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795A" w14:textId="77777777" w:rsidR="007C00A7" w:rsidRPr="00DE5A0F" w:rsidRDefault="00DE5A0F">
      <w:pPr>
        <w:spacing w:before="25"/>
        <w:ind w:left="109"/>
        <w:rPr>
          <w:b/>
          <w:bCs/>
          <w:sz w:val="28"/>
          <w:szCs w:val="28"/>
        </w:rPr>
      </w:pPr>
      <w:r w:rsidRPr="00DE5A0F">
        <w:rPr>
          <w:b/>
          <w:bCs/>
          <w:spacing w:val="9"/>
          <w:w w:val="116"/>
          <w:sz w:val="28"/>
          <w:szCs w:val="28"/>
        </w:rPr>
        <w:t>R</w:t>
      </w:r>
      <w:r w:rsidRPr="00DE5A0F">
        <w:rPr>
          <w:b/>
          <w:bCs/>
          <w:spacing w:val="3"/>
          <w:w w:val="116"/>
          <w:sz w:val="28"/>
          <w:szCs w:val="28"/>
        </w:rPr>
        <w:t>e</w:t>
      </w:r>
      <w:r w:rsidRPr="00DE5A0F">
        <w:rPr>
          <w:b/>
          <w:bCs/>
          <w:spacing w:val="1"/>
          <w:w w:val="116"/>
          <w:sz w:val="28"/>
          <w:szCs w:val="28"/>
        </w:rPr>
        <w:t>s</w:t>
      </w:r>
      <w:r w:rsidRPr="00DE5A0F">
        <w:rPr>
          <w:b/>
          <w:bCs/>
          <w:spacing w:val="3"/>
          <w:w w:val="116"/>
          <w:sz w:val="28"/>
          <w:szCs w:val="28"/>
        </w:rPr>
        <w:t>u</w:t>
      </w:r>
      <w:r w:rsidRPr="00DE5A0F">
        <w:rPr>
          <w:b/>
          <w:bCs/>
          <w:spacing w:val="-3"/>
          <w:w w:val="116"/>
          <w:sz w:val="28"/>
          <w:szCs w:val="28"/>
        </w:rPr>
        <w:t>m</w:t>
      </w:r>
      <w:r w:rsidRPr="00DE5A0F">
        <w:rPr>
          <w:b/>
          <w:bCs/>
          <w:w w:val="116"/>
          <w:sz w:val="28"/>
          <w:szCs w:val="28"/>
        </w:rPr>
        <w:t>e</w:t>
      </w:r>
      <w:r w:rsidRPr="00DE5A0F">
        <w:rPr>
          <w:b/>
          <w:bCs/>
          <w:spacing w:val="-1"/>
          <w:w w:val="116"/>
          <w:sz w:val="28"/>
          <w:szCs w:val="28"/>
        </w:rPr>
        <w:t xml:space="preserve"> </w:t>
      </w:r>
      <w:r w:rsidRPr="00DE5A0F">
        <w:rPr>
          <w:b/>
          <w:bCs/>
          <w:spacing w:val="-6"/>
          <w:sz w:val="28"/>
          <w:szCs w:val="28"/>
        </w:rPr>
        <w:t>f</w:t>
      </w:r>
      <w:r w:rsidRPr="00DE5A0F">
        <w:rPr>
          <w:b/>
          <w:bCs/>
          <w:spacing w:val="3"/>
          <w:sz w:val="28"/>
          <w:szCs w:val="28"/>
        </w:rPr>
        <w:t>o</w:t>
      </w:r>
      <w:r w:rsidRPr="00DE5A0F">
        <w:rPr>
          <w:b/>
          <w:bCs/>
          <w:sz w:val="28"/>
          <w:szCs w:val="28"/>
        </w:rPr>
        <w:t>r</w:t>
      </w:r>
      <w:r w:rsidRPr="00DE5A0F">
        <w:rPr>
          <w:b/>
          <w:bCs/>
          <w:spacing w:val="-1"/>
          <w:sz w:val="28"/>
          <w:szCs w:val="28"/>
        </w:rPr>
        <w:t xml:space="preserve"> </w:t>
      </w:r>
      <w:r w:rsidRPr="00DE5A0F">
        <w:rPr>
          <w:b/>
          <w:bCs/>
          <w:spacing w:val="3"/>
          <w:w w:val="109"/>
          <w:sz w:val="28"/>
          <w:szCs w:val="28"/>
        </w:rPr>
        <w:t>en</w:t>
      </w:r>
      <w:r w:rsidRPr="00DE5A0F">
        <w:rPr>
          <w:b/>
          <w:bCs/>
          <w:spacing w:val="-7"/>
          <w:w w:val="109"/>
          <w:sz w:val="28"/>
          <w:szCs w:val="28"/>
        </w:rPr>
        <w:t>t</w:t>
      </w:r>
      <w:r w:rsidRPr="00DE5A0F">
        <w:rPr>
          <w:b/>
          <w:bCs/>
          <w:spacing w:val="-4"/>
          <w:w w:val="109"/>
          <w:sz w:val="28"/>
          <w:szCs w:val="28"/>
        </w:rPr>
        <w:t>r</w:t>
      </w:r>
      <w:r w:rsidRPr="00DE5A0F">
        <w:rPr>
          <w:b/>
          <w:bCs/>
          <w:w w:val="109"/>
          <w:sz w:val="28"/>
          <w:szCs w:val="28"/>
        </w:rPr>
        <w:t>y</w:t>
      </w:r>
      <w:r w:rsidRPr="00DE5A0F">
        <w:rPr>
          <w:b/>
          <w:bCs/>
          <w:spacing w:val="-2"/>
          <w:w w:val="109"/>
          <w:sz w:val="28"/>
          <w:szCs w:val="28"/>
        </w:rPr>
        <w:t xml:space="preserve"> </w:t>
      </w:r>
      <w:r w:rsidRPr="00DE5A0F">
        <w:rPr>
          <w:b/>
          <w:bCs/>
          <w:spacing w:val="7"/>
          <w:w w:val="81"/>
          <w:sz w:val="28"/>
          <w:szCs w:val="28"/>
        </w:rPr>
        <w:t>l</w:t>
      </w:r>
      <w:r w:rsidRPr="00DE5A0F">
        <w:rPr>
          <w:b/>
          <w:bCs/>
          <w:spacing w:val="3"/>
          <w:w w:val="127"/>
          <w:sz w:val="28"/>
          <w:szCs w:val="28"/>
        </w:rPr>
        <w:t>e</w:t>
      </w:r>
      <w:r w:rsidRPr="00DE5A0F">
        <w:rPr>
          <w:b/>
          <w:bCs/>
          <w:spacing w:val="1"/>
          <w:w w:val="101"/>
          <w:sz w:val="28"/>
          <w:szCs w:val="28"/>
        </w:rPr>
        <w:t>v</w:t>
      </w:r>
      <w:r w:rsidRPr="00DE5A0F">
        <w:rPr>
          <w:b/>
          <w:bCs/>
          <w:spacing w:val="3"/>
          <w:w w:val="127"/>
          <w:sz w:val="28"/>
          <w:szCs w:val="28"/>
        </w:rPr>
        <w:t>e</w:t>
      </w:r>
      <w:r w:rsidRPr="00DE5A0F">
        <w:rPr>
          <w:b/>
          <w:bCs/>
          <w:w w:val="81"/>
          <w:sz w:val="28"/>
          <w:szCs w:val="28"/>
        </w:rPr>
        <w:t>l</w:t>
      </w:r>
      <w:r w:rsidRPr="00DE5A0F">
        <w:rPr>
          <w:b/>
          <w:bCs/>
          <w:spacing w:val="6"/>
          <w:sz w:val="28"/>
          <w:szCs w:val="28"/>
        </w:rPr>
        <w:t xml:space="preserve"> </w:t>
      </w:r>
      <w:r w:rsidRPr="00DE5A0F">
        <w:rPr>
          <w:b/>
          <w:bCs/>
          <w:spacing w:val="3"/>
          <w:w w:val="112"/>
          <w:sz w:val="28"/>
          <w:szCs w:val="28"/>
        </w:rPr>
        <w:t>ban</w:t>
      </w:r>
      <w:r w:rsidRPr="00DE5A0F">
        <w:rPr>
          <w:b/>
          <w:bCs/>
          <w:w w:val="112"/>
          <w:sz w:val="28"/>
          <w:szCs w:val="28"/>
        </w:rPr>
        <w:t>k</w:t>
      </w:r>
      <w:r w:rsidRPr="00DE5A0F">
        <w:rPr>
          <w:b/>
          <w:bCs/>
          <w:spacing w:val="-3"/>
          <w:w w:val="112"/>
          <w:sz w:val="28"/>
          <w:szCs w:val="28"/>
        </w:rPr>
        <w:t xml:space="preserve"> </w:t>
      </w:r>
      <w:r w:rsidRPr="00DE5A0F">
        <w:rPr>
          <w:b/>
          <w:bCs/>
          <w:spacing w:val="-6"/>
          <w:w w:val="102"/>
          <w:sz w:val="28"/>
          <w:szCs w:val="28"/>
        </w:rPr>
        <w:t>t</w:t>
      </w:r>
      <w:r w:rsidRPr="00DE5A0F">
        <w:rPr>
          <w:b/>
          <w:bCs/>
          <w:spacing w:val="3"/>
          <w:w w:val="127"/>
          <w:sz w:val="28"/>
          <w:szCs w:val="28"/>
        </w:rPr>
        <w:t>e</w:t>
      </w:r>
      <w:r w:rsidRPr="00DE5A0F">
        <w:rPr>
          <w:b/>
          <w:bCs/>
          <w:spacing w:val="7"/>
          <w:w w:val="81"/>
          <w:sz w:val="28"/>
          <w:szCs w:val="28"/>
        </w:rPr>
        <w:t>ll</w:t>
      </w:r>
      <w:r w:rsidRPr="00DE5A0F">
        <w:rPr>
          <w:b/>
          <w:bCs/>
          <w:spacing w:val="3"/>
          <w:w w:val="127"/>
          <w:sz w:val="28"/>
          <w:szCs w:val="28"/>
        </w:rPr>
        <w:t>e</w:t>
      </w:r>
      <w:r w:rsidRPr="00DE5A0F">
        <w:rPr>
          <w:b/>
          <w:bCs/>
          <w:w w:val="101"/>
          <w:sz w:val="28"/>
          <w:szCs w:val="28"/>
        </w:rPr>
        <w:t>r</w:t>
      </w:r>
    </w:p>
    <w:p w14:paraId="32B06277" w14:textId="77777777" w:rsidR="007C00A7" w:rsidRPr="00DE5A0F" w:rsidRDefault="007C00A7">
      <w:pPr>
        <w:spacing w:before="9" w:line="160" w:lineRule="exact"/>
        <w:rPr>
          <w:sz w:val="16"/>
          <w:szCs w:val="16"/>
        </w:rPr>
      </w:pPr>
    </w:p>
    <w:p w14:paraId="33BE30DE" w14:textId="77777777" w:rsidR="007C00A7" w:rsidRPr="00DE5A0F" w:rsidRDefault="007C00A7">
      <w:pPr>
        <w:spacing w:line="200" w:lineRule="exact"/>
      </w:pPr>
    </w:p>
    <w:p w14:paraId="226592FC" w14:textId="77777777" w:rsidR="007C00A7" w:rsidRPr="00DE5A0F" w:rsidRDefault="00DE5A0F">
      <w:pPr>
        <w:spacing w:line="280" w:lineRule="auto"/>
        <w:ind w:left="109" w:right="189"/>
        <w:rPr>
          <w:sz w:val="25"/>
          <w:szCs w:val="25"/>
        </w:rPr>
      </w:pPr>
      <w:r w:rsidRPr="00DE5A0F">
        <w:rPr>
          <w:spacing w:val="8"/>
          <w:sz w:val="25"/>
          <w:szCs w:val="25"/>
        </w:rPr>
        <w:t>D</w:t>
      </w:r>
      <w:r w:rsidRPr="00DE5A0F">
        <w:rPr>
          <w:sz w:val="25"/>
          <w:szCs w:val="25"/>
        </w:rPr>
        <w:t>o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k</w:t>
      </w:r>
      <w:r w:rsidRPr="00DE5A0F">
        <w:rPr>
          <w:spacing w:val="5"/>
          <w:sz w:val="25"/>
          <w:szCs w:val="25"/>
        </w:rPr>
        <w:t>no</w:t>
      </w:r>
      <w:r w:rsidRPr="00DE5A0F">
        <w:rPr>
          <w:sz w:val="25"/>
          <w:szCs w:val="25"/>
        </w:rPr>
        <w:t>w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7"/>
          <w:w w:val="113"/>
          <w:sz w:val="25"/>
          <w:szCs w:val="25"/>
        </w:rPr>
        <w:t>i</w:t>
      </w:r>
      <w:r w:rsidRPr="00DE5A0F">
        <w:rPr>
          <w:spacing w:val="6"/>
          <w:w w:val="113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c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6"/>
          <w:w w:val="113"/>
          <w:sz w:val="25"/>
          <w:szCs w:val="25"/>
        </w:rPr>
        <w:t>ud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1"/>
          <w:w w:val="113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4"/>
          <w:sz w:val="25"/>
          <w:szCs w:val="25"/>
        </w:rPr>
        <w:t>?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w w:val="106"/>
          <w:sz w:val="25"/>
          <w:szCs w:val="25"/>
        </w:rPr>
        <w:t>V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w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hund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31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exa</w:t>
      </w:r>
      <w:r w:rsidRPr="00DE5A0F">
        <w:rPr>
          <w:spacing w:val="-2"/>
          <w:w w:val="117"/>
          <w:sz w:val="25"/>
          <w:szCs w:val="25"/>
        </w:rPr>
        <w:t>m</w:t>
      </w:r>
      <w:r w:rsidRPr="00DE5A0F">
        <w:rPr>
          <w:spacing w:val="6"/>
          <w:w w:val="117"/>
          <w:sz w:val="25"/>
          <w:szCs w:val="25"/>
        </w:rPr>
        <w:t>p</w:t>
      </w:r>
      <w:r w:rsidRPr="00DE5A0F">
        <w:rPr>
          <w:spacing w:val="-7"/>
          <w:w w:val="117"/>
          <w:sz w:val="25"/>
          <w:szCs w:val="25"/>
        </w:rPr>
        <w:t>l</w:t>
      </w:r>
      <w:r w:rsidRPr="00DE5A0F">
        <w:rPr>
          <w:spacing w:val="3"/>
          <w:w w:val="117"/>
          <w:sz w:val="25"/>
          <w:szCs w:val="25"/>
        </w:rPr>
        <w:t>e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8"/>
          <w:w w:val="117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1"/>
          <w:sz w:val="25"/>
          <w:szCs w:val="25"/>
        </w:rPr>
        <w:t>n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5"/>
          <w:w w:val="116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b</w:t>
      </w:r>
      <w:r w:rsidRPr="00DE5A0F">
        <w:rPr>
          <w:spacing w:val="3"/>
          <w:w w:val="116"/>
          <w:sz w:val="25"/>
          <w:szCs w:val="25"/>
        </w:rPr>
        <w:t>es</w:t>
      </w:r>
      <w:r w:rsidRPr="00DE5A0F">
        <w:rPr>
          <w:w w:val="116"/>
          <w:sz w:val="25"/>
          <w:szCs w:val="25"/>
        </w:rPr>
        <w:t>t</w:t>
      </w:r>
      <w:r w:rsidRPr="00DE5A0F">
        <w:rPr>
          <w:spacing w:val="4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,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N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v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21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201</w:t>
      </w:r>
      <w:r w:rsidRPr="00DE5A0F">
        <w:rPr>
          <w:sz w:val="25"/>
          <w:szCs w:val="25"/>
        </w:rPr>
        <w:t xml:space="preserve">5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6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6"/>
          <w:w w:val="116"/>
          <w:sz w:val="25"/>
          <w:szCs w:val="25"/>
        </w:rPr>
        <w:t>g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</w:t>
      </w:r>
      <w:r w:rsidRPr="00DE5A0F">
        <w:rPr>
          <w:spacing w:val="6"/>
          <w:w w:val="116"/>
          <w:sz w:val="25"/>
          <w:szCs w:val="25"/>
        </w:rPr>
        <w:t>on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h</w:t>
      </w:r>
      <w:r w:rsidRPr="00DE5A0F">
        <w:rPr>
          <w:spacing w:val="3"/>
          <w:w w:val="112"/>
          <w:sz w:val="25"/>
          <w:szCs w:val="25"/>
        </w:rPr>
        <w:t>av</w:t>
      </w:r>
      <w:r w:rsidRPr="00DE5A0F">
        <w:rPr>
          <w:spacing w:val="-7"/>
          <w:w w:val="112"/>
          <w:sz w:val="25"/>
          <w:szCs w:val="25"/>
        </w:rPr>
        <w:t>i</w:t>
      </w:r>
      <w:r w:rsidRPr="00DE5A0F">
        <w:rPr>
          <w:spacing w:val="6"/>
          <w:w w:val="112"/>
          <w:sz w:val="25"/>
          <w:szCs w:val="25"/>
        </w:rPr>
        <w:t>n</w:t>
      </w:r>
      <w:r w:rsidRPr="00DE5A0F">
        <w:rPr>
          <w:w w:val="112"/>
          <w:sz w:val="25"/>
          <w:szCs w:val="25"/>
        </w:rPr>
        <w:t>g</w:t>
      </w:r>
      <w:r w:rsidRPr="00DE5A0F">
        <w:rPr>
          <w:spacing w:val="3"/>
          <w:w w:val="11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o</w:t>
      </w:r>
      <w:r w:rsidRPr="00DE5A0F">
        <w:rPr>
          <w:spacing w:val="60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k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.</w:t>
      </w:r>
      <w:r w:rsidRPr="00DE5A0F">
        <w:rPr>
          <w:spacing w:val="8"/>
          <w:sz w:val="25"/>
          <w:szCs w:val="25"/>
        </w:rPr>
        <w:t>H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w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w w:val="95"/>
          <w:sz w:val="25"/>
          <w:szCs w:val="25"/>
        </w:rPr>
        <w:t>W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w w:val="105"/>
          <w:sz w:val="25"/>
          <w:szCs w:val="25"/>
        </w:rPr>
        <w:t>G</w:t>
      </w:r>
      <w:r w:rsidRPr="00DE5A0F">
        <w:rPr>
          <w:spacing w:val="-3"/>
          <w:w w:val="105"/>
          <w:sz w:val="25"/>
          <w:szCs w:val="25"/>
        </w:rPr>
        <w:t>r</w:t>
      </w:r>
      <w:r w:rsidRPr="00DE5A0F">
        <w:rPr>
          <w:spacing w:val="3"/>
          <w:w w:val="105"/>
          <w:sz w:val="25"/>
          <w:szCs w:val="25"/>
        </w:rPr>
        <w:t>ea</w:t>
      </w:r>
      <w:r w:rsidRPr="00DE5A0F">
        <w:rPr>
          <w:w w:val="105"/>
          <w:sz w:val="25"/>
          <w:szCs w:val="25"/>
        </w:rPr>
        <w:t>t</w:t>
      </w:r>
      <w:r w:rsidRPr="00DE5A0F">
        <w:rPr>
          <w:spacing w:val="-2"/>
          <w:w w:val="105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(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11"/>
          <w:sz w:val="25"/>
          <w:szCs w:val="25"/>
        </w:rPr>
        <w:t>h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7"/>
          <w:w w:val="109"/>
          <w:sz w:val="25"/>
          <w:szCs w:val="25"/>
        </w:rPr>
        <w:t>S</w:t>
      </w:r>
      <w:r w:rsidRPr="00DE5A0F">
        <w:rPr>
          <w:spacing w:val="3"/>
          <w:w w:val="109"/>
          <w:sz w:val="25"/>
          <w:szCs w:val="25"/>
        </w:rPr>
        <w:t>a</w:t>
      </w:r>
      <w:r w:rsidRPr="00DE5A0F">
        <w:rPr>
          <w:spacing w:val="-2"/>
          <w:w w:val="109"/>
          <w:sz w:val="25"/>
          <w:szCs w:val="25"/>
        </w:rPr>
        <w:t>m</w:t>
      </w:r>
      <w:r w:rsidRPr="00DE5A0F">
        <w:rPr>
          <w:spacing w:val="5"/>
          <w:w w:val="109"/>
          <w:sz w:val="25"/>
          <w:szCs w:val="25"/>
        </w:rPr>
        <w:t>p</w:t>
      </w:r>
      <w:r w:rsidRPr="00DE5A0F">
        <w:rPr>
          <w:spacing w:val="-7"/>
          <w:w w:val="109"/>
          <w:sz w:val="25"/>
          <w:szCs w:val="25"/>
        </w:rPr>
        <w:t>l</w:t>
      </w:r>
      <w:r w:rsidRPr="00DE5A0F">
        <w:rPr>
          <w:spacing w:val="3"/>
          <w:w w:val="109"/>
          <w:sz w:val="25"/>
          <w:szCs w:val="25"/>
        </w:rPr>
        <w:t>e</w:t>
      </w:r>
      <w:r w:rsidRPr="00DE5A0F">
        <w:rPr>
          <w:spacing w:val="-4"/>
          <w:w w:val="109"/>
          <w:sz w:val="25"/>
          <w:szCs w:val="25"/>
        </w:rPr>
        <w:t>)</w:t>
      </w:r>
      <w:r w:rsidRPr="00DE5A0F">
        <w:rPr>
          <w:w w:val="109"/>
          <w:sz w:val="25"/>
          <w:szCs w:val="25"/>
        </w:rPr>
        <w:t>.</w:t>
      </w:r>
      <w:r w:rsidRPr="00DE5A0F">
        <w:rPr>
          <w:spacing w:val="20"/>
          <w:w w:val="109"/>
          <w:sz w:val="25"/>
          <w:szCs w:val="25"/>
        </w:rPr>
        <w:t xml:space="preserve"> </w:t>
      </w:r>
      <w:r w:rsidRPr="00DE5A0F">
        <w:rPr>
          <w:spacing w:val="5"/>
          <w:w w:val="109"/>
          <w:sz w:val="25"/>
          <w:szCs w:val="25"/>
        </w:rPr>
        <w:t>Th</w:t>
      </w:r>
      <w:r w:rsidRPr="00DE5A0F">
        <w:rPr>
          <w:w w:val="109"/>
          <w:sz w:val="25"/>
          <w:szCs w:val="25"/>
        </w:rPr>
        <w:t>e</w:t>
      </w:r>
      <w:r w:rsidRPr="00DE5A0F">
        <w:rPr>
          <w:spacing w:val="-8"/>
          <w:w w:val="109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 xml:space="preserve">s 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4"/>
          <w:w w:val="132"/>
          <w:sz w:val="25"/>
          <w:szCs w:val="25"/>
        </w:rPr>
        <w:t>s</w:t>
      </w:r>
      <w:r w:rsidRPr="00DE5A0F">
        <w:rPr>
          <w:w w:val="132"/>
          <w:sz w:val="25"/>
          <w:szCs w:val="25"/>
        </w:rPr>
        <w:t>o</w:t>
      </w:r>
      <w:r w:rsidRPr="00DE5A0F">
        <w:rPr>
          <w:spacing w:val="-14"/>
          <w:w w:val="13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e</w:t>
      </w:r>
      <w:r w:rsidRPr="00DE5A0F">
        <w:rPr>
          <w:spacing w:val="6"/>
          <w:w w:val="113"/>
          <w:sz w:val="25"/>
          <w:szCs w:val="25"/>
        </w:rPr>
        <w:t>du</w:t>
      </w:r>
      <w:r w:rsidRPr="00DE5A0F">
        <w:rPr>
          <w:spacing w:val="3"/>
          <w:w w:val="113"/>
          <w:sz w:val="25"/>
          <w:szCs w:val="25"/>
        </w:rPr>
        <w:t>ca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-7"/>
          <w:w w:val="113"/>
          <w:sz w:val="25"/>
          <w:szCs w:val="25"/>
        </w:rPr>
        <w:t>i</w:t>
      </w:r>
      <w:r w:rsidRPr="00DE5A0F">
        <w:rPr>
          <w:spacing w:val="6"/>
          <w:w w:val="113"/>
          <w:sz w:val="25"/>
          <w:szCs w:val="25"/>
        </w:rPr>
        <w:t>on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13"/>
          <w:sz w:val="25"/>
          <w:szCs w:val="25"/>
        </w:rPr>
        <w:t>l</w:t>
      </w:r>
      <w:r w:rsidRPr="00DE5A0F">
        <w:rPr>
          <w:spacing w:val="-7"/>
          <w:w w:val="113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qu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b</w:t>
      </w:r>
      <w:r w:rsidRPr="00DE5A0F">
        <w:rPr>
          <w:spacing w:val="4"/>
          <w:w w:val="119"/>
          <w:sz w:val="25"/>
          <w:szCs w:val="25"/>
        </w:rPr>
        <w:t>as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w w:val="119"/>
          <w:sz w:val="25"/>
          <w:szCs w:val="25"/>
        </w:rPr>
        <w:t>c</w:t>
      </w:r>
      <w:r w:rsidRPr="00DE5A0F">
        <w:rPr>
          <w:spacing w:val="-7"/>
          <w:w w:val="119"/>
          <w:sz w:val="25"/>
          <w:szCs w:val="25"/>
        </w:rPr>
        <w:t xml:space="preserve"> </w:t>
      </w:r>
      <w:r w:rsidRPr="00DE5A0F">
        <w:rPr>
          <w:sz w:val="25"/>
          <w:szCs w:val="25"/>
        </w:rPr>
        <w:t>–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w w:val="113"/>
          <w:sz w:val="25"/>
          <w:szCs w:val="25"/>
        </w:rPr>
        <w:t>a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g</w:t>
      </w:r>
      <w:r w:rsidRPr="00DE5A0F">
        <w:rPr>
          <w:sz w:val="25"/>
          <w:szCs w:val="25"/>
        </w:rPr>
        <w:t xml:space="preserve">h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4"/>
          <w:w w:val="121"/>
          <w:sz w:val="25"/>
          <w:szCs w:val="25"/>
        </w:rPr>
        <w:t>sc</w:t>
      </w:r>
      <w:r w:rsidRPr="00DE5A0F">
        <w:rPr>
          <w:spacing w:val="6"/>
          <w:w w:val="121"/>
          <w:sz w:val="25"/>
          <w:szCs w:val="25"/>
        </w:rPr>
        <w:t>hoo</w:t>
      </w:r>
      <w:r w:rsidRPr="00DE5A0F">
        <w:rPr>
          <w:w w:val="121"/>
          <w:sz w:val="25"/>
          <w:szCs w:val="25"/>
        </w:rPr>
        <w:t>l</w:t>
      </w:r>
      <w:r w:rsidRPr="00DE5A0F">
        <w:rPr>
          <w:spacing w:val="-14"/>
          <w:w w:val="121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d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p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6"/>
          <w:w w:val="111"/>
          <w:sz w:val="25"/>
          <w:szCs w:val="25"/>
        </w:rPr>
        <w:t>o</w:t>
      </w:r>
      <w:r w:rsidRPr="00DE5A0F">
        <w:rPr>
          <w:spacing w:val="-2"/>
          <w:w w:val="111"/>
          <w:sz w:val="25"/>
          <w:szCs w:val="25"/>
        </w:rPr>
        <w:t>m</w:t>
      </w:r>
      <w:r w:rsidRPr="00DE5A0F">
        <w:rPr>
          <w:w w:val="111"/>
          <w:sz w:val="25"/>
          <w:szCs w:val="25"/>
        </w:rPr>
        <w:t>a</w:t>
      </w:r>
      <w:r w:rsidRPr="00DE5A0F">
        <w:rPr>
          <w:spacing w:val="-5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4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6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O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4"/>
          <w:w w:val="128"/>
          <w:sz w:val="25"/>
          <w:szCs w:val="25"/>
        </w:rPr>
        <w:t>s</w:t>
      </w:r>
      <w:r w:rsidRPr="00DE5A0F">
        <w:rPr>
          <w:spacing w:val="6"/>
          <w:w w:val="128"/>
          <w:sz w:val="25"/>
          <w:szCs w:val="25"/>
        </w:rPr>
        <w:t>h</w:t>
      </w:r>
      <w:r w:rsidRPr="00DE5A0F">
        <w:rPr>
          <w:w w:val="128"/>
          <w:sz w:val="25"/>
          <w:szCs w:val="25"/>
        </w:rPr>
        <w:t>e</w:t>
      </w:r>
      <w:r w:rsidRPr="00DE5A0F">
        <w:rPr>
          <w:spacing w:val="-26"/>
          <w:w w:val="128"/>
          <w:sz w:val="25"/>
          <w:szCs w:val="25"/>
        </w:rPr>
        <w:t xml:space="preserve"> </w:t>
      </w:r>
      <w:r w:rsidRPr="00DE5A0F">
        <w:rPr>
          <w:spacing w:val="6"/>
          <w:w w:val="128"/>
          <w:sz w:val="25"/>
          <w:szCs w:val="25"/>
        </w:rPr>
        <w:t>po</w:t>
      </w:r>
      <w:r w:rsidRPr="00DE5A0F">
        <w:rPr>
          <w:spacing w:val="4"/>
          <w:w w:val="128"/>
          <w:sz w:val="25"/>
          <w:szCs w:val="25"/>
        </w:rPr>
        <w:t>ssesse</w:t>
      </w:r>
      <w:r w:rsidRPr="00DE5A0F">
        <w:rPr>
          <w:w w:val="128"/>
          <w:sz w:val="25"/>
          <w:szCs w:val="25"/>
        </w:rPr>
        <w:t>s</w:t>
      </w:r>
      <w:r w:rsidRPr="00DE5A0F">
        <w:rPr>
          <w:spacing w:val="28"/>
          <w:w w:val="128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goo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5"/>
          <w:w w:val="111"/>
          <w:sz w:val="25"/>
          <w:szCs w:val="25"/>
        </w:rPr>
        <w:t>ud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-6"/>
          <w:sz w:val="25"/>
          <w:szCs w:val="25"/>
        </w:rPr>
        <w:t>ili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y</w:t>
      </w:r>
      <w:r w:rsidRPr="00DE5A0F">
        <w:rPr>
          <w:spacing w:val="5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46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acce</w:t>
      </w:r>
      <w:r w:rsidRPr="00DE5A0F">
        <w:rPr>
          <w:spacing w:val="6"/>
          <w:w w:val="117"/>
          <w:sz w:val="25"/>
          <w:szCs w:val="25"/>
        </w:rPr>
        <w:t>p</w:t>
      </w:r>
      <w:r w:rsidRPr="00DE5A0F">
        <w:rPr>
          <w:w w:val="117"/>
          <w:sz w:val="25"/>
          <w:szCs w:val="25"/>
        </w:rPr>
        <w:t>t</w:t>
      </w:r>
      <w:r w:rsidRPr="00DE5A0F">
        <w:rPr>
          <w:spacing w:val="-12"/>
          <w:w w:val="117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102"/>
          <w:sz w:val="25"/>
          <w:szCs w:val="25"/>
        </w:rPr>
        <w:t>ili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h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nd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e</w:t>
      </w:r>
      <w:r w:rsidRPr="00DE5A0F">
        <w:rPr>
          <w:w w:val="112"/>
          <w:sz w:val="25"/>
          <w:szCs w:val="25"/>
        </w:rPr>
        <w:t>.</w:t>
      </w:r>
      <w:r w:rsidRPr="00DE5A0F">
        <w:rPr>
          <w:spacing w:val="-9"/>
          <w:w w:val="112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w w:val="101"/>
          <w:sz w:val="25"/>
          <w:szCs w:val="25"/>
        </w:rPr>
        <w:t>f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b</w:t>
      </w:r>
      <w:r w:rsidRPr="00DE5A0F">
        <w:rPr>
          <w:spacing w:val="3"/>
          <w:w w:val="116"/>
          <w:sz w:val="25"/>
          <w:szCs w:val="25"/>
        </w:rPr>
        <w:t>ec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g</w:t>
      </w:r>
      <w:r w:rsidRPr="00DE5A0F">
        <w:rPr>
          <w:spacing w:val="-4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bu</w:t>
      </w:r>
      <w:r w:rsidRPr="00DE5A0F">
        <w:rPr>
          <w:sz w:val="25"/>
          <w:szCs w:val="25"/>
        </w:rPr>
        <w:t>t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don</w:t>
      </w:r>
      <w:r w:rsidRPr="00DE5A0F">
        <w:rPr>
          <w:spacing w:val="3"/>
          <w:sz w:val="25"/>
          <w:szCs w:val="25"/>
        </w:rPr>
        <w:t>'</w:t>
      </w:r>
      <w:r w:rsidRPr="00DE5A0F">
        <w:rPr>
          <w:sz w:val="25"/>
          <w:szCs w:val="25"/>
        </w:rPr>
        <w:t>t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av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6"/>
          <w:w w:val="11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y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av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6"/>
          <w:w w:val="115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o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z w:val="25"/>
          <w:szCs w:val="25"/>
        </w:rPr>
        <w:t>1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po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t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6"/>
          <w:w w:val="119"/>
          <w:sz w:val="25"/>
          <w:szCs w:val="25"/>
        </w:rPr>
        <w:t>on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-9"/>
          <w:w w:val="119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3"/>
          <w:w w:val="113"/>
          <w:sz w:val="25"/>
          <w:szCs w:val="25"/>
        </w:rPr>
        <w:t>ay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don</w:t>
      </w:r>
      <w:r w:rsidRPr="00DE5A0F">
        <w:rPr>
          <w:spacing w:val="3"/>
          <w:sz w:val="25"/>
          <w:szCs w:val="25"/>
        </w:rPr>
        <w:t>'</w:t>
      </w:r>
      <w:r w:rsidRPr="00DE5A0F">
        <w:rPr>
          <w:sz w:val="25"/>
          <w:szCs w:val="25"/>
        </w:rPr>
        <w:t>t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w w:val="101"/>
          <w:sz w:val="25"/>
          <w:szCs w:val="25"/>
        </w:rPr>
        <w:t>A</w:t>
      </w:r>
      <w:r w:rsidRPr="00DE5A0F">
        <w:rPr>
          <w:spacing w:val="7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4"/>
          <w:w w:val="126"/>
          <w:sz w:val="25"/>
          <w:szCs w:val="25"/>
        </w:rPr>
        <w:t>a</w:t>
      </w:r>
      <w:r w:rsidRPr="00DE5A0F">
        <w:rPr>
          <w:w w:val="126"/>
          <w:sz w:val="25"/>
          <w:szCs w:val="25"/>
        </w:rPr>
        <w:t>s</w:t>
      </w:r>
      <w:r w:rsidRPr="00DE5A0F">
        <w:rPr>
          <w:spacing w:val="-13"/>
          <w:w w:val="12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ca</w:t>
      </w:r>
      <w:r w:rsidRPr="00DE5A0F">
        <w:rPr>
          <w:w w:val="115"/>
          <w:sz w:val="25"/>
          <w:szCs w:val="25"/>
        </w:rPr>
        <w:t>n</w:t>
      </w:r>
      <w:r w:rsidRPr="00DE5A0F">
        <w:rPr>
          <w:spacing w:val="-1"/>
          <w:w w:val="115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b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14"/>
          <w:w w:val="115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exc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-5"/>
          <w:w w:val="115"/>
          <w:sz w:val="25"/>
          <w:szCs w:val="25"/>
        </w:rPr>
        <w:t>t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6"/>
          <w:w w:val="115"/>
          <w:sz w:val="25"/>
          <w:szCs w:val="25"/>
        </w:rPr>
        <w:t>ng</w:t>
      </w:r>
      <w:r w:rsidRPr="00DE5A0F">
        <w:rPr>
          <w:w w:val="115"/>
          <w:sz w:val="25"/>
          <w:szCs w:val="25"/>
        </w:rPr>
        <w:t>.</w:t>
      </w:r>
      <w:r w:rsidRPr="00DE5A0F">
        <w:rPr>
          <w:spacing w:val="-18"/>
          <w:w w:val="115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A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pp</w:t>
      </w:r>
      <w:r w:rsidRPr="00DE5A0F">
        <w:rPr>
          <w:spacing w:val="-6"/>
          <w:sz w:val="25"/>
          <w:szCs w:val="25"/>
        </w:rPr>
        <w:t>l</w:t>
      </w:r>
      <w:r w:rsidRPr="00DE5A0F">
        <w:rPr>
          <w:sz w:val="25"/>
          <w:szCs w:val="25"/>
        </w:rPr>
        <w:t>y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6"/>
          <w:w w:val="114"/>
          <w:sz w:val="25"/>
          <w:szCs w:val="25"/>
        </w:rPr>
        <w:t>on</w:t>
      </w:r>
      <w:r w:rsidRPr="00DE5A0F">
        <w:rPr>
          <w:spacing w:val="-7"/>
          <w:w w:val="114"/>
          <w:sz w:val="25"/>
          <w:szCs w:val="25"/>
        </w:rPr>
        <w:t>li</w:t>
      </w:r>
      <w:r w:rsidRPr="00DE5A0F">
        <w:rPr>
          <w:spacing w:val="6"/>
          <w:w w:val="114"/>
          <w:sz w:val="25"/>
          <w:szCs w:val="25"/>
        </w:rPr>
        <w:t>n</w:t>
      </w:r>
      <w:r w:rsidRPr="00DE5A0F">
        <w:rPr>
          <w:w w:val="114"/>
          <w:sz w:val="25"/>
          <w:szCs w:val="25"/>
        </w:rPr>
        <w:t>e</w:t>
      </w:r>
      <w:r w:rsidRPr="00DE5A0F">
        <w:rPr>
          <w:spacing w:val="-5"/>
          <w:w w:val="11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f</w:t>
      </w:r>
      <w:r w:rsidRPr="00DE5A0F">
        <w:rPr>
          <w:spacing w:val="-3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m</w:t>
      </w:r>
      <w:r w:rsidRPr="00DE5A0F">
        <w:rPr>
          <w:spacing w:val="3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ava</w:t>
      </w:r>
      <w:r w:rsidRPr="00DE5A0F">
        <w:rPr>
          <w:spacing w:val="-7"/>
          <w:w w:val="111"/>
          <w:sz w:val="25"/>
          <w:szCs w:val="25"/>
        </w:rPr>
        <w:t>il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b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19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4"/>
          <w:sz w:val="25"/>
          <w:szCs w:val="25"/>
        </w:rPr>
        <w:t xml:space="preserve"> </w:t>
      </w:r>
      <w:r w:rsidRPr="00DE5A0F">
        <w:rPr>
          <w:spacing w:val="4"/>
          <w:w w:val="120"/>
          <w:sz w:val="25"/>
          <w:szCs w:val="25"/>
        </w:rPr>
        <w:t>se</w:t>
      </w:r>
      <w:r w:rsidRPr="00DE5A0F">
        <w:rPr>
          <w:spacing w:val="6"/>
          <w:w w:val="120"/>
          <w:sz w:val="25"/>
          <w:szCs w:val="25"/>
        </w:rPr>
        <w:t>n</w:t>
      </w:r>
      <w:r w:rsidRPr="00DE5A0F">
        <w:rPr>
          <w:w w:val="120"/>
          <w:sz w:val="25"/>
          <w:szCs w:val="25"/>
        </w:rPr>
        <w:t>d</w:t>
      </w:r>
      <w:r w:rsidRPr="00DE5A0F">
        <w:rPr>
          <w:spacing w:val="-4"/>
          <w:w w:val="120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4"/>
          <w:w w:val="106"/>
          <w:sz w:val="25"/>
          <w:szCs w:val="25"/>
        </w:rPr>
        <w:t>t</w:t>
      </w:r>
      <w:r w:rsidRPr="00DE5A0F">
        <w:rPr>
          <w:spacing w:val="5"/>
          <w:w w:val="106"/>
          <w:sz w:val="25"/>
          <w:szCs w:val="25"/>
        </w:rPr>
        <w:t>h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24"/>
          <w:w w:val="106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3"/>
          <w:w w:val="106"/>
          <w:sz w:val="25"/>
          <w:szCs w:val="25"/>
        </w:rPr>
        <w:t>a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k</w:t>
      </w:r>
      <w:r w:rsidRPr="00DE5A0F">
        <w:rPr>
          <w:spacing w:val="-6"/>
          <w:w w:val="106"/>
          <w:sz w:val="25"/>
          <w:szCs w:val="25"/>
        </w:rPr>
        <w:t>.</w:t>
      </w:r>
      <w:r w:rsidRPr="00DE5A0F">
        <w:rPr>
          <w:spacing w:val="6"/>
          <w:w w:val="106"/>
          <w:sz w:val="25"/>
          <w:szCs w:val="25"/>
        </w:rPr>
        <w:t>E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-4"/>
          <w:w w:val="106"/>
          <w:sz w:val="25"/>
          <w:szCs w:val="25"/>
        </w:rPr>
        <w:t>t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w w:val="106"/>
          <w:sz w:val="25"/>
          <w:szCs w:val="25"/>
        </w:rPr>
        <w:t>y</w:t>
      </w:r>
      <w:r w:rsidRPr="00DE5A0F">
        <w:rPr>
          <w:spacing w:val="2"/>
          <w:w w:val="106"/>
          <w:sz w:val="25"/>
          <w:szCs w:val="25"/>
        </w:rPr>
        <w:t xml:space="preserve"> 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eve</w:t>
      </w:r>
      <w:r w:rsidRPr="00DE5A0F">
        <w:rPr>
          <w:w w:val="106"/>
          <w:sz w:val="25"/>
          <w:szCs w:val="25"/>
        </w:rPr>
        <w:t>l</w:t>
      </w:r>
      <w:r w:rsidRPr="00DE5A0F">
        <w:rPr>
          <w:spacing w:val="39"/>
          <w:w w:val="10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 xml:space="preserve">g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1"/>
          <w:sz w:val="25"/>
          <w:szCs w:val="25"/>
        </w:rPr>
        <w:t>t</w:t>
      </w:r>
    </w:p>
    <w:p w14:paraId="2DC49B53" w14:textId="77777777" w:rsidR="007C00A7" w:rsidRPr="00DE5A0F" w:rsidRDefault="00DE5A0F">
      <w:pPr>
        <w:spacing w:before="1" w:line="280" w:lineRule="auto"/>
        <w:ind w:left="109" w:right="60"/>
        <w:rPr>
          <w:sz w:val="25"/>
          <w:szCs w:val="25"/>
        </w:rPr>
      </w:pP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7"/>
          <w:w w:val="118"/>
          <w:sz w:val="25"/>
          <w:szCs w:val="25"/>
        </w:rPr>
        <w:t>l</w:t>
      </w:r>
      <w:r w:rsidRPr="00DE5A0F">
        <w:rPr>
          <w:spacing w:val="6"/>
          <w:w w:val="118"/>
          <w:sz w:val="25"/>
          <w:szCs w:val="25"/>
        </w:rPr>
        <w:t>oo</w:t>
      </w:r>
      <w:r w:rsidRPr="00DE5A0F">
        <w:rPr>
          <w:spacing w:val="4"/>
          <w:w w:val="118"/>
          <w:sz w:val="25"/>
          <w:szCs w:val="25"/>
        </w:rPr>
        <w:t>k</w:t>
      </w:r>
      <w:r w:rsidRPr="00DE5A0F">
        <w:rPr>
          <w:w w:val="118"/>
          <w:sz w:val="25"/>
          <w:szCs w:val="25"/>
        </w:rPr>
        <w:t>s</w:t>
      </w:r>
      <w:r w:rsidRPr="00DE5A0F">
        <w:rPr>
          <w:spacing w:val="-4"/>
          <w:w w:val="118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.</w:t>
      </w:r>
      <w:r w:rsidRPr="00DE5A0F">
        <w:rPr>
          <w:spacing w:val="20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S</w:t>
      </w:r>
      <w:r w:rsidRPr="00DE5A0F">
        <w:rPr>
          <w:sz w:val="25"/>
          <w:szCs w:val="25"/>
        </w:rPr>
        <w:t xml:space="preserve">o 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20"/>
          <w:sz w:val="25"/>
          <w:szCs w:val="25"/>
        </w:rPr>
        <w:t>s</w:t>
      </w:r>
      <w:r w:rsidRPr="00DE5A0F">
        <w:rPr>
          <w:spacing w:val="6"/>
          <w:w w:val="120"/>
          <w:sz w:val="25"/>
          <w:szCs w:val="25"/>
        </w:rPr>
        <w:t>o</w:t>
      </w:r>
      <w:r w:rsidRPr="00DE5A0F">
        <w:rPr>
          <w:spacing w:val="-2"/>
          <w:w w:val="120"/>
          <w:sz w:val="25"/>
          <w:szCs w:val="25"/>
        </w:rPr>
        <w:t>m</w:t>
      </w:r>
      <w:r w:rsidRPr="00DE5A0F">
        <w:rPr>
          <w:spacing w:val="4"/>
          <w:w w:val="120"/>
          <w:sz w:val="25"/>
          <w:szCs w:val="25"/>
        </w:rPr>
        <w:t>e</w:t>
      </w:r>
      <w:r w:rsidRPr="00DE5A0F">
        <w:rPr>
          <w:w w:val="120"/>
          <w:sz w:val="25"/>
          <w:szCs w:val="25"/>
        </w:rPr>
        <w:t>.</w:t>
      </w:r>
      <w:r w:rsidRPr="00DE5A0F">
        <w:rPr>
          <w:spacing w:val="-14"/>
          <w:w w:val="120"/>
          <w:sz w:val="25"/>
          <w:szCs w:val="25"/>
        </w:rPr>
        <w:t xml:space="preserve"> </w:t>
      </w:r>
      <w:r w:rsidRPr="00DE5A0F">
        <w:rPr>
          <w:spacing w:val="9"/>
          <w:w w:val="108"/>
          <w:sz w:val="25"/>
          <w:szCs w:val="25"/>
        </w:rPr>
        <w:t>H</w:t>
      </w:r>
      <w:r w:rsidRPr="00DE5A0F">
        <w:rPr>
          <w:spacing w:val="3"/>
          <w:w w:val="108"/>
          <w:sz w:val="25"/>
          <w:szCs w:val="25"/>
        </w:rPr>
        <w:t>a</w:t>
      </w:r>
      <w:r w:rsidRPr="00DE5A0F">
        <w:rPr>
          <w:spacing w:val="5"/>
          <w:w w:val="108"/>
          <w:sz w:val="25"/>
          <w:szCs w:val="25"/>
        </w:rPr>
        <w:t>nd</w:t>
      </w:r>
      <w:r w:rsidRPr="00DE5A0F">
        <w:rPr>
          <w:spacing w:val="-6"/>
          <w:w w:val="108"/>
          <w:sz w:val="25"/>
          <w:szCs w:val="25"/>
        </w:rPr>
        <w:t>li</w:t>
      </w:r>
      <w:r w:rsidRPr="00DE5A0F">
        <w:rPr>
          <w:spacing w:val="5"/>
          <w:w w:val="108"/>
          <w:sz w:val="25"/>
          <w:szCs w:val="25"/>
        </w:rPr>
        <w:t>n</w:t>
      </w:r>
      <w:r w:rsidRPr="00DE5A0F">
        <w:rPr>
          <w:w w:val="108"/>
          <w:sz w:val="25"/>
          <w:szCs w:val="25"/>
        </w:rPr>
        <w:t>g</w:t>
      </w:r>
      <w:r w:rsidRPr="00DE5A0F">
        <w:rPr>
          <w:spacing w:val="1"/>
          <w:w w:val="10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il</w:t>
      </w:r>
      <w:r w:rsidRPr="00DE5A0F">
        <w:rPr>
          <w:sz w:val="25"/>
          <w:szCs w:val="25"/>
        </w:rPr>
        <w:t>y</w:t>
      </w:r>
      <w:r w:rsidRPr="00DE5A0F">
        <w:rPr>
          <w:spacing w:val="53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01"/>
          <w:sz w:val="25"/>
          <w:szCs w:val="25"/>
        </w:rPr>
        <w:t>k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 xml:space="preserve">r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Fo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3"/>
          <w:sz w:val="25"/>
          <w:szCs w:val="25"/>
        </w:rPr>
        <w:t>T</w:t>
      </w:r>
      <w:r w:rsidRPr="00DE5A0F">
        <w:rPr>
          <w:spacing w:val="3"/>
          <w:w w:val="103"/>
          <w:sz w:val="25"/>
          <w:szCs w:val="25"/>
        </w:rPr>
        <w:t>e</w:t>
      </w:r>
      <w:r w:rsidRPr="00DE5A0F">
        <w:rPr>
          <w:spacing w:val="-6"/>
          <w:w w:val="103"/>
          <w:sz w:val="25"/>
          <w:szCs w:val="25"/>
        </w:rPr>
        <w:t>ll</w:t>
      </w:r>
      <w:r w:rsidRPr="00DE5A0F">
        <w:rPr>
          <w:spacing w:val="3"/>
          <w:w w:val="103"/>
          <w:sz w:val="25"/>
          <w:szCs w:val="25"/>
        </w:rPr>
        <w:t>e</w:t>
      </w:r>
      <w:r w:rsidRPr="00DE5A0F">
        <w:rPr>
          <w:w w:val="103"/>
          <w:sz w:val="25"/>
          <w:szCs w:val="25"/>
        </w:rPr>
        <w:t>r</w:t>
      </w:r>
      <w:r w:rsidRPr="00DE5A0F">
        <w:rPr>
          <w:spacing w:val="14"/>
          <w:w w:val="103"/>
          <w:sz w:val="25"/>
          <w:szCs w:val="25"/>
        </w:rPr>
        <w:t xml:space="preserve"> </w:t>
      </w:r>
      <w:r w:rsidRPr="00DE5A0F">
        <w:rPr>
          <w:w w:val="103"/>
          <w:sz w:val="25"/>
          <w:szCs w:val="25"/>
        </w:rPr>
        <w:t>-</w:t>
      </w:r>
      <w:r w:rsidRPr="00DE5A0F">
        <w:rPr>
          <w:spacing w:val="-5"/>
          <w:sz w:val="25"/>
          <w:szCs w:val="25"/>
        </w:rPr>
        <w:t xml:space="preserve"> </w:t>
      </w:r>
      <w:hyperlink r:id="rId5">
        <w:r w:rsidRPr="00DE5A0F">
          <w:rPr>
            <w:spacing w:val="5"/>
            <w:w w:val="111"/>
            <w:sz w:val="25"/>
            <w:szCs w:val="25"/>
          </w:rPr>
          <w:t>h</w:t>
        </w:r>
        <w:r w:rsidRPr="00DE5A0F">
          <w:rPr>
            <w:spacing w:val="-4"/>
            <w:w w:val="101"/>
            <w:sz w:val="25"/>
            <w:szCs w:val="25"/>
          </w:rPr>
          <w:t>tt</w:t>
        </w:r>
        <w:r w:rsidRPr="00DE5A0F">
          <w:rPr>
            <w:spacing w:val="5"/>
            <w:w w:val="111"/>
            <w:sz w:val="25"/>
            <w:szCs w:val="25"/>
          </w:rPr>
          <w:t>p</w:t>
        </w:r>
        <w:r w:rsidRPr="00DE5A0F">
          <w:rPr>
            <w:spacing w:val="-4"/>
            <w:w w:val="101"/>
            <w:sz w:val="25"/>
            <w:szCs w:val="25"/>
          </w:rPr>
          <w:t>:</w:t>
        </w:r>
        <w:r w:rsidRPr="00DE5A0F">
          <w:rPr>
            <w:spacing w:val="-6"/>
            <w:w w:val="102"/>
            <w:sz w:val="25"/>
            <w:szCs w:val="25"/>
          </w:rPr>
          <w:t>//</w:t>
        </w:r>
        <w:r w:rsidRPr="00DE5A0F">
          <w:rPr>
            <w:spacing w:val="-5"/>
            <w:w w:val="109"/>
            <w:sz w:val="25"/>
            <w:szCs w:val="25"/>
          </w:rPr>
          <w:t>www</w:t>
        </w:r>
        <w:r w:rsidRPr="00DE5A0F">
          <w:rPr>
            <w:spacing w:val="-6"/>
            <w:w w:val="113"/>
            <w:sz w:val="25"/>
            <w:szCs w:val="25"/>
          </w:rPr>
          <w:t>.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3"/>
            <w:w w:val="127"/>
            <w:sz w:val="25"/>
            <w:szCs w:val="25"/>
          </w:rPr>
          <w:t>e</w:t>
        </w:r>
        <w:r w:rsidRPr="00DE5A0F">
          <w:rPr>
            <w:spacing w:val="3"/>
            <w:w w:val="145"/>
            <w:sz w:val="25"/>
            <w:szCs w:val="25"/>
          </w:rPr>
          <w:t>s</w:t>
        </w:r>
        <w:r w:rsidRPr="00DE5A0F">
          <w:rPr>
            <w:spacing w:val="5"/>
            <w:w w:val="111"/>
            <w:sz w:val="25"/>
            <w:szCs w:val="25"/>
          </w:rPr>
          <w:t>u</w:t>
        </w:r>
        <w:r w:rsidRPr="00DE5A0F">
          <w:rPr>
            <w:spacing w:val="-2"/>
            <w:w w:val="108"/>
            <w:sz w:val="25"/>
            <w:szCs w:val="25"/>
          </w:rPr>
          <w:t>m</w:t>
        </w:r>
        <w:r w:rsidRPr="00DE5A0F">
          <w:rPr>
            <w:spacing w:val="3"/>
            <w:w w:val="127"/>
            <w:sz w:val="25"/>
            <w:szCs w:val="25"/>
          </w:rPr>
          <w:t>ec</w:t>
        </w:r>
        <w:r w:rsidRPr="00DE5A0F">
          <w:rPr>
            <w:spacing w:val="3"/>
            <w:w w:val="113"/>
            <w:sz w:val="25"/>
            <w:szCs w:val="25"/>
          </w:rPr>
          <w:t>a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3"/>
            <w:w w:val="127"/>
            <w:sz w:val="25"/>
            <w:szCs w:val="25"/>
          </w:rPr>
          <w:t>ee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-6"/>
            <w:w w:val="113"/>
            <w:sz w:val="25"/>
            <w:szCs w:val="25"/>
          </w:rPr>
          <w:t>.</w:t>
        </w:r>
        <w:r w:rsidRPr="00DE5A0F">
          <w:rPr>
            <w:spacing w:val="-6"/>
            <w:w w:val="102"/>
            <w:sz w:val="25"/>
            <w:szCs w:val="25"/>
          </w:rPr>
          <w:t>i</w:t>
        </w:r>
        <w:r w:rsidRPr="00DE5A0F">
          <w:rPr>
            <w:spacing w:val="5"/>
            <w:w w:val="111"/>
            <w:sz w:val="25"/>
            <w:szCs w:val="25"/>
          </w:rPr>
          <w:t>n</w:t>
        </w:r>
        <w:r w:rsidRPr="00DE5A0F">
          <w:rPr>
            <w:spacing w:val="-4"/>
            <w:w w:val="101"/>
            <w:sz w:val="25"/>
            <w:szCs w:val="25"/>
          </w:rPr>
          <w:t>f</w:t>
        </w:r>
        <w:r w:rsidRPr="00DE5A0F">
          <w:rPr>
            <w:spacing w:val="5"/>
            <w:w w:val="124"/>
            <w:sz w:val="25"/>
            <w:szCs w:val="25"/>
          </w:rPr>
          <w:t>o</w:t>
        </w:r>
        <w:r w:rsidRPr="00DE5A0F">
          <w:rPr>
            <w:w w:val="102"/>
            <w:sz w:val="25"/>
            <w:szCs w:val="25"/>
          </w:rPr>
          <w:t>/</w:t>
        </w:r>
      </w:hyperlink>
      <w:r w:rsidRPr="00DE5A0F">
        <w:rPr>
          <w:w w:val="102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-f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-4"/>
          <w:w w:val="101"/>
          <w:sz w:val="25"/>
          <w:szCs w:val="25"/>
        </w:rPr>
        <w:t>-t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3"/>
          <w:w w:val="113"/>
          <w:sz w:val="25"/>
          <w:szCs w:val="25"/>
        </w:rPr>
        <w:t>14</w:t>
      </w:r>
      <w:r w:rsidRPr="00DE5A0F">
        <w:rPr>
          <w:w w:val="102"/>
          <w:sz w:val="25"/>
          <w:szCs w:val="25"/>
        </w:rPr>
        <w:t>/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w w:val="126"/>
          <w:sz w:val="25"/>
          <w:szCs w:val="25"/>
        </w:rPr>
        <w:t>|</w:t>
      </w:r>
      <w:r w:rsidRPr="00DE5A0F">
        <w:rPr>
          <w:spacing w:val="-23"/>
          <w:w w:val="126"/>
          <w:sz w:val="25"/>
          <w:szCs w:val="25"/>
        </w:rPr>
        <w:t xml:space="preserve"> </w:t>
      </w:r>
      <w:r w:rsidRPr="00DE5A0F">
        <w:rPr>
          <w:spacing w:val="8"/>
          <w:w w:val="126"/>
          <w:sz w:val="25"/>
          <w:szCs w:val="25"/>
        </w:rPr>
        <w:t>S</w:t>
      </w:r>
      <w:r w:rsidRPr="00DE5A0F">
        <w:rPr>
          <w:spacing w:val="4"/>
          <w:w w:val="126"/>
          <w:sz w:val="25"/>
          <w:szCs w:val="25"/>
        </w:rPr>
        <w:t>e</w:t>
      </w:r>
      <w:r w:rsidRPr="00DE5A0F">
        <w:rPr>
          <w:w w:val="126"/>
          <w:sz w:val="25"/>
          <w:szCs w:val="25"/>
        </w:rPr>
        <w:t>e</w:t>
      </w:r>
      <w:r w:rsidRPr="00DE5A0F">
        <w:rPr>
          <w:spacing w:val="-21"/>
          <w:w w:val="126"/>
          <w:sz w:val="25"/>
          <w:szCs w:val="25"/>
        </w:rPr>
        <w:t xml:space="preserve"> 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bou</w:t>
      </w:r>
      <w:r w:rsidRPr="00DE5A0F">
        <w:rPr>
          <w:w w:val="112"/>
          <w:sz w:val="25"/>
          <w:szCs w:val="25"/>
        </w:rPr>
        <w:t>t</w:t>
      </w:r>
      <w:r w:rsidRPr="00DE5A0F">
        <w:rPr>
          <w:spacing w:val="-10"/>
          <w:w w:val="112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 xml:space="preserve">e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: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w w:val="101"/>
          <w:sz w:val="25"/>
          <w:szCs w:val="25"/>
        </w:rPr>
        <w:t>A</w:t>
      </w:r>
      <w:r w:rsidRPr="00DE5A0F">
        <w:rPr>
          <w:spacing w:val="7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3"/>
          <w:sz w:val="25"/>
          <w:szCs w:val="25"/>
        </w:rPr>
        <w:t>S</w:t>
      </w:r>
      <w:r w:rsidRPr="00DE5A0F">
        <w:rPr>
          <w:spacing w:val="6"/>
          <w:w w:val="113"/>
          <w:sz w:val="25"/>
          <w:szCs w:val="25"/>
        </w:rPr>
        <w:t>hou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Loo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5"/>
          <w:sz w:val="25"/>
          <w:szCs w:val="25"/>
        </w:rPr>
        <w:t>L</w:t>
      </w:r>
      <w:r w:rsidRPr="00DE5A0F">
        <w:rPr>
          <w:spacing w:val="-6"/>
          <w:w w:val="105"/>
          <w:sz w:val="25"/>
          <w:szCs w:val="25"/>
        </w:rPr>
        <w:t>i</w:t>
      </w:r>
      <w:r w:rsidRPr="00DE5A0F">
        <w:rPr>
          <w:spacing w:val="3"/>
          <w:w w:val="105"/>
          <w:sz w:val="25"/>
          <w:szCs w:val="25"/>
        </w:rPr>
        <w:t>ke</w:t>
      </w:r>
      <w:r w:rsidRPr="00DE5A0F">
        <w:rPr>
          <w:w w:val="105"/>
          <w:sz w:val="25"/>
          <w:szCs w:val="25"/>
        </w:rPr>
        <w:t>,</w:t>
      </w:r>
      <w:r w:rsidRPr="00DE5A0F">
        <w:rPr>
          <w:spacing w:val="-9"/>
          <w:w w:val="10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1</w:t>
      </w:r>
      <w:r w:rsidRPr="00DE5A0F">
        <w:rPr>
          <w:w w:val="113"/>
          <w:sz w:val="25"/>
          <w:szCs w:val="25"/>
        </w:rPr>
        <w:t>0</w:t>
      </w:r>
    </w:p>
    <w:p w14:paraId="6A878775" w14:textId="77777777" w:rsidR="007C00A7" w:rsidRPr="00DE5A0F" w:rsidRDefault="00DE5A0F">
      <w:pPr>
        <w:spacing w:before="1" w:line="280" w:lineRule="auto"/>
        <w:ind w:left="109" w:right="74"/>
        <w:rPr>
          <w:sz w:val="25"/>
          <w:szCs w:val="25"/>
        </w:rPr>
      </w:pP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D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2"/>
          <w:sz w:val="25"/>
          <w:szCs w:val="25"/>
        </w:rPr>
        <w:t>m</w:t>
      </w:r>
      <w:r w:rsidRPr="00DE5A0F">
        <w:rPr>
          <w:sz w:val="25"/>
          <w:szCs w:val="25"/>
        </w:rPr>
        <w:t>n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-6"/>
          <w:w w:val="116"/>
          <w:sz w:val="25"/>
          <w:szCs w:val="25"/>
        </w:rPr>
        <w:t>G</w:t>
      </w:r>
      <w:r w:rsidRPr="00DE5A0F">
        <w:rPr>
          <w:spacing w:val="6"/>
          <w:w w:val="116"/>
          <w:sz w:val="25"/>
          <w:szCs w:val="25"/>
        </w:rPr>
        <w:t>oo</w:t>
      </w:r>
      <w:r w:rsidRPr="00DE5A0F">
        <w:rPr>
          <w:w w:val="116"/>
          <w:sz w:val="25"/>
          <w:szCs w:val="25"/>
        </w:rPr>
        <w:t>d</w:t>
      </w:r>
      <w:r w:rsidRPr="00DE5A0F">
        <w:rPr>
          <w:spacing w:val="-23"/>
          <w:w w:val="116"/>
          <w:sz w:val="25"/>
          <w:szCs w:val="25"/>
        </w:rPr>
        <w:t xml:space="preserve"> </w:t>
      </w:r>
      <w:r w:rsidRPr="00DE5A0F">
        <w:rPr>
          <w:spacing w:val="9"/>
          <w:w w:val="116"/>
          <w:sz w:val="25"/>
          <w:szCs w:val="25"/>
        </w:rPr>
        <w:t>R</w:t>
      </w:r>
      <w:r w:rsidRPr="00DE5A0F">
        <w:rPr>
          <w:spacing w:val="3"/>
          <w:w w:val="116"/>
          <w:sz w:val="25"/>
          <w:szCs w:val="25"/>
        </w:rPr>
        <w:t>es</w:t>
      </w:r>
      <w:r w:rsidRPr="00DE5A0F">
        <w:rPr>
          <w:spacing w:val="6"/>
          <w:w w:val="116"/>
          <w:sz w:val="25"/>
          <w:szCs w:val="25"/>
        </w:rPr>
        <w:t>u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w w:val="116"/>
          <w:sz w:val="25"/>
          <w:szCs w:val="25"/>
        </w:rPr>
        <w:t xml:space="preserve">s </w:t>
      </w:r>
      <w:r w:rsidRPr="00DE5A0F">
        <w:rPr>
          <w:spacing w:val="7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u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gh</w:t>
      </w:r>
      <w:r w:rsidRPr="00DE5A0F">
        <w:rPr>
          <w:sz w:val="25"/>
          <w:szCs w:val="25"/>
        </w:rPr>
        <w:t>t</w:t>
      </w:r>
      <w:r w:rsidRPr="00DE5A0F">
        <w:rPr>
          <w:spacing w:val="59"/>
          <w:sz w:val="25"/>
          <w:szCs w:val="25"/>
        </w:rPr>
        <w:t xml:space="preserve"> </w:t>
      </w:r>
      <w:r w:rsidRPr="00DE5A0F">
        <w:rPr>
          <w:spacing w:val="4"/>
          <w:w w:val="124"/>
          <w:sz w:val="25"/>
          <w:szCs w:val="25"/>
        </w:rPr>
        <w:t>c</w:t>
      </w:r>
      <w:r w:rsidRPr="00DE5A0F">
        <w:rPr>
          <w:spacing w:val="6"/>
          <w:w w:val="124"/>
          <w:sz w:val="25"/>
          <w:szCs w:val="25"/>
        </w:rPr>
        <w:t>hoo</w:t>
      </w:r>
      <w:r w:rsidRPr="00DE5A0F">
        <w:rPr>
          <w:spacing w:val="4"/>
          <w:w w:val="124"/>
          <w:sz w:val="25"/>
          <w:szCs w:val="25"/>
        </w:rPr>
        <w:t>s</w:t>
      </w:r>
      <w:r w:rsidRPr="00DE5A0F">
        <w:rPr>
          <w:w w:val="124"/>
          <w:sz w:val="25"/>
          <w:szCs w:val="25"/>
        </w:rPr>
        <w:t>e</w:t>
      </w:r>
      <w:r w:rsidRPr="00DE5A0F">
        <w:rPr>
          <w:spacing w:val="-9"/>
          <w:w w:val="12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tt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po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-5"/>
          <w:w w:val="118"/>
          <w:sz w:val="25"/>
          <w:szCs w:val="25"/>
        </w:rPr>
        <w:t>t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6"/>
          <w:w w:val="118"/>
          <w:sz w:val="25"/>
          <w:szCs w:val="25"/>
        </w:rPr>
        <w:t>o</w:t>
      </w:r>
      <w:r w:rsidRPr="00DE5A0F">
        <w:rPr>
          <w:w w:val="118"/>
          <w:sz w:val="25"/>
          <w:szCs w:val="25"/>
        </w:rPr>
        <w:t>n</w:t>
      </w:r>
      <w:r w:rsidRPr="00DE5A0F">
        <w:rPr>
          <w:spacing w:val="-22"/>
          <w:w w:val="118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b</w:t>
      </w:r>
      <w:r w:rsidRPr="00DE5A0F">
        <w:rPr>
          <w:spacing w:val="4"/>
          <w:w w:val="118"/>
          <w:sz w:val="25"/>
          <w:szCs w:val="25"/>
        </w:rPr>
        <w:t>eca</w:t>
      </w:r>
      <w:r w:rsidRPr="00DE5A0F">
        <w:rPr>
          <w:spacing w:val="6"/>
          <w:w w:val="118"/>
          <w:sz w:val="25"/>
          <w:szCs w:val="25"/>
        </w:rPr>
        <w:t>u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w w:val="118"/>
          <w:sz w:val="25"/>
          <w:szCs w:val="25"/>
        </w:rPr>
        <w:t>e</w:t>
      </w:r>
      <w:r w:rsidRPr="00DE5A0F">
        <w:rPr>
          <w:spacing w:val="17"/>
          <w:w w:val="118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f</w:t>
      </w:r>
      <w:r w:rsidRPr="00DE5A0F">
        <w:rPr>
          <w:spacing w:val="-4"/>
          <w:w w:val="106"/>
          <w:sz w:val="25"/>
          <w:szCs w:val="25"/>
        </w:rPr>
        <w:t xml:space="preserve"> 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6"/>
          <w:w w:val="118"/>
          <w:sz w:val="25"/>
          <w:szCs w:val="25"/>
        </w:rPr>
        <w:t>n</w:t>
      </w:r>
      <w:r w:rsidRPr="00DE5A0F">
        <w:rPr>
          <w:spacing w:val="4"/>
          <w:w w:val="118"/>
          <w:sz w:val="25"/>
          <w:szCs w:val="25"/>
        </w:rPr>
        <w:t>a</w:t>
      </w:r>
      <w:r w:rsidRPr="00DE5A0F">
        <w:rPr>
          <w:spacing w:val="6"/>
          <w:w w:val="118"/>
          <w:sz w:val="25"/>
          <w:szCs w:val="25"/>
        </w:rPr>
        <w:t>p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6"/>
          <w:w w:val="118"/>
          <w:sz w:val="25"/>
          <w:szCs w:val="25"/>
        </w:rPr>
        <w:t>ho</w:t>
      </w:r>
      <w:r w:rsidRPr="00DE5A0F">
        <w:rPr>
          <w:w w:val="118"/>
          <w:sz w:val="25"/>
          <w:szCs w:val="25"/>
        </w:rPr>
        <w:t>t</w:t>
      </w:r>
      <w:r w:rsidRPr="00DE5A0F">
        <w:rPr>
          <w:spacing w:val="-11"/>
          <w:w w:val="1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6"/>
          <w:w w:val="122"/>
          <w:sz w:val="25"/>
          <w:szCs w:val="25"/>
        </w:rPr>
        <w:t>go</w:t>
      </w:r>
      <w:r w:rsidRPr="00DE5A0F">
        <w:rPr>
          <w:spacing w:val="4"/>
          <w:w w:val="122"/>
          <w:sz w:val="25"/>
          <w:szCs w:val="25"/>
        </w:rPr>
        <w:t>a</w:t>
      </w:r>
      <w:r w:rsidRPr="00DE5A0F">
        <w:rPr>
          <w:spacing w:val="-7"/>
          <w:w w:val="122"/>
          <w:sz w:val="25"/>
          <w:szCs w:val="25"/>
        </w:rPr>
        <w:t>l</w:t>
      </w:r>
      <w:r w:rsidRPr="00DE5A0F">
        <w:rPr>
          <w:w w:val="122"/>
          <w:sz w:val="25"/>
          <w:szCs w:val="25"/>
        </w:rPr>
        <w:t>s</w:t>
      </w:r>
      <w:r w:rsidRPr="00DE5A0F">
        <w:rPr>
          <w:spacing w:val="-11"/>
          <w:w w:val="12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6"/>
          <w:w w:val="116"/>
          <w:sz w:val="25"/>
          <w:szCs w:val="25"/>
        </w:rPr>
        <w:t>g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</w:t>
      </w:r>
      <w:r w:rsidRPr="00DE5A0F">
        <w:rPr>
          <w:spacing w:val="6"/>
          <w:w w:val="116"/>
          <w:sz w:val="25"/>
          <w:szCs w:val="25"/>
        </w:rPr>
        <w:t>on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01"/>
          <w:sz w:val="25"/>
          <w:szCs w:val="25"/>
        </w:rPr>
        <w:t>f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 xml:space="preserve">r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h</w:t>
      </w:r>
      <w:r w:rsidRPr="00DE5A0F">
        <w:rPr>
          <w:spacing w:val="3"/>
          <w:w w:val="112"/>
          <w:sz w:val="25"/>
          <w:szCs w:val="25"/>
        </w:rPr>
        <w:t>av</w:t>
      </w:r>
      <w:r w:rsidRPr="00DE5A0F">
        <w:rPr>
          <w:spacing w:val="-7"/>
          <w:w w:val="112"/>
          <w:sz w:val="25"/>
          <w:szCs w:val="25"/>
        </w:rPr>
        <w:t>i</w:t>
      </w:r>
      <w:r w:rsidRPr="00DE5A0F">
        <w:rPr>
          <w:spacing w:val="6"/>
          <w:w w:val="112"/>
          <w:sz w:val="25"/>
          <w:szCs w:val="25"/>
        </w:rPr>
        <w:t>n</w:t>
      </w:r>
      <w:r w:rsidRPr="00DE5A0F">
        <w:rPr>
          <w:w w:val="112"/>
          <w:sz w:val="25"/>
          <w:szCs w:val="25"/>
        </w:rPr>
        <w:t>g</w:t>
      </w:r>
      <w:r w:rsidRPr="00DE5A0F">
        <w:rPr>
          <w:spacing w:val="3"/>
          <w:w w:val="11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o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k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47</w:t>
      </w:r>
      <w:r w:rsidRPr="00DE5A0F">
        <w:rPr>
          <w:w w:val="113"/>
          <w:sz w:val="25"/>
          <w:szCs w:val="25"/>
        </w:rPr>
        <w:t>3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30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4"/>
          <w:w w:val="121"/>
          <w:sz w:val="25"/>
          <w:szCs w:val="25"/>
        </w:rPr>
        <w:t>J</w:t>
      </w:r>
      <w:r w:rsidRPr="00DE5A0F">
        <w:rPr>
          <w:spacing w:val="6"/>
          <w:w w:val="121"/>
          <w:sz w:val="25"/>
          <w:szCs w:val="25"/>
        </w:rPr>
        <w:t>ob</w:t>
      </w:r>
      <w:r w:rsidRPr="00DE5A0F">
        <w:rPr>
          <w:w w:val="121"/>
          <w:sz w:val="25"/>
          <w:szCs w:val="25"/>
        </w:rPr>
        <w:t>s</w:t>
      </w:r>
      <w:r w:rsidRPr="00DE5A0F">
        <w:rPr>
          <w:spacing w:val="-11"/>
          <w:w w:val="121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ava</w:t>
      </w:r>
      <w:r w:rsidRPr="00DE5A0F">
        <w:rPr>
          <w:spacing w:val="-7"/>
          <w:w w:val="111"/>
          <w:sz w:val="25"/>
          <w:szCs w:val="25"/>
        </w:rPr>
        <w:t>il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b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4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n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on</w:t>
      </w:r>
      <w:r w:rsidRPr="00DE5A0F">
        <w:rPr>
          <w:w w:val="119"/>
          <w:sz w:val="25"/>
          <w:szCs w:val="25"/>
        </w:rPr>
        <w:t>e</w:t>
      </w:r>
      <w:r w:rsidRPr="00DE5A0F">
        <w:rPr>
          <w:spacing w:val="-8"/>
          <w:w w:val="119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l</w:t>
      </w:r>
      <w:r w:rsidRPr="00DE5A0F">
        <w:rPr>
          <w:sz w:val="25"/>
          <w:szCs w:val="25"/>
        </w:rPr>
        <w:t>l</w:t>
      </w:r>
      <w:r w:rsidRPr="00DE5A0F">
        <w:rPr>
          <w:spacing w:val="12"/>
          <w:sz w:val="25"/>
          <w:szCs w:val="25"/>
        </w:rPr>
        <w:t xml:space="preserve"> 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9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w w:val="113"/>
          <w:sz w:val="25"/>
          <w:szCs w:val="25"/>
        </w:rPr>
        <w:t>a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3"/>
          <w:w w:val="116"/>
          <w:sz w:val="25"/>
          <w:szCs w:val="25"/>
        </w:rPr>
        <w:t>ye</w:t>
      </w:r>
      <w:r w:rsidRPr="00DE5A0F">
        <w:rPr>
          <w:w w:val="116"/>
          <w:sz w:val="25"/>
          <w:szCs w:val="25"/>
        </w:rPr>
        <w:t xml:space="preserve">e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z w:val="25"/>
          <w:szCs w:val="25"/>
        </w:rPr>
        <w:t xml:space="preserve">o </w:t>
      </w:r>
      <w:r w:rsidRPr="00DE5A0F">
        <w:rPr>
          <w:spacing w:val="14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d</w:t>
      </w:r>
      <w:r w:rsidRPr="00DE5A0F">
        <w:rPr>
          <w:spacing w:val="4"/>
          <w:w w:val="119"/>
          <w:sz w:val="25"/>
          <w:szCs w:val="25"/>
        </w:rPr>
        <w:t>ea</w:t>
      </w:r>
      <w:r w:rsidRPr="00DE5A0F">
        <w:rPr>
          <w:spacing w:val="-7"/>
          <w:w w:val="119"/>
          <w:sz w:val="25"/>
          <w:szCs w:val="25"/>
        </w:rPr>
        <w:t>l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4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c</w:t>
      </w:r>
      <w:r w:rsidRPr="00DE5A0F">
        <w:rPr>
          <w:spacing w:val="-7"/>
          <w:w w:val="117"/>
          <w:sz w:val="25"/>
          <w:szCs w:val="25"/>
        </w:rPr>
        <w:t>li</w:t>
      </w:r>
      <w:r w:rsidRPr="00DE5A0F">
        <w:rPr>
          <w:spacing w:val="3"/>
          <w:w w:val="117"/>
          <w:sz w:val="25"/>
          <w:szCs w:val="25"/>
        </w:rPr>
        <w:t>e</w:t>
      </w:r>
      <w:r w:rsidRPr="00DE5A0F">
        <w:rPr>
          <w:spacing w:val="6"/>
          <w:w w:val="117"/>
          <w:sz w:val="25"/>
          <w:szCs w:val="25"/>
        </w:rPr>
        <w:t>n</w:t>
      </w:r>
      <w:r w:rsidRPr="00DE5A0F">
        <w:rPr>
          <w:spacing w:val="-5"/>
          <w:w w:val="117"/>
          <w:sz w:val="25"/>
          <w:szCs w:val="25"/>
        </w:rPr>
        <w:t>t</w:t>
      </w:r>
      <w:r w:rsidRPr="00DE5A0F">
        <w:rPr>
          <w:spacing w:val="3"/>
          <w:w w:val="117"/>
          <w:sz w:val="25"/>
          <w:szCs w:val="25"/>
        </w:rPr>
        <w:t>s</w:t>
      </w:r>
      <w:r w:rsidRPr="00DE5A0F">
        <w:rPr>
          <w:w w:val="117"/>
          <w:sz w:val="25"/>
          <w:szCs w:val="25"/>
        </w:rPr>
        <w:t>.</w:t>
      </w:r>
      <w:r w:rsidRPr="00DE5A0F">
        <w:rPr>
          <w:spacing w:val="-13"/>
          <w:w w:val="11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exce</w:t>
      </w:r>
      <w:r w:rsidRPr="00DE5A0F">
        <w:rPr>
          <w:spacing w:val="-7"/>
          <w:w w:val="116"/>
          <w:sz w:val="25"/>
          <w:szCs w:val="25"/>
        </w:rPr>
        <w:t>ll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t</w:t>
      </w:r>
      <w:r w:rsidRPr="00DE5A0F">
        <w:rPr>
          <w:spacing w:val="-10"/>
          <w:w w:val="116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6"/>
          <w:w w:val="84"/>
          <w:sz w:val="25"/>
          <w:szCs w:val="25"/>
        </w:rPr>
        <w:t>’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goo</w:t>
      </w:r>
      <w:r w:rsidRPr="00DE5A0F">
        <w:rPr>
          <w:w w:val="119"/>
          <w:sz w:val="25"/>
          <w:szCs w:val="25"/>
        </w:rPr>
        <w:t>d</w:t>
      </w:r>
      <w:r w:rsidRPr="00DE5A0F">
        <w:rPr>
          <w:spacing w:val="-3"/>
          <w:w w:val="119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45"/>
          <w:sz w:val="25"/>
          <w:szCs w:val="25"/>
        </w:rPr>
        <w:t xml:space="preserve">s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8"/>
          <w:w w:val="116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5"/>
          <w:w w:val="11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ece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p</w:t>
      </w:r>
      <w:r w:rsidRPr="00DE5A0F">
        <w:rPr>
          <w:spacing w:val="3"/>
          <w:w w:val="115"/>
          <w:sz w:val="25"/>
          <w:szCs w:val="25"/>
        </w:rPr>
        <w:t>a</w:t>
      </w:r>
      <w:r w:rsidRPr="00DE5A0F">
        <w:rPr>
          <w:spacing w:val="-5"/>
          <w:w w:val="115"/>
          <w:sz w:val="25"/>
          <w:szCs w:val="25"/>
        </w:rPr>
        <w:t>t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3"/>
          <w:w w:val="115"/>
          <w:sz w:val="25"/>
          <w:szCs w:val="25"/>
        </w:rPr>
        <w:t>e</w:t>
      </w:r>
      <w:r w:rsidRPr="00DE5A0F">
        <w:rPr>
          <w:spacing w:val="6"/>
          <w:w w:val="115"/>
          <w:sz w:val="25"/>
          <w:szCs w:val="25"/>
        </w:rPr>
        <w:t>n</w:t>
      </w:r>
      <w:r w:rsidRPr="00DE5A0F">
        <w:rPr>
          <w:spacing w:val="3"/>
          <w:w w:val="115"/>
          <w:sz w:val="25"/>
          <w:szCs w:val="25"/>
        </w:rPr>
        <w:t>c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3"/>
          <w:w w:val="11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6"/>
          <w:w w:val="113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ea</w:t>
      </w:r>
      <w:r w:rsidRPr="00DE5A0F">
        <w:rPr>
          <w:w w:val="113"/>
          <w:sz w:val="25"/>
          <w:szCs w:val="25"/>
        </w:rPr>
        <w:t>l</w:t>
      </w:r>
      <w:r w:rsidRPr="00DE5A0F">
        <w:rPr>
          <w:spacing w:val="-11"/>
          <w:w w:val="1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z w:val="25"/>
          <w:szCs w:val="25"/>
        </w:rPr>
        <w:t>.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u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acc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li</w:t>
      </w:r>
      <w:r w:rsidRPr="00DE5A0F">
        <w:rPr>
          <w:spacing w:val="3"/>
          <w:w w:val="116"/>
          <w:sz w:val="25"/>
          <w:szCs w:val="25"/>
        </w:rPr>
        <w:t>s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d</w:t>
      </w:r>
      <w:r w:rsidRPr="00DE5A0F">
        <w:rPr>
          <w:w w:val="116"/>
          <w:sz w:val="25"/>
          <w:szCs w:val="25"/>
        </w:rPr>
        <w:t>,</w:t>
      </w:r>
      <w:r w:rsidRPr="00DE5A0F">
        <w:rPr>
          <w:spacing w:val="-8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bu</w:t>
      </w:r>
      <w:r w:rsidRPr="00DE5A0F">
        <w:rPr>
          <w:sz w:val="25"/>
          <w:szCs w:val="25"/>
        </w:rPr>
        <w:t>t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6"/>
          <w:w w:val="124"/>
          <w:sz w:val="25"/>
          <w:szCs w:val="25"/>
        </w:rPr>
        <w:t>do</w:t>
      </w:r>
      <w:r w:rsidRPr="00DE5A0F">
        <w:rPr>
          <w:spacing w:val="4"/>
          <w:w w:val="124"/>
          <w:sz w:val="25"/>
          <w:szCs w:val="25"/>
        </w:rPr>
        <w:t>e</w:t>
      </w:r>
      <w:r w:rsidRPr="00DE5A0F">
        <w:rPr>
          <w:w w:val="124"/>
          <w:sz w:val="25"/>
          <w:szCs w:val="25"/>
        </w:rPr>
        <w:t>s</w:t>
      </w:r>
      <w:r w:rsidRPr="00DE5A0F">
        <w:rPr>
          <w:spacing w:val="16"/>
          <w:w w:val="12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18"/>
          <w:sz w:val="25"/>
          <w:szCs w:val="25"/>
        </w:rPr>
        <w:t>c</w:t>
      </w:r>
      <w:r w:rsidRPr="00DE5A0F">
        <w:rPr>
          <w:spacing w:val="6"/>
          <w:w w:val="118"/>
          <w:sz w:val="25"/>
          <w:szCs w:val="25"/>
        </w:rPr>
        <w:t>on</w:t>
      </w:r>
      <w:r w:rsidRPr="00DE5A0F">
        <w:rPr>
          <w:spacing w:val="4"/>
          <w:w w:val="118"/>
          <w:sz w:val="25"/>
          <w:szCs w:val="25"/>
        </w:rPr>
        <w:t>ve</w:t>
      </w:r>
      <w:r w:rsidRPr="00DE5A0F">
        <w:rPr>
          <w:w w:val="118"/>
          <w:sz w:val="25"/>
          <w:szCs w:val="25"/>
        </w:rPr>
        <w:t>y</w:t>
      </w:r>
      <w:r w:rsidRPr="00DE5A0F">
        <w:rPr>
          <w:spacing w:val="-7"/>
          <w:w w:val="118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 xml:space="preserve">? </w:t>
      </w:r>
      <w:r w:rsidRPr="00DE5A0F">
        <w:rPr>
          <w:spacing w:val="5"/>
          <w:sz w:val="25"/>
          <w:szCs w:val="25"/>
        </w:rPr>
        <w:t xml:space="preserve"> </w:t>
      </w:r>
      <w:r w:rsidRPr="00DE5A0F">
        <w:rPr>
          <w:spacing w:val="8"/>
          <w:w w:val="110"/>
          <w:sz w:val="25"/>
          <w:szCs w:val="25"/>
        </w:rPr>
        <w:t>B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5"/>
          <w:w w:val="117"/>
          <w:sz w:val="25"/>
          <w:szCs w:val="25"/>
        </w:rPr>
        <w:t>t</w:t>
      </w:r>
      <w:r w:rsidRPr="00DE5A0F">
        <w:rPr>
          <w:spacing w:val="6"/>
          <w:w w:val="117"/>
          <w:sz w:val="25"/>
          <w:szCs w:val="25"/>
        </w:rPr>
        <w:t>hou</w:t>
      </w:r>
      <w:r w:rsidRPr="00DE5A0F">
        <w:rPr>
          <w:spacing w:val="3"/>
          <w:w w:val="117"/>
          <w:sz w:val="25"/>
          <w:szCs w:val="25"/>
        </w:rPr>
        <w:t>sa</w:t>
      </w:r>
      <w:r w:rsidRPr="00DE5A0F">
        <w:rPr>
          <w:spacing w:val="6"/>
          <w:w w:val="117"/>
          <w:sz w:val="25"/>
          <w:szCs w:val="25"/>
        </w:rPr>
        <w:t>nd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2"/>
          <w:w w:val="11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4"/>
          <w:w w:val="131"/>
          <w:sz w:val="25"/>
          <w:szCs w:val="25"/>
        </w:rPr>
        <w:t>se</w:t>
      </w:r>
      <w:r w:rsidRPr="00DE5A0F">
        <w:rPr>
          <w:w w:val="131"/>
          <w:sz w:val="25"/>
          <w:szCs w:val="25"/>
        </w:rPr>
        <w:t>e</w:t>
      </w:r>
      <w:r w:rsidRPr="00DE5A0F">
        <w:rPr>
          <w:spacing w:val="-14"/>
          <w:w w:val="131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ake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ou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.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1</w:t>
      </w:r>
      <w:r w:rsidRPr="00DE5A0F">
        <w:rPr>
          <w:w w:val="101"/>
          <w:sz w:val="25"/>
          <w:szCs w:val="25"/>
        </w:rPr>
        <w:t>: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7"/>
          <w:w w:val="120"/>
          <w:sz w:val="25"/>
          <w:szCs w:val="25"/>
        </w:rPr>
        <w:t>S</w:t>
      </w:r>
      <w:r w:rsidRPr="00DE5A0F">
        <w:rPr>
          <w:spacing w:val="6"/>
          <w:w w:val="120"/>
          <w:sz w:val="25"/>
          <w:szCs w:val="25"/>
        </w:rPr>
        <w:t>ho</w:t>
      </w:r>
      <w:r w:rsidRPr="00DE5A0F">
        <w:rPr>
          <w:spacing w:val="-6"/>
          <w:w w:val="120"/>
          <w:sz w:val="25"/>
          <w:szCs w:val="25"/>
        </w:rPr>
        <w:t>w</w:t>
      </w:r>
      <w:r w:rsidRPr="00DE5A0F">
        <w:rPr>
          <w:spacing w:val="4"/>
          <w:w w:val="120"/>
          <w:sz w:val="25"/>
          <w:szCs w:val="25"/>
        </w:rPr>
        <w:t>cas</w:t>
      </w:r>
      <w:r w:rsidRPr="00DE5A0F">
        <w:rPr>
          <w:w w:val="120"/>
          <w:sz w:val="25"/>
          <w:szCs w:val="25"/>
        </w:rPr>
        <w:t>e</w:t>
      </w:r>
      <w:r w:rsidRPr="00DE5A0F">
        <w:rPr>
          <w:spacing w:val="-9"/>
          <w:w w:val="120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16"/>
          <w:sz w:val="25"/>
          <w:szCs w:val="25"/>
        </w:rPr>
        <w:t xml:space="preserve"> </w:t>
      </w: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-6"/>
          <w:w w:val="102"/>
          <w:sz w:val="25"/>
          <w:szCs w:val="25"/>
        </w:rPr>
        <w:t>ill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107"/>
          <w:sz w:val="25"/>
          <w:szCs w:val="25"/>
        </w:rPr>
        <w:t>T</w:t>
      </w:r>
      <w:r w:rsidRPr="00DE5A0F">
        <w:rPr>
          <w:spacing w:val="5"/>
          <w:w w:val="107"/>
          <w:sz w:val="25"/>
          <w:szCs w:val="25"/>
        </w:rPr>
        <w:t>h</w:t>
      </w:r>
      <w:r w:rsidRPr="00DE5A0F">
        <w:rPr>
          <w:w w:val="107"/>
          <w:sz w:val="25"/>
          <w:szCs w:val="25"/>
        </w:rPr>
        <w:t>e</w:t>
      </w:r>
      <w:r w:rsidRPr="00DE5A0F">
        <w:rPr>
          <w:spacing w:val="1"/>
          <w:w w:val="107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 xml:space="preserve">g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H</w:t>
      </w:r>
      <w:r w:rsidRPr="00DE5A0F">
        <w:rPr>
          <w:sz w:val="25"/>
          <w:szCs w:val="25"/>
        </w:rPr>
        <w:t>R</w:t>
      </w:r>
      <w:r w:rsidRPr="00DE5A0F">
        <w:rPr>
          <w:spacing w:val="-9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il</w:t>
      </w:r>
      <w:r w:rsidRPr="00DE5A0F">
        <w:rPr>
          <w:sz w:val="25"/>
          <w:szCs w:val="25"/>
        </w:rPr>
        <w:t>l</w:t>
      </w:r>
      <w:r w:rsidRPr="00DE5A0F">
        <w:rPr>
          <w:spacing w:val="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k</w:t>
      </w:r>
      <w:r w:rsidRPr="00DE5A0F">
        <w:rPr>
          <w:spacing w:val="5"/>
          <w:sz w:val="25"/>
          <w:szCs w:val="25"/>
        </w:rPr>
        <w:t>no</w:t>
      </w:r>
      <w:r w:rsidRPr="00DE5A0F">
        <w:rPr>
          <w:sz w:val="25"/>
          <w:szCs w:val="25"/>
        </w:rPr>
        <w:t>w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sk</w:t>
      </w:r>
      <w:r w:rsidRPr="00DE5A0F">
        <w:rPr>
          <w:spacing w:val="-7"/>
          <w:w w:val="117"/>
          <w:sz w:val="25"/>
          <w:szCs w:val="25"/>
        </w:rPr>
        <w:t>ill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6"/>
          <w:w w:val="11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ca</w:t>
      </w:r>
      <w:r w:rsidRPr="00DE5A0F">
        <w:rPr>
          <w:w w:val="116"/>
          <w:sz w:val="25"/>
          <w:szCs w:val="25"/>
        </w:rPr>
        <w:t>n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24"/>
          <w:sz w:val="25"/>
          <w:szCs w:val="25"/>
        </w:rPr>
        <w:t>o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ob</w:t>
      </w:r>
      <w:r w:rsidRPr="00DE5A0F">
        <w:rPr>
          <w:sz w:val="25"/>
          <w:szCs w:val="25"/>
        </w:rPr>
        <w:t>.</w:t>
      </w:r>
      <w:r w:rsidRPr="00DE5A0F">
        <w:rPr>
          <w:spacing w:val="33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L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ca</w:t>
      </w:r>
      <w:r w:rsidRPr="00DE5A0F">
        <w:rPr>
          <w:w w:val="116"/>
          <w:sz w:val="25"/>
          <w:szCs w:val="25"/>
        </w:rPr>
        <w:t>n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</w:t>
      </w:r>
      <w:r w:rsidRPr="00DE5A0F">
        <w:rPr>
          <w:sz w:val="25"/>
          <w:szCs w:val="25"/>
        </w:rPr>
        <w:t>o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ea</w:t>
      </w:r>
      <w:r w:rsidRPr="00DE5A0F">
        <w:rPr>
          <w:spacing w:val="-4"/>
          <w:w w:val="106"/>
          <w:sz w:val="25"/>
          <w:szCs w:val="25"/>
        </w:rPr>
        <w:t>t</w:t>
      </w:r>
      <w:r w:rsidRPr="00DE5A0F">
        <w:rPr>
          <w:w w:val="106"/>
          <w:sz w:val="25"/>
          <w:szCs w:val="25"/>
        </w:rPr>
        <w:t>.</w:t>
      </w:r>
      <w:r w:rsidRPr="00DE5A0F">
        <w:rPr>
          <w:spacing w:val="28"/>
          <w:w w:val="106"/>
          <w:sz w:val="25"/>
          <w:szCs w:val="25"/>
        </w:rPr>
        <w:t xml:space="preserve"> </w:t>
      </w:r>
      <w:r w:rsidRPr="00DE5A0F">
        <w:rPr>
          <w:spacing w:val="-3"/>
          <w:w w:val="106"/>
          <w:sz w:val="25"/>
          <w:szCs w:val="25"/>
        </w:rPr>
        <w:t>M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5"/>
          <w:w w:val="106"/>
          <w:sz w:val="25"/>
          <w:szCs w:val="25"/>
        </w:rPr>
        <w:t>d</w:t>
      </w:r>
      <w:r w:rsidRPr="00DE5A0F">
        <w:rPr>
          <w:spacing w:val="-4"/>
          <w:w w:val="106"/>
          <w:sz w:val="25"/>
          <w:szCs w:val="25"/>
        </w:rPr>
        <w:t>-</w:t>
      </w:r>
      <w:r w:rsidRPr="00DE5A0F">
        <w:rPr>
          <w:spacing w:val="5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eve</w:t>
      </w:r>
      <w:r w:rsidRPr="00DE5A0F">
        <w:rPr>
          <w:w w:val="106"/>
          <w:sz w:val="25"/>
          <w:szCs w:val="25"/>
        </w:rPr>
        <w:t>l</w:t>
      </w:r>
      <w:r w:rsidRPr="00DE5A0F">
        <w:rPr>
          <w:spacing w:val="-20"/>
          <w:w w:val="106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w w:val="101"/>
          <w:sz w:val="25"/>
          <w:szCs w:val="25"/>
        </w:rPr>
        <w:t>A</w:t>
      </w:r>
      <w:r w:rsidRPr="00DE5A0F">
        <w:rPr>
          <w:spacing w:val="7"/>
          <w:sz w:val="25"/>
          <w:szCs w:val="25"/>
        </w:rPr>
        <w:t xml:space="preserve"> </w:t>
      </w:r>
      <w:r w:rsidRPr="00DE5A0F">
        <w:rPr>
          <w:spacing w:val="-2"/>
          <w:w w:val="111"/>
          <w:sz w:val="25"/>
          <w:szCs w:val="25"/>
        </w:rPr>
        <w:t>m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d</w:t>
      </w:r>
      <w:r w:rsidRPr="00DE5A0F">
        <w:rPr>
          <w:spacing w:val="-4"/>
          <w:w w:val="111"/>
          <w:sz w:val="25"/>
          <w:szCs w:val="25"/>
        </w:rPr>
        <w:t>-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9"/>
          <w:w w:val="11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h</w:t>
      </w:r>
      <w:r w:rsidRPr="00DE5A0F">
        <w:rPr>
          <w:spacing w:val="4"/>
          <w:w w:val="118"/>
          <w:sz w:val="25"/>
          <w:szCs w:val="25"/>
        </w:rPr>
        <w:t>a</w:t>
      </w:r>
      <w:r w:rsidRPr="00DE5A0F">
        <w:rPr>
          <w:w w:val="118"/>
          <w:sz w:val="25"/>
          <w:szCs w:val="25"/>
        </w:rPr>
        <w:t xml:space="preserve">s </w:t>
      </w:r>
      <w:r w:rsidRPr="00DE5A0F">
        <w:rPr>
          <w:spacing w:val="6"/>
          <w:w w:val="118"/>
          <w:sz w:val="25"/>
          <w:szCs w:val="25"/>
        </w:rPr>
        <w:t>b</w:t>
      </w:r>
      <w:r w:rsidRPr="00DE5A0F">
        <w:rPr>
          <w:spacing w:val="4"/>
          <w:w w:val="118"/>
          <w:sz w:val="25"/>
          <w:szCs w:val="25"/>
        </w:rPr>
        <w:t>ee</w:t>
      </w:r>
      <w:r w:rsidRPr="00DE5A0F">
        <w:rPr>
          <w:w w:val="118"/>
          <w:sz w:val="25"/>
          <w:szCs w:val="25"/>
        </w:rPr>
        <w:t>n</w:t>
      </w:r>
      <w:r w:rsidRPr="00DE5A0F">
        <w:rPr>
          <w:spacing w:val="-9"/>
          <w:w w:val="118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12"/>
          <w:sz w:val="25"/>
          <w:szCs w:val="25"/>
        </w:rPr>
        <w:t xml:space="preserve"> </w:t>
      </w:r>
      <w:r w:rsidRPr="00DE5A0F">
        <w:rPr>
          <w:spacing w:val="-7"/>
          <w:w w:val="118"/>
          <w:sz w:val="25"/>
          <w:szCs w:val="25"/>
        </w:rPr>
        <w:t>l</w:t>
      </w:r>
      <w:r w:rsidRPr="00DE5A0F">
        <w:rPr>
          <w:spacing w:val="4"/>
          <w:w w:val="118"/>
          <w:sz w:val="25"/>
          <w:szCs w:val="25"/>
        </w:rPr>
        <w:t>eas</w:t>
      </w:r>
      <w:r w:rsidRPr="00DE5A0F">
        <w:rPr>
          <w:w w:val="118"/>
          <w:sz w:val="25"/>
          <w:szCs w:val="25"/>
        </w:rPr>
        <w:t>t</w:t>
      </w:r>
      <w:r w:rsidRPr="00DE5A0F">
        <w:rPr>
          <w:spacing w:val="-12"/>
          <w:w w:val="1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bod</w:t>
      </w:r>
      <w:r w:rsidRPr="00DE5A0F">
        <w:rPr>
          <w:w w:val="116"/>
          <w:sz w:val="25"/>
          <w:szCs w:val="25"/>
        </w:rPr>
        <w:t>y</w:t>
      </w:r>
      <w:r w:rsidRPr="00DE5A0F">
        <w:rPr>
          <w:spacing w:val="-8"/>
          <w:w w:val="116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ca</w:t>
      </w:r>
      <w:r w:rsidRPr="00DE5A0F">
        <w:rPr>
          <w:w w:val="116"/>
          <w:sz w:val="25"/>
          <w:szCs w:val="25"/>
        </w:rPr>
        <w:t>n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5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w w:val="111"/>
          <w:sz w:val="25"/>
          <w:szCs w:val="25"/>
        </w:rPr>
        <w:t>t</w:t>
      </w:r>
      <w:r w:rsidRPr="00DE5A0F">
        <w:rPr>
          <w:spacing w:val="10"/>
          <w:w w:val="111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eve</w:t>
      </w:r>
      <w:r w:rsidRPr="00DE5A0F">
        <w:rPr>
          <w:w w:val="106"/>
          <w:sz w:val="25"/>
          <w:szCs w:val="25"/>
        </w:rPr>
        <w:t>l</w:t>
      </w:r>
      <w:r w:rsidRPr="00DE5A0F">
        <w:rPr>
          <w:spacing w:val="19"/>
          <w:w w:val="106"/>
          <w:sz w:val="25"/>
          <w:szCs w:val="25"/>
        </w:rPr>
        <w:t xml:space="preserve"> </w:t>
      </w:r>
      <w:r w:rsidRPr="00DE5A0F">
        <w:rPr>
          <w:spacing w:val="8"/>
          <w:w w:val="106"/>
          <w:sz w:val="25"/>
          <w:szCs w:val="25"/>
        </w:rPr>
        <w:t>A</w:t>
      </w:r>
      <w:r w:rsidRPr="00DE5A0F">
        <w:rPr>
          <w:spacing w:val="3"/>
          <w:w w:val="106"/>
          <w:sz w:val="25"/>
          <w:szCs w:val="25"/>
        </w:rPr>
        <w:t>cc</w:t>
      </w:r>
      <w:r w:rsidRPr="00DE5A0F">
        <w:rPr>
          <w:spacing w:val="5"/>
          <w:w w:val="106"/>
          <w:sz w:val="25"/>
          <w:szCs w:val="25"/>
        </w:rPr>
        <w:t>oun</w:t>
      </w:r>
      <w:r w:rsidRPr="00DE5A0F">
        <w:rPr>
          <w:w w:val="106"/>
          <w:sz w:val="25"/>
          <w:szCs w:val="25"/>
        </w:rPr>
        <w:t>t</w:t>
      </w:r>
      <w:r w:rsidRPr="00DE5A0F">
        <w:rPr>
          <w:spacing w:val="59"/>
          <w:w w:val="106"/>
          <w:sz w:val="25"/>
          <w:szCs w:val="25"/>
        </w:rPr>
        <w:t xml:space="preserve"> </w:t>
      </w:r>
      <w:r w:rsidRPr="00DE5A0F">
        <w:rPr>
          <w:spacing w:val="6"/>
          <w:w w:val="106"/>
          <w:sz w:val="25"/>
          <w:szCs w:val="25"/>
        </w:rPr>
        <w:t>P</w:t>
      </w:r>
      <w:r w:rsidRPr="00DE5A0F">
        <w:rPr>
          <w:spacing w:val="3"/>
          <w:w w:val="106"/>
          <w:sz w:val="25"/>
          <w:szCs w:val="25"/>
        </w:rPr>
        <w:t>aya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59"/>
          <w:w w:val="106"/>
          <w:sz w:val="25"/>
          <w:szCs w:val="25"/>
        </w:rPr>
        <w:t xml:space="preserve"> </w:t>
      </w:r>
      <w:r w:rsidRPr="00DE5A0F">
        <w:rPr>
          <w:spacing w:val="8"/>
          <w:w w:val="106"/>
          <w:sz w:val="25"/>
          <w:szCs w:val="25"/>
        </w:rPr>
        <w:t>C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w w:val="106"/>
          <w:sz w:val="25"/>
          <w:szCs w:val="25"/>
        </w:rPr>
        <w:t>k</w:t>
      </w:r>
      <w:r w:rsidRPr="00DE5A0F">
        <w:rPr>
          <w:spacing w:val="-16"/>
          <w:w w:val="106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5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30"/>
          <w:w w:val="11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C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01"/>
          <w:sz w:val="25"/>
          <w:szCs w:val="25"/>
        </w:rPr>
        <w:t>k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30"/>
          <w:w w:val="111"/>
          <w:sz w:val="25"/>
          <w:szCs w:val="25"/>
        </w:rPr>
        <w:t xml:space="preserve"> </w:t>
      </w:r>
      <w:r w:rsidRPr="00DE5A0F">
        <w:rPr>
          <w:spacing w:val="7"/>
          <w:w w:val="111"/>
          <w:sz w:val="25"/>
          <w:szCs w:val="25"/>
        </w:rPr>
        <w:t>E</w:t>
      </w:r>
      <w:r w:rsidRPr="00DE5A0F">
        <w:rPr>
          <w:spacing w:val="3"/>
          <w:w w:val="111"/>
          <w:sz w:val="25"/>
          <w:szCs w:val="25"/>
        </w:rPr>
        <w:t>xec</w:t>
      </w:r>
      <w:r w:rsidRPr="00DE5A0F">
        <w:rPr>
          <w:spacing w:val="6"/>
          <w:w w:val="111"/>
          <w:sz w:val="25"/>
          <w:szCs w:val="25"/>
        </w:rPr>
        <w:t>u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3"/>
          <w:w w:val="111"/>
          <w:sz w:val="25"/>
          <w:szCs w:val="25"/>
        </w:rPr>
        <w:t>v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21"/>
          <w:w w:val="11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w w:val="114"/>
          <w:sz w:val="25"/>
          <w:szCs w:val="25"/>
        </w:rPr>
        <w:t>Je</w:t>
      </w:r>
      <w:r w:rsidRPr="00DE5A0F">
        <w:rPr>
          <w:spacing w:val="-6"/>
          <w:w w:val="114"/>
          <w:sz w:val="25"/>
          <w:szCs w:val="25"/>
        </w:rPr>
        <w:t>w</w:t>
      </w:r>
      <w:r w:rsidRPr="00DE5A0F">
        <w:rPr>
          <w:spacing w:val="3"/>
          <w:w w:val="114"/>
          <w:sz w:val="25"/>
          <w:szCs w:val="25"/>
        </w:rPr>
        <w:t>e</w:t>
      </w:r>
      <w:r w:rsidRPr="00DE5A0F">
        <w:rPr>
          <w:spacing w:val="-7"/>
          <w:w w:val="114"/>
          <w:sz w:val="25"/>
          <w:szCs w:val="25"/>
        </w:rPr>
        <w:t>l</w:t>
      </w:r>
      <w:r w:rsidRPr="00DE5A0F">
        <w:rPr>
          <w:w w:val="114"/>
          <w:sz w:val="25"/>
          <w:szCs w:val="25"/>
        </w:rPr>
        <w:t>l</w:t>
      </w:r>
      <w:r w:rsidRPr="00DE5A0F">
        <w:rPr>
          <w:spacing w:val="-14"/>
          <w:w w:val="11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Lug</w:t>
      </w:r>
      <w:r w:rsidRPr="00DE5A0F">
        <w:rPr>
          <w:sz w:val="25"/>
          <w:szCs w:val="25"/>
        </w:rPr>
        <w:t xml:space="preserve">o </w:t>
      </w:r>
      <w:r w:rsidRPr="00DE5A0F">
        <w:rPr>
          <w:spacing w:val="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130</w:t>
      </w:r>
      <w:r w:rsidRPr="00DE5A0F">
        <w:rPr>
          <w:w w:val="113"/>
          <w:sz w:val="25"/>
          <w:szCs w:val="25"/>
        </w:rPr>
        <w:t>4</w:t>
      </w:r>
    </w:p>
    <w:p w14:paraId="6C647835" w14:textId="77777777" w:rsidR="007C00A7" w:rsidRPr="00DE5A0F" w:rsidRDefault="00DE5A0F">
      <w:pPr>
        <w:spacing w:before="1" w:line="280" w:lineRule="auto"/>
        <w:ind w:left="109" w:right="204"/>
        <w:rPr>
          <w:sz w:val="25"/>
          <w:szCs w:val="25"/>
        </w:rPr>
      </w:pPr>
      <w:r w:rsidRPr="00DE5A0F">
        <w:rPr>
          <w:spacing w:val="6"/>
          <w:sz w:val="25"/>
          <w:szCs w:val="25"/>
        </w:rPr>
        <w:t>P</w:t>
      </w:r>
      <w:r w:rsidRPr="00DE5A0F">
        <w:rPr>
          <w:spacing w:val="5"/>
          <w:sz w:val="25"/>
          <w:szCs w:val="25"/>
        </w:rPr>
        <w:t>op</w:t>
      </w:r>
      <w:r w:rsidRPr="00DE5A0F">
        <w:rPr>
          <w:spacing w:val="-6"/>
          <w:sz w:val="25"/>
          <w:szCs w:val="25"/>
        </w:rPr>
        <w:t>l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 xml:space="preserve">r 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5"/>
          <w:w w:val="108"/>
          <w:sz w:val="25"/>
          <w:szCs w:val="25"/>
        </w:rPr>
        <w:t>L</w:t>
      </w:r>
      <w:r w:rsidRPr="00DE5A0F">
        <w:rPr>
          <w:spacing w:val="3"/>
          <w:w w:val="108"/>
          <w:sz w:val="25"/>
          <w:szCs w:val="25"/>
        </w:rPr>
        <w:t>a</w:t>
      </w:r>
      <w:r w:rsidRPr="00DE5A0F">
        <w:rPr>
          <w:spacing w:val="5"/>
          <w:w w:val="108"/>
          <w:sz w:val="25"/>
          <w:szCs w:val="25"/>
        </w:rPr>
        <w:t>n</w:t>
      </w:r>
      <w:r w:rsidRPr="00DE5A0F">
        <w:rPr>
          <w:w w:val="108"/>
          <w:sz w:val="25"/>
          <w:szCs w:val="25"/>
        </w:rPr>
        <w:t>e</w:t>
      </w:r>
      <w:r w:rsidRPr="00DE5A0F">
        <w:rPr>
          <w:spacing w:val="2"/>
          <w:w w:val="108"/>
          <w:sz w:val="25"/>
          <w:szCs w:val="25"/>
        </w:rPr>
        <w:t xml:space="preserve"> </w:t>
      </w:r>
      <w:r w:rsidRPr="00DE5A0F">
        <w:rPr>
          <w:spacing w:val="-3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,</w:t>
      </w:r>
      <w:r w:rsidRPr="00DE5A0F">
        <w:rPr>
          <w:spacing w:val="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F</w:t>
      </w:r>
      <w:r w:rsidRPr="00DE5A0F">
        <w:rPr>
          <w:sz w:val="25"/>
          <w:szCs w:val="25"/>
        </w:rPr>
        <w:t>L</w:t>
      </w:r>
      <w:r w:rsidRPr="00DE5A0F">
        <w:rPr>
          <w:spacing w:val="-6"/>
          <w:sz w:val="25"/>
          <w:szCs w:val="25"/>
        </w:rPr>
        <w:t xml:space="preserve"> </w:t>
      </w:r>
      <w:r w:rsidRPr="00DE5A0F">
        <w:rPr>
          <w:spacing w:val="3"/>
          <w:w w:val="110"/>
          <w:sz w:val="25"/>
          <w:szCs w:val="25"/>
        </w:rPr>
        <w:t>3317</w:t>
      </w:r>
      <w:r w:rsidRPr="00DE5A0F">
        <w:rPr>
          <w:w w:val="110"/>
          <w:sz w:val="25"/>
          <w:szCs w:val="25"/>
        </w:rPr>
        <w:t>6</w:t>
      </w:r>
      <w:r w:rsidRPr="00DE5A0F">
        <w:rPr>
          <w:spacing w:val="13"/>
          <w:w w:val="110"/>
          <w:sz w:val="25"/>
          <w:szCs w:val="25"/>
        </w:rPr>
        <w:t xml:space="preserve"> </w:t>
      </w:r>
      <w:r w:rsidRPr="00DE5A0F">
        <w:rPr>
          <w:spacing w:val="-4"/>
          <w:w w:val="110"/>
          <w:sz w:val="25"/>
          <w:szCs w:val="25"/>
        </w:rPr>
        <w:t>(</w:t>
      </w:r>
      <w:r w:rsidRPr="00DE5A0F">
        <w:rPr>
          <w:spacing w:val="3"/>
          <w:w w:val="110"/>
          <w:sz w:val="25"/>
          <w:szCs w:val="25"/>
        </w:rPr>
        <w:t>123</w:t>
      </w:r>
      <w:r w:rsidRPr="00DE5A0F">
        <w:rPr>
          <w:spacing w:val="-4"/>
          <w:w w:val="110"/>
          <w:sz w:val="25"/>
          <w:szCs w:val="25"/>
        </w:rPr>
        <w:t>)-</w:t>
      </w:r>
      <w:r w:rsidRPr="00DE5A0F">
        <w:rPr>
          <w:spacing w:val="3"/>
          <w:w w:val="110"/>
          <w:sz w:val="25"/>
          <w:szCs w:val="25"/>
        </w:rPr>
        <w:t>573</w:t>
      </w:r>
      <w:r w:rsidRPr="00DE5A0F">
        <w:rPr>
          <w:spacing w:val="-4"/>
          <w:w w:val="110"/>
          <w:sz w:val="25"/>
          <w:szCs w:val="25"/>
        </w:rPr>
        <w:t>-</w:t>
      </w:r>
      <w:r w:rsidRPr="00DE5A0F">
        <w:rPr>
          <w:spacing w:val="3"/>
          <w:w w:val="110"/>
          <w:sz w:val="25"/>
          <w:szCs w:val="25"/>
        </w:rPr>
        <w:t>573</w:t>
      </w:r>
      <w:r w:rsidRPr="00DE5A0F">
        <w:rPr>
          <w:w w:val="110"/>
          <w:sz w:val="25"/>
          <w:szCs w:val="25"/>
        </w:rPr>
        <w:t>6</w:t>
      </w:r>
      <w:r w:rsidRPr="00DE5A0F">
        <w:rPr>
          <w:spacing w:val="2"/>
          <w:w w:val="110"/>
          <w:sz w:val="25"/>
          <w:szCs w:val="25"/>
        </w:rPr>
        <w:t xml:space="preserve"> </w:t>
      </w:r>
      <w:r w:rsidRPr="00DE5A0F">
        <w:rPr>
          <w:spacing w:val="-4"/>
          <w:w w:val="110"/>
          <w:sz w:val="25"/>
          <w:szCs w:val="25"/>
        </w:rPr>
        <w:t>[</w:t>
      </w:r>
      <w:r w:rsidRPr="00DE5A0F">
        <w:rPr>
          <w:spacing w:val="3"/>
          <w:w w:val="110"/>
          <w:sz w:val="25"/>
          <w:szCs w:val="25"/>
        </w:rPr>
        <w:t>e</w:t>
      </w:r>
      <w:r w:rsidRPr="00DE5A0F">
        <w:rPr>
          <w:spacing w:val="-2"/>
          <w:w w:val="110"/>
          <w:sz w:val="25"/>
          <w:szCs w:val="25"/>
        </w:rPr>
        <w:t>m</w:t>
      </w:r>
      <w:r w:rsidRPr="00DE5A0F">
        <w:rPr>
          <w:spacing w:val="3"/>
          <w:w w:val="110"/>
          <w:sz w:val="25"/>
          <w:szCs w:val="25"/>
        </w:rPr>
        <w:t>a</w:t>
      </w:r>
      <w:r w:rsidRPr="00DE5A0F">
        <w:rPr>
          <w:spacing w:val="-7"/>
          <w:w w:val="110"/>
          <w:sz w:val="25"/>
          <w:szCs w:val="25"/>
        </w:rPr>
        <w:t>il</w:t>
      </w:r>
      <w:r w:rsidRPr="00DE5A0F">
        <w:rPr>
          <w:w w:val="110"/>
          <w:sz w:val="25"/>
          <w:szCs w:val="25"/>
        </w:rPr>
        <w:t>]</w:t>
      </w:r>
      <w:r w:rsidRPr="00DE5A0F">
        <w:rPr>
          <w:spacing w:val="-18"/>
          <w:w w:val="110"/>
          <w:sz w:val="25"/>
          <w:szCs w:val="25"/>
        </w:rPr>
        <w:t xml:space="preserve"> </w:t>
      </w:r>
      <w:r w:rsidRPr="00DE5A0F">
        <w:rPr>
          <w:spacing w:val="-5"/>
          <w:w w:val="101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eek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g</w:t>
      </w:r>
      <w:r w:rsidRPr="00DE5A0F">
        <w:rPr>
          <w:spacing w:val="-4"/>
          <w:w w:val="11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c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</w:t>
      </w:r>
      <w:r w:rsidRPr="00DE5A0F">
        <w:rPr>
          <w:spacing w:val="-7"/>
          <w:w w:val="115"/>
          <w:sz w:val="25"/>
          <w:szCs w:val="25"/>
        </w:rPr>
        <w:t>ll</w:t>
      </w:r>
      <w:r w:rsidRPr="00DE5A0F">
        <w:rPr>
          <w:spacing w:val="3"/>
          <w:w w:val="115"/>
          <w:sz w:val="25"/>
          <w:szCs w:val="25"/>
        </w:rPr>
        <w:t>e</w:t>
      </w:r>
      <w:r w:rsidRPr="00DE5A0F">
        <w:rPr>
          <w:spacing w:val="6"/>
          <w:w w:val="115"/>
          <w:sz w:val="25"/>
          <w:szCs w:val="25"/>
        </w:rPr>
        <w:t>ng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6"/>
          <w:w w:val="115"/>
          <w:sz w:val="25"/>
          <w:szCs w:val="25"/>
        </w:rPr>
        <w:t>n</w:t>
      </w:r>
      <w:r w:rsidRPr="00DE5A0F">
        <w:rPr>
          <w:w w:val="115"/>
          <w:sz w:val="25"/>
          <w:szCs w:val="25"/>
        </w:rPr>
        <w:t>g</w:t>
      </w:r>
      <w:r w:rsidRPr="00DE5A0F">
        <w:rPr>
          <w:spacing w:val="-4"/>
          <w:w w:val="11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26"/>
          <w:sz w:val="25"/>
          <w:szCs w:val="25"/>
        </w:rPr>
        <w:t>a</w:t>
      </w:r>
      <w:r w:rsidRPr="00DE5A0F">
        <w:rPr>
          <w:w w:val="126"/>
          <w:sz w:val="25"/>
          <w:szCs w:val="25"/>
        </w:rPr>
        <w:t>s</w:t>
      </w:r>
      <w:r w:rsidRPr="00DE5A0F">
        <w:rPr>
          <w:spacing w:val="-13"/>
          <w:w w:val="12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a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6"/>
          <w:w w:val="106"/>
          <w:sz w:val="25"/>
          <w:szCs w:val="25"/>
        </w:rPr>
        <w:t>li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w w:val="106"/>
          <w:sz w:val="25"/>
          <w:szCs w:val="25"/>
        </w:rPr>
        <w:t xml:space="preserve">g </w:t>
      </w:r>
      <w:r w:rsidRPr="00DE5A0F">
        <w:rPr>
          <w:spacing w:val="3"/>
          <w:w w:val="106"/>
          <w:sz w:val="25"/>
          <w:szCs w:val="25"/>
        </w:rPr>
        <w:t xml:space="preserve"> </w:t>
      </w:r>
      <w:r w:rsidRPr="00DE5A0F">
        <w:rPr>
          <w:spacing w:val="-2"/>
          <w:w w:val="106"/>
          <w:sz w:val="25"/>
          <w:szCs w:val="25"/>
        </w:rPr>
        <w:t>m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26"/>
          <w:w w:val="10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.</w:t>
      </w:r>
      <w:r w:rsidRPr="00DE5A0F">
        <w:rPr>
          <w:spacing w:val="32"/>
          <w:sz w:val="25"/>
          <w:szCs w:val="25"/>
        </w:rPr>
        <w:t xml:space="preserve"> </w:t>
      </w:r>
      <w:r w:rsidRPr="00DE5A0F">
        <w:rPr>
          <w:spacing w:val="9"/>
          <w:w w:val="118"/>
          <w:sz w:val="25"/>
          <w:szCs w:val="25"/>
        </w:rPr>
        <w:t>U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w w:val="118"/>
          <w:sz w:val="25"/>
          <w:szCs w:val="25"/>
        </w:rPr>
        <w:t>e</w:t>
      </w:r>
      <w:r w:rsidRPr="00DE5A0F">
        <w:rPr>
          <w:spacing w:val="-6"/>
          <w:w w:val="1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29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 xml:space="preserve">e </w:t>
      </w:r>
      <w:r w:rsidRPr="00DE5A0F">
        <w:rPr>
          <w:spacing w:val="3"/>
          <w:w w:val="113"/>
          <w:sz w:val="25"/>
          <w:szCs w:val="25"/>
        </w:rPr>
        <w:t>exa</w:t>
      </w:r>
      <w:r w:rsidRPr="00DE5A0F">
        <w:rPr>
          <w:spacing w:val="-2"/>
          <w:w w:val="113"/>
          <w:sz w:val="25"/>
          <w:szCs w:val="25"/>
        </w:rPr>
        <w:t>m</w:t>
      </w:r>
      <w:r w:rsidRPr="00DE5A0F">
        <w:rPr>
          <w:spacing w:val="6"/>
          <w:w w:val="113"/>
          <w:sz w:val="25"/>
          <w:szCs w:val="25"/>
        </w:rPr>
        <w:t>p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6"/>
          <w:w w:val="1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g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do</w:t>
      </w:r>
      <w:r w:rsidRPr="00DE5A0F">
        <w:rPr>
          <w:spacing w:val="-6"/>
          <w:w w:val="112"/>
          <w:sz w:val="25"/>
          <w:szCs w:val="25"/>
        </w:rPr>
        <w:t>w</w:t>
      </w:r>
      <w:r w:rsidRPr="00DE5A0F">
        <w:rPr>
          <w:spacing w:val="6"/>
          <w:w w:val="112"/>
          <w:sz w:val="25"/>
          <w:szCs w:val="25"/>
        </w:rPr>
        <w:t>n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6"/>
          <w:w w:val="112"/>
          <w:sz w:val="25"/>
          <w:szCs w:val="25"/>
        </w:rPr>
        <w:t>o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d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b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w w:val="112"/>
          <w:sz w:val="25"/>
          <w:szCs w:val="25"/>
        </w:rPr>
        <w:t>e</w:t>
      </w:r>
      <w:r w:rsidRPr="00DE5A0F">
        <w:rPr>
          <w:spacing w:val="16"/>
          <w:w w:val="112"/>
          <w:sz w:val="25"/>
          <w:szCs w:val="25"/>
        </w:rPr>
        <w:t xml:space="preserve"> </w:t>
      </w:r>
      <w:r w:rsidRPr="00DE5A0F">
        <w:rPr>
          <w:spacing w:val="-4"/>
          <w:w w:val="112"/>
          <w:sz w:val="25"/>
          <w:szCs w:val="25"/>
        </w:rPr>
        <w:t>t</w:t>
      </w:r>
      <w:r w:rsidRPr="00DE5A0F">
        <w:rPr>
          <w:spacing w:val="3"/>
          <w:w w:val="112"/>
          <w:sz w:val="25"/>
          <w:szCs w:val="25"/>
        </w:rPr>
        <w:t>e</w:t>
      </w:r>
      <w:r w:rsidRPr="00DE5A0F">
        <w:rPr>
          <w:spacing w:val="-2"/>
          <w:w w:val="112"/>
          <w:sz w:val="25"/>
          <w:szCs w:val="25"/>
        </w:rPr>
        <w:t>m</w:t>
      </w:r>
      <w:r w:rsidRPr="00DE5A0F">
        <w:rPr>
          <w:spacing w:val="6"/>
          <w:w w:val="112"/>
          <w:sz w:val="25"/>
          <w:szCs w:val="25"/>
        </w:rPr>
        <w:t>p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-4"/>
          <w:w w:val="112"/>
          <w:sz w:val="25"/>
          <w:szCs w:val="25"/>
        </w:rPr>
        <w:t>t</w:t>
      </w:r>
      <w:r w:rsidRPr="00DE5A0F">
        <w:rPr>
          <w:w w:val="112"/>
          <w:sz w:val="25"/>
          <w:szCs w:val="25"/>
        </w:rPr>
        <w:t>e</w:t>
      </w:r>
      <w:r w:rsidRPr="00DE5A0F">
        <w:rPr>
          <w:spacing w:val="-5"/>
          <w:w w:val="11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un</w:t>
      </w:r>
      <w:r w:rsidRPr="00DE5A0F">
        <w:rPr>
          <w:spacing w:val="3"/>
          <w:w w:val="112"/>
          <w:sz w:val="25"/>
          <w:szCs w:val="25"/>
        </w:rPr>
        <w:t>c</w:t>
      </w:r>
      <w:r w:rsidRPr="00DE5A0F">
        <w:rPr>
          <w:w w:val="112"/>
          <w:sz w:val="25"/>
          <w:szCs w:val="25"/>
        </w:rPr>
        <w:t>h</w:t>
      </w:r>
      <w:r w:rsidRPr="00DE5A0F">
        <w:rPr>
          <w:spacing w:val="2"/>
          <w:w w:val="11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w w:val="104"/>
          <w:sz w:val="25"/>
          <w:szCs w:val="25"/>
        </w:rPr>
        <w:t>We</w:t>
      </w:r>
      <w:r w:rsidRPr="00DE5A0F">
        <w:rPr>
          <w:spacing w:val="2"/>
          <w:w w:val="104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w w:val="127"/>
          <w:sz w:val="25"/>
          <w:szCs w:val="25"/>
        </w:rPr>
        <w:t xml:space="preserve">e 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6"/>
          <w:w w:val="119"/>
          <w:sz w:val="25"/>
          <w:szCs w:val="25"/>
        </w:rPr>
        <w:t>p</w:t>
      </w:r>
      <w:r w:rsidRPr="00DE5A0F">
        <w:rPr>
          <w:spacing w:val="4"/>
          <w:w w:val="119"/>
          <w:sz w:val="25"/>
          <w:szCs w:val="25"/>
        </w:rPr>
        <w:t>ec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f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w w:val="119"/>
          <w:sz w:val="25"/>
          <w:szCs w:val="25"/>
        </w:rPr>
        <w:t>c</w:t>
      </w:r>
      <w:r w:rsidRPr="00DE5A0F">
        <w:rPr>
          <w:spacing w:val="-7"/>
          <w:w w:val="119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S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t</w:t>
      </w:r>
      <w:r w:rsidRPr="00DE5A0F">
        <w:rPr>
          <w:spacing w:val="30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no</w:t>
      </w:r>
      <w:r w:rsidRPr="00DE5A0F">
        <w:rPr>
          <w:spacing w:val="-5"/>
          <w:sz w:val="25"/>
          <w:szCs w:val="25"/>
        </w:rPr>
        <w:t>w</w:t>
      </w:r>
      <w:r w:rsidRPr="00DE5A0F">
        <w:rPr>
          <w:sz w:val="25"/>
          <w:szCs w:val="25"/>
        </w:rPr>
        <w:t xml:space="preserve">. 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pp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y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5"/>
          <w:w w:val="111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po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t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6"/>
          <w:w w:val="119"/>
          <w:sz w:val="25"/>
          <w:szCs w:val="25"/>
        </w:rPr>
        <w:t>o</w:t>
      </w:r>
      <w:r w:rsidRPr="00DE5A0F">
        <w:rPr>
          <w:w w:val="119"/>
          <w:sz w:val="25"/>
          <w:szCs w:val="25"/>
        </w:rPr>
        <w:t>n</w:t>
      </w:r>
      <w:r w:rsidRPr="00DE5A0F">
        <w:rPr>
          <w:spacing w:val="-31"/>
          <w:w w:val="119"/>
          <w:sz w:val="25"/>
          <w:szCs w:val="25"/>
        </w:rPr>
        <w:t xml:space="preserve"> </w:t>
      </w:r>
      <w:r w:rsidRPr="00DE5A0F">
        <w:rPr>
          <w:spacing w:val="4"/>
          <w:w w:val="119"/>
          <w:sz w:val="25"/>
          <w:szCs w:val="25"/>
        </w:rPr>
        <w:t>a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7"/>
          <w:w w:val="119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33"/>
          <w:sz w:val="25"/>
          <w:szCs w:val="25"/>
        </w:rPr>
        <w:t xml:space="preserve"> </w:t>
      </w:r>
      <w:r w:rsidRPr="00DE5A0F">
        <w:rPr>
          <w:spacing w:val="5"/>
          <w:w w:val="110"/>
          <w:sz w:val="25"/>
          <w:szCs w:val="25"/>
        </w:rPr>
        <w:t>b</w:t>
      </w:r>
      <w:r w:rsidRPr="00DE5A0F">
        <w:rPr>
          <w:spacing w:val="3"/>
          <w:w w:val="110"/>
          <w:sz w:val="25"/>
          <w:szCs w:val="25"/>
        </w:rPr>
        <w:t>a</w:t>
      </w:r>
      <w:r w:rsidRPr="00DE5A0F">
        <w:rPr>
          <w:spacing w:val="5"/>
          <w:w w:val="110"/>
          <w:sz w:val="25"/>
          <w:szCs w:val="25"/>
        </w:rPr>
        <w:t>n</w:t>
      </w:r>
      <w:r w:rsidRPr="00DE5A0F">
        <w:rPr>
          <w:spacing w:val="3"/>
          <w:w w:val="110"/>
          <w:sz w:val="25"/>
          <w:szCs w:val="25"/>
        </w:rPr>
        <w:t>k</w:t>
      </w:r>
      <w:r w:rsidRPr="00DE5A0F">
        <w:rPr>
          <w:spacing w:val="-7"/>
          <w:w w:val="110"/>
          <w:sz w:val="25"/>
          <w:szCs w:val="25"/>
        </w:rPr>
        <w:t>i</w:t>
      </w:r>
      <w:r w:rsidRPr="00DE5A0F">
        <w:rPr>
          <w:spacing w:val="5"/>
          <w:w w:val="110"/>
          <w:sz w:val="25"/>
          <w:szCs w:val="25"/>
        </w:rPr>
        <w:t>n</w:t>
      </w:r>
      <w:r w:rsidRPr="00DE5A0F">
        <w:rPr>
          <w:w w:val="110"/>
          <w:sz w:val="25"/>
          <w:szCs w:val="25"/>
        </w:rPr>
        <w:t>g</w:t>
      </w:r>
      <w:r w:rsidRPr="00DE5A0F">
        <w:rPr>
          <w:spacing w:val="4"/>
          <w:w w:val="110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</w:p>
    <w:p w14:paraId="656467E3" w14:textId="77777777" w:rsidR="007C00A7" w:rsidRPr="00DE5A0F" w:rsidRDefault="007C00A7">
      <w:pPr>
        <w:spacing w:before="9" w:line="140" w:lineRule="exact"/>
        <w:rPr>
          <w:sz w:val="15"/>
          <w:szCs w:val="15"/>
        </w:rPr>
      </w:pPr>
    </w:p>
    <w:p w14:paraId="57F25930" w14:textId="77777777" w:rsidR="007C00A7" w:rsidRPr="00DE5A0F" w:rsidRDefault="007C00A7">
      <w:pPr>
        <w:spacing w:line="200" w:lineRule="exact"/>
      </w:pPr>
    </w:p>
    <w:p w14:paraId="07546B98" w14:textId="77777777" w:rsidR="007C00A7" w:rsidRPr="00DE5A0F" w:rsidRDefault="00DE5A0F">
      <w:pPr>
        <w:ind w:left="109"/>
        <w:rPr>
          <w:sz w:val="17"/>
          <w:szCs w:val="17"/>
        </w:rPr>
      </w:pPr>
      <w:hyperlink r:id="rId6">
        <w:r w:rsidRPr="00DE5A0F">
          <w:rPr>
            <w:color w:val="0000ED"/>
            <w:spacing w:val="-1"/>
            <w:w w:val="141"/>
            <w:sz w:val="17"/>
            <w:szCs w:val="17"/>
            <w:u w:val="single" w:color="0000ED"/>
          </w:rPr>
          <w:t>s</w:t>
        </w:r>
        <w:r w:rsidRPr="00DE5A0F">
          <w:rPr>
            <w:color w:val="0000ED"/>
            <w:spacing w:val="5"/>
            <w:w w:val="108"/>
            <w:sz w:val="17"/>
            <w:szCs w:val="17"/>
            <w:u w:val="single" w:color="0000ED"/>
          </w:rPr>
          <w:t>p</w:t>
        </w:r>
        <w:r w:rsidRPr="00DE5A0F">
          <w:rPr>
            <w:color w:val="0000ED"/>
            <w:spacing w:val="5"/>
            <w:w w:val="120"/>
            <w:sz w:val="17"/>
            <w:szCs w:val="17"/>
            <w:u w:val="single" w:color="0000ED"/>
          </w:rPr>
          <w:t>o</w:t>
        </w:r>
        <w:r w:rsidRPr="00DE5A0F">
          <w:rPr>
            <w:color w:val="0000ED"/>
            <w:spacing w:val="5"/>
            <w:w w:val="108"/>
            <w:sz w:val="17"/>
            <w:szCs w:val="17"/>
            <w:u w:val="single" w:color="0000ED"/>
          </w:rPr>
          <w:t>n</w:t>
        </w:r>
        <w:r w:rsidRPr="00DE5A0F">
          <w:rPr>
            <w:color w:val="0000ED"/>
            <w:spacing w:val="5"/>
            <w:w w:val="120"/>
            <w:sz w:val="17"/>
            <w:szCs w:val="17"/>
            <w:u w:val="single" w:color="0000ED"/>
          </w:rPr>
          <w:t>g</w:t>
        </w:r>
        <w:r w:rsidRPr="00DE5A0F">
          <w:rPr>
            <w:color w:val="0000ED"/>
            <w:spacing w:val="-1"/>
            <w:w w:val="123"/>
            <w:sz w:val="17"/>
            <w:szCs w:val="17"/>
            <w:u w:val="single" w:color="0000ED"/>
          </w:rPr>
          <w:t>e</w:t>
        </w:r>
        <w:r w:rsidRPr="00DE5A0F">
          <w:rPr>
            <w:color w:val="0000ED"/>
            <w:spacing w:val="5"/>
            <w:w w:val="108"/>
            <w:sz w:val="17"/>
            <w:szCs w:val="17"/>
            <w:u w:val="single" w:color="0000ED"/>
          </w:rPr>
          <w:t>b</w:t>
        </w:r>
        <w:r w:rsidRPr="00DE5A0F">
          <w:rPr>
            <w:color w:val="0000ED"/>
            <w:spacing w:val="5"/>
            <w:w w:val="120"/>
            <w:sz w:val="17"/>
            <w:szCs w:val="17"/>
            <w:u w:val="single" w:color="0000ED"/>
          </w:rPr>
          <w:t>o</w:t>
        </w:r>
        <w:r w:rsidRPr="00DE5A0F">
          <w:rPr>
            <w:color w:val="0000ED"/>
            <w:w w:val="108"/>
            <w:sz w:val="17"/>
            <w:szCs w:val="17"/>
            <w:u w:val="single" w:color="0000ED"/>
          </w:rPr>
          <w:t>b</w:t>
        </w:r>
        <w:r w:rsidRPr="00DE5A0F">
          <w:rPr>
            <w:color w:val="0000ED"/>
            <w:spacing w:val="-42"/>
            <w:w w:val="109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spacing w:val="-1"/>
            <w:sz w:val="17"/>
            <w:szCs w:val="17"/>
            <w:u w:val="single" w:color="0000ED"/>
          </w:rPr>
          <w:t>eli</w:t>
        </w:r>
        <w:r w:rsidRPr="00DE5A0F">
          <w:rPr>
            <w:color w:val="0000ED"/>
            <w:spacing w:val="6"/>
            <w:sz w:val="17"/>
            <w:szCs w:val="17"/>
            <w:u w:val="single" w:color="0000ED"/>
          </w:rPr>
          <w:t>t</w:t>
        </w:r>
        <w:r w:rsidRPr="00DE5A0F">
          <w:rPr>
            <w:color w:val="0000ED"/>
            <w:sz w:val="17"/>
            <w:szCs w:val="17"/>
            <w:u w:val="single" w:color="0000ED"/>
          </w:rPr>
          <w:t>e</w:t>
        </w:r>
        <w:r w:rsidRPr="00DE5A0F">
          <w:rPr>
            <w:color w:val="0000ED"/>
            <w:spacing w:val="-10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spacing w:val="-1"/>
            <w:w w:val="141"/>
            <w:sz w:val="17"/>
            <w:szCs w:val="17"/>
            <w:u w:val="single" w:color="0000ED"/>
          </w:rPr>
          <w:t>s</w:t>
        </w:r>
        <w:r w:rsidRPr="00DE5A0F">
          <w:rPr>
            <w:color w:val="0000ED"/>
            <w:spacing w:val="5"/>
            <w:w w:val="120"/>
            <w:sz w:val="17"/>
            <w:szCs w:val="17"/>
            <w:u w:val="single" w:color="0000ED"/>
          </w:rPr>
          <w:t>o</w:t>
        </w:r>
        <w:r w:rsidRPr="00DE5A0F">
          <w:rPr>
            <w:color w:val="0000ED"/>
            <w:spacing w:val="-1"/>
            <w:w w:val="123"/>
            <w:sz w:val="17"/>
            <w:szCs w:val="17"/>
            <w:u w:val="single" w:color="0000ED"/>
          </w:rPr>
          <w:t>c</w:t>
        </w:r>
        <w:r w:rsidRPr="00DE5A0F">
          <w:rPr>
            <w:color w:val="0000ED"/>
            <w:spacing w:val="-1"/>
            <w:w w:val="98"/>
            <w:sz w:val="17"/>
            <w:szCs w:val="17"/>
            <w:u w:val="single" w:color="0000ED"/>
          </w:rPr>
          <w:t>k</w:t>
        </w:r>
        <w:r w:rsidRPr="00DE5A0F">
          <w:rPr>
            <w:color w:val="0000ED"/>
            <w:w w:val="141"/>
            <w:sz w:val="17"/>
            <w:szCs w:val="17"/>
            <w:u w:val="single" w:color="0000ED"/>
          </w:rPr>
          <w:t>s</w:t>
        </w:r>
      </w:hyperlink>
    </w:p>
    <w:p w14:paraId="4CB061F0" w14:textId="77777777" w:rsidR="007C00A7" w:rsidRPr="00DE5A0F" w:rsidRDefault="007C00A7">
      <w:pPr>
        <w:spacing w:before="1" w:line="180" w:lineRule="exact"/>
        <w:rPr>
          <w:sz w:val="18"/>
          <w:szCs w:val="18"/>
        </w:rPr>
      </w:pPr>
    </w:p>
    <w:p w14:paraId="25AA051D" w14:textId="77777777" w:rsidR="007C00A7" w:rsidRPr="00DE5A0F" w:rsidRDefault="007C00A7">
      <w:pPr>
        <w:spacing w:line="200" w:lineRule="exact"/>
      </w:pPr>
    </w:p>
    <w:p w14:paraId="0692E39C" w14:textId="77777777" w:rsidR="007C00A7" w:rsidRPr="00DE5A0F" w:rsidRDefault="00DE5A0F">
      <w:pPr>
        <w:spacing w:before="25"/>
        <w:ind w:left="109"/>
      </w:pPr>
      <w:hyperlink r:id="rId7">
        <w:r w:rsidRPr="00DE5A0F">
          <w:rPr>
            <w:color w:val="0000ED"/>
            <w:spacing w:val="2"/>
            <w:w w:val="108"/>
            <w:u w:val="single" w:color="0000ED"/>
          </w:rPr>
          <w:t>n</w:t>
        </w:r>
        <w:r w:rsidRPr="00DE5A0F">
          <w:rPr>
            <w:color w:val="0000ED"/>
            <w:spacing w:val="2"/>
            <w:w w:val="121"/>
            <w:u w:val="single" w:color="0000ED"/>
          </w:rPr>
          <w:t>o</w:t>
        </w:r>
        <w:r w:rsidRPr="00DE5A0F">
          <w:rPr>
            <w:color w:val="0000ED"/>
            <w:spacing w:val="-3"/>
            <w:w w:val="110"/>
            <w:u w:val="single" w:color="0000ED"/>
          </w:rPr>
          <w:t>v</w:t>
        </w:r>
        <w:r w:rsidRPr="00DE5A0F">
          <w:rPr>
            <w:color w:val="0000ED"/>
            <w:spacing w:val="-3"/>
            <w:w w:val="124"/>
            <w:u w:val="single" w:color="0000ED"/>
          </w:rPr>
          <w:t>e</w:t>
        </w:r>
        <w:r w:rsidRPr="00DE5A0F">
          <w:rPr>
            <w:color w:val="0000ED"/>
            <w:w w:val="99"/>
            <w:u w:val="single" w:color="0000ED"/>
          </w:rPr>
          <w:t>l</w:t>
        </w:r>
        <w:r w:rsidRPr="00DE5A0F">
          <w:rPr>
            <w:color w:val="0000ED"/>
            <w:spacing w:val="-42"/>
            <w:w w:val="110"/>
            <w:u w:val="single" w:color="0000ED"/>
          </w:rPr>
          <w:t xml:space="preserve"> </w:t>
        </w:r>
        <w:r w:rsidRPr="00DE5A0F">
          <w:rPr>
            <w:color w:val="0000ED"/>
            <w:spacing w:val="-4"/>
            <w:u w:val="single" w:color="0000ED"/>
          </w:rPr>
          <w:t>t</w:t>
        </w:r>
        <w:r w:rsidRPr="00DE5A0F">
          <w:rPr>
            <w:color w:val="0000ED"/>
            <w:spacing w:val="2"/>
            <w:u w:val="single" w:color="0000ED"/>
          </w:rPr>
          <w:t>h</w:t>
        </w:r>
        <w:r w:rsidRPr="00DE5A0F">
          <w:rPr>
            <w:color w:val="0000ED"/>
            <w:u w:val="single" w:color="0000ED"/>
          </w:rPr>
          <w:t>e</w:t>
        </w:r>
        <w:r w:rsidRPr="00DE5A0F">
          <w:rPr>
            <w:color w:val="0000ED"/>
            <w:spacing w:val="-17"/>
            <w:u w:val="single" w:color="0000ED"/>
          </w:rPr>
          <w:t xml:space="preserve"> </w:t>
        </w:r>
        <w:r w:rsidRPr="00DE5A0F">
          <w:rPr>
            <w:color w:val="0000ED"/>
            <w:spacing w:val="-3"/>
            <w:u w:val="single" w:color="0000ED"/>
          </w:rPr>
          <w:t>e</w:t>
        </w:r>
        <w:r w:rsidRPr="00DE5A0F">
          <w:rPr>
            <w:color w:val="0000ED"/>
            <w:u w:val="single" w:color="0000ED"/>
          </w:rPr>
          <w:t>x</w:t>
        </w:r>
        <w:r w:rsidRPr="00DE5A0F">
          <w:rPr>
            <w:color w:val="0000ED"/>
            <w:spacing w:val="-15"/>
            <w:u w:val="single" w:color="0000ED"/>
          </w:rPr>
          <w:t xml:space="preserve"> </w:t>
        </w:r>
        <w:r w:rsidRPr="00DE5A0F">
          <w:rPr>
            <w:color w:val="0000ED"/>
            <w:spacing w:val="2"/>
            <w:w w:val="121"/>
            <w:u w:val="single" w:color="0000ED"/>
          </w:rPr>
          <w:t>g</w:t>
        </w:r>
        <w:r w:rsidRPr="00DE5A0F">
          <w:rPr>
            <w:color w:val="0000ED"/>
            <w:spacing w:val="-3"/>
            <w:w w:val="110"/>
            <w:u w:val="single" w:color="0000ED"/>
          </w:rPr>
          <w:t>a</w:t>
        </w:r>
        <w:r w:rsidRPr="00DE5A0F">
          <w:rPr>
            <w:color w:val="0000ED"/>
            <w:spacing w:val="8"/>
            <w:w w:val="105"/>
            <w:u w:val="single" w:color="0000ED"/>
          </w:rPr>
          <w:t>m</w:t>
        </w:r>
        <w:r w:rsidRPr="00DE5A0F">
          <w:rPr>
            <w:color w:val="0000ED"/>
            <w:spacing w:val="-3"/>
            <w:w w:val="124"/>
            <w:u w:val="single" w:color="0000ED"/>
          </w:rPr>
          <w:t>e</w:t>
        </w:r>
        <w:r w:rsidRPr="00DE5A0F">
          <w:rPr>
            <w:color w:val="0000ED"/>
            <w:w w:val="141"/>
            <w:u w:val="single" w:color="0000ED"/>
          </w:rPr>
          <w:t>s</w:t>
        </w:r>
        <w:r w:rsidRPr="00DE5A0F">
          <w:rPr>
            <w:color w:val="0000ED"/>
            <w:spacing w:val="-51"/>
            <w:w w:val="110"/>
            <w:u w:val="single" w:color="0000ED"/>
          </w:rPr>
          <w:t xml:space="preserve"> </w:t>
        </w:r>
        <w:r w:rsidRPr="00DE5A0F">
          <w:rPr>
            <w:color w:val="0000ED"/>
            <w:spacing w:val="2"/>
            <w:w w:val="108"/>
            <w:u w:val="single" w:color="0000ED"/>
          </w:rPr>
          <w:t>p</w:t>
        </w:r>
        <w:r w:rsidRPr="00DE5A0F">
          <w:rPr>
            <w:color w:val="0000ED"/>
            <w:spacing w:val="-3"/>
            <w:w w:val="110"/>
            <w:u w:val="single" w:color="0000ED"/>
          </w:rPr>
          <w:t>a</w:t>
        </w:r>
        <w:r w:rsidRPr="00DE5A0F">
          <w:rPr>
            <w:color w:val="0000ED"/>
            <w:w w:val="86"/>
            <w:u w:val="single" w:color="0000ED"/>
          </w:rPr>
          <w:t>r</w:t>
        </w:r>
        <w:r w:rsidRPr="00DE5A0F">
          <w:rPr>
            <w:color w:val="0000ED"/>
            <w:w w:val="98"/>
            <w:u w:val="single" w:color="0000ED"/>
          </w:rPr>
          <w:t>t</w:t>
        </w:r>
        <w:r w:rsidRPr="00DE5A0F">
          <w:rPr>
            <w:color w:val="0000ED"/>
            <w:spacing w:val="-53"/>
            <w:w w:val="110"/>
            <w:u w:val="single" w:color="0000ED"/>
          </w:rPr>
          <w:t xml:space="preserve"> </w:t>
        </w:r>
        <w:r w:rsidRPr="00DE5A0F">
          <w:rPr>
            <w:color w:val="0000ED"/>
            <w:w w:val="110"/>
            <w:u w:val="single" w:color="0000ED"/>
          </w:rPr>
          <w:t>4</w:t>
        </w:r>
        <w:r w:rsidRPr="00DE5A0F">
          <w:rPr>
            <w:color w:val="0000ED"/>
            <w:spacing w:val="-51"/>
            <w:w w:val="110"/>
            <w:u w:val="single" w:color="0000ED"/>
          </w:rPr>
          <w:t xml:space="preserve"> </w:t>
        </w:r>
        <w:r w:rsidRPr="00DE5A0F">
          <w:rPr>
            <w:color w:val="0000ED"/>
            <w:spacing w:val="-4"/>
            <w:w w:val="98"/>
            <w:u w:val="single" w:color="0000ED"/>
          </w:rPr>
          <w:t>t</w:t>
        </w:r>
        <w:r w:rsidRPr="00DE5A0F">
          <w:rPr>
            <w:color w:val="0000ED"/>
            <w:spacing w:val="-3"/>
            <w:w w:val="124"/>
            <w:u w:val="single" w:color="0000ED"/>
          </w:rPr>
          <w:t>e</w:t>
        </w:r>
        <w:r w:rsidRPr="00DE5A0F">
          <w:rPr>
            <w:color w:val="0000ED"/>
            <w:w w:val="86"/>
            <w:u w:val="single" w:color="0000ED"/>
          </w:rPr>
          <w:t>r</w:t>
        </w:r>
        <w:r w:rsidRPr="00DE5A0F">
          <w:rPr>
            <w:color w:val="0000ED"/>
            <w:spacing w:val="6"/>
            <w:w w:val="82"/>
            <w:u w:val="single" w:color="0000ED"/>
          </w:rPr>
          <w:t>j</w:t>
        </w:r>
        <w:r w:rsidRPr="00DE5A0F">
          <w:rPr>
            <w:color w:val="0000ED"/>
            <w:spacing w:val="-3"/>
            <w:w w:val="124"/>
            <w:u w:val="single" w:color="0000ED"/>
          </w:rPr>
          <w:t>e</w:t>
        </w:r>
        <w:r w:rsidRPr="00DE5A0F">
          <w:rPr>
            <w:color w:val="0000ED"/>
            <w:spacing w:val="8"/>
            <w:w w:val="105"/>
            <w:u w:val="single" w:color="0000ED"/>
          </w:rPr>
          <w:t>m</w:t>
        </w:r>
        <w:r w:rsidRPr="00DE5A0F">
          <w:rPr>
            <w:color w:val="0000ED"/>
            <w:spacing w:val="-3"/>
            <w:w w:val="110"/>
            <w:u w:val="single" w:color="0000ED"/>
          </w:rPr>
          <w:t>a</w:t>
        </w:r>
        <w:r w:rsidRPr="00DE5A0F">
          <w:rPr>
            <w:color w:val="0000ED"/>
            <w:spacing w:val="2"/>
            <w:w w:val="108"/>
            <w:u w:val="single" w:color="0000ED"/>
          </w:rPr>
          <w:t>h</w:t>
        </w:r>
        <w:r w:rsidRPr="00DE5A0F">
          <w:rPr>
            <w:color w:val="0000ED"/>
            <w:spacing w:val="-3"/>
            <w:w w:val="110"/>
            <w:u w:val="single" w:color="0000ED"/>
          </w:rPr>
          <w:t>a</w:t>
        </w:r>
        <w:r w:rsidRPr="00DE5A0F">
          <w:rPr>
            <w:color w:val="0000ED"/>
            <w:w w:val="108"/>
            <w:u w:val="single" w:color="0000ED"/>
          </w:rPr>
          <w:t>n</w:t>
        </w:r>
      </w:hyperlink>
    </w:p>
    <w:p w14:paraId="4C328261" w14:textId="77777777" w:rsidR="007C00A7" w:rsidRPr="00DE5A0F" w:rsidRDefault="007C00A7">
      <w:pPr>
        <w:spacing w:before="3" w:line="140" w:lineRule="exact"/>
        <w:rPr>
          <w:sz w:val="15"/>
          <w:szCs w:val="15"/>
        </w:rPr>
      </w:pPr>
    </w:p>
    <w:p w14:paraId="48C0B19C" w14:textId="77777777" w:rsidR="007C00A7" w:rsidRPr="00DE5A0F" w:rsidRDefault="007C00A7">
      <w:pPr>
        <w:spacing w:line="200" w:lineRule="exact"/>
      </w:pPr>
    </w:p>
    <w:p w14:paraId="236A7681" w14:textId="77777777" w:rsidR="007C00A7" w:rsidRPr="00DE5A0F" w:rsidRDefault="00DE5A0F">
      <w:pPr>
        <w:spacing w:before="25"/>
        <w:ind w:left="109"/>
        <w:rPr>
          <w:sz w:val="25"/>
          <w:szCs w:val="25"/>
        </w:rPr>
      </w:pPr>
      <w:r w:rsidRPr="00DE5A0F">
        <w:rPr>
          <w:spacing w:val="9"/>
          <w:w w:val="116"/>
          <w:sz w:val="25"/>
          <w:szCs w:val="25"/>
        </w:rPr>
        <w:t>R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u</w:t>
      </w:r>
      <w:r w:rsidRPr="00DE5A0F">
        <w:rPr>
          <w:spacing w:val="-3"/>
          <w:w w:val="116"/>
          <w:sz w:val="25"/>
          <w:szCs w:val="25"/>
        </w:rPr>
        <w:t>m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"/>
          <w:w w:val="116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f</w:t>
      </w:r>
      <w:r w:rsidRPr="00DE5A0F">
        <w:rPr>
          <w:spacing w:val="3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-1"/>
          <w:sz w:val="25"/>
          <w:szCs w:val="25"/>
        </w:rPr>
        <w:t xml:space="preserve"> </w:t>
      </w:r>
      <w:r w:rsidRPr="00DE5A0F">
        <w:rPr>
          <w:spacing w:val="3"/>
          <w:w w:val="109"/>
          <w:sz w:val="25"/>
          <w:szCs w:val="25"/>
        </w:rPr>
        <w:t>en</w:t>
      </w:r>
      <w:r w:rsidRPr="00DE5A0F">
        <w:rPr>
          <w:spacing w:val="-7"/>
          <w:w w:val="109"/>
          <w:sz w:val="25"/>
          <w:szCs w:val="25"/>
        </w:rPr>
        <w:t>t</w:t>
      </w:r>
      <w:r w:rsidRPr="00DE5A0F">
        <w:rPr>
          <w:spacing w:val="-4"/>
          <w:w w:val="109"/>
          <w:sz w:val="25"/>
          <w:szCs w:val="25"/>
        </w:rPr>
        <w:t>r</w:t>
      </w:r>
      <w:r w:rsidRPr="00DE5A0F">
        <w:rPr>
          <w:w w:val="109"/>
          <w:sz w:val="25"/>
          <w:szCs w:val="25"/>
        </w:rPr>
        <w:t>y</w:t>
      </w:r>
      <w:r w:rsidRPr="00DE5A0F">
        <w:rPr>
          <w:spacing w:val="-2"/>
          <w:w w:val="109"/>
          <w:sz w:val="25"/>
          <w:szCs w:val="25"/>
        </w:rPr>
        <w:t xml:space="preserve"> </w:t>
      </w:r>
      <w:r w:rsidRPr="00DE5A0F">
        <w:rPr>
          <w:spacing w:val="7"/>
          <w:w w:val="81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1"/>
          <w:w w:val="101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1"/>
          <w:sz w:val="25"/>
          <w:szCs w:val="25"/>
        </w:rPr>
        <w:t>l</w:t>
      </w:r>
      <w:r w:rsidRPr="00DE5A0F">
        <w:rPr>
          <w:spacing w:val="6"/>
          <w:sz w:val="25"/>
          <w:szCs w:val="25"/>
        </w:rPr>
        <w:t xml:space="preserve"> </w:t>
      </w:r>
      <w:r w:rsidRPr="00DE5A0F">
        <w:rPr>
          <w:spacing w:val="3"/>
          <w:w w:val="112"/>
          <w:sz w:val="25"/>
          <w:szCs w:val="25"/>
        </w:rPr>
        <w:t>ban</w:t>
      </w:r>
      <w:r w:rsidRPr="00DE5A0F">
        <w:rPr>
          <w:w w:val="112"/>
          <w:sz w:val="25"/>
          <w:szCs w:val="25"/>
        </w:rPr>
        <w:t>k</w:t>
      </w:r>
      <w:r w:rsidRPr="00DE5A0F">
        <w:rPr>
          <w:spacing w:val="-3"/>
          <w:w w:val="11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7"/>
          <w:w w:val="81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r</w:t>
      </w:r>
    </w:p>
    <w:p w14:paraId="4650FB9E" w14:textId="77777777" w:rsidR="007C00A7" w:rsidRPr="00DE5A0F" w:rsidRDefault="007C00A7">
      <w:pPr>
        <w:spacing w:line="200" w:lineRule="exact"/>
      </w:pPr>
    </w:p>
    <w:p w14:paraId="2BD1C48D" w14:textId="77777777" w:rsidR="007C00A7" w:rsidRPr="00DE5A0F" w:rsidRDefault="007C00A7">
      <w:pPr>
        <w:spacing w:before="4" w:line="200" w:lineRule="exact"/>
      </w:pPr>
    </w:p>
    <w:p w14:paraId="296E1B22" w14:textId="77777777" w:rsidR="007C00A7" w:rsidRPr="00DE5A0F" w:rsidRDefault="00DE5A0F">
      <w:pPr>
        <w:spacing w:line="282" w:lineRule="auto"/>
        <w:ind w:left="109" w:right="75"/>
        <w:rPr>
          <w:sz w:val="17"/>
          <w:szCs w:val="17"/>
        </w:rPr>
        <w:sectPr w:rsidR="007C00A7" w:rsidRPr="00DE5A0F">
          <w:pgSz w:w="11900" w:h="16840"/>
          <w:pgMar w:top="520" w:right="600" w:bottom="280" w:left="580" w:header="720" w:footer="720" w:gutter="0"/>
          <w:cols w:space="720"/>
        </w:sectPr>
      </w:pPr>
      <w:r w:rsidRPr="00DE5A0F">
        <w:rPr>
          <w:spacing w:val="2"/>
          <w:sz w:val="17"/>
          <w:szCs w:val="17"/>
        </w:rPr>
        <w:t>D</w:t>
      </w:r>
      <w:r w:rsidRPr="00DE5A0F">
        <w:rPr>
          <w:sz w:val="17"/>
          <w:szCs w:val="17"/>
        </w:rPr>
        <w:t>o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u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k</w:t>
      </w:r>
      <w:r w:rsidRPr="00DE5A0F">
        <w:rPr>
          <w:spacing w:val="5"/>
          <w:sz w:val="17"/>
          <w:szCs w:val="17"/>
        </w:rPr>
        <w:t>no</w:t>
      </w:r>
      <w:r w:rsidRPr="00DE5A0F">
        <w:rPr>
          <w:sz w:val="17"/>
          <w:szCs w:val="17"/>
        </w:rPr>
        <w:t>w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t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10"/>
          <w:sz w:val="17"/>
          <w:szCs w:val="17"/>
        </w:rPr>
        <w:t>i</w:t>
      </w:r>
      <w:r w:rsidRPr="00DE5A0F">
        <w:rPr>
          <w:spacing w:val="5"/>
          <w:w w:val="110"/>
          <w:sz w:val="17"/>
          <w:szCs w:val="17"/>
        </w:rPr>
        <w:t>n</w:t>
      </w:r>
      <w:r w:rsidRPr="00DE5A0F">
        <w:rPr>
          <w:spacing w:val="-1"/>
          <w:w w:val="110"/>
          <w:sz w:val="17"/>
          <w:szCs w:val="17"/>
        </w:rPr>
        <w:t>cl</w:t>
      </w:r>
      <w:r w:rsidRPr="00DE5A0F">
        <w:rPr>
          <w:spacing w:val="5"/>
          <w:w w:val="110"/>
          <w:sz w:val="17"/>
          <w:szCs w:val="17"/>
        </w:rPr>
        <w:t>ud</w:t>
      </w:r>
      <w:r w:rsidRPr="00DE5A0F">
        <w:rPr>
          <w:w w:val="110"/>
          <w:sz w:val="17"/>
          <w:szCs w:val="17"/>
        </w:rPr>
        <w:t xml:space="preserve">e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n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20"/>
          <w:sz w:val="17"/>
          <w:szCs w:val="17"/>
        </w:rPr>
        <w:t>?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V</w:t>
      </w:r>
      <w:r w:rsidRPr="00DE5A0F">
        <w:rPr>
          <w:spacing w:val="-1"/>
          <w:sz w:val="17"/>
          <w:szCs w:val="17"/>
        </w:rPr>
        <w:t>ie</w:t>
      </w:r>
      <w:r w:rsidRPr="00DE5A0F">
        <w:rPr>
          <w:sz w:val="17"/>
          <w:szCs w:val="17"/>
        </w:rPr>
        <w:t>w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hund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 xml:space="preserve">s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n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6"/>
          <w:w w:val="117"/>
          <w:sz w:val="17"/>
          <w:szCs w:val="17"/>
        </w:rPr>
        <w:t>b</w:t>
      </w:r>
      <w:r w:rsidRPr="00DE5A0F">
        <w:rPr>
          <w:spacing w:val="-1"/>
          <w:w w:val="117"/>
          <w:sz w:val="17"/>
          <w:szCs w:val="17"/>
        </w:rPr>
        <w:t>es</w:t>
      </w:r>
      <w:r w:rsidRPr="00DE5A0F">
        <w:rPr>
          <w:w w:val="117"/>
          <w:sz w:val="17"/>
          <w:szCs w:val="17"/>
        </w:rPr>
        <w:t>t</w:t>
      </w:r>
      <w:r w:rsidRPr="00DE5A0F">
        <w:rPr>
          <w:spacing w:val="2"/>
          <w:w w:val="117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>m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,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N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v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21</w:t>
      </w:r>
      <w:r w:rsidRPr="00DE5A0F">
        <w:rPr>
          <w:sz w:val="17"/>
          <w:szCs w:val="17"/>
        </w:rPr>
        <w:t>,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201</w:t>
      </w:r>
      <w:r w:rsidRPr="00DE5A0F">
        <w:rPr>
          <w:sz w:val="17"/>
          <w:szCs w:val="17"/>
        </w:rPr>
        <w:t>5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g</w:t>
      </w:r>
      <w:r w:rsidRPr="00DE5A0F">
        <w:rPr>
          <w:sz w:val="17"/>
          <w:szCs w:val="17"/>
        </w:rPr>
        <w:t xml:space="preserve">e 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13"/>
          <w:sz w:val="17"/>
          <w:szCs w:val="17"/>
        </w:rPr>
        <w:t>c</w:t>
      </w:r>
      <w:r w:rsidRPr="00DE5A0F">
        <w:rPr>
          <w:spacing w:val="6"/>
          <w:w w:val="113"/>
          <w:sz w:val="17"/>
          <w:szCs w:val="17"/>
        </w:rPr>
        <w:t>on</w:t>
      </w:r>
      <w:r w:rsidRPr="00DE5A0F">
        <w:rPr>
          <w:spacing w:val="7"/>
          <w:w w:val="113"/>
          <w:sz w:val="17"/>
          <w:szCs w:val="17"/>
        </w:rPr>
        <w:t>t</w:t>
      </w:r>
      <w:r w:rsidRPr="00DE5A0F">
        <w:rPr>
          <w:spacing w:val="-1"/>
          <w:w w:val="113"/>
          <w:sz w:val="17"/>
          <w:szCs w:val="17"/>
        </w:rPr>
        <w:t>ai</w:t>
      </w:r>
      <w:r w:rsidRPr="00DE5A0F">
        <w:rPr>
          <w:spacing w:val="6"/>
          <w:w w:val="113"/>
          <w:sz w:val="17"/>
          <w:szCs w:val="17"/>
        </w:rPr>
        <w:t>n</w:t>
      </w:r>
      <w:r w:rsidRPr="00DE5A0F">
        <w:rPr>
          <w:w w:val="113"/>
          <w:sz w:val="17"/>
          <w:szCs w:val="17"/>
        </w:rPr>
        <w:t>s</w:t>
      </w:r>
      <w:r w:rsidRPr="00DE5A0F">
        <w:rPr>
          <w:spacing w:val="-2"/>
          <w:w w:val="113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nd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109"/>
          <w:sz w:val="17"/>
          <w:szCs w:val="17"/>
        </w:rPr>
        <w:t>av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20"/>
          <w:sz w:val="17"/>
          <w:szCs w:val="17"/>
        </w:rPr>
        <w:t xml:space="preserve">g 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o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k</w:t>
      </w:r>
      <w:r w:rsidRPr="00DE5A0F">
        <w:rPr>
          <w:spacing w:val="14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ce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.</w:t>
      </w:r>
      <w:r w:rsidRPr="00DE5A0F">
        <w:rPr>
          <w:spacing w:val="2"/>
          <w:sz w:val="17"/>
          <w:szCs w:val="17"/>
        </w:rPr>
        <w:t>H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w</w:t>
      </w:r>
      <w:r w:rsidRPr="00DE5A0F">
        <w:rPr>
          <w:spacing w:val="27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5"/>
          <w:sz w:val="17"/>
          <w:szCs w:val="17"/>
        </w:rPr>
        <w:t>W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e</w:t>
      </w:r>
      <w:r w:rsidRPr="00DE5A0F">
        <w:rPr>
          <w:spacing w:val="-5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G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ea</w:t>
      </w:r>
      <w:r w:rsidRPr="00DE5A0F">
        <w:rPr>
          <w:sz w:val="17"/>
          <w:szCs w:val="17"/>
        </w:rPr>
        <w:t>t</w:t>
      </w:r>
      <w:r w:rsidRPr="00DE5A0F">
        <w:rPr>
          <w:spacing w:val="20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(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1"/>
          <w:sz w:val="17"/>
          <w:szCs w:val="17"/>
        </w:rPr>
        <w:t xml:space="preserve"> </w:t>
      </w:r>
      <w:r w:rsidRPr="00DE5A0F">
        <w:rPr>
          <w:spacing w:val="-4"/>
          <w:w w:val="109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9"/>
          <w:sz w:val="17"/>
          <w:szCs w:val="17"/>
        </w:rPr>
        <w:t>mp</w:t>
      </w:r>
      <w:r w:rsidRPr="00DE5A0F">
        <w:rPr>
          <w:spacing w:val="-1"/>
          <w:w w:val="109"/>
          <w:sz w:val="17"/>
          <w:szCs w:val="17"/>
        </w:rPr>
        <w:t>le</w:t>
      </w:r>
      <w:r w:rsidRPr="00DE5A0F">
        <w:rPr>
          <w:spacing w:val="7"/>
          <w:w w:val="109"/>
          <w:sz w:val="17"/>
          <w:szCs w:val="17"/>
        </w:rPr>
        <w:t>)</w:t>
      </w:r>
      <w:r w:rsidRPr="00DE5A0F">
        <w:rPr>
          <w:w w:val="109"/>
          <w:sz w:val="17"/>
          <w:szCs w:val="17"/>
        </w:rPr>
        <w:t xml:space="preserve">. </w:t>
      </w:r>
      <w:r w:rsidRPr="00DE5A0F">
        <w:rPr>
          <w:spacing w:val="5"/>
          <w:sz w:val="17"/>
          <w:szCs w:val="17"/>
        </w:rPr>
        <w:t>Th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>b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w w:val="120"/>
          <w:sz w:val="17"/>
          <w:szCs w:val="17"/>
        </w:rPr>
        <w:t>g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99"/>
          <w:sz w:val="17"/>
          <w:szCs w:val="17"/>
        </w:rPr>
        <w:t>ll</w:t>
      </w:r>
      <w:r w:rsidRPr="00DE5A0F">
        <w:rPr>
          <w:w w:val="109"/>
          <w:sz w:val="17"/>
          <w:szCs w:val="17"/>
        </w:rPr>
        <w:t>y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y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w w:val="109"/>
          <w:sz w:val="17"/>
          <w:szCs w:val="17"/>
        </w:rPr>
        <w:t>,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w w:val="129"/>
          <w:sz w:val="17"/>
          <w:szCs w:val="17"/>
        </w:rPr>
        <w:t>s</w:t>
      </w:r>
      <w:r w:rsidRPr="00DE5A0F">
        <w:rPr>
          <w:w w:val="129"/>
          <w:sz w:val="17"/>
          <w:szCs w:val="17"/>
        </w:rPr>
        <w:t>o</w:t>
      </w:r>
      <w:r w:rsidRPr="00DE5A0F">
        <w:rPr>
          <w:spacing w:val="-3"/>
          <w:w w:val="129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du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9"/>
          <w:sz w:val="17"/>
          <w:szCs w:val="17"/>
        </w:rPr>
        <w:t xml:space="preserve">l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qu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6"/>
          <w:w w:val="116"/>
          <w:sz w:val="17"/>
          <w:szCs w:val="17"/>
        </w:rPr>
        <w:t>b</w:t>
      </w:r>
      <w:r w:rsidRPr="00DE5A0F">
        <w:rPr>
          <w:spacing w:val="-1"/>
          <w:w w:val="116"/>
          <w:sz w:val="17"/>
          <w:szCs w:val="17"/>
        </w:rPr>
        <w:t>asi</w:t>
      </w:r>
      <w:r w:rsidRPr="00DE5A0F">
        <w:rPr>
          <w:w w:val="116"/>
          <w:sz w:val="17"/>
          <w:szCs w:val="17"/>
        </w:rPr>
        <w:t>c</w:t>
      </w:r>
      <w:r w:rsidRPr="00DE5A0F">
        <w:rPr>
          <w:spacing w:val="-5"/>
          <w:w w:val="116"/>
          <w:sz w:val="17"/>
          <w:szCs w:val="17"/>
        </w:rPr>
        <w:t xml:space="preserve"> </w:t>
      </w:r>
      <w:r w:rsidRPr="00DE5A0F">
        <w:rPr>
          <w:sz w:val="17"/>
          <w:szCs w:val="17"/>
        </w:rPr>
        <w:t>–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g</w:t>
      </w:r>
      <w:r w:rsidRPr="00DE5A0F">
        <w:rPr>
          <w:sz w:val="17"/>
          <w:szCs w:val="17"/>
        </w:rPr>
        <w:t>h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w w:val="118"/>
          <w:sz w:val="17"/>
          <w:szCs w:val="17"/>
        </w:rPr>
        <w:t>sc</w:t>
      </w:r>
      <w:r w:rsidRPr="00DE5A0F">
        <w:rPr>
          <w:spacing w:val="6"/>
          <w:w w:val="118"/>
          <w:sz w:val="17"/>
          <w:szCs w:val="17"/>
        </w:rPr>
        <w:t>hoo</w:t>
      </w:r>
      <w:r w:rsidRPr="00DE5A0F">
        <w:rPr>
          <w:w w:val="118"/>
          <w:sz w:val="17"/>
          <w:szCs w:val="17"/>
        </w:rPr>
        <w:t>l</w:t>
      </w:r>
      <w:r w:rsidRPr="00DE5A0F">
        <w:rPr>
          <w:spacing w:val="-3"/>
          <w:w w:val="118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d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1"/>
          <w:sz w:val="17"/>
          <w:szCs w:val="17"/>
        </w:rPr>
        <w:t>l</w:t>
      </w:r>
      <w:r w:rsidRPr="00DE5A0F">
        <w:rPr>
          <w:spacing w:val="5"/>
          <w:sz w:val="17"/>
          <w:szCs w:val="17"/>
        </w:rPr>
        <w:t>om</w:t>
      </w:r>
      <w:r w:rsidRPr="00DE5A0F">
        <w:rPr>
          <w:sz w:val="17"/>
          <w:szCs w:val="17"/>
        </w:rPr>
        <w:t xml:space="preserve">a </w:t>
      </w:r>
      <w:r w:rsidRPr="00DE5A0F">
        <w:rPr>
          <w:spacing w:val="5"/>
          <w:sz w:val="17"/>
          <w:szCs w:val="17"/>
        </w:rPr>
        <w:t xml:space="preserve"> o</w:t>
      </w:r>
      <w:r w:rsidRPr="00DE5A0F">
        <w:rPr>
          <w:sz w:val="17"/>
          <w:szCs w:val="17"/>
        </w:rPr>
        <w:t>r</w:t>
      </w:r>
      <w:r w:rsidRPr="00DE5A0F">
        <w:rPr>
          <w:spacing w:val="6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O</w:t>
      </w:r>
      <w:r w:rsidRPr="00DE5A0F">
        <w:rPr>
          <w:sz w:val="17"/>
          <w:szCs w:val="17"/>
        </w:rPr>
        <w:t>n</w:t>
      </w:r>
      <w:r w:rsidRPr="00DE5A0F">
        <w:rPr>
          <w:spacing w:val="14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9"/>
          <w:sz w:val="17"/>
          <w:szCs w:val="17"/>
        </w:rPr>
        <w:t>l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2"/>
          <w:sz w:val="17"/>
          <w:szCs w:val="17"/>
        </w:rPr>
        <w:t>s</w:t>
      </w:r>
      <w:r w:rsidRPr="00DE5A0F">
        <w:rPr>
          <w:spacing w:val="6"/>
          <w:w w:val="122"/>
          <w:sz w:val="17"/>
          <w:szCs w:val="17"/>
        </w:rPr>
        <w:t>h</w:t>
      </w:r>
      <w:r w:rsidRPr="00DE5A0F">
        <w:rPr>
          <w:w w:val="122"/>
          <w:sz w:val="17"/>
          <w:szCs w:val="17"/>
        </w:rPr>
        <w:t>e</w:t>
      </w:r>
      <w:r w:rsidRPr="00DE5A0F">
        <w:rPr>
          <w:spacing w:val="-8"/>
          <w:w w:val="122"/>
          <w:sz w:val="17"/>
          <w:szCs w:val="17"/>
        </w:rPr>
        <w:t xml:space="preserve"> </w:t>
      </w:r>
      <w:r w:rsidRPr="00DE5A0F">
        <w:rPr>
          <w:spacing w:val="6"/>
          <w:w w:val="122"/>
          <w:sz w:val="17"/>
          <w:szCs w:val="17"/>
        </w:rPr>
        <w:t>po</w:t>
      </w:r>
      <w:r w:rsidRPr="00DE5A0F">
        <w:rPr>
          <w:spacing w:val="-1"/>
          <w:w w:val="122"/>
          <w:sz w:val="17"/>
          <w:szCs w:val="17"/>
        </w:rPr>
        <w:t>ssesse</w:t>
      </w:r>
      <w:r w:rsidRPr="00DE5A0F">
        <w:rPr>
          <w:w w:val="122"/>
          <w:sz w:val="17"/>
          <w:szCs w:val="17"/>
        </w:rPr>
        <w:t>s</w:t>
      </w:r>
      <w:r w:rsidRPr="00DE5A0F">
        <w:rPr>
          <w:spacing w:val="41"/>
          <w:w w:val="122"/>
          <w:sz w:val="17"/>
          <w:szCs w:val="17"/>
        </w:rPr>
        <w:t xml:space="preserve"> </w:t>
      </w:r>
      <w:r w:rsidRPr="00DE5A0F">
        <w:rPr>
          <w:spacing w:val="6"/>
          <w:w w:val="122"/>
          <w:sz w:val="17"/>
          <w:szCs w:val="17"/>
        </w:rPr>
        <w:t>goo</w:t>
      </w:r>
      <w:r w:rsidRPr="00DE5A0F">
        <w:rPr>
          <w:w w:val="122"/>
          <w:sz w:val="17"/>
          <w:szCs w:val="17"/>
        </w:rPr>
        <w:t>d</w:t>
      </w:r>
      <w:r w:rsidRPr="00DE5A0F">
        <w:rPr>
          <w:spacing w:val="-22"/>
          <w:w w:val="122"/>
          <w:sz w:val="17"/>
          <w:szCs w:val="17"/>
        </w:rPr>
        <w:t xml:space="preserve">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08"/>
          <w:sz w:val="17"/>
          <w:szCs w:val="17"/>
        </w:rPr>
        <w:t>ud</w:t>
      </w:r>
      <w:r w:rsidRPr="00DE5A0F">
        <w:rPr>
          <w:spacing w:val="5"/>
          <w:w w:val="120"/>
          <w:sz w:val="17"/>
          <w:szCs w:val="17"/>
        </w:rPr>
        <w:t>g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w w:val="109"/>
          <w:sz w:val="17"/>
          <w:szCs w:val="17"/>
        </w:rPr>
        <w:t>,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08"/>
          <w:sz w:val="17"/>
          <w:szCs w:val="17"/>
        </w:rPr>
        <w:t xml:space="preserve">d </w:t>
      </w:r>
      <w:r w:rsidRPr="00DE5A0F">
        <w:rPr>
          <w:spacing w:val="7"/>
          <w:w w:val="110"/>
          <w:sz w:val="17"/>
          <w:szCs w:val="17"/>
        </w:rPr>
        <w:t>t</w:t>
      </w:r>
      <w:r w:rsidRPr="00DE5A0F">
        <w:rPr>
          <w:spacing w:val="5"/>
          <w:w w:val="110"/>
          <w:sz w:val="17"/>
          <w:szCs w:val="17"/>
        </w:rPr>
        <w:t>h</w:t>
      </w:r>
      <w:r w:rsidRPr="00DE5A0F">
        <w:rPr>
          <w:w w:val="110"/>
          <w:sz w:val="17"/>
          <w:szCs w:val="17"/>
        </w:rPr>
        <w:t>e</w:t>
      </w:r>
      <w:r w:rsidRPr="00DE5A0F">
        <w:rPr>
          <w:spacing w:val="-2"/>
          <w:w w:val="110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ili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y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14"/>
          <w:sz w:val="17"/>
          <w:szCs w:val="17"/>
        </w:rPr>
        <w:t>acce</w:t>
      </w:r>
      <w:r w:rsidRPr="00DE5A0F">
        <w:rPr>
          <w:spacing w:val="6"/>
          <w:w w:val="114"/>
          <w:sz w:val="17"/>
          <w:szCs w:val="17"/>
        </w:rPr>
        <w:t>p</w:t>
      </w:r>
      <w:r w:rsidRPr="00DE5A0F">
        <w:rPr>
          <w:w w:val="114"/>
          <w:sz w:val="17"/>
          <w:szCs w:val="17"/>
        </w:rPr>
        <w:t>t</w:t>
      </w:r>
      <w:r w:rsidRPr="00DE5A0F">
        <w:rPr>
          <w:spacing w:val="4"/>
          <w:w w:val="114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99"/>
          <w:sz w:val="17"/>
          <w:szCs w:val="17"/>
        </w:rPr>
        <w:t>ili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w w:val="109"/>
          <w:sz w:val="17"/>
          <w:szCs w:val="17"/>
        </w:rPr>
        <w:t>y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nd</w:t>
      </w:r>
      <w:r w:rsidRPr="00DE5A0F">
        <w:rPr>
          <w:spacing w:val="-1"/>
          <w:sz w:val="17"/>
          <w:szCs w:val="17"/>
        </w:rPr>
        <w:t>le</w:t>
      </w:r>
      <w:r w:rsidRPr="00DE5A0F">
        <w:rPr>
          <w:sz w:val="17"/>
          <w:szCs w:val="17"/>
        </w:rPr>
        <w:t xml:space="preserve">. </w:t>
      </w:r>
      <w:r w:rsidRPr="00DE5A0F">
        <w:rPr>
          <w:spacing w:val="11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86"/>
          <w:sz w:val="17"/>
          <w:szCs w:val="17"/>
        </w:rPr>
        <w:t>r</w:t>
      </w:r>
      <w:r w:rsidRPr="00DE5A0F">
        <w:rPr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70"/>
          <w:sz w:val="17"/>
          <w:szCs w:val="17"/>
        </w:rPr>
        <w:t>I</w:t>
      </w:r>
      <w:r w:rsidRPr="00DE5A0F">
        <w:rPr>
          <w:w w:val="98"/>
          <w:sz w:val="17"/>
          <w:szCs w:val="17"/>
        </w:rPr>
        <w:t>f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u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08"/>
          <w:sz w:val="17"/>
          <w:szCs w:val="17"/>
        </w:rPr>
        <w:t>d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n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6"/>
          <w:w w:val="112"/>
          <w:sz w:val="17"/>
          <w:szCs w:val="17"/>
        </w:rPr>
        <w:t>b</w:t>
      </w:r>
      <w:r w:rsidRPr="00DE5A0F">
        <w:rPr>
          <w:spacing w:val="-1"/>
          <w:w w:val="112"/>
          <w:sz w:val="17"/>
          <w:szCs w:val="17"/>
        </w:rPr>
        <w:t>ec</w:t>
      </w:r>
      <w:r w:rsidRPr="00DE5A0F">
        <w:rPr>
          <w:spacing w:val="6"/>
          <w:w w:val="112"/>
          <w:sz w:val="17"/>
          <w:szCs w:val="17"/>
        </w:rPr>
        <w:t>om</w:t>
      </w:r>
      <w:r w:rsidRPr="00DE5A0F">
        <w:rPr>
          <w:spacing w:val="-1"/>
          <w:w w:val="112"/>
          <w:sz w:val="17"/>
          <w:szCs w:val="17"/>
        </w:rPr>
        <w:t>i</w:t>
      </w:r>
      <w:r w:rsidRPr="00DE5A0F">
        <w:rPr>
          <w:spacing w:val="6"/>
          <w:w w:val="112"/>
          <w:sz w:val="17"/>
          <w:szCs w:val="17"/>
        </w:rPr>
        <w:t>n</w:t>
      </w:r>
      <w:r w:rsidRPr="00DE5A0F">
        <w:rPr>
          <w:w w:val="112"/>
          <w:sz w:val="17"/>
          <w:szCs w:val="17"/>
        </w:rPr>
        <w:t>g</w:t>
      </w:r>
      <w:r w:rsidRPr="00DE5A0F">
        <w:rPr>
          <w:spacing w:val="8"/>
          <w:w w:val="11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,</w:t>
      </w:r>
      <w:r w:rsidRPr="00DE5A0F">
        <w:rPr>
          <w:spacing w:val="29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bu</w:t>
      </w:r>
      <w:r w:rsidRPr="00DE5A0F">
        <w:rPr>
          <w:sz w:val="17"/>
          <w:szCs w:val="17"/>
        </w:rPr>
        <w:t>t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84"/>
          <w:sz w:val="17"/>
          <w:szCs w:val="17"/>
        </w:rPr>
        <w:t>'</w:t>
      </w:r>
      <w:r w:rsidRPr="00DE5A0F">
        <w:rPr>
          <w:w w:val="98"/>
          <w:sz w:val="17"/>
          <w:szCs w:val="17"/>
        </w:rPr>
        <w:t>t</w:t>
      </w:r>
    </w:p>
    <w:p w14:paraId="0013ACE4" w14:textId="77777777" w:rsidR="007C00A7" w:rsidRPr="00DE5A0F" w:rsidRDefault="00DE5A0F">
      <w:pPr>
        <w:spacing w:before="76" w:line="282" w:lineRule="auto"/>
        <w:ind w:left="109" w:right="89"/>
        <w:rPr>
          <w:sz w:val="17"/>
          <w:szCs w:val="17"/>
        </w:rPr>
      </w:pPr>
      <w:r w:rsidRPr="00DE5A0F">
        <w:rPr>
          <w:spacing w:val="5"/>
          <w:sz w:val="17"/>
          <w:szCs w:val="17"/>
        </w:rPr>
        <w:lastRenderedPageBreak/>
        <w:t>h</w:t>
      </w:r>
      <w:r w:rsidRPr="00DE5A0F">
        <w:rPr>
          <w:spacing w:val="-1"/>
          <w:sz w:val="17"/>
          <w:szCs w:val="17"/>
        </w:rPr>
        <w:t>av</w:t>
      </w:r>
      <w:r w:rsidRPr="00DE5A0F">
        <w:rPr>
          <w:sz w:val="17"/>
          <w:szCs w:val="17"/>
        </w:rPr>
        <w:t>e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y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ce</w:t>
      </w:r>
      <w:r w:rsidRPr="00DE5A0F">
        <w:rPr>
          <w:w w:val="109"/>
          <w:sz w:val="17"/>
          <w:szCs w:val="17"/>
        </w:rPr>
        <w:t>,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av</w:t>
      </w:r>
      <w:r w:rsidRPr="00DE5A0F">
        <w:rPr>
          <w:sz w:val="17"/>
          <w:szCs w:val="17"/>
        </w:rPr>
        <w:t>e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o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-1"/>
          <w:sz w:val="17"/>
          <w:szCs w:val="17"/>
        </w:rPr>
        <w:t>ea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.</w:t>
      </w:r>
      <w:r w:rsidRPr="00DE5A0F">
        <w:rPr>
          <w:spacing w:val="2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z w:val="17"/>
          <w:szCs w:val="17"/>
        </w:rPr>
        <w:t>1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6"/>
          <w:w w:val="115"/>
          <w:sz w:val="17"/>
          <w:szCs w:val="17"/>
        </w:rPr>
        <w:t>po</w:t>
      </w:r>
      <w:r w:rsidRPr="00DE5A0F">
        <w:rPr>
          <w:spacing w:val="-1"/>
          <w:w w:val="115"/>
          <w:sz w:val="17"/>
          <w:szCs w:val="17"/>
        </w:rPr>
        <w:t>si</w:t>
      </w:r>
      <w:r w:rsidRPr="00DE5A0F">
        <w:rPr>
          <w:spacing w:val="7"/>
          <w:w w:val="115"/>
          <w:sz w:val="17"/>
          <w:szCs w:val="17"/>
        </w:rPr>
        <w:t>t</w:t>
      </w:r>
      <w:r w:rsidRPr="00DE5A0F">
        <w:rPr>
          <w:spacing w:val="-1"/>
          <w:w w:val="115"/>
          <w:sz w:val="17"/>
          <w:szCs w:val="17"/>
        </w:rPr>
        <w:t>i</w:t>
      </w:r>
      <w:r w:rsidRPr="00DE5A0F">
        <w:rPr>
          <w:spacing w:val="6"/>
          <w:w w:val="115"/>
          <w:sz w:val="17"/>
          <w:szCs w:val="17"/>
        </w:rPr>
        <w:t>on</w:t>
      </w:r>
      <w:r w:rsidRPr="00DE5A0F">
        <w:rPr>
          <w:w w:val="115"/>
          <w:sz w:val="17"/>
          <w:szCs w:val="17"/>
        </w:rPr>
        <w:t>s</w:t>
      </w:r>
      <w:r w:rsidRPr="00DE5A0F">
        <w:rPr>
          <w:spacing w:val="-3"/>
          <w:w w:val="11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98"/>
          <w:sz w:val="17"/>
          <w:szCs w:val="17"/>
        </w:rPr>
        <w:t>t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-1"/>
          <w:w w:val="109"/>
          <w:sz w:val="17"/>
          <w:szCs w:val="17"/>
        </w:rPr>
        <w:t>ay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don</w:t>
      </w:r>
      <w:r w:rsidRPr="00DE5A0F">
        <w:rPr>
          <w:spacing w:val="6"/>
          <w:sz w:val="17"/>
          <w:szCs w:val="17"/>
        </w:rPr>
        <w:t>'</w:t>
      </w:r>
      <w:r w:rsidRPr="00DE5A0F">
        <w:rPr>
          <w:sz w:val="17"/>
          <w:szCs w:val="17"/>
        </w:rPr>
        <w:t>t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ee</w:t>
      </w:r>
      <w:r w:rsidRPr="00DE5A0F">
        <w:rPr>
          <w:sz w:val="17"/>
          <w:szCs w:val="17"/>
        </w:rPr>
        <w:t>r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a</w:t>
      </w:r>
      <w:r w:rsidRPr="00DE5A0F">
        <w:rPr>
          <w:w w:val="123"/>
          <w:sz w:val="17"/>
          <w:szCs w:val="17"/>
        </w:rPr>
        <w:t>s</w:t>
      </w:r>
      <w:r w:rsidRPr="00DE5A0F">
        <w:rPr>
          <w:spacing w:val="-8"/>
          <w:w w:val="123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z w:val="17"/>
          <w:szCs w:val="17"/>
        </w:rPr>
        <w:t>n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w w:val="123"/>
          <w:sz w:val="17"/>
          <w:szCs w:val="17"/>
        </w:rPr>
        <w:t xml:space="preserve">e </w:t>
      </w:r>
      <w:r w:rsidRPr="00DE5A0F">
        <w:rPr>
          <w:spacing w:val="-1"/>
          <w:w w:val="111"/>
          <w:sz w:val="17"/>
          <w:szCs w:val="17"/>
        </w:rPr>
        <w:t>exci</w:t>
      </w:r>
      <w:r w:rsidRPr="00DE5A0F">
        <w:rPr>
          <w:spacing w:val="7"/>
          <w:w w:val="111"/>
          <w:sz w:val="17"/>
          <w:szCs w:val="17"/>
        </w:rPr>
        <w:t>t</w:t>
      </w:r>
      <w:r w:rsidRPr="00DE5A0F">
        <w:rPr>
          <w:spacing w:val="-1"/>
          <w:w w:val="111"/>
          <w:sz w:val="17"/>
          <w:szCs w:val="17"/>
        </w:rPr>
        <w:t>i</w:t>
      </w:r>
      <w:r w:rsidRPr="00DE5A0F">
        <w:rPr>
          <w:spacing w:val="6"/>
          <w:w w:val="111"/>
          <w:sz w:val="17"/>
          <w:szCs w:val="17"/>
        </w:rPr>
        <w:t>ng</w:t>
      </w:r>
      <w:r w:rsidRPr="00DE5A0F">
        <w:rPr>
          <w:w w:val="111"/>
          <w:sz w:val="17"/>
          <w:szCs w:val="17"/>
        </w:rPr>
        <w:t>.</w:t>
      </w:r>
      <w:r w:rsidRPr="00DE5A0F">
        <w:rPr>
          <w:spacing w:val="-1"/>
          <w:w w:val="111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A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.</w:t>
      </w:r>
      <w:r w:rsidRPr="00DE5A0F">
        <w:rPr>
          <w:spacing w:val="29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w w:val="114"/>
          <w:sz w:val="17"/>
          <w:szCs w:val="17"/>
        </w:rPr>
        <w:t>po</w:t>
      </w:r>
      <w:r w:rsidRPr="00DE5A0F">
        <w:rPr>
          <w:spacing w:val="-1"/>
          <w:w w:val="114"/>
          <w:sz w:val="17"/>
          <w:szCs w:val="17"/>
        </w:rPr>
        <w:t>si</w:t>
      </w:r>
      <w:r w:rsidRPr="00DE5A0F">
        <w:rPr>
          <w:spacing w:val="7"/>
          <w:w w:val="114"/>
          <w:sz w:val="17"/>
          <w:szCs w:val="17"/>
        </w:rPr>
        <w:t>t</w:t>
      </w:r>
      <w:r w:rsidRPr="00DE5A0F">
        <w:rPr>
          <w:spacing w:val="-1"/>
          <w:w w:val="114"/>
          <w:sz w:val="17"/>
          <w:szCs w:val="17"/>
        </w:rPr>
        <w:t>i</w:t>
      </w:r>
      <w:r w:rsidRPr="00DE5A0F">
        <w:rPr>
          <w:spacing w:val="6"/>
          <w:w w:val="114"/>
          <w:sz w:val="17"/>
          <w:szCs w:val="17"/>
        </w:rPr>
        <w:t>on</w:t>
      </w:r>
      <w:r w:rsidRPr="00DE5A0F">
        <w:rPr>
          <w:spacing w:val="-1"/>
          <w:w w:val="114"/>
          <w:sz w:val="17"/>
          <w:szCs w:val="17"/>
        </w:rPr>
        <w:t>s.</w:t>
      </w:r>
      <w:r w:rsidRPr="00DE5A0F">
        <w:rPr>
          <w:w w:val="114"/>
          <w:sz w:val="17"/>
          <w:szCs w:val="17"/>
        </w:rPr>
        <w:t>.</w:t>
      </w:r>
      <w:r w:rsidRPr="00DE5A0F">
        <w:rPr>
          <w:spacing w:val="1"/>
          <w:w w:val="114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pp</w:t>
      </w:r>
      <w:r w:rsidRPr="00DE5A0F">
        <w:rPr>
          <w:spacing w:val="-1"/>
          <w:sz w:val="17"/>
          <w:szCs w:val="17"/>
        </w:rPr>
        <w:t>l</w:t>
      </w:r>
      <w:r w:rsidRPr="00DE5A0F">
        <w:rPr>
          <w:sz w:val="17"/>
          <w:szCs w:val="17"/>
        </w:rPr>
        <w:t>y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on</w:t>
      </w:r>
      <w:r w:rsidRPr="00DE5A0F">
        <w:rPr>
          <w:spacing w:val="-1"/>
          <w:sz w:val="17"/>
          <w:szCs w:val="17"/>
        </w:rPr>
        <w:t>li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 xml:space="preserve">e </w:t>
      </w:r>
      <w:r w:rsidRPr="00DE5A0F">
        <w:rPr>
          <w:spacing w:val="8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f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m</w:t>
      </w:r>
      <w:r w:rsidRPr="00DE5A0F">
        <w:rPr>
          <w:spacing w:val="20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08"/>
          <w:sz w:val="17"/>
          <w:szCs w:val="17"/>
        </w:rPr>
        <w:t>availa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08"/>
          <w:sz w:val="17"/>
          <w:szCs w:val="17"/>
        </w:rPr>
        <w:t>l</w:t>
      </w:r>
      <w:r w:rsidRPr="00DE5A0F">
        <w:rPr>
          <w:w w:val="108"/>
          <w:sz w:val="17"/>
          <w:szCs w:val="17"/>
        </w:rPr>
        <w:t>e</w:t>
      </w:r>
      <w:r w:rsidRPr="00DE5A0F">
        <w:rPr>
          <w:spacing w:val="1"/>
          <w:w w:val="108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6"/>
          <w:sz w:val="17"/>
          <w:szCs w:val="17"/>
        </w:rPr>
        <w:t xml:space="preserve"> </w:t>
      </w:r>
      <w:r w:rsidRPr="00DE5A0F">
        <w:rPr>
          <w:spacing w:val="-1"/>
          <w:w w:val="117"/>
          <w:sz w:val="17"/>
          <w:szCs w:val="17"/>
        </w:rPr>
        <w:t>se</w:t>
      </w:r>
      <w:r w:rsidRPr="00DE5A0F">
        <w:rPr>
          <w:spacing w:val="6"/>
          <w:w w:val="117"/>
          <w:sz w:val="17"/>
          <w:szCs w:val="17"/>
        </w:rPr>
        <w:t>n</w:t>
      </w:r>
      <w:r w:rsidRPr="00DE5A0F">
        <w:rPr>
          <w:w w:val="117"/>
          <w:sz w:val="17"/>
          <w:szCs w:val="17"/>
        </w:rPr>
        <w:t>d</w:t>
      </w:r>
      <w:r w:rsidRPr="00DE5A0F">
        <w:rPr>
          <w:spacing w:val="5"/>
          <w:w w:val="117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98"/>
          <w:sz w:val="17"/>
          <w:szCs w:val="17"/>
        </w:rPr>
        <w:t>k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spacing w:val="-4"/>
          <w:w w:val="98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w w:val="109"/>
          <w:sz w:val="17"/>
          <w:szCs w:val="17"/>
        </w:rPr>
        <w:t xml:space="preserve">y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-1"/>
          <w:sz w:val="17"/>
          <w:szCs w:val="17"/>
        </w:rPr>
        <w:t>ki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 xml:space="preserve">g </w:t>
      </w:r>
      <w:r w:rsidRPr="00DE5A0F">
        <w:rPr>
          <w:spacing w:val="11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-1"/>
          <w:w w:val="123"/>
          <w:sz w:val="17"/>
          <w:szCs w:val="17"/>
        </w:rPr>
        <w:t>ec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f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98"/>
          <w:sz w:val="17"/>
          <w:szCs w:val="17"/>
        </w:rPr>
        <w:t>t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g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t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ec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>u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r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-1"/>
          <w:w w:val="115"/>
          <w:sz w:val="17"/>
          <w:szCs w:val="17"/>
        </w:rPr>
        <w:t>l</w:t>
      </w:r>
      <w:r w:rsidRPr="00DE5A0F">
        <w:rPr>
          <w:spacing w:val="6"/>
          <w:w w:val="115"/>
          <w:sz w:val="17"/>
          <w:szCs w:val="17"/>
        </w:rPr>
        <w:t>oo</w:t>
      </w:r>
      <w:r w:rsidRPr="00DE5A0F">
        <w:rPr>
          <w:spacing w:val="-1"/>
          <w:w w:val="115"/>
          <w:sz w:val="17"/>
          <w:szCs w:val="17"/>
        </w:rPr>
        <w:t>k</w:t>
      </w:r>
      <w:r w:rsidRPr="00DE5A0F">
        <w:rPr>
          <w:w w:val="115"/>
          <w:sz w:val="17"/>
          <w:szCs w:val="17"/>
        </w:rPr>
        <w:t>s</w:t>
      </w:r>
      <w:r w:rsidRPr="00DE5A0F">
        <w:rPr>
          <w:spacing w:val="-3"/>
          <w:w w:val="115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.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S</w:t>
      </w:r>
      <w:r w:rsidRPr="00DE5A0F">
        <w:rPr>
          <w:sz w:val="17"/>
          <w:szCs w:val="17"/>
        </w:rPr>
        <w:t xml:space="preserve">o  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w w:val="117"/>
          <w:sz w:val="17"/>
          <w:szCs w:val="17"/>
        </w:rPr>
        <w:t>s</w:t>
      </w:r>
      <w:r w:rsidRPr="00DE5A0F">
        <w:rPr>
          <w:spacing w:val="6"/>
          <w:w w:val="117"/>
          <w:sz w:val="17"/>
          <w:szCs w:val="17"/>
        </w:rPr>
        <w:t>om</w:t>
      </w:r>
      <w:r w:rsidRPr="00DE5A0F">
        <w:rPr>
          <w:spacing w:val="-1"/>
          <w:w w:val="117"/>
          <w:sz w:val="17"/>
          <w:szCs w:val="17"/>
        </w:rPr>
        <w:t>e</w:t>
      </w:r>
      <w:r w:rsidRPr="00DE5A0F">
        <w:rPr>
          <w:w w:val="117"/>
          <w:sz w:val="17"/>
          <w:szCs w:val="17"/>
        </w:rPr>
        <w:t>.</w:t>
      </w:r>
      <w:r w:rsidRPr="00DE5A0F">
        <w:rPr>
          <w:spacing w:val="-3"/>
          <w:w w:val="117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nd</w:t>
      </w:r>
      <w:r w:rsidRPr="00DE5A0F">
        <w:rPr>
          <w:spacing w:val="-1"/>
          <w:sz w:val="17"/>
          <w:szCs w:val="17"/>
        </w:rPr>
        <w:t>li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 xml:space="preserve">g </w:t>
      </w:r>
      <w:r w:rsidRPr="00DE5A0F">
        <w:rPr>
          <w:spacing w:val="1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d</w:t>
      </w:r>
      <w:r w:rsidRPr="00DE5A0F">
        <w:rPr>
          <w:spacing w:val="-1"/>
          <w:sz w:val="17"/>
          <w:szCs w:val="17"/>
        </w:rPr>
        <w:t>ail</w:t>
      </w:r>
      <w:r w:rsidRPr="00DE5A0F">
        <w:rPr>
          <w:sz w:val="17"/>
          <w:szCs w:val="17"/>
        </w:rPr>
        <w:t>y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9"/>
          <w:sz w:val="17"/>
          <w:szCs w:val="17"/>
        </w:rPr>
        <w:t>l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</w:p>
    <w:p w14:paraId="0DDC4986" w14:textId="77777777" w:rsidR="007C00A7" w:rsidRPr="00DE5A0F" w:rsidRDefault="00DE5A0F">
      <w:pPr>
        <w:spacing w:before="1" w:line="282" w:lineRule="auto"/>
        <w:ind w:left="109" w:right="228"/>
        <w:rPr>
          <w:sz w:val="17"/>
          <w:szCs w:val="17"/>
        </w:rPr>
      </w:pP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spacing w:val="-4"/>
          <w:w w:val="118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Fo</w:t>
      </w:r>
      <w:r w:rsidRPr="00DE5A0F">
        <w:rPr>
          <w:sz w:val="17"/>
          <w:szCs w:val="17"/>
        </w:rPr>
        <w:t>r</w:t>
      </w:r>
      <w:r w:rsidRPr="00DE5A0F">
        <w:rPr>
          <w:spacing w:val="4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z w:val="17"/>
          <w:szCs w:val="17"/>
        </w:rPr>
        <w:t>-</w:t>
      </w:r>
      <w:r w:rsidRPr="00DE5A0F">
        <w:rPr>
          <w:spacing w:val="8"/>
          <w:sz w:val="17"/>
          <w:szCs w:val="17"/>
        </w:rPr>
        <w:t xml:space="preserve"> </w:t>
      </w:r>
      <w:hyperlink r:id="rId8">
        <w:r w:rsidRPr="00DE5A0F">
          <w:rPr>
            <w:spacing w:val="5"/>
            <w:w w:val="108"/>
            <w:sz w:val="17"/>
            <w:szCs w:val="17"/>
          </w:rPr>
          <w:t>h</w:t>
        </w:r>
        <w:r w:rsidRPr="00DE5A0F">
          <w:rPr>
            <w:spacing w:val="6"/>
            <w:w w:val="98"/>
            <w:sz w:val="17"/>
            <w:szCs w:val="17"/>
          </w:rPr>
          <w:t>tt</w:t>
        </w:r>
        <w:r w:rsidRPr="00DE5A0F">
          <w:rPr>
            <w:spacing w:val="5"/>
            <w:w w:val="108"/>
            <w:sz w:val="17"/>
            <w:szCs w:val="17"/>
          </w:rPr>
          <w:t>p</w:t>
        </w:r>
        <w:r w:rsidRPr="00DE5A0F">
          <w:rPr>
            <w:spacing w:val="6"/>
            <w:w w:val="98"/>
            <w:sz w:val="17"/>
            <w:szCs w:val="17"/>
          </w:rPr>
          <w:t>:</w:t>
        </w:r>
        <w:r w:rsidRPr="00DE5A0F">
          <w:rPr>
            <w:spacing w:val="-1"/>
            <w:w w:val="99"/>
            <w:sz w:val="17"/>
            <w:szCs w:val="17"/>
          </w:rPr>
          <w:t>//</w:t>
        </w:r>
        <w:r w:rsidRPr="00DE5A0F">
          <w:rPr>
            <w:spacing w:val="8"/>
            <w:w w:val="106"/>
            <w:sz w:val="17"/>
            <w:szCs w:val="17"/>
          </w:rPr>
          <w:t>www</w:t>
        </w:r>
        <w:r w:rsidRPr="00DE5A0F">
          <w:rPr>
            <w:spacing w:val="-1"/>
            <w:w w:val="109"/>
            <w:sz w:val="17"/>
            <w:szCs w:val="17"/>
          </w:rPr>
          <w:t>.</w:t>
        </w:r>
        <w:r w:rsidRPr="00DE5A0F">
          <w:rPr>
            <w:spacing w:val="-4"/>
            <w:w w:val="86"/>
            <w:sz w:val="17"/>
            <w:szCs w:val="17"/>
          </w:rPr>
          <w:t>r</w:t>
        </w:r>
        <w:r w:rsidRPr="00DE5A0F">
          <w:rPr>
            <w:spacing w:val="-1"/>
            <w:w w:val="123"/>
            <w:sz w:val="17"/>
            <w:szCs w:val="17"/>
          </w:rPr>
          <w:t>e</w:t>
        </w:r>
        <w:r w:rsidRPr="00DE5A0F">
          <w:rPr>
            <w:spacing w:val="-1"/>
            <w:w w:val="141"/>
            <w:sz w:val="17"/>
            <w:szCs w:val="17"/>
          </w:rPr>
          <w:t>s</w:t>
        </w:r>
        <w:r w:rsidRPr="00DE5A0F">
          <w:rPr>
            <w:spacing w:val="5"/>
            <w:w w:val="108"/>
            <w:sz w:val="17"/>
            <w:szCs w:val="17"/>
          </w:rPr>
          <w:t>u</w:t>
        </w:r>
        <w:r w:rsidRPr="00DE5A0F">
          <w:rPr>
            <w:spacing w:val="5"/>
            <w:w w:val="105"/>
            <w:sz w:val="17"/>
            <w:szCs w:val="17"/>
          </w:rPr>
          <w:t>m</w:t>
        </w:r>
        <w:r w:rsidRPr="00DE5A0F">
          <w:rPr>
            <w:spacing w:val="-1"/>
            <w:w w:val="123"/>
            <w:sz w:val="17"/>
            <w:szCs w:val="17"/>
          </w:rPr>
          <w:t>ec</w:t>
        </w:r>
        <w:r w:rsidRPr="00DE5A0F">
          <w:rPr>
            <w:spacing w:val="-1"/>
            <w:w w:val="109"/>
            <w:sz w:val="17"/>
            <w:szCs w:val="17"/>
          </w:rPr>
          <w:t>a</w:t>
        </w:r>
        <w:r w:rsidRPr="00DE5A0F">
          <w:rPr>
            <w:spacing w:val="-4"/>
            <w:w w:val="86"/>
            <w:sz w:val="17"/>
            <w:szCs w:val="17"/>
          </w:rPr>
          <w:t>r</w:t>
        </w:r>
        <w:r w:rsidRPr="00DE5A0F">
          <w:rPr>
            <w:spacing w:val="-1"/>
            <w:w w:val="123"/>
            <w:sz w:val="17"/>
            <w:szCs w:val="17"/>
          </w:rPr>
          <w:t>ee</w:t>
        </w:r>
        <w:r w:rsidRPr="00DE5A0F">
          <w:rPr>
            <w:spacing w:val="-4"/>
            <w:w w:val="86"/>
            <w:sz w:val="17"/>
            <w:szCs w:val="17"/>
          </w:rPr>
          <w:t>r</w:t>
        </w:r>
        <w:r w:rsidRPr="00DE5A0F">
          <w:rPr>
            <w:spacing w:val="-1"/>
            <w:w w:val="109"/>
            <w:sz w:val="17"/>
            <w:szCs w:val="17"/>
          </w:rPr>
          <w:t>.</w:t>
        </w:r>
        <w:r w:rsidRPr="00DE5A0F">
          <w:rPr>
            <w:spacing w:val="-1"/>
            <w:w w:val="99"/>
            <w:sz w:val="17"/>
            <w:szCs w:val="17"/>
          </w:rPr>
          <w:t>i</w:t>
        </w:r>
        <w:r w:rsidRPr="00DE5A0F">
          <w:rPr>
            <w:spacing w:val="5"/>
            <w:w w:val="108"/>
            <w:sz w:val="17"/>
            <w:szCs w:val="17"/>
          </w:rPr>
          <w:t>n</w:t>
        </w:r>
        <w:r w:rsidRPr="00DE5A0F">
          <w:rPr>
            <w:spacing w:val="6"/>
            <w:w w:val="98"/>
            <w:sz w:val="17"/>
            <w:szCs w:val="17"/>
          </w:rPr>
          <w:t>f</w:t>
        </w:r>
        <w:r w:rsidRPr="00DE5A0F">
          <w:rPr>
            <w:spacing w:val="5"/>
            <w:w w:val="120"/>
            <w:sz w:val="17"/>
            <w:szCs w:val="17"/>
          </w:rPr>
          <w:t>o</w:t>
        </w:r>
        <w:r w:rsidRPr="00DE5A0F">
          <w:rPr>
            <w:w w:val="99"/>
            <w:sz w:val="17"/>
            <w:szCs w:val="17"/>
          </w:rPr>
          <w:t>/</w:t>
        </w:r>
      </w:hyperlink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6"/>
          <w:w w:val="98"/>
          <w:sz w:val="17"/>
          <w:szCs w:val="17"/>
        </w:rPr>
        <w:t>-f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y</w:t>
      </w:r>
      <w:r w:rsidRPr="00DE5A0F">
        <w:rPr>
          <w:w w:val="98"/>
          <w:sz w:val="17"/>
          <w:szCs w:val="17"/>
        </w:rPr>
        <w:t xml:space="preserve">- 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98"/>
          <w:sz w:val="17"/>
          <w:szCs w:val="17"/>
        </w:rPr>
        <w:t>k</w:t>
      </w:r>
      <w:r w:rsidRPr="00DE5A0F">
        <w:rPr>
          <w:spacing w:val="6"/>
          <w:w w:val="98"/>
          <w:sz w:val="17"/>
          <w:szCs w:val="17"/>
        </w:rPr>
        <w:t>-t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99"/>
          <w:sz w:val="17"/>
          <w:szCs w:val="17"/>
        </w:rPr>
        <w:t>ll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-1"/>
          <w:w w:val="109"/>
          <w:sz w:val="17"/>
          <w:szCs w:val="17"/>
        </w:rPr>
        <w:t>14</w:t>
      </w:r>
      <w:r w:rsidRPr="00DE5A0F">
        <w:rPr>
          <w:w w:val="99"/>
          <w:sz w:val="17"/>
          <w:szCs w:val="17"/>
        </w:rPr>
        <w:t>/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z w:val="17"/>
          <w:szCs w:val="17"/>
        </w:rPr>
        <w:t>|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5"/>
          <w:w w:val="121"/>
          <w:sz w:val="17"/>
          <w:szCs w:val="17"/>
        </w:rPr>
        <w:t>S</w:t>
      </w:r>
      <w:r w:rsidRPr="00DE5A0F">
        <w:rPr>
          <w:spacing w:val="-1"/>
          <w:w w:val="121"/>
          <w:sz w:val="17"/>
          <w:szCs w:val="17"/>
        </w:rPr>
        <w:t>e</w:t>
      </w:r>
      <w:r w:rsidRPr="00DE5A0F">
        <w:rPr>
          <w:w w:val="121"/>
          <w:sz w:val="17"/>
          <w:szCs w:val="17"/>
        </w:rPr>
        <w:t>e</w:t>
      </w:r>
      <w:r w:rsidRPr="00DE5A0F">
        <w:rPr>
          <w:spacing w:val="-6"/>
          <w:w w:val="121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mo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bou</w:t>
      </w:r>
      <w:r w:rsidRPr="00DE5A0F">
        <w:rPr>
          <w:sz w:val="17"/>
          <w:szCs w:val="17"/>
        </w:rPr>
        <w:t xml:space="preserve">t 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09"/>
          <w:sz w:val="17"/>
          <w:szCs w:val="17"/>
        </w:rPr>
        <w:t>,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98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98"/>
          <w:sz w:val="17"/>
          <w:szCs w:val="17"/>
        </w:rPr>
        <w:t>: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G</w:t>
      </w:r>
      <w:r w:rsidRPr="00DE5A0F">
        <w:rPr>
          <w:spacing w:val="5"/>
          <w:sz w:val="17"/>
          <w:szCs w:val="17"/>
        </w:rPr>
        <w:t>oo</w:t>
      </w:r>
      <w:r w:rsidRPr="00DE5A0F">
        <w:rPr>
          <w:sz w:val="17"/>
          <w:szCs w:val="17"/>
        </w:rPr>
        <w:t xml:space="preserve">d 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98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70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5"/>
          <w:sz w:val="17"/>
          <w:szCs w:val="17"/>
        </w:rPr>
        <w:t>W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t</w:t>
      </w:r>
      <w:r w:rsidRPr="00DE5A0F">
        <w:rPr>
          <w:spacing w:val="11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8"/>
          <w:w w:val="98"/>
          <w:sz w:val="17"/>
          <w:szCs w:val="17"/>
        </w:rPr>
        <w:t>G</w:t>
      </w:r>
      <w:r w:rsidRPr="00DE5A0F">
        <w:rPr>
          <w:spacing w:val="5"/>
          <w:w w:val="120"/>
          <w:sz w:val="17"/>
          <w:szCs w:val="17"/>
        </w:rPr>
        <w:t>oo</w:t>
      </w:r>
      <w:r w:rsidRPr="00DE5A0F">
        <w:rPr>
          <w:w w:val="108"/>
          <w:sz w:val="17"/>
          <w:szCs w:val="17"/>
        </w:rPr>
        <w:t xml:space="preserve">d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110"/>
          <w:sz w:val="17"/>
          <w:szCs w:val="17"/>
        </w:rPr>
        <w:t>S</w:t>
      </w:r>
      <w:r w:rsidRPr="00DE5A0F">
        <w:rPr>
          <w:spacing w:val="5"/>
          <w:w w:val="110"/>
          <w:sz w:val="17"/>
          <w:szCs w:val="17"/>
        </w:rPr>
        <w:t>hou</w:t>
      </w:r>
      <w:r w:rsidRPr="00DE5A0F">
        <w:rPr>
          <w:spacing w:val="-1"/>
          <w:w w:val="110"/>
          <w:sz w:val="17"/>
          <w:szCs w:val="17"/>
        </w:rPr>
        <w:t>l</w:t>
      </w:r>
      <w:r w:rsidRPr="00DE5A0F">
        <w:rPr>
          <w:w w:val="110"/>
          <w:sz w:val="17"/>
          <w:szCs w:val="17"/>
        </w:rPr>
        <w:t>d</w:t>
      </w:r>
      <w:r w:rsidRPr="00DE5A0F">
        <w:rPr>
          <w:spacing w:val="9"/>
          <w:w w:val="1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Loo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ike</w:t>
      </w:r>
      <w:r w:rsidRPr="00DE5A0F">
        <w:rPr>
          <w:sz w:val="17"/>
          <w:szCs w:val="17"/>
        </w:rPr>
        <w:t>,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1</w:t>
      </w:r>
      <w:r w:rsidRPr="00DE5A0F">
        <w:rPr>
          <w:sz w:val="17"/>
          <w:szCs w:val="17"/>
        </w:rPr>
        <w:t>0</w:t>
      </w:r>
      <w:r w:rsidRPr="00DE5A0F">
        <w:rPr>
          <w:spacing w:val="17"/>
          <w:sz w:val="17"/>
          <w:szCs w:val="17"/>
        </w:rPr>
        <w:t xml:space="preserve"> </w:t>
      </w:r>
      <w:r w:rsidRPr="00DE5A0F">
        <w:rPr>
          <w:spacing w:val="-4"/>
          <w:w w:val="118"/>
          <w:sz w:val="17"/>
          <w:szCs w:val="17"/>
        </w:rPr>
        <w:t>S</w:t>
      </w:r>
      <w:r w:rsidRPr="00DE5A0F">
        <w:rPr>
          <w:spacing w:val="-1"/>
          <w:w w:val="123"/>
          <w:sz w:val="17"/>
          <w:szCs w:val="17"/>
        </w:rPr>
        <w:t>ec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G</w:t>
      </w:r>
      <w:r w:rsidRPr="00DE5A0F">
        <w:rPr>
          <w:spacing w:val="5"/>
          <w:sz w:val="17"/>
          <w:szCs w:val="17"/>
        </w:rPr>
        <w:t>oo</w:t>
      </w:r>
      <w:r w:rsidRPr="00DE5A0F">
        <w:rPr>
          <w:sz w:val="17"/>
          <w:szCs w:val="17"/>
        </w:rPr>
        <w:t xml:space="preserve">d 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98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D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m</w:t>
      </w:r>
      <w:r w:rsidRPr="00DE5A0F">
        <w:rPr>
          <w:sz w:val="17"/>
          <w:szCs w:val="17"/>
        </w:rPr>
        <w:t>n</w:t>
      </w:r>
      <w:r w:rsidRPr="00DE5A0F">
        <w:rPr>
          <w:spacing w:val="29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G</w:t>
      </w:r>
      <w:r w:rsidRPr="00DE5A0F">
        <w:rPr>
          <w:spacing w:val="5"/>
          <w:sz w:val="17"/>
          <w:szCs w:val="17"/>
        </w:rPr>
        <w:t>oo</w:t>
      </w:r>
      <w:r w:rsidRPr="00DE5A0F">
        <w:rPr>
          <w:sz w:val="17"/>
          <w:szCs w:val="17"/>
        </w:rPr>
        <w:t xml:space="preserve">d 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2"/>
          <w:w w:val="115"/>
          <w:sz w:val="17"/>
          <w:szCs w:val="17"/>
        </w:rPr>
        <w:t>R</w:t>
      </w:r>
      <w:r w:rsidRPr="00DE5A0F">
        <w:rPr>
          <w:spacing w:val="-1"/>
          <w:w w:val="115"/>
          <w:sz w:val="17"/>
          <w:szCs w:val="17"/>
        </w:rPr>
        <w:t>es</w:t>
      </w:r>
      <w:r w:rsidRPr="00DE5A0F">
        <w:rPr>
          <w:spacing w:val="6"/>
          <w:w w:val="115"/>
          <w:sz w:val="17"/>
          <w:szCs w:val="17"/>
        </w:rPr>
        <w:t>um</w:t>
      </w:r>
      <w:r w:rsidRPr="00DE5A0F">
        <w:rPr>
          <w:spacing w:val="-1"/>
          <w:w w:val="115"/>
          <w:sz w:val="17"/>
          <w:szCs w:val="17"/>
        </w:rPr>
        <w:t>e</w:t>
      </w:r>
      <w:r w:rsidRPr="00DE5A0F">
        <w:rPr>
          <w:w w:val="115"/>
          <w:sz w:val="17"/>
          <w:szCs w:val="17"/>
        </w:rPr>
        <w:t>s</w:t>
      </w:r>
      <w:r w:rsidRPr="00DE5A0F">
        <w:rPr>
          <w:spacing w:val="46"/>
          <w:w w:val="115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u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m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gh</w:t>
      </w:r>
      <w:r w:rsidRPr="00DE5A0F">
        <w:rPr>
          <w:sz w:val="17"/>
          <w:szCs w:val="17"/>
        </w:rPr>
        <w:t>t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-1"/>
          <w:w w:val="120"/>
          <w:sz w:val="17"/>
          <w:szCs w:val="17"/>
        </w:rPr>
        <w:t>c</w:t>
      </w:r>
      <w:r w:rsidRPr="00DE5A0F">
        <w:rPr>
          <w:spacing w:val="6"/>
          <w:w w:val="120"/>
          <w:sz w:val="17"/>
          <w:szCs w:val="17"/>
        </w:rPr>
        <w:t>hoo</w:t>
      </w:r>
      <w:r w:rsidRPr="00DE5A0F">
        <w:rPr>
          <w:spacing w:val="-1"/>
          <w:w w:val="120"/>
          <w:sz w:val="17"/>
          <w:szCs w:val="17"/>
        </w:rPr>
        <w:t>s</w:t>
      </w:r>
      <w:r w:rsidRPr="00DE5A0F">
        <w:rPr>
          <w:w w:val="120"/>
          <w:sz w:val="17"/>
          <w:szCs w:val="17"/>
        </w:rPr>
        <w:t>e</w:t>
      </w:r>
      <w:r w:rsidRPr="00DE5A0F">
        <w:rPr>
          <w:spacing w:val="-2"/>
          <w:w w:val="12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17"/>
          <w:sz w:val="17"/>
          <w:szCs w:val="17"/>
        </w:rPr>
        <w:t>se</w:t>
      </w:r>
      <w:r w:rsidRPr="00DE5A0F">
        <w:rPr>
          <w:spacing w:val="6"/>
          <w:w w:val="117"/>
          <w:sz w:val="17"/>
          <w:szCs w:val="17"/>
        </w:rPr>
        <w:t>n</w:t>
      </w:r>
      <w:r w:rsidRPr="00DE5A0F">
        <w:rPr>
          <w:w w:val="117"/>
          <w:sz w:val="17"/>
          <w:szCs w:val="17"/>
        </w:rPr>
        <w:t>d</w:t>
      </w:r>
      <w:r w:rsidRPr="00DE5A0F">
        <w:rPr>
          <w:spacing w:val="5"/>
          <w:w w:val="117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86"/>
          <w:sz w:val="17"/>
          <w:szCs w:val="17"/>
        </w:rPr>
        <w:t xml:space="preserve">r </w:t>
      </w:r>
      <w:r w:rsidRPr="00DE5A0F">
        <w:rPr>
          <w:spacing w:val="-1"/>
          <w:sz w:val="17"/>
          <w:szCs w:val="17"/>
        </w:rPr>
        <w:t>le</w:t>
      </w:r>
      <w:r w:rsidRPr="00DE5A0F">
        <w:rPr>
          <w:spacing w:val="6"/>
          <w:sz w:val="17"/>
          <w:szCs w:val="17"/>
        </w:rPr>
        <w:t>tt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r</w:t>
      </w:r>
      <w:r w:rsidRPr="00DE5A0F">
        <w:rPr>
          <w:spacing w:val="21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n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y</w:t>
      </w:r>
      <w:r w:rsidRPr="00DE5A0F">
        <w:rPr>
          <w:spacing w:val="6"/>
          <w:w w:val="98"/>
          <w:sz w:val="17"/>
          <w:szCs w:val="17"/>
        </w:rPr>
        <w:t>-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99"/>
          <w:sz w:val="17"/>
          <w:szCs w:val="17"/>
        </w:rPr>
        <w:t>l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>n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6"/>
          <w:w w:val="117"/>
          <w:sz w:val="17"/>
          <w:szCs w:val="17"/>
        </w:rPr>
        <w:t>b</w:t>
      </w:r>
      <w:r w:rsidRPr="00DE5A0F">
        <w:rPr>
          <w:spacing w:val="-1"/>
          <w:w w:val="117"/>
          <w:sz w:val="17"/>
          <w:szCs w:val="17"/>
        </w:rPr>
        <w:t>eca</w:t>
      </w:r>
      <w:r w:rsidRPr="00DE5A0F">
        <w:rPr>
          <w:spacing w:val="6"/>
          <w:w w:val="117"/>
          <w:sz w:val="17"/>
          <w:szCs w:val="17"/>
        </w:rPr>
        <w:t>u</w:t>
      </w:r>
      <w:r w:rsidRPr="00DE5A0F">
        <w:rPr>
          <w:spacing w:val="-1"/>
          <w:w w:val="117"/>
          <w:sz w:val="17"/>
          <w:szCs w:val="17"/>
        </w:rPr>
        <w:t>s</w:t>
      </w:r>
      <w:r w:rsidRPr="00DE5A0F">
        <w:rPr>
          <w:w w:val="117"/>
          <w:sz w:val="17"/>
          <w:szCs w:val="17"/>
        </w:rPr>
        <w:t>e</w:t>
      </w:r>
      <w:r w:rsidRPr="00DE5A0F">
        <w:rPr>
          <w:spacing w:val="-1"/>
          <w:w w:val="117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t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ie</w:t>
      </w:r>
      <w:r w:rsidRPr="00DE5A0F">
        <w:rPr>
          <w:sz w:val="17"/>
          <w:szCs w:val="17"/>
        </w:rPr>
        <w:t>f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w w:val="115"/>
          <w:sz w:val="17"/>
          <w:szCs w:val="17"/>
        </w:rPr>
        <w:t>s</w:t>
      </w:r>
      <w:r w:rsidRPr="00DE5A0F">
        <w:rPr>
          <w:spacing w:val="6"/>
          <w:w w:val="115"/>
          <w:sz w:val="17"/>
          <w:szCs w:val="17"/>
        </w:rPr>
        <w:t>n</w:t>
      </w:r>
      <w:r w:rsidRPr="00DE5A0F">
        <w:rPr>
          <w:spacing w:val="-1"/>
          <w:w w:val="115"/>
          <w:sz w:val="17"/>
          <w:szCs w:val="17"/>
        </w:rPr>
        <w:t>a</w:t>
      </w:r>
      <w:r w:rsidRPr="00DE5A0F">
        <w:rPr>
          <w:spacing w:val="6"/>
          <w:w w:val="115"/>
          <w:sz w:val="17"/>
          <w:szCs w:val="17"/>
        </w:rPr>
        <w:t>p</w:t>
      </w:r>
      <w:r w:rsidRPr="00DE5A0F">
        <w:rPr>
          <w:spacing w:val="-1"/>
          <w:w w:val="115"/>
          <w:sz w:val="17"/>
          <w:szCs w:val="17"/>
        </w:rPr>
        <w:t>s</w:t>
      </w:r>
      <w:r w:rsidRPr="00DE5A0F">
        <w:rPr>
          <w:spacing w:val="6"/>
          <w:w w:val="115"/>
          <w:sz w:val="17"/>
          <w:szCs w:val="17"/>
        </w:rPr>
        <w:t>ho</w:t>
      </w:r>
      <w:r w:rsidRPr="00DE5A0F">
        <w:rPr>
          <w:w w:val="115"/>
          <w:sz w:val="17"/>
          <w:szCs w:val="17"/>
        </w:rPr>
        <w:t>t</w:t>
      </w:r>
      <w:r w:rsidRPr="00DE5A0F">
        <w:rPr>
          <w:spacing w:val="4"/>
          <w:w w:val="11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w w:val="118"/>
          <w:sz w:val="17"/>
          <w:szCs w:val="17"/>
        </w:rPr>
        <w:t>go</w:t>
      </w:r>
      <w:r w:rsidRPr="00DE5A0F">
        <w:rPr>
          <w:spacing w:val="-1"/>
          <w:w w:val="118"/>
          <w:sz w:val="17"/>
          <w:szCs w:val="17"/>
        </w:rPr>
        <w:t>al</w:t>
      </w:r>
      <w:r w:rsidRPr="00DE5A0F">
        <w:rPr>
          <w:w w:val="118"/>
          <w:sz w:val="17"/>
          <w:szCs w:val="17"/>
        </w:rPr>
        <w:t>s</w:t>
      </w:r>
      <w:r w:rsidRPr="00DE5A0F">
        <w:rPr>
          <w:spacing w:val="-5"/>
          <w:w w:val="118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w w:val="109"/>
          <w:sz w:val="17"/>
          <w:szCs w:val="17"/>
        </w:rPr>
        <w:t xml:space="preserve">. </w:t>
      </w:r>
      <w:r w:rsidRPr="00DE5A0F">
        <w:rPr>
          <w:spacing w:val="2"/>
          <w:w w:val="115"/>
          <w:sz w:val="17"/>
          <w:szCs w:val="17"/>
        </w:rPr>
        <w:t>U</w:t>
      </w:r>
      <w:r w:rsidRPr="00DE5A0F">
        <w:rPr>
          <w:spacing w:val="-1"/>
          <w:w w:val="115"/>
          <w:sz w:val="17"/>
          <w:szCs w:val="17"/>
        </w:rPr>
        <w:t>s</w:t>
      </w:r>
      <w:r w:rsidRPr="00DE5A0F">
        <w:rPr>
          <w:w w:val="115"/>
          <w:sz w:val="17"/>
          <w:szCs w:val="17"/>
        </w:rPr>
        <w:t>e</w:t>
      </w:r>
      <w:r w:rsidRPr="00DE5A0F">
        <w:rPr>
          <w:spacing w:val="-2"/>
          <w:w w:val="11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14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10"/>
          <w:sz w:val="17"/>
          <w:szCs w:val="17"/>
        </w:rPr>
        <w:t>exa</w:t>
      </w:r>
      <w:r w:rsidRPr="00DE5A0F">
        <w:rPr>
          <w:spacing w:val="5"/>
          <w:w w:val="110"/>
          <w:sz w:val="17"/>
          <w:szCs w:val="17"/>
        </w:rPr>
        <w:t>m</w:t>
      </w:r>
      <w:r w:rsidRPr="00DE5A0F">
        <w:rPr>
          <w:spacing w:val="5"/>
          <w:w w:val="110"/>
          <w:sz w:val="17"/>
          <w:szCs w:val="17"/>
        </w:rPr>
        <w:t>p</w:t>
      </w:r>
      <w:r w:rsidRPr="00DE5A0F">
        <w:rPr>
          <w:spacing w:val="-1"/>
          <w:w w:val="110"/>
          <w:sz w:val="17"/>
          <w:szCs w:val="17"/>
        </w:rPr>
        <w:t>le</w:t>
      </w:r>
      <w:r w:rsidRPr="00DE5A0F">
        <w:rPr>
          <w:w w:val="110"/>
          <w:sz w:val="17"/>
          <w:szCs w:val="17"/>
        </w:rPr>
        <w:t>,</w:t>
      </w:r>
      <w:r w:rsidRPr="00DE5A0F">
        <w:rPr>
          <w:spacing w:val="2"/>
          <w:w w:val="110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g</w:t>
      </w:r>
      <w:r w:rsidRPr="00DE5A0F">
        <w:rPr>
          <w:spacing w:val="28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e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do</w:t>
      </w:r>
      <w:r w:rsidRPr="00DE5A0F">
        <w:rPr>
          <w:spacing w:val="9"/>
          <w:w w:val="108"/>
          <w:sz w:val="17"/>
          <w:szCs w:val="17"/>
        </w:rPr>
        <w:t>w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8"/>
          <w:sz w:val="17"/>
          <w:szCs w:val="17"/>
        </w:rPr>
        <w:t>l</w:t>
      </w:r>
      <w:r w:rsidRPr="00DE5A0F">
        <w:rPr>
          <w:spacing w:val="5"/>
          <w:w w:val="108"/>
          <w:sz w:val="17"/>
          <w:szCs w:val="17"/>
        </w:rPr>
        <w:t>o</w:t>
      </w:r>
      <w:r w:rsidRPr="00DE5A0F">
        <w:rPr>
          <w:spacing w:val="-1"/>
          <w:w w:val="108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-1"/>
          <w:w w:val="108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08"/>
          <w:sz w:val="17"/>
          <w:szCs w:val="17"/>
        </w:rPr>
        <w:t>l</w:t>
      </w:r>
      <w:r w:rsidRPr="00DE5A0F">
        <w:rPr>
          <w:w w:val="108"/>
          <w:sz w:val="17"/>
          <w:szCs w:val="17"/>
        </w:rPr>
        <w:t>e</w:t>
      </w:r>
      <w:r w:rsidRPr="00DE5A0F">
        <w:rPr>
          <w:spacing w:val="18"/>
          <w:w w:val="108"/>
          <w:sz w:val="17"/>
          <w:szCs w:val="17"/>
        </w:rPr>
        <w:t xml:space="preserve"> </w:t>
      </w:r>
      <w:r w:rsidRPr="00DE5A0F">
        <w:rPr>
          <w:spacing w:val="6"/>
          <w:w w:val="108"/>
          <w:sz w:val="17"/>
          <w:szCs w:val="17"/>
        </w:rPr>
        <w:t>t</w:t>
      </w:r>
      <w:r w:rsidRPr="00DE5A0F">
        <w:rPr>
          <w:spacing w:val="-1"/>
          <w:w w:val="108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mp</w:t>
      </w:r>
      <w:r w:rsidRPr="00DE5A0F">
        <w:rPr>
          <w:spacing w:val="-1"/>
          <w:w w:val="108"/>
          <w:sz w:val="17"/>
          <w:szCs w:val="17"/>
        </w:rPr>
        <w:t>la</w:t>
      </w:r>
      <w:r w:rsidRPr="00DE5A0F">
        <w:rPr>
          <w:spacing w:val="6"/>
          <w:w w:val="108"/>
          <w:sz w:val="17"/>
          <w:szCs w:val="17"/>
        </w:rPr>
        <w:t>t</w:t>
      </w:r>
      <w:r w:rsidRPr="00DE5A0F">
        <w:rPr>
          <w:w w:val="108"/>
          <w:sz w:val="17"/>
          <w:szCs w:val="17"/>
        </w:rPr>
        <w:t>e</w:t>
      </w:r>
      <w:r w:rsidRPr="00DE5A0F">
        <w:rPr>
          <w:spacing w:val="1"/>
          <w:w w:val="108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la</w:t>
      </w:r>
      <w:r w:rsidRPr="00DE5A0F">
        <w:rPr>
          <w:spacing w:val="5"/>
          <w:sz w:val="17"/>
          <w:szCs w:val="17"/>
        </w:rPr>
        <w:t>un</w:t>
      </w:r>
      <w:r w:rsidRPr="00DE5A0F">
        <w:rPr>
          <w:spacing w:val="-1"/>
          <w:sz w:val="17"/>
          <w:szCs w:val="17"/>
        </w:rPr>
        <w:t>c</w:t>
      </w:r>
      <w:r w:rsidRPr="00DE5A0F">
        <w:rPr>
          <w:sz w:val="17"/>
          <w:szCs w:val="17"/>
        </w:rPr>
        <w:t xml:space="preserve">h </w:t>
      </w:r>
      <w:r w:rsidRPr="00DE5A0F">
        <w:rPr>
          <w:spacing w:val="1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 xml:space="preserve">. 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5"/>
          <w:sz w:val="17"/>
          <w:szCs w:val="17"/>
        </w:rPr>
        <w:t>W</w:t>
      </w:r>
      <w:r w:rsidRPr="00DE5A0F">
        <w:rPr>
          <w:sz w:val="17"/>
          <w:szCs w:val="17"/>
        </w:rPr>
        <w:t>e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1"/>
          <w:sz w:val="17"/>
          <w:szCs w:val="17"/>
        </w:rPr>
        <w:t>vi</w:t>
      </w:r>
      <w:r w:rsidRPr="00DE5A0F">
        <w:rPr>
          <w:spacing w:val="5"/>
          <w:sz w:val="17"/>
          <w:szCs w:val="17"/>
        </w:rPr>
        <w:t>d</w:t>
      </w:r>
      <w:r w:rsidRPr="00DE5A0F">
        <w:rPr>
          <w:sz w:val="17"/>
          <w:szCs w:val="17"/>
        </w:rPr>
        <w:t xml:space="preserve">e </w:t>
      </w:r>
      <w:r w:rsidRPr="00DE5A0F">
        <w:rPr>
          <w:spacing w:val="6"/>
          <w:sz w:val="17"/>
          <w:szCs w:val="17"/>
        </w:rPr>
        <w:t xml:space="preserve"> </w:t>
      </w:r>
      <w:r w:rsidRPr="00DE5A0F">
        <w:rPr>
          <w:spacing w:val="-1"/>
          <w:w w:val="115"/>
          <w:sz w:val="17"/>
          <w:szCs w:val="17"/>
        </w:rPr>
        <w:t>s</w:t>
      </w:r>
      <w:r w:rsidRPr="00DE5A0F">
        <w:rPr>
          <w:spacing w:val="6"/>
          <w:w w:val="115"/>
          <w:sz w:val="17"/>
          <w:szCs w:val="17"/>
        </w:rPr>
        <w:t>p</w:t>
      </w:r>
      <w:r w:rsidRPr="00DE5A0F">
        <w:rPr>
          <w:spacing w:val="-1"/>
          <w:w w:val="115"/>
          <w:sz w:val="17"/>
          <w:szCs w:val="17"/>
        </w:rPr>
        <w:t>eci</w:t>
      </w:r>
      <w:r w:rsidRPr="00DE5A0F">
        <w:rPr>
          <w:spacing w:val="7"/>
          <w:w w:val="115"/>
          <w:sz w:val="17"/>
          <w:szCs w:val="17"/>
        </w:rPr>
        <w:t>f</w:t>
      </w:r>
      <w:r w:rsidRPr="00DE5A0F">
        <w:rPr>
          <w:spacing w:val="-1"/>
          <w:w w:val="115"/>
          <w:sz w:val="17"/>
          <w:szCs w:val="17"/>
        </w:rPr>
        <w:t>i</w:t>
      </w:r>
      <w:r w:rsidRPr="00DE5A0F">
        <w:rPr>
          <w:w w:val="115"/>
          <w:sz w:val="17"/>
          <w:szCs w:val="17"/>
        </w:rPr>
        <w:t>c</w:t>
      </w:r>
      <w:r w:rsidRPr="00DE5A0F">
        <w:rPr>
          <w:spacing w:val="-1"/>
          <w:w w:val="115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w w:val="141"/>
          <w:sz w:val="17"/>
          <w:szCs w:val="17"/>
        </w:rPr>
        <w:t xml:space="preserve">s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99"/>
          <w:sz w:val="17"/>
          <w:szCs w:val="17"/>
        </w:rPr>
        <w:t>ll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S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t</w:t>
      </w:r>
      <w:r w:rsidRPr="00DE5A0F">
        <w:rPr>
          <w:spacing w:val="21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no</w:t>
      </w:r>
      <w:r w:rsidRPr="00DE5A0F">
        <w:rPr>
          <w:spacing w:val="8"/>
          <w:sz w:val="17"/>
          <w:szCs w:val="17"/>
        </w:rPr>
        <w:t>w</w:t>
      </w:r>
      <w:r w:rsidRPr="00DE5A0F">
        <w:rPr>
          <w:sz w:val="17"/>
          <w:szCs w:val="17"/>
        </w:rPr>
        <w:t>.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w w:val="110"/>
          <w:sz w:val="17"/>
          <w:szCs w:val="17"/>
        </w:rPr>
        <w:t>A</w:t>
      </w:r>
      <w:r w:rsidRPr="00DE5A0F">
        <w:rPr>
          <w:spacing w:val="-1"/>
          <w:w w:val="110"/>
          <w:sz w:val="17"/>
          <w:szCs w:val="17"/>
        </w:rPr>
        <w:t>cc</w:t>
      </w:r>
      <w:r w:rsidRPr="00DE5A0F">
        <w:rPr>
          <w:spacing w:val="5"/>
          <w:w w:val="110"/>
          <w:sz w:val="17"/>
          <w:szCs w:val="17"/>
        </w:rPr>
        <w:t>oun</w:t>
      </w:r>
      <w:r w:rsidRPr="00DE5A0F">
        <w:rPr>
          <w:w w:val="110"/>
          <w:sz w:val="17"/>
          <w:szCs w:val="17"/>
        </w:rPr>
        <w:t>t</w:t>
      </w:r>
      <w:r w:rsidRPr="00DE5A0F">
        <w:rPr>
          <w:spacing w:val="6"/>
          <w:w w:val="110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Ma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g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r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98"/>
          <w:sz w:val="17"/>
          <w:szCs w:val="17"/>
        </w:rPr>
        <w:t>;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w w:val="109"/>
          <w:sz w:val="17"/>
          <w:szCs w:val="17"/>
        </w:rPr>
        <w:t>A</w:t>
      </w:r>
      <w:r w:rsidRPr="00DE5A0F">
        <w:rPr>
          <w:spacing w:val="-1"/>
          <w:w w:val="109"/>
          <w:sz w:val="17"/>
          <w:szCs w:val="17"/>
        </w:rPr>
        <w:t>cc</w:t>
      </w:r>
      <w:r w:rsidRPr="00DE5A0F">
        <w:rPr>
          <w:spacing w:val="5"/>
          <w:w w:val="109"/>
          <w:sz w:val="17"/>
          <w:szCs w:val="17"/>
        </w:rPr>
        <w:t>oun</w:t>
      </w:r>
      <w:r w:rsidRPr="00DE5A0F">
        <w:rPr>
          <w:w w:val="109"/>
          <w:sz w:val="17"/>
          <w:szCs w:val="17"/>
        </w:rPr>
        <w:t>t</w:t>
      </w:r>
      <w:r w:rsidRPr="00DE5A0F">
        <w:rPr>
          <w:spacing w:val="13"/>
          <w:w w:val="109"/>
          <w:sz w:val="17"/>
          <w:szCs w:val="17"/>
        </w:rPr>
        <w:t xml:space="preserve"> </w:t>
      </w:r>
      <w:r w:rsidRPr="00DE5A0F">
        <w:rPr>
          <w:spacing w:val="-4"/>
          <w:w w:val="109"/>
          <w:sz w:val="17"/>
          <w:szCs w:val="17"/>
        </w:rPr>
        <w:t>P</w:t>
      </w:r>
      <w:r w:rsidRPr="00DE5A0F">
        <w:rPr>
          <w:spacing w:val="-1"/>
          <w:w w:val="109"/>
          <w:sz w:val="17"/>
          <w:szCs w:val="17"/>
        </w:rPr>
        <w:t>aya</w:t>
      </w:r>
      <w:r w:rsidRPr="00DE5A0F">
        <w:rPr>
          <w:spacing w:val="5"/>
          <w:w w:val="109"/>
          <w:sz w:val="17"/>
          <w:szCs w:val="17"/>
        </w:rPr>
        <w:t>b</w:t>
      </w:r>
      <w:r w:rsidRPr="00DE5A0F">
        <w:rPr>
          <w:spacing w:val="-1"/>
          <w:w w:val="109"/>
          <w:sz w:val="17"/>
          <w:szCs w:val="17"/>
        </w:rPr>
        <w:t>l</w:t>
      </w:r>
      <w:r w:rsidRPr="00DE5A0F">
        <w:rPr>
          <w:w w:val="109"/>
          <w:sz w:val="17"/>
          <w:szCs w:val="17"/>
        </w:rPr>
        <w:t>e</w:t>
      </w:r>
      <w:r w:rsidRPr="00DE5A0F">
        <w:rPr>
          <w:spacing w:val="1"/>
          <w:w w:val="109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C</w:t>
      </w:r>
      <w:r w:rsidRPr="00DE5A0F">
        <w:rPr>
          <w:spacing w:val="-1"/>
          <w:sz w:val="17"/>
          <w:szCs w:val="17"/>
        </w:rPr>
        <w:t>le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k</w:t>
      </w:r>
      <w:r w:rsidRPr="00DE5A0F">
        <w:rPr>
          <w:spacing w:val="4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98"/>
          <w:sz w:val="17"/>
          <w:szCs w:val="17"/>
        </w:rPr>
        <w:t>;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99"/>
          <w:sz w:val="17"/>
          <w:szCs w:val="17"/>
        </w:rPr>
        <w:t xml:space="preserve">l </w:t>
      </w:r>
      <w:r w:rsidRPr="00DE5A0F">
        <w:rPr>
          <w:spacing w:val="2"/>
          <w:w w:val="110"/>
          <w:sz w:val="17"/>
          <w:szCs w:val="17"/>
        </w:rPr>
        <w:t>A</w:t>
      </w:r>
      <w:r w:rsidRPr="00DE5A0F">
        <w:rPr>
          <w:spacing w:val="-1"/>
          <w:w w:val="110"/>
          <w:sz w:val="17"/>
          <w:szCs w:val="17"/>
        </w:rPr>
        <w:t>cc</w:t>
      </w:r>
      <w:r w:rsidRPr="00DE5A0F">
        <w:rPr>
          <w:spacing w:val="5"/>
          <w:w w:val="110"/>
          <w:sz w:val="17"/>
          <w:szCs w:val="17"/>
        </w:rPr>
        <w:t>oun</w:t>
      </w:r>
      <w:r w:rsidRPr="00DE5A0F">
        <w:rPr>
          <w:spacing w:val="7"/>
          <w:w w:val="110"/>
          <w:sz w:val="17"/>
          <w:szCs w:val="17"/>
        </w:rPr>
        <w:t>t</w:t>
      </w:r>
      <w:r w:rsidRPr="00DE5A0F">
        <w:rPr>
          <w:spacing w:val="-1"/>
          <w:w w:val="110"/>
          <w:sz w:val="17"/>
          <w:szCs w:val="17"/>
        </w:rPr>
        <w:t>i</w:t>
      </w:r>
      <w:r w:rsidRPr="00DE5A0F">
        <w:rPr>
          <w:spacing w:val="5"/>
          <w:w w:val="110"/>
          <w:sz w:val="17"/>
          <w:szCs w:val="17"/>
        </w:rPr>
        <w:t>n</w:t>
      </w:r>
      <w:r w:rsidRPr="00DE5A0F">
        <w:rPr>
          <w:w w:val="110"/>
          <w:sz w:val="17"/>
          <w:szCs w:val="17"/>
        </w:rPr>
        <w:t>g</w:t>
      </w:r>
      <w:r w:rsidRPr="00DE5A0F">
        <w:rPr>
          <w:spacing w:val="6"/>
          <w:w w:val="110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C</w:t>
      </w:r>
      <w:r w:rsidRPr="00DE5A0F">
        <w:rPr>
          <w:spacing w:val="-1"/>
          <w:sz w:val="17"/>
          <w:szCs w:val="17"/>
        </w:rPr>
        <w:t>le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k</w:t>
      </w:r>
      <w:r w:rsidRPr="00DE5A0F">
        <w:rPr>
          <w:spacing w:val="4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98"/>
          <w:sz w:val="17"/>
          <w:szCs w:val="17"/>
        </w:rPr>
        <w:t>;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w w:val="110"/>
          <w:sz w:val="17"/>
          <w:szCs w:val="17"/>
        </w:rPr>
        <w:t>A</w:t>
      </w:r>
      <w:r w:rsidRPr="00DE5A0F">
        <w:rPr>
          <w:spacing w:val="-1"/>
          <w:w w:val="110"/>
          <w:sz w:val="17"/>
          <w:szCs w:val="17"/>
        </w:rPr>
        <w:t>cc</w:t>
      </w:r>
      <w:r w:rsidRPr="00DE5A0F">
        <w:rPr>
          <w:spacing w:val="5"/>
          <w:w w:val="110"/>
          <w:sz w:val="17"/>
          <w:szCs w:val="17"/>
        </w:rPr>
        <w:t>oun</w:t>
      </w:r>
      <w:r w:rsidRPr="00DE5A0F">
        <w:rPr>
          <w:spacing w:val="7"/>
          <w:w w:val="110"/>
          <w:sz w:val="17"/>
          <w:szCs w:val="17"/>
        </w:rPr>
        <w:t>t</w:t>
      </w:r>
      <w:r w:rsidRPr="00DE5A0F">
        <w:rPr>
          <w:spacing w:val="-1"/>
          <w:w w:val="110"/>
          <w:sz w:val="17"/>
          <w:szCs w:val="17"/>
        </w:rPr>
        <w:t>i</w:t>
      </w:r>
      <w:r w:rsidRPr="00DE5A0F">
        <w:rPr>
          <w:spacing w:val="5"/>
          <w:w w:val="110"/>
          <w:sz w:val="17"/>
          <w:szCs w:val="17"/>
        </w:rPr>
        <w:t>n</w:t>
      </w:r>
      <w:r w:rsidRPr="00DE5A0F">
        <w:rPr>
          <w:w w:val="110"/>
          <w:sz w:val="17"/>
          <w:szCs w:val="17"/>
        </w:rPr>
        <w:t>g</w:t>
      </w:r>
      <w:r w:rsidRPr="00DE5A0F">
        <w:rPr>
          <w:spacing w:val="6"/>
          <w:w w:val="110"/>
          <w:sz w:val="17"/>
          <w:szCs w:val="17"/>
        </w:rPr>
        <w:t xml:space="preserve"> </w:t>
      </w:r>
      <w:r w:rsidRPr="00DE5A0F">
        <w:rPr>
          <w:spacing w:val="-4"/>
          <w:w w:val="110"/>
          <w:sz w:val="17"/>
          <w:szCs w:val="17"/>
        </w:rPr>
        <w:t>E</w:t>
      </w:r>
      <w:r w:rsidRPr="00DE5A0F">
        <w:rPr>
          <w:spacing w:val="-1"/>
          <w:w w:val="110"/>
          <w:sz w:val="17"/>
          <w:szCs w:val="17"/>
        </w:rPr>
        <w:t>xec</w:t>
      </w:r>
      <w:r w:rsidRPr="00DE5A0F">
        <w:rPr>
          <w:spacing w:val="5"/>
          <w:w w:val="110"/>
          <w:sz w:val="17"/>
          <w:szCs w:val="17"/>
        </w:rPr>
        <w:t>u</w:t>
      </w:r>
      <w:r w:rsidRPr="00DE5A0F">
        <w:rPr>
          <w:spacing w:val="7"/>
          <w:w w:val="110"/>
          <w:sz w:val="17"/>
          <w:szCs w:val="17"/>
        </w:rPr>
        <w:t>t</w:t>
      </w:r>
      <w:r w:rsidRPr="00DE5A0F">
        <w:rPr>
          <w:spacing w:val="-1"/>
          <w:w w:val="110"/>
          <w:sz w:val="17"/>
          <w:szCs w:val="17"/>
        </w:rPr>
        <w:t>iv</w:t>
      </w:r>
      <w:r w:rsidRPr="00DE5A0F">
        <w:rPr>
          <w:w w:val="110"/>
          <w:sz w:val="17"/>
          <w:szCs w:val="17"/>
        </w:rPr>
        <w:t>e</w:t>
      </w:r>
      <w:r w:rsidRPr="00DE5A0F">
        <w:rPr>
          <w:spacing w:val="-2"/>
          <w:w w:val="110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Je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el</w:t>
      </w:r>
      <w:r w:rsidRPr="00DE5A0F">
        <w:rPr>
          <w:sz w:val="17"/>
          <w:szCs w:val="17"/>
        </w:rPr>
        <w:t xml:space="preserve">l 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Lug</w:t>
      </w:r>
      <w:r w:rsidRPr="00DE5A0F">
        <w:rPr>
          <w:sz w:val="17"/>
          <w:szCs w:val="17"/>
        </w:rPr>
        <w:t>o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130</w:t>
      </w:r>
      <w:r w:rsidRPr="00DE5A0F">
        <w:rPr>
          <w:sz w:val="17"/>
          <w:szCs w:val="17"/>
        </w:rPr>
        <w:t>4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P</w:t>
      </w:r>
      <w:r w:rsidRPr="00DE5A0F">
        <w:rPr>
          <w:spacing w:val="5"/>
          <w:sz w:val="17"/>
          <w:szCs w:val="17"/>
        </w:rPr>
        <w:t>op</w:t>
      </w:r>
      <w:r w:rsidRPr="00DE5A0F">
        <w:rPr>
          <w:spacing w:val="-1"/>
          <w:sz w:val="17"/>
          <w:szCs w:val="17"/>
        </w:rPr>
        <w:t>la</w:t>
      </w:r>
      <w:r w:rsidRPr="00DE5A0F">
        <w:rPr>
          <w:sz w:val="17"/>
          <w:szCs w:val="17"/>
        </w:rPr>
        <w:t>r</w:t>
      </w:r>
      <w:r w:rsidRPr="00DE5A0F">
        <w:rPr>
          <w:spacing w:val="28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e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Mia</w:t>
      </w:r>
      <w:r w:rsidRPr="00DE5A0F">
        <w:rPr>
          <w:spacing w:val="5"/>
          <w:sz w:val="17"/>
          <w:szCs w:val="17"/>
        </w:rPr>
        <w:t>m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 xml:space="preserve">, </w:t>
      </w:r>
      <w:r w:rsidRPr="00DE5A0F">
        <w:rPr>
          <w:spacing w:val="5"/>
          <w:sz w:val="17"/>
          <w:szCs w:val="17"/>
        </w:rPr>
        <w:t>F</w:t>
      </w:r>
      <w:r w:rsidRPr="00DE5A0F">
        <w:rPr>
          <w:sz w:val="17"/>
          <w:szCs w:val="17"/>
        </w:rPr>
        <w:t>L</w:t>
      </w:r>
      <w:r w:rsidRPr="00DE5A0F">
        <w:rPr>
          <w:spacing w:val="-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3317</w:t>
      </w:r>
      <w:r w:rsidRPr="00DE5A0F">
        <w:rPr>
          <w:sz w:val="17"/>
          <w:szCs w:val="17"/>
        </w:rPr>
        <w:t>6</w:t>
      </w:r>
      <w:r w:rsidRPr="00DE5A0F">
        <w:rPr>
          <w:spacing w:val="40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(</w:t>
      </w:r>
      <w:r w:rsidRPr="00DE5A0F">
        <w:rPr>
          <w:spacing w:val="-1"/>
          <w:w w:val="109"/>
          <w:sz w:val="17"/>
          <w:szCs w:val="17"/>
        </w:rPr>
        <w:t>123</w:t>
      </w:r>
      <w:r w:rsidRPr="00DE5A0F">
        <w:rPr>
          <w:spacing w:val="6"/>
          <w:w w:val="98"/>
          <w:sz w:val="17"/>
          <w:szCs w:val="17"/>
        </w:rPr>
        <w:t>)-</w:t>
      </w:r>
      <w:r w:rsidRPr="00DE5A0F">
        <w:rPr>
          <w:spacing w:val="-1"/>
          <w:w w:val="109"/>
          <w:sz w:val="17"/>
          <w:szCs w:val="17"/>
        </w:rPr>
        <w:t>573</w:t>
      </w:r>
      <w:r w:rsidRPr="00DE5A0F">
        <w:rPr>
          <w:w w:val="98"/>
          <w:sz w:val="17"/>
          <w:szCs w:val="17"/>
        </w:rPr>
        <w:t>-</w:t>
      </w:r>
    </w:p>
    <w:p w14:paraId="56FD50FA" w14:textId="77777777" w:rsidR="007C00A7" w:rsidRPr="00DE5A0F" w:rsidRDefault="00DE5A0F">
      <w:pPr>
        <w:spacing w:before="1" w:line="282" w:lineRule="auto"/>
        <w:ind w:left="109" w:right="142"/>
        <w:rPr>
          <w:sz w:val="17"/>
          <w:szCs w:val="17"/>
        </w:rPr>
      </w:pPr>
      <w:r w:rsidRPr="00DE5A0F">
        <w:rPr>
          <w:spacing w:val="-1"/>
          <w:sz w:val="17"/>
          <w:szCs w:val="17"/>
        </w:rPr>
        <w:t>573</w:t>
      </w:r>
      <w:r w:rsidRPr="00DE5A0F">
        <w:rPr>
          <w:sz w:val="17"/>
          <w:szCs w:val="17"/>
        </w:rPr>
        <w:t>6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[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m</w:t>
      </w:r>
      <w:r w:rsidRPr="00DE5A0F">
        <w:rPr>
          <w:spacing w:val="-1"/>
          <w:sz w:val="17"/>
          <w:szCs w:val="17"/>
        </w:rPr>
        <w:t>ail</w:t>
      </w:r>
      <w:r w:rsidRPr="00DE5A0F">
        <w:rPr>
          <w:sz w:val="17"/>
          <w:szCs w:val="17"/>
        </w:rPr>
        <w:t>]</w:t>
      </w:r>
      <w:r w:rsidRPr="00DE5A0F">
        <w:rPr>
          <w:spacing w:val="38"/>
          <w:sz w:val="17"/>
          <w:szCs w:val="17"/>
        </w:rPr>
        <w:t xml:space="preserve"> </w:t>
      </w:r>
      <w:r w:rsidRPr="00DE5A0F">
        <w:rPr>
          <w:spacing w:val="8"/>
          <w:w w:val="98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-1"/>
          <w:w w:val="123"/>
          <w:sz w:val="17"/>
          <w:szCs w:val="17"/>
        </w:rPr>
        <w:t>ec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113"/>
          <w:sz w:val="17"/>
          <w:szCs w:val="17"/>
        </w:rPr>
        <w:t>S</w:t>
      </w:r>
      <w:r w:rsidRPr="00DE5A0F">
        <w:rPr>
          <w:spacing w:val="-1"/>
          <w:w w:val="113"/>
          <w:sz w:val="17"/>
          <w:szCs w:val="17"/>
        </w:rPr>
        <w:t>eeki</w:t>
      </w:r>
      <w:r w:rsidRPr="00DE5A0F">
        <w:rPr>
          <w:spacing w:val="6"/>
          <w:w w:val="113"/>
          <w:sz w:val="17"/>
          <w:szCs w:val="17"/>
        </w:rPr>
        <w:t>n</w:t>
      </w:r>
      <w:r w:rsidRPr="00DE5A0F">
        <w:rPr>
          <w:w w:val="113"/>
          <w:sz w:val="17"/>
          <w:szCs w:val="17"/>
        </w:rPr>
        <w:t>g</w:t>
      </w:r>
      <w:r w:rsidRPr="00DE5A0F">
        <w:rPr>
          <w:spacing w:val="4"/>
          <w:w w:val="11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n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20"/>
          <w:sz w:val="17"/>
          <w:szCs w:val="17"/>
        </w:rPr>
        <w:t>g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-1"/>
          <w:w w:val="111"/>
          <w:sz w:val="17"/>
          <w:szCs w:val="17"/>
        </w:rPr>
        <w:t>c</w:t>
      </w:r>
      <w:r w:rsidRPr="00DE5A0F">
        <w:rPr>
          <w:spacing w:val="6"/>
          <w:w w:val="111"/>
          <w:sz w:val="17"/>
          <w:szCs w:val="17"/>
        </w:rPr>
        <w:t>h</w:t>
      </w:r>
      <w:r w:rsidRPr="00DE5A0F">
        <w:rPr>
          <w:spacing w:val="-1"/>
          <w:w w:val="111"/>
          <w:sz w:val="17"/>
          <w:szCs w:val="17"/>
        </w:rPr>
        <w:t>alle</w:t>
      </w:r>
      <w:r w:rsidRPr="00DE5A0F">
        <w:rPr>
          <w:spacing w:val="6"/>
          <w:w w:val="111"/>
          <w:sz w:val="17"/>
          <w:szCs w:val="17"/>
        </w:rPr>
        <w:t>ng</w:t>
      </w:r>
      <w:r w:rsidRPr="00DE5A0F">
        <w:rPr>
          <w:spacing w:val="-1"/>
          <w:w w:val="111"/>
          <w:sz w:val="17"/>
          <w:szCs w:val="17"/>
        </w:rPr>
        <w:t>i</w:t>
      </w:r>
      <w:r w:rsidRPr="00DE5A0F">
        <w:rPr>
          <w:spacing w:val="6"/>
          <w:w w:val="111"/>
          <w:sz w:val="17"/>
          <w:szCs w:val="17"/>
        </w:rPr>
        <w:t>n</w:t>
      </w:r>
      <w:r w:rsidRPr="00DE5A0F">
        <w:rPr>
          <w:w w:val="111"/>
          <w:sz w:val="17"/>
          <w:szCs w:val="17"/>
        </w:rPr>
        <w:t>g</w:t>
      </w:r>
      <w:r w:rsidRPr="00DE5A0F">
        <w:rPr>
          <w:spacing w:val="9"/>
          <w:w w:val="111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>o</w:t>
      </w:r>
      <w:r w:rsidRPr="00DE5A0F">
        <w:rPr>
          <w:spacing w:val="-1"/>
          <w:sz w:val="17"/>
          <w:szCs w:val="17"/>
        </w:rPr>
        <w:t>l</w:t>
      </w:r>
      <w:r w:rsidRPr="00DE5A0F">
        <w:rPr>
          <w:sz w:val="17"/>
          <w:szCs w:val="17"/>
        </w:rPr>
        <w:t>e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a</w:t>
      </w:r>
      <w:r w:rsidRPr="00DE5A0F">
        <w:rPr>
          <w:w w:val="123"/>
          <w:sz w:val="17"/>
          <w:szCs w:val="17"/>
        </w:rPr>
        <w:t>s</w:t>
      </w:r>
      <w:r w:rsidRPr="00DE5A0F">
        <w:rPr>
          <w:spacing w:val="-8"/>
          <w:w w:val="1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n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1"/>
          <w:w w:val="110"/>
          <w:sz w:val="17"/>
          <w:szCs w:val="17"/>
        </w:rPr>
        <w:t>e</w:t>
      </w:r>
      <w:r w:rsidRPr="00DE5A0F">
        <w:rPr>
          <w:spacing w:val="5"/>
          <w:w w:val="110"/>
          <w:sz w:val="17"/>
          <w:szCs w:val="17"/>
        </w:rPr>
        <w:t>n</w:t>
      </w:r>
      <w:r w:rsidRPr="00DE5A0F">
        <w:rPr>
          <w:spacing w:val="-1"/>
          <w:w w:val="110"/>
          <w:sz w:val="17"/>
          <w:szCs w:val="17"/>
        </w:rPr>
        <w:t>a</w:t>
      </w:r>
      <w:r w:rsidRPr="00DE5A0F">
        <w:rPr>
          <w:spacing w:val="5"/>
          <w:w w:val="110"/>
          <w:sz w:val="17"/>
          <w:szCs w:val="17"/>
        </w:rPr>
        <w:t>b</w:t>
      </w:r>
      <w:r w:rsidRPr="00DE5A0F">
        <w:rPr>
          <w:spacing w:val="-1"/>
          <w:w w:val="110"/>
          <w:sz w:val="17"/>
          <w:szCs w:val="17"/>
        </w:rPr>
        <w:t>li</w:t>
      </w:r>
      <w:r w:rsidRPr="00DE5A0F">
        <w:rPr>
          <w:spacing w:val="5"/>
          <w:w w:val="110"/>
          <w:sz w:val="17"/>
          <w:szCs w:val="17"/>
        </w:rPr>
        <w:t>n</w:t>
      </w:r>
      <w:r w:rsidRPr="00DE5A0F">
        <w:rPr>
          <w:w w:val="110"/>
          <w:sz w:val="17"/>
          <w:szCs w:val="17"/>
        </w:rPr>
        <w:t>g</w:t>
      </w:r>
      <w:r w:rsidRPr="00DE5A0F">
        <w:rPr>
          <w:spacing w:val="5"/>
          <w:w w:val="1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m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.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w w:val="123"/>
          <w:sz w:val="17"/>
          <w:szCs w:val="17"/>
        </w:rPr>
        <w:t xml:space="preserve">e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>b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23"/>
          <w:sz w:val="17"/>
          <w:szCs w:val="17"/>
        </w:rPr>
        <w:t>ee</w:t>
      </w:r>
      <w:r w:rsidRPr="00DE5A0F">
        <w:rPr>
          <w:spacing w:val="-1"/>
          <w:w w:val="98"/>
          <w:sz w:val="17"/>
          <w:szCs w:val="17"/>
        </w:rPr>
        <w:t>k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86"/>
          <w:sz w:val="17"/>
          <w:szCs w:val="17"/>
        </w:rPr>
        <w:t>r</w:t>
      </w:r>
      <w:r w:rsidRPr="00DE5A0F">
        <w:rPr>
          <w:sz w:val="17"/>
          <w:szCs w:val="17"/>
        </w:rPr>
        <w:t xml:space="preserve"> </w:t>
      </w:r>
      <w:r w:rsidRPr="00DE5A0F">
        <w:rPr>
          <w:spacing w:val="-1"/>
          <w:w w:val="108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pp</w:t>
      </w:r>
      <w:r w:rsidRPr="00DE5A0F">
        <w:rPr>
          <w:spacing w:val="-1"/>
          <w:w w:val="108"/>
          <w:sz w:val="17"/>
          <w:szCs w:val="17"/>
        </w:rPr>
        <w:t>lyi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08"/>
          <w:sz w:val="17"/>
          <w:szCs w:val="17"/>
        </w:rPr>
        <w:t>g</w:t>
      </w:r>
      <w:r w:rsidRPr="00DE5A0F">
        <w:rPr>
          <w:spacing w:val="8"/>
          <w:w w:val="108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>n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a</w:t>
      </w:r>
      <w:r w:rsidRPr="00DE5A0F">
        <w:rPr>
          <w:w w:val="123"/>
          <w:sz w:val="17"/>
          <w:szCs w:val="17"/>
        </w:rPr>
        <w:t>s</w:t>
      </w:r>
      <w:r w:rsidRPr="00DE5A0F">
        <w:rPr>
          <w:spacing w:val="-8"/>
          <w:w w:val="123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86"/>
          <w:sz w:val="17"/>
          <w:szCs w:val="17"/>
        </w:rPr>
        <w:t>r</w:t>
      </w:r>
      <w:r w:rsidRPr="00DE5A0F">
        <w:rPr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-1"/>
          <w:sz w:val="17"/>
          <w:szCs w:val="17"/>
        </w:rPr>
        <w:t>ki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 xml:space="preserve">g </w:t>
      </w:r>
      <w:r w:rsidRPr="00DE5A0F">
        <w:rPr>
          <w:spacing w:val="11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1</w:t>
      </w:r>
      <w:r w:rsidRPr="00DE5A0F">
        <w:rPr>
          <w:sz w:val="17"/>
          <w:szCs w:val="17"/>
        </w:rPr>
        <w:t>:</w:t>
      </w:r>
      <w:r w:rsidRPr="00DE5A0F">
        <w:rPr>
          <w:spacing w:val="15"/>
          <w:sz w:val="17"/>
          <w:szCs w:val="17"/>
        </w:rPr>
        <w:t xml:space="preserve"> </w:t>
      </w:r>
      <w:r w:rsidRPr="00DE5A0F">
        <w:rPr>
          <w:spacing w:val="-4"/>
          <w:w w:val="118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23"/>
          <w:sz w:val="17"/>
          <w:szCs w:val="17"/>
        </w:rPr>
        <w:t xml:space="preserve">e </w:t>
      </w:r>
      <w:r w:rsidRPr="00DE5A0F">
        <w:rPr>
          <w:spacing w:val="-4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4"/>
          <w:w w:val="118"/>
          <w:sz w:val="17"/>
          <w:szCs w:val="17"/>
        </w:rPr>
        <w:t>S</w:t>
      </w:r>
      <w:r w:rsidRPr="00DE5A0F">
        <w:rPr>
          <w:spacing w:val="-1"/>
          <w:w w:val="98"/>
          <w:sz w:val="17"/>
          <w:szCs w:val="17"/>
        </w:rPr>
        <w:t>k</w:t>
      </w:r>
      <w:r w:rsidRPr="00DE5A0F">
        <w:rPr>
          <w:spacing w:val="-1"/>
          <w:w w:val="99"/>
          <w:sz w:val="17"/>
          <w:szCs w:val="17"/>
        </w:rPr>
        <w:t>ill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Th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f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98"/>
          <w:sz w:val="17"/>
          <w:szCs w:val="17"/>
        </w:rPr>
        <w:t>t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g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H</w:t>
      </w:r>
      <w:r w:rsidRPr="00DE5A0F">
        <w:rPr>
          <w:sz w:val="17"/>
          <w:szCs w:val="17"/>
        </w:rPr>
        <w:t>R</w:t>
      </w:r>
      <w:r w:rsidRPr="00DE5A0F">
        <w:rPr>
          <w:spacing w:val="-9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il</w:t>
      </w:r>
      <w:r w:rsidRPr="00DE5A0F">
        <w:rPr>
          <w:sz w:val="17"/>
          <w:szCs w:val="17"/>
        </w:rPr>
        <w:t>l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t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k</w:t>
      </w:r>
      <w:r w:rsidRPr="00DE5A0F">
        <w:rPr>
          <w:spacing w:val="5"/>
          <w:sz w:val="17"/>
          <w:szCs w:val="17"/>
        </w:rPr>
        <w:t>no</w:t>
      </w:r>
      <w:r w:rsidRPr="00DE5A0F">
        <w:rPr>
          <w:sz w:val="17"/>
          <w:szCs w:val="17"/>
        </w:rPr>
        <w:t>w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t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-1"/>
          <w:w w:val="114"/>
          <w:sz w:val="17"/>
          <w:szCs w:val="17"/>
        </w:rPr>
        <w:t>skill</w:t>
      </w:r>
      <w:r w:rsidRPr="00DE5A0F">
        <w:rPr>
          <w:w w:val="114"/>
          <w:sz w:val="17"/>
          <w:szCs w:val="17"/>
        </w:rPr>
        <w:t>s</w:t>
      </w:r>
      <w:r w:rsidRPr="00DE5A0F">
        <w:rPr>
          <w:spacing w:val="-4"/>
          <w:w w:val="11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u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z w:val="17"/>
          <w:szCs w:val="17"/>
        </w:rPr>
        <w:t>n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g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L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98"/>
          <w:sz w:val="17"/>
          <w:szCs w:val="17"/>
        </w:rPr>
        <w:t>t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v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09"/>
          <w:sz w:val="17"/>
          <w:szCs w:val="17"/>
        </w:rPr>
        <w:t>y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20"/>
          <w:sz w:val="17"/>
          <w:szCs w:val="17"/>
        </w:rPr>
        <w:t>g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u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z w:val="17"/>
          <w:szCs w:val="17"/>
        </w:rPr>
        <w:t>n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d</w:t>
      </w:r>
      <w:r w:rsidRPr="00DE5A0F">
        <w:rPr>
          <w:sz w:val="17"/>
          <w:szCs w:val="17"/>
        </w:rPr>
        <w:t>o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n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-1"/>
          <w:sz w:val="17"/>
          <w:szCs w:val="17"/>
        </w:rPr>
        <w:t>ea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.</w:t>
      </w:r>
      <w:r w:rsidRPr="00DE5A0F">
        <w:rPr>
          <w:spacing w:val="38"/>
          <w:sz w:val="17"/>
          <w:szCs w:val="17"/>
        </w:rPr>
        <w:t xml:space="preserve"> </w:t>
      </w:r>
      <w:r w:rsidRPr="00DE5A0F">
        <w:rPr>
          <w:spacing w:val="-4"/>
          <w:w w:val="91"/>
          <w:sz w:val="17"/>
          <w:szCs w:val="17"/>
        </w:rPr>
        <w:t>Y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 xml:space="preserve">u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e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w w:val="98"/>
          <w:sz w:val="17"/>
          <w:szCs w:val="17"/>
        </w:rPr>
        <w:t>t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-1"/>
          <w:w w:val="113"/>
          <w:sz w:val="17"/>
          <w:szCs w:val="17"/>
        </w:rPr>
        <w:t>acc</w:t>
      </w:r>
      <w:r w:rsidRPr="00DE5A0F">
        <w:rPr>
          <w:spacing w:val="6"/>
          <w:w w:val="113"/>
          <w:sz w:val="17"/>
          <w:szCs w:val="17"/>
        </w:rPr>
        <w:t>omp</w:t>
      </w:r>
      <w:r w:rsidRPr="00DE5A0F">
        <w:rPr>
          <w:spacing w:val="-1"/>
          <w:w w:val="113"/>
          <w:sz w:val="17"/>
          <w:szCs w:val="17"/>
        </w:rPr>
        <w:t>lis</w:t>
      </w:r>
      <w:r w:rsidRPr="00DE5A0F">
        <w:rPr>
          <w:spacing w:val="6"/>
          <w:w w:val="113"/>
          <w:sz w:val="17"/>
          <w:szCs w:val="17"/>
        </w:rPr>
        <w:t>h</w:t>
      </w:r>
      <w:r w:rsidRPr="00DE5A0F">
        <w:rPr>
          <w:spacing w:val="-1"/>
          <w:w w:val="113"/>
          <w:sz w:val="17"/>
          <w:szCs w:val="17"/>
        </w:rPr>
        <w:t>e</w:t>
      </w:r>
      <w:r w:rsidRPr="00DE5A0F">
        <w:rPr>
          <w:spacing w:val="6"/>
          <w:w w:val="113"/>
          <w:sz w:val="17"/>
          <w:szCs w:val="17"/>
        </w:rPr>
        <w:t>d</w:t>
      </w:r>
      <w:r w:rsidRPr="00DE5A0F">
        <w:rPr>
          <w:w w:val="113"/>
          <w:sz w:val="17"/>
          <w:szCs w:val="17"/>
        </w:rPr>
        <w:t>,</w:t>
      </w:r>
      <w:r w:rsidRPr="00DE5A0F">
        <w:rPr>
          <w:spacing w:val="-2"/>
          <w:w w:val="11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bu</w:t>
      </w:r>
      <w:r w:rsidRPr="00DE5A0F">
        <w:rPr>
          <w:sz w:val="17"/>
          <w:szCs w:val="17"/>
        </w:rPr>
        <w:t>t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w w:val="120"/>
          <w:sz w:val="17"/>
          <w:szCs w:val="17"/>
        </w:rPr>
        <w:t>do</w:t>
      </w:r>
      <w:r w:rsidRPr="00DE5A0F">
        <w:rPr>
          <w:spacing w:val="-1"/>
          <w:w w:val="120"/>
          <w:sz w:val="17"/>
          <w:szCs w:val="17"/>
        </w:rPr>
        <w:t>e</w:t>
      </w:r>
      <w:r w:rsidRPr="00DE5A0F">
        <w:rPr>
          <w:w w:val="120"/>
          <w:sz w:val="17"/>
          <w:szCs w:val="17"/>
        </w:rPr>
        <w:t>s</w:t>
      </w:r>
      <w:r w:rsidRPr="00DE5A0F">
        <w:rPr>
          <w:spacing w:val="-3"/>
          <w:w w:val="120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y</w:t>
      </w:r>
      <w:r w:rsidRPr="00DE5A0F">
        <w:rPr>
          <w:spacing w:val="5"/>
          <w:sz w:val="17"/>
          <w:szCs w:val="17"/>
        </w:rPr>
        <w:t>ou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14"/>
          <w:sz w:val="17"/>
          <w:szCs w:val="17"/>
        </w:rPr>
        <w:t>c</w:t>
      </w:r>
      <w:r w:rsidRPr="00DE5A0F">
        <w:rPr>
          <w:spacing w:val="6"/>
          <w:w w:val="114"/>
          <w:sz w:val="17"/>
          <w:szCs w:val="17"/>
        </w:rPr>
        <w:t>on</w:t>
      </w:r>
      <w:r w:rsidRPr="00DE5A0F">
        <w:rPr>
          <w:spacing w:val="-1"/>
          <w:w w:val="114"/>
          <w:sz w:val="17"/>
          <w:szCs w:val="17"/>
        </w:rPr>
        <w:t>ve</w:t>
      </w:r>
      <w:r w:rsidRPr="00DE5A0F">
        <w:rPr>
          <w:w w:val="114"/>
          <w:sz w:val="17"/>
          <w:szCs w:val="17"/>
        </w:rPr>
        <w:t xml:space="preserve">y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?</w:t>
      </w:r>
      <w:r w:rsidRPr="00DE5A0F">
        <w:rPr>
          <w:spacing w:val="39"/>
          <w:sz w:val="17"/>
          <w:szCs w:val="17"/>
        </w:rPr>
        <w:t xml:space="preserve"> </w:t>
      </w:r>
      <w:r w:rsidRPr="00DE5A0F">
        <w:rPr>
          <w:spacing w:val="2"/>
          <w:w w:val="106"/>
          <w:sz w:val="17"/>
          <w:szCs w:val="17"/>
        </w:rPr>
        <w:t>B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7"/>
          <w:w w:val="114"/>
          <w:sz w:val="17"/>
          <w:szCs w:val="17"/>
        </w:rPr>
        <w:t>t</w:t>
      </w:r>
      <w:r w:rsidRPr="00DE5A0F">
        <w:rPr>
          <w:spacing w:val="6"/>
          <w:w w:val="114"/>
          <w:sz w:val="17"/>
          <w:szCs w:val="17"/>
        </w:rPr>
        <w:t>hou</w:t>
      </w:r>
      <w:r w:rsidRPr="00DE5A0F">
        <w:rPr>
          <w:spacing w:val="-1"/>
          <w:w w:val="114"/>
          <w:sz w:val="17"/>
          <w:szCs w:val="17"/>
        </w:rPr>
        <w:t>sa</w:t>
      </w:r>
      <w:r w:rsidRPr="00DE5A0F">
        <w:rPr>
          <w:spacing w:val="6"/>
          <w:w w:val="114"/>
          <w:sz w:val="17"/>
          <w:szCs w:val="17"/>
        </w:rPr>
        <w:t>nd</w:t>
      </w:r>
      <w:r w:rsidRPr="00DE5A0F">
        <w:rPr>
          <w:w w:val="114"/>
          <w:sz w:val="17"/>
          <w:szCs w:val="17"/>
        </w:rPr>
        <w:t>s</w:t>
      </w:r>
      <w:r w:rsidRPr="00DE5A0F">
        <w:rPr>
          <w:spacing w:val="-3"/>
          <w:w w:val="114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4"/>
          <w:w w:val="113"/>
          <w:sz w:val="17"/>
          <w:szCs w:val="17"/>
        </w:rPr>
        <w:t>S</w:t>
      </w:r>
      <w:r w:rsidRPr="00DE5A0F">
        <w:rPr>
          <w:spacing w:val="-1"/>
          <w:w w:val="113"/>
          <w:sz w:val="17"/>
          <w:szCs w:val="17"/>
        </w:rPr>
        <w:t>a</w:t>
      </w:r>
      <w:r w:rsidRPr="00DE5A0F">
        <w:rPr>
          <w:spacing w:val="6"/>
          <w:w w:val="113"/>
          <w:sz w:val="17"/>
          <w:szCs w:val="17"/>
        </w:rPr>
        <w:t>mp</w:t>
      </w:r>
      <w:r w:rsidRPr="00DE5A0F">
        <w:rPr>
          <w:spacing w:val="-1"/>
          <w:w w:val="113"/>
          <w:sz w:val="17"/>
          <w:szCs w:val="17"/>
        </w:rPr>
        <w:t>le</w:t>
      </w:r>
      <w:r w:rsidRPr="00DE5A0F">
        <w:rPr>
          <w:w w:val="113"/>
          <w:sz w:val="17"/>
          <w:szCs w:val="17"/>
        </w:rPr>
        <w:t>s</w:t>
      </w:r>
      <w:r w:rsidRPr="00DE5A0F">
        <w:rPr>
          <w:spacing w:val="1"/>
          <w:w w:val="11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28"/>
          <w:sz w:val="17"/>
          <w:szCs w:val="17"/>
        </w:rPr>
        <w:t>se</w:t>
      </w:r>
      <w:r w:rsidRPr="00DE5A0F">
        <w:rPr>
          <w:w w:val="128"/>
          <w:sz w:val="17"/>
          <w:szCs w:val="17"/>
        </w:rPr>
        <w:t>e</w:t>
      </w:r>
      <w:r w:rsidRPr="00DE5A0F">
        <w:rPr>
          <w:spacing w:val="-8"/>
          <w:w w:val="128"/>
          <w:sz w:val="17"/>
          <w:szCs w:val="17"/>
        </w:rPr>
        <w:t xml:space="preserve"> 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8"/>
          <w:sz w:val="17"/>
          <w:szCs w:val="17"/>
        </w:rPr>
        <w:t xml:space="preserve">t </w:t>
      </w:r>
      <w:r w:rsidRPr="00DE5A0F">
        <w:rPr>
          <w:spacing w:val="-1"/>
          <w:sz w:val="17"/>
          <w:szCs w:val="17"/>
        </w:rPr>
        <w:t>i</w:t>
      </w:r>
      <w:r w:rsidRPr="00DE5A0F">
        <w:rPr>
          <w:sz w:val="17"/>
          <w:szCs w:val="17"/>
        </w:rPr>
        <w:t>t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1"/>
          <w:w w:val="98"/>
          <w:sz w:val="17"/>
          <w:szCs w:val="17"/>
        </w:rPr>
        <w:t>k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108"/>
          <w:sz w:val="17"/>
          <w:szCs w:val="17"/>
        </w:rPr>
        <w:t>d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ou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.</w:t>
      </w:r>
      <w:r w:rsidRPr="00DE5A0F">
        <w:rPr>
          <w:spacing w:val="30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g</w:t>
      </w:r>
      <w:r w:rsidRPr="00DE5A0F">
        <w:rPr>
          <w:sz w:val="17"/>
          <w:szCs w:val="17"/>
        </w:rPr>
        <w:t xml:space="preserve">e 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-1"/>
          <w:w w:val="113"/>
          <w:sz w:val="17"/>
          <w:szCs w:val="17"/>
        </w:rPr>
        <w:t>c</w:t>
      </w:r>
      <w:r w:rsidRPr="00DE5A0F">
        <w:rPr>
          <w:spacing w:val="6"/>
          <w:w w:val="113"/>
          <w:sz w:val="17"/>
          <w:szCs w:val="17"/>
        </w:rPr>
        <w:t>on</w:t>
      </w:r>
      <w:r w:rsidRPr="00DE5A0F">
        <w:rPr>
          <w:spacing w:val="7"/>
          <w:w w:val="113"/>
          <w:sz w:val="17"/>
          <w:szCs w:val="17"/>
        </w:rPr>
        <w:t>t</w:t>
      </w:r>
      <w:r w:rsidRPr="00DE5A0F">
        <w:rPr>
          <w:spacing w:val="-1"/>
          <w:w w:val="113"/>
          <w:sz w:val="17"/>
          <w:szCs w:val="17"/>
        </w:rPr>
        <w:t>ai</w:t>
      </w:r>
      <w:r w:rsidRPr="00DE5A0F">
        <w:rPr>
          <w:spacing w:val="6"/>
          <w:w w:val="113"/>
          <w:sz w:val="17"/>
          <w:szCs w:val="17"/>
        </w:rPr>
        <w:t>n</w:t>
      </w:r>
      <w:r w:rsidRPr="00DE5A0F">
        <w:rPr>
          <w:w w:val="113"/>
          <w:sz w:val="17"/>
          <w:szCs w:val="17"/>
        </w:rPr>
        <w:t>s</w:t>
      </w:r>
      <w:r w:rsidRPr="00DE5A0F">
        <w:rPr>
          <w:spacing w:val="-2"/>
          <w:w w:val="113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99"/>
          <w:sz w:val="17"/>
          <w:szCs w:val="17"/>
        </w:rPr>
        <w:t>l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5"/>
          <w:w w:val="108"/>
          <w:sz w:val="17"/>
          <w:szCs w:val="17"/>
        </w:rPr>
        <w:t>nd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1"/>
          <w:sz w:val="17"/>
          <w:szCs w:val="17"/>
        </w:rPr>
        <w:t>avi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 xml:space="preserve">g </w:t>
      </w:r>
      <w:r w:rsidRPr="00DE5A0F">
        <w:rPr>
          <w:spacing w:val="1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o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w w:val="98"/>
          <w:sz w:val="17"/>
          <w:szCs w:val="17"/>
        </w:rPr>
        <w:t xml:space="preserve">k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ce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z w:val="17"/>
          <w:szCs w:val="17"/>
        </w:rPr>
        <w:t>.</w:t>
      </w:r>
      <w:r w:rsidRPr="00DE5A0F">
        <w:rPr>
          <w:spacing w:val="7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Mi</w:t>
      </w:r>
      <w:r w:rsidRPr="00DE5A0F">
        <w:rPr>
          <w:spacing w:val="5"/>
          <w:sz w:val="17"/>
          <w:szCs w:val="17"/>
        </w:rPr>
        <w:t>d</w:t>
      </w:r>
      <w:r w:rsidRPr="00DE5A0F">
        <w:rPr>
          <w:spacing w:val="6"/>
          <w:sz w:val="17"/>
          <w:szCs w:val="17"/>
        </w:rPr>
        <w:t>-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19"/>
          <w:sz w:val="17"/>
          <w:szCs w:val="17"/>
        </w:rPr>
        <w:t xml:space="preserve"> </w:t>
      </w:r>
      <w:r w:rsidRPr="00DE5A0F">
        <w:rPr>
          <w:spacing w:val="-4"/>
          <w:w w:val="107"/>
          <w:sz w:val="17"/>
          <w:szCs w:val="17"/>
        </w:rPr>
        <w:t>P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6"/>
          <w:w w:val="98"/>
          <w:sz w:val="17"/>
          <w:szCs w:val="17"/>
        </w:rPr>
        <w:t>f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ss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9"/>
          <w:sz w:val="17"/>
          <w:szCs w:val="17"/>
        </w:rPr>
        <w:t>l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m</w:t>
      </w:r>
      <w:r w:rsidRPr="00DE5A0F">
        <w:rPr>
          <w:spacing w:val="-1"/>
          <w:w w:val="108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6"/>
          <w:w w:val="108"/>
          <w:sz w:val="17"/>
          <w:szCs w:val="17"/>
        </w:rPr>
        <w:t>-</w:t>
      </w:r>
      <w:r w:rsidRPr="00DE5A0F">
        <w:rPr>
          <w:spacing w:val="-1"/>
          <w:w w:val="108"/>
          <w:sz w:val="17"/>
          <w:szCs w:val="17"/>
        </w:rPr>
        <w:t>leve</w:t>
      </w:r>
      <w:r w:rsidRPr="00DE5A0F">
        <w:rPr>
          <w:w w:val="108"/>
          <w:sz w:val="17"/>
          <w:szCs w:val="17"/>
        </w:rPr>
        <w:t xml:space="preserve">l 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6"/>
          <w:w w:val="98"/>
          <w:sz w:val="17"/>
          <w:szCs w:val="17"/>
        </w:rPr>
        <w:t>f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ss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w w:val="99"/>
          <w:sz w:val="17"/>
          <w:szCs w:val="17"/>
        </w:rPr>
        <w:t>l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6"/>
          <w:w w:val="116"/>
          <w:sz w:val="17"/>
          <w:szCs w:val="17"/>
        </w:rPr>
        <w:t>h</w:t>
      </w:r>
      <w:r w:rsidRPr="00DE5A0F">
        <w:rPr>
          <w:spacing w:val="-1"/>
          <w:w w:val="116"/>
          <w:sz w:val="17"/>
          <w:szCs w:val="17"/>
        </w:rPr>
        <w:t>a</w:t>
      </w:r>
      <w:r w:rsidRPr="00DE5A0F">
        <w:rPr>
          <w:w w:val="116"/>
          <w:sz w:val="17"/>
          <w:szCs w:val="17"/>
        </w:rPr>
        <w:t>s</w:t>
      </w:r>
      <w:r w:rsidRPr="00DE5A0F">
        <w:rPr>
          <w:spacing w:val="-2"/>
          <w:w w:val="116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ee</w:t>
      </w:r>
      <w:r w:rsidRPr="00DE5A0F">
        <w:rPr>
          <w:sz w:val="17"/>
          <w:szCs w:val="17"/>
        </w:rPr>
        <w:t xml:space="preserve">n </w:t>
      </w:r>
      <w:r w:rsidRPr="00DE5A0F">
        <w:rPr>
          <w:spacing w:val="16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 xml:space="preserve">d </w:t>
      </w:r>
      <w:r w:rsidRPr="00DE5A0F">
        <w:rPr>
          <w:spacing w:val="5"/>
          <w:sz w:val="17"/>
          <w:szCs w:val="17"/>
        </w:rPr>
        <w:t xml:space="preserve"> 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t</w:t>
      </w:r>
      <w:r w:rsidRPr="00DE5A0F">
        <w:rPr>
          <w:spacing w:val="15"/>
          <w:sz w:val="17"/>
          <w:szCs w:val="17"/>
        </w:rPr>
        <w:t xml:space="preserve"> </w:t>
      </w:r>
      <w:r w:rsidRPr="00DE5A0F">
        <w:rPr>
          <w:spacing w:val="-1"/>
          <w:w w:val="115"/>
          <w:sz w:val="17"/>
          <w:szCs w:val="17"/>
        </w:rPr>
        <w:t>leas</w:t>
      </w:r>
      <w:r w:rsidRPr="00DE5A0F">
        <w:rPr>
          <w:w w:val="115"/>
          <w:sz w:val="17"/>
          <w:szCs w:val="17"/>
        </w:rPr>
        <w:t>t</w:t>
      </w:r>
      <w:r w:rsidRPr="00DE5A0F">
        <w:rPr>
          <w:spacing w:val="4"/>
          <w:w w:val="115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e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y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w w:val="109"/>
          <w:sz w:val="17"/>
          <w:szCs w:val="17"/>
        </w:rPr>
        <w:t xml:space="preserve">. </w:t>
      </w:r>
      <w:r w:rsidRPr="00DE5A0F">
        <w:rPr>
          <w:spacing w:val="-4"/>
          <w:w w:val="112"/>
          <w:sz w:val="17"/>
          <w:szCs w:val="17"/>
        </w:rPr>
        <w:t>S</w:t>
      </w:r>
      <w:r w:rsidRPr="00DE5A0F">
        <w:rPr>
          <w:spacing w:val="6"/>
          <w:w w:val="112"/>
          <w:sz w:val="17"/>
          <w:szCs w:val="17"/>
        </w:rPr>
        <w:t>om</w:t>
      </w:r>
      <w:r w:rsidRPr="00DE5A0F">
        <w:rPr>
          <w:spacing w:val="-1"/>
          <w:w w:val="112"/>
          <w:sz w:val="17"/>
          <w:szCs w:val="17"/>
        </w:rPr>
        <w:t>e</w:t>
      </w:r>
      <w:r w:rsidRPr="00DE5A0F">
        <w:rPr>
          <w:spacing w:val="6"/>
          <w:w w:val="112"/>
          <w:sz w:val="17"/>
          <w:szCs w:val="17"/>
        </w:rPr>
        <w:t>bod</w:t>
      </w:r>
      <w:r w:rsidRPr="00DE5A0F">
        <w:rPr>
          <w:w w:val="112"/>
          <w:sz w:val="17"/>
          <w:szCs w:val="17"/>
        </w:rPr>
        <w:t>y</w:t>
      </w:r>
      <w:r w:rsidRPr="00DE5A0F">
        <w:rPr>
          <w:spacing w:val="2"/>
          <w:w w:val="112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f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</w:t>
      </w:r>
      <w:r w:rsidRPr="00DE5A0F">
        <w:rPr>
          <w:spacing w:val="5"/>
          <w:w w:val="108"/>
          <w:sz w:val="17"/>
          <w:szCs w:val="17"/>
        </w:rPr>
        <w:t>p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ca</w:t>
      </w:r>
      <w:r w:rsidRPr="00DE5A0F">
        <w:rPr>
          <w:sz w:val="17"/>
          <w:szCs w:val="17"/>
        </w:rPr>
        <w:t>n</w:t>
      </w:r>
      <w:r w:rsidRPr="00DE5A0F">
        <w:rPr>
          <w:spacing w:val="42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ely</w:t>
      </w:r>
      <w:r w:rsidRPr="00DE5A0F">
        <w:rPr>
          <w:sz w:val="17"/>
          <w:szCs w:val="17"/>
        </w:rPr>
        <w:t>.</w:t>
      </w:r>
      <w:r w:rsidRPr="00DE5A0F">
        <w:rPr>
          <w:spacing w:val="21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z w:val="17"/>
          <w:szCs w:val="17"/>
        </w:rPr>
        <w:t>a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w w:val="113"/>
          <w:sz w:val="17"/>
          <w:szCs w:val="17"/>
        </w:rPr>
        <w:t>e</w:t>
      </w:r>
      <w:r w:rsidRPr="00DE5A0F">
        <w:rPr>
          <w:spacing w:val="6"/>
          <w:w w:val="113"/>
          <w:sz w:val="17"/>
          <w:szCs w:val="17"/>
        </w:rPr>
        <w:t>mp</w:t>
      </w:r>
      <w:r w:rsidRPr="00DE5A0F">
        <w:rPr>
          <w:spacing w:val="-1"/>
          <w:w w:val="113"/>
          <w:sz w:val="17"/>
          <w:szCs w:val="17"/>
        </w:rPr>
        <w:t>l</w:t>
      </w:r>
      <w:r w:rsidRPr="00DE5A0F">
        <w:rPr>
          <w:spacing w:val="6"/>
          <w:w w:val="113"/>
          <w:sz w:val="17"/>
          <w:szCs w:val="17"/>
        </w:rPr>
        <w:t>o</w:t>
      </w:r>
      <w:r w:rsidRPr="00DE5A0F">
        <w:rPr>
          <w:spacing w:val="-1"/>
          <w:w w:val="113"/>
          <w:sz w:val="17"/>
          <w:szCs w:val="17"/>
        </w:rPr>
        <w:t>ye</w:t>
      </w:r>
      <w:r w:rsidRPr="00DE5A0F">
        <w:rPr>
          <w:w w:val="113"/>
          <w:sz w:val="17"/>
          <w:szCs w:val="17"/>
        </w:rPr>
        <w:t>e</w:t>
      </w:r>
      <w:r w:rsidRPr="00DE5A0F">
        <w:rPr>
          <w:spacing w:val="-2"/>
          <w:w w:val="113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o</w:t>
      </w:r>
      <w:r w:rsidRPr="00DE5A0F">
        <w:rPr>
          <w:spacing w:val="41"/>
          <w:sz w:val="17"/>
          <w:szCs w:val="17"/>
        </w:rPr>
        <w:t xml:space="preserve"> </w:t>
      </w:r>
      <w:r w:rsidRPr="00DE5A0F">
        <w:rPr>
          <w:spacing w:val="6"/>
          <w:w w:val="116"/>
          <w:sz w:val="17"/>
          <w:szCs w:val="17"/>
        </w:rPr>
        <w:t>d</w:t>
      </w:r>
      <w:r w:rsidRPr="00DE5A0F">
        <w:rPr>
          <w:spacing w:val="-1"/>
          <w:w w:val="116"/>
          <w:sz w:val="17"/>
          <w:szCs w:val="17"/>
        </w:rPr>
        <w:t>eal</w:t>
      </w:r>
      <w:r w:rsidRPr="00DE5A0F">
        <w:rPr>
          <w:w w:val="116"/>
          <w:sz w:val="17"/>
          <w:szCs w:val="17"/>
        </w:rPr>
        <w:t>s</w:t>
      </w:r>
      <w:r w:rsidRPr="00DE5A0F">
        <w:rPr>
          <w:spacing w:val="-5"/>
          <w:w w:val="116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p</w:t>
      </w:r>
      <w:r w:rsidRPr="00DE5A0F">
        <w:rPr>
          <w:spacing w:val="-4"/>
          <w:sz w:val="17"/>
          <w:szCs w:val="17"/>
        </w:rPr>
        <w:t>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m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-1"/>
          <w:w w:val="113"/>
          <w:sz w:val="17"/>
          <w:szCs w:val="17"/>
        </w:rPr>
        <w:t>clie</w:t>
      </w:r>
      <w:r w:rsidRPr="00DE5A0F">
        <w:rPr>
          <w:spacing w:val="6"/>
          <w:w w:val="113"/>
          <w:sz w:val="17"/>
          <w:szCs w:val="17"/>
        </w:rPr>
        <w:t>n</w:t>
      </w:r>
      <w:r w:rsidRPr="00DE5A0F">
        <w:rPr>
          <w:spacing w:val="7"/>
          <w:w w:val="113"/>
          <w:sz w:val="17"/>
          <w:szCs w:val="17"/>
        </w:rPr>
        <w:t>t</w:t>
      </w:r>
      <w:r w:rsidRPr="00DE5A0F">
        <w:rPr>
          <w:spacing w:val="-1"/>
          <w:w w:val="113"/>
          <w:sz w:val="17"/>
          <w:szCs w:val="17"/>
        </w:rPr>
        <w:t>s</w:t>
      </w:r>
      <w:r w:rsidRPr="00DE5A0F">
        <w:rPr>
          <w:w w:val="113"/>
          <w:sz w:val="17"/>
          <w:szCs w:val="17"/>
        </w:rPr>
        <w:t>.</w:t>
      </w:r>
      <w:r w:rsidRPr="00DE5A0F">
        <w:rPr>
          <w:spacing w:val="2"/>
          <w:w w:val="113"/>
          <w:sz w:val="17"/>
          <w:szCs w:val="17"/>
        </w:rPr>
        <w:t xml:space="preserve"> </w:t>
      </w:r>
      <w:r w:rsidRPr="00DE5A0F">
        <w:rPr>
          <w:spacing w:val="5"/>
          <w:w w:val="90"/>
          <w:sz w:val="17"/>
          <w:szCs w:val="17"/>
        </w:rPr>
        <w:t>T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w w:val="99"/>
          <w:sz w:val="17"/>
          <w:szCs w:val="17"/>
        </w:rPr>
        <w:t>i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z w:val="17"/>
          <w:szCs w:val="17"/>
        </w:rPr>
        <w:t>n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x</w:t>
      </w:r>
      <w:r w:rsidRPr="00DE5A0F">
        <w:rPr>
          <w:spacing w:val="-1"/>
          <w:w w:val="123"/>
          <w:sz w:val="17"/>
          <w:szCs w:val="17"/>
        </w:rPr>
        <w:t>ce</w:t>
      </w:r>
      <w:r w:rsidRPr="00DE5A0F">
        <w:rPr>
          <w:spacing w:val="-1"/>
          <w:w w:val="99"/>
          <w:sz w:val="17"/>
          <w:szCs w:val="17"/>
        </w:rPr>
        <w:t>ll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w w:val="98"/>
          <w:sz w:val="17"/>
          <w:szCs w:val="17"/>
        </w:rPr>
        <w:t xml:space="preserve">t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w w:val="108"/>
          <w:sz w:val="17"/>
          <w:szCs w:val="17"/>
        </w:rPr>
        <w:t>b</w:t>
      </w:r>
      <w:r w:rsidRPr="00DE5A0F">
        <w:rPr>
          <w:spacing w:val="9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-1"/>
          <w:w w:val="117"/>
          <w:sz w:val="17"/>
          <w:szCs w:val="17"/>
        </w:rPr>
        <w:t>s</w:t>
      </w:r>
      <w:r w:rsidRPr="00DE5A0F">
        <w:rPr>
          <w:spacing w:val="6"/>
          <w:w w:val="117"/>
          <w:sz w:val="17"/>
          <w:szCs w:val="17"/>
        </w:rPr>
        <w:t>om</w:t>
      </w:r>
      <w:r w:rsidRPr="00DE5A0F">
        <w:rPr>
          <w:spacing w:val="-1"/>
          <w:w w:val="117"/>
          <w:sz w:val="17"/>
          <w:szCs w:val="17"/>
        </w:rPr>
        <w:t>e</w:t>
      </w:r>
      <w:r w:rsidRPr="00DE5A0F">
        <w:rPr>
          <w:spacing w:val="6"/>
          <w:w w:val="117"/>
          <w:sz w:val="17"/>
          <w:szCs w:val="17"/>
        </w:rPr>
        <w:t>on</w:t>
      </w:r>
      <w:r w:rsidRPr="00DE5A0F">
        <w:rPr>
          <w:w w:val="117"/>
          <w:sz w:val="17"/>
          <w:szCs w:val="17"/>
        </w:rPr>
        <w:t>e</w:t>
      </w:r>
      <w:r w:rsidRPr="00DE5A0F">
        <w:rPr>
          <w:spacing w:val="-4"/>
          <w:w w:val="117"/>
          <w:sz w:val="17"/>
          <w:szCs w:val="17"/>
        </w:rPr>
        <w:t xml:space="preserve"> </w:t>
      </w:r>
      <w:r w:rsidRPr="00DE5A0F">
        <w:rPr>
          <w:spacing w:val="8"/>
          <w:w w:val="106"/>
          <w:sz w:val="17"/>
          <w:szCs w:val="17"/>
        </w:rPr>
        <w:t>w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-1"/>
          <w:w w:val="82"/>
          <w:sz w:val="17"/>
          <w:szCs w:val="17"/>
        </w:rPr>
        <w:t>’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w w:val="116"/>
          <w:sz w:val="17"/>
          <w:szCs w:val="17"/>
        </w:rPr>
        <w:t>goo</w:t>
      </w:r>
      <w:r w:rsidRPr="00DE5A0F">
        <w:rPr>
          <w:w w:val="116"/>
          <w:sz w:val="17"/>
          <w:szCs w:val="17"/>
        </w:rPr>
        <w:t>d</w:t>
      </w:r>
      <w:r w:rsidRPr="00DE5A0F">
        <w:rPr>
          <w:spacing w:val="2"/>
          <w:w w:val="116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h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nu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w w:val="141"/>
          <w:sz w:val="17"/>
          <w:szCs w:val="17"/>
        </w:rPr>
        <w:t>s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d</w:t>
      </w:r>
      <w:r w:rsidRPr="00DE5A0F">
        <w:rPr>
          <w:spacing w:val="32"/>
          <w:sz w:val="17"/>
          <w:szCs w:val="17"/>
        </w:rPr>
        <w:t xml:space="preserve"> </w:t>
      </w:r>
      <w:r w:rsidRPr="00DE5A0F">
        <w:rPr>
          <w:spacing w:val="6"/>
          <w:w w:val="116"/>
          <w:sz w:val="17"/>
          <w:szCs w:val="17"/>
        </w:rPr>
        <w:t>h</w:t>
      </w:r>
      <w:r w:rsidRPr="00DE5A0F">
        <w:rPr>
          <w:spacing w:val="-1"/>
          <w:w w:val="116"/>
          <w:sz w:val="17"/>
          <w:szCs w:val="17"/>
        </w:rPr>
        <w:t>a</w:t>
      </w:r>
      <w:r w:rsidRPr="00DE5A0F">
        <w:rPr>
          <w:w w:val="116"/>
          <w:sz w:val="17"/>
          <w:szCs w:val="17"/>
        </w:rPr>
        <w:t>s</w:t>
      </w:r>
      <w:r w:rsidRPr="00DE5A0F">
        <w:rPr>
          <w:spacing w:val="-2"/>
          <w:w w:val="116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5"/>
          <w:w w:val="108"/>
          <w:sz w:val="17"/>
          <w:szCs w:val="17"/>
        </w:rPr>
        <w:t>n</w:t>
      </w:r>
      <w:r w:rsidRPr="00DE5A0F">
        <w:rPr>
          <w:spacing w:val="-1"/>
          <w:w w:val="123"/>
          <w:sz w:val="17"/>
          <w:szCs w:val="17"/>
        </w:rPr>
        <w:t>ece</w:t>
      </w:r>
      <w:r w:rsidRPr="00DE5A0F">
        <w:rPr>
          <w:spacing w:val="-1"/>
          <w:w w:val="141"/>
          <w:sz w:val="17"/>
          <w:szCs w:val="17"/>
        </w:rPr>
        <w:t>ss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w w:val="109"/>
          <w:sz w:val="17"/>
          <w:szCs w:val="17"/>
        </w:rPr>
        <w:t>y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w w:val="111"/>
          <w:sz w:val="17"/>
          <w:szCs w:val="17"/>
        </w:rPr>
        <w:t>p</w:t>
      </w:r>
      <w:r w:rsidRPr="00DE5A0F">
        <w:rPr>
          <w:spacing w:val="-1"/>
          <w:w w:val="111"/>
          <w:sz w:val="17"/>
          <w:szCs w:val="17"/>
        </w:rPr>
        <w:t>a</w:t>
      </w:r>
      <w:r w:rsidRPr="00DE5A0F">
        <w:rPr>
          <w:spacing w:val="7"/>
          <w:w w:val="111"/>
          <w:sz w:val="17"/>
          <w:szCs w:val="17"/>
        </w:rPr>
        <w:t>t</w:t>
      </w:r>
      <w:r w:rsidRPr="00DE5A0F">
        <w:rPr>
          <w:spacing w:val="-1"/>
          <w:w w:val="111"/>
          <w:sz w:val="17"/>
          <w:szCs w:val="17"/>
        </w:rPr>
        <w:t>ie</w:t>
      </w:r>
      <w:r w:rsidRPr="00DE5A0F">
        <w:rPr>
          <w:spacing w:val="6"/>
          <w:w w:val="111"/>
          <w:sz w:val="17"/>
          <w:szCs w:val="17"/>
        </w:rPr>
        <w:t>n</w:t>
      </w:r>
      <w:r w:rsidRPr="00DE5A0F">
        <w:rPr>
          <w:spacing w:val="-1"/>
          <w:w w:val="111"/>
          <w:sz w:val="17"/>
          <w:szCs w:val="17"/>
        </w:rPr>
        <w:t>c</w:t>
      </w:r>
      <w:r w:rsidRPr="00DE5A0F">
        <w:rPr>
          <w:w w:val="111"/>
          <w:sz w:val="17"/>
          <w:szCs w:val="17"/>
        </w:rPr>
        <w:t>e</w:t>
      </w:r>
      <w:r w:rsidRPr="00DE5A0F">
        <w:rPr>
          <w:spacing w:val="3"/>
          <w:w w:val="111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d</w:t>
      </w:r>
      <w:r w:rsidRPr="00DE5A0F">
        <w:rPr>
          <w:spacing w:val="-1"/>
          <w:sz w:val="17"/>
          <w:szCs w:val="17"/>
        </w:rPr>
        <w:t>ea</w:t>
      </w:r>
      <w:r w:rsidRPr="00DE5A0F">
        <w:rPr>
          <w:sz w:val="17"/>
          <w:szCs w:val="17"/>
        </w:rPr>
        <w:t>l</w:t>
      </w:r>
      <w:r w:rsidRPr="00DE5A0F">
        <w:rPr>
          <w:spacing w:val="35"/>
          <w:sz w:val="17"/>
          <w:szCs w:val="17"/>
        </w:rPr>
        <w:t xml:space="preserve"> </w:t>
      </w:r>
      <w:r w:rsidRPr="00DE5A0F">
        <w:rPr>
          <w:spacing w:val="8"/>
          <w:sz w:val="17"/>
          <w:szCs w:val="17"/>
        </w:rPr>
        <w:t>w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5"/>
          <w:sz w:val="17"/>
          <w:szCs w:val="17"/>
        </w:rPr>
        <w:t>h</w:t>
      </w:r>
      <w:r w:rsidRPr="00DE5A0F">
        <w:rPr>
          <w:sz w:val="17"/>
          <w:szCs w:val="17"/>
        </w:rPr>
        <w:t>.</w:t>
      </w:r>
      <w:r w:rsidRPr="00DE5A0F">
        <w:rPr>
          <w:spacing w:val="20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47</w:t>
      </w:r>
      <w:r w:rsidRPr="00DE5A0F">
        <w:rPr>
          <w:sz w:val="17"/>
          <w:szCs w:val="17"/>
        </w:rPr>
        <w:t>3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2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elle</w:t>
      </w:r>
      <w:r w:rsidRPr="00DE5A0F">
        <w:rPr>
          <w:sz w:val="17"/>
          <w:szCs w:val="17"/>
        </w:rPr>
        <w:t>r</w:t>
      </w:r>
      <w:r w:rsidRPr="00DE5A0F">
        <w:rPr>
          <w:spacing w:val="12"/>
          <w:sz w:val="17"/>
          <w:szCs w:val="17"/>
        </w:rPr>
        <w:t xml:space="preserve"> </w:t>
      </w:r>
      <w:r w:rsidRPr="00DE5A0F">
        <w:rPr>
          <w:spacing w:val="-4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L</w:t>
      </w:r>
      <w:r w:rsidRPr="00DE5A0F">
        <w:rPr>
          <w:spacing w:val="-1"/>
          <w:sz w:val="17"/>
          <w:szCs w:val="17"/>
        </w:rPr>
        <w:t>eve</w:t>
      </w:r>
      <w:r w:rsidRPr="00DE5A0F">
        <w:rPr>
          <w:sz w:val="17"/>
          <w:szCs w:val="17"/>
        </w:rPr>
        <w:t>l</w:t>
      </w:r>
      <w:r w:rsidRPr="00DE5A0F">
        <w:rPr>
          <w:spacing w:val="33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w w:val="141"/>
          <w:sz w:val="17"/>
          <w:szCs w:val="17"/>
        </w:rPr>
        <w:t xml:space="preserve">s </w:t>
      </w:r>
      <w:r w:rsidRPr="00DE5A0F">
        <w:rPr>
          <w:spacing w:val="-1"/>
          <w:w w:val="108"/>
          <w:sz w:val="17"/>
          <w:szCs w:val="17"/>
        </w:rPr>
        <w:t>availa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08"/>
          <w:sz w:val="17"/>
          <w:szCs w:val="17"/>
        </w:rPr>
        <w:t>l</w:t>
      </w:r>
      <w:r w:rsidRPr="00DE5A0F">
        <w:rPr>
          <w:w w:val="108"/>
          <w:sz w:val="17"/>
          <w:szCs w:val="17"/>
        </w:rPr>
        <w:t>e</w:t>
      </w:r>
      <w:r w:rsidRPr="00DE5A0F">
        <w:rPr>
          <w:spacing w:val="1"/>
          <w:w w:val="108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n</w:t>
      </w:r>
      <w:r w:rsidRPr="00DE5A0F">
        <w:rPr>
          <w:spacing w:val="34"/>
          <w:sz w:val="17"/>
          <w:szCs w:val="17"/>
        </w:rPr>
        <w:t xml:space="preserve"> </w:t>
      </w:r>
      <w:r w:rsidRPr="00DE5A0F">
        <w:rPr>
          <w:spacing w:val="-1"/>
          <w:w w:val="70"/>
          <w:sz w:val="17"/>
          <w:szCs w:val="17"/>
        </w:rPr>
        <w:t>I</w:t>
      </w:r>
      <w:r w:rsidRPr="00DE5A0F">
        <w:rPr>
          <w:spacing w:val="5"/>
          <w:w w:val="108"/>
          <w:sz w:val="17"/>
          <w:szCs w:val="17"/>
        </w:rPr>
        <w:t>nd</w:t>
      </w:r>
      <w:r w:rsidRPr="00DE5A0F">
        <w:rPr>
          <w:spacing w:val="-1"/>
          <w:w w:val="123"/>
          <w:sz w:val="17"/>
          <w:szCs w:val="17"/>
        </w:rPr>
        <w:t>ee</w:t>
      </w:r>
      <w:r w:rsidRPr="00DE5A0F">
        <w:rPr>
          <w:spacing w:val="5"/>
          <w:w w:val="108"/>
          <w:sz w:val="17"/>
          <w:szCs w:val="17"/>
        </w:rPr>
        <w:t>d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on</w:t>
      </w:r>
      <w:r w:rsidRPr="00DE5A0F">
        <w:rPr>
          <w:sz w:val="17"/>
          <w:szCs w:val="17"/>
        </w:rPr>
        <w:t xml:space="preserve">e </w:t>
      </w:r>
      <w:r w:rsidRPr="00DE5A0F">
        <w:rPr>
          <w:spacing w:val="1"/>
          <w:sz w:val="17"/>
          <w:szCs w:val="17"/>
        </w:rPr>
        <w:t xml:space="preserve"> 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09"/>
          <w:sz w:val="17"/>
          <w:szCs w:val="17"/>
        </w:rPr>
        <w:t>a</w:t>
      </w:r>
      <w:r w:rsidRPr="00DE5A0F">
        <w:rPr>
          <w:spacing w:val="-4"/>
          <w:w w:val="86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c</w:t>
      </w:r>
      <w:r w:rsidRPr="00DE5A0F">
        <w:rPr>
          <w:spacing w:val="5"/>
          <w:w w:val="108"/>
          <w:sz w:val="17"/>
          <w:szCs w:val="17"/>
        </w:rPr>
        <w:t>h</w:t>
      </w:r>
      <w:r w:rsidRPr="00DE5A0F">
        <w:rPr>
          <w:w w:val="109"/>
          <w:sz w:val="17"/>
          <w:szCs w:val="17"/>
        </w:rPr>
        <w:t>.</w:t>
      </w:r>
      <w:r w:rsidRPr="00DE5A0F">
        <w:rPr>
          <w:spacing w:val="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al</w:t>
      </w:r>
      <w:r w:rsidRPr="00DE5A0F">
        <w:rPr>
          <w:sz w:val="17"/>
          <w:szCs w:val="17"/>
        </w:rPr>
        <w:t>l</w:t>
      </w:r>
      <w:r w:rsidRPr="00DE5A0F">
        <w:rPr>
          <w:spacing w:val="10"/>
          <w:sz w:val="17"/>
          <w:szCs w:val="17"/>
        </w:rPr>
        <w:t xml:space="preserve"> </w:t>
      </w:r>
      <w:r w:rsidRPr="00DE5A0F">
        <w:rPr>
          <w:spacing w:val="-1"/>
          <w:w w:val="82"/>
          <w:sz w:val="17"/>
          <w:szCs w:val="17"/>
        </w:rPr>
        <w:t>j</w:t>
      </w:r>
      <w:r w:rsidRPr="00DE5A0F">
        <w:rPr>
          <w:spacing w:val="5"/>
          <w:w w:val="120"/>
          <w:sz w:val="17"/>
          <w:szCs w:val="17"/>
        </w:rPr>
        <w:t>o</w:t>
      </w:r>
      <w:r w:rsidRPr="00DE5A0F">
        <w:rPr>
          <w:spacing w:val="5"/>
          <w:w w:val="108"/>
          <w:sz w:val="17"/>
          <w:szCs w:val="17"/>
        </w:rPr>
        <w:t>b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-1"/>
          <w:w w:val="109"/>
          <w:sz w:val="17"/>
          <w:szCs w:val="17"/>
        </w:rPr>
        <w:t>.</w:t>
      </w:r>
      <w:r w:rsidRPr="00DE5A0F">
        <w:rPr>
          <w:w w:val="109"/>
          <w:sz w:val="17"/>
          <w:szCs w:val="17"/>
        </w:rPr>
        <w:t>.</w:t>
      </w:r>
    </w:p>
    <w:p w14:paraId="4F187043" w14:textId="77777777" w:rsidR="007C00A7" w:rsidRPr="00DE5A0F" w:rsidRDefault="007C00A7">
      <w:pPr>
        <w:spacing w:before="3" w:line="160" w:lineRule="exact"/>
        <w:rPr>
          <w:sz w:val="17"/>
          <w:szCs w:val="17"/>
        </w:rPr>
      </w:pPr>
    </w:p>
    <w:p w14:paraId="7797A21D" w14:textId="77777777" w:rsidR="007C00A7" w:rsidRPr="00DE5A0F" w:rsidRDefault="007C00A7">
      <w:pPr>
        <w:spacing w:line="200" w:lineRule="exact"/>
      </w:pPr>
    </w:p>
    <w:p w14:paraId="0F332255" w14:textId="77777777" w:rsidR="007C00A7" w:rsidRPr="00DE5A0F" w:rsidRDefault="00DE5A0F">
      <w:pPr>
        <w:spacing w:line="272" w:lineRule="auto"/>
        <w:ind w:left="109" w:right="92"/>
      </w:pPr>
      <w:r w:rsidRPr="00DE5A0F">
        <w:rPr>
          <w:spacing w:val="-5"/>
        </w:rPr>
        <w:t>D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</w:t>
      </w:r>
      <w:r w:rsidRPr="00DE5A0F">
        <w:t xml:space="preserve">u </w:t>
      </w:r>
      <w:r w:rsidRPr="00DE5A0F">
        <w:rPr>
          <w:spacing w:val="3"/>
        </w:rPr>
        <w:t xml:space="preserve"> </w:t>
      </w:r>
      <w:r w:rsidRPr="00DE5A0F">
        <w:rPr>
          <w:spacing w:val="-3"/>
        </w:rPr>
        <w:t>k</w:t>
      </w:r>
      <w:r w:rsidRPr="00DE5A0F">
        <w:rPr>
          <w:spacing w:val="2"/>
        </w:rPr>
        <w:t>no</w:t>
      </w:r>
      <w:r w:rsidRPr="00DE5A0F">
        <w:t>w</w:t>
      </w:r>
      <w:r w:rsidRPr="00DE5A0F">
        <w:rPr>
          <w:spacing w:val="48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33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7"/>
          <w:w w:val="110"/>
        </w:rPr>
        <w:t>i</w:t>
      </w:r>
      <w:r w:rsidRPr="00DE5A0F">
        <w:rPr>
          <w:spacing w:val="2"/>
          <w:w w:val="110"/>
        </w:rPr>
        <w:t>n</w:t>
      </w:r>
      <w:r w:rsidRPr="00DE5A0F">
        <w:rPr>
          <w:spacing w:val="-3"/>
          <w:w w:val="110"/>
        </w:rPr>
        <w:t>c</w:t>
      </w:r>
      <w:r w:rsidRPr="00DE5A0F">
        <w:rPr>
          <w:spacing w:val="7"/>
          <w:w w:val="110"/>
        </w:rPr>
        <w:t>l</w:t>
      </w:r>
      <w:r w:rsidRPr="00DE5A0F">
        <w:rPr>
          <w:spacing w:val="2"/>
          <w:w w:val="110"/>
        </w:rPr>
        <w:t>ud</w:t>
      </w:r>
      <w:r w:rsidRPr="00DE5A0F">
        <w:rPr>
          <w:w w:val="110"/>
        </w:rPr>
        <w:t>e</w:t>
      </w:r>
      <w:r w:rsidRPr="00DE5A0F">
        <w:rPr>
          <w:spacing w:val="8"/>
          <w:w w:val="110"/>
        </w:rPr>
        <w:t xml:space="preserve"> </w:t>
      </w:r>
      <w:r w:rsidRPr="00DE5A0F">
        <w:rPr>
          <w:spacing w:val="6"/>
        </w:rPr>
        <w:t>i</w:t>
      </w:r>
      <w:r w:rsidRPr="00DE5A0F">
        <w:t>n</w:t>
      </w:r>
      <w:r w:rsidRPr="00DE5A0F">
        <w:rPr>
          <w:spacing w:val="21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w w:val="121"/>
        </w:rPr>
        <w:t>?</w:t>
      </w:r>
      <w:r w:rsidRPr="00DE5A0F">
        <w:rPr>
          <w:spacing w:val="13"/>
        </w:rPr>
        <w:t xml:space="preserve"> </w:t>
      </w:r>
      <w:r w:rsidRPr="00DE5A0F">
        <w:rPr>
          <w:spacing w:val="6"/>
        </w:rPr>
        <w:t>Vi</w:t>
      </w:r>
      <w:r w:rsidRPr="00DE5A0F">
        <w:rPr>
          <w:spacing w:val="-3"/>
        </w:rPr>
        <w:t>e</w:t>
      </w:r>
      <w:r w:rsidRPr="00DE5A0F">
        <w:t>w</w:t>
      </w:r>
      <w:r w:rsidRPr="00DE5A0F">
        <w:rPr>
          <w:spacing w:val="27"/>
        </w:rPr>
        <w:t xml:space="preserve"> </w:t>
      </w:r>
      <w:r w:rsidRPr="00DE5A0F">
        <w:rPr>
          <w:spacing w:val="2"/>
          <w:w w:val="108"/>
        </w:rPr>
        <w:t>hund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d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  <w:w w:val="107"/>
        </w:rPr>
        <w:t>B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w w:val="99"/>
        </w:rPr>
        <w:t xml:space="preserve">k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3"/>
          <w:w w:val="114"/>
        </w:rPr>
        <w:t>ex</w:t>
      </w:r>
      <w:r w:rsidRPr="00DE5A0F">
        <w:rPr>
          <w:spacing w:val="-3"/>
          <w:w w:val="114"/>
        </w:rPr>
        <w:t>a</w:t>
      </w:r>
      <w:r w:rsidRPr="00DE5A0F">
        <w:rPr>
          <w:spacing w:val="9"/>
          <w:w w:val="114"/>
        </w:rPr>
        <w:t>m</w:t>
      </w:r>
      <w:r w:rsidRPr="00DE5A0F">
        <w:rPr>
          <w:spacing w:val="2"/>
          <w:w w:val="114"/>
        </w:rPr>
        <w:t>p</w:t>
      </w:r>
      <w:r w:rsidRPr="00DE5A0F">
        <w:rPr>
          <w:spacing w:val="7"/>
          <w:w w:val="114"/>
        </w:rPr>
        <w:t>l</w:t>
      </w:r>
      <w:r w:rsidRPr="00DE5A0F">
        <w:rPr>
          <w:spacing w:val="-3"/>
          <w:w w:val="114"/>
        </w:rPr>
        <w:t>e</w:t>
      </w:r>
      <w:r w:rsidRPr="00DE5A0F">
        <w:rPr>
          <w:w w:val="114"/>
        </w:rPr>
        <w:t>s</w:t>
      </w:r>
      <w:r w:rsidRPr="00DE5A0F">
        <w:rPr>
          <w:spacing w:val="2"/>
          <w:w w:val="114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ea</w:t>
      </w:r>
      <w:r w:rsidRPr="00DE5A0F">
        <w:t>rn</w:t>
      </w:r>
      <w:r w:rsidRPr="00DE5A0F">
        <w:rPr>
          <w:spacing w:val="40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2"/>
          <w:w w:val="117"/>
        </w:rPr>
        <w:t>b</w:t>
      </w:r>
      <w:r w:rsidRPr="00DE5A0F">
        <w:rPr>
          <w:spacing w:val="-3"/>
          <w:w w:val="117"/>
        </w:rPr>
        <w:t>es</w:t>
      </w:r>
      <w:r w:rsidRPr="00DE5A0F">
        <w:rPr>
          <w:w w:val="117"/>
        </w:rPr>
        <w:t>t</w:t>
      </w:r>
      <w:r w:rsidRPr="00DE5A0F">
        <w:rPr>
          <w:spacing w:val="1"/>
          <w:w w:val="117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8"/>
        </w:rPr>
        <w:t>m</w:t>
      </w:r>
      <w:r w:rsidRPr="00DE5A0F">
        <w:rPr>
          <w:spacing w:val="-3"/>
        </w:rPr>
        <w:t>a</w:t>
      </w:r>
      <w:r w:rsidRPr="00DE5A0F">
        <w:rPr>
          <w:spacing w:val="-4"/>
        </w:rPr>
        <w:t>t</w:t>
      </w:r>
      <w:r w:rsidRPr="00DE5A0F">
        <w:t>,</w:t>
      </w:r>
      <w:r w:rsidRPr="00DE5A0F">
        <w:rPr>
          <w:spacing w:val="47"/>
        </w:rPr>
        <w:t xml:space="preserve"> 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2"/>
          <w:w w:val="108"/>
        </w:rPr>
        <w:t>b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-5"/>
        </w:rPr>
        <w:t>N</w:t>
      </w:r>
      <w:r w:rsidRPr="00DE5A0F">
        <w:rPr>
          <w:spacing w:val="2"/>
        </w:rPr>
        <w:t>o</w:t>
      </w:r>
      <w:r w:rsidRPr="00DE5A0F">
        <w:t>v</w:t>
      </w:r>
      <w:r w:rsidRPr="00DE5A0F">
        <w:rPr>
          <w:spacing w:val="39"/>
        </w:rPr>
        <w:t xml:space="preserve"> </w:t>
      </w:r>
      <w:r w:rsidRPr="00DE5A0F">
        <w:rPr>
          <w:spacing w:val="-3"/>
        </w:rPr>
        <w:t>21</w:t>
      </w:r>
      <w:r w:rsidRPr="00DE5A0F">
        <w:t>,</w:t>
      </w:r>
      <w:r w:rsidRPr="00DE5A0F">
        <w:rPr>
          <w:spacing w:val="43"/>
        </w:rPr>
        <w:t xml:space="preserve"> </w:t>
      </w:r>
      <w:r w:rsidRPr="00DE5A0F">
        <w:rPr>
          <w:spacing w:val="-3"/>
        </w:rPr>
        <w:t>201</w:t>
      </w:r>
      <w:r w:rsidRPr="00DE5A0F">
        <w:t>5</w:t>
      </w:r>
      <w:r w:rsidRPr="00DE5A0F">
        <w:rPr>
          <w:spacing w:val="49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114"/>
        </w:rPr>
        <w:t>p</w:t>
      </w:r>
      <w:r w:rsidRPr="00DE5A0F">
        <w:rPr>
          <w:spacing w:val="-3"/>
          <w:w w:val="114"/>
        </w:rPr>
        <w:t>a</w:t>
      </w:r>
      <w:r w:rsidRPr="00DE5A0F">
        <w:rPr>
          <w:spacing w:val="2"/>
          <w:w w:val="114"/>
        </w:rPr>
        <w:t>g</w:t>
      </w:r>
      <w:r w:rsidRPr="00DE5A0F">
        <w:rPr>
          <w:w w:val="114"/>
        </w:rPr>
        <w:t>e</w:t>
      </w:r>
      <w:r w:rsidRPr="00DE5A0F">
        <w:rPr>
          <w:spacing w:val="7"/>
          <w:w w:val="114"/>
        </w:rPr>
        <w:t xml:space="preserve"> </w:t>
      </w:r>
      <w:r w:rsidRPr="00DE5A0F">
        <w:rPr>
          <w:spacing w:val="-3"/>
          <w:w w:val="114"/>
        </w:rPr>
        <w:t>c</w:t>
      </w:r>
      <w:r w:rsidRPr="00DE5A0F">
        <w:rPr>
          <w:spacing w:val="2"/>
          <w:w w:val="114"/>
        </w:rPr>
        <w:t>on</w:t>
      </w:r>
      <w:r w:rsidRPr="00DE5A0F">
        <w:rPr>
          <w:spacing w:val="-5"/>
          <w:w w:val="114"/>
        </w:rPr>
        <w:t>t</w:t>
      </w:r>
      <w:r w:rsidRPr="00DE5A0F">
        <w:rPr>
          <w:spacing w:val="-3"/>
          <w:w w:val="114"/>
        </w:rPr>
        <w:t>a</w:t>
      </w:r>
      <w:r w:rsidRPr="00DE5A0F">
        <w:rPr>
          <w:spacing w:val="7"/>
          <w:w w:val="114"/>
        </w:rPr>
        <w:t>i</w:t>
      </w:r>
      <w:r w:rsidRPr="00DE5A0F">
        <w:rPr>
          <w:spacing w:val="2"/>
          <w:w w:val="114"/>
        </w:rPr>
        <w:t>n</w:t>
      </w:r>
      <w:r w:rsidRPr="00DE5A0F">
        <w:rPr>
          <w:w w:val="114"/>
        </w:rPr>
        <w:t>s</w:t>
      </w:r>
      <w:r w:rsidRPr="00DE5A0F">
        <w:rPr>
          <w:spacing w:val="2"/>
          <w:w w:val="114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3"/>
          <w:w w:val="113"/>
        </w:rPr>
        <w:t>sa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</w:t>
      </w:r>
      <w:r w:rsidRPr="00DE5A0F">
        <w:rPr>
          <w:w w:val="113"/>
        </w:rPr>
        <w:t>e</w:t>
      </w:r>
      <w:r w:rsidRPr="00DE5A0F">
        <w:rPr>
          <w:spacing w:val="3"/>
          <w:w w:val="113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2"/>
          <w:w w:val="108"/>
        </w:rPr>
        <w:t>b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w w:val="99"/>
        </w:rPr>
        <w:t xml:space="preserve">k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35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-3"/>
          <w:w w:val="113"/>
        </w:rPr>
        <w:t>ca</w:t>
      </w:r>
      <w:r w:rsidRPr="00DE5A0F">
        <w:rPr>
          <w:spacing w:val="2"/>
          <w:w w:val="113"/>
        </w:rPr>
        <w:t>nd</w:t>
      </w:r>
      <w:r w:rsidRPr="00DE5A0F">
        <w:rPr>
          <w:spacing w:val="7"/>
          <w:w w:val="113"/>
        </w:rPr>
        <w:t>i</w:t>
      </w:r>
      <w:r w:rsidRPr="00DE5A0F">
        <w:rPr>
          <w:spacing w:val="2"/>
          <w:w w:val="113"/>
        </w:rPr>
        <w:t>d</w:t>
      </w:r>
      <w:r w:rsidRPr="00DE5A0F">
        <w:rPr>
          <w:spacing w:val="-3"/>
          <w:w w:val="113"/>
        </w:rPr>
        <w:t>a</w:t>
      </w:r>
      <w:r w:rsidRPr="00DE5A0F">
        <w:rPr>
          <w:spacing w:val="-4"/>
          <w:w w:val="113"/>
        </w:rPr>
        <w:t>t</w:t>
      </w:r>
      <w:r w:rsidRPr="00DE5A0F">
        <w:rPr>
          <w:spacing w:val="-3"/>
          <w:w w:val="113"/>
        </w:rPr>
        <w:t>e</w:t>
      </w:r>
      <w:r w:rsidRPr="00DE5A0F">
        <w:rPr>
          <w:w w:val="113"/>
        </w:rPr>
        <w:t>s</w:t>
      </w:r>
      <w:r w:rsidRPr="00DE5A0F">
        <w:rPr>
          <w:spacing w:val="4"/>
          <w:w w:val="113"/>
        </w:rPr>
        <w:t xml:space="preserve"> </w:t>
      </w:r>
      <w:r w:rsidRPr="00DE5A0F">
        <w:rPr>
          <w:spacing w:val="2"/>
        </w:rPr>
        <w:t>h</w:t>
      </w:r>
      <w:r w:rsidRPr="00DE5A0F">
        <w:rPr>
          <w:spacing w:val="-3"/>
        </w:rPr>
        <w:t>av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 xml:space="preserve">g </w:t>
      </w:r>
      <w:r w:rsidRPr="00DE5A0F">
        <w:rPr>
          <w:spacing w:val="21"/>
        </w:rPr>
        <w:t xml:space="preserve"> </w:t>
      </w:r>
      <w:r w:rsidRPr="00DE5A0F">
        <w:rPr>
          <w:spacing w:val="2"/>
        </w:rPr>
        <w:t>n</w:t>
      </w:r>
      <w:r w:rsidRPr="00DE5A0F">
        <w:t>o</w:t>
      </w:r>
      <w:r w:rsidRPr="00DE5A0F">
        <w:rPr>
          <w:spacing w:val="43"/>
        </w:rPr>
        <w:t xml:space="preserve">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6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o</w:t>
      </w:r>
      <w:r w:rsidRPr="00DE5A0F">
        <w:t>rk</w:t>
      </w:r>
      <w:r w:rsidRPr="00DE5A0F">
        <w:rPr>
          <w:spacing w:val="25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x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ce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.</w:t>
      </w:r>
      <w:r w:rsidRPr="00DE5A0F">
        <w:rPr>
          <w:spacing w:val="-5"/>
        </w:rPr>
        <w:t>H</w:t>
      </w:r>
      <w:r w:rsidRPr="00DE5A0F">
        <w:rPr>
          <w:spacing w:val="2"/>
        </w:rPr>
        <w:t>o</w:t>
      </w:r>
      <w:r w:rsidRPr="00DE5A0F">
        <w:t>w</w:t>
      </w:r>
      <w:r w:rsidRPr="00DE5A0F">
        <w:rPr>
          <w:spacing w:val="33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3"/>
        </w:rPr>
        <w:t>W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e</w:t>
      </w:r>
      <w:r w:rsidRPr="00DE5A0F">
        <w:rPr>
          <w:spacing w:val="2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1"/>
        </w:rPr>
        <w:t>G</w:t>
      </w:r>
      <w:r w:rsidRPr="00DE5A0F">
        <w:t>r</w:t>
      </w:r>
      <w:r w:rsidRPr="00DE5A0F">
        <w:rPr>
          <w:spacing w:val="-3"/>
        </w:rPr>
        <w:t>ea</w:t>
      </w:r>
      <w:r w:rsidRPr="00DE5A0F">
        <w:t>t</w:t>
      </w:r>
      <w:r w:rsidRPr="00DE5A0F">
        <w:rPr>
          <w:spacing w:val="23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ll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 xml:space="preserve">r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-4"/>
        </w:rPr>
        <w:t>(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7"/>
        </w:rPr>
        <w:t xml:space="preserve"> </w:t>
      </w:r>
      <w:r w:rsidRPr="00DE5A0F">
        <w:rPr>
          <w:spacing w:val="7"/>
          <w:w w:val="109"/>
        </w:rPr>
        <w:t>S</w:t>
      </w:r>
      <w:r w:rsidRPr="00DE5A0F">
        <w:rPr>
          <w:spacing w:val="-3"/>
          <w:w w:val="109"/>
        </w:rPr>
        <w:t>a</w:t>
      </w:r>
      <w:r w:rsidRPr="00DE5A0F">
        <w:rPr>
          <w:spacing w:val="9"/>
          <w:w w:val="109"/>
        </w:rPr>
        <w:t>m</w:t>
      </w:r>
      <w:r w:rsidRPr="00DE5A0F">
        <w:rPr>
          <w:spacing w:val="2"/>
          <w:w w:val="109"/>
        </w:rPr>
        <w:t>p</w:t>
      </w:r>
      <w:r w:rsidRPr="00DE5A0F">
        <w:rPr>
          <w:spacing w:val="7"/>
          <w:w w:val="109"/>
        </w:rPr>
        <w:t>l</w:t>
      </w:r>
      <w:r w:rsidRPr="00DE5A0F">
        <w:rPr>
          <w:spacing w:val="-3"/>
          <w:w w:val="109"/>
        </w:rPr>
        <w:t>e</w:t>
      </w:r>
      <w:r w:rsidRPr="00DE5A0F">
        <w:rPr>
          <w:spacing w:val="-4"/>
          <w:w w:val="109"/>
        </w:rPr>
        <w:t>)</w:t>
      </w:r>
      <w:r w:rsidRPr="00DE5A0F">
        <w:rPr>
          <w:w w:val="109"/>
        </w:rPr>
        <w:t>.</w:t>
      </w:r>
      <w:r w:rsidRPr="00DE5A0F">
        <w:rPr>
          <w:spacing w:val="17"/>
          <w:w w:val="109"/>
        </w:rPr>
        <w:t xml:space="preserve"> </w:t>
      </w:r>
      <w:r w:rsidRPr="00DE5A0F">
        <w:rPr>
          <w:spacing w:val="2"/>
        </w:rPr>
        <w:t>Th</w:t>
      </w:r>
      <w:r w:rsidRPr="00DE5A0F">
        <w:t>e</w:t>
      </w:r>
      <w:r w:rsidRPr="00DE5A0F">
        <w:rPr>
          <w:spacing w:val="26"/>
        </w:rPr>
        <w:t xml:space="preserve">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b</w:t>
      </w:r>
      <w:r w:rsidRPr="00DE5A0F">
        <w:rPr>
          <w:spacing w:val="13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121"/>
        </w:rPr>
        <w:t>g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a</w:t>
      </w:r>
      <w:r w:rsidRPr="00DE5A0F">
        <w:rPr>
          <w:spacing w:val="6"/>
          <w:w w:val="99"/>
        </w:rPr>
        <w:t>ll</w:t>
      </w:r>
      <w:r w:rsidRPr="00DE5A0F">
        <w:rPr>
          <w:w w:val="110"/>
        </w:rPr>
        <w:t>y</w:t>
      </w:r>
      <w:r w:rsidRPr="00DE5A0F">
        <w:rPr>
          <w:spacing w:val="9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y</w:t>
      </w:r>
      <w:r w:rsidRPr="00DE5A0F">
        <w:rPr>
          <w:spacing w:val="-4"/>
          <w:w w:val="98"/>
        </w:rPr>
        <w:t>-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</w:t>
      </w:r>
      <w:r w:rsidRPr="00DE5A0F">
        <w:rPr>
          <w:w w:val="110"/>
        </w:rPr>
        <w:t>,</w:t>
      </w:r>
      <w:r w:rsidRPr="00DE5A0F">
        <w:rPr>
          <w:spacing w:val="18"/>
        </w:rPr>
        <w:t xml:space="preserve"> </w:t>
      </w:r>
      <w:r w:rsidRPr="00DE5A0F">
        <w:rPr>
          <w:spacing w:val="-3"/>
          <w:w w:val="114"/>
        </w:rPr>
        <w:t>s</w:t>
      </w:r>
      <w:r w:rsidRPr="00DE5A0F">
        <w:rPr>
          <w:w w:val="114"/>
        </w:rPr>
        <w:t>o</w:t>
      </w:r>
      <w:r w:rsidRPr="00DE5A0F">
        <w:rPr>
          <w:spacing w:val="34"/>
          <w:w w:val="114"/>
        </w:rPr>
        <w:t xml:space="preserve"> </w:t>
      </w:r>
      <w:r w:rsidRPr="00DE5A0F">
        <w:rPr>
          <w:spacing w:val="-3"/>
          <w:w w:val="114"/>
        </w:rPr>
        <w:t>e</w:t>
      </w:r>
      <w:r w:rsidRPr="00DE5A0F">
        <w:rPr>
          <w:spacing w:val="2"/>
          <w:w w:val="114"/>
        </w:rPr>
        <w:t>du</w:t>
      </w:r>
      <w:r w:rsidRPr="00DE5A0F">
        <w:rPr>
          <w:spacing w:val="-3"/>
          <w:w w:val="114"/>
        </w:rPr>
        <w:t>ca</w:t>
      </w:r>
      <w:r w:rsidRPr="00DE5A0F">
        <w:rPr>
          <w:spacing w:val="-5"/>
          <w:w w:val="114"/>
        </w:rPr>
        <w:t>t</w:t>
      </w:r>
      <w:r w:rsidRPr="00DE5A0F">
        <w:rPr>
          <w:spacing w:val="7"/>
          <w:w w:val="114"/>
        </w:rPr>
        <w:t>i</w:t>
      </w:r>
      <w:r w:rsidRPr="00DE5A0F">
        <w:rPr>
          <w:spacing w:val="2"/>
          <w:w w:val="114"/>
        </w:rPr>
        <w:t>on</w:t>
      </w:r>
      <w:r w:rsidRPr="00DE5A0F">
        <w:rPr>
          <w:spacing w:val="-3"/>
          <w:w w:val="114"/>
        </w:rPr>
        <w:t>a</w:t>
      </w:r>
      <w:r w:rsidRPr="00DE5A0F">
        <w:rPr>
          <w:w w:val="114"/>
        </w:rPr>
        <w:t>l</w:t>
      </w:r>
      <w:r w:rsidRPr="00DE5A0F">
        <w:rPr>
          <w:spacing w:val="-19"/>
          <w:w w:val="114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qu</w:t>
      </w:r>
      <w:r w:rsidRPr="00DE5A0F">
        <w:rPr>
          <w:spacing w:val="6"/>
          <w:w w:val="99"/>
        </w:rPr>
        <w:t>i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t>re</w:t>
      </w:r>
      <w:r w:rsidRPr="00DE5A0F">
        <w:rPr>
          <w:spacing w:val="28"/>
        </w:rPr>
        <w:t xml:space="preserve"> </w:t>
      </w:r>
      <w:r w:rsidRPr="00DE5A0F">
        <w:rPr>
          <w:spacing w:val="2"/>
          <w:w w:val="116"/>
        </w:rPr>
        <w:t>b</w:t>
      </w:r>
      <w:r w:rsidRPr="00DE5A0F">
        <w:rPr>
          <w:spacing w:val="-3"/>
          <w:w w:val="116"/>
        </w:rPr>
        <w:t>as</w:t>
      </w:r>
      <w:r w:rsidRPr="00DE5A0F">
        <w:rPr>
          <w:spacing w:val="7"/>
          <w:w w:val="116"/>
        </w:rPr>
        <w:t>i</w:t>
      </w:r>
      <w:r w:rsidRPr="00DE5A0F">
        <w:rPr>
          <w:w w:val="116"/>
        </w:rPr>
        <w:t>c</w:t>
      </w:r>
      <w:r w:rsidRPr="00DE5A0F">
        <w:rPr>
          <w:spacing w:val="3"/>
          <w:w w:val="116"/>
        </w:rPr>
        <w:t xml:space="preserve"> </w:t>
      </w:r>
      <w:r w:rsidRPr="00DE5A0F">
        <w:t>–</w:t>
      </w:r>
      <w:r w:rsidRPr="00DE5A0F">
        <w:rPr>
          <w:spacing w:val="19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h</w:t>
      </w:r>
      <w:r w:rsidRPr="00DE5A0F">
        <w:rPr>
          <w:spacing w:val="6"/>
        </w:rPr>
        <w:t>i</w:t>
      </w:r>
      <w:r w:rsidRPr="00DE5A0F">
        <w:rPr>
          <w:spacing w:val="2"/>
        </w:rPr>
        <w:t>g</w:t>
      </w:r>
      <w:r w:rsidRPr="00DE5A0F">
        <w:t xml:space="preserve">h </w:t>
      </w:r>
      <w:r w:rsidRPr="00DE5A0F">
        <w:rPr>
          <w:spacing w:val="1"/>
        </w:rPr>
        <w:t xml:space="preserve"> </w:t>
      </w:r>
      <w:r w:rsidRPr="00DE5A0F">
        <w:rPr>
          <w:spacing w:val="-3"/>
          <w:w w:val="141"/>
        </w:rPr>
        <w:t>s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08"/>
        </w:rPr>
        <w:t>h</w:t>
      </w:r>
      <w:r w:rsidRPr="00DE5A0F">
        <w:rPr>
          <w:spacing w:val="2"/>
          <w:w w:val="121"/>
        </w:rPr>
        <w:t>oo</w:t>
      </w:r>
      <w:r w:rsidRPr="00DE5A0F">
        <w:rPr>
          <w:w w:val="99"/>
        </w:rPr>
        <w:t xml:space="preserve">l </w:t>
      </w:r>
      <w:r w:rsidRPr="00DE5A0F">
        <w:rPr>
          <w:spacing w:val="2"/>
        </w:rPr>
        <w:t>d</w:t>
      </w:r>
      <w:r w:rsidRPr="00DE5A0F">
        <w:rPr>
          <w:spacing w:val="6"/>
        </w:rPr>
        <w:t>i</w:t>
      </w:r>
      <w:r w:rsidRPr="00DE5A0F">
        <w:rPr>
          <w:spacing w:val="2"/>
        </w:rPr>
        <w:t>p</w:t>
      </w:r>
      <w:r w:rsidRPr="00DE5A0F">
        <w:rPr>
          <w:spacing w:val="6"/>
        </w:rPr>
        <w:t>l</w:t>
      </w:r>
      <w:r w:rsidRPr="00DE5A0F">
        <w:rPr>
          <w:spacing w:val="2"/>
        </w:rPr>
        <w:t>o</w:t>
      </w:r>
      <w:r w:rsidRPr="00DE5A0F">
        <w:rPr>
          <w:spacing w:val="8"/>
        </w:rPr>
        <w:t>m</w:t>
      </w:r>
      <w:r w:rsidRPr="00DE5A0F">
        <w:t xml:space="preserve">a </w:t>
      </w:r>
      <w:r w:rsidRPr="00DE5A0F">
        <w:rPr>
          <w:spacing w:val="15"/>
        </w:rPr>
        <w:t xml:space="preserve"> 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20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110"/>
        </w:rPr>
        <w:t>.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-1"/>
        </w:rPr>
        <w:t>O</w:t>
      </w:r>
      <w:r w:rsidRPr="00DE5A0F">
        <w:t>n</w:t>
      </w:r>
      <w:r w:rsidRPr="00DE5A0F">
        <w:rPr>
          <w:spacing w:val="20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10"/>
        </w:rPr>
        <w:t>a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-4"/>
          <w:w w:val="122"/>
        </w:rPr>
        <w:t>s</w:t>
      </w:r>
      <w:r w:rsidRPr="00DE5A0F">
        <w:rPr>
          <w:spacing w:val="2"/>
          <w:w w:val="122"/>
        </w:rPr>
        <w:t>h</w:t>
      </w:r>
      <w:r w:rsidRPr="00DE5A0F">
        <w:rPr>
          <w:w w:val="122"/>
        </w:rPr>
        <w:t>e</w:t>
      </w:r>
      <w:r w:rsidRPr="00DE5A0F">
        <w:rPr>
          <w:spacing w:val="-1"/>
          <w:w w:val="122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41"/>
        </w:rPr>
        <w:t>ss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ss</w:t>
      </w:r>
      <w:r w:rsidRPr="00DE5A0F">
        <w:rPr>
          <w:spacing w:val="-3"/>
          <w:w w:val="124"/>
        </w:rPr>
        <w:t>e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117"/>
        </w:rPr>
        <w:t>goo</w:t>
      </w:r>
      <w:r w:rsidRPr="00DE5A0F">
        <w:rPr>
          <w:w w:val="117"/>
        </w:rPr>
        <w:t>d</w:t>
      </w:r>
      <w:r w:rsidRPr="00DE5A0F">
        <w:rPr>
          <w:spacing w:val="5"/>
          <w:w w:val="117"/>
        </w:rPr>
        <w:t xml:space="preserve">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08"/>
        </w:rPr>
        <w:t>ud</w:t>
      </w:r>
      <w:r w:rsidRPr="00DE5A0F">
        <w:rPr>
          <w:spacing w:val="2"/>
          <w:w w:val="121"/>
        </w:rPr>
        <w:t>g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110"/>
        </w:rPr>
        <w:t>,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b</w:t>
      </w:r>
      <w:r w:rsidRPr="00DE5A0F">
        <w:rPr>
          <w:spacing w:val="6"/>
        </w:rPr>
        <w:t>ili</w:t>
      </w:r>
      <w:r w:rsidRPr="00DE5A0F">
        <w:rPr>
          <w:spacing w:val="-4"/>
        </w:rPr>
        <w:t>t</w:t>
      </w:r>
      <w:r w:rsidRPr="00DE5A0F">
        <w:t>y</w:t>
      </w:r>
      <w:r w:rsidRPr="00DE5A0F">
        <w:rPr>
          <w:spacing w:val="35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spacing w:val="-3"/>
          <w:w w:val="124"/>
        </w:rPr>
        <w:t>cce</w:t>
      </w:r>
      <w:r w:rsidRPr="00DE5A0F">
        <w:rPr>
          <w:spacing w:val="2"/>
          <w:w w:val="108"/>
        </w:rPr>
        <w:t>p</w:t>
      </w:r>
      <w:r w:rsidRPr="00DE5A0F">
        <w:rPr>
          <w:w w:val="98"/>
        </w:rPr>
        <w:t xml:space="preserve">t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p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41"/>
        </w:rPr>
        <w:t>s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b</w:t>
      </w:r>
      <w:r w:rsidRPr="00DE5A0F">
        <w:rPr>
          <w:spacing w:val="6"/>
          <w:w w:val="99"/>
        </w:rPr>
        <w:t>ili</w:t>
      </w:r>
      <w:r w:rsidRPr="00DE5A0F">
        <w:rPr>
          <w:spacing w:val="-4"/>
          <w:w w:val="98"/>
        </w:rPr>
        <w:t>t</w:t>
      </w:r>
      <w:r w:rsidRPr="00DE5A0F">
        <w:rPr>
          <w:w w:val="110"/>
        </w:rPr>
        <w:t>y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2"/>
          <w:w w:val="109"/>
        </w:rPr>
        <w:t>h</w:t>
      </w:r>
      <w:r w:rsidRPr="00DE5A0F">
        <w:rPr>
          <w:spacing w:val="-3"/>
          <w:w w:val="109"/>
        </w:rPr>
        <w:t>a</w:t>
      </w:r>
      <w:r w:rsidRPr="00DE5A0F">
        <w:rPr>
          <w:spacing w:val="2"/>
          <w:w w:val="109"/>
        </w:rPr>
        <w:t>nd</w:t>
      </w:r>
      <w:r w:rsidRPr="00DE5A0F">
        <w:rPr>
          <w:spacing w:val="7"/>
          <w:w w:val="109"/>
        </w:rPr>
        <w:t>l</w:t>
      </w:r>
      <w:r w:rsidRPr="00DE5A0F">
        <w:rPr>
          <w:spacing w:val="-3"/>
          <w:w w:val="109"/>
        </w:rPr>
        <w:t>e</w:t>
      </w:r>
      <w:r w:rsidRPr="00DE5A0F">
        <w:rPr>
          <w:w w:val="109"/>
        </w:rPr>
        <w:t>.</w:t>
      </w:r>
      <w:r w:rsidRPr="00DE5A0F">
        <w:rPr>
          <w:spacing w:val="19"/>
          <w:w w:val="109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-3"/>
          <w:w w:val="124"/>
        </w:rPr>
        <w:t>c</w:t>
      </w:r>
      <w:r w:rsidRPr="00DE5A0F">
        <w:rPr>
          <w:spacing w:val="-3"/>
          <w:w w:val="110"/>
        </w:rPr>
        <w:t>a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70"/>
        </w:rPr>
        <w:t>I</w:t>
      </w:r>
      <w:r w:rsidRPr="00DE5A0F">
        <w:rPr>
          <w:w w:val="98"/>
        </w:rPr>
        <w:t>f</w:t>
      </w:r>
      <w:r w:rsidRPr="00DE5A0F">
        <w:rPr>
          <w:spacing w:val="7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</w:t>
      </w:r>
      <w:r w:rsidRPr="00DE5A0F">
        <w:t xml:space="preserve">u </w:t>
      </w:r>
      <w:r w:rsidRPr="00DE5A0F">
        <w:rPr>
          <w:spacing w:val="3"/>
        </w:rPr>
        <w:t xml:space="preserve"> </w:t>
      </w:r>
      <w:r w:rsidRPr="00DE5A0F">
        <w:rPr>
          <w:spacing w:val="-3"/>
        </w:rPr>
        <w:t>a</w:t>
      </w:r>
      <w:r w:rsidRPr="00DE5A0F">
        <w:t>re</w:t>
      </w:r>
      <w:r w:rsidRPr="00DE5A0F">
        <w:rPr>
          <w:spacing w:val="28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w w:val="108"/>
        </w:rPr>
        <w:t>d</w:t>
      </w:r>
      <w:r w:rsidRPr="00DE5A0F">
        <w:rPr>
          <w:spacing w:val="13"/>
        </w:rPr>
        <w:t xml:space="preserve"> </w:t>
      </w:r>
      <w:r w:rsidRPr="00DE5A0F">
        <w:rPr>
          <w:spacing w:val="6"/>
        </w:rPr>
        <w:t>i</w:t>
      </w:r>
      <w:r w:rsidRPr="00DE5A0F">
        <w:t>n</w:t>
      </w:r>
      <w:r w:rsidRPr="00DE5A0F">
        <w:rPr>
          <w:spacing w:val="21"/>
        </w:rPr>
        <w:t xml:space="preserve"> </w:t>
      </w:r>
      <w:r w:rsidRPr="00DE5A0F">
        <w:rPr>
          <w:spacing w:val="2"/>
          <w:w w:val="113"/>
        </w:rPr>
        <w:t>b</w:t>
      </w:r>
      <w:r w:rsidRPr="00DE5A0F">
        <w:rPr>
          <w:spacing w:val="-3"/>
          <w:w w:val="113"/>
        </w:rPr>
        <w:t>ec</w:t>
      </w:r>
      <w:r w:rsidRPr="00DE5A0F">
        <w:rPr>
          <w:spacing w:val="2"/>
          <w:w w:val="113"/>
        </w:rPr>
        <w:t>o</w:t>
      </w:r>
      <w:r w:rsidRPr="00DE5A0F">
        <w:rPr>
          <w:spacing w:val="9"/>
          <w:w w:val="113"/>
        </w:rPr>
        <w:t>m</w:t>
      </w:r>
      <w:r w:rsidRPr="00DE5A0F">
        <w:rPr>
          <w:spacing w:val="7"/>
          <w:w w:val="113"/>
        </w:rPr>
        <w:t>i</w:t>
      </w:r>
      <w:r w:rsidRPr="00DE5A0F">
        <w:rPr>
          <w:spacing w:val="2"/>
          <w:w w:val="113"/>
        </w:rPr>
        <w:t>n</w:t>
      </w:r>
      <w:r w:rsidRPr="00DE5A0F">
        <w:rPr>
          <w:w w:val="113"/>
        </w:rPr>
        <w:t>g</w:t>
      </w:r>
      <w:r w:rsidRPr="00DE5A0F">
        <w:rPr>
          <w:spacing w:val="8"/>
          <w:w w:val="113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 xml:space="preserve">r, </w:t>
      </w:r>
      <w:r w:rsidRPr="00DE5A0F">
        <w:rPr>
          <w:spacing w:val="1"/>
        </w:rPr>
        <w:t xml:space="preserve"> </w:t>
      </w:r>
      <w:r w:rsidRPr="00DE5A0F">
        <w:rPr>
          <w:spacing w:val="2"/>
        </w:rPr>
        <w:t>bu</w:t>
      </w:r>
      <w:r w:rsidRPr="00DE5A0F">
        <w:t>t</w:t>
      </w:r>
      <w:r w:rsidRPr="00DE5A0F">
        <w:rPr>
          <w:spacing w:val="23"/>
        </w:rPr>
        <w:t xml:space="preserve"> </w:t>
      </w:r>
      <w:r w:rsidRPr="00DE5A0F">
        <w:rPr>
          <w:spacing w:val="2"/>
          <w:w w:val="108"/>
        </w:rPr>
        <w:t>d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1"/>
          <w:w w:val="85"/>
        </w:rPr>
        <w:t>'</w:t>
      </w:r>
      <w:r w:rsidRPr="00DE5A0F">
        <w:rPr>
          <w:w w:val="98"/>
        </w:rPr>
        <w:t xml:space="preserve">t </w:t>
      </w:r>
      <w:r w:rsidRPr="00DE5A0F">
        <w:rPr>
          <w:spacing w:val="2"/>
        </w:rPr>
        <w:t>h</w:t>
      </w:r>
      <w:r w:rsidRPr="00DE5A0F">
        <w:rPr>
          <w:spacing w:val="-3"/>
        </w:rPr>
        <w:t>av</w:t>
      </w:r>
      <w:r w:rsidRPr="00DE5A0F">
        <w:t xml:space="preserve">e 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y</w:t>
      </w:r>
      <w:r w:rsidRPr="00DE5A0F">
        <w:rPr>
          <w:spacing w:val="38"/>
        </w:rPr>
        <w:t xml:space="preserve">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6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x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ce</w:t>
      </w:r>
      <w:r w:rsidRPr="00DE5A0F">
        <w:rPr>
          <w:w w:val="110"/>
        </w:rPr>
        <w:t>,</w:t>
      </w:r>
      <w:r w:rsidRPr="00DE5A0F">
        <w:rPr>
          <w:spacing w:val="18"/>
        </w:rPr>
        <w:t xml:space="preserve"> </w:t>
      </w:r>
      <w:r w:rsidRPr="00DE5A0F">
        <w:rPr>
          <w:spacing w:val="2"/>
        </w:rPr>
        <w:t>h</w:t>
      </w:r>
      <w:r w:rsidRPr="00DE5A0F">
        <w:rPr>
          <w:spacing w:val="-3"/>
        </w:rPr>
        <w:t>av</w:t>
      </w:r>
      <w:r w:rsidRPr="00DE5A0F">
        <w:t xml:space="preserve">e </w:t>
      </w:r>
      <w:r w:rsidRPr="00DE5A0F">
        <w:rPr>
          <w:spacing w:val="9"/>
        </w:rPr>
        <w:t xml:space="preserve"> </w:t>
      </w:r>
      <w:r w:rsidRPr="00DE5A0F">
        <w:rPr>
          <w:spacing w:val="2"/>
        </w:rPr>
        <w:t>n</w:t>
      </w:r>
      <w:r w:rsidRPr="00DE5A0F">
        <w:t>o</w:t>
      </w:r>
      <w:r w:rsidRPr="00DE5A0F">
        <w:rPr>
          <w:spacing w:val="43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-3"/>
        </w:rPr>
        <w:t>ea</w:t>
      </w:r>
      <w:r w:rsidRPr="00DE5A0F">
        <w:t>r.</w:t>
      </w:r>
      <w:r w:rsidRPr="00DE5A0F">
        <w:rPr>
          <w:spacing w:val="41"/>
        </w:rPr>
        <w:t xml:space="preserve">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t>1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15"/>
        </w:rPr>
        <w:t>po</w:t>
      </w:r>
      <w:r w:rsidRPr="00DE5A0F">
        <w:rPr>
          <w:spacing w:val="-3"/>
          <w:w w:val="115"/>
        </w:rPr>
        <w:t>s</w:t>
      </w:r>
      <w:r w:rsidRPr="00DE5A0F">
        <w:rPr>
          <w:spacing w:val="7"/>
          <w:w w:val="115"/>
        </w:rPr>
        <w:t>i</w:t>
      </w:r>
      <w:r w:rsidRPr="00DE5A0F">
        <w:rPr>
          <w:spacing w:val="-5"/>
          <w:w w:val="115"/>
        </w:rPr>
        <w:t>t</w:t>
      </w:r>
      <w:r w:rsidRPr="00DE5A0F">
        <w:rPr>
          <w:spacing w:val="7"/>
          <w:w w:val="115"/>
        </w:rPr>
        <w:t>i</w:t>
      </w:r>
      <w:r w:rsidRPr="00DE5A0F">
        <w:rPr>
          <w:spacing w:val="2"/>
          <w:w w:val="115"/>
        </w:rPr>
        <w:t>on</w:t>
      </w:r>
      <w:r w:rsidRPr="00DE5A0F">
        <w:rPr>
          <w:w w:val="115"/>
        </w:rPr>
        <w:t>s</w:t>
      </w:r>
      <w:r w:rsidRPr="00DE5A0F">
        <w:rPr>
          <w:spacing w:val="7"/>
          <w:w w:val="115"/>
        </w:rPr>
        <w:t xml:space="preserve"> </w:t>
      </w:r>
      <w:r w:rsidRPr="00DE5A0F">
        <w:rPr>
          <w:spacing w:val="-3"/>
        </w:rPr>
        <w:t>a</w:t>
      </w:r>
      <w:r w:rsidRPr="00DE5A0F">
        <w:t>re</w:t>
      </w:r>
      <w:r w:rsidRPr="00DE5A0F">
        <w:rPr>
          <w:spacing w:val="28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spacing w:val="6"/>
          <w:w w:val="99"/>
        </w:rPr>
        <w:t>l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41"/>
        </w:rPr>
        <w:t>s</w:t>
      </w:r>
      <w:r w:rsidRPr="00DE5A0F">
        <w:rPr>
          <w:w w:val="98"/>
        </w:rPr>
        <w:t>t</w:t>
      </w:r>
      <w:r w:rsidRPr="00DE5A0F">
        <w:rPr>
          <w:spacing w:val="7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spacing w:val="6"/>
          <w:w w:val="99"/>
        </w:rPr>
        <w:t>l</w:t>
      </w:r>
      <w:r w:rsidRPr="00DE5A0F">
        <w:rPr>
          <w:spacing w:val="-1"/>
          <w:w w:val="106"/>
        </w:rPr>
        <w:t>w</w:t>
      </w:r>
      <w:r w:rsidRPr="00DE5A0F">
        <w:rPr>
          <w:spacing w:val="-3"/>
          <w:w w:val="110"/>
        </w:rPr>
        <w:t>ay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35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2"/>
        </w:rPr>
        <w:t>don</w:t>
      </w:r>
      <w:r w:rsidRPr="00DE5A0F">
        <w:rPr>
          <w:spacing w:val="-1"/>
        </w:rPr>
        <w:t>'</w:t>
      </w:r>
      <w:r w:rsidRPr="00DE5A0F">
        <w:t>t</w:t>
      </w:r>
      <w:r w:rsidRPr="00DE5A0F">
        <w:rPr>
          <w:spacing w:val="36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t>A</w:t>
      </w:r>
      <w:r w:rsidRPr="00DE5A0F">
        <w:rPr>
          <w:spacing w:val="6"/>
        </w:rPr>
        <w:t xml:space="preserve"> </w:t>
      </w:r>
      <w:r w:rsidRPr="00DE5A0F">
        <w:rPr>
          <w:spacing w:val="-3"/>
          <w:w w:val="124"/>
        </w:rPr>
        <w:t>c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ee</w:t>
      </w:r>
      <w:r w:rsidRPr="00DE5A0F">
        <w:rPr>
          <w:w w:val="86"/>
        </w:rPr>
        <w:t>r</w:t>
      </w:r>
    </w:p>
    <w:p w14:paraId="37B8CAA8" w14:textId="77777777" w:rsidR="007C00A7" w:rsidRPr="00DE5A0F" w:rsidRDefault="00DE5A0F">
      <w:pPr>
        <w:spacing w:before="1" w:line="272" w:lineRule="auto"/>
        <w:ind w:left="109" w:right="96"/>
      </w:pPr>
      <w:r w:rsidRPr="00DE5A0F">
        <w:rPr>
          <w:spacing w:val="-4"/>
          <w:w w:val="123"/>
        </w:rPr>
        <w:t>a</w:t>
      </w:r>
      <w:r w:rsidRPr="00DE5A0F">
        <w:rPr>
          <w:w w:val="123"/>
        </w:rPr>
        <w:t>s</w:t>
      </w:r>
      <w:r w:rsidRPr="00DE5A0F">
        <w:rPr>
          <w:spacing w:val="-1"/>
          <w:w w:val="123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-3"/>
        </w:rPr>
        <w:t>ca</w:t>
      </w:r>
      <w:r w:rsidRPr="00DE5A0F">
        <w:t xml:space="preserve">n </w:t>
      </w:r>
      <w:r w:rsidRPr="00DE5A0F">
        <w:rPr>
          <w:spacing w:val="3"/>
        </w:rPr>
        <w:t xml:space="preserve"> </w:t>
      </w:r>
      <w:r w:rsidRPr="00DE5A0F">
        <w:rPr>
          <w:spacing w:val="2"/>
        </w:rPr>
        <w:t>b</w:t>
      </w:r>
      <w:r w:rsidRPr="00DE5A0F">
        <w:t>e</w:t>
      </w:r>
      <w:r w:rsidRPr="00DE5A0F">
        <w:rPr>
          <w:spacing w:val="39"/>
        </w:rPr>
        <w:t xml:space="preserve"> </w:t>
      </w:r>
      <w:r w:rsidRPr="00DE5A0F">
        <w:rPr>
          <w:spacing w:val="-3"/>
          <w:w w:val="113"/>
        </w:rPr>
        <w:t>exc</w:t>
      </w:r>
      <w:r w:rsidRPr="00DE5A0F">
        <w:rPr>
          <w:spacing w:val="7"/>
          <w:w w:val="113"/>
        </w:rPr>
        <w:t>i</w:t>
      </w:r>
      <w:r w:rsidRPr="00DE5A0F">
        <w:rPr>
          <w:spacing w:val="-4"/>
          <w:w w:val="113"/>
        </w:rPr>
        <w:t>t</w:t>
      </w:r>
      <w:r w:rsidRPr="00DE5A0F">
        <w:rPr>
          <w:spacing w:val="7"/>
          <w:w w:val="113"/>
        </w:rPr>
        <w:t>i</w:t>
      </w:r>
      <w:r w:rsidRPr="00DE5A0F">
        <w:rPr>
          <w:spacing w:val="2"/>
          <w:w w:val="113"/>
        </w:rPr>
        <w:t>ng</w:t>
      </w:r>
      <w:r w:rsidRPr="00DE5A0F">
        <w:rPr>
          <w:w w:val="113"/>
        </w:rPr>
        <w:t>.</w:t>
      </w:r>
      <w:r w:rsidRPr="00DE5A0F">
        <w:rPr>
          <w:spacing w:val="3"/>
          <w:w w:val="113"/>
        </w:rPr>
        <w:t xml:space="preserve"> </w:t>
      </w:r>
      <w:r w:rsidRPr="00DE5A0F">
        <w:rPr>
          <w:spacing w:val="-6"/>
          <w:w w:val="113"/>
        </w:rPr>
        <w:t>A</w:t>
      </w:r>
      <w:r w:rsidRPr="00DE5A0F">
        <w:rPr>
          <w:w w:val="113"/>
        </w:rPr>
        <w:t>s</w:t>
      </w:r>
      <w:r w:rsidRPr="00DE5A0F">
        <w:rPr>
          <w:spacing w:val="5"/>
          <w:w w:val="113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 xml:space="preserve">r. </w:t>
      </w:r>
      <w:r w:rsidRPr="00DE5A0F">
        <w:rPr>
          <w:spacing w:val="1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t>re</w:t>
      </w:r>
      <w:r w:rsidRPr="00DE5A0F">
        <w:rPr>
          <w:spacing w:val="28"/>
        </w:rPr>
        <w:t xml:space="preserve"> </w:t>
      </w:r>
      <w:r w:rsidRPr="00DE5A0F">
        <w:rPr>
          <w:spacing w:val="-3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35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2"/>
          <w:w w:val="115"/>
        </w:rPr>
        <w:t>po</w:t>
      </w:r>
      <w:r w:rsidRPr="00DE5A0F">
        <w:rPr>
          <w:spacing w:val="-3"/>
          <w:w w:val="115"/>
        </w:rPr>
        <w:t>s</w:t>
      </w:r>
      <w:r w:rsidRPr="00DE5A0F">
        <w:rPr>
          <w:spacing w:val="7"/>
          <w:w w:val="115"/>
        </w:rPr>
        <w:t>i</w:t>
      </w:r>
      <w:r w:rsidRPr="00DE5A0F">
        <w:rPr>
          <w:spacing w:val="-5"/>
          <w:w w:val="115"/>
        </w:rPr>
        <w:t>t</w:t>
      </w:r>
      <w:r w:rsidRPr="00DE5A0F">
        <w:rPr>
          <w:spacing w:val="7"/>
          <w:w w:val="115"/>
        </w:rPr>
        <w:t>i</w:t>
      </w:r>
      <w:r w:rsidRPr="00DE5A0F">
        <w:rPr>
          <w:spacing w:val="2"/>
          <w:w w:val="115"/>
        </w:rPr>
        <w:t>on</w:t>
      </w:r>
      <w:r w:rsidRPr="00DE5A0F">
        <w:rPr>
          <w:spacing w:val="-3"/>
          <w:w w:val="115"/>
        </w:rPr>
        <w:t>s</w:t>
      </w:r>
      <w:r w:rsidRPr="00DE5A0F">
        <w:rPr>
          <w:spacing w:val="7"/>
          <w:w w:val="115"/>
        </w:rPr>
        <w:t>.</w:t>
      </w:r>
      <w:r w:rsidRPr="00DE5A0F">
        <w:rPr>
          <w:w w:val="115"/>
        </w:rPr>
        <w:t>.</w:t>
      </w:r>
      <w:r w:rsidRPr="00DE5A0F">
        <w:rPr>
          <w:spacing w:val="11"/>
          <w:w w:val="115"/>
        </w:rPr>
        <w:t xml:space="preserve"> </w:t>
      </w:r>
      <w:r w:rsidRPr="00DE5A0F">
        <w:rPr>
          <w:spacing w:val="-5"/>
        </w:rPr>
        <w:t>A</w:t>
      </w:r>
      <w:r w:rsidRPr="00DE5A0F">
        <w:rPr>
          <w:spacing w:val="2"/>
        </w:rPr>
        <w:t>pp</w:t>
      </w:r>
      <w:r w:rsidRPr="00DE5A0F">
        <w:rPr>
          <w:spacing w:val="6"/>
        </w:rPr>
        <w:t>l</w:t>
      </w:r>
      <w:r w:rsidRPr="00DE5A0F">
        <w:t>y</w:t>
      </w:r>
      <w:r w:rsidRPr="00DE5A0F">
        <w:rPr>
          <w:spacing w:val="35"/>
        </w:rPr>
        <w:t xml:space="preserve"> </w:t>
      </w:r>
      <w:r w:rsidRPr="00DE5A0F">
        <w:rPr>
          <w:spacing w:val="2"/>
        </w:rPr>
        <w:t>on</w:t>
      </w:r>
      <w:r w:rsidRPr="00DE5A0F">
        <w:rPr>
          <w:spacing w:val="6"/>
        </w:rPr>
        <w:t>li</w:t>
      </w:r>
      <w:r w:rsidRPr="00DE5A0F">
        <w:rPr>
          <w:spacing w:val="2"/>
        </w:rPr>
        <w:t>n</w:t>
      </w:r>
      <w:r w:rsidRPr="00DE5A0F">
        <w:t xml:space="preserve">e 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i</w:t>
      </w:r>
      <w:r w:rsidRPr="00DE5A0F">
        <w:t>f</w:t>
      </w:r>
      <w:r w:rsidRPr="00DE5A0F">
        <w:rPr>
          <w:spacing w:val="5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t>m</w:t>
      </w:r>
      <w:r w:rsidRPr="00DE5A0F">
        <w:rPr>
          <w:spacing w:val="36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 xml:space="preserve">s </w:t>
      </w:r>
      <w:r w:rsidRPr="00DE5A0F">
        <w:rPr>
          <w:spacing w:val="-3"/>
          <w:w w:val="108"/>
        </w:rPr>
        <w:t>ava</w:t>
      </w:r>
      <w:r w:rsidRPr="00DE5A0F">
        <w:rPr>
          <w:spacing w:val="6"/>
          <w:w w:val="108"/>
        </w:rPr>
        <w:t>il</w:t>
      </w:r>
      <w:r w:rsidRPr="00DE5A0F">
        <w:rPr>
          <w:spacing w:val="-3"/>
          <w:w w:val="108"/>
        </w:rPr>
        <w:t>a</w:t>
      </w:r>
      <w:r w:rsidRPr="00DE5A0F">
        <w:rPr>
          <w:spacing w:val="2"/>
          <w:w w:val="108"/>
        </w:rPr>
        <w:t>b</w:t>
      </w:r>
      <w:r w:rsidRPr="00DE5A0F">
        <w:rPr>
          <w:spacing w:val="6"/>
          <w:w w:val="108"/>
        </w:rPr>
        <w:t>l</w:t>
      </w:r>
      <w:r w:rsidRPr="00DE5A0F">
        <w:rPr>
          <w:w w:val="108"/>
        </w:rPr>
        <w:t>e</w:t>
      </w:r>
      <w:r w:rsidRPr="00DE5A0F">
        <w:rPr>
          <w:spacing w:val="12"/>
          <w:w w:val="108"/>
        </w:rPr>
        <w:t xml:space="preserve"> 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20"/>
        </w:rPr>
        <w:t xml:space="preserve"> </w:t>
      </w:r>
      <w:r w:rsidRPr="00DE5A0F">
        <w:rPr>
          <w:spacing w:val="-4"/>
          <w:w w:val="118"/>
        </w:rPr>
        <w:t>se</w:t>
      </w:r>
      <w:r w:rsidRPr="00DE5A0F">
        <w:rPr>
          <w:spacing w:val="2"/>
          <w:w w:val="118"/>
        </w:rPr>
        <w:t>n</w:t>
      </w:r>
      <w:r w:rsidRPr="00DE5A0F">
        <w:rPr>
          <w:w w:val="118"/>
        </w:rPr>
        <w:t>d</w:t>
      </w:r>
      <w:r w:rsidRPr="00DE5A0F">
        <w:rPr>
          <w:spacing w:val="6"/>
          <w:w w:val="118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rPr>
          <w:spacing w:val="-3"/>
        </w:rPr>
        <w:t>k</w:t>
      </w:r>
      <w:r w:rsidRPr="00DE5A0F">
        <w:rPr>
          <w:spacing w:val="6"/>
        </w:rPr>
        <w:t>.E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44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rPr>
          <w:spacing w:val="-3"/>
        </w:rPr>
        <w:t>k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 xml:space="preserve">g </w:t>
      </w:r>
      <w:r w:rsidRPr="00DE5A0F">
        <w:rPr>
          <w:spacing w:val="19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b</w:t>
      </w:r>
      <w:r w:rsidRPr="00DE5A0F">
        <w:rPr>
          <w:spacing w:val="6"/>
          <w:w w:val="82"/>
        </w:rPr>
        <w:t>j</w:t>
      </w:r>
      <w:r w:rsidRPr="00DE5A0F">
        <w:rPr>
          <w:spacing w:val="-3"/>
          <w:w w:val="124"/>
        </w:rPr>
        <w:t>ec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10"/>
        </w:rPr>
        <w:t>v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4"/>
          <w:w w:val="98"/>
        </w:rPr>
        <w:t>f</w:t>
      </w:r>
      <w:r w:rsidRPr="00DE5A0F">
        <w:rPr>
          <w:spacing w:val="6"/>
          <w:w w:val="99"/>
        </w:rPr>
        <w:t>i</w:t>
      </w:r>
      <w:r w:rsidRPr="00DE5A0F">
        <w:rPr>
          <w:w w:val="86"/>
        </w:rPr>
        <w:t>r</w:t>
      </w:r>
      <w:r w:rsidRPr="00DE5A0F">
        <w:rPr>
          <w:spacing w:val="-3"/>
          <w:w w:val="141"/>
        </w:rPr>
        <w:t>s</w:t>
      </w:r>
      <w:r w:rsidRPr="00DE5A0F">
        <w:rPr>
          <w:w w:val="98"/>
        </w:rPr>
        <w:t>t</w:t>
      </w:r>
      <w:r w:rsidRPr="00DE5A0F">
        <w:rPr>
          <w:spacing w:val="7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>g</w:t>
      </w:r>
      <w:r w:rsidRPr="00DE5A0F">
        <w:rPr>
          <w:spacing w:val="50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23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08"/>
        </w:rPr>
        <w:t>h</w:t>
      </w:r>
      <w:r w:rsidRPr="00DE5A0F">
        <w:rPr>
          <w:w w:val="124"/>
        </w:rPr>
        <w:t xml:space="preserve">e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ec</w:t>
      </w:r>
      <w:r w:rsidRPr="00DE5A0F">
        <w:rPr>
          <w:w w:val="86"/>
        </w:rPr>
        <w:t>r</w:t>
      </w:r>
      <w:r w:rsidRPr="00DE5A0F">
        <w:rPr>
          <w:spacing w:val="2"/>
          <w:w w:val="108"/>
        </w:rPr>
        <w:t>u</w:t>
      </w:r>
      <w:r w:rsidRPr="00DE5A0F">
        <w:rPr>
          <w:spacing w:val="6"/>
          <w:w w:val="99"/>
        </w:rPr>
        <w:t>i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spacing w:val="7"/>
          <w:w w:val="116"/>
        </w:rPr>
        <w:t>l</w:t>
      </w:r>
      <w:r w:rsidRPr="00DE5A0F">
        <w:rPr>
          <w:spacing w:val="2"/>
          <w:w w:val="116"/>
        </w:rPr>
        <w:t>oo</w:t>
      </w:r>
      <w:r w:rsidRPr="00DE5A0F">
        <w:rPr>
          <w:spacing w:val="-3"/>
          <w:w w:val="116"/>
        </w:rPr>
        <w:t>k</w:t>
      </w:r>
      <w:r w:rsidRPr="00DE5A0F">
        <w:rPr>
          <w:w w:val="116"/>
        </w:rPr>
        <w:t>s</w:t>
      </w:r>
      <w:r w:rsidRPr="00DE5A0F">
        <w:rPr>
          <w:spacing w:val="1"/>
          <w:w w:val="116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r.</w:t>
      </w:r>
      <w:r w:rsidRPr="00DE5A0F">
        <w:rPr>
          <w:spacing w:val="30"/>
        </w:rPr>
        <w:t xml:space="preserve"> </w:t>
      </w:r>
      <w:r w:rsidRPr="00DE5A0F">
        <w:rPr>
          <w:spacing w:val="6"/>
        </w:rPr>
        <w:t>S</w:t>
      </w:r>
      <w:r w:rsidRPr="00DE5A0F">
        <w:t xml:space="preserve">o </w:t>
      </w:r>
      <w:r w:rsidRPr="00DE5A0F">
        <w:rPr>
          <w:spacing w:val="4"/>
        </w:rPr>
        <w:t xml:space="preserve"> </w:t>
      </w:r>
      <w:r w:rsidRPr="00DE5A0F">
        <w:rPr>
          <w:spacing w:val="2"/>
        </w:rPr>
        <w:t>h</w:t>
      </w:r>
      <w:r w:rsidRPr="00DE5A0F">
        <w:rPr>
          <w:spacing w:val="-3"/>
        </w:rPr>
        <w:t>e</w:t>
      </w:r>
      <w:r w:rsidRPr="00DE5A0F">
        <w:t>re</w:t>
      </w:r>
      <w:r w:rsidRPr="00DE5A0F">
        <w:rPr>
          <w:spacing w:val="48"/>
        </w:rPr>
        <w:t xml:space="preserve"> </w:t>
      </w:r>
      <w:r w:rsidRPr="00DE5A0F">
        <w:rPr>
          <w:spacing w:val="-3"/>
        </w:rPr>
        <w:t>a</w:t>
      </w:r>
      <w:r w:rsidRPr="00DE5A0F">
        <w:t>re</w:t>
      </w:r>
      <w:r w:rsidRPr="00DE5A0F">
        <w:rPr>
          <w:spacing w:val="28"/>
        </w:rPr>
        <w:t xml:space="preserve"> </w:t>
      </w:r>
      <w:r w:rsidRPr="00DE5A0F">
        <w:rPr>
          <w:spacing w:val="-3"/>
          <w:w w:val="117"/>
        </w:rPr>
        <w:t>s</w:t>
      </w:r>
      <w:r w:rsidRPr="00DE5A0F">
        <w:rPr>
          <w:spacing w:val="2"/>
          <w:w w:val="117"/>
        </w:rPr>
        <w:t>o</w:t>
      </w:r>
      <w:r w:rsidRPr="00DE5A0F">
        <w:rPr>
          <w:spacing w:val="9"/>
          <w:w w:val="117"/>
        </w:rPr>
        <w:t>m</w:t>
      </w:r>
      <w:r w:rsidRPr="00DE5A0F">
        <w:rPr>
          <w:spacing w:val="-3"/>
          <w:w w:val="117"/>
        </w:rPr>
        <w:t>e</w:t>
      </w:r>
      <w:r w:rsidRPr="00DE5A0F">
        <w:rPr>
          <w:w w:val="117"/>
        </w:rPr>
        <w:t>.</w:t>
      </w:r>
      <w:r w:rsidRPr="00DE5A0F">
        <w:rPr>
          <w:spacing w:val="14"/>
          <w:w w:val="117"/>
        </w:rPr>
        <w:t xml:space="preserve"> </w:t>
      </w:r>
      <w:r w:rsidRPr="00DE5A0F">
        <w:rPr>
          <w:spacing w:val="-5"/>
        </w:rPr>
        <w:t>H</w:t>
      </w:r>
      <w:r w:rsidRPr="00DE5A0F">
        <w:rPr>
          <w:spacing w:val="-3"/>
        </w:rPr>
        <w:t>a</w:t>
      </w:r>
      <w:r w:rsidRPr="00DE5A0F">
        <w:rPr>
          <w:spacing w:val="2"/>
        </w:rPr>
        <w:t>nd</w:t>
      </w:r>
      <w:r w:rsidRPr="00DE5A0F">
        <w:rPr>
          <w:spacing w:val="6"/>
        </w:rPr>
        <w:t>li</w:t>
      </w:r>
      <w:r w:rsidRPr="00DE5A0F">
        <w:rPr>
          <w:spacing w:val="2"/>
        </w:rPr>
        <w:t>n</w:t>
      </w:r>
      <w:r w:rsidRPr="00DE5A0F">
        <w:t xml:space="preserve">g </w:t>
      </w:r>
      <w:r w:rsidRPr="00DE5A0F">
        <w:rPr>
          <w:spacing w:val="7"/>
        </w:rPr>
        <w:t xml:space="preserve"> </w:t>
      </w:r>
      <w:r w:rsidRPr="00DE5A0F">
        <w:rPr>
          <w:spacing w:val="2"/>
        </w:rPr>
        <w:t>d</w:t>
      </w:r>
      <w:r w:rsidRPr="00DE5A0F">
        <w:rPr>
          <w:spacing w:val="-3"/>
        </w:rPr>
        <w:t>a</w:t>
      </w:r>
      <w:r w:rsidRPr="00DE5A0F">
        <w:rPr>
          <w:spacing w:val="6"/>
        </w:rPr>
        <w:t>il</w:t>
      </w:r>
      <w:r w:rsidRPr="00DE5A0F">
        <w:t>y</w:t>
      </w:r>
      <w:r w:rsidRPr="00DE5A0F">
        <w:rPr>
          <w:spacing w:val="37"/>
        </w:rPr>
        <w:t xml:space="preserve"> 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a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10"/>
        </w:rPr>
        <w:t>a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spacing w:val="-3"/>
          <w:w w:val="124"/>
        </w:rPr>
        <w:t>c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10"/>
        </w:rPr>
        <w:t>v</w:t>
      </w:r>
      <w:r w:rsidRPr="00DE5A0F">
        <w:rPr>
          <w:spacing w:val="6"/>
          <w:w w:val="99"/>
        </w:rPr>
        <w:t>i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2"/>
          <w:w w:val="108"/>
        </w:rPr>
        <w:t>b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110"/>
        </w:rPr>
        <w:t>.</w:t>
      </w:r>
      <w:r w:rsidRPr="00DE5A0F">
        <w:rPr>
          <w:spacing w:val="6"/>
          <w:w w:val="118"/>
        </w:rPr>
        <w:t>S</w:t>
      </w:r>
      <w:r w:rsidRPr="00DE5A0F">
        <w:rPr>
          <w:spacing w:val="-3"/>
          <w:w w:val="110"/>
        </w:rPr>
        <w:t>a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p</w:t>
      </w:r>
      <w:r w:rsidRPr="00DE5A0F">
        <w:rPr>
          <w:spacing w:val="6"/>
          <w:w w:val="99"/>
        </w:rPr>
        <w:t>l</w:t>
      </w:r>
      <w:r w:rsidRPr="00DE5A0F">
        <w:rPr>
          <w:w w:val="124"/>
        </w:rPr>
        <w:t xml:space="preserve">e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2"/>
        </w:rPr>
        <w:t>Fo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t>-</w:t>
      </w:r>
      <w:r w:rsidRPr="00DE5A0F">
        <w:rPr>
          <w:spacing w:val="6"/>
        </w:rPr>
        <w:t xml:space="preserve"> </w:t>
      </w:r>
      <w:hyperlink r:id="rId9">
        <w:r w:rsidRPr="00DE5A0F">
          <w:rPr>
            <w:spacing w:val="2"/>
            <w:w w:val="108"/>
          </w:rPr>
          <w:t>h</w:t>
        </w:r>
        <w:r w:rsidRPr="00DE5A0F">
          <w:rPr>
            <w:spacing w:val="-4"/>
            <w:w w:val="98"/>
          </w:rPr>
          <w:t>tt</w:t>
        </w:r>
        <w:r w:rsidRPr="00DE5A0F">
          <w:rPr>
            <w:spacing w:val="2"/>
            <w:w w:val="108"/>
          </w:rPr>
          <w:t>p</w:t>
        </w:r>
        <w:r w:rsidRPr="00DE5A0F">
          <w:rPr>
            <w:spacing w:val="-4"/>
            <w:w w:val="98"/>
          </w:rPr>
          <w:t>:</w:t>
        </w:r>
        <w:r w:rsidRPr="00DE5A0F">
          <w:rPr>
            <w:spacing w:val="6"/>
            <w:w w:val="99"/>
          </w:rPr>
          <w:t>//</w:t>
        </w:r>
        <w:r w:rsidRPr="00DE5A0F">
          <w:rPr>
            <w:spacing w:val="-1"/>
            <w:w w:val="106"/>
          </w:rPr>
          <w:t>www</w:t>
        </w:r>
        <w:r w:rsidRPr="00DE5A0F">
          <w:rPr>
            <w:spacing w:val="6"/>
            <w:w w:val="110"/>
          </w:rPr>
          <w:t>.</w:t>
        </w:r>
        <w:r w:rsidRPr="00DE5A0F">
          <w:rPr>
            <w:w w:val="86"/>
          </w:rPr>
          <w:t>r</w:t>
        </w:r>
        <w:r w:rsidRPr="00DE5A0F">
          <w:rPr>
            <w:spacing w:val="-3"/>
            <w:w w:val="124"/>
          </w:rPr>
          <w:t>e</w:t>
        </w:r>
        <w:r w:rsidRPr="00DE5A0F">
          <w:rPr>
            <w:spacing w:val="-3"/>
            <w:w w:val="141"/>
          </w:rPr>
          <w:t>s</w:t>
        </w:r>
        <w:r w:rsidRPr="00DE5A0F">
          <w:rPr>
            <w:spacing w:val="2"/>
            <w:w w:val="108"/>
          </w:rPr>
          <w:t>u</w:t>
        </w:r>
        <w:r w:rsidRPr="00DE5A0F">
          <w:rPr>
            <w:spacing w:val="8"/>
            <w:w w:val="105"/>
          </w:rPr>
          <w:t>m</w:t>
        </w:r>
        <w:r w:rsidRPr="00DE5A0F">
          <w:rPr>
            <w:spacing w:val="-3"/>
            <w:w w:val="124"/>
          </w:rPr>
          <w:t>ec</w:t>
        </w:r>
        <w:r w:rsidRPr="00DE5A0F">
          <w:rPr>
            <w:spacing w:val="-3"/>
            <w:w w:val="110"/>
          </w:rPr>
          <w:t>a</w:t>
        </w:r>
        <w:r w:rsidRPr="00DE5A0F">
          <w:rPr>
            <w:w w:val="86"/>
          </w:rPr>
          <w:t>r</w:t>
        </w:r>
        <w:r w:rsidRPr="00DE5A0F">
          <w:rPr>
            <w:spacing w:val="-3"/>
            <w:w w:val="124"/>
          </w:rPr>
          <w:t>ee</w:t>
        </w:r>
        <w:r w:rsidRPr="00DE5A0F">
          <w:rPr>
            <w:w w:val="86"/>
          </w:rPr>
          <w:t>r</w:t>
        </w:r>
        <w:r w:rsidRPr="00DE5A0F">
          <w:rPr>
            <w:spacing w:val="6"/>
            <w:w w:val="110"/>
          </w:rPr>
          <w:t>.</w:t>
        </w:r>
        <w:r w:rsidRPr="00DE5A0F">
          <w:rPr>
            <w:spacing w:val="6"/>
            <w:w w:val="99"/>
          </w:rPr>
          <w:t>i</w:t>
        </w:r>
        <w:r w:rsidRPr="00DE5A0F">
          <w:rPr>
            <w:spacing w:val="2"/>
            <w:w w:val="108"/>
          </w:rPr>
          <w:t>n</w:t>
        </w:r>
        <w:r w:rsidRPr="00DE5A0F">
          <w:rPr>
            <w:spacing w:val="-4"/>
            <w:w w:val="98"/>
          </w:rPr>
          <w:t>f</w:t>
        </w:r>
        <w:r w:rsidRPr="00DE5A0F">
          <w:rPr>
            <w:spacing w:val="2"/>
            <w:w w:val="121"/>
          </w:rPr>
          <w:t>o</w:t>
        </w:r>
        <w:r w:rsidRPr="00DE5A0F">
          <w:rPr>
            <w:w w:val="99"/>
          </w:rPr>
          <w:t>/</w:t>
        </w:r>
      </w:hyperlink>
      <w:r w:rsidRPr="00DE5A0F">
        <w:rPr>
          <w:spacing w:val="18"/>
        </w:rPr>
        <w:t xml:space="preserve"> </w:t>
      </w:r>
      <w:r w:rsidRPr="00DE5A0F">
        <w:rPr>
          <w:spacing w:val="-3"/>
          <w:w w:val="141"/>
        </w:rPr>
        <w:t>s</w:t>
      </w:r>
      <w:r w:rsidRPr="00DE5A0F">
        <w:rPr>
          <w:spacing w:val="-3"/>
          <w:w w:val="110"/>
        </w:rPr>
        <w:t>a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p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4"/>
          <w:w w:val="98"/>
        </w:rPr>
        <w:t>-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-4"/>
          <w:w w:val="98"/>
        </w:rPr>
        <w:t>-f</w:t>
      </w:r>
      <w:r w:rsidRPr="00DE5A0F">
        <w:rPr>
          <w:spacing w:val="2"/>
          <w:w w:val="121"/>
        </w:rPr>
        <w:t>o</w:t>
      </w:r>
      <w:r w:rsidRPr="00DE5A0F">
        <w:rPr>
          <w:w w:val="86"/>
        </w:rPr>
        <w:t>r</w:t>
      </w:r>
      <w:r w:rsidRPr="00DE5A0F">
        <w:rPr>
          <w:spacing w:val="-4"/>
          <w:w w:val="98"/>
        </w:rPr>
        <w:t>-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y</w:t>
      </w:r>
      <w:r w:rsidRPr="00DE5A0F">
        <w:rPr>
          <w:spacing w:val="-4"/>
          <w:w w:val="98"/>
        </w:rPr>
        <w:t>-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</w:t>
      </w:r>
      <w:r w:rsidRPr="00DE5A0F">
        <w:rPr>
          <w:spacing w:val="-4"/>
          <w:w w:val="98"/>
        </w:rPr>
        <w:t>-</w:t>
      </w:r>
      <w:r w:rsidRPr="00DE5A0F">
        <w:rPr>
          <w:spacing w:val="2"/>
          <w:w w:val="108"/>
        </w:rPr>
        <w:t>b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99"/>
        </w:rPr>
        <w:t>k</w:t>
      </w:r>
      <w:r w:rsidRPr="00DE5A0F">
        <w:rPr>
          <w:spacing w:val="-4"/>
          <w:w w:val="98"/>
        </w:rPr>
        <w:t>-t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ll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w w:val="98"/>
        </w:rPr>
        <w:t>-</w:t>
      </w:r>
    </w:p>
    <w:p w14:paraId="47435637" w14:textId="77777777" w:rsidR="007C00A7" w:rsidRPr="00DE5A0F" w:rsidRDefault="00DE5A0F">
      <w:pPr>
        <w:spacing w:before="1" w:line="272" w:lineRule="auto"/>
        <w:ind w:left="109" w:right="83"/>
      </w:pPr>
      <w:r w:rsidRPr="00DE5A0F">
        <w:rPr>
          <w:spacing w:val="-3"/>
        </w:rPr>
        <w:t>14</w:t>
      </w:r>
      <w:r w:rsidRPr="00DE5A0F">
        <w:t>/</w:t>
      </w:r>
      <w:r w:rsidRPr="00DE5A0F">
        <w:rPr>
          <w:spacing w:val="37"/>
        </w:rPr>
        <w:t xml:space="preserve"> </w:t>
      </w:r>
      <w:r w:rsidRPr="00DE5A0F">
        <w:rPr>
          <w:w w:val="123"/>
        </w:rPr>
        <w:t>|</w:t>
      </w:r>
      <w:r w:rsidRPr="00DE5A0F">
        <w:rPr>
          <w:spacing w:val="7"/>
          <w:w w:val="123"/>
        </w:rPr>
        <w:t xml:space="preserve"> S</w:t>
      </w:r>
      <w:r w:rsidRPr="00DE5A0F">
        <w:rPr>
          <w:spacing w:val="-4"/>
          <w:w w:val="123"/>
        </w:rPr>
        <w:t>e</w:t>
      </w:r>
      <w:r w:rsidRPr="00DE5A0F">
        <w:rPr>
          <w:w w:val="123"/>
        </w:rPr>
        <w:t>e</w:t>
      </w:r>
      <w:r w:rsidRPr="00DE5A0F">
        <w:rPr>
          <w:spacing w:val="-7"/>
          <w:w w:val="123"/>
        </w:rPr>
        <w:t xml:space="preserve"> </w:t>
      </w:r>
      <w:r w:rsidRPr="00DE5A0F">
        <w:rPr>
          <w:spacing w:val="8"/>
        </w:rPr>
        <w:t>m</w:t>
      </w:r>
      <w:r w:rsidRPr="00DE5A0F">
        <w:rPr>
          <w:spacing w:val="2"/>
        </w:rPr>
        <w:t>o</w:t>
      </w:r>
      <w:r w:rsidRPr="00DE5A0F">
        <w:t>re</w:t>
      </w:r>
      <w:r w:rsidRPr="00DE5A0F">
        <w:rPr>
          <w:spacing w:val="47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bou</w:t>
      </w:r>
      <w:r w:rsidRPr="00DE5A0F">
        <w:t xml:space="preserve">t </w:t>
      </w:r>
      <w:r w:rsidRPr="00DE5A0F">
        <w:rPr>
          <w:spacing w:val="4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spacing w:val="-3"/>
          <w:w w:val="113"/>
        </w:rPr>
        <w:t>e</w:t>
      </w:r>
      <w:r w:rsidRPr="00DE5A0F">
        <w:rPr>
          <w:w w:val="113"/>
        </w:rPr>
        <w:t>,</w:t>
      </w:r>
      <w:r w:rsidRPr="00DE5A0F">
        <w:rPr>
          <w:spacing w:val="13"/>
          <w:w w:val="113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6"/>
          <w:w w:val="99"/>
        </w:rPr>
        <w:t>E</w:t>
      </w:r>
      <w:r w:rsidRPr="00DE5A0F">
        <w:rPr>
          <w:spacing w:val="-3"/>
          <w:w w:val="110"/>
        </w:rPr>
        <w:t>xa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p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w w:val="98"/>
        </w:rPr>
        <w:t>:</w:t>
      </w:r>
      <w:r w:rsidRPr="00DE5A0F">
        <w:rPr>
          <w:spacing w:val="7"/>
        </w:rPr>
        <w:t xml:space="preserve"> </w:t>
      </w:r>
      <w:r w:rsidRPr="00DE5A0F">
        <w:rPr>
          <w:spacing w:val="-1"/>
        </w:rPr>
        <w:t>G</w:t>
      </w:r>
      <w:r w:rsidRPr="00DE5A0F">
        <w:rPr>
          <w:spacing w:val="2"/>
        </w:rPr>
        <w:t>oo</w:t>
      </w:r>
      <w:r w:rsidRPr="00DE5A0F">
        <w:t xml:space="preserve">d </w:t>
      </w:r>
      <w:r w:rsidRPr="00DE5A0F">
        <w:rPr>
          <w:spacing w:val="12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6"/>
          <w:w w:val="99"/>
        </w:rPr>
        <w:t>E</w:t>
      </w:r>
      <w:r w:rsidRPr="00DE5A0F">
        <w:rPr>
          <w:spacing w:val="-3"/>
          <w:w w:val="110"/>
        </w:rPr>
        <w:t>xa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p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6"/>
          <w:w w:val="70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W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11"/>
        </w:rPr>
        <w:t xml:space="preserve"> </w:t>
      </w:r>
      <w:r w:rsidRPr="00DE5A0F">
        <w:t>A</w:t>
      </w:r>
      <w:r w:rsidRPr="00DE5A0F">
        <w:rPr>
          <w:spacing w:val="6"/>
        </w:rPr>
        <w:t xml:space="preserve"> </w:t>
      </w:r>
      <w:r w:rsidRPr="00DE5A0F">
        <w:rPr>
          <w:spacing w:val="-1"/>
          <w:w w:val="99"/>
        </w:rPr>
        <w:t>G</w:t>
      </w:r>
      <w:r w:rsidRPr="00DE5A0F">
        <w:rPr>
          <w:spacing w:val="2"/>
          <w:w w:val="121"/>
        </w:rPr>
        <w:t>oo</w:t>
      </w:r>
      <w:r w:rsidRPr="00DE5A0F">
        <w:rPr>
          <w:w w:val="108"/>
        </w:rPr>
        <w:t xml:space="preserve">d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7"/>
          <w:w w:val="113"/>
        </w:rPr>
        <w:t>S</w:t>
      </w:r>
      <w:r w:rsidRPr="00DE5A0F">
        <w:rPr>
          <w:spacing w:val="2"/>
          <w:w w:val="113"/>
        </w:rPr>
        <w:t>hou</w:t>
      </w:r>
      <w:r w:rsidRPr="00DE5A0F">
        <w:rPr>
          <w:spacing w:val="7"/>
          <w:w w:val="113"/>
        </w:rPr>
        <w:t>l</w:t>
      </w:r>
      <w:r w:rsidRPr="00DE5A0F">
        <w:rPr>
          <w:w w:val="113"/>
        </w:rPr>
        <w:t>d</w:t>
      </w:r>
      <w:r w:rsidRPr="00DE5A0F">
        <w:rPr>
          <w:spacing w:val="-7"/>
          <w:w w:val="113"/>
        </w:rPr>
        <w:t xml:space="preserve"> </w:t>
      </w:r>
      <w:r w:rsidRPr="00DE5A0F">
        <w:rPr>
          <w:spacing w:val="2"/>
        </w:rPr>
        <w:t>Loo</w:t>
      </w:r>
      <w:r w:rsidRPr="00DE5A0F">
        <w:t>k</w:t>
      </w:r>
      <w:r w:rsidRPr="00DE5A0F">
        <w:rPr>
          <w:spacing w:val="37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6"/>
        </w:rPr>
        <w:t>i</w:t>
      </w:r>
      <w:r w:rsidRPr="00DE5A0F">
        <w:rPr>
          <w:spacing w:val="-3"/>
        </w:rPr>
        <w:t>ke</w:t>
      </w:r>
      <w:r w:rsidRPr="00DE5A0F">
        <w:t>,</w:t>
      </w:r>
      <w:r w:rsidRPr="00DE5A0F">
        <w:rPr>
          <w:spacing w:val="29"/>
        </w:rPr>
        <w:t xml:space="preserve"> </w:t>
      </w:r>
      <w:r w:rsidRPr="00DE5A0F">
        <w:rPr>
          <w:spacing w:val="-3"/>
        </w:rPr>
        <w:t>1</w:t>
      </w:r>
      <w:r w:rsidRPr="00DE5A0F">
        <w:t>0</w:t>
      </w:r>
      <w:r w:rsidRPr="00DE5A0F">
        <w:rPr>
          <w:spacing w:val="29"/>
        </w:rPr>
        <w:t xml:space="preserve"> </w:t>
      </w:r>
      <w:r w:rsidRPr="00DE5A0F">
        <w:rPr>
          <w:spacing w:val="6"/>
          <w:w w:val="118"/>
        </w:rPr>
        <w:t>S</w:t>
      </w:r>
      <w:r w:rsidRPr="00DE5A0F">
        <w:rPr>
          <w:spacing w:val="-3"/>
          <w:w w:val="124"/>
        </w:rPr>
        <w:t>ec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4"/>
          <w:w w:val="98"/>
        </w:rPr>
        <w:t>t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-1"/>
        </w:rPr>
        <w:t>G</w:t>
      </w:r>
      <w:r w:rsidRPr="00DE5A0F">
        <w:rPr>
          <w:spacing w:val="2"/>
        </w:rPr>
        <w:t>oo</w:t>
      </w:r>
      <w:r w:rsidRPr="00DE5A0F">
        <w:t xml:space="preserve">d </w:t>
      </w:r>
      <w:r w:rsidRPr="00DE5A0F">
        <w:rPr>
          <w:spacing w:val="12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6"/>
          <w:w w:val="99"/>
        </w:rPr>
        <w:t>E</w:t>
      </w:r>
      <w:r w:rsidRPr="00DE5A0F">
        <w:rPr>
          <w:spacing w:val="-3"/>
          <w:w w:val="110"/>
        </w:rPr>
        <w:t>xa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p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5"/>
        </w:rPr>
        <w:t>D</w:t>
      </w:r>
      <w:r w:rsidRPr="00DE5A0F">
        <w:rPr>
          <w:spacing w:val="-3"/>
        </w:rPr>
        <w:t>a</w:t>
      </w:r>
      <w:r w:rsidRPr="00DE5A0F">
        <w:rPr>
          <w:spacing w:val="8"/>
        </w:rPr>
        <w:t>m</w:t>
      </w:r>
      <w:r w:rsidRPr="00DE5A0F">
        <w:t>n</w:t>
      </w:r>
      <w:r w:rsidRPr="00DE5A0F">
        <w:rPr>
          <w:spacing w:val="39"/>
        </w:rPr>
        <w:t xml:space="preserve"> </w:t>
      </w:r>
      <w:r w:rsidRPr="00DE5A0F">
        <w:rPr>
          <w:spacing w:val="-1"/>
        </w:rPr>
        <w:t>G</w:t>
      </w:r>
      <w:r w:rsidRPr="00DE5A0F">
        <w:rPr>
          <w:spacing w:val="2"/>
        </w:rPr>
        <w:t>oo</w:t>
      </w:r>
      <w:r w:rsidRPr="00DE5A0F">
        <w:t xml:space="preserve">d </w:t>
      </w:r>
      <w:r w:rsidRPr="00DE5A0F">
        <w:rPr>
          <w:spacing w:val="12"/>
        </w:rPr>
        <w:t xml:space="preserve"> </w:t>
      </w:r>
      <w:r w:rsidRPr="00DE5A0F">
        <w:rPr>
          <w:spacing w:val="-6"/>
          <w:w w:val="116"/>
        </w:rPr>
        <w:t>R</w:t>
      </w:r>
      <w:r w:rsidRPr="00DE5A0F">
        <w:rPr>
          <w:spacing w:val="-3"/>
          <w:w w:val="116"/>
        </w:rPr>
        <w:t>es</w:t>
      </w:r>
      <w:r w:rsidRPr="00DE5A0F">
        <w:rPr>
          <w:spacing w:val="2"/>
          <w:w w:val="116"/>
        </w:rPr>
        <w:t>u</w:t>
      </w:r>
      <w:r w:rsidRPr="00DE5A0F">
        <w:rPr>
          <w:spacing w:val="9"/>
          <w:w w:val="116"/>
        </w:rPr>
        <w:t>m</w:t>
      </w:r>
      <w:r w:rsidRPr="00DE5A0F">
        <w:rPr>
          <w:spacing w:val="-3"/>
          <w:w w:val="116"/>
        </w:rPr>
        <w:t>e</w:t>
      </w:r>
      <w:r w:rsidRPr="00DE5A0F">
        <w:rPr>
          <w:w w:val="116"/>
        </w:rPr>
        <w:t xml:space="preserve">s </w:t>
      </w:r>
      <w:r w:rsidRPr="00DE5A0F">
        <w:rPr>
          <w:spacing w:val="6"/>
          <w:w w:val="116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6"/>
        </w:rPr>
        <w:t>Y</w:t>
      </w:r>
      <w:r w:rsidRPr="00DE5A0F">
        <w:rPr>
          <w:spacing w:val="2"/>
        </w:rPr>
        <w:t>o</w:t>
      </w:r>
      <w:r w:rsidRPr="00DE5A0F">
        <w:t>u</w:t>
      </w:r>
      <w:r w:rsidRPr="00DE5A0F">
        <w:rPr>
          <w:spacing w:val="30"/>
        </w:rPr>
        <w:t xml:space="preserve"> </w:t>
      </w:r>
      <w:r w:rsidRPr="00DE5A0F">
        <w:rPr>
          <w:spacing w:val="8"/>
        </w:rPr>
        <w:t>m</w:t>
      </w:r>
      <w:r w:rsidRPr="00DE5A0F">
        <w:rPr>
          <w:spacing w:val="6"/>
        </w:rPr>
        <w:t>i</w:t>
      </w:r>
      <w:r w:rsidRPr="00DE5A0F">
        <w:rPr>
          <w:spacing w:val="2"/>
        </w:rPr>
        <w:t>gh</w:t>
      </w:r>
      <w:r w:rsidRPr="00DE5A0F">
        <w:t>t</w:t>
      </w:r>
      <w:r w:rsidRPr="00DE5A0F">
        <w:rPr>
          <w:spacing w:val="43"/>
        </w:rPr>
        <w:t xml:space="preserve"> 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08"/>
        </w:rPr>
        <w:t>h</w:t>
      </w:r>
      <w:r w:rsidRPr="00DE5A0F">
        <w:rPr>
          <w:spacing w:val="2"/>
          <w:w w:val="121"/>
        </w:rPr>
        <w:t>oo</w:t>
      </w:r>
      <w:r w:rsidRPr="00DE5A0F">
        <w:rPr>
          <w:spacing w:val="-3"/>
          <w:w w:val="141"/>
        </w:rPr>
        <w:t>s</w:t>
      </w:r>
      <w:r w:rsidRPr="00DE5A0F">
        <w:rPr>
          <w:w w:val="124"/>
        </w:rPr>
        <w:t xml:space="preserve">e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4"/>
          <w:w w:val="118"/>
        </w:rPr>
        <w:t>se</w:t>
      </w:r>
      <w:r w:rsidRPr="00DE5A0F">
        <w:rPr>
          <w:spacing w:val="2"/>
          <w:w w:val="118"/>
        </w:rPr>
        <w:t>n</w:t>
      </w:r>
      <w:r w:rsidRPr="00DE5A0F">
        <w:rPr>
          <w:w w:val="118"/>
        </w:rPr>
        <w:t>d</w:t>
      </w:r>
      <w:r w:rsidRPr="00DE5A0F">
        <w:rPr>
          <w:spacing w:val="6"/>
          <w:w w:val="118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</w:t>
      </w:r>
      <w:r w:rsidRPr="00DE5A0F">
        <w:rPr>
          <w:spacing w:val="-4"/>
        </w:rPr>
        <w:t>tt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9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a</w:t>
      </w:r>
      <w:r w:rsidRPr="00DE5A0F">
        <w:t>n</w:t>
      </w:r>
      <w:r w:rsidRPr="00DE5A0F">
        <w:rPr>
          <w:spacing w:val="32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y</w:t>
      </w:r>
      <w:r w:rsidRPr="00DE5A0F">
        <w:rPr>
          <w:spacing w:val="-4"/>
          <w:w w:val="98"/>
        </w:rPr>
        <w:t>-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41"/>
        </w:rPr>
        <w:t>s</w:t>
      </w:r>
      <w:r w:rsidRPr="00DE5A0F">
        <w:rPr>
          <w:spacing w:val="6"/>
          <w:w w:val="99"/>
        </w:rPr>
        <w:t>i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n</w:t>
      </w:r>
      <w:r w:rsidRPr="00DE5A0F">
        <w:rPr>
          <w:spacing w:val="13"/>
        </w:rPr>
        <w:t xml:space="preserve"> </w:t>
      </w:r>
      <w:r w:rsidRPr="00DE5A0F">
        <w:rPr>
          <w:spacing w:val="2"/>
          <w:w w:val="118"/>
        </w:rPr>
        <w:t>b</w:t>
      </w:r>
      <w:r w:rsidRPr="00DE5A0F">
        <w:rPr>
          <w:spacing w:val="-4"/>
          <w:w w:val="118"/>
        </w:rPr>
        <w:t>eca</w:t>
      </w:r>
      <w:r w:rsidRPr="00DE5A0F">
        <w:rPr>
          <w:spacing w:val="2"/>
          <w:w w:val="118"/>
        </w:rPr>
        <w:t>u</w:t>
      </w:r>
      <w:r w:rsidRPr="00DE5A0F">
        <w:rPr>
          <w:spacing w:val="-4"/>
          <w:w w:val="118"/>
        </w:rPr>
        <w:t>s</w:t>
      </w:r>
      <w:r w:rsidRPr="00DE5A0F">
        <w:rPr>
          <w:w w:val="118"/>
        </w:rPr>
        <w:t>e</w:t>
      </w:r>
      <w:r w:rsidRPr="00DE5A0F">
        <w:rPr>
          <w:spacing w:val="5"/>
          <w:w w:val="118"/>
        </w:rPr>
        <w:t xml:space="preserve"> </w:t>
      </w:r>
      <w:r w:rsidRPr="00DE5A0F">
        <w:rPr>
          <w:spacing w:val="6"/>
        </w:rPr>
        <w:t>i</w:t>
      </w:r>
      <w:r w:rsidRPr="00DE5A0F">
        <w:t>t</w:t>
      </w:r>
      <w:r w:rsidRPr="00DE5A0F">
        <w:rPr>
          <w:spacing w:val="5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w w:val="86"/>
        </w:rPr>
        <w:t>r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10"/>
        </w:rPr>
        <w:t>v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d</w:t>
      </w:r>
      <w:r w:rsidRPr="00DE5A0F">
        <w:rPr>
          <w:spacing w:val="-3"/>
          <w:w w:val="124"/>
        </w:rPr>
        <w:t>e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08"/>
        </w:rPr>
        <w:t>b</w:t>
      </w:r>
      <w:r w:rsidRPr="00DE5A0F">
        <w:rPr>
          <w:w w:val="86"/>
        </w:rPr>
        <w:t>r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w w:val="98"/>
        </w:rPr>
        <w:t xml:space="preserve">f </w:t>
      </w:r>
      <w:r w:rsidRPr="00DE5A0F">
        <w:rPr>
          <w:spacing w:val="-3"/>
          <w:w w:val="115"/>
        </w:rPr>
        <w:t>s</w:t>
      </w:r>
      <w:r w:rsidRPr="00DE5A0F">
        <w:rPr>
          <w:spacing w:val="2"/>
          <w:w w:val="115"/>
        </w:rPr>
        <w:t>n</w:t>
      </w:r>
      <w:r w:rsidRPr="00DE5A0F">
        <w:rPr>
          <w:spacing w:val="-3"/>
          <w:w w:val="115"/>
        </w:rPr>
        <w:t>a</w:t>
      </w:r>
      <w:r w:rsidRPr="00DE5A0F">
        <w:rPr>
          <w:spacing w:val="2"/>
          <w:w w:val="115"/>
        </w:rPr>
        <w:t>p</w:t>
      </w:r>
      <w:r w:rsidRPr="00DE5A0F">
        <w:rPr>
          <w:spacing w:val="-3"/>
          <w:w w:val="115"/>
        </w:rPr>
        <w:t>s</w:t>
      </w:r>
      <w:r w:rsidRPr="00DE5A0F">
        <w:rPr>
          <w:spacing w:val="2"/>
          <w:w w:val="115"/>
        </w:rPr>
        <w:t>ho</w:t>
      </w:r>
      <w:r w:rsidRPr="00DE5A0F">
        <w:rPr>
          <w:w w:val="115"/>
        </w:rPr>
        <w:t>t</w:t>
      </w:r>
      <w:r w:rsidRPr="00DE5A0F">
        <w:rPr>
          <w:spacing w:val="6"/>
          <w:w w:val="115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spacing w:val="2"/>
          <w:w w:val="118"/>
        </w:rPr>
        <w:t>go</w:t>
      </w:r>
      <w:r w:rsidRPr="00DE5A0F">
        <w:rPr>
          <w:spacing w:val="-4"/>
          <w:w w:val="118"/>
        </w:rPr>
        <w:t>a</w:t>
      </w:r>
      <w:r w:rsidRPr="00DE5A0F">
        <w:rPr>
          <w:spacing w:val="7"/>
          <w:w w:val="118"/>
        </w:rPr>
        <w:t>l</w:t>
      </w:r>
      <w:r w:rsidRPr="00DE5A0F">
        <w:rPr>
          <w:w w:val="118"/>
        </w:rPr>
        <w:t>s</w:t>
      </w:r>
      <w:r w:rsidRPr="00DE5A0F">
        <w:rPr>
          <w:spacing w:val="4"/>
          <w:w w:val="118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41"/>
        </w:rPr>
        <w:t>s</w:t>
      </w:r>
      <w:r w:rsidRPr="00DE5A0F">
        <w:rPr>
          <w:spacing w:val="6"/>
          <w:w w:val="110"/>
        </w:rPr>
        <w:t>.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t>A</w:t>
      </w:r>
      <w:r w:rsidRPr="00DE5A0F">
        <w:rPr>
          <w:spacing w:val="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3"/>
          <w:w w:val="113"/>
        </w:rPr>
        <w:t>e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</w:t>
      </w:r>
      <w:r w:rsidRPr="00DE5A0F">
        <w:rPr>
          <w:spacing w:val="2"/>
          <w:w w:val="113"/>
        </w:rPr>
        <w:t>o</w:t>
      </w:r>
      <w:r w:rsidRPr="00DE5A0F">
        <w:rPr>
          <w:spacing w:val="-3"/>
          <w:w w:val="113"/>
        </w:rPr>
        <w:t>ye</w:t>
      </w:r>
      <w:r w:rsidRPr="00DE5A0F">
        <w:rPr>
          <w:w w:val="113"/>
        </w:rPr>
        <w:t>e</w:t>
      </w:r>
      <w:r w:rsidRPr="00DE5A0F">
        <w:rPr>
          <w:spacing w:val="9"/>
          <w:w w:val="113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h</w:t>
      </w:r>
      <w:r w:rsidRPr="00DE5A0F">
        <w:t xml:space="preserve">o </w:t>
      </w:r>
      <w:r w:rsidRPr="00DE5A0F">
        <w:rPr>
          <w:spacing w:val="2"/>
        </w:rPr>
        <w:t xml:space="preserve"> </w:t>
      </w:r>
      <w:r w:rsidRPr="00DE5A0F">
        <w:rPr>
          <w:spacing w:val="2"/>
          <w:w w:val="116"/>
        </w:rPr>
        <w:t>d</w:t>
      </w:r>
      <w:r w:rsidRPr="00DE5A0F">
        <w:rPr>
          <w:spacing w:val="-3"/>
          <w:w w:val="116"/>
        </w:rPr>
        <w:t>e</w:t>
      </w:r>
      <w:r w:rsidRPr="00DE5A0F">
        <w:rPr>
          <w:spacing w:val="-3"/>
          <w:w w:val="116"/>
        </w:rPr>
        <w:t>a</w:t>
      </w:r>
      <w:r w:rsidRPr="00DE5A0F">
        <w:rPr>
          <w:spacing w:val="7"/>
          <w:w w:val="116"/>
        </w:rPr>
        <w:t>l</w:t>
      </w:r>
      <w:r w:rsidRPr="00DE5A0F">
        <w:rPr>
          <w:w w:val="116"/>
        </w:rPr>
        <w:t>s</w:t>
      </w:r>
      <w:r w:rsidRPr="00DE5A0F">
        <w:rPr>
          <w:spacing w:val="3"/>
          <w:w w:val="116"/>
        </w:rPr>
        <w:t xml:space="preserve">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8"/>
        </w:rPr>
        <w:t>m</w:t>
      </w:r>
      <w:r w:rsidRPr="00DE5A0F">
        <w:rPr>
          <w:spacing w:val="-3"/>
        </w:rPr>
        <w:t>a</w:t>
      </w:r>
      <w:r w:rsidRPr="00DE5A0F">
        <w:t>ry</w:t>
      </w:r>
      <w:r w:rsidRPr="00DE5A0F">
        <w:rPr>
          <w:spacing w:val="21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9"/>
        </w:rPr>
        <w:t xml:space="preserve"> </w:t>
      </w:r>
      <w:r w:rsidRPr="00DE5A0F">
        <w:rPr>
          <w:spacing w:val="-3"/>
          <w:w w:val="114"/>
        </w:rPr>
        <w:t>c</w:t>
      </w:r>
      <w:r w:rsidRPr="00DE5A0F">
        <w:rPr>
          <w:spacing w:val="7"/>
          <w:w w:val="114"/>
        </w:rPr>
        <w:t>li</w:t>
      </w:r>
      <w:r w:rsidRPr="00DE5A0F">
        <w:rPr>
          <w:spacing w:val="-3"/>
          <w:w w:val="114"/>
        </w:rPr>
        <w:t>e</w:t>
      </w:r>
      <w:r w:rsidRPr="00DE5A0F">
        <w:rPr>
          <w:spacing w:val="2"/>
          <w:w w:val="114"/>
        </w:rPr>
        <w:t>n</w:t>
      </w:r>
      <w:r w:rsidRPr="00DE5A0F">
        <w:rPr>
          <w:spacing w:val="-5"/>
          <w:w w:val="114"/>
        </w:rPr>
        <w:t>t</w:t>
      </w:r>
      <w:r w:rsidRPr="00DE5A0F">
        <w:rPr>
          <w:spacing w:val="-3"/>
          <w:w w:val="114"/>
        </w:rPr>
        <w:t>s</w:t>
      </w:r>
      <w:r w:rsidRPr="00DE5A0F">
        <w:rPr>
          <w:w w:val="114"/>
        </w:rPr>
        <w:t>.</w:t>
      </w:r>
      <w:r w:rsidRPr="00DE5A0F">
        <w:rPr>
          <w:spacing w:val="14"/>
          <w:w w:val="114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w w:val="108"/>
        </w:rPr>
        <w:t xml:space="preserve">n </w:t>
      </w:r>
      <w:r w:rsidRPr="00DE5A0F">
        <w:rPr>
          <w:spacing w:val="-3"/>
          <w:w w:val="113"/>
        </w:rPr>
        <w:t>exce</w:t>
      </w:r>
      <w:r w:rsidRPr="00DE5A0F">
        <w:rPr>
          <w:spacing w:val="7"/>
          <w:w w:val="113"/>
        </w:rPr>
        <w:t>ll</w:t>
      </w:r>
      <w:r w:rsidRPr="00DE5A0F">
        <w:rPr>
          <w:spacing w:val="-3"/>
          <w:w w:val="113"/>
        </w:rPr>
        <w:t>e</w:t>
      </w:r>
      <w:r w:rsidRPr="00DE5A0F">
        <w:rPr>
          <w:spacing w:val="2"/>
          <w:w w:val="113"/>
        </w:rPr>
        <w:t>n</w:t>
      </w:r>
      <w:r w:rsidRPr="00DE5A0F">
        <w:rPr>
          <w:w w:val="113"/>
        </w:rPr>
        <w:t>t</w:t>
      </w:r>
      <w:r w:rsidRPr="00DE5A0F">
        <w:rPr>
          <w:spacing w:val="6"/>
          <w:w w:val="113"/>
        </w:rPr>
        <w:t xml:space="preserve">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b</w:t>
      </w:r>
      <w:r w:rsidRPr="00DE5A0F">
        <w:rPr>
          <w:spacing w:val="13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-4"/>
          <w:w w:val="118"/>
        </w:rPr>
        <w:t>s</w:t>
      </w:r>
      <w:r w:rsidRPr="00DE5A0F">
        <w:rPr>
          <w:spacing w:val="2"/>
          <w:w w:val="118"/>
        </w:rPr>
        <w:t>o</w:t>
      </w:r>
      <w:r w:rsidRPr="00DE5A0F">
        <w:rPr>
          <w:spacing w:val="9"/>
          <w:w w:val="118"/>
        </w:rPr>
        <w:t>m</w:t>
      </w:r>
      <w:r w:rsidRPr="00DE5A0F">
        <w:rPr>
          <w:spacing w:val="-4"/>
          <w:w w:val="118"/>
        </w:rPr>
        <w:t>e</w:t>
      </w:r>
      <w:r w:rsidRPr="00DE5A0F">
        <w:rPr>
          <w:spacing w:val="2"/>
          <w:w w:val="118"/>
        </w:rPr>
        <w:t>on</w:t>
      </w:r>
      <w:r w:rsidRPr="00DE5A0F">
        <w:rPr>
          <w:w w:val="118"/>
        </w:rPr>
        <w:t xml:space="preserve">e </w:t>
      </w:r>
      <w:r w:rsidRPr="00DE5A0F">
        <w:rPr>
          <w:spacing w:val="-1"/>
          <w:w w:val="106"/>
        </w:rPr>
        <w:t>w</w:t>
      </w:r>
      <w:r w:rsidRPr="00DE5A0F">
        <w:rPr>
          <w:spacing w:val="2"/>
          <w:w w:val="108"/>
        </w:rPr>
        <w:t>h</w:t>
      </w:r>
      <w:r w:rsidRPr="00DE5A0F">
        <w:rPr>
          <w:spacing w:val="2"/>
          <w:w w:val="121"/>
        </w:rPr>
        <w:t>o</w:t>
      </w:r>
      <w:r w:rsidRPr="00DE5A0F">
        <w:rPr>
          <w:spacing w:val="6"/>
          <w:w w:val="82"/>
        </w:rPr>
        <w:t>’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117"/>
        </w:rPr>
        <w:t>goo</w:t>
      </w:r>
      <w:r w:rsidRPr="00DE5A0F">
        <w:rPr>
          <w:w w:val="117"/>
        </w:rPr>
        <w:t>d</w:t>
      </w:r>
      <w:r w:rsidRPr="00DE5A0F">
        <w:rPr>
          <w:spacing w:val="5"/>
          <w:w w:val="117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9"/>
        </w:rPr>
        <w:t xml:space="preserve"> </w:t>
      </w:r>
      <w:r w:rsidRPr="00DE5A0F">
        <w:rPr>
          <w:spacing w:val="2"/>
          <w:w w:val="108"/>
        </w:rPr>
        <w:t>nu</w:t>
      </w:r>
      <w:r w:rsidRPr="00DE5A0F">
        <w:rPr>
          <w:spacing w:val="8"/>
          <w:w w:val="105"/>
        </w:rPr>
        <w:t>m</w:t>
      </w:r>
      <w:r w:rsidRPr="00DE5A0F">
        <w:rPr>
          <w:spacing w:val="2"/>
          <w:w w:val="108"/>
        </w:rPr>
        <w:t>b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2"/>
          <w:w w:val="117"/>
        </w:rPr>
        <w:t>h</w:t>
      </w:r>
      <w:r w:rsidRPr="00DE5A0F">
        <w:rPr>
          <w:spacing w:val="-3"/>
          <w:w w:val="117"/>
        </w:rPr>
        <w:t>a</w:t>
      </w:r>
      <w:r w:rsidRPr="00DE5A0F">
        <w:rPr>
          <w:w w:val="117"/>
        </w:rPr>
        <w:t>s</w:t>
      </w:r>
      <w:r w:rsidRPr="00DE5A0F">
        <w:rPr>
          <w:spacing w:val="2"/>
          <w:w w:val="117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ece</w:t>
      </w:r>
      <w:r w:rsidRPr="00DE5A0F">
        <w:rPr>
          <w:spacing w:val="-3"/>
          <w:w w:val="141"/>
        </w:rPr>
        <w:t>ss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w w:val="110"/>
        </w:rPr>
        <w:t>y</w:t>
      </w:r>
      <w:r w:rsidRPr="00DE5A0F">
        <w:rPr>
          <w:spacing w:val="9"/>
        </w:rPr>
        <w:t xml:space="preserve"> </w:t>
      </w:r>
      <w:r w:rsidRPr="00DE5A0F">
        <w:rPr>
          <w:spacing w:val="2"/>
          <w:w w:val="112"/>
        </w:rPr>
        <w:t>p</w:t>
      </w:r>
      <w:r w:rsidRPr="00DE5A0F">
        <w:rPr>
          <w:spacing w:val="-3"/>
          <w:w w:val="112"/>
        </w:rPr>
        <w:t>a</w:t>
      </w:r>
      <w:r w:rsidRPr="00DE5A0F">
        <w:rPr>
          <w:spacing w:val="-4"/>
          <w:w w:val="112"/>
        </w:rPr>
        <w:t>t</w:t>
      </w:r>
      <w:r w:rsidRPr="00DE5A0F">
        <w:rPr>
          <w:spacing w:val="7"/>
          <w:w w:val="112"/>
        </w:rPr>
        <w:t>i</w:t>
      </w:r>
      <w:r w:rsidRPr="00DE5A0F">
        <w:rPr>
          <w:spacing w:val="-3"/>
          <w:w w:val="112"/>
        </w:rPr>
        <w:t>e</w:t>
      </w:r>
      <w:r w:rsidRPr="00DE5A0F">
        <w:rPr>
          <w:spacing w:val="2"/>
          <w:w w:val="112"/>
        </w:rPr>
        <w:t>n</w:t>
      </w:r>
      <w:r w:rsidRPr="00DE5A0F">
        <w:rPr>
          <w:spacing w:val="-3"/>
          <w:w w:val="112"/>
        </w:rPr>
        <w:t>c</w:t>
      </w:r>
      <w:r w:rsidRPr="00DE5A0F">
        <w:rPr>
          <w:w w:val="112"/>
        </w:rPr>
        <w:t>e</w:t>
      </w:r>
      <w:r w:rsidRPr="00DE5A0F">
        <w:rPr>
          <w:spacing w:val="8"/>
          <w:w w:val="112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2"/>
        </w:rPr>
        <w:t>d</w:t>
      </w:r>
      <w:r w:rsidRPr="00DE5A0F">
        <w:rPr>
          <w:spacing w:val="-3"/>
        </w:rPr>
        <w:t>ea</w:t>
      </w:r>
      <w:r w:rsidRPr="00DE5A0F">
        <w:t xml:space="preserve">l </w:t>
      </w:r>
      <w:r w:rsidRPr="00DE5A0F">
        <w:rPr>
          <w:spacing w:val="8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.</w:t>
      </w:r>
      <w:r w:rsidRPr="00DE5A0F">
        <w:rPr>
          <w:spacing w:val="39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ll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 xml:space="preserve">r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41"/>
        </w:rPr>
        <w:t>s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1</w:t>
      </w:r>
      <w:r w:rsidRPr="00DE5A0F">
        <w:t>:</w:t>
      </w:r>
      <w:r w:rsidRPr="00DE5A0F">
        <w:rPr>
          <w:spacing w:val="16"/>
        </w:rPr>
        <w:t xml:space="preserve"> </w:t>
      </w:r>
      <w:r w:rsidRPr="00DE5A0F">
        <w:rPr>
          <w:spacing w:val="7"/>
          <w:w w:val="117"/>
        </w:rPr>
        <w:t>S</w:t>
      </w:r>
      <w:r w:rsidRPr="00DE5A0F">
        <w:rPr>
          <w:spacing w:val="2"/>
          <w:w w:val="117"/>
        </w:rPr>
        <w:t>ho</w:t>
      </w:r>
      <w:r w:rsidRPr="00DE5A0F">
        <w:rPr>
          <w:spacing w:val="-1"/>
          <w:w w:val="117"/>
        </w:rPr>
        <w:t>w</w:t>
      </w:r>
      <w:r w:rsidRPr="00DE5A0F">
        <w:rPr>
          <w:spacing w:val="-3"/>
          <w:w w:val="117"/>
        </w:rPr>
        <w:t>cas</w:t>
      </w:r>
      <w:r w:rsidRPr="00DE5A0F">
        <w:rPr>
          <w:w w:val="117"/>
        </w:rPr>
        <w:t>e</w:t>
      </w:r>
      <w:r w:rsidRPr="00DE5A0F">
        <w:rPr>
          <w:spacing w:val="4"/>
          <w:w w:val="117"/>
        </w:rPr>
        <w:t xml:space="preserve"> </w:t>
      </w:r>
      <w:r w:rsidRPr="00DE5A0F">
        <w:rPr>
          <w:spacing w:val="6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15"/>
        </w:rPr>
        <w:t xml:space="preserve"> </w:t>
      </w:r>
      <w:r w:rsidRPr="00DE5A0F">
        <w:rPr>
          <w:spacing w:val="6"/>
          <w:w w:val="118"/>
        </w:rPr>
        <w:t>S</w:t>
      </w:r>
      <w:r w:rsidRPr="00DE5A0F">
        <w:rPr>
          <w:spacing w:val="-3"/>
          <w:w w:val="99"/>
        </w:rPr>
        <w:t>k</w:t>
      </w:r>
      <w:r w:rsidRPr="00DE5A0F">
        <w:rPr>
          <w:spacing w:val="6"/>
          <w:w w:val="99"/>
        </w:rPr>
        <w:t>ill</w:t>
      </w:r>
      <w:r w:rsidRPr="00DE5A0F">
        <w:rPr>
          <w:spacing w:val="-3"/>
          <w:w w:val="141"/>
        </w:rPr>
        <w:t>s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2"/>
        </w:rPr>
        <w:t>Th</w:t>
      </w:r>
      <w:r w:rsidRPr="00DE5A0F">
        <w:t>e</w:t>
      </w:r>
      <w:r w:rsidRPr="00DE5A0F">
        <w:rPr>
          <w:spacing w:val="26"/>
        </w:rPr>
        <w:t xml:space="preserve"> </w:t>
      </w:r>
      <w:r w:rsidRPr="00DE5A0F">
        <w:rPr>
          <w:spacing w:val="-4"/>
          <w:w w:val="98"/>
        </w:rPr>
        <w:t>f</w:t>
      </w:r>
      <w:r w:rsidRPr="00DE5A0F">
        <w:rPr>
          <w:spacing w:val="6"/>
          <w:w w:val="99"/>
        </w:rPr>
        <w:t>i</w:t>
      </w:r>
      <w:r w:rsidRPr="00DE5A0F">
        <w:rPr>
          <w:w w:val="86"/>
        </w:rPr>
        <w:t>r</w:t>
      </w:r>
      <w:r w:rsidRPr="00DE5A0F">
        <w:rPr>
          <w:spacing w:val="-3"/>
          <w:w w:val="141"/>
        </w:rPr>
        <w:t>s</w:t>
      </w:r>
      <w:r w:rsidRPr="00DE5A0F">
        <w:rPr>
          <w:w w:val="98"/>
        </w:rPr>
        <w:t>t</w:t>
      </w:r>
      <w:r w:rsidRPr="00DE5A0F">
        <w:rPr>
          <w:spacing w:val="7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>g</w:t>
      </w:r>
      <w:r w:rsidRPr="00DE5A0F">
        <w:rPr>
          <w:spacing w:val="50"/>
        </w:rPr>
        <w:t xml:space="preserve"> </w:t>
      </w:r>
      <w:r w:rsidRPr="00DE5A0F">
        <w:rPr>
          <w:spacing w:val="-5"/>
        </w:rPr>
        <w:t>H</w:t>
      </w:r>
      <w:r w:rsidRPr="00DE5A0F">
        <w:t>R</w:t>
      </w:r>
      <w:r w:rsidRPr="00DE5A0F">
        <w:rPr>
          <w:spacing w:val="-7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il</w:t>
      </w:r>
      <w:r w:rsidRPr="00DE5A0F">
        <w:t>l</w:t>
      </w:r>
      <w:r w:rsidRPr="00DE5A0F">
        <w:rPr>
          <w:spacing w:val="25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t</w:t>
      </w:r>
      <w:r w:rsidRPr="00DE5A0F">
        <w:rPr>
          <w:spacing w:val="33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3"/>
        </w:rPr>
        <w:t>k</w:t>
      </w:r>
      <w:r w:rsidRPr="00DE5A0F">
        <w:rPr>
          <w:spacing w:val="2"/>
        </w:rPr>
        <w:t>no</w:t>
      </w:r>
      <w:r w:rsidRPr="00DE5A0F">
        <w:t>w</w:t>
      </w:r>
      <w:r w:rsidRPr="00DE5A0F">
        <w:rPr>
          <w:spacing w:val="48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33"/>
        </w:rPr>
        <w:t xml:space="preserve"> </w:t>
      </w:r>
      <w:r w:rsidRPr="00DE5A0F">
        <w:rPr>
          <w:spacing w:val="-3"/>
          <w:w w:val="113"/>
        </w:rPr>
        <w:t>sk</w:t>
      </w:r>
      <w:r w:rsidRPr="00DE5A0F">
        <w:rPr>
          <w:spacing w:val="7"/>
          <w:w w:val="113"/>
        </w:rPr>
        <w:t>ill</w:t>
      </w:r>
      <w:r w:rsidRPr="00DE5A0F">
        <w:rPr>
          <w:w w:val="113"/>
        </w:rPr>
        <w:t>s</w:t>
      </w:r>
      <w:r w:rsidRPr="00DE5A0F">
        <w:rPr>
          <w:spacing w:val="6"/>
          <w:w w:val="113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</w:t>
      </w:r>
      <w:r w:rsidRPr="00DE5A0F">
        <w:t xml:space="preserve">u </w:t>
      </w:r>
      <w:r w:rsidRPr="00DE5A0F">
        <w:rPr>
          <w:spacing w:val="3"/>
        </w:rPr>
        <w:t xml:space="preserve"> </w:t>
      </w:r>
      <w:r w:rsidRPr="00DE5A0F">
        <w:rPr>
          <w:spacing w:val="-3"/>
        </w:rPr>
        <w:t>ca</w:t>
      </w:r>
      <w:r w:rsidRPr="00DE5A0F">
        <w:t xml:space="preserve">n </w:t>
      </w:r>
      <w:r w:rsidRPr="00DE5A0F">
        <w:rPr>
          <w:spacing w:val="3"/>
        </w:rPr>
        <w:t xml:space="preserve"> </w:t>
      </w:r>
      <w:r w:rsidRPr="00DE5A0F">
        <w:rPr>
          <w:spacing w:val="2"/>
        </w:rPr>
        <w:t>b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>g</w:t>
      </w:r>
      <w:r w:rsidRPr="00DE5A0F">
        <w:rPr>
          <w:spacing w:val="39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08"/>
        </w:rPr>
        <w:t>h</w:t>
      </w:r>
      <w:r w:rsidRPr="00DE5A0F">
        <w:rPr>
          <w:w w:val="124"/>
        </w:rPr>
        <w:t xml:space="preserve">e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b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2"/>
          <w:w w:val="90"/>
        </w:rPr>
        <w:t>L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41"/>
        </w:rPr>
        <w:t>s</w:t>
      </w:r>
      <w:r w:rsidRPr="00DE5A0F">
        <w:rPr>
          <w:w w:val="98"/>
        </w:rPr>
        <w:t>t</w:t>
      </w:r>
      <w:r w:rsidRPr="00DE5A0F">
        <w:rPr>
          <w:spacing w:val="7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y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w w:val="121"/>
        </w:rPr>
        <w:t>g</w:t>
      </w:r>
      <w:r w:rsidRPr="00DE5A0F">
        <w:rPr>
          <w:spacing w:val="13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</w:t>
      </w:r>
      <w:r w:rsidRPr="00DE5A0F">
        <w:t xml:space="preserve">u </w:t>
      </w:r>
      <w:r w:rsidRPr="00DE5A0F">
        <w:rPr>
          <w:spacing w:val="3"/>
        </w:rPr>
        <w:t xml:space="preserve"> </w:t>
      </w:r>
      <w:r w:rsidRPr="00DE5A0F">
        <w:rPr>
          <w:spacing w:val="-3"/>
        </w:rPr>
        <w:t>ca</w:t>
      </w:r>
      <w:r w:rsidRPr="00DE5A0F">
        <w:t xml:space="preserve">n </w:t>
      </w:r>
      <w:r w:rsidRPr="00DE5A0F">
        <w:rPr>
          <w:spacing w:val="3"/>
        </w:rPr>
        <w:t xml:space="preserve"> </w:t>
      </w:r>
      <w:r w:rsidRPr="00DE5A0F">
        <w:rPr>
          <w:spacing w:val="2"/>
        </w:rPr>
        <w:t>d</w:t>
      </w:r>
      <w:r w:rsidRPr="00DE5A0F">
        <w:t>o</w:t>
      </w:r>
      <w:r w:rsidRPr="00DE5A0F">
        <w:rPr>
          <w:spacing w:val="43"/>
        </w:rPr>
        <w:t xml:space="preserve"> </w:t>
      </w:r>
      <w:r w:rsidRPr="00DE5A0F">
        <w:rPr>
          <w:spacing w:val="6"/>
        </w:rPr>
        <w:t>i</w:t>
      </w:r>
      <w:r w:rsidRPr="00DE5A0F">
        <w:t>n</w:t>
      </w:r>
      <w:r w:rsidRPr="00DE5A0F">
        <w:rPr>
          <w:spacing w:val="21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n</w:t>
      </w:r>
      <w:r w:rsidRPr="00DE5A0F">
        <w:rPr>
          <w:spacing w:val="-3"/>
        </w:rPr>
        <w:t>ea</w:t>
      </w:r>
      <w:r w:rsidRPr="00DE5A0F">
        <w:rPr>
          <w:spacing w:val="-4"/>
        </w:rPr>
        <w:t>t</w:t>
      </w:r>
      <w:r w:rsidRPr="00DE5A0F">
        <w:t xml:space="preserve">. </w:t>
      </w:r>
      <w:r w:rsidRPr="00DE5A0F">
        <w:rPr>
          <w:spacing w:val="12"/>
        </w:rPr>
        <w:t xml:space="preserve"> </w:t>
      </w:r>
      <w:r w:rsidRPr="00DE5A0F">
        <w:rPr>
          <w:spacing w:val="2"/>
          <w:w w:val="90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2"/>
          <w:w w:val="114"/>
        </w:rPr>
        <w:t>p</w:t>
      </w:r>
      <w:r w:rsidRPr="00DE5A0F">
        <w:rPr>
          <w:spacing w:val="-3"/>
          <w:w w:val="114"/>
        </w:rPr>
        <w:t>a</w:t>
      </w:r>
      <w:r w:rsidRPr="00DE5A0F">
        <w:rPr>
          <w:spacing w:val="2"/>
          <w:w w:val="114"/>
        </w:rPr>
        <w:t>g</w:t>
      </w:r>
      <w:r w:rsidRPr="00DE5A0F">
        <w:rPr>
          <w:w w:val="114"/>
        </w:rPr>
        <w:t>e</w:t>
      </w:r>
      <w:r w:rsidRPr="00DE5A0F">
        <w:rPr>
          <w:spacing w:val="7"/>
          <w:w w:val="114"/>
        </w:rPr>
        <w:t xml:space="preserve"> </w:t>
      </w:r>
      <w:r w:rsidRPr="00DE5A0F">
        <w:rPr>
          <w:spacing w:val="-3"/>
          <w:w w:val="114"/>
        </w:rPr>
        <w:t>c</w:t>
      </w:r>
      <w:r w:rsidRPr="00DE5A0F">
        <w:rPr>
          <w:spacing w:val="2"/>
          <w:w w:val="114"/>
        </w:rPr>
        <w:t>on</w:t>
      </w:r>
      <w:r w:rsidRPr="00DE5A0F">
        <w:rPr>
          <w:spacing w:val="-5"/>
          <w:w w:val="114"/>
        </w:rPr>
        <w:t>t</w:t>
      </w:r>
      <w:r w:rsidRPr="00DE5A0F">
        <w:rPr>
          <w:spacing w:val="-3"/>
          <w:w w:val="114"/>
        </w:rPr>
        <w:t>a</w:t>
      </w:r>
      <w:r w:rsidRPr="00DE5A0F">
        <w:rPr>
          <w:spacing w:val="7"/>
          <w:w w:val="114"/>
        </w:rPr>
        <w:t>i</w:t>
      </w:r>
      <w:r w:rsidRPr="00DE5A0F">
        <w:rPr>
          <w:spacing w:val="2"/>
          <w:w w:val="114"/>
        </w:rPr>
        <w:t>n</w:t>
      </w:r>
      <w:r w:rsidRPr="00DE5A0F">
        <w:rPr>
          <w:w w:val="114"/>
        </w:rPr>
        <w:t>s</w:t>
      </w:r>
      <w:r w:rsidRPr="00DE5A0F">
        <w:rPr>
          <w:spacing w:val="2"/>
          <w:w w:val="114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-3"/>
          <w:w w:val="113"/>
        </w:rPr>
        <w:t>sa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</w:t>
      </w:r>
      <w:r w:rsidRPr="00DE5A0F">
        <w:rPr>
          <w:w w:val="113"/>
        </w:rPr>
        <w:t>e</w:t>
      </w:r>
      <w:r w:rsidRPr="00DE5A0F">
        <w:rPr>
          <w:spacing w:val="3"/>
          <w:w w:val="113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35"/>
        </w:rPr>
        <w:t xml:space="preserve"> </w:t>
      </w:r>
      <w:r w:rsidRPr="00DE5A0F">
        <w:rPr>
          <w:spacing w:val="6"/>
          <w:w w:val="99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99"/>
        </w:rPr>
        <w:t xml:space="preserve">l </w:t>
      </w:r>
      <w:r w:rsidRPr="00DE5A0F">
        <w:rPr>
          <w:spacing w:val="-3"/>
          <w:w w:val="113"/>
        </w:rPr>
        <w:t>ca</w:t>
      </w:r>
      <w:r w:rsidRPr="00DE5A0F">
        <w:rPr>
          <w:spacing w:val="2"/>
          <w:w w:val="113"/>
        </w:rPr>
        <w:t>nd</w:t>
      </w:r>
      <w:r w:rsidRPr="00DE5A0F">
        <w:rPr>
          <w:spacing w:val="7"/>
          <w:w w:val="113"/>
        </w:rPr>
        <w:t>i</w:t>
      </w:r>
      <w:r w:rsidRPr="00DE5A0F">
        <w:rPr>
          <w:spacing w:val="2"/>
          <w:w w:val="113"/>
        </w:rPr>
        <w:t>d</w:t>
      </w:r>
      <w:r w:rsidRPr="00DE5A0F">
        <w:rPr>
          <w:spacing w:val="-3"/>
          <w:w w:val="113"/>
        </w:rPr>
        <w:t>a</w:t>
      </w:r>
      <w:r w:rsidRPr="00DE5A0F">
        <w:rPr>
          <w:spacing w:val="-4"/>
          <w:w w:val="113"/>
        </w:rPr>
        <w:t>t</w:t>
      </w:r>
      <w:r w:rsidRPr="00DE5A0F">
        <w:rPr>
          <w:spacing w:val="-3"/>
          <w:w w:val="113"/>
        </w:rPr>
        <w:t>e</w:t>
      </w:r>
      <w:r w:rsidRPr="00DE5A0F">
        <w:rPr>
          <w:w w:val="113"/>
        </w:rPr>
        <w:t>s</w:t>
      </w:r>
      <w:r w:rsidRPr="00DE5A0F">
        <w:rPr>
          <w:spacing w:val="4"/>
          <w:w w:val="113"/>
        </w:rPr>
        <w:t xml:space="preserve"> </w:t>
      </w:r>
      <w:r w:rsidRPr="00DE5A0F">
        <w:rPr>
          <w:spacing w:val="2"/>
        </w:rPr>
        <w:t>h</w:t>
      </w:r>
      <w:r w:rsidRPr="00DE5A0F">
        <w:rPr>
          <w:spacing w:val="-3"/>
        </w:rPr>
        <w:t>av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 xml:space="preserve">g </w:t>
      </w:r>
      <w:r w:rsidRPr="00DE5A0F">
        <w:rPr>
          <w:spacing w:val="21"/>
        </w:rPr>
        <w:t xml:space="preserve"> </w:t>
      </w:r>
      <w:r w:rsidRPr="00DE5A0F">
        <w:rPr>
          <w:spacing w:val="2"/>
        </w:rPr>
        <w:t>n</w:t>
      </w:r>
      <w:r w:rsidRPr="00DE5A0F">
        <w:t>o</w:t>
      </w:r>
      <w:r w:rsidRPr="00DE5A0F">
        <w:rPr>
          <w:spacing w:val="43"/>
        </w:rPr>
        <w:t xml:space="preserve">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6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o</w:t>
      </w:r>
      <w:r w:rsidRPr="00DE5A0F">
        <w:t>rk</w:t>
      </w:r>
      <w:r w:rsidRPr="00DE5A0F">
        <w:rPr>
          <w:spacing w:val="25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x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ce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t>.</w:t>
      </w:r>
      <w:r w:rsidRPr="00DE5A0F">
        <w:rPr>
          <w:spacing w:val="23"/>
        </w:rPr>
        <w:t xml:space="preserve"> </w:t>
      </w:r>
      <w:r w:rsidRPr="00DE5A0F">
        <w:rPr>
          <w:spacing w:val="-3"/>
          <w:w w:val="111"/>
        </w:rPr>
        <w:t>Je</w:t>
      </w:r>
      <w:r w:rsidRPr="00DE5A0F">
        <w:rPr>
          <w:spacing w:val="-1"/>
          <w:w w:val="111"/>
        </w:rPr>
        <w:t>w</w:t>
      </w:r>
      <w:r w:rsidRPr="00DE5A0F">
        <w:rPr>
          <w:spacing w:val="-3"/>
          <w:w w:val="111"/>
        </w:rPr>
        <w:t>e</w:t>
      </w:r>
      <w:r w:rsidRPr="00DE5A0F">
        <w:rPr>
          <w:spacing w:val="7"/>
          <w:w w:val="111"/>
        </w:rPr>
        <w:t>l</w:t>
      </w:r>
      <w:r w:rsidRPr="00DE5A0F">
        <w:rPr>
          <w:w w:val="111"/>
        </w:rPr>
        <w:t>l</w:t>
      </w:r>
      <w:r w:rsidRPr="00DE5A0F">
        <w:rPr>
          <w:spacing w:val="14"/>
          <w:w w:val="111"/>
        </w:rPr>
        <w:t xml:space="preserve"> </w:t>
      </w:r>
      <w:r w:rsidRPr="00DE5A0F">
        <w:rPr>
          <w:spacing w:val="2"/>
        </w:rPr>
        <w:t>Lug</w:t>
      </w:r>
      <w:r w:rsidRPr="00DE5A0F">
        <w:t xml:space="preserve">o </w:t>
      </w:r>
      <w:r w:rsidRPr="00DE5A0F">
        <w:rPr>
          <w:spacing w:val="1"/>
        </w:rPr>
        <w:t xml:space="preserve"> </w:t>
      </w:r>
      <w:r w:rsidRPr="00DE5A0F">
        <w:rPr>
          <w:spacing w:val="-3"/>
        </w:rPr>
        <w:t>130</w:t>
      </w:r>
      <w:r w:rsidRPr="00DE5A0F">
        <w:t>4</w:t>
      </w:r>
      <w:r w:rsidRPr="00DE5A0F">
        <w:rPr>
          <w:spacing w:val="49"/>
        </w:rPr>
        <w:t xml:space="preserve"> </w:t>
      </w:r>
      <w:r w:rsidRPr="00DE5A0F">
        <w:rPr>
          <w:spacing w:val="6"/>
        </w:rPr>
        <w:t>P</w:t>
      </w:r>
      <w:r w:rsidRPr="00DE5A0F">
        <w:rPr>
          <w:spacing w:val="2"/>
        </w:rPr>
        <w:t>op</w:t>
      </w:r>
      <w:r w:rsidRPr="00DE5A0F">
        <w:rPr>
          <w:spacing w:val="6"/>
        </w:rPr>
        <w:t>l</w:t>
      </w:r>
      <w:r w:rsidRPr="00DE5A0F">
        <w:rPr>
          <w:spacing w:val="-3"/>
        </w:rPr>
        <w:t>a</w:t>
      </w:r>
      <w:r w:rsidRPr="00DE5A0F">
        <w:t>r</w:t>
      </w:r>
      <w:r w:rsidRPr="00DE5A0F">
        <w:rPr>
          <w:spacing w:val="48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e</w:t>
      </w:r>
      <w:r w:rsidRPr="00DE5A0F">
        <w:rPr>
          <w:spacing w:val="36"/>
        </w:rPr>
        <w:t xml:space="preserve"> </w:t>
      </w:r>
      <w:r w:rsidRPr="00DE5A0F">
        <w:rPr>
          <w:spacing w:val="4"/>
        </w:rPr>
        <w:t>M</w:t>
      </w:r>
      <w:r w:rsidRPr="00DE5A0F">
        <w:rPr>
          <w:spacing w:val="6"/>
        </w:rPr>
        <w:t>i</w:t>
      </w:r>
      <w:r w:rsidRPr="00DE5A0F">
        <w:rPr>
          <w:spacing w:val="-3"/>
        </w:rPr>
        <w:t>a</w:t>
      </w:r>
      <w:r w:rsidRPr="00DE5A0F">
        <w:rPr>
          <w:spacing w:val="8"/>
        </w:rPr>
        <w:t>m</w:t>
      </w:r>
      <w:r w:rsidRPr="00DE5A0F">
        <w:rPr>
          <w:spacing w:val="6"/>
        </w:rPr>
        <w:t>i</w:t>
      </w:r>
      <w:r w:rsidRPr="00DE5A0F">
        <w:t>,</w:t>
      </w:r>
      <w:r w:rsidRPr="00DE5A0F">
        <w:rPr>
          <w:spacing w:val="16"/>
        </w:rPr>
        <w:t xml:space="preserve"> </w:t>
      </w:r>
      <w:r w:rsidRPr="00DE5A0F">
        <w:rPr>
          <w:spacing w:val="2"/>
        </w:rPr>
        <w:t>F</w:t>
      </w:r>
      <w:r w:rsidRPr="00DE5A0F">
        <w:t>L</w:t>
      </w:r>
      <w:r w:rsidRPr="00DE5A0F">
        <w:rPr>
          <w:spacing w:val="-2"/>
        </w:rPr>
        <w:t xml:space="preserve"> </w:t>
      </w:r>
      <w:r w:rsidRPr="00DE5A0F">
        <w:rPr>
          <w:spacing w:val="-3"/>
        </w:rPr>
        <w:t>3317</w:t>
      </w:r>
      <w:r w:rsidRPr="00DE5A0F">
        <w:t xml:space="preserve">6 </w:t>
      </w:r>
      <w:r w:rsidRPr="00DE5A0F">
        <w:rPr>
          <w:spacing w:val="9"/>
        </w:rPr>
        <w:t xml:space="preserve"> </w:t>
      </w:r>
      <w:r w:rsidRPr="00DE5A0F">
        <w:rPr>
          <w:spacing w:val="-4"/>
          <w:w w:val="98"/>
        </w:rPr>
        <w:t>(</w:t>
      </w:r>
      <w:r w:rsidRPr="00DE5A0F">
        <w:rPr>
          <w:spacing w:val="-3"/>
          <w:w w:val="110"/>
        </w:rPr>
        <w:t>123</w:t>
      </w:r>
      <w:r w:rsidRPr="00DE5A0F">
        <w:rPr>
          <w:spacing w:val="-4"/>
          <w:w w:val="98"/>
        </w:rPr>
        <w:t>)-</w:t>
      </w:r>
      <w:r w:rsidRPr="00DE5A0F">
        <w:rPr>
          <w:spacing w:val="-3"/>
          <w:w w:val="110"/>
        </w:rPr>
        <w:t>573</w:t>
      </w:r>
      <w:r w:rsidRPr="00DE5A0F">
        <w:rPr>
          <w:spacing w:val="-4"/>
          <w:w w:val="98"/>
        </w:rPr>
        <w:t>-</w:t>
      </w:r>
      <w:r w:rsidRPr="00DE5A0F">
        <w:rPr>
          <w:spacing w:val="-3"/>
          <w:w w:val="110"/>
        </w:rPr>
        <w:t>573</w:t>
      </w:r>
      <w:r w:rsidRPr="00DE5A0F">
        <w:rPr>
          <w:w w:val="110"/>
        </w:rPr>
        <w:t xml:space="preserve">6 </w:t>
      </w:r>
      <w:r w:rsidRPr="00DE5A0F">
        <w:rPr>
          <w:spacing w:val="-4"/>
        </w:rPr>
        <w:t>[</w:t>
      </w:r>
      <w:r w:rsidRPr="00DE5A0F">
        <w:rPr>
          <w:spacing w:val="-3"/>
        </w:rPr>
        <w:t>e</w:t>
      </w:r>
      <w:r w:rsidRPr="00DE5A0F">
        <w:rPr>
          <w:spacing w:val="8"/>
        </w:rPr>
        <w:t>m</w:t>
      </w:r>
      <w:r w:rsidRPr="00DE5A0F">
        <w:rPr>
          <w:spacing w:val="-3"/>
        </w:rPr>
        <w:t>a</w:t>
      </w:r>
      <w:r w:rsidRPr="00DE5A0F">
        <w:rPr>
          <w:spacing w:val="6"/>
        </w:rPr>
        <w:t>il</w:t>
      </w:r>
      <w:r w:rsidRPr="00DE5A0F">
        <w:t>]</w:t>
      </w:r>
      <w:r w:rsidRPr="00DE5A0F">
        <w:rPr>
          <w:spacing w:val="43"/>
        </w:rPr>
        <w:t xml:space="preserve"> </w:t>
      </w:r>
      <w:r w:rsidRPr="00DE5A0F">
        <w:rPr>
          <w:spacing w:val="-1"/>
          <w:w w:val="99"/>
        </w:rPr>
        <w:t>O</w:t>
      </w:r>
      <w:r w:rsidRPr="00DE5A0F">
        <w:rPr>
          <w:spacing w:val="2"/>
          <w:w w:val="108"/>
        </w:rPr>
        <w:t>b</w:t>
      </w:r>
      <w:r w:rsidRPr="00DE5A0F">
        <w:rPr>
          <w:spacing w:val="6"/>
          <w:w w:val="82"/>
        </w:rPr>
        <w:t>j</w:t>
      </w:r>
      <w:r w:rsidRPr="00DE5A0F">
        <w:rPr>
          <w:spacing w:val="-3"/>
          <w:w w:val="124"/>
        </w:rPr>
        <w:t>ec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10"/>
        </w:rPr>
        <w:t>v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7"/>
          <w:w w:val="113"/>
        </w:rPr>
        <w:t>S</w:t>
      </w:r>
      <w:r w:rsidRPr="00DE5A0F">
        <w:rPr>
          <w:spacing w:val="-3"/>
          <w:w w:val="113"/>
        </w:rPr>
        <w:t>eek</w:t>
      </w:r>
      <w:r w:rsidRPr="00DE5A0F">
        <w:rPr>
          <w:spacing w:val="7"/>
          <w:w w:val="113"/>
        </w:rPr>
        <w:t>i</w:t>
      </w:r>
      <w:r w:rsidRPr="00DE5A0F">
        <w:rPr>
          <w:spacing w:val="2"/>
          <w:w w:val="113"/>
        </w:rPr>
        <w:t>n</w:t>
      </w:r>
      <w:r w:rsidRPr="00DE5A0F">
        <w:rPr>
          <w:w w:val="113"/>
        </w:rPr>
        <w:t>g</w:t>
      </w:r>
      <w:r w:rsidRPr="00DE5A0F">
        <w:rPr>
          <w:spacing w:val="10"/>
          <w:w w:val="113"/>
        </w:rPr>
        <w:t xml:space="preserve"> </w:t>
      </w:r>
      <w:r w:rsidRPr="00DE5A0F">
        <w:rPr>
          <w:spacing w:val="-3"/>
        </w:rPr>
        <w:t>a</w:t>
      </w:r>
      <w:r w:rsidRPr="00DE5A0F">
        <w:t>n</w:t>
      </w:r>
      <w:r w:rsidRPr="00DE5A0F">
        <w:rPr>
          <w:spacing w:val="32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w w:val="121"/>
        </w:rPr>
        <w:t>g</w:t>
      </w:r>
      <w:r w:rsidRPr="00DE5A0F">
        <w:rPr>
          <w:spacing w:val="13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-3"/>
          <w:w w:val="112"/>
        </w:rPr>
        <w:t>c</w:t>
      </w:r>
      <w:r w:rsidRPr="00DE5A0F">
        <w:rPr>
          <w:spacing w:val="2"/>
          <w:w w:val="112"/>
        </w:rPr>
        <w:t>h</w:t>
      </w:r>
      <w:r w:rsidRPr="00DE5A0F">
        <w:rPr>
          <w:spacing w:val="-3"/>
          <w:w w:val="112"/>
        </w:rPr>
        <w:t>a</w:t>
      </w:r>
      <w:r w:rsidRPr="00DE5A0F">
        <w:rPr>
          <w:spacing w:val="7"/>
          <w:w w:val="112"/>
        </w:rPr>
        <w:t>ll</w:t>
      </w:r>
      <w:r w:rsidRPr="00DE5A0F">
        <w:rPr>
          <w:spacing w:val="-3"/>
          <w:w w:val="112"/>
        </w:rPr>
        <w:t>e</w:t>
      </w:r>
      <w:r w:rsidRPr="00DE5A0F">
        <w:rPr>
          <w:spacing w:val="2"/>
          <w:w w:val="112"/>
        </w:rPr>
        <w:t>ng</w:t>
      </w:r>
      <w:r w:rsidRPr="00DE5A0F">
        <w:rPr>
          <w:spacing w:val="7"/>
          <w:w w:val="112"/>
        </w:rPr>
        <w:t>i</w:t>
      </w:r>
      <w:r w:rsidRPr="00DE5A0F">
        <w:rPr>
          <w:spacing w:val="2"/>
          <w:w w:val="112"/>
        </w:rPr>
        <w:t>n</w:t>
      </w:r>
      <w:r w:rsidRPr="00DE5A0F">
        <w:rPr>
          <w:w w:val="112"/>
        </w:rPr>
        <w:t>g</w:t>
      </w:r>
      <w:r w:rsidRPr="00DE5A0F">
        <w:rPr>
          <w:spacing w:val="7"/>
          <w:w w:val="112"/>
        </w:rPr>
        <w:t xml:space="preserve"> </w:t>
      </w:r>
      <w:r w:rsidRPr="00DE5A0F">
        <w:t>r</w:t>
      </w:r>
      <w:r w:rsidRPr="00DE5A0F">
        <w:rPr>
          <w:spacing w:val="2"/>
        </w:rPr>
        <w:t>o</w:t>
      </w:r>
      <w:r w:rsidRPr="00DE5A0F">
        <w:rPr>
          <w:spacing w:val="6"/>
        </w:rPr>
        <w:t>l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-4"/>
          <w:w w:val="123"/>
        </w:rPr>
        <w:t>a</w:t>
      </w:r>
      <w:r w:rsidRPr="00DE5A0F">
        <w:rPr>
          <w:w w:val="123"/>
        </w:rPr>
        <w:t>s</w:t>
      </w:r>
      <w:r w:rsidRPr="00DE5A0F">
        <w:rPr>
          <w:spacing w:val="-1"/>
          <w:w w:val="123"/>
        </w:rPr>
        <w:t xml:space="preserve"> </w:t>
      </w:r>
      <w:r w:rsidRPr="00DE5A0F">
        <w:rPr>
          <w:spacing w:val="-3"/>
        </w:rPr>
        <w:t>a</w:t>
      </w:r>
      <w:r w:rsidRPr="00DE5A0F">
        <w:t>n</w:t>
      </w:r>
      <w:r w:rsidRPr="00DE5A0F">
        <w:rPr>
          <w:spacing w:val="32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rPr>
          <w:spacing w:val="-3"/>
          <w:w w:val="110"/>
        </w:rPr>
        <w:t>e</w:t>
      </w:r>
      <w:r w:rsidRPr="00DE5A0F">
        <w:rPr>
          <w:spacing w:val="2"/>
          <w:w w:val="110"/>
        </w:rPr>
        <w:t>n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10"/>
        </w:rPr>
        <w:t>b</w:t>
      </w:r>
      <w:r w:rsidRPr="00DE5A0F">
        <w:rPr>
          <w:spacing w:val="7"/>
          <w:w w:val="110"/>
        </w:rPr>
        <w:t>li</w:t>
      </w:r>
      <w:r w:rsidRPr="00DE5A0F">
        <w:rPr>
          <w:spacing w:val="2"/>
          <w:w w:val="110"/>
        </w:rPr>
        <w:t>n</w:t>
      </w:r>
      <w:r w:rsidRPr="00DE5A0F">
        <w:rPr>
          <w:w w:val="110"/>
        </w:rPr>
        <w:t>g</w:t>
      </w:r>
      <w:r w:rsidRPr="00DE5A0F">
        <w:rPr>
          <w:spacing w:val="11"/>
          <w:w w:val="110"/>
        </w:rPr>
        <w:t xml:space="preserve"> </w:t>
      </w:r>
      <w:r w:rsidRPr="00DE5A0F">
        <w:rPr>
          <w:spacing w:val="8"/>
        </w:rPr>
        <w:t>m</w:t>
      </w:r>
      <w:r w:rsidRPr="00DE5A0F">
        <w:t>e</w:t>
      </w:r>
      <w:r w:rsidRPr="00DE5A0F">
        <w:rPr>
          <w:spacing w:val="39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21"/>
        </w:rPr>
        <w:t>o</w:t>
      </w:r>
      <w:r w:rsidRPr="00DE5A0F">
        <w:rPr>
          <w:w w:val="110"/>
        </w:rPr>
        <w:t xml:space="preserve">. </w:t>
      </w:r>
      <w:r w:rsidRPr="00DE5A0F">
        <w:rPr>
          <w:spacing w:val="-5"/>
          <w:w w:val="99"/>
        </w:rPr>
        <w:t>U</w:t>
      </w:r>
      <w:r w:rsidRPr="00DE5A0F">
        <w:rPr>
          <w:spacing w:val="-3"/>
          <w:w w:val="141"/>
        </w:rPr>
        <w:t>s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28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3"/>
          <w:w w:val="111"/>
        </w:rPr>
        <w:t>exa</w:t>
      </w:r>
      <w:r w:rsidRPr="00DE5A0F">
        <w:rPr>
          <w:spacing w:val="9"/>
          <w:w w:val="111"/>
        </w:rPr>
        <w:t>m</w:t>
      </w:r>
      <w:r w:rsidRPr="00DE5A0F">
        <w:rPr>
          <w:spacing w:val="2"/>
          <w:w w:val="111"/>
        </w:rPr>
        <w:t>p</w:t>
      </w:r>
      <w:r w:rsidRPr="00DE5A0F">
        <w:rPr>
          <w:spacing w:val="7"/>
          <w:w w:val="111"/>
        </w:rPr>
        <w:t>l</w:t>
      </w:r>
      <w:r w:rsidRPr="00DE5A0F">
        <w:rPr>
          <w:spacing w:val="-3"/>
          <w:w w:val="111"/>
        </w:rPr>
        <w:t>e</w:t>
      </w:r>
      <w:r w:rsidRPr="00DE5A0F">
        <w:rPr>
          <w:w w:val="111"/>
        </w:rPr>
        <w:t>,</w:t>
      </w:r>
      <w:r w:rsidRPr="00DE5A0F">
        <w:rPr>
          <w:spacing w:val="13"/>
          <w:w w:val="111"/>
        </w:rPr>
        <w:t xml:space="preserve"> </w:t>
      </w:r>
      <w:r w:rsidRPr="00DE5A0F">
        <w:rPr>
          <w:spacing w:val="-1"/>
        </w:rPr>
        <w:t>w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>g</w:t>
      </w:r>
      <w:r w:rsidRPr="00DE5A0F">
        <w:rPr>
          <w:spacing w:val="37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p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-4"/>
        </w:rPr>
        <w:t>f</w:t>
      </w:r>
      <w:r w:rsidRPr="00DE5A0F">
        <w:t>r</w:t>
      </w:r>
      <w:r w:rsidRPr="00DE5A0F">
        <w:rPr>
          <w:spacing w:val="-3"/>
        </w:rPr>
        <w:t>e</w:t>
      </w:r>
      <w:r w:rsidRPr="00DE5A0F">
        <w:t>e</w:t>
      </w:r>
      <w:r w:rsidRPr="00DE5A0F">
        <w:rPr>
          <w:spacing w:val="38"/>
        </w:rPr>
        <w:t xml:space="preserve"> </w:t>
      </w:r>
      <w:r w:rsidRPr="00DE5A0F">
        <w:rPr>
          <w:spacing w:val="2"/>
          <w:w w:val="109"/>
        </w:rPr>
        <w:t>do</w:t>
      </w:r>
      <w:r w:rsidRPr="00DE5A0F">
        <w:rPr>
          <w:spacing w:val="-1"/>
          <w:w w:val="109"/>
        </w:rPr>
        <w:t>w</w:t>
      </w:r>
      <w:r w:rsidRPr="00DE5A0F">
        <w:rPr>
          <w:spacing w:val="2"/>
          <w:w w:val="109"/>
        </w:rPr>
        <w:t>n</w:t>
      </w:r>
      <w:r w:rsidRPr="00DE5A0F">
        <w:rPr>
          <w:spacing w:val="7"/>
          <w:w w:val="109"/>
        </w:rPr>
        <w:t>l</w:t>
      </w:r>
      <w:r w:rsidRPr="00DE5A0F">
        <w:rPr>
          <w:spacing w:val="2"/>
          <w:w w:val="109"/>
        </w:rPr>
        <w:t>o</w:t>
      </w:r>
      <w:r w:rsidRPr="00DE5A0F">
        <w:rPr>
          <w:spacing w:val="-3"/>
          <w:w w:val="109"/>
        </w:rPr>
        <w:t>a</w:t>
      </w:r>
      <w:r w:rsidRPr="00DE5A0F">
        <w:rPr>
          <w:spacing w:val="2"/>
          <w:w w:val="109"/>
        </w:rPr>
        <w:t>d</w:t>
      </w:r>
      <w:r w:rsidRPr="00DE5A0F">
        <w:rPr>
          <w:spacing w:val="-3"/>
          <w:w w:val="109"/>
        </w:rPr>
        <w:t>a</w:t>
      </w:r>
      <w:r w:rsidRPr="00DE5A0F">
        <w:rPr>
          <w:spacing w:val="2"/>
          <w:w w:val="109"/>
        </w:rPr>
        <w:t>b</w:t>
      </w:r>
      <w:r w:rsidRPr="00DE5A0F">
        <w:rPr>
          <w:spacing w:val="7"/>
          <w:w w:val="109"/>
        </w:rPr>
        <w:t>l</w:t>
      </w:r>
      <w:r w:rsidRPr="00DE5A0F">
        <w:rPr>
          <w:w w:val="109"/>
        </w:rPr>
        <w:t>e</w:t>
      </w:r>
      <w:r w:rsidRPr="00DE5A0F">
        <w:rPr>
          <w:spacing w:val="22"/>
          <w:w w:val="109"/>
        </w:rPr>
        <w:t xml:space="preserve"> </w:t>
      </w:r>
      <w:r w:rsidRPr="00DE5A0F">
        <w:rPr>
          <w:spacing w:val="-4"/>
          <w:w w:val="109"/>
        </w:rPr>
        <w:t>t</w:t>
      </w:r>
      <w:r w:rsidRPr="00DE5A0F">
        <w:rPr>
          <w:spacing w:val="-3"/>
          <w:w w:val="109"/>
        </w:rPr>
        <w:t>e</w:t>
      </w:r>
      <w:r w:rsidRPr="00DE5A0F">
        <w:rPr>
          <w:spacing w:val="9"/>
          <w:w w:val="109"/>
        </w:rPr>
        <w:t>m</w:t>
      </w:r>
      <w:r w:rsidRPr="00DE5A0F">
        <w:rPr>
          <w:spacing w:val="2"/>
          <w:w w:val="109"/>
        </w:rPr>
        <w:t>p</w:t>
      </w:r>
      <w:r w:rsidRPr="00DE5A0F">
        <w:rPr>
          <w:spacing w:val="7"/>
          <w:w w:val="109"/>
        </w:rPr>
        <w:t>l</w:t>
      </w:r>
      <w:r w:rsidRPr="00DE5A0F">
        <w:rPr>
          <w:spacing w:val="-3"/>
          <w:w w:val="109"/>
        </w:rPr>
        <w:t>a</w:t>
      </w:r>
      <w:r w:rsidRPr="00DE5A0F">
        <w:rPr>
          <w:spacing w:val="-4"/>
          <w:w w:val="109"/>
        </w:rPr>
        <w:t>t</w:t>
      </w:r>
      <w:r w:rsidRPr="00DE5A0F">
        <w:rPr>
          <w:w w:val="109"/>
        </w:rPr>
        <w:t>e</w:t>
      </w:r>
      <w:r w:rsidRPr="00DE5A0F">
        <w:rPr>
          <w:spacing w:val="4"/>
          <w:w w:val="109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a</w:t>
      </w:r>
      <w:r w:rsidRPr="00DE5A0F">
        <w:rPr>
          <w:spacing w:val="2"/>
        </w:rPr>
        <w:t>un</w:t>
      </w:r>
      <w:r w:rsidRPr="00DE5A0F">
        <w:rPr>
          <w:spacing w:val="-3"/>
        </w:rPr>
        <w:t>c</w:t>
      </w:r>
      <w:r w:rsidRPr="00DE5A0F">
        <w:t xml:space="preserve">h </w:t>
      </w:r>
      <w:r w:rsidRPr="00DE5A0F">
        <w:rPr>
          <w:spacing w:val="20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spacing w:val="-3"/>
        </w:rPr>
        <w:t>ca</w:t>
      </w:r>
      <w:r w:rsidRPr="00DE5A0F">
        <w:t>r</w:t>
      </w:r>
      <w:r w:rsidRPr="00DE5A0F">
        <w:rPr>
          <w:spacing w:val="-3"/>
        </w:rPr>
        <w:t>ee</w:t>
      </w:r>
      <w:r w:rsidRPr="00DE5A0F">
        <w:t xml:space="preserve">r. </w:t>
      </w:r>
      <w:r w:rsidRPr="00DE5A0F">
        <w:rPr>
          <w:spacing w:val="22"/>
        </w:rPr>
        <w:t xml:space="preserve"> </w:t>
      </w:r>
      <w:r w:rsidRPr="00DE5A0F">
        <w:rPr>
          <w:spacing w:val="-3"/>
          <w:w w:val="93"/>
        </w:rPr>
        <w:t>W</w:t>
      </w:r>
      <w:r w:rsidRPr="00DE5A0F">
        <w:rPr>
          <w:w w:val="124"/>
        </w:rPr>
        <w:t xml:space="preserve">e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2"/>
        </w:rPr>
        <w:t>o</w:t>
      </w:r>
      <w:r w:rsidRPr="00DE5A0F">
        <w:rPr>
          <w:spacing w:val="-3"/>
        </w:rPr>
        <w:t>v</w:t>
      </w:r>
      <w:r w:rsidRPr="00DE5A0F">
        <w:rPr>
          <w:spacing w:val="6"/>
        </w:rPr>
        <w:t>i</w:t>
      </w:r>
      <w:r w:rsidRPr="00DE5A0F">
        <w:rPr>
          <w:spacing w:val="2"/>
        </w:rPr>
        <w:t>d</w:t>
      </w:r>
      <w:r w:rsidRPr="00DE5A0F">
        <w:t xml:space="preserve">e </w:t>
      </w:r>
      <w:r w:rsidRPr="00DE5A0F">
        <w:rPr>
          <w:spacing w:val="16"/>
        </w:rPr>
        <w:t xml:space="preserve"> </w:t>
      </w:r>
      <w:r w:rsidRPr="00DE5A0F">
        <w:rPr>
          <w:spacing w:val="-3"/>
          <w:w w:val="116"/>
        </w:rPr>
        <w:t>s</w:t>
      </w:r>
      <w:r w:rsidRPr="00DE5A0F">
        <w:rPr>
          <w:spacing w:val="2"/>
          <w:w w:val="116"/>
        </w:rPr>
        <w:t>p</w:t>
      </w:r>
      <w:r w:rsidRPr="00DE5A0F">
        <w:rPr>
          <w:spacing w:val="-3"/>
          <w:w w:val="116"/>
        </w:rPr>
        <w:t>ec</w:t>
      </w:r>
      <w:r w:rsidRPr="00DE5A0F">
        <w:rPr>
          <w:spacing w:val="7"/>
          <w:w w:val="116"/>
        </w:rPr>
        <w:t>i</w:t>
      </w:r>
      <w:r w:rsidRPr="00DE5A0F">
        <w:rPr>
          <w:spacing w:val="-5"/>
          <w:w w:val="116"/>
        </w:rPr>
        <w:t>f</w:t>
      </w:r>
      <w:r w:rsidRPr="00DE5A0F">
        <w:rPr>
          <w:spacing w:val="7"/>
          <w:w w:val="116"/>
        </w:rPr>
        <w:t>i</w:t>
      </w:r>
      <w:r w:rsidRPr="00DE5A0F">
        <w:rPr>
          <w:w w:val="116"/>
        </w:rPr>
        <w:t>c</w:t>
      </w:r>
      <w:r w:rsidRPr="00DE5A0F">
        <w:rPr>
          <w:spacing w:val="2"/>
          <w:w w:val="116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p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99"/>
        </w:rPr>
        <w:t>ll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41"/>
        </w:rPr>
        <w:t>s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S</w:t>
      </w:r>
      <w:r w:rsidRPr="00DE5A0F">
        <w:rPr>
          <w:spacing w:val="-4"/>
        </w:rPr>
        <w:t>t</w:t>
      </w:r>
      <w:r w:rsidRPr="00DE5A0F">
        <w:rPr>
          <w:spacing w:val="-3"/>
        </w:rPr>
        <w:t>a</w:t>
      </w:r>
      <w:r w:rsidRPr="00DE5A0F">
        <w:t>rt</w:t>
      </w:r>
      <w:r w:rsidRPr="00DE5A0F">
        <w:rPr>
          <w:spacing w:val="22"/>
        </w:rPr>
        <w:t xml:space="preserve"> </w:t>
      </w:r>
      <w:r w:rsidRPr="00DE5A0F">
        <w:rPr>
          <w:spacing w:val="2"/>
        </w:rPr>
        <w:t>no</w:t>
      </w:r>
      <w:r w:rsidRPr="00DE5A0F">
        <w:rPr>
          <w:spacing w:val="-1"/>
        </w:rPr>
        <w:t>w</w:t>
      </w:r>
      <w:r w:rsidRPr="00DE5A0F">
        <w:t xml:space="preserve">. </w:t>
      </w:r>
      <w:r w:rsidRPr="00DE5A0F">
        <w:rPr>
          <w:spacing w:val="12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w w:val="113"/>
        </w:rPr>
        <w:t>e</w:t>
      </w:r>
      <w:r w:rsidRPr="00DE5A0F">
        <w:rPr>
          <w:spacing w:val="5"/>
          <w:w w:val="113"/>
        </w:rPr>
        <w:t xml:space="preserve"> </w:t>
      </w:r>
      <w:r w:rsidRPr="00DE5A0F">
        <w:rPr>
          <w:spacing w:val="-3"/>
          <w:w w:val="113"/>
        </w:rPr>
        <w:t>sa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</w:t>
      </w:r>
      <w:r w:rsidRPr="00DE5A0F">
        <w:rPr>
          <w:w w:val="113"/>
        </w:rPr>
        <w:t>e</w:t>
      </w:r>
      <w:r w:rsidRPr="00DE5A0F">
        <w:rPr>
          <w:spacing w:val="3"/>
          <w:w w:val="113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b</w:t>
      </w:r>
      <w:r w:rsidRPr="00DE5A0F">
        <w:rPr>
          <w:spacing w:val="13"/>
        </w:rPr>
        <w:t xml:space="preserve"> </w:t>
      </w:r>
      <w:r w:rsidRPr="00DE5A0F">
        <w:rPr>
          <w:spacing w:val="-3"/>
          <w:w w:val="141"/>
        </w:rPr>
        <w:t>s</w:t>
      </w:r>
      <w:r w:rsidRPr="00DE5A0F">
        <w:rPr>
          <w:spacing w:val="-3"/>
          <w:w w:val="124"/>
        </w:rPr>
        <w:t>ee</w:t>
      </w:r>
      <w:r w:rsidRPr="00DE5A0F">
        <w:rPr>
          <w:spacing w:val="-3"/>
          <w:w w:val="99"/>
        </w:rPr>
        <w:t>k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spacing w:val="-3"/>
          <w:w w:val="108"/>
        </w:rPr>
        <w:t>a</w:t>
      </w:r>
      <w:r w:rsidRPr="00DE5A0F">
        <w:rPr>
          <w:spacing w:val="2"/>
          <w:w w:val="108"/>
        </w:rPr>
        <w:t>pp</w:t>
      </w:r>
      <w:r w:rsidRPr="00DE5A0F">
        <w:rPr>
          <w:spacing w:val="6"/>
          <w:w w:val="108"/>
        </w:rPr>
        <w:t>l</w:t>
      </w:r>
      <w:r w:rsidRPr="00DE5A0F">
        <w:rPr>
          <w:spacing w:val="-3"/>
          <w:w w:val="108"/>
        </w:rPr>
        <w:t>y</w:t>
      </w:r>
      <w:r w:rsidRPr="00DE5A0F">
        <w:rPr>
          <w:spacing w:val="6"/>
          <w:w w:val="108"/>
        </w:rPr>
        <w:t>i</w:t>
      </w:r>
      <w:r w:rsidRPr="00DE5A0F">
        <w:rPr>
          <w:spacing w:val="2"/>
          <w:w w:val="108"/>
        </w:rPr>
        <w:t>n</w:t>
      </w:r>
      <w:r w:rsidRPr="00DE5A0F">
        <w:rPr>
          <w:w w:val="108"/>
        </w:rPr>
        <w:t>g</w:t>
      </w:r>
      <w:r w:rsidRPr="00DE5A0F">
        <w:rPr>
          <w:spacing w:val="15"/>
          <w:w w:val="108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41"/>
        </w:rPr>
        <w:t>s</w:t>
      </w:r>
      <w:r w:rsidRPr="00DE5A0F">
        <w:rPr>
          <w:spacing w:val="6"/>
          <w:w w:val="99"/>
        </w:rPr>
        <w:t>i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n</w:t>
      </w:r>
      <w:r w:rsidRPr="00DE5A0F">
        <w:rPr>
          <w:spacing w:val="13"/>
        </w:rPr>
        <w:t xml:space="preserve"> </w:t>
      </w:r>
      <w:r w:rsidRPr="00DE5A0F">
        <w:rPr>
          <w:spacing w:val="-3"/>
          <w:w w:val="116"/>
        </w:rPr>
        <w:t>a</w:t>
      </w:r>
      <w:r w:rsidRPr="00DE5A0F">
        <w:rPr>
          <w:w w:val="116"/>
        </w:rPr>
        <w:t>s</w:t>
      </w:r>
      <w:r w:rsidRPr="00DE5A0F">
        <w:rPr>
          <w:spacing w:val="15"/>
          <w:w w:val="116"/>
        </w:rPr>
        <w:t xml:space="preserve"> </w:t>
      </w:r>
      <w:r w:rsidRPr="00DE5A0F">
        <w:rPr>
          <w:w w:val="116"/>
        </w:rPr>
        <w:t xml:space="preserve">a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9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10"/>
        </w:rPr>
        <w:t>a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rPr>
          <w:spacing w:val="-3"/>
        </w:rPr>
        <w:t>k</w:t>
      </w:r>
      <w:r w:rsidRPr="00DE5A0F">
        <w:rPr>
          <w:spacing w:val="6"/>
        </w:rPr>
        <w:t>i</w:t>
      </w:r>
      <w:r w:rsidRPr="00DE5A0F">
        <w:rPr>
          <w:spacing w:val="2"/>
        </w:rPr>
        <w:t>n</w:t>
      </w:r>
      <w:r w:rsidRPr="00DE5A0F">
        <w:t xml:space="preserve">g </w:t>
      </w:r>
      <w:r w:rsidRPr="00DE5A0F">
        <w:rPr>
          <w:spacing w:val="19"/>
        </w:rPr>
        <w:t xml:space="preserve"> 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41"/>
        </w:rPr>
        <w:t>s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08"/>
        </w:rPr>
        <w:t>u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4"/>
        </w:rPr>
        <w:t>M</w:t>
      </w:r>
      <w:r w:rsidRPr="00DE5A0F">
        <w:rPr>
          <w:spacing w:val="6"/>
        </w:rPr>
        <w:t>i</w:t>
      </w:r>
      <w:r w:rsidRPr="00DE5A0F">
        <w:rPr>
          <w:spacing w:val="2"/>
        </w:rPr>
        <w:t>d</w:t>
      </w:r>
      <w:r w:rsidRPr="00DE5A0F">
        <w:rPr>
          <w:spacing w:val="-4"/>
        </w:rPr>
        <w:t>-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>l</w:t>
      </w:r>
      <w:r w:rsidRPr="00DE5A0F">
        <w:rPr>
          <w:spacing w:val="39"/>
        </w:rPr>
        <w:t xml:space="preserve"> </w:t>
      </w:r>
      <w:r w:rsidRPr="00DE5A0F">
        <w:rPr>
          <w:spacing w:val="6"/>
          <w:w w:val="108"/>
        </w:rPr>
        <w:t>P</w:t>
      </w:r>
      <w:r w:rsidRPr="00DE5A0F">
        <w:rPr>
          <w:w w:val="86"/>
        </w:rPr>
        <w:t>r</w:t>
      </w:r>
      <w:r w:rsidRPr="00DE5A0F">
        <w:rPr>
          <w:spacing w:val="2"/>
          <w:w w:val="121"/>
        </w:rPr>
        <w:t>o</w:t>
      </w:r>
      <w:r w:rsidRPr="00DE5A0F">
        <w:rPr>
          <w:spacing w:val="-4"/>
          <w:w w:val="98"/>
        </w:rPr>
        <w:t>f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ss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10"/>
        </w:rPr>
        <w:t>a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-6"/>
          <w:w w:val="113"/>
        </w:rPr>
        <w:t>R</w:t>
      </w:r>
      <w:r w:rsidRPr="00DE5A0F">
        <w:rPr>
          <w:spacing w:val="-3"/>
          <w:w w:val="113"/>
        </w:rPr>
        <w:t>es</w:t>
      </w:r>
      <w:r w:rsidRPr="00DE5A0F">
        <w:rPr>
          <w:spacing w:val="2"/>
          <w:w w:val="113"/>
        </w:rPr>
        <w:t>u</w:t>
      </w:r>
      <w:r w:rsidRPr="00DE5A0F">
        <w:rPr>
          <w:spacing w:val="9"/>
          <w:w w:val="113"/>
        </w:rPr>
        <w:t>m</w:t>
      </w:r>
      <w:r w:rsidRPr="00DE5A0F">
        <w:rPr>
          <w:spacing w:val="-3"/>
          <w:w w:val="113"/>
        </w:rPr>
        <w:t>e</w:t>
      </w:r>
      <w:r w:rsidRPr="00DE5A0F">
        <w:rPr>
          <w:w w:val="113"/>
        </w:rPr>
        <w:t>.</w:t>
      </w:r>
      <w:r w:rsidRPr="00DE5A0F">
        <w:rPr>
          <w:spacing w:val="13"/>
          <w:w w:val="113"/>
        </w:rPr>
        <w:t xml:space="preserve"> </w:t>
      </w:r>
      <w:r w:rsidRPr="00DE5A0F">
        <w:t>A</w:t>
      </w:r>
      <w:r w:rsidRPr="00DE5A0F">
        <w:rPr>
          <w:spacing w:val="6"/>
        </w:rPr>
        <w:t xml:space="preserve"> </w:t>
      </w:r>
      <w:r w:rsidRPr="00DE5A0F">
        <w:rPr>
          <w:spacing w:val="9"/>
          <w:w w:val="108"/>
        </w:rPr>
        <w:t>m</w:t>
      </w:r>
      <w:r w:rsidRPr="00DE5A0F">
        <w:rPr>
          <w:spacing w:val="6"/>
          <w:w w:val="108"/>
        </w:rPr>
        <w:t>i</w:t>
      </w:r>
      <w:r w:rsidRPr="00DE5A0F">
        <w:rPr>
          <w:spacing w:val="2"/>
          <w:w w:val="108"/>
        </w:rPr>
        <w:t>d</w:t>
      </w:r>
      <w:r w:rsidRPr="00DE5A0F">
        <w:rPr>
          <w:spacing w:val="-4"/>
          <w:w w:val="108"/>
        </w:rPr>
        <w:t>-</w:t>
      </w:r>
      <w:r w:rsidRPr="00DE5A0F">
        <w:rPr>
          <w:spacing w:val="6"/>
          <w:w w:val="108"/>
        </w:rPr>
        <w:t>l</w:t>
      </w:r>
      <w:r w:rsidRPr="00DE5A0F">
        <w:rPr>
          <w:spacing w:val="-3"/>
          <w:w w:val="108"/>
        </w:rPr>
        <w:t>eve</w:t>
      </w:r>
      <w:r w:rsidRPr="00DE5A0F">
        <w:rPr>
          <w:w w:val="108"/>
        </w:rPr>
        <w:t>l</w:t>
      </w:r>
      <w:r w:rsidRPr="00DE5A0F">
        <w:rPr>
          <w:spacing w:val="17"/>
          <w:w w:val="108"/>
        </w:rPr>
        <w:t xml:space="preserve"> </w:t>
      </w:r>
      <w:r w:rsidRPr="00DE5A0F">
        <w:rPr>
          <w:spacing w:val="2"/>
          <w:w w:val="108"/>
        </w:rPr>
        <w:t>p</w:t>
      </w:r>
      <w:r w:rsidRPr="00DE5A0F">
        <w:rPr>
          <w:w w:val="86"/>
        </w:rPr>
        <w:t>r</w:t>
      </w:r>
      <w:r w:rsidRPr="00DE5A0F">
        <w:rPr>
          <w:spacing w:val="2"/>
          <w:w w:val="121"/>
        </w:rPr>
        <w:t>o</w:t>
      </w:r>
      <w:r w:rsidRPr="00DE5A0F">
        <w:rPr>
          <w:spacing w:val="-4"/>
          <w:w w:val="98"/>
        </w:rPr>
        <w:t>f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ss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10"/>
        </w:rPr>
        <w:t>a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2"/>
          <w:w w:val="108"/>
        </w:rPr>
        <w:t>h</w:t>
      </w:r>
      <w:r w:rsidRPr="00DE5A0F">
        <w:rPr>
          <w:spacing w:val="-3"/>
          <w:w w:val="110"/>
        </w:rPr>
        <w:t>a</w:t>
      </w:r>
      <w:r w:rsidRPr="00DE5A0F">
        <w:rPr>
          <w:w w:val="141"/>
        </w:rPr>
        <w:t xml:space="preserve">s </w:t>
      </w:r>
      <w:r w:rsidRPr="00DE5A0F">
        <w:rPr>
          <w:spacing w:val="2"/>
          <w:w w:val="108"/>
        </w:rPr>
        <w:t>b</w:t>
      </w:r>
      <w:r w:rsidRPr="00DE5A0F">
        <w:rPr>
          <w:spacing w:val="-3"/>
          <w:w w:val="124"/>
        </w:rPr>
        <w:t>ee</w:t>
      </w:r>
      <w:r w:rsidRPr="00DE5A0F">
        <w:rPr>
          <w:w w:val="108"/>
        </w:rPr>
        <w:t>n</w:t>
      </w:r>
      <w:r w:rsidRPr="00DE5A0F">
        <w:rPr>
          <w:spacing w:val="13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39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p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6"/>
        </w:rPr>
        <w:t>i</w:t>
      </w:r>
      <w:r w:rsidRPr="00DE5A0F">
        <w:rPr>
          <w:spacing w:val="2"/>
        </w:rPr>
        <w:t>o</w:t>
      </w:r>
      <w:r w:rsidRPr="00DE5A0F">
        <w:t xml:space="preserve">d </w:t>
      </w:r>
      <w:r w:rsidRPr="00DE5A0F">
        <w:rPr>
          <w:spacing w:val="10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16"/>
        </w:rPr>
        <w:t xml:space="preserve"> </w:t>
      </w:r>
      <w:r w:rsidRPr="00DE5A0F">
        <w:rPr>
          <w:spacing w:val="7"/>
          <w:w w:val="115"/>
        </w:rPr>
        <w:t>l</w:t>
      </w:r>
      <w:r w:rsidRPr="00DE5A0F">
        <w:rPr>
          <w:spacing w:val="-3"/>
          <w:w w:val="115"/>
        </w:rPr>
        <w:t>eas</w:t>
      </w:r>
      <w:r w:rsidRPr="00DE5A0F">
        <w:rPr>
          <w:w w:val="115"/>
        </w:rPr>
        <w:t>t</w:t>
      </w:r>
      <w:r w:rsidRPr="00DE5A0F">
        <w:rPr>
          <w:spacing w:val="3"/>
          <w:w w:val="115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t>r</w:t>
      </w:r>
      <w:r w:rsidRPr="00DE5A0F">
        <w:rPr>
          <w:spacing w:val="-3"/>
        </w:rPr>
        <w:t>e</w:t>
      </w:r>
      <w:r w:rsidRPr="00DE5A0F">
        <w:t>e</w:t>
      </w:r>
      <w:r w:rsidRPr="00DE5A0F">
        <w:rPr>
          <w:spacing w:val="47"/>
        </w:rPr>
        <w:t xml:space="preserve"> </w:t>
      </w:r>
      <w:r w:rsidRPr="00DE5A0F">
        <w:rPr>
          <w:spacing w:val="-3"/>
          <w:w w:val="110"/>
        </w:rPr>
        <w:t>y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spacing w:val="-3"/>
          <w:w w:val="141"/>
        </w:rPr>
        <w:t>s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7"/>
          <w:w w:val="113"/>
        </w:rPr>
        <w:t>S</w:t>
      </w:r>
      <w:r w:rsidRPr="00DE5A0F">
        <w:rPr>
          <w:spacing w:val="2"/>
          <w:w w:val="113"/>
        </w:rPr>
        <w:t>o</w:t>
      </w:r>
      <w:r w:rsidRPr="00DE5A0F">
        <w:rPr>
          <w:spacing w:val="9"/>
          <w:w w:val="113"/>
        </w:rPr>
        <w:t>m</w:t>
      </w:r>
      <w:r w:rsidRPr="00DE5A0F">
        <w:rPr>
          <w:spacing w:val="-3"/>
          <w:w w:val="113"/>
        </w:rPr>
        <w:t>e</w:t>
      </w:r>
      <w:r w:rsidRPr="00DE5A0F">
        <w:rPr>
          <w:spacing w:val="2"/>
          <w:w w:val="113"/>
        </w:rPr>
        <w:t>bod</w:t>
      </w:r>
      <w:r w:rsidRPr="00DE5A0F">
        <w:rPr>
          <w:w w:val="113"/>
        </w:rPr>
        <w:t>y</w:t>
      </w:r>
      <w:r w:rsidRPr="00DE5A0F">
        <w:rPr>
          <w:spacing w:val="4"/>
          <w:w w:val="113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rPr>
          <w:spacing w:val="-4"/>
        </w:rPr>
        <w:t>t</w:t>
      </w:r>
      <w:r w:rsidRPr="00DE5A0F">
        <w:t>h</w:t>
      </w:r>
      <w:r w:rsidRPr="00DE5A0F">
        <w:rPr>
          <w:spacing w:val="29"/>
        </w:rPr>
        <w:t xml:space="preserve"> 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08"/>
        </w:rPr>
        <w:t>h</w:t>
      </w:r>
      <w:r w:rsidRPr="00DE5A0F">
        <w:rPr>
          <w:spacing w:val="6"/>
          <w:w w:val="99"/>
        </w:rPr>
        <w:t>i</w:t>
      </w:r>
      <w:r w:rsidRPr="00DE5A0F">
        <w:rPr>
          <w:w w:val="141"/>
        </w:rPr>
        <w:t>s</w:t>
      </w:r>
      <w:r w:rsidRPr="00DE5A0F">
        <w:rPr>
          <w:spacing w:val="9"/>
        </w:rPr>
        <w:t xml:space="preserve"> </w:t>
      </w:r>
      <w:r w:rsidRPr="00DE5A0F">
        <w:rPr>
          <w:spacing w:val="6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x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6"/>
          <w:w w:val="99"/>
        </w:rPr>
        <w:t>i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c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3"/>
        </w:rPr>
        <w:t>ca</w:t>
      </w:r>
      <w:r w:rsidRPr="00DE5A0F">
        <w:t xml:space="preserve">n </w:t>
      </w:r>
      <w:r w:rsidRPr="00DE5A0F">
        <w:rPr>
          <w:spacing w:val="3"/>
        </w:rPr>
        <w:t xml:space="preserve"> </w:t>
      </w:r>
      <w:r w:rsidRPr="00DE5A0F">
        <w:t>r</w:t>
      </w:r>
      <w:r w:rsidRPr="00DE5A0F">
        <w:rPr>
          <w:spacing w:val="-3"/>
        </w:rPr>
        <w:t>e</w:t>
      </w:r>
      <w:r w:rsidRPr="00DE5A0F">
        <w:rPr>
          <w:spacing w:val="6"/>
        </w:rPr>
        <w:t>l</w:t>
      </w:r>
      <w:r w:rsidRPr="00DE5A0F">
        <w:rPr>
          <w:spacing w:val="-3"/>
        </w:rPr>
        <w:t>y</w:t>
      </w:r>
      <w:r w:rsidRPr="00DE5A0F">
        <w:t>.</w:t>
      </w:r>
      <w:r w:rsidRPr="00DE5A0F">
        <w:rPr>
          <w:spacing w:val="41"/>
        </w:rPr>
        <w:t xml:space="preserve"> </w:t>
      </w:r>
      <w:r w:rsidRPr="00DE5A0F">
        <w:rPr>
          <w:spacing w:val="6"/>
        </w:rPr>
        <w:t>Y</w:t>
      </w:r>
      <w:r w:rsidRPr="00DE5A0F">
        <w:rPr>
          <w:spacing w:val="2"/>
        </w:rPr>
        <w:t>o</w:t>
      </w:r>
      <w:r w:rsidRPr="00DE5A0F">
        <w:t>u</w:t>
      </w:r>
      <w:r w:rsidRPr="00DE5A0F">
        <w:rPr>
          <w:spacing w:val="30"/>
        </w:rPr>
        <w:t xml:space="preserve"> 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w w:val="124"/>
        </w:rPr>
        <w:t xml:space="preserve">e </w:t>
      </w:r>
      <w:r w:rsidRPr="00DE5A0F">
        <w:rPr>
          <w:spacing w:val="-3"/>
          <w:w w:val="141"/>
        </w:rPr>
        <w:t>s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w w:val="98"/>
        </w:rPr>
        <w:t>t</w:t>
      </w:r>
      <w:r w:rsidRPr="00DE5A0F">
        <w:rPr>
          <w:spacing w:val="7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d</w:t>
      </w:r>
      <w:r w:rsidRPr="00DE5A0F">
        <w:rPr>
          <w:spacing w:val="41"/>
        </w:rPr>
        <w:t xml:space="preserve"> </w:t>
      </w:r>
      <w:r w:rsidRPr="00DE5A0F">
        <w:rPr>
          <w:spacing w:val="-3"/>
          <w:w w:val="113"/>
        </w:rPr>
        <w:t>acc</w:t>
      </w:r>
      <w:r w:rsidRPr="00DE5A0F">
        <w:rPr>
          <w:spacing w:val="2"/>
          <w:w w:val="113"/>
        </w:rPr>
        <w:t>o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li</w:t>
      </w:r>
      <w:r w:rsidRPr="00DE5A0F">
        <w:rPr>
          <w:spacing w:val="-3"/>
          <w:w w:val="113"/>
        </w:rPr>
        <w:t>s</w:t>
      </w:r>
      <w:r w:rsidRPr="00DE5A0F">
        <w:rPr>
          <w:spacing w:val="2"/>
          <w:w w:val="113"/>
        </w:rPr>
        <w:t>h</w:t>
      </w:r>
      <w:r w:rsidRPr="00DE5A0F">
        <w:rPr>
          <w:spacing w:val="-3"/>
          <w:w w:val="113"/>
        </w:rPr>
        <w:t>e</w:t>
      </w:r>
      <w:r w:rsidRPr="00DE5A0F">
        <w:rPr>
          <w:spacing w:val="2"/>
          <w:w w:val="113"/>
        </w:rPr>
        <w:t>d</w:t>
      </w:r>
      <w:r w:rsidRPr="00DE5A0F">
        <w:rPr>
          <w:w w:val="113"/>
        </w:rPr>
        <w:t>,</w:t>
      </w:r>
      <w:r w:rsidRPr="00DE5A0F">
        <w:rPr>
          <w:spacing w:val="19"/>
          <w:w w:val="113"/>
        </w:rPr>
        <w:t xml:space="preserve"> </w:t>
      </w:r>
      <w:r w:rsidRPr="00DE5A0F">
        <w:rPr>
          <w:spacing w:val="2"/>
        </w:rPr>
        <w:t>bu</w:t>
      </w:r>
      <w:r w:rsidRPr="00DE5A0F">
        <w:t>t</w:t>
      </w:r>
      <w:r w:rsidRPr="00DE5A0F">
        <w:rPr>
          <w:spacing w:val="23"/>
        </w:rPr>
        <w:t xml:space="preserve"> </w:t>
      </w:r>
      <w:r w:rsidRPr="00DE5A0F">
        <w:rPr>
          <w:spacing w:val="2"/>
          <w:w w:val="121"/>
        </w:rPr>
        <w:t>do</w:t>
      </w:r>
      <w:r w:rsidRPr="00DE5A0F">
        <w:rPr>
          <w:spacing w:val="-4"/>
          <w:w w:val="121"/>
        </w:rPr>
        <w:t>e</w:t>
      </w:r>
      <w:r w:rsidRPr="00DE5A0F">
        <w:rPr>
          <w:w w:val="121"/>
        </w:rPr>
        <w:t>s</w:t>
      </w:r>
      <w:r w:rsidRPr="00DE5A0F">
        <w:rPr>
          <w:spacing w:val="2"/>
          <w:w w:val="121"/>
        </w:rPr>
        <w:t xml:space="preserve"> </w:t>
      </w:r>
      <w:r w:rsidRPr="00DE5A0F">
        <w:rPr>
          <w:spacing w:val="-3"/>
        </w:rPr>
        <w:t>y</w:t>
      </w:r>
      <w:r w:rsidRPr="00DE5A0F">
        <w:rPr>
          <w:spacing w:val="2"/>
        </w:rPr>
        <w:t>ou</w:t>
      </w:r>
      <w:r w:rsidRPr="00DE5A0F">
        <w:t>r</w:t>
      </w:r>
      <w:r w:rsidRPr="00DE5A0F">
        <w:rPr>
          <w:spacing w:val="38"/>
        </w:rPr>
        <w:t xml:space="preserve"> 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3"/>
          <w:w w:val="115"/>
        </w:rPr>
        <w:t>c</w:t>
      </w:r>
      <w:r w:rsidRPr="00DE5A0F">
        <w:rPr>
          <w:spacing w:val="2"/>
          <w:w w:val="115"/>
        </w:rPr>
        <w:t>on</w:t>
      </w:r>
      <w:r w:rsidRPr="00DE5A0F">
        <w:rPr>
          <w:spacing w:val="-3"/>
          <w:w w:val="115"/>
        </w:rPr>
        <w:t>ve</w:t>
      </w:r>
      <w:r w:rsidRPr="00DE5A0F">
        <w:rPr>
          <w:w w:val="115"/>
        </w:rPr>
        <w:t>y</w:t>
      </w:r>
      <w:r w:rsidRPr="00DE5A0F">
        <w:rPr>
          <w:spacing w:val="6"/>
          <w:w w:val="115"/>
        </w:rPr>
        <w:t xml:space="preserve"> </w:t>
      </w:r>
      <w:r w:rsidRPr="00DE5A0F">
        <w:rPr>
          <w:spacing w:val="-4"/>
        </w:rPr>
        <w:t>t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rPr>
          <w:spacing w:val="-4"/>
        </w:rPr>
        <w:t>t</w:t>
      </w:r>
      <w:r w:rsidRPr="00DE5A0F">
        <w:t xml:space="preserve">?  </w:t>
      </w:r>
      <w:r w:rsidRPr="00DE5A0F">
        <w:rPr>
          <w:spacing w:val="-5"/>
          <w:w w:val="107"/>
        </w:rPr>
        <w:t>B</w:t>
      </w:r>
      <w:r w:rsidRPr="00DE5A0F">
        <w:rPr>
          <w:w w:val="86"/>
        </w:rPr>
        <w:t>r</w:t>
      </w:r>
      <w:r w:rsidRPr="00DE5A0F">
        <w:rPr>
          <w:spacing w:val="2"/>
          <w:w w:val="121"/>
        </w:rPr>
        <w:t>o</w:t>
      </w:r>
      <w:r w:rsidRPr="00DE5A0F">
        <w:rPr>
          <w:spacing w:val="-1"/>
          <w:w w:val="106"/>
        </w:rPr>
        <w:t>w</w:t>
      </w:r>
      <w:r w:rsidRPr="00DE5A0F">
        <w:rPr>
          <w:spacing w:val="-3"/>
          <w:w w:val="141"/>
        </w:rPr>
        <w:t>s</w:t>
      </w:r>
      <w:r w:rsidRPr="00DE5A0F">
        <w:rPr>
          <w:w w:val="124"/>
        </w:rPr>
        <w:t>e</w:t>
      </w:r>
      <w:r w:rsidRPr="00DE5A0F">
        <w:rPr>
          <w:spacing w:val="9"/>
        </w:rPr>
        <w:t xml:space="preserve"> </w:t>
      </w:r>
      <w:r w:rsidRPr="00DE5A0F">
        <w:rPr>
          <w:spacing w:val="-5"/>
          <w:w w:val="114"/>
        </w:rPr>
        <w:t>t</w:t>
      </w:r>
      <w:r w:rsidRPr="00DE5A0F">
        <w:rPr>
          <w:spacing w:val="2"/>
          <w:w w:val="114"/>
        </w:rPr>
        <w:t>hou</w:t>
      </w:r>
      <w:r w:rsidRPr="00DE5A0F">
        <w:rPr>
          <w:spacing w:val="-3"/>
          <w:w w:val="114"/>
        </w:rPr>
        <w:t>sa</w:t>
      </w:r>
      <w:r w:rsidRPr="00DE5A0F">
        <w:rPr>
          <w:spacing w:val="2"/>
          <w:w w:val="114"/>
        </w:rPr>
        <w:t>nd</w:t>
      </w:r>
      <w:r w:rsidRPr="00DE5A0F">
        <w:rPr>
          <w:w w:val="114"/>
        </w:rPr>
        <w:t>s</w:t>
      </w:r>
      <w:r w:rsidRPr="00DE5A0F">
        <w:rPr>
          <w:spacing w:val="10"/>
          <w:w w:val="114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  <w:w w:val="99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w w:val="124"/>
        </w:rPr>
        <w:t xml:space="preserve">e </w:t>
      </w:r>
      <w:r w:rsidRPr="00DE5A0F">
        <w:rPr>
          <w:spacing w:val="7"/>
          <w:w w:val="113"/>
        </w:rPr>
        <w:t>S</w:t>
      </w:r>
      <w:r w:rsidRPr="00DE5A0F">
        <w:rPr>
          <w:spacing w:val="-3"/>
          <w:w w:val="113"/>
        </w:rPr>
        <w:t>a</w:t>
      </w:r>
      <w:r w:rsidRPr="00DE5A0F">
        <w:rPr>
          <w:spacing w:val="9"/>
          <w:w w:val="113"/>
        </w:rPr>
        <w:t>m</w:t>
      </w:r>
      <w:r w:rsidRPr="00DE5A0F">
        <w:rPr>
          <w:spacing w:val="2"/>
          <w:w w:val="113"/>
        </w:rPr>
        <w:t>p</w:t>
      </w:r>
      <w:r w:rsidRPr="00DE5A0F">
        <w:rPr>
          <w:spacing w:val="7"/>
          <w:w w:val="113"/>
        </w:rPr>
        <w:t>l</w:t>
      </w:r>
      <w:r w:rsidRPr="00DE5A0F">
        <w:rPr>
          <w:spacing w:val="-3"/>
          <w:w w:val="113"/>
        </w:rPr>
        <w:t>e</w:t>
      </w:r>
      <w:r w:rsidRPr="00DE5A0F">
        <w:rPr>
          <w:w w:val="113"/>
        </w:rPr>
        <w:t>s</w:t>
      </w:r>
      <w:r w:rsidRPr="00DE5A0F">
        <w:rPr>
          <w:spacing w:val="8"/>
          <w:w w:val="113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4"/>
          <w:w w:val="129"/>
        </w:rPr>
        <w:t>se</w:t>
      </w:r>
      <w:r w:rsidRPr="00DE5A0F">
        <w:rPr>
          <w:w w:val="129"/>
        </w:rPr>
        <w:t>e</w:t>
      </w:r>
      <w:r w:rsidRPr="00DE5A0F">
        <w:rPr>
          <w:spacing w:val="-3"/>
          <w:w w:val="129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2"/>
        </w:rPr>
        <w:t>h</w:t>
      </w:r>
      <w:r w:rsidRPr="00DE5A0F">
        <w:rPr>
          <w:spacing w:val="-3"/>
        </w:rPr>
        <w:t>a</w:t>
      </w:r>
      <w:r w:rsidRPr="00DE5A0F">
        <w:t>t</w:t>
      </w:r>
      <w:r w:rsidRPr="00DE5A0F">
        <w:rPr>
          <w:spacing w:val="33"/>
        </w:rPr>
        <w:t xml:space="preserve"> </w:t>
      </w:r>
      <w:r w:rsidRPr="00DE5A0F">
        <w:rPr>
          <w:spacing w:val="6"/>
        </w:rPr>
        <w:t>i</w:t>
      </w:r>
      <w:r w:rsidRPr="00DE5A0F">
        <w:t>t</w:t>
      </w:r>
      <w:r w:rsidRPr="00DE5A0F">
        <w:rPr>
          <w:spacing w:val="5"/>
        </w:rPr>
        <w:t xml:space="preserve"> </w:t>
      </w:r>
      <w:r w:rsidRPr="00DE5A0F">
        <w:rPr>
          <w:spacing w:val="-5"/>
          <w:w w:val="114"/>
        </w:rPr>
        <w:t>t</w:t>
      </w:r>
      <w:r w:rsidRPr="00DE5A0F">
        <w:rPr>
          <w:spacing w:val="-3"/>
          <w:w w:val="114"/>
        </w:rPr>
        <w:t>ake</w:t>
      </w:r>
      <w:r w:rsidRPr="00DE5A0F">
        <w:rPr>
          <w:w w:val="114"/>
        </w:rPr>
        <w:t>s</w:t>
      </w:r>
      <w:r w:rsidRPr="00DE5A0F">
        <w:rPr>
          <w:spacing w:val="2"/>
          <w:w w:val="114"/>
        </w:rPr>
        <w:t xml:space="preserve"> </w:t>
      </w:r>
      <w:r w:rsidRPr="00DE5A0F">
        <w:rPr>
          <w:spacing w:val="-4"/>
        </w:rPr>
        <w:t>t</w:t>
      </w:r>
      <w:r w:rsidRPr="00DE5A0F">
        <w:t>o</w:t>
      </w:r>
      <w:r w:rsidRPr="00DE5A0F">
        <w:rPr>
          <w:spacing w:val="33"/>
        </w:rPr>
        <w:t xml:space="preserve"> </w:t>
      </w:r>
      <w:r w:rsidRPr="00DE5A0F">
        <w:rPr>
          <w:spacing w:val="-3"/>
          <w:w w:val="141"/>
        </w:rPr>
        <w:t>s</w:t>
      </w:r>
      <w:r w:rsidRPr="00DE5A0F">
        <w:rPr>
          <w:spacing w:val="-4"/>
          <w:w w:val="98"/>
        </w:rPr>
        <w:t>t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w w:val="108"/>
        </w:rPr>
        <w:t>d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ou</w:t>
      </w:r>
      <w:r w:rsidRPr="00DE5A0F">
        <w:rPr>
          <w:spacing w:val="-4"/>
        </w:rPr>
        <w:t>t</w:t>
      </w:r>
      <w:r w:rsidRPr="00DE5A0F">
        <w:t xml:space="preserve">. </w:t>
      </w:r>
      <w:r w:rsidRPr="00DE5A0F">
        <w:rPr>
          <w:spacing w:val="2"/>
        </w:rPr>
        <w:t xml:space="preserve"> </w:t>
      </w:r>
      <w:r w:rsidRPr="00DE5A0F">
        <w:rPr>
          <w:spacing w:val="-3"/>
        </w:rPr>
        <w:t>47</w:t>
      </w:r>
      <w:r w:rsidRPr="00DE5A0F">
        <w:t>3</w:t>
      </w:r>
      <w:r w:rsidRPr="00DE5A0F">
        <w:rPr>
          <w:spacing w:val="39"/>
        </w:rPr>
        <w:t xml:space="preserve"> </w:t>
      </w:r>
      <w:r w:rsidRPr="00DE5A0F">
        <w:rPr>
          <w:spacing w:val="-5"/>
        </w:rPr>
        <w:t>B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t>k</w:t>
      </w:r>
      <w:r w:rsidRPr="00DE5A0F">
        <w:rPr>
          <w:spacing w:val="36"/>
        </w:rPr>
        <w:t xml:space="preserve"> </w:t>
      </w:r>
      <w:r w:rsidRPr="00DE5A0F">
        <w:rPr>
          <w:spacing w:val="2"/>
        </w:rPr>
        <w:t>T</w:t>
      </w:r>
      <w:r w:rsidRPr="00DE5A0F">
        <w:rPr>
          <w:spacing w:val="-3"/>
        </w:rPr>
        <w:t>e</w:t>
      </w:r>
      <w:r w:rsidRPr="00DE5A0F">
        <w:rPr>
          <w:spacing w:val="6"/>
        </w:rPr>
        <w:t>ll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27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4"/>
          <w:w w:val="118"/>
        </w:rPr>
        <w:t>J</w:t>
      </w:r>
      <w:r w:rsidRPr="00DE5A0F">
        <w:rPr>
          <w:spacing w:val="2"/>
          <w:w w:val="118"/>
        </w:rPr>
        <w:t>ob</w:t>
      </w:r>
      <w:r w:rsidRPr="00DE5A0F">
        <w:rPr>
          <w:w w:val="118"/>
        </w:rPr>
        <w:t>s</w:t>
      </w:r>
      <w:r w:rsidRPr="00DE5A0F">
        <w:rPr>
          <w:spacing w:val="2"/>
          <w:w w:val="118"/>
        </w:rPr>
        <w:t xml:space="preserve"> </w:t>
      </w:r>
      <w:r w:rsidRPr="00DE5A0F">
        <w:rPr>
          <w:spacing w:val="-3"/>
          <w:w w:val="108"/>
        </w:rPr>
        <w:t>ava</w:t>
      </w:r>
      <w:r w:rsidRPr="00DE5A0F">
        <w:rPr>
          <w:spacing w:val="6"/>
          <w:w w:val="108"/>
        </w:rPr>
        <w:t>il</w:t>
      </w:r>
      <w:r w:rsidRPr="00DE5A0F">
        <w:rPr>
          <w:spacing w:val="-3"/>
          <w:w w:val="108"/>
        </w:rPr>
        <w:t>a</w:t>
      </w:r>
      <w:r w:rsidRPr="00DE5A0F">
        <w:rPr>
          <w:spacing w:val="2"/>
          <w:w w:val="108"/>
        </w:rPr>
        <w:t>b</w:t>
      </w:r>
      <w:r w:rsidRPr="00DE5A0F">
        <w:rPr>
          <w:spacing w:val="6"/>
          <w:w w:val="108"/>
        </w:rPr>
        <w:t>l</w:t>
      </w:r>
      <w:r w:rsidRPr="00DE5A0F">
        <w:rPr>
          <w:w w:val="108"/>
        </w:rPr>
        <w:t>e</w:t>
      </w:r>
      <w:r w:rsidRPr="00DE5A0F">
        <w:rPr>
          <w:spacing w:val="12"/>
          <w:w w:val="108"/>
        </w:rPr>
        <w:t xml:space="preserve"> </w:t>
      </w:r>
      <w:r w:rsidRPr="00DE5A0F">
        <w:rPr>
          <w:spacing w:val="2"/>
        </w:rPr>
        <w:t>o</w:t>
      </w:r>
      <w:r w:rsidRPr="00DE5A0F">
        <w:t>n</w:t>
      </w:r>
      <w:r w:rsidRPr="00DE5A0F">
        <w:rPr>
          <w:spacing w:val="43"/>
        </w:rPr>
        <w:t xml:space="preserve"> </w:t>
      </w:r>
      <w:r w:rsidRPr="00DE5A0F">
        <w:rPr>
          <w:spacing w:val="6"/>
          <w:w w:val="70"/>
        </w:rPr>
        <w:t>I</w:t>
      </w:r>
      <w:r w:rsidRPr="00DE5A0F">
        <w:rPr>
          <w:spacing w:val="2"/>
          <w:w w:val="108"/>
        </w:rPr>
        <w:t>nd</w:t>
      </w:r>
      <w:r w:rsidRPr="00DE5A0F">
        <w:rPr>
          <w:spacing w:val="-3"/>
          <w:w w:val="124"/>
        </w:rPr>
        <w:t>ee</w:t>
      </w:r>
      <w:r w:rsidRPr="00DE5A0F">
        <w:rPr>
          <w:spacing w:val="2"/>
          <w:w w:val="108"/>
        </w:rPr>
        <w:t>d</w:t>
      </w:r>
      <w:r w:rsidRPr="00DE5A0F">
        <w:rPr>
          <w:spacing w:val="6"/>
          <w:w w:val="110"/>
        </w:rPr>
        <w:t>.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21"/>
        </w:rPr>
        <w:t>o</w:t>
      </w:r>
      <w:r w:rsidRPr="00DE5A0F">
        <w:rPr>
          <w:spacing w:val="8"/>
          <w:w w:val="105"/>
        </w:rPr>
        <w:t>m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n</w:t>
      </w:r>
      <w:r w:rsidRPr="00DE5A0F">
        <w:rPr>
          <w:w w:val="124"/>
        </w:rPr>
        <w:t xml:space="preserve">e </w:t>
      </w:r>
      <w:r w:rsidRPr="00DE5A0F">
        <w:rPr>
          <w:spacing w:val="-3"/>
          <w:w w:val="141"/>
        </w:rPr>
        <w:t>s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a</w:t>
      </w:r>
      <w:r w:rsidRPr="00DE5A0F">
        <w:rPr>
          <w:w w:val="86"/>
        </w:rPr>
        <w:t>r</w:t>
      </w:r>
      <w:r w:rsidRPr="00DE5A0F">
        <w:rPr>
          <w:spacing w:val="-3"/>
          <w:w w:val="124"/>
        </w:rPr>
        <w:t>c</w:t>
      </w:r>
      <w:r w:rsidRPr="00DE5A0F">
        <w:rPr>
          <w:spacing w:val="2"/>
          <w:w w:val="108"/>
        </w:rPr>
        <w:t>h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-3"/>
        </w:rPr>
        <w:t>a</w:t>
      </w:r>
      <w:r w:rsidRPr="00DE5A0F">
        <w:rPr>
          <w:spacing w:val="6"/>
        </w:rPr>
        <w:t>l</w:t>
      </w:r>
      <w:r w:rsidRPr="00DE5A0F">
        <w:t>l</w:t>
      </w:r>
      <w:r w:rsidRPr="00DE5A0F">
        <w:rPr>
          <w:spacing w:val="27"/>
        </w:rPr>
        <w:t xml:space="preserve"> </w:t>
      </w:r>
      <w:r w:rsidRPr="00DE5A0F">
        <w:rPr>
          <w:spacing w:val="6"/>
          <w:w w:val="82"/>
        </w:rPr>
        <w:t>j</w:t>
      </w:r>
      <w:r w:rsidRPr="00DE5A0F">
        <w:rPr>
          <w:spacing w:val="2"/>
          <w:w w:val="121"/>
        </w:rPr>
        <w:t>o</w:t>
      </w:r>
      <w:r w:rsidRPr="00DE5A0F">
        <w:rPr>
          <w:spacing w:val="2"/>
          <w:w w:val="108"/>
        </w:rPr>
        <w:t>b</w:t>
      </w:r>
      <w:r w:rsidRPr="00DE5A0F">
        <w:rPr>
          <w:spacing w:val="-3"/>
          <w:w w:val="141"/>
        </w:rPr>
        <w:t>s</w:t>
      </w:r>
      <w:r w:rsidRPr="00DE5A0F">
        <w:rPr>
          <w:w w:val="110"/>
        </w:rPr>
        <w:t>.</w:t>
      </w:r>
      <w:r w:rsidRPr="00DE5A0F">
        <w:rPr>
          <w:spacing w:val="18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6"/>
          <w:w w:val="111"/>
        </w:rPr>
        <w:t>A</w:t>
      </w:r>
      <w:r w:rsidRPr="00DE5A0F">
        <w:rPr>
          <w:spacing w:val="-3"/>
          <w:w w:val="111"/>
        </w:rPr>
        <w:t>cc</w:t>
      </w:r>
      <w:r w:rsidRPr="00DE5A0F">
        <w:rPr>
          <w:spacing w:val="2"/>
          <w:w w:val="111"/>
        </w:rPr>
        <w:t>oun</w:t>
      </w:r>
      <w:r w:rsidRPr="00DE5A0F">
        <w:rPr>
          <w:w w:val="111"/>
        </w:rPr>
        <w:t>t</w:t>
      </w:r>
      <w:r w:rsidRPr="00DE5A0F">
        <w:rPr>
          <w:spacing w:val="2"/>
          <w:w w:val="111"/>
        </w:rPr>
        <w:t xml:space="preserve"> </w:t>
      </w:r>
      <w:r w:rsidRPr="00DE5A0F">
        <w:rPr>
          <w:spacing w:val="4"/>
        </w:rPr>
        <w:t>M</w:t>
      </w:r>
      <w:r w:rsidRPr="00DE5A0F">
        <w:rPr>
          <w:spacing w:val="-3"/>
        </w:rPr>
        <w:t>a</w:t>
      </w:r>
      <w:r w:rsidRPr="00DE5A0F">
        <w:rPr>
          <w:spacing w:val="2"/>
        </w:rPr>
        <w:t>n</w:t>
      </w:r>
      <w:r w:rsidRPr="00DE5A0F">
        <w:rPr>
          <w:spacing w:val="-3"/>
        </w:rPr>
        <w:t>a</w:t>
      </w:r>
      <w:r w:rsidRPr="00DE5A0F">
        <w:rPr>
          <w:spacing w:val="2"/>
        </w:rPr>
        <w:t>g</w:t>
      </w:r>
      <w:r w:rsidRPr="00DE5A0F">
        <w:rPr>
          <w:spacing w:val="-3"/>
        </w:rPr>
        <w:t>e</w:t>
      </w:r>
      <w:r w:rsidRPr="00DE5A0F">
        <w:t>r</w:t>
      </w:r>
      <w:r w:rsidRPr="00DE5A0F">
        <w:rPr>
          <w:spacing w:val="45"/>
        </w:rPr>
        <w:t xml:space="preserve"> </w:t>
      </w:r>
      <w:r w:rsidRPr="00DE5A0F">
        <w:rPr>
          <w:spacing w:val="-5"/>
          <w:w w:val="99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w w:val="98"/>
        </w:rPr>
        <w:t>;</w:t>
      </w:r>
      <w:r w:rsidRPr="00DE5A0F">
        <w:rPr>
          <w:spacing w:val="7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  <w:w w:val="110"/>
        </w:rPr>
        <w:t>A</w:t>
      </w:r>
      <w:r w:rsidRPr="00DE5A0F">
        <w:rPr>
          <w:spacing w:val="-3"/>
          <w:w w:val="110"/>
        </w:rPr>
        <w:t>cc</w:t>
      </w:r>
      <w:r w:rsidRPr="00DE5A0F">
        <w:rPr>
          <w:spacing w:val="2"/>
          <w:w w:val="110"/>
        </w:rPr>
        <w:t>oun</w:t>
      </w:r>
      <w:r w:rsidRPr="00DE5A0F">
        <w:rPr>
          <w:w w:val="110"/>
        </w:rPr>
        <w:t>t</w:t>
      </w:r>
      <w:r w:rsidRPr="00DE5A0F">
        <w:rPr>
          <w:spacing w:val="10"/>
          <w:w w:val="110"/>
        </w:rPr>
        <w:t xml:space="preserve"> </w:t>
      </w:r>
      <w:r w:rsidRPr="00DE5A0F">
        <w:rPr>
          <w:spacing w:val="7"/>
          <w:w w:val="110"/>
        </w:rPr>
        <w:t>P</w:t>
      </w:r>
      <w:r w:rsidRPr="00DE5A0F">
        <w:rPr>
          <w:spacing w:val="-3"/>
          <w:w w:val="110"/>
        </w:rPr>
        <w:t>aya</w:t>
      </w:r>
      <w:r w:rsidRPr="00DE5A0F">
        <w:rPr>
          <w:spacing w:val="2"/>
          <w:w w:val="110"/>
        </w:rPr>
        <w:t>b</w:t>
      </w:r>
      <w:r w:rsidRPr="00DE5A0F">
        <w:rPr>
          <w:spacing w:val="7"/>
          <w:w w:val="110"/>
        </w:rPr>
        <w:t>l</w:t>
      </w:r>
      <w:r w:rsidRPr="00DE5A0F">
        <w:rPr>
          <w:w w:val="110"/>
        </w:rPr>
        <w:t>e</w:t>
      </w:r>
      <w:r w:rsidRPr="00DE5A0F">
        <w:rPr>
          <w:spacing w:val="5"/>
          <w:w w:val="110"/>
        </w:rPr>
        <w:t xml:space="preserve"> </w:t>
      </w:r>
      <w:r w:rsidRPr="00DE5A0F">
        <w:rPr>
          <w:spacing w:val="-5"/>
        </w:rPr>
        <w:t>C</w:t>
      </w:r>
      <w:r w:rsidRPr="00DE5A0F">
        <w:rPr>
          <w:spacing w:val="6"/>
        </w:rPr>
        <w:t>l</w:t>
      </w:r>
      <w:r w:rsidRPr="00DE5A0F">
        <w:rPr>
          <w:spacing w:val="-3"/>
        </w:rPr>
        <w:t>e</w:t>
      </w:r>
      <w:r w:rsidRPr="00DE5A0F">
        <w:t>rk</w:t>
      </w:r>
      <w:r w:rsidRPr="00DE5A0F">
        <w:rPr>
          <w:spacing w:val="15"/>
        </w:rPr>
        <w:t xml:space="preserve"> </w:t>
      </w:r>
      <w:r w:rsidRPr="00DE5A0F">
        <w:rPr>
          <w:spacing w:val="-5"/>
          <w:w w:val="99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w w:val="98"/>
        </w:rPr>
        <w:t>;</w:t>
      </w:r>
      <w:r w:rsidRPr="00DE5A0F">
        <w:rPr>
          <w:spacing w:val="7"/>
        </w:rPr>
        <w:t xml:space="preserve"> </w:t>
      </w:r>
      <w:r w:rsidRPr="00DE5A0F">
        <w:rPr>
          <w:spacing w:val="6"/>
          <w:w w:val="99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4"/>
          <w:w w:val="98"/>
        </w:rPr>
        <w:t>t</w:t>
      </w:r>
      <w:r w:rsidRPr="00DE5A0F">
        <w:rPr>
          <w:w w:val="86"/>
        </w:rPr>
        <w:t>r</w:t>
      </w:r>
      <w:r w:rsidRPr="00DE5A0F">
        <w:rPr>
          <w:w w:val="110"/>
        </w:rPr>
        <w:t xml:space="preserve">y </w:t>
      </w:r>
      <w:r w:rsidRPr="00DE5A0F">
        <w:rPr>
          <w:spacing w:val="2"/>
          <w:w w:val="90"/>
        </w:rPr>
        <w:t>L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10"/>
        </w:rPr>
        <w:t>v</w:t>
      </w:r>
      <w:r w:rsidRPr="00DE5A0F">
        <w:rPr>
          <w:spacing w:val="-3"/>
          <w:w w:val="124"/>
        </w:rPr>
        <w:t>e</w:t>
      </w:r>
      <w:r w:rsidRPr="00DE5A0F">
        <w:rPr>
          <w:w w:val="99"/>
        </w:rPr>
        <w:t>l</w:t>
      </w:r>
      <w:r w:rsidRPr="00DE5A0F">
        <w:rPr>
          <w:spacing w:val="18"/>
        </w:rPr>
        <w:t xml:space="preserve"> </w:t>
      </w:r>
      <w:r w:rsidRPr="00DE5A0F">
        <w:rPr>
          <w:spacing w:val="-6"/>
          <w:w w:val="111"/>
        </w:rPr>
        <w:t>A</w:t>
      </w:r>
      <w:r w:rsidRPr="00DE5A0F">
        <w:rPr>
          <w:spacing w:val="-3"/>
          <w:w w:val="111"/>
        </w:rPr>
        <w:t>cc</w:t>
      </w:r>
      <w:r w:rsidRPr="00DE5A0F">
        <w:rPr>
          <w:spacing w:val="2"/>
          <w:w w:val="111"/>
        </w:rPr>
        <w:t>oun</w:t>
      </w:r>
      <w:r w:rsidRPr="00DE5A0F">
        <w:rPr>
          <w:spacing w:val="-4"/>
          <w:w w:val="111"/>
        </w:rPr>
        <w:t>t</w:t>
      </w:r>
      <w:r w:rsidRPr="00DE5A0F">
        <w:rPr>
          <w:spacing w:val="7"/>
          <w:w w:val="111"/>
        </w:rPr>
        <w:t>i</w:t>
      </w:r>
      <w:r w:rsidRPr="00DE5A0F">
        <w:rPr>
          <w:spacing w:val="2"/>
          <w:w w:val="111"/>
        </w:rPr>
        <w:t>n</w:t>
      </w:r>
      <w:r w:rsidRPr="00DE5A0F">
        <w:rPr>
          <w:w w:val="111"/>
        </w:rPr>
        <w:t>g</w:t>
      </w:r>
      <w:r w:rsidRPr="00DE5A0F">
        <w:rPr>
          <w:spacing w:val="8"/>
          <w:w w:val="111"/>
        </w:rPr>
        <w:t xml:space="preserve"> </w:t>
      </w:r>
      <w:r w:rsidRPr="00DE5A0F">
        <w:rPr>
          <w:spacing w:val="-5"/>
        </w:rPr>
        <w:t>C</w:t>
      </w:r>
      <w:r w:rsidRPr="00DE5A0F">
        <w:rPr>
          <w:spacing w:val="6"/>
        </w:rPr>
        <w:t>l</w:t>
      </w:r>
      <w:r w:rsidRPr="00DE5A0F">
        <w:rPr>
          <w:spacing w:val="-3"/>
        </w:rPr>
        <w:t>e</w:t>
      </w:r>
      <w:r w:rsidRPr="00DE5A0F">
        <w:t>rk</w:t>
      </w:r>
      <w:r w:rsidRPr="00DE5A0F">
        <w:rPr>
          <w:spacing w:val="15"/>
        </w:rPr>
        <w:t xml:space="preserve"> </w:t>
      </w:r>
      <w:r w:rsidRPr="00DE5A0F">
        <w:rPr>
          <w:spacing w:val="-5"/>
          <w:w w:val="99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w w:val="98"/>
        </w:rPr>
        <w:t>;</w:t>
      </w:r>
      <w:r w:rsidRPr="00DE5A0F">
        <w:rPr>
          <w:spacing w:val="7"/>
        </w:rPr>
        <w:t xml:space="preserve"> </w:t>
      </w:r>
      <w:r w:rsidRPr="00DE5A0F">
        <w:rPr>
          <w:spacing w:val="6"/>
        </w:rPr>
        <w:t>E</w:t>
      </w:r>
      <w:r w:rsidRPr="00DE5A0F">
        <w:rPr>
          <w:spacing w:val="2"/>
        </w:rPr>
        <w:t>n</w:t>
      </w:r>
      <w:r w:rsidRPr="00DE5A0F">
        <w:rPr>
          <w:spacing w:val="-4"/>
        </w:rPr>
        <w:t>t</w:t>
      </w:r>
      <w:r w:rsidRPr="00DE5A0F">
        <w:t>ry</w:t>
      </w:r>
      <w:r w:rsidRPr="00DE5A0F">
        <w:rPr>
          <w:spacing w:val="13"/>
        </w:rPr>
        <w:t xml:space="preserve"> </w:t>
      </w:r>
      <w:r w:rsidRPr="00DE5A0F">
        <w:rPr>
          <w:spacing w:val="2"/>
        </w:rPr>
        <w:t>L</w:t>
      </w:r>
      <w:r w:rsidRPr="00DE5A0F">
        <w:rPr>
          <w:spacing w:val="-3"/>
        </w:rPr>
        <w:t>eve</w:t>
      </w:r>
      <w:r w:rsidRPr="00DE5A0F">
        <w:t xml:space="preserve">l </w:t>
      </w:r>
      <w:r w:rsidRPr="00DE5A0F">
        <w:rPr>
          <w:spacing w:val="7"/>
        </w:rPr>
        <w:t xml:space="preserve"> </w:t>
      </w:r>
      <w:r w:rsidRPr="00DE5A0F">
        <w:rPr>
          <w:spacing w:val="-5"/>
          <w:w w:val="110"/>
        </w:rPr>
        <w:t>A</w:t>
      </w:r>
      <w:r w:rsidRPr="00DE5A0F">
        <w:rPr>
          <w:spacing w:val="-3"/>
          <w:w w:val="110"/>
        </w:rPr>
        <w:t>cc</w:t>
      </w:r>
      <w:r w:rsidRPr="00DE5A0F">
        <w:rPr>
          <w:spacing w:val="2"/>
          <w:w w:val="110"/>
        </w:rPr>
        <w:t>oun</w:t>
      </w:r>
      <w:r w:rsidRPr="00DE5A0F">
        <w:rPr>
          <w:spacing w:val="-4"/>
          <w:w w:val="110"/>
        </w:rPr>
        <w:t>t</w:t>
      </w:r>
      <w:r w:rsidRPr="00DE5A0F">
        <w:rPr>
          <w:spacing w:val="7"/>
          <w:w w:val="110"/>
        </w:rPr>
        <w:t>i</w:t>
      </w:r>
      <w:r w:rsidRPr="00DE5A0F">
        <w:rPr>
          <w:spacing w:val="2"/>
          <w:w w:val="110"/>
        </w:rPr>
        <w:t>n</w:t>
      </w:r>
      <w:r w:rsidRPr="00DE5A0F">
        <w:rPr>
          <w:w w:val="110"/>
        </w:rPr>
        <w:t>g</w:t>
      </w:r>
      <w:r w:rsidRPr="00DE5A0F">
        <w:rPr>
          <w:spacing w:val="18"/>
          <w:w w:val="110"/>
        </w:rPr>
        <w:t xml:space="preserve"> </w:t>
      </w:r>
      <w:r w:rsidRPr="00DE5A0F">
        <w:rPr>
          <w:spacing w:val="7"/>
          <w:w w:val="110"/>
        </w:rPr>
        <w:t>E</w:t>
      </w:r>
      <w:r w:rsidRPr="00DE5A0F">
        <w:rPr>
          <w:spacing w:val="-3"/>
          <w:w w:val="110"/>
        </w:rPr>
        <w:t>xec</w:t>
      </w:r>
      <w:r w:rsidRPr="00DE5A0F">
        <w:rPr>
          <w:spacing w:val="2"/>
          <w:w w:val="110"/>
        </w:rPr>
        <w:t>u</w:t>
      </w:r>
      <w:r w:rsidRPr="00DE5A0F">
        <w:rPr>
          <w:spacing w:val="-4"/>
          <w:w w:val="110"/>
        </w:rPr>
        <w:t>t</w:t>
      </w:r>
      <w:r w:rsidRPr="00DE5A0F">
        <w:rPr>
          <w:spacing w:val="7"/>
          <w:w w:val="110"/>
        </w:rPr>
        <w:t>i</w:t>
      </w:r>
      <w:r w:rsidRPr="00DE5A0F">
        <w:rPr>
          <w:spacing w:val="-3"/>
          <w:w w:val="110"/>
        </w:rPr>
        <w:t>v</w:t>
      </w:r>
      <w:r w:rsidRPr="00DE5A0F">
        <w:rPr>
          <w:w w:val="110"/>
        </w:rPr>
        <w:t>e</w:t>
      </w:r>
      <w:r w:rsidRPr="00DE5A0F">
        <w:rPr>
          <w:spacing w:val="10"/>
          <w:w w:val="110"/>
        </w:rPr>
        <w:t xml:space="preserve"> </w:t>
      </w:r>
      <w:r w:rsidRPr="00DE5A0F">
        <w:rPr>
          <w:spacing w:val="-5"/>
          <w:w w:val="99"/>
        </w:rPr>
        <w:t>R</w:t>
      </w:r>
      <w:r w:rsidRPr="00DE5A0F">
        <w:rPr>
          <w:spacing w:val="-3"/>
          <w:w w:val="124"/>
        </w:rPr>
        <w:t>e</w:t>
      </w:r>
      <w:r w:rsidRPr="00DE5A0F">
        <w:rPr>
          <w:spacing w:val="-3"/>
          <w:w w:val="141"/>
        </w:rPr>
        <w:t>s</w:t>
      </w:r>
      <w:r w:rsidRPr="00DE5A0F">
        <w:rPr>
          <w:spacing w:val="2"/>
          <w:w w:val="108"/>
        </w:rPr>
        <w:t>u</w:t>
      </w:r>
      <w:r w:rsidRPr="00DE5A0F">
        <w:rPr>
          <w:spacing w:val="8"/>
          <w:w w:val="105"/>
        </w:rPr>
        <w:t>m</w:t>
      </w:r>
      <w:r w:rsidRPr="00DE5A0F">
        <w:rPr>
          <w:spacing w:val="-3"/>
          <w:w w:val="124"/>
        </w:rPr>
        <w:t>e</w:t>
      </w:r>
      <w:r w:rsidRPr="00DE5A0F">
        <w:rPr>
          <w:spacing w:val="6"/>
          <w:w w:val="110"/>
        </w:rPr>
        <w:t>.</w:t>
      </w:r>
      <w:r w:rsidRPr="00DE5A0F">
        <w:rPr>
          <w:w w:val="110"/>
        </w:rPr>
        <w:t>.</w:t>
      </w:r>
    </w:p>
    <w:p w14:paraId="7D4F44E2" w14:textId="77777777" w:rsidR="007C00A7" w:rsidRPr="00DE5A0F" w:rsidRDefault="007C00A7">
      <w:pPr>
        <w:spacing w:before="8" w:line="140" w:lineRule="exact"/>
        <w:rPr>
          <w:sz w:val="14"/>
          <w:szCs w:val="14"/>
        </w:rPr>
      </w:pPr>
    </w:p>
    <w:p w14:paraId="65128830" w14:textId="77777777" w:rsidR="007C00A7" w:rsidRPr="00DE5A0F" w:rsidRDefault="007C00A7">
      <w:pPr>
        <w:spacing w:line="200" w:lineRule="exact"/>
      </w:pPr>
    </w:p>
    <w:p w14:paraId="12FF7D78" w14:textId="77777777" w:rsidR="007C00A7" w:rsidRPr="00DE5A0F" w:rsidRDefault="00DE5A0F">
      <w:pPr>
        <w:ind w:left="109"/>
        <w:rPr>
          <w:sz w:val="25"/>
          <w:szCs w:val="25"/>
        </w:rPr>
      </w:pPr>
      <w:r w:rsidRPr="00DE5A0F">
        <w:rPr>
          <w:spacing w:val="9"/>
          <w:w w:val="116"/>
          <w:sz w:val="25"/>
          <w:szCs w:val="25"/>
        </w:rPr>
        <w:t>R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u</w:t>
      </w:r>
      <w:r w:rsidRPr="00DE5A0F">
        <w:rPr>
          <w:spacing w:val="-3"/>
          <w:w w:val="116"/>
          <w:sz w:val="25"/>
          <w:szCs w:val="25"/>
        </w:rPr>
        <w:t>m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"/>
          <w:w w:val="116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f</w:t>
      </w:r>
      <w:r w:rsidRPr="00DE5A0F">
        <w:rPr>
          <w:spacing w:val="3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-1"/>
          <w:sz w:val="25"/>
          <w:szCs w:val="25"/>
        </w:rPr>
        <w:t xml:space="preserve"> </w:t>
      </w:r>
      <w:r w:rsidRPr="00DE5A0F">
        <w:rPr>
          <w:spacing w:val="3"/>
          <w:w w:val="109"/>
          <w:sz w:val="25"/>
          <w:szCs w:val="25"/>
        </w:rPr>
        <w:t>en</w:t>
      </w:r>
      <w:r w:rsidRPr="00DE5A0F">
        <w:rPr>
          <w:spacing w:val="-7"/>
          <w:w w:val="109"/>
          <w:sz w:val="25"/>
          <w:szCs w:val="25"/>
        </w:rPr>
        <w:t>t</w:t>
      </w:r>
      <w:r w:rsidRPr="00DE5A0F">
        <w:rPr>
          <w:spacing w:val="-4"/>
          <w:w w:val="109"/>
          <w:sz w:val="25"/>
          <w:szCs w:val="25"/>
        </w:rPr>
        <w:t>r</w:t>
      </w:r>
      <w:r w:rsidRPr="00DE5A0F">
        <w:rPr>
          <w:w w:val="109"/>
          <w:sz w:val="25"/>
          <w:szCs w:val="25"/>
        </w:rPr>
        <w:t>y</w:t>
      </w:r>
      <w:r w:rsidRPr="00DE5A0F">
        <w:rPr>
          <w:spacing w:val="-2"/>
          <w:w w:val="109"/>
          <w:sz w:val="25"/>
          <w:szCs w:val="25"/>
        </w:rPr>
        <w:t xml:space="preserve"> </w:t>
      </w:r>
      <w:r w:rsidRPr="00DE5A0F">
        <w:rPr>
          <w:spacing w:val="7"/>
          <w:w w:val="81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1"/>
          <w:w w:val="101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1"/>
          <w:sz w:val="25"/>
          <w:szCs w:val="25"/>
        </w:rPr>
        <w:t>l</w:t>
      </w:r>
      <w:r w:rsidRPr="00DE5A0F">
        <w:rPr>
          <w:spacing w:val="6"/>
          <w:sz w:val="25"/>
          <w:szCs w:val="25"/>
        </w:rPr>
        <w:t xml:space="preserve"> </w:t>
      </w:r>
      <w:r w:rsidRPr="00DE5A0F">
        <w:rPr>
          <w:spacing w:val="3"/>
          <w:w w:val="112"/>
          <w:sz w:val="25"/>
          <w:szCs w:val="25"/>
        </w:rPr>
        <w:t>ban</w:t>
      </w:r>
      <w:r w:rsidRPr="00DE5A0F">
        <w:rPr>
          <w:w w:val="112"/>
          <w:sz w:val="25"/>
          <w:szCs w:val="25"/>
        </w:rPr>
        <w:t>k</w:t>
      </w:r>
      <w:r w:rsidRPr="00DE5A0F">
        <w:rPr>
          <w:spacing w:val="-3"/>
          <w:w w:val="11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7"/>
          <w:w w:val="81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r</w:t>
      </w:r>
    </w:p>
    <w:p w14:paraId="6E7D2AE0" w14:textId="77777777" w:rsidR="007C00A7" w:rsidRPr="00DE5A0F" w:rsidRDefault="007C00A7">
      <w:pPr>
        <w:spacing w:line="200" w:lineRule="exact"/>
      </w:pPr>
    </w:p>
    <w:p w14:paraId="52E2BBC0" w14:textId="77777777" w:rsidR="007C00A7" w:rsidRPr="00DE5A0F" w:rsidRDefault="007C00A7">
      <w:pPr>
        <w:spacing w:before="4" w:line="200" w:lineRule="exact"/>
      </w:pPr>
    </w:p>
    <w:p w14:paraId="5F498FA3" w14:textId="77777777" w:rsidR="007C00A7" w:rsidRPr="00DE5A0F" w:rsidRDefault="00DE5A0F">
      <w:pPr>
        <w:ind w:left="109"/>
        <w:rPr>
          <w:sz w:val="17"/>
          <w:szCs w:val="17"/>
        </w:rPr>
      </w:pPr>
      <w:hyperlink r:id="rId10">
        <w:r w:rsidRPr="00DE5A0F">
          <w:rPr>
            <w:color w:val="0000ED"/>
            <w:spacing w:val="5"/>
            <w:w w:val="108"/>
            <w:sz w:val="17"/>
            <w:szCs w:val="17"/>
            <w:u w:val="single" w:color="0000ED"/>
          </w:rPr>
          <w:t>n</w:t>
        </w:r>
        <w:r w:rsidRPr="00DE5A0F">
          <w:rPr>
            <w:color w:val="0000ED"/>
            <w:spacing w:val="-1"/>
            <w:w w:val="99"/>
            <w:sz w:val="17"/>
            <w:szCs w:val="17"/>
            <w:u w:val="single" w:color="0000ED"/>
          </w:rPr>
          <w:t>i</w:t>
        </w:r>
        <w:r w:rsidRPr="00DE5A0F">
          <w:rPr>
            <w:color w:val="0000ED"/>
            <w:spacing w:val="5"/>
            <w:w w:val="105"/>
            <w:sz w:val="17"/>
            <w:szCs w:val="17"/>
            <w:u w:val="single" w:color="0000ED"/>
          </w:rPr>
          <w:t>m</w:t>
        </w:r>
        <w:r w:rsidRPr="00DE5A0F">
          <w:rPr>
            <w:color w:val="0000ED"/>
            <w:w w:val="141"/>
            <w:sz w:val="17"/>
            <w:szCs w:val="17"/>
            <w:u w:val="single" w:color="0000ED"/>
          </w:rPr>
          <w:t>s</w:t>
        </w:r>
        <w:r w:rsidRPr="00DE5A0F">
          <w:rPr>
            <w:color w:val="0000ED"/>
            <w:spacing w:val="-48"/>
            <w:w w:val="109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spacing w:val="-1"/>
            <w:w w:val="99"/>
            <w:sz w:val="17"/>
            <w:szCs w:val="17"/>
            <w:u w:val="single" w:color="0000ED"/>
          </w:rPr>
          <w:t>i</w:t>
        </w:r>
        <w:r w:rsidRPr="00DE5A0F">
          <w:rPr>
            <w:color w:val="0000ED"/>
            <w:spacing w:val="-1"/>
            <w:w w:val="141"/>
            <w:sz w:val="17"/>
            <w:szCs w:val="17"/>
            <w:u w:val="single" w:color="0000ED"/>
          </w:rPr>
          <w:t>s</w:t>
        </w:r>
        <w:r w:rsidRPr="00DE5A0F">
          <w:rPr>
            <w:color w:val="0000ED"/>
            <w:spacing w:val="6"/>
            <w:w w:val="98"/>
            <w:sz w:val="17"/>
            <w:szCs w:val="17"/>
            <w:u w:val="single" w:color="0000ED"/>
          </w:rPr>
          <w:t>-</w:t>
        </w:r>
        <w:r w:rsidRPr="00DE5A0F">
          <w:rPr>
            <w:color w:val="0000ED"/>
            <w:spacing w:val="-1"/>
            <w:w w:val="109"/>
            <w:sz w:val="17"/>
            <w:szCs w:val="17"/>
            <w:u w:val="single" w:color="0000ED"/>
          </w:rPr>
          <w:t>100</w:t>
        </w:r>
        <w:r w:rsidRPr="00DE5A0F">
          <w:rPr>
            <w:color w:val="0000ED"/>
            <w:w w:val="109"/>
            <w:sz w:val="17"/>
            <w:szCs w:val="17"/>
            <w:u w:val="single" w:color="0000ED"/>
          </w:rPr>
          <w:t>.</w:t>
        </w:r>
        <w:r w:rsidRPr="00DE5A0F">
          <w:rPr>
            <w:color w:val="0000ED"/>
            <w:spacing w:val="-48"/>
            <w:w w:val="109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w w:val="108"/>
            <w:sz w:val="17"/>
            <w:szCs w:val="17"/>
            <w:u w:val="single" w:color="0000ED"/>
          </w:rPr>
          <w:t>b</w:t>
        </w:r>
        <w:r w:rsidRPr="00DE5A0F">
          <w:rPr>
            <w:color w:val="0000ED"/>
            <w:spacing w:val="-42"/>
            <w:w w:val="109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spacing w:val="-1"/>
            <w:w w:val="109"/>
            <w:sz w:val="17"/>
            <w:szCs w:val="17"/>
            <w:u w:val="single" w:color="0000ED"/>
          </w:rPr>
          <w:t>a</w:t>
        </w:r>
        <w:r w:rsidRPr="00DE5A0F">
          <w:rPr>
            <w:color w:val="0000ED"/>
            <w:spacing w:val="5"/>
            <w:w w:val="108"/>
            <w:sz w:val="17"/>
            <w:szCs w:val="17"/>
            <w:u w:val="single" w:color="0000ED"/>
          </w:rPr>
          <w:t>n</w:t>
        </w:r>
        <w:r w:rsidRPr="00DE5A0F">
          <w:rPr>
            <w:color w:val="0000ED"/>
            <w:spacing w:val="-1"/>
            <w:w w:val="141"/>
            <w:sz w:val="17"/>
            <w:szCs w:val="17"/>
            <w:u w:val="single" w:color="0000ED"/>
          </w:rPr>
          <w:t>s</w:t>
        </w:r>
        <w:r w:rsidRPr="00DE5A0F">
          <w:rPr>
            <w:color w:val="0000ED"/>
            <w:spacing w:val="8"/>
            <w:w w:val="106"/>
            <w:sz w:val="17"/>
            <w:szCs w:val="17"/>
            <w:u w:val="single" w:color="0000ED"/>
          </w:rPr>
          <w:t>w</w:t>
        </w:r>
        <w:r w:rsidRPr="00DE5A0F">
          <w:rPr>
            <w:color w:val="0000ED"/>
            <w:spacing w:val="-1"/>
            <w:w w:val="123"/>
            <w:sz w:val="17"/>
            <w:szCs w:val="17"/>
            <w:u w:val="single" w:color="0000ED"/>
          </w:rPr>
          <w:t>e</w:t>
        </w:r>
        <w:r w:rsidRPr="00DE5A0F">
          <w:rPr>
            <w:color w:val="0000ED"/>
            <w:w w:val="86"/>
            <w:sz w:val="17"/>
            <w:szCs w:val="17"/>
            <w:u w:val="single" w:color="0000ED"/>
          </w:rPr>
          <w:t>r</w:t>
        </w:r>
        <w:r w:rsidRPr="00DE5A0F">
          <w:rPr>
            <w:color w:val="0000ED"/>
            <w:spacing w:val="-51"/>
            <w:w w:val="109"/>
            <w:sz w:val="17"/>
            <w:szCs w:val="17"/>
            <w:u w:val="single" w:color="0000ED"/>
          </w:rPr>
          <w:t xml:space="preserve"> </w:t>
        </w:r>
        <w:r w:rsidRPr="00DE5A0F">
          <w:rPr>
            <w:color w:val="0000ED"/>
            <w:spacing w:val="-1"/>
            <w:w w:val="98"/>
            <w:sz w:val="17"/>
            <w:szCs w:val="17"/>
            <w:u w:val="single" w:color="0000ED"/>
          </w:rPr>
          <w:t>k</w:t>
        </w:r>
        <w:r w:rsidRPr="00DE5A0F">
          <w:rPr>
            <w:color w:val="0000ED"/>
            <w:spacing w:val="-1"/>
            <w:w w:val="123"/>
            <w:sz w:val="17"/>
            <w:szCs w:val="17"/>
            <w:u w:val="single" w:color="0000ED"/>
          </w:rPr>
          <w:t>e</w:t>
        </w:r>
        <w:r w:rsidRPr="00DE5A0F">
          <w:rPr>
            <w:color w:val="0000ED"/>
            <w:w w:val="109"/>
            <w:sz w:val="17"/>
            <w:szCs w:val="17"/>
            <w:u w:val="single" w:color="0000ED"/>
          </w:rPr>
          <w:t>y</w:t>
        </w:r>
      </w:hyperlink>
    </w:p>
    <w:p w14:paraId="241846B8" w14:textId="77777777" w:rsidR="007C00A7" w:rsidRPr="00DE5A0F" w:rsidRDefault="007C00A7">
      <w:pPr>
        <w:spacing w:before="1" w:line="180" w:lineRule="exact"/>
        <w:rPr>
          <w:sz w:val="18"/>
          <w:szCs w:val="18"/>
        </w:rPr>
      </w:pPr>
    </w:p>
    <w:p w14:paraId="525DC6E7" w14:textId="77777777" w:rsidR="007C00A7" w:rsidRPr="00DE5A0F" w:rsidRDefault="007C00A7">
      <w:pPr>
        <w:spacing w:line="200" w:lineRule="exact"/>
      </w:pPr>
    </w:p>
    <w:p w14:paraId="72A45F63" w14:textId="77777777" w:rsidR="007C00A7" w:rsidRPr="00DE5A0F" w:rsidRDefault="00DE5A0F">
      <w:pPr>
        <w:spacing w:before="25"/>
        <w:ind w:left="109"/>
      </w:pPr>
      <w:hyperlink r:id="rId11">
        <w:r w:rsidRPr="00DE5A0F">
          <w:rPr>
            <w:color w:val="0000ED"/>
            <w:spacing w:val="-3"/>
            <w:w w:val="99"/>
            <w:u w:val="single" w:color="0000ED"/>
          </w:rPr>
          <w:t>k</w:t>
        </w:r>
        <w:r w:rsidRPr="00DE5A0F">
          <w:rPr>
            <w:color w:val="0000ED"/>
            <w:spacing w:val="6"/>
            <w:w w:val="99"/>
            <w:u w:val="single" w:color="0000ED"/>
          </w:rPr>
          <w:t>i</w:t>
        </w:r>
        <w:r w:rsidRPr="00DE5A0F">
          <w:rPr>
            <w:color w:val="0000ED"/>
            <w:w w:val="99"/>
            <w:u w:val="single" w:color="0000ED"/>
          </w:rPr>
          <w:t>k</w:t>
        </w:r>
        <w:r w:rsidRPr="00DE5A0F">
          <w:rPr>
            <w:color w:val="0000ED"/>
            <w:spacing w:val="-51"/>
            <w:w w:val="110"/>
            <w:u w:val="single" w:color="0000ED"/>
          </w:rPr>
          <w:t xml:space="preserve"> </w:t>
        </w:r>
        <w:r w:rsidRPr="00DE5A0F">
          <w:rPr>
            <w:color w:val="0000ED"/>
            <w:spacing w:val="-3"/>
            <w:u w:val="single" w:color="0000ED"/>
          </w:rPr>
          <w:t>a</w:t>
        </w:r>
        <w:r w:rsidRPr="00DE5A0F">
          <w:rPr>
            <w:color w:val="0000ED"/>
            <w:spacing w:val="2"/>
            <w:u w:val="single" w:color="0000ED"/>
          </w:rPr>
          <w:t>p</w:t>
        </w:r>
        <w:r w:rsidRPr="00DE5A0F">
          <w:rPr>
            <w:color w:val="0000ED"/>
            <w:u w:val="single" w:color="0000ED"/>
          </w:rPr>
          <w:t>p</w:t>
        </w:r>
        <w:r w:rsidRPr="00DE5A0F">
          <w:rPr>
            <w:color w:val="0000ED"/>
            <w:spacing w:val="-14"/>
            <w:u w:val="single" w:color="0000ED"/>
          </w:rPr>
          <w:t xml:space="preserve"> </w:t>
        </w:r>
        <w:r w:rsidRPr="00DE5A0F">
          <w:rPr>
            <w:color w:val="0000ED"/>
            <w:spacing w:val="2"/>
            <w:u w:val="single" w:color="0000ED"/>
          </w:rPr>
          <w:t>o</w:t>
        </w:r>
        <w:r w:rsidRPr="00DE5A0F">
          <w:rPr>
            <w:color w:val="0000ED"/>
            <w:u w:val="single" w:color="0000ED"/>
          </w:rPr>
          <w:t>n</w:t>
        </w:r>
        <w:r w:rsidRPr="00DE5A0F">
          <w:rPr>
            <w:color w:val="0000ED"/>
            <w:spacing w:val="-12"/>
            <w:u w:val="single" w:color="0000ED"/>
          </w:rPr>
          <w:t xml:space="preserve"> </w:t>
        </w:r>
        <w:r w:rsidRPr="00DE5A0F">
          <w:rPr>
            <w:color w:val="0000ED"/>
            <w:spacing w:val="2"/>
            <w:w w:val="108"/>
            <w:u w:val="single" w:color="0000ED"/>
          </w:rPr>
          <w:t>p</w:t>
        </w:r>
        <w:r w:rsidRPr="00DE5A0F">
          <w:rPr>
            <w:color w:val="0000ED"/>
            <w:spacing w:val="-3"/>
            <w:w w:val="141"/>
            <w:u w:val="single" w:color="0000ED"/>
          </w:rPr>
          <w:t>s</w:t>
        </w:r>
        <w:r w:rsidRPr="00DE5A0F">
          <w:rPr>
            <w:color w:val="0000ED"/>
            <w:w w:val="110"/>
            <w:u w:val="single" w:color="0000ED"/>
          </w:rPr>
          <w:t>3</w:t>
        </w:r>
        <w:r w:rsidRPr="00DE5A0F">
          <w:rPr>
            <w:color w:val="0000ED"/>
            <w:spacing w:val="-51"/>
            <w:w w:val="110"/>
            <w:u w:val="single" w:color="0000ED"/>
          </w:rPr>
          <w:t xml:space="preserve"> </w:t>
        </w:r>
        <w:r w:rsidRPr="00DE5A0F">
          <w:rPr>
            <w:color w:val="0000ED"/>
            <w:spacing w:val="-3"/>
            <w:w w:val="110"/>
            <w:u w:val="single" w:color="0000ED"/>
          </w:rPr>
          <w:t>201</w:t>
        </w:r>
        <w:r w:rsidRPr="00DE5A0F">
          <w:rPr>
            <w:color w:val="0000ED"/>
            <w:w w:val="110"/>
            <w:u w:val="single" w:color="0000ED"/>
          </w:rPr>
          <w:t>4</w:t>
        </w:r>
      </w:hyperlink>
    </w:p>
    <w:p w14:paraId="26EC4025" w14:textId="77777777" w:rsidR="007C00A7" w:rsidRPr="00DE5A0F" w:rsidRDefault="007C00A7">
      <w:pPr>
        <w:spacing w:before="3" w:line="140" w:lineRule="exact"/>
        <w:rPr>
          <w:sz w:val="15"/>
          <w:szCs w:val="15"/>
        </w:rPr>
      </w:pPr>
    </w:p>
    <w:p w14:paraId="50658390" w14:textId="77777777" w:rsidR="007C00A7" w:rsidRPr="00DE5A0F" w:rsidRDefault="007C00A7">
      <w:pPr>
        <w:spacing w:line="200" w:lineRule="exact"/>
      </w:pPr>
    </w:p>
    <w:p w14:paraId="61750706" w14:textId="77777777" w:rsidR="007C00A7" w:rsidRPr="00DE5A0F" w:rsidRDefault="00DE5A0F">
      <w:pPr>
        <w:spacing w:before="25"/>
        <w:ind w:left="109"/>
        <w:rPr>
          <w:sz w:val="25"/>
          <w:szCs w:val="25"/>
        </w:rPr>
      </w:pPr>
      <w:hyperlink r:id="rId12">
        <w:r w:rsidRPr="00DE5A0F">
          <w:rPr>
            <w:color w:val="0000ED"/>
            <w:spacing w:val="3"/>
            <w:w w:val="113"/>
            <w:sz w:val="25"/>
            <w:szCs w:val="25"/>
            <w:u w:val="single" w:color="0000ED"/>
          </w:rPr>
          <w:t>p</w:t>
        </w:r>
        <w:r w:rsidRPr="00DE5A0F">
          <w:rPr>
            <w:color w:val="0000ED"/>
            <w:spacing w:val="3"/>
            <w:w w:val="127"/>
            <w:sz w:val="25"/>
            <w:szCs w:val="25"/>
            <w:u w:val="single" w:color="0000ED"/>
          </w:rPr>
          <w:t>e</w:t>
        </w:r>
        <w:r w:rsidRPr="00DE5A0F">
          <w:rPr>
            <w:color w:val="0000ED"/>
            <w:spacing w:val="7"/>
            <w:w w:val="81"/>
            <w:sz w:val="25"/>
            <w:szCs w:val="25"/>
            <w:u w:val="single" w:color="0000ED"/>
          </w:rPr>
          <w:t>ll</w:t>
        </w:r>
        <w:r w:rsidRPr="00DE5A0F">
          <w:rPr>
            <w:color w:val="0000ED"/>
            <w:w w:val="127"/>
            <w:sz w:val="25"/>
            <w:szCs w:val="25"/>
            <w:u w:val="single" w:color="0000ED"/>
          </w:rPr>
          <w:t>a</w:t>
        </w:r>
        <w:r w:rsidRPr="00DE5A0F">
          <w:rPr>
            <w:color w:val="0000ED"/>
            <w:spacing w:val="3"/>
            <w:w w:val="102"/>
            <w:sz w:val="25"/>
            <w:szCs w:val="25"/>
            <w:u w:val="single" w:color="0000ED"/>
          </w:rPr>
          <w:t xml:space="preserve"> </w:t>
        </w:r>
        <w:r w:rsidRPr="00DE5A0F">
          <w:rPr>
            <w:color w:val="0000ED"/>
            <w:spacing w:val="1"/>
            <w:w w:val="130"/>
            <w:sz w:val="25"/>
            <w:szCs w:val="25"/>
            <w:u w:val="single" w:color="0000ED"/>
          </w:rPr>
          <w:t>s</w:t>
        </w:r>
        <w:r w:rsidRPr="00DE5A0F">
          <w:rPr>
            <w:color w:val="0000ED"/>
            <w:spacing w:val="7"/>
            <w:w w:val="81"/>
            <w:sz w:val="25"/>
            <w:szCs w:val="25"/>
            <w:u w:val="single" w:color="0000ED"/>
          </w:rPr>
          <w:t>li</w:t>
        </w:r>
        <w:r w:rsidRPr="00DE5A0F">
          <w:rPr>
            <w:color w:val="0000ED"/>
            <w:spacing w:val="3"/>
            <w:w w:val="113"/>
            <w:sz w:val="25"/>
            <w:szCs w:val="25"/>
            <w:u w:val="single" w:color="0000ED"/>
          </w:rPr>
          <w:t>d</w:t>
        </w:r>
        <w:r w:rsidRPr="00DE5A0F">
          <w:rPr>
            <w:color w:val="0000ED"/>
            <w:spacing w:val="7"/>
            <w:w w:val="81"/>
            <w:sz w:val="25"/>
            <w:szCs w:val="25"/>
            <w:u w:val="single" w:color="0000ED"/>
          </w:rPr>
          <w:t>i</w:t>
        </w:r>
        <w:r w:rsidRPr="00DE5A0F">
          <w:rPr>
            <w:color w:val="0000ED"/>
            <w:spacing w:val="3"/>
            <w:w w:val="113"/>
            <w:sz w:val="25"/>
            <w:szCs w:val="25"/>
            <w:u w:val="single" w:color="0000ED"/>
          </w:rPr>
          <w:t>n</w:t>
        </w:r>
        <w:r w:rsidRPr="00DE5A0F">
          <w:rPr>
            <w:color w:val="0000ED"/>
            <w:w w:val="113"/>
            <w:sz w:val="25"/>
            <w:szCs w:val="25"/>
            <w:u w:val="single" w:color="0000ED"/>
          </w:rPr>
          <w:t>g</w:t>
        </w:r>
        <w:r w:rsidRPr="00DE5A0F">
          <w:rPr>
            <w:color w:val="0000ED"/>
            <w:spacing w:val="3"/>
            <w:w w:val="102"/>
            <w:sz w:val="25"/>
            <w:szCs w:val="25"/>
            <w:u w:val="single" w:color="0000ED"/>
          </w:rPr>
          <w:t xml:space="preserve"> </w:t>
        </w:r>
        <w:r w:rsidRPr="00DE5A0F">
          <w:rPr>
            <w:color w:val="0000ED"/>
            <w:spacing w:val="3"/>
            <w:sz w:val="25"/>
            <w:szCs w:val="25"/>
            <w:u w:val="single" w:color="0000ED"/>
          </w:rPr>
          <w:t>doo</w:t>
        </w:r>
        <w:r w:rsidRPr="00DE5A0F">
          <w:rPr>
            <w:color w:val="0000ED"/>
            <w:sz w:val="25"/>
            <w:szCs w:val="25"/>
            <w:u w:val="single" w:color="0000ED"/>
          </w:rPr>
          <w:t>r</w:t>
        </w:r>
        <w:r w:rsidRPr="00DE5A0F">
          <w:rPr>
            <w:color w:val="0000ED"/>
            <w:spacing w:val="47"/>
            <w:sz w:val="25"/>
            <w:szCs w:val="25"/>
            <w:u w:val="single" w:color="0000ED"/>
          </w:rPr>
          <w:t xml:space="preserve"> </w:t>
        </w:r>
        <w:r w:rsidRPr="00DE5A0F">
          <w:rPr>
            <w:color w:val="0000ED"/>
            <w:spacing w:val="3"/>
            <w:w w:val="113"/>
            <w:sz w:val="25"/>
            <w:szCs w:val="25"/>
            <w:u w:val="single" w:color="0000ED"/>
          </w:rPr>
          <w:t>p</w:t>
        </w:r>
        <w:r w:rsidRPr="00DE5A0F">
          <w:rPr>
            <w:color w:val="0000ED"/>
            <w:spacing w:val="3"/>
            <w:w w:val="127"/>
            <w:sz w:val="25"/>
            <w:szCs w:val="25"/>
            <w:u w:val="single" w:color="0000ED"/>
          </w:rPr>
          <w:t>a</w:t>
        </w:r>
        <w:r w:rsidRPr="00DE5A0F">
          <w:rPr>
            <w:color w:val="0000ED"/>
            <w:spacing w:val="-4"/>
            <w:w w:val="101"/>
            <w:sz w:val="25"/>
            <w:szCs w:val="25"/>
            <w:u w:val="single" w:color="0000ED"/>
          </w:rPr>
          <w:t>r</w:t>
        </w:r>
        <w:r w:rsidRPr="00DE5A0F">
          <w:rPr>
            <w:color w:val="0000ED"/>
            <w:spacing w:val="-6"/>
            <w:w w:val="102"/>
            <w:sz w:val="25"/>
            <w:szCs w:val="25"/>
            <w:u w:val="single" w:color="0000ED"/>
          </w:rPr>
          <w:t>t</w:t>
        </w:r>
        <w:r w:rsidRPr="00DE5A0F">
          <w:rPr>
            <w:color w:val="0000ED"/>
            <w:w w:val="130"/>
            <w:sz w:val="25"/>
            <w:szCs w:val="25"/>
            <w:u w:val="single" w:color="0000ED"/>
          </w:rPr>
          <w:t>s</w:t>
        </w:r>
      </w:hyperlink>
    </w:p>
    <w:p w14:paraId="619B579B" w14:textId="77777777" w:rsidR="007C00A7" w:rsidRPr="00DE5A0F" w:rsidRDefault="007C00A7">
      <w:pPr>
        <w:spacing w:before="6" w:line="140" w:lineRule="exact"/>
        <w:rPr>
          <w:sz w:val="14"/>
          <w:szCs w:val="14"/>
        </w:rPr>
      </w:pPr>
    </w:p>
    <w:p w14:paraId="1F7CBAC4" w14:textId="77777777" w:rsidR="007C00A7" w:rsidRPr="00DE5A0F" w:rsidRDefault="007C00A7">
      <w:pPr>
        <w:spacing w:line="200" w:lineRule="exact"/>
      </w:pPr>
    </w:p>
    <w:p w14:paraId="0F15A26F" w14:textId="77777777" w:rsidR="007C00A7" w:rsidRPr="00DE5A0F" w:rsidRDefault="00DE5A0F">
      <w:pPr>
        <w:spacing w:before="23"/>
        <w:ind w:left="109"/>
        <w:rPr>
          <w:sz w:val="25"/>
          <w:szCs w:val="25"/>
        </w:rPr>
      </w:pPr>
      <w:r w:rsidRPr="00DE5A0F">
        <w:rPr>
          <w:spacing w:val="8"/>
          <w:sz w:val="25"/>
          <w:szCs w:val="25"/>
        </w:rPr>
        <w:t>D</w:t>
      </w:r>
      <w:r w:rsidRPr="00DE5A0F">
        <w:rPr>
          <w:sz w:val="25"/>
          <w:szCs w:val="25"/>
        </w:rPr>
        <w:t>o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k</w:t>
      </w:r>
      <w:r w:rsidRPr="00DE5A0F">
        <w:rPr>
          <w:spacing w:val="5"/>
          <w:sz w:val="25"/>
          <w:szCs w:val="25"/>
        </w:rPr>
        <w:t>no</w:t>
      </w:r>
      <w:r w:rsidRPr="00DE5A0F">
        <w:rPr>
          <w:sz w:val="25"/>
          <w:szCs w:val="25"/>
        </w:rPr>
        <w:t>w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7"/>
          <w:w w:val="113"/>
          <w:sz w:val="25"/>
          <w:szCs w:val="25"/>
        </w:rPr>
        <w:t>i</w:t>
      </w:r>
      <w:r w:rsidRPr="00DE5A0F">
        <w:rPr>
          <w:spacing w:val="6"/>
          <w:w w:val="113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c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6"/>
          <w:w w:val="113"/>
          <w:sz w:val="25"/>
          <w:szCs w:val="25"/>
        </w:rPr>
        <w:t>ud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1"/>
          <w:w w:val="113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4"/>
          <w:sz w:val="25"/>
          <w:szCs w:val="25"/>
        </w:rPr>
        <w:t>?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w w:val="106"/>
          <w:sz w:val="25"/>
          <w:szCs w:val="25"/>
        </w:rPr>
        <w:t>V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w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hund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01"/>
          <w:sz w:val="25"/>
          <w:szCs w:val="25"/>
        </w:rPr>
        <w:t>f</w:t>
      </w:r>
    </w:p>
    <w:p w14:paraId="4C053CC3" w14:textId="77777777" w:rsidR="007C00A7" w:rsidRPr="00DE5A0F" w:rsidRDefault="00DE5A0F">
      <w:pPr>
        <w:spacing w:before="46"/>
        <w:ind w:left="109"/>
        <w:rPr>
          <w:sz w:val="25"/>
          <w:szCs w:val="25"/>
        </w:rPr>
        <w:sectPr w:rsidR="007C00A7" w:rsidRPr="00DE5A0F">
          <w:pgSz w:w="11900" w:h="16840"/>
          <w:pgMar w:top="500" w:right="600" w:bottom="280" w:left="580" w:header="720" w:footer="720" w:gutter="0"/>
          <w:cols w:space="720"/>
        </w:sectPr>
      </w:pP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exa</w:t>
      </w:r>
      <w:r w:rsidRPr="00DE5A0F">
        <w:rPr>
          <w:spacing w:val="-2"/>
          <w:w w:val="117"/>
          <w:sz w:val="25"/>
          <w:szCs w:val="25"/>
        </w:rPr>
        <w:t>m</w:t>
      </w:r>
      <w:r w:rsidRPr="00DE5A0F">
        <w:rPr>
          <w:spacing w:val="6"/>
          <w:w w:val="117"/>
          <w:sz w:val="25"/>
          <w:szCs w:val="25"/>
        </w:rPr>
        <w:t>p</w:t>
      </w:r>
      <w:r w:rsidRPr="00DE5A0F">
        <w:rPr>
          <w:spacing w:val="-7"/>
          <w:w w:val="117"/>
          <w:sz w:val="25"/>
          <w:szCs w:val="25"/>
        </w:rPr>
        <w:t>l</w:t>
      </w:r>
      <w:r w:rsidRPr="00DE5A0F">
        <w:rPr>
          <w:spacing w:val="3"/>
          <w:w w:val="117"/>
          <w:sz w:val="25"/>
          <w:szCs w:val="25"/>
        </w:rPr>
        <w:t>e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8"/>
          <w:w w:val="117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1"/>
          <w:sz w:val="25"/>
          <w:szCs w:val="25"/>
        </w:rPr>
        <w:t>n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5"/>
          <w:w w:val="116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b</w:t>
      </w:r>
      <w:r w:rsidRPr="00DE5A0F">
        <w:rPr>
          <w:spacing w:val="3"/>
          <w:w w:val="116"/>
          <w:sz w:val="25"/>
          <w:szCs w:val="25"/>
        </w:rPr>
        <w:t>es</w:t>
      </w:r>
      <w:r w:rsidRPr="00DE5A0F">
        <w:rPr>
          <w:w w:val="116"/>
          <w:sz w:val="25"/>
          <w:szCs w:val="25"/>
        </w:rPr>
        <w:t>t</w:t>
      </w:r>
      <w:r w:rsidRPr="00DE5A0F">
        <w:rPr>
          <w:spacing w:val="4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,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N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v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21</w:t>
      </w:r>
      <w:r w:rsidRPr="00DE5A0F">
        <w:rPr>
          <w:sz w:val="25"/>
          <w:szCs w:val="25"/>
        </w:rPr>
        <w:t>,</w:t>
      </w:r>
      <w:r w:rsidRPr="00DE5A0F">
        <w:rPr>
          <w:spacing w:val="3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201</w:t>
      </w:r>
      <w:r w:rsidRPr="00DE5A0F">
        <w:rPr>
          <w:sz w:val="25"/>
          <w:szCs w:val="25"/>
        </w:rPr>
        <w:t xml:space="preserve">5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w w:val="113"/>
          <w:sz w:val="25"/>
          <w:szCs w:val="25"/>
        </w:rPr>
        <w:t>.</w:t>
      </w:r>
    </w:p>
    <w:p w14:paraId="7FF8E6C4" w14:textId="77777777" w:rsidR="007C00A7" w:rsidRPr="00DE5A0F" w:rsidRDefault="00DE5A0F">
      <w:pPr>
        <w:spacing w:before="68" w:line="280" w:lineRule="auto"/>
        <w:ind w:left="109" w:right="189"/>
        <w:rPr>
          <w:sz w:val="25"/>
          <w:szCs w:val="25"/>
        </w:rPr>
      </w:pPr>
      <w:r w:rsidRPr="00DE5A0F">
        <w:rPr>
          <w:spacing w:val="5"/>
          <w:w w:val="93"/>
          <w:sz w:val="25"/>
          <w:szCs w:val="25"/>
        </w:rPr>
        <w:lastRenderedPageBreak/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6"/>
          <w:w w:val="116"/>
          <w:sz w:val="25"/>
          <w:szCs w:val="25"/>
        </w:rPr>
        <w:t>g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</w:t>
      </w:r>
      <w:r w:rsidRPr="00DE5A0F">
        <w:rPr>
          <w:spacing w:val="6"/>
          <w:w w:val="116"/>
          <w:sz w:val="25"/>
          <w:szCs w:val="25"/>
        </w:rPr>
        <w:t>on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13"/>
          <w:sz w:val="25"/>
          <w:szCs w:val="25"/>
        </w:rPr>
        <w:t>av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 xml:space="preserve">o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k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.</w:t>
      </w:r>
      <w:r w:rsidRPr="00DE5A0F">
        <w:rPr>
          <w:spacing w:val="8"/>
          <w:sz w:val="25"/>
          <w:szCs w:val="25"/>
        </w:rPr>
        <w:t>H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w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w w:val="95"/>
          <w:sz w:val="25"/>
          <w:szCs w:val="25"/>
        </w:rPr>
        <w:t>W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w w:val="105"/>
          <w:sz w:val="25"/>
          <w:szCs w:val="25"/>
        </w:rPr>
        <w:t>G</w:t>
      </w:r>
      <w:r w:rsidRPr="00DE5A0F">
        <w:rPr>
          <w:spacing w:val="-3"/>
          <w:w w:val="105"/>
          <w:sz w:val="25"/>
          <w:szCs w:val="25"/>
        </w:rPr>
        <w:t>r</w:t>
      </w:r>
      <w:r w:rsidRPr="00DE5A0F">
        <w:rPr>
          <w:spacing w:val="3"/>
          <w:w w:val="105"/>
          <w:sz w:val="25"/>
          <w:szCs w:val="25"/>
        </w:rPr>
        <w:t>ea</w:t>
      </w:r>
      <w:r w:rsidRPr="00DE5A0F">
        <w:rPr>
          <w:w w:val="105"/>
          <w:sz w:val="25"/>
          <w:szCs w:val="25"/>
        </w:rPr>
        <w:t>t</w:t>
      </w:r>
      <w:r w:rsidRPr="00DE5A0F">
        <w:rPr>
          <w:spacing w:val="-2"/>
          <w:w w:val="105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(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9"/>
          <w:sz w:val="25"/>
          <w:szCs w:val="25"/>
        </w:rPr>
        <w:t xml:space="preserve"> </w:t>
      </w: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)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 xml:space="preserve">s 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4"/>
          <w:w w:val="132"/>
          <w:sz w:val="25"/>
          <w:szCs w:val="25"/>
        </w:rPr>
        <w:t>s</w:t>
      </w:r>
      <w:r w:rsidRPr="00DE5A0F">
        <w:rPr>
          <w:w w:val="132"/>
          <w:sz w:val="25"/>
          <w:szCs w:val="25"/>
        </w:rPr>
        <w:t>o</w:t>
      </w:r>
      <w:r w:rsidRPr="00DE5A0F">
        <w:rPr>
          <w:spacing w:val="-14"/>
          <w:w w:val="13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e</w:t>
      </w:r>
      <w:r w:rsidRPr="00DE5A0F">
        <w:rPr>
          <w:spacing w:val="6"/>
          <w:w w:val="113"/>
          <w:sz w:val="25"/>
          <w:szCs w:val="25"/>
        </w:rPr>
        <w:t>du</w:t>
      </w:r>
      <w:r w:rsidRPr="00DE5A0F">
        <w:rPr>
          <w:spacing w:val="3"/>
          <w:w w:val="113"/>
          <w:sz w:val="25"/>
          <w:szCs w:val="25"/>
        </w:rPr>
        <w:t>ca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-7"/>
          <w:w w:val="113"/>
          <w:sz w:val="25"/>
          <w:szCs w:val="25"/>
        </w:rPr>
        <w:t>i</w:t>
      </w:r>
      <w:r w:rsidRPr="00DE5A0F">
        <w:rPr>
          <w:spacing w:val="6"/>
          <w:w w:val="113"/>
          <w:sz w:val="25"/>
          <w:szCs w:val="25"/>
        </w:rPr>
        <w:t>on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13"/>
          <w:sz w:val="25"/>
          <w:szCs w:val="25"/>
        </w:rPr>
        <w:t>l</w:t>
      </w:r>
      <w:r w:rsidRPr="00DE5A0F">
        <w:rPr>
          <w:spacing w:val="-7"/>
          <w:w w:val="113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qu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b</w:t>
      </w:r>
      <w:r w:rsidRPr="00DE5A0F">
        <w:rPr>
          <w:spacing w:val="4"/>
          <w:w w:val="119"/>
          <w:sz w:val="25"/>
          <w:szCs w:val="25"/>
        </w:rPr>
        <w:t>as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w w:val="119"/>
          <w:sz w:val="25"/>
          <w:szCs w:val="25"/>
        </w:rPr>
        <w:t>c</w:t>
      </w:r>
      <w:r w:rsidRPr="00DE5A0F">
        <w:rPr>
          <w:spacing w:val="-7"/>
          <w:w w:val="119"/>
          <w:sz w:val="25"/>
          <w:szCs w:val="25"/>
        </w:rPr>
        <w:t xml:space="preserve"> </w:t>
      </w:r>
      <w:r w:rsidRPr="00DE5A0F">
        <w:rPr>
          <w:sz w:val="25"/>
          <w:szCs w:val="25"/>
        </w:rPr>
        <w:t>–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g</w:t>
      </w:r>
      <w:r w:rsidRPr="00DE5A0F">
        <w:rPr>
          <w:sz w:val="25"/>
          <w:szCs w:val="25"/>
        </w:rPr>
        <w:t xml:space="preserve">h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5"/>
          <w:w w:val="124"/>
          <w:sz w:val="25"/>
          <w:szCs w:val="25"/>
        </w:rPr>
        <w:t>oo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d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p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6"/>
          <w:w w:val="111"/>
          <w:sz w:val="25"/>
          <w:szCs w:val="25"/>
        </w:rPr>
        <w:t>o</w:t>
      </w:r>
      <w:r w:rsidRPr="00DE5A0F">
        <w:rPr>
          <w:spacing w:val="-2"/>
          <w:w w:val="111"/>
          <w:sz w:val="25"/>
          <w:szCs w:val="25"/>
        </w:rPr>
        <w:t>m</w:t>
      </w:r>
      <w:r w:rsidRPr="00DE5A0F">
        <w:rPr>
          <w:w w:val="111"/>
          <w:sz w:val="25"/>
          <w:szCs w:val="25"/>
        </w:rPr>
        <w:t>a</w:t>
      </w:r>
      <w:r w:rsidRPr="00DE5A0F">
        <w:rPr>
          <w:spacing w:val="-5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4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6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O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4"/>
          <w:w w:val="125"/>
          <w:sz w:val="25"/>
          <w:szCs w:val="25"/>
        </w:rPr>
        <w:t>s</w:t>
      </w:r>
      <w:r w:rsidRPr="00DE5A0F">
        <w:rPr>
          <w:spacing w:val="6"/>
          <w:w w:val="125"/>
          <w:sz w:val="25"/>
          <w:szCs w:val="25"/>
        </w:rPr>
        <w:t>h</w:t>
      </w:r>
      <w:r w:rsidRPr="00DE5A0F">
        <w:rPr>
          <w:w w:val="125"/>
          <w:sz w:val="25"/>
          <w:szCs w:val="25"/>
        </w:rPr>
        <w:t>e</w:t>
      </w:r>
      <w:r w:rsidRPr="00DE5A0F">
        <w:rPr>
          <w:spacing w:val="-13"/>
          <w:w w:val="125"/>
          <w:sz w:val="25"/>
          <w:szCs w:val="25"/>
        </w:rPr>
        <w:t xml:space="preserve"> </w:t>
      </w:r>
      <w:r w:rsidRPr="00DE5A0F">
        <w:rPr>
          <w:spacing w:val="6"/>
          <w:w w:val="125"/>
          <w:sz w:val="25"/>
          <w:szCs w:val="25"/>
        </w:rPr>
        <w:t>po</w:t>
      </w:r>
      <w:r w:rsidRPr="00DE5A0F">
        <w:rPr>
          <w:spacing w:val="4"/>
          <w:w w:val="125"/>
          <w:sz w:val="25"/>
          <w:szCs w:val="25"/>
        </w:rPr>
        <w:t>ssesse</w:t>
      </w:r>
      <w:r w:rsidRPr="00DE5A0F">
        <w:rPr>
          <w:w w:val="125"/>
          <w:sz w:val="25"/>
          <w:szCs w:val="25"/>
        </w:rPr>
        <w:t>s</w:t>
      </w:r>
      <w:r w:rsidRPr="00DE5A0F">
        <w:rPr>
          <w:spacing w:val="60"/>
          <w:w w:val="125"/>
          <w:sz w:val="25"/>
          <w:szCs w:val="25"/>
        </w:rPr>
        <w:t xml:space="preserve"> </w:t>
      </w:r>
      <w:r w:rsidRPr="00DE5A0F">
        <w:rPr>
          <w:spacing w:val="6"/>
          <w:w w:val="125"/>
          <w:sz w:val="25"/>
          <w:szCs w:val="25"/>
        </w:rPr>
        <w:t>goo</w:t>
      </w:r>
      <w:r w:rsidRPr="00DE5A0F">
        <w:rPr>
          <w:w w:val="125"/>
          <w:sz w:val="25"/>
          <w:szCs w:val="25"/>
        </w:rPr>
        <w:t>d</w:t>
      </w:r>
      <w:r w:rsidRPr="00DE5A0F">
        <w:rPr>
          <w:spacing w:val="-39"/>
          <w:w w:val="125"/>
          <w:sz w:val="25"/>
          <w:szCs w:val="25"/>
        </w:rPr>
        <w:t xml:space="preserve"> 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5"/>
          <w:w w:val="111"/>
          <w:sz w:val="25"/>
          <w:szCs w:val="25"/>
        </w:rPr>
        <w:t>ud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-6"/>
          <w:sz w:val="25"/>
          <w:szCs w:val="25"/>
        </w:rPr>
        <w:t>ili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y</w:t>
      </w:r>
      <w:r w:rsidRPr="00DE5A0F">
        <w:rPr>
          <w:spacing w:val="5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46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acce</w:t>
      </w:r>
      <w:r w:rsidRPr="00DE5A0F">
        <w:rPr>
          <w:spacing w:val="6"/>
          <w:w w:val="117"/>
          <w:sz w:val="25"/>
          <w:szCs w:val="25"/>
        </w:rPr>
        <w:t>p</w:t>
      </w:r>
      <w:r w:rsidRPr="00DE5A0F">
        <w:rPr>
          <w:w w:val="117"/>
          <w:sz w:val="25"/>
          <w:szCs w:val="25"/>
        </w:rPr>
        <w:t>t</w:t>
      </w:r>
      <w:r w:rsidRPr="00DE5A0F">
        <w:rPr>
          <w:spacing w:val="-12"/>
          <w:w w:val="117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102"/>
          <w:sz w:val="25"/>
          <w:szCs w:val="25"/>
        </w:rPr>
        <w:t>ili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h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nd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e</w:t>
      </w:r>
      <w:r w:rsidRPr="00DE5A0F">
        <w:rPr>
          <w:w w:val="112"/>
          <w:sz w:val="25"/>
          <w:szCs w:val="25"/>
        </w:rPr>
        <w:t>.</w:t>
      </w:r>
      <w:r w:rsidRPr="00DE5A0F">
        <w:rPr>
          <w:spacing w:val="-9"/>
          <w:w w:val="112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w w:val="101"/>
          <w:sz w:val="25"/>
          <w:szCs w:val="25"/>
        </w:rPr>
        <w:t>f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11"/>
          <w:sz w:val="25"/>
          <w:szCs w:val="25"/>
        </w:rPr>
        <w:t>u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b</w:t>
      </w:r>
      <w:r w:rsidRPr="00DE5A0F">
        <w:rPr>
          <w:spacing w:val="3"/>
          <w:w w:val="116"/>
          <w:sz w:val="25"/>
          <w:szCs w:val="25"/>
        </w:rPr>
        <w:t>ec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g</w:t>
      </w:r>
      <w:r w:rsidRPr="00DE5A0F">
        <w:rPr>
          <w:spacing w:val="-4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bu</w:t>
      </w:r>
      <w:r w:rsidRPr="00DE5A0F">
        <w:rPr>
          <w:sz w:val="25"/>
          <w:szCs w:val="25"/>
        </w:rPr>
        <w:t>t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don</w:t>
      </w:r>
      <w:r w:rsidRPr="00DE5A0F">
        <w:rPr>
          <w:spacing w:val="3"/>
          <w:sz w:val="25"/>
          <w:szCs w:val="25"/>
        </w:rPr>
        <w:t>'</w:t>
      </w:r>
      <w:r w:rsidRPr="00DE5A0F">
        <w:rPr>
          <w:sz w:val="25"/>
          <w:szCs w:val="25"/>
        </w:rPr>
        <w:t>t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av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6"/>
          <w:w w:val="11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y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av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6"/>
          <w:w w:val="115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o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z w:val="25"/>
          <w:szCs w:val="25"/>
        </w:rPr>
        <w:t>1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po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t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6"/>
          <w:w w:val="119"/>
          <w:sz w:val="25"/>
          <w:szCs w:val="25"/>
        </w:rPr>
        <w:t>on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-9"/>
          <w:w w:val="119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3"/>
          <w:w w:val="113"/>
          <w:sz w:val="25"/>
          <w:szCs w:val="25"/>
        </w:rPr>
        <w:t>ay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don</w:t>
      </w:r>
      <w:r w:rsidRPr="00DE5A0F">
        <w:rPr>
          <w:spacing w:val="3"/>
          <w:sz w:val="25"/>
          <w:szCs w:val="25"/>
        </w:rPr>
        <w:t>'</w:t>
      </w:r>
      <w:r w:rsidRPr="00DE5A0F">
        <w:rPr>
          <w:sz w:val="25"/>
          <w:szCs w:val="25"/>
        </w:rPr>
        <w:t>t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9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4"/>
          <w:w w:val="126"/>
          <w:sz w:val="25"/>
          <w:szCs w:val="25"/>
        </w:rPr>
        <w:t>a</w:t>
      </w:r>
      <w:r w:rsidRPr="00DE5A0F">
        <w:rPr>
          <w:w w:val="126"/>
          <w:sz w:val="25"/>
          <w:szCs w:val="25"/>
        </w:rPr>
        <w:t>s</w:t>
      </w:r>
      <w:r w:rsidRPr="00DE5A0F">
        <w:rPr>
          <w:spacing w:val="-13"/>
          <w:w w:val="12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01"/>
          <w:sz w:val="25"/>
          <w:szCs w:val="25"/>
        </w:rPr>
        <w:t>k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ca</w:t>
      </w:r>
      <w:r w:rsidRPr="00DE5A0F">
        <w:rPr>
          <w:w w:val="115"/>
          <w:sz w:val="25"/>
          <w:szCs w:val="25"/>
        </w:rPr>
        <w:t>n</w:t>
      </w:r>
      <w:r w:rsidRPr="00DE5A0F">
        <w:rPr>
          <w:spacing w:val="-1"/>
          <w:w w:val="115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b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14"/>
          <w:w w:val="115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exc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-5"/>
          <w:w w:val="115"/>
          <w:sz w:val="25"/>
          <w:szCs w:val="25"/>
        </w:rPr>
        <w:t>t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6"/>
          <w:w w:val="115"/>
          <w:sz w:val="25"/>
          <w:szCs w:val="25"/>
        </w:rPr>
        <w:t>ng</w:t>
      </w:r>
      <w:r w:rsidRPr="00DE5A0F">
        <w:rPr>
          <w:w w:val="115"/>
          <w:sz w:val="25"/>
          <w:szCs w:val="25"/>
        </w:rPr>
        <w:t>.</w:t>
      </w:r>
      <w:r w:rsidRPr="00DE5A0F">
        <w:rPr>
          <w:spacing w:val="-18"/>
          <w:w w:val="115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A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po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-5"/>
          <w:w w:val="118"/>
          <w:sz w:val="25"/>
          <w:szCs w:val="25"/>
        </w:rPr>
        <w:t>t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6"/>
          <w:w w:val="118"/>
          <w:sz w:val="25"/>
          <w:szCs w:val="25"/>
        </w:rPr>
        <w:t>on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-7"/>
          <w:w w:val="118"/>
          <w:sz w:val="25"/>
          <w:szCs w:val="25"/>
        </w:rPr>
        <w:t>.</w:t>
      </w:r>
      <w:r w:rsidRPr="00DE5A0F">
        <w:rPr>
          <w:w w:val="118"/>
          <w:sz w:val="25"/>
          <w:szCs w:val="25"/>
        </w:rPr>
        <w:t>.</w:t>
      </w:r>
      <w:r w:rsidRPr="00DE5A0F">
        <w:rPr>
          <w:spacing w:val="-13"/>
          <w:w w:val="118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pp</w:t>
      </w:r>
      <w:r w:rsidRPr="00DE5A0F">
        <w:rPr>
          <w:spacing w:val="-6"/>
          <w:sz w:val="25"/>
          <w:szCs w:val="25"/>
        </w:rPr>
        <w:t>l</w:t>
      </w:r>
      <w:r w:rsidRPr="00DE5A0F">
        <w:rPr>
          <w:sz w:val="25"/>
          <w:szCs w:val="25"/>
        </w:rPr>
        <w:t>y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6"/>
          <w:w w:val="114"/>
          <w:sz w:val="25"/>
          <w:szCs w:val="25"/>
        </w:rPr>
        <w:t>on</w:t>
      </w:r>
      <w:r w:rsidRPr="00DE5A0F">
        <w:rPr>
          <w:spacing w:val="-7"/>
          <w:w w:val="114"/>
          <w:sz w:val="25"/>
          <w:szCs w:val="25"/>
        </w:rPr>
        <w:t>li</w:t>
      </w:r>
      <w:r w:rsidRPr="00DE5A0F">
        <w:rPr>
          <w:spacing w:val="6"/>
          <w:w w:val="114"/>
          <w:sz w:val="25"/>
          <w:szCs w:val="25"/>
        </w:rPr>
        <w:t>n</w:t>
      </w:r>
      <w:r w:rsidRPr="00DE5A0F">
        <w:rPr>
          <w:w w:val="114"/>
          <w:sz w:val="25"/>
          <w:szCs w:val="25"/>
        </w:rPr>
        <w:t>e</w:t>
      </w:r>
      <w:r w:rsidRPr="00DE5A0F">
        <w:rPr>
          <w:spacing w:val="-5"/>
          <w:w w:val="11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f</w:t>
      </w:r>
      <w:r w:rsidRPr="00DE5A0F">
        <w:rPr>
          <w:spacing w:val="-3"/>
          <w:sz w:val="25"/>
          <w:szCs w:val="25"/>
        </w:rPr>
        <w:t xml:space="preserve"> </w:t>
      </w:r>
      <w:r w:rsidRPr="00DE5A0F">
        <w:rPr>
          <w:w w:val="113"/>
          <w:sz w:val="25"/>
          <w:szCs w:val="25"/>
        </w:rPr>
        <w:t>a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m</w:t>
      </w:r>
      <w:r w:rsidRPr="00DE5A0F">
        <w:rPr>
          <w:spacing w:val="3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ava</w:t>
      </w:r>
      <w:r w:rsidRPr="00DE5A0F">
        <w:rPr>
          <w:spacing w:val="-7"/>
          <w:w w:val="111"/>
          <w:sz w:val="25"/>
          <w:szCs w:val="25"/>
        </w:rPr>
        <w:t>il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b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19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4"/>
          <w:sz w:val="25"/>
          <w:szCs w:val="25"/>
        </w:rPr>
        <w:t xml:space="preserve"> </w:t>
      </w:r>
      <w:r w:rsidRPr="00DE5A0F">
        <w:rPr>
          <w:spacing w:val="4"/>
          <w:w w:val="120"/>
          <w:sz w:val="25"/>
          <w:szCs w:val="25"/>
        </w:rPr>
        <w:t>se</w:t>
      </w:r>
      <w:r w:rsidRPr="00DE5A0F">
        <w:rPr>
          <w:spacing w:val="6"/>
          <w:w w:val="120"/>
          <w:sz w:val="25"/>
          <w:szCs w:val="25"/>
        </w:rPr>
        <w:t>n</w:t>
      </w:r>
      <w:r w:rsidRPr="00DE5A0F">
        <w:rPr>
          <w:w w:val="120"/>
          <w:sz w:val="25"/>
          <w:szCs w:val="25"/>
        </w:rPr>
        <w:t>d</w:t>
      </w:r>
      <w:r w:rsidRPr="00DE5A0F">
        <w:rPr>
          <w:spacing w:val="-4"/>
          <w:w w:val="120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4"/>
          <w:w w:val="106"/>
          <w:sz w:val="25"/>
          <w:szCs w:val="25"/>
        </w:rPr>
        <w:t>t</w:t>
      </w:r>
      <w:r w:rsidRPr="00DE5A0F">
        <w:rPr>
          <w:spacing w:val="5"/>
          <w:w w:val="106"/>
          <w:sz w:val="25"/>
          <w:szCs w:val="25"/>
        </w:rPr>
        <w:t>h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24"/>
          <w:w w:val="106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3"/>
          <w:w w:val="106"/>
          <w:sz w:val="25"/>
          <w:szCs w:val="25"/>
        </w:rPr>
        <w:t>a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k</w:t>
      </w:r>
      <w:r w:rsidRPr="00DE5A0F">
        <w:rPr>
          <w:spacing w:val="-6"/>
          <w:w w:val="106"/>
          <w:sz w:val="25"/>
          <w:szCs w:val="25"/>
        </w:rPr>
        <w:t>.</w:t>
      </w:r>
      <w:r w:rsidRPr="00DE5A0F">
        <w:rPr>
          <w:spacing w:val="6"/>
          <w:w w:val="106"/>
          <w:sz w:val="25"/>
          <w:szCs w:val="25"/>
        </w:rPr>
        <w:t>E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-4"/>
          <w:w w:val="106"/>
          <w:sz w:val="25"/>
          <w:szCs w:val="25"/>
        </w:rPr>
        <w:t>t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w w:val="106"/>
          <w:sz w:val="25"/>
          <w:szCs w:val="25"/>
        </w:rPr>
        <w:t>y</w:t>
      </w:r>
      <w:r w:rsidRPr="00DE5A0F">
        <w:rPr>
          <w:spacing w:val="2"/>
          <w:w w:val="106"/>
          <w:sz w:val="25"/>
          <w:szCs w:val="25"/>
        </w:rPr>
        <w:t xml:space="preserve"> 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eve</w:t>
      </w:r>
      <w:r w:rsidRPr="00DE5A0F">
        <w:rPr>
          <w:w w:val="106"/>
          <w:sz w:val="25"/>
          <w:szCs w:val="25"/>
        </w:rPr>
        <w:t>l</w:t>
      </w:r>
      <w:r w:rsidRPr="00DE5A0F">
        <w:rPr>
          <w:spacing w:val="39"/>
          <w:w w:val="106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3"/>
          <w:w w:val="106"/>
          <w:sz w:val="25"/>
          <w:szCs w:val="25"/>
        </w:rPr>
        <w:t>a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k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w w:val="106"/>
          <w:sz w:val="25"/>
          <w:szCs w:val="25"/>
        </w:rPr>
        <w:t>g</w:t>
      </w:r>
      <w:r w:rsidRPr="00DE5A0F">
        <w:rPr>
          <w:spacing w:val="42"/>
          <w:w w:val="10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 xml:space="preserve">g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1"/>
          <w:sz w:val="25"/>
          <w:szCs w:val="25"/>
        </w:rPr>
        <w:t>t</w:t>
      </w:r>
    </w:p>
    <w:p w14:paraId="0AB9FCEB" w14:textId="77777777" w:rsidR="007C00A7" w:rsidRPr="00DE5A0F" w:rsidRDefault="00DE5A0F">
      <w:pPr>
        <w:spacing w:before="1" w:line="280" w:lineRule="auto"/>
        <w:ind w:left="109" w:right="60"/>
        <w:rPr>
          <w:sz w:val="25"/>
          <w:szCs w:val="25"/>
        </w:rPr>
      </w:pP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7"/>
          <w:w w:val="118"/>
          <w:sz w:val="25"/>
          <w:szCs w:val="25"/>
        </w:rPr>
        <w:t>l</w:t>
      </w:r>
      <w:r w:rsidRPr="00DE5A0F">
        <w:rPr>
          <w:spacing w:val="6"/>
          <w:w w:val="118"/>
          <w:sz w:val="25"/>
          <w:szCs w:val="25"/>
        </w:rPr>
        <w:t>oo</w:t>
      </w:r>
      <w:r w:rsidRPr="00DE5A0F">
        <w:rPr>
          <w:spacing w:val="4"/>
          <w:w w:val="118"/>
          <w:sz w:val="25"/>
          <w:szCs w:val="25"/>
        </w:rPr>
        <w:t>k</w:t>
      </w:r>
      <w:r w:rsidRPr="00DE5A0F">
        <w:rPr>
          <w:w w:val="118"/>
          <w:sz w:val="25"/>
          <w:szCs w:val="25"/>
        </w:rPr>
        <w:t>s</w:t>
      </w:r>
      <w:r w:rsidRPr="00DE5A0F">
        <w:rPr>
          <w:spacing w:val="-4"/>
          <w:w w:val="118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.</w:t>
      </w:r>
      <w:r w:rsidRPr="00DE5A0F">
        <w:rPr>
          <w:spacing w:val="20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S</w:t>
      </w:r>
      <w:r w:rsidRPr="00DE5A0F">
        <w:rPr>
          <w:sz w:val="25"/>
          <w:szCs w:val="25"/>
        </w:rPr>
        <w:t xml:space="preserve">o 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20"/>
          <w:sz w:val="25"/>
          <w:szCs w:val="25"/>
        </w:rPr>
        <w:t>s</w:t>
      </w:r>
      <w:r w:rsidRPr="00DE5A0F">
        <w:rPr>
          <w:spacing w:val="6"/>
          <w:w w:val="120"/>
          <w:sz w:val="25"/>
          <w:szCs w:val="25"/>
        </w:rPr>
        <w:t>o</w:t>
      </w:r>
      <w:r w:rsidRPr="00DE5A0F">
        <w:rPr>
          <w:spacing w:val="-2"/>
          <w:w w:val="120"/>
          <w:sz w:val="25"/>
          <w:szCs w:val="25"/>
        </w:rPr>
        <w:t>m</w:t>
      </w:r>
      <w:r w:rsidRPr="00DE5A0F">
        <w:rPr>
          <w:spacing w:val="4"/>
          <w:w w:val="120"/>
          <w:sz w:val="25"/>
          <w:szCs w:val="25"/>
        </w:rPr>
        <w:t>e</w:t>
      </w:r>
      <w:r w:rsidRPr="00DE5A0F">
        <w:rPr>
          <w:w w:val="120"/>
          <w:sz w:val="25"/>
          <w:szCs w:val="25"/>
        </w:rPr>
        <w:t>.</w:t>
      </w:r>
      <w:r w:rsidRPr="00DE5A0F">
        <w:rPr>
          <w:spacing w:val="-14"/>
          <w:w w:val="120"/>
          <w:sz w:val="25"/>
          <w:szCs w:val="25"/>
        </w:rPr>
        <w:t xml:space="preserve"> </w:t>
      </w:r>
      <w:r w:rsidRPr="00DE5A0F">
        <w:rPr>
          <w:spacing w:val="9"/>
          <w:w w:val="108"/>
          <w:sz w:val="25"/>
          <w:szCs w:val="25"/>
        </w:rPr>
        <w:t>H</w:t>
      </w:r>
      <w:r w:rsidRPr="00DE5A0F">
        <w:rPr>
          <w:spacing w:val="3"/>
          <w:w w:val="108"/>
          <w:sz w:val="25"/>
          <w:szCs w:val="25"/>
        </w:rPr>
        <w:t>a</w:t>
      </w:r>
      <w:r w:rsidRPr="00DE5A0F">
        <w:rPr>
          <w:spacing w:val="5"/>
          <w:w w:val="108"/>
          <w:sz w:val="25"/>
          <w:szCs w:val="25"/>
        </w:rPr>
        <w:t>n</w:t>
      </w:r>
      <w:r w:rsidRPr="00DE5A0F">
        <w:rPr>
          <w:spacing w:val="5"/>
          <w:w w:val="108"/>
          <w:sz w:val="25"/>
          <w:szCs w:val="25"/>
        </w:rPr>
        <w:t>d</w:t>
      </w:r>
      <w:r w:rsidRPr="00DE5A0F">
        <w:rPr>
          <w:spacing w:val="-6"/>
          <w:w w:val="108"/>
          <w:sz w:val="25"/>
          <w:szCs w:val="25"/>
        </w:rPr>
        <w:t>li</w:t>
      </w:r>
      <w:r w:rsidRPr="00DE5A0F">
        <w:rPr>
          <w:spacing w:val="5"/>
          <w:w w:val="108"/>
          <w:sz w:val="25"/>
          <w:szCs w:val="25"/>
        </w:rPr>
        <w:t>n</w:t>
      </w:r>
      <w:r w:rsidRPr="00DE5A0F">
        <w:rPr>
          <w:w w:val="108"/>
          <w:sz w:val="25"/>
          <w:szCs w:val="25"/>
        </w:rPr>
        <w:t>g</w:t>
      </w:r>
      <w:r w:rsidRPr="00DE5A0F">
        <w:rPr>
          <w:spacing w:val="1"/>
          <w:w w:val="10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il</w:t>
      </w:r>
      <w:r w:rsidRPr="00DE5A0F">
        <w:rPr>
          <w:sz w:val="25"/>
          <w:szCs w:val="25"/>
        </w:rPr>
        <w:t>y</w:t>
      </w:r>
      <w:r w:rsidRPr="00DE5A0F">
        <w:rPr>
          <w:spacing w:val="53"/>
          <w:sz w:val="25"/>
          <w:szCs w:val="25"/>
        </w:rPr>
        <w:t xml:space="preserve"> 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01"/>
          <w:sz w:val="25"/>
          <w:szCs w:val="25"/>
        </w:rPr>
        <w:t>k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 xml:space="preserve">r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Fo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3"/>
          <w:sz w:val="25"/>
          <w:szCs w:val="25"/>
        </w:rPr>
        <w:t>T</w:t>
      </w:r>
      <w:r w:rsidRPr="00DE5A0F">
        <w:rPr>
          <w:spacing w:val="3"/>
          <w:w w:val="103"/>
          <w:sz w:val="25"/>
          <w:szCs w:val="25"/>
        </w:rPr>
        <w:t>e</w:t>
      </w:r>
      <w:r w:rsidRPr="00DE5A0F">
        <w:rPr>
          <w:spacing w:val="-6"/>
          <w:w w:val="103"/>
          <w:sz w:val="25"/>
          <w:szCs w:val="25"/>
        </w:rPr>
        <w:t>ll</w:t>
      </w:r>
      <w:r w:rsidRPr="00DE5A0F">
        <w:rPr>
          <w:spacing w:val="3"/>
          <w:w w:val="103"/>
          <w:sz w:val="25"/>
          <w:szCs w:val="25"/>
        </w:rPr>
        <w:t>e</w:t>
      </w:r>
      <w:r w:rsidRPr="00DE5A0F">
        <w:rPr>
          <w:w w:val="103"/>
          <w:sz w:val="25"/>
          <w:szCs w:val="25"/>
        </w:rPr>
        <w:t>r</w:t>
      </w:r>
      <w:r w:rsidRPr="00DE5A0F">
        <w:rPr>
          <w:spacing w:val="14"/>
          <w:w w:val="103"/>
          <w:sz w:val="25"/>
          <w:szCs w:val="25"/>
        </w:rPr>
        <w:t xml:space="preserve"> </w:t>
      </w:r>
      <w:r w:rsidRPr="00DE5A0F">
        <w:rPr>
          <w:w w:val="103"/>
          <w:sz w:val="25"/>
          <w:szCs w:val="25"/>
        </w:rPr>
        <w:t>-</w:t>
      </w:r>
      <w:r w:rsidRPr="00DE5A0F">
        <w:rPr>
          <w:spacing w:val="-5"/>
          <w:sz w:val="25"/>
          <w:szCs w:val="25"/>
        </w:rPr>
        <w:t xml:space="preserve"> </w:t>
      </w:r>
      <w:hyperlink r:id="rId13">
        <w:r w:rsidRPr="00DE5A0F">
          <w:rPr>
            <w:spacing w:val="5"/>
            <w:w w:val="111"/>
            <w:sz w:val="25"/>
            <w:szCs w:val="25"/>
          </w:rPr>
          <w:t>h</w:t>
        </w:r>
        <w:r w:rsidRPr="00DE5A0F">
          <w:rPr>
            <w:spacing w:val="-4"/>
            <w:w w:val="101"/>
            <w:sz w:val="25"/>
            <w:szCs w:val="25"/>
          </w:rPr>
          <w:t>tt</w:t>
        </w:r>
        <w:r w:rsidRPr="00DE5A0F">
          <w:rPr>
            <w:spacing w:val="5"/>
            <w:w w:val="111"/>
            <w:sz w:val="25"/>
            <w:szCs w:val="25"/>
          </w:rPr>
          <w:t>p</w:t>
        </w:r>
        <w:r w:rsidRPr="00DE5A0F">
          <w:rPr>
            <w:spacing w:val="-4"/>
            <w:w w:val="101"/>
            <w:sz w:val="25"/>
            <w:szCs w:val="25"/>
          </w:rPr>
          <w:t>:</w:t>
        </w:r>
        <w:r w:rsidRPr="00DE5A0F">
          <w:rPr>
            <w:spacing w:val="-6"/>
            <w:w w:val="102"/>
            <w:sz w:val="25"/>
            <w:szCs w:val="25"/>
          </w:rPr>
          <w:t>//</w:t>
        </w:r>
        <w:r w:rsidRPr="00DE5A0F">
          <w:rPr>
            <w:spacing w:val="-5"/>
            <w:w w:val="109"/>
            <w:sz w:val="25"/>
            <w:szCs w:val="25"/>
          </w:rPr>
          <w:t>www</w:t>
        </w:r>
        <w:r w:rsidRPr="00DE5A0F">
          <w:rPr>
            <w:spacing w:val="-6"/>
            <w:w w:val="113"/>
            <w:sz w:val="25"/>
            <w:szCs w:val="25"/>
          </w:rPr>
          <w:t>.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3"/>
            <w:w w:val="127"/>
            <w:sz w:val="25"/>
            <w:szCs w:val="25"/>
          </w:rPr>
          <w:t>e</w:t>
        </w:r>
        <w:r w:rsidRPr="00DE5A0F">
          <w:rPr>
            <w:spacing w:val="3"/>
            <w:w w:val="145"/>
            <w:sz w:val="25"/>
            <w:szCs w:val="25"/>
          </w:rPr>
          <w:t>s</w:t>
        </w:r>
        <w:r w:rsidRPr="00DE5A0F">
          <w:rPr>
            <w:spacing w:val="5"/>
            <w:w w:val="111"/>
            <w:sz w:val="25"/>
            <w:szCs w:val="25"/>
          </w:rPr>
          <w:t>u</w:t>
        </w:r>
        <w:r w:rsidRPr="00DE5A0F">
          <w:rPr>
            <w:spacing w:val="-2"/>
            <w:w w:val="108"/>
            <w:sz w:val="25"/>
            <w:szCs w:val="25"/>
          </w:rPr>
          <w:t>m</w:t>
        </w:r>
        <w:r w:rsidRPr="00DE5A0F">
          <w:rPr>
            <w:spacing w:val="3"/>
            <w:w w:val="127"/>
            <w:sz w:val="25"/>
            <w:szCs w:val="25"/>
          </w:rPr>
          <w:t>ec</w:t>
        </w:r>
        <w:r w:rsidRPr="00DE5A0F">
          <w:rPr>
            <w:spacing w:val="3"/>
            <w:w w:val="113"/>
            <w:sz w:val="25"/>
            <w:szCs w:val="25"/>
          </w:rPr>
          <w:t>a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3"/>
            <w:w w:val="127"/>
            <w:sz w:val="25"/>
            <w:szCs w:val="25"/>
          </w:rPr>
          <w:t>ee</w:t>
        </w:r>
        <w:r w:rsidRPr="00DE5A0F">
          <w:rPr>
            <w:spacing w:val="-3"/>
            <w:w w:val="89"/>
            <w:sz w:val="25"/>
            <w:szCs w:val="25"/>
          </w:rPr>
          <w:t>r</w:t>
        </w:r>
        <w:r w:rsidRPr="00DE5A0F">
          <w:rPr>
            <w:spacing w:val="-6"/>
            <w:w w:val="113"/>
            <w:sz w:val="25"/>
            <w:szCs w:val="25"/>
          </w:rPr>
          <w:t>.</w:t>
        </w:r>
        <w:r w:rsidRPr="00DE5A0F">
          <w:rPr>
            <w:spacing w:val="-6"/>
            <w:w w:val="102"/>
            <w:sz w:val="25"/>
            <w:szCs w:val="25"/>
          </w:rPr>
          <w:t>i</w:t>
        </w:r>
        <w:r w:rsidRPr="00DE5A0F">
          <w:rPr>
            <w:spacing w:val="5"/>
            <w:w w:val="111"/>
            <w:sz w:val="25"/>
            <w:szCs w:val="25"/>
          </w:rPr>
          <w:t>n</w:t>
        </w:r>
        <w:r w:rsidRPr="00DE5A0F">
          <w:rPr>
            <w:spacing w:val="-4"/>
            <w:w w:val="101"/>
            <w:sz w:val="25"/>
            <w:szCs w:val="25"/>
          </w:rPr>
          <w:t>f</w:t>
        </w:r>
        <w:r w:rsidRPr="00DE5A0F">
          <w:rPr>
            <w:spacing w:val="5"/>
            <w:w w:val="124"/>
            <w:sz w:val="25"/>
            <w:szCs w:val="25"/>
          </w:rPr>
          <w:t>o</w:t>
        </w:r>
        <w:r w:rsidRPr="00DE5A0F">
          <w:rPr>
            <w:w w:val="102"/>
            <w:sz w:val="25"/>
            <w:szCs w:val="25"/>
          </w:rPr>
          <w:t>/</w:t>
        </w:r>
      </w:hyperlink>
      <w:r w:rsidRPr="00DE5A0F">
        <w:rPr>
          <w:w w:val="102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-f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-4"/>
          <w:w w:val="101"/>
          <w:sz w:val="25"/>
          <w:szCs w:val="25"/>
        </w:rPr>
        <w:t>-t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3"/>
          <w:w w:val="113"/>
          <w:sz w:val="25"/>
          <w:szCs w:val="25"/>
        </w:rPr>
        <w:t>14</w:t>
      </w:r>
      <w:r w:rsidRPr="00DE5A0F">
        <w:rPr>
          <w:w w:val="102"/>
          <w:sz w:val="25"/>
          <w:szCs w:val="25"/>
        </w:rPr>
        <w:t>/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w w:val="126"/>
          <w:sz w:val="25"/>
          <w:szCs w:val="25"/>
        </w:rPr>
        <w:t>|</w:t>
      </w:r>
      <w:r w:rsidRPr="00DE5A0F">
        <w:rPr>
          <w:spacing w:val="-23"/>
          <w:w w:val="126"/>
          <w:sz w:val="25"/>
          <w:szCs w:val="25"/>
        </w:rPr>
        <w:t xml:space="preserve"> </w:t>
      </w:r>
      <w:r w:rsidRPr="00DE5A0F">
        <w:rPr>
          <w:spacing w:val="8"/>
          <w:w w:val="126"/>
          <w:sz w:val="25"/>
          <w:szCs w:val="25"/>
        </w:rPr>
        <w:t>S</w:t>
      </w:r>
      <w:r w:rsidRPr="00DE5A0F">
        <w:rPr>
          <w:spacing w:val="4"/>
          <w:w w:val="126"/>
          <w:sz w:val="25"/>
          <w:szCs w:val="25"/>
        </w:rPr>
        <w:t>e</w:t>
      </w:r>
      <w:r w:rsidRPr="00DE5A0F">
        <w:rPr>
          <w:w w:val="126"/>
          <w:sz w:val="25"/>
          <w:szCs w:val="25"/>
        </w:rPr>
        <w:t>e</w:t>
      </w:r>
      <w:r w:rsidRPr="00DE5A0F">
        <w:rPr>
          <w:spacing w:val="-21"/>
          <w:w w:val="126"/>
          <w:sz w:val="25"/>
          <w:szCs w:val="25"/>
        </w:rPr>
        <w:t xml:space="preserve"> 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bou</w:t>
      </w:r>
      <w:r w:rsidRPr="00DE5A0F">
        <w:rPr>
          <w:w w:val="112"/>
          <w:sz w:val="25"/>
          <w:szCs w:val="25"/>
        </w:rPr>
        <w:t>t</w:t>
      </w:r>
      <w:r w:rsidRPr="00DE5A0F">
        <w:rPr>
          <w:spacing w:val="-10"/>
          <w:w w:val="112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 xml:space="preserve">e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: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w w:val="101"/>
          <w:sz w:val="25"/>
          <w:szCs w:val="25"/>
        </w:rPr>
        <w:t>A</w:t>
      </w:r>
      <w:r w:rsidRPr="00DE5A0F">
        <w:rPr>
          <w:spacing w:val="7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3"/>
          <w:sz w:val="25"/>
          <w:szCs w:val="25"/>
        </w:rPr>
        <w:t>S</w:t>
      </w:r>
      <w:r w:rsidRPr="00DE5A0F">
        <w:rPr>
          <w:spacing w:val="6"/>
          <w:w w:val="113"/>
          <w:sz w:val="25"/>
          <w:szCs w:val="25"/>
        </w:rPr>
        <w:t>hou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Loo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5"/>
          <w:sz w:val="25"/>
          <w:szCs w:val="25"/>
        </w:rPr>
        <w:t>L</w:t>
      </w:r>
      <w:r w:rsidRPr="00DE5A0F">
        <w:rPr>
          <w:spacing w:val="-6"/>
          <w:w w:val="105"/>
          <w:sz w:val="25"/>
          <w:szCs w:val="25"/>
        </w:rPr>
        <w:t>i</w:t>
      </w:r>
      <w:r w:rsidRPr="00DE5A0F">
        <w:rPr>
          <w:spacing w:val="3"/>
          <w:w w:val="105"/>
          <w:sz w:val="25"/>
          <w:szCs w:val="25"/>
        </w:rPr>
        <w:t>ke</w:t>
      </w:r>
      <w:r w:rsidRPr="00DE5A0F">
        <w:rPr>
          <w:w w:val="105"/>
          <w:sz w:val="25"/>
          <w:szCs w:val="25"/>
        </w:rPr>
        <w:t>,</w:t>
      </w:r>
      <w:r w:rsidRPr="00DE5A0F">
        <w:rPr>
          <w:spacing w:val="-9"/>
          <w:w w:val="105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1</w:t>
      </w:r>
      <w:r w:rsidRPr="00DE5A0F">
        <w:rPr>
          <w:w w:val="113"/>
          <w:sz w:val="25"/>
          <w:szCs w:val="25"/>
        </w:rPr>
        <w:t>0</w:t>
      </w:r>
    </w:p>
    <w:p w14:paraId="1C2885D6" w14:textId="77777777" w:rsidR="007C00A7" w:rsidRPr="00DE5A0F" w:rsidRDefault="00DE5A0F">
      <w:pPr>
        <w:spacing w:before="1" w:line="280" w:lineRule="auto"/>
        <w:ind w:left="109" w:right="83"/>
        <w:rPr>
          <w:sz w:val="25"/>
          <w:szCs w:val="25"/>
        </w:rPr>
      </w:pP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-6"/>
          <w:w w:val="113"/>
          <w:sz w:val="25"/>
          <w:szCs w:val="25"/>
        </w:rPr>
        <w:t>G</w:t>
      </w:r>
      <w:r w:rsidRPr="00DE5A0F">
        <w:rPr>
          <w:spacing w:val="6"/>
          <w:w w:val="113"/>
          <w:sz w:val="25"/>
          <w:szCs w:val="25"/>
        </w:rPr>
        <w:t>oo</w:t>
      </w:r>
      <w:r w:rsidRPr="00DE5A0F">
        <w:rPr>
          <w:w w:val="113"/>
          <w:sz w:val="25"/>
          <w:szCs w:val="25"/>
        </w:rPr>
        <w:t>d</w:t>
      </w:r>
      <w:r w:rsidRPr="00DE5A0F">
        <w:rPr>
          <w:spacing w:val="-3"/>
          <w:w w:val="11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xa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D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2"/>
          <w:sz w:val="25"/>
          <w:szCs w:val="25"/>
        </w:rPr>
        <w:t>m</w:t>
      </w:r>
      <w:r w:rsidRPr="00DE5A0F">
        <w:rPr>
          <w:sz w:val="25"/>
          <w:szCs w:val="25"/>
        </w:rPr>
        <w:t>n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-6"/>
          <w:w w:val="116"/>
          <w:sz w:val="25"/>
          <w:szCs w:val="25"/>
        </w:rPr>
        <w:t>G</w:t>
      </w:r>
      <w:r w:rsidRPr="00DE5A0F">
        <w:rPr>
          <w:spacing w:val="6"/>
          <w:w w:val="116"/>
          <w:sz w:val="25"/>
          <w:szCs w:val="25"/>
        </w:rPr>
        <w:t>oo</w:t>
      </w:r>
      <w:r w:rsidRPr="00DE5A0F">
        <w:rPr>
          <w:w w:val="116"/>
          <w:sz w:val="25"/>
          <w:szCs w:val="25"/>
        </w:rPr>
        <w:t>d</w:t>
      </w:r>
      <w:r w:rsidRPr="00DE5A0F">
        <w:rPr>
          <w:spacing w:val="-23"/>
          <w:w w:val="116"/>
          <w:sz w:val="25"/>
          <w:szCs w:val="25"/>
        </w:rPr>
        <w:t xml:space="preserve"> </w:t>
      </w:r>
      <w:r w:rsidRPr="00DE5A0F">
        <w:rPr>
          <w:spacing w:val="9"/>
          <w:w w:val="116"/>
          <w:sz w:val="25"/>
          <w:szCs w:val="25"/>
        </w:rPr>
        <w:t>R</w:t>
      </w:r>
      <w:r w:rsidRPr="00DE5A0F">
        <w:rPr>
          <w:spacing w:val="3"/>
          <w:w w:val="116"/>
          <w:sz w:val="25"/>
          <w:szCs w:val="25"/>
        </w:rPr>
        <w:t>es</w:t>
      </w:r>
      <w:r w:rsidRPr="00DE5A0F">
        <w:rPr>
          <w:spacing w:val="6"/>
          <w:w w:val="116"/>
          <w:sz w:val="25"/>
          <w:szCs w:val="25"/>
        </w:rPr>
        <w:t>u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w w:val="116"/>
          <w:sz w:val="25"/>
          <w:szCs w:val="25"/>
        </w:rPr>
        <w:t xml:space="preserve">s </w:t>
      </w:r>
      <w:r w:rsidRPr="00DE5A0F">
        <w:rPr>
          <w:spacing w:val="7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u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gh</w:t>
      </w:r>
      <w:r w:rsidRPr="00DE5A0F">
        <w:rPr>
          <w:sz w:val="25"/>
          <w:szCs w:val="25"/>
        </w:rPr>
        <w:t>t</w:t>
      </w:r>
      <w:r w:rsidRPr="00DE5A0F">
        <w:rPr>
          <w:spacing w:val="59"/>
          <w:sz w:val="25"/>
          <w:szCs w:val="25"/>
        </w:rPr>
        <w:t xml:space="preserve"> </w:t>
      </w:r>
      <w:r w:rsidRPr="00DE5A0F">
        <w:rPr>
          <w:spacing w:val="4"/>
          <w:w w:val="124"/>
          <w:sz w:val="25"/>
          <w:szCs w:val="25"/>
        </w:rPr>
        <w:t>c</w:t>
      </w:r>
      <w:r w:rsidRPr="00DE5A0F">
        <w:rPr>
          <w:spacing w:val="6"/>
          <w:w w:val="124"/>
          <w:sz w:val="25"/>
          <w:szCs w:val="25"/>
        </w:rPr>
        <w:t>hoo</w:t>
      </w:r>
      <w:r w:rsidRPr="00DE5A0F">
        <w:rPr>
          <w:spacing w:val="4"/>
          <w:w w:val="124"/>
          <w:sz w:val="25"/>
          <w:szCs w:val="25"/>
        </w:rPr>
        <w:t>s</w:t>
      </w:r>
      <w:r w:rsidRPr="00DE5A0F">
        <w:rPr>
          <w:w w:val="124"/>
          <w:sz w:val="25"/>
          <w:szCs w:val="25"/>
        </w:rPr>
        <w:t>e</w:t>
      </w:r>
      <w:r w:rsidRPr="00DE5A0F">
        <w:rPr>
          <w:spacing w:val="-9"/>
          <w:w w:val="12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4"/>
          <w:w w:val="101"/>
          <w:sz w:val="25"/>
          <w:szCs w:val="25"/>
        </w:rPr>
        <w:t>tt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po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-5"/>
          <w:w w:val="118"/>
          <w:sz w:val="25"/>
          <w:szCs w:val="25"/>
        </w:rPr>
        <w:t>t</w:t>
      </w:r>
      <w:r w:rsidRPr="00DE5A0F">
        <w:rPr>
          <w:spacing w:val="-7"/>
          <w:w w:val="118"/>
          <w:sz w:val="25"/>
          <w:szCs w:val="25"/>
        </w:rPr>
        <w:t>i</w:t>
      </w:r>
      <w:r w:rsidRPr="00DE5A0F">
        <w:rPr>
          <w:spacing w:val="6"/>
          <w:w w:val="118"/>
          <w:sz w:val="25"/>
          <w:szCs w:val="25"/>
        </w:rPr>
        <w:t>o</w:t>
      </w:r>
      <w:r w:rsidRPr="00DE5A0F">
        <w:rPr>
          <w:w w:val="118"/>
          <w:sz w:val="25"/>
          <w:szCs w:val="25"/>
        </w:rPr>
        <w:t>n</w:t>
      </w:r>
      <w:r w:rsidRPr="00DE5A0F">
        <w:rPr>
          <w:spacing w:val="-22"/>
          <w:w w:val="118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b</w:t>
      </w:r>
      <w:r w:rsidRPr="00DE5A0F">
        <w:rPr>
          <w:spacing w:val="4"/>
          <w:w w:val="118"/>
          <w:sz w:val="25"/>
          <w:szCs w:val="25"/>
        </w:rPr>
        <w:t>eca</w:t>
      </w:r>
      <w:r w:rsidRPr="00DE5A0F">
        <w:rPr>
          <w:spacing w:val="6"/>
          <w:w w:val="118"/>
          <w:sz w:val="25"/>
          <w:szCs w:val="25"/>
        </w:rPr>
        <w:t>u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w w:val="118"/>
          <w:sz w:val="25"/>
          <w:szCs w:val="25"/>
        </w:rPr>
        <w:t>e</w:t>
      </w:r>
      <w:r w:rsidRPr="00DE5A0F">
        <w:rPr>
          <w:spacing w:val="17"/>
          <w:w w:val="118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spacing w:val="-6"/>
          <w:w w:val="106"/>
          <w:sz w:val="25"/>
          <w:szCs w:val="25"/>
        </w:rPr>
        <w:t>i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f</w:t>
      </w:r>
      <w:r w:rsidRPr="00DE5A0F">
        <w:rPr>
          <w:spacing w:val="-4"/>
          <w:w w:val="106"/>
          <w:sz w:val="25"/>
          <w:szCs w:val="25"/>
        </w:rPr>
        <w:t xml:space="preserve"> 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6"/>
          <w:w w:val="118"/>
          <w:sz w:val="25"/>
          <w:szCs w:val="25"/>
        </w:rPr>
        <w:t>n</w:t>
      </w:r>
      <w:r w:rsidRPr="00DE5A0F">
        <w:rPr>
          <w:spacing w:val="4"/>
          <w:w w:val="118"/>
          <w:sz w:val="25"/>
          <w:szCs w:val="25"/>
        </w:rPr>
        <w:t>a</w:t>
      </w:r>
      <w:r w:rsidRPr="00DE5A0F">
        <w:rPr>
          <w:spacing w:val="6"/>
          <w:w w:val="118"/>
          <w:sz w:val="25"/>
          <w:szCs w:val="25"/>
        </w:rPr>
        <w:t>p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spacing w:val="6"/>
          <w:w w:val="118"/>
          <w:sz w:val="25"/>
          <w:szCs w:val="25"/>
        </w:rPr>
        <w:t>ho</w:t>
      </w:r>
      <w:r w:rsidRPr="00DE5A0F">
        <w:rPr>
          <w:w w:val="118"/>
          <w:sz w:val="25"/>
          <w:szCs w:val="25"/>
        </w:rPr>
        <w:t>t</w:t>
      </w:r>
      <w:r w:rsidRPr="00DE5A0F">
        <w:rPr>
          <w:spacing w:val="-11"/>
          <w:w w:val="1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6"/>
          <w:w w:val="122"/>
          <w:sz w:val="25"/>
          <w:szCs w:val="25"/>
        </w:rPr>
        <w:t>go</w:t>
      </w:r>
      <w:r w:rsidRPr="00DE5A0F">
        <w:rPr>
          <w:spacing w:val="4"/>
          <w:w w:val="122"/>
          <w:sz w:val="25"/>
          <w:szCs w:val="25"/>
        </w:rPr>
        <w:t>a</w:t>
      </w:r>
      <w:r w:rsidRPr="00DE5A0F">
        <w:rPr>
          <w:spacing w:val="-7"/>
          <w:w w:val="122"/>
          <w:sz w:val="25"/>
          <w:szCs w:val="25"/>
        </w:rPr>
        <w:t>l</w:t>
      </w:r>
      <w:r w:rsidRPr="00DE5A0F">
        <w:rPr>
          <w:w w:val="122"/>
          <w:sz w:val="25"/>
          <w:szCs w:val="25"/>
        </w:rPr>
        <w:t>s</w:t>
      </w:r>
      <w:r w:rsidRPr="00DE5A0F">
        <w:rPr>
          <w:spacing w:val="-11"/>
          <w:w w:val="12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9"/>
          <w:w w:val="118"/>
          <w:sz w:val="25"/>
          <w:szCs w:val="25"/>
        </w:rPr>
        <w:t>U</w:t>
      </w:r>
      <w:r w:rsidRPr="00DE5A0F">
        <w:rPr>
          <w:spacing w:val="4"/>
          <w:w w:val="118"/>
          <w:sz w:val="25"/>
          <w:szCs w:val="25"/>
        </w:rPr>
        <w:t>s</w:t>
      </w:r>
      <w:r w:rsidRPr="00DE5A0F">
        <w:rPr>
          <w:w w:val="118"/>
          <w:sz w:val="25"/>
          <w:szCs w:val="25"/>
        </w:rPr>
        <w:t>e</w:t>
      </w:r>
      <w:r w:rsidRPr="00DE5A0F">
        <w:rPr>
          <w:spacing w:val="-6"/>
          <w:w w:val="1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29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exa</w:t>
      </w:r>
      <w:r w:rsidRPr="00DE5A0F">
        <w:rPr>
          <w:spacing w:val="-2"/>
          <w:w w:val="113"/>
          <w:sz w:val="25"/>
          <w:szCs w:val="25"/>
        </w:rPr>
        <w:t>m</w:t>
      </w:r>
      <w:r w:rsidRPr="00DE5A0F">
        <w:rPr>
          <w:spacing w:val="6"/>
          <w:w w:val="113"/>
          <w:sz w:val="25"/>
          <w:szCs w:val="25"/>
        </w:rPr>
        <w:t>p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,</w:t>
      </w:r>
      <w:r w:rsidRPr="00DE5A0F">
        <w:rPr>
          <w:spacing w:val="-6"/>
          <w:w w:val="1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 xml:space="preserve">g </w:t>
      </w:r>
      <w:r w:rsidRPr="00DE5A0F">
        <w:rPr>
          <w:spacing w:val="5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do</w:t>
      </w:r>
      <w:r w:rsidRPr="00DE5A0F">
        <w:rPr>
          <w:spacing w:val="-6"/>
          <w:w w:val="112"/>
          <w:sz w:val="25"/>
          <w:szCs w:val="25"/>
        </w:rPr>
        <w:t>w</w:t>
      </w:r>
      <w:r w:rsidRPr="00DE5A0F">
        <w:rPr>
          <w:spacing w:val="6"/>
          <w:w w:val="112"/>
          <w:sz w:val="25"/>
          <w:szCs w:val="25"/>
        </w:rPr>
        <w:t>n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6"/>
          <w:w w:val="112"/>
          <w:sz w:val="25"/>
          <w:szCs w:val="25"/>
        </w:rPr>
        <w:t>o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d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b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w w:val="112"/>
          <w:sz w:val="25"/>
          <w:szCs w:val="25"/>
        </w:rPr>
        <w:t>e</w:t>
      </w:r>
      <w:r w:rsidRPr="00DE5A0F">
        <w:rPr>
          <w:spacing w:val="16"/>
          <w:w w:val="112"/>
          <w:sz w:val="25"/>
          <w:szCs w:val="25"/>
        </w:rPr>
        <w:t xml:space="preserve"> </w:t>
      </w:r>
      <w:r w:rsidRPr="00DE5A0F">
        <w:rPr>
          <w:spacing w:val="-4"/>
          <w:w w:val="112"/>
          <w:sz w:val="25"/>
          <w:szCs w:val="25"/>
        </w:rPr>
        <w:t>t</w:t>
      </w:r>
      <w:r w:rsidRPr="00DE5A0F">
        <w:rPr>
          <w:spacing w:val="3"/>
          <w:w w:val="112"/>
          <w:sz w:val="25"/>
          <w:szCs w:val="25"/>
        </w:rPr>
        <w:t>e</w:t>
      </w:r>
      <w:r w:rsidRPr="00DE5A0F">
        <w:rPr>
          <w:spacing w:val="-2"/>
          <w:w w:val="112"/>
          <w:sz w:val="25"/>
          <w:szCs w:val="25"/>
        </w:rPr>
        <w:t>m</w:t>
      </w:r>
      <w:r w:rsidRPr="00DE5A0F">
        <w:rPr>
          <w:spacing w:val="6"/>
          <w:w w:val="112"/>
          <w:sz w:val="25"/>
          <w:szCs w:val="25"/>
        </w:rPr>
        <w:t>p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-4"/>
          <w:w w:val="112"/>
          <w:sz w:val="25"/>
          <w:szCs w:val="25"/>
        </w:rPr>
        <w:t>t</w:t>
      </w:r>
      <w:r w:rsidRPr="00DE5A0F">
        <w:rPr>
          <w:w w:val="112"/>
          <w:sz w:val="25"/>
          <w:szCs w:val="25"/>
        </w:rPr>
        <w:t>e</w:t>
      </w:r>
      <w:r w:rsidRPr="00DE5A0F">
        <w:rPr>
          <w:spacing w:val="-5"/>
          <w:w w:val="11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7"/>
          <w:w w:val="112"/>
          <w:sz w:val="25"/>
          <w:szCs w:val="25"/>
        </w:rPr>
        <w:t>l</w:t>
      </w:r>
      <w:r w:rsidRPr="00DE5A0F">
        <w:rPr>
          <w:spacing w:val="3"/>
          <w:w w:val="112"/>
          <w:sz w:val="25"/>
          <w:szCs w:val="25"/>
        </w:rPr>
        <w:t>a</w:t>
      </w:r>
      <w:r w:rsidRPr="00DE5A0F">
        <w:rPr>
          <w:spacing w:val="6"/>
          <w:w w:val="112"/>
          <w:sz w:val="25"/>
          <w:szCs w:val="25"/>
        </w:rPr>
        <w:t>un</w:t>
      </w:r>
      <w:r w:rsidRPr="00DE5A0F">
        <w:rPr>
          <w:spacing w:val="3"/>
          <w:w w:val="112"/>
          <w:sz w:val="25"/>
          <w:szCs w:val="25"/>
        </w:rPr>
        <w:t>c</w:t>
      </w:r>
      <w:r w:rsidRPr="00DE5A0F">
        <w:rPr>
          <w:w w:val="112"/>
          <w:sz w:val="25"/>
          <w:szCs w:val="25"/>
        </w:rPr>
        <w:t>h</w:t>
      </w:r>
      <w:r w:rsidRPr="00DE5A0F">
        <w:rPr>
          <w:spacing w:val="2"/>
          <w:w w:val="11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w w:val="95"/>
          <w:sz w:val="25"/>
          <w:szCs w:val="25"/>
        </w:rPr>
        <w:t>W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6"/>
          <w:w w:val="119"/>
          <w:sz w:val="25"/>
          <w:szCs w:val="25"/>
        </w:rPr>
        <w:t>p</w:t>
      </w:r>
      <w:r w:rsidRPr="00DE5A0F">
        <w:rPr>
          <w:spacing w:val="4"/>
          <w:w w:val="119"/>
          <w:sz w:val="25"/>
          <w:szCs w:val="25"/>
        </w:rPr>
        <w:t>ec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f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w w:val="119"/>
          <w:sz w:val="25"/>
          <w:szCs w:val="25"/>
        </w:rPr>
        <w:t>c</w:t>
      </w:r>
      <w:r w:rsidRPr="00DE5A0F">
        <w:rPr>
          <w:spacing w:val="-7"/>
          <w:w w:val="119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S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t</w:t>
      </w:r>
      <w:r w:rsidRPr="00DE5A0F">
        <w:rPr>
          <w:spacing w:val="30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no</w:t>
      </w:r>
      <w:r w:rsidRPr="00DE5A0F">
        <w:rPr>
          <w:spacing w:val="-5"/>
          <w:sz w:val="25"/>
          <w:szCs w:val="25"/>
        </w:rPr>
        <w:t>w</w:t>
      </w:r>
      <w:r w:rsidRPr="00DE5A0F">
        <w:rPr>
          <w:sz w:val="25"/>
          <w:szCs w:val="25"/>
        </w:rPr>
        <w:t>.  A</w:t>
      </w:r>
      <w:r w:rsidRPr="00DE5A0F">
        <w:rPr>
          <w:spacing w:val="9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3"/>
          <w:w w:val="116"/>
          <w:sz w:val="25"/>
          <w:szCs w:val="25"/>
        </w:rPr>
        <w:t>ye</w:t>
      </w:r>
      <w:r w:rsidRPr="00DE5A0F">
        <w:rPr>
          <w:w w:val="116"/>
          <w:sz w:val="25"/>
          <w:szCs w:val="25"/>
        </w:rPr>
        <w:t xml:space="preserve">e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z w:val="25"/>
          <w:szCs w:val="25"/>
        </w:rPr>
        <w:t xml:space="preserve">o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4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c</w:t>
      </w:r>
      <w:r w:rsidRPr="00DE5A0F">
        <w:rPr>
          <w:spacing w:val="-7"/>
          <w:w w:val="117"/>
          <w:sz w:val="25"/>
          <w:szCs w:val="25"/>
        </w:rPr>
        <w:t>li</w:t>
      </w:r>
      <w:r w:rsidRPr="00DE5A0F">
        <w:rPr>
          <w:spacing w:val="3"/>
          <w:w w:val="117"/>
          <w:sz w:val="25"/>
          <w:szCs w:val="25"/>
        </w:rPr>
        <w:t>e</w:t>
      </w:r>
      <w:r w:rsidRPr="00DE5A0F">
        <w:rPr>
          <w:spacing w:val="6"/>
          <w:w w:val="117"/>
          <w:sz w:val="25"/>
          <w:szCs w:val="25"/>
        </w:rPr>
        <w:t>n</w:t>
      </w:r>
      <w:r w:rsidRPr="00DE5A0F">
        <w:rPr>
          <w:spacing w:val="-5"/>
          <w:w w:val="117"/>
          <w:sz w:val="25"/>
          <w:szCs w:val="25"/>
        </w:rPr>
        <w:t>t</w:t>
      </w:r>
      <w:r w:rsidRPr="00DE5A0F">
        <w:rPr>
          <w:spacing w:val="3"/>
          <w:w w:val="117"/>
          <w:sz w:val="25"/>
          <w:szCs w:val="25"/>
        </w:rPr>
        <w:t>s</w:t>
      </w:r>
      <w:r w:rsidRPr="00DE5A0F">
        <w:rPr>
          <w:w w:val="117"/>
          <w:sz w:val="25"/>
          <w:szCs w:val="25"/>
        </w:rPr>
        <w:t>.</w:t>
      </w:r>
      <w:r w:rsidRPr="00DE5A0F">
        <w:rPr>
          <w:spacing w:val="-13"/>
          <w:w w:val="117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 xml:space="preserve">s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exce</w:t>
      </w:r>
      <w:r w:rsidRPr="00DE5A0F">
        <w:rPr>
          <w:spacing w:val="-7"/>
          <w:w w:val="116"/>
          <w:sz w:val="25"/>
          <w:szCs w:val="25"/>
        </w:rPr>
        <w:t>ll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t</w:t>
      </w:r>
      <w:r w:rsidRPr="00DE5A0F">
        <w:rPr>
          <w:spacing w:val="-10"/>
          <w:w w:val="116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4"/>
          <w:w w:val="120"/>
          <w:sz w:val="25"/>
          <w:szCs w:val="25"/>
        </w:rPr>
        <w:t>s</w:t>
      </w:r>
      <w:r w:rsidRPr="00DE5A0F">
        <w:rPr>
          <w:spacing w:val="6"/>
          <w:w w:val="120"/>
          <w:sz w:val="25"/>
          <w:szCs w:val="25"/>
        </w:rPr>
        <w:t>o</w:t>
      </w:r>
      <w:r w:rsidRPr="00DE5A0F">
        <w:rPr>
          <w:spacing w:val="-2"/>
          <w:w w:val="120"/>
          <w:sz w:val="25"/>
          <w:szCs w:val="25"/>
        </w:rPr>
        <w:t>m</w:t>
      </w:r>
      <w:r w:rsidRPr="00DE5A0F">
        <w:rPr>
          <w:spacing w:val="4"/>
          <w:w w:val="120"/>
          <w:sz w:val="25"/>
          <w:szCs w:val="25"/>
        </w:rPr>
        <w:t>e</w:t>
      </w:r>
      <w:r w:rsidRPr="00DE5A0F">
        <w:rPr>
          <w:spacing w:val="6"/>
          <w:w w:val="120"/>
          <w:sz w:val="25"/>
          <w:szCs w:val="25"/>
        </w:rPr>
        <w:t>on</w:t>
      </w:r>
      <w:r w:rsidRPr="00DE5A0F">
        <w:rPr>
          <w:w w:val="120"/>
          <w:sz w:val="25"/>
          <w:szCs w:val="25"/>
        </w:rPr>
        <w:t>e</w:t>
      </w:r>
      <w:r w:rsidRPr="00DE5A0F">
        <w:rPr>
          <w:spacing w:val="-2"/>
          <w:w w:val="120"/>
          <w:sz w:val="25"/>
          <w:szCs w:val="25"/>
        </w:rPr>
        <w:t xml:space="preserve"> 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6"/>
          <w:w w:val="84"/>
          <w:sz w:val="25"/>
          <w:szCs w:val="25"/>
        </w:rPr>
        <w:t>’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goo</w:t>
      </w:r>
      <w:r w:rsidRPr="00DE5A0F">
        <w:rPr>
          <w:w w:val="119"/>
          <w:sz w:val="25"/>
          <w:szCs w:val="25"/>
        </w:rPr>
        <w:t>d</w:t>
      </w:r>
      <w:r w:rsidRPr="00DE5A0F">
        <w:rPr>
          <w:spacing w:val="-3"/>
          <w:w w:val="119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8"/>
          <w:w w:val="116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5"/>
          <w:w w:val="11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ece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5"/>
          <w:sz w:val="25"/>
          <w:szCs w:val="25"/>
        </w:rPr>
        <w:t>p</w:t>
      </w:r>
      <w:r w:rsidRPr="00DE5A0F">
        <w:rPr>
          <w:spacing w:val="3"/>
          <w:w w:val="115"/>
          <w:sz w:val="25"/>
          <w:szCs w:val="25"/>
        </w:rPr>
        <w:t>a</w:t>
      </w:r>
      <w:r w:rsidRPr="00DE5A0F">
        <w:rPr>
          <w:spacing w:val="-5"/>
          <w:w w:val="115"/>
          <w:sz w:val="25"/>
          <w:szCs w:val="25"/>
        </w:rPr>
        <w:t>t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3"/>
          <w:w w:val="115"/>
          <w:sz w:val="25"/>
          <w:szCs w:val="25"/>
        </w:rPr>
        <w:t>e</w:t>
      </w:r>
      <w:r w:rsidRPr="00DE5A0F">
        <w:rPr>
          <w:spacing w:val="6"/>
          <w:w w:val="115"/>
          <w:sz w:val="25"/>
          <w:szCs w:val="25"/>
        </w:rPr>
        <w:t>n</w:t>
      </w:r>
      <w:r w:rsidRPr="00DE5A0F">
        <w:rPr>
          <w:spacing w:val="3"/>
          <w:w w:val="115"/>
          <w:sz w:val="25"/>
          <w:szCs w:val="25"/>
        </w:rPr>
        <w:t>c</w:t>
      </w:r>
      <w:r w:rsidRPr="00DE5A0F">
        <w:rPr>
          <w:w w:val="115"/>
          <w:sz w:val="25"/>
          <w:szCs w:val="25"/>
        </w:rPr>
        <w:t>e</w:t>
      </w:r>
      <w:r w:rsidRPr="00DE5A0F">
        <w:rPr>
          <w:spacing w:val="-3"/>
          <w:w w:val="11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46"/>
          <w:sz w:val="25"/>
          <w:szCs w:val="25"/>
        </w:rPr>
        <w:t xml:space="preserve"> </w:t>
      </w:r>
      <w:r w:rsidRPr="00DE5A0F">
        <w:rPr>
          <w:spacing w:val="6"/>
          <w:w w:val="113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ea</w:t>
      </w:r>
      <w:r w:rsidRPr="00DE5A0F">
        <w:rPr>
          <w:w w:val="113"/>
          <w:sz w:val="25"/>
          <w:szCs w:val="25"/>
        </w:rPr>
        <w:t>l</w:t>
      </w:r>
      <w:r w:rsidRPr="00DE5A0F">
        <w:rPr>
          <w:spacing w:val="-11"/>
          <w:w w:val="1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z w:val="25"/>
          <w:szCs w:val="25"/>
        </w:rPr>
        <w:t>.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w w:val="111"/>
          <w:sz w:val="25"/>
          <w:szCs w:val="25"/>
        </w:rPr>
        <w:t>t</w:t>
      </w:r>
      <w:r w:rsidRPr="00DE5A0F">
        <w:rPr>
          <w:spacing w:val="10"/>
          <w:w w:val="111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24"/>
          <w:sz w:val="25"/>
          <w:szCs w:val="25"/>
        </w:rPr>
        <w:t>g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eve</w:t>
      </w:r>
      <w:r w:rsidRPr="00DE5A0F">
        <w:rPr>
          <w:w w:val="106"/>
          <w:sz w:val="25"/>
          <w:szCs w:val="25"/>
        </w:rPr>
        <w:t>l</w:t>
      </w:r>
      <w:r w:rsidRPr="00DE5A0F">
        <w:rPr>
          <w:spacing w:val="19"/>
          <w:w w:val="106"/>
          <w:sz w:val="25"/>
          <w:szCs w:val="25"/>
        </w:rPr>
        <w:t xml:space="preserve"> </w:t>
      </w:r>
      <w:r w:rsidRPr="00DE5A0F">
        <w:rPr>
          <w:spacing w:val="8"/>
          <w:w w:val="106"/>
          <w:sz w:val="25"/>
          <w:szCs w:val="25"/>
        </w:rPr>
        <w:t>A</w:t>
      </w:r>
      <w:r w:rsidRPr="00DE5A0F">
        <w:rPr>
          <w:spacing w:val="3"/>
          <w:w w:val="106"/>
          <w:sz w:val="25"/>
          <w:szCs w:val="25"/>
        </w:rPr>
        <w:t>cc</w:t>
      </w:r>
      <w:r w:rsidRPr="00DE5A0F">
        <w:rPr>
          <w:spacing w:val="5"/>
          <w:w w:val="106"/>
          <w:sz w:val="25"/>
          <w:szCs w:val="25"/>
        </w:rPr>
        <w:t>oun</w:t>
      </w:r>
      <w:r w:rsidRPr="00DE5A0F">
        <w:rPr>
          <w:w w:val="106"/>
          <w:sz w:val="25"/>
          <w:szCs w:val="25"/>
        </w:rPr>
        <w:t>t</w:t>
      </w:r>
      <w:r w:rsidRPr="00DE5A0F">
        <w:rPr>
          <w:spacing w:val="59"/>
          <w:w w:val="106"/>
          <w:sz w:val="25"/>
          <w:szCs w:val="25"/>
        </w:rPr>
        <w:t xml:space="preserve"> </w:t>
      </w:r>
      <w:r w:rsidRPr="00DE5A0F">
        <w:rPr>
          <w:spacing w:val="6"/>
          <w:w w:val="106"/>
          <w:sz w:val="25"/>
          <w:szCs w:val="25"/>
        </w:rPr>
        <w:t>P</w:t>
      </w:r>
      <w:r w:rsidRPr="00DE5A0F">
        <w:rPr>
          <w:spacing w:val="3"/>
          <w:w w:val="106"/>
          <w:sz w:val="25"/>
          <w:szCs w:val="25"/>
        </w:rPr>
        <w:t>aya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59"/>
          <w:w w:val="106"/>
          <w:sz w:val="25"/>
          <w:szCs w:val="25"/>
        </w:rPr>
        <w:t xml:space="preserve"> </w:t>
      </w:r>
      <w:r w:rsidRPr="00DE5A0F">
        <w:rPr>
          <w:spacing w:val="8"/>
          <w:w w:val="106"/>
          <w:sz w:val="25"/>
          <w:szCs w:val="25"/>
        </w:rPr>
        <w:t>C</w:t>
      </w:r>
      <w:r w:rsidRPr="00DE5A0F">
        <w:rPr>
          <w:spacing w:val="-6"/>
          <w:w w:val="106"/>
          <w:sz w:val="25"/>
          <w:szCs w:val="25"/>
        </w:rPr>
        <w:t>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3"/>
          <w:w w:val="106"/>
          <w:sz w:val="25"/>
          <w:szCs w:val="25"/>
        </w:rPr>
        <w:t>r</w:t>
      </w:r>
      <w:r w:rsidRPr="00DE5A0F">
        <w:rPr>
          <w:w w:val="106"/>
          <w:sz w:val="25"/>
          <w:szCs w:val="25"/>
        </w:rPr>
        <w:t>k</w:t>
      </w:r>
      <w:r w:rsidRPr="00DE5A0F">
        <w:rPr>
          <w:spacing w:val="-18"/>
          <w:w w:val="106"/>
          <w:sz w:val="25"/>
          <w:szCs w:val="25"/>
        </w:rPr>
        <w:t xml:space="preserve"> </w:t>
      </w:r>
      <w:r w:rsidRPr="00DE5A0F">
        <w:rPr>
          <w:spacing w:val="8"/>
          <w:w w:val="106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30"/>
          <w:w w:val="111"/>
          <w:sz w:val="25"/>
          <w:szCs w:val="25"/>
        </w:rPr>
        <w:t xml:space="preserve"> </w:t>
      </w:r>
      <w:r w:rsidRPr="00DE5A0F">
        <w:rPr>
          <w:spacing w:val="8"/>
          <w:w w:val="103"/>
          <w:sz w:val="25"/>
          <w:szCs w:val="25"/>
        </w:rPr>
        <w:t>C</w:t>
      </w:r>
      <w:r w:rsidRPr="00DE5A0F">
        <w:rPr>
          <w:spacing w:val="-6"/>
          <w:w w:val="103"/>
          <w:sz w:val="25"/>
          <w:szCs w:val="25"/>
        </w:rPr>
        <w:t>l</w:t>
      </w:r>
      <w:r w:rsidRPr="00DE5A0F">
        <w:rPr>
          <w:spacing w:val="3"/>
          <w:w w:val="103"/>
          <w:sz w:val="25"/>
          <w:szCs w:val="25"/>
        </w:rPr>
        <w:t>e</w:t>
      </w:r>
      <w:r w:rsidRPr="00DE5A0F">
        <w:rPr>
          <w:spacing w:val="-3"/>
          <w:w w:val="103"/>
          <w:sz w:val="25"/>
          <w:szCs w:val="25"/>
        </w:rPr>
        <w:t>r</w:t>
      </w:r>
      <w:r w:rsidRPr="00DE5A0F">
        <w:rPr>
          <w:w w:val="103"/>
          <w:sz w:val="25"/>
          <w:szCs w:val="25"/>
        </w:rPr>
        <w:t>k</w:t>
      </w:r>
      <w:r w:rsidRPr="00DE5A0F">
        <w:rPr>
          <w:spacing w:val="4"/>
          <w:w w:val="103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;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9"/>
          <w:w w:val="111"/>
          <w:sz w:val="25"/>
          <w:szCs w:val="25"/>
        </w:rPr>
        <w:t>A</w:t>
      </w:r>
      <w:r w:rsidRPr="00DE5A0F">
        <w:rPr>
          <w:spacing w:val="3"/>
          <w:w w:val="111"/>
          <w:sz w:val="25"/>
          <w:szCs w:val="25"/>
        </w:rPr>
        <w:t>cc</w:t>
      </w:r>
      <w:r w:rsidRPr="00DE5A0F">
        <w:rPr>
          <w:spacing w:val="6"/>
          <w:w w:val="111"/>
          <w:sz w:val="25"/>
          <w:szCs w:val="25"/>
        </w:rPr>
        <w:t>oun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30"/>
          <w:w w:val="111"/>
          <w:sz w:val="25"/>
          <w:szCs w:val="25"/>
        </w:rPr>
        <w:t xml:space="preserve"> </w:t>
      </w:r>
      <w:r w:rsidRPr="00DE5A0F">
        <w:rPr>
          <w:spacing w:val="7"/>
          <w:w w:val="111"/>
          <w:sz w:val="25"/>
          <w:szCs w:val="25"/>
        </w:rPr>
        <w:t>E</w:t>
      </w:r>
      <w:r w:rsidRPr="00DE5A0F">
        <w:rPr>
          <w:spacing w:val="3"/>
          <w:w w:val="111"/>
          <w:sz w:val="25"/>
          <w:szCs w:val="25"/>
        </w:rPr>
        <w:t>xec</w:t>
      </w:r>
      <w:r w:rsidRPr="00DE5A0F">
        <w:rPr>
          <w:spacing w:val="6"/>
          <w:w w:val="111"/>
          <w:sz w:val="25"/>
          <w:szCs w:val="25"/>
        </w:rPr>
        <w:t>u</w:t>
      </w:r>
      <w:r w:rsidRPr="00DE5A0F">
        <w:rPr>
          <w:spacing w:val="-4"/>
          <w:w w:val="111"/>
          <w:sz w:val="25"/>
          <w:szCs w:val="25"/>
        </w:rPr>
        <w:t>t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3"/>
          <w:w w:val="111"/>
          <w:sz w:val="25"/>
          <w:szCs w:val="25"/>
        </w:rPr>
        <w:t>v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36"/>
          <w:w w:val="11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u</w:t>
      </w:r>
      <w:r w:rsidRPr="00DE5A0F">
        <w:rPr>
          <w:spacing w:val="3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acc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li</w:t>
      </w:r>
      <w:r w:rsidRPr="00DE5A0F">
        <w:rPr>
          <w:spacing w:val="3"/>
          <w:w w:val="116"/>
          <w:sz w:val="25"/>
          <w:szCs w:val="25"/>
        </w:rPr>
        <w:t>s</w:t>
      </w:r>
      <w:r w:rsidRPr="00DE5A0F">
        <w:rPr>
          <w:spacing w:val="6"/>
          <w:w w:val="116"/>
          <w:sz w:val="25"/>
          <w:szCs w:val="25"/>
        </w:rPr>
        <w:t>h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d</w:t>
      </w:r>
      <w:r w:rsidRPr="00DE5A0F">
        <w:rPr>
          <w:w w:val="116"/>
          <w:sz w:val="25"/>
          <w:szCs w:val="25"/>
        </w:rPr>
        <w:t>,</w:t>
      </w:r>
      <w:r w:rsidRPr="00DE5A0F">
        <w:rPr>
          <w:spacing w:val="-8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bu</w:t>
      </w:r>
      <w:r w:rsidRPr="00DE5A0F">
        <w:rPr>
          <w:sz w:val="25"/>
          <w:szCs w:val="25"/>
        </w:rPr>
        <w:t>t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4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18"/>
          <w:sz w:val="25"/>
          <w:szCs w:val="25"/>
        </w:rPr>
        <w:t>c</w:t>
      </w:r>
      <w:r w:rsidRPr="00DE5A0F">
        <w:rPr>
          <w:spacing w:val="6"/>
          <w:w w:val="118"/>
          <w:sz w:val="25"/>
          <w:szCs w:val="25"/>
        </w:rPr>
        <w:t>on</w:t>
      </w:r>
      <w:r w:rsidRPr="00DE5A0F">
        <w:rPr>
          <w:spacing w:val="4"/>
          <w:w w:val="118"/>
          <w:sz w:val="25"/>
          <w:szCs w:val="25"/>
        </w:rPr>
        <w:t>ve</w:t>
      </w:r>
      <w:r w:rsidRPr="00DE5A0F">
        <w:rPr>
          <w:w w:val="118"/>
          <w:sz w:val="25"/>
          <w:szCs w:val="25"/>
        </w:rPr>
        <w:t>y</w:t>
      </w:r>
      <w:r w:rsidRPr="00DE5A0F">
        <w:rPr>
          <w:spacing w:val="-7"/>
          <w:w w:val="118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 xml:space="preserve">? </w:t>
      </w:r>
      <w:r w:rsidRPr="00DE5A0F">
        <w:rPr>
          <w:spacing w:val="5"/>
          <w:sz w:val="25"/>
          <w:szCs w:val="25"/>
        </w:rPr>
        <w:t xml:space="preserve"> </w:t>
      </w:r>
      <w:r w:rsidRPr="00DE5A0F">
        <w:rPr>
          <w:spacing w:val="8"/>
          <w:w w:val="110"/>
          <w:sz w:val="25"/>
          <w:szCs w:val="25"/>
        </w:rPr>
        <w:t>B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5"/>
          <w:w w:val="109"/>
          <w:sz w:val="25"/>
          <w:szCs w:val="25"/>
        </w:rPr>
        <w:t>w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27"/>
          <w:sz w:val="25"/>
          <w:szCs w:val="25"/>
        </w:rPr>
        <w:t xml:space="preserve">e </w:t>
      </w:r>
      <w:r w:rsidRPr="00DE5A0F">
        <w:rPr>
          <w:spacing w:val="-5"/>
          <w:w w:val="117"/>
          <w:sz w:val="25"/>
          <w:szCs w:val="25"/>
        </w:rPr>
        <w:t>t</w:t>
      </w:r>
      <w:r w:rsidRPr="00DE5A0F">
        <w:rPr>
          <w:spacing w:val="6"/>
          <w:w w:val="117"/>
          <w:sz w:val="25"/>
          <w:szCs w:val="25"/>
        </w:rPr>
        <w:t>hou</w:t>
      </w:r>
      <w:r w:rsidRPr="00DE5A0F">
        <w:rPr>
          <w:spacing w:val="3"/>
          <w:w w:val="117"/>
          <w:sz w:val="25"/>
          <w:szCs w:val="25"/>
        </w:rPr>
        <w:t>sa</w:t>
      </w:r>
      <w:r w:rsidRPr="00DE5A0F">
        <w:rPr>
          <w:spacing w:val="6"/>
          <w:w w:val="117"/>
          <w:sz w:val="25"/>
          <w:szCs w:val="25"/>
        </w:rPr>
        <w:t>nd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2"/>
          <w:w w:val="117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 xml:space="preserve"> 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ake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ou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.</w:t>
      </w:r>
      <w:r w:rsidRPr="00DE5A0F">
        <w:rPr>
          <w:spacing w:val="4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47</w:t>
      </w:r>
      <w:r w:rsidRPr="00DE5A0F">
        <w:rPr>
          <w:sz w:val="25"/>
          <w:szCs w:val="25"/>
        </w:rPr>
        <w:t>3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E</w:t>
      </w:r>
      <w:r w:rsidRPr="00DE5A0F">
        <w:rPr>
          <w:spacing w:val="5"/>
          <w:sz w:val="25"/>
          <w:szCs w:val="25"/>
        </w:rPr>
        <w:t>n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y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4"/>
          <w:w w:val="121"/>
          <w:sz w:val="25"/>
          <w:szCs w:val="25"/>
        </w:rPr>
        <w:t>J</w:t>
      </w:r>
      <w:r w:rsidRPr="00DE5A0F">
        <w:rPr>
          <w:spacing w:val="6"/>
          <w:w w:val="121"/>
          <w:sz w:val="25"/>
          <w:szCs w:val="25"/>
        </w:rPr>
        <w:t>ob</w:t>
      </w:r>
      <w:r w:rsidRPr="00DE5A0F">
        <w:rPr>
          <w:w w:val="121"/>
          <w:sz w:val="25"/>
          <w:szCs w:val="25"/>
        </w:rPr>
        <w:t>s</w:t>
      </w:r>
      <w:r w:rsidRPr="00DE5A0F">
        <w:rPr>
          <w:spacing w:val="-11"/>
          <w:w w:val="121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ava</w:t>
      </w:r>
      <w:r w:rsidRPr="00DE5A0F">
        <w:rPr>
          <w:spacing w:val="-7"/>
          <w:w w:val="111"/>
          <w:sz w:val="25"/>
          <w:szCs w:val="25"/>
        </w:rPr>
        <w:t>il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b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w w:val="111"/>
          <w:sz w:val="25"/>
          <w:szCs w:val="25"/>
        </w:rPr>
        <w:t>e</w:t>
      </w:r>
      <w:r w:rsidRPr="00DE5A0F">
        <w:rPr>
          <w:spacing w:val="4"/>
          <w:w w:val="1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n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6"/>
          <w:w w:val="7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on</w:t>
      </w:r>
      <w:r w:rsidRPr="00DE5A0F">
        <w:rPr>
          <w:w w:val="119"/>
          <w:sz w:val="25"/>
          <w:szCs w:val="25"/>
        </w:rPr>
        <w:t>e</w:t>
      </w:r>
      <w:r w:rsidRPr="00DE5A0F">
        <w:rPr>
          <w:spacing w:val="-8"/>
          <w:w w:val="119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l</w:t>
      </w:r>
      <w:r w:rsidRPr="00DE5A0F">
        <w:rPr>
          <w:sz w:val="25"/>
          <w:szCs w:val="25"/>
        </w:rPr>
        <w:t>l</w:t>
      </w:r>
      <w:r w:rsidRPr="00DE5A0F">
        <w:rPr>
          <w:spacing w:val="12"/>
          <w:sz w:val="25"/>
          <w:szCs w:val="25"/>
        </w:rPr>
        <w:t xml:space="preserve"> 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24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b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3"/>
          <w:w w:val="127"/>
          <w:sz w:val="25"/>
          <w:szCs w:val="25"/>
        </w:rPr>
        <w:t>ee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3"/>
          <w:w w:val="111"/>
          <w:sz w:val="25"/>
          <w:szCs w:val="25"/>
        </w:rPr>
        <w:t>a</w:t>
      </w:r>
      <w:r w:rsidRPr="00DE5A0F">
        <w:rPr>
          <w:spacing w:val="6"/>
          <w:w w:val="111"/>
          <w:sz w:val="25"/>
          <w:szCs w:val="25"/>
        </w:rPr>
        <w:t>pp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y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n</w:t>
      </w:r>
      <w:r w:rsidRPr="00DE5A0F">
        <w:rPr>
          <w:w w:val="111"/>
          <w:sz w:val="25"/>
          <w:szCs w:val="25"/>
        </w:rPr>
        <w:t>g</w:t>
      </w:r>
      <w:r w:rsidRPr="00DE5A0F">
        <w:rPr>
          <w:spacing w:val="5"/>
          <w:w w:val="111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6"/>
          <w:w w:val="119"/>
          <w:sz w:val="25"/>
          <w:szCs w:val="25"/>
        </w:rPr>
        <w:t>po</w:t>
      </w:r>
      <w:r w:rsidRPr="00DE5A0F">
        <w:rPr>
          <w:spacing w:val="4"/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-5"/>
          <w:w w:val="119"/>
          <w:sz w:val="25"/>
          <w:szCs w:val="25"/>
        </w:rPr>
        <w:t>t</w:t>
      </w:r>
      <w:r w:rsidRPr="00DE5A0F">
        <w:rPr>
          <w:spacing w:val="-7"/>
          <w:w w:val="119"/>
          <w:sz w:val="25"/>
          <w:szCs w:val="25"/>
        </w:rPr>
        <w:t>i</w:t>
      </w:r>
      <w:r w:rsidRPr="00DE5A0F">
        <w:rPr>
          <w:spacing w:val="6"/>
          <w:w w:val="119"/>
          <w:sz w:val="25"/>
          <w:szCs w:val="25"/>
        </w:rPr>
        <w:t>o</w:t>
      </w:r>
      <w:r w:rsidRPr="00DE5A0F">
        <w:rPr>
          <w:w w:val="119"/>
          <w:sz w:val="25"/>
          <w:szCs w:val="25"/>
        </w:rPr>
        <w:t>n</w:t>
      </w:r>
      <w:r w:rsidRPr="00DE5A0F">
        <w:rPr>
          <w:spacing w:val="-31"/>
          <w:w w:val="119"/>
          <w:sz w:val="25"/>
          <w:szCs w:val="25"/>
        </w:rPr>
        <w:t xml:space="preserve"> </w:t>
      </w:r>
      <w:r w:rsidRPr="00DE5A0F">
        <w:rPr>
          <w:spacing w:val="4"/>
          <w:w w:val="119"/>
          <w:sz w:val="25"/>
          <w:szCs w:val="25"/>
        </w:rPr>
        <w:t>a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7"/>
          <w:w w:val="119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01"/>
          <w:sz w:val="25"/>
          <w:szCs w:val="25"/>
        </w:rPr>
        <w:t>k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33"/>
          <w:sz w:val="25"/>
          <w:szCs w:val="25"/>
        </w:rPr>
        <w:t xml:space="preserve"> </w:t>
      </w:r>
      <w:r w:rsidRPr="00DE5A0F">
        <w:rPr>
          <w:spacing w:val="5"/>
          <w:w w:val="110"/>
          <w:sz w:val="25"/>
          <w:szCs w:val="25"/>
        </w:rPr>
        <w:t>b</w:t>
      </w:r>
      <w:r w:rsidRPr="00DE5A0F">
        <w:rPr>
          <w:spacing w:val="3"/>
          <w:w w:val="110"/>
          <w:sz w:val="25"/>
          <w:szCs w:val="25"/>
        </w:rPr>
        <w:t>a</w:t>
      </w:r>
      <w:r w:rsidRPr="00DE5A0F">
        <w:rPr>
          <w:spacing w:val="5"/>
          <w:w w:val="110"/>
          <w:sz w:val="25"/>
          <w:szCs w:val="25"/>
        </w:rPr>
        <w:t>n</w:t>
      </w:r>
      <w:r w:rsidRPr="00DE5A0F">
        <w:rPr>
          <w:spacing w:val="3"/>
          <w:w w:val="110"/>
          <w:sz w:val="25"/>
          <w:szCs w:val="25"/>
        </w:rPr>
        <w:t>k</w:t>
      </w:r>
      <w:r w:rsidRPr="00DE5A0F">
        <w:rPr>
          <w:spacing w:val="-7"/>
          <w:w w:val="110"/>
          <w:sz w:val="25"/>
          <w:szCs w:val="25"/>
        </w:rPr>
        <w:t>i</w:t>
      </w:r>
      <w:r w:rsidRPr="00DE5A0F">
        <w:rPr>
          <w:spacing w:val="5"/>
          <w:w w:val="110"/>
          <w:sz w:val="25"/>
          <w:szCs w:val="25"/>
        </w:rPr>
        <w:t>n</w:t>
      </w:r>
      <w:r w:rsidRPr="00DE5A0F">
        <w:rPr>
          <w:w w:val="110"/>
          <w:sz w:val="25"/>
          <w:szCs w:val="25"/>
        </w:rPr>
        <w:t>g</w:t>
      </w:r>
      <w:r w:rsidRPr="00DE5A0F">
        <w:rPr>
          <w:spacing w:val="4"/>
          <w:w w:val="110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w w:val="114"/>
          <w:sz w:val="25"/>
          <w:szCs w:val="25"/>
        </w:rPr>
        <w:t>Je</w:t>
      </w:r>
      <w:r w:rsidRPr="00DE5A0F">
        <w:rPr>
          <w:spacing w:val="-6"/>
          <w:w w:val="114"/>
          <w:sz w:val="25"/>
          <w:szCs w:val="25"/>
        </w:rPr>
        <w:t>w</w:t>
      </w:r>
      <w:r w:rsidRPr="00DE5A0F">
        <w:rPr>
          <w:spacing w:val="3"/>
          <w:w w:val="114"/>
          <w:sz w:val="25"/>
          <w:szCs w:val="25"/>
        </w:rPr>
        <w:t>e</w:t>
      </w:r>
      <w:r w:rsidRPr="00DE5A0F">
        <w:rPr>
          <w:spacing w:val="-7"/>
          <w:w w:val="114"/>
          <w:sz w:val="25"/>
          <w:szCs w:val="25"/>
        </w:rPr>
        <w:t>l</w:t>
      </w:r>
      <w:r w:rsidRPr="00DE5A0F">
        <w:rPr>
          <w:w w:val="114"/>
          <w:sz w:val="25"/>
          <w:szCs w:val="25"/>
        </w:rPr>
        <w:t>l</w:t>
      </w:r>
      <w:r w:rsidRPr="00DE5A0F">
        <w:rPr>
          <w:spacing w:val="-5"/>
          <w:w w:val="11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Lug</w:t>
      </w:r>
      <w:r w:rsidRPr="00DE5A0F">
        <w:rPr>
          <w:sz w:val="25"/>
          <w:szCs w:val="25"/>
        </w:rPr>
        <w:t xml:space="preserve">o </w:t>
      </w:r>
      <w:r w:rsidRPr="00DE5A0F">
        <w:rPr>
          <w:spacing w:val="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130</w:t>
      </w:r>
      <w:r w:rsidRPr="00DE5A0F">
        <w:rPr>
          <w:sz w:val="25"/>
          <w:szCs w:val="25"/>
        </w:rPr>
        <w:t xml:space="preserve">4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P</w:t>
      </w:r>
      <w:r w:rsidRPr="00DE5A0F">
        <w:rPr>
          <w:spacing w:val="5"/>
          <w:sz w:val="25"/>
          <w:szCs w:val="25"/>
        </w:rPr>
        <w:t>op</w:t>
      </w:r>
      <w:r w:rsidRPr="00DE5A0F">
        <w:rPr>
          <w:spacing w:val="-6"/>
          <w:sz w:val="25"/>
          <w:szCs w:val="25"/>
        </w:rPr>
        <w:t>l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 xml:space="preserve">r 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5"/>
          <w:w w:val="108"/>
          <w:sz w:val="25"/>
          <w:szCs w:val="25"/>
        </w:rPr>
        <w:t>L</w:t>
      </w:r>
      <w:r w:rsidRPr="00DE5A0F">
        <w:rPr>
          <w:spacing w:val="3"/>
          <w:w w:val="108"/>
          <w:sz w:val="25"/>
          <w:szCs w:val="25"/>
        </w:rPr>
        <w:t>a</w:t>
      </w:r>
      <w:r w:rsidRPr="00DE5A0F">
        <w:rPr>
          <w:spacing w:val="5"/>
          <w:w w:val="108"/>
          <w:sz w:val="25"/>
          <w:szCs w:val="25"/>
        </w:rPr>
        <w:t>n</w:t>
      </w:r>
      <w:r w:rsidRPr="00DE5A0F">
        <w:rPr>
          <w:w w:val="108"/>
          <w:sz w:val="25"/>
          <w:szCs w:val="25"/>
        </w:rPr>
        <w:t>e</w:t>
      </w:r>
      <w:r w:rsidRPr="00DE5A0F">
        <w:rPr>
          <w:spacing w:val="2"/>
          <w:w w:val="108"/>
          <w:sz w:val="25"/>
          <w:szCs w:val="25"/>
        </w:rPr>
        <w:t xml:space="preserve"> </w:t>
      </w:r>
      <w:r w:rsidRPr="00DE5A0F">
        <w:rPr>
          <w:spacing w:val="-3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,</w:t>
      </w:r>
      <w:r w:rsidRPr="00DE5A0F">
        <w:rPr>
          <w:spacing w:val="11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F</w:t>
      </w:r>
      <w:r w:rsidRPr="00DE5A0F">
        <w:rPr>
          <w:sz w:val="25"/>
          <w:szCs w:val="25"/>
        </w:rPr>
        <w:t>L</w:t>
      </w:r>
      <w:r w:rsidRPr="00DE5A0F">
        <w:rPr>
          <w:spacing w:val="-6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3317</w:t>
      </w:r>
      <w:r w:rsidRPr="00DE5A0F">
        <w:rPr>
          <w:w w:val="113"/>
          <w:sz w:val="25"/>
          <w:szCs w:val="25"/>
        </w:rPr>
        <w:t>6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w w:val="109"/>
          <w:sz w:val="25"/>
          <w:szCs w:val="25"/>
        </w:rPr>
        <w:t>(</w:t>
      </w:r>
      <w:r w:rsidRPr="00DE5A0F">
        <w:rPr>
          <w:spacing w:val="3"/>
          <w:w w:val="109"/>
          <w:sz w:val="25"/>
          <w:szCs w:val="25"/>
        </w:rPr>
        <w:t>123</w:t>
      </w:r>
      <w:r w:rsidRPr="00DE5A0F">
        <w:rPr>
          <w:spacing w:val="-4"/>
          <w:w w:val="109"/>
          <w:sz w:val="25"/>
          <w:szCs w:val="25"/>
        </w:rPr>
        <w:t>)-</w:t>
      </w:r>
      <w:r w:rsidRPr="00DE5A0F">
        <w:rPr>
          <w:spacing w:val="3"/>
          <w:w w:val="109"/>
          <w:sz w:val="25"/>
          <w:szCs w:val="25"/>
        </w:rPr>
        <w:t>573</w:t>
      </w:r>
      <w:r w:rsidRPr="00DE5A0F">
        <w:rPr>
          <w:spacing w:val="-4"/>
          <w:w w:val="109"/>
          <w:sz w:val="25"/>
          <w:szCs w:val="25"/>
        </w:rPr>
        <w:t>-</w:t>
      </w:r>
      <w:r w:rsidRPr="00DE5A0F">
        <w:rPr>
          <w:spacing w:val="3"/>
          <w:w w:val="109"/>
          <w:sz w:val="25"/>
          <w:szCs w:val="25"/>
        </w:rPr>
        <w:t>573</w:t>
      </w:r>
      <w:r w:rsidRPr="00DE5A0F">
        <w:rPr>
          <w:w w:val="109"/>
          <w:sz w:val="25"/>
          <w:szCs w:val="25"/>
        </w:rPr>
        <w:t>6</w:t>
      </w:r>
      <w:r w:rsidRPr="00DE5A0F">
        <w:rPr>
          <w:spacing w:val="19"/>
          <w:w w:val="109"/>
          <w:sz w:val="25"/>
          <w:szCs w:val="25"/>
        </w:rPr>
        <w:t xml:space="preserve"> </w:t>
      </w:r>
      <w:r w:rsidRPr="00DE5A0F">
        <w:rPr>
          <w:spacing w:val="-4"/>
          <w:w w:val="109"/>
          <w:sz w:val="25"/>
          <w:szCs w:val="25"/>
        </w:rPr>
        <w:t>[</w:t>
      </w:r>
      <w:r w:rsidRPr="00DE5A0F">
        <w:rPr>
          <w:spacing w:val="3"/>
          <w:w w:val="109"/>
          <w:sz w:val="25"/>
          <w:szCs w:val="25"/>
        </w:rPr>
        <w:t>e</w:t>
      </w:r>
      <w:r w:rsidRPr="00DE5A0F">
        <w:rPr>
          <w:spacing w:val="-2"/>
          <w:w w:val="109"/>
          <w:sz w:val="25"/>
          <w:szCs w:val="25"/>
        </w:rPr>
        <w:t>m</w:t>
      </w:r>
      <w:r w:rsidRPr="00DE5A0F">
        <w:rPr>
          <w:spacing w:val="3"/>
          <w:w w:val="109"/>
          <w:sz w:val="25"/>
          <w:szCs w:val="25"/>
        </w:rPr>
        <w:t>a</w:t>
      </w:r>
      <w:r w:rsidRPr="00DE5A0F">
        <w:rPr>
          <w:spacing w:val="-7"/>
          <w:w w:val="109"/>
          <w:sz w:val="25"/>
          <w:szCs w:val="25"/>
        </w:rPr>
        <w:t>il</w:t>
      </w:r>
      <w:r w:rsidRPr="00DE5A0F">
        <w:rPr>
          <w:w w:val="109"/>
          <w:sz w:val="25"/>
          <w:szCs w:val="25"/>
        </w:rPr>
        <w:t>]</w:t>
      </w:r>
      <w:r w:rsidRPr="00DE5A0F">
        <w:rPr>
          <w:spacing w:val="-10"/>
          <w:w w:val="109"/>
          <w:sz w:val="25"/>
          <w:szCs w:val="25"/>
        </w:rPr>
        <w:t xml:space="preserve"> </w:t>
      </w:r>
      <w:r w:rsidRPr="00DE5A0F">
        <w:rPr>
          <w:spacing w:val="-5"/>
          <w:w w:val="101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-6"/>
          <w:w w:val="84"/>
          <w:sz w:val="25"/>
          <w:szCs w:val="25"/>
        </w:rPr>
        <w:t>j</w:t>
      </w:r>
      <w:r w:rsidRPr="00DE5A0F">
        <w:rPr>
          <w:spacing w:val="3"/>
          <w:w w:val="127"/>
          <w:sz w:val="25"/>
          <w:szCs w:val="25"/>
        </w:rPr>
        <w:t>ec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eek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g</w:t>
      </w:r>
      <w:r w:rsidRPr="00DE5A0F">
        <w:rPr>
          <w:spacing w:val="-4"/>
          <w:w w:val="116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n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3"/>
          <w:w w:val="115"/>
          <w:sz w:val="25"/>
          <w:szCs w:val="25"/>
        </w:rPr>
        <w:t>c</w:t>
      </w:r>
      <w:r w:rsidRPr="00DE5A0F">
        <w:rPr>
          <w:spacing w:val="6"/>
          <w:w w:val="115"/>
          <w:sz w:val="25"/>
          <w:szCs w:val="25"/>
        </w:rPr>
        <w:t>h</w:t>
      </w:r>
      <w:r w:rsidRPr="00DE5A0F">
        <w:rPr>
          <w:spacing w:val="3"/>
          <w:w w:val="115"/>
          <w:sz w:val="25"/>
          <w:szCs w:val="25"/>
        </w:rPr>
        <w:t>a</w:t>
      </w:r>
      <w:r w:rsidRPr="00DE5A0F">
        <w:rPr>
          <w:spacing w:val="-7"/>
          <w:w w:val="115"/>
          <w:sz w:val="25"/>
          <w:szCs w:val="25"/>
        </w:rPr>
        <w:t>ll</w:t>
      </w:r>
      <w:r w:rsidRPr="00DE5A0F">
        <w:rPr>
          <w:spacing w:val="3"/>
          <w:w w:val="115"/>
          <w:sz w:val="25"/>
          <w:szCs w:val="25"/>
        </w:rPr>
        <w:t>e</w:t>
      </w:r>
      <w:r w:rsidRPr="00DE5A0F">
        <w:rPr>
          <w:spacing w:val="6"/>
          <w:w w:val="115"/>
          <w:sz w:val="25"/>
          <w:szCs w:val="25"/>
        </w:rPr>
        <w:t>ng</w:t>
      </w:r>
      <w:r w:rsidRPr="00DE5A0F">
        <w:rPr>
          <w:spacing w:val="-7"/>
          <w:w w:val="115"/>
          <w:sz w:val="25"/>
          <w:szCs w:val="25"/>
        </w:rPr>
        <w:t>i</w:t>
      </w:r>
      <w:r w:rsidRPr="00DE5A0F">
        <w:rPr>
          <w:spacing w:val="6"/>
          <w:w w:val="115"/>
          <w:sz w:val="25"/>
          <w:szCs w:val="25"/>
        </w:rPr>
        <w:t>n</w:t>
      </w:r>
      <w:r w:rsidRPr="00DE5A0F">
        <w:rPr>
          <w:w w:val="115"/>
          <w:sz w:val="25"/>
          <w:szCs w:val="25"/>
        </w:rPr>
        <w:t>g</w:t>
      </w:r>
      <w:r w:rsidRPr="00DE5A0F">
        <w:rPr>
          <w:spacing w:val="-4"/>
          <w:w w:val="115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4"/>
          <w:w w:val="126"/>
          <w:sz w:val="25"/>
          <w:szCs w:val="25"/>
        </w:rPr>
        <w:t>a</w:t>
      </w:r>
      <w:r w:rsidRPr="00DE5A0F">
        <w:rPr>
          <w:w w:val="126"/>
          <w:sz w:val="25"/>
          <w:szCs w:val="25"/>
        </w:rPr>
        <w:t>s</w:t>
      </w:r>
      <w:r w:rsidRPr="00DE5A0F">
        <w:rPr>
          <w:spacing w:val="-13"/>
          <w:w w:val="126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11"/>
          <w:sz w:val="25"/>
          <w:szCs w:val="25"/>
        </w:rPr>
        <w:t>n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w w:val="101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14"/>
          <w:w w:val="111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spacing w:val="3"/>
          <w:w w:val="106"/>
          <w:sz w:val="25"/>
          <w:szCs w:val="25"/>
        </w:rPr>
        <w:t>a</w:t>
      </w:r>
      <w:r w:rsidRPr="00DE5A0F">
        <w:rPr>
          <w:spacing w:val="5"/>
          <w:w w:val="106"/>
          <w:sz w:val="25"/>
          <w:szCs w:val="25"/>
        </w:rPr>
        <w:t>b</w:t>
      </w:r>
      <w:r w:rsidRPr="00DE5A0F">
        <w:rPr>
          <w:spacing w:val="-6"/>
          <w:w w:val="106"/>
          <w:sz w:val="25"/>
          <w:szCs w:val="25"/>
        </w:rPr>
        <w:t>li</w:t>
      </w:r>
      <w:r w:rsidRPr="00DE5A0F">
        <w:rPr>
          <w:spacing w:val="5"/>
          <w:w w:val="106"/>
          <w:sz w:val="25"/>
          <w:szCs w:val="25"/>
        </w:rPr>
        <w:t>n</w:t>
      </w:r>
      <w:r w:rsidRPr="00DE5A0F">
        <w:rPr>
          <w:w w:val="106"/>
          <w:sz w:val="25"/>
          <w:szCs w:val="25"/>
        </w:rPr>
        <w:t xml:space="preserve">g </w:t>
      </w:r>
      <w:r w:rsidRPr="00DE5A0F">
        <w:rPr>
          <w:spacing w:val="3"/>
          <w:w w:val="106"/>
          <w:sz w:val="25"/>
          <w:szCs w:val="25"/>
        </w:rPr>
        <w:t xml:space="preserve"> </w:t>
      </w:r>
      <w:r w:rsidRPr="00DE5A0F">
        <w:rPr>
          <w:spacing w:val="-2"/>
          <w:w w:val="106"/>
          <w:sz w:val="25"/>
          <w:szCs w:val="25"/>
        </w:rPr>
        <w:t>m</w:t>
      </w:r>
      <w:r w:rsidRPr="00DE5A0F">
        <w:rPr>
          <w:w w:val="106"/>
          <w:sz w:val="25"/>
          <w:szCs w:val="25"/>
        </w:rPr>
        <w:t>e</w:t>
      </w:r>
      <w:r w:rsidRPr="00DE5A0F">
        <w:rPr>
          <w:spacing w:val="26"/>
          <w:w w:val="106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.</w:t>
      </w:r>
      <w:r w:rsidRPr="00DE5A0F">
        <w:rPr>
          <w:spacing w:val="32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6"/>
          <w:w w:val="116"/>
          <w:sz w:val="25"/>
          <w:szCs w:val="25"/>
        </w:rPr>
        <w:t>g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16"/>
          <w:w w:val="116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</w:t>
      </w:r>
      <w:r w:rsidRPr="00DE5A0F">
        <w:rPr>
          <w:spacing w:val="6"/>
          <w:w w:val="116"/>
          <w:sz w:val="25"/>
          <w:szCs w:val="25"/>
        </w:rPr>
        <w:t>on</w:t>
      </w:r>
      <w:r w:rsidRPr="00DE5A0F">
        <w:rPr>
          <w:spacing w:val="-5"/>
          <w:w w:val="116"/>
          <w:sz w:val="25"/>
          <w:szCs w:val="25"/>
        </w:rPr>
        <w:t>t</w:t>
      </w:r>
      <w:r w:rsidRPr="00DE5A0F">
        <w:rPr>
          <w:spacing w:val="3"/>
          <w:w w:val="116"/>
          <w:sz w:val="25"/>
          <w:szCs w:val="25"/>
        </w:rPr>
        <w:t>a</w:t>
      </w:r>
      <w:r w:rsidRPr="00DE5A0F">
        <w:rPr>
          <w:spacing w:val="-7"/>
          <w:w w:val="116"/>
          <w:sz w:val="25"/>
          <w:szCs w:val="25"/>
        </w:rPr>
        <w:t>i</w:t>
      </w:r>
      <w:r w:rsidRPr="00DE5A0F">
        <w:rPr>
          <w:spacing w:val="6"/>
          <w:w w:val="116"/>
          <w:sz w:val="25"/>
          <w:szCs w:val="25"/>
        </w:rPr>
        <w:t>n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1"/>
          <w:w w:val="116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sa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0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w w:val="113"/>
          <w:sz w:val="25"/>
          <w:szCs w:val="25"/>
        </w:rPr>
        <w:t>y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nd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6"/>
          <w:w w:val="112"/>
          <w:sz w:val="25"/>
          <w:szCs w:val="25"/>
        </w:rPr>
        <w:t>h</w:t>
      </w:r>
      <w:r w:rsidRPr="00DE5A0F">
        <w:rPr>
          <w:spacing w:val="3"/>
          <w:w w:val="112"/>
          <w:sz w:val="25"/>
          <w:szCs w:val="25"/>
        </w:rPr>
        <w:t>av</w:t>
      </w:r>
      <w:r w:rsidRPr="00DE5A0F">
        <w:rPr>
          <w:spacing w:val="-7"/>
          <w:w w:val="112"/>
          <w:sz w:val="25"/>
          <w:szCs w:val="25"/>
        </w:rPr>
        <w:t>i</w:t>
      </w:r>
      <w:r w:rsidRPr="00DE5A0F">
        <w:rPr>
          <w:spacing w:val="6"/>
          <w:w w:val="112"/>
          <w:sz w:val="25"/>
          <w:szCs w:val="25"/>
        </w:rPr>
        <w:t>n</w:t>
      </w:r>
      <w:r w:rsidRPr="00DE5A0F">
        <w:rPr>
          <w:w w:val="112"/>
          <w:sz w:val="25"/>
          <w:szCs w:val="25"/>
        </w:rPr>
        <w:t>g</w:t>
      </w:r>
      <w:r w:rsidRPr="00DE5A0F">
        <w:rPr>
          <w:spacing w:val="3"/>
          <w:w w:val="112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o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p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3"/>
          <w:sz w:val="25"/>
          <w:szCs w:val="25"/>
        </w:rPr>
        <w:t>r</w:t>
      </w:r>
      <w:r w:rsidRPr="00DE5A0F">
        <w:rPr>
          <w:sz w:val="25"/>
          <w:szCs w:val="25"/>
        </w:rPr>
        <w:t>k</w:t>
      </w:r>
      <w:r w:rsidRPr="00DE5A0F">
        <w:rPr>
          <w:spacing w:val="3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z w:val="25"/>
          <w:szCs w:val="25"/>
        </w:rPr>
        <w:t>.</w:t>
      </w:r>
      <w:r w:rsidRPr="00DE5A0F">
        <w:rPr>
          <w:spacing w:val="1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M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d</w:t>
      </w:r>
      <w:r w:rsidRPr="00DE5A0F">
        <w:rPr>
          <w:spacing w:val="-4"/>
          <w:w w:val="101"/>
          <w:sz w:val="25"/>
          <w:szCs w:val="25"/>
        </w:rPr>
        <w:t>-</w:t>
      </w:r>
      <w:r w:rsidRPr="00DE5A0F">
        <w:rPr>
          <w:spacing w:val="5"/>
          <w:w w:val="93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9"/>
          <w:sz w:val="25"/>
          <w:szCs w:val="25"/>
        </w:rPr>
        <w:t xml:space="preserve"> </w:t>
      </w:r>
      <w:r w:rsidRPr="00DE5A0F">
        <w:rPr>
          <w:spacing w:val="-2"/>
          <w:w w:val="111"/>
          <w:sz w:val="25"/>
          <w:szCs w:val="25"/>
        </w:rPr>
        <w:t>m</w:t>
      </w:r>
      <w:r w:rsidRPr="00DE5A0F">
        <w:rPr>
          <w:spacing w:val="-7"/>
          <w:w w:val="111"/>
          <w:sz w:val="25"/>
          <w:szCs w:val="25"/>
        </w:rPr>
        <w:t>i</w:t>
      </w:r>
      <w:r w:rsidRPr="00DE5A0F">
        <w:rPr>
          <w:spacing w:val="6"/>
          <w:w w:val="111"/>
          <w:sz w:val="25"/>
          <w:szCs w:val="25"/>
        </w:rPr>
        <w:t>d</w:t>
      </w:r>
      <w:r w:rsidRPr="00DE5A0F">
        <w:rPr>
          <w:spacing w:val="-4"/>
          <w:w w:val="111"/>
          <w:sz w:val="25"/>
          <w:szCs w:val="25"/>
        </w:rPr>
        <w:t>-</w:t>
      </w:r>
      <w:r w:rsidRPr="00DE5A0F">
        <w:rPr>
          <w:spacing w:val="-7"/>
          <w:w w:val="111"/>
          <w:sz w:val="25"/>
          <w:szCs w:val="25"/>
        </w:rPr>
        <w:t>l</w:t>
      </w:r>
      <w:r w:rsidRPr="00DE5A0F">
        <w:rPr>
          <w:spacing w:val="3"/>
          <w:w w:val="111"/>
          <w:sz w:val="25"/>
          <w:szCs w:val="25"/>
        </w:rPr>
        <w:t>eve</w:t>
      </w:r>
      <w:r w:rsidRPr="00DE5A0F">
        <w:rPr>
          <w:w w:val="111"/>
          <w:sz w:val="25"/>
          <w:szCs w:val="25"/>
        </w:rPr>
        <w:t>l</w:t>
      </w:r>
      <w:r w:rsidRPr="00DE5A0F">
        <w:rPr>
          <w:spacing w:val="-9"/>
          <w:w w:val="111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ss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2"/>
          <w:sz w:val="25"/>
          <w:szCs w:val="25"/>
        </w:rPr>
        <w:t>l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6"/>
          <w:w w:val="118"/>
          <w:sz w:val="25"/>
          <w:szCs w:val="25"/>
        </w:rPr>
        <w:t>h</w:t>
      </w:r>
      <w:r w:rsidRPr="00DE5A0F">
        <w:rPr>
          <w:spacing w:val="4"/>
          <w:w w:val="118"/>
          <w:sz w:val="25"/>
          <w:szCs w:val="25"/>
        </w:rPr>
        <w:t>a</w:t>
      </w:r>
      <w:r w:rsidRPr="00DE5A0F">
        <w:rPr>
          <w:w w:val="118"/>
          <w:sz w:val="25"/>
          <w:szCs w:val="25"/>
        </w:rPr>
        <w:t xml:space="preserve">s </w:t>
      </w:r>
      <w:r w:rsidRPr="00DE5A0F">
        <w:rPr>
          <w:spacing w:val="6"/>
          <w:w w:val="118"/>
          <w:sz w:val="25"/>
          <w:szCs w:val="25"/>
        </w:rPr>
        <w:t>b</w:t>
      </w:r>
      <w:r w:rsidRPr="00DE5A0F">
        <w:rPr>
          <w:spacing w:val="4"/>
          <w:w w:val="118"/>
          <w:sz w:val="25"/>
          <w:szCs w:val="25"/>
        </w:rPr>
        <w:t>ee</w:t>
      </w:r>
      <w:r w:rsidRPr="00DE5A0F">
        <w:rPr>
          <w:w w:val="118"/>
          <w:sz w:val="25"/>
          <w:szCs w:val="25"/>
        </w:rPr>
        <w:t>n</w:t>
      </w:r>
      <w:r w:rsidRPr="00DE5A0F">
        <w:rPr>
          <w:spacing w:val="-9"/>
          <w:w w:val="118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9"/>
          <w:sz w:val="25"/>
          <w:szCs w:val="25"/>
        </w:rPr>
        <w:t>r</w:t>
      </w:r>
      <w:r w:rsidRPr="00DE5A0F">
        <w:rPr>
          <w:spacing w:val="-4"/>
          <w:sz w:val="25"/>
          <w:szCs w:val="25"/>
        </w:rPr>
        <w:t xml:space="preserve"> f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15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11"/>
          <w:sz w:val="25"/>
          <w:szCs w:val="25"/>
        </w:rPr>
        <w:t>d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7"/>
          <w:w w:val="118"/>
          <w:sz w:val="25"/>
          <w:szCs w:val="25"/>
        </w:rPr>
        <w:t>l</w:t>
      </w:r>
      <w:r w:rsidRPr="00DE5A0F">
        <w:rPr>
          <w:spacing w:val="4"/>
          <w:w w:val="118"/>
          <w:sz w:val="25"/>
          <w:szCs w:val="25"/>
        </w:rPr>
        <w:t>eas</w:t>
      </w:r>
      <w:r w:rsidRPr="00DE5A0F">
        <w:rPr>
          <w:w w:val="118"/>
          <w:sz w:val="25"/>
          <w:szCs w:val="25"/>
        </w:rPr>
        <w:t>t</w:t>
      </w:r>
      <w:r w:rsidRPr="00DE5A0F">
        <w:rPr>
          <w:spacing w:val="-12"/>
          <w:w w:val="11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7"/>
          <w:w w:val="116"/>
          <w:sz w:val="25"/>
          <w:szCs w:val="25"/>
        </w:rPr>
        <w:t>S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6"/>
          <w:w w:val="116"/>
          <w:sz w:val="25"/>
          <w:szCs w:val="25"/>
        </w:rPr>
        <w:t>bod</w:t>
      </w:r>
      <w:r w:rsidRPr="00DE5A0F">
        <w:rPr>
          <w:w w:val="116"/>
          <w:sz w:val="25"/>
          <w:szCs w:val="25"/>
        </w:rPr>
        <w:t>y</w:t>
      </w:r>
      <w:r w:rsidRPr="00DE5A0F">
        <w:rPr>
          <w:spacing w:val="-8"/>
          <w:w w:val="116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h</w:t>
      </w:r>
      <w:r w:rsidRPr="00DE5A0F">
        <w:rPr>
          <w:spacing w:val="38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-7"/>
          <w:w w:val="116"/>
          <w:sz w:val="25"/>
          <w:szCs w:val="25"/>
        </w:rPr>
        <w:t>l</w:t>
      </w:r>
      <w:r w:rsidRPr="00DE5A0F">
        <w:rPr>
          <w:spacing w:val="3"/>
          <w:w w:val="116"/>
          <w:sz w:val="25"/>
          <w:szCs w:val="25"/>
        </w:rPr>
        <w:t>eve</w:t>
      </w:r>
      <w:r w:rsidRPr="00DE5A0F">
        <w:rPr>
          <w:w w:val="116"/>
          <w:sz w:val="25"/>
          <w:szCs w:val="25"/>
        </w:rPr>
        <w:t>l</w:t>
      </w:r>
      <w:r w:rsidRPr="00DE5A0F">
        <w:rPr>
          <w:spacing w:val="-16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>f</w:t>
      </w:r>
      <w:r w:rsidRPr="00DE5A0F">
        <w:rPr>
          <w:spacing w:val="26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x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ca</w:t>
      </w:r>
      <w:r w:rsidRPr="00DE5A0F">
        <w:rPr>
          <w:w w:val="116"/>
          <w:sz w:val="25"/>
          <w:szCs w:val="25"/>
        </w:rPr>
        <w:t>n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w w:val="113"/>
          <w:sz w:val="25"/>
          <w:szCs w:val="25"/>
        </w:rPr>
        <w:t xml:space="preserve">. </w:t>
      </w:r>
      <w:r w:rsidRPr="00DE5A0F">
        <w:rPr>
          <w:spacing w:val="8"/>
          <w:sz w:val="25"/>
          <w:szCs w:val="25"/>
        </w:rPr>
        <w:t>B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k</w:t>
      </w:r>
      <w:r w:rsidRPr="00DE5A0F">
        <w:rPr>
          <w:spacing w:val="52"/>
          <w:sz w:val="25"/>
          <w:szCs w:val="25"/>
        </w:rPr>
        <w:t xml:space="preserve"> </w:t>
      </w:r>
      <w:r w:rsidRPr="00DE5A0F">
        <w:rPr>
          <w:spacing w:val="5"/>
          <w:w w:val="106"/>
          <w:sz w:val="25"/>
          <w:szCs w:val="25"/>
        </w:rPr>
        <w:t>T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spacing w:val="-6"/>
          <w:w w:val="106"/>
          <w:sz w:val="25"/>
          <w:szCs w:val="25"/>
        </w:rPr>
        <w:t>ll</w:t>
      </w:r>
      <w:r w:rsidRPr="00DE5A0F">
        <w:rPr>
          <w:spacing w:val="3"/>
          <w:w w:val="106"/>
          <w:sz w:val="25"/>
          <w:szCs w:val="25"/>
        </w:rPr>
        <w:t>e</w:t>
      </w:r>
      <w:r w:rsidRPr="00DE5A0F">
        <w:rPr>
          <w:w w:val="106"/>
          <w:sz w:val="25"/>
          <w:szCs w:val="25"/>
        </w:rPr>
        <w:t>r</w:t>
      </w:r>
      <w:r w:rsidRPr="00DE5A0F">
        <w:rPr>
          <w:spacing w:val="-7"/>
          <w:w w:val="106"/>
          <w:sz w:val="25"/>
          <w:szCs w:val="25"/>
        </w:rPr>
        <w:t xml:space="preserve"> </w:t>
      </w:r>
      <w:r w:rsidRPr="00DE5A0F">
        <w:rPr>
          <w:spacing w:val="8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T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p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1</w:t>
      </w:r>
      <w:r w:rsidRPr="00DE5A0F">
        <w:rPr>
          <w:sz w:val="25"/>
          <w:szCs w:val="25"/>
        </w:rPr>
        <w:t>:</w:t>
      </w:r>
      <w:r w:rsidRPr="00DE5A0F">
        <w:rPr>
          <w:spacing w:val="12"/>
          <w:sz w:val="25"/>
          <w:szCs w:val="25"/>
        </w:rPr>
        <w:t xml:space="preserve"> </w:t>
      </w:r>
      <w:r w:rsidRPr="00DE5A0F">
        <w:rPr>
          <w:spacing w:val="7"/>
          <w:w w:val="120"/>
          <w:sz w:val="25"/>
          <w:szCs w:val="25"/>
        </w:rPr>
        <w:t>S</w:t>
      </w:r>
      <w:r w:rsidRPr="00DE5A0F">
        <w:rPr>
          <w:spacing w:val="6"/>
          <w:w w:val="120"/>
          <w:sz w:val="25"/>
          <w:szCs w:val="25"/>
        </w:rPr>
        <w:t>ho</w:t>
      </w:r>
      <w:r w:rsidRPr="00DE5A0F">
        <w:rPr>
          <w:spacing w:val="-6"/>
          <w:w w:val="120"/>
          <w:sz w:val="25"/>
          <w:szCs w:val="25"/>
        </w:rPr>
        <w:t>w</w:t>
      </w:r>
      <w:r w:rsidRPr="00DE5A0F">
        <w:rPr>
          <w:spacing w:val="4"/>
          <w:w w:val="120"/>
          <w:sz w:val="25"/>
          <w:szCs w:val="25"/>
        </w:rPr>
        <w:t>cas</w:t>
      </w:r>
      <w:r w:rsidRPr="00DE5A0F">
        <w:rPr>
          <w:w w:val="120"/>
          <w:sz w:val="25"/>
          <w:szCs w:val="25"/>
        </w:rPr>
        <w:t>e</w:t>
      </w:r>
      <w:r w:rsidRPr="00DE5A0F">
        <w:rPr>
          <w:spacing w:val="-9"/>
          <w:w w:val="120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ou</w:t>
      </w:r>
      <w:r w:rsidRPr="00DE5A0F">
        <w:rPr>
          <w:sz w:val="25"/>
          <w:szCs w:val="25"/>
        </w:rPr>
        <w:t>r</w:t>
      </w:r>
      <w:r w:rsidRPr="00DE5A0F">
        <w:rPr>
          <w:spacing w:val="16"/>
          <w:sz w:val="25"/>
          <w:szCs w:val="25"/>
        </w:rPr>
        <w:t xml:space="preserve"> </w:t>
      </w:r>
      <w:r w:rsidRPr="00DE5A0F">
        <w:rPr>
          <w:spacing w:val="6"/>
          <w:w w:val="121"/>
          <w:sz w:val="25"/>
          <w:szCs w:val="25"/>
        </w:rPr>
        <w:t>S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spacing w:val="-6"/>
          <w:w w:val="102"/>
          <w:sz w:val="25"/>
          <w:szCs w:val="25"/>
        </w:rPr>
        <w:t>ill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3"/>
          <w:sz w:val="25"/>
          <w:szCs w:val="25"/>
        </w:rPr>
        <w:t>.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5"/>
          <w:w w:val="107"/>
          <w:sz w:val="25"/>
          <w:szCs w:val="25"/>
        </w:rPr>
        <w:t>Th</w:t>
      </w:r>
      <w:r w:rsidRPr="00DE5A0F">
        <w:rPr>
          <w:w w:val="107"/>
          <w:sz w:val="25"/>
          <w:szCs w:val="25"/>
        </w:rPr>
        <w:t>e</w:t>
      </w:r>
      <w:r w:rsidRPr="00DE5A0F">
        <w:rPr>
          <w:spacing w:val="1"/>
          <w:w w:val="107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 xml:space="preserve">g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8"/>
          <w:sz w:val="25"/>
          <w:szCs w:val="25"/>
        </w:rPr>
        <w:t>H</w:t>
      </w:r>
      <w:r w:rsidRPr="00DE5A0F">
        <w:rPr>
          <w:sz w:val="25"/>
          <w:szCs w:val="25"/>
        </w:rPr>
        <w:t>R</w:t>
      </w:r>
      <w:r w:rsidRPr="00DE5A0F">
        <w:rPr>
          <w:spacing w:val="-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6"/>
          <w:sz w:val="25"/>
          <w:szCs w:val="25"/>
        </w:rPr>
        <w:t>il</w:t>
      </w:r>
      <w:r w:rsidRPr="00DE5A0F">
        <w:rPr>
          <w:sz w:val="25"/>
          <w:szCs w:val="25"/>
        </w:rPr>
        <w:t>l</w:t>
      </w:r>
      <w:r w:rsidRPr="00DE5A0F">
        <w:rPr>
          <w:spacing w:val="13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k</w:t>
      </w:r>
      <w:r w:rsidRPr="00DE5A0F">
        <w:rPr>
          <w:spacing w:val="5"/>
          <w:sz w:val="25"/>
          <w:szCs w:val="25"/>
        </w:rPr>
        <w:t>no</w:t>
      </w:r>
      <w:r w:rsidRPr="00DE5A0F">
        <w:rPr>
          <w:sz w:val="25"/>
          <w:szCs w:val="25"/>
        </w:rPr>
        <w:t>w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w w:val="145"/>
          <w:sz w:val="25"/>
          <w:szCs w:val="25"/>
        </w:rPr>
        <w:t xml:space="preserve">s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5"/>
          <w:sz w:val="25"/>
          <w:szCs w:val="25"/>
        </w:rPr>
        <w:t>h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t</w:t>
      </w:r>
      <w:r w:rsidRPr="00DE5A0F">
        <w:rPr>
          <w:spacing w:val="44"/>
          <w:sz w:val="25"/>
          <w:szCs w:val="25"/>
        </w:rPr>
        <w:t xml:space="preserve"> </w:t>
      </w:r>
      <w:r w:rsidRPr="00DE5A0F">
        <w:rPr>
          <w:spacing w:val="3"/>
          <w:w w:val="117"/>
          <w:sz w:val="25"/>
          <w:szCs w:val="25"/>
        </w:rPr>
        <w:t>sk</w:t>
      </w:r>
      <w:r w:rsidRPr="00DE5A0F">
        <w:rPr>
          <w:spacing w:val="-7"/>
          <w:w w:val="117"/>
          <w:sz w:val="25"/>
          <w:szCs w:val="25"/>
        </w:rPr>
        <w:t>ill</w:t>
      </w:r>
      <w:r w:rsidRPr="00DE5A0F">
        <w:rPr>
          <w:w w:val="117"/>
          <w:sz w:val="25"/>
          <w:szCs w:val="25"/>
        </w:rPr>
        <w:t>s</w:t>
      </w:r>
      <w:r w:rsidRPr="00DE5A0F">
        <w:rPr>
          <w:spacing w:val="-6"/>
          <w:w w:val="117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w w:val="111"/>
          <w:sz w:val="25"/>
          <w:szCs w:val="25"/>
        </w:rPr>
        <w:t>u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c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11"/>
          <w:sz w:val="25"/>
          <w:szCs w:val="25"/>
        </w:rPr>
        <w:t>n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b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g</w:t>
      </w:r>
      <w:r w:rsidRPr="00DE5A0F">
        <w:rPr>
          <w:spacing w:val="54"/>
          <w:sz w:val="25"/>
          <w:szCs w:val="25"/>
        </w:rPr>
        <w:t xml:space="preserve"> </w:t>
      </w:r>
      <w:r w:rsidRPr="00DE5A0F">
        <w:rPr>
          <w:spacing w:val="-4"/>
          <w:sz w:val="25"/>
          <w:szCs w:val="25"/>
        </w:rPr>
        <w:t>t</w:t>
      </w:r>
      <w:r w:rsidRPr="00DE5A0F">
        <w:rPr>
          <w:sz w:val="25"/>
          <w:szCs w:val="25"/>
        </w:rPr>
        <w:t>o</w:t>
      </w:r>
      <w:r w:rsidRPr="00DE5A0F">
        <w:rPr>
          <w:spacing w:val="35"/>
          <w:sz w:val="25"/>
          <w:szCs w:val="25"/>
        </w:rPr>
        <w:t xml:space="preserve"> 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6"/>
          <w:w w:val="113"/>
          <w:sz w:val="25"/>
          <w:szCs w:val="25"/>
        </w:rPr>
        <w:t>h</w:t>
      </w:r>
      <w:r w:rsidRPr="00DE5A0F">
        <w:rPr>
          <w:w w:val="113"/>
          <w:sz w:val="25"/>
          <w:szCs w:val="25"/>
        </w:rPr>
        <w:t>e</w:t>
      </w:r>
      <w:r w:rsidRPr="00DE5A0F">
        <w:rPr>
          <w:spacing w:val="-4"/>
          <w:w w:val="113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j</w:t>
      </w:r>
      <w:r w:rsidRPr="00DE5A0F">
        <w:rPr>
          <w:spacing w:val="5"/>
          <w:sz w:val="25"/>
          <w:szCs w:val="25"/>
        </w:rPr>
        <w:t>ob</w:t>
      </w:r>
      <w:r w:rsidRPr="00DE5A0F">
        <w:rPr>
          <w:sz w:val="25"/>
          <w:szCs w:val="25"/>
        </w:rPr>
        <w:t>.</w:t>
      </w:r>
      <w:r w:rsidRPr="00DE5A0F">
        <w:rPr>
          <w:spacing w:val="33"/>
          <w:sz w:val="25"/>
          <w:szCs w:val="25"/>
        </w:rPr>
        <w:t xml:space="preserve"> </w:t>
      </w:r>
      <w:r w:rsidRPr="00DE5A0F">
        <w:rPr>
          <w:spacing w:val="5"/>
          <w:w w:val="93"/>
          <w:sz w:val="25"/>
          <w:szCs w:val="25"/>
        </w:rPr>
        <w:t>L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01"/>
          <w:sz w:val="25"/>
          <w:szCs w:val="25"/>
        </w:rPr>
        <w:t>t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3"/>
          <w:w w:val="113"/>
          <w:sz w:val="25"/>
          <w:szCs w:val="25"/>
        </w:rPr>
        <w:t>y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-6"/>
          <w:w w:val="102"/>
          <w:sz w:val="25"/>
          <w:szCs w:val="25"/>
        </w:rPr>
        <w:t>i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4"/>
          <w:sz w:val="25"/>
          <w:szCs w:val="25"/>
        </w:rPr>
        <w:t>g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y</w:t>
      </w:r>
      <w:r w:rsidRPr="00DE5A0F">
        <w:rPr>
          <w:spacing w:val="5"/>
          <w:sz w:val="25"/>
          <w:szCs w:val="25"/>
        </w:rPr>
        <w:t>o</w:t>
      </w:r>
      <w:r w:rsidRPr="00DE5A0F">
        <w:rPr>
          <w:sz w:val="25"/>
          <w:szCs w:val="25"/>
        </w:rPr>
        <w:t xml:space="preserve">u </w:t>
      </w:r>
      <w:r w:rsidRPr="00DE5A0F">
        <w:rPr>
          <w:spacing w:val="3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ca</w:t>
      </w:r>
      <w:r w:rsidRPr="00DE5A0F">
        <w:rPr>
          <w:w w:val="116"/>
          <w:sz w:val="25"/>
          <w:szCs w:val="25"/>
        </w:rPr>
        <w:t>n</w:t>
      </w:r>
      <w:r w:rsidRPr="00DE5A0F">
        <w:rPr>
          <w:spacing w:val="-5"/>
          <w:w w:val="116"/>
          <w:sz w:val="25"/>
          <w:szCs w:val="25"/>
        </w:rPr>
        <w:t xml:space="preserve"> </w:t>
      </w:r>
      <w:r w:rsidRPr="00DE5A0F">
        <w:rPr>
          <w:spacing w:val="5"/>
          <w:sz w:val="25"/>
          <w:szCs w:val="25"/>
        </w:rPr>
        <w:t>d</w:t>
      </w:r>
      <w:r w:rsidRPr="00DE5A0F">
        <w:rPr>
          <w:sz w:val="25"/>
          <w:szCs w:val="25"/>
        </w:rPr>
        <w:t>o</w:t>
      </w:r>
      <w:r w:rsidRPr="00DE5A0F">
        <w:rPr>
          <w:spacing w:val="49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i</w:t>
      </w:r>
      <w:r w:rsidRPr="00DE5A0F">
        <w:rPr>
          <w:sz w:val="25"/>
          <w:szCs w:val="25"/>
        </w:rPr>
        <w:t>n</w:t>
      </w:r>
      <w:r w:rsidRPr="00DE5A0F">
        <w:rPr>
          <w:spacing w:val="21"/>
          <w:sz w:val="25"/>
          <w:szCs w:val="25"/>
        </w:rPr>
        <w:t xml:space="preserve"> </w:t>
      </w:r>
      <w:r w:rsidRPr="00DE5A0F">
        <w:rPr>
          <w:sz w:val="25"/>
          <w:szCs w:val="25"/>
        </w:rPr>
        <w:t>a</w:t>
      </w:r>
      <w:r w:rsidRPr="00DE5A0F">
        <w:rPr>
          <w:spacing w:val="18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01"/>
          <w:sz w:val="25"/>
          <w:szCs w:val="25"/>
        </w:rPr>
        <w:t>t</w:t>
      </w:r>
      <w:r w:rsidRPr="00DE5A0F">
        <w:rPr>
          <w:spacing w:val="-6"/>
          <w:w w:val="113"/>
          <w:sz w:val="25"/>
          <w:szCs w:val="25"/>
        </w:rPr>
        <w:t>.</w:t>
      </w:r>
      <w:r w:rsidRPr="00DE5A0F">
        <w:rPr>
          <w:w w:val="113"/>
          <w:sz w:val="25"/>
          <w:szCs w:val="25"/>
        </w:rPr>
        <w:t>.</w:t>
      </w:r>
    </w:p>
    <w:p w14:paraId="59A31AA3" w14:textId="77777777" w:rsidR="007C00A7" w:rsidRPr="00DE5A0F" w:rsidRDefault="007C00A7">
      <w:pPr>
        <w:spacing w:before="9" w:line="140" w:lineRule="exact"/>
        <w:rPr>
          <w:sz w:val="15"/>
          <w:szCs w:val="15"/>
        </w:rPr>
      </w:pPr>
    </w:p>
    <w:p w14:paraId="6141CC62" w14:textId="77777777" w:rsidR="007C00A7" w:rsidRPr="00DE5A0F" w:rsidRDefault="007C00A7">
      <w:pPr>
        <w:spacing w:line="200" w:lineRule="exact"/>
      </w:pPr>
    </w:p>
    <w:p w14:paraId="344ABE65" w14:textId="77777777" w:rsidR="007C00A7" w:rsidRPr="00DE5A0F" w:rsidRDefault="00DE5A0F">
      <w:pPr>
        <w:ind w:left="109"/>
        <w:rPr>
          <w:sz w:val="17"/>
          <w:szCs w:val="17"/>
        </w:rPr>
      </w:pPr>
      <w:r w:rsidRPr="00DE5A0F">
        <w:rPr>
          <w:spacing w:val="2"/>
          <w:w w:val="98"/>
          <w:sz w:val="17"/>
          <w:szCs w:val="17"/>
        </w:rPr>
        <w:t>R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141"/>
          <w:sz w:val="17"/>
          <w:szCs w:val="17"/>
        </w:rPr>
        <w:t>s</w:t>
      </w:r>
      <w:r w:rsidRPr="00DE5A0F">
        <w:rPr>
          <w:spacing w:val="5"/>
          <w:w w:val="108"/>
          <w:sz w:val="17"/>
          <w:szCs w:val="17"/>
        </w:rPr>
        <w:t>u</w:t>
      </w:r>
      <w:r w:rsidRPr="00DE5A0F">
        <w:rPr>
          <w:spacing w:val="5"/>
          <w:w w:val="105"/>
          <w:sz w:val="17"/>
          <w:szCs w:val="17"/>
        </w:rPr>
        <w:t>m</w:t>
      </w:r>
      <w:r w:rsidRPr="00DE5A0F">
        <w:rPr>
          <w:w w:val="123"/>
          <w:sz w:val="17"/>
          <w:szCs w:val="17"/>
        </w:rPr>
        <w:t>e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f</w:t>
      </w:r>
      <w:r w:rsidRPr="00DE5A0F">
        <w:rPr>
          <w:spacing w:val="5"/>
          <w:sz w:val="17"/>
          <w:szCs w:val="17"/>
        </w:rPr>
        <w:t>o</w:t>
      </w:r>
      <w:r w:rsidRPr="00DE5A0F">
        <w:rPr>
          <w:sz w:val="17"/>
          <w:szCs w:val="17"/>
        </w:rPr>
        <w:t>r</w:t>
      </w:r>
      <w:r w:rsidRPr="00DE5A0F">
        <w:rPr>
          <w:spacing w:val="5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e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4"/>
          <w:sz w:val="17"/>
          <w:szCs w:val="17"/>
        </w:rPr>
        <w:t>r</w:t>
      </w:r>
      <w:r w:rsidRPr="00DE5A0F">
        <w:rPr>
          <w:sz w:val="17"/>
          <w:szCs w:val="17"/>
        </w:rPr>
        <w:t>y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leve</w:t>
      </w:r>
      <w:r w:rsidRPr="00DE5A0F">
        <w:rPr>
          <w:sz w:val="17"/>
          <w:szCs w:val="17"/>
        </w:rPr>
        <w:t xml:space="preserve">l </w:t>
      </w:r>
      <w:r w:rsidRPr="00DE5A0F">
        <w:rPr>
          <w:spacing w:val="2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k</w:t>
      </w:r>
      <w:r w:rsidRPr="00DE5A0F">
        <w:rPr>
          <w:spacing w:val="23"/>
          <w:sz w:val="17"/>
          <w:szCs w:val="17"/>
        </w:rPr>
        <w:t xml:space="preserve"> </w:t>
      </w:r>
      <w:r w:rsidRPr="00DE5A0F">
        <w:rPr>
          <w:spacing w:val="6"/>
          <w:w w:val="98"/>
          <w:sz w:val="17"/>
          <w:szCs w:val="17"/>
        </w:rPr>
        <w:t>t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spacing w:val="-1"/>
          <w:w w:val="99"/>
          <w:sz w:val="17"/>
          <w:szCs w:val="17"/>
        </w:rPr>
        <w:t>ll</w:t>
      </w:r>
      <w:r w:rsidRPr="00DE5A0F">
        <w:rPr>
          <w:spacing w:val="-1"/>
          <w:w w:val="123"/>
          <w:sz w:val="17"/>
          <w:szCs w:val="17"/>
        </w:rPr>
        <w:t>e</w:t>
      </w:r>
      <w:r w:rsidRPr="00DE5A0F">
        <w:rPr>
          <w:w w:val="86"/>
          <w:sz w:val="17"/>
          <w:szCs w:val="17"/>
        </w:rPr>
        <w:t>r</w:t>
      </w:r>
    </w:p>
    <w:p w14:paraId="3276E6A9" w14:textId="77777777" w:rsidR="007C00A7" w:rsidRPr="00DE5A0F" w:rsidRDefault="00DE5A0F">
      <w:pPr>
        <w:spacing w:before="76" w:line="640" w:lineRule="exact"/>
        <w:ind w:left="109" w:right="7263"/>
        <w:rPr>
          <w:sz w:val="25"/>
          <w:szCs w:val="25"/>
        </w:rPr>
      </w:pPr>
      <w:r w:rsidRPr="00DE5A0F">
        <w:rPr>
          <w:spacing w:val="6"/>
        </w:rPr>
        <w:t>P</w:t>
      </w:r>
      <w:r w:rsidRPr="00DE5A0F">
        <w:t>r</w:t>
      </w:r>
      <w:r w:rsidRPr="00DE5A0F">
        <w:rPr>
          <w:spacing w:val="-3"/>
        </w:rPr>
        <w:t>e</w:t>
      </w:r>
      <w:r w:rsidRPr="00DE5A0F">
        <w:rPr>
          <w:spacing w:val="8"/>
        </w:rPr>
        <w:t>m</w:t>
      </w:r>
      <w:r w:rsidRPr="00DE5A0F">
        <w:rPr>
          <w:spacing w:val="-3"/>
        </w:rPr>
        <w:t>a</w:t>
      </w:r>
      <w:r w:rsidRPr="00DE5A0F">
        <w:t xml:space="preserve">m </w:t>
      </w:r>
      <w:r w:rsidRPr="00DE5A0F">
        <w:rPr>
          <w:spacing w:val="15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u</w:t>
      </w:r>
      <w:r w:rsidRPr="00DE5A0F">
        <w:rPr>
          <w:spacing w:val="6"/>
        </w:rPr>
        <w:t>l</w:t>
      </w:r>
      <w:r w:rsidRPr="00DE5A0F">
        <w:t>l</w:t>
      </w:r>
      <w:r w:rsidRPr="00DE5A0F">
        <w:rPr>
          <w:spacing w:val="24"/>
        </w:rPr>
        <w:t xml:space="preserve"> </w:t>
      </w:r>
      <w:r w:rsidRPr="00DE5A0F">
        <w:rPr>
          <w:spacing w:val="8"/>
        </w:rPr>
        <w:t>m</w:t>
      </w:r>
      <w:r w:rsidRPr="00DE5A0F">
        <w:rPr>
          <w:spacing w:val="2"/>
        </w:rPr>
        <w:t>o</w:t>
      </w:r>
      <w:r w:rsidRPr="00DE5A0F">
        <w:rPr>
          <w:spacing w:val="-3"/>
        </w:rPr>
        <w:t>v</w:t>
      </w:r>
      <w:r w:rsidRPr="00DE5A0F">
        <w:rPr>
          <w:spacing w:val="6"/>
        </w:rPr>
        <w:t>i</w:t>
      </w:r>
      <w:r w:rsidRPr="00DE5A0F">
        <w:t xml:space="preserve">e 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08"/>
        </w:rPr>
        <w:t>d</w:t>
      </w:r>
      <w:r w:rsidRPr="00DE5A0F">
        <w:rPr>
          <w:spacing w:val="2"/>
          <w:w w:val="121"/>
        </w:rPr>
        <w:t>o</w:t>
      </w:r>
      <w:r w:rsidRPr="00DE5A0F">
        <w:rPr>
          <w:spacing w:val="-1"/>
          <w:w w:val="106"/>
        </w:rPr>
        <w:t>w</w:t>
      </w:r>
      <w:r w:rsidRPr="00DE5A0F">
        <w:rPr>
          <w:spacing w:val="2"/>
          <w:w w:val="108"/>
        </w:rPr>
        <w:t>n</w:t>
      </w:r>
      <w:r w:rsidRPr="00DE5A0F">
        <w:rPr>
          <w:spacing w:val="6"/>
          <w:w w:val="99"/>
        </w:rPr>
        <w:t>l</w:t>
      </w:r>
      <w:r w:rsidRPr="00DE5A0F">
        <w:rPr>
          <w:spacing w:val="2"/>
          <w:w w:val="121"/>
        </w:rPr>
        <w:t>o</w:t>
      </w:r>
      <w:r w:rsidRPr="00DE5A0F">
        <w:rPr>
          <w:spacing w:val="-3"/>
          <w:w w:val="110"/>
        </w:rPr>
        <w:t>a</w:t>
      </w:r>
      <w:r w:rsidRPr="00DE5A0F">
        <w:rPr>
          <w:w w:val="108"/>
        </w:rPr>
        <w:t xml:space="preserve">d </w:t>
      </w:r>
      <w:r w:rsidRPr="00DE5A0F">
        <w:rPr>
          <w:spacing w:val="8"/>
          <w:w w:val="110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6"/>
          <w:w w:val="102"/>
          <w:sz w:val="25"/>
          <w:szCs w:val="25"/>
        </w:rPr>
        <w:t>t</w:t>
      </w:r>
      <w:r w:rsidRPr="00DE5A0F">
        <w:rPr>
          <w:spacing w:val="7"/>
          <w:w w:val="81"/>
          <w:sz w:val="25"/>
          <w:szCs w:val="25"/>
        </w:rPr>
        <w:t>i</w:t>
      </w:r>
      <w:r w:rsidRPr="00DE5A0F">
        <w:rPr>
          <w:spacing w:val="-4"/>
          <w:w w:val="101"/>
          <w:sz w:val="25"/>
          <w:szCs w:val="25"/>
        </w:rPr>
        <w:t>r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-3"/>
          <w:w w:val="108"/>
          <w:sz w:val="25"/>
          <w:szCs w:val="25"/>
        </w:rPr>
        <w:t>m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3"/>
          <w:w w:val="113"/>
          <w:sz w:val="25"/>
          <w:szCs w:val="25"/>
        </w:rPr>
        <w:t>n</w:t>
      </w:r>
      <w:r w:rsidRPr="00DE5A0F">
        <w:rPr>
          <w:w w:val="102"/>
          <w:sz w:val="25"/>
          <w:szCs w:val="25"/>
        </w:rPr>
        <w:t>t</w:t>
      </w:r>
      <w:r w:rsidRPr="00DE5A0F">
        <w:rPr>
          <w:spacing w:val="-7"/>
          <w:sz w:val="25"/>
          <w:szCs w:val="25"/>
        </w:rPr>
        <w:t xml:space="preserve"> </w:t>
      </w:r>
      <w:r w:rsidRPr="00DE5A0F">
        <w:rPr>
          <w:spacing w:val="-7"/>
          <w:w w:val="119"/>
          <w:sz w:val="25"/>
          <w:szCs w:val="25"/>
        </w:rPr>
        <w:t>t</w:t>
      </w:r>
      <w:r w:rsidRPr="00DE5A0F">
        <w:rPr>
          <w:spacing w:val="4"/>
          <w:w w:val="119"/>
          <w:sz w:val="25"/>
          <w:szCs w:val="25"/>
        </w:rPr>
        <w:t>oa</w:t>
      </w:r>
      <w:r w:rsidRPr="00DE5A0F">
        <w:rPr>
          <w:spacing w:val="1"/>
          <w:w w:val="119"/>
          <w:sz w:val="25"/>
          <w:szCs w:val="25"/>
        </w:rPr>
        <w:t>s</w:t>
      </w:r>
      <w:r w:rsidRPr="00DE5A0F">
        <w:rPr>
          <w:spacing w:val="-7"/>
          <w:w w:val="119"/>
          <w:sz w:val="25"/>
          <w:szCs w:val="25"/>
        </w:rPr>
        <w:t>t</w:t>
      </w:r>
      <w:r w:rsidRPr="00DE5A0F">
        <w:rPr>
          <w:w w:val="119"/>
          <w:sz w:val="25"/>
          <w:szCs w:val="25"/>
        </w:rPr>
        <w:t>s</w:t>
      </w:r>
      <w:r w:rsidRPr="00DE5A0F">
        <w:rPr>
          <w:spacing w:val="-12"/>
          <w:w w:val="119"/>
          <w:sz w:val="25"/>
          <w:szCs w:val="25"/>
        </w:rPr>
        <w:t xml:space="preserve"> </w:t>
      </w:r>
      <w:r w:rsidRPr="00DE5A0F">
        <w:rPr>
          <w:spacing w:val="-6"/>
          <w:w w:val="84"/>
          <w:sz w:val="25"/>
          <w:szCs w:val="25"/>
        </w:rPr>
        <w:t>f</w:t>
      </w:r>
      <w:r w:rsidRPr="00DE5A0F">
        <w:rPr>
          <w:spacing w:val="3"/>
          <w:w w:val="113"/>
          <w:sz w:val="25"/>
          <w:szCs w:val="25"/>
        </w:rPr>
        <w:t>o</w:t>
      </w:r>
      <w:r w:rsidRPr="00DE5A0F">
        <w:rPr>
          <w:w w:val="101"/>
          <w:sz w:val="25"/>
          <w:szCs w:val="25"/>
        </w:rPr>
        <w:t>r</w:t>
      </w:r>
      <w:r w:rsidRPr="00DE5A0F">
        <w:rPr>
          <w:spacing w:val="-5"/>
          <w:sz w:val="25"/>
          <w:szCs w:val="25"/>
        </w:rPr>
        <w:t xml:space="preserve"> </w:t>
      </w:r>
      <w:r w:rsidRPr="00DE5A0F">
        <w:rPr>
          <w:spacing w:val="1"/>
          <w:w w:val="108"/>
          <w:sz w:val="25"/>
          <w:szCs w:val="25"/>
        </w:rPr>
        <w:t>c</w:t>
      </w:r>
      <w:r w:rsidRPr="00DE5A0F">
        <w:rPr>
          <w:spacing w:val="3"/>
          <w:w w:val="108"/>
          <w:sz w:val="25"/>
          <w:szCs w:val="25"/>
        </w:rPr>
        <w:t>o</w:t>
      </w:r>
      <w:r w:rsidRPr="00DE5A0F">
        <w:rPr>
          <w:spacing w:val="9"/>
          <w:w w:val="108"/>
          <w:sz w:val="25"/>
          <w:szCs w:val="25"/>
        </w:rPr>
        <w:t>w</w:t>
      </w:r>
      <w:r w:rsidRPr="00DE5A0F">
        <w:rPr>
          <w:spacing w:val="3"/>
          <w:w w:val="108"/>
          <w:sz w:val="25"/>
          <w:szCs w:val="25"/>
        </w:rPr>
        <w:t>o</w:t>
      </w:r>
      <w:r w:rsidRPr="00DE5A0F">
        <w:rPr>
          <w:spacing w:val="-4"/>
          <w:w w:val="108"/>
          <w:sz w:val="25"/>
          <w:szCs w:val="25"/>
        </w:rPr>
        <w:t>r</w:t>
      </w:r>
      <w:r w:rsidRPr="00DE5A0F">
        <w:rPr>
          <w:spacing w:val="1"/>
          <w:w w:val="108"/>
          <w:sz w:val="25"/>
          <w:szCs w:val="25"/>
        </w:rPr>
        <w:t>k</w:t>
      </w:r>
      <w:r w:rsidRPr="00DE5A0F">
        <w:rPr>
          <w:spacing w:val="3"/>
          <w:w w:val="108"/>
          <w:sz w:val="25"/>
          <w:szCs w:val="25"/>
        </w:rPr>
        <w:t>e</w:t>
      </w:r>
      <w:r w:rsidRPr="00DE5A0F">
        <w:rPr>
          <w:w w:val="108"/>
          <w:sz w:val="25"/>
          <w:szCs w:val="25"/>
        </w:rPr>
        <w:t>r</w:t>
      </w:r>
      <w:r w:rsidRPr="00DE5A0F">
        <w:rPr>
          <w:spacing w:val="2"/>
          <w:w w:val="108"/>
          <w:sz w:val="25"/>
          <w:szCs w:val="25"/>
        </w:rPr>
        <w:t xml:space="preserve"> </w:t>
      </w:r>
      <w:r w:rsidRPr="00DE5A0F">
        <w:rPr>
          <w:spacing w:val="6"/>
          <w:sz w:val="25"/>
          <w:szCs w:val="25"/>
        </w:rPr>
        <w:t>P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p</w:t>
      </w:r>
      <w:r w:rsidRPr="00DE5A0F">
        <w:rPr>
          <w:sz w:val="25"/>
          <w:szCs w:val="25"/>
        </w:rPr>
        <w:t xml:space="preserve">a 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6"/>
          <w:w w:val="117"/>
          <w:sz w:val="25"/>
          <w:szCs w:val="25"/>
        </w:rPr>
        <w:t>n</w:t>
      </w:r>
      <w:r w:rsidRPr="00DE5A0F">
        <w:rPr>
          <w:w w:val="117"/>
          <w:sz w:val="25"/>
          <w:szCs w:val="25"/>
        </w:rPr>
        <w:t>e</w:t>
      </w:r>
      <w:r w:rsidRPr="00DE5A0F">
        <w:rPr>
          <w:spacing w:val="-7"/>
          <w:w w:val="117"/>
          <w:sz w:val="25"/>
          <w:szCs w:val="25"/>
        </w:rPr>
        <w:t xml:space="preserve"> 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6"/>
          <w:w w:val="102"/>
          <w:sz w:val="25"/>
          <w:szCs w:val="25"/>
        </w:rPr>
        <w:t>li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11"/>
          <w:sz w:val="25"/>
          <w:szCs w:val="25"/>
        </w:rPr>
        <w:t>h</w:t>
      </w:r>
      <w:r w:rsidRPr="00DE5A0F">
        <w:rPr>
          <w:spacing w:val="4"/>
          <w:sz w:val="25"/>
          <w:szCs w:val="25"/>
        </w:rPr>
        <w:t xml:space="preserve"> </w:t>
      </w:r>
      <w:r w:rsidRPr="00DE5A0F">
        <w:rPr>
          <w:spacing w:val="3"/>
          <w:w w:val="101"/>
          <w:sz w:val="25"/>
          <w:szCs w:val="25"/>
        </w:rPr>
        <w:t>k</w:t>
      </w:r>
      <w:r w:rsidRPr="00DE5A0F">
        <w:rPr>
          <w:w w:val="127"/>
          <w:sz w:val="25"/>
          <w:szCs w:val="25"/>
        </w:rPr>
        <w:t>e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5"/>
          <w:w w:val="111"/>
          <w:sz w:val="25"/>
          <w:szCs w:val="25"/>
        </w:rPr>
        <w:t>b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h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5"/>
          <w:w w:val="111"/>
          <w:sz w:val="25"/>
          <w:szCs w:val="25"/>
        </w:rPr>
        <w:t>n</w:t>
      </w:r>
      <w:r w:rsidRPr="00DE5A0F">
        <w:rPr>
          <w:w w:val="127"/>
          <w:sz w:val="25"/>
          <w:szCs w:val="25"/>
        </w:rPr>
        <w:t>e</w:t>
      </w:r>
    </w:p>
    <w:p w14:paraId="167B9D31" w14:textId="77777777" w:rsidR="007C00A7" w:rsidRPr="00DE5A0F" w:rsidRDefault="007C00A7">
      <w:pPr>
        <w:spacing w:before="6" w:line="120" w:lineRule="exact"/>
        <w:rPr>
          <w:sz w:val="12"/>
          <w:szCs w:val="12"/>
        </w:rPr>
      </w:pPr>
    </w:p>
    <w:p w14:paraId="1F4A1255" w14:textId="77777777" w:rsidR="007C00A7" w:rsidRPr="00DE5A0F" w:rsidRDefault="007C00A7">
      <w:pPr>
        <w:spacing w:line="200" w:lineRule="exact"/>
      </w:pPr>
    </w:p>
    <w:p w14:paraId="77ADFCD3" w14:textId="77777777" w:rsidR="007C00A7" w:rsidRPr="00DE5A0F" w:rsidRDefault="00DE5A0F">
      <w:pPr>
        <w:ind w:left="109"/>
        <w:rPr>
          <w:sz w:val="17"/>
          <w:szCs w:val="17"/>
        </w:rPr>
      </w:pPr>
      <w:r w:rsidRPr="00DE5A0F">
        <w:rPr>
          <w:spacing w:val="-1"/>
          <w:w w:val="109"/>
          <w:sz w:val="17"/>
          <w:szCs w:val="17"/>
        </w:rPr>
        <w:t>1000562</w:t>
      </w:r>
      <w:r w:rsidRPr="00DE5A0F">
        <w:rPr>
          <w:w w:val="109"/>
          <w:sz w:val="17"/>
          <w:szCs w:val="17"/>
        </w:rPr>
        <w:t>4</w:t>
      </w:r>
    </w:p>
    <w:p w14:paraId="68C92276" w14:textId="77777777" w:rsidR="007C00A7" w:rsidRPr="00DE5A0F" w:rsidRDefault="007C00A7">
      <w:pPr>
        <w:spacing w:line="200" w:lineRule="exact"/>
      </w:pPr>
    </w:p>
    <w:p w14:paraId="073BF3CB" w14:textId="77777777" w:rsidR="007C00A7" w:rsidRPr="00DE5A0F" w:rsidRDefault="007C00A7">
      <w:pPr>
        <w:spacing w:before="6" w:line="200" w:lineRule="exact"/>
      </w:pPr>
    </w:p>
    <w:p w14:paraId="22046DF1" w14:textId="77777777" w:rsidR="007C00A7" w:rsidRPr="00DE5A0F" w:rsidRDefault="00DE5A0F">
      <w:pPr>
        <w:ind w:left="109"/>
      </w:pPr>
      <w:r w:rsidRPr="00DE5A0F">
        <w:rPr>
          <w:spacing w:val="7"/>
          <w:w w:val="110"/>
        </w:rPr>
        <w:t>S</w:t>
      </w:r>
      <w:r w:rsidRPr="00DE5A0F">
        <w:rPr>
          <w:spacing w:val="-3"/>
          <w:w w:val="110"/>
        </w:rPr>
        <w:t>a</w:t>
      </w:r>
      <w:r w:rsidRPr="00DE5A0F">
        <w:rPr>
          <w:spacing w:val="9"/>
          <w:w w:val="110"/>
        </w:rPr>
        <w:t>m</w:t>
      </w:r>
      <w:r w:rsidRPr="00DE5A0F">
        <w:rPr>
          <w:spacing w:val="2"/>
          <w:w w:val="110"/>
        </w:rPr>
        <w:t>p</w:t>
      </w:r>
      <w:r w:rsidRPr="00DE5A0F">
        <w:rPr>
          <w:spacing w:val="7"/>
          <w:w w:val="110"/>
        </w:rPr>
        <w:t>l</w:t>
      </w:r>
      <w:r w:rsidRPr="00DE5A0F">
        <w:rPr>
          <w:w w:val="110"/>
        </w:rPr>
        <w:t>e</w:t>
      </w:r>
      <w:r w:rsidRPr="00DE5A0F">
        <w:rPr>
          <w:spacing w:val="7"/>
          <w:w w:val="110"/>
        </w:rPr>
        <w:t xml:space="preserve"> </w:t>
      </w:r>
      <w:r w:rsidRPr="00DE5A0F">
        <w:rPr>
          <w:spacing w:val="-3"/>
        </w:rPr>
        <w:t>c</w:t>
      </w:r>
      <w:r w:rsidRPr="00DE5A0F">
        <w:t>v</w:t>
      </w:r>
      <w:r w:rsidRPr="00DE5A0F">
        <w:rPr>
          <w:spacing w:val="40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  <w:w w:val="108"/>
        </w:rPr>
        <w:t>b</w:t>
      </w:r>
      <w:r w:rsidRPr="00DE5A0F">
        <w:rPr>
          <w:spacing w:val="2"/>
          <w:w w:val="121"/>
        </w:rPr>
        <w:t>oo</w:t>
      </w:r>
      <w:r w:rsidRPr="00DE5A0F">
        <w:rPr>
          <w:spacing w:val="-3"/>
          <w:w w:val="99"/>
        </w:rPr>
        <w:t>kk</w:t>
      </w:r>
      <w:r w:rsidRPr="00DE5A0F">
        <w:rPr>
          <w:spacing w:val="-3"/>
          <w:w w:val="124"/>
        </w:rPr>
        <w:t>ee</w:t>
      </w:r>
      <w:r w:rsidRPr="00DE5A0F">
        <w:rPr>
          <w:spacing w:val="2"/>
          <w:w w:val="108"/>
        </w:rPr>
        <w:t>p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11"/>
        </w:rPr>
        <w:t xml:space="preserve"> </w:t>
      </w:r>
      <w:r w:rsidRPr="00DE5A0F">
        <w:rPr>
          <w:spacing w:val="2"/>
        </w:rPr>
        <w:t>o</w:t>
      </w:r>
      <w:r w:rsidRPr="00DE5A0F">
        <w:t>f</w:t>
      </w:r>
      <w:r w:rsidRPr="00DE5A0F">
        <w:rPr>
          <w:spacing w:val="27"/>
        </w:rPr>
        <w:t xml:space="preserve"> </w:t>
      </w:r>
      <w:r w:rsidRPr="00DE5A0F">
        <w:t>a</w:t>
      </w:r>
      <w:r w:rsidRPr="00DE5A0F">
        <w:rPr>
          <w:spacing w:val="19"/>
        </w:rPr>
        <w:t xml:space="preserve"> </w:t>
      </w:r>
      <w:r w:rsidRPr="00DE5A0F">
        <w:rPr>
          <w:spacing w:val="2"/>
        </w:rPr>
        <w:t>no</w:t>
      </w:r>
      <w:r w:rsidRPr="00DE5A0F">
        <w:t>t</w:t>
      </w:r>
      <w:r w:rsidRPr="00DE5A0F">
        <w:rPr>
          <w:spacing w:val="36"/>
        </w:rPr>
        <w:t xml:space="preserve"> </w:t>
      </w:r>
      <w:r w:rsidRPr="00DE5A0F">
        <w:rPr>
          <w:spacing w:val="-4"/>
        </w:rPr>
        <w:t>f</w:t>
      </w:r>
      <w:r w:rsidRPr="00DE5A0F">
        <w:rPr>
          <w:spacing w:val="2"/>
        </w:rPr>
        <w:t>o</w:t>
      </w:r>
      <w:r w:rsidRPr="00DE5A0F">
        <w:t>r</w:t>
      </w:r>
      <w:r w:rsidRPr="00DE5A0F">
        <w:rPr>
          <w:spacing w:val="18"/>
        </w:rPr>
        <w:t xml:space="preserve"> </w:t>
      </w:r>
      <w:r w:rsidRPr="00DE5A0F">
        <w:rPr>
          <w:spacing w:val="2"/>
        </w:rPr>
        <w:t>p</w:t>
      </w:r>
      <w:r w:rsidRPr="00DE5A0F">
        <w:t>r</w:t>
      </w:r>
      <w:r w:rsidRPr="00DE5A0F">
        <w:rPr>
          <w:spacing w:val="2"/>
        </w:rPr>
        <w:t>o</w:t>
      </w:r>
      <w:r w:rsidRPr="00DE5A0F">
        <w:rPr>
          <w:spacing w:val="-4"/>
        </w:rPr>
        <w:t>f</w:t>
      </w:r>
      <w:r w:rsidRPr="00DE5A0F">
        <w:rPr>
          <w:spacing w:val="6"/>
        </w:rPr>
        <w:t>i</w:t>
      </w:r>
      <w:r w:rsidRPr="00DE5A0F">
        <w:t>t</w:t>
      </w:r>
      <w:r w:rsidRPr="00DE5A0F">
        <w:rPr>
          <w:spacing w:val="21"/>
        </w:rPr>
        <w:t xml:space="preserve"> </w:t>
      </w:r>
      <w:r w:rsidRPr="00DE5A0F">
        <w:rPr>
          <w:spacing w:val="2"/>
          <w:w w:val="121"/>
        </w:rPr>
        <w:t>o</w:t>
      </w:r>
      <w:r w:rsidRPr="00DE5A0F">
        <w:rPr>
          <w:w w:val="86"/>
        </w:rPr>
        <w:t>r</w:t>
      </w:r>
      <w:r w:rsidRPr="00DE5A0F">
        <w:rPr>
          <w:spacing w:val="2"/>
          <w:w w:val="121"/>
        </w:rPr>
        <w:t>g</w:t>
      </w:r>
      <w:r w:rsidRPr="00DE5A0F">
        <w:rPr>
          <w:spacing w:val="-3"/>
          <w:w w:val="110"/>
        </w:rPr>
        <w:t>a</w:t>
      </w:r>
      <w:r w:rsidRPr="00DE5A0F">
        <w:rPr>
          <w:spacing w:val="2"/>
          <w:w w:val="108"/>
        </w:rPr>
        <w:t>n</w:t>
      </w:r>
      <w:r w:rsidRPr="00DE5A0F">
        <w:rPr>
          <w:spacing w:val="6"/>
          <w:w w:val="99"/>
        </w:rPr>
        <w:t>i</w:t>
      </w:r>
      <w:r w:rsidRPr="00DE5A0F">
        <w:rPr>
          <w:spacing w:val="8"/>
          <w:w w:val="111"/>
        </w:rPr>
        <w:t>z</w:t>
      </w:r>
      <w:r w:rsidRPr="00DE5A0F">
        <w:rPr>
          <w:spacing w:val="-3"/>
          <w:w w:val="110"/>
        </w:rPr>
        <w:t>a</w:t>
      </w:r>
      <w:r w:rsidRPr="00DE5A0F">
        <w:rPr>
          <w:spacing w:val="-4"/>
          <w:w w:val="98"/>
        </w:rPr>
        <w:t>t</w:t>
      </w:r>
      <w:r w:rsidRPr="00DE5A0F">
        <w:rPr>
          <w:spacing w:val="6"/>
          <w:w w:val="99"/>
        </w:rPr>
        <w:t>i</w:t>
      </w:r>
      <w:r w:rsidRPr="00DE5A0F">
        <w:rPr>
          <w:spacing w:val="2"/>
          <w:w w:val="121"/>
        </w:rPr>
        <w:t>o</w:t>
      </w:r>
      <w:r w:rsidRPr="00DE5A0F">
        <w:rPr>
          <w:w w:val="108"/>
        </w:rPr>
        <w:t>n</w:t>
      </w:r>
    </w:p>
    <w:p w14:paraId="1EFA7D10" w14:textId="77777777" w:rsidR="007C00A7" w:rsidRPr="00DE5A0F" w:rsidRDefault="007C00A7">
      <w:pPr>
        <w:spacing w:before="8" w:line="160" w:lineRule="exact"/>
        <w:rPr>
          <w:sz w:val="17"/>
          <w:szCs w:val="17"/>
        </w:rPr>
      </w:pPr>
    </w:p>
    <w:p w14:paraId="0A9C7F5F" w14:textId="77777777" w:rsidR="007C00A7" w:rsidRPr="00DE5A0F" w:rsidRDefault="007C00A7">
      <w:pPr>
        <w:spacing w:line="200" w:lineRule="exact"/>
      </w:pPr>
    </w:p>
    <w:p w14:paraId="30CF079A" w14:textId="77777777" w:rsidR="007C00A7" w:rsidRPr="00DE5A0F" w:rsidRDefault="00DE5A0F">
      <w:pPr>
        <w:ind w:left="109"/>
        <w:rPr>
          <w:sz w:val="25"/>
          <w:szCs w:val="25"/>
        </w:rPr>
      </w:pPr>
      <w:r w:rsidRPr="00DE5A0F">
        <w:rPr>
          <w:spacing w:val="9"/>
          <w:w w:val="116"/>
          <w:sz w:val="25"/>
          <w:szCs w:val="25"/>
        </w:rPr>
        <w:t>R</w:t>
      </w:r>
      <w:r w:rsidRPr="00DE5A0F">
        <w:rPr>
          <w:spacing w:val="3"/>
          <w:w w:val="116"/>
          <w:sz w:val="25"/>
          <w:szCs w:val="25"/>
        </w:rPr>
        <w:t>e</w:t>
      </w:r>
      <w:r w:rsidRPr="00DE5A0F">
        <w:rPr>
          <w:spacing w:val="1"/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>u</w:t>
      </w:r>
      <w:r w:rsidRPr="00DE5A0F">
        <w:rPr>
          <w:spacing w:val="-3"/>
          <w:w w:val="116"/>
          <w:sz w:val="25"/>
          <w:szCs w:val="25"/>
        </w:rPr>
        <w:t>m</w:t>
      </w:r>
      <w:r w:rsidRPr="00DE5A0F">
        <w:rPr>
          <w:w w:val="116"/>
          <w:sz w:val="25"/>
          <w:szCs w:val="25"/>
        </w:rPr>
        <w:t>e</w:t>
      </w:r>
      <w:r w:rsidRPr="00DE5A0F">
        <w:rPr>
          <w:spacing w:val="-1"/>
          <w:w w:val="116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f</w:t>
      </w:r>
      <w:r w:rsidRPr="00DE5A0F">
        <w:rPr>
          <w:spacing w:val="3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-1"/>
          <w:sz w:val="25"/>
          <w:szCs w:val="25"/>
        </w:rPr>
        <w:t xml:space="preserve"> </w:t>
      </w:r>
      <w:r w:rsidRPr="00DE5A0F">
        <w:rPr>
          <w:spacing w:val="3"/>
          <w:w w:val="109"/>
          <w:sz w:val="25"/>
          <w:szCs w:val="25"/>
        </w:rPr>
        <w:t>en</w:t>
      </w:r>
      <w:r w:rsidRPr="00DE5A0F">
        <w:rPr>
          <w:spacing w:val="-7"/>
          <w:w w:val="109"/>
          <w:sz w:val="25"/>
          <w:szCs w:val="25"/>
        </w:rPr>
        <w:t>t</w:t>
      </w:r>
      <w:r w:rsidRPr="00DE5A0F">
        <w:rPr>
          <w:spacing w:val="-4"/>
          <w:w w:val="109"/>
          <w:sz w:val="25"/>
          <w:szCs w:val="25"/>
        </w:rPr>
        <w:t>r</w:t>
      </w:r>
      <w:r w:rsidRPr="00DE5A0F">
        <w:rPr>
          <w:w w:val="109"/>
          <w:sz w:val="25"/>
          <w:szCs w:val="25"/>
        </w:rPr>
        <w:t>y</w:t>
      </w:r>
      <w:r w:rsidRPr="00DE5A0F">
        <w:rPr>
          <w:spacing w:val="-2"/>
          <w:w w:val="109"/>
          <w:sz w:val="25"/>
          <w:szCs w:val="25"/>
        </w:rPr>
        <w:t xml:space="preserve"> </w:t>
      </w:r>
      <w:r w:rsidRPr="00DE5A0F">
        <w:rPr>
          <w:spacing w:val="7"/>
          <w:w w:val="81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1"/>
          <w:w w:val="101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1"/>
          <w:sz w:val="25"/>
          <w:szCs w:val="25"/>
        </w:rPr>
        <w:t>l</w:t>
      </w:r>
      <w:r w:rsidRPr="00DE5A0F">
        <w:rPr>
          <w:spacing w:val="6"/>
          <w:sz w:val="25"/>
          <w:szCs w:val="25"/>
        </w:rPr>
        <w:t xml:space="preserve"> </w:t>
      </w:r>
      <w:r w:rsidRPr="00DE5A0F">
        <w:rPr>
          <w:spacing w:val="3"/>
          <w:w w:val="112"/>
          <w:sz w:val="25"/>
          <w:szCs w:val="25"/>
        </w:rPr>
        <w:t>ban</w:t>
      </w:r>
      <w:r w:rsidRPr="00DE5A0F">
        <w:rPr>
          <w:w w:val="112"/>
          <w:sz w:val="25"/>
          <w:szCs w:val="25"/>
        </w:rPr>
        <w:t>k</w:t>
      </w:r>
      <w:r w:rsidRPr="00DE5A0F">
        <w:rPr>
          <w:spacing w:val="-3"/>
          <w:w w:val="112"/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7"/>
          <w:w w:val="81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>r</w:t>
      </w:r>
    </w:p>
    <w:p w14:paraId="1163593E" w14:textId="77777777" w:rsidR="007C00A7" w:rsidRPr="00DE5A0F" w:rsidRDefault="007C00A7">
      <w:pPr>
        <w:spacing w:before="9" w:line="160" w:lineRule="exact"/>
        <w:rPr>
          <w:sz w:val="16"/>
          <w:szCs w:val="16"/>
        </w:rPr>
      </w:pPr>
    </w:p>
    <w:p w14:paraId="2B635F24" w14:textId="77777777" w:rsidR="007C00A7" w:rsidRPr="00DE5A0F" w:rsidRDefault="007C00A7">
      <w:pPr>
        <w:spacing w:line="200" w:lineRule="exact"/>
      </w:pPr>
    </w:p>
    <w:p w14:paraId="1E45A3B9" w14:textId="77777777" w:rsidR="007C00A7" w:rsidRPr="00DE5A0F" w:rsidRDefault="00DE5A0F">
      <w:pPr>
        <w:ind w:left="109"/>
        <w:rPr>
          <w:sz w:val="25"/>
          <w:szCs w:val="25"/>
        </w:rPr>
        <w:sectPr w:rsidR="007C00A7" w:rsidRPr="00DE5A0F">
          <w:pgSz w:w="11900" w:h="16840"/>
          <w:pgMar w:top="520" w:right="600" w:bottom="280" w:left="580" w:header="720" w:footer="720" w:gutter="0"/>
          <w:cols w:space="720"/>
        </w:sectPr>
      </w:pPr>
      <w:r w:rsidRPr="00DE5A0F">
        <w:rPr>
          <w:spacing w:val="9"/>
          <w:w w:val="109"/>
          <w:sz w:val="25"/>
          <w:szCs w:val="25"/>
        </w:rPr>
        <w:t>N</w:t>
      </w:r>
      <w:r w:rsidRPr="00DE5A0F">
        <w:rPr>
          <w:spacing w:val="3"/>
          <w:w w:val="109"/>
          <w:sz w:val="25"/>
          <w:szCs w:val="25"/>
        </w:rPr>
        <w:t>a</w:t>
      </w:r>
      <w:r w:rsidRPr="00DE5A0F">
        <w:rPr>
          <w:spacing w:val="-2"/>
          <w:w w:val="109"/>
          <w:sz w:val="25"/>
          <w:szCs w:val="25"/>
        </w:rPr>
        <w:t>m</w:t>
      </w:r>
      <w:r w:rsidRPr="00DE5A0F">
        <w:rPr>
          <w:spacing w:val="-7"/>
          <w:w w:val="109"/>
          <w:sz w:val="25"/>
          <w:szCs w:val="25"/>
        </w:rPr>
        <w:t>i</w:t>
      </w:r>
      <w:r w:rsidRPr="00DE5A0F">
        <w:rPr>
          <w:spacing w:val="5"/>
          <w:w w:val="109"/>
          <w:sz w:val="25"/>
          <w:szCs w:val="25"/>
        </w:rPr>
        <w:t>n</w:t>
      </w:r>
      <w:r w:rsidRPr="00DE5A0F">
        <w:rPr>
          <w:w w:val="109"/>
          <w:sz w:val="25"/>
          <w:szCs w:val="25"/>
        </w:rPr>
        <w:t>g</w:t>
      </w:r>
      <w:r w:rsidRPr="00DE5A0F">
        <w:rPr>
          <w:spacing w:val="3"/>
          <w:w w:val="109"/>
          <w:sz w:val="25"/>
          <w:szCs w:val="25"/>
        </w:rPr>
        <w:t xml:space="preserve"> </w:t>
      </w:r>
      <w:r w:rsidRPr="00DE5A0F">
        <w:rPr>
          <w:spacing w:val="3"/>
          <w:w w:val="116"/>
          <w:sz w:val="25"/>
          <w:szCs w:val="25"/>
        </w:rPr>
        <w:t>c</w:t>
      </w:r>
      <w:r w:rsidRPr="00DE5A0F">
        <w:rPr>
          <w:spacing w:val="6"/>
          <w:w w:val="116"/>
          <w:sz w:val="25"/>
          <w:szCs w:val="25"/>
        </w:rPr>
        <w:t>o</w:t>
      </w:r>
      <w:r w:rsidRPr="00DE5A0F">
        <w:rPr>
          <w:spacing w:val="-2"/>
          <w:w w:val="116"/>
          <w:sz w:val="25"/>
          <w:szCs w:val="25"/>
        </w:rPr>
        <w:t>m</w:t>
      </w:r>
      <w:r w:rsidRPr="00DE5A0F">
        <w:rPr>
          <w:spacing w:val="6"/>
          <w:w w:val="116"/>
          <w:sz w:val="25"/>
          <w:szCs w:val="25"/>
        </w:rPr>
        <w:t>pound</w:t>
      </w:r>
      <w:r w:rsidRPr="00DE5A0F">
        <w:rPr>
          <w:w w:val="116"/>
          <w:sz w:val="25"/>
          <w:szCs w:val="25"/>
        </w:rPr>
        <w:t>s</w:t>
      </w:r>
      <w:r w:rsidRPr="00DE5A0F">
        <w:rPr>
          <w:spacing w:val="3"/>
          <w:w w:val="116"/>
          <w:sz w:val="25"/>
          <w:szCs w:val="25"/>
        </w:rPr>
        <w:t xml:space="preserve"> </w:t>
      </w:r>
      <w:r w:rsidRPr="00DE5A0F">
        <w:rPr>
          <w:spacing w:val="-5"/>
          <w:sz w:val="25"/>
          <w:szCs w:val="25"/>
        </w:rPr>
        <w:t>w</w:t>
      </w:r>
      <w:r w:rsidRPr="00DE5A0F">
        <w:rPr>
          <w:spacing w:val="-3"/>
          <w:sz w:val="25"/>
          <w:szCs w:val="25"/>
        </w:rPr>
        <w:t>r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-4"/>
          <w:sz w:val="25"/>
          <w:szCs w:val="25"/>
        </w:rPr>
        <w:t>t</w:t>
      </w:r>
      <w:r w:rsidRPr="00DE5A0F">
        <w:rPr>
          <w:spacing w:val="-6"/>
          <w:sz w:val="25"/>
          <w:szCs w:val="25"/>
        </w:rPr>
        <w:t>i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g</w:t>
      </w:r>
      <w:r w:rsidRPr="00DE5A0F">
        <w:rPr>
          <w:spacing w:val="57"/>
          <w:sz w:val="25"/>
          <w:szCs w:val="25"/>
        </w:rPr>
        <w:t xml:space="preserve"> </w:t>
      </w:r>
      <w:r w:rsidRPr="00DE5A0F">
        <w:rPr>
          <w:spacing w:val="-4"/>
          <w:w w:val="101"/>
          <w:sz w:val="25"/>
          <w:szCs w:val="25"/>
        </w:rPr>
        <w:t>f</w:t>
      </w:r>
      <w:r w:rsidRPr="00DE5A0F">
        <w:rPr>
          <w:spacing w:val="5"/>
          <w:w w:val="124"/>
          <w:sz w:val="25"/>
          <w:szCs w:val="25"/>
        </w:rPr>
        <w:t>o</w:t>
      </w:r>
      <w:r w:rsidRPr="00DE5A0F">
        <w:rPr>
          <w:spacing w:val="-3"/>
          <w:w w:val="89"/>
          <w:sz w:val="25"/>
          <w:szCs w:val="25"/>
        </w:rPr>
        <w:t>r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5"/>
          <w:w w:val="111"/>
          <w:sz w:val="25"/>
          <w:szCs w:val="25"/>
        </w:rPr>
        <w:t>u</w:t>
      </w:r>
      <w:r w:rsidRPr="00DE5A0F">
        <w:rPr>
          <w:spacing w:val="-6"/>
          <w:w w:val="102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w w:val="145"/>
          <w:sz w:val="25"/>
          <w:szCs w:val="25"/>
        </w:rPr>
        <w:t>s</w:t>
      </w:r>
      <w:r w:rsidRPr="00DE5A0F">
        <w:rPr>
          <w:spacing w:val="2"/>
          <w:sz w:val="25"/>
          <w:szCs w:val="25"/>
        </w:rPr>
        <w:t xml:space="preserve"> </w:t>
      </w:r>
      <w:r w:rsidRPr="00DE5A0F">
        <w:rPr>
          <w:spacing w:val="3"/>
          <w:sz w:val="25"/>
          <w:szCs w:val="25"/>
        </w:rPr>
        <w:t>a</w:t>
      </w:r>
      <w:r w:rsidRPr="00DE5A0F">
        <w:rPr>
          <w:spacing w:val="5"/>
          <w:sz w:val="25"/>
          <w:szCs w:val="25"/>
        </w:rPr>
        <w:t>n</w:t>
      </w:r>
      <w:r w:rsidRPr="00DE5A0F">
        <w:rPr>
          <w:sz w:val="25"/>
          <w:szCs w:val="25"/>
        </w:rPr>
        <w:t>d</w:t>
      </w:r>
      <w:r w:rsidRPr="00DE5A0F">
        <w:rPr>
          <w:spacing w:val="51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ca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c</w:t>
      </w:r>
      <w:r w:rsidRPr="00DE5A0F">
        <w:rPr>
          <w:spacing w:val="6"/>
          <w:w w:val="113"/>
          <w:sz w:val="25"/>
          <w:szCs w:val="25"/>
        </w:rPr>
        <w:t>u</w:t>
      </w:r>
      <w:r w:rsidRPr="00DE5A0F">
        <w:rPr>
          <w:spacing w:val="-7"/>
          <w:w w:val="113"/>
          <w:sz w:val="25"/>
          <w:szCs w:val="25"/>
        </w:rPr>
        <w:t>l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-4"/>
          <w:w w:val="113"/>
          <w:sz w:val="25"/>
          <w:szCs w:val="25"/>
        </w:rPr>
        <w:t>t</w:t>
      </w:r>
      <w:r w:rsidRPr="00DE5A0F">
        <w:rPr>
          <w:spacing w:val="-7"/>
          <w:w w:val="113"/>
          <w:sz w:val="25"/>
          <w:szCs w:val="25"/>
        </w:rPr>
        <w:t>i</w:t>
      </w:r>
      <w:r w:rsidRPr="00DE5A0F">
        <w:rPr>
          <w:spacing w:val="6"/>
          <w:w w:val="113"/>
          <w:sz w:val="25"/>
          <w:szCs w:val="25"/>
        </w:rPr>
        <w:t>n</w:t>
      </w:r>
      <w:r w:rsidRPr="00DE5A0F">
        <w:rPr>
          <w:w w:val="113"/>
          <w:sz w:val="25"/>
          <w:szCs w:val="25"/>
        </w:rPr>
        <w:t>g</w:t>
      </w:r>
      <w:r w:rsidRPr="00DE5A0F">
        <w:rPr>
          <w:spacing w:val="2"/>
          <w:w w:val="113"/>
          <w:sz w:val="25"/>
          <w:szCs w:val="25"/>
        </w:rPr>
        <w:t xml:space="preserve"> </w:t>
      </w:r>
      <w:r w:rsidRPr="00DE5A0F">
        <w:rPr>
          <w:spacing w:val="-2"/>
          <w:sz w:val="25"/>
          <w:szCs w:val="25"/>
        </w:rPr>
        <w:t>m</w:t>
      </w:r>
      <w:r w:rsidRPr="00DE5A0F">
        <w:rPr>
          <w:spacing w:val="5"/>
          <w:sz w:val="25"/>
          <w:szCs w:val="25"/>
        </w:rPr>
        <w:t>o</w:t>
      </w:r>
      <w:r w:rsidRPr="00DE5A0F">
        <w:rPr>
          <w:spacing w:val="-6"/>
          <w:sz w:val="25"/>
          <w:szCs w:val="25"/>
        </w:rPr>
        <w:t>l</w:t>
      </w:r>
      <w:r w:rsidRPr="00DE5A0F">
        <w:rPr>
          <w:spacing w:val="3"/>
          <w:sz w:val="25"/>
          <w:szCs w:val="25"/>
        </w:rPr>
        <w:t>a</w:t>
      </w:r>
      <w:r w:rsidRPr="00DE5A0F">
        <w:rPr>
          <w:sz w:val="25"/>
          <w:szCs w:val="25"/>
        </w:rPr>
        <w:t>r</w:t>
      </w:r>
      <w:r w:rsidRPr="00DE5A0F">
        <w:rPr>
          <w:spacing w:val="48"/>
          <w:sz w:val="25"/>
          <w:szCs w:val="25"/>
        </w:rPr>
        <w:t xml:space="preserve"> </w:t>
      </w:r>
      <w:r w:rsidRPr="00DE5A0F">
        <w:rPr>
          <w:spacing w:val="-2"/>
          <w:w w:val="108"/>
          <w:sz w:val="25"/>
          <w:szCs w:val="25"/>
        </w:rPr>
        <w:t>m</w:t>
      </w:r>
      <w:r w:rsidRPr="00DE5A0F">
        <w:rPr>
          <w:spacing w:val="3"/>
          <w:w w:val="113"/>
          <w:sz w:val="25"/>
          <w:szCs w:val="25"/>
        </w:rPr>
        <w:t>a</w:t>
      </w:r>
      <w:r w:rsidRPr="00DE5A0F">
        <w:rPr>
          <w:spacing w:val="3"/>
          <w:w w:val="145"/>
          <w:sz w:val="25"/>
          <w:szCs w:val="25"/>
        </w:rPr>
        <w:t>s</w:t>
      </w:r>
      <w:r w:rsidRPr="00DE5A0F">
        <w:rPr>
          <w:w w:val="145"/>
          <w:sz w:val="25"/>
          <w:szCs w:val="25"/>
        </w:rPr>
        <w:t>s</w:t>
      </w:r>
    </w:p>
    <w:p w14:paraId="70A6BA29" w14:textId="77777777" w:rsidR="007C00A7" w:rsidRPr="00DE5A0F" w:rsidRDefault="00DE5A0F">
      <w:pPr>
        <w:spacing w:before="76"/>
        <w:ind w:left="109"/>
        <w:rPr>
          <w:sz w:val="17"/>
          <w:szCs w:val="17"/>
        </w:rPr>
      </w:pPr>
      <w:r w:rsidRPr="00DE5A0F">
        <w:rPr>
          <w:spacing w:val="-1"/>
          <w:w w:val="109"/>
          <w:sz w:val="17"/>
          <w:szCs w:val="17"/>
        </w:rPr>
        <w:lastRenderedPageBreak/>
        <w:t>1000562</w:t>
      </w:r>
      <w:r w:rsidRPr="00DE5A0F">
        <w:rPr>
          <w:w w:val="109"/>
          <w:sz w:val="17"/>
          <w:szCs w:val="17"/>
        </w:rPr>
        <w:t>3</w:t>
      </w:r>
    </w:p>
    <w:p w14:paraId="47409B73" w14:textId="77777777" w:rsidR="007C00A7" w:rsidRPr="00DE5A0F" w:rsidRDefault="007C00A7">
      <w:pPr>
        <w:spacing w:line="200" w:lineRule="exact"/>
      </w:pPr>
    </w:p>
    <w:p w14:paraId="14985BA1" w14:textId="77777777" w:rsidR="007C00A7" w:rsidRPr="00DE5A0F" w:rsidRDefault="007C00A7">
      <w:pPr>
        <w:spacing w:before="6" w:line="200" w:lineRule="exact"/>
      </w:pPr>
    </w:p>
    <w:p w14:paraId="33FFE297" w14:textId="77777777" w:rsidR="007C00A7" w:rsidRPr="00DE5A0F" w:rsidRDefault="00DE5A0F">
      <w:pPr>
        <w:spacing w:line="612" w:lineRule="auto"/>
        <w:ind w:left="109" w:right="5783"/>
        <w:rPr>
          <w:sz w:val="17"/>
          <w:szCs w:val="17"/>
        </w:rPr>
      </w:pPr>
      <w:r w:rsidRPr="00DE5A0F">
        <w:rPr>
          <w:spacing w:val="-1"/>
        </w:rPr>
        <w:t>O</w:t>
      </w:r>
      <w:r w:rsidRPr="00DE5A0F">
        <w:rPr>
          <w:spacing w:val="2"/>
        </w:rPr>
        <w:t>n</w:t>
      </w:r>
      <w:r w:rsidRPr="00DE5A0F">
        <w:rPr>
          <w:spacing w:val="6"/>
        </w:rPr>
        <w:t>li</w:t>
      </w:r>
      <w:r w:rsidRPr="00DE5A0F">
        <w:rPr>
          <w:spacing w:val="2"/>
        </w:rPr>
        <w:t>n</w:t>
      </w:r>
      <w:r w:rsidRPr="00DE5A0F">
        <w:t>e</w:t>
      </w:r>
      <w:r w:rsidRPr="00DE5A0F">
        <w:rPr>
          <w:spacing w:val="45"/>
        </w:rPr>
        <w:t xml:space="preserve"> </w:t>
      </w:r>
      <w:r w:rsidRPr="00DE5A0F">
        <w:rPr>
          <w:spacing w:val="-1"/>
        </w:rPr>
        <w:t>w</w:t>
      </w:r>
      <w:r w:rsidRPr="00DE5A0F">
        <w:rPr>
          <w:spacing w:val="6"/>
        </w:rPr>
        <w:t>i</w:t>
      </w:r>
      <w:r w:rsidRPr="00DE5A0F">
        <w:t>i</w:t>
      </w:r>
      <w:r w:rsidRPr="00DE5A0F">
        <w:rPr>
          <w:spacing w:val="26"/>
        </w:rPr>
        <w:t xml:space="preserve"> </w:t>
      </w:r>
      <w:r w:rsidRPr="00DE5A0F">
        <w:t>u</w:t>
      </w:r>
      <w:r w:rsidRPr="00DE5A0F">
        <w:rPr>
          <w:spacing w:val="22"/>
        </w:rPr>
        <w:t xml:space="preserve"> </w:t>
      </w:r>
      <w:r w:rsidRPr="00DE5A0F">
        <w:rPr>
          <w:spacing w:val="-4"/>
          <w:w w:val="118"/>
        </w:rPr>
        <w:t>es</w:t>
      </w:r>
      <w:r w:rsidRPr="00DE5A0F">
        <w:rPr>
          <w:spacing w:val="2"/>
          <w:w w:val="118"/>
        </w:rPr>
        <w:t>ho</w:t>
      </w:r>
      <w:r w:rsidRPr="00DE5A0F">
        <w:rPr>
          <w:w w:val="118"/>
        </w:rPr>
        <w:t>p</w:t>
      </w:r>
      <w:r w:rsidRPr="00DE5A0F">
        <w:rPr>
          <w:spacing w:val="8"/>
          <w:w w:val="118"/>
        </w:rPr>
        <w:t xml:space="preserve"> </w:t>
      </w:r>
      <w:r w:rsidRPr="00DE5A0F">
        <w:rPr>
          <w:spacing w:val="-4"/>
          <w:w w:val="118"/>
        </w:rPr>
        <w:t>c</w:t>
      </w:r>
      <w:r w:rsidRPr="00DE5A0F">
        <w:rPr>
          <w:spacing w:val="2"/>
          <w:w w:val="118"/>
        </w:rPr>
        <w:t>od</w:t>
      </w:r>
      <w:r w:rsidRPr="00DE5A0F">
        <w:rPr>
          <w:w w:val="118"/>
        </w:rPr>
        <w:t>e</w:t>
      </w:r>
      <w:r w:rsidRPr="00DE5A0F">
        <w:rPr>
          <w:spacing w:val="2"/>
          <w:w w:val="118"/>
        </w:rPr>
        <w:t xml:space="preserve"> </w:t>
      </w:r>
      <w:r w:rsidRPr="00DE5A0F">
        <w:rPr>
          <w:spacing w:val="2"/>
          <w:w w:val="121"/>
        </w:rPr>
        <w:t>g</w:t>
      </w:r>
      <w:r w:rsidRPr="00DE5A0F">
        <w:rPr>
          <w:spacing w:val="-3"/>
          <w:w w:val="124"/>
        </w:rPr>
        <w:t>e</w:t>
      </w:r>
      <w:r w:rsidRPr="00DE5A0F">
        <w:rPr>
          <w:spacing w:val="2"/>
          <w:w w:val="108"/>
        </w:rPr>
        <w:t>n</w:t>
      </w:r>
      <w:r w:rsidRPr="00DE5A0F">
        <w:rPr>
          <w:spacing w:val="-3"/>
          <w:w w:val="124"/>
        </w:rPr>
        <w:t>e</w:t>
      </w:r>
      <w:r w:rsidRPr="00DE5A0F">
        <w:rPr>
          <w:w w:val="86"/>
        </w:rPr>
        <w:t>r</w:t>
      </w:r>
      <w:r w:rsidRPr="00DE5A0F">
        <w:rPr>
          <w:spacing w:val="-3"/>
          <w:w w:val="110"/>
        </w:rPr>
        <w:t>a</w:t>
      </w:r>
      <w:r w:rsidRPr="00DE5A0F">
        <w:rPr>
          <w:spacing w:val="-4"/>
          <w:w w:val="98"/>
        </w:rPr>
        <w:t>t</w:t>
      </w:r>
      <w:r w:rsidRPr="00DE5A0F">
        <w:rPr>
          <w:spacing w:val="2"/>
          <w:w w:val="121"/>
        </w:rPr>
        <w:t>o</w:t>
      </w:r>
      <w:r w:rsidRPr="00DE5A0F">
        <w:rPr>
          <w:w w:val="86"/>
        </w:rPr>
        <w:t xml:space="preserve">r </w:t>
      </w:r>
      <w:r w:rsidRPr="00DE5A0F">
        <w:rPr>
          <w:spacing w:val="-7"/>
          <w:w w:val="118"/>
          <w:sz w:val="25"/>
          <w:szCs w:val="25"/>
        </w:rPr>
        <w:t>ا</w:t>
      </w:r>
      <w:r w:rsidRPr="00DE5A0F">
        <w:rPr>
          <w:spacing w:val="9"/>
          <w:w w:val="118"/>
          <w:sz w:val="25"/>
          <w:szCs w:val="25"/>
        </w:rPr>
        <w:t>R</w:t>
      </w:r>
      <w:r w:rsidRPr="00DE5A0F">
        <w:rPr>
          <w:spacing w:val="4"/>
          <w:w w:val="118"/>
          <w:sz w:val="25"/>
          <w:szCs w:val="25"/>
        </w:rPr>
        <w:t>e</w:t>
      </w:r>
      <w:r w:rsidRPr="00DE5A0F">
        <w:rPr>
          <w:spacing w:val="1"/>
          <w:w w:val="118"/>
          <w:sz w:val="25"/>
          <w:szCs w:val="25"/>
        </w:rPr>
        <w:t>s</w:t>
      </w:r>
      <w:r w:rsidRPr="00DE5A0F">
        <w:rPr>
          <w:spacing w:val="4"/>
          <w:w w:val="118"/>
          <w:sz w:val="25"/>
          <w:szCs w:val="25"/>
        </w:rPr>
        <w:t>u</w:t>
      </w:r>
      <w:r w:rsidRPr="00DE5A0F">
        <w:rPr>
          <w:spacing w:val="-4"/>
          <w:w w:val="118"/>
          <w:sz w:val="25"/>
          <w:szCs w:val="25"/>
        </w:rPr>
        <w:t>m</w:t>
      </w:r>
      <w:r w:rsidRPr="00DE5A0F">
        <w:rPr>
          <w:w w:val="118"/>
          <w:sz w:val="25"/>
          <w:szCs w:val="25"/>
        </w:rPr>
        <w:t>e</w:t>
      </w:r>
      <w:r w:rsidRPr="00DE5A0F">
        <w:rPr>
          <w:spacing w:val="-8"/>
          <w:w w:val="118"/>
          <w:sz w:val="25"/>
          <w:szCs w:val="25"/>
        </w:rPr>
        <w:t xml:space="preserve"> </w:t>
      </w:r>
      <w:r w:rsidRPr="00DE5A0F">
        <w:rPr>
          <w:spacing w:val="-6"/>
          <w:sz w:val="25"/>
          <w:szCs w:val="25"/>
        </w:rPr>
        <w:t>f</w:t>
      </w:r>
      <w:r w:rsidRPr="00DE5A0F">
        <w:rPr>
          <w:spacing w:val="3"/>
          <w:sz w:val="25"/>
          <w:szCs w:val="25"/>
        </w:rPr>
        <w:t>o</w:t>
      </w:r>
      <w:r w:rsidRPr="00DE5A0F">
        <w:rPr>
          <w:sz w:val="25"/>
          <w:szCs w:val="25"/>
        </w:rPr>
        <w:t>r</w:t>
      </w:r>
      <w:r w:rsidRPr="00DE5A0F">
        <w:rPr>
          <w:spacing w:val="-1"/>
          <w:sz w:val="25"/>
          <w:szCs w:val="25"/>
        </w:rPr>
        <w:t xml:space="preserve"> </w:t>
      </w:r>
      <w:r w:rsidRPr="00DE5A0F">
        <w:rPr>
          <w:spacing w:val="3"/>
          <w:w w:val="109"/>
          <w:sz w:val="25"/>
          <w:szCs w:val="25"/>
        </w:rPr>
        <w:t>en</w:t>
      </w:r>
      <w:r w:rsidRPr="00DE5A0F">
        <w:rPr>
          <w:spacing w:val="-7"/>
          <w:w w:val="109"/>
          <w:sz w:val="25"/>
          <w:szCs w:val="25"/>
        </w:rPr>
        <w:t>t</w:t>
      </w:r>
      <w:r w:rsidRPr="00DE5A0F">
        <w:rPr>
          <w:spacing w:val="-4"/>
          <w:w w:val="109"/>
          <w:sz w:val="25"/>
          <w:szCs w:val="25"/>
        </w:rPr>
        <w:t>r</w:t>
      </w:r>
      <w:r w:rsidRPr="00DE5A0F">
        <w:rPr>
          <w:w w:val="109"/>
          <w:sz w:val="25"/>
          <w:szCs w:val="25"/>
        </w:rPr>
        <w:t>y</w:t>
      </w:r>
      <w:r w:rsidRPr="00DE5A0F">
        <w:rPr>
          <w:spacing w:val="-2"/>
          <w:w w:val="109"/>
          <w:sz w:val="25"/>
          <w:szCs w:val="25"/>
        </w:rPr>
        <w:t xml:space="preserve"> </w:t>
      </w:r>
      <w:r w:rsidRPr="00DE5A0F">
        <w:rPr>
          <w:spacing w:val="7"/>
          <w:w w:val="81"/>
          <w:sz w:val="25"/>
          <w:szCs w:val="25"/>
        </w:rPr>
        <w:t>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1"/>
          <w:w w:val="101"/>
          <w:sz w:val="25"/>
          <w:szCs w:val="25"/>
        </w:rPr>
        <w:t>v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81"/>
          <w:sz w:val="25"/>
          <w:szCs w:val="25"/>
        </w:rPr>
        <w:t>l</w:t>
      </w:r>
      <w:r w:rsidRPr="00DE5A0F">
        <w:rPr>
          <w:spacing w:val="6"/>
          <w:sz w:val="25"/>
          <w:szCs w:val="25"/>
        </w:rPr>
        <w:t xml:space="preserve"> </w:t>
      </w:r>
      <w:r w:rsidRPr="00DE5A0F">
        <w:rPr>
          <w:spacing w:val="3"/>
          <w:w w:val="113"/>
          <w:sz w:val="25"/>
          <w:szCs w:val="25"/>
        </w:rPr>
        <w:t>b</w:t>
      </w:r>
      <w:r w:rsidRPr="00DE5A0F">
        <w:rPr>
          <w:spacing w:val="3"/>
          <w:w w:val="127"/>
          <w:sz w:val="25"/>
          <w:szCs w:val="25"/>
        </w:rPr>
        <w:t>a</w:t>
      </w:r>
      <w:r w:rsidRPr="00DE5A0F">
        <w:rPr>
          <w:spacing w:val="3"/>
          <w:w w:val="113"/>
          <w:sz w:val="25"/>
          <w:szCs w:val="25"/>
        </w:rPr>
        <w:t>n</w:t>
      </w:r>
      <w:r w:rsidRPr="00DE5A0F">
        <w:rPr>
          <w:w w:val="101"/>
          <w:sz w:val="25"/>
          <w:szCs w:val="25"/>
        </w:rPr>
        <w:t>k</w:t>
      </w:r>
      <w:r w:rsidRPr="00DE5A0F">
        <w:rPr>
          <w:sz w:val="25"/>
          <w:szCs w:val="25"/>
        </w:rPr>
        <w:t xml:space="preserve"> </w:t>
      </w:r>
      <w:r w:rsidRPr="00DE5A0F">
        <w:rPr>
          <w:spacing w:val="-6"/>
          <w:w w:val="102"/>
          <w:sz w:val="25"/>
          <w:szCs w:val="25"/>
        </w:rPr>
        <w:t>t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spacing w:val="7"/>
          <w:w w:val="81"/>
          <w:sz w:val="25"/>
          <w:szCs w:val="25"/>
        </w:rPr>
        <w:t>ll</w:t>
      </w:r>
      <w:r w:rsidRPr="00DE5A0F">
        <w:rPr>
          <w:spacing w:val="3"/>
          <w:w w:val="127"/>
          <w:sz w:val="25"/>
          <w:szCs w:val="25"/>
        </w:rPr>
        <w:t>e</w:t>
      </w:r>
      <w:r w:rsidRPr="00DE5A0F">
        <w:rPr>
          <w:w w:val="101"/>
          <w:sz w:val="25"/>
          <w:szCs w:val="25"/>
        </w:rPr>
        <w:t xml:space="preserve">r </w:t>
      </w:r>
      <w:r w:rsidRPr="00DE5A0F">
        <w:rPr>
          <w:spacing w:val="-4"/>
          <w:sz w:val="17"/>
          <w:szCs w:val="17"/>
        </w:rPr>
        <w:t>Pr</w:t>
      </w:r>
      <w:r w:rsidRPr="00DE5A0F">
        <w:rPr>
          <w:spacing w:val="-1"/>
          <w:sz w:val="17"/>
          <w:szCs w:val="17"/>
        </w:rPr>
        <w:t>i</w:t>
      </w:r>
      <w:r w:rsidRPr="00DE5A0F">
        <w:rPr>
          <w:spacing w:val="5"/>
          <w:sz w:val="17"/>
          <w:szCs w:val="17"/>
        </w:rPr>
        <w:t>n</w:t>
      </w:r>
      <w:r w:rsidRPr="00DE5A0F">
        <w:rPr>
          <w:spacing w:val="6"/>
          <w:sz w:val="17"/>
          <w:szCs w:val="17"/>
        </w:rPr>
        <w:t>t</w:t>
      </w:r>
      <w:r w:rsidRPr="00DE5A0F">
        <w:rPr>
          <w:spacing w:val="-1"/>
          <w:sz w:val="17"/>
          <w:szCs w:val="17"/>
        </w:rPr>
        <w:t>a</w:t>
      </w:r>
      <w:r w:rsidRPr="00DE5A0F">
        <w:rPr>
          <w:spacing w:val="5"/>
          <w:sz w:val="17"/>
          <w:szCs w:val="17"/>
        </w:rPr>
        <w:t>b</w:t>
      </w:r>
      <w:r w:rsidRPr="00DE5A0F">
        <w:rPr>
          <w:spacing w:val="-1"/>
          <w:sz w:val="17"/>
          <w:szCs w:val="17"/>
        </w:rPr>
        <w:t>l</w:t>
      </w:r>
      <w:r w:rsidRPr="00DE5A0F">
        <w:rPr>
          <w:sz w:val="17"/>
          <w:szCs w:val="17"/>
        </w:rPr>
        <w:t>e</w:t>
      </w:r>
      <w:r w:rsidRPr="00DE5A0F">
        <w:rPr>
          <w:spacing w:val="37"/>
          <w:sz w:val="17"/>
          <w:szCs w:val="17"/>
        </w:rPr>
        <w:t xml:space="preserve"> </w:t>
      </w:r>
      <w:r w:rsidRPr="00DE5A0F">
        <w:rPr>
          <w:spacing w:val="5"/>
          <w:sz w:val="17"/>
          <w:szCs w:val="17"/>
        </w:rPr>
        <w:t>numb</w:t>
      </w:r>
      <w:r w:rsidRPr="00DE5A0F">
        <w:rPr>
          <w:spacing w:val="-1"/>
          <w:sz w:val="17"/>
          <w:szCs w:val="17"/>
        </w:rPr>
        <w:t>e</w:t>
      </w:r>
      <w:r w:rsidRPr="00DE5A0F">
        <w:rPr>
          <w:sz w:val="17"/>
          <w:szCs w:val="17"/>
        </w:rPr>
        <w:t>r</w:t>
      </w:r>
      <w:r w:rsidRPr="00DE5A0F">
        <w:rPr>
          <w:spacing w:val="37"/>
          <w:sz w:val="17"/>
          <w:szCs w:val="17"/>
        </w:rPr>
        <w:t xml:space="preserve"> </w:t>
      </w:r>
      <w:r w:rsidRPr="00DE5A0F">
        <w:rPr>
          <w:spacing w:val="-1"/>
          <w:sz w:val="17"/>
          <w:szCs w:val="17"/>
        </w:rPr>
        <w:t>li</w:t>
      </w:r>
      <w:r w:rsidRPr="00DE5A0F">
        <w:rPr>
          <w:spacing w:val="5"/>
          <w:sz w:val="17"/>
          <w:szCs w:val="17"/>
        </w:rPr>
        <w:t>n</w:t>
      </w:r>
      <w:r w:rsidRPr="00DE5A0F">
        <w:rPr>
          <w:sz w:val="17"/>
          <w:szCs w:val="17"/>
        </w:rPr>
        <w:t>e</w:t>
      </w:r>
      <w:r w:rsidRPr="00DE5A0F">
        <w:rPr>
          <w:spacing w:val="26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-</w:t>
      </w:r>
      <w:r w:rsidRPr="00DE5A0F">
        <w:rPr>
          <w:spacing w:val="-1"/>
          <w:sz w:val="17"/>
          <w:szCs w:val="17"/>
        </w:rPr>
        <w:t>10</w:t>
      </w:r>
      <w:r w:rsidRPr="00DE5A0F">
        <w:rPr>
          <w:sz w:val="17"/>
          <w:szCs w:val="17"/>
        </w:rPr>
        <w:t>0</w:t>
      </w:r>
      <w:r w:rsidRPr="00DE5A0F">
        <w:rPr>
          <w:spacing w:val="24"/>
          <w:sz w:val="17"/>
          <w:szCs w:val="17"/>
        </w:rPr>
        <w:t xml:space="preserve"> </w:t>
      </w:r>
      <w:r w:rsidRPr="00DE5A0F">
        <w:rPr>
          <w:spacing w:val="6"/>
          <w:sz w:val="17"/>
          <w:szCs w:val="17"/>
        </w:rPr>
        <w:t>t</w:t>
      </w:r>
      <w:r w:rsidRPr="00DE5A0F">
        <w:rPr>
          <w:sz w:val="17"/>
          <w:szCs w:val="17"/>
        </w:rPr>
        <w:t>o</w:t>
      </w:r>
      <w:r w:rsidRPr="00DE5A0F">
        <w:rPr>
          <w:spacing w:val="25"/>
          <w:sz w:val="17"/>
          <w:szCs w:val="17"/>
        </w:rPr>
        <w:t xml:space="preserve"> </w:t>
      </w:r>
      <w:r w:rsidRPr="00DE5A0F">
        <w:rPr>
          <w:spacing w:val="-1"/>
          <w:w w:val="109"/>
          <w:sz w:val="17"/>
          <w:szCs w:val="17"/>
        </w:rPr>
        <w:t>10</w:t>
      </w:r>
      <w:r w:rsidRPr="00DE5A0F">
        <w:rPr>
          <w:w w:val="109"/>
          <w:sz w:val="17"/>
          <w:szCs w:val="17"/>
        </w:rPr>
        <w:t>0</w:t>
      </w:r>
    </w:p>
    <w:sectPr w:rsidR="007C00A7" w:rsidRPr="00DE5A0F">
      <w:pgSz w:w="11900" w:h="16840"/>
      <w:pgMar w:top="500" w:right="16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64132"/>
    <w:multiLevelType w:val="multilevel"/>
    <w:tmpl w:val="D0E2FE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0A7"/>
    <w:rsid w:val="007C00A7"/>
    <w:rsid w:val="00DE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0A5B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career.info/" TargetMode="External"/><Relationship Id="rId13" Type="http://schemas.openxmlformats.org/officeDocument/2006/relationships/hyperlink" Target="http://www.resumecareer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.businessinjohannesburg.co.za/Uxb" TargetMode="External"/><Relationship Id="rId12" Type="http://schemas.openxmlformats.org/officeDocument/2006/relationships/hyperlink" Target="http://lx.lonestarhogs.org/Pm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k.lonestarhog.net/Kxg" TargetMode="External"/><Relationship Id="rId11" Type="http://schemas.openxmlformats.org/officeDocument/2006/relationships/hyperlink" Target="http://ou.lonestarhogs.org/Uhf" TargetMode="External"/><Relationship Id="rId5" Type="http://schemas.openxmlformats.org/officeDocument/2006/relationships/hyperlink" Target="http://www.resumecareer.info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th.businessinjohannesburg.co.za/J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sumecareer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2021-05-06T13:13:00Z</dcterms:created>
  <dcterms:modified xsi:type="dcterms:W3CDTF">2021-05-06T13:17:00Z</dcterms:modified>
</cp:coreProperties>
</file>