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79EAC" w14:textId="3630E2C0" w:rsidR="00BD7B20" w:rsidRPr="00024D24" w:rsidRDefault="00024D24">
      <w:pPr>
        <w:spacing w:line="580" w:lineRule="atLeast"/>
        <w:ind w:left="340" w:right="-42" w:firstLine="3667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J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O</w:t>
      </w:r>
      <w:r w:rsidRPr="00024D24">
        <w:rPr>
          <w:rFonts w:asciiTheme="majorHAnsi" w:hAnsiTheme="majorHAnsi"/>
          <w:b/>
          <w:iCs/>
          <w:sz w:val="22"/>
          <w:szCs w:val="22"/>
        </w:rPr>
        <w:t>B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D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b/>
          <w:iCs/>
          <w:sz w:val="22"/>
          <w:szCs w:val="22"/>
        </w:rPr>
        <w:t>S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CR</w:t>
      </w:r>
      <w:r w:rsidRPr="00024D24">
        <w:rPr>
          <w:rFonts w:asciiTheme="majorHAnsi" w:hAnsiTheme="majorHAnsi"/>
          <w:b/>
          <w:iCs/>
          <w:sz w:val="22"/>
          <w:szCs w:val="22"/>
        </w:rPr>
        <w:t>IPTI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O</w:t>
      </w:r>
      <w:r w:rsidRPr="00024D24">
        <w:rPr>
          <w:rFonts w:asciiTheme="majorHAnsi" w:hAnsiTheme="majorHAnsi"/>
          <w:b/>
          <w:iCs/>
          <w:sz w:val="22"/>
          <w:szCs w:val="22"/>
        </w:rPr>
        <w:t>N T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b/>
          <w:iCs/>
          <w:sz w:val="22"/>
          <w:szCs w:val="22"/>
        </w:rPr>
        <w:t xml:space="preserve">e     </w:t>
      </w:r>
      <w:r w:rsidRPr="00024D24">
        <w:rPr>
          <w:rFonts w:asciiTheme="majorHAnsi" w:hAnsiTheme="majorHAnsi"/>
          <w:b/>
          <w:iCs/>
          <w:spacing w:val="27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B</w:t>
      </w:r>
      <w:r w:rsidRPr="00024D24">
        <w:rPr>
          <w:rFonts w:asciiTheme="majorHAnsi" w:hAnsiTheme="majorHAnsi"/>
          <w:iCs/>
          <w:sz w:val="22"/>
          <w:szCs w:val="22"/>
        </w:rPr>
        <w:t>ank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r</w:t>
      </w:r>
    </w:p>
    <w:p w14:paraId="5B9F1263" w14:textId="77777777" w:rsidR="00BD7B20" w:rsidRPr="00024D24" w:rsidRDefault="00024D24">
      <w:pPr>
        <w:spacing w:line="200" w:lineRule="exact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hAnsiTheme="majorHAnsi"/>
          <w:iCs/>
          <w:sz w:val="22"/>
          <w:szCs w:val="22"/>
        </w:rPr>
        <w:br w:type="column"/>
      </w:r>
    </w:p>
    <w:p w14:paraId="00913B02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5E916370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0AA0A3DF" w14:textId="77777777" w:rsidR="00BD7B20" w:rsidRPr="00024D24" w:rsidRDefault="00BD7B20">
      <w:pPr>
        <w:spacing w:before="2" w:line="280" w:lineRule="exact"/>
        <w:rPr>
          <w:rFonts w:asciiTheme="majorHAnsi" w:hAnsiTheme="majorHAnsi"/>
          <w:iCs/>
          <w:sz w:val="22"/>
          <w:szCs w:val="22"/>
        </w:rPr>
      </w:pPr>
    </w:p>
    <w:p w14:paraId="4FBB5B55" w14:textId="0C77BB2A" w:rsidR="00BD7B20" w:rsidRPr="00024D24" w:rsidRDefault="00024D24">
      <w:pPr>
        <w:spacing w:line="275" w:lineRule="auto"/>
        <w:ind w:left="218" w:right="224" w:hanging="218"/>
        <w:rPr>
          <w:rFonts w:asciiTheme="majorHAnsi" w:hAnsiTheme="majorHAnsi"/>
          <w:iCs/>
          <w:sz w:val="22"/>
          <w:szCs w:val="22"/>
        </w:rPr>
        <w:sectPr w:rsidR="00BD7B20" w:rsidRPr="00024D24">
          <w:pgSz w:w="12240" w:h="15840"/>
          <w:pgMar w:top="240" w:right="1320" w:bottom="280" w:left="1100" w:header="720" w:footer="720" w:gutter="0"/>
          <w:cols w:num="2" w:space="720" w:equalWidth="0">
            <w:col w:w="6032" w:space="608"/>
            <w:col w:w="3180"/>
          </w:cols>
        </w:sectPr>
      </w:pPr>
      <w:r w:rsidRPr="00024D24">
        <w:rPr>
          <w:rFonts w:asciiTheme="majorHAnsi" w:hAnsiTheme="majorHAnsi"/>
          <w:b/>
          <w:iCs/>
          <w:sz w:val="22"/>
          <w:szCs w:val="22"/>
        </w:rPr>
        <w:t>.</w:t>
      </w:r>
    </w:p>
    <w:p w14:paraId="61ABA3FE" w14:textId="77777777" w:rsidR="00BD7B20" w:rsidRPr="00024D24" w:rsidRDefault="00BD7B20">
      <w:pPr>
        <w:spacing w:before="3" w:line="100" w:lineRule="exact"/>
        <w:rPr>
          <w:rFonts w:asciiTheme="majorHAnsi" w:hAnsiTheme="majorHAnsi"/>
          <w:iCs/>
          <w:sz w:val="22"/>
          <w:szCs w:val="22"/>
        </w:rPr>
      </w:pPr>
    </w:p>
    <w:p w14:paraId="10BF387E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12E6FEDC" w14:textId="77777777" w:rsidR="00BD7B20" w:rsidRPr="00024D24" w:rsidRDefault="00024D24">
      <w:pPr>
        <w:spacing w:before="32"/>
        <w:ind w:left="340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hAnsiTheme="majorHAnsi"/>
          <w:b/>
          <w:iCs/>
          <w:sz w:val="22"/>
          <w:szCs w:val="22"/>
        </w:rPr>
        <w:t>Pos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ti</w:t>
      </w:r>
      <w:r w:rsidRPr="00024D24">
        <w:rPr>
          <w:rFonts w:asciiTheme="majorHAnsi" w:hAnsiTheme="majorHAnsi"/>
          <w:b/>
          <w:iCs/>
          <w:sz w:val="22"/>
          <w:szCs w:val="22"/>
        </w:rPr>
        <w:t>on S</w:t>
      </w:r>
      <w:r w:rsidRPr="00024D24">
        <w:rPr>
          <w:rFonts w:asciiTheme="majorHAnsi" w:hAnsiTheme="majorHAnsi"/>
          <w:b/>
          <w:iCs/>
          <w:spacing w:val="-3"/>
          <w:sz w:val="22"/>
          <w:szCs w:val="22"/>
        </w:rPr>
        <w:t>u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m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m</w:t>
      </w:r>
      <w:r w:rsidRPr="00024D24">
        <w:rPr>
          <w:rFonts w:asciiTheme="majorHAnsi" w:hAnsiTheme="majorHAnsi"/>
          <w:b/>
          <w:iCs/>
          <w:sz w:val="22"/>
          <w:szCs w:val="22"/>
        </w:rPr>
        <w:t>a</w:t>
      </w:r>
      <w:r w:rsidRPr="00024D24">
        <w:rPr>
          <w:rFonts w:asciiTheme="majorHAnsi" w:hAnsiTheme="majorHAnsi"/>
          <w:b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b/>
          <w:iCs/>
          <w:sz w:val="22"/>
          <w:szCs w:val="22"/>
        </w:rPr>
        <w:t>y</w:t>
      </w:r>
    </w:p>
    <w:p w14:paraId="42CC0388" w14:textId="77777777" w:rsidR="00BD7B20" w:rsidRPr="00024D24" w:rsidRDefault="00024D24">
      <w:pPr>
        <w:spacing w:before="32" w:line="275" w:lineRule="auto"/>
        <w:ind w:left="340" w:right="77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hAnsiTheme="majorHAnsi"/>
          <w:iCs/>
          <w:spacing w:val="-1"/>
          <w:sz w:val="22"/>
          <w:szCs w:val="22"/>
        </w:rPr>
        <w:t>B</w:t>
      </w:r>
      <w:r w:rsidRPr="00024D24">
        <w:rPr>
          <w:rFonts w:asciiTheme="majorHAnsi" w:hAnsiTheme="majorHAnsi"/>
          <w:iCs/>
          <w:sz w:val="22"/>
          <w:szCs w:val="22"/>
        </w:rPr>
        <w:t>ank</w:t>
      </w:r>
      <w:r w:rsidRPr="00024D2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esp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ns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ng</w:t>
      </w:r>
      <w:r w:rsidRPr="00024D2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exc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cus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er</w:t>
      </w:r>
      <w:r w:rsidRPr="00024D2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se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g</w:t>
      </w:r>
      <w:r w:rsidRPr="00024D2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ffi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nd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cu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 xml:space="preserve">e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tr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sa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 xml:space="preserve">on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oc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>.</w:t>
      </w:r>
    </w:p>
    <w:p w14:paraId="27B0486E" w14:textId="77777777" w:rsidR="00BD7B20" w:rsidRPr="00024D24" w:rsidRDefault="00BD7B20">
      <w:pPr>
        <w:spacing w:before="9" w:line="180" w:lineRule="exact"/>
        <w:rPr>
          <w:rFonts w:asciiTheme="majorHAnsi" w:hAnsiTheme="majorHAnsi"/>
          <w:iCs/>
          <w:sz w:val="22"/>
          <w:szCs w:val="22"/>
        </w:rPr>
      </w:pPr>
    </w:p>
    <w:p w14:paraId="30D77D80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55F673A9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AC00444" w14:textId="77777777" w:rsidR="00BD7B20" w:rsidRPr="00024D24" w:rsidRDefault="00024D24">
      <w:pPr>
        <w:ind w:left="340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K</w:t>
      </w:r>
      <w:r w:rsidRPr="00024D24">
        <w:rPr>
          <w:rFonts w:asciiTheme="majorHAnsi" w:hAnsiTheme="majorHAnsi"/>
          <w:b/>
          <w:iCs/>
          <w:sz w:val="22"/>
          <w:szCs w:val="22"/>
        </w:rPr>
        <w:t>ey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D</w:t>
      </w:r>
      <w:r w:rsidRPr="00024D24">
        <w:rPr>
          <w:rFonts w:asciiTheme="majorHAnsi" w:hAnsiTheme="majorHAnsi"/>
          <w:b/>
          <w:iCs/>
          <w:sz w:val="22"/>
          <w:szCs w:val="22"/>
        </w:rPr>
        <w:t>u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b/>
          <w:iCs/>
          <w:sz w:val="22"/>
          <w:szCs w:val="22"/>
        </w:rPr>
        <w:t>es</w:t>
      </w:r>
      <w:r w:rsidRPr="00024D24">
        <w:rPr>
          <w:rFonts w:asciiTheme="majorHAnsi" w:hAnsiTheme="majorHAnsi"/>
          <w:b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b/>
          <w:iCs/>
          <w:sz w:val="22"/>
          <w:szCs w:val="22"/>
        </w:rPr>
        <w:t>&amp;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R</w:t>
      </w:r>
      <w:r w:rsidRPr="00024D24">
        <w:rPr>
          <w:rFonts w:asciiTheme="majorHAnsi" w:hAnsiTheme="majorHAnsi"/>
          <w:b/>
          <w:iCs/>
          <w:sz w:val="22"/>
          <w:szCs w:val="22"/>
        </w:rPr>
        <w:t>e</w:t>
      </w:r>
      <w:r w:rsidRPr="00024D24">
        <w:rPr>
          <w:rFonts w:asciiTheme="majorHAnsi" w:hAnsiTheme="majorHAnsi"/>
          <w:b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b/>
          <w:iCs/>
          <w:sz w:val="22"/>
          <w:szCs w:val="22"/>
        </w:rPr>
        <w:t>pon</w:t>
      </w:r>
      <w:r w:rsidRPr="00024D24">
        <w:rPr>
          <w:rFonts w:asciiTheme="majorHAnsi" w:hAnsiTheme="majorHAnsi"/>
          <w:b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b/>
          <w:iCs/>
          <w:sz w:val="22"/>
          <w:szCs w:val="22"/>
        </w:rPr>
        <w:t>b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it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b/>
          <w:iCs/>
          <w:sz w:val="22"/>
          <w:szCs w:val="22"/>
        </w:rPr>
        <w:t>es</w:t>
      </w:r>
    </w:p>
    <w:p w14:paraId="637097CB" w14:textId="77777777" w:rsidR="00BD7B20" w:rsidRPr="00024D24" w:rsidRDefault="00024D24">
      <w:pPr>
        <w:tabs>
          <w:tab w:val="left" w:pos="1040"/>
        </w:tabs>
        <w:spacing w:before="31" w:line="275" w:lineRule="auto"/>
        <w:ind w:left="1060" w:right="79" w:hanging="360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>•</w:t>
      </w:r>
      <w:r w:rsidRPr="00024D24">
        <w:rPr>
          <w:rFonts w:asciiTheme="majorHAnsi" w:eastAsia="Verdana" w:hAnsiTheme="majorHAnsi" w:cs="Verdana"/>
          <w:iCs/>
          <w:sz w:val="22"/>
          <w:szCs w:val="22"/>
        </w:rPr>
        <w:tab/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ccept</w:t>
      </w:r>
      <w:r w:rsidRPr="00024D2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/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co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mm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al</w:t>
      </w:r>
      <w:r w:rsidRPr="00024D2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z w:val="22"/>
          <w:szCs w:val="22"/>
        </w:rPr>
        <w:t>epo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s,</w:t>
      </w:r>
      <w:r w:rsidRPr="00024D2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an</w:t>
      </w:r>
      <w:r w:rsidRPr="00024D2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y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s,</w:t>
      </w:r>
      <w:r w:rsidRPr="00024D2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oc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ss</w:t>
      </w:r>
      <w:r w:rsidRPr="00024D2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ec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ng</w:t>
      </w:r>
      <w:r w:rsidRPr="00024D2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and</w:t>
      </w:r>
      <w:r w:rsidRPr="00024D2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sa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acco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un</w:t>
      </w:r>
      <w:r w:rsidRPr="00024D24">
        <w:rPr>
          <w:rFonts w:asciiTheme="majorHAnsi" w:hAnsiTheme="majorHAnsi"/>
          <w:iCs/>
          <w:sz w:val="22"/>
          <w:szCs w:val="22"/>
        </w:rPr>
        <w:t xml:space="preserve">t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s.</w:t>
      </w:r>
    </w:p>
    <w:p w14:paraId="717C2095" w14:textId="77777777" w:rsidR="00BD7B20" w:rsidRPr="00024D24" w:rsidRDefault="00024D24">
      <w:pPr>
        <w:ind w:left="700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 xml:space="preserve">•  </w:t>
      </w:r>
      <w:r w:rsidRPr="00024D24">
        <w:rPr>
          <w:rFonts w:asciiTheme="majorHAnsi" w:eastAsia="Verdana" w:hAnsiTheme="majorHAnsi" w:cs="Verdana"/>
          <w:iCs/>
          <w:spacing w:val="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ash 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ec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z w:val="22"/>
          <w:szCs w:val="22"/>
        </w:rPr>
        <w:t>s.</w:t>
      </w:r>
    </w:p>
    <w:p w14:paraId="41FAEC2A" w14:textId="77777777" w:rsidR="00BD7B20" w:rsidRPr="00024D24" w:rsidRDefault="00024D24">
      <w:pPr>
        <w:tabs>
          <w:tab w:val="left" w:pos="1060"/>
        </w:tabs>
        <w:spacing w:before="38" w:line="275" w:lineRule="auto"/>
        <w:ind w:left="1060" w:right="79" w:hanging="360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>•</w:t>
      </w:r>
      <w:r w:rsidRPr="00024D24">
        <w:rPr>
          <w:rFonts w:asciiTheme="majorHAnsi" w:eastAsia="Verdana" w:hAnsiTheme="majorHAnsi" w:cs="Verdana"/>
          <w:iCs/>
          <w:sz w:val="22"/>
          <w:szCs w:val="22"/>
        </w:rPr>
        <w:tab/>
      </w:r>
      <w:r w:rsidRPr="00024D24">
        <w:rPr>
          <w:rFonts w:asciiTheme="majorHAnsi" w:hAnsiTheme="majorHAnsi"/>
          <w:iCs/>
          <w:sz w:val="22"/>
          <w:szCs w:val="22"/>
        </w:rPr>
        <w:t>Ma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an</w:t>
      </w:r>
      <w:r w:rsidRPr="00024D24">
        <w:rPr>
          <w:rFonts w:asciiTheme="majorHAnsi" w:hAnsiTheme="majorHAnsi"/>
          <w:iCs/>
          <w:spacing w:val="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deq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cash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at</w:t>
      </w:r>
      <w:r w:rsidRPr="00024D2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4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es;</w:t>
      </w:r>
      <w:r w:rsidRPr="00024D24">
        <w:rPr>
          <w:rFonts w:asciiTheme="majorHAnsi" w:hAnsiTheme="majorHAnsi"/>
          <w:iCs/>
          <w:spacing w:val="4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udes</w:t>
      </w:r>
      <w:r w:rsidRPr="00024D24">
        <w:rPr>
          <w:rFonts w:asciiTheme="majorHAnsi" w:hAnsiTheme="majorHAnsi"/>
          <w:iCs/>
          <w:spacing w:val="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5"/>
          <w:sz w:val="22"/>
          <w:szCs w:val="22"/>
        </w:rPr>
        <w:t>b</w:t>
      </w:r>
      <w:r w:rsidRPr="00024D24">
        <w:rPr>
          <w:rFonts w:asciiTheme="majorHAnsi" w:hAnsiTheme="majorHAnsi"/>
          <w:iCs/>
          <w:sz w:val="22"/>
          <w:szCs w:val="22"/>
        </w:rPr>
        <w:t>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y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ng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and</w:t>
      </w:r>
      <w:r w:rsidRPr="00024D24">
        <w:rPr>
          <w:rFonts w:asciiTheme="majorHAnsi" w:hAnsiTheme="majorHAnsi"/>
          <w:iCs/>
          <w:spacing w:val="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se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li</w:t>
      </w:r>
      <w:r w:rsidRPr="00024D24">
        <w:rPr>
          <w:rFonts w:asciiTheme="majorHAnsi" w:hAnsiTheme="majorHAnsi"/>
          <w:iCs/>
          <w:sz w:val="22"/>
          <w:szCs w:val="22"/>
        </w:rPr>
        <w:t>ng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cy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fr</w:t>
      </w:r>
      <w:r w:rsidRPr="00024D24">
        <w:rPr>
          <w:rFonts w:asciiTheme="majorHAnsi" w:hAnsiTheme="majorHAnsi"/>
          <w:iCs/>
          <w:sz w:val="22"/>
          <w:szCs w:val="22"/>
        </w:rPr>
        <w:t>om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t</w:t>
      </w:r>
      <w:r w:rsidRPr="00024D24">
        <w:rPr>
          <w:rFonts w:asciiTheme="majorHAnsi" w:hAnsiTheme="majorHAnsi"/>
          <w:iCs/>
          <w:sz w:val="22"/>
          <w:szCs w:val="22"/>
        </w:rPr>
        <w:t xml:space="preserve">he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>au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ne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es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y</w:t>
      </w:r>
      <w:r w:rsidRPr="00024D24">
        <w:rPr>
          <w:rFonts w:asciiTheme="majorHAnsi" w:hAnsiTheme="majorHAnsi"/>
          <w:iCs/>
          <w:sz w:val="22"/>
          <w:szCs w:val="22"/>
        </w:rPr>
        <w:t>.</w:t>
      </w:r>
    </w:p>
    <w:p w14:paraId="5242E0CC" w14:textId="77777777" w:rsidR="00BD7B20" w:rsidRPr="00024D24" w:rsidRDefault="00024D24">
      <w:pPr>
        <w:tabs>
          <w:tab w:val="left" w:pos="1060"/>
        </w:tabs>
        <w:spacing w:line="275" w:lineRule="auto"/>
        <w:ind w:left="1060" w:right="79" w:hanging="360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>•</w:t>
      </w:r>
      <w:r w:rsidRPr="00024D24">
        <w:rPr>
          <w:rFonts w:asciiTheme="majorHAnsi" w:eastAsia="Verdana" w:hAnsiTheme="majorHAnsi" w:cs="Verdana"/>
          <w:iCs/>
          <w:sz w:val="22"/>
          <w:szCs w:val="22"/>
        </w:rPr>
        <w:tab/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B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an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46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ash</w:t>
      </w:r>
      <w:r w:rsidRPr="00024D24">
        <w:rPr>
          <w:rFonts w:asciiTheme="majorHAnsi" w:hAnsiTheme="majorHAnsi"/>
          <w:iCs/>
          <w:spacing w:val="4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44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46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cco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z w:val="22"/>
          <w:szCs w:val="22"/>
        </w:rPr>
        <w:t>an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46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46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B</w:t>
      </w:r>
      <w:r w:rsidRPr="00024D24">
        <w:rPr>
          <w:rFonts w:asciiTheme="majorHAnsi" w:hAnsiTheme="majorHAnsi"/>
          <w:iCs/>
          <w:sz w:val="22"/>
          <w:szCs w:val="22"/>
        </w:rPr>
        <w:t>ank</w:t>
      </w:r>
      <w:r w:rsidRPr="00024D24">
        <w:rPr>
          <w:rFonts w:asciiTheme="majorHAnsi" w:hAnsiTheme="majorHAnsi"/>
          <w:iCs/>
          <w:spacing w:val="4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edu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46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46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>u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46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ud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ng</w:t>
      </w:r>
      <w:r w:rsidRPr="00024D24">
        <w:rPr>
          <w:rFonts w:asciiTheme="majorHAnsi" w:hAnsiTheme="majorHAnsi"/>
          <w:iCs/>
          <w:spacing w:val="4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od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c ba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ng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of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as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ed 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ec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z w:val="22"/>
          <w:szCs w:val="22"/>
        </w:rPr>
        <w:t>s.</w:t>
      </w:r>
    </w:p>
    <w:p w14:paraId="6AB6CE45" w14:textId="77777777" w:rsidR="00BD7B20" w:rsidRPr="00024D24" w:rsidRDefault="00024D24">
      <w:pPr>
        <w:ind w:left="701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 xml:space="preserve">•  </w:t>
      </w:r>
      <w:r w:rsidRPr="00024D24">
        <w:rPr>
          <w:rFonts w:asciiTheme="majorHAnsi" w:eastAsia="Verdana" w:hAnsiTheme="majorHAnsi" w:cs="Verdana"/>
          <w:iCs/>
          <w:spacing w:val="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oc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d 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sh 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dv</w:t>
      </w:r>
      <w:r w:rsidRPr="00024D24">
        <w:rPr>
          <w:rFonts w:asciiTheme="majorHAnsi" w:hAnsiTheme="majorHAnsi"/>
          <w:iCs/>
          <w:sz w:val="22"/>
          <w:szCs w:val="22"/>
        </w:rPr>
        <w:t>ances.</w:t>
      </w:r>
    </w:p>
    <w:p w14:paraId="021416F2" w14:textId="77777777" w:rsidR="00BD7B20" w:rsidRPr="00024D24" w:rsidRDefault="00024D24">
      <w:pPr>
        <w:spacing w:before="38"/>
        <w:ind w:left="701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 xml:space="preserve">•  </w:t>
      </w:r>
      <w:r w:rsidRPr="00024D24">
        <w:rPr>
          <w:rFonts w:asciiTheme="majorHAnsi" w:eastAsia="Verdana" w:hAnsiTheme="majorHAnsi" w:cs="Verdana"/>
          <w:iCs/>
          <w:spacing w:val="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ss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 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 xml:space="preserve">,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ng</w:t>
      </w:r>
      <w:r w:rsidRPr="00024D24">
        <w:rPr>
          <w:rFonts w:asciiTheme="majorHAnsi" w:hAnsiTheme="majorHAnsi"/>
          <w:iCs/>
          <w:sz w:val="22"/>
          <w:szCs w:val="22"/>
        </w:rPr>
        <w:t>,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rif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y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 xml:space="preserve">, and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g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cash.</w:t>
      </w:r>
    </w:p>
    <w:p w14:paraId="57C0E847" w14:textId="77777777" w:rsidR="00BD7B20" w:rsidRPr="00024D24" w:rsidRDefault="00024D24">
      <w:pPr>
        <w:tabs>
          <w:tab w:val="left" w:pos="1060"/>
        </w:tabs>
        <w:spacing w:before="38" w:line="273" w:lineRule="auto"/>
        <w:ind w:left="1061" w:right="77" w:hanging="360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>•</w:t>
      </w:r>
      <w:r w:rsidRPr="00024D24">
        <w:rPr>
          <w:rFonts w:asciiTheme="majorHAnsi" w:eastAsia="Verdana" w:hAnsiTheme="majorHAnsi" w:cs="Verdana"/>
          <w:iCs/>
          <w:sz w:val="22"/>
          <w:szCs w:val="22"/>
        </w:rPr>
        <w:tab/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ns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</w:t>
      </w:r>
      <w:r w:rsidRPr="00024D24">
        <w:rPr>
          <w:rFonts w:asciiTheme="majorHAnsi" w:hAnsiTheme="majorHAnsi"/>
          <w:iCs/>
          <w:sz w:val="22"/>
          <w:szCs w:val="22"/>
        </w:rPr>
        <w:t>er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er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i</w:t>
      </w:r>
      <w:r w:rsidRPr="00024D24">
        <w:rPr>
          <w:rFonts w:asciiTheme="majorHAnsi" w:hAnsiTheme="majorHAnsi"/>
          <w:iCs/>
          <w:sz w:val="22"/>
          <w:szCs w:val="22"/>
        </w:rPr>
        <w:t>nqu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es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 xml:space="preserve">and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f</w:t>
      </w:r>
      <w:r w:rsidRPr="00024D24">
        <w:rPr>
          <w:rFonts w:asciiTheme="majorHAnsi" w:hAnsiTheme="majorHAnsi"/>
          <w:iCs/>
          <w:sz w:val="22"/>
          <w:szCs w:val="22"/>
        </w:rPr>
        <w:t>er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t</w:t>
      </w:r>
      <w:r w:rsidRPr="00024D24">
        <w:rPr>
          <w:rFonts w:asciiTheme="majorHAnsi" w:hAnsiTheme="majorHAnsi"/>
          <w:iCs/>
          <w:sz w:val="22"/>
          <w:szCs w:val="22"/>
        </w:rPr>
        <w:t xml:space="preserve">o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op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se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f</w:t>
      </w:r>
      <w:r w:rsidRPr="00024D24">
        <w:rPr>
          <w:rFonts w:asciiTheme="majorHAnsi" w:hAnsiTheme="majorHAnsi"/>
          <w:iCs/>
          <w:sz w:val="22"/>
          <w:szCs w:val="22"/>
        </w:rPr>
        <w:t>or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ss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es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t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cann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 xml:space="preserve">be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>ed at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er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ne.</w:t>
      </w:r>
    </w:p>
    <w:p w14:paraId="1E9BC5A3" w14:textId="77777777" w:rsidR="00BD7B20" w:rsidRPr="00024D24" w:rsidRDefault="00024D24">
      <w:pPr>
        <w:spacing w:before="4"/>
        <w:ind w:left="701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 xml:space="preserve">•  </w:t>
      </w:r>
      <w:r w:rsidRPr="00024D24">
        <w:rPr>
          <w:rFonts w:asciiTheme="majorHAnsi" w:eastAsia="Verdana" w:hAnsiTheme="majorHAnsi" w:cs="Verdana"/>
          <w:iCs/>
          <w:spacing w:val="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ng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ad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od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ng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ash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’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z w:val="22"/>
          <w:szCs w:val="22"/>
        </w:rPr>
        <w:t>s, Pe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so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al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Money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er</w:t>
      </w:r>
      <w:r w:rsidRPr="00024D24">
        <w:rPr>
          <w:rFonts w:asciiTheme="majorHAnsi" w:hAnsiTheme="majorHAnsi"/>
          <w:iCs/>
          <w:sz w:val="22"/>
          <w:szCs w:val="22"/>
        </w:rPr>
        <w:t>s.</w:t>
      </w:r>
    </w:p>
    <w:p w14:paraId="7FAA6674" w14:textId="4F03F44B" w:rsidR="00BD7B20" w:rsidRPr="00024D24" w:rsidRDefault="00BD7B20" w:rsidP="00024D24">
      <w:pPr>
        <w:spacing w:before="36"/>
        <w:ind w:left="701"/>
        <w:rPr>
          <w:rFonts w:asciiTheme="majorHAnsi" w:hAnsiTheme="majorHAnsi"/>
          <w:iCs/>
          <w:sz w:val="22"/>
          <w:szCs w:val="22"/>
        </w:rPr>
      </w:pPr>
    </w:p>
    <w:p w14:paraId="47297CA2" w14:textId="77777777" w:rsidR="00BD7B20" w:rsidRPr="00024D24" w:rsidRDefault="00BD7B20">
      <w:pPr>
        <w:spacing w:before="5" w:line="120" w:lineRule="exact"/>
        <w:rPr>
          <w:rFonts w:asciiTheme="majorHAnsi" w:hAnsiTheme="majorHAnsi"/>
          <w:iCs/>
          <w:sz w:val="22"/>
          <w:szCs w:val="22"/>
        </w:rPr>
      </w:pPr>
    </w:p>
    <w:p w14:paraId="1D9F1C82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7C156FE7" w14:textId="77777777" w:rsidR="00BD7B20" w:rsidRPr="00024D24" w:rsidRDefault="00024D24">
      <w:pPr>
        <w:ind w:left="342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K</w:t>
      </w:r>
      <w:r w:rsidRPr="00024D24">
        <w:rPr>
          <w:rFonts w:asciiTheme="majorHAnsi" w:hAnsiTheme="majorHAnsi"/>
          <w:b/>
          <w:iCs/>
          <w:sz w:val="22"/>
          <w:szCs w:val="22"/>
        </w:rPr>
        <w:t>no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w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b/>
          <w:iCs/>
          <w:sz w:val="22"/>
          <w:szCs w:val="22"/>
        </w:rPr>
        <w:t>edge,</w:t>
      </w:r>
      <w:r w:rsidRPr="00024D24">
        <w:rPr>
          <w:rFonts w:asciiTheme="majorHAnsi" w:hAnsiTheme="majorHAnsi"/>
          <w:b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b/>
          <w:iCs/>
          <w:sz w:val="22"/>
          <w:szCs w:val="22"/>
        </w:rPr>
        <w:t>Sk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b/>
          <w:iCs/>
          <w:sz w:val="22"/>
          <w:szCs w:val="22"/>
        </w:rPr>
        <w:t>s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b/>
          <w:iCs/>
          <w:sz w:val="22"/>
          <w:szCs w:val="22"/>
        </w:rPr>
        <w:t>&amp;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A</w:t>
      </w:r>
      <w:r w:rsidRPr="00024D24">
        <w:rPr>
          <w:rFonts w:asciiTheme="majorHAnsi" w:hAnsiTheme="majorHAnsi"/>
          <w:b/>
          <w:iCs/>
          <w:spacing w:val="-2"/>
          <w:sz w:val="22"/>
          <w:szCs w:val="22"/>
        </w:rPr>
        <w:t>b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it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b/>
          <w:iCs/>
          <w:sz w:val="22"/>
          <w:szCs w:val="22"/>
        </w:rPr>
        <w:t>es</w:t>
      </w:r>
    </w:p>
    <w:p w14:paraId="5D72F876" w14:textId="77777777" w:rsidR="00BD7B20" w:rsidRPr="00024D24" w:rsidRDefault="00024D24">
      <w:pPr>
        <w:tabs>
          <w:tab w:val="left" w:pos="1060"/>
        </w:tabs>
        <w:spacing w:before="33" w:line="271" w:lineRule="auto"/>
        <w:ind w:left="1063" w:right="583" w:hanging="360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>•</w:t>
      </w:r>
      <w:r w:rsidRPr="00024D24">
        <w:rPr>
          <w:rFonts w:asciiTheme="majorHAnsi" w:eastAsia="Verdana" w:hAnsiTheme="majorHAnsi" w:cs="Verdana"/>
          <w:iCs/>
          <w:sz w:val="22"/>
          <w:szCs w:val="22"/>
        </w:rPr>
        <w:tab/>
      </w:r>
      <w:r w:rsidRPr="00024D24">
        <w:rPr>
          <w:rFonts w:asciiTheme="majorHAnsi" w:hAnsiTheme="majorHAnsi"/>
          <w:iCs/>
          <w:sz w:val="22"/>
          <w:szCs w:val="22"/>
        </w:rPr>
        <w:t>Exce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er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ce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ill</w:t>
      </w:r>
      <w:r w:rsidRPr="00024D24">
        <w:rPr>
          <w:rFonts w:asciiTheme="majorHAnsi" w:hAnsiTheme="majorHAnsi"/>
          <w:iCs/>
          <w:sz w:val="22"/>
          <w:szCs w:val="22"/>
        </w:rPr>
        <w:t>s,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>en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ss,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f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 xml:space="preserve">on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on,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d 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acy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 dea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ng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bo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and e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y</w:t>
      </w:r>
      <w:r w:rsidRPr="00024D24">
        <w:rPr>
          <w:rFonts w:asciiTheme="majorHAnsi" w:hAnsiTheme="majorHAnsi"/>
          <w:iCs/>
          <w:sz w:val="22"/>
          <w:szCs w:val="22"/>
        </w:rPr>
        <w:t>ees.</w:t>
      </w:r>
    </w:p>
    <w:p w14:paraId="1EB2B756" w14:textId="77777777" w:rsidR="00BD7B20" w:rsidRPr="00024D24" w:rsidRDefault="00024D24">
      <w:pPr>
        <w:spacing w:before="47"/>
        <w:ind w:left="703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 xml:space="preserve">•  </w:t>
      </w:r>
      <w:r w:rsidRPr="00024D24">
        <w:rPr>
          <w:rFonts w:asciiTheme="majorHAnsi" w:eastAsia="Verdana" w:hAnsiTheme="majorHAnsi" w:cs="Verdana"/>
          <w:iCs/>
          <w:spacing w:val="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Ma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024D24">
        <w:rPr>
          <w:rFonts w:asciiTheme="majorHAnsi" w:hAnsiTheme="majorHAnsi"/>
          <w:iCs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s.</w:t>
      </w:r>
    </w:p>
    <w:p w14:paraId="49302A5E" w14:textId="77777777" w:rsidR="00BD7B20" w:rsidRPr="00024D24" w:rsidRDefault="00024D24">
      <w:pPr>
        <w:spacing w:before="38"/>
        <w:ind w:left="703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 xml:space="preserve">•  </w:t>
      </w:r>
      <w:r w:rsidRPr="00024D24">
        <w:rPr>
          <w:rFonts w:asciiTheme="majorHAnsi" w:eastAsia="Verdana" w:hAnsiTheme="majorHAnsi" w:cs="Verdana"/>
          <w:iCs/>
          <w:spacing w:val="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tr</w:t>
      </w:r>
      <w:r w:rsidRPr="00024D24">
        <w:rPr>
          <w:rFonts w:asciiTheme="majorHAnsi" w:hAnsiTheme="majorHAnsi"/>
          <w:iCs/>
          <w:sz w:val="22"/>
          <w:szCs w:val="22"/>
        </w:rPr>
        <w:t>ong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co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m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un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ca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on &amp;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>an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z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nal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s</w:t>
      </w:r>
      <w:r w:rsidRPr="00024D24">
        <w:rPr>
          <w:rFonts w:asciiTheme="majorHAnsi" w:hAnsiTheme="majorHAnsi"/>
          <w:iCs/>
          <w:sz w:val="22"/>
          <w:szCs w:val="22"/>
        </w:rPr>
        <w:t>.</w:t>
      </w:r>
    </w:p>
    <w:p w14:paraId="57D646F7" w14:textId="77777777" w:rsidR="00BD7B20" w:rsidRPr="00024D24" w:rsidRDefault="00024D24">
      <w:pPr>
        <w:spacing w:before="38"/>
        <w:ind w:left="703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 xml:space="preserve">•  </w:t>
      </w:r>
      <w:r w:rsidRPr="00024D24">
        <w:rPr>
          <w:rFonts w:asciiTheme="majorHAnsi" w:eastAsia="Verdana" w:hAnsiTheme="majorHAnsi" w:cs="Verdana"/>
          <w:iCs/>
          <w:spacing w:val="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D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en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 xml:space="preserve">ed,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>h de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of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cu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ac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y</w:t>
      </w:r>
      <w:r w:rsidRPr="00024D24">
        <w:rPr>
          <w:rFonts w:asciiTheme="majorHAnsi" w:hAnsiTheme="majorHAnsi"/>
          <w:iCs/>
          <w:sz w:val="22"/>
          <w:szCs w:val="22"/>
        </w:rPr>
        <w:t>.</w:t>
      </w:r>
    </w:p>
    <w:p w14:paraId="526D645F" w14:textId="77777777" w:rsidR="00BD7B20" w:rsidRPr="00024D24" w:rsidRDefault="00024D24">
      <w:pPr>
        <w:spacing w:before="38"/>
        <w:ind w:left="703"/>
        <w:rPr>
          <w:rFonts w:asciiTheme="majorHAnsi" w:hAnsiTheme="majorHAnsi"/>
          <w:iCs/>
          <w:sz w:val="22"/>
          <w:szCs w:val="22"/>
        </w:rPr>
        <w:sectPr w:rsidR="00BD7B20" w:rsidRPr="00024D24">
          <w:type w:val="continuous"/>
          <w:pgSz w:w="12240" w:h="15840"/>
          <w:pgMar w:top="240" w:right="1320" w:bottom="280" w:left="1100" w:header="720" w:footer="720" w:gutter="0"/>
          <w:cols w:space="720"/>
        </w:sect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 xml:space="preserve">•  </w:t>
      </w:r>
      <w:r w:rsidRPr="00024D24">
        <w:rPr>
          <w:rFonts w:asciiTheme="majorHAnsi" w:eastAsia="Verdana" w:hAnsiTheme="majorHAnsi" w:cs="Verdana"/>
          <w:iCs/>
          <w:spacing w:val="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pe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ence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 co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pu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er</w:t>
      </w:r>
      <w:r w:rsidRPr="00024D24">
        <w:rPr>
          <w:rFonts w:asciiTheme="majorHAnsi" w:hAnsiTheme="majorHAnsi"/>
          <w:iCs/>
          <w:sz w:val="22"/>
          <w:szCs w:val="22"/>
        </w:rPr>
        <w:t xml:space="preserve">s,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ep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 xml:space="preserve">one,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1</w:t>
      </w:r>
      <w:r w:rsidRPr="00024D24">
        <w:rPr>
          <w:rFonts w:asciiTheme="majorHAnsi" w:hAnsiTheme="majorHAnsi"/>
          <w:iCs/>
          <w:sz w:val="22"/>
          <w:szCs w:val="22"/>
        </w:rPr>
        <w:t>0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-k</w:t>
      </w:r>
      <w:r w:rsidRPr="00024D24">
        <w:rPr>
          <w:rFonts w:asciiTheme="majorHAnsi" w:hAnsiTheme="majorHAnsi"/>
          <w:iCs/>
          <w:sz w:val="22"/>
          <w:szCs w:val="22"/>
        </w:rPr>
        <w:t>ey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cu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 xml:space="preserve">and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f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ce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ach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y</w:t>
      </w:r>
      <w:r w:rsidRPr="00024D24">
        <w:rPr>
          <w:rFonts w:asciiTheme="majorHAnsi" w:hAnsiTheme="majorHAnsi"/>
          <w:iCs/>
          <w:sz w:val="22"/>
          <w:szCs w:val="22"/>
        </w:rPr>
        <w:t>.</w:t>
      </w:r>
    </w:p>
    <w:p w14:paraId="49B066E7" w14:textId="77777777" w:rsidR="00BD7B20" w:rsidRPr="00024D24" w:rsidRDefault="00024D24">
      <w:pPr>
        <w:spacing w:before="52"/>
        <w:ind w:left="460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lastRenderedPageBreak/>
        <w:t xml:space="preserve">•  </w:t>
      </w:r>
      <w:r w:rsidRPr="00024D24">
        <w:rPr>
          <w:rFonts w:asciiTheme="majorHAnsi" w:eastAsia="Verdana" w:hAnsiTheme="majorHAnsi" w:cs="Verdana"/>
          <w:iCs/>
          <w:spacing w:val="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024D24">
        <w:rPr>
          <w:rFonts w:asciiTheme="majorHAnsi" w:hAnsiTheme="majorHAnsi"/>
          <w:iCs/>
          <w:sz w:val="22"/>
          <w:szCs w:val="22"/>
        </w:rPr>
        <w:t>y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 xml:space="preserve">o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k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 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f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-</w:t>
      </w:r>
      <w:r w:rsidRPr="00024D24">
        <w:rPr>
          <w:rFonts w:asciiTheme="majorHAnsi" w:hAnsiTheme="majorHAnsi"/>
          <w:iCs/>
          <w:sz w:val="22"/>
          <w:szCs w:val="22"/>
        </w:rPr>
        <w:t>paced en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on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ent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&amp;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und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z w:val="22"/>
          <w:szCs w:val="22"/>
        </w:rPr>
        <w:t>u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eed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d.</w:t>
      </w:r>
    </w:p>
    <w:p w14:paraId="0F689652" w14:textId="77777777" w:rsidR="00BD7B20" w:rsidRPr="00024D24" w:rsidRDefault="00024D24">
      <w:pPr>
        <w:tabs>
          <w:tab w:val="left" w:pos="820"/>
        </w:tabs>
        <w:spacing w:before="38" w:line="275" w:lineRule="auto"/>
        <w:ind w:left="820" w:right="79" w:hanging="360"/>
        <w:jc w:val="both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>•</w:t>
      </w:r>
      <w:r w:rsidRPr="00024D24">
        <w:rPr>
          <w:rFonts w:asciiTheme="majorHAnsi" w:eastAsia="Verdana" w:hAnsiTheme="majorHAnsi" w:cs="Verdana"/>
          <w:iCs/>
          <w:sz w:val="22"/>
          <w:szCs w:val="22"/>
        </w:rPr>
        <w:tab/>
      </w:r>
      <w:r w:rsidRPr="00024D24">
        <w:rPr>
          <w:rFonts w:asciiTheme="majorHAnsi" w:hAnsiTheme="majorHAnsi"/>
          <w:iCs/>
          <w:spacing w:val="2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he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024D24">
        <w:rPr>
          <w:rFonts w:asciiTheme="majorHAnsi" w:hAnsiTheme="majorHAnsi"/>
          <w:iCs/>
          <w:sz w:val="22"/>
          <w:szCs w:val="22"/>
        </w:rPr>
        <w:t>y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sound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dec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ns.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ay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de</w:t>
      </w:r>
      <w:r w:rsidRPr="00024D2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ng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on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-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-</w:t>
      </w:r>
      <w:r w:rsidRPr="00024D24">
        <w:rPr>
          <w:rFonts w:asciiTheme="majorHAnsi" w:hAnsiTheme="majorHAnsi"/>
          <w:iCs/>
          <w:sz w:val="22"/>
          <w:szCs w:val="22"/>
        </w:rPr>
        <w:t>spot</w:t>
      </w:r>
      <w:r w:rsidRPr="00024D2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de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ons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ng cus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er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ans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z w:val="22"/>
          <w:szCs w:val="22"/>
        </w:rPr>
        <w:t>;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w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ng cus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er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f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024D24">
        <w:rPr>
          <w:rFonts w:asciiTheme="majorHAnsi" w:hAnsiTheme="majorHAnsi"/>
          <w:iCs/>
          <w:sz w:val="22"/>
          <w:szCs w:val="22"/>
        </w:rPr>
        <w:t xml:space="preserve">on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z w:val="22"/>
          <w:szCs w:val="22"/>
        </w:rPr>
        <w:t xml:space="preserve">sues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 xml:space="preserve">h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 xml:space="preserve">he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B</w:t>
      </w:r>
      <w:r w:rsidRPr="00024D24">
        <w:rPr>
          <w:rFonts w:asciiTheme="majorHAnsi" w:hAnsiTheme="majorHAnsi"/>
          <w:iCs/>
          <w:sz w:val="22"/>
          <w:szCs w:val="22"/>
        </w:rPr>
        <w:t>an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’</w:t>
      </w:r>
      <w:r w:rsidRPr="00024D24">
        <w:rPr>
          <w:rFonts w:asciiTheme="majorHAnsi" w:hAnsiTheme="majorHAnsi"/>
          <w:iCs/>
          <w:sz w:val="22"/>
          <w:szCs w:val="22"/>
        </w:rPr>
        <w:t>s 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x</w:t>
      </w:r>
      <w:r w:rsidRPr="00024D24">
        <w:rPr>
          <w:rFonts w:asciiTheme="majorHAnsi" w:hAnsiTheme="majorHAnsi"/>
          <w:iCs/>
          <w:sz w:val="22"/>
          <w:szCs w:val="22"/>
        </w:rPr>
        <w:t>posu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 xml:space="preserve">e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 xml:space="preserve">o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 xml:space="preserve">oss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 xml:space="preserve">r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fr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d and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ab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024D24">
        <w:rPr>
          <w:rFonts w:asciiTheme="majorHAnsi" w:hAnsiTheme="majorHAnsi"/>
          <w:iCs/>
          <w:sz w:val="22"/>
          <w:szCs w:val="22"/>
        </w:rPr>
        <w:t>y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k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ou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 xml:space="preserve">h and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z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z w:val="22"/>
          <w:szCs w:val="22"/>
        </w:rPr>
        <w:t>ec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s.</w:t>
      </w:r>
    </w:p>
    <w:p w14:paraId="3A5B7891" w14:textId="77777777" w:rsidR="00BD7B20" w:rsidRPr="00024D24" w:rsidRDefault="00024D24">
      <w:pPr>
        <w:ind w:left="460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 xml:space="preserve">•  </w:t>
      </w:r>
      <w:r w:rsidRPr="00024D24">
        <w:rPr>
          <w:rFonts w:asciiTheme="majorHAnsi" w:eastAsia="Verdana" w:hAnsiTheme="majorHAnsi" w:cs="Verdana"/>
          <w:iCs/>
          <w:spacing w:val="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 xml:space="preserve">on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equ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er</w:t>
      </w:r>
      <w:r w:rsidRPr="00024D24">
        <w:rPr>
          <w:rFonts w:asciiTheme="majorHAnsi" w:hAnsiTheme="majorHAnsi"/>
          <w:iCs/>
          <w:sz w:val="22"/>
          <w:szCs w:val="22"/>
        </w:rPr>
        <w:t>cep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 xml:space="preserve">son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</w:t>
      </w:r>
      <w:r w:rsidRPr="00024D24">
        <w:rPr>
          <w:rFonts w:asciiTheme="majorHAnsi" w:hAnsiTheme="majorHAnsi"/>
          <w:iCs/>
          <w:sz w:val="22"/>
          <w:szCs w:val="22"/>
        </w:rPr>
        <w:t>ho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cap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f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ng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 xml:space="preserve">o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du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s.</w:t>
      </w:r>
    </w:p>
    <w:p w14:paraId="622D3607" w14:textId="77777777" w:rsidR="00BD7B20" w:rsidRPr="00024D24" w:rsidRDefault="00024D24">
      <w:pPr>
        <w:spacing w:before="40" w:line="273" w:lineRule="auto"/>
        <w:ind w:left="820" w:right="908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hAnsiTheme="majorHAnsi"/>
          <w:iCs/>
          <w:spacing w:val="-1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un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q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ons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se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 xml:space="preserve">es,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cu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bent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ust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be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se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t</w:t>
      </w:r>
      <w:r w:rsidRPr="00024D24">
        <w:rPr>
          <w:rFonts w:asciiTheme="majorHAnsi" w:hAnsiTheme="majorHAnsi"/>
          <w:iCs/>
          <w:sz w:val="22"/>
          <w:szCs w:val="22"/>
        </w:rPr>
        <w:t xml:space="preserve">o 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B</w:t>
      </w:r>
      <w:r w:rsidRPr="00024D24">
        <w:rPr>
          <w:rFonts w:asciiTheme="majorHAnsi" w:hAnsiTheme="majorHAnsi"/>
          <w:iCs/>
          <w:sz w:val="22"/>
          <w:szCs w:val="22"/>
        </w:rPr>
        <w:t>ank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needs, cus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er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nd e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y</w:t>
      </w:r>
      <w:r w:rsidRPr="00024D24">
        <w:rPr>
          <w:rFonts w:asciiTheme="majorHAnsi" w:hAnsiTheme="majorHAnsi"/>
          <w:iCs/>
          <w:sz w:val="22"/>
          <w:szCs w:val="22"/>
        </w:rPr>
        <w:t>ee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>ood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, 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 xml:space="preserve">d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i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age.</w:t>
      </w:r>
    </w:p>
    <w:p w14:paraId="7B7EA533" w14:textId="77777777" w:rsidR="00BD7B20" w:rsidRPr="00024D24" w:rsidRDefault="00024D24">
      <w:pPr>
        <w:spacing w:before="45"/>
        <w:ind w:left="460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 xml:space="preserve">•  </w:t>
      </w:r>
      <w:r w:rsidRPr="00024D24">
        <w:rPr>
          <w:rFonts w:asciiTheme="majorHAnsi" w:eastAsia="Verdana" w:hAnsiTheme="majorHAnsi" w:cs="Verdana"/>
          <w:iCs/>
          <w:spacing w:val="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Fa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ili</w:t>
      </w:r>
      <w:r w:rsidRPr="00024D24">
        <w:rPr>
          <w:rFonts w:asciiTheme="majorHAnsi" w:hAnsiTheme="majorHAnsi"/>
          <w:iCs/>
          <w:sz w:val="22"/>
          <w:szCs w:val="22"/>
        </w:rPr>
        <w:t>ar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w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ban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g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>u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ns 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 xml:space="preserve">d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er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and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p</w:t>
      </w:r>
      <w:r w:rsidRPr="00024D24">
        <w:rPr>
          <w:rFonts w:asciiTheme="majorHAnsi" w:hAnsiTheme="majorHAnsi"/>
          <w:iCs/>
          <w:sz w:val="22"/>
          <w:szCs w:val="22"/>
        </w:rPr>
        <w:t>on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es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ti</w:t>
      </w:r>
      <w:r w:rsidRPr="00024D24">
        <w:rPr>
          <w:rFonts w:asciiTheme="majorHAnsi" w:hAnsiTheme="majorHAnsi"/>
          <w:iCs/>
          <w:sz w:val="22"/>
          <w:szCs w:val="22"/>
        </w:rPr>
        <w:t>ng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 each.</w:t>
      </w:r>
    </w:p>
    <w:p w14:paraId="44947CA1" w14:textId="77777777" w:rsidR="00BD7B20" w:rsidRPr="00024D24" w:rsidRDefault="00024D24">
      <w:pPr>
        <w:spacing w:before="38"/>
        <w:ind w:left="460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eastAsia="Verdana" w:hAnsiTheme="majorHAnsi" w:cs="Verdana"/>
          <w:iCs/>
          <w:sz w:val="22"/>
          <w:szCs w:val="22"/>
        </w:rPr>
        <w:t xml:space="preserve">•  </w:t>
      </w:r>
      <w:r w:rsidRPr="00024D24">
        <w:rPr>
          <w:rFonts w:asciiTheme="majorHAnsi" w:eastAsia="Verdana" w:hAnsiTheme="majorHAnsi" w:cs="Verdana"/>
          <w:iCs/>
          <w:spacing w:val="8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he</w:t>
      </w:r>
      <w:r w:rsidRPr="00024D2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equ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en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ed</w:t>
      </w:r>
      <w:r w:rsidRPr="00024D2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ab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s</w:t>
      </w:r>
      <w:r w:rsidRPr="00024D24">
        <w:rPr>
          <w:rFonts w:asciiTheme="majorHAnsi" w:hAnsiTheme="majorHAnsi"/>
          <w:iCs/>
          <w:sz w:val="22"/>
          <w:szCs w:val="22"/>
        </w:rPr>
        <w:t>en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of</w:t>
      </w:r>
      <w:r w:rsidRPr="00024D2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z w:val="22"/>
          <w:szCs w:val="22"/>
        </w:rPr>
        <w:t>no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ed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>e,</w:t>
      </w:r>
      <w:r w:rsidRPr="00024D2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k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,</w:t>
      </w:r>
      <w:r w:rsidRPr="00024D2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nd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/</w:t>
      </w:r>
      <w:r w:rsidRPr="00024D24">
        <w:rPr>
          <w:rFonts w:asciiTheme="majorHAnsi" w:hAnsiTheme="majorHAnsi"/>
          <w:iCs/>
          <w:sz w:val="22"/>
          <w:szCs w:val="22"/>
        </w:rPr>
        <w:t>or</w:t>
      </w:r>
      <w:r w:rsidRPr="00024D2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ab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y</w:t>
      </w:r>
      <w:r w:rsidRPr="00024D24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eq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d.</w:t>
      </w:r>
    </w:p>
    <w:p w14:paraId="0F7E03EF" w14:textId="77777777" w:rsidR="00BD7B20" w:rsidRPr="00024D24" w:rsidRDefault="00024D24">
      <w:pPr>
        <w:spacing w:before="40" w:line="275" w:lineRule="auto"/>
        <w:ind w:left="821" w:right="82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hAnsiTheme="majorHAnsi"/>
          <w:iCs/>
          <w:spacing w:val="-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eason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cco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mm</w:t>
      </w:r>
      <w:r w:rsidRPr="00024D24">
        <w:rPr>
          <w:rFonts w:asciiTheme="majorHAnsi" w:hAnsiTheme="majorHAnsi"/>
          <w:iCs/>
          <w:sz w:val="22"/>
          <w:szCs w:val="22"/>
        </w:rPr>
        <w:t>oda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024D24">
        <w:rPr>
          <w:rFonts w:asciiTheme="majorHAnsi" w:hAnsiTheme="majorHAnsi"/>
          <w:iCs/>
          <w:sz w:val="22"/>
          <w:szCs w:val="22"/>
        </w:rPr>
        <w:t>ons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can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be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ade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ena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w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024D24">
        <w:rPr>
          <w:rFonts w:asciiTheme="majorHAnsi" w:hAnsiTheme="majorHAnsi"/>
          <w:iCs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sa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pe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m</w:t>
      </w:r>
      <w:r w:rsidRPr="00024D2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he </w:t>
      </w:r>
      <w:r w:rsidRPr="00024D24">
        <w:rPr>
          <w:rFonts w:asciiTheme="majorHAnsi" w:hAnsiTheme="majorHAnsi"/>
          <w:iCs/>
          <w:sz w:val="22"/>
          <w:szCs w:val="22"/>
        </w:rPr>
        <w:t>esse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al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024D24">
        <w:rPr>
          <w:rFonts w:asciiTheme="majorHAnsi" w:hAnsiTheme="majorHAnsi"/>
          <w:iCs/>
          <w:sz w:val="22"/>
          <w:szCs w:val="22"/>
        </w:rPr>
        <w:t>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ons.</w:t>
      </w:r>
    </w:p>
    <w:p w14:paraId="70699A53" w14:textId="77777777" w:rsidR="00BD7B20" w:rsidRPr="00024D24" w:rsidRDefault="00BD7B20">
      <w:pPr>
        <w:spacing w:before="7" w:line="180" w:lineRule="exact"/>
        <w:rPr>
          <w:rFonts w:asciiTheme="majorHAnsi" w:hAnsiTheme="majorHAnsi"/>
          <w:iCs/>
          <w:sz w:val="22"/>
          <w:szCs w:val="22"/>
        </w:rPr>
      </w:pPr>
    </w:p>
    <w:p w14:paraId="1E524C54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5646F4D3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7B2B3956" w14:textId="77777777" w:rsidR="00BD7B20" w:rsidRPr="00024D24" w:rsidRDefault="00024D24">
      <w:pPr>
        <w:ind w:left="101" w:right="7195"/>
        <w:jc w:val="both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b/>
          <w:iCs/>
          <w:sz w:val="22"/>
          <w:szCs w:val="22"/>
        </w:rPr>
        <w:t>duca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t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b/>
          <w:iCs/>
          <w:sz w:val="22"/>
          <w:szCs w:val="22"/>
        </w:rPr>
        <w:t>on</w:t>
      </w:r>
      <w:r w:rsidRPr="00024D24">
        <w:rPr>
          <w:rFonts w:asciiTheme="majorHAnsi" w:hAnsiTheme="majorHAnsi"/>
          <w:b/>
          <w:iCs/>
          <w:spacing w:val="-3"/>
          <w:sz w:val="22"/>
          <w:szCs w:val="22"/>
        </w:rPr>
        <w:t xml:space="preserve"> </w:t>
      </w:r>
      <w:r w:rsidRPr="00024D24">
        <w:rPr>
          <w:rFonts w:asciiTheme="majorHAnsi" w:hAnsiTheme="majorHAnsi"/>
          <w:b/>
          <w:iCs/>
          <w:sz w:val="22"/>
          <w:szCs w:val="22"/>
        </w:rPr>
        <w:t>&amp;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b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b/>
          <w:iCs/>
          <w:sz w:val="22"/>
          <w:szCs w:val="22"/>
        </w:rPr>
        <w:t>xpe</w:t>
      </w:r>
      <w:r w:rsidRPr="00024D24">
        <w:rPr>
          <w:rFonts w:asciiTheme="majorHAnsi" w:hAnsiTheme="majorHAnsi"/>
          <w:b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b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b/>
          <w:iCs/>
          <w:sz w:val="22"/>
          <w:szCs w:val="22"/>
        </w:rPr>
        <w:t>e</w:t>
      </w:r>
      <w:r w:rsidRPr="00024D24">
        <w:rPr>
          <w:rFonts w:asciiTheme="majorHAnsi" w:hAnsiTheme="majorHAnsi"/>
          <w:b/>
          <w:iCs/>
          <w:spacing w:val="-3"/>
          <w:sz w:val="22"/>
          <w:szCs w:val="22"/>
        </w:rPr>
        <w:t>n</w:t>
      </w:r>
      <w:r w:rsidRPr="00024D24">
        <w:rPr>
          <w:rFonts w:asciiTheme="majorHAnsi" w:hAnsiTheme="majorHAnsi"/>
          <w:b/>
          <w:iCs/>
          <w:sz w:val="22"/>
          <w:szCs w:val="22"/>
        </w:rPr>
        <w:t>ce</w:t>
      </w:r>
    </w:p>
    <w:p w14:paraId="44438DA8" w14:textId="77777777" w:rsidR="00BD7B20" w:rsidRPr="00024D24" w:rsidRDefault="00024D24">
      <w:pPr>
        <w:spacing w:before="35" w:line="275" w:lineRule="auto"/>
        <w:ind w:left="100" w:right="4778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hAnsiTheme="majorHAnsi"/>
          <w:iCs/>
          <w:spacing w:val="-1"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g</w:t>
      </w:r>
      <w:r w:rsidRPr="00024D24">
        <w:rPr>
          <w:rFonts w:asciiTheme="majorHAnsi" w:hAnsiTheme="majorHAnsi"/>
          <w:iCs/>
          <w:sz w:val="22"/>
          <w:szCs w:val="22"/>
        </w:rPr>
        <w:t>h school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m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or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G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equ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nt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d</w:t>
      </w:r>
      <w:r w:rsidRPr="00024D24">
        <w:rPr>
          <w:rFonts w:asciiTheme="majorHAnsi" w:hAnsiTheme="majorHAnsi"/>
          <w:iCs/>
          <w:sz w:val="22"/>
          <w:szCs w:val="22"/>
        </w:rPr>
        <w:t>. 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v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ous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ll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x</w:t>
      </w:r>
      <w:r w:rsidRPr="00024D24">
        <w:rPr>
          <w:rFonts w:asciiTheme="majorHAnsi" w:hAnsiTheme="majorHAnsi"/>
          <w:iCs/>
          <w:sz w:val="22"/>
          <w:szCs w:val="22"/>
        </w:rPr>
        <w:t>pe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ce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f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ed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eq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u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ir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d.</w:t>
      </w:r>
    </w:p>
    <w:p w14:paraId="6E9E31C8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45E8B7FF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0BE792AC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4DF28C94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D07D72A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0D65872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1A0C06BA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5A6AC3F8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4CECD5FD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34DA1D08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2E9898BE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2F288CE3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41B1AE77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587EE871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17A80F65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25634F17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DDDDE13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739D6BFF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79450175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755CE07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1CDCB5E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2EFFB369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229289F4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AC32211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5AFECA81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7BAB9904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011A2CB6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431F823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C09557E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3D21B4F7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51283AAD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0F5FDB9D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B78C490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1319C0CD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5E062EF2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2E43D5C7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7B6D014A" w14:textId="77777777" w:rsidR="00BD7B20" w:rsidRPr="00024D24" w:rsidRDefault="00BD7B2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1FD77776" w14:textId="77777777" w:rsidR="00BD7B20" w:rsidRPr="00024D24" w:rsidRDefault="00BD7B20">
      <w:pPr>
        <w:spacing w:before="14" w:line="260" w:lineRule="exact"/>
        <w:rPr>
          <w:rFonts w:asciiTheme="majorHAnsi" w:hAnsiTheme="majorHAnsi"/>
          <w:iCs/>
          <w:sz w:val="22"/>
          <w:szCs w:val="22"/>
        </w:rPr>
      </w:pPr>
    </w:p>
    <w:p w14:paraId="280E9BD9" w14:textId="77777777" w:rsidR="00BD7B20" w:rsidRPr="00024D24" w:rsidRDefault="00024D24">
      <w:pPr>
        <w:spacing w:line="275" w:lineRule="auto"/>
        <w:ind w:left="100" w:right="85"/>
        <w:jc w:val="both"/>
        <w:rPr>
          <w:rFonts w:asciiTheme="majorHAnsi" w:hAnsiTheme="majorHAnsi"/>
          <w:iCs/>
          <w:sz w:val="22"/>
          <w:szCs w:val="22"/>
        </w:rPr>
      </w:pPr>
      <w:r w:rsidRPr="00024D24">
        <w:rPr>
          <w:rFonts w:asciiTheme="majorHAnsi" w:hAnsiTheme="majorHAnsi"/>
          <w:iCs/>
          <w:spacing w:val="-2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is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j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ri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p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 xml:space="preserve">is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no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de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4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to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ve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on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4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m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p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si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listi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g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f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ac</w:t>
      </w:r>
      <w:r w:rsidRPr="00024D24">
        <w:rPr>
          <w:rFonts w:asciiTheme="majorHAnsi" w:hAnsiTheme="majorHAnsi"/>
          <w:iCs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>iti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s,</w:t>
      </w:r>
      <w:r w:rsidRPr="00024D24">
        <w:rPr>
          <w:rFonts w:asciiTheme="majorHAnsi" w:hAnsiTheme="majorHAnsi"/>
          <w:iCs/>
          <w:spacing w:val="4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s,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o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on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b</w:t>
      </w:r>
      <w:r w:rsidRPr="00024D24">
        <w:rPr>
          <w:rFonts w:asciiTheme="majorHAnsi" w:hAnsiTheme="majorHAnsi"/>
          <w:iCs/>
          <w:sz w:val="22"/>
          <w:szCs w:val="22"/>
        </w:rPr>
        <w:t>il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i</w:t>
      </w:r>
      <w:r w:rsidRPr="00024D24">
        <w:rPr>
          <w:rFonts w:asciiTheme="majorHAnsi" w:hAnsiTheme="majorHAnsi"/>
          <w:iCs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q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ir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of 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m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p</w:t>
      </w:r>
      <w:r w:rsidRPr="00024D24">
        <w:rPr>
          <w:rFonts w:asciiTheme="majorHAnsi" w:hAnsiTheme="majorHAnsi"/>
          <w:iCs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4"/>
          <w:sz w:val="22"/>
          <w:szCs w:val="22"/>
        </w:rPr>
        <w:t>y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in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is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p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sit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on</w:t>
      </w:r>
      <w:r w:rsidRPr="00024D24">
        <w:rPr>
          <w:rFonts w:asciiTheme="majorHAnsi" w:hAnsiTheme="majorHAnsi"/>
          <w:iCs/>
          <w:sz w:val="22"/>
          <w:szCs w:val="22"/>
        </w:rPr>
        <w:t xml:space="preserve">.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Fu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r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he</w:t>
      </w:r>
      <w:r w:rsidRPr="00024D24">
        <w:rPr>
          <w:rFonts w:asciiTheme="majorHAnsi" w:hAnsiTheme="majorHAnsi"/>
          <w:iCs/>
          <w:sz w:val="22"/>
          <w:szCs w:val="22"/>
        </w:rPr>
        <w:t>r,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is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j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d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ri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p</w:t>
      </w:r>
      <w:r w:rsidRPr="00024D24">
        <w:rPr>
          <w:rFonts w:asciiTheme="majorHAnsi" w:hAnsiTheme="majorHAnsi"/>
          <w:iCs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h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ou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l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b</w:t>
      </w:r>
      <w:r w:rsidRPr="00024D24">
        <w:rPr>
          <w:rFonts w:asciiTheme="majorHAnsi" w:hAnsiTheme="majorHAnsi"/>
          <w:iCs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lastRenderedPageBreak/>
        <w:t>co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si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n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m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p</w:t>
      </w:r>
      <w:r w:rsidRPr="00024D24">
        <w:rPr>
          <w:rFonts w:asciiTheme="majorHAnsi" w:hAnsiTheme="majorHAnsi"/>
          <w:iCs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yme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c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on</w:t>
      </w:r>
      <w:r w:rsidRPr="00024D24">
        <w:rPr>
          <w:rFonts w:asciiTheme="majorHAnsi" w:hAnsiTheme="majorHAnsi"/>
          <w:iCs/>
          <w:sz w:val="22"/>
          <w:szCs w:val="22"/>
        </w:rPr>
        <w:t>tr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ac</w:t>
      </w:r>
      <w:r w:rsidRPr="00024D24">
        <w:rPr>
          <w:rFonts w:asciiTheme="majorHAnsi" w:hAnsiTheme="majorHAnsi"/>
          <w:iCs/>
          <w:sz w:val="22"/>
          <w:szCs w:val="22"/>
        </w:rPr>
        <w:t>t.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ll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m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p</w:t>
      </w:r>
      <w:r w:rsidRPr="00024D24">
        <w:rPr>
          <w:rFonts w:asciiTheme="majorHAnsi" w:hAnsiTheme="majorHAnsi"/>
          <w:iCs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4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y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m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 xml:space="preserve">is 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m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p</w:t>
      </w:r>
      <w:r w:rsidRPr="00024D24">
        <w:rPr>
          <w:rFonts w:asciiTheme="majorHAnsi" w:hAnsiTheme="majorHAnsi"/>
          <w:iCs/>
          <w:sz w:val="22"/>
          <w:szCs w:val="22"/>
        </w:rPr>
        <w:t>l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yme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t-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w</w:t>
      </w:r>
      <w:r w:rsidRPr="00024D24">
        <w:rPr>
          <w:rFonts w:asciiTheme="majorHAnsi" w:hAnsiTheme="majorHAnsi"/>
          <w:iCs/>
          <w:sz w:val="22"/>
          <w:szCs w:val="22"/>
        </w:rPr>
        <w:t>ill.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W</w:t>
      </w:r>
      <w:r w:rsidRPr="00024D24">
        <w:rPr>
          <w:rFonts w:asciiTheme="majorHAnsi" w:hAnsiTheme="majorHAnsi"/>
          <w:iCs/>
          <w:sz w:val="22"/>
          <w:szCs w:val="22"/>
        </w:rPr>
        <w:t>e 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v</w:t>
      </w:r>
      <w:r w:rsidRPr="00024D24">
        <w:rPr>
          <w:rFonts w:asciiTheme="majorHAnsi" w:hAnsiTheme="majorHAnsi"/>
          <w:iCs/>
          <w:sz w:val="22"/>
          <w:szCs w:val="22"/>
        </w:rPr>
        <w:t xml:space="preserve">e 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e ri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g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h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>t</w:t>
      </w:r>
      <w:r w:rsidRPr="00024D24">
        <w:rPr>
          <w:rFonts w:asciiTheme="majorHAnsi" w:hAnsiTheme="majorHAnsi"/>
          <w:iCs/>
          <w:sz w:val="22"/>
          <w:szCs w:val="22"/>
        </w:rPr>
        <w:t>o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m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od</w:t>
      </w:r>
      <w:r w:rsidRPr="00024D24">
        <w:rPr>
          <w:rFonts w:asciiTheme="majorHAnsi" w:hAnsiTheme="majorHAnsi"/>
          <w:iCs/>
          <w:sz w:val="22"/>
          <w:szCs w:val="22"/>
        </w:rPr>
        <w:t>ify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j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b</w:t>
      </w:r>
      <w:r w:rsidRPr="00024D2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d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u</w:t>
      </w:r>
      <w:r w:rsidRPr="00024D24">
        <w:rPr>
          <w:rFonts w:asciiTheme="majorHAnsi" w:hAnsiTheme="majorHAnsi"/>
          <w:iCs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2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</w:t>
      </w:r>
      <w:r w:rsidRPr="00024D24">
        <w:rPr>
          <w:rFonts w:asciiTheme="majorHAnsi" w:hAnsiTheme="majorHAnsi"/>
          <w:iCs/>
          <w:sz w:val="22"/>
          <w:szCs w:val="22"/>
        </w:rPr>
        <w:t>r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de</w:t>
      </w:r>
      <w:r w:rsidRPr="00024D24">
        <w:rPr>
          <w:rFonts w:asciiTheme="majorHAnsi" w:hAnsiTheme="majorHAnsi"/>
          <w:iCs/>
          <w:sz w:val="22"/>
          <w:szCs w:val="22"/>
        </w:rPr>
        <w:t>s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c</w:t>
      </w:r>
      <w:r w:rsidRPr="00024D24">
        <w:rPr>
          <w:rFonts w:asciiTheme="majorHAnsi" w:hAnsiTheme="majorHAnsi"/>
          <w:iCs/>
          <w:sz w:val="22"/>
          <w:szCs w:val="22"/>
        </w:rPr>
        <w:t>ri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p</w:t>
      </w:r>
      <w:r w:rsidRPr="00024D24">
        <w:rPr>
          <w:rFonts w:asciiTheme="majorHAnsi" w:hAnsiTheme="majorHAnsi"/>
          <w:iCs/>
          <w:sz w:val="22"/>
          <w:szCs w:val="22"/>
        </w:rPr>
        <w:t>ti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on</w:t>
      </w:r>
      <w:r w:rsidRPr="00024D24">
        <w:rPr>
          <w:rFonts w:asciiTheme="majorHAnsi" w:hAnsiTheme="majorHAnsi"/>
          <w:iCs/>
          <w:sz w:val="22"/>
          <w:szCs w:val="22"/>
        </w:rPr>
        <w:t xml:space="preserve">s 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a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a</w:t>
      </w:r>
      <w:r w:rsidRPr="00024D24">
        <w:rPr>
          <w:rFonts w:asciiTheme="majorHAnsi" w:hAnsiTheme="majorHAnsi"/>
          <w:iCs/>
          <w:spacing w:val="1"/>
          <w:sz w:val="22"/>
          <w:szCs w:val="22"/>
        </w:rPr>
        <w:t>n</w:t>
      </w:r>
      <w:r w:rsidRPr="00024D24">
        <w:rPr>
          <w:rFonts w:asciiTheme="majorHAnsi" w:hAnsiTheme="majorHAnsi"/>
          <w:iCs/>
          <w:sz w:val="22"/>
          <w:szCs w:val="22"/>
        </w:rPr>
        <w:t>y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 xml:space="preserve"> </w:t>
      </w:r>
      <w:r w:rsidRPr="00024D24">
        <w:rPr>
          <w:rFonts w:asciiTheme="majorHAnsi" w:hAnsiTheme="majorHAnsi"/>
          <w:iCs/>
          <w:sz w:val="22"/>
          <w:szCs w:val="22"/>
        </w:rPr>
        <w:t>t</w:t>
      </w:r>
      <w:r w:rsidRPr="00024D24">
        <w:rPr>
          <w:rFonts w:asciiTheme="majorHAnsi" w:hAnsiTheme="majorHAnsi"/>
          <w:iCs/>
          <w:spacing w:val="3"/>
          <w:sz w:val="22"/>
          <w:szCs w:val="22"/>
        </w:rPr>
        <w:t>i</w:t>
      </w:r>
      <w:r w:rsidRPr="00024D24">
        <w:rPr>
          <w:rFonts w:asciiTheme="majorHAnsi" w:hAnsiTheme="majorHAnsi"/>
          <w:iCs/>
          <w:spacing w:val="-3"/>
          <w:sz w:val="22"/>
          <w:szCs w:val="22"/>
        </w:rPr>
        <w:t>m</w:t>
      </w:r>
      <w:r w:rsidRPr="00024D24">
        <w:rPr>
          <w:rFonts w:asciiTheme="majorHAnsi" w:hAnsiTheme="majorHAnsi"/>
          <w:iCs/>
          <w:spacing w:val="-1"/>
          <w:sz w:val="22"/>
          <w:szCs w:val="22"/>
        </w:rPr>
        <w:t>e</w:t>
      </w:r>
      <w:r w:rsidRPr="00024D24">
        <w:rPr>
          <w:rFonts w:asciiTheme="majorHAnsi" w:hAnsiTheme="majorHAnsi"/>
          <w:iCs/>
          <w:sz w:val="22"/>
          <w:szCs w:val="22"/>
        </w:rPr>
        <w:t>.</w:t>
      </w:r>
    </w:p>
    <w:sectPr w:rsidR="00BD7B20" w:rsidRPr="00024D24">
      <w:pgSz w:w="12240" w:h="15840"/>
      <w:pgMar w:top="138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54D8F"/>
    <w:multiLevelType w:val="multilevel"/>
    <w:tmpl w:val="409ADE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B20"/>
    <w:rsid w:val="00024D24"/>
    <w:rsid w:val="00BD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4CA44"/>
  <w15:docId w15:val="{1E433A0B-2912-4D71-AE2D-922CE1370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2021-05-06T13:13:00Z</dcterms:created>
  <dcterms:modified xsi:type="dcterms:W3CDTF">2021-05-06T13:14:00Z</dcterms:modified>
</cp:coreProperties>
</file>