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8AF2D" w14:textId="77777777" w:rsidR="005C0B90" w:rsidRPr="00605E91" w:rsidRDefault="005C0B90" w:rsidP="00605E91">
      <w:pPr>
        <w:spacing w:before="10" w:line="180" w:lineRule="exact"/>
        <w:rPr>
          <w:rFonts w:asciiTheme="majorHAnsi" w:hAnsiTheme="majorHAnsi"/>
          <w:sz w:val="19"/>
          <w:szCs w:val="19"/>
        </w:rPr>
      </w:pPr>
    </w:p>
    <w:p w14:paraId="50252AF6" w14:textId="77777777" w:rsidR="005C0B90" w:rsidRPr="00605E91" w:rsidRDefault="005C0B90" w:rsidP="00605E91">
      <w:pPr>
        <w:spacing w:line="200" w:lineRule="exact"/>
        <w:rPr>
          <w:rFonts w:asciiTheme="majorHAnsi" w:hAnsiTheme="majorHAnsi"/>
        </w:rPr>
      </w:pPr>
    </w:p>
    <w:p w14:paraId="3CEE027F" w14:textId="77777777" w:rsidR="005C0B90" w:rsidRPr="00605E91" w:rsidRDefault="005C0B90" w:rsidP="00605E91">
      <w:pPr>
        <w:spacing w:line="200" w:lineRule="exact"/>
        <w:rPr>
          <w:rFonts w:asciiTheme="majorHAnsi" w:hAnsiTheme="majorHAnsi"/>
        </w:rPr>
      </w:pPr>
    </w:p>
    <w:p w14:paraId="11E2A7E4" w14:textId="5B9E6F95" w:rsidR="005C0B90" w:rsidRPr="00605E91" w:rsidRDefault="00605E91" w:rsidP="00605E91">
      <w:pPr>
        <w:spacing w:line="420" w:lineRule="exact"/>
        <w:ind w:left="100"/>
        <w:jc w:val="center"/>
        <w:rPr>
          <w:rFonts w:asciiTheme="majorHAnsi" w:eastAsia="Segoe UI" w:hAnsiTheme="majorHAnsi" w:cs="Segoe UI"/>
          <w:sz w:val="32"/>
          <w:szCs w:val="32"/>
        </w:rPr>
      </w:pPr>
      <w:r w:rsidRPr="00605E91">
        <w:rPr>
          <w:rFonts w:asciiTheme="majorHAnsi" w:eastAsia="Segoe UI" w:hAnsiTheme="majorHAnsi" w:cs="Segoe UI"/>
          <w:b/>
          <w:spacing w:val="1"/>
          <w:w w:val="111"/>
          <w:sz w:val="32"/>
          <w:szCs w:val="32"/>
        </w:rPr>
        <w:t>Sampl</w:t>
      </w:r>
      <w:r w:rsidRPr="00605E91">
        <w:rPr>
          <w:rFonts w:asciiTheme="majorHAnsi" w:eastAsia="Segoe UI" w:hAnsiTheme="majorHAnsi" w:cs="Segoe UI"/>
          <w:b/>
          <w:w w:val="111"/>
          <w:sz w:val="32"/>
          <w:szCs w:val="32"/>
        </w:rPr>
        <w:t>e</w:t>
      </w:r>
      <w:r w:rsidRPr="00605E91">
        <w:rPr>
          <w:rFonts w:asciiTheme="majorHAnsi" w:eastAsia="Segoe UI" w:hAnsiTheme="majorHAnsi" w:cs="Segoe UI"/>
          <w:b/>
          <w:spacing w:val="14"/>
          <w:w w:val="111"/>
          <w:sz w:val="32"/>
          <w:szCs w:val="32"/>
        </w:rPr>
        <w:t xml:space="preserve"> </w:t>
      </w:r>
      <w:r w:rsidRPr="00605E91">
        <w:rPr>
          <w:rFonts w:asciiTheme="majorHAnsi" w:eastAsia="Segoe UI" w:hAnsiTheme="majorHAnsi" w:cs="Segoe UI"/>
          <w:b/>
          <w:spacing w:val="1"/>
          <w:w w:val="111"/>
          <w:sz w:val="32"/>
          <w:szCs w:val="32"/>
        </w:rPr>
        <w:t>Resume-Ban</w:t>
      </w:r>
      <w:r w:rsidRPr="00605E91">
        <w:rPr>
          <w:rFonts w:asciiTheme="majorHAnsi" w:eastAsia="Segoe UI" w:hAnsiTheme="majorHAnsi" w:cs="Segoe UI"/>
          <w:b/>
          <w:w w:val="111"/>
          <w:sz w:val="32"/>
          <w:szCs w:val="32"/>
        </w:rPr>
        <w:t>k</w:t>
      </w:r>
      <w:r w:rsidRPr="00605E91">
        <w:rPr>
          <w:rFonts w:asciiTheme="majorHAnsi" w:eastAsia="Segoe UI" w:hAnsiTheme="majorHAnsi" w:cs="Segoe UI"/>
          <w:b/>
          <w:spacing w:val="-24"/>
          <w:w w:val="111"/>
          <w:sz w:val="32"/>
          <w:szCs w:val="32"/>
        </w:rPr>
        <w:t xml:space="preserve"> </w:t>
      </w:r>
      <w:r w:rsidRPr="00605E91">
        <w:rPr>
          <w:rFonts w:asciiTheme="majorHAnsi" w:eastAsia="Segoe UI" w:hAnsiTheme="majorHAnsi" w:cs="Segoe UI"/>
          <w:b/>
          <w:spacing w:val="1"/>
          <w:w w:val="110"/>
          <w:sz w:val="32"/>
          <w:szCs w:val="32"/>
        </w:rPr>
        <w:t>Teller</w:t>
      </w:r>
    </w:p>
    <w:p w14:paraId="3F4FA2EE" w14:textId="77777777" w:rsidR="005C0B90" w:rsidRPr="00605E91" w:rsidRDefault="005C0B90" w:rsidP="00605E91">
      <w:pPr>
        <w:spacing w:before="10" w:line="120" w:lineRule="exact"/>
        <w:rPr>
          <w:rFonts w:asciiTheme="majorHAnsi" w:hAnsiTheme="majorHAnsi"/>
          <w:sz w:val="13"/>
          <w:szCs w:val="13"/>
        </w:rPr>
      </w:pPr>
    </w:p>
    <w:tbl>
      <w:tblPr>
        <w:tblW w:w="0" w:type="auto"/>
        <w:tblInd w:w="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5C0B90" w:rsidRPr="00605E91" w14:paraId="4C246172" w14:textId="77777777">
        <w:trPr>
          <w:trHeight w:hRule="exact" w:val="983"/>
        </w:trPr>
        <w:tc>
          <w:tcPr>
            <w:tcW w:w="9360" w:type="dxa"/>
            <w:tcBorders>
              <w:top w:val="single" w:sz="12" w:space="0" w:color="000000"/>
              <w:left w:val="nil"/>
              <w:bottom w:val="single" w:sz="6" w:space="0" w:color="99CCFF"/>
              <w:right w:val="nil"/>
            </w:tcBorders>
          </w:tcPr>
          <w:p w14:paraId="6D2A5AC7" w14:textId="77777777" w:rsidR="005C0B90" w:rsidRPr="00605E91" w:rsidRDefault="005C0B90" w:rsidP="00605E91">
            <w:pPr>
              <w:spacing w:before="1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0CE967BA" w14:textId="77777777" w:rsidR="005C0B90" w:rsidRPr="00605E91" w:rsidRDefault="005C0B90" w:rsidP="00605E91">
            <w:pPr>
              <w:spacing w:line="200" w:lineRule="exact"/>
              <w:rPr>
                <w:rFonts w:asciiTheme="majorHAnsi" w:hAnsiTheme="majorHAnsi"/>
              </w:rPr>
            </w:pPr>
          </w:p>
          <w:p w14:paraId="713CFF8B" w14:textId="77777777" w:rsidR="005C0B90" w:rsidRPr="00605E91" w:rsidRDefault="00605E91" w:rsidP="00605E91">
            <w:pPr>
              <w:ind w:left="2880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2"/>
                <w:sz w:val="24"/>
                <w:szCs w:val="24"/>
              </w:rPr>
              <w:t>Ban</w:t>
            </w:r>
            <w:r w:rsidRPr="00605E91">
              <w:rPr>
                <w:rFonts w:asciiTheme="majorHAnsi" w:eastAsia="Segoe UI" w:hAnsiTheme="majorHAnsi" w:cs="Segoe UI"/>
                <w:b/>
                <w:sz w:val="24"/>
                <w:szCs w:val="24"/>
              </w:rPr>
              <w:t xml:space="preserve">k </w:t>
            </w:r>
            <w:r w:rsidRPr="00605E91">
              <w:rPr>
                <w:rFonts w:asciiTheme="majorHAnsi" w:eastAsia="Segoe UI" w:hAnsiTheme="majorHAnsi" w:cs="Segoe UI"/>
                <w:b/>
                <w:spacing w:val="1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2"/>
                <w:w w:val="110"/>
                <w:sz w:val="24"/>
                <w:szCs w:val="24"/>
              </w:rPr>
              <w:t>Teller/Persona</w:t>
            </w:r>
            <w:r w:rsidRPr="00605E91">
              <w:rPr>
                <w:rFonts w:asciiTheme="majorHAnsi" w:eastAsia="Segoe UI" w:hAnsiTheme="majorHAnsi" w:cs="Segoe UI"/>
                <w:b/>
                <w:w w:val="110"/>
                <w:sz w:val="24"/>
                <w:szCs w:val="24"/>
              </w:rPr>
              <w:t>l</w:t>
            </w:r>
            <w:r w:rsidRPr="00605E91">
              <w:rPr>
                <w:rFonts w:asciiTheme="majorHAnsi" w:eastAsia="Segoe UI" w:hAnsiTheme="majorHAnsi" w:cs="Segoe UI"/>
                <w:b/>
                <w:spacing w:val="3"/>
                <w:w w:val="110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2"/>
                <w:w w:val="113"/>
                <w:sz w:val="24"/>
                <w:szCs w:val="24"/>
              </w:rPr>
              <w:t>Banker</w:t>
            </w:r>
          </w:p>
        </w:tc>
      </w:tr>
      <w:tr w:rsidR="005C0B90" w:rsidRPr="00605E91" w14:paraId="68B795A1" w14:textId="77777777">
        <w:trPr>
          <w:trHeight w:hRule="exact" w:val="315"/>
        </w:trPr>
        <w:tc>
          <w:tcPr>
            <w:tcW w:w="9360" w:type="dxa"/>
            <w:tcBorders>
              <w:top w:val="single" w:sz="6" w:space="0" w:color="99CCFF"/>
              <w:left w:val="single" w:sz="6" w:space="0" w:color="99CCFF"/>
              <w:bottom w:val="single" w:sz="6" w:space="0" w:color="99CCFF"/>
              <w:right w:val="single" w:sz="6" w:space="0" w:color="99CCFF"/>
            </w:tcBorders>
            <w:shd w:val="clear" w:color="auto" w:fill="99CCFF"/>
          </w:tcPr>
          <w:p w14:paraId="2ABB2643" w14:textId="77777777" w:rsidR="005C0B90" w:rsidRPr="00605E91" w:rsidRDefault="00605E91" w:rsidP="00605E91">
            <w:pPr>
              <w:spacing w:line="260" w:lineRule="exact"/>
              <w:ind w:left="3930" w:right="3930"/>
              <w:jc w:val="center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1"/>
                <w:w w:val="114"/>
                <w:position w:val="1"/>
                <w:sz w:val="24"/>
                <w:szCs w:val="24"/>
              </w:rPr>
              <w:t>OBJECTIVE</w:t>
            </w:r>
          </w:p>
        </w:tc>
      </w:tr>
      <w:tr w:rsidR="005C0B90" w:rsidRPr="00605E91" w14:paraId="004E4940" w14:textId="77777777">
        <w:trPr>
          <w:trHeight w:hRule="exact" w:val="720"/>
        </w:trPr>
        <w:tc>
          <w:tcPr>
            <w:tcW w:w="9360" w:type="dxa"/>
            <w:tcBorders>
              <w:top w:val="single" w:sz="6" w:space="0" w:color="99CCFF"/>
              <w:left w:val="nil"/>
              <w:bottom w:val="single" w:sz="6" w:space="0" w:color="99CCFF"/>
              <w:right w:val="nil"/>
            </w:tcBorders>
          </w:tcPr>
          <w:p w14:paraId="65F431A7" w14:textId="77777777" w:rsidR="005C0B90" w:rsidRPr="00605E91" w:rsidRDefault="005C0B90" w:rsidP="00605E91">
            <w:pPr>
              <w:spacing w:before="2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6421D0A5" w14:textId="77777777" w:rsidR="005C0B90" w:rsidRPr="00605E91" w:rsidRDefault="00605E91" w:rsidP="00605E91">
            <w:pPr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spacing w:val="-1"/>
              </w:rPr>
              <w:t>T</w:t>
            </w:r>
            <w:r w:rsidRPr="00605E91">
              <w:rPr>
                <w:rFonts w:asciiTheme="majorHAnsi" w:eastAsia="Segoe UI" w:hAnsiTheme="majorHAnsi" w:cs="Segoe UI"/>
              </w:rPr>
              <w:t>o</w:t>
            </w:r>
            <w:r w:rsidRPr="00605E91">
              <w:rPr>
                <w:rFonts w:asciiTheme="majorHAnsi" w:eastAsia="Segoe UI" w:hAnsiTheme="majorHAnsi" w:cs="Segoe UI"/>
                <w:spacing w:val="1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2"/>
              </w:rPr>
              <w:t>secur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1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</w:rPr>
              <w:t>a</w:t>
            </w:r>
            <w:r w:rsidRPr="00605E91">
              <w:rPr>
                <w:rFonts w:asciiTheme="majorHAnsi" w:eastAsia="Segoe UI" w:hAnsiTheme="majorHAnsi" w:cs="Segoe UI"/>
                <w:spacing w:val="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challengin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-15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positio</w:t>
            </w:r>
            <w:r w:rsidRPr="00605E91">
              <w:rPr>
                <w:rFonts w:asciiTheme="majorHAnsi" w:eastAsia="Segoe UI" w:hAnsiTheme="majorHAnsi" w:cs="Segoe UI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2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2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</w:rPr>
              <w:t>a</w:t>
            </w:r>
            <w:r w:rsidRPr="00605E91">
              <w:rPr>
                <w:rFonts w:asciiTheme="majorHAnsi" w:eastAsia="Segoe UI" w:hAnsiTheme="majorHAnsi" w:cs="Segoe UI"/>
                <w:spacing w:val="1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Ban</w:t>
            </w:r>
            <w:r w:rsidRPr="00605E91">
              <w:rPr>
                <w:rFonts w:asciiTheme="majorHAnsi" w:eastAsia="Segoe UI" w:hAnsiTheme="majorHAnsi" w:cs="Segoe UI"/>
              </w:rPr>
              <w:t>k</w:t>
            </w:r>
            <w:r w:rsidRPr="00605E91">
              <w:rPr>
                <w:rFonts w:asciiTheme="majorHAnsi" w:eastAsia="Segoe UI" w:hAnsiTheme="majorHAnsi" w:cs="Segoe UI"/>
                <w:spacing w:val="4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Telle</w:t>
            </w:r>
            <w:r w:rsidRPr="00605E91">
              <w:rPr>
                <w:rFonts w:asciiTheme="majorHAnsi" w:eastAsia="Segoe UI" w:hAnsiTheme="majorHAnsi" w:cs="Segoe UI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3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wit</w:t>
            </w:r>
            <w:r w:rsidRPr="00605E91">
              <w:rPr>
                <w:rFonts w:asciiTheme="majorHAnsi" w:eastAsia="Segoe UI" w:hAnsiTheme="majorHAnsi" w:cs="Segoe UI"/>
              </w:rPr>
              <w:t>h</w:t>
            </w:r>
            <w:r w:rsidRPr="00605E91">
              <w:rPr>
                <w:rFonts w:asciiTheme="majorHAnsi" w:eastAsia="Segoe UI" w:hAnsiTheme="majorHAnsi" w:cs="Segoe UI"/>
                <w:spacing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</w:rPr>
              <w:t>a</w:t>
            </w:r>
            <w:r w:rsidRPr="00605E91">
              <w:rPr>
                <w:rFonts w:asciiTheme="majorHAnsi" w:eastAsia="Segoe UI" w:hAnsiTheme="majorHAnsi" w:cs="Segoe UI"/>
                <w:spacing w:val="1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progressiv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0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compan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fo</w:t>
            </w:r>
            <w:r w:rsidRPr="00605E91">
              <w:rPr>
                <w:rFonts w:asciiTheme="majorHAnsi" w:eastAsia="Segoe UI" w:hAnsiTheme="majorHAnsi" w:cs="Segoe UI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0"/>
              </w:rPr>
              <w:t>advancement.</w:t>
            </w:r>
          </w:p>
        </w:tc>
      </w:tr>
      <w:tr w:rsidR="005C0B90" w:rsidRPr="00605E91" w14:paraId="3F581E3D" w14:textId="77777777">
        <w:trPr>
          <w:trHeight w:hRule="exact" w:val="315"/>
        </w:trPr>
        <w:tc>
          <w:tcPr>
            <w:tcW w:w="9360" w:type="dxa"/>
            <w:tcBorders>
              <w:top w:val="single" w:sz="6" w:space="0" w:color="99CCFF"/>
              <w:left w:val="single" w:sz="6" w:space="0" w:color="99CCFF"/>
              <w:bottom w:val="single" w:sz="6" w:space="0" w:color="99CCFF"/>
              <w:right w:val="single" w:sz="6" w:space="0" w:color="99CCFF"/>
            </w:tcBorders>
            <w:shd w:val="clear" w:color="auto" w:fill="99CCFF"/>
          </w:tcPr>
          <w:p w14:paraId="565CC0AA" w14:textId="77777777" w:rsidR="005C0B90" w:rsidRPr="00605E91" w:rsidRDefault="00605E91" w:rsidP="00605E91">
            <w:pPr>
              <w:spacing w:line="260" w:lineRule="exact"/>
              <w:ind w:left="3307" w:right="3307"/>
              <w:jc w:val="center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-1"/>
                <w:position w:val="1"/>
                <w:sz w:val="24"/>
                <w:szCs w:val="24"/>
              </w:rPr>
              <w:t>KE</w:t>
            </w:r>
            <w:r w:rsidRPr="00605E91">
              <w:rPr>
                <w:rFonts w:asciiTheme="majorHAnsi" w:eastAsia="Segoe UI" w:hAnsiTheme="majorHAnsi" w:cs="Segoe UI"/>
                <w:b/>
                <w:position w:val="1"/>
                <w:sz w:val="24"/>
                <w:szCs w:val="24"/>
              </w:rPr>
              <w:t>Y</w:t>
            </w:r>
            <w:r w:rsidRPr="00605E91">
              <w:rPr>
                <w:rFonts w:asciiTheme="majorHAnsi" w:eastAsia="Segoe UI" w:hAnsiTheme="majorHAnsi" w:cs="Segoe UI"/>
                <w:b/>
                <w:spacing w:val="49"/>
                <w:position w:val="1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-1"/>
                <w:w w:val="108"/>
                <w:position w:val="1"/>
                <w:sz w:val="24"/>
                <w:szCs w:val="24"/>
              </w:rPr>
              <w:t>QUALIFICATIONS</w:t>
            </w:r>
          </w:p>
        </w:tc>
      </w:tr>
      <w:tr w:rsidR="005C0B90" w:rsidRPr="00605E91" w14:paraId="3E740D64" w14:textId="77777777">
        <w:trPr>
          <w:trHeight w:hRule="exact" w:val="402"/>
        </w:trPr>
        <w:tc>
          <w:tcPr>
            <w:tcW w:w="9360" w:type="dxa"/>
            <w:vMerge w:val="restart"/>
            <w:tcBorders>
              <w:top w:val="single" w:sz="6" w:space="0" w:color="99CCFF"/>
              <w:left w:val="nil"/>
              <w:right w:val="nil"/>
            </w:tcBorders>
          </w:tcPr>
          <w:p w14:paraId="328CE247" w14:textId="77777777" w:rsidR="005C0B90" w:rsidRPr="00605E91" w:rsidRDefault="005C0B90" w:rsidP="00605E91">
            <w:pPr>
              <w:spacing w:before="2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61D188A5" w14:textId="77777777" w:rsidR="005C0B90" w:rsidRPr="00605E91" w:rsidRDefault="00605E91" w:rsidP="00605E91">
            <w:pPr>
              <w:spacing w:line="243" w:lineRule="auto"/>
              <w:ind w:right="115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Custome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19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servic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8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professiona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-21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offerin</w:t>
            </w:r>
            <w:r w:rsidRPr="00605E91">
              <w:rPr>
                <w:rFonts w:asciiTheme="majorHAnsi" w:eastAsia="Segoe UI" w:hAnsiTheme="majorHAnsi" w:cs="Segoe UI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1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</w:rPr>
              <w:t>5</w:t>
            </w:r>
            <w:r w:rsidRPr="00605E91">
              <w:rPr>
                <w:rFonts w:asciiTheme="majorHAnsi" w:eastAsia="Segoe UI" w:hAnsiTheme="majorHAnsi" w:cs="Segoe UI"/>
                <w:spacing w:val="-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year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4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o</w:t>
            </w:r>
            <w:r w:rsidRPr="00605E91">
              <w:rPr>
                <w:rFonts w:asciiTheme="majorHAnsi" w:eastAsia="Segoe UI" w:hAnsiTheme="majorHAnsi" w:cs="Segoe UI"/>
              </w:rPr>
              <w:t>f</w:t>
            </w:r>
            <w:r w:rsidRPr="00605E91">
              <w:rPr>
                <w:rFonts w:asciiTheme="majorHAnsi" w:eastAsia="Segoe UI" w:hAnsiTheme="majorHAnsi" w:cs="Segoe UI"/>
                <w:spacing w:val="-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diversifie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4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experience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.</w:t>
            </w:r>
            <w:r w:rsidRPr="00605E91">
              <w:rPr>
                <w:rFonts w:asciiTheme="majorHAnsi" w:eastAsia="Segoe UI" w:hAnsiTheme="majorHAnsi" w:cs="Segoe UI"/>
                <w:spacing w:val="-10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Excellen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 xml:space="preserve">communication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an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5"/>
              </w:rPr>
              <w:t>problem-solvin</w:t>
            </w:r>
            <w:r w:rsidRPr="00605E91">
              <w:rPr>
                <w:rFonts w:asciiTheme="majorHAnsi" w:eastAsia="Segoe UI" w:hAnsiTheme="majorHAnsi" w:cs="Segoe UI"/>
                <w:w w:val="105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-9"/>
                <w:w w:val="10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skills</w:t>
            </w:r>
            <w:r w:rsidRPr="00605E91">
              <w:rPr>
                <w:rFonts w:asciiTheme="majorHAnsi" w:eastAsia="Segoe UI" w:hAnsiTheme="majorHAnsi" w:cs="Segoe UI"/>
              </w:rPr>
              <w:t>.</w:t>
            </w:r>
            <w:r w:rsidRPr="00605E91">
              <w:rPr>
                <w:rFonts w:asciiTheme="majorHAnsi" w:eastAsia="Segoe UI" w:hAnsiTheme="majorHAnsi" w:cs="Segoe UI"/>
                <w:spacing w:val="3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Dedicate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11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t</w:t>
            </w:r>
            <w:r w:rsidRPr="00605E91">
              <w:rPr>
                <w:rFonts w:asciiTheme="majorHAnsi" w:eastAsia="Segoe UI" w:hAnsiTheme="majorHAnsi" w:cs="Segoe UI"/>
              </w:rPr>
              <w:t>o</w:t>
            </w:r>
            <w:r w:rsidRPr="00605E91">
              <w:rPr>
                <w:rFonts w:asciiTheme="majorHAnsi" w:eastAsia="Segoe UI" w:hAnsiTheme="majorHAnsi" w:cs="Segoe UI"/>
                <w:spacing w:val="-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achievin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 xml:space="preserve"> custome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12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satisfactio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-10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2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wel</w:t>
            </w:r>
            <w:r w:rsidRPr="00605E91">
              <w:rPr>
                <w:rFonts w:asciiTheme="majorHAnsi" w:eastAsia="Segoe UI" w:hAnsiTheme="majorHAnsi" w:cs="Segoe UI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3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2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meetin</w:t>
            </w:r>
            <w:r w:rsidRPr="00605E91">
              <w:rPr>
                <w:rFonts w:asciiTheme="majorHAnsi" w:eastAsia="Segoe UI" w:hAnsiTheme="majorHAnsi" w:cs="Segoe UI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4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3"/>
              </w:rPr>
              <w:t xml:space="preserve">or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surpassin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compan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-11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expectations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.</w:t>
            </w:r>
            <w:r w:rsidRPr="00605E91">
              <w:rPr>
                <w:rFonts w:asciiTheme="majorHAnsi" w:eastAsia="Segoe UI" w:hAnsiTheme="majorHAnsi" w:cs="Segoe UI"/>
                <w:spacing w:val="-21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Proficien</w:t>
            </w:r>
            <w:r w:rsidRPr="00605E91">
              <w:rPr>
                <w:rFonts w:asciiTheme="majorHAnsi" w:eastAsia="Segoe UI" w:hAnsiTheme="majorHAnsi" w:cs="Segoe UI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4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i</w:t>
            </w:r>
            <w:r w:rsidRPr="00605E91">
              <w:rPr>
                <w:rFonts w:asciiTheme="majorHAnsi" w:eastAsia="Segoe UI" w:hAnsiTheme="majorHAnsi" w:cs="Segoe UI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Microsof</w:t>
            </w:r>
            <w:r w:rsidRPr="00605E91">
              <w:rPr>
                <w:rFonts w:asciiTheme="majorHAnsi" w:eastAsia="Segoe UI" w:hAnsiTheme="majorHAnsi" w:cs="Segoe UI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3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6"/>
              </w:rPr>
              <w:t>Applications</w:t>
            </w:r>
            <w:r w:rsidRPr="00605E91">
              <w:rPr>
                <w:rFonts w:asciiTheme="majorHAnsi" w:eastAsia="Segoe UI" w:hAnsiTheme="majorHAnsi" w:cs="Segoe UI"/>
                <w:w w:val="106"/>
              </w:rPr>
              <w:t>.</w:t>
            </w:r>
            <w:r w:rsidRPr="00605E91">
              <w:rPr>
                <w:rFonts w:asciiTheme="majorHAnsi" w:eastAsia="Segoe UI" w:hAnsiTheme="majorHAnsi" w:cs="Segoe UI"/>
                <w:spacing w:val="-9"/>
                <w:w w:val="10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Tak</w:t>
            </w:r>
            <w:r w:rsidRPr="00605E91">
              <w:rPr>
                <w:rFonts w:asciiTheme="majorHAnsi" w:eastAsia="Segoe UI" w:hAnsiTheme="majorHAnsi" w:cs="Segoe UI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4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grea</w:t>
            </w:r>
            <w:r w:rsidRPr="00605E91">
              <w:rPr>
                <w:rFonts w:asciiTheme="majorHAnsi" w:eastAsia="Segoe UI" w:hAnsiTheme="majorHAnsi" w:cs="Segoe UI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2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satisfactio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-10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 xml:space="preserve">and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prid</w:t>
            </w:r>
            <w:r w:rsidRPr="00605E91">
              <w:rPr>
                <w:rFonts w:asciiTheme="majorHAnsi" w:eastAsia="Segoe UI" w:hAnsiTheme="majorHAnsi" w:cs="Segoe UI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1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i</w:t>
            </w:r>
            <w:r w:rsidRPr="00605E91">
              <w:rPr>
                <w:rFonts w:asciiTheme="majorHAnsi" w:eastAsia="Segoe UI" w:hAnsiTheme="majorHAnsi" w:cs="Segoe UI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seein</w:t>
            </w:r>
            <w:r w:rsidRPr="00605E91">
              <w:rPr>
                <w:rFonts w:asciiTheme="majorHAnsi" w:eastAsia="Segoe UI" w:hAnsiTheme="majorHAnsi" w:cs="Segoe UI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4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result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4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an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positiv</w:t>
            </w:r>
            <w:r w:rsidRPr="00605E91">
              <w:rPr>
                <w:rFonts w:asciiTheme="majorHAnsi" w:eastAsia="Segoe UI" w:hAnsiTheme="majorHAnsi" w:cs="Segoe UI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3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impac</w:t>
            </w:r>
            <w:r w:rsidRPr="00605E91">
              <w:rPr>
                <w:rFonts w:asciiTheme="majorHAnsi" w:eastAsia="Segoe UI" w:hAnsiTheme="majorHAnsi" w:cs="Segoe UI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4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o</w:t>
            </w:r>
            <w:r w:rsidRPr="00605E91">
              <w:rPr>
                <w:rFonts w:asciiTheme="majorHAnsi" w:eastAsia="Segoe UI" w:hAnsiTheme="majorHAnsi" w:cs="Segoe UI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th</w:t>
            </w:r>
            <w:r w:rsidRPr="00605E91">
              <w:rPr>
                <w:rFonts w:asciiTheme="majorHAnsi" w:eastAsia="Segoe UI" w:hAnsiTheme="majorHAnsi" w:cs="Segoe UI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customer/client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.</w:t>
            </w:r>
            <w:r w:rsidRPr="00605E91">
              <w:rPr>
                <w:rFonts w:asciiTheme="majorHAnsi" w:eastAsia="Segoe UI" w:hAnsiTheme="majorHAnsi" w:cs="Segoe UI"/>
                <w:spacing w:val="-9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Self-starter</w:t>
            </w:r>
            <w:r w:rsidRPr="00605E91">
              <w:rPr>
                <w:rFonts w:asciiTheme="majorHAnsi" w:eastAsia="Segoe UI" w:hAnsiTheme="majorHAnsi" w:cs="Segoe UI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5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flexible</w:t>
            </w:r>
            <w:r w:rsidRPr="00605E91">
              <w:rPr>
                <w:rFonts w:asciiTheme="majorHAnsi" w:eastAsia="Segoe UI" w:hAnsiTheme="majorHAnsi" w:cs="Segoe UI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2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6"/>
              </w:rPr>
              <w:t xml:space="preserve">independent,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organize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4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an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punctual</w:t>
            </w:r>
            <w:r w:rsidRPr="00605E91">
              <w:rPr>
                <w:rFonts w:asciiTheme="majorHAnsi" w:eastAsia="Segoe UI" w:hAnsiTheme="majorHAnsi" w:cs="Segoe UI"/>
              </w:rPr>
              <w:t xml:space="preserve">. </w:t>
            </w:r>
            <w:r w:rsidRPr="00605E91">
              <w:rPr>
                <w:rFonts w:asciiTheme="majorHAnsi" w:eastAsia="Segoe UI" w:hAnsiTheme="majorHAnsi" w:cs="Segoe UI"/>
                <w:spacing w:val="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7"/>
              </w:rPr>
              <w:t>Cooperative</w:t>
            </w:r>
            <w:r w:rsidRPr="00605E91">
              <w:rPr>
                <w:rFonts w:asciiTheme="majorHAnsi" w:eastAsia="Segoe UI" w:hAnsiTheme="majorHAnsi" w:cs="Segoe UI"/>
                <w:w w:val="107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0"/>
                <w:w w:val="10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polit</w:t>
            </w:r>
            <w:r w:rsidRPr="00605E91">
              <w:rPr>
                <w:rFonts w:asciiTheme="majorHAnsi" w:eastAsia="Segoe UI" w:hAnsiTheme="majorHAnsi" w:cs="Segoe UI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an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7"/>
              </w:rPr>
              <w:t>hardworking</w:t>
            </w:r>
            <w:r w:rsidRPr="00605E91">
              <w:rPr>
                <w:rFonts w:asciiTheme="majorHAnsi" w:eastAsia="Segoe UI" w:hAnsiTheme="majorHAnsi" w:cs="Segoe UI"/>
                <w:w w:val="107"/>
              </w:rPr>
              <w:t>.</w:t>
            </w:r>
            <w:r w:rsidRPr="00605E91">
              <w:rPr>
                <w:rFonts w:asciiTheme="majorHAnsi" w:eastAsia="Segoe UI" w:hAnsiTheme="majorHAnsi" w:cs="Segoe UI"/>
                <w:spacing w:val="-10"/>
                <w:w w:val="10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Workin</w:t>
            </w:r>
            <w:r w:rsidRPr="00605E91">
              <w:rPr>
                <w:rFonts w:asciiTheme="majorHAnsi" w:eastAsia="Segoe UI" w:hAnsiTheme="majorHAnsi" w:cs="Segoe UI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3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knowledg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0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o</w:t>
            </w:r>
            <w:r w:rsidRPr="00605E91">
              <w:rPr>
                <w:rFonts w:asciiTheme="majorHAnsi" w:eastAsia="Segoe UI" w:hAnsiTheme="majorHAnsi" w:cs="Segoe UI"/>
              </w:rPr>
              <w:t>f</w:t>
            </w:r>
            <w:r w:rsidRPr="00605E91">
              <w:rPr>
                <w:rFonts w:asciiTheme="majorHAnsi" w:eastAsia="Segoe UI" w:hAnsiTheme="majorHAnsi" w:cs="Segoe UI"/>
                <w:spacing w:val="-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 xml:space="preserve">various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compute</w:t>
            </w:r>
            <w:r w:rsidRPr="00605E91">
              <w:rPr>
                <w:rFonts w:asciiTheme="majorHAnsi" w:eastAsia="Segoe UI" w:hAnsiTheme="majorHAnsi" w:cs="Segoe UI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5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softwar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0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8"/>
              </w:rPr>
              <w:t>programs.</w:t>
            </w:r>
          </w:p>
        </w:tc>
      </w:tr>
      <w:tr w:rsidR="005C0B90" w:rsidRPr="00605E91" w14:paraId="7CA31935" w14:textId="77777777">
        <w:trPr>
          <w:trHeight w:hRule="exact" w:val="27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05327AF1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79F808C4" w14:textId="77777777">
        <w:trPr>
          <w:trHeight w:hRule="exact" w:val="27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180B0629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1AF3ED1E" w14:textId="77777777">
        <w:trPr>
          <w:trHeight w:hRule="exact" w:val="27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3B75380C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12697AD9" w14:textId="77777777">
        <w:trPr>
          <w:trHeight w:hRule="exact" w:val="27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1ADC59B0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0D6D8B35" w14:textId="77777777">
        <w:trPr>
          <w:trHeight w:hRule="exact" w:val="588"/>
        </w:trPr>
        <w:tc>
          <w:tcPr>
            <w:tcW w:w="9360" w:type="dxa"/>
            <w:vMerge/>
            <w:tcBorders>
              <w:left w:val="nil"/>
              <w:bottom w:val="single" w:sz="6" w:space="0" w:color="99CCFF"/>
              <w:right w:val="nil"/>
            </w:tcBorders>
          </w:tcPr>
          <w:p w14:paraId="739A9C5D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223707E2" w14:textId="77777777">
        <w:trPr>
          <w:trHeight w:hRule="exact" w:val="315"/>
        </w:trPr>
        <w:tc>
          <w:tcPr>
            <w:tcW w:w="9360" w:type="dxa"/>
            <w:tcBorders>
              <w:top w:val="single" w:sz="6" w:space="0" w:color="99CCFF"/>
              <w:left w:val="single" w:sz="6" w:space="0" w:color="99CCFF"/>
              <w:bottom w:val="single" w:sz="6" w:space="0" w:color="99CCFF"/>
              <w:right w:val="single" w:sz="6" w:space="0" w:color="99CCFF"/>
            </w:tcBorders>
            <w:shd w:val="clear" w:color="auto" w:fill="99CCFF"/>
          </w:tcPr>
          <w:p w14:paraId="3E8227A0" w14:textId="77777777" w:rsidR="005C0B90" w:rsidRPr="00605E91" w:rsidRDefault="00605E91" w:rsidP="00605E91">
            <w:pPr>
              <w:spacing w:line="260" w:lineRule="exact"/>
              <w:ind w:left="2940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2"/>
                <w:w w:val="107"/>
                <w:position w:val="1"/>
                <w:sz w:val="24"/>
                <w:szCs w:val="24"/>
              </w:rPr>
              <w:t>EMPLOYMEN</w:t>
            </w:r>
            <w:r w:rsidRPr="00605E91">
              <w:rPr>
                <w:rFonts w:asciiTheme="majorHAnsi" w:eastAsia="Segoe UI" w:hAnsiTheme="majorHAnsi" w:cs="Segoe UI"/>
                <w:b/>
                <w:w w:val="107"/>
                <w:position w:val="1"/>
                <w:sz w:val="24"/>
                <w:szCs w:val="24"/>
              </w:rPr>
              <w:t>T</w:t>
            </w:r>
            <w:r w:rsidRPr="00605E91">
              <w:rPr>
                <w:rFonts w:asciiTheme="majorHAnsi" w:eastAsia="Segoe UI" w:hAnsiTheme="majorHAnsi" w:cs="Segoe UI"/>
                <w:b/>
                <w:spacing w:val="6"/>
                <w:w w:val="107"/>
                <w:position w:val="1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2"/>
                <w:w w:val="114"/>
                <w:position w:val="1"/>
                <w:sz w:val="24"/>
                <w:szCs w:val="24"/>
              </w:rPr>
              <w:t>EXPERIENCE</w:t>
            </w:r>
          </w:p>
        </w:tc>
      </w:tr>
      <w:tr w:rsidR="005C0B90" w:rsidRPr="00605E91" w14:paraId="5506775E" w14:textId="77777777">
        <w:trPr>
          <w:trHeight w:hRule="exact" w:val="402"/>
        </w:trPr>
        <w:tc>
          <w:tcPr>
            <w:tcW w:w="9360" w:type="dxa"/>
            <w:vMerge w:val="restart"/>
            <w:tcBorders>
              <w:top w:val="single" w:sz="6" w:space="0" w:color="99CCFF"/>
              <w:left w:val="nil"/>
              <w:right w:val="nil"/>
            </w:tcBorders>
          </w:tcPr>
          <w:p w14:paraId="34362C03" w14:textId="77777777" w:rsidR="005C0B90" w:rsidRPr="00605E91" w:rsidRDefault="005C0B90" w:rsidP="00605E91">
            <w:pPr>
              <w:spacing w:before="2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1D4350CC" w14:textId="77777777" w:rsidR="005C0B90" w:rsidRPr="00605E91" w:rsidRDefault="00605E91" w:rsidP="00605E91">
            <w:pPr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i/>
                <w:spacing w:val="-4"/>
              </w:rPr>
              <w:t>Ban</w:t>
            </w:r>
            <w:r w:rsidRPr="00605E91">
              <w:rPr>
                <w:rFonts w:asciiTheme="majorHAnsi" w:eastAsia="Segoe UI" w:hAnsiTheme="majorHAnsi" w:cs="Segoe UI"/>
                <w:i/>
              </w:rPr>
              <w:t>k</w:t>
            </w:r>
            <w:r w:rsidRPr="00605E91">
              <w:rPr>
                <w:rFonts w:asciiTheme="majorHAnsi" w:eastAsia="Segoe UI" w:hAnsiTheme="majorHAnsi" w:cs="Segoe UI"/>
                <w:i/>
                <w:spacing w:val="4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4"/>
              </w:rPr>
              <w:t>123</w:t>
            </w:r>
            <w:r w:rsidRPr="00605E91">
              <w:rPr>
                <w:rFonts w:asciiTheme="majorHAnsi" w:eastAsia="Segoe UI" w:hAnsiTheme="majorHAnsi" w:cs="Segoe UI"/>
                <w:i/>
              </w:rPr>
              <w:t>,</w:t>
            </w:r>
            <w:r w:rsidRPr="00605E91">
              <w:rPr>
                <w:rFonts w:asciiTheme="majorHAnsi" w:eastAsia="Segoe UI" w:hAnsiTheme="majorHAnsi" w:cs="Segoe UI"/>
                <w:i/>
                <w:spacing w:val="-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-2"/>
              </w:rPr>
              <w:t>Ban</w:t>
            </w:r>
            <w:r w:rsidRPr="00605E91">
              <w:rPr>
                <w:rFonts w:asciiTheme="majorHAnsi" w:eastAsia="Segoe UI" w:hAnsiTheme="majorHAnsi" w:cs="Segoe UI"/>
                <w:b/>
                <w:i/>
              </w:rPr>
              <w:t>k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4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-2"/>
              </w:rPr>
              <w:t>Teller</w:t>
            </w:r>
            <w:r w:rsidRPr="00605E91">
              <w:rPr>
                <w:rFonts w:asciiTheme="majorHAnsi" w:eastAsia="Segoe UI" w:hAnsiTheme="majorHAnsi" w:cs="Segoe UI"/>
                <w:i/>
              </w:rPr>
              <w:t>,</w:t>
            </w:r>
            <w:r w:rsidRPr="00605E91">
              <w:rPr>
                <w:rFonts w:asciiTheme="majorHAnsi" w:eastAsia="Segoe UI" w:hAnsiTheme="majorHAnsi" w:cs="Segoe UI"/>
                <w:i/>
                <w:spacing w:val="3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3"/>
              </w:rPr>
              <w:t>200</w:t>
            </w:r>
            <w:r w:rsidRPr="00605E91">
              <w:rPr>
                <w:rFonts w:asciiTheme="majorHAnsi" w:eastAsia="Segoe UI" w:hAnsiTheme="majorHAnsi" w:cs="Segoe UI"/>
                <w:i/>
              </w:rPr>
              <w:t>0</w:t>
            </w:r>
            <w:r w:rsidRPr="00605E91">
              <w:rPr>
                <w:rFonts w:asciiTheme="majorHAnsi" w:eastAsia="Segoe UI" w:hAnsiTheme="majorHAnsi" w:cs="Segoe UI"/>
                <w:i/>
                <w:spacing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3"/>
              </w:rPr>
              <w:t>t</w:t>
            </w:r>
            <w:r w:rsidRPr="00605E91">
              <w:rPr>
                <w:rFonts w:asciiTheme="majorHAnsi" w:eastAsia="Segoe UI" w:hAnsiTheme="majorHAnsi" w:cs="Segoe UI"/>
                <w:i/>
              </w:rPr>
              <w:t>o</w:t>
            </w:r>
            <w:r w:rsidRPr="00605E91">
              <w:rPr>
                <w:rFonts w:asciiTheme="majorHAnsi" w:eastAsia="Segoe UI" w:hAnsiTheme="majorHAnsi" w:cs="Segoe UI"/>
                <w:i/>
                <w:spacing w:val="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3"/>
                <w:w w:val="112"/>
              </w:rPr>
              <w:t>Present</w:t>
            </w:r>
          </w:p>
          <w:p w14:paraId="3A7F768E" w14:textId="77777777" w:rsidR="005C0B90" w:rsidRPr="00605E91" w:rsidRDefault="00605E91" w:rsidP="00605E91">
            <w:pPr>
              <w:spacing w:before="48" w:line="191" w:lineRule="auto"/>
              <w:ind w:left="300" w:right="295" w:hanging="30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8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</w:rPr>
              <w:t>Responsibl</w:t>
            </w:r>
            <w:r w:rsidRPr="00605E91">
              <w:rPr>
                <w:rFonts w:asciiTheme="majorHAnsi" w:eastAsia="Segoe UI" w:hAnsiTheme="majorHAnsi" w:cs="Segoe UI"/>
                <w:w w:val="108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0"/>
                <w:w w:val="10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fo</w:t>
            </w:r>
            <w:r w:rsidRPr="00605E91">
              <w:rPr>
                <w:rFonts w:asciiTheme="majorHAnsi" w:eastAsia="Segoe UI" w:hAnsiTheme="majorHAnsi" w:cs="Segoe UI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</w:rPr>
              <w:t>cash/checkin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-11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deposits</w:t>
            </w:r>
            <w:r w:rsidRPr="00605E91">
              <w:rPr>
                <w:rFonts w:asciiTheme="majorHAnsi" w:eastAsia="Segoe UI" w:hAnsiTheme="majorHAnsi" w:cs="Segoe UI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4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processin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-10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loa</w:t>
            </w:r>
            <w:r w:rsidRPr="00605E91">
              <w:rPr>
                <w:rFonts w:asciiTheme="majorHAnsi" w:eastAsia="Segoe UI" w:hAnsiTheme="majorHAnsi" w:cs="Segoe UI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</w:rPr>
              <w:t>payments</w:t>
            </w:r>
            <w:r w:rsidRPr="00605E91">
              <w:rPr>
                <w:rFonts w:asciiTheme="majorHAnsi" w:eastAsia="Segoe UI" w:hAnsiTheme="majorHAnsi" w:cs="Segoe UI"/>
                <w:w w:val="109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0"/>
                <w:w w:val="109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openin</w:t>
            </w:r>
            <w:r w:rsidRPr="00605E91">
              <w:rPr>
                <w:rFonts w:asciiTheme="majorHAnsi" w:eastAsia="Segoe UI" w:hAnsiTheme="majorHAnsi" w:cs="Segoe UI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3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1"/>
              </w:rPr>
              <w:t>accounts</w:t>
            </w:r>
            <w:r w:rsidRPr="00605E91">
              <w:rPr>
                <w:rFonts w:asciiTheme="majorHAnsi" w:eastAsia="Segoe UI" w:hAnsiTheme="majorHAnsi" w:cs="Segoe UI"/>
                <w:w w:val="111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1"/>
                <w:w w:val="11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3"/>
              </w:rPr>
              <w:t xml:space="preserve">getting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direc</w:t>
            </w:r>
            <w:r w:rsidRPr="00605E91">
              <w:rPr>
                <w:rFonts w:asciiTheme="majorHAnsi" w:eastAsia="Segoe UI" w:hAnsiTheme="majorHAnsi" w:cs="Segoe UI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2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deposit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4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0"/>
              </w:rPr>
              <w:t>account</w:t>
            </w:r>
            <w:r w:rsidRPr="00605E91">
              <w:rPr>
                <w:rFonts w:asciiTheme="majorHAnsi" w:eastAsia="Segoe UI" w:hAnsiTheme="majorHAnsi" w:cs="Segoe UI"/>
                <w:w w:val="110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-4"/>
                <w:w w:val="110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0"/>
              </w:rPr>
              <w:t>activat</w:t>
            </w:r>
            <w:r w:rsidRPr="00605E91">
              <w:rPr>
                <w:rFonts w:asciiTheme="majorHAnsi" w:eastAsia="Segoe UI" w:hAnsiTheme="majorHAnsi" w:cs="Segoe UI"/>
                <w:w w:val="110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2"/>
                <w:w w:val="110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atm/debi</w:t>
            </w:r>
            <w:r w:rsidRPr="00605E91">
              <w:rPr>
                <w:rFonts w:asciiTheme="majorHAnsi" w:eastAsia="Segoe UI" w:hAnsiTheme="majorHAnsi" w:cs="Segoe UI"/>
              </w:rPr>
              <w:t>t</w:t>
            </w:r>
            <w:r w:rsidRPr="00605E91">
              <w:rPr>
                <w:rFonts w:asciiTheme="majorHAnsi" w:eastAsia="Segoe UI" w:hAnsiTheme="majorHAnsi" w:cs="Segoe UI"/>
                <w:spacing w:val="4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</w:rPr>
              <w:t>cards.</w:t>
            </w:r>
          </w:p>
          <w:p w14:paraId="46F3F443" w14:textId="77777777" w:rsidR="005C0B90" w:rsidRPr="00605E91" w:rsidRDefault="00605E91" w:rsidP="00605E91">
            <w:pPr>
              <w:spacing w:before="14" w:line="320" w:lineRule="exact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2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Cas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h</w:t>
            </w:r>
            <w:r w:rsidRPr="00605E91">
              <w:rPr>
                <w:rFonts w:asciiTheme="majorHAnsi" w:eastAsia="Segoe UI" w:hAnsiTheme="majorHAnsi" w:cs="Segoe UI"/>
                <w:spacing w:val="53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handling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51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0"/>
                <w:position w:val="5"/>
              </w:rPr>
              <w:t>custome</w:t>
            </w:r>
            <w:r w:rsidRPr="00605E91">
              <w:rPr>
                <w:rFonts w:asciiTheme="majorHAnsi" w:eastAsia="Segoe UI" w:hAnsiTheme="majorHAnsi" w:cs="Segoe UI"/>
                <w:w w:val="110"/>
                <w:position w:val="5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19"/>
                <w:w w:val="110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0"/>
                <w:position w:val="5"/>
              </w:rPr>
              <w:t>service</w:t>
            </w:r>
            <w:r w:rsidRPr="00605E91">
              <w:rPr>
                <w:rFonts w:asciiTheme="majorHAnsi" w:eastAsia="Segoe UI" w:hAnsiTheme="majorHAnsi" w:cs="Segoe UI"/>
                <w:w w:val="110"/>
                <w:position w:val="5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4"/>
                <w:w w:val="110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0"/>
                <w:position w:val="5"/>
              </w:rPr>
              <w:t>balanc</w:t>
            </w:r>
            <w:r w:rsidRPr="00605E91">
              <w:rPr>
                <w:rFonts w:asciiTheme="majorHAnsi" w:eastAsia="Segoe UI" w:hAnsiTheme="majorHAnsi" w:cs="Segoe UI"/>
                <w:w w:val="110"/>
                <w:position w:val="5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3"/>
                <w:w w:val="110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drawer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 xml:space="preserve">, </w:t>
            </w:r>
            <w:r w:rsidRPr="00605E91">
              <w:rPr>
                <w:rFonts w:asciiTheme="majorHAnsi" w:eastAsia="Segoe UI" w:hAnsiTheme="majorHAnsi" w:cs="Segoe UI"/>
                <w:spacing w:val="4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pett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8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cash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 xml:space="preserve">, </w:t>
            </w:r>
            <w:r w:rsidRPr="00605E91">
              <w:rPr>
                <w:rFonts w:asciiTheme="majorHAnsi" w:eastAsia="Segoe UI" w:hAnsiTheme="majorHAnsi" w:cs="Segoe UI"/>
                <w:spacing w:val="5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an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4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plac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50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order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32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5"/>
              </w:rPr>
              <w:t>fo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3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5"/>
                <w:position w:val="5"/>
              </w:rPr>
              <w:t>inventory.</w:t>
            </w:r>
          </w:p>
          <w:p w14:paraId="17EE7D8B" w14:textId="77777777" w:rsidR="005C0B90" w:rsidRPr="00605E91" w:rsidRDefault="00605E91" w:rsidP="00605E91">
            <w:pPr>
              <w:spacing w:line="260" w:lineRule="exact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Initiall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25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hire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1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a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28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entry-leve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31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teller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;</w:t>
            </w:r>
            <w:r w:rsidRPr="00605E91">
              <w:rPr>
                <w:rFonts w:asciiTheme="majorHAnsi" w:eastAsia="Segoe UI" w:hAnsiTheme="majorHAnsi" w:cs="Segoe UI"/>
                <w:spacing w:val="18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promote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37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du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17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t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o</w:t>
            </w:r>
            <w:r w:rsidRPr="00605E91">
              <w:rPr>
                <w:rFonts w:asciiTheme="majorHAnsi" w:eastAsia="Segoe UI" w:hAnsiTheme="majorHAnsi" w:cs="Segoe UI"/>
                <w:spacing w:val="-6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4"/>
                <w:position w:val="6"/>
              </w:rPr>
              <w:t>accuracy</w:t>
            </w:r>
            <w:r w:rsidRPr="00605E91">
              <w:rPr>
                <w:rFonts w:asciiTheme="majorHAnsi" w:eastAsia="Segoe UI" w:hAnsiTheme="majorHAnsi" w:cs="Segoe UI"/>
                <w:w w:val="114"/>
                <w:position w:val="6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2"/>
                <w:w w:val="114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speed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45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an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4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  <w:position w:val="6"/>
              </w:rPr>
              <w:t>skills.</w:t>
            </w:r>
          </w:p>
          <w:p w14:paraId="3352F0C0" w14:textId="77777777" w:rsidR="005C0B90" w:rsidRPr="00605E91" w:rsidRDefault="00605E91" w:rsidP="00605E91">
            <w:pPr>
              <w:spacing w:line="260" w:lineRule="exact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w w:val="107"/>
                <w:position w:val="6"/>
              </w:rPr>
              <w:t>Maintaine</w:t>
            </w:r>
            <w:r w:rsidRPr="00605E91">
              <w:rPr>
                <w:rFonts w:asciiTheme="majorHAnsi" w:eastAsia="Segoe UI" w:hAnsiTheme="majorHAnsi" w:cs="Segoe UI"/>
                <w:w w:val="107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10"/>
                <w:w w:val="107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prope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2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cas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1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limits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24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  <w:position w:val="6"/>
              </w:rPr>
              <w:t>cashe</w:t>
            </w:r>
            <w:r w:rsidRPr="00605E91">
              <w:rPr>
                <w:rFonts w:asciiTheme="majorHAnsi" w:eastAsia="Segoe UI" w:hAnsiTheme="majorHAnsi" w:cs="Segoe UI"/>
                <w:w w:val="112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6"/>
                <w:w w:val="112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  <w:position w:val="6"/>
              </w:rPr>
              <w:t>checks</w:t>
            </w:r>
            <w:r w:rsidRPr="00605E91">
              <w:rPr>
                <w:rFonts w:asciiTheme="majorHAnsi" w:eastAsia="Segoe UI" w:hAnsiTheme="majorHAnsi" w:cs="Segoe UI"/>
                <w:w w:val="112"/>
                <w:position w:val="6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6"/>
                <w:w w:val="112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  <w:position w:val="6"/>
              </w:rPr>
              <w:t>accepte</w:t>
            </w:r>
            <w:r w:rsidRPr="00605E91">
              <w:rPr>
                <w:rFonts w:asciiTheme="majorHAnsi" w:eastAsia="Segoe UI" w:hAnsiTheme="majorHAnsi" w:cs="Segoe UI"/>
                <w:w w:val="112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20"/>
                <w:w w:val="112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deposits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48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an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issue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54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  <w:position w:val="6"/>
              </w:rPr>
              <w:t>cashier'</w:t>
            </w:r>
            <w:r w:rsidRPr="00605E91">
              <w:rPr>
                <w:rFonts w:asciiTheme="majorHAnsi" w:eastAsia="Segoe UI" w:hAnsiTheme="majorHAnsi" w:cs="Segoe UI"/>
                <w:w w:val="112"/>
                <w:position w:val="6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-12"/>
                <w:w w:val="112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3"/>
                <w:position w:val="6"/>
              </w:rPr>
              <w:t>checks,</w:t>
            </w:r>
          </w:p>
          <w:p w14:paraId="0FEAB285" w14:textId="77777777" w:rsidR="005C0B90" w:rsidRPr="00605E91" w:rsidRDefault="00605E91" w:rsidP="00605E91">
            <w:pPr>
              <w:spacing w:line="200" w:lineRule="exact"/>
              <w:ind w:left="30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spacing w:val="-1"/>
                <w:position w:val="1"/>
              </w:rPr>
              <w:t>mone</w:t>
            </w:r>
            <w:r w:rsidRPr="00605E91">
              <w:rPr>
                <w:rFonts w:asciiTheme="majorHAnsi" w:eastAsia="Segoe UI" w:hAnsiTheme="majorHAnsi" w:cs="Segoe UI"/>
                <w:position w:val="1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37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1"/>
              </w:rPr>
              <w:t>orders</w:t>
            </w:r>
            <w:r w:rsidRPr="00605E91">
              <w:rPr>
                <w:rFonts w:asciiTheme="majorHAnsi" w:eastAsia="Segoe UI" w:hAnsiTheme="majorHAnsi" w:cs="Segoe UI"/>
                <w:position w:val="1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37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1"/>
              </w:rPr>
              <w:t>traveler'</w:t>
            </w:r>
            <w:r w:rsidRPr="00605E91">
              <w:rPr>
                <w:rFonts w:asciiTheme="majorHAnsi" w:eastAsia="Segoe UI" w:hAnsiTheme="majorHAnsi" w:cs="Segoe UI"/>
                <w:position w:val="1"/>
              </w:rPr>
              <w:t xml:space="preserve">s </w:t>
            </w:r>
            <w:r w:rsidRPr="00605E91">
              <w:rPr>
                <w:rFonts w:asciiTheme="majorHAnsi" w:eastAsia="Segoe UI" w:hAnsiTheme="majorHAnsi" w:cs="Segoe UI"/>
                <w:spacing w:val="4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3"/>
                <w:position w:val="1"/>
              </w:rPr>
              <w:t>checks</w:t>
            </w:r>
            <w:r w:rsidRPr="00605E91">
              <w:rPr>
                <w:rFonts w:asciiTheme="majorHAnsi" w:eastAsia="Segoe UI" w:hAnsiTheme="majorHAnsi" w:cs="Segoe UI"/>
                <w:w w:val="113"/>
                <w:position w:val="1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1"/>
                <w:w w:val="113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1"/>
              </w:rPr>
              <w:t>cas</w:t>
            </w:r>
            <w:r w:rsidRPr="00605E91">
              <w:rPr>
                <w:rFonts w:asciiTheme="majorHAnsi" w:eastAsia="Segoe UI" w:hAnsiTheme="majorHAnsi" w:cs="Segoe UI"/>
                <w:position w:val="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3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2"/>
                <w:position w:val="1"/>
              </w:rPr>
              <w:t>advances</w:t>
            </w:r>
            <w:r w:rsidRPr="00605E91">
              <w:rPr>
                <w:rFonts w:asciiTheme="majorHAnsi" w:eastAsia="Segoe UI" w:hAnsiTheme="majorHAnsi" w:cs="Segoe UI"/>
                <w:w w:val="112"/>
                <w:position w:val="1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1"/>
                <w:w w:val="112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1"/>
              </w:rPr>
              <w:t>an</w:t>
            </w:r>
            <w:r w:rsidRPr="00605E91">
              <w:rPr>
                <w:rFonts w:asciiTheme="majorHAnsi" w:eastAsia="Segoe UI" w:hAnsiTheme="majorHAnsi" w:cs="Segoe UI"/>
                <w:position w:val="1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5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1"/>
              </w:rPr>
              <w:t>fund</w:t>
            </w:r>
            <w:r w:rsidRPr="00605E91">
              <w:rPr>
                <w:rFonts w:asciiTheme="majorHAnsi" w:eastAsia="Segoe UI" w:hAnsiTheme="majorHAnsi" w:cs="Segoe UI"/>
                <w:position w:val="1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30"/>
                <w:position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  <w:position w:val="1"/>
              </w:rPr>
              <w:t>transfers.</w:t>
            </w:r>
          </w:p>
          <w:p w14:paraId="39CF57B5" w14:textId="77777777" w:rsidR="005C0B90" w:rsidRPr="00605E91" w:rsidRDefault="005C0B90" w:rsidP="00605E91">
            <w:pPr>
              <w:spacing w:before="4" w:line="140" w:lineRule="exact"/>
              <w:rPr>
                <w:rFonts w:asciiTheme="majorHAnsi" w:hAnsiTheme="majorHAnsi"/>
                <w:sz w:val="15"/>
                <w:szCs w:val="15"/>
              </w:rPr>
            </w:pPr>
          </w:p>
          <w:p w14:paraId="626487DA" w14:textId="77777777" w:rsidR="005C0B90" w:rsidRPr="00605E91" w:rsidRDefault="00605E91" w:rsidP="00605E91">
            <w:pPr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i/>
                <w:spacing w:val="-4"/>
              </w:rPr>
              <w:t>Ban</w:t>
            </w:r>
            <w:r w:rsidRPr="00605E91">
              <w:rPr>
                <w:rFonts w:asciiTheme="majorHAnsi" w:eastAsia="Segoe UI" w:hAnsiTheme="majorHAnsi" w:cs="Segoe UI"/>
                <w:i/>
              </w:rPr>
              <w:t>k</w:t>
            </w:r>
            <w:r w:rsidRPr="00605E91">
              <w:rPr>
                <w:rFonts w:asciiTheme="majorHAnsi" w:eastAsia="Segoe UI" w:hAnsiTheme="majorHAnsi" w:cs="Segoe UI"/>
                <w:i/>
                <w:spacing w:val="4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4"/>
              </w:rPr>
              <w:t>123</w:t>
            </w:r>
            <w:r w:rsidRPr="00605E91">
              <w:rPr>
                <w:rFonts w:asciiTheme="majorHAnsi" w:eastAsia="Segoe UI" w:hAnsiTheme="majorHAnsi" w:cs="Segoe UI"/>
                <w:i/>
              </w:rPr>
              <w:t>,</w:t>
            </w:r>
            <w:r w:rsidRPr="00605E91">
              <w:rPr>
                <w:rFonts w:asciiTheme="majorHAnsi" w:eastAsia="Segoe UI" w:hAnsiTheme="majorHAnsi" w:cs="Segoe UI"/>
                <w:i/>
                <w:spacing w:val="-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-2"/>
              </w:rPr>
              <w:t>Ban</w:t>
            </w:r>
            <w:r w:rsidRPr="00605E91">
              <w:rPr>
                <w:rFonts w:asciiTheme="majorHAnsi" w:eastAsia="Segoe UI" w:hAnsiTheme="majorHAnsi" w:cs="Segoe UI"/>
                <w:b/>
                <w:i/>
              </w:rPr>
              <w:t>k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4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-2"/>
              </w:rPr>
              <w:t>Teller</w:t>
            </w:r>
            <w:r w:rsidRPr="00605E91">
              <w:rPr>
                <w:rFonts w:asciiTheme="majorHAnsi" w:eastAsia="Segoe UI" w:hAnsiTheme="majorHAnsi" w:cs="Segoe UI"/>
                <w:i/>
              </w:rPr>
              <w:t>,</w:t>
            </w:r>
            <w:r w:rsidRPr="00605E91">
              <w:rPr>
                <w:rFonts w:asciiTheme="majorHAnsi" w:eastAsia="Segoe UI" w:hAnsiTheme="majorHAnsi" w:cs="Segoe UI"/>
                <w:i/>
                <w:spacing w:val="30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5"/>
              </w:rPr>
              <w:t>199</w:t>
            </w:r>
            <w:r w:rsidRPr="00605E91">
              <w:rPr>
                <w:rFonts w:asciiTheme="majorHAnsi" w:eastAsia="Segoe UI" w:hAnsiTheme="majorHAnsi" w:cs="Segoe UI"/>
                <w:i/>
              </w:rPr>
              <w:t xml:space="preserve">5 </w:t>
            </w:r>
            <w:r w:rsidRPr="00605E91">
              <w:rPr>
                <w:rFonts w:asciiTheme="majorHAnsi" w:eastAsia="Segoe UI" w:hAnsiTheme="majorHAnsi" w:cs="Segoe UI"/>
                <w:i/>
                <w:spacing w:val="-5"/>
              </w:rPr>
              <w:t>t</w:t>
            </w:r>
            <w:r w:rsidRPr="00605E91">
              <w:rPr>
                <w:rFonts w:asciiTheme="majorHAnsi" w:eastAsia="Segoe UI" w:hAnsiTheme="majorHAnsi" w:cs="Segoe UI"/>
                <w:i/>
              </w:rPr>
              <w:t>o</w:t>
            </w:r>
            <w:r w:rsidRPr="00605E91">
              <w:rPr>
                <w:rFonts w:asciiTheme="majorHAnsi" w:eastAsia="Segoe UI" w:hAnsiTheme="majorHAnsi" w:cs="Segoe UI"/>
                <w:i/>
                <w:spacing w:val="-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5"/>
                <w:w w:val="103"/>
              </w:rPr>
              <w:t>1999</w:t>
            </w:r>
          </w:p>
          <w:p w14:paraId="45BCB2E0" w14:textId="77777777" w:rsidR="005C0B90" w:rsidRPr="00605E91" w:rsidRDefault="00605E91" w:rsidP="00605E91">
            <w:pPr>
              <w:spacing w:before="48" w:line="191" w:lineRule="auto"/>
              <w:ind w:left="300" w:right="250" w:hanging="30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8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w w:val="107"/>
              </w:rPr>
              <w:t>Maintaine</w:t>
            </w:r>
            <w:r w:rsidRPr="00605E91">
              <w:rPr>
                <w:rFonts w:asciiTheme="majorHAnsi" w:eastAsia="Segoe UI" w:hAnsiTheme="majorHAnsi" w:cs="Segoe UI"/>
                <w:w w:val="107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10"/>
                <w:w w:val="10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prope</w:t>
            </w:r>
            <w:r w:rsidRPr="00605E91">
              <w:rPr>
                <w:rFonts w:asciiTheme="majorHAnsi" w:eastAsia="Segoe UI" w:hAnsiTheme="majorHAnsi" w:cs="Segoe UI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cas</w:t>
            </w:r>
            <w:r w:rsidRPr="00605E91">
              <w:rPr>
                <w:rFonts w:asciiTheme="majorHAnsi" w:eastAsia="Segoe UI" w:hAnsiTheme="majorHAnsi" w:cs="Segoe UI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1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limits</w:t>
            </w:r>
            <w:r w:rsidRPr="00605E91">
              <w:rPr>
                <w:rFonts w:asciiTheme="majorHAnsi" w:eastAsia="Segoe UI" w:hAnsiTheme="majorHAnsi" w:cs="Segoe UI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</w:rPr>
              <w:t>cashe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6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</w:rPr>
              <w:t>checks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6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</w:rPr>
              <w:t>accepte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-20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deposits</w:t>
            </w:r>
            <w:r w:rsidRPr="00605E91">
              <w:rPr>
                <w:rFonts w:asciiTheme="majorHAnsi" w:eastAsia="Segoe UI" w:hAnsiTheme="majorHAnsi" w:cs="Segoe UI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48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an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</w:rPr>
              <w:t>issue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5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2"/>
              </w:rPr>
              <w:t>cashier'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-12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3"/>
              </w:rPr>
              <w:t xml:space="preserve">checks,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mone</w:t>
            </w:r>
            <w:r w:rsidRPr="00605E91">
              <w:rPr>
                <w:rFonts w:asciiTheme="majorHAnsi" w:eastAsia="Segoe UI" w:hAnsiTheme="majorHAnsi" w:cs="Segoe UI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3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orders</w:t>
            </w:r>
            <w:r w:rsidRPr="00605E91">
              <w:rPr>
                <w:rFonts w:asciiTheme="majorHAnsi" w:eastAsia="Segoe UI" w:hAnsiTheme="majorHAnsi" w:cs="Segoe UI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3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traveler'</w:t>
            </w:r>
            <w:r w:rsidRPr="00605E91">
              <w:rPr>
                <w:rFonts w:asciiTheme="majorHAnsi" w:eastAsia="Segoe UI" w:hAnsiTheme="majorHAnsi" w:cs="Segoe UI"/>
              </w:rPr>
              <w:t xml:space="preserve">s </w:t>
            </w:r>
            <w:r w:rsidRPr="00605E91">
              <w:rPr>
                <w:rFonts w:asciiTheme="majorHAnsi" w:eastAsia="Segoe UI" w:hAnsiTheme="majorHAnsi" w:cs="Segoe UI"/>
                <w:spacing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3"/>
              </w:rPr>
              <w:t>checks</w:t>
            </w:r>
            <w:r w:rsidRPr="00605E91">
              <w:rPr>
                <w:rFonts w:asciiTheme="majorHAnsi" w:eastAsia="Segoe UI" w:hAnsiTheme="majorHAnsi" w:cs="Segoe UI"/>
                <w:w w:val="113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1"/>
                <w:w w:val="11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cas</w:t>
            </w:r>
            <w:r w:rsidRPr="00605E91">
              <w:rPr>
                <w:rFonts w:asciiTheme="majorHAnsi" w:eastAsia="Segoe UI" w:hAnsiTheme="majorHAnsi" w:cs="Segoe UI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2"/>
              </w:rPr>
              <w:t>advances</w:t>
            </w:r>
            <w:r w:rsidRPr="00605E91">
              <w:rPr>
                <w:rFonts w:asciiTheme="majorHAnsi" w:eastAsia="Segoe UI" w:hAnsiTheme="majorHAnsi" w:cs="Segoe UI"/>
                <w:w w:val="112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1"/>
                <w:w w:val="112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an</w:t>
            </w:r>
            <w:r w:rsidRPr="00605E91">
              <w:rPr>
                <w:rFonts w:asciiTheme="majorHAnsi" w:eastAsia="Segoe UI" w:hAnsiTheme="majorHAnsi" w:cs="Segoe UI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</w:rPr>
              <w:t>fund</w:t>
            </w:r>
            <w:r w:rsidRPr="00605E91">
              <w:rPr>
                <w:rFonts w:asciiTheme="majorHAnsi" w:eastAsia="Segoe UI" w:hAnsiTheme="majorHAnsi" w:cs="Segoe UI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30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09"/>
              </w:rPr>
              <w:t>transfers.</w:t>
            </w:r>
          </w:p>
          <w:p w14:paraId="73271ECD" w14:textId="77777777" w:rsidR="005C0B90" w:rsidRPr="00605E91" w:rsidRDefault="00605E91" w:rsidP="00605E91">
            <w:pPr>
              <w:spacing w:before="14" w:line="320" w:lineRule="exact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2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Initiall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y</w:t>
            </w:r>
            <w:r w:rsidRPr="00605E91">
              <w:rPr>
                <w:rFonts w:asciiTheme="majorHAnsi" w:eastAsia="Segoe UI" w:hAnsiTheme="majorHAnsi" w:cs="Segoe UI"/>
                <w:spacing w:val="25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hire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1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a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28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entry-leve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31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teller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;</w:t>
            </w:r>
            <w:r w:rsidRPr="00605E91">
              <w:rPr>
                <w:rFonts w:asciiTheme="majorHAnsi" w:eastAsia="Segoe UI" w:hAnsiTheme="majorHAnsi" w:cs="Segoe UI"/>
                <w:spacing w:val="18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promote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37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du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17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t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o</w:t>
            </w:r>
            <w:r w:rsidRPr="00605E91">
              <w:rPr>
                <w:rFonts w:asciiTheme="majorHAnsi" w:eastAsia="Segoe UI" w:hAnsiTheme="majorHAnsi" w:cs="Segoe UI"/>
                <w:spacing w:val="-6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4"/>
                <w:position w:val="5"/>
              </w:rPr>
              <w:t>accuracy</w:t>
            </w:r>
            <w:r w:rsidRPr="00605E91">
              <w:rPr>
                <w:rFonts w:asciiTheme="majorHAnsi" w:eastAsia="Segoe UI" w:hAnsiTheme="majorHAnsi" w:cs="Segoe UI"/>
                <w:w w:val="114"/>
                <w:position w:val="5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-12"/>
                <w:w w:val="114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speed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,</w:t>
            </w:r>
            <w:r w:rsidRPr="00605E91">
              <w:rPr>
                <w:rFonts w:asciiTheme="majorHAnsi" w:eastAsia="Segoe UI" w:hAnsiTheme="majorHAnsi" w:cs="Segoe UI"/>
                <w:spacing w:val="45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5"/>
              </w:rPr>
              <w:t>an</w:t>
            </w:r>
            <w:r w:rsidRPr="00605E91">
              <w:rPr>
                <w:rFonts w:asciiTheme="majorHAnsi" w:eastAsia="Segoe UI" w:hAnsiTheme="majorHAnsi" w:cs="Segoe UI"/>
                <w:position w:val="5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24"/>
                <w:position w:val="5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  <w:position w:val="5"/>
              </w:rPr>
              <w:t>skills.</w:t>
            </w:r>
          </w:p>
          <w:p w14:paraId="3ED5A019" w14:textId="77777777" w:rsidR="005C0B90" w:rsidRPr="00605E91" w:rsidRDefault="00605E91" w:rsidP="00605E91">
            <w:pPr>
              <w:spacing w:line="260" w:lineRule="exact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Supporte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 xml:space="preserve">d </w:t>
            </w:r>
            <w:r w:rsidRPr="00605E91">
              <w:rPr>
                <w:rFonts w:asciiTheme="majorHAnsi" w:eastAsia="Segoe UI" w:hAnsiTheme="majorHAnsi" w:cs="Segoe UI"/>
                <w:spacing w:val="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client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4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i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al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11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6"/>
              </w:rPr>
              <w:t>bankin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g</w:t>
            </w:r>
            <w:r w:rsidRPr="00605E91">
              <w:rPr>
                <w:rFonts w:asciiTheme="majorHAnsi" w:eastAsia="Segoe UI" w:hAnsiTheme="majorHAnsi" w:cs="Segoe UI"/>
                <w:spacing w:val="4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9"/>
                <w:position w:val="6"/>
              </w:rPr>
              <w:t>transactions.</w:t>
            </w:r>
          </w:p>
          <w:p w14:paraId="246BC237" w14:textId="77777777" w:rsidR="005C0B90" w:rsidRPr="00605E91" w:rsidRDefault="00605E91" w:rsidP="00605E91">
            <w:pPr>
              <w:spacing w:line="260" w:lineRule="exact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7"/>
              </w:rPr>
              <w:t>Assiste</w:t>
            </w:r>
            <w:r w:rsidRPr="00605E91">
              <w:rPr>
                <w:rFonts w:asciiTheme="majorHAnsi" w:eastAsia="Segoe UI" w:hAnsiTheme="majorHAnsi" w:cs="Segoe UI"/>
                <w:position w:val="7"/>
              </w:rPr>
              <w:t>d</w:t>
            </w:r>
            <w:r w:rsidRPr="00605E91">
              <w:rPr>
                <w:rFonts w:asciiTheme="majorHAnsi" w:eastAsia="Segoe UI" w:hAnsiTheme="majorHAnsi" w:cs="Segoe UI"/>
                <w:spacing w:val="51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7"/>
              </w:rPr>
              <w:t>i</w:t>
            </w:r>
            <w:r w:rsidRPr="00605E91">
              <w:rPr>
                <w:rFonts w:asciiTheme="majorHAnsi" w:eastAsia="Segoe UI" w:hAnsiTheme="majorHAnsi" w:cs="Segoe UI"/>
                <w:position w:val="7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3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7"/>
              </w:rPr>
              <w:t>al</w:t>
            </w:r>
            <w:r w:rsidRPr="00605E91">
              <w:rPr>
                <w:rFonts w:asciiTheme="majorHAnsi" w:eastAsia="Segoe UI" w:hAnsiTheme="majorHAnsi" w:cs="Segoe UI"/>
                <w:position w:val="7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11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  <w:position w:val="7"/>
              </w:rPr>
              <w:t>clerica</w:t>
            </w:r>
            <w:r w:rsidRPr="00605E91">
              <w:rPr>
                <w:rFonts w:asciiTheme="majorHAnsi" w:eastAsia="Segoe UI" w:hAnsiTheme="majorHAnsi" w:cs="Segoe UI"/>
                <w:w w:val="108"/>
                <w:position w:val="7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13"/>
                <w:w w:val="108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  <w:position w:val="7"/>
              </w:rPr>
              <w:t>responsibilitie</w:t>
            </w:r>
            <w:r w:rsidRPr="00605E91">
              <w:rPr>
                <w:rFonts w:asciiTheme="majorHAnsi" w:eastAsia="Segoe UI" w:hAnsiTheme="majorHAnsi" w:cs="Segoe UI"/>
                <w:w w:val="108"/>
                <w:position w:val="7"/>
              </w:rPr>
              <w:t>s</w:t>
            </w:r>
            <w:r w:rsidRPr="00605E91">
              <w:rPr>
                <w:rFonts w:asciiTheme="majorHAnsi" w:eastAsia="Segoe UI" w:hAnsiTheme="majorHAnsi" w:cs="Segoe UI"/>
                <w:spacing w:val="-23"/>
                <w:w w:val="108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7"/>
              </w:rPr>
              <w:t>withi</w:t>
            </w:r>
            <w:r w:rsidRPr="00605E91">
              <w:rPr>
                <w:rFonts w:asciiTheme="majorHAnsi" w:eastAsia="Segoe UI" w:hAnsiTheme="majorHAnsi" w:cs="Segoe UI"/>
                <w:position w:val="7"/>
              </w:rPr>
              <w:t>n</w:t>
            </w:r>
            <w:r w:rsidRPr="00605E91">
              <w:rPr>
                <w:rFonts w:asciiTheme="majorHAnsi" w:eastAsia="Segoe UI" w:hAnsiTheme="majorHAnsi" w:cs="Segoe UI"/>
                <w:spacing w:val="30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7"/>
              </w:rPr>
              <w:t>th</w:t>
            </w:r>
            <w:r w:rsidRPr="00605E91">
              <w:rPr>
                <w:rFonts w:asciiTheme="majorHAnsi" w:eastAsia="Segoe UI" w:hAnsiTheme="majorHAnsi" w:cs="Segoe UI"/>
                <w:position w:val="7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7"/>
                <w:position w:val="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  <w:position w:val="7"/>
              </w:rPr>
              <w:t>bank.</w:t>
            </w:r>
          </w:p>
        </w:tc>
      </w:tr>
      <w:tr w:rsidR="005C0B90" w:rsidRPr="00605E91" w14:paraId="483B115A" w14:textId="77777777">
        <w:trPr>
          <w:trHeight w:hRule="exact" w:val="1695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741E449C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5ED3DFE3" w14:textId="77777777">
        <w:trPr>
          <w:trHeight w:hRule="exact" w:val="345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1D158D21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326EEF3B" w14:textId="77777777">
        <w:trPr>
          <w:trHeight w:hRule="exact" w:val="1668"/>
        </w:trPr>
        <w:tc>
          <w:tcPr>
            <w:tcW w:w="9360" w:type="dxa"/>
            <w:vMerge/>
            <w:tcBorders>
              <w:left w:val="nil"/>
              <w:bottom w:val="single" w:sz="6" w:space="0" w:color="99CCFF"/>
              <w:right w:val="nil"/>
            </w:tcBorders>
          </w:tcPr>
          <w:p w14:paraId="0140EA73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7A1ED65C" w14:textId="77777777">
        <w:trPr>
          <w:trHeight w:hRule="exact" w:val="315"/>
        </w:trPr>
        <w:tc>
          <w:tcPr>
            <w:tcW w:w="9360" w:type="dxa"/>
            <w:tcBorders>
              <w:top w:val="single" w:sz="6" w:space="0" w:color="99CCFF"/>
              <w:left w:val="single" w:sz="6" w:space="0" w:color="99CCFF"/>
              <w:bottom w:val="single" w:sz="6" w:space="0" w:color="99CCFF"/>
              <w:right w:val="single" w:sz="6" w:space="0" w:color="99CCFF"/>
            </w:tcBorders>
            <w:shd w:val="clear" w:color="auto" w:fill="99CCFF"/>
          </w:tcPr>
          <w:p w14:paraId="64DC7FC7" w14:textId="77777777" w:rsidR="005C0B90" w:rsidRPr="00605E91" w:rsidRDefault="00605E91" w:rsidP="00605E91">
            <w:pPr>
              <w:spacing w:line="260" w:lineRule="exact"/>
              <w:ind w:left="3892" w:right="3892"/>
              <w:jc w:val="center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-1"/>
                <w:w w:val="108"/>
                <w:position w:val="1"/>
                <w:sz w:val="24"/>
                <w:szCs w:val="24"/>
              </w:rPr>
              <w:t>EDUCATION</w:t>
            </w:r>
          </w:p>
        </w:tc>
      </w:tr>
      <w:tr w:rsidR="005C0B90" w:rsidRPr="00605E91" w14:paraId="1C0D1E77" w14:textId="77777777">
        <w:trPr>
          <w:trHeight w:hRule="exact" w:val="410"/>
        </w:trPr>
        <w:tc>
          <w:tcPr>
            <w:tcW w:w="9360" w:type="dxa"/>
            <w:vMerge w:val="restart"/>
            <w:tcBorders>
              <w:top w:val="single" w:sz="6" w:space="0" w:color="99CCFF"/>
              <w:left w:val="nil"/>
              <w:right w:val="nil"/>
            </w:tcBorders>
          </w:tcPr>
          <w:p w14:paraId="0C128082" w14:textId="77777777" w:rsidR="005C0B90" w:rsidRPr="00605E91" w:rsidRDefault="005C0B90" w:rsidP="00605E91">
            <w:pPr>
              <w:spacing w:before="2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3CD8C315" w14:textId="77777777" w:rsidR="005C0B90" w:rsidRPr="00605E91" w:rsidRDefault="00605E91" w:rsidP="00605E91">
            <w:pPr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b/>
                <w:i/>
                <w:spacing w:val="-4"/>
              </w:rPr>
              <w:t>H.S</w:t>
            </w:r>
            <w:r w:rsidRPr="00605E91">
              <w:rPr>
                <w:rFonts w:asciiTheme="majorHAnsi" w:eastAsia="Segoe UI" w:hAnsiTheme="majorHAnsi" w:cs="Segoe UI"/>
                <w:b/>
                <w:i/>
              </w:rPr>
              <w:t>.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17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-4"/>
              </w:rPr>
              <w:t>Diploma</w:t>
            </w:r>
            <w:r w:rsidRPr="00605E91">
              <w:rPr>
                <w:rFonts w:asciiTheme="majorHAnsi" w:eastAsia="Segoe UI" w:hAnsiTheme="majorHAnsi" w:cs="Segoe UI"/>
                <w:b/>
                <w:i/>
              </w:rPr>
              <w:t>,</w:t>
            </w:r>
            <w:r w:rsidRPr="00605E91">
              <w:rPr>
                <w:rFonts w:asciiTheme="majorHAnsi" w:eastAsia="Segoe UI" w:hAnsiTheme="majorHAnsi" w:cs="Segoe UI"/>
                <w:b/>
                <w:i/>
                <w:spacing w:val="3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6"/>
                <w:w w:val="103"/>
              </w:rPr>
              <w:t>1993</w:t>
            </w:r>
          </w:p>
          <w:p w14:paraId="62C0DDE2" w14:textId="77777777" w:rsidR="005C0B90" w:rsidRPr="00605E91" w:rsidRDefault="00605E91" w:rsidP="00605E91">
            <w:pPr>
              <w:spacing w:before="19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eastAsia="Segoe UI" w:hAnsiTheme="majorHAnsi" w:cs="Segoe UI"/>
                <w:i/>
                <w:spacing w:val="-2"/>
                <w:w w:val="113"/>
              </w:rPr>
              <w:t>Senio</w:t>
            </w:r>
            <w:r w:rsidRPr="00605E91">
              <w:rPr>
                <w:rFonts w:asciiTheme="majorHAnsi" w:eastAsia="Segoe UI" w:hAnsiTheme="majorHAnsi" w:cs="Segoe UI"/>
                <w:i/>
                <w:w w:val="113"/>
              </w:rPr>
              <w:t>r</w:t>
            </w:r>
            <w:r w:rsidRPr="00605E91">
              <w:rPr>
                <w:rFonts w:asciiTheme="majorHAnsi" w:eastAsia="Segoe UI" w:hAnsiTheme="majorHAnsi" w:cs="Segoe UI"/>
                <w:i/>
                <w:spacing w:val="-13"/>
                <w:w w:val="11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2"/>
              </w:rPr>
              <w:t>Hig</w:t>
            </w:r>
            <w:r w:rsidRPr="00605E91">
              <w:rPr>
                <w:rFonts w:asciiTheme="majorHAnsi" w:eastAsia="Segoe UI" w:hAnsiTheme="majorHAnsi" w:cs="Segoe UI"/>
                <w:i/>
              </w:rPr>
              <w:t>h</w:t>
            </w:r>
            <w:r w:rsidRPr="00605E91">
              <w:rPr>
                <w:rFonts w:asciiTheme="majorHAnsi" w:eastAsia="Segoe UI" w:hAnsiTheme="majorHAnsi" w:cs="Segoe UI"/>
                <w:i/>
                <w:spacing w:val="2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i/>
                <w:spacing w:val="-2"/>
                <w:w w:val="116"/>
              </w:rPr>
              <w:t>School</w:t>
            </w:r>
          </w:p>
        </w:tc>
      </w:tr>
      <w:tr w:rsidR="005C0B90" w:rsidRPr="00605E91" w14:paraId="16EA3005" w14:textId="77777777">
        <w:trPr>
          <w:trHeight w:hRule="exact" w:val="580"/>
        </w:trPr>
        <w:tc>
          <w:tcPr>
            <w:tcW w:w="9360" w:type="dxa"/>
            <w:vMerge/>
            <w:tcBorders>
              <w:left w:val="nil"/>
              <w:bottom w:val="single" w:sz="6" w:space="0" w:color="99CCFF"/>
              <w:right w:val="nil"/>
            </w:tcBorders>
          </w:tcPr>
          <w:p w14:paraId="3E567C45" w14:textId="77777777" w:rsidR="005C0B90" w:rsidRPr="00605E91" w:rsidRDefault="005C0B90" w:rsidP="00605E91">
            <w:pPr>
              <w:rPr>
                <w:rFonts w:asciiTheme="majorHAnsi" w:hAnsiTheme="majorHAnsi"/>
              </w:rPr>
            </w:pPr>
          </w:p>
        </w:tc>
      </w:tr>
      <w:tr w:rsidR="005C0B90" w:rsidRPr="00605E91" w14:paraId="247E81D7" w14:textId="77777777">
        <w:trPr>
          <w:trHeight w:hRule="exact" w:val="315"/>
        </w:trPr>
        <w:tc>
          <w:tcPr>
            <w:tcW w:w="9360" w:type="dxa"/>
            <w:tcBorders>
              <w:top w:val="single" w:sz="6" w:space="0" w:color="99CCFF"/>
              <w:left w:val="single" w:sz="6" w:space="0" w:color="99CCFF"/>
              <w:bottom w:val="single" w:sz="6" w:space="0" w:color="99CCFF"/>
              <w:right w:val="single" w:sz="6" w:space="0" w:color="99CCFF"/>
            </w:tcBorders>
            <w:shd w:val="clear" w:color="auto" w:fill="99CCFF"/>
          </w:tcPr>
          <w:p w14:paraId="3140F833" w14:textId="77777777" w:rsidR="005C0B90" w:rsidRPr="00605E91" w:rsidRDefault="00605E91" w:rsidP="00605E91">
            <w:pPr>
              <w:spacing w:line="260" w:lineRule="exact"/>
              <w:ind w:left="3322" w:right="3322"/>
              <w:jc w:val="center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-1"/>
                <w:position w:val="1"/>
                <w:sz w:val="24"/>
                <w:szCs w:val="24"/>
              </w:rPr>
              <w:t>SUMMAR</w:t>
            </w:r>
            <w:r w:rsidRPr="00605E91">
              <w:rPr>
                <w:rFonts w:asciiTheme="majorHAnsi" w:eastAsia="Segoe UI" w:hAnsiTheme="majorHAnsi" w:cs="Segoe UI"/>
                <w:b/>
                <w:position w:val="1"/>
                <w:sz w:val="24"/>
                <w:szCs w:val="24"/>
              </w:rPr>
              <w:t>Y</w:t>
            </w:r>
            <w:r w:rsidRPr="00605E91">
              <w:rPr>
                <w:rFonts w:asciiTheme="majorHAnsi" w:eastAsia="Segoe UI" w:hAnsiTheme="majorHAnsi" w:cs="Segoe UI"/>
                <w:b/>
                <w:spacing w:val="63"/>
                <w:position w:val="1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-1"/>
                <w:position w:val="1"/>
                <w:sz w:val="24"/>
                <w:szCs w:val="24"/>
              </w:rPr>
              <w:t>O</w:t>
            </w:r>
            <w:r w:rsidRPr="00605E91">
              <w:rPr>
                <w:rFonts w:asciiTheme="majorHAnsi" w:eastAsia="Segoe UI" w:hAnsiTheme="majorHAnsi" w:cs="Segoe UI"/>
                <w:b/>
                <w:position w:val="1"/>
                <w:sz w:val="24"/>
                <w:szCs w:val="24"/>
              </w:rPr>
              <w:t>F</w:t>
            </w:r>
            <w:r w:rsidRPr="00605E91">
              <w:rPr>
                <w:rFonts w:asciiTheme="majorHAnsi" w:eastAsia="Segoe UI" w:hAnsiTheme="majorHAnsi" w:cs="Segoe UI"/>
                <w:b/>
                <w:spacing w:val="18"/>
                <w:position w:val="1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-1"/>
                <w:w w:val="117"/>
                <w:position w:val="1"/>
                <w:sz w:val="24"/>
                <w:szCs w:val="24"/>
              </w:rPr>
              <w:t>SKILLS</w:t>
            </w:r>
          </w:p>
        </w:tc>
      </w:tr>
      <w:tr w:rsidR="005C0B90" w:rsidRPr="00605E91" w14:paraId="41EBC3E1" w14:textId="77777777">
        <w:trPr>
          <w:trHeight w:hRule="exact" w:val="420"/>
        </w:trPr>
        <w:tc>
          <w:tcPr>
            <w:tcW w:w="9360" w:type="dxa"/>
            <w:tcBorders>
              <w:top w:val="single" w:sz="6" w:space="0" w:color="99CCFF"/>
              <w:left w:val="nil"/>
              <w:bottom w:val="nil"/>
              <w:right w:val="nil"/>
            </w:tcBorders>
          </w:tcPr>
          <w:p w14:paraId="2447C942" w14:textId="77777777" w:rsidR="005C0B90" w:rsidRPr="00605E91" w:rsidRDefault="005C0B90" w:rsidP="00605E91">
            <w:pPr>
              <w:spacing w:before="2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7100ACA2" w14:textId="77777777" w:rsidR="005C0B90" w:rsidRPr="00605E91" w:rsidRDefault="00605E91" w:rsidP="00605E91">
            <w:pPr>
              <w:spacing w:line="300" w:lineRule="exact"/>
              <w:ind w:left="93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4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1"/>
                <w:w w:val="110"/>
                <w:position w:val="3"/>
              </w:rPr>
              <w:t>Custome</w:t>
            </w:r>
            <w:r w:rsidRPr="00605E91">
              <w:rPr>
                <w:rFonts w:asciiTheme="majorHAnsi" w:eastAsia="Segoe UI" w:hAnsiTheme="majorHAnsi" w:cs="Segoe UI"/>
                <w:w w:val="110"/>
                <w:position w:val="3"/>
              </w:rPr>
              <w:t>r</w:t>
            </w:r>
            <w:r w:rsidRPr="00605E91">
              <w:rPr>
                <w:rFonts w:asciiTheme="majorHAnsi" w:eastAsia="Segoe UI" w:hAnsiTheme="majorHAnsi" w:cs="Segoe UI"/>
                <w:spacing w:val="-27"/>
                <w:w w:val="110"/>
                <w:position w:val="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0"/>
                <w:position w:val="3"/>
              </w:rPr>
              <w:t>Servic</w:t>
            </w:r>
            <w:r w:rsidRPr="00605E91">
              <w:rPr>
                <w:rFonts w:asciiTheme="majorHAnsi" w:eastAsia="Segoe UI" w:hAnsiTheme="majorHAnsi" w:cs="Segoe UI"/>
                <w:w w:val="110"/>
                <w:position w:val="3"/>
              </w:rPr>
              <w:t xml:space="preserve">e                                      </w:t>
            </w:r>
            <w:r w:rsidRPr="00605E91">
              <w:rPr>
                <w:rFonts w:asciiTheme="majorHAnsi" w:eastAsia="Segoe UI" w:hAnsiTheme="majorHAnsi" w:cs="Segoe UI"/>
                <w:spacing w:val="16"/>
                <w:w w:val="110"/>
                <w:position w:val="3"/>
              </w:rPr>
              <w:t xml:space="preserve"> </w:t>
            </w:r>
            <w:r w:rsidRPr="00605E91">
              <w:rPr>
                <w:rFonts w:asciiTheme="majorHAnsi" w:hAnsiTheme="majorHAnsi"/>
                <w:w w:val="200"/>
                <w:position w:val="-4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3"/>
              </w:rPr>
              <w:t>Dat</w:t>
            </w:r>
            <w:r w:rsidRPr="00605E91">
              <w:rPr>
                <w:rFonts w:asciiTheme="majorHAnsi" w:eastAsia="Segoe UI" w:hAnsiTheme="majorHAnsi" w:cs="Segoe UI"/>
                <w:position w:val="3"/>
              </w:rPr>
              <w:t>a</w:t>
            </w:r>
            <w:r w:rsidRPr="00605E91">
              <w:rPr>
                <w:rFonts w:asciiTheme="majorHAnsi" w:eastAsia="Segoe UI" w:hAnsiTheme="majorHAnsi" w:cs="Segoe UI"/>
                <w:spacing w:val="35"/>
                <w:position w:val="3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08"/>
                <w:position w:val="3"/>
              </w:rPr>
              <w:t>Entry</w:t>
            </w:r>
          </w:p>
        </w:tc>
      </w:tr>
      <w:tr w:rsidR="005C0B90" w:rsidRPr="00605E91" w14:paraId="31705568" w14:textId="77777777">
        <w:trPr>
          <w:trHeight w:hRule="exact" w:val="27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0CC6607D" w14:textId="77777777" w:rsidR="005C0B90" w:rsidRPr="00605E91" w:rsidRDefault="00605E91" w:rsidP="00605E91">
            <w:pPr>
              <w:spacing w:line="260" w:lineRule="exact"/>
              <w:ind w:left="93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4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4"/>
              </w:rPr>
              <w:t>Cas</w:t>
            </w:r>
            <w:r w:rsidRPr="00605E91">
              <w:rPr>
                <w:rFonts w:asciiTheme="majorHAnsi" w:eastAsia="Segoe UI" w:hAnsiTheme="majorHAnsi" w:cs="Segoe UI"/>
                <w:position w:val="4"/>
              </w:rPr>
              <w:t>h</w:t>
            </w:r>
            <w:r w:rsidRPr="00605E91">
              <w:rPr>
                <w:rFonts w:asciiTheme="majorHAnsi" w:eastAsia="Segoe UI" w:hAnsiTheme="majorHAnsi" w:cs="Segoe UI"/>
                <w:spacing w:val="51"/>
                <w:position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4"/>
              </w:rPr>
              <w:t>Handlin</w:t>
            </w:r>
            <w:r w:rsidRPr="00605E91">
              <w:rPr>
                <w:rFonts w:asciiTheme="majorHAnsi" w:eastAsia="Segoe UI" w:hAnsiTheme="majorHAnsi" w:cs="Segoe UI"/>
                <w:position w:val="4"/>
              </w:rPr>
              <w:t xml:space="preserve">g                                                </w:t>
            </w:r>
            <w:r w:rsidRPr="00605E91">
              <w:rPr>
                <w:rFonts w:asciiTheme="majorHAnsi" w:eastAsia="Segoe UI" w:hAnsiTheme="majorHAnsi" w:cs="Segoe UI"/>
                <w:spacing w:val="18"/>
                <w:position w:val="4"/>
              </w:rPr>
              <w:t xml:space="preserve"> </w:t>
            </w:r>
            <w:r w:rsidRPr="00605E91">
              <w:rPr>
                <w:rFonts w:asciiTheme="majorHAnsi" w:hAnsiTheme="majorHAnsi"/>
                <w:w w:val="200"/>
                <w:position w:val="-4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3"/>
                <w:w w:val="108"/>
                <w:position w:val="4"/>
              </w:rPr>
              <w:t>Analytica</w:t>
            </w:r>
            <w:r w:rsidRPr="00605E91">
              <w:rPr>
                <w:rFonts w:asciiTheme="majorHAnsi" w:eastAsia="Segoe UI" w:hAnsiTheme="majorHAnsi" w:cs="Segoe UI"/>
                <w:w w:val="108"/>
                <w:position w:val="4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-10"/>
                <w:w w:val="108"/>
                <w:position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3"/>
                <w:w w:val="112"/>
                <w:position w:val="4"/>
              </w:rPr>
              <w:t>Skills</w:t>
            </w:r>
          </w:p>
        </w:tc>
      </w:tr>
      <w:tr w:rsidR="005C0B90" w:rsidRPr="00605E91" w14:paraId="558B1097" w14:textId="77777777">
        <w:trPr>
          <w:trHeight w:hRule="exact" w:val="27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3D8940E3" w14:textId="77777777" w:rsidR="005C0B90" w:rsidRPr="00605E91" w:rsidRDefault="00605E91" w:rsidP="00605E91">
            <w:pPr>
              <w:spacing w:line="260" w:lineRule="exact"/>
              <w:ind w:left="93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4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1"/>
                <w:w w:val="114"/>
                <w:position w:val="4"/>
              </w:rPr>
              <w:t>Balanc</w:t>
            </w:r>
            <w:r w:rsidRPr="00605E91">
              <w:rPr>
                <w:rFonts w:asciiTheme="majorHAnsi" w:eastAsia="Segoe UI" w:hAnsiTheme="majorHAnsi" w:cs="Segoe UI"/>
                <w:w w:val="114"/>
                <w:position w:val="4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-12"/>
                <w:w w:val="114"/>
                <w:position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4"/>
              </w:rPr>
              <w:t>Ledge</w:t>
            </w:r>
            <w:r w:rsidRPr="00605E91">
              <w:rPr>
                <w:rFonts w:asciiTheme="majorHAnsi" w:eastAsia="Segoe UI" w:hAnsiTheme="majorHAnsi" w:cs="Segoe UI"/>
                <w:position w:val="4"/>
              </w:rPr>
              <w:t>r</w:t>
            </w:r>
            <w:r w:rsidRPr="00605E91">
              <w:rPr>
                <w:rFonts w:asciiTheme="majorHAnsi" w:eastAsia="Segoe UI" w:hAnsiTheme="majorHAnsi" w:cs="Segoe UI"/>
                <w:position w:val="4"/>
              </w:rPr>
              <w:t xml:space="preserve">                                              </w:t>
            </w:r>
            <w:r w:rsidRPr="00605E91">
              <w:rPr>
                <w:rFonts w:asciiTheme="majorHAnsi" w:eastAsia="Segoe UI" w:hAnsiTheme="majorHAnsi" w:cs="Segoe UI"/>
                <w:spacing w:val="16"/>
                <w:position w:val="4"/>
              </w:rPr>
              <w:t xml:space="preserve"> </w:t>
            </w:r>
            <w:r w:rsidRPr="00605E91">
              <w:rPr>
                <w:rFonts w:asciiTheme="majorHAnsi" w:hAnsiTheme="majorHAnsi"/>
                <w:w w:val="200"/>
                <w:position w:val="-4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2"/>
                <w:position w:val="4"/>
              </w:rPr>
              <w:t>Bi-lingua</w:t>
            </w:r>
            <w:r w:rsidRPr="00605E91">
              <w:rPr>
                <w:rFonts w:asciiTheme="majorHAnsi" w:eastAsia="Segoe UI" w:hAnsiTheme="majorHAnsi" w:cs="Segoe UI"/>
                <w:position w:val="4"/>
              </w:rPr>
              <w:t>l</w:t>
            </w:r>
            <w:r w:rsidRPr="00605E91">
              <w:rPr>
                <w:rFonts w:asciiTheme="majorHAnsi" w:eastAsia="Segoe UI" w:hAnsiTheme="majorHAnsi" w:cs="Segoe UI"/>
                <w:spacing w:val="43"/>
                <w:position w:val="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2"/>
                <w:w w:val="110"/>
                <w:position w:val="4"/>
              </w:rPr>
              <w:t>(English-Spanish)</w:t>
            </w:r>
          </w:p>
        </w:tc>
      </w:tr>
      <w:tr w:rsidR="005C0B90" w:rsidRPr="00605E91" w14:paraId="034B3C21" w14:textId="77777777">
        <w:trPr>
          <w:trHeight w:hRule="exact" w:val="570"/>
        </w:trPr>
        <w:tc>
          <w:tcPr>
            <w:tcW w:w="9360" w:type="dxa"/>
            <w:tcBorders>
              <w:top w:val="nil"/>
              <w:left w:val="nil"/>
              <w:bottom w:val="single" w:sz="6" w:space="0" w:color="99CCFF"/>
              <w:right w:val="nil"/>
            </w:tcBorders>
          </w:tcPr>
          <w:p w14:paraId="53085FAC" w14:textId="77777777" w:rsidR="005C0B90" w:rsidRPr="00605E91" w:rsidRDefault="00605E91" w:rsidP="00605E91">
            <w:pPr>
              <w:spacing w:line="300" w:lineRule="exact"/>
              <w:ind w:left="930"/>
              <w:rPr>
                <w:rFonts w:asciiTheme="majorHAnsi" w:eastAsia="Segoe UI" w:hAnsiTheme="majorHAnsi" w:cs="Segoe UI"/>
              </w:rPr>
            </w:pPr>
            <w:r w:rsidRPr="00605E91">
              <w:rPr>
                <w:rFonts w:asciiTheme="majorHAnsi" w:hAnsiTheme="majorHAnsi"/>
                <w:w w:val="200"/>
                <w:position w:val="-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3"/>
                <w:position w:val="6"/>
              </w:rPr>
              <w:t>AD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P</w:t>
            </w:r>
            <w:r w:rsidRPr="00605E91">
              <w:rPr>
                <w:rFonts w:asciiTheme="majorHAnsi" w:eastAsia="Segoe UI" w:hAnsiTheme="majorHAnsi" w:cs="Segoe UI"/>
                <w:spacing w:val="14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3"/>
                <w:position w:val="6"/>
              </w:rPr>
              <w:t>Payrol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 xml:space="preserve">l                                                     </w:t>
            </w:r>
            <w:r w:rsidRPr="00605E91">
              <w:rPr>
                <w:rFonts w:asciiTheme="majorHAnsi" w:eastAsia="Segoe UI" w:hAnsiTheme="majorHAnsi" w:cs="Segoe UI"/>
                <w:spacing w:val="35"/>
                <w:position w:val="6"/>
              </w:rPr>
              <w:t xml:space="preserve"> </w:t>
            </w:r>
            <w:r w:rsidRPr="00605E91">
              <w:rPr>
                <w:rFonts w:asciiTheme="majorHAnsi" w:hAnsiTheme="majorHAnsi"/>
                <w:w w:val="200"/>
                <w:position w:val="-1"/>
              </w:rPr>
              <w:t xml:space="preserve">h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6"/>
              </w:rPr>
              <w:t>Fring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>e</w:t>
            </w:r>
            <w:r w:rsidRPr="00605E91">
              <w:rPr>
                <w:rFonts w:asciiTheme="majorHAnsi" w:eastAsia="Segoe UI" w:hAnsiTheme="majorHAnsi" w:cs="Segoe UI"/>
                <w:spacing w:val="39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position w:val="6"/>
              </w:rPr>
              <w:t>Benefit</w:t>
            </w:r>
            <w:r w:rsidRPr="00605E91">
              <w:rPr>
                <w:rFonts w:asciiTheme="majorHAnsi" w:eastAsia="Segoe UI" w:hAnsiTheme="majorHAnsi" w:cs="Segoe UI"/>
                <w:position w:val="6"/>
              </w:rPr>
              <w:t xml:space="preserve">s </w:t>
            </w:r>
            <w:r w:rsidRPr="00605E91">
              <w:rPr>
                <w:rFonts w:asciiTheme="majorHAnsi" w:eastAsia="Segoe UI" w:hAnsiTheme="majorHAnsi" w:cs="Segoe UI"/>
                <w:spacing w:val="3"/>
                <w:position w:val="6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spacing w:val="-1"/>
                <w:w w:val="113"/>
                <w:position w:val="6"/>
              </w:rPr>
              <w:t>Tax</w:t>
            </w:r>
          </w:p>
        </w:tc>
      </w:tr>
      <w:tr w:rsidR="005C0B90" w:rsidRPr="00605E91" w14:paraId="73DF79DA" w14:textId="77777777">
        <w:trPr>
          <w:trHeight w:hRule="exact" w:val="315"/>
        </w:trPr>
        <w:tc>
          <w:tcPr>
            <w:tcW w:w="9360" w:type="dxa"/>
            <w:tcBorders>
              <w:top w:val="single" w:sz="6" w:space="0" w:color="99CCFF"/>
              <w:left w:val="single" w:sz="6" w:space="0" w:color="99CCFF"/>
              <w:bottom w:val="single" w:sz="6" w:space="0" w:color="99CCFF"/>
              <w:right w:val="single" w:sz="6" w:space="0" w:color="99CCFF"/>
            </w:tcBorders>
            <w:shd w:val="clear" w:color="auto" w:fill="99CCFF"/>
          </w:tcPr>
          <w:p w14:paraId="784E6E04" w14:textId="77777777" w:rsidR="005C0B90" w:rsidRPr="00605E91" w:rsidRDefault="00605E91" w:rsidP="00605E91">
            <w:pPr>
              <w:spacing w:line="260" w:lineRule="exact"/>
              <w:ind w:left="2835"/>
              <w:rPr>
                <w:rFonts w:asciiTheme="majorHAnsi" w:eastAsia="Segoe UI" w:hAnsiTheme="majorHAnsi" w:cs="Segoe UI"/>
                <w:sz w:val="24"/>
                <w:szCs w:val="24"/>
              </w:rPr>
            </w:pPr>
            <w:r w:rsidRPr="00605E91">
              <w:rPr>
                <w:rFonts w:asciiTheme="majorHAnsi" w:eastAsia="Segoe UI" w:hAnsiTheme="majorHAnsi" w:cs="Segoe UI"/>
                <w:b/>
                <w:spacing w:val="1"/>
                <w:w w:val="109"/>
                <w:position w:val="1"/>
                <w:sz w:val="24"/>
                <w:szCs w:val="24"/>
              </w:rPr>
              <w:t>PROFESSIONA</w:t>
            </w:r>
            <w:r w:rsidRPr="00605E91">
              <w:rPr>
                <w:rFonts w:asciiTheme="majorHAnsi" w:eastAsia="Segoe UI" w:hAnsiTheme="majorHAnsi" w:cs="Segoe UI"/>
                <w:b/>
                <w:w w:val="109"/>
                <w:position w:val="1"/>
                <w:sz w:val="24"/>
                <w:szCs w:val="24"/>
              </w:rPr>
              <w:t>L</w:t>
            </w:r>
            <w:r w:rsidRPr="00605E91">
              <w:rPr>
                <w:rFonts w:asciiTheme="majorHAnsi" w:eastAsia="Segoe UI" w:hAnsiTheme="majorHAnsi" w:cs="Segoe UI"/>
                <w:b/>
                <w:spacing w:val="5"/>
                <w:w w:val="109"/>
                <w:position w:val="1"/>
                <w:sz w:val="24"/>
                <w:szCs w:val="24"/>
              </w:rPr>
              <w:t xml:space="preserve"> </w:t>
            </w:r>
            <w:r w:rsidRPr="00605E91">
              <w:rPr>
                <w:rFonts w:asciiTheme="majorHAnsi" w:eastAsia="Segoe UI" w:hAnsiTheme="majorHAnsi" w:cs="Segoe UI"/>
                <w:b/>
                <w:spacing w:val="1"/>
                <w:w w:val="116"/>
                <w:position w:val="1"/>
                <w:sz w:val="24"/>
                <w:szCs w:val="24"/>
              </w:rPr>
              <w:t>REFERENCES</w:t>
            </w:r>
          </w:p>
        </w:tc>
      </w:tr>
    </w:tbl>
    <w:p w14:paraId="5F528E6A" w14:textId="77777777" w:rsidR="005C0B90" w:rsidRPr="00605E91" w:rsidRDefault="005C0B90" w:rsidP="00605E91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7D2E59D6" w14:textId="77777777" w:rsidR="005C0B90" w:rsidRPr="00605E91" w:rsidRDefault="00605E91" w:rsidP="00605E91">
      <w:pPr>
        <w:ind w:left="100"/>
        <w:rPr>
          <w:rFonts w:asciiTheme="majorHAnsi" w:eastAsia="Segoe UI" w:hAnsiTheme="majorHAnsi" w:cs="Segoe UI"/>
        </w:rPr>
      </w:pPr>
      <w:r w:rsidRPr="00605E91">
        <w:rPr>
          <w:rFonts w:asciiTheme="majorHAnsi" w:eastAsia="Segoe UI" w:hAnsiTheme="majorHAnsi" w:cs="Segoe UI"/>
          <w:spacing w:val="-2"/>
        </w:rPr>
        <w:t>Availabl</w:t>
      </w:r>
      <w:r w:rsidRPr="00605E91">
        <w:rPr>
          <w:rFonts w:asciiTheme="majorHAnsi" w:eastAsia="Segoe UI" w:hAnsiTheme="majorHAnsi" w:cs="Segoe UI"/>
        </w:rPr>
        <w:t>e</w:t>
      </w:r>
      <w:r w:rsidRPr="00605E91">
        <w:rPr>
          <w:rFonts w:asciiTheme="majorHAnsi" w:eastAsia="Segoe UI" w:hAnsiTheme="majorHAnsi" w:cs="Segoe UI"/>
          <w:spacing w:val="50"/>
        </w:rPr>
        <w:t xml:space="preserve"> </w:t>
      </w:r>
      <w:r w:rsidRPr="00605E91">
        <w:rPr>
          <w:rFonts w:asciiTheme="majorHAnsi" w:eastAsia="Segoe UI" w:hAnsiTheme="majorHAnsi" w:cs="Segoe UI"/>
          <w:spacing w:val="-2"/>
        </w:rPr>
        <w:t>upo</w:t>
      </w:r>
      <w:r w:rsidRPr="00605E91">
        <w:rPr>
          <w:rFonts w:asciiTheme="majorHAnsi" w:eastAsia="Segoe UI" w:hAnsiTheme="majorHAnsi" w:cs="Segoe UI"/>
        </w:rPr>
        <w:t>n</w:t>
      </w:r>
      <w:r w:rsidRPr="00605E91">
        <w:rPr>
          <w:rFonts w:asciiTheme="majorHAnsi" w:eastAsia="Segoe UI" w:hAnsiTheme="majorHAnsi" w:cs="Segoe UI"/>
          <w:spacing w:val="22"/>
        </w:rPr>
        <w:t xml:space="preserve"> </w:t>
      </w:r>
      <w:r w:rsidRPr="00605E91">
        <w:rPr>
          <w:rFonts w:asciiTheme="majorHAnsi" w:eastAsia="Segoe UI" w:hAnsiTheme="majorHAnsi" w:cs="Segoe UI"/>
          <w:spacing w:val="-2"/>
          <w:w w:val="108"/>
        </w:rPr>
        <w:t>request</w:t>
      </w:r>
    </w:p>
    <w:sectPr w:rsidR="005C0B90" w:rsidRPr="00605E91">
      <w:type w:val="continuous"/>
      <w:pgSz w:w="12240" w:h="15840"/>
      <w:pgMar w:top="4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74A2"/>
    <w:multiLevelType w:val="multilevel"/>
    <w:tmpl w:val="67FEFE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B90"/>
    <w:rsid w:val="005C0B90"/>
    <w:rsid w:val="0060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736E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2021-05-06T13:13:00Z</dcterms:created>
  <dcterms:modified xsi:type="dcterms:W3CDTF">2021-05-06T13:17:00Z</dcterms:modified>
</cp:coreProperties>
</file>