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9C65A" w14:textId="77777777" w:rsidR="00C47B4B" w:rsidRDefault="00C47B4B" w:rsidP="00C47B4B">
      <w:pPr>
        <w:ind w:right="306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Wilf Dickson</w:t>
      </w:r>
    </w:p>
    <w:p w14:paraId="6AB6A226" w14:textId="397EAB98" w:rsidR="000938AE" w:rsidRPr="00C47B4B" w:rsidRDefault="00C47B4B" w:rsidP="00C47B4B">
      <w:pPr>
        <w:ind w:right="3062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C47B4B">
        <w:rPr>
          <w:rFonts w:asciiTheme="minorHAnsi" w:eastAsia="Arial" w:hAnsiTheme="minorHAnsi" w:cstheme="minorHAnsi"/>
          <w:sz w:val="22"/>
          <w:szCs w:val="22"/>
        </w:rPr>
        <w:t>2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ru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z w:val="22"/>
          <w:szCs w:val="22"/>
        </w:rPr>
        <w:t>ick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47B4B">
        <w:rPr>
          <w:rFonts w:asciiTheme="minorHAnsi" w:eastAsia="Arial" w:hAnsiTheme="minorHAnsi" w:cstheme="minorHAnsi"/>
          <w:sz w:val="22"/>
          <w:szCs w:val="22"/>
        </w:rPr>
        <w:t>t,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</w:p>
    <w:p w14:paraId="7B777F31" w14:textId="77777777" w:rsidR="000938AE" w:rsidRPr="00C47B4B" w:rsidRDefault="00C47B4B" w:rsidP="00C47B4B">
      <w:pPr>
        <w:ind w:right="2925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06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C47B4B">
        <w:rPr>
          <w:rFonts w:asciiTheme="minorHAnsi" w:eastAsia="Arial" w:hAnsiTheme="minorHAnsi" w:cstheme="minorHAnsi"/>
          <w:sz w:val="22"/>
          <w:szCs w:val="22"/>
        </w:rPr>
        <w:t>5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8 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ne)</w:t>
      </w:r>
    </w:p>
    <w:p w14:paraId="32577084" w14:textId="77777777" w:rsidR="000938AE" w:rsidRPr="00C47B4B" w:rsidRDefault="00C47B4B" w:rsidP="00C47B4B">
      <w:pPr>
        <w:spacing w:line="260" w:lineRule="exact"/>
        <w:ind w:right="2937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027</w:t>
      </w:r>
      <w:r w:rsidRPr="00C47B4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-4</w:t>
      </w:r>
      <w:r w:rsidRPr="00C47B4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15</w:t>
      </w:r>
      <w:r w:rsidRPr="00C47B4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C47B4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1</w:t>
      </w:r>
      <w:r w:rsidRPr="00C47B4B">
        <w:rPr>
          <w:rFonts w:asciiTheme="minorHAnsi" w:eastAsia="Arial" w:hAnsiTheme="minorHAnsi" w:cstheme="minorHAnsi"/>
          <w:position w:val="-1"/>
          <w:sz w:val="22"/>
          <w:szCs w:val="22"/>
        </w:rPr>
        <w:t>9</w:t>
      </w:r>
      <w:r w:rsidRPr="00C47B4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(</w:t>
      </w:r>
      <w:r w:rsidRPr="00C47B4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ob</w:t>
      </w:r>
      <w:r w:rsidRPr="00C47B4B">
        <w:rPr>
          <w:rFonts w:asciiTheme="minorHAnsi" w:eastAsia="Arial" w:hAnsiTheme="minorHAnsi" w:cstheme="minorHAnsi"/>
          <w:position w:val="-1"/>
          <w:sz w:val="22"/>
          <w:szCs w:val="22"/>
        </w:rPr>
        <w:t>il</w:t>
      </w:r>
      <w:r w:rsidRPr="00C47B4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e)</w:t>
      </w:r>
    </w:p>
    <w:p w14:paraId="4833AA22" w14:textId="77777777" w:rsidR="000938AE" w:rsidRPr="00C47B4B" w:rsidRDefault="000938AE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0112B146" w14:textId="77777777" w:rsidR="000938AE" w:rsidRPr="00C47B4B" w:rsidRDefault="00C47B4B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R OB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JE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CTI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45277284" w14:textId="77777777" w:rsidR="000938AE" w:rsidRPr="00C47B4B" w:rsidRDefault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tice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ir st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z w:val="22"/>
          <w:szCs w:val="22"/>
        </w:rPr>
        <w:t>list</w:t>
      </w:r>
    </w:p>
    <w:p w14:paraId="62CFDA49" w14:textId="77777777" w:rsidR="000938AE" w:rsidRPr="00C47B4B" w:rsidRDefault="000938A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AF61A07" w14:textId="77777777" w:rsidR="000938AE" w:rsidRPr="00C47B4B" w:rsidRDefault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2E5173E2" w14:textId="77777777" w:rsidR="000938AE" w:rsidRPr="00C47B4B" w:rsidRDefault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47B4B">
        <w:rPr>
          <w:rFonts w:asciiTheme="minorHAnsi" w:eastAsia="Arial" w:hAnsiTheme="minorHAnsi" w:cstheme="minorHAnsi"/>
          <w:sz w:val="22"/>
          <w:szCs w:val="22"/>
        </w:rPr>
        <w:t>ki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to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illi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47B4B">
        <w:rPr>
          <w:rFonts w:asciiTheme="minorHAnsi" w:eastAsia="Arial" w:hAnsiTheme="minorHAnsi" w:cstheme="minorHAnsi"/>
          <w:sz w:val="22"/>
          <w:szCs w:val="22"/>
        </w:rPr>
        <w:t>iti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ir</w:t>
      </w:r>
    </w:p>
    <w:p w14:paraId="05D769D1" w14:textId="77777777" w:rsidR="000938AE" w:rsidRPr="00C47B4B" w:rsidRDefault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z w:val="22"/>
          <w:szCs w:val="22"/>
        </w:rPr>
        <w:t>list.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cc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lly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EI</w:t>
      </w:r>
      <w:r w:rsidRPr="00C47B4B">
        <w:rPr>
          <w:rFonts w:asciiTheme="minorHAnsi" w:eastAsia="Arial" w:hAnsiTheme="minorHAnsi" w:cstheme="minorHAnsi"/>
          <w:sz w:val="22"/>
          <w:szCs w:val="22"/>
        </w:rPr>
        <w:t>T 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</w:p>
    <w:p w14:paraId="340319B2" w14:textId="77777777" w:rsidR="000938AE" w:rsidRPr="00C47B4B" w:rsidRDefault="00C47B4B">
      <w:pPr>
        <w:ind w:left="100" w:right="71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in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ssi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>,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z w:val="22"/>
          <w:szCs w:val="22"/>
        </w:rPr>
        <w:t>ich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C47B4B">
        <w:rPr>
          <w:rFonts w:asciiTheme="minorHAnsi" w:eastAsia="Arial" w:hAnsiTheme="minorHAnsi" w:cstheme="minorHAnsi"/>
          <w:sz w:val="22"/>
          <w:szCs w:val="22"/>
        </w:rPr>
        <w:t>its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47B4B">
        <w:rPr>
          <w:rFonts w:asciiTheme="minorHAnsi" w:eastAsia="Arial" w:hAnsiTheme="minorHAnsi" w:cstheme="minorHAnsi"/>
          <w:sz w:val="22"/>
          <w:szCs w:val="22"/>
        </w:rPr>
        <w:t>l 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ssi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43823E" w14:textId="77777777" w:rsidR="000938AE" w:rsidRPr="00C47B4B" w:rsidRDefault="000938A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BE86602" w14:textId="77777777" w:rsidR="000938AE" w:rsidRPr="00C47B4B" w:rsidRDefault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z w:val="22"/>
          <w:szCs w:val="22"/>
        </w:rPr>
        <w:t>Q</w:t>
      </w: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LIFI</w:t>
      </w:r>
      <w:r w:rsidRPr="00C47B4B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TIONS</w:t>
      </w:r>
    </w:p>
    <w:p w14:paraId="3D9E1A44" w14:textId="77777777" w:rsidR="000938AE" w:rsidRPr="00C47B4B" w:rsidRDefault="00C47B4B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tly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in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ssi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z w:val="22"/>
          <w:szCs w:val="22"/>
        </w:rPr>
        <w:t>k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’s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Bay</w:t>
      </w:r>
    </w:p>
    <w:p w14:paraId="75627DBD" w14:textId="77777777" w:rsidR="000938AE" w:rsidRPr="00C47B4B" w:rsidRDefault="000938AE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E7EB019" w14:textId="77777777" w:rsidR="000938AE" w:rsidRPr="00C47B4B" w:rsidRDefault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47B4B">
        <w:rPr>
          <w:rFonts w:asciiTheme="minorHAnsi" w:eastAsia="Arial" w:hAnsiTheme="minorHAnsi" w:cstheme="minorHAnsi"/>
          <w:sz w:val="22"/>
          <w:szCs w:val="22"/>
        </w:rPr>
        <w:t>**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in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ssi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</w:p>
    <w:p w14:paraId="3D369369" w14:textId="77777777" w:rsidR="000938AE" w:rsidRPr="00C47B4B" w:rsidRDefault="000938AE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1C2054C" w14:textId="77777777" w:rsidR="000938AE" w:rsidRPr="00C47B4B" w:rsidRDefault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47B4B">
        <w:rPr>
          <w:rFonts w:asciiTheme="minorHAnsi" w:eastAsia="Arial" w:hAnsiTheme="minorHAnsi" w:cstheme="minorHAnsi"/>
          <w:sz w:val="22"/>
          <w:szCs w:val="22"/>
        </w:rPr>
        <w:t>**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t)</w:t>
      </w:r>
    </w:p>
    <w:p w14:paraId="3B5232DD" w14:textId="77777777" w:rsidR="000938AE" w:rsidRPr="00C47B4B" w:rsidRDefault="000938AE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B7624AC" w14:textId="77777777" w:rsidR="000938AE" w:rsidRPr="00C47B4B" w:rsidRDefault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C47B4B">
        <w:rPr>
          <w:rFonts w:asciiTheme="minorHAnsi" w:eastAsia="Arial" w:hAnsiTheme="minorHAnsi" w:cstheme="minorHAnsi"/>
          <w:sz w:val="22"/>
          <w:szCs w:val="22"/>
        </w:rPr>
        <w:t>**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cti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47B4B">
        <w:rPr>
          <w:rFonts w:asciiTheme="minorHAnsi" w:eastAsia="Arial" w:hAnsiTheme="minorHAnsi" w:cstheme="minorHAnsi"/>
          <w:sz w:val="22"/>
          <w:szCs w:val="22"/>
        </w:rPr>
        <w:t>r 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C47B4B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lla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NZ)</w:t>
      </w:r>
    </w:p>
    <w:p w14:paraId="5E69B2E6" w14:textId="77777777" w:rsidR="000938AE" w:rsidRPr="00C47B4B" w:rsidRDefault="000938AE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8010849" w14:textId="77777777" w:rsidR="000938AE" w:rsidRPr="00C47B4B" w:rsidRDefault="00C47B4B">
      <w:pPr>
        <w:ind w:left="782" w:right="5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i/>
          <w:spacing w:val="-1"/>
          <w:sz w:val="22"/>
          <w:szCs w:val="22"/>
        </w:rPr>
        <w:t>(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Yo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lso</w:t>
      </w:r>
      <w:r w:rsidRPr="00C47B4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ish</w:t>
      </w:r>
      <w:r w:rsidRPr="00C47B4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list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un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epa</w:t>
      </w:r>
      <w:r w:rsidRPr="00C47B4B">
        <w:rPr>
          <w:rFonts w:asciiTheme="minorHAnsi" w:eastAsia="Arial" w:hAnsiTheme="minorHAnsi" w:cstheme="minorHAnsi"/>
          <w:i/>
          <w:spacing w:val="-1"/>
          <w:sz w:val="22"/>
          <w:szCs w:val="22"/>
        </w:rPr>
        <w:t>ra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C47B4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ap</w:t>
      </w:r>
      <w:r w:rsidRPr="00C47B4B">
        <w:rPr>
          <w:rFonts w:asciiTheme="minorHAnsi" w:eastAsia="Arial" w:hAnsiTheme="minorHAnsi" w:cstheme="minorHAnsi"/>
          <w:i/>
          <w:spacing w:val="-1"/>
          <w:sz w:val="22"/>
          <w:szCs w:val="22"/>
        </w:rPr>
        <w:t>pe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nd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ix)</w:t>
      </w:r>
    </w:p>
    <w:p w14:paraId="65843B4E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396DE5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ROF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ESS</w:t>
      </w:r>
      <w:r w:rsidRPr="00C47B4B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C47B4B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LLS</w:t>
      </w:r>
      <w:r w:rsidRPr="00C47B4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EXPE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NC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</w:p>
    <w:p w14:paraId="7970C5E9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ll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st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sz w:val="22"/>
          <w:szCs w:val="22"/>
        </w:rPr>
        <w:t>ice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skills, 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C47B4B">
        <w:rPr>
          <w:rFonts w:asciiTheme="minorHAnsi" w:eastAsia="Arial" w:hAnsiTheme="minorHAnsi" w:cstheme="minorHAnsi"/>
          <w:sz w:val="22"/>
          <w:szCs w:val="22"/>
        </w:rPr>
        <w:t>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in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eed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ons</w:t>
      </w:r>
    </w:p>
    <w:p w14:paraId="267E69F7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ss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z w:val="22"/>
          <w:szCs w:val="22"/>
        </w:rPr>
        <w:t>ith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C47B4B">
        <w:rPr>
          <w:rFonts w:asciiTheme="minorHAnsi" w:eastAsia="Arial" w:hAnsiTheme="minorHAnsi" w:cstheme="minorHAnsi"/>
          <w:sz w:val="22"/>
          <w:szCs w:val="22"/>
        </w:rPr>
        <w:t>sy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;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ng </w:t>
      </w:r>
      <w:r w:rsidRPr="00C47B4B">
        <w:rPr>
          <w:rFonts w:asciiTheme="minorHAnsi" w:eastAsia="Arial" w:hAnsiTheme="minorHAnsi" w:cstheme="minorHAnsi"/>
          <w:sz w:val="22"/>
          <w:szCs w:val="22"/>
        </w:rPr>
        <w:t>cli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ts,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ts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cc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z w:val="22"/>
          <w:szCs w:val="22"/>
        </w:rPr>
        <w:t>,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ct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47B4B">
        <w:rPr>
          <w:rFonts w:asciiTheme="minorHAnsi" w:eastAsia="Arial" w:hAnsiTheme="minorHAnsi" w:cstheme="minorHAnsi"/>
          <w:sz w:val="22"/>
          <w:szCs w:val="22"/>
        </w:rPr>
        <w:t>ic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cti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z w:val="22"/>
          <w:szCs w:val="22"/>
        </w:rPr>
        <w:t>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</w:p>
    <w:p w14:paraId="6CC0CCB3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z w:val="22"/>
          <w:szCs w:val="22"/>
        </w:rPr>
        <w:t>ili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z w:val="22"/>
          <w:szCs w:val="22"/>
        </w:rPr>
        <w:t>ith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‘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z w:val="22"/>
          <w:szCs w:val="22"/>
        </w:rPr>
        <w:t>’ 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</w:p>
    <w:p w14:paraId="351113B5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C47B4B">
        <w:rPr>
          <w:rFonts w:asciiTheme="minorHAnsi" w:eastAsia="Arial" w:hAnsiTheme="minorHAnsi" w:cstheme="minorHAnsi"/>
          <w:sz w:val="22"/>
          <w:szCs w:val="22"/>
        </w:rPr>
        <w:t>ic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z w:val="22"/>
          <w:szCs w:val="22"/>
        </w:rPr>
        <w:t>kills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bo</w:t>
      </w:r>
      <w:r w:rsidRPr="00C47B4B">
        <w:rPr>
          <w:rFonts w:asciiTheme="minorHAnsi" w:eastAsia="Arial" w:hAnsiTheme="minorHAnsi" w:cstheme="minorHAnsi"/>
          <w:sz w:val="22"/>
          <w:szCs w:val="22"/>
        </w:rPr>
        <w:t>th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itt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</w:p>
    <w:p w14:paraId="6911F4B9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47B4B">
        <w:rPr>
          <w:rFonts w:asciiTheme="minorHAnsi" w:eastAsia="Arial" w:hAnsiTheme="minorHAnsi" w:cstheme="minorHAnsi"/>
          <w:sz w:val="22"/>
          <w:szCs w:val="22"/>
        </w:rPr>
        <w:t>ility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to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list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ss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C47B4B">
        <w:rPr>
          <w:rFonts w:asciiTheme="minorHAnsi" w:eastAsia="Arial" w:hAnsiTheme="minorHAnsi" w:cstheme="minorHAnsi"/>
          <w:sz w:val="22"/>
          <w:szCs w:val="22"/>
        </w:rPr>
        <w:t>se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z w:val="22"/>
          <w:szCs w:val="22"/>
        </w:rPr>
        <w:t>ith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</w:p>
    <w:p w14:paraId="50547523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k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st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tti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</w:p>
    <w:p w14:paraId="33EAFC72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st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z w:val="22"/>
          <w:szCs w:val="22"/>
        </w:rPr>
        <w:t>tic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l 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C47B4B">
        <w:rPr>
          <w:rFonts w:asciiTheme="minorHAnsi" w:eastAsia="Arial" w:hAnsiTheme="minorHAnsi" w:cstheme="minorHAnsi"/>
          <w:sz w:val="22"/>
          <w:szCs w:val="22"/>
        </w:rPr>
        <w:t>lth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ty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iss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ues</w:t>
      </w:r>
    </w:p>
    <w:p w14:paraId="16A70F73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47B4B">
        <w:rPr>
          <w:rFonts w:asciiTheme="minorHAnsi" w:eastAsia="Arial" w:hAnsiTheme="minorHAnsi" w:cstheme="minorHAnsi"/>
          <w:sz w:val="22"/>
          <w:szCs w:val="22"/>
        </w:rPr>
        <w:t>le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ff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cti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ly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ith 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sy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ods</w:t>
      </w:r>
    </w:p>
    <w:p w14:paraId="077BAE10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ki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</w:p>
    <w:p w14:paraId="1833980C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C47B4B">
        <w:rPr>
          <w:rFonts w:asciiTheme="minorHAnsi" w:eastAsia="Arial" w:hAnsiTheme="minorHAnsi" w:cstheme="minorHAnsi"/>
          <w:sz w:val="22"/>
          <w:szCs w:val="22"/>
        </w:rPr>
        <w:t>lly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k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tly</w:t>
      </w:r>
    </w:p>
    <w:p w14:paraId="4793847A" w14:textId="77777777" w:rsid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ce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ki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se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eop</w:t>
      </w:r>
      <w:r w:rsidRPr="00C47B4B">
        <w:rPr>
          <w:rFonts w:asciiTheme="minorHAnsi" w:eastAsia="Arial" w:hAnsiTheme="minorHAnsi" w:cstheme="minorHAnsi"/>
          <w:sz w:val="22"/>
          <w:szCs w:val="22"/>
        </w:rPr>
        <w:t>le</w:t>
      </w:r>
    </w:p>
    <w:p w14:paraId="06F86879" w14:textId="7821E678" w:rsidR="000938AE" w:rsidRPr="00C47B4B" w:rsidRDefault="00C47B4B" w:rsidP="00C47B4B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0938AE" w:rsidRPr="00C47B4B">
          <w:pgSz w:w="11920" w:h="16840"/>
          <w:pgMar w:top="1340" w:right="1360" w:bottom="280" w:left="1340" w:header="720" w:footer="720" w:gutter="0"/>
          <w:cols w:space="720"/>
        </w:sect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Kno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lity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z w:val="22"/>
          <w:szCs w:val="22"/>
        </w:rPr>
        <w:t>st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</w:p>
    <w:p w14:paraId="02CC9E1C" w14:textId="77777777" w:rsidR="000938AE" w:rsidRPr="00C47B4B" w:rsidRDefault="000938AE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EDA5BD4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TTRIB</w:t>
      </w: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A01D50C" w14:textId="77777777" w:rsidR="000938AE" w:rsidRPr="00C47B4B" w:rsidRDefault="00C47B4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hAnsiTheme="minorHAnsi" w:cstheme="minorHAnsi"/>
          <w:sz w:val="22"/>
          <w:szCs w:val="22"/>
        </w:rPr>
        <w:t xml:space="preserve">   </w:t>
      </w:r>
      <w:r w:rsidRPr="00C47B4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C47B4B">
        <w:rPr>
          <w:rFonts w:asciiTheme="minorHAnsi" w:eastAsia="Arial" w:hAnsiTheme="minorHAnsi" w:cstheme="minorHAnsi"/>
          <w:sz w:val="22"/>
          <w:szCs w:val="22"/>
        </w:rPr>
        <w:t>le</w:t>
      </w:r>
    </w:p>
    <w:p w14:paraId="5356EFAC" w14:textId="77777777" w:rsidR="000938AE" w:rsidRPr="00C47B4B" w:rsidRDefault="00C47B4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hAnsiTheme="minorHAnsi" w:cstheme="minorHAnsi"/>
          <w:sz w:val="22"/>
          <w:szCs w:val="22"/>
        </w:rPr>
        <w:t xml:space="preserve">   </w:t>
      </w:r>
      <w:r w:rsidRPr="00C47B4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</w:p>
    <w:p w14:paraId="493569CF" w14:textId="77777777" w:rsidR="000938AE" w:rsidRPr="00C47B4B" w:rsidRDefault="00C47B4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hAnsiTheme="minorHAnsi" w:cstheme="minorHAnsi"/>
          <w:sz w:val="22"/>
          <w:szCs w:val="22"/>
        </w:rPr>
        <w:t xml:space="preserve">   </w:t>
      </w:r>
      <w:r w:rsidRPr="00C47B4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Sen</w:t>
      </w:r>
      <w:r w:rsidRPr="00C47B4B">
        <w:rPr>
          <w:rFonts w:asciiTheme="minorHAnsi" w:eastAsia="Arial" w:hAnsiTheme="minorHAnsi" w:cstheme="minorHAnsi"/>
          <w:sz w:val="22"/>
          <w:szCs w:val="22"/>
        </w:rPr>
        <w:t>se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r</w:t>
      </w:r>
    </w:p>
    <w:p w14:paraId="2128F940" w14:textId="77777777" w:rsidR="000938AE" w:rsidRPr="00C47B4B" w:rsidRDefault="00C47B4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hAnsiTheme="minorHAnsi" w:cstheme="minorHAnsi"/>
          <w:sz w:val="22"/>
          <w:szCs w:val="22"/>
        </w:rPr>
        <w:t xml:space="preserve">   </w:t>
      </w:r>
      <w:r w:rsidRPr="00C47B4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</w:p>
    <w:p w14:paraId="3BEED7EE" w14:textId="77777777" w:rsidR="000938AE" w:rsidRPr="00C47B4B" w:rsidRDefault="00C47B4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hAnsiTheme="minorHAnsi" w:cstheme="minorHAnsi"/>
          <w:sz w:val="22"/>
          <w:szCs w:val="22"/>
        </w:rPr>
        <w:t xml:space="preserve">   </w:t>
      </w:r>
      <w:r w:rsidRPr="00C47B4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si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stic</w:t>
      </w:r>
    </w:p>
    <w:p w14:paraId="54DE8A78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730298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377BB9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9267CF" w14:textId="77777777" w:rsidR="000938AE" w:rsidRPr="00C47B4B" w:rsidRDefault="000938A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1A556EE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LO</w:t>
      </w:r>
      <w:r w:rsidRPr="00C47B4B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NT HI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TORY</w:t>
      </w:r>
    </w:p>
    <w:p w14:paraId="0F049D10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20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**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–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Curr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nt       </w:t>
      </w:r>
      <w:r w:rsidRPr="00C47B4B">
        <w:rPr>
          <w:rFonts w:asciiTheme="minorHAnsi" w:eastAsia="Arial" w:hAnsiTheme="minorHAnsi" w:cstheme="minorHAnsi"/>
          <w:b/>
          <w:i/>
          <w:spacing w:val="38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Cu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Cu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ir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es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    </w:t>
      </w:r>
      <w:r w:rsidRPr="00C47B4B">
        <w:rPr>
          <w:rFonts w:asciiTheme="minorHAnsi" w:eastAsia="Arial" w:hAnsiTheme="minorHAnsi" w:cstheme="minorHAnsi"/>
          <w:b/>
          <w:i/>
          <w:spacing w:val="13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as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ings</w:t>
      </w:r>
    </w:p>
    <w:p w14:paraId="3F0A35EB" w14:textId="77777777" w:rsidR="000938AE" w:rsidRPr="00C47B4B" w:rsidRDefault="00C47B4B">
      <w:pPr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3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pe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47B4B">
        <w:rPr>
          <w:rFonts w:asciiTheme="minorHAnsi" w:eastAsia="Arial" w:hAnsiTheme="minorHAnsi" w:cstheme="minorHAnsi"/>
          <w:sz w:val="22"/>
          <w:szCs w:val="22"/>
        </w:rPr>
        <w:t>k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z w:val="22"/>
          <w:szCs w:val="22"/>
        </w:rPr>
        <w:t>tic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5C360AD" w14:textId="77777777" w:rsidR="000938AE" w:rsidRPr="00C47B4B" w:rsidRDefault="000938AE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3607A55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41CC2C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427DCA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20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**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-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20</w:t>
      </w:r>
      <w:r w:rsidRPr="00C47B4B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*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*                </w:t>
      </w:r>
      <w:r w:rsidRPr="00C47B4B">
        <w:rPr>
          <w:rFonts w:asciiTheme="minorHAnsi" w:eastAsia="Arial" w:hAnsiTheme="minorHAnsi" w:cstheme="minorHAnsi"/>
          <w:b/>
          <w:i/>
          <w:spacing w:val="4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ggie</w:t>
      </w:r>
      <w:r w:rsidRPr="00C47B4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ir </w:t>
      </w:r>
      <w:r w:rsidRPr="00C47B4B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lon        </w:t>
      </w:r>
      <w:r w:rsidRPr="00C47B4B">
        <w:rPr>
          <w:rFonts w:asciiTheme="minorHAnsi" w:eastAsia="Arial" w:hAnsiTheme="minorHAnsi" w:cstheme="minorHAnsi"/>
          <w:b/>
          <w:i/>
          <w:spacing w:val="25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as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ings</w:t>
      </w:r>
    </w:p>
    <w:p w14:paraId="5BE08500" w14:textId="77777777" w:rsidR="000938AE" w:rsidRPr="00C47B4B" w:rsidRDefault="00C47B4B">
      <w:pPr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ist:</w:t>
      </w:r>
    </w:p>
    <w:p w14:paraId="4F5B29F0" w14:textId="77777777" w:rsidR="000938AE" w:rsidRPr="00C47B4B" w:rsidRDefault="00C47B4B">
      <w:pPr>
        <w:spacing w:line="260" w:lineRule="exact"/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s:</w:t>
      </w:r>
    </w:p>
    <w:p w14:paraId="7764CD53" w14:textId="77777777" w:rsidR="000938AE" w:rsidRPr="00C47B4B" w:rsidRDefault="00C47B4B">
      <w:pPr>
        <w:spacing w:before="2"/>
        <w:ind w:left="2280" w:right="888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ts,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ts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z w:val="22"/>
          <w:szCs w:val="22"/>
        </w:rPr>
        <w:t>, 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ct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ic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cti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sh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z w:val="22"/>
          <w:szCs w:val="22"/>
        </w:rPr>
        <w:t>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>.</w:t>
      </w:r>
    </w:p>
    <w:p w14:paraId="7125F3FE" w14:textId="77777777" w:rsidR="000938AE" w:rsidRPr="00C47B4B" w:rsidRDefault="000938AE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80E4771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D790BE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D8A8EF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19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**- 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2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0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**               </w:t>
      </w:r>
      <w:r w:rsidRPr="00C47B4B">
        <w:rPr>
          <w:rFonts w:asciiTheme="minorHAnsi" w:eastAsia="Arial" w:hAnsiTheme="minorHAnsi" w:cstheme="minorHAnsi"/>
          <w:b/>
          <w:i/>
          <w:spacing w:val="4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Thomp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on 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rm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y     </w:t>
      </w:r>
      <w:r w:rsidRPr="00C47B4B">
        <w:rPr>
          <w:rFonts w:asciiTheme="minorHAnsi" w:eastAsia="Arial" w:hAnsiTheme="minorHAnsi" w:cstheme="minorHAnsi"/>
          <w:b/>
          <w:i/>
          <w:spacing w:val="38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as</w:t>
      </w:r>
      <w:r w:rsidRPr="00C47B4B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i/>
          <w:sz w:val="22"/>
          <w:szCs w:val="22"/>
        </w:rPr>
        <w:t>ings</w:t>
      </w:r>
    </w:p>
    <w:p w14:paraId="40D59F7B" w14:textId="77777777" w:rsidR="000938AE" w:rsidRPr="00C47B4B" w:rsidRDefault="00C47B4B">
      <w:pPr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tics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:</w:t>
      </w:r>
    </w:p>
    <w:p w14:paraId="5E541689" w14:textId="77777777" w:rsidR="000938AE" w:rsidRPr="00C47B4B" w:rsidRDefault="00C47B4B">
      <w:pPr>
        <w:spacing w:line="260" w:lineRule="exact"/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i/>
          <w:sz w:val="22"/>
          <w:szCs w:val="22"/>
        </w:rPr>
        <w:t>s:</w:t>
      </w:r>
    </w:p>
    <w:p w14:paraId="5AF17257" w14:textId="77777777" w:rsidR="000938AE" w:rsidRPr="00C47B4B" w:rsidRDefault="00C47B4B">
      <w:pPr>
        <w:spacing w:before="2"/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sz w:val="22"/>
          <w:szCs w:val="22"/>
        </w:rPr>
        <w:t>isi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cli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47B4B">
        <w:rPr>
          <w:rFonts w:asciiTheme="minorHAnsi" w:eastAsia="Arial" w:hAnsiTheme="minorHAnsi" w:cstheme="minorHAnsi"/>
          <w:sz w:val="22"/>
          <w:szCs w:val="22"/>
        </w:rPr>
        <w:t>ts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sk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z w:val="22"/>
          <w:szCs w:val="22"/>
        </w:rPr>
        <w:t>d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ir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BC5502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163307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B04C6B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70532E" w14:textId="77777777" w:rsidR="000938AE" w:rsidRPr="00C47B4B" w:rsidRDefault="000938A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B33DFED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z w:val="22"/>
          <w:szCs w:val="22"/>
        </w:rPr>
        <w:t>INT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/CO</w:t>
      </w:r>
      <w:r w:rsidRPr="00C47B4B">
        <w:rPr>
          <w:rFonts w:asciiTheme="minorHAnsi" w:eastAsia="Arial" w:hAnsiTheme="minorHAnsi" w:cstheme="minorHAnsi"/>
          <w:b/>
          <w:spacing w:val="-1"/>
          <w:sz w:val="22"/>
          <w:szCs w:val="22"/>
        </w:rPr>
        <w:t>MM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UNITY</w:t>
      </w:r>
      <w:r w:rsidRPr="00C47B4B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CTI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ITI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0223195" w14:textId="77777777" w:rsidR="000938AE" w:rsidRPr="00C47B4B" w:rsidRDefault="00C47B4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hAnsiTheme="minorHAnsi" w:cstheme="minorHAnsi"/>
          <w:sz w:val="22"/>
          <w:szCs w:val="22"/>
        </w:rPr>
        <w:t xml:space="preserve">   </w:t>
      </w:r>
      <w:r w:rsidRPr="00C47B4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ead</w:t>
      </w:r>
      <w:r w:rsidRPr="00C47B4B">
        <w:rPr>
          <w:rFonts w:asciiTheme="minorHAnsi" w:eastAsia="Arial" w:hAnsiTheme="minorHAnsi" w:cstheme="minorHAnsi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</w:p>
    <w:p w14:paraId="1AD4FA99" w14:textId="77777777" w:rsidR="000938AE" w:rsidRPr="00C47B4B" w:rsidRDefault="00C47B4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hAnsiTheme="minorHAnsi" w:cstheme="minorHAnsi"/>
          <w:sz w:val="22"/>
          <w:szCs w:val="22"/>
        </w:rPr>
        <w:t xml:space="preserve">   </w:t>
      </w:r>
      <w:r w:rsidRPr="00C47B4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den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</w:p>
    <w:p w14:paraId="779E6E69" w14:textId="77777777" w:rsidR="000938AE" w:rsidRPr="00C47B4B" w:rsidRDefault="00C47B4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hAnsiTheme="minorHAnsi" w:cstheme="minorHAnsi"/>
          <w:sz w:val="22"/>
          <w:szCs w:val="22"/>
        </w:rPr>
        <w:t xml:space="preserve">   </w:t>
      </w:r>
      <w:r w:rsidRPr="00C47B4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47B4B">
        <w:rPr>
          <w:rFonts w:asciiTheme="minorHAnsi" w:eastAsia="Arial" w:hAnsiTheme="minorHAnsi" w:cstheme="minorHAnsi"/>
          <w:sz w:val="22"/>
          <w:szCs w:val="22"/>
        </w:rPr>
        <w:t>ki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</w:p>
    <w:p w14:paraId="13FEA024" w14:textId="77777777" w:rsidR="000938AE" w:rsidRPr="00C47B4B" w:rsidRDefault="00C47B4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hAnsiTheme="minorHAnsi" w:cstheme="minorHAnsi"/>
          <w:sz w:val="22"/>
          <w:szCs w:val="22"/>
        </w:rPr>
        <w:t xml:space="preserve">   </w:t>
      </w:r>
      <w:r w:rsidRPr="00C47B4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</w:p>
    <w:p w14:paraId="2A52516F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0AC653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671E11" w14:textId="77777777" w:rsidR="000938AE" w:rsidRPr="00C47B4B" w:rsidRDefault="000938A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F949B0" w14:textId="77777777" w:rsidR="000938AE" w:rsidRPr="00C47B4B" w:rsidRDefault="000938A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38CEB23" w14:textId="77777777" w:rsidR="000938AE" w:rsidRPr="00C47B4B" w:rsidRDefault="00C47B4B">
      <w:pPr>
        <w:ind w:left="120" w:right="6917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EES 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Longridge</w:t>
      </w:r>
    </w:p>
    <w:p w14:paraId="50255D7A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>te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C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ir D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si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>n</w:t>
      </w:r>
    </w:p>
    <w:p w14:paraId="44800143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sti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</w:p>
    <w:p w14:paraId="7DBD4F69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z w:val="22"/>
          <w:szCs w:val="22"/>
        </w:rPr>
        <w:t>:</w:t>
      </w:r>
      <w:r w:rsidRPr="00C47B4B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</w:p>
    <w:p w14:paraId="629C7ACF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hon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: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06</w:t>
      </w:r>
      <w:r w:rsidRPr="00C47B4B">
        <w:rPr>
          <w:rFonts w:asciiTheme="minorHAnsi" w:eastAsia="Arial" w:hAnsiTheme="minorHAnsi" w:cstheme="minorHAnsi"/>
          <w:sz w:val="22"/>
          <w:szCs w:val="22"/>
        </w:rPr>
        <w:t>)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87</w:t>
      </w:r>
      <w:r w:rsidRPr="00C47B4B">
        <w:rPr>
          <w:rFonts w:asciiTheme="minorHAnsi" w:eastAsia="Arial" w:hAnsiTheme="minorHAnsi" w:cstheme="minorHAnsi"/>
          <w:sz w:val="22"/>
          <w:szCs w:val="22"/>
        </w:rPr>
        <w:t>9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96</w:t>
      </w:r>
    </w:p>
    <w:p w14:paraId="28204738" w14:textId="77777777" w:rsidR="000938AE" w:rsidRPr="00C47B4B" w:rsidRDefault="000938A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958F805" w14:textId="77777777" w:rsidR="000938AE" w:rsidRPr="00C47B4B" w:rsidRDefault="00C47B4B">
      <w:pPr>
        <w:ind w:left="120" w:right="6875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 xml:space="preserve">nne </w:t>
      </w:r>
      <w:r w:rsidRPr="00C47B4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nz</w:t>
      </w:r>
      <w:r w:rsidRPr="00C47B4B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es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Sha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gg</w:t>
      </w:r>
      <w:r w:rsidRPr="00C47B4B">
        <w:rPr>
          <w:rFonts w:asciiTheme="minorHAnsi" w:eastAsia="Arial" w:hAnsiTheme="minorHAnsi" w:cstheme="minorHAnsi"/>
          <w:sz w:val="22"/>
          <w:szCs w:val="22"/>
        </w:rPr>
        <w:t>ie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ir H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sti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</w:p>
    <w:p w14:paraId="652FDF5C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47B4B">
        <w:rPr>
          <w:rFonts w:asciiTheme="minorHAnsi" w:eastAsia="Arial" w:hAnsiTheme="minorHAnsi" w:cstheme="minorHAnsi"/>
          <w:sz w:val="22"/>
          <w:szCs w:val="22"/>
        </w:rPr>
        <w:t>ti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47B4B">
        <w:rPr>
          <w:rFonts w:asciiTheme="minorHAnsi" w:eastAsia="Arial" w:hAnsiTheme="minorHAnsi" w:cstheme="minorHAnsi"/>
          <w:sz w:val="22"/>
          <w:szCs w:val="22"/>
        </w:rPr>
        <w:t>s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47B4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z w:val="22"/>
          <w:szCs w:val="22"/>
        </w:rPr>
        <w:t>:</w:t>
      </w:r>
      <w:r w:rsidRPr="00C47B4B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z w:val="22"/>
          <w:szCs w:val="22"/>
        </w:rPr>
        <w:t>F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sz w:val="22"/>
          <w:szCs w:val="22"/>
        </w:rPr>
        <w:t>l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47B4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</w:p>
    <w:p w14:paraId="7898BCE3" w14:textId="77777777" w:rsidR="000938AE" w:rsidRPr="00C47B4B" w:rsidRDefault="00C47B4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47B4B">
        <w:rPr>
          <w:rFonts w:asciiTheme="minorHAnsi" w:eastAsia="Arial" w:hAnsiTheme="minorHAnsi" w:cstheme="minorHAnsi"/>
          <w:b/>
          <w:sz w:val="22"/>
          <w:szCs w:val="22"/>
        </w:rPr>
        <w:t>hon</w:t>
      </w:r>
      <w:r w:rsidRPr="00C47B4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(0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C47B4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C47B4B">
        <w:rPr>
          <w:rFonts w:asciiTheme="minorHAnsi" w:eastAsia="Arial" w:hAnsiTheme="minorHAnsi" w:cstheme="minorHAnsi"/>
          <w:sz w:val="22"/>
          <w:szCs w:val="22"/>
        </w:rPr>
        <w:t>9</w:t>
      </w:r>
      <w:r w:rsidRPr="00C47B4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47B4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47B4B">
        <w:rPr>
          <w:rFonts w:asciiTheme="minorHAnsi" w:eastAsia="Arial" w:hAnsiTheme="minorHAnsi" w:cstheme="minorHAnsi"/>
          <w:spacing w:val="1"/>
          <w:sz w:val="22"/>
          <w:szCs w:val="22"/>
        </w:rPr>
        <w:t>146</w:t>
      </w:r>
    </w:p>
    <w:sectPr w:rsidR="000938AE" w:rsidRPr="00C47B4B">
      <w:pgSz w:w="11920" w:h="16840"/>
      <w:pgMar w:top="1560" w:right="16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E236B"/>
    <w:multiLevelType w:val="multilevel"/>
    <w:tmpl w:val="F89AD7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E"/>
    <w:rsid w:val="000938AE"/>
    <w:rsid w:val="00C4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976"/>
  <w15:docId w15:val="{56CF079E-56E7-4604-B55C-5B090309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2021-05-07T14:01:00Z</dcterms:created>
  <dcterms:modified xsi:type="dcterms:W3CDTF">2021-05-07T14:05:00Z</dcterms:modified>
</cp:coreProperties>
</file>