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C40C7" w14:textId="3C3052FB" w:rsidR="00D070F8" w:rsidRPr="000D607B" w:rsidRDefault="000D607B" w:rsidP="000D607B">
      <w:pPr>
        <w:spacing w:before="49"/>
        <w:ind w:left="157"/>
        <w:jc w:val="center"/>
        <w:rPr>
          <w:rFonts w:asciiTheme="minorHAnsi" w:eastAsia="Century Gothic" w:hAnsiTheme="minorHAnsi" w:cstheme="minorHAnsi"/>
          <w:b/>
          <w:bCs/>
          <w:sz w:val="24"/>
          <w:szCs w:val="24"/>
        </w:rPr>
      </w:pPr>
      <w:r w:rsidRPr="000D607B">
        <w:rPr>
          <w:rFonts w:asciiTheme="minorHAnsi" w:eastAsia="Century Gothic" w:hAnsiTheme="minorHAnsi" w:cstheme="minorHAnsi"/>
          <w:b/>
          <w:bCs/>
          <w:w w:val="91"/>
          <w:sz w:val="24"/>
          <w:szCs w:val="24"/>
        </w:rPr>
        <w:t>Hair</w:t>
      </w:r>
      <w:r w:rsidRPr="000D607B">
        <w:rPr>
          <w:rFonts w:asciiTheme="minorHAnsi" w:eastAsia="Century Gothic" w:hAnsiTheme="minorHAnsi" w:cstheme="minorHAnsi"/>
          <w:b/>
          <w:bCs/>
          <w:spacing w:val="19"/>
          <w:w w:val="91"/>
          <w:sz w:val="24"/>
          <w:szCs w:val="24"/>
        </w:rPr>
        <w:t xml:space="preserve"> </w:t>
      </w:r>
      <w:r w:rsidRPr="000D607B">
        <w:rPr>
          <w:rFonts w:asciiTheme="minorHAnsi" w:eastAsia="Century Gothic" w:hAnsiTheme="minorHAnsi" w:cstheme="minorHAnsi"/>
          <w:b/>
          <w:bCs/>
          <w:sz w:val="24"/>
          <w:szCs w:val="24"/>
        </w:rPr>
        <w:t>Stylist</w:t>
      </w:r>
      <w:r w:rsidRPr="000D607B">
        <w:rPr>
          <w:rFonts w:asciiTheme="minorHAnsi" w:eastAsia="Century Gothic" w:hAnsiTheme="minorHAnsi" w:cstheme="minorHAnsi"/>
          <w:b/>
          <w:bCs/>
          <w:spacing w:val="-6"/>
          <w:sz w:val="24"/>
          <w:szCs w:val="24"/>
        </w:rPr>
        <w:t xml:space="preserve"> </w:t>
      </w:r>
      <w:r w:rsidRPr="000D607B">
        <w:rPr>
          <w:rFonts w:asciiTheme="minorHAnsi" w:eastAsia="Century Gothic" w:hAnsiTheme="minorHAnsi" w:cstheme="minorHAnsi"/>
          <w:b/>
          <w:bCs/>
          <w:sz w:val="24"/>
          <w:szCs w:val="24"/>
        </w:rPr>
        <w:t xml:space="preserve">/ </w:t>
      </w:r>
      <w:r w:rsidRPr="000D607B">
        <w:rPr>
          <w:rFonts w:asciiTheme="minorHAnsi" w:eastAsia="Century Gothic" w:hAnsiTheme="minorHAnsi" w:cstheme="minorHAnsi"/>
          <w:b/>
          <w:bCs/>
          <w:w w:val="89"/>
          <w:sz w:val="24"/>
          <w:szCs w:val="24"/>
        </w:rPr>
        <w:t>Make-up</w:t>
      </w:r>
      <w:r w:rsidRPr="000D607B">
        <w:rPr>
          <w:rFonts w:asciiTheme="minorHAnsi" w:eastAsia="Century Gothic" w:hAnsiTheme="minorHAnsi" w:cstheme="minorHAnsi"/>
          <w:b/>
          <w:bCs/>
          <w:spacing w:val="7"/>
          <w:w w:val="89"/>
          <w:sz w:val="24"/>
          <w:szCs w:val="24"/>
        </w:rPr>
        <w:t xml:space="preserve"> </w:t>
      </w:r>
      <w:r w:rsidRPr="000D607B">
        <w:rPr>
          <w:rFonts w:asciiTheme="minorHAnsi" w:eastAsia="Century Gothic" w:hAnsiTheme="minorHAnsi" w:cstheme="minorHAnsi"/>
          <w:b/>
          <w:bCs/>
          <w:sz w:val="24"/>
          <w:szCs w:val="24"/>
        </w:rPr>
        <w:t>Artist</w:t>
      </w:r>
    </w:p>
    <w:p w14:paraId="575DDF65" w14:textId="77777777" w:rsidR="00D070F8" w:rsidRPr="000D607B" w:rsidRDefault="00D070F8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7517EDA7" w14:textId="77777777" w:rsidR="000D607B" w:rsidRDefault="000D607B">
      <w:pPr>
        <w:spacing w:line="280" w:lineRule="exact"/>
        <w:ind w:left="1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Garfield Marin</w:t>
      </w:r>
    </w:p>
    <w:p w14:paraId="6283BC28" w14:textId="3370451B" w:rsidR="00D070F8" w:rsidRPr="000D607B" w:rsidRDefault="000D607B">
      <w:pPr>
        <w:spacing w:line="280" w:lineRule="exact"/>
        <w:ind w:left="157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z w:val="22"/>
          <w:szCs w:val="22"/>
        </w:rPr>
        <w:t>85A</w:t>
      </w:r>
      <w:r w:rsidRPr="000D607B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1"/>
          <w:sz w:val="22"/>
          <w:szCs w:val="22"/>
        </w:rPr>
        <w:t>Oheala</w:t>
      </w:r>
      <w:r w:rsidRPr="000D607B">
        <w:rPr>
          <w:rFonts w:asciiTheme="minorHAnsi" w:eastAsia="Century Gothic" w:hAnsiTheme="minorHAnsi" w:cstheme="minorHAnsi"/>
          <w:spacing w:val="30"/>
          <w:w w:val="8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1"/>
          <w:sz w:val="22"/>
          <w:szCs w:val="22"/>
        </w:rPr>
        <w:t>Place</w:t>
      </w:r>
    </w:p>
    <w:p w14:paraId="48739313" w14:textId="77777777" w:rsidR="000D607B" w:rsidRDefault="000D607B" w:rsidP="000D607B">
      <w:pPr>
        <w:spacing w:line="280" w:lineRule="exact"/>
        <w:ind w:left="157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Makawao,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HI</w:t>
      </w:r>
      <w:r w:rsidRPr="000D607B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96768</w:t>
      </w:r>
    </w:p>
    <w:p w14:paraId="45EC1A76" w14:textId="75A9DD9D" w:rsidR="00D070F8" w:rsidRPr="000D607B" w:rsidRDefault="000D607B" w:rsidP="000D607B">
      <w:pPr>
        <w:spacing w:line="280" w:lineRule="exact"/>
        <w:ind w:left="157"/>
        <w:rPr>
          <w:rFonts w:asciiTheme="minorHAnsi" w:eastAsia="Century Gothic" w:hAnsiTheme="minorHAnsi" w:cstheme="minorHAnsi"/>
          <w:sz w:val="22"/>
          <w:szCs w:val="22"/>
        </w:rPr>
      </w:pPr>
      <w:hyperlink r:id="rId5" w:history="1">
        <w:r w:rsidRPr="00D83539">
          <w:rPr>
            <w:rStyle w:val="Hyperlink"/>
            <w:rFonts w:asciiTheme="minorHAnsi" w:eastAsia="Century Gothic" w:hAnsiTheme="minorHAnsi" w:cstheme="minorHAnsi"/>
            <w:w w:val="88"/>
            <w:sz w:val="22"/>
            <w:szCs w:val="22"/>
          </w:rPr>
          <w:t>garfield@gmail.com</w:t>
        </w:r>
      </w:hyperlink>
    </w:p>
    <w:p w14:paraId="0DBFFD2F" w14:textId="77777777" w:rsidR="00D070F8" w:rsidRPr="000D607B" w:rsidRDefault="000D607B">
      <w:pPr>
        <w:spacing w:line="260" w:lineRule="exact"/>
        <w:ind w:left="157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102"/>
          <w:position w:val="-1"/>
          <w:sz w:val="22"/>
          <w:szCs w:val="22"/>
        </w:rPr>
        <w:t>808-281-6067</w:t>
      </w:r>
    </w:p>
    <w:p w14:paraId="19609F29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C6AC61" w14:textId="77777777" w:rsidR="00D070F8" w:rsidRPr="000D607B" w:rsidRDefault="00D070F8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7"/>
        <w:gridCol w:w="5542"/>
        <w:gridCol w:w="3790"/>
      </w:tblGrid>
      <w:tr w:rsidR="00D070F8" w:rsidRPr="000D607B" w14:paraId="58FB5904" w14:textId="77777777">
        <w:trPr>
          <w:trHeight w:hRule="exact" w:val="364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2CFDFD4" w14:textId="77777777" w:rsidR="00D070F8" w:rsidRPr="000D607B" w:rsidRDefault="000D607B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Clients:</w:t>
            </w: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1BCA92A6" w14:textId="77777777" w:rsidR="00D070F8" w:rsidRPr="000D607B" w:rsidRDefault="000D607B">
            <w:pPr>
              <w:spacing w:before="52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Art</w:t>
            </w:r>
            <w:r w:rsidRPr="000D607B">
              <w:rPr>
                <w:rFonts w:asciiTheme="minorHAnsi" w:eastAsia="Century Gothic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Cooper</w:t>
            </w:r>
            <w:r w:rsidRPr="000D607B">
              <w:rPr>
                <w:rFonts w:asciiTheme="minorHAnsi" w:eastAsia="Century Gothic" w:hAnsiTheme="minorHAnsi" w:cstheme="minorHAnsi"/>
                <w:spacing w:val="11"/>
                <w:w w:val="8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Edito</w:t>
            </w:r>
            <w:r w:rsidRPr="000D607B">
              <w:rPr>
                <w:rFonts w:asciiTheme="minorHAnsi" w:eastAsia="Century Gothic" w:hAnsiTheme="minorHAnsi" w:cstheme="minorHAnsi"/>
                <w:spacing w:val="-8"/>
                <w:w w:val="90"/>
                <w:sz w:val="22"/>
                <w:szCs w:val="22"/>
              </w:rPr>
              <w:t>r</w:t>
            </w: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-in</w:t>
            </w:r>
            <w:r w:rsidRPr="000D607B">
              <w:rPr>
                <w:rFonts w:asciiTheme="minorHAnsi" w:eastAsia="Century Gothic" w:hAnsiTheme="minorHAnsi" w:cstheme="minorHAnsi"/>
                <w:spacing w:val="4"/>
                <w:w w:val="90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Chief</w:t>
            </w:r>
            <w:r w:rsidRPr="000D607B">
              <w:rPr>
                <w:rFonts w:asciiTheme="minorHAnsi" w:eastAsia="Century Gothic" w:hAnsiTheme="minorHAnsi" w:cstheme="minorHAnsi"/>
                <w:spacing w:val="47"/>
                <w:w w:val="9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GQ</w:t>
            </w:r>
            <w:r w:rsidRPr="000D607B">
              <w:rPr>
                <w:rFonts w:asciiTheme="minorHAnsi" w:eastAsia="Century Gothic" w:hAnsiTheme="minorHAnsi" w:cstheme="minorHAnsi"/>
                <w:spacing w:val="-2"/>
                <w:w w:val="9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Magazine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45689A7C" w14:textId="77777777" w:rsidR="00D070F8" w:rsidRPr="000D607B" w:rsidRDefault="000D607B">
            <w:pPr>
              <w:spacing w:before="52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4"/>
                <w:w w:val="89"/>
                <w:sz w:val="22"/>
                <w:szCs w:val="22"/>
              </w:rPr>
              <w:t>L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aird</w:t>
            </w:r>
            <w:r w:rsidRPr="000D607B">
              <w:rPr>
                <w:rFonts w:asciiTheme="minorHAnsi" w:eastAsia="Century Gothic" w:hAnsiTheme="minorHAnsi" w:cstheme="minorHAnsi"/>
                <w:spacing w:val="12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Hamilton</w:t>
            </w:r>
          </w:p>
        </w:tc>
      </w:tr>
      <w:tr w:rsidR="00D070F8" w:rsidRPr="000D607B" w14:paraId="07716748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D92E3B7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4736C796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Owen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W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ilson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1B9392BF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1"/>
                <w:sz w:val="22"/>
                <w:szCs w:val="22"/>
              </w:rPr>
              <w:t>Virginia</w:t>
            </w:r>
            <w:r w:rsidRPr="000D607B">
              <w:rPr>
                <w:rFonts w:asciiTheme="minorHAnsi" w:eastAsia="Century Gothic" w:hAnsiTheme="minorHAnsi" w:cstheme="minorHAnsi"/>
                <w:spacing w:val="6"/>
                <w:w w:val="91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Madsen</w:t>
            </w:r>
          </w:p>
        </w:tc>
      </w:tr>
      <w:tr w:rsidR="00D070F8" w:rsidRPr="000D607B" w14:paraId="2BB2FA6A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493E9FC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59841E32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3"/>
                <w:w w:val="83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ierce</w:t>
            </w:r>
            <w:r w:rsidRPr="000D607B">
              <w:rPr>
                <w:rFonts w:asciiTheme="minorHAnsi" w:eastAsia="Century Gothic" w:hAnsiTheme="minorHAnsi" w:cstheme="minorHAnsi"/>
                <w:spacing w:val="13"/>
                <w:w w:val="8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Brosnan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3C87401A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30"/>
                <w:sz w:val="22"/>
                <w:szCs w:val="22"/>
              </w:rPr>
              <w:t>W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.S.</w:t>
            </w:r>
            <w:r w:rsidRPr="000D607B">
              <w:rPr>
                <w:rFonts w:asciiTheme="minorHAnsi" w:eastAsia="Century Gothic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Merwin</w:t>
            </w:r>
          </w:p>
        </w:tc>
      </w:tr>
      <w:tr w:rsidR="00D070F8" w:rsidRPr="000D607B" w14:paraId="08F66950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C3D8D9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306DFF4C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Eric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Stonestreet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06E7E2DA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Ed</w:t>
            </w:r>
            <w:r w:rsidRPr="000D607B">
              <w:rPr>
                <w:rFonts w:asciiTheme="minorHAnsi" w:eastAsia="Century Gothic" w:hAnsiTheme="minorHAnsi" w:cstheme="minorHAnsi"/>
                <w:spacing w:val="10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O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’Neill</w:t>
            </w:r>
          </w:p>
        </w:tc>
      </w:tr>
      <w:tr w:rsidR="00D070F8" w:rsidRPr="000D607B" w14:paraId="58CD908D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032EAA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6C617C55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3"/>
                <w:sz w:val="22"/>
                <w:szCs w:val="22"/>
              </w:rPr>
              <w:t>Ariel</w:t>
            </w:r>
            <w:r w:rsidRPr="000D607B">
              <w:rPr>
                <w:rFonts w:asciiTheme="minorHAnsi" w:eastAsia="Century Gothic" w:hAnsiTheme="minorHAnsi" w:cstheme="minorHAnsi"/>
                <w:spacing w:val="5"/>
                <w:w w:val="9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W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inter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72EBBD64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Sharon</w:t>
            </w:r>
            <w:r w:rsidRPr="000D607B">
              <w:rPr>
                <w:rFonts w:asciiTheme="minorHAnsi" w:eastAsia="Century Gothic" w:hAnsiTheme="minorHAnsi" w:cstheme="minorHAnsi"/>
                <w:spacing w:val="8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Osbourne</w:t>
            </w:r>
          </w:p>
        </w:tc>
      </w:tr>
      <w:tr w:rsidR="00D070F8" w:rsidRPr="000D607B" w14:paraId="5632EBB0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12F485D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6DF7FB23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77"/>
                <w:sz w:val="22"/>
                <w:szCs w:val="22"/>
              </w:rPr>
              <w:t>Joe</w:t>
            </w:r>
            <w:r w:rsidRPr="000D607B">
              <w:rPr>
                <w:rFonts w:asciiTheme="minorHAnsi" w:eastAsia="Century Gothic" w:hAnsiTheme="minorHAnsi" w:cstheme="minorHAnsi"/>
                <w:spacing w:val="15"/>
                <w:w w:val="7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34"/>
                <w:w w:val="129"/>
                <w:sz w:val="22"/>
                <w:szCs w:val="22"/>
              </w:rPr>
              <w:t>T</w:t>
            </w:r>
            <w:r w:rsidRPr="000D607B">
              <w:rPr>
                <w:rFonts w:asciiTheme="minorHAnsi" w:eastAsia="Century Gothic" w:hAnsiTheme="minorHAnsi" w:cstheme="minorHAnsi"/>
                <w:w w:val="92"/>
                <w:sz w:val="22"/>
                <w:szCs w:val="22"/>
              </w:rPr>
              <w:t>orres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5D6A685F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36"/>
                <w:w w:val="105"/>
                <w:sz w:val="22"/>
                <w:szCs w:val="22"/>
              </w:rPr>
              <w:t>T</w:t>
            </w:r>
            <w:r w:rsidRPr="000D607B">
              <w:rPr>
                <w:rFonts w:asciiTheme="minorHAnsi" w:eastAsia="Century Gothic" w:hAnsiTheme="minorHAnsi" w:cstheme="minorHAnsi"/>
                <w:w w:val="105"/>
                <w:sz w:val="22"/>
                <w:szCs w:val="22"/>
              </w:rPr>
              <w:t>ori</w:t>
            </w:r>
            <w:r w:rsidRPr="000D607B">
              <w:rPr>
                <w:rFonts w:asciiTheme="minorHAnsi" w:eastAsia="Century Gothic" w:hAnsiTheme="minorHAnsi" w:cstheme="minorHAnsi"/>
                <w:spacing w:val="-2"/>
                <w:w w:val="10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9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raver</w:t>
            </w:r>
          </w:p>
        </w:tc>
      </w:tr>
      <w:tr w:rsidR="00D070F8" w:rsidRPr="000D607B" w14:paraId="7B6AABB9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A889D58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66093413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Michael</w:t>
            </w:r>
            <w:r w:rsidRPr="000D607B">
              <w:rPr>
                <w:rFonts w:asciiTheme="minorHAnsi" w:eastAsia="Century Gothic" w:hAnsiTheme="minorHAnsi" w:cstheme="minorHAnsi"/>
                <w:spacing w:val="39"/>
                <w:w w:val="8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J.</w:t>
            </w:r>
            <w:r w:rsidRPr="000D607B">
              <w:rPr>
                <w:rFonts w:asciiTheme="minorHAnsi" w:eastAsia="Century Gothic" w:hAnsiTheme="minorHAnsi" w:cstheme="minorHAnsi"/>
                <w:spacing w:val="6"/>
                <w:w w:val="8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9"/>
                <w:sz w:val="22"/>
                <w:szCs w:val="22"/>
              </w:rPr>
              <w:t>F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o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0A1FA787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8"/>
                <w:w w:val="89"/>
                <w:sz w:val="22"/>
                <w:szCs w:val="22"/>
              </w:rPr>
              <w:t>F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our</w:t>
            </w:r>
            <w:r w:rsidRPr="000D607B">
              <w:rPr>
                <w:rFonts w:asciiTheme="minorHAnsi" w:eastAsia="Century Gothic" w:hAnsiTheme="minorHAnsi" w:cstheme="minorHAnsi"/>
                <w:spacing w:val="33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Seasons</w:t>
            </w:r>
            <w:r w:rsidRPr="000D607B">
              <w:rPr>
                <w:rFonts w:asciiTheme="minorHAnsi" w:eastAsia="Century Gothic" w:hAnsiTheme="minorHAnsi" w:cstheme="minorHAnsi"/>
                <w:spacing w:val="-11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8"/>
                <w:w w:val="89"/>
                <w:sz w:val="22"/>
                <w:szCs w:val="22"/>
              </w:rPr>
              <w:t>R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esort,</w:t>
            </w:r>
            <w:r w:rsidRPr="000D607B">
              <w:rPr>
                <w:rFonts w:asciiTheme="minorHAnsi" w:eastAsia="Century Gothic" w:hAnsiTheme="minorHAnsi" w:cstheme="minorHAnsi"/>
                <w:spacing w:val="33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Maui</w:t>
            </w:r>
          </w:p>
        </w:tc>
      </w:tr>
      <w:tr w:rsidR="00D070F8" w:rsidRPr="000D607B" w14:paraId="6A32FFD6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64AD590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3FEFCACE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0"/>
                <w:sz w:val="22"/>
                <w:szCs w:val="22"/>
              </w:rPr>
              <w:t>James</w:t>
            </w:r>
            <w:r w:rsidRPr="000D607B">
              <w:rPr>
                <w:rFonts w:asciiTheme="minorHAnsi" w:eastAsia="Century Gothic" w:hAnsiTheme="minorHAnsi" w:cstheme="minorHAnsi"/>
                <w:spacing w:val="13"/>
                <w:w w:val="8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M.</w:t>
            </w:r>
            <w:r w:rsidRPr="000D607B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6"/>
                <w:sz w:val="22"/>
                <w:szCs w:val="22"/>
              </w:rPr>
              <w:t>Morrison</w:t>
            </w:r>
            <w:r w:rsidRPr="000D607B">
              <w:rPr>
                <w:rFonts w:asciiTheme="minorHAnsi" w:eastAsia="Century Gothic" w:hAnsiTheme="minorHAnsi" w:cstheme="minorHAnsi"/>
                <w:spacing w:val="3"/>
                <w:w w:val="96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8"/>
                <w:w w:val="88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resident</w:t>
            </w:r>
            <w:r w:rsidRPr="000D607B">
              <w:rPr>
                <w:rFonts w:asciiTheme="minorHAnsi" w:eastAsia="Century Gothic" w:hAnsiTheme="minorHAnsi" w:cstheme="minorHAnsi"/>
                <w:spacing w:val="14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9"/>
                <w:w w:val="99"/>
                <w:sz w:val="22"/>
                <w:szCs w:val="22"/>
              </w:rPr>
              <w:t>R</w:t>
            </w: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edken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6D442457" w14:textId="77777777" w:rsidR="00D070F8" w:rsidRPr="000D607B" w:rsidRDefault="000D607B">
            <w:pPr>
              <w:spacing w:line="260" w:lineRule="exact"/>
              <w:ind w:left="35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Shane</w:t>
            </w:r>
            <w:r w:rsidRPr="000D607B">
              <w:rPr>
                <w:rFonts w:asciiTheme="minorHAnsi" w:eastAsia="Century Gothic" w:hAnsiTheme="minorHAnsi" w:cstheme="minorHAnsi"/>
                <w:spacing w:val="-6"/>
                <w:w w:val="8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Vicotorino</w:t>
            </w:r>
            <w:r w:rsidRPr="000D607B">
              <w:rPr>
                <w:rFonts w:asciiTheme="minorHAnsi" w:eastAsia="Century Gothic" w:hAnsiTheme="minorHAnsi" w:cstheme="minorHAnsi"/>
                <w:spacing w:val="32"/>
                <w:w w:val="8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/ </w:t>
            </w:r>
            <w:r w:rsidRPr="000D607B">
              <w:rPr>
                <w:rFonts w:asciiTheme="minorHAnsi" w:eastAsia="Century Gothic" w:hAnsiTheme="minorHAnsi" w:cstheme="minorHAnsi"/>
                <w:w w:val="92"/>
                <w:sz w:val="22"/>
                <w:szCs w:val="22"/>
              </w:rPr>
              <w:t>Melissa</w:t>
            </w:r>
            <w:r w:rsidRPr="000D607B">
              <w:rPr>
                <w:rFonts w:asciiTheme="minorHAnsi" w:eastAsia="Century Gothic" w:hAnsiTheme="minorHAnsi" w:cstheme="minorHAnsi"/>
                <w:spacing w:val="5"/>
                <w:w w:val="92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Smith</w:t>
            </w:r>
          </w:p>
        </w:tc>
      </w:tr>
      <w:tr w:rsidR="00D070F8" w:rsidRPr="000D607B" w14:paraId="1669BA60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18D93AD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6F673301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2"/>
                <w:sz w:val="22"/>
                <w:szCs w:val="22"/>
              </w:rPr>
              <w:t>Barry</w:t>
            </w:r>
            <w:r w:rsidRPr="000D607B">
              <w:rPr>
                <w:rFonts w:asciiTheme="minorHAnsi" w:eastAsia="Century Gothic" w:hAnsiTheme="minorHAnsi" w:cstheme="minorHAnsi"/>
                <w:spacing w:val="5"/>
                <w:w w:val="92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13"/>
                <w:w w:val="93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w w:val="82"/>
                <w:sz w:val="22"/>
                <w:szCs w:val="22"/>
              </w:rPr>
              <w:t>epper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651CA16D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07DA80A5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11FBE4D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69D49079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3"/>
                <w:sz w:val="22"/>
                <w:szCs w:val="22"/>
              </w:rPr>
              <w:t>Asfour</w:t>
            </w:r>
            <w:r w:rsidRPr="000D607B">
              <w:rPr>
                <w:rFonts w:asciiTheme="minorHAnsi" w:eastAsia="Century Gothic" w:hAnsiTheme="minorHAnsi" w:cstheme="minorHAnsi"/>
                <w:spacing w:val="5"/>
                <w:w w:val="9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Crystal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1AB75F94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2ED3F03E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485DF2E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7ECFCC1D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Miss</w:t>
            </w:r>
            <w:r w:rsidRPr="000D607B">
              <w:rPr>
                <w:rFonts w:asciiTheme="minorHAnsi" w:eastAsia="Century Gothic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2"/>
                <w:sz w:val="22"/>
                <w:szCs w:val="22"/>
              </w:rPr>
              <w:t>Universe</w:t>
            </w:r>
            <w:r w:rsidRPr="000D607B">
              <w:rPr>
                <w:rFonts w:asciiTheme="minorHAnsi" w:eastAsia="Century Gothic" w:hAnsiTheme="minorHAnsi" w:cstheme="minorHAnsi"/>
                <w:spacing w:val="5"/>
                <w:w w:val="92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w w:val="106"/>
                <w:sz w:val="22"/>
                <w:szCs w:val="22"/>
              </w:rPr>
              <w:t>L</w:t>
            </w:r>
            <w:r w:rsidRPr="000D607B">
              <w:rPr>
                <w:rFonts w:asciiTheme="minorHAnsi" w:eastAsia="Century Gothic" w:hAnsiTheme="minorHAnsi" w:cstheme="minorHAnsi"/>
                <w:w w:val="79"/>
                <w:sz w:val="22"/>
                <w:szCs w:val="22"/>
              </w:rPr>
              <w:t>ara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Dutta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Bhupathi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04D65DA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16AF2C2A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3B437D1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03CE16BC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Scott</w:t>
            </w:r>
            <w:r w:rsidRPr="000D607B">
              <w:rPr>
                <w:rFonts w:asciiTheme="minorHAnsi" w:eastAsia="Century Gothic" w:hAnsiTheme="minorHAnsi" w:cstheme="minorHAnsi"/>
                <w:spacing w:val="3"/>
                <w:w w:val="8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Ericson</w:t>
            </w:r>
            <w:r w:rsidRPr="000D607B">
              <w:rPr>
                <w:rFonts w:asciiTheme="minorHAnsi" w:eastAsia="Century Gothic" w:hAnsiTheme="minorHAnsi" w:cstheme="minorHAnsi"/>
                <w:spacing w:val="25"/>
                <w:w w:val="8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3"/>
                <w:w w:val="88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itcher</w:t>
            </w:r>
            <w:r w:rsidRPr="000D607B">
              <w:rPr>
                <w:rFonts w:asciiTheme="minorHAnsi" w:eastAsia="Century Gothic" w:hAnsiTheme="minorHAnsi" w:cstheme="minorHAnsi"/>
                <w:spacing w:val="1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Baltimore</w:t>
            </w:r>
            <w:r w:rsidRPr="000D607B">
              <w:rPr>
                <w:rFonts w:asciiTheme="minorHAnsi" w:eastAsia="Century Gothic" w:hAnsiTheme="minorHAnsi" w:cstheme="minorHAnsi"/>
                <w:spacing w:val="19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Orioles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144ADA8E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7AEF7054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93E1209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3D46C7C0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11"/>
                <w:w w:val="85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edro</w:t>
            </w:r>
            <w:r w:rsidRPr="000D607B">
              <w:rPr>
                <w:rFonts w:asciiTheme="minorHAnsi" w:eastAsia="Century Gothic" w:hAnsiTheme="minorHAnsi" w:cstheme="minorHAnsi"/>
                <w:spacing w:val="14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11"/>
                <w:w w:val="85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aulo</w:t>
            </w:r>
            <w:r w:rsidRPr="000D607B">
              <w:rPr>
                <w:rFonts w:asciiTheme="minorHAnsi" w:eastAsia="Century Gothic" w:hAnsiTheme="minorHAnsi" w:cstheme="minorHAnsi"/>
                <w:spacing w:val="14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Diniz</w:t>
            </w:r>
            <w:r w:rsidRPr="000D607B">
              <w:rPr>
                <w:rFonts w:asciiTheme="minorHAnsi" w:eastAsia="Century Gothic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8"/>
                <w:w w:val="88"/>
                <w:sz w:val="22"/>
                <w:szCs w:val="22"/>
              </w:rPr>
              <w:t>F</w:t>
            </w: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ormula</w:t>
            </w:r>
            <w:r w:rsidRPr="000D607B">
              <w:rPr>
                <w:rFonts w:asciiTheme="minorHAnsi" w:eastAsia="Century Gothic" w:hAnsiTheme="minorHAnsi" w:cstheme="minorHAnsi"/>
                <w:spacing w:val="23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One</w:t>
            </w:r>
            <w:r w:rsidRPr="000D607B">
              <w:rPr>
                <w:rFonts w:asciiTheme="minorHAnsi" w:eastAsia="Century Gothic" w:hAnsiTheme="minorHAnsi" w:cstheme="minorHAnsi"/>
                <w:spacing w:val="8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Driver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5F69DA7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52FDA9B1" w14:textId="77777777">
        <w:trPr>
          <w:trHeight w:hRule="exact" w:val="288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EB549F0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1BE26D1B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3"/>
                <w:sz w:val="22"/>
                <w:szCs w:val="22"/>
              </w:rPr>
              <w:t>Mark</w:t>
            </w:r>
            <w:r w:rsidRPr="000D607B">
              <w:rPr>
                <w:rFonts w:asciiTheme="minorHAnsi" w:eastAsia="Century Gothic" w:hAnsiTheme="minorHAnsi" w:cstheme="minorHAnsi"/>
                <w:spacing w:val="10"/>
                <w:w w:val="9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3"/>
                <w:sz w:val="22"/>
                <w:szCs w:val="22"/>
              </w:rPr>
              <w:t>Burnett</w:t>
            </w:r>
            <w:r w:rsidRPr="000D607B">
              <w:rPr>
                <w:rFonts w:asciiTheme="minorHAnsi" w:eastAsia="Century Gothic" w:hAnsiTheme="minorHAnsi" w:cstheme="minorHAnsi"/>
                <w:spacing w:val="-4"/>
                <w:w w:val="9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CEO</w:t>
            </w:r>
            <w:r w:rsidRPr="000D607B">
              <w:rPr>
                <w:rFonts w:asciiTheme="minorHAnsi" w:eastAsia="Century Gothic" w:hAnsiTheme="minorHAnsi" w:cstheme="minorHAnsi"/>
                <w:spacing w:val="31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Challenge</w:t>
            </w:r>
            <w:r w:rsidRPr="000D607B">
              <w:rPr>
                <w:rFonts w:asciiTheme="minorHAnsi" w:eastAsia="Century Gothic" w:hAnsiTheme="minorHAnsi" w:cstheme="minorHAnsi"/>
                <w:spacing w:val="-14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w w:val="85"/>
                <w:sz w:val="22"/>
                <w:szCs w:val="22"/>
              </w:rPr>
              <w:t>A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dventure</w:t>
            </w:r>
            <w:r w:rsidRPr="000D607B">
              <w:rPr>
                <w:rFonts w:asciiTheme="minorHAnsi" w:eastAsia="Century Gothic" w:hAnsiTheme="minorHAnsi" w:cstheme="minorHAnsi"/>
                <w:spacing w:val="27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33"/>
                <w:w w:val="129"/>
                <w:sz w:val="22"/>
                <w:szCs w:val="22"/>
              </w:rPr>
              <w:t>T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ravel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58807462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256D4E81" w14:textId="77777777">
        <w:trPr>
          <w:trHeight w:hRule="exact" w:val="364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863E030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</w:tcPr>
          <w:p w14:paraId="5A9C7910" w14:textId="77777777" w:rsidR="00D070F8" w:rsidRPr="000D607B" w:rsidRDefault="000D607B">
            <w:pPr>
              <w:spacing w:line="260" w:lineRule="exact"/>
              <w:ind w:left="23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Conan</w:t>
            </w:r>
            <w:r w:rsidRPr="000D607B">
              <w:rPr>
                <w:rFonts w:asciiTheme="minorHAnsi" w:eastAsia="Century Gothic" w:hAnsiTheme="minorHAnsi" w:cstheme="minorHAnsi"/>
                <w:spacing w:val="11"/>
                <w:w w:val="8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O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’Brien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</w:tcPr>
          <w:p w14:paraId="3FDD3CAB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69714B" w14:textId="77777777" w:rsidR="00D070F8" w:rsidRPr="000D607B" w:rsidRDefault="00D070F8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12C4090" w14:textId="77777777" w:rsidR="00D070F8" w:rsidRPr="000D607B" w:rsidRDefault="000D607B">
      <w:pPr>
        <w:spacing w:before="23" w:line="280" w:lineRule="exact"/>
        <w:ind w:left="1450" w:right="2092" w:hanging="1289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spacing w:val="-33"/>
          <w:w w:val="80"/>
          <w:sz w:val="22"/>
          <w:szCs w:val="22"/>
        </w:rPr>
        <w:t>T</w:t>
      </w:r>
      <w:r w:rsidRPr="000D607B">
        <w:rPr>
          <w:rFonts w:asciiTheme="minorHAnsi" w:hAnsiTheme="minorHAnsi" w:cstheme="minorHAnsi"/>
          <w:b/>
          <w:w w:val="107"/>
          <w:sz w:val="22"/>
          <w:szCs w:val="22"/>
        </w:rPr>
        <w:t>elevision:</w:t>
      </w:r>
      <w:r w:rsidRPr="000D607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D607B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Oprah</w:t>
      </w:r>
      <w:r w:rsidRPr="000D607B">
        <w:rPr>
          <w:rFonts w:asciiTheme="minorHAnsi" w:eastAsia="Century Gothic" w:hAnsiTheme="minorHAnsi" w:cstheme="minorHAnsi"/>
          <w:spacing w:val="-8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Show</w:t>
      </w:r>
      <w:r w:rsidRPr="000D607B">
        <w:rPr>
          <w:rFonts w:asciiTheme="minorHAnsi" w:eastAsia="Century Gothic" w:hAnsiTheme="minorHAnsi" w:cstheme="minorHAnsi"/>
          <w:spacing w:val="20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Jennifer</w:t>
      </w:r>
      <w:r w:rsidRPr="000D607B">
        <w:rPr>
          <w:rFonts w:asciiTheme="minorHAnsi" w:eastAsia="Century Gothic" w:hAnsiTheme="minorHAnsi" w:cstheme="minorHAnsi"/>
          <w:spacing w:val="-11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Anniston</w:t>
      </w:r>
      <w:r w:rsidRPr="000D607B">
        <w:rPr>
          <w:rFonts w:asciiTheme="minorHAnsi" w:eastAsia="Century Gothic" w:hAnsiTheme="minorHAnsi" w:cstheme="minorHAnsi"/>
          <w:spacing w:val="2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/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Owen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ilson</w:t>
      </w:r>
      <w:r w:rsidRPr="000D607B">
        <w:rPr>
          <w:rFonts w:asciiTheme="minorHAnsi" w:eastAsia="Century Gothic" w:hAnsiTheme="minorHAnsi" w:cstheme="minorHAnsi"/>
          <w:spacing w:val="-2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3"/>
          <w:sz w:val="22"/>
          <w:szCs w:val="22"/>
        </w:rPr>
        <w:t>“Marley</w:t>
      </w:r>
      <w:r w:rsidRPr="000D607B">
        <w:rPr>
          <w:rFonts w:asciiTheme="minorHAnsi" w:eastAsia="Century Gothic" w:hAnsiTheme="minorHAnsi" w:cstheme="minorHAnsi"/>
          <w:spacing w:val="5"/>
          <w:w w:val="9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0D607B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Me”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Modern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9"/>
          <w:sz w:val="22"/>
          <w:szCs w:val="22"/>
        </w:rPr>
        <w:t>F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amily</w:t>
      </w:r>
      <w:r w:rsidRPr="000D607B">
        <w:rPr>
          <w:rFonts w:asciiTheme="minorHAnsi" w:eastAsia="Century Gothic" w:hAnsiTheme="minorHAnsi" w:cstheme="minorHAnsi"/>
          <w:spacing w:val="15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- </w:t>
      </w:r>
      <w:r w:rsidRPr="000D607B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Hawaii</w:t>
      </w:r>
      <w:r w:rsidRPr="000D607B">
        <w:rPr>
          <w:rFonts w:asciiTheme="minorHAnsi" w:eastAsia="Century Gothic" w:hAnsiTheme="minorHAnsi" w:cstheme="minorHAnsi"/>
          <w:spacing w:val="41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episode</w:t>
      </w:r>
      <w:r w:rsidRPr="000D607B">
        <w:rPr>
          <w:rFonts w:asciiTheme="minorHAnsi" w:eastAsia="Century Gothic" w:hAnsiTheme="minorHAnsi" w:cstheme="minorHAnsi"/>
          <w:spacing w:val="-9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@</w:t>
      </w:r>
      <w:r w:rsidRPr="000D607B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0D607B">
        <w:rPr>
          <w:rFonts w:asciiTheme="minorHAnsi" w:eastAsia="Century Gothic" w:hAnsiTheme="minorHAnsi" w:cstheme="minorHAnsi"/>
          <w:spacing w:val="-2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9"/>
          <w:sz w:val="22"/>
          <w:szCs w:val="22"/>
        </w:rPr>
        <w:t>F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our</w:t>
      </w:r>
      <w:r w:rsidRPr="000D607B">
        <w:rPr>
          <w:rFonts w:asciiTheme="minorHAnsi" w:eastAsia="Century Gothic" w:hAnsiTheme="minorHAnsi" w:cstheme="minorHAnsi"/>
          <w:spacing w:val="33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Seasons</w:t>
      </w:r>
      <w:r w:rsidRPr="000D607B">
        <w:rPr>
          <w:rFonts w:asciiTheme="minorHAnsi" w:eastAsia="Century Gothic" w:hAnsiTheme="minorHAnsi" w:cstheme="minorHAnsi"/>
          <w:spacing w:val="-11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9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esort,</w:t>
      </w:r>
      <w:r w:rsidRPr="000D607B">
        <w:rPr>
          <w:rFonts w:asciiTheme="minorHAnsi" w:eastAsia="Century Gothic" w:hAnsiTheme="minorHAnsi" w:cstheme="minorHAnsi"/>
          <w:spacing w:val="33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3"/>
          <w:w w:val="103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80"/>
          <w:sz w:val="22"/>
          <w:szCs w:val="22"/>
        </w:rPr>
        <w:t xml:space="preserve">ailea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America’s</w:t>
      </w:r>
      <w:r w:rsidRPr="000D607B">
        <w:rPr>
          <w:rFonts w:asciiTheme="minorHAnsi" w:eastAsia="Century Gothic" w:hAnsiTheme="minorHAnsi" w:cstheme="minorHAnsi"/>
          <w:spacing w:val="11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4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2"/>
          <w:sz w:val="22"/>
          <w:szCs w:val="22"/>
        </w:rPr>
        <w:t>op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Model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Maui,</w:t>
      </w:r>
      <w:r w:rsidRPr="000D607B">
        <w:rPr>
          <w:rFonts w:asciiTheme="minorHAnsi" w:eastAsia="Century Gothic" w:hAnsiTheme="minorHAnsi" w:cstheme="minorHAnsi"/>
          <w:spacing w:val="19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Hawaii</w:t>
      </w:r>
      <w:r w:rsidRPr="000D607B">
        <w:rPr>
          <w:rFonts w:asciiTheme="minorHAnsi" w:eastAsia="Century Gothic" w:hAnsiTheme="minorHAnsi" w:cstheme="minorHAnsi"/>
          <w:spacing w:val="-1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3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yra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Banks</w:t>
      </w:r>
    </w:p>
    <w:p w14:paraId="19B58099" w14:textId="77777777" w:rsidR="00D070F8" w:rsidRPr="000D607B" w:rsidRDefault="000D607B">
      <w:pPr>
        <w:spacing w:line="280" w:lineRule="exact"/>
        <w:ind w:left="145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Starz</w:t>
      </w:r>
      <w:r w:rsidRPr="000D607B">
        <w:rPr>
          <w:rFonts w:asciiTheme="minorHAnsi" w:eastAsia="Century Gothic" w:hAnsiTheme="minorHAnsi" w:cstheme="minorHAnsi"/>
          <w:spacing w:val="11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Network</w:t>
      </w:r>
      <w:r w:rsidRPr="000D607B">
        <w:rPr>
          <w:rFonts w:asciiTheme="minorHAnsi" w:eastAsia="Century Gothic" w:hAnsiTheme="minorHAnsi" w:cstheme="minorHAnsi"/>
          <w:spacing w:val="5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Maui</w:t>
      </w:r>
      <w:r w:rsidRPr="000D607B">
        <w:rPr>
          <w:rFonts w:asciiTheme="minorHAnsi" w:eastAsia="Century Gothic" w:hAnsiTheme="minorHAnsi" w:cstheme="minorHAnsi"/>
          <w:spacing w:val="6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film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9"/>
          <w:sz w:val="22"/>
          <w:szCs w:val="22"/>
        </w:rPr>
        <w:t>F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estival</w:t>
      </w:r>
      <w:r w:rsidRPr="000D607B">
        <w:rPr>
          <w:rFonts w:asciiTheme="minorHAnsi" w:eastAsia="Century Gothic" w:hAnsiTheme="minorHAnsi" w:cstheme="minorHAnsi"/>
          <w:spacing w:val="14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host</w:t>
      </w:r>
      <w:r w:rsidRPr="000D607B">
        <w:rPr>
          <w:rFonts w:asciiTheme="minorHAnsi" w:eastAsia="Century Gothic" w:hAnsiTheme="minorHAnsi" w:cstheme="minorHAnsi"/>
          <w:spacing w:val="6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Christine</w:t>
      </w:r>
      <w:r w:rsidRPr="000D607B">
        <w:rPr>
          <w:rFonts w:asciiTheme="minorHAnsi" w:eastAsia="Century Gothic" w:hAnsiTheme="minorHAnsi" w:cstheme="minorHAnsi"/>
          <w:spacing w:val="6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Holt</w:t>
      </w:r>
    </w:p>
    <w:p w14:paraId="63132E78" w14:textId="77777777" w:rsidR="00D070F8" w:rsidRPr="000D607B" w:rsidRDefault="000D607B">
      <w:pPr>
        <w:spacing w:line="280" w:lineRule="exact"/>
        <w:ind w:left="145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Amway</w:t>
      </w:r>
      <w:r w:rsidRPr="000D607B">
        <w:rPr>
          <w:rFonts w:asciiTheme="minorHAnsi" w:eastAsia="Century Gothic" w:hAnsiTheme="minorHAnsi" w:cstheme="minorHAnsi"/>
          <w:spacing w:val="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E</w:t>
      </w:r>
      <w:r w:rsidRPr="000D607B">
        <w:rPr>
          <w:rFonts w:asciiTheme="minorHAnsi" w:eastAsia="Century Gothic" w:hAnsiTheme="minorHAnsi" w:cstheme="minorHAnsi"/>
          <w:spacing w:val="-3"/>
          <w:w w:val="86"/>
          <w:sz w:val="22"/>
          <w:szCs w:val="22"/>
        </w:rPr>
        <w:t>x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ecutive</w:t>
      </w:r>
      <w:r w:rsidRPr="000D607B">
        <w:rPr>
          <w:rFonts w:asciiTheme="minorHAnsi" w:eastAsia="Century Gothic" w:hAnsiTheme="minorHAnsi" w:cstheme="minorHAnsi"/>
          <w:spacing w:val="12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Diamond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Club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Maui</w:t>
      </w:r>
    </w:p>
    <w:p w14:paraId="71EAA278" w14:textId="77777777" w:rsidR="00D070F8" w:rsidRPr="000D607B" w:rsidRDefault="000D607B">
      <w:pPr>
        <w:spacing w:line="280" w:lineRule="exact"/>
        <w:ind w:left="145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Sony</w:t>
      </w:r>
      <w:r w:rsidRPr="000D607B">
        <w:rPr>
          <w:rFonts w:asciiTheme="minorHAnsi" w:eastAsia="Century Gothic" w:hAnsiTheme="minorHAnsi" w:cstheme="minorHAnsi"/>
          <w:spacing w:val="18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w w:val="89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ictures</w:t>
      </w:r>
      <w:r w:rsidRPr="000D607B">
        <w:rPr>
          <w:rFonts w:asciiTheme="minorHAnsi" w:eastAsia="Century Gothic" w:hAnsiTheme="minorHAnsi" w:cstheme="minorHAnsi"/>
          <w:spacing w:val="5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Blue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w w:val="106"/>
          <w:sz w:val="22"/>
          <w:szCs w:val="22"/>
        </w:rPr>
        <w:t>L</w:t>
      </w:r>
      <w:r w:rsidRPr="000D607B">
        <w:rPr>
          <w:rFonts w:asciiTheme="minorHAnsi" w:eastAsia="Century Gothic" w:hAnsiTheme="minorHAnsi" w:cstheme="minorHAnsi"/>
          <w:w w:val="82"/>
          <w:sz w:val="22"/>
          <w:szCs w:val="22"/>
        </w:rPr>
        <w:t>agoon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Judith</w:t>
      </w:r>
      <w:r w:rsidRPr="000D607B">
        <w:rPr>
          <w:rFonts w:asciiTheme="minorHAnsi" w:eastAsia="Century Gothic" w:hAnsiTheme="minorHAnsi" w:cstheme="minorHAnsi"/>
          <w:spacing w:val="17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5"/>
          <w:w w:val="85"/>
          <w:sz w:val="22"/>
          <w:szCs w:val="22"/>
        </w:rPr>
        <w:t>V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erano</w:t>
      </w:r>
      <w:r w:rsidRPr="000D607B">
        <w:rPr>
          <w:rFonts w:asciiTheme="minorHAnsi" w:eastAsia="Century Gothic" w:hAnsiTheme="minorHAnsi" w:cstheme="minorHAnsi"/>
          <w:spacing w:val="15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Maui</w:t>
      </w:r>
    </w:p>
    <w:p w14:paraId="5167DB44" w14:textId="77777777" w:rsidR="00D070F8" w:rsidRPr="000D607B" w:rsidRDefault="000D607B">
      <w:pPr>
        <w:spacing w:line="280" w:lineRule="exact"/>
        <w:ind w:left="145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4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ime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1"/>
          <w:w w:val="83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 xml:space="preserve">arner </w:t>
      </w:r>
      <w:r w:rsidRPr="000D607B">
        <w:rPr>
          <w:rFonts w:asciiTheme="minorHAnsi" w:eastAsia="Century Gothic" w:hAnsiTheme="minorHAnsi" w:cstheme="minorHAnsi"/>
          <w:spacing w:val="24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Cable</w:t>
      </w:r>
      <w:r w:rsidRPr="000D607B">
        <w:rPr>
          <w:rFonts w:asciiTheme="minorHAnsi" w:eastAsia="Century Gothic" w:hAnsiTheme="minorHAnsi" w:cstheme="minorHAnsi"/>
          <w:spacing w:val="-11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Bev</w:t>
      </w:r>
      <w:r w:rsidRPr="000D607B">
        <w:rPr>
          <w:rFonts w:asciiTheme="minorHAnsi" w:eastAsia="Century Gothic" w:hAnsiTheme="minorHAnsi" w:cstheme="minorHAnsi"/>
          <w:spacing w:val="14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Gannon</w:t>
      </w:r>
      <w:r w:rsidRPr="000D607B">
        <w:rPr>
          <w:rFonts w:asciiTheme="minorHAnsi" w:eastAsia="Century Gothic" w:hAnsiTheme="minorHAnsi" w:cstheme="minorHAnsi"/>
          <w:spacing w:val="-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6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estaurant</w:t>
      </w:r>
      <w:r w:rsidRPr="000D607B">
        <w:rPr>
          <w:rFonts w:asciiTheme="minorHAnsi" w:eastAsia="Century Gothic" w:hAnsiTheme="minorHAnsi" w:cstheme="minorHAnsi"/>
          <w:spacing w:val="27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Owner</w:t>
      </w:r>
      <w:r w:rsidRPr="000D607B">
        <w:rPr>
          <w:rFonts w:asciiTheme="minorHAnsi" w:eastAsia="Century Gothic" w:hAnsiTheme="minorHAnsi" w:cstheme="minorHAnsi"/>
          <w:spacing w:val="48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Maui</w:t>
      </w:r>
    </w:p>
    <w:p w14:paraId="18539B58" w14:textId="77777777" w:rsidR="00D070F8" w:rsidRPr="000D607B" w:rsidRDefault="000D607B">
      <w:pPr>
        <w:spacing w:before="4" w:line="280" w:lineRule="exact"/>
        <w:ind w:left="1450" w:right="548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12"/>
          <w:w w:val="92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erillo</w:t>
      </w:r>
      <w:r w:rsidRPr="000D607B">
        <w:rPr>
          <w:rFonts w:asciiTheme="minorHAnsi" w:eastAsia="Century Gothic" w:hAnsiTheme="minorHAnsi" w:cstheme="minorHAnsi"/>
          <w:spacing w:val="11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4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93"/>
          <w:sz w:val="22"/>
          <w:szCs w:val="22"/>
        </w:rPr>
        <w:t>ours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Steve</w:t>
      </w:r>
      <w:r w:rsidRPr="000D607B">
        <w:rPr>
          <w:rFonts w:asciiTheme="minorHAnsi" w:eastAsia="Century Gothic" w:hAnsiTheme="minorHAnsi" w:cstheme="minorHAnsi"/>
          <w:spacing w:val="-12"/>
          <w:w w:val="89"/>
          <w:sz w:val="22"/>
          <w:szCs w:val="22"/>
        </w:rPr>
        <w:t xml:space="preserve"> P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erillo</w:t>
      </w:r>
      <w:r w:rsidRPr="000D607B">
        <w:rPr>
          <w:rFonts w:asciiTheme="minorHAnsi" w:eastAsia="Century Gothic" w:hAnsiTheme="minorHAnsi" w:cstheme="minorHAnsi"/>
          <w:spacing w:val="33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Maui </w:t>
      </w:r>
      <w:r w:rsidRPr="000D607B">
        <w:rPr>
          <w:rFonts w:asciiTheme="minorHAnsi" w:eastAsia="Century Gothic" w:hAnsiTheme="minorHAnsi" w:cstheme="minorHAnsi"/>
          <w:spacing w:val="-3"/>
          <w:w w:val="84"/>
          <w:sz w:val="22"/>
          <w:szCs w:val="22"/>
        </w:rPr>
        <w:t>K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apalua</w:t>
      </w:r>
      <w:r w:rsidRPr="000D607B">
        <w:rPr>
          <w:rFonts w:asciiTheme="minorHAnsi" w:eastAsia="Century Gothic" w:hAnsiTheme="minorHAnsi" w:cstheme="minorHAnsi"/>
          <w:spacing w:val="-7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Golf</w:t>
      </w:r>
      <w:r w:rsidRPr="000D607B">
        <w:rPr>
          <w:rFonts w:asciiTheme="minorHAnsi" w:eastAsia="Century Gothic" w:hAnsiTheme="minorHAnsi" w:cstheme="minorHAnsi"/>
          <w:spacing w:val="35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Mercedes</w:t>
      </w:r>
      <w:r w:rsidRPr="000D607B">
        <w:rPr>
          <w:rFonts w:asciiTheme="minorHAnsi" w:eastAsia="Century Gothic" w:hAnsiTheme="minorHAnsi" w:cstheme="minorHAnsi"/>
          <w:spacing w:val="22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Benz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Herbalife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Video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6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roduction</w:t>
      </w:r>
      <w:r w:rsidRPr="000D607B">
        <w:rPr>
          <w:rFonts w:asciiTheme="minorHAnsi" w:eastAsia="Century Gothic" w:hAnsiTheme="minorHAnsi" w:cstheme="minorHAnsi"/>
          <w:spacing w:val="30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Maui</w:t>
      </w:r>
    </w:p>
    <w:p w14:paraId="5A7B3810" w14:textId="77777777" w:rsidR="00D070F8" w:rsidRPr="000D607B" w:rsidRDefault="000D607B">
      <w:pPr>
        <w:spacing w:line="280" w:lineRule="exact"/>
        <w:ind w:left="1450" w:right="2975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0D607B">
        <w:rPr>
          <w:rFonts w:asciiTheme="minorHAnsi" w:eastAsia="Century Gothic" w:hAnsiTheme="minorHAnsi" w:cstheme="minorHAnsi"/>
          <w:spacing w:val="-2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WB.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Network</w:t>
      </w:r>
      <w:r w:rsidRPr="000D607B">
        <w:rPr>
          <w:rFonts w:asciiTheme="minorHAnsi" w:eastAsia="Century Gothic" w:hAnsiTheme="minorHAnsi" w:cstheme="minorHAnsi"/>
          <w:spacing w:val="5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4"/>
          <w:sz w:val="22"/>
          <w:szCs w:val="22"/>
        </w:rPr>
        <w:t>“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TheThird</w:t>
      </w:r>
      <w:r w:rsidRPr="000D607B">
        <w:rPr>
          <w:rFonts w:asciiTheme="minorHAnsi" w:eastAsia="Century Gothic" w:hAnsiTheme="minorHAnsi" w:cstheme="minorHAnsi"/>
          <w:spacing w:val="-1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High</w:t>
      </w:r>
      <w:r w:rsidRPr="000D607B">
        <w:rPr>
          <w:rFonts w:asciiTheme="minorHAnsi" w:eastAsia="Century Gothic" w:hAnsiTheme="minorHAnsi" w:cstheme="minorHAnsi"/>
          <w:spacing w:val="33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School</w:t>
      </w:r>
      <w:r w:rsidRPr="000D607B">
        <w:rPr>
          <w:rFonts w:asciiTheme="minorHAnsi" w:eastAsia="Century Gothic" w:hAnsiTheme="minorHAnsi" w:cstheme="minorHAnsi"/>
          <w:spacing w:val="-16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Graduatio</w:t>
      </w:r>
      <w:r w:rsidRPr="000D607B">
        <w:rPr>
          <w:rFonts w:asciiTheme="minorHAnsi" w:eastAsia="Century Gothic" w:hAnsiTheme="minorHAnsi" w:cstheme="minorHAnsi"/>
          <w:spacing w:val="-14"/>
          <w:w w:val="85"/>
          <w:sz w:val="22"/>
          <w:szCs w:val="22"/>
        </w:rPr>
        <w:t>n</w:t>
      </w:r>
      <w:r w:rsidRPr="000D607B">
        <w:rPr>
          <w:rFonts w:asciiTheme="minorHAnsi" w:eastAsia="Century Gothic" w:hAnsiTheme="minorHAnsi" w:cstheme="minorHAnsi"/>
          <w:w w:val="113"/>
          <w:sz w:val="22"/>
          <w:szCs w:val="22"/>
        </w:rPr>
        <w:t>”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Maui 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Jeanine</w:t>
      </w:r>
      <w:r w:rsidRPr="000D607B">
        <w:rPr>
          <w:rFonts w:asciiTheme="minorHAnsi" w:eastAsia="Century Gothic" w:hAnsiTheme="minorHAnsi" w:cstheme="minorHAnsi"/>
          <w:spacing w:val="-7"/>
          <w:w w:val="83"/>
          <w:sz w:val="22"/>
          <w:szCs w:val="22"/>
        </w:rPr>
        <w:t xml:space="preserve"> P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 xml:space="preserve">roduction </w:t>
      </w:r>
      <w:r w:rsidRPr="000D607B">
        <w:rPr>
          <w:rFonts w:asciiTheme="minorHAnsi" w:eastAsia="Century Gothic" w:hAnsiTheme="minorHAnsi" w:cstheme="minorHAnsi"/>
          <w:spacing w:val="15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Management</w:t>
      </w:r>
      <w:r w:rsidRPr="000D607B">
        <w:rPr>
          <w:rFonts w:asciiTheme="minorHAnsi" w:eastAsia="Century Gothic" w:hAnsiTheme="minorHAnsi" w:cstheme="minorHAnsi"/>
          <w:spacing w:val="27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Extreme</w:t>
      </w:r>
      <w:r w:rsidRPr="000D607B">
        <w:rPr>
          <w:rFonts w:asciiTheme="minorHAnsi" w:eastAsia="Century Gothic" w:hAnsiTheme="minorHAnsi" w:cstheme="minorHAnsi"/>
          <w:spacing w:val="17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Make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Ove</w:t>
      </w:r>
      <w:r w:rsidRPr="000D607B">
        <w:rPr>
          <w:rFonts w:asciiTheme="minorHAnsi" w:eastAsia="Century Gothic" w:hAnsiTheme="minorHAnsi" w:cstheme="minorHAnsi"/>
          <w:spacing w:val="10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” </w:t>
      </w:r>
      <w:r w:rsidRPr="000D607B">
        <w:rPr>
          <w:rFonts w:asciiTheme="minorHAnsi" w:eastAsia="Century Gothic" w:hAnsiTheme="minorHAnsi" w:cstheme="minorHAnsi"/>
          <w:spacing w:val="-8"/>
          <w:w w:val="87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oyal</w:t>
      </w:r>
      <w:r w:rsidRPr="000D607B">
        <w:rPr>
          <w:rFonts w:asciiTheme="minorHAnsi" w:eastAsia="Century Gothic" w:hAnsiTheme="minorHAnsi" w:cstheme="minorHAnsi"/>
          <w:spacing w:val="15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Court</w:t>
      </w:r>
      <w:r w:rsidRPr="000D607B">
        <w:rPr>
          <w:rFonts w:asciiTheme="minorHAnsi" w:eastAsia="Century Gothic" w:hAnsiTheme="minorHAnsi" w:cstheme="minorHAnsi"/>
          <w:spacing w:val="22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Allinance</w:t>
      </w:r>
      <w:r w:rsidRPr="000D607B">
        <w:rPr>
          <w:rFonts w:asciiTheme="minorHAnsi" w:eastAsia="Century Gothic" w:hAnsiTheme="minorHAnsi" w:cstheme="minorHAnsi"/>
          <w:spacing w:val="-13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Assoc.</w:t>
      </w:r>
      <w:r w:rsidRPr="000D607B">
        <w:rPr>
          <w:rFonts w:asciiTheme="minorHAnsi" w:eastAsia="Century Gothic" w:hAnsiTheme="minorHAnsi" w:cstheme="minorHAnsi"/>
          <w:spacing w:val="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Inc.</w:t>
      </w:r>
      <w:r w:rsidRPr="000D607B">
        <w:rPr>
          <w:rFonts w:asciiTheme="minorHAnsi" w:eastAsia="Century Gothic" w:hAnsiTheme="minorHAnsi" w:cstheme="minorHAnsi"/>
          <w:spacing w:val="13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Video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6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roduction</w:t>
      </w:r>
      <w:r w:rsidRPr="000D607B">
        <w:rPr>
          <w:rFonts w:asciiTheme="minorHAnsi" w:eastAsia="Century Gothic" w:hAnsiTheme="minorHAnsi" w:cstheme="minorHAnsi"/>
          <w:spacing w:val="30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Maui</w:t>
      </w:r>
    </w:p>
    <w:p w14:paraId="4422A763" w14:textId="77777777" w:rsidR="00D070F8" w:rsidRPr="000D607B" w:rsidRDefault="000D607B">
      <w:pPr>
        <w:spacing w:line="280" w:lineRule="exact"/>
        <w:ind w:left="1450" w:right="871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Deep</w:t>
      </w:r>
      <w:r w:rsidRPr="000D607B">
        <w:rPr>
          <w:rFonts w:asciiTheme="minorHAnsi" w:eastAsia="Century Gothic" w:hAnsiTheme="minorHAnsi" w:cstheme="minorHAnsi"/>
          <w:spacing w:val="-18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Sea</w:t>
      </w:r>
      <w:r w:rsidRPr="000D607B">
        <w:rPr>
          <w:rFonts w:asciiTheme="minorHAnsi" w:eastAsia="Century Gothic" w:hAnsiTheme="minorHAnsi" w:cstheme="minorHAnsi"/>
          <w:spacing w:val="-18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Diving</w:t>
      </w:r>
      <w:r w:rsidRPr="000D607B">
        <w:rPr>
          <w:rFonts w:asciiTheme="minorHAnsi" w:eastAsia="Century Gothic" w:hAnsiTheme="minorHAnsi" w:cstheme="minorHAnsi"/>
          <w:spacing w:val="44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video</w:t>
      </w:r>
      <w:r w:rsidRPr="000D607B">
        <w:rPr>
          <w:rFonts w:asciiTheme="minorHAnsi" w:eastAsia="Century Gothic" w:hAnsiTheme="minorHAnsi" w:cstheme="minorHAnsi"/>
          <w:spacing w:val="-11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 xml:space="preserve">“Swimming </w:t>
      </w:r>
      <w:r w:rsidRPr="000D607B">
        <w:rPr>
          <w:rFonts w:asciiTheme="minorHAnsi" w:eastAsia="Century Gothic" w:hAnsiTheme="minorHAnsi" w:cstheme="minorHAnsi"/>
          <w:spacing w:val="2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with</w:t>
      </w:r>
      <w:r w:rsidRPr="000D607B">
        <w:rPr>
          <w:rFonts w:asciiTheme="minorHAnsi" w:eastAsia="Century Gothic" w:hAnsiTheme="minorHAnsi" w:cstheme="minorHAnsi"/>
          <w:spacing w:val="42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 xml:space="preserve">Sharks” </w:t>
      </w:r>
      <w:r w:rsidRPr="000D607B">
        <w:rPr>
          <w:rFonts w:asciiTheme="minorHAnsi" w:eastAsia="Century Gothic" w:hAnsiTheme="minorHAnsi" w:cstheme="minorHAnsi"/>
          <w:spacing w:val="17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Meghan</w:t>
      </w:r>
      <w:r w:rsidRPr="000D607B">
        <w:rPr>
          <w:rFonts w:asciiTheme="minorHAnsi" w:eastAsia="Century Gothic" w:hAnsiTheme="minorHAnsi" w:cstheme="minorHAnsi"/>
          <w:spacing w:val="-1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Heane</w:t>
      </w:r>
      <w:r w:rsidRPr="000D607B">
        <w:rPr>
          <w:rFonts w:asciiTheme="minorHAnsi" w:eastAsia="Century Gothic" w:hAnsiTheme="minorHAnsi" w:cstheme="minorHAnsi"/>
          <w:spacing w:val="-19"/>
          <w:w w:val="87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,</w:t>
      </w:r>
      <w:r w:rsidRPr="000D607B">
        <w:rPr>
          <w:rFonts w:asciiTheme="minorHAnsi" w:eastAsia="Century Gothic" w:hAnsiTheme="minorHAnsi" w:cstheme="minorHAnsi"/>
          <w:spacing w:val="-3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Mark</w:t>
      </w:r>
      <w:r w:rsidRPr="000D607B">
        <w:rPr>
          <w:rFonts w:asciiTheme="minorHAnsi" w:eastAsia="Century Gothic" w:hAnsiTheme="minorHAnsi" w:cstheme="minorHAnsi"/>
          <w:spacing w:val="4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Rackle</w:t>
      </w:r>
      <w:r w:rsidRPr="000D607B">
        <w:rPr>
          <w:rFonts w:asciiTheme="minorHAnsi" w:eastAsia="Century Gothic" w:hAnsiTheme="minorHAnsi" w:cstheme="minorHAnsi"/>
          <w:spacing w:val="-18"/>
          <w:w w:val="87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 xml:space="preserve">,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Manny</w:t>
      </w:r>
      <w:r w:rsidRPr="000D607B">
        <w:rPr>
          <w:rFonts w:asciiTheme="minorHAnsi" w:eastAsia="Century Gothic" w:hAnsiTheme="minorHAnsi" w:cstheme="minorHAnsi"/>
          <w:spacing w:val="7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9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uig</w:t>
      </w:r>
    </w:p>
    <w:p w14:paraId="007C5830" w14:textId="77777777" w:rsidR="00D070F8" w:rsidRPr="000D607B" w:rsidRDefault="000D607B">
      <w:pPr>
        <w:spacing w:line="280" w:lineRule="exact"/>
        <w:ind w:left="145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z w:val="22"/>
          <w:szCs w:val="22"/>
        </w:rPr>
        <w:t>Riki</w:t>
      </w:r>
      <w:r w:rsidRPr="000D607B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"/>
          <w:w w:val="88"/>
          <w:sz w:val="22"/>
          <w:szCs w:val="22"/>
        </w:rPr>
        <w:t>L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ake</w:t>
      </w:r>
      <w:r w:rsidRPr="000D607B">
        <w:rPr>
          <w:rFonts w:asciiTheme="minorHAnsi" w:eastAsia="Century Gothic" w:hAnsiTheme="minorHAnsi" w:cstheme="minorHAnsi"/>
          <w:spacing w:val="-3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Show</w:t>
      </w:r>
      <w:r w:rsidRPr="000D607B">
        <w:rPr>
          <w:rFonts w:asciiTheme="minorHAnsi" w:eastAsia="Century Gothic" w:hAnsiTheme="minorHAnsi" w:cstheme="minorHAnsi"/>
          <w:spacing w:val="27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Make</w:t>
      </w:r>
      <w:r w:rsidRPr="000D607B">
        <w:rPr>
          <w:rFonts w:asciiTheme="minorHAnsi" w:eastAsia="Century Gothic" w:hAnsiTheme="minorHAnsi" w:cstheme="minorHAnsi"/>
          <w:spacing w:val="4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overs</w:t>
      </w:r>
    </w:p>
    <w:p w14:paraId="3D4FC709" w14:textId="77777777" w:rsidR="00D070F8" w:rsidRPr="000D607B" w:rsidRDefault="000D607B">
      <w:pPr>
        <w:spacing w:line="280" w:lineRule="exact"/>
        <w:ind w:left="145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Montel</w:t>
      </w:r>
      <w:r w:rsidRPr="000D607B">
        <w:rPr>
          <w:rFonts w:asciiTheme="minorHAnsi" w:eastAsia="Century Gothic" w:hAnsiTheme="minorHAnsi" w:cstheme="minorHAnsi"/>
          <w:spacing w:val="-3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w w:val="92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illiams</w:t>
      </w:r>
      <w:r w:rsidRPr="000D607B">
        <w:rPr>
          <w:rFonts w:asciiTheme="minorHAnsi" w:eastAsia="Century Gothic" w:hAnsiTheme="minorHAnsi" w:cstheme="minorHAnsi"/>
          <w:spacing w:val="30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Show</w:t>
      </w:r>
      <w:r w:rsidRPr="000D607B">
        <w:rPr>
          <w:rFonts w:asciiTheme="minorHAnsi" w:eastAsia="Century Gothic" w:hAnsiTheme="minorHAnsi" w:cstheme="minorHAnsi"/>
          <w:spacing w:val="-1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with</w:t>
      </w:r>
      <w:r w:rsidRPr="000D607B">
        <w:rPr>
          <w:rFonts w:asciiTheme="minorHAnsi" w:eastAsia="Century Gothic" w:hAnsiTheme="minorHAnsi" w:cstheme="minorHAnsi"/>
          <w:spacing w:val="15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Oribe</w:t>
      </w:r>
      <w:r w:rsidRPr="000D607B">
        <w:rPr>
          <w:rFonts w:asciiTheme="minorHAnsi" w:eastAsia="Century Gothic" w:hAnsiTheme="minorHAnsi" w:cstheme="minorHAnsi"/>
          <w:spacing w:val="-8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Make</w:t>
      </w:r>
      <w:r w:rsidRPr="000D607B">
        <w:rPr>
          <w:rFonts w:asciiTheme="minorHAnsi" w:eastAsia="Century Gothic" w:hAnsiTheme="minorHAnsi" w:cstheme="minorHAnsi"/>
          <w:spacing w:val="4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overs</w:t>
      </w:r>
    </w:p>
    <w:p w14:paraId="38937472" w14:textId="77777777" w:rsidR="00D070F8" w:rsidRPr="000D607B" w:rsidRDefault="00D070F8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"/>
        <w:gridCol w:w="5302"/>
        <w:gridCol w:w="2389"/>
      </w:tblGrid>
      <w:tr w:rsidR="00D070F8" w:rsidRPr="000D607B" w14:paraId="3B8AEFFB" w14:textId="77777777">
        <w:trPr>
          <w:trHeight w:hRule="exact" w:val="364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0BE705FF" w14:textId="77777777" w:rsidR="00D070F8" w:rsidRPr="000D607B" w:rsidRDefault="000D607B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Music:</w:t>
            </w: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</w:tcPr>
          <w:p w14:paraId="38DDAD2D" w14:textId="77777777" w:rsidR="00D070F8" w:rsidRPr="000D607B" w:rsidRDefault="000D607B">
            <w:pPr>
              <w:spacing w:before="52"/>
              <w:ind w:left="28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105"/>
                <w:sz w:val="22"/>
                <w:szCs w:val="22"/>
              </w:rPr>
              <w:t>MTV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2B497143" w14:textId="77777777" w:rsidR="00D070F8" w:rsidRPr="000D607B" w:rsidRDefault="000D607B">
            <w:pPr>
              <w:spacing w:before="52"/>
              <w:ind w:left="32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Meat</w:t>
            </w:r>
            <w:r w:rsidRPr="000D607B">
              <w:rPr>
                <w:rFonts w:asciiTheme="minorHAnsi" w:eastAsia="Century Gothic" w:hAnsiTheme="minorHAnsi" w:cstheme="minorHAnsi"/>
                <w:spacing w:val="9"/>
                <w:w w:val="8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9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uppets</w:t>
            </w:r>
          </w:p>
        </w:tc>
      </w:tr>
      <w:tr w:rsidR="00D070F8" w:rsidRPr="000D607B" w14:paraId="467F4159" w14:textId="77777777">
        <w:trPr>
          <w:trHeight w:hRule="exact" w:val="288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5C254573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</w:tcPr>
          <w:p w14:paraId="1CE641BE" w14:textId="77777777" w:rsidR="00D070F8" w:rsidRPr="000D607B" w:rsidRDefault="000D607B">
            <w:pPr>
              <w:spacing w:line="260" w:lineRule="exact"/>
              <w:ind w:left="28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VH1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4874DE41" w14:textId="77777777" w:rsidR="00D070F8" w:rsidRPr="000D607B" w:rsidRDefault="000D607B">
            <w:pPr>
              <w:spacing w:line="260" w:lineRule="exact"/>
              <w:ind w:left="32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Moby:</w:t>
            </w:r>
            <w:r w:rsidRPr="000D607B">
              <w:rPr>
                <w:rFonts w:asciiTheme="minorHAnsi" w:eastAsia="Century Gothic" w:hAnsiTheme="minorHAnsi" w:cstheme="minorHAnsi"/>
                <w:spacing w:val="45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Cover</w:t>
            </w:r>
            <w:r w:rsidRPr="000D607B">
              <w:rPr>
                <w:rFonts w:asciiTheme="minorHAnsi" w:eastAsia="Century Gothic" w:hAnsiTheme="minorHAnsi" w:cstheme="minorHAnsi"/>
                <w:spacing w:val="-13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Mi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x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</w:p>
        </w:tc>
      </w:tr>
      <w:tr w:rsidR="00D070F8" w:rsidRPr="000D607B" w14:paraId="011AE598" w14:textId="77777777">
        <w:trPr>
          <w:trHeight w:hRule="exact" w:val="288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AFAD617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</w:tcPr>
          <w:p w14:paraId="23F3F345" w14:textId="77777777" w:rsidR="00D070F8" w:rsidRPr="000D607B" w:rsidRDefault="000D607B">
            <w:pPr>
              <w:spacing w:line="260" w:lineRule="exact"/>
              <w:ind w:left="28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3"/>
                <w:sz w:val="22"/>
                <w:szCs w:val="22"/>
              </w:rPr>
              <w:t>Britney</w:t>
            </w:r>
            <w:r w:rsidRPr="000D607B">
              <w:rPr>
                <w:rFonts w:asciiTheme="minorHAnsi" w:eastAsia="Century Gothic" w:hAnsiTheme="minorHAnsi" w:cstheme="minorHAnsi"/>
                <w:spacing w:val="5"/>
                <w:w w:val="9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Spears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60C85968" w14:textId="77777777" w:rsidR="00D070F8" w:rsidRPr="000D607B" w:rsidRDefault="000D607B">
            <w:pPr>
              <w:spacing w:line="260" w:lineRule="exact"/>
              <w:ind w:left="32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3</w:t>
            </w:r>
            <w:r w:rsidRPr="000D607B">
              <w:rPr>
                <w:rFonts w:asciiTheme="minorHAnsi" w:eastAsia="Century Gothic" w:hAnsiTheme="minorHAnsi" w:cstheme="minorHAnsi"/>
                <w:spacing w:val="-18"/>
                <w:w w:val="104"/>
                <w:sz w:val="22"/>
                <w:szCs w:val="22"/>
              </w:rPr>
              <w:t>LW</w:t>
            </w:r>
          </w:p>
        </w:tc>
      </w:tr>
      <w:tr w:rsidR="00D070F8" w:rsidRPr="000D607B" w14:paraId="7DDA83D1" w14:textId="77777777">
        <w:trPr>
          <w:trHeight w:hRule="exact" w:val="288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7FE6A087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</w:tcPr>
          <w:p w14:paraId="4DA9509B" w14:textId="77777777" w:rsidR="00D070F8" w:rsidRPr="000D607B" w:rsidRDefault="000D607B">
            <w:pPr>
              <w:spacing w:line="260" w:lineRule="exact"/>
              <w:ind w:left="28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8"/>
                <w:w w:val="85"/>
                <w:sz w:val="22"/>
                <w:szCs w:val="22"/>
              </w:rPr>
              <w:t>A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tlantic</w:t>
            </w:r>
            <w:r w:rsidRPr="000D607B">
              <w:rPr>
                <w:rFonts w:asciiTheme="minorHAnsi" w:eastAsia="Century Gothic" w:hAnsiTheme="minorHAnsi" w:cstheme="minorHAnsi"/>
                <w:spacing w:val="23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8"/>
                <w:w w:val="85"/>
                <w:sz w:val="22"/>
                <w:szCs w:val="22"/>
              </w:rPr>
              <w:t>R</w:t>
            </w:r>
            <w:r w:rsidRPr="000D607B">
              <w:rPr>
                <w:rFonts w:asciiTheme="minorHAnsi" w:eastAsia="Century Gothic" w:hAnsiTheme="minorHAnsi" w:cstheme="minorHAnsi"/>
                <w:w w:val="85"/>
                <w:sz w:val="22"/>
                <w:szCs w:val="22"/>
              </w:rPr>
              <w:t>ecords</w:t>
            </w:r>
            <w:r w:rsidRPr="000D607B">
              <w:rPr>
                <w:rFonts w:asciiTheme="minorHAnsi" w:eastAsia="Century Gothic" w:hAnsiTheme="minorHAnsi" w:cstheme="minorHAnsi"/>
                <w:spacing w:val="13"/>
                <w:w w:val="85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-</w:t>
            </w:r>
            <w:r w:rsidRPr="000D607B">
              <w:rPr>
                <w:rFonts w:asciiTheme="minorHAnsi" w:eastAsia="Century Gothic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Collective</w:t>
            </w:r>
            <w:r w:rsidRPr="000D607B">
              <w:rPr>
                <w:rFonts w:asciiTheme="minorHAnsi" w:eastAsia="Century Gothic" w:hAnsiTheme="minorHAnsi" w:cstheme="minorHAnsi"/>
                <w:spacing w:val="-14"/>
                <w:w w:val="86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Soul</w:t>
            </w:r>
            <w:r w:rsidRPr="000D607B">
              <w:rPr>
                <w:rFonts w:asciiTheme="minorHAnsi" w:eastAsia="Century Gothic" w:hAnsiTheme="minorHAnsi" w:cstheme="minorHAnsi"/>
                <w:spacing w:val="37"/>
                <w:w w:val="86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album</w:t>
            </w:r>
            <w:r w:rsidRPr="000D607B">
              <w:rPr>
                <w:rFonts w:asciiTheme="minorHAnsi" w:eastAsia="Century Gothic" w:hAnsiTheme="minorHAnsi" w:cstheme="minorHAnsi"/>
                <w:spacing w:val="2"/>
                <w:w w:val="86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cover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73862F89" w14:textId="77777777" w:rsidR="00D070F8" w:rsidRPr="000D607B" w:rsidRDefault="000D607B">
            <w:pPr>
              <w:spacing w:line="260" w:lineRule="exact"/>
              <w:ind w:left="32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Outkast</w:t>
            </w:r>
          </w:p>
        </w:tc>
      </w:tr>
      <w:tr w:rsidR="00D070F8" w:rsidRPr="000D607B" w14:paraId="7C821868" w14:textId="77777777">
        <w:trPr>
          <w:trHeight w:hRule="exact" w:val="288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2FFDC3E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</w:tcPr>
          <w:p w14:paraId="6CB0FEFA" w14:textId="77777777" w:rsidR="00D070F8" w:rsidRPr="000D607B" w:rsidRDefault="000D607B">
            <w:pPr>
              <w:spacing w:line="260" w:lineRule="exact"/>
              <w:ind w:left="28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Heart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5D32AF76" w14:textId="77777777" w:rsidR="00D070F8" w:rsidRPr="000D607B" w:rsidRDefault="000D607B">
            <w:pPr>
              <w:spacing w:line="260" w:lineRule="exact"/>
              <w:ind w:left="32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Eve</w:t>
            </w:r>
          </w:p>
        </w:tc>
      </w:tr>
      <w:tr w:rsidR="00D070F8" w:rsidRPr="000D607B" w14:paraId="21BA9004" w14:textId="77777777">
        <w:trPr>
          <w:trHeight w:hRule="exact" w:val="364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25EF461E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</w:tcPr>
          <w:p w14:paraId="6761BBF2" w14:textId="77777777" w:rsidR="00D070F8" w:rsidRPr="000D607B" w:rsidRDefault="000D607B">
            <w:pPr>
              <w:spacing w:line="260" w:lineRule="exact"/>
              <w:ind w:left="28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pacing w:val="-3"/>
                <w:w w:val="87"/>
                <w:sz w:val="22"/>
                <w:szCs w:val="22"/>
              </w:rPr>
              <w:t>L</w:t>
            </w:r>
            <w:r w:rsidRPr="000D607B">
              <w:rPr>
                <w:rFonts w:asciiTheme="minorHAnsi" w:eastAsia="Century Gothic" w:hAnsiTheme="minorHAnsi" w:cstheme="minorHAnsi"/>
                <w:w w:val="87"/>
                <w:sz w:val="22"/>
                <w:szCs w:val="22"/>
              </w:rPr>
              <w:t>ucy</w:t>
            </w:r>
            <w:r w:rsidRPr="000D607B">
              <w:rPr>
                <w:rFonts w:asciiTheme="minorHAnsi" w:eastAsia="Century Gothic" w:hAnsiTheme="minorHAnsi" w:cstheme="minorHAnsi"/>
                <w:spacing w:val="12"/>
                <w:w w:val="87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13"/>
                <w:sz w:val="22"/>
                <w:szCs w:val="22"/>
              </w:rPr>
              <w:t>P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earl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14:paraId="2B7424F5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33A819" w14:textId="77777777" w:rsidR="00D070F8" w:rsidRPr="000D607B" w:rsidRDefault="00D070F8">
      <w:pPr>
        <w:rPr>
          <w:rFonts w:asciiTheme="minorHAnsi" w:hAnsiTheme="minorHAnsi" w:cstheme="minorHAnsi"/>
          <w:sz w:val="22"/>
          <w:szCs w:val="22"/>
        </w:rPr>
        <w:sectPr w:rsidR="00D070F8" w:rsidRPr="000D607B">
          <w:pgSz w:w="12240" w:h="15840"/>
          <w:pgMar w:top="560" w:right="1020" w:bottom="280" w:left="560" w:header="720" w:footer="720" w:gutter="0"/>
          <w:cols w:space="720"/>
        </w:sectPr>
      </w:pPr>
    </w:p>
    <w:p w14:paraId="11C474DE" w14:textId="77777777" w:rsidR="00D070F8" w:rsidRPr="000D607B" w:rsidRDefault="00D070F8">
      <w:pPr>
        <w:spacing w:before="3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9"/>
        <w:gridCol w:w="2992"/>
        <w:gridCol w:w="2799"/>
        <w:gridCol w:w="1837"/>
      </w:tblGrid>
      <w:tr w:rsidR="00D070F8" w:rsidRPr="000D607B" w14:paraId="38189294" w14:textId="77777777">
        <w:trPr>
          <w:trHeight w:hRule="exact" w:val="364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8C41B73" w14:textId="77777777" w:rsidR="00D070F8" w:rsidRPr="000D607B" w:rsidRDefault="000D607B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hAnsiTheme="minorHAnsi" w:cstheme="minorHAnsi"/>
                <w:b/>
                <w:w w:val="106"/>
                <w:sz w:val="22"/>
                <w:szCs w:val="22"/>
              </w:rPr>
              <w:t>Magazines:</w:t>
            </w: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565DEA76" w14:textId="77777777" w:rsidR="00D070F8" w:rsidRPr="000D607B" w:rsidRDefault="000D607B">
            <w:pPr>
              <w:spacing w:before="52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New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35"/>
                <w:sz w:val="22"/>
                <w:szCs w:val="22"/>
              </w:rPr>
              <w:t>Y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ork</w:t>
            </w:r>
            <w:r w:rsidRPr="000D607B">
              <w:rPr>
                <w:rFonts w:asciiTheme="minorHAnsi" w:eastAsia="Century Gothic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w w:val="129"/>
                <w:sz w:val="22"/>
                <w:szCs w:val="22"/>
              </w:rPr>
              <w:t>T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imes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BF888FB" w14:textId="77777777" w:rsidR="00D070F8" w:rsidRPr="000D607B" w:rsidRDefault="000D607B">
            <w:pPr>
              <w:spacing w:before="52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Shift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8ABF667" w14:textId="77777777" w:rsidR="00D070F8" w:rsidRPr="000D607B" w:rsidRDefault="000D607B">
            <w:pPr>
              <w:spacing w:before="52"/>
              <w:ind w:left="319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Brides</w:t>
            </w:r>
          </w:p>
        </w:tc>
      </w:tr>
      <w:tr w:rsidR="00D070F8" w:rsidRPr="000D607B" w14:paraId="499F22EE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1BC0458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44FF6FDF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Italian</w:t>
            </w:r>
            <w:r w:rsidRPr="000D607B">
              <w:rPr>
                <w:rFonts w:asciiTheme="minorHAnsi" w:eastAsia="Century Gothic" w:hAnsiTheme="minorHAnsi" w:cstheme="minorHAnsi"/>
                <w:spacing w:val="8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w w:val="129"/>
                <w:sz w:val="22"/>
                <w:szCs w:val="22"/>
              </w:rPr>
              <w:t>T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imes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67397EE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GQ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B9837BC" w14:textId="77777777" w:rsidR="00D070F8" w:rsidRPr="000D607B" w:rsidRDefault="000D607B">
            <w:pPr>
              <w:spacing w:line="260" w:lineRule="exact"/>
              <w:ind w:left="319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1"/>
                <w:sz w:val="22"/>
                <w:szCs w:val="22"/>
              </w:rPr>
              <w:t>Maui</w:t>
            </w:r>
            <w:r w:rsidRPr="000D607B">
              <w:rPr>
                <w:rFonts w:asciiTheme="minorHAnsi" w:eastAsia="Century Gothic" w:hAnsiTheme="minorHAnsi" w:cstheme="minorHAnsi"/>
                <w:spacing w:val="6"/>
                <w:w w:val="91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4"/>
                <w:sz w:val="22"/>
                <w:szCs w:val="22"/>
              </w:rPr>
              <w:t>No</w:t>
            </w:r>
            <w:r w:rsidRPr="000D607B">
              <w:rPr>
                <w:rFonts w:asciiTheme="minorHAnsi" w:eastAsia="Century Gothic" w:hAnsiTheme="minorHAnsi" w:cstheme="minorHAnsi"/>
                <w:spacing w:val="-4"/>
                <w:w w:val="94"/>
                <w:sz w:val="22"/>
                <w:szCs w:val="22"/>
              </w:rPr>
              <w:t>K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a’Oi</w:t>
            </w:r>
          </w:p>
        </w:tc>
      </w:tr>
      <w:tr w:rsidR="00D070F8" w:rsidRPr="000D607B" w14:paraId="692617BB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90BD335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55B294C9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Oprah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F02B8AA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Hawaii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Bride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&amp;</w:t>
            </w:r>
            <w:r w:rsidRPr="000D607B">
              <w:rPr>
                <w:rFonts w:asciiTheme="minorHAnsi" w:eastAsia="Century Gothic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Groom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6731CD5" w14:textId="77777777" w:rsidR="00D070F8" w:rsidRPr="000D607B" w:rsidRDefault="000D607B">
            <w:pPr>
              <w:spacing w:line="260" w:lineRule="exact"/>
              <w:ind w:left="319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Coastal</w:t>
            </w:r>
            <w:r w:rsidRPr="000D607B">
              <w:rPr>
                <w:rFonts w:asciiTheme="minorHAnsi" w:eastAsia="Century Gothic" w:hAnsiTheme="minorHAnsi" w:cstheme="minorHAnsi"/>
                <w:spacing w:val="11"/>
                <w:w w:val="83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Living</w:t>
            </w:r>
          </w:p>
        </w:tc>
      </w:tr>
      <w:tr w:rsidR="00D070F8" w:rsidRPr="000D607B" w14:paraId="0A4A25A7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569408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61DDE5A4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Bridal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Guide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8BFB9FE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The</w:t>
            </w:r>
            <w:r w:rsidRPr="000D607B">
              <w:rPr>
                <w:rFonts w:asciiTheme="minorHAnsi" w:eastAsia="Century Gothic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Source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0E4F10F4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429984A0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993364F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7F9748D7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Manolo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Bridal</w:t>
            </w:r>
            <w:r w:rsidRPr="000D607B">
              <w:rPr>
                <w:rFonts w:asciiTheme="minorHAnsi" w:eastAsia="Century Gothic" w:hAnsiTheme="minorHAnsi" w:cstheme="minorHAnsi"/>
                <w:spacing w:val="14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Collection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9D25FA2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Annabelle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46ABA9AF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1506E0E4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681D71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0E25C648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4"/>
                <w:sz w:val="22"/>
                <w:szCs w:val="22"/>
              </w:rPr>
              <w:t>Conde</w:t>
            </w:r>
            <w:r w:rsidRPr="000D607B">
              <w:rPr>
                <w:rFonts w:asciiTheme="minorHAnsi" w:eastAsia="Century Gothic" w:hAnsiTheme="minorHAnsi" w:cstheme="minorHAnsi"/>
                <w:spacing w:val="-6"/>
                <w:w w:val="84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84"/>
                <w:sz w:val="22"/>
                <w:szCs w:val="22"/>
              </w:rPr>
              <w:t>Naste</w:t>
            </w:r>
            <w:r w:rsidRPr="000D607B">
              <w:rPr>
                <w:rFonts w:asciiTheme="minorHAnsi" w:eastAsia="Century Gothic" w:hAnsiTheme="minorHAnsi" w:cstheme="minorHAnsi"/>
                <w:spacing w:val="24"/>
                <w:w w:val="84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33"/>
                <w:w w:val="129"/>
                <w:sz w:val="22"/>
                <w:szCs w:val="22"/>
              </w:rPr>
              <w:t>T</w:t>
            </w: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raveler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A3476B8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6"/>
                <w:sz w:val="22"/>
                <w:szCs w:val="22"/>
              </w:rPr>
              <w:t>Manhattan</w:t>
            </w:r>
            <w:r w:rsidRPr="000D607B">
              <w:rPr>
                <w:rFonts w:asciiTheme="minorHAnsi" w:eastAsia="Century Gothic" w:hAnsiTheme="minorHAnsi" w:cstheme="minorHAnsi"/>
                <w:spacing w:val="9"/>
                <w:w w:val="86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9"/>
                <w:sz w:val="22"/>
                <w:szCs w:val="22"/>
              </w:rPr>
              <w:t>F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ile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9BB6463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1583F851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3EE43C6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26AADE92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Interview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04294023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8"/>
                <w:sz w:val="22"/>
                <w:szCs w:val="22"/>
              </w:rPr>
              <w:t>Entertainment</w:t>
            </w:r>
            <w:r w:rsidRPr="000D607B">
              <w:rPr>
                <w:rFonts w:asciiTheme="minorHAnsi" w:eastAsia="Century Gothic" w:hAnsiTheme="minorHAnsi" w:cstheme="minorHAnsi"/>
                <w:spacing w:val="8"/>
                <w:w w:val="88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13"/>
                <w:sz w:val="22"/>
                <w:szCs w:val="22"/>
              </w:rPr>
              <w:t>W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eekly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D8E41ED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516AA14A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2D9FF64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00274924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Newsweek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E2DAB31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Shape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90D61B8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2C5EC2CB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2BA7EBC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479CA686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Maxim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FAD2D4F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Self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1B01D3F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4CCD3F16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A63B578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6E35A09F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Vibe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A5FE069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3"/>
                <w:sz w:val="22"/>
                <w:szCs w:val="22"/>
              </w:rPr>
              <w:t>Soda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B30DE4E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03951F92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8FA066E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2AD5A931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Modern</w:t>
            </w:r>
            <w:r w:rsidRPr="000D607B">
              <w:rPr>
                <w:rFonts w:asciiTheme="minorHAnsi" w:eastAsia="Century Gothic" w:hAnsiTheme="minorHAnsi" w:cstheme="minorHAnsi"/>
                <w:spacing w:val="-3"/>
                <w:w w:val="9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Extra</w:t>
            </w:r>
            <w:r w:rsidRPr="000D607B">
              <w:rPr>
                <w:rFonts w:asciiTheme="minorHAnsi" w:eastAsia="Century Gothic" w:hAnsiTheme="minorHAnsi" w:cstheme="minorHAnsi"/>
                <w:spacing w:val="18"/>
                <w:w w:val="9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Mi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x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1C880C2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Menu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4008903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3DFFE750" w14:textId="77777777">
        <w:trPr>
          <w:trHeight w:hRule="exact" w:val="28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AE8D199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20BD9ED8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Zoom.com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5838A27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89"/>
                <w:sz w:val="22"/>
                <w:szCs w:val="22"/>
              </w:rPr>
              <w:t>Hawaii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89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L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uxury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4257D129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70F8" w:rsidRPr="000D607B" w14:paraId="7A9DD691" w14:textId="77777777">
        <w:trPr>
          <w:trHeight w:hRule="exact" w:val="364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D59C49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17D807F0" w14:textId="77777777" w:rsidR="00D070F8" w:rsidRPr="000D607B" w:rsidRDefault="000D607B">
            <w:pPr>
              <w:spacing w:line="260" w:lineRule="exact"/>
              <w:ind w:left="2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Cre8mag.com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5B53A4F" w14:textId="77777777" w:rsidR="00D070F8" w:rsidRPr="000D607B" w:rsidRDefault="000D607B">
            <w:pPr>
              <w:spacing w:line="260" w:lineRule="exact"/>
              <w:ind w:left="174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0D607B">
              <w:rPr>
                <w:rFonts w:asciiTheme="minorHAnsi" w:eastAsia="Century Gothic" w:hAnsiTheme="minorHAnsi" w:cstheme="minorHAnsi"/>
                <w:w w:val="90"/>
                <w:sz w:val="22"/>
                <w:szCs w:val="22"/>
              </w:rPr>
              <w:t>Best</w:t>
            </w:r>
            <w:r w:rsidRPr="000D607B">
              <w:rPr>
                <w:rFonts w:asciiTheme="minorHAnsi" w:eastAsia="Century Gothic" w:hAnsiTheme="minorHAnsi" w:cstheme="minorHAnsi"/>
                <w:spacing w:val="7"/>
                <w:w w:val="90"/>
                <w:sz w:val="22"/>
                <w:szCs w:val="22"/>
              </w:rPr>
              <w:t xml:space="preserve"> </w:t>
            </w:r>
            <w:r w:rsidRPr="000D607B">
              <w:rPr>
                <w:rFonts w:asciiTheme="minorHAnsi" w:eastAsia="Century Gothic" w:hAnsiTheme="minorHAnsi" w:cstheme="minorHAnsi"/>
                <w:sz w:val="22"/>
                <w:szCs w:val="22"/>
              </w:rPr>
              <w:t>Health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48AC46A" w14:textId="77777777" w:rsidR="00D070F8" w:rsidRPr="000D607B" w:rsidRDefault="00D070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3D847F" w14:textId="77777777" w:rsidR="00D070F8" w:rsidRPr="000D607B" w:rsidRDefault="00D070F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710AD84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D6F53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D070F8" w:rsidRPr="000D607B">
          <w:pgSz w:w="12240" w:h="15840"/>
          <w:pgMar w:top="520" w:right="1720" w:bottom="280" w:left="560" w:header="720" w:footer="720" w:gutter="0"/>
          <w:cols w:space="720"/>
        </w:sectPr>
      </w:pPr>
    </w:p>
    <w:p w14:paraId="4B04C334" w14:textId="77777777" w:rsidR="00D070F8" w:rsidRPr="000D607B" w:rsidRDefault="000D607B">
      <w:pPr>
        <w:spacing w:before="28"/>
        <w:ind w:left="157" w:right="-56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spacing w:val="-11"/>
          <w:sz w:val="22"/>
          <w:szCs w:val="22"/>
        </w:rPr>
        <w:t>F</w:t>
      </w:r>
      <w:r w:rsidRPr="000D607B">
        <w:rPr>
          <w:rFonts w:asciiTheme="minorHAnsi" w:hAnsiTheme="minorHAnsi" w:cstheme="minorHAnsi"/>
          <w:b/>
          <w:sz w:val="22"/>
          <w:szCs w:val="22"/>
        </w:rPr>
        <w:t>ashion</w:t>
      </w:r>
      <w:r w:rsidRPr="000D607B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D607B">
        <w:rPr>
          <w:rFonts w:asciiTheme="minorHAnsi" w:hAnsiTheme="minorHAnsi" w:cstheme="minorHAnsi"/>
          <w:b/>
          <w:w w:val="107"/>
          <w:sz w:val="22"/>
          <w:szCs w:val="22"/>
        </w:rPr>
        <w:t>Shows:</w:t>
      </w:r>
    </w:p>
    <w:p w14:paraId="10C18C11" w14:textId="77777777" w:rsidR="00D070F8" w:rsidRPr="000D607B" w:rsidRDefault="00D070F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C272A69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2EDDD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BC0A87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ECD5AE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E389F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5EFF62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8215A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A44FDC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98A6C8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4303CC" w14:textId="77777777" w:rsidR="00D070F8" w:rsidRPr="000D607B" w:rsidRDefault="000D607B">
      <w:pPr>
        <w:spacing w:line="834" w:lineRule="auto"/>
        <w:ind w:left="157" w:right="876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w w:val="106"/>
          <w:sz w:val="22"/>
          <w:szCs w:val="22"/>
        </w:rPr>
        <w:t xml:space="preserve">Movie: </w:t>
      </w:r>
      <w:r w:rsidRPr="000D607B">
        <w:rPr>
          <w:rFonts w:asciiTheme="minorHAnsi" w:hAnsiTheme="minorHAnsi" w:cstheme="minorHAnsi"/>
          <w:b/>
          <w:w w:val="104"/>
          <w:sz w:val="22"/>
          <w:szCs w:val="22"/>
        </w:rPr>
        <w:t>Books:</w:t>
      </w:r>
    </w:p>
    <w:p w14:paraId="66F58B57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EF7E77" w14:textId="77777777" w:rsidR="00D070F8" w:rsidRPr="000D607B" w:rsidRDefault="00D070F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2D390B8" w14:textId="77777777" w:rsidR="00D070F8" w:rsidRPr="000D607B" w:rsidRDefault="000D607B">
      <w:pPr>
        <w:ind w:left="157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spacing w:val="-4"/>
          <w:w w:val="97"/>
          <w:sz w:val="22"/>
          <w:szCs w:val="22"/>
        </w:rPr>
        <w:t>A</w:t>
      </w:r>
      <w:r w:rsidRPr="000D607B">
        <w:rPr>
          <w:rFonts w:asciiTheme="minorHAnsi" w:hAnsiTheme="minorHAnsi" w:cstheme="minorHAnsi"/>
          <w:b/>
          <w:w w:val="103"/>
          <w:sz w:val="22"/>
          <w:szCs w:val="22"/>
        </w:rPr>
        <w:t>dverising:</w:t>
      </w:r>
    </w:p>
    <w:p w14:paraId="2963B57E" w14:textId="77777777" w:rsidR="00D070F8" w:rsidRPr="000D607B" w:rsidRDefault="000D607B">
      <w:pPr>
        <w:spacing w:before="12"/>
        <w:ind w:left="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sz w:val="22"/>
          <w:szCs w:val="22"/>
        </w:rPr>
        <w:br w:type="column"/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Michael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B.</w:t>
      </w:r>
      <w:r w:rsidRPr="000D607B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5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uleh</w:t>
      </w:r>
    </w:p>
    <w:p w14:paraId="713663A9" w14:textId="77777777" w:rsidR="00D070F8" w:rsidRPr="000D607B" w:rsidRDefault="000D607B">
      <w:pPr>
        <w:spacing w:line="280" w:lineRule="exact"/>
        <w:ind w:left="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Sonja</w:t>
      </w:r>
      <w:r w:rsidRPr="000D607B">
        <w:rPr>
          <w:rFonts w:asciiTheme="minorHAnsi" w:eastAsia="Century Gothic" w:hAnsiTheme="minorHAnsi" w:cstheme="minorHAnsi"/>
          <w:spacing w:val="35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"/>
          <w:w w:val="85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ubin</w:t>
      </w:r>
      <w:r w:rsidRPr="000D607B">
        <w:rPr>
          <w:rFonts w:asciiTheme="minorHAnsi" w:eastAsia="Century Gothic" w:hAnsiTheme="minorHAnsi" w:cstheme="minorHAnsi"/>
          <w:spacing w:val="5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and</w:t>
      </w:r>
      <w:r w:rsidRPr="000D607B">
        <w:rPr>
          <w:rFonts w:asciiTheme="minorHAnsi" w:eastAsia="Century Gothic" w:hAnsiTheme="minorHAnsi" w:cstheme="minorHAnsi"/>
          <w:spacing w:val="-14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Kip</w:t>
      </w:r>
      <w:r w:rsidRPr="000D607B">
        <w:rPr>
          <w:rFonts w:asciiTheme="minorHAnsi" w:eastAsia="Century Gothic" w:hAnsiTheme="minorHAnsi" w:cstheme="minorHAnsi"/>
          <w:spacing w:val="-2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Chapell</w:t>
      </w:r>
    </w:p>
    <w:p w14:paraId="4E9A2FC6" w14:textId="77777777" w:rsidR="00D070F8" w:rsidRPr="000D607B" w:rsidRDefault="000D607B">
      <w:pPr>
        <w:spacing w:before="4" w:line="280" w:lineRule="exact"/>
        <w:ind w:left="4" w:right="6370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34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ommy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Hilfiger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 xml:space="preserve">Victor Desouza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Betsy</w:t>
      </w:r>
      <w:r w:rsidRPr="000D607B">
        <w:rPr>
          <w:rFonts w:asciiTheme="minorHAnsi" w:eastAsia="Century Gothic" w:hAnsiTheme="minorHAnsi" w:cstheme="minorHAnsi"/>
          <w:spacing w:val="6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Johnson</w:t>
      </w:r>
    </w:p>
    <w:p w14:paraId="0C278FA2" w14:textId="77777777" w:rsidR="00D070F8" w:rsidRPr="000D607B" w:rsidRDefault="000D607B">
      <w:pPr>
        <w:spacing w:line="280" w:lineRule="exact"/>
        <w:ind w:left="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17"/>
          <w:w w:val="91"/>
          <w:sz w:val="22"/>
          <w:szCs w:val="22"/>
        </w:rPr>
        <w:t>V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-Day</w:t>
      </w:r>
      <w:r w:rsidRPr="000D607B">
        <w:rPr>
          <w:rFonts w:asciiTheme="minorHAnsi" w:eastAsia="Century Gothic" w:hAnsiTheme="minorHAnsi" w:cstheme="minorHAnsi"/>
          <w:spacing w:val="9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4"/>
          <w:sz w:val="22"/>
          <w:szCs w:val="22"/>
        </w:rPr>
        <w:t>“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0D607B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5"/>
          <w:w w:val="86"/>
          <w:sz w:val="22"/>
          <w:szCs w:val="22"/>
        </w:rPr>
        <w:t>V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agina</w:t>
      </w:r>
      <w:r w:rsidRPr="000D607B">
        <w:rPr>
          <w:rFonts w:asciiTheme="minorHAnsi" w:eastAsia="Century Gothic" w:hAnsiTheme="minorHAnsi" w:cstheme="minorHAnsi"/>
          <w:spacing w:val="-14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 xml:space="preserve">Monolouges” </w:t>
      </w:r>
      <w:r w:rsidRPr="000D607B">
        <w:rPr>
          <w:rFonts w:asciiTheme="minorHAnsi" w:eastAsia="Century Gothic" w:hAnsiTheme="minorHAnsi" w:cstheme="minorHAnsi"/>
          <w:spacing w:val="16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by</w:t>
      </w:r>
      <w:r w:rsidRPr="000D607B">
        <w:rPr>
          <w:rFonts w:asciiTheme="minorHAnsi" w:eastAsia="Century Gothic" w:hAnsiTheme="minorHAnsi" w:cstheme="minorHAnsi"/>
          <w:spacing w:val="6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Eve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Ensler</w:t>
      </w:r>
    </w:p>
    <w:p w14:paraId="64BDDF04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2179E3" w14:textId="77777777" w:rsidR="00D070F8" w:rsidRPr="000D607B" w:rsidRDefault="00D070F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64DE6B7" w14:textId="77777777" w:rsidR="00D070F8" w:rsidRPr="000D607B" w:rsidRDefault="000D607B">
      <w:pPr>
        <w:ind w:left="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94"/>
          <w:sz w:val="22"/>
          <w:szCs w:val="22"/>
        </w:rPr>
        <w:t>“Stuart</w:t>
      </w:r>
      <w:r w:rsidRPr="000D607B">
        <w:rPr>
          <w:rFonts w:asciiTheme="minorHAnsi" w:eastAsia="Century Gothic" w:hAnsiTheme="minorHAnsi" w:cstheme="minorHAnsi"/>
          <w:spacing w:val="4"/>
          <w:w w:val="9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Little”</w:t>
      </w:r>
      <w:r w:rsidRPr="000D607B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6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roduction</w:t>
      </w:r>
      <w:r w:rsidRPr="000D607B">
        <w:rPr>
          <w:rFonts w:asciiTheme="minorHAnsi" w:eastAsia="Century Gothic" w:hAnsiTheme="minorHAnsi" w:cstheme="minorHAnsi"/>
          <w:spacing w:val="30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with</w:t>
      </w:r>
      <w:r w:rsidRPr="000D607B">
        <w:rPr>
          <w:rFonts w:asciiTheme="minorHAnsi" w:eastAsia="Century Gothic" w:hAnsiTheme="minorHAnsi" w:cstheme="minorHAnsi"/>
          <w:spacing w:val="47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Michael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J.</w:t>
      </w:r>
      <w:r w:rsidRPr="000D607B">
        <w:rPr>
          <w:rFonts w:asciiTheme="minorHAnsi" w:eastAsia="Century Gothic" w:hAnsiTheme="minorHAnsi" w:cstheme="minorHAnsi"/>
          <w:spacing w:val="-2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9"/>
          <w:sz w:val="22"/>
          <w:szCs w:val="22"/>
        </w:rPr>
        <w:t>F</w:t>
      </w:r>
      <w:r w:rsidRPr="000D607B">
        <w:rPr>
          <w:rFonts w:asciiTheme="minorHAnsi" w:eastAsia="Century Gothic" w:hAnsiTheme="minorHAnsi" w:cstheme="minorHAnsi"/>
          <w:spacing w:val="-4"/>
          <w:sz w:val="22"/>
          <w:szCs w:val="22"/>
        </w:rPr>
        <w:t>o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x</w:t>
      </w:r>
    </w:p>
    <w:p w14:paraId="4598A783" w14:textId="77777777" w:rsidR="00D070F8" w:rsidRPr="000D607B" w:rsidRDefault="000D607B">
      <w:pPr>
        <w:spacing w:line="280" w:lineRule="exact"/>
        <w:ind w:left="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“Hereafte</w:t>
      </w:r>
      <w:r w:rsidRPr="000D607B">
        <w:rPr>
          <w:rFonts w:asciiTheme="minorHAnsi" w:eastAsia="Century Gothic" w:hAnsiTheme="minorHAnsi" w:cstheme="minorHAnsi"/>
          <w:spacing w:val="9"/>
          <w:w w:val="92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”</w:t>
      </w:r>
      <w:r w:rsidRPr="000D607B">
        <w:rPr>
          <w:rFonts w:asciiTheme="minorHAnsi" w:eastAsia="Century Gothic" w:hAnsiTheme="minorHAnsi" w:cstheme="minorHAnsi"/>
          <w:spacing w:val="6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Director/</w:t>
      </w:r>
      <w:r w:rsidRPr="000D607B">
        <w:rPr>
          <w:rFonts w:asciiTheme="minorHAnsi" w:eastAsia="Century Gothic" w:hAnsiTheme="minorHAnsi" w:cstheme="minorHAnsi"/>
          <w:spacing w:val="-8"/>
          <w:w w:val="89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roducer</w:t>
      </w:r>
      <w:r w:rsidRPr="000D607B">
        <w:rPr>
          <w:rFonts w:asciiTheme="minorHAnsi" w:eastAsia="Century Gothic" w:hAnsiTheme="minorHAnsi" w:cstheme="minorHAnsi"/>
          <w:spacing w:val="-6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Clint</w:t>
      </w:r>
      <w:r w:rsidRPr="000D607B">
        <w:rPr>
          <w:rFonts w:asciiTheme="minorHAnsi" w:eastAsia="Century Gothic" w:hAnsiTheme="minorHAnsi" w:cstheme="minorHAnsi"/>
          <w:spacing w:val="23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Eastwood</w:t>
      </w:r>
    </w:p>
    <w:p w14:paraId="0C5F2CCD" w14:textId="77777777" w:rsidR="00D070F8" w:rsidRPr="000D607B" w:rsidRDefault="00D070F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A4670A4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5C17F3" w14:textId="77777777" w:rsidR="00D070F8" w:rsidRPr="000D607B" w:rsidRDefault="000D607B">
      <w:pPr>
        <w:spacing w:line="280" w:lineRule="exact"/>
        <w:ind w:right="4035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77"/>
          <w:sz w:val="22"/>
          <w:szCs w:val="22"/>
        </w:rPr>
        <w:t>Joe</w:t>
      </w:r>
      <w:r w:rsidRPr="000D607B">
        <w:rPr>
          <w:rFonts w:asciiTheme="minorHAnsi" w:eastAsia="Century Gothic" w:hAnsiTheme="minorHAnsi" w:cstheme="minorHAnsi"/>
          <w:spacing w:val="15"/>
          <w:w w:val="7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4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orre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“Ground</w:t>
      </w:r>
      <w:r w:rsidRPr="000D607B">
        <w:rPr>
          <w:rFonts w:asciiTheme="minorHAnsi" w:eastAsia="Century Gothic" w:hAnsiTheme="minorHAnsi" w:cstheme="minorHAnsi"/>
          <w:spacing w:val="-3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w w:val="90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ules</w:t>
      </w:r>
      <w:r w:rsidRPr="000D607B">
        <w:rPr>
          <w:rFonts w:asciiTheme="minorHAnsi" w:eastAsia="Century Gothic" w:hAnsiTheme="minorHAnsi" w:cstheme="minorHAnsi"/>
          <w:spacing w:val="19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inners”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Julia</w:t>
      </w:r>
      <w:r w:rsidRPr="000D607B">
        <w:rPr>
          <w:rFonts w:asciiTheme="minorHAnsi" w:eastAsia="Century Gothic" w:hAnsiTheme="minorHAnsi" w:cstheme="minorHAnsi"/>
          <w:spacing w:val="-13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Szabo</w:t>
      </w:r>
      <w:r w:rsidRPr="000D607B">
        <w:rPr>
          <w:rFonts w:asciiTheme="minorHAnsi" w:eastAsia="Century Gothic" w:hAnsiTheme="minorHAnsi" w:cstheme="minorHAnsi"/>
          <w:spacing w:val="-6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28"/>
          <w:w w:val="88"/>
          <w:sz w:val="22"/>
          <w:szCs w:val="22"/>
        </w:rPr>
        <w:t>“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Animal</w:t>
      </w:r>
      <w:r w:rsidRPr="000D607B">
        <w:rPr>
          <w:rFonts w:asciiTheme="minorHAnsi" w:eastAsia="Century Gothic" w:hAnsiTheme="minorHAnsi" w:cstheme="minorHAnsi"/>
          <w:spacing w:val="29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House</w:t>
      </w:r>
      <w:r w:rsidRPr="000D607B">
        <w:rPr>
          <w:rFonts w:asciiTheme="minorHAnsi" w:eastAsia="Century Gothic" w:hAnsiTheme="minorHAnsi" w:cstheme="minorHAnsi"/>
          <w:spacing w:val="22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Style” </w:t>
      </w:r>
      <w:r w:rsidRPr="000D607B">
        <w:rPr>
          <w:rFonts w:asciiTheme="minorHAnsi" w:eastAsia="Century Gothic" w:hAnsiTheme="minorHAnsi" w:cstheme="minorHAnsi"/>
          <w:spacing w:val="-9"/>
          <w:w w:val="99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74"/>
          <w:sz w:val="22"/>
          <w:szCs w:val="22"/>
        </w:rPr>
        <w:t>ebecca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2"/>
          <w:w w:val="91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alker</w:t>
      </w:r>
      <w:r w:rsidRPr="000D607B">
        <w:rPr>
          <w:rFonts w:asciiTheme="minorHAnsi" w:eastAsia="Century Gothic" w:hAnsiTheme="minorHAnsi" w:cstheme="minorHAnsi"/>
          <w:spacing w:val="10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w w:val="91"/>
          <w:sz w:val="22"/>
          <w:szCs w:val="22"/>
        </w:rPr>
        <w:t>A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utho</w:t>
      </w:r>
      <w:r w:rsidRPr="000D607B">
        <w:rPr>
          <w:rFonts w:asciiTheme="minorHAnsi" w:eastAsia="Century Gothic" w:hAnsiTheme="minorHAnsi" w:cstheme="minorHAnsi"/>
          <w:spacing w:val="-7"/>
          <w:w w:val="91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-hair</w:t>
      </w:r>
      <w:r w:rsidRPr="000D607B">
        <w:rPr>
          <w:rFonts w:asciiTheme="minorHAnsi" w:eastAsia="Century Gothic" w:hAnsiTheme="minorHAnsi" w:cstheme="minorHAnsi"/>
          <w:spacing w:val="18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stylist</w:t>
      </w:r>
    </w:p>
    <w:p w14:paraId="570F8CFC" w14:textId="77777777" w:rsidR="00D070F8" w:rsidRPr="000D607B" w:rsidRDefault="00D070F8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AA072DF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387E3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0F61E" w14:textId="77777777" w:rsidR="00D070F8" w:rsidRPr="000D607B" w:rsidRDefault="000D607B">
      <w:pPr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93"/>
          <w:sz w:val="22"/>
          <w:szCs w:val="22"/>
        </w:rPr>
        <w:t>Raffi</w:t>
      </w:r>
      <w:r w:rsidRPr="000D607B">
        <w:rPr>
          <w:rFonts w:asciiTheme="minorHAnsi" w:eastAsia="Century Gothic" w:hAnsiTheme="minorHAnsi" w:cstheme="minorHAnsi"/>
          <w:spacing w:val="5"/>
          <w:w w:val="9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Underwear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Men</w:t>
      </w:r>
    </w:p>
    <w:p w14:paraId="7BCEB0E4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9"/>
          <w:sz w:val="22"/>
          <w:szCs w:val="22"/>
        </w:rPr>
        <w:t>F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ifth</w:t>
      </w:r>
      <w:r w:rsidRPr="000D607B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 xml:space="preserve">Anniversary </w:t>
      </w:r>
      <w:r w:rsidRPr="000D607B">
        <w:rPr>
          <w:rFonts w:asciiTheme="minorHAnsi" w:eastAsia="Century Gothic" w:hAnsiTheme="minorHAnsi" w:cstheme="minorHAnsi"/>
          <w:spacing w:val="6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cover</w:t>
      </w:r>
      <w:r w:rsidRPr="000D607B">
        <w:rPr>
          <w:rFonts w:asciiTheme="minorHAnsi" w:eastAsia="Century Gothic" w:hAnsiTheme="minorHAnsi" w:cstheme="minorHAnsi"/>
          <w:spacing w:val="-11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5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ime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Out</w:t>
      </w:r>
    </w:p>
    <w:p w14:paraId="43650C6B" w14:textId="77777777" w:rsidR="00D070F8" w:rsidRPr="000D607B" w:rsidRDefault="000D607B">
      <w:pPr>
        <w:spacing w:before="4" w:line="280" w:lineRule="exact"/>
        <w:ind w:right="5714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Manolo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Collection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Cover</w:t>
      </w:r>
      <w:r w:rsidRPr="000D607B">
        <w:rPr>
          <w:rFonts w:asciiTheme="minorHAnsi" w:eastAsia="Century Gothic" w:hAnsiTheme="minorHAnsi" w:cstheme="minorHAnsi"/>
          <w:spacing w:val="1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2"/>
          <w:sz w:val="22"/>
          <w:szCs w:val="22"/>
        </w:rPr>
        <w:t xml:space="preserve">Che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 xml:space="preserve">Millstone </w:t>
      </w:r>
      <w:r w:rsidRPr="000D607B">
        <w:rPr>
          <w:rFonts w:asciiTheme="minorHAnsi" w:eastAsia="Century Gothic" w:hAnsiTheme="minorHAnsi" w:cstheme="minorHAnsi"/>
          <w:spacing w:val="9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Bold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 xml:space="preserve">Coffee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Equin</w:t>
      </w:r>
      <w:r w:rsidRPr="000D607B">
        <w:rPr>
          <w:rFonts w:asciiTheme="minorHAnsi" w:eastAsia="Century Gothic" w:hAnsiTheme="minorHAnsi" w:cstheme="minorHAnsi"/>
          <w:spacing w:val="-4"/>
          <w:w w:val="89"/>
          <w:sz w:val="22"/>
          <w:szCs w:val="22"/>
        </w:rPr>
        <w:t>o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x</w:t>
      </w:r>
      <w:r w:rsidRPr="000D607B">
        <w:rPr>
          <w:rFonts w:asciiTheme="minorHAnsi" w:eastAsia="Century Gothic" w:hAnsiTheme="minorHAnsi" w:cstheme="minorHAnsi"/>
          <w:spacing w:val="15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fitness</w:t>
      </w:r>
      <w:r w:rsidRPr="000D607B">
        <w:rPr>
          <w:rFonts w:asciiTheme="minorHAnsi" w:eastAsia="Century Gothic" w:hAnsiTheme="minorHAnsi" w:cstheme="minorHAnsi"/>
          <w:spacing w:val="49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club</w:t>
      </w:r>
    </w:p>
    <w:p w14:paraId="169A4CCD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Enyce</w:t>
      </w:r>
      <w:r w:rsidRPr="000D607B">
        <w:rPr>
          <w:rFonts w:asciiTheme="minorHAnsi" w:eastAsia="Century Gothic" w:hAnsiTheme="minorHAnsi" w:cstheme="minorHAnsi"/>
          <w:spacing w:val="11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clothing</w:t>
      </w:r>
      <w:r w:rsidRPr="000D607B">
        <w:rPr>
          <w:rFonts w:asciiTheme="minorHAnsi" w:eastAsia="Century Gothic" w:hAnsiTheme="minorHAnsi" w:cstheme="minorHAnsi"/>
          <w:spacing w:val="39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company</w:t>
      </w:r>
    </w:p>
    <w:p w14:paraId="3881057A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Cover</w:t>
      </w:r>
      <w:r w:rsidRPr="000D607B">
        <w:rPr>
          <w:rFonts w:asciiTheme="minorHAnsi" w:eastAsia="Century Gothic" w:hAnsiTheme="minorHAnsi" w:cstheme="minorHAnsi"/>
          <w:spacing w:val="1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Entertainment,</w:t>
      </w:r>
      <w:r w:rsidRPr="000D607B">
        <w:rPr>
          <w:rFonts w:asciiTheme="minorHAnsi" w:eastAsia="Century Gothic" w:hAnsiTheme="minorHAnsi" w:cstheme="minorHAnsi"/>
          <w:spacing w:val="-10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Blair</w:t>
      </w:r>
      <w:r w:rsidRPr="000D607B">
        <w:rPr>
          <w:rFonts w:asciiTheme="minorHAnsi" w:eastAsia="Century Gothic" w:hAnsiTheme="minorHAnsi" w:cstheme="minorHAnsi"/>
          <w:spacing w:val="21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itch</w:t>
      </w:r>
    </w:p>
    <w:p w14:paraId="48BBEB37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Cover</w:t>
      </w:r>
      <w:r w:rsidRPr="000D607B">
        <w:rPr>
          <w:rFonts w:asciiTheme="minorHAnsi" w:eastAsia="Century Gothic" w:hAnsiTheme="minorHAnsi" w:cstheme="minorHAnsi"/>
          <w:spacing w:val="1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Alive</w:t>
      </w:r>
      <w:r w:rsidRPr="000D607B">
        <w:rPr>
          <w:rFonts w:asciiTheme="minorHAnsi" w:eastAsia="Century Gothic" w:hAnsiTheme="minorHAnsi" w:cstheme="minorHAnsi"/>
          <w:spacing w:val="7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sping/winter</w:t>
      </w:r>
      <w:r w:rsidRPr="000D607B">
        <w:rPr>
          <w:rFonts w:asciiTheme="minorHAnsi" w:eastAsia="Century Gothic" w:hAnsiTheme="minorHAnsi" w:cstheme="minorHAnsi"/>
          <w:spacing w:val="6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2000</w:t>
      </w:r>
    </w:p>
    <w:p w14:paraId="6C3B8B46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Cover</w:t>
      </w:r>
      <w:r w:rsidRPr="000D607B">
        <w:rPr>
          <w:rFonts w:asciiTheme="minorHAnsi" w:eastAsia="Century Gothic" w:hAnsiTheme="minorHAnsi" w:cstheme="minorHAnsi"/>
          <w:spacing w:val="1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Menu</w:t>
      </w:r>
      <w:r w:rsidRPr="000D607B">
        <w:rPr>
          <w:rFonts w:asciiTheme="minorHAnsi" w:eastAsia="Century Gothic" w:hAnsiTheme="minorHAnsi" w:cstheme="minorHAnsi"/>
          <w:spacing w:val="2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Magazine</w:t>
      </w:r>
      <w:r w:rsidRPr="000D607B">
        <w:rPr>
          <w:rFonts w:asciiTheme="minorHAnsi" w:eastAsia="Century Gothic" w:hAnsiTheme="minorHAnsi" w:cstheme="minorHAnsi"/>
          <w:spacing w:val="-15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summer/fall</w:t>
      </w:r>
      <w:r w:rsidRPr="000D607B">
        <w:rPr>
          <w:rFonts w:asciiTheme="minorHAnsi" w:eastAsia="Century Gothic" w:hAnsiTheme="minorHAnsi" w:cstheme="minorHAnsi"/>
          <w:spacing w:val="35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2004</w:t>
      </w:r>
    </w:p>
    <w:p w14:paraId="435AE4A8" w14:textId="77777777" w:rsidR="00D070F8" w:rsidRPr="000D607B" w:rsidRDefault="000D607B">
      <w:pPr>
        <w:spacing w:before="4" w:line="280" w:lineRule="exact"/>
        <w:ind w:right="5638"/>
        <w:rPr>
          <w:rFonts w:asciiTheme="minorHAnsi" w:eastAsia="Century Gothic" w:hAnsiTheme="minorHAnsi" w:cstheme="minorHAnsi"/>
          <w:sz w:val="22"/>
          <w:szCs w:val="22"/>
        </w:rPr>
        <w:sectPr w:rsidR="00D070F8" w:rsidRPr="000D607B">
          <w:type w:val="continuous"/>
          <w:pgSz w:w="12240" w:h="15840"/>
          <w:pgMar w:top="560" w:right="1720" w:bottom="280" w:left="560" w:header="720" w:footer="720" w:gutter="0"/>
          <w:cols w:num="2" w:space="720" w:equalWidth="0">
            <w:col w:w="1841" w:space="144"/>
            <w:col w:w="7975"/>
          </w:cols>
        </w:sectPr>
      </w:pPr>
      <w:r w:rsidRPr="000D607B">
        <w:rPr>
          <w:rFonts w:asciiTheme="minorHAnsi" w:eastAsia="Century Gothic" w:hAnsiTheme="minorHAnsi" w:cstheme="minorHAnsi"/>
          <w:spacing w:val="-4"/>
          <w:w w:val="89"/>
          <w:sz w:val="22"/>
          <w:szCs w:val="22"/>
        </w:rPr>
        <w:t>L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etarte</w:t>
      </w:r>
      <w:r w:rsidRPr="000D607B">
        <w:rPr>
          <w:rFonts w:asciiTheme="minorHAnsi" w:eastAsia="Century Gothic" w:hAnsiTheme="minorHAnsi" w:cstheme="minorHAnsi"/>
          <w:spacing w:val="-10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Swim</w:t>
      </w:r>
      <w:r w:rsidRPr="000D607B">
        <w:rPr>
          <w:rFonts w:asciiTheme="minorHAnsi" w:eastAsia="Century Gothic" w:hAnsiTheme="minorHAnsi" w:cstheme="minorHAnsi"/>
          <w:spacing w:val="31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3"/>
          <w:w w:val="103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81"/>
          <w:sz w:val="22"/>
          <w:szCs w:val="22"/>
        </w:rPr>
        <w:t xml:space="preserve">ear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Blue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Ginge</w:t>
      </w:r>
      <w:r w:rsidRPr="000D607B">
        <w:rPr>
          <w:rFonts w:asciiTheme="minorHAnsi" w:eastAsia="Century Gothic" w:hAnsiTheme="minorHAnsi" w:cstheme="minorHAnsi"/>
          <w:spacing w:val="-24"/>
          <w:w w:val="111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, Maui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Shops</w:t>
      </w:r>
      <w:r w:rsidRPr="000D607B">
        <w:rPr>
          <w:rFonts w:asciiTheme="minorHAnsi" w:eastAsia="Century Gothic" w:hAnsiTheme="minorHAnsi" w:cstheme="minorHAnsi"/>
          <w:spacing w:val="37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at</w:t>
      </w:r>
      <w:r w:rsidRPr="000D607B">
        <w:rPr>
          <w:rFonts w:asciiTheme="minorHAnsi" w:eastAsia="Century Gothic" w:hAnsiTheme="minorHAnsi" w:cstheme="minorHAnsi"/>
          <w:spacing w:val="-2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1"/>
          <w:w w:val="85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ailea,</w:t>
      </w:r>
      <w:r w:rsidRPr="000D607B">
        <w:rPr>
          <w:rFonts w:asciiTheme="minorHAnsi" w:eastAsia="Century Gothic" w:hAnsiTheme="minorHAnsi" w:cstheme="minorHAnsi"/>
          <w:spacing w:val="3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Maui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Simple</w:t>
      </w:r>
      <w:r w:rsidRPr="000D607B">
        <w:rPr>
          <w:rFonts w:asciiTheme="minorHAnsi" w:eastAsia="Century Gothic" w:hAnsiTheme="minorHAnsi" w:cstheme="minorHAnsi"/>
          <w:spacing w:val="4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Green</w:t>
      </w:r>
      <w:r w:rsidRPr="000D607B">
        <w:rPr>
          <w:rFonts w:asciiTheme="minorHAnsi" w:eastAsia="Century Gothic" w:hAnsiTheme="minorHAnsi" w:cstheme="minorHAnsi"/>
          <w:spacing w:val="3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Cleaner</w:t>
      </w:r>
    </w:p>
    <w:p w14:paraId="1102CDFC" w14:textId="77777777" w:rsidR="00D070F8" w:rsidRPr="000D607B" w:rsidRDefault="000D607B">
      <w:pPr>
        <w:spacing w:before="74"/>
        <w:ind w:left="117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w w:val="106"/>
          <w:sz w:val="22"/>
          <w:szCs w:val="22"/>
        </w:rPr>
        <w:lastRenderedPageBreak/>
        <w:t>Agency:</w:t>
      </w:r>
    </w:p>
    <w:p w14:paraId="33A504EE" w14:textId="77777777" w:rsidR="00D070F8" w:rsidRPr="000D607B" w:rsidRDefault="00D070F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CBAE3C5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0D715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080449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99658B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D97D74" w14:textId="77777777" w:rsidR="00D070F8" w:rsidRPr="000D607B" w:rsidRDefault="000D607B">
      <w:pPr>
        <w:ind w:left="117" w:right="-56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spacing w:val="-4"/>
          <w:sz w:val="22"/>
          <w:szCs w:val="22"/>
        </w:rPr>
        <w:t>V</w:t>
      </w:r>
      <w:r w:rsidRPr="000D607B">
        <w:rPr>
          <w:rFonts w:asciiTheme="minorHAnsi" w:hAnsiTheme="minorHAnsi" w:cstheme="minorHAnsi"/>
          <w:b/>
          <w:sz w:val="22"/>
          <w:szCs w:val="22"/>
        </w:rPr>
        <w:t>idal</w:t>
      </w:r>
      <w:r w:rsidRPr="000D607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D607B">
        <w:rPr>
          <w:rFonts w:asciiTheme="minorHAnsi" w:hAnsiTheme="minorHAnsi" w:cstheme="minorHAnsi"/>
          <w:b/>
          <w:w w:val="107"/>
          <w:sz w:val="22"/>
          <w:szCs w:val="22"/>
        </w:rPr>
        <w:t>Sassoon:</w:t>
      </w:r>
    </w:p>
    <w:p w14:paraId="58AEC400" w14:textId="77777777" w:rsidR="00D070F8" w:rsidRPr="000D607B" w:rsidRDefault="000D607B">
      <w:pPr>
        <w:spacing w:before="69" w:line="280" w:lineRule="exact"/>
        <w:ind w:right="4112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sz w:val="22"/>
          <w:szCs w:val="22"/>
        </w:rPr>
        <w:br w:type="column"/>
      </w:r>
      <w:r w:rsidRPr="000D607B">
        <w:rPr>
          <w:rFonts w:asciiTheme="minorHAnsi" w:eastAsia="Century Gothic" w:hAnsiTheme="minorHAnsi" w:cstheme="minorHAnsi"/>
          <w:sz w:val="22"/>
          <w:szCs w:val="22"/>
        </w:rPr>
        <w:t>Link-434</w:t>
      </w:r>
      <w:r w:rsidRPr="000D607B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Broadwa</w:t>
      </w:r>
      <w:r w:rsidRPr="000D607B">
        <w:rPr>
          <w:rFonts w:asciiTheme="minorHAnsi" w:eastAsia="Century Gothic" w:hAnsiTheme="minorHAnsi" w:cstheme="minorHAnsi"/>
          <w:spacing w:val="-18"/>
          <w:w w:val="87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, New</w:t>
      </w:r>
      <w:r w:rsidRPr="000D607B">
        <w:rPr>
          <w:rFonts w:asciiTheme="minorHAnsi" w:eastAsia="Century Gothic" w:hAnsiTheme="minorHAnsi" w:cstheme="minorHAnsi"/>
          <w:spacing w:val="1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6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ork,</w:t>
      </w:r>
      <w:r w:rsidRPr="000D607B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New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6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ork 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Chameleon</w:t>
      </w:r>
      <w:r w:rsidRPr="000D607B">
        <w:rPr>
          <w:rFonts w:asciiTheme="minorHAnsi" w:eastAsia="Century Gothic" w:hAnsiTheme="minorHAnsi" w:cstheme="minorHAnsi"/>
          <w:spacing w:val="11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3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alent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- </w:t>
      </w:r>
      <w:r w:rsidRPr="000D607B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Maui,</w:t>
      </w:r>
      <w:r w:rsidRPr="000D607B">
        <w:rPr>
          <w:rFonts w:asciiTheme="minorHAnsi" w:eastAsia="Century Gothic" w:hAnsiTheme="minorHAnsi" w:cstheme="minorHAnsi"/>
          <w:spacing w:val="5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Hawaii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Assisted</w:t>
      </w:r>
      <w:r w:rsidRPr="000D607B">
        <w:rPr>
          <w:rFonts w:asciiTheme="minorHAnsi" w:eastAsia="Century Gothic" w:hAnsiTheme="minorHAnsi" w:cstheme="minorHAnsi"/>
          <w:spacing w:val="26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Bob</w:t>
      </w:r>
      <w:r w:rsidRPr="000D607B">
        <w:rPr>
          <w:rFonts w:asciiTheme="minorHAnsi" w:eastAsia="Century Gothic" w:hAnsiTheme="minorHAnsi" w:cstheme="minorHAnsi"/>
          <w:spacing w:val="-1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8"/>
          <w:w w:val="88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esine</w:t>
      </w:r>
      <w:r w:rsidRPr="000D607B">
        <w:rPr>
          <w:rFonts w:asciiTheme="minorHAnsi" w:eastAsia="Century Gothic" w:hAnsiTheme="minorHAnsi" w:cstheme="minorHAnsi"/>
          <w:spacing w:val="11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4"/>
          <w:sz w:val="22"/>
          <w:szCs w:val="22"/>
        </w:rPr>
        <w:t>Hair</w:t>
      </w:r>
      <w:r w:rsidRPr="000D607B">
        <w:rPr>
          <w:rFonts w:asciiTheme="minorHAnsi" w:eastAsia="Century Gothic" w:hAnsiTheme="minorHAnsi" w:cstheme="minorHAnsi"/>
          <w:spacing w:val="4"/>
          <w:w w:val="9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Stylist</w:t>
      </w:r>
    </w:p>
    <w:p w14:paraId="43A20D51" w14:textId="77777777" w:rsidR="00D070F8" w:rsidRPr="000D607B" w:rsidRDefault="00D070F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AE5A3AF" w14:textId="77777777" w:rsidR="00D070F8" w:rsidRPr="000D607B" w:rsidRDefault="00D070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C54073" w14:textId="77777777" w:rsidR="00D070F8" w:rsidRPr="000D607B" w:rsidRDefault="000D607B">
      <w:pPr>
        <w:spacing w:line="280" w:lineRule="exact"/>
        <w:ind w:right="2347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z w:val="22"/>
          <w:szCs w:val="22"/>
        </w:rPr>
        <w:t>57th</w:t>
      </w:r>
      <w:r w:rsidRPr="000D607B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9"/>
          <w:sz w:val="22"/>
          <w:szCs w:val="22"/>
        </w:rPr>
        <w:t>F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ifth</w:t>
      </w:r>
      <w:r w:rsidRPr="000D607B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Avenue,</w:t>
      </w:r>
      <w:r w:rsidRPr="000D607B">
        <w:rPr>
          <w:rFonts w:asciiTheme="minorHAnsi" w:eastAsia="Century Gothic" w:hAnsiTheme="minorHAnsi" w:cstheme="minorHAnsi"/>
          <w:spacing w:val="2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General</w:t>
      </w:r>
      <w:r w:rsidRPr="000D607B">
        <w:rPr>
          <w:rFonts w:asciiTheme="minorHAnsi" w:eastAsia="Century Gothic" w:hAnsiTheme="minorHAnsi" w:cstheme="minorHAnsi"/>
          <w:spacing w:val="-9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 xml:space="preserve">Motors </w:t>
      </w:r>
      <w:r w:rsidRPr="000D607B">
        <w:rPr>
          <w:rFonts w:asciiTheme="minorHAnsi" w:eastAsia="Century Gothic" w:hAnsiTheme="minorHAnsi" w:cstheme="minorHAnsi"/>
          <w:spacing w:val="32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 xml:space="preserve">Building </w:t>
      </w:r>
      <w:r w:rsidRPr="000D607B">
        <w:rPr>
          <w:rFonts w:asciiTheme="minorHAnsi" w:eastAsia="Century Gothic" w:hAnsiTheme="minorHAnsi" w:cstheme="minorHAnsi"/>
          <w:spacing w:val="9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New</w:t>
      </w:r>
      <w:r w:rsidRPr="000D607B">
        <w:rPr>
          <w:rFonts w:asciiTheme="minorHAnsi" w:eastAsia="Century Gothic" w:hAnsiTheme="minorHAnsi" w:cstheme="minorHAnsi"/>
          <w:spacing w:val="31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6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ork,</w:t>
      </w:r>
      <w:r w:rsidRPr="000D607B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NY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Apprenticeship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0D607B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coloring</w:t>
      </w:r>
      <w:r w:rsidRPr="000D607B">
        <w:rPr>
          <w:rFonts w:asciiTheme="minorHAnsi" w:eastAsia="Century Gothic" w:hAnsiTheme="minorHAnsi" w:cstheme="minorHAnsi"/>
          <w:spacing w:val="10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while</w:t>
      </w:r>
      <w:r w:rsidRPr="000D607B">
        <w:rPr>
          <w:rFonts w:asciiTheme="minorHAnsi" w:eastAsia="Century Gothic" w:hAnsiTheme="minorHAnsi" w:cstheme="minorHAnsi"/>
          <w:spacing w:val="33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specializing</w:t>
      </w:r>
      <w:r w:rsidRPr="000D607B">
        <w:rPr>
          <w:rFonts w:asciiTheme="minorHAnsi" w:eastAsia="Century Gothic" w:hAnsiTheme="minorHAnsi" w:cstheme="minorHAnsi"/>
          <w:spacing w:val="-5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0D607B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cutting</w:t>
      </w:r>
    </w:p>
    <w:p w14:paraId="28464762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11"/>
          <w:w w:val="86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 xml:space="preserve">erforming </w:t>
      </w:r>
      <w:r w:rsidRPr="000D607B">
        <w:rPr>
          <w:rFonts w:asciiTheme="minorHAnsi" w:eastAsia="Century Gothic" w:hAnsiTheme="minorHAnsi" w:cstheme="minorHAnsi"/>
          <w:spacing w:val="5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stage</w:t>
      </w:r>
      <w:r w:rsidRPr="000D607B">
        <w:rPr>
          <w:rFonts w:asciiTheme="minorHAnsi" w:eastAsia="Century Gothic" w:hAnsiTheme="minorHAnsi" w:cstheme="minorHAnsi"/>
          <w:spacing w:val="-17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work</w:t>
      </w:r>
      <w:r w:rsidRPr="000D607B">
        <w:rPr>
          <w:rFonts w:asciiTheme="minorHAnsi" w:eastAsia="Century Gothic" w:hAnsiTheme="minorHAnsi" w:cstheme="minorHAnsi"/>
          <w:spacing w:val="53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International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Beauty</w:t>
      </w:r>
      <w:r w:rsidRPr="000D607B">
        <w:rPr>
          <w:rFonts w:asciiTheme="minorHAnsi" w:eastAsia="Century Gothic" w:hAnsiTheme="minorHAnsi" w:cstheme="minorHAnsi"/>
          <w:spacing w:val="-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Show</w:t>
      </w:r>
      <w:r w:rsidRPr="000D607B">
        <w:rPr>
          <w:rFonts w:asciiTheme="minorHAnsi" w:eastAsia="Century Gothic" w:hAnsiTheme="minorHAnsi" w:cstheme="minorHAnsi"/>
          <w:spacing w:val="27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three</w:t>
      </w:r>
      <w:r w:rsidRPr="000D607B">
        <w:rPr>
          <w:rFonts w:asciiTheme="minorHAnsi" w:eastAsia="Century Gothic" w:hAnsiTheme="minorHAnsi" w:cstheme="minorHAnsi"/>
          <w:spacing w:val="29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consecutive</w:t>
      </w:r>
      <w:r w:rsidRPr="000D607B">
        <w:rPr>
          <w:rFonts w:asciiTheme="minorHAnsi" w:eastAsia="Century Gothic" w:hAnsiTheme="minorHAnsi" w:cstheme="minorHAnsi"/>
          <w:spacing w:val="-4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years</w:t>
      </w:r>
    </w:p>
    <w:p w14:paraId="2B2D38A5" w14:textId="77777777" w:rsidR="00D070F8" w:rsidRPr="000D607B" w:rsidRDefault="000D607B">
      <w:pPr>
        <w:spacing w:before="4" w:line="280" w:lineRule="exact"/>
        <w:ind w:right="4297"/>
        <w:rPr>
          <w:rFonts w:asciiTheme="minorHAnsi" w:eastAsia="Century Gothic" w:hAnsiTheme="minorHAnsi" w:cstheme="minorHAnsi"/>
          <w:sz w:val="22"/>
          <w:szCs w:val="22"/>
        </w:rPr>
        <w:sectPr w:rsidR="00D070F8" w:rsidRPr="000D607B">
          <w:pgSz w:w="12240" w:h="15840"/>
          <w:pgMar w:top="600" w:right="1320" w:bottom="280" w:left="600" w:header="720" w:footer="720" w:gutter="0"/>
          <w:cols w:num="2" w:space="720" w:equalWidth="0">
            <w:col w:w="1694" w:space="255"/>
            <w:col w:w="8371"/>
          </w:cols>
        </w:sectPr>
      </w:pP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Assisted</w:t>
      </w:r>
      <w:r w:rsidRPr="000D607B">
        <w:rPr>
          <w:rFonts w:asciiTheme="minorHAnsi" w:eastAsia="Century Gothic" w:hAnsiTheme="minorHAnsi" w:cstheme="minorHAnsi"/>
          <w:spacing w:val="7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Art</w:t>
      </w:r>
      <w:r w:rsidRPr="000D607B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0"/>
          <w:sz w:val="22"/>
          <w:szCs w:val="22"/>
        </w:rPr>
        <w:t>Directors</w:t>
      </w:r>
      <w:r w:rsidRPr="000D607B">
        <w:rPr>
          <w:rFonts w:asciiTheme="minorHAnsi" w:eastAsia="Century Gothic" w:hAnsiTheme="minorHAnsi" w:cstheme="minorHAnsi"/>
          <w:spacing w:val="7"/>
          <w:w w:val="9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13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orkshops </w:t>
      </w:r>
      <w:r w:rsidRPr="000D607B">
        <w:rPr>
          <w:rFonts w:asciiTheme="minorHAnsi" w:eastAsia="Century Gothic" w:hAnsiTheme="minorHAnsi" w:cstheme="minorHAnsi"/>
          <w:spacing w:val="-33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raveled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3"/>
          <w:sz w:val="22"/>
          <w:szCs w:val="22"/>
        </w:rPr>
        <w:t>working</w:t>
      </w:r>
      <w:r w:rsidRPr="000D607B">
        <w:rPr>
          <w:rFonts w:asciiTheme="minorHAnsi" w:eastAsia="Century Gothic" w:hAnsiTheme="minorHAnsi" w:cstheme="minorHAnsi"/>
          <w:spacing w:val="-4"/>
          <w:w w:val="9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3"/>
          <w:sz w:val="22"/>
          <w:szCs w:val="22"/>
        </w:rPr>
        <w:t>hairstylist</w:t>
      </w:r>
      <w:r w:rsidRPr="000D607B">
        <w:rPr>
          <w:rFonts w:asciiTheme="minorHAnsi" w:eastAsia="Century Gothic" w:hAnsiTheme="minorHAnsi" w:cstheme="minorHAnsi"/>
          <w:spacing w:val="25"/>
          <w:w w:val="9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demos </w:t>
      </w:r>
      <w:r w:rsidRPr="000D607B">
        <w:rPr>
          <w:rFonts w:asciiTheme="minorHAnsi" w:eastAsia="Century Gothic" w:hAnsiTheme="minorHAnsi" w:cstheme="minorHAnsi"/>
          <w:spacing w:val="-33"/>
          <w:w w:val="129"/>
          <w:sz w:val="22"/>
          <w:szCs w:val="22"/>
        </w:rPr>
        <w:t>T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rained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apprentices</w:t>
      </w:r>
      <w:r w:rsidRPr="000D607B">
        <w:rPr>
          <w:rFonts w:asciiTheme="minorHAnsi" w:eastAsia="Century Gothic" w:hAnsiTheme="minorHAnsi" w:cstheme="minorHAnsi"/>
          <w:spacing w:val="11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0D607B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the</w:t>
      </w:r>
      <w:r w:rsidRPr="000D607B">
        <w:rPr>
          <w:rFonts w:asciiTheme="minorHAnsi" w:eastAsia="Century Gothic" w:hAnsiTheme="minorHAnsi" w:cstheme="minorHAnsi"/>
          <w:spacing w:val="9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6"/>
          <w:sz w:val="22"/>
          <w:szCs w:val="22"/>
        </w:rPr>
        <w:t>art</w:t>
      </w:r>
      <w:r w:rsidRPr="000D607B">
        <w:rPr>
          <w:rFonts w:asciiTheme="minorHAnsi" w:eastAsia="Century Gothic" w:hAnsiTheme="minorHAnsi" w:cstheme="minorHAnsi"/>
          <w:spacing w:val="12"/>
          <w:w w:val="86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0D607B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cutting</w:t>
      </w:r>
    </w:p>
    <w:p w14:paraId="00E2D4B5" w14:textId="77777777" w:rsidR="00D070F8" w:rsidRPr="000D607B" w:rsidRDefault="00D070F8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906D12A" w14:textId="77777777" w:rsidR="00D070F8" w:rsidRPr="000D607B" w:rsidRDefault="000D607B">
      <w:pPr>
        <w:spacing w:before="28"/>
        <w:ind w:left="121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spacing w:val="-9"/>
          <w:sz w:val="22"/>
          <w:szCs w:val="22"/>
        </w:rPr>
        <w:t>R</w:t>
      </w:r>
      <w:r w:rsidRPr="000D607B">
        <w:rPr>
          <w:rFonts w:asciiTheme="minorHAnsi" w:hAnsiTheme="minorHAnsi" w:cstheme="minorHAnsi"/>
          <w:b/>
          <w:sz w:val="22"/>
          <w:szCs w:val="22"/>
        </w:rPr>
        <w:t>eebok</w:t>
      </w:r>
      <w:r w:rsidRPr="000D607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0D607B">
        <w:rPr>
          <w:rFonts w:asciiTheme="minorHAnsi" w:hAnsiTheme="minorHAnsi" w:cstheme="minorHAnsi"/>
          <w:b/>
          <w:sz w:val="22"/>
          <w:szCs w:val="22"/>
        </w:rPr>
        <w:t>Sports</w:t>
      </w:r>
      <w:r w:rsidRPr="000D607B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D607B">
        <w:rPr>
          <w:rFonts w:asciiTheme="minorHAnsi" w:hAnsiTheme="minorHAnsi" w:cstheme="minorHAnsi"/>
          <w:b/>
          <w:sz w:val="22"/>
          <w:szCs w:val="22"/>
        </w:rPr>
        <w:t>Club &amp;</w:t>
      </w:r>
      <w:r w:rsidRPr="000D607B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0D607B">
        <w:rPr>
          <w:rFonts w:asciiTheme="minorHAnsi" w:hAnsiTheme="minorHAnsi" w:cstheme="minorHAnsi"/>
          <w:b/>
          <w:w w:val="101"/>
          <w:sz w:val="22"/>
          <w:szCs w:val="22"/>
        </w:rPr>
        <w:t>Spa:</w:t>
      </w:r>
    </w:p>
    <w:p w14:paraId="3592EE95" w14:textId="77777777" w:rsidR="00D070F8" w:rsidRPr="000D607B" w:rsidRDefault="000D607B">
      <w:pPr>
        <w:spacing w:before="1"/>
        <w:ind w:left="1949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spacing w:val="-11"/>
          <w:w w:val="83"/>
          <w:sz w:val="22"/>
          <w:szCs w:val="22"/>
        </w:rPr>
        <w:t>P</w:t>
      </w:r>
      <w:r w:rsidRPr="000D607B">
        <w:rPr>
          <w:rFonts w:asciiTheme="minorHAnsi" w:eastAsia="Century Gothic" w:hAnsiTheme="minorHAnsi" w:cstheme="minorHAnsi"/>
          <w:w w:val="83"/>
          <w:sz w:val="22"/>
          <w:szCs w:val="22"/>
        </w:rPr>
        <w:t>aula</w:t>
      </w:r>
      <w:r w:rsidRPr="000D607B">
        <w:rPr>
          <w:rFonts w:asciiTheme="minorHAnsi" w:eastAsia="Century Gothic" w:hAnsiTheme="minorHAnsi" w:cstheme="minorHAnsi"/>
          <w:spacing w:val="13"/>
          <w:w w:val="8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4"/>
          <w:w w:val="106"/>
          <w:sz w:val="22"/>
          <w:szCs w:val="22"/>
        </w:rPr>
        <w:t>L</w:t>
      </w:r>
      <w:r w:rsidRPr="000D607B">
        <w:rPr>
          <w:rFonts w:asciiTheme="minorHAnsi" w:eastAsia="Century Gothic" w:hAnsiTheme="minorHAnsi" w:cstheme="minorHAnsi"/>
          <w:w w:val="81"/>
          <w:sz w:val="22"/>
          <w:szCs w:val="22"/>
        </w:rPr>
        <w:t>a’breque</w:t>
      </w:r>
      <w:r w:rsidRPr="000D607B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Salon</w:t>
      </w:r>
      <w:r w:rsidRPr="000D607B">
        <w:rPr>
          <w:rFonts w:asciiTheme="minorHAnsi" w:eastAsia="Century Gothic" w:hAnsiTheme="minorHAnsi" w:cstheme="minorHAnsi"/>
          <w:spacing w:val="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New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6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ork,</w:t>
      </w:r>
      <w:r w:rsidRPr="000D607B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NY</w:t>
      </w:r>
    </w:p>
    <w:p w14:paraId="60D7A38E" w14:textId="77777777" w:rsidR="00D070F8" w:rsidRPr="000D607B" w:rsidRDefault="000D607B">
      <w:pPr>
        <w:spacing w:before="4" w:line="280" w:lineRule="exact"/>
        <w:ind w:left="1949" w:right="860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>Creative</w:t>
      </w:r>
      <w:r w:rsidRPr="000D607B">
        <w:rPr>
          <w:rFonts w:asciiTheme="minorHAnsi" w:eastAsia="Century Gothic" w:hAnsiTheme="minorHAnsi" w:cstheme="minorHAnsi"/>
          <w:spacing w:val="11"/>
          <w:w w:val="84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Art</w:t>
      </w:r>
      <w:r w:rsidRPr="000D607B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Directo</w:t>
      </w:r>
      <w:r w:rsidRPr="000D607B">
        <w:rPr>
          <w:rFonts w:asciiTheme="minorHAnsi" w:eastAsia="Century Gothic" w:hAnsiTheme="minorHAnsi" w:cstheme="minorHAnsi"/>
          <w:spacing w:val="-22"/>
          <w:w w:val="91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,</w:t>
      </w:r>
      <w:r w:rsidRPr="000D607B">
        <w:rPr>
          <w:rFonts w:asciiTheme="minorHAnsi" w:eastAsia="Century Gothic" w:hAnsiTheme="minorHAnsi" w:cstheme="minorHAnsi"/>
          <w:spacing w:val="-10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1"/>
          <w:sz w:val="22"/>
          <w:szCs w:val="22"/>
        </w:rPr>
        <w:t>Hair</w:t>
      </w:r>
      <w:r w:rsidRPr="000D607B">
        <w:rPr>
          <w:rFonts w:asciiTheme="minorHAnsi" w:eastAsia="Century Gothic" w:hAnsiTheme="minorHAnsi" w:cstheme="minorHAnsi"/>
          <w:spacing w:val="19"/>
          <w:w w:val="91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Stylists;</w:t>
      </w:r>
      <w:r w:rsidRPr="000D607B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Organized</w:t>
      </w:r>
      <w:r w:rsidRPr="000D607B">
        <w:rPr>
          <w:rFonts w:asciiTheme="minorHAnsi" w:eastAsia="Century Gothic" w:hAnsiTheme="minorHAnsi" w:cstheme="minorHAnsi"/>
          <w:spacing w:val="-16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Photo</w:t>
      </w:r>
      <w:r w:rsidRPr="000D607B">
        <w:rPr>
          <w:rFonts w:asciiTheme="minorHAnsi" w:eastAsia="Century Gothic" w:hAnsiTheme="minorHAnsi" w:cstheme="minorHAnsi"/>
          <w:spacing w:val="8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Shoots.</w:t>
      </w:r>
      <w:r w:rsidRPr="000D607B">
        <w:rPr>
          <w:rFonts w:asciiTheme="minorHAnsi" w:eastAsia="Century Gothic" w:hAnsiTheme="minorHAnsi" w:cstheme="minorHAnsi"/>
          <w:spacing w:val="24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9"/>
          <w:w w:val="99"/>
          <w:sz w:val="22"/>
          <w:szCs w:val="22"/>
        </w:rPr>
        <w:t>R</w:t>
      </w:r>
      <w:r w:rsidRPr="000D607B">
        <w:rPr>
          <w:rFonts w:asciiTheme="minorHAnsi" w:eastAsia="Century Gothic" w:hAnsiTheme="minorHAnsi" w:cstheme="minorHAnsi"/>
          <w:w w:val="84"/>
          <w:sz w:val="22"/>
          <w:szCs w:val="22"/>
        </w:rPr>
        <w:t xml:space="preserve">epresented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on</w:t>
      </w:r>
      <w:r w:rsidRPr="000D607B">
        <w:rPr>
          <w:rFonts w:asciiTheme="minorHAnsi" w:eastAsia="Century Gothic" w:hAnsiTheme="minorHAnsi" w:cstheme="minorHAnsi"/>
          <w:spacing w:val="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Riki</w:t>
      </w:r>
      <w:r w:rsidRPr="000D607B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"/>
          <w:w w:val="85"/>
          <w:sz w:val="22"/>
          <w:szCs w:val="22"/>
        </w:rPr>
        <w:t>L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ake</w:t>
      </w:r>
      <w:r w:rsidRPr="000D607B">
        <w:rPr>
          <w:rFonts w:asciiTheme="minorHAnsi" w:eastAsia="Century Gothic" w:hAnsiTheme="minorHAnsi" w:cstheme="minorHAnsi"/>
          <w:spacing w:val="15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and</w:t>
      </w:r>
      <w:r w:rsidRPr="000D607B">
        <w:rPr>
          <w:rFonts w:asciiTheme="minorHAnsi" w:eastAsia="Century Gothic" w:hAnsiTheme="minorHAnsi" w:cstheme="minorHAnsi"/>
          <w:spacing w:val="-14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Montal</w:t>
      </w:r>
      <w:r w:rsidRPr="000D607B">
        <w:rPr>
          <w:rFonts w:asciiTheme="minorHAnsi" w:eastAsia="Century Gothic" w:hAnsiTheme="minorHAnsi" w:cstheme="minorHAnsi"/>
          <w:spacing w:val="-11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5"/>
          <w:w w:val="92"/>
          <w:sz w:val="22"/>
          <w:szCs w:val="22"/>
        </w:rPr>
        <w:t>W</w:t>
      </w:r>
      <w:r w:rsidRPr="000D607B">
        <w:rPr>
          <w:rFonts w:asciiTheme="minorHAnsi" w:eastAsia="Century Gothic" w:hAnsiTheme="minorHAnsi" w:cstheme="minorHAnsi"/>
          <w:w w:val="92"/>
          <w:sz w:val="22"/>
          <w:szCs w:val="22"/>
        </w:rPr>
        <w:t>illiams</w:t>
      </w:r>
      <w:r w:rsidRPr="000D607B">
        <w:rPr>
          <w:rFonts w:asciiTheme="minorHAnsi" w:eastAsia="Century Gothic" w:hAnsiTheme="minorHAnsi" w:cstheme="minorHAnsi"/>
          <w:spacing w:val="30"/>
          <w:w w:val="9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Shows</w:t>
      </w:r>
    </w:p>
    <w:p w14:paraId="4BAA6370" w14:textId="77777777" w:rsidR="00D070F8" w:rsidRPr="000D607B" w:rsidRDefault="00D070F8">
      <w:pPr>
        <w:spacing w:before="6" w:line="240" w:lineRule="exact"/>
        <w:rPr>
          <w:rFonts w:asciiTheme="minorHAnsi" w:hAnsiTheme="minorHAnsi" w:cstheme="minorHAnsi"/>
          <w:sz w:val="22"/>
          <w:szCs w:val="22"/>
        </w:rPr>
        <w:sectPr w:rsidR="00D070F8" w:rsidRPr="000D607B">
          <w:type w:val="continuous"/>
          <w:pgSz w:w="12240" w:h="15840"/>
          <w:pgMar w:top="560" w:right="1320" w:bottom="280" w:left="600" w:header="720" w:footer="720" w:gutter="0"/>
          <w:cols w:space="720"/>
        </w:sectPr>
      </w:pPr>
    </w:p>
    <w:p w14:paraId="62B5AC42" w14:textId="77777777" w:rsidR="00D070F8" w:rsidRPr="000D607B" w:rsidRDefault="000D607B">
      <w:pPr>
        <w:spacing w:before="28"/>
        <w:ind w:left="121" w:right="-56"/>
        <w:rPr>
          <w:rFonts w:asciiTheme="minorHAnsi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b/>
          <w:w w:val="103"/>
          <w:sz w:val="22"/>
          <w:szCs w:val="22"/>
        </w:rPr>
        <w:t>Awards:</w:t>
      </w:r>
    </w:p>
    <w:p w14:paraId="6E9E4161" w14:textId="77777777" w:rsidR="00D070F8" w:rsidRPr="000D607B" w:rsidRDefault="000D607B">
      <w:pPr>
        <w:spacing w:before="12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hAnsiTheme="minorHAnsi" w:cstheme="minorHAnsi"/>
          <w:sz w:val="22"/>
          <w:szCs w:val="22"/>
        </w:rPr>
        <w:br w:type="column"/>
      </w:r>
      <w:r w:rsidRPr="000D607B">
        <w:rPr>
          <w:rFonts w:asciiTheme="minorHAnsi" w:eastAsia="Century Gothic" w:hAnsiTheme="minorHAnsi" w:cstheme="minorHAnsi"/>
          <w:sz w:val="22"/>
          <w:szCs w:val="22"/>
        </w:rPr>
        <w:t>Third</w:t>
      </w:r>
      <w:r w:rsidRPr="000D607B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79"/>
          <w:sz w:val="22"/>
          <w:szCs w:val="22"/>
        </w:rPr>
        <w:t>Place</w:t>
      </w:r>
      <w:r w:rsidRPr="000D607B">
        <w:rPr>
          <w:rFonts w:asciiTheme="minorHAnsi" w:eastAsia="Century Gothic" w:hAnsiTheme="minorHAnsi" w:cstheme="minorHAnsi"/>
          <w:spacing w:val="14"/>
          <w:w w:val="7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International</w:t>
      </w:r>
      <w:r w:rsidRPr="000D607B">
        <w:rPr>
          <w:rFonts w:asciiTheme="minorHAnsi" w:eastAsia="Century Gothic" w:hAnsiTheme="minorHAnsi" w:cstheme="minorHAnsi"/>
          <w:spacing w:val="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Beauty</w:t>
      </w:r>
      <w:r w:rsidRPr="000D607B">
        <w:rPr>
          <w:rFonts w:asciiTheme="minorHAnsi" w:eastAsia="Century Gothic" w:hAnsiTheme="minorHAnsi" w:cstheme="minorHAnsi"/>
          <w:spacing w:val="-8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8"/>
          <w:sz w:val="22"/>
          <w:szCs w:val="22"/>
        </w:rPr>
        <w:t>Show</w:t>
      </w:r>
      <w:r w:rsidRPr="000D607B">
        <w:rPr>
          <w:rFonts w:asciiTheme="minorHAnsi" w:eastAsia="Century Gothic" w:hAnsiTheme="minorHAnsi" w:cstheme="minorHAnsi"/>
          <w:spacing w:val="27"/>
          <w:w w:val="8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New</w:t>
      </w:r>
      <w:r w:rsidRPr="000D607B">
        <w:rPr>
          <w:rFonts w:asciiTheme="minorHAnsi" w:eastAsia="Century Gothic" w:hAnsiTheme="minorHAnsi" w:cstheme="minorHAnsi"/>
          <w:spacing w:val="7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pacing w:val="-36"/>
          <w:sz w:val="22"/>
          <w:szCs w:val="22"/>
        </w:rPr>
        <w:t>Y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ork,</w:t>
      </w:r>
      <w:r w:rsidRPr="000D607B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NY</w:t>
      </w:r>
    </w:p>
    <w:p w14:paraId="483F2B89" w14:textId="77777777" w:rsidR="00D070F8" w:rsidRPr="000D607B" w:rsidRDefault="000D607B">
      <w:pPr>
        <w:spacing w:line="28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0D607B">
        <w:rPr>
          <w:rFonts w:asciiTheme="minorHAnsi" w:eastAsia="Century Gothic" w:hAnsiTheme="minorHAnsi" w:cstheme="minorHAnsi"/>
          <w:w w:val="80"/>
          <w:sz w:val="22"/>
          <w:szCs w:val="22"/>
        </w:rPr>
        <w:t>Second</w:t>
      </w:r>
      <w:r w:rsidRPr="000D607B">
        <w:rPr>
          <w:rFonts w:asciiTheme="minorHAnsi" w:eastAsia="Century Gothic" w:hAnsiTheme="minorHAnsi" w:cstheme="minorHAnsi"/>
          <w:spacing w:val="31"/>
          <w:w w:val="8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0"/>
          <w:sz w:val="22"/>
          <w:szCs w:val="22"/>
        </w:rPr>
        <w:t>Place</w:t>
      </w:r>
      <w:r w:rsidRPr="000D607B">
        <w:rPr>
          <w:rFonts w:asciiTheme="minorHAnsi" w:eastAsia="Century Gothic" w:hAnsiTheme="minorHAnsi" w:cstheme="minorHAnsi"/>
          <w:spacing w:val="7"/>
          <w:w w:val="8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-</w:t>
      </w:r>
      <w:r w:rsidRPr="000D607B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U.S.</w:t>
      </w:r>
      <w:r w:rsidRPr="000D607B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7"/>
          <w:sz w:val="22"/>
          <w:szCs w:val="22"/>
        </w:rPr>
        <w:t>Competition</w:t>
      </w:r>
      <w:r w:rsidRPr="000D607B">
        <w:rPr>
          <w:rFonts w:asciiTheme="minorHAnsi" w:eastAsia="Century Gothic" w:hAnsiTheme="minorHAnsi" w:cstheme="minorHAnsi"/>
          <w:spacing w:val="9"/>
          <w:w w:val="87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0D607B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Hair</w:t>
      </w:r>
      <w:r w:rsidRPr="000D607B">
        <w:rPr>
          <w:rFonts w:asciiTheme="minorHAnsi" w:eastAsia="Century Gothic" w:hAnsiTheme="minorHAnsi" w:cstheme="minorHAnsi"/>
          <w:spacing w:val="30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Styling</w:t>
      </w:r>
      <w:r w:rsidRPr="000D607B">
        <w:rPr>
          <w:rFonts w:asciiTheme="minorHAnsi" w:eastAsia="Century Gothic" w:hAnsiTheme="minorHAnsi" w:cstheme="minorHAnsi"/>
          <w:spacing w:val="44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9"/>
          <w:sz w:val="22"/>
          <w:szCs w:val="22"/>
        </w:rPr>
        <w:t>at</w:t>
      </w:r>
      <w:r w:rsidRPr="000D607B">
        <w:rPr>
          <w:rFonts w:asciiTheme="minorHAnsi" w:eastAsia="Century Gothic" w:hAnsiTheme="minorHAnsi" w:cstheme="minorHAnsi"/>
          <w:spacing w:val="-15"/>
          <w:w w:val="89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0D607B">
        <w:rPr>
          <w:rFonts w:asciiTheme="minorHAnsi" w:eastAsia="Century Gothic" w:hAnsiTheme="minorHAnsi" w:cstheme="minorHAnsi"/>
          <w:spacing w:val="-20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>Concord</w:t>
      </w:r>
      <w:r w:rsidRPr="000D607B">
        <w:rPr>
          <w:rFonts w:asciiTheme="minorHAnsi" w:eastAsia="Century Gothic" w:hAnsiTheme="minorHAnsi" w:cstheme="minorHAnsi"/>
          <w:spacing w:val="-10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w w:val="85"/>
          <w:sz w:val="22"/>
          <w:szCs w:val="22"/>
        </w:rPr>
        <w:t xml:space="preserve">Hotel, </w:t>
      </w:r>
      <w:r w:rsidRPr="000D607B">
        <w:rPr>
          <w:rFonts w:asciiTheme="minorHAnsi" w:eastAsia="Century Gothic" w:hAnsiTheme="minorHAnsi" w:cstheme="minorHAnsi"/>
          <w:spacing w:val="1"/>
          <w:w w:val="85"/>
          <w:sz w:val="22"/>
          <w:szCs w:val="22"/>
        </w:rPr>
        <w:t xml:space="preserve"> </w:t>
      </w:r>
      <w:r w:rsidRPr="000D607B">
        <w:rPr>
          <w:rFonts w:asciiTheme="minorHAnsi" w:eastAsia="Century Gothic" w:hAnsiTheme="minorHAnsi" w:cstheme="minorHAnsi"/>
          <w:sz w:val="22"/>
          <w:szCs w:val="22"/>
        </w:rPr>
        <w:t>NY</w:t>
      </w:r>
    </w:p>
    <w:sectPr w:rsidR="00D070F8" w:rsidRPr="000D607B">
      <w:type w:val="continuous"/>
      <w:pgSz w:w="12240" w:h="15840"/>
      <w:pgMar w:top="560" w:right="1320" w:bottom="280" w:left="600" w:header="720" w:footer="720" w:gutter="0"/>
      <w:cols w:num="2" w:space="720" w:equalWidth="0">
        <w:col w:w="1031" w:space="922"/>
        <w:col w:w="83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3711A"/>
    <w:multiLevelType w:val="multilevel"/>
    <w:tmpl w:val="858274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F8"/>
    <w:rsid w:val="000D607B"/>
    <w:rsid w:val="00D0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12908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D60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rfie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2021-05-07T14:01:00Z</dcterms:created>
  <dcterms:modified xsi:type="dcterms:W3CDTF">2021-05-07T14:03:00Z</dcterms:modified>
</cp:coreProperties>
</file>