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761A7" w14:textId="7722D3FA" w:rsidR="008D768D" w:rsidRPr="00575126" w:rsidRDefault="00575126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Maddy Holcomb</w:t>
      </w:r>
    </w:p>
    <w:p w14:paraId="56FA0920" w14:textId="77777777" w:rsidR="008D768D" w:rsidRPr="00575126" w:rsidRDefault="0063682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sz w:val="22"/>
          <w:szCs w:val="22"/>
        </w:rPr>
        <w:t>Contact</w:t>
      </w:r>
      <w:r w:rsidRPr="0057512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w w:val="101"/>
          <w:sz w:val="22"/>
          <w:szCs w:val="22"/>
        </w:rPr>
        <w:t>Info:</w:t>
      </w:r>
    </w:p>
    <w:p w14:paraId="513CF913" w14:textId="77777777" w:rsidR="008D768D" w:rsidRPr="00575126" w:rsidRDefault="008D768D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B2C2FAF" w14:textId="77777777" w:rsidR="008D768D" w:rsidRPr="00575126" w:rsidRDefault="0063682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color w:val="D90B00"/>
          <w:sz w:val="22"/>
          <w:szCs w:val="22"/>
        </w:rPr>
        <w:t>te</w:t>
      </w:r>
      <w:r w:rsidRPr="00575126">
        <w:rPr>
          <w:rFonts w:asciiTheme="minorHAnsi" w:eastAsia="Arial" w:hAnsiTheme="minorHAnsi" w:cstheme="minorHAnsi"/>
          <w:color w:val="D90B00"/>
          <w:spacing w:val="-12"/>
          <w:sz w:val="22"/>
          <w:szCs w:val="22"/>
        </w:rPr>
        <w:t>l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    </w:t>
      </w:r>
      <w:r w:rsidRPr="00575126">
        <w:rPr>
          <w:rFonts w:asciiTheme="minorHAnsi" w:eastAsia="Arial" w:hAnsiTheme="minorHAnsi" w:cstheme="minorHAnsi"/>
          <w:color w:val="000000"/>
          <w:spacing w:val="35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>908.917.3830</w:t>
      </w:r>
    </w:p>
    <w:p w14:paraId="592E27FC" w14:textId="176D9022" w:rsidR="008D768D" w:rsidRPr="00575126" w:rsidRDefault="00636823">
      <w:pPr>
        <w:spacing w:before="1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color w:val="D90B00"/>
          <w:sz w:val="22"/>
          <w:szCs w:val="22"/>
        </w:rPr>
        <w:t>emai</w:t>
      </w:r>
      <w:r w:rsidRPr="00575126">
        <w:rPr>
          <w:rFonts w:asciiTheme="minorHAnsi" w:eastAsia="Arial" w:hAnsiTheme="minorHAnsi" w:cstheme="minorHAnsi"/>
          <w:color w:val="D90B00"/>
          <w:spacing w:val="-19"/>
          <w:sz w:val="22"/>
          <w:szCs w:val="22"/>
        </w:rPr>
        <w:t>l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</w:t>
      </w:r>
      <w:hyperlink r:id="rId7" w:history="1">
        <w:r w:rsidR="00575126" w:rsidRPr="00E324E2">
          <w:rPr>
            <w:rStyle w:val="Hyperlink"/>
            <w:rFonts w:asciiTheme="minorHAnsi" w:eastAsia="Arial" w:hAnsiTheme="minorHAnsi" w:cstheme="minorHAnsi"/>
            <w:sz w:val="22"/>
            <w:szCs w:val="22"/>
          </w:rPr>
          <w:t>maddy@gmail.com</w:t>
        </w:r>
      </w:hyperlink>
    </w:p>
    <w:p w14:paraId="3449A7CE" w14:textId="77777777" w:rsidR="008D768D" w:rsidRPr="00575126" w:rsidRDefault="00636823">
      <w:pPr>
        <w:spacing w:before="24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br w:type="column"/>
      </w: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P</w:t>
      </w:r>
      <w:r w:rsidRPr="00575126">
        <w:rPr>
          <w:rFonts w:asciiTheme="minorHAnsi" w:hAnsiTheme="minorHAnsi" w:cstheme="minorHAnsi"/>
          <w:b/>
          <w:color w:val="333333"/>
          <w:spacing w:val="9"/>
          <w:sz w:val="22"/>
          <w:szCs w:val="22"/>
          <w:u w:color="333333"/>
        </w:rPr>
        <w:t>r</w:t>
      </w: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ofile</w:t>
      </w:r>
    </w:p>
    <w:p w14:paraId="08B75FEF" w14:textId="77777777" w:rsidR="008D768D" w:rsidRPr="00575126" w:rsidRDefault="00636823">
      <w:pPr>
        <w:spacing w:before="20" w:line="245" w:lineRule="auto"/>
        <w:ind w:right="79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I</w:t>
      </w:r>
      <w:r w:rsidRPr="0057512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reside</w:t>
      </w:r>
      <w:r w:rsidRPr="0057512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in</w:t>
      </w:r>
      <w:r w:rsidRPr="0057512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Santa</w:t>
      </w:r>
      <w:r w:rsidRPr="0057512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Monica,</w:t>
      </w:r>
      <w:r w:rsidRPr="0057512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California</w:t>
      </w:r>
      <w:r w:rsidRPr="0057512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and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</w:t>
      </w:r>
      <w:r w:rsidRPr="0057512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am</w:t>
      </w:r>
      <w:r w:rsidRPr="0057512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bi-coastal</w:t>
      </w:r>
      <w:r w:rsidRPr="0057512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artist</w:t>
      </w:r>
      <w:r w:rsidRPr="0057512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traveli</w:t>
      </w:r>
      <w:r w:rsidRPr="00575126">
        <w:rPr>
          <w:rFonts w:asciiTheme="minorHAnsi" w:hAnsiTheme="minorHAnsi" w:cstheme="minorHAnsi"/>
          <w:sz w:val="22"/>
          <w:szCs w:val="22"/>
        </w:rPr>
        <w:t>ng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between</w:t>
      </w:r>
      <w:r w:rsidRPr="0057512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NYC</w:t>
      </w:r>
      <w:r w:rsidRPr="0057512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 xml:space="preserve">- </w:t>
      </w:r>
      <w:r w:rsidRPr="00575126">
        <w:rPr>
          <w:rFonts w:asciiTheme="minorHAnsi" w:hAnsiTheme="minorHAnsi" w:cstheme="minorHAnsi"/>
          <w:sz w:val="22"/>
          <w:szCs w:val="22"/>
        </w:rPr>
        <w:t>Hollywood.</w:t>
      </w:r>
      <w:r w:rsidRPr="0057512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</w:t>
      </w:r>
      <w:r w:rsidRPr="0057512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have</w:t>
      </w:r>
      <w:r w:rsidRPr="0057512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been</w:t>
      </w:r>
      <w:r w:rsidRPr="0057512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stylist</w:t>
      </w:r>
      <w:r w:rsidRPr="0057512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for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18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years,</w:t>
      </w:r>
      <w:r w:rsidRPr="0057512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an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international</w:t>
      </w:r>
      <w:r w:rsidRPr="0057512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educator</w:t>
      </w:r>
      <w:r w:rsidRPr="0057512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for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17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years</w:t>
      </w:r>
      <w:r w:rsidRPr="0057512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and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57512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salon</w:t>
      </w:r>
      <w:r w:rsidRPr="0057512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owner</w:t>
      </w:r>
      <w:r w:rsidRPr="0057512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for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14</w:t>
      </w:r>
      <w:r w:rsidRPr="0057512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years.</w:t>
      </w:r>
      <w:r w:rsidRPr="0057512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</w:t>
      </w:r>
      <w:r w:rsidRPr="0057512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am</w:t>
      </w:r>
      <w:r w:rsidRPr="0057512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Looking</w:t>
      </w:r>
      <w:r w:rsidRPr="0057512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for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challenging</w:t>
      </w:r>
      <w:r w:rsidRPr="0057512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role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as</w:t>
      </w:r>
      <w:r w:rsidRPr="0057512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hair</w:t>
      </w:r>
      <w:r w:rsidRPr="0057512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 xml:space="preserve">stylist/educator 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w</w:t>
      </w:r>
      <w:r w:rsidRPr="00575126">
        <w:rPr>
          <w:rFonts w:asciiTheme="minorHAnsi" w:hAnsiTheme="minorHAnsi" w:cstheme="minorHAnsi"/>
          <w:w w:val="105"/>
          <w:sz w:val="22"/>
          <w:szCs w:val="22"/>
        </w:rPr>
        <w:t>it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575126">
        <w:rPr>
          <w:rFonts w:asciiTheme="minorHAnsi" w:hAnsiTheme="minorHAnsi" w:cstheme="minorHAnsi"/>
          <w:sz w:val="22"/>
          <w:szCs w:val="22"/>
        </w:rPr>
        <w:t xml:space="preserve"> a</w:t>
      </w:r>
      <w:r w:rsidRPr="0057512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reputable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company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where</w:t>
      </w:r>
      <w:r w:rsidRPr="0057512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my</w:t>
      </w:r>
      <w:r w:rsidRPr="0057512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talent</w:t>
      </w:r>
      <w:r w:rsidRPr="0057512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and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skills</w:t>
      </w:r>
      <w:r w:rsidRPr="0057512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can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be</w:t>
      </w:r>
      <w:r w:rsidRPr="0057512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utilized.</w:t>
      </w:r>
      <w:r w:rsidRPr="0057512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My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purpose</w:t>
      </w:r>
      <w:r w:rsidRPr="0057512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is</w:t>
      </w:r>
      <w:r w:rsidRPr="0057512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to</w:t>
      </w:r>
      <w:r w:rsidRPr="0057512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be</w:t>
      </w:r>
      <w:r w:rsidRPr="0057512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an</w:t>
      </w:r>
      <w:r w:rsidRPr="00575126">
        <w:rPr>
          <w:rFonts w:asciiTheme="minorHAnsi" w:hAnsiTheme="minorHAnsi" w:cstheme="minorHAnsi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art</w:t>
      </w:r>
      <w:r w:rsidRPr="00575126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s</w:t>
      </w:r>
      <w:r w:rsidRPr="00575126">
        <w:rPr>
          <w:rFonts w:asciiTheme="minorHAnsi" w:hAnsiTheme="minorHAnsi" w:cstheme="minorHAnsi"/>
          <w:w w:val="105"/>
          <w:sz w:val="22"/>
          <w:szCs w:val="22"/>
        </w:rPr>
        <w:t>t</w:t>
      </w:r>
      <w:r w:rsidRPr="0057512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with</w:t>
      </w:r>
      <w:r w:rsidRPr="0057512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the</w:t>
      </w:r>
      <w:r w:rsidRPr="0057512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intent</w:t>
      </w:r>
      <w:r w:rsidRPr="0057512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to</w:t>
      </w:r>
      <w:r w:rsidRPr="0057512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bring</w:t>
      </w:r>
      <w:r w:rsidRPr="0057512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the</w:t>
      </w:r>
      <w:r w:rsidRPr="0057512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industry</w:t>
      </w:r>
      <w:r w:rsidRPr="0057512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furthe</w:t>
      </w:r>
      <w:r w:rsidRPr="00575126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575126">
        <w:rPr>
          <w:rFonts w:asciiTheme="minorHAnsi" w:hAnsiTheme="minorHAnsi" w:cstheme="minorHAnsi"/>
          <w:sz w:val="22"/>
          <w:szCs w:val="22"/>
        </w:rPr>
        <w:t>,</w:t>
      </w:r>
      <w:r w:rsidRPr="0057512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by</w:t>
      </w:r>
      <w:r w:rsidRPr="0057512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innovating</w:t>
      </w:r>
      <w:r w:rsidRPr="0057512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and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teaching</w:t>
      </w:r>
      <w:r w:rsidRPr="0057512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trend</w:t>
      </w:r>
      <w:r w:rsidRPr="0057512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se</w:t>
      </w:r>
      <w:r w:rsidRPr="00575126">
        <w:rPr>
          <w:rFonts w:asciiTheme="minorHAnsi" w:hAnsiTheme="minorHAnsi" w:cstheme="minorHAnsi"/>
          <w:w w:val="105"/>
          <w:sz w:val="22"/>
          <w:szCs w:val="22"/>
        </w:rPr>
        <w:t>tti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ng</w:t>
      </w:r>
      <w:r w:rsidRPr="00575126">
        <w:rPr>
          <w:rFonts w:asciiTheme="minorHAnsi" w:hAnsiTheme="minorHAnsi" w:cstheme="minorHAnsi"/>
          <w:sz w:val="22"/>
          <w:szCs w:val="22"/>
        </w:rPr>
        <w:t xml:space="preserve"> hair</w:t>
      </w:r>
      <w:r w:rsidRPr="0057512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cutting</w:t>
      </w:r>
      <w:r w:rsidRPr="0057512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and</w:t>
      </w:r>
      <w:r w:rsidRPr="0057512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coloring</w:t>
      </w:r>
      <w:r w:rsidRPr="0057512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techniques.</w:t>
      </w:r>
      <w:r w:rsidRPr="0057512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Additional</w:t>
      </w:r>
      <w:r w:rsidRPr="0057512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training</w:t>
      </w:r>
      <w:r w:rsidRPr="0057512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1994</w:t>
      </w:r>
      <w:r w:rsidRPr="0057512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–</w:t>
      </w:r>
      <w:r w:rsidRPr="0057512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20</w:t>
      </w:r>
      <w:r w:rsidRPr="00575126">
        <w:rPr>
          <w:rFonts w:asciiTheme="minorHAnsi" w:hAnsiTheme="minorHAnsi" w:cstheme="minorHAnsi"/>
          <w:spacing w:val="-7"/>
          <w:w w:val="104"/>
          <w:sz w:val="22"/>
          <w:szCs w:val="22"/>
        </w:rPr>
        <w:t>1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1;</w:t>
      </w:r>
    </w:p>
    <w:p w14:paraId="7DE7FBFB" w14:textId="77777777" w:rsidR="008D768D" w:rsidRPr="00575126" w:rsidRDefault="008D768D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7BADA2C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•Jingles</w:t>
      </w:r>
      <w:r w:rsidRPr="0057512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Advanced</w:t>
      </w:r>
      <w:r w:rsidRPr="0057512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Hair</w:t>
      </w:r>
      <w:r w:rsidRPr="0057512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Academy</w:t>
      </w:r>
      <w:r w:rsidRPr="0057512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–</w:t>
      </w:r>
      <w:r w:rsidRPr="0057512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New</w:t>
      </w:r>
      <w:r w:rsidRPr="0057512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pacing w:val="-20"/>
          <w:sz w:val="22"/>
          <w:szCs w:val="22"/>
        </w:rPr>
        <w:t>Y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ork    </w:t>
      </w:r>
      <w:r w:rsidRPr="0057512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•</w:t>
      </w:r>
      <w:r w:rsidRPr="00575126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575126">
        <w:rPr>
          <w:rFonts w:asciiTheme="minorHAnsi" w:hAnsiTheme="minorHAnsi" w:cstheme="minorHAnsi"/>
          <w:sz w:val="22"/>
          <w:szCs w:val="22"/>
        </w:rPr>
        <w:t>idal</w:t>
      </w:r>
      <w:r w:rsidRPr="0057512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Sassoon</w:t>
      </w:r>
      <w:r w:rsidRPr="0057512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New</w:t>
      </w:r>
      <w:r w:rsidRPr="0057512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pacing w:val="-20"/>
          <w:w w:val="104"/>
          <w:sz w:val="22"/>
          <w:szCs w:val="22"/>
        </w:rPr>
        <w:t>Y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ork</w:t>
      </w:r>
    </w:p>
    <w:p w14:paraId="6650ABEA" w14:textId="77777777" w:rsidR="008D768D" w:rsidRPr="00575126" w:rsidRDefault="00636823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•Llongueras</w:t>
      </w:r>
      <w:r w:rsidRPr="0057512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Academy</w:t>
      </w:r>
      <w:r w:rsidRPr="0057512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Ba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75126">
        <w:rPr>
          <w:rFonts w:asciiTheme="minorHAnsi" w:hAnsiTheme="minorHAnsi" w:cstheme="minorHAnsi"/>
          <w:b/>
          <w:sz w:val="22"/>
          <w:szCs w:val="22"/>
        </w:rPr>
        <w:t>celona,</w:t>
      </w:r>
      <w:r w:rsidRPr="00575126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Spain           </w:t>
      </w:r>
      <w:r w:rsidRPr="00575126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•Strategies</w:t>
      </w:r>
      <w:r w:rsidRPr="0057512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Business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Seminar</w:t>
      </w:r>
      <w:r w:rsidRPr="0057512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F</w:t>
      </w:r>
      <w:r w:rsidRPr="00575126">
        <w:rPr>
          <w:rFonts w:asciiTheme="minorHAnsi" w:hAnsiTheme="minorHAnsi" w:cstheme="minorHAnsi"/>
          <w:b/>
          <w:spacing w:val="-3"/>
          <w:w w:val="104"/>
          <w:sz w:val="22"/>
          <w:szCs w:val="22"/>
        </w:rPr>
        <w:t>r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eeport,</w:t>
      </w:r>
      <w:r w:rsidRPr="0057512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CT</w:t>
      </w:r>
    </w:p>
    <w:p w14:paraId="3FE0195B" w14:textId="77777777" w:rsidR="008D768D" w:rsidRPr="00575126" w:rsidRDefault="00636823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•Paul</w:t>
      </w:r>
      <w:r w:rsidRPr="0057512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Mitchell</w:t>
      </w:r>
      <w:r w:rsidRPr="0057512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Gathering</w:t>
      </w:r>
      <w:r w:rsidRPr="0057512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Las</w:t>
      </w:r>
      <w:r w:rsidRPr="0057512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pacing w:val="-16"/>
          <w:sz w:val="22"/>
          <w:szCs w:val="22"/>
        </w:rPr>
        <w:t>V</w:t>
      </w:r>
      <w:r w:rsidRPr="00575126">
        <w:rPr>
          <w:rFonts w:asciiTheme="minorHAnsi" w:hAnsiTheme="minorHAnsi" w:cstheme="minorHAnsi"/>
          <w:b/>
          <w:sz w:val="22"/>
          <w:szCs w:val="22"/>
        </w:rPr>
        <w:t>egas,</w:t>
      </w:r>
      <w:r w:rsidRPr="00575126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NV           </w:t>
      </w:r>
      <w:r w:rsidRPr="0057512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•Coppola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Keratin</w:t>
      </w:r>
      <w:r w:rsidRPr="0057512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575126">
        <w:rPr>
          <w:rFonts w:asciiTheme="minorHAnsi" w:hAnsiTheme="minorHAnsi" w:cstheme="minorHAnsi"/>
          <w:sz w:val="22"/>
          <w:szCs w:val="22"/>
        </w:rPr>
        <w:t>reatment</w:t>
      </w:r>
      <w:r w:rsidRPr="0057512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–</w:t>
      </w:r>
      <w:r w:rsidRPr="0057512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New</w:t>
      </w:r>
      <w:r w:rsidRPr="0057512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pacing w:val="-20"/>
          <w:w w:val="104"/>
          <w:sz w:val="22"/>
          <w:szCs w:val="22"/>
        </w:rPr>
        <w:t>Y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ork</w:t>
      </w:r>
    </w:p>
    <w:p w14:paraId="1339A0BD" w14:textId="77777777" w:rsidR="008D768D" w:rsidRPr="00575126" w:rsidRDefault="00636823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•Brazilian</w:t>
      </w:r>
      <w:r w:rsidRPr="0057512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Blow</w:t>
      </w:r>
      <w:r w:rsidRPr="0057512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Out</w:t>
      </w:r>
      <w:r w:rsidRPr="0057512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G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75126">
        <w:rPr>
          <w:rFonts w:asciiTheme="minorHAnsi" w:hAnsiTheme="minorHAnsi" w:cstheme="minorHAnsi"/>
          <w:b/>
          <w:sz w:val="22"/>
          <w:szCs w:val="22"/>
        </w:rPr>
        <w:t>eenwich,</w:t>
      </w:r>
      <w:r w:rsidRPr="00575126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CT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575126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•Great</w:t>
      </w:r>
      <w:r w:rsidRPr="0057512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Length</w:t>
      </w:r>
      <w:r w:rsidRPr="0057512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Extensions</w:t>
      </w:r>
      <w:r w:rsidRPr="0057512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G</w:t>
      </w:r>
      <w:r w:rsidRPr="00575126">
        <w:rPr>
          <w:rFonts w:asciiTheme="minorHAnsi" w:hAnsiTheme="minorHAnsi" w:cstheme="minorHAnsi"/>
          <w:b/>
          <w:spacing w:val="-3"/>
          <w:w w:val="104"/>
          <w:sz w:val="22"/>
          <w:szCs w:val="22"/>
        </w:rPr>
        <w:t>r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eenw</w:t>
      </w:r>
      <w:r w:rsidRPr="00575126">
        <w:rPr>
          <w:rFonts w:asciiTheme="minorHAnsi" w:hAnsiTheme="minorHAnsi" w:cstheme="minorHAnsi"/>
          <w:b/>
          <w:w w:val="105"/>
          <w:sz w:val="22"/>
          <w:szCs w:val="22"/>
        </w:rPr>
        <w:t>i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ch,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CT</w:t>
      </w:r>
    </w:p>
    <w:p w14:paraId="24D81C9F" w14:textId="77777777" w:rsidR="008D768D" w:rsidRPr="00575126" w:rsidRDefault="00636823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•Michael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Cole</w:t>
      </w:r>
      <w:r w:rsidRPr="0057512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Business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Summit</w:t>
      </w:r>
      <w:r w:rsidRPr="0057512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-</w:t>
      </w:r>
      <w:r w:rsidRPr="0057512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Minneapolis,</w:t>
      </w:r>
      <w:r w:rsidRPr="00575126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MN</w:t>
      </w:r>
    </w:p>
    <w:p w14:paraId="11CECED0" w14:textId="77777777" w:rsidR="008D768D" w:rsidRPr="00575126" w:rsidRDefault="008D768D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5E0CD3D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sz w:val="22"/>
          <w:szCs w:val="22"/>
        </w:rPr>
        <w:t>Color</w:t>
      </w:r>
      <w:r w:rsidRPr="0057512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C</w:t>
      </w:r>
      <w:r w:rsidRPr="00575126">
        <w:rPr>
          <w:rFonts w:asciiTheme="minorHAnsi" w:hAnsiTheme="minorHAnsi" w:cstheme="minorHAnsi"/>
          <w:b/>
          <w:w w:val="105"/>
          <w:sz w:val="22"/>
          <w:szCs w:val="22"/>
        </w:rPr>
        <w:t>l</w:t>
      </w:r>
      <w:r w:rsidRPr="00575126">
        <w:rPr>
          <w:rFonts w:asciiTheme="minorHAnsi" w:hAnsiTheme="minorHAnsi" w:cstheme="minorHAnsi"/>
          <w:b/>
          <w:w w:val="104"/>
          <w:sz w:val="22"/>
          <w:szCs w:val="22"/>
        </w:rPr>
        <w:t>asses</w:t>
      </w:r>
    </w:p>
    <w:p w14:paraId="5C2E8888" w14:textId="77777777" w:rsidR="008D768D" w:rsidRPr="00575126" w:rsidRDefault="00636823">
      <w:pPr>
        <w:spacing w:before="4" w:line="245" w:lineRule="auto"/>
        <w:ind w:right="424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>Goldwell,</w:t>
      </w:r>
      <w:r w:rsidRPr="0057512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Renbo</w:t>
      </w:r>
      <w:r w:rsidRPr="00575126">
        <w:rPr>
          <w:rFonts w:asciiTheme="minorHAnsi" w:hAnsiTheme="minorHAnsi" w:cstheme="minorHAnsi"/>
          <w:spacing w:val="-12"/>
          <w:sz w:val="22"/>
          <w:szCs w:val="22"/>
        </w:rPr>
        <w:t>w</w:t>
      </w:r>
      <w:r w:rsidRPr="00575126">
        <w:rPr>
          <w:rFonts w:asciiTheme="minorHAnsi" w:hAnsiTheme="minorHAnsi" w:cstheme="minorHAnsi"/>
          <w:sz w:val="22"/>
          <w:szCs w:val="22"/>
        </w:rPr>
        <w:t>,</w:t>
      </w:r>
      <w:r w:rsidRPr="0057512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Schwarzkopf,</w:t>
      </w:r>
      <w:r w:rsidRPr="0057512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Framesi,</w:t>
      </w:r>
      <w:r w:rsidRPr="0057512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Logics,</w:t>
      </w:r>
      <w:r w:rsidRPr="0057512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6"/>
          <w:sz w:val="22"/>
          <w:szCs w:val="22"/>
        </w:rPr>
        <w:t>L</w:t>
      </w:r>
      <w:r w:rsidRPr="00575126">
        <w:rPr>
          <w:rFonts w:asciiTheme="minorHAnsi" w:hAnsiTheme="minorHAnsi" w:cstheme="minorHAnsi"/>
          <w:sz w:val="22"/>
          <w:szCs w:val="22"/>
        </w:rPr>
        <w:t>’Oreal,</w:t>
      </w:r>
      <w:r w:rsidRPr="0057512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Fudge,</w:t>
      </w:r>
      <w:r w:rsidRPr="0057512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Eugene</w:t>
      </w:r>
      <w:r w:rsidRPr="0057512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Perma,</w:t>
      </w:r>
      <w:r w:rsidRPr="00575126">
        <w:rPr>
          <w:rFonts w:asciiTheme="minorHAnsi" w:hAnsiTheme="minorHAnsi" w:cstheme="minorHAnsi"/>
          <w:sz w:val="22"/>
          <w:szCs w:val="22"/>
        </w:rPr>
        <w:t xml:space="preserve"> Ingora,</w:t>
      </w:r>
      <w:r w:rsidRPr="0057512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Matrix,</w:t>
      </w:r>
      <w:r w:rsidRPr="0057512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Scruples,</w:t>
      </w:r>
      <w:r w:rsidRPr="0057512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4"/>
          <w:sz w:val="22"/>
          <w:szCs w:val="22"/>
        </w:rPr>
        <w:t>W</w:t>
      </w:r>
      <w:r w:rsidRPr="00575126">
        <w:rPr>
          <w:rFonts w:asciiTheme="minorHAnsi" w:hAnsiTheme="minorHAnsi" w:cstheme="minorHAnsi"/>
          <w:sz w:val="22"/>
          <w:szCs w:val="22"/>
        </w:rPr>
        <w:t>ella,</w:t>
      </w:r>
      <w:r w:rsidRPr="0057512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Clairol,</w:t>
      </w:r>
      <w:r w:rsidRPr="0057512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575126">
        <w:rPr>
          <w:rFonts w:asciiTheme="minorHAnsi" w:hAnsiTheme="minorHAnsi" w:cstheme="minorHAnsi"/>
          <w:sz w:val="22"/>
          <w:szCs w:val="22"/>
        </w:rPr>
        <w:t>iola,</w:t>
      </w:r>
      <w:r w:rsidRPr="0057512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J</w:t>
      </w:r>
      <w:r w:rsidRPr="00575126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575126">
        <w:rPr>
          <w:rFonts w:asciiTheme="minorHAnsi" w:hAnsiTheme="minorHAnsi" w:cstheme="minorHAnsi"/>
          <w:w w:val="104"/>
          <w:sz w:val="22"/>
          <w:szCs w:val="22"/>
        </w:rPr>
        <w:t>ngles</w:t>
      </w:r>
    </w:p>
    <w:p w14:paraId="0038AE6A" w14:textId="77777777" w:rsidR="008D768D" w:rsidRPr="00575126" w:rsidRDefault="008D768D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987C64B" w14:textId="77777777" w:rsidR="008D768D" w:rsidRPr="00575126" w:rsidRDefault="00636823">
      <w:pPr>
        <w:spacing w:line="300" w:lineRule="exact"/>
        <w:rPr>
          <w:rFonts w:asciiTheme="minorHAnsi" w:hAnsiTheme="minorHAnsi" w:cstheme="minorHAnsi"/>
          <w:sz w:val="22"/>
          <w:szCs w:val="22"/>
        </w:rPr>
        <w:sectPr w:rsidR="008D768D" w:rsidRPr="00575126">
          <w:headerReference w:type="default" r:id="rId8"/>
          <w:type w:val="continuous"/>
          <w:pgSz w:w="12240" w:h="15840"/>
          <w:pgMar w:top="2220" w:right="1340" w:bottom="280" w:left="260" w:header="720" w:footer="720" w:gutter="0"/>
          <w:cols w:num="2" w:space="720" w:equalWidth="0">
            <w:col w:w="2981" w:space="719"/>
            <w:col w:w="6940"/>
          </w:cols>
        </w:sectPr>
      </w:pPr>
      <w:r w:rsidRPr="00575126">
        <w:rPr>
          <w:rFonts w:asciiTheme="minorHAnsi" w:hAnsiTheme="minorHAnsi" w:cstheme="minorHAnsi"/>
          <w:b/>
          <w:color w:val="333333"/>
          <w:spacing w:val="14"/>
          <w:position w:val="-1"/>
          <w:sz w:val="22"/>
          <w:szCs w:val="22"/>
          <w:u w:color="333333"/>
        </w:rPr>
        <w:t>Experience</w:t>
      </w:r>
    </w:p>
    <w:p w14:paraId="08CEDE0D" w14:textId="77777777" w:rsidR="008D768D" w:rsidRPr="00575126" w:rsidRDefault="008D768D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329606A" w14:textId="77777777" w:rsidR="008D768D" w:rsidRPr="00575126" w:rsidRDefault="00636823">
      <w:pPr>
        <w:spacing w:before="36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sz w:val="22"/>
          <w:szCs w:val="22"/>
        </w:rPr>
        <w:t>Paramount Pictu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es - </w:t>
      </w:r>
      <w:r w:rsidRPr="00575126">
        <w:rPr>
          <w:rFonts w:asciiTheme="minorHAnsi" w:hAnsiTheme="minorHAnsi" w:cstheme="minorHAnsi"/>
          <w:sz w:val="22"/>
          <w:szCs w:val="22"/>
        </w:rPr>
        <w:t>Hollywood, California 20</w:t>
      </w:r>
      <w:r w:rsidRPr="00575126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575126">
        <w:rPr>
          <w:rFonts w:asciiTheme="minorHAnsi" w:hAnsiTheme="minorHAnsi" w:cstheme="minorHAnsi"/>
          <w:sz w:val="22"/>
          <w:szCs w:val="22"/>
        </w:rPr>
        <w:t>1 - Present</w:t>
      </w:r>
    </w:p>
    <w:p w14:paraId="65647750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Used hair colors and other techniques to reflect the guests’</w:t>
      </w:r>
      <w:r w:rsidRPr="00575126">
        <w:rPr>
          <w:rFonts w:asciiTheme="minorHAns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personality</w:t>
      </w:r>
    </w:p>
    <w:p w14:paraId="5A421BED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Created trend setting hair styles</w:t>
      </w:r>
    </w:p>
    <w:p w14:paraId="35362A51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Ability to work e</w:t>
      </w:r>
      <w:r w:rsidRPr="00575126">
        <w:rPr>
          <w:rFonts w:asciiTheme="minorHAnsi" w:hAnsiTheme="minorHAnsi" w:cstheme="minorHAnsi"/>
          <w:spacing w:val="-3"/>
          <w:position w:val="2"/>
          <w:sz w:val="22"/>
          <w:szCs w:val="22"/>
        </w:rPr>
        <w:t>f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ficientl</w:t>
      </w:r>
      <w:r w:rsidRPr="00575126">
        <w:rPr>
          <w:rFonts w:asciiTheme="minorHAnsi" w:hAnsiTheme="minorHAnsi" w:cstheme="minorHAnsi"/>
          <w:spacing w:val="-12"/>
          <w:position w:val="2"/>
          <w:sz w:val="22"/>
          <w:szCs w:val="22"/>
        </w:rPr>
        <w:t>y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 xml:space="preserve">,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therefore reduce waiting time of guests</w:t>
      </w:r>
    </w:p>
    <w:p w14:paraId="7A022962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Certified hair stylist in New</w:t>
      </w:r>
      <w:r w:rsidRPr="00575126">
        <w:rPr>
          <w:rFonts w:asciiTheme="minorHAnsi" w:hAnsiTheme="minorHAnsi" w:cstheme="minorHAnsi"/>
          <w:spacing w:val="-7"/>
          <w:position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8"/>
          <w:position w:val="2"/>
          <w:sz w:val="22"/>
          <w:szCs w:val="22"/>
        </w:rPr>
        <w:t>Y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ork, New Jerse</w:t>
      </w:r>
      <w:r w:rsidRPr="00575126">
        <w:rPr>
          <w:rFonts w:asciiTheme="minorHAnsi" w:hAnsiTheme="minorHAnsi" w:cstheme="minorHAnsi"/>
          <w:spacing w:val="-12"/>
          <w:position w:val="2"/>
          <w:sz w:val="22"/>
          <w:szCs w:val="22"/>
        </w:rPr>
        <w:t>y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, and California</w:t>
      </w:r>
    </w:p>
    <w:p w14:paraId="3FFA8B23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Provide an excellent guest experience</w:t>
      </w:r>
    </w:p>
    <w:p w14:paraId="09B8A558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In-depth knowledge of the current trends and styles</w:t>
      </w:r>
    </w:p>
    <w:p w14:paraId="0BABDC77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 xml:space="preserve">Utilized various hair cutting and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texturizing techniques</w:t>
      </w:r>
    </w:p>
    <w:p w14:paraId="5B357D3F" w14:textId="77777777" w:rsidR="008D768D" w:rsidRPr="00575126" w:rsidRDefault="008D768D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E12C6AF" w14:textId="77777777" w:rsidR="008D768D" w:rsidRPr="00575126" w:rsidRDefault="00636823">
      <w:pPr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sz w:val="22"/>
          <w:szCs w:val="22"/>
        </w:rPr>
        <w:t>Paul Mitchell - National Educator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75126">
        <w:rPr>
          <w:rFonts w:asciiTheme="minorHAnsi" w:hAnsiTheme="minorHAnsi" w:cstheme="minorHAnsi"/>
          <w:sz w:val="22"/>
          <w:szCs w:val="22"/>
        </w:rPr>
        <w:t>Beverly Hills, California   20</w:t>
      </w:r>
      <w:r w:rsidRPr="00575126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575126">
        <w:rPr>
          <w:rFonts w:asciiTheme="minorHAnsi" w:hAnsiTheme="minorHAnsi" w:cstheme="minorHAnsi"/>
          <w:sz w:val="22"/>
          <w:szCs w:val="22"/>
        </w:rPr>
        <w:t>1 - Present</w:t>
      </w:r>
    </w:p>
    <w:p w14:paraId="215CF786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3"/>
          <w:position w:val="1"/>
          <w:sz w:val="22"/>
          <w:szCs w:val="22"/>
        </w:rPr>
        <w:t>T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eaching advanced hair cutting and coloring techniques</w:t>
      </w:r>
    </w:p>
    <w:p w14:paraId="0690A241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3"/>
          <w:position w:val="2"/>
          <w:sz w:val="22"/>
          <w:szCs w:val="22"/>
        </w:rPr>
        <w:t>T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eaching basic and advanced color principles</w:t>
      </w:r>
    </w:p>
    <w:p w14:paraId="75AD5188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Hands on classes with live models</w:t>
      </w:r>
    </w:p>
    <w:p w14:paraId="151DB7E9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Platform demonstrations at various events</w:t>
      </w:r>
    </w:p>
    <w:p w14:paraId="30250F88" w14:textId="77777777" w:rsidR="008D768D" w:rsidRPr="00575126" w:rsidRDefault="008D768D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8D19C7D" w14:textId="77777777" w:rsidR="008D768D" w:rsidRPr="00575126" w:rsidRDefault="00636823">
      <w:pPr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sz w:val="22"/>
          <w:szCs w:val="22"/>
        </w:rPr>
        <w:t>Jingles International - Master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Educator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75126">
        <w:rPr>
          <w:rFonts w:asciiTheme="minorHAnsi" w:hAnsiTheme="minorHAnsi" w:cstheme="minorHAnsi"/>
          <w:sz w:val="22"/>
          <w:szCs w:val="22"/>
        </w:rPr>
        <w:t>New</w:t>
      </w:r>
      <w:r w:rsidRPr="0057512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575126">
        <w:rPr>
          <w:rFonts w:asciiTheme="minorHAnsi" w:hAnsiTheme="minorHAnsi" w:cstheme="minorHAnsi"/>
          <w:sz w:val="22"/>
          <w:szCs w:val="22"/>
        </w:rPr>
        <w:t>ork, New</w:t>
      </w:r>
      <w:r w:rsidRPr="0057512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575126">
        <w:rPr>
          <w:rFonts w:asciiTheme="minorHAnsi" w:hAnsiTheme="minorHAnsi" w:cstheme="minorHAnsi"/>
          <w:sz w:val="22"/>
          <w:szCs w:val="22"/>
        </w:rPr>
        <w:t>ork   1994 - Present</w:t>
      </w:r>
    </w:p>
    <w:p w14:paraId="3C6D3736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3"/>
          <w:position w:val="1"/>
          <w:sz w:val="22"/>
          <w:szCs w:val="22"/>
        </w:rPr>
        <w:t>T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eaching advanced hair cutting and coloring techniques</w:t>
      </w:r>
    </w:p>
    <w:p w14:paraId="44EBD740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3"/>
          <w:position w:val="2"/>
          <w:sz w:val="22"/>
          <w:szCs w:val="22"/>
        </w:rPr>
        <w:t>T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eaching basic and advanced color principles</w:t>
      </w:r>
    </w:p>
    <w:p w14:paraId="26AD9AC7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 xml:space="preserve">Hands on classes with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live models</w:t>
      </w:r>
    </w:p>
    <w:p w14:paraId="6D1786AD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Platform demonstrations at various events</w:t>
      </w:r>
    </w:p>
    <w:p w14:paraId="3A969881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Extensive travel internationally and in major continental US cities</w:t>
      </w:r>
    </w:p>
    <w:p w14:paraId="3E6557DE" w14:textId="77777777" w:rsidR="008D768D" w:rsidRPr="00575126" w:rsidRDefault="008D768D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0E8B2AB" w14:textId="77777777" w:rsidR="008D768D" w:rsidRPr="00575126" w:rsidRDefault="00636823">
      <w:pPr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sz w:val="22"/>
          <w:szCs w:val="22"/>
        </w:rPr>
        <w:t>Michael</w:t>
      </w:r>
      <w:r w:rsidRPr="0057512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>Anthony Hair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Designs - Owner </w:t>
      </w:r>
      <w:r w:rsidRPr="00575126">
        <w:rPr>
          <w:rFonts w:asciiTheme="minorHAnsi" w:hAnsiTheme="minorHAnsi" w:cstheme="minorHAnsi"/>
          <w:sz w:val="22"/>
          <w:szCs w:val="22"/>
        </w:rPr>
        <w:t>- Marlboro &amp; Middletown, New Jersey 1996 - 2010</w:t>
      </w:r>
    </w:p>
    <w:p w14:paraId="0A1B2DDB" w14:textId="77777777" w:rsidR="008D768D" w:rsidRPr="00575126" w:rsidRDefault="00636823">
      <w:pPr>
        <w:spacing w:line="200" w:lineRule="exact"/>
        <w:ind w:left="3665" w:right="3846"/>
        <w:jc w:val="center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 xml:space="preserve">Managed day to day operations of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salon</w:t>
      </w:r>
    </w:p>
    <w:p w14:paraId="4FBAD4F8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3"/>
          <w:position w:val="2"/>
          <w:sz w:val="22"/>
          <w:szCs w:val="22"/>
        </w:rPr>
        <w:t>T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aught weekly courses in hair cutting and coloring techniques</w:t>
      </w:r>
    </w:p>
    <w:p w14:paraId="4D890097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Created in store monthly promotions</w:t>
      </w:r>
    </w:p>
    <w:p w14:paraId="1BE87A2C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Used hair colors and other techniques to reflect the guests’</w:t>
      </w:r>
      <w:r w:rsidRPr="00575126">
        <w:rPr>
          <w:rFonts w:asciiTheme="minorHAnsi" w:hAnsiTheme="minorHAnsi" w:cstheme="minorHAnsi"/>
          <w:spacing w:val="-13"/>
          <w:position w:val="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personality</w:t>
      </w:r>
    </w:p>
    <w:p w14:paraId="40A3B13E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Ability to work e</w:t>
      </w:r>
      <w:r w:rsidRPr="00575126">
        <w:rPr>
          <w:rFonts w:asciiTheme="minorHAnsi" w:hAnsiTheme="minorHAnsi" w:cstheme="minorHAnsi"/>
          <w:spacing w:val="-3"/>
          <w:position w:val="2"/>
          <w:sz w:val="22"/>
          <w:szCs w:val="22"/>
        </w:rPr>
        <w:t>f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ficientl</w:t>
      </w:r>
      <w:r w:rsidRPr="00575126">
        <w:rPr>
          <w:rFonts w:asciiTheme="minorHAnsi" w:hAnsiTheme="minorHAnsi" w:cstheme="minorHAnsi"/>
          <w:spacing w:val="-12"/>
          <w:position w:val="2"/>
          <w:sz w:val="22"/>
          <w:szCs w:val="22"/>
        </w:rPr>
        <w:t>y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 xml:space="preserve">, therefore reduce waiting time of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guests</w:t>
      </w:r>
    </w:p>
    <w:p w14:paraId="62D36765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Participated in local charity events and promotions</w:t>
      </w:r>
    </w:p>
    <w:p w14:paraId="63327FA8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Provide an excellent guest experience</w:t>
      </w:r>
    </w:p>
    <w:p w14:paraId="23583470" w14:textId="77777777" w:rsidR="008D768D" w:rsidRPr="00575126" w:rsidRDefault="00636823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lastRenderedPageBreak/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Utilized various hair cutting and texturizing techniques</w:t>
      </w:r>
    </w:p>
    <w:p w14:paraId="09E06F74" w14:textId="77777777" w:rsidR="008D768D" w:rsidRPr="00575126" w:rsidRDefault="00636823">
      <w:pPr>
        <w:spacing w:line="180" w:lineRule="exact"/>
        <w:ind w:left="3846" w:right="4042"/>
        <w:jc w:val="center"/>
        <w:rPr>
          <w:rFonts w:asciiTheme="minorHAnsi" w:hAnsiTheme="minorHAnsi" w:cstheme="minorHAnsi"/>
          <w:sz w:val="22"/>
          <w:szCs w:val="22"/>
        </w:rPr>
        <w:sectPr w:rsidR="008D768D" w:rsidRPr="00575126">
          <w:type w:val="continuous"/>
          <w:pgSz w:w="12240" w:h="15840"/>
          <w:pgMar w:top="2220" w:right="1340" w:bottom="280" w:left="260" w:header="720" w:footer="720" w:gutter="0"/>
          <w:cols w:space="720"/>
        </w:sectPr>
      </w:pPr>
      <w:r w:rsidRPr="00575126">
        <w:rPr>
          <w:rFonts w:asciiTheme="minorHAnsi" w:hAnsiTheme="minorHAnsi" w:cstheme="minorHAnsi"/>
          <w:sz w:val="22"/>
          <w:szCs w:val="22"/>
        </w:rPr>
        <w:t>Styled hair for various fashion shows</w:t>
      </w:r>
    </w:p>
    <w:p w14:paraId="0220628D" w14:textId="77777777" w:rsidR="008D768D" w:rsidRPr="00575126" w:rsidRDefault="008D768D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F71718C" w14:textId="77777777" w:rsidR="008D768D" w:rsidRPr="00575126" w:rsidRDefault="00636823">
      <w:pPr>
        <w:spacing w:before="28" w:line="240" w:lineRule="exact"/>
        <w:ind w:left="629"/>
        <w:rPr>
          <w:rFonts w:asciiTheme="minorHAnsi" w:eastAsia="Lucida Sans" w:hAnsiTheme="minorHAnsi" w:cstheme="minorHAnsi"/>
          <w:sz w:val="22"/>
          <w:szCs w:val="22"/>
        </w:rPr>
      </w:pP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H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575126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l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l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y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w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575126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575126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d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 xml:space="preserve">               </w:t>
      </w:r>
      <w:r w:rsidRPr="00575126">
        <w:rPr>
          <w:rFonts w:asciiTheme="minorHAnsi" w:eastAsia="Lucida Sans" w:hAnsiTheme="minorHAnsi" w:cstheme="minorHAnsi"/>
          <w:spacing w:val="43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N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e</w:t>
      </w:r>
      <w:r w:rsidRPr="00575126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 xml:space="preserve">w   </w:t>
      </w:r>
      <w:r w:rsidRPr="00575126">
        <w:rPr>
          <w:rFonts w:asciiTheme="minorHAnsi" w:eastAsia="Lucida Sans" w:hAnsiTheme="minorHAnsi" w:cstheme="minorHAnsi"/>
          <w:spacing w:val="10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Y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r</w:t>
      </w:r>
      <w:r w:rsidRPr="00575126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575126">
        <w:rPr>
          <w:rFonts w:asciiTheme="minorHAnsi" w:eastAsia="Lucida Sans" w:hAnsiTheme="minorHAnsi" w:cstheme="minorHAnsi"/>
          <w:position w:val="-1"/>
          <w:sz w:val="22"/>
          <w:szCs w:val="22"/>
        </w:rPr>
        <w:t>k</w:t>
      </w:r>
    </w:p>
    <w:p w14:paraId="2E1DD5CA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F6D44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F9D1A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AAA84B" w14:textId="77777777" w:rsidR="008D768D" w:rsidRPr="00575126" w:rsidRDefault="008D768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  <w:sectPr w:rsidR="008D768D" w:rsidRPr="00575126">
          <w:pgSz w:w="12240" w:h="15840"/>
          <w:pgMar w:top="2220" w:right="1340" w:bottom="280" w:left="260" w:header="1894" w:footer="0" w:gutter="0"/>
          <w:cols w:space="720"/>
        </w:sectPr>
      </w:pPr>
    </w:p>
    <w:p w14:paraId="7B070169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CE13E0" w14:textId="77777777" w:rsidR="008D768D" w:rsidRPr="00575126" w:rsidRDefault="008D768D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3ADD6698" w14:textId="77777777" w:rsidR="008D768D" w:rsidRPr="00575126" w:rsidRDefault="0063682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sz w:val="22"/>
          <w:szCs w:val="22"/>
        </w:rPr>
        <w:t>Contact</w:t>
      </w:r>
      <w:r w:rsidRPr="0057512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w w:val="101"/>
          <w:sz w:val="22"/>
          <w:szCs w:val="22"/>
        </w:rPr>
        <w:t>Info:</w:t>
      </w:r>
    </w:p>
    <w:p w14:paraId="5AB5B679" w14:textId="77777777" w:rsidR="008D768D" w:rsidRPr="00575126" w:rsidRDefault="008D768D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8263752" w14:textId="77777777" w:rsidR="008D768D" w:rsidRPr="00575126" w:rsidRDefault="0063682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color w:val="D90B00"/>
          <w:sz w:val="22"/>
          <w:szCs w:val="22"/>
        </w:rPr>
        <w:t>te</w:t>
      </w:r>
      <w:r w:rsidRPr="00575126">
        <w:rPr>
          <w:rFonts w:asciiTheme="minorHAnsi" w:eastAsia="Arial" w:hAnsiTheme="minorHAnsi" w:cstheme="minorHAnsi"/>
          <w:color w:val="D90B00"/>
          <w:spacing w:val="-12"/>
          <w:sz w:val="22"/>
          <w:szCs w:val="22"/>
        </w:rPr>
        <w:t>l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    </w:t>
      </w:r>
      <w:r w:rsidRPr="00575126">
        <w:rPr>
          <w:rFonts w:asciiTheme="minorHAnsi" w:eastAsia="Arial" w:hAnsiTheme="minorHAnsi" w:cstheme="minorHAnsi"/>
          <w:color w:val="000000"/>
          <w:spacing w:val="35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>908.917.3830</w:t>
      </w:r>
    </w:p>
    <w:p w14:paraId="3D2505D4" w14:textId="77777777" w:rsidR="008D768D" w:rsidRPr="00575126" w:rsidRDefault="00636823">
      <w:pPr>
        <w:spacing w:before="1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color w:val="D90B00"/>
          <w:sz w:val="22"/>
          <w:szCs w:val="22"/>
        </w:rPr>
        <w:t>emai</w:t>
      </w:r>
      <w:r w:rsidRPr="00575126">
        <w:rPr>
          <w:rFonts w:asciiTheme="minorHAnsi" w:eastAsia="Arial" w:hAnsiTheme="minorHAnsi" w:cstheme="minorHAnsi"/>
          <w:color w:val="D90B00"/>
          <w:spacing w:val="-19"/>
          <w:sz w:val="22"/>
          <w:szCs w:val="22"/>
        </w:rPr>
        <w:t>l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</w:t>
      </w:r>
      <w:r w:rsidRPr="00575126">
        <w:rPr>
          <w:rFonts w:asciiTheme="minorHAnsi" w:eastAsia="Arial" w:hAnsiTheme="minorHAnsi" w:cstheme="minorHAnsi"/>
          <w:color w:val="000000"/>
          <w:spacing w:val="7"/>
          <w:sz w:val="22"/>
          <w:szCs w:val="22"/>
        </w:rPr>
        <w:t xml:space="preserve"> </w:t>
      </w:r>
      <w:hyperlink r:id="rId9">
        <w:r w:rsidRPr="00575126">
          <w:rPr>
            <w:rFonts w:asciiTheme="minorHAnsi" w:eastAsia="Arial" w:hAnsiTheme="minorHAnsi" w:cstheme="minorHAnsi"/>
            <w:color w:val="000000"/>
            <w:sz w:val="22"/>
            <w:szCs w:val="22"/>
          </w:rPr>
          <w:t>michaelanthonyhair@mac.com</w:t>
        </w:r>
      </w:hyperlink>
    </w:p>
    <w:p w14:paraId="505D62F7" w14:textId="77777777" w:rsidR="008D768D" w:rsidRPr="00575126" w:rsidRDefault="00636823">
      <w:pPr>
        <w:spacing w:before="16"/>
        <w:ind w:left="100" w:right="-44"/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color w:val="D90B00"/>
          <w:sz w:val="22"/>
          <w:szCs w:val="22"/>
        </w:rPr>
        <w:t>ur</w:t>
      </w:r>
      <w:r w:rsidRPr="00575126">
        <w:rPr>
          <w:rFonts w:asciiTheme="minorHAnsi" w:eastAsia="Arial" w:hAnsiTheme="minorHAnsi" w:cstheme="minorHAnsi"/>
          <w:color w:val="D90B00"/>
          <w:spacing w:val="-18"/>
          <w:sz w:val="22"/>
          <w:szCs w:val="22"/>
        </w:rPr>
        <w:t>l</w:t>
      </w:r>
      <w:r w:rsidRPr="00575126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     </w:t>
      </w:r>
      <w:r w:rsidRPr="00575126">
        <w:rPr>
          <w:rFonts w:asciiTheme="minorHAnsi" w:eastAsia="Arial" w:hAnsiTheme="minorHAnsi" w:cstheme="minorHAnsi"/>
          <w:color w:val="000000"/>
          <w:spacing w:val="33"/>
          <w:sz w:val="22"/>
          <w:szCs w:val="22"/>
        </w:rPr>
        <w:t xml:space="preserve"> </w:t>
      </w:r>
      <w:hyperlink r:id="rId10">
        <w:r w:rsidRPr="00575126">
          <w:rPr>
            <w:rFonts w:asciiTheme="minorHAnsi" w:eastAsia="Arial" w:hAnsiTheme="minorHAnsi" w:cstheme="minorHAnsi"/>
            <w:color w:val="000000"/>
            <w:w w:val="104"/>
            <w:sz w:val="22"/>
            <w:szCs w:val="22"/>
          </w:rPr>
          <w:t>ww</w:t>
        </w:r>
        <w:r w:rsidRPr="00575126">
          <w:rPr>
            <w:rFonts w:asciiTheme="minorHAnsi" w:eastAsia="Arial" w:hAnsiTheme="minorHAnsi" w:cstheme="minorHAnsi"/>
            <w:color w:val="000000"/>
            <w:spacing w:val="-9"/>
            <w:w w:val="104"/>
            <w:sz w:val="22"/>
            <w:szCs w:val="22"/>
          </w:rPr>
          <w:t>w</w:t>
        </w:r>
        <w:r w:rsidRPr="00575126">
          <w:rPr>
            <w:rFonts w:asciiTheme="minorHAnsi" w:eastAsia="Arial" w:hAnsiTheme="minorHAnsi" w:cstheme="minorHAnsi"/>
            <w:color w:val="000000"/>
            <w:sz w:val="22"/>
            <w:szCs w:val="22"/>
          </w:rPr>
          <w:t>.HairByMichaelAnthon</w:t>
        </w:r>
        <w:r w:rsidRPr="00575126">
          <w:rPr>
            <w:rFonts w:asciiTheme="minorHAnsi" w:eastAsia="Arial" w:hAnsiTheme="minorHAnsi" w:cstheme="minorHAnsi"/>
            <w:color w:val="000000"/>
            <w:spacing w:val="-12"/>
            <w:sz w:val="22"/>
            <w:szCs w:val="22"/>
          </w:rPr>
          <w:t>y</w:t>
        </w:r>
        <w:r w:rsidRPr="00575126">
          <w:rPr>
            <w:rFonts w:asciiTheme="minorHAnsi" w:eastAsia="Arial" w:hAnsiTheme="minorHAnsi" w:cstheme="minorHAnsi"/>
            <w:color w:val="000000"/>
            <w:w w:val="103"/>
            <w:sz w:val="22"/>
            <w:szCs w:val="22"/>
          </w:rPr>
          <w:t>.com</w:t>
        </w:r>
      </w:hyperlink>
    </w:p>
    <w:p w14:paraId="29AA8C7A" w14:textId="77777777" w:rsidR="008D768D" w:rsidRPr="00575126" w:rsidRDefault="00636823">
      <w:pPr>
        <w:spacing w:before="36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br w:type="column"/>
      </w:r>
      <w:r w:rsidRPr="00575126">
        <w:rPr>
          <w:rFonts w:asciiTheme="minorHAnsi" w:hAnsiTheme="minorHAnsi" w:cstheme="minorHAnsi"/>
          <w:b/>
          <w:sz w:val="22"/>
          <w:szCs w:val="22"/>
        </w:rPr>
        <w:t>Hair</w:t>
      </w:r>
      <w:r w:rsidRPr="0057512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575126">
        <w:rPr>
          <w:rFonts w:asciiTheme="minorHAnsi" w:hAnsiTheme="minorHAnsi" w:cstheme="minorHAnsi"/>
          <w:b/>
          <w:sz w:val="22"/>
          <w:szCs w:val="22"/>
        </w:rPr>
        <w:t xml:space="preserve">iz </w:t>
      </w:r>
      <w:r w:rsidRPr="00575126">
        <w:rPr>
          <w:rFonts w:asciiTheme="minorHAnsi" w:hAnsiTheme="minorHAnsi" w:cstheme="minorHAnsi"/>
          <w:sz w:val="22"/>
          <w:szCs w:val="22"/>
        </w:rPr>
        <w:t>- Middletown, New Jersey  1993-1994</w:t>
      </w:r>
    </w:p>
    <w:p w14:paraId="0EDBE9A2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Certified hair stylist in New Jersey and New</w:t>
      </w:r>
      <w:r w:rsidRPr="00575126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8"/>
          <w:position w:val="1"/>
          <w:sz w:val="22"/>
          <w:szCs w:val="22"/>
        </w:rPr>
        <w:t>Y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ork</w:t>
      </w:r>
    </w:p>
    <w:p w14:paraId="259EA001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Participated in local charity events and promotions</w:t>
      </w:r>
    </w:p>
    <w:p w14:paraId="516D0A06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 xml:space="preserve">Provide an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excellent guest experience</w:t>
      </w:r>
    </w:p>
    <w:p w14:paraId="5F2662D7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Styled hair for various fashion shows</w:t>
      </w:r>
    </w:p>
    <w:p w14:paraId="5EAACA10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Schedule the appointments</w:t>
      </w:r>
    </w:p>
    <w:p w14:paraId="5916C098" w14:textId="77777777" w:rsidR="008D768D" w:rsidRPr="00575126" w:rsidRDefault="008D768D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58E77FED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sz w:val="22"/>
          <w:szCs w:val="22"/>
        </w:rPr>
        <w:t xml:space="preserve">Unisex Palace -  </w:t>
      </w:r>
      <w:r w:rsidRPr="00575126">
        <w:rPr>
          <w:rFonts w:asciiTheme="minorHAnsi" w:hAnsiTheme="minorHAnsi" w:cstheme="minorHAnsi"/>
          <w:sz w:val="22"/>
          <w:szCs w:val="22"/>
        </w:rPr>
        <w:t>Staten Island, New</w:t>
      </w:r>
      <w:r w:rsidRPr="0057512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575126">
        <w:rPr>
          <w:rFonts w:asciiTheme="minorHAnsi" w:hAnsiTheme="minorHAnsi" w:cstheme="minorHAnsi"/>
          <w:sz w:val="22"/>
          <w:szCs w:val="22"/>
        </w:rPr>
        <w:t>ork   1992 - 1994</w:t>
      </w:r>
    </w:p>
    <w:p w14:paraId="442398D7" w14:textId="77777777" w:rsidR="008D768D" w:rsidRPr="00575126" w:rsidRDefault="00636823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Handled high tra</w:t>
      </w:r>
      <w:r w:rsidRPr="0057512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75126">
        <w:rPr>
          <w:rFonts w:asciiTheme="minorHAnsi" w:hAnsiTheme="minorHAnsi" w:cstheme="minorHAnsi"/>
          <w:sz w:val="22"/>
          <w:szCs w:val="22"/>
        </w:rPr>
        <w:t>fic walk-ins</w:t>
      </w:r>
    </w:p>
    <w:p w14:paraId="24AB3F9B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Provided beauty service to guests</w:t>
      </w:r>
    </w:p>
    <w:p w14:paraId="58B3EC6F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Recorded guests’</w:t>
      </w:r>
      <w:r w:rsidRPr="00575126">
        <w:rPr>
          <w:rFonts w:asciiTheme="minorHAns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 xml:space="preserve">color and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perm formulas</w:t>
      </w:r>
    </w:p>
    <w:p w14:paraId="098230F9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Attended training classes provided by local distributor</w:t>
      </w:r>
    </w:p>
    <w:p w14:paraId="629D8158" w14:textId="77777777" w:rsidR="008D768D" w:rsidRPr="00575126" w:rsidRDefault="008D768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F77F259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Education</w:t>
      </w:r>
    </w:p>
    <w:p w14:paraId="479910F4" w14:textId="77777777" w:rsidR="008D768D" w:rsidRPr="00575126" w:rsidRDefault="00636823">
      <w:pPr>
        <w:spacing w:before="11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Saint John</w:t>
      </w:r>
      <w:r w:rsidRPr="00575126">
        <w:rPr>
          <w:rFonts w:asciiTheme="minorHAnsi" w:hAnsiTheme="minorHAnsi" w:cstheme="minorHAnsi"/>
          <w:spacing w:val="-10"/>
          <w:sz w:val="22"/>
          <w:szCs w:val="22"/>
        </w:rPr>
        <w:t>’</w:t>
      </w:r>
      <w:r w:rsidRPr="00575126">
        <w:rPr>
          <w:rFonts w:asciiTheme="minorHAnsi" w:hAnsiTheme="minorHAnsi" w:cstheme="minorHAnsi"/>
          <w:sz w:val="22"/>
          <w:szCs w:val="22"/>
        </w:rPr>
        <w:t>s University — Marketing /</w:t>
      </w:r>
      <w:r w:rsidRPr="0057512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Advertising   1991-1992</w:t>
      </w:r>
    </w:p>
    <w:p w14:paraId="562C4B90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Renbow Beauty</w:t>
      </w:r>
      <w:r w:rsidRPr="00575126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Academy    1992</w:t>
      </w:r>
    </w:p>
    <w:p w14:paraId="7C5BB4DE" w14:textId="77777777" w:rsidR="008D768D" w:rsidRPr="00575126" w:rsidRDefault="008D768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5369584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Accomplishments</w:t>
      </w:r>
    </w:p>
    <w:p w14:paraId="7A12E64E" w14:textId="77777777" w:rsidR="008D768D" w:rsidRPr="00575126" w:rsidRDefault="00636823">
      <w:pPr>
        <w:spacing w:before="11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2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sz w:val="22"/>
          <w:szCs w:val="22"/>
        </w:rPr>
        <w:t>Stylist for Paramount Pictures studio</w:t>
      </w:r>
    </w:p>
    <w:p w14:paraId="421A3A1E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Developed new color line for Jingles International</w:t>
      </w:r>
    </w:p>
    <w:p w14:paraId="03346D70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Conceptualized two Michael</w:t>
      </w:r>
      <w:r w:rsidRPr="00575126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Anthony Salons</w:t>
      </w:r>
    </w:p>
    <w:p w14:paraId="0D5721AE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Stylist for various films Stylist to various Rock Stars and</w:t>
      </w:r>
      <w:r w:rsidRPr="00575126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Actors</w:t>
      </w:r>
    </w:p>
    <w:p w14:paraId="62B3C855" w14:textId="77777777" w:rsidR="008D768D" w:rsidRPr="00575126" w:rsidRDefault="00636823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Guest artist in many countries throughout the world</w:t>
      </w:r>
    </w:p>
    <w:p w14:paraId="26195796" w14:textId="77777777" w:rsidR="008D768D" w:rsidRPr="00575126" w:rsidRDefault="008D768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541E392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C</w:t>
      </w:r>
      <w:r w:rsidRPr="00575126">
        <w:rPr>
          <w:rFonts w:asciiTheme="minorHAnsi" w:hAnsiTheme="minorHAnsi" w:cstheme="minorHAnsi"/>
          <w:b/>
          <w:color w:val="333333"/>
          <w:spacing w:val="9"/>
          <w:sz w:val="22"/>
          <w:szCs w:val="22"/>
          <w:u w:color="333333"/>
        </w:rPr>
        <w:t>r</w:t>
      </w: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eative Inte</w:t>
      </w:r>
      <w:r w:rsidRPr="00575126">
        <w:rPr>
          <w:rFonts w:asciiTheme="minorHAnsi" w:hAnsiTheme="minorHAnsi" w:cstheme="minorHAnsi"/>
          <w:b/>
          <w:color w:val="333333"/>
          <w:spacing w:val="9"/>
          <w:sz w:val="22"/>
          <w:szCs w:val="22"/>
          <w:u w:color="333333"/>
        </w:rPr>
        <w:t>r</w:t>
      </w: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ests</w:t>
      </w:r>
    </w:p>
    <w:p w14:paraId="3BC415DB" w14:textId="77777777" w:rsidR="008D768D" w:rsidRPr="00575126" w:rsidRDefault="006368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Film</w:t>
      </w:r>
    </w:p>
    <w:p w14:paraId="6C8746C7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Music</w:t>
      </w:r>
    </w:p>
    <w:p w14:paraId="1CB3206E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Photography</w:t>
      </w:r>
    </w:p>
    <w:p w14:paraId="1EEFD13D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Fashion</w:t>
      </w:r>
    </w:p>
    <w:p w14:paraId="713ACA41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Graphic Design</w:t>
      </w:r>
    </w:p>
    <w:p w14:paraId="776E092F" w14:textId="77777777" w:rsidR="008D768D" w:rsidRPr="00575126" w:rsidRDefault="008D768D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3634DBA" w14:textId="77777777" w:rsidR="008D768D" w:rsidRPr="00575126" w:rsidRDefault="00636823">
      <w:pPr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Refe</w:t>
      </w:r>
      <w:r w:rsidRPr="00575126">
        <w:rPr>
          <w:rFonts w:asciiTheme="minorHAnsi" w:hAnsiTheme="minorHAnsi" w:cstheme="minorHAnsi"/>
          <w:b/>
          <w:color w:val="333333"/>
          <w:spacing w:val="9"/>
          <w:sz w:val="22"/>
          <w:szCs w:val="22"/>
          <w:u w:color="333333"/>
        </w:rPr>
        <w:t>r</w:t>
      </w:r>
      <w:r w:rsidRPr="00575126">
        <w:rPr>
          <w:rFonts w:asciiTheme="minorHAnsi" w:hAnsiTheme="minorHAnsi" w:cstheme="minorHAnsi"/>
          <w:b/>
          <w:color w:val="333333"/>
          <w:spacing w:val="14"/>
          <w:sz w:val="22"/>
          <w:szCs w:val="22"/>
          <w:u w:color="333333"/>
        </w:rPr>
        <w:t>ences</w:t>
      </w:r>
    </w:p>
    <w:p w14:paraId="23A9C9F0" w14:textId="77777777" w:rsidR="008D768D" w:rsidRPr="00575126" w:rsidRDefault="0063682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Donald Francis - Former</w:t>
      </w:r>
      <w:r w:rsidRPr="00575126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1"/>
          <w:sz w:val="22"/>
          <w:szCs w:val="22"/>
        </w:rPr>
        <w:t>Art Director of Jingles International 917-405-3139</w:t>
      </w:r>
    </w:p>
    <w:p w14:paraId="43B4CF35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Joe Sannt - Director of Education for Dennis Bernard Systems 215-280-9812</w:t>
      </w:r>
    </w:p>
    <w:p w14:paraId="0A7E07FD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 xml:space="preserve">Bennie Pollard -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Benniefactor Hair Care Systems 502-558-6388</w:t>
      </w:r>
    </w:p>
    <w:p w14:paraId="20051F52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Jose Delatorre - CEO of Rachel Shoes 732-618-6613</w:t>
      </w:r>
    </w:p>
    <w:p w14:paraId="7F8F5F48" w14:textId="77777777" w:rsidR="008D768D" w:rsidRPr="00575126" w:rsidRDefault="006368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5126">
        <w:rPr>
          <w:rFonts w:asciiTheme="minorHAnsi" w:hAnsiTheme="minorHAnsi" w:cstheme="minorHAnsi"/>
          <w:sz w:val="22"/>
          <w:szCs w:val="22"/>
        </w:rPr>
        <w:t xml:space="preserve">• </w:t>
      </w:r>
      <w:r w:rsidRPr="0057512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5126">
        <w:rPr>
          <w:rFonts w:asciiTheme="minorHAnsi" w:hAnsiTheme="minorHAnsi" w:cstheme="minorHAnsi"/>
          <w:position w:val="2"/>
          <w:sz w:val="22"/>
          <w:szCs w:val="22"/>
        </w:rPr>
        <w:t>Matt Bon Jovi - Personal Handler to Jon Bon Jovi 732-580-6132</w:t>
      </w:r>
    </w:p>
    <w:p w14:paraId="3A474CD6" w14:textId="77777777" w:rsidR="008D768D" w:rsidRPr="00575126" w:rsidRDefault="008D768D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C5B74FF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A450E0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BF6CFB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4973A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EA4ED5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DF1525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3B2F7D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99C2C7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20337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2344B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2CD686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2E8BC7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52001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9AC3B" w14:textId="77777777" w:rsidR="008D768D" w:rsidRPr="00575126" w:rsidRDefault="008D76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7117D7" w14:textId="77777777" w:rsidR="008D768D" w:rsidRPr="00575126" w:rsidRDefault="00636823">
      <w:pPr>
        <w:rPr>
          <w:rFonts w:asciiTheme="minorHAnsi" w:eastAsia="Arial" w:hAnsiTheme="minorHAnsi" w:cstheme="minorHAnsi"/>
          <w:sz w:val="22"/>
          <w:szCs w:val="22"/>
        </w:rPr>
      </w:pPr>
      <w:r w:rsidRPr="005751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57512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</w:t>
      </w:r>
      <w:r w:rsidRPr="0057512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w w:val="98"/>
          <w:sz w:val="22"/>
          <w:szCs w:val="22"/>
        </w:rPr>
        <w:t>Page</w:t>
      </w:r>
      <w:r w:rsidRPr="00575126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 xml:space="preserve"> </w:t>
      </w:r>
      <w:r w:rsidRPr="00575126">
        <w:rPr>
          <w:rFonts w:asciiTheme="minorHAnsi" w:eastAsia="Arial" w:hAnsiTheme="minorHAnsi" w:cstheme="minorHAnsi"/>
          <w:sz w:val="22"/>
          <w:szCs w:val="22"/>
        </w:rPr>
        <w:t>2</w:t>
      </w:r>
    </w:p>
    <w:sectPr w:rsidR="008D768D" w:rsidRPr="00575126">
      <w:type w:val="continuous"/>
      <w:pgSz w:w="12240" w:h="15840"/>
      <w:pgMar w:top="2220" w:right="1340" w:bottom="280" w:left="260" w:header="720" w:footer="720" w:gutter="0"/>
      <w:cols w:num="2" w:space="720" w:equalWidth="0">
        <w:col w:w="2981" w:space="719"/>
        <w:col w:w="69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5425" w14:textId="77777777" w:rsidR="00636823" w:rsidRDefault="00636823">
      <w:r>
        <w:separator/>
      </w:r>
    </w:p>
  </w:endnote>
  <w:endnote w:type="continuationSeparator" w:id="0">
    <w:p w14:paraId="0EBAC14B" w14:textId="77777777" w:rsidR="00636823" w:rsidRDefault="0063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B70E8" w14:textId="77777777" w:rsidR="00636823" w:rsidRDefault="00636823">
      <w:r>
        <w:separator/>
      </w:r>
    </w:p>
  </w:footnote>
  <w:footnote w:type="continuationSeparator" w:id="0">
    <w:p w14:paraId="0049A69A" w14:textId="77777777" w:rsidR="00636823" w:rsidRDefault="00636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68FF6" w14:textId="765295C1" w:rsidR="008D768D" w:rsidRDefault="008D768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D50A6B"/>
    <w:multiLevelType w:val="multilevel"/>
    <w:tmpl w:val="D16254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8D"/>
    <w:rsid w:val="00575126"/>
    <w:rsid w:val="00636823"/>
    <w:rsid w:val="008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C2B1A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512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5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ddy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HairByMichaelAnth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chaelanthonyhair@ma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2021-05-07T14:07:00Z</dcterms:created>
  <dcterms:modified xsi:type="dcterms:W3CDTF">2021-05-07T14:09:00Z</dcterms:modified>
</cp:coreProperties>
</file>