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D0616" w14:textId="77777777" w:rsidR="00BF3667" w:rsidRPr="004F3282" w:rsidRDefault="00BF366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1EE9D0C5" w14:textId="77777777" w:rsidR="004F3282" w:rsidRDefault="004F3282" w:rsidP="004F3282">
      <w:pPr>
        <w:spacing w:before="14"/>
        <w:ind w:right="-3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Tyrique Mackay</w:t>
      </w:r>
    </w:p>
    <w:p w14:paraId="5504E285" w14:textId="221BC88F" w:rsidR="00BF3667" w:rsidRPr="004F3282" w:rsidRDefault="004F3282" w:rsidP="004F3282">
      <w:pPr>
        <w:spacing w:before="14"/>
        <w:ind w:right="-36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sz w:val="22"/>
          <w:szCs w:val="22"/>
        </w:rPr>
        <w:t>158-18</w:t>
      </w:r>
      <w:r w:rsidRPr="004F3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Ri</w:t>
      </w:r>
      <w:r w:rsidRPr="004F3282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3282">
        <w:rPr>
          <w:rFonts w:asciiTheme="minorHAnsi" w:hAnsiTheme="minorHAnsi" w:cstheme="minorHAnsi"/>
          <w:sz w:val="22"/>
          <w:szCs w:val="22"/>
        </w:rPr>
        <w:t>e</w:t>
      </w:r>
      <w:r w:rsidRPr="004F328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side</w:t>
      </w:r>
      <w:r w:rsidRPr="004F3282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Dr</w:t>
      </w:r>
      <w:r w:rsidRPr="004F3282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F3282">
        <w:rPr>
          <w:rFonts w:asciiTheme="minorHAnsi" w:hAnsiTheme="minorHAnsi" w:cstheme="minorHAnsi"/>
          <w:sz w:val="22"/>
          <w:szCs w:val="22"/>
        </w:rPr>
        <w:t>est</w:t>
      </w:r>
      <w:r w:rsidRPr="004F3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F3282">
        <w:rPr>
          <w:rFonts w:asciiTheme="minorHAnsi" w:hAnsiTheme="minorHAnsi" w:cstheme="minorHAnsi"/>
          <w:sz w:val="22"/>
          <w:szCs w:val="22"/>
        </w:rPr>
        <w:t>pt</w:t>
      </w:r>
      <w:r w:rsidRPr="004F3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5"/>
          <w:sz w:val="22"/>
          <w:szCs w:val="22"/>
        </w:rPr>
        <w:t>3B</w:t>
      </w:r>
      <w:r w:rsidRPr="004F3282">
        <w:rPr>
          <w:rFonts w:asciiTheme="minorHAnsi" w:hAnsiTheme="minorHAnsi" w:cstheme="minorHAnsi"/>
          <w:sz w:val="22"/>
          <w:szCs w:val="22"/>
        </w:rPr>
        <w:t>50</w:t>
      </w:r>
    </w:p>
    <w:p w14:paraId="3772F33D" w14:textId="77777777" w:rsidR="00BF3667" w:rsidRPr="004F3282" w:rsidRDefault="004F3282" w:rsidP="004F3282">
      <w:pPr>
        <w:spacing w:before="13"/>
        <w:ind w:right="608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sz w:val="22"/>
          <w:szCs w:val="22"/>
        </w:rPr>
        <w:t>New</w:t>
      </w:r>
      <w:r w:rsidRPr="004F3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26"/>
          <w:sz w:val="22"/>
          <w:szCs w:val="22"/>
        </w:rPr>
        <w:t>Y</w:t>
      </w:r>
      <w:r w:rsidRPr="004F3282">
        <w:rPr>
          <w:rFonts w:asciiTheme="minorHAnsi" w:hAnsiTheme="minorHAnsi" w:cstheme="minorHAnsi"/>
          <w:sz w:val="22"/>
          <w:szCs w:val="22"/>
        </w:rPr>
        <w:t>o</w:t>
      </w:r>
      <w:r w:rsidRPr="004F328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k,</w:t>
      </w:r>
      <w:r w:rsidRPr="004F3282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NY</w:t>
      </w:r>
      <w:r w:rsidRPr="004F3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10032</w:t>
      </w:r>
    </w:p>
    <w:p w14:paraId="6847AA48" w14:textId="5560B5BD" w:rsidR="004F3282" w:rsidRDefault="004F3282" w:rsidP="004F3282">
      <w:pPr>
        <w:spacing w:before="13" w:line="252" w:lineRule="auto"/>
        <w:ind w:right="519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sz w:val="22"/>
          <w:szCs w:val="22"/>
        </w:rPr>
        <w:t xml:space="preserve">917.435.9605 </w:t>
      </w:r>
    </w:p>
    <w:p w14:paraId="6A8DF559" w14:textId="755A163D" w:rsidR="00BF3667" w:rsidRPr="004F3282" w:rsidRDefault="004F3282" w:rsidP="004F3282">
      <w:pPr>
        <w:spacing w:before="13" w:line="252" w:lineRule="auto"/>
        <w:ind w:right="51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tryrique@gmail.com</w:t>
      </w:r>
    </w:p>
    <w:p w14:paraId="6B0EC15E" w14:textId="77777777" w:rsidR="00BF3667" w:rsidRPr="004F3282" w:rsidRDefault="00BF3667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01D153B" w14:textId="77777777" w:rsidR="00BF3667" w:rsidRPr="004F3282" w:rsidRDefault="004F3282">
      <w:pPr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b/>
          <w:spacing w:val="-24"/>
          <w:w w:val="111"/>
          <w:sz w:val="22"/>
          <w:szCs w:val="22"/>
        </w:rPr>
        <w:t>T</w:t>
      </w:r>
      <w:r w:rsidRPr="004F3282">
        <w:rPr>
          <w:rFonts w:asciiTheme="minorHAnsi" w:hAnsiTheme="minorHAnsi" w:cstheme="minorHAnsi"/>
          <w:b/>
          <w:w w:val="111"/>
          <w:sz w:val="22"/>
          <w:szCs w:val="22"/>
        </w:rPr>
        <w:t>el</w:t>
      </w:r>
      <w:r w:rsidRPr="004F3282">
        <w:rPr>
          <w:rFonts w:asciiTheme="minorHAnsi" w:hAnsiTheme="minorHAnsi" w:cstheme="minorHAnsi"/>
          <w:b/>
          <w:spacing w:val="-4"/>
          <w:w w:val="111"/>
          <w:sz w:val="22"/>
          <w:szCs w:val="22"/>
        </w:rPr>
        <w:t>e</w:t>
      </w:r>
      <w:r w:rsidRPr="004F3282">
        <w:rPr>
          <w:rFonts w:asciiTheme="minorHAnsi" w:hAnsiTheme="minorHAnsi" w:cstheme="minorHAnsi"/>
          <w:b/>
          <w:w w:val="111"/>
          <w:sz w:val="22"/>
          <w:szCs w:val="22"/>
        </w:rPr>
        <w:t>vision</w:t>
      </w:r>
      <w:r w:rsidRPr="004F3282">
        <w:rPr>
          <w:rFonts w:asciiTheme="minorHAnsi" w:hAnsiTheme="minorHAnsi" w:cstheme="minorHAnsi"/>
          <w:b/>
          <w:spacing w:val="1"/>
          <w:w w:val="11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sz w:val="22"/>
          <w:szCs w:val="22"/>
        </w:rPr>
        <w:t>Sh</w:t>
      </w:r>
      <w:r w:rsidRPr="004F3282">
        <w:rPr>
          <w:rFonts w:asciiTheme="minorHAnsi" w:hAnsiTheme="minorHAnsi" w:cstheme="minorHAnsi"/>
          <w:b/>
          <w:spacing w:val="-8"/>
          <w:sz w:val="22"/>
          <w:szCs w:val="22"/>
        </w:rPr>
        <w:t>o</w:t>
      </w:r>
      <w:r w:rsidRPr="004F3282">
        <w:rPr>
          <w:rFonts w:asciiTheme="minorHAnsi" w:hAnsiTheme="minorHAnsi" w:cstheme="minorHAnsi"/>
          <w:b/>
          <w:sz w:val="22"/>
          <w:szCs w:val="22"/>
        </w:rPr>
        <w:t xml:space="preserve">ws </w:t>
      </w:r>
      <w:r w:rsidRPr="004F3282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sz w:val="22"/>
          <w:szCs w:val="22"/>
        </w:rPr>
        <w:t>and</w:t>
      </w:r>
      <w:r w:rsidRPr="004F3282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w w:val="102"/>
          <w:sz w:val="22"/>
          <w:szCs w:val="22"/>
        </w:rPr>
        <w:t>C</w:t>
      </w:r>
      <w:r w:rsidRPr="004F3282">
        <w:rPr>
          <w:rFonts w:asciiTheme="minorHAnsi" w:hAnsiTheme="minorHAnsi" w:cstheme="minorHAnsi"/>
          <w:b/>
          <w:w w:val="113"/>
          <w:sz w:val="22"/>
          <w:szCs w:val="22"/>
        </w:rPr>
        <w:t>omm</w:t>
      </w:r>
      <w:r w:rsidRPr="004F3282">
        <w:rPr>
          <w:rFonts w:asciiTheme="minorHAnsi" w:hAnsiTheme="minorHAnsi" w:cstheme="minorHAnsi"/>
          <w:b/>
          <w:w w:val="115"/>
          <w:sz w:val="22"/>
          <w:szCs w:val="22"/>
        </w:rPr>
        <w:t>e</w:t>
      </w:r>
      <w:r w:rsidRPr="004F3282">
        <w:rPr>
          <w:rFonts w:asciiTheme="minorHAnsi" w:hAnsiTheme="minorHAnsi" w:cstheme="minorHAnsi"/>
          <w:b/>
          <w:spacing w:val="-4"/>
          <w:w w:val="98"/>
          <w:sz w:val="22"/>
          <w:szCs w:val="22"/>
        </w:rPr>
        <w:t>r</w:t>
      </w:r>
      <w:r w:rsidRPr="004F3282">
        <w:rPr>
          <w:rFonts w:asciiTheme="minorHAnsi" w:hAnsiTheme="minorHAnsi" w:cstheme="minorHAnsi"/>
          <w:b/>
          <w:w w:val="110"/>
          <w:sz w:val="22"/>
          <w:szCs w:val="22"/>
        </w:rPr>
        <w:t>c</w:t>
      </w:r>
      <w:r w:rsidRPr="004F3282">
        <w:rPr>
          <w:rFonts w:asciiTheme="minorHAnsi" w:hAnsiTheme="minorHAnsi" w:cstheme="minorHAnsi"/>
          <w:b/>
          <w:w w:val="114"/>
          <w:sz w:val="22"/>
          <w:szCs w:val="22"/>
        </w:rPr>
        <w:t>ials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9"/>
        <w:gridCol w:w="629"/>
        <w:gridCol w:w="791"/>
        <w:gridCol w:w="649"/>
        <w:gridCol w:w="940"/>
        <w:gridCol w:w="645"/>
        <w:gridCol w:w="575"/>
        <w:gridCol w:w="3920"/>
      </w:tblGrid>
      <w:tr w:rsidR="00BF3667" w:rsidRPr="004F3282" w14:paraId="1D34D24D" w14:textId="77777777">
        <w:trPr>
          <w:trHeight w:hRule="exact" w:val="289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66C4496E" w14:textId="77777777" w:rsidR="00BF3667" w:rsidRPr="004F3282" w:rsidRDefault="004F3282">
            <w:pPr>
              <w:spacing w:before="1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oje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c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1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un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spacing w:val="-2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341E85D" w14:textId="77777777" w:rsidR="00BF3667" w:rsidRPr="004F3282" w:rsidRDefault="004F3282">
            <w:pPr>
              <w:spacing w:before="13"/>
              <w:ind w:left="20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27C04BC" w14:textId="77777777" w:rsidR="00BF3667" w:rsidRPr="004F3282" w:rsidRDefault="004F3282">
            <w:pPr>
              <w:spacing w:before="13"/>
              <w:ind w:left="296" w:right="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4ACE8F0A" w14:textId="77777777" w:rsidR="00BF3667" w:rsidRPr="004F3282" w:rsidRDefault="004F3282">
            <w:pPr>
              <w:spacing w:before="13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25E4D" w14:textId="77777777" w:rsidR="00BF3667" w:rsidRPr="004F3282" w:rsidRDefault="004F3282">
            <w:pPr>
              <w:spacing w:before="13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FF8B0D9" w14:textId="77777777" w:rsidR="00BF3667" w:rsidRPr="004F3282" w:rsidRDefault="004F3282">
            <w:pPr>
              <w:spacing w:before="13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02A55EDC" w14:textId="77777777" w:rsidR="00BF3667" w:rsidRPr="004F3282" w:rsidRDefault="004F3282">
            <w:pPr>
              <w:spacing w:before="13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Season</w:t>
            </w:r>
            <w:r w:rsidRPr="004F3282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12;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 part</w:t>
            </w:r>
            <w:r w:rsidRPr="004F3282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Season</w:t>
            </w:r>
            <w:r w:rsidRPr="004F3282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Finale</w:t>
            </w:r>
          </w:p>
        </w:tc>
      </w:tr>
      <w:tr w:rsidR="00BF3667" w:rsidRPr="004F3282" w14:paraId="41A3BA91" w14:textId="77777777">
        <w:trPr>
          <w:trHeight w:hRule="exact" w:val="266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0E74862E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oje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c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1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un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spacing w:val="-2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74C51A7" w14:textId="77777777" w:rsidR="00BF3667" w:rsidRPr="004F3282" w:rsidRDefault="004F3282">
            <w:pPr>
              <w:spacing w:line="240" w:lineRule="exact"/>
              <w:ind w:left="20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5E53D53" w14:textId="77777777" w:rsidR="00BF3667" w:rsidRPr="004F3282" w:rsidRDefault="004F3282">
            <w:pPr>
              <w:spacing w:line="240" w:lineRule="exact"/>
              <w:ind w:left="296" w:right="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366E61D5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C0990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39F7A358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6C422C20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Season</w:t>
            </w:r>
            <w:r w:rsidRPr="004F3282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12;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Last</w:t>
            </w:r>
            <w:r w:rsidRPr="004F3282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1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un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spacing w:val="-2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</w:p>
        </w:tc>
      </w:tr>
      <w:tr w:rsidR="00BF3667" w:rsidRPr="004F3282" w14:paraId="493EC862" w14:textId="77777777">
        <w:trPr>
          <w:trHeight w:hRule="exact" w:val="266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413918BA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oje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c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1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un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spacing w:val="-2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767F6C" w14:textId="77777777" w:rsidR="00BF3667" w:rsidRPr="004F3282" w:rsidRDefault="004F3282">
            <w:pPr>
              <w:spacing w:line="240" w:lineRule="exact"/>
              <w:ind w:left="20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B0322A2" w14:textId="77777777" w:rsidR="00BF3667" w:rsidRPr="004F3282" w:rsidRDefault="004F3282">
            <w:pPr>
              <w:spacing w:line="240" w:lineRule="exact"/>
              <w:ind w:left="296" w:right="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25476DE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11092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5FC5766C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355CEEB8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Season</w:t>
            </w:r>
            <w:r w:rsidRPr="004F3282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11;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 part</w:t>
            </w:r>
            <w:r w:rsidRPr="004F3282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Season</w:t>
            </w:r>
            <w:r w:rsidRPr="004F3282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Finale</w:t>
            </w:r>
          </w:p>
        </w:tc>
      </w:tr>
      <w:tr w:rsidR="00BF3667" w:rsidRPr="004F3282" w14:paraId="2652E972" w14:textId="77777777">
        <w:trPr>
          <w:trHeight w:hRule="exact" w:val="266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089A32A5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4"/>
                <w:sz w:val="22"/>
                <w:szCs w:val="22"/>
              </w:rPr>
              <w:t>ic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E958BA8" w14:textId="77777777" w:rsidR="00BF3667" w:rsidRPr="004F3282" w:rsidRDefault="004F3282">
            <w:pPr>
              <w:spacing w:line="240" w:lineRule="exact"/>
              <w:ind w:left="20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A1B69D8" w14:textId="77777777" w:rsidR="00BF3667" w:rsidRPr="004F3282" w:rsidRDefault="004F3282">
            <w:pPr>
              <w:spacing w:line="240" w:lineRule="exact"/>
              <w:ind w:left="296" w:right="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38B87E0D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898DC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629CE51F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380EAEC1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ugust</w:t>
            </w:r>
            <w:r w:rsidRPr="004F3282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ilson;</w:t>
            </w:r>
            <w:r w:rsidRPr="004F3282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4F328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ol</w:t>
            </w:r>
            <w:r w:rsidRPr="004F3282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Sho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stein</w:t>
            </w:r>
            <w:r w:rsidRPr="004F328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ys</w:t>
            </w:r>
          </w:p>
        </w:tc>
      </w:tr>
      <w:tr w:rsidR="00BF3667" w:rsidRPr="004F3282" w14:paraId="2F0360E4" w14:textId="77777777">
        <w:trPr>
          <w:trHeight w:hRule="exact" w:val="266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55D29141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our</w:t>
            </w:r>
            <w:r w:rsidRPr="004F3282">
              <w:rPr>
                <w:rFonts w:asciiTheme="minorHAnsi" w:hAnsiTheme="minorHAnsi" w:cstheme="minorHAnsi"/>
                <w:w w:val="90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Lot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A1B5876" w14:textId="77777777" w:rsidR="00BF3667" w:rsidRPr="004F3282" w:rsidRDefault="004F3282">
            <w:pPr>
              <w:spacing w:line="240" w:lineRule="exact"/>
              <w:ind w:left="20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61D6548" w14:textId="77777777" w:rsidR="00BF3667" w:rsidRPr="004F3282" w:rsidRDefault="004F3282">
            <w:pPr>
              <w:spacing w:line="240" w:lineRule="exact"/>
              <w:ind w:left="296" w:right="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40C360C2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3D802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6B627CEC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3C5F4C6A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2010 Whe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4F3282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Magic</w:t>
            </w:r>
            <w:r w:rsidRPr="004F328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2"/>
                <w:sz w:val="22"/>
                <w:szCs w:val="22"/>
              </w:rPr>
              <w:t>ppe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</w:p>
        </w:tc>
      </w:tr>
      <w:tr w:rsidR="00BF3667" w:rsidRPr="004F3282" w14:paraId="36417017" w14:textId="77777777">
        <w:trPr>
          <w:trHeight w:hRule="exact" w:val="266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2FA8D143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ll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k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</w:t>
            </w:r>
            <w:r w:rsidRPr="004F3282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A70C749" w14:textId="77777777" w:rsidR="00BF3667" w:rsidRPr="004F3282" w:rsidRDefault="004F3282">
            <w:pPr>
              <w:spacing w:line="240" w:lineRule="exact"/>
              <w:ind w:left="20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39A3474" w14:textId="77777777" w:rsidR="00BF3667" w:rsidRPr="004F3282" w:rsidRDefault="004F3282">
            <w:pPr>
              <w:spacing w:line="240" w:lineRule="exact"/>
              <w:ind w:left="296" w:right="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DDB2692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3A67A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8F65E53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1E8D8559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eco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4F3282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Sto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Books</w:t>
            </w:r>
          </w:p>
        </w:tc>
      </w:tr>
      <w:tr w:rsidR="00BF3667" w:rsidRPr="004F3282" w14:paraId="5BC97731" w14:textId="77777777">
        <w:trPr>
          <w:trHeight w:hRule="exact" w:val="243"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</w:tcPr>
          <w:p w14:paraId="0775E425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0BE2559" w14:textId="77777777" w:rsidR="00BF3667" w:rsidRPr="004F3282" w:rsidRDefault="00BF36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9ABB33B" w14:textId="77777777" w:rsidR="00BF3667" w:rsidRPr="004F3282" w:rsidRDefault="00BF36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3B07A77D" w14:textId="77777777" w:rsidR="00BF3667" w:rsidRPr="004F3282" w:rsidRDefault="00BF36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14412" w14:textId="77777777" w:rsidR="00BF3667" w:rsidRPr="004F3282" w:rsidRDefault="00BF36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3E8D4254" w14:textId="77777777" w:rsidR="00BF3667" w:rsidRPr="004F3282" w:rsidRDefault="00BF36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4C36578C" w14:textId="77777777" w:rsidR="00BF3667" w:rsidRPr="004F3282" w:rsidRDefault="00BF36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667" w:rsidRPr="004F3282" w14:paraId="0782C47D" w14:textId="77777777">
        <w:trPr>
          <w:trHeight w:hRule="exact" w:val="289"/>
        </w:trPr>
        <w:tc>
          <w:tcPr>
            <w:tcW w:w="101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EE6AC4" w14:textId="77777777" w:rsidR="00BF3667" w:rsidRPr="004F3282" w:rsidRDefault="004F3282">
            <w:pPr>
              <w:spacing w:before="1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b/>
                <w:sz w:val="22"/>
                <w:szCs w:val="22"/>
              </w:rPr>
              <w:t>Film</w:t>
            </w:r>
            <w:r w:rsidRPr="004F3282">
              <w:rPr>
                <w:rFonts w:asciiTheme="minorHAns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K</w:t>
            </w:r>
            <w:r w:rsidRPr="004F3282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b/>
                <w:sz w:val="22"/>
                <w:szCs w:val="22"/>
              </w:rPr>
              <w:t>Hair</w:t>
            </w:r>
            <w:r w:rsidRPr="004F3282">
              <w:rPr>
                <w:rFonts w:asciiTheme="minorHAns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b/>
                <w:w w:val="109"/>
                <w:sz w:val="22"/>
                <w:szCs w:val="22"/>
              </w:rPr>
              <w:t>De</w:t>
            </w:r>
            <w:r w:rsidRPr="004F3282">
              <w:rPr>
                <w:rFonts w:asciiTheme="minorHAnsi" w:hAnsiTheme="minorHAnsi" w:cstheme="minorHAnsi"/>
                <w:b/>
                <w:w w:val="111"/>
                <w:sz w:val="22"/>
                <w:szCs w:val="22"/>
              </w:rPr>
              <w:t>sign</w:t>
            </w:r>
          </w:p>
        </w:tc>
      </w:tr>
      <w:tr w:rsidR="00BF3667" w:rsidRPr="004F3282" w14:paraId="77DF7082" w14:textId="77777777">
        <w:trPr>
          <w:trHeight w:hRule="exact" w:val="266"/>
        </w:trPr>
        <w:tc>
          <w:tcPr>
            <w:tcW w:w="3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89660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Ext</w:t>
            </w:r>
            <w:r w:rsidRPr="004F3282">
              <w:rPr>
                <w:rFonts w:asciiTheme="minorHAnsi" w:hAnsiTheme="minorHAnsi" w:cstheme="minorHAnsi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Inn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g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4F3282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4A6DA5BC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6B7BF45C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2013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D5A702D" w14:textId="77777777" w:rsidR="00BF3667" w:rsidRPr="004F3282" w:rsidRDefault="004F3282">
            <w:pPr>
              <w:spacing w:line="240" w:lineRule="exact"/>
              <w:ind w:left="11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618E2079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2480AFA7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ector: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4F328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oy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4F3282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Gri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fen</w:t>
            </w:r>
          </w:p>
        </w:tc>
      </w:tr>
      <w:tr w:rsidR="00BF3667" w:rsidRPr="004F3282" w14:paraId="68DFB193" w14:textId="77777777">
        <w:trPr>
          <w:trHeight w:hRule="exact" w:val="798"/>
        </w:trPr>
        <w:tc>
          <w:tcPr>
            <w:tcW w:w="3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C1912" w14:textId="77777777" w:rsidR="00BF3667" w:rsidRPr="004F3282" w:rsidRDefault="004F3282">
            <w:pPr>
              <w:spacing w:line="5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154"/>
                <w:w w:val="114"/>
                <w:position w:val="26"/>
                <w:sz w:val="22"/>
                <w:szCs w:val="22"/>
              </w:rPr>
              <w:t>T</w:t>
            </w:r>
            <w:r w:rsidRPr="004F3282">
              <w:rPr>
                <w:rFonts w:asciiTheme="minorHAnsi" w:eastAsia="Arial" w:hAnsiTheme="minorHAnsi" w:cstheme="minorHAnsi"/>
                <w:spacing w:val="16"/>
                <w:w w:val="101"/>
                <w:position w:val="-1"/>
                <w:sz w:val="22"/>
                <w:szCs w:val="22"/>
              </w:rPr>
              <w:t>!</w:t>
            </w:r>
            <w:r w:rsidRPr="004F3282">
              <w:rPr>
                <w:rFonts w:asciiTheme="minorHAnsi" w:hAnsiTheme="minorHAnsi" w:cstheme="minorHAnsi"/>
                <w:w w:val="106"/>
                <w:position w:val="26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98"/>
                <w:position w:val="26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2"/>
                <w:w w:val="114"/>
                <w:position w:val="26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106"/>
                <w:position w:val="26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spacing w:val="-2"/>
                <w:w w:val="109"/>
                <w:position w:val="26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8"/>
                <w:position w:val="26"/>
                <w:sz w:val="22"/>
                <w:szCs w:val="22"/>
              </w:rPr>
              <w:t>ee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3"/>
                <w:position w:val="26"/>
                <w:sz w:val="22"/>
                <w:szCs w:val="22"/>
              </w:rPr>
              <w:t>Ge</w:t>
            </w:r>
            <w:r w:rsidRPr="004F3282">
              <w:rPr>
                <w:rFonts w:asciiTheme="minorHAnsi" w:hAnsiTheme="minorHAnsi" w:cstheme="minorHAnsi"/>
                <w:w w:val="106"/>
                <w:position w:val="2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98"/>
                <w:position w:val="26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9"/>
                <w:position w:val="26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pacing w:val="-2"/>
                <w:w w:val="105"/>
                <w:position w:val="26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5"/>
                <w:position w:val="26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>ion</w:t>
            </w:r>
            <w:r w:rsidRPr="004F3282">
              <w:rPr>
                <w:rFonts w:asciiTheme="minorHAnsi" w:hAnsiTheme="minorHAnsi" w:cstheme="minorHAnsi"/>
                <w:w w:val="85"/>
                <w:position w:val="26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92"/>
                <w:position w:val="26"/>
                <w:sz w:val="22"/>
                <w:szCs w:val="22"/>
              </w:rPr>
              <w:t>of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23"/>
                <w:position w:val="2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4"/>
                <w:position w:val="26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spacing w:val="-2"/>
                <w:w w:val="105"/>
                <w:position w:val="26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5"/>
                <w:position w:val="26"/>
                <w:sz w:val="22"/>
                <w:szCs w:val="22"/>
              </w:rPr>
              <w:t>tt</w:t>
            </w:r>
            <w:r w:rsidRPr="004F3282">
              <w:rPr>
                <w:rFonts w:asciiTheme="minorHAnsi" w:hAnsiTheme="minorHAnsi" w:cstheme="minorHAnsi"/>
                <w:w w:val="98"/>
                <w:position w:val="26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9"/>
                <w:position w:val="26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 xml:space="preserve"> </w:t>
            </w:r>
          </w:p>
          <w:p w14:paraId="698AAC77" w14:textId="77777777" w:rsidR="00BF3667" w:rsidRPr="004F3282" w:rsidRDefault="004F328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b/>
                <w:w w:val="97"/>
                <w:position w:val="1"/>
                <w:sz w:val="22"/>
                <w:szCs w:val="22"/>
              </w:rPr>
              <w:t>F</w:t>
            </w:r>
            <w:r w:rsidRPr="004F3282">
              <w:rPr>
                <w:rFonts w:asciiTheme="minorHAnsi" w:hAnsiTheme="minorHAnsi" w:cstheme="minorHAnsi"/>
                <w:b/>
                <w:w w:val="113"/>
                <w:position w:val="1"/>
                <w:sz w:val="22"/>
                <w:szCs w:val="22"/>
              </w:rPr>
              <w:t>ilm</w:t>
            </w:r>
            <w:r w:rsidRPr="004F3282">
              <w:rPr>
                <w:rFonts w:asciiTheme="minorHAnsi" w:hAnsiTheme="minorHAnsi" w:cstheme="minorHAnsi"/>
                <w:b/>
                <w:position w:val="1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b/>
                <w:w w:val="97"/>
                <w:position w:val="1"/>
                <w:sz w:val="22"/>
                <w:szCs w:val="22"/>
              </w:rPr>
              <w:t>F</w:t>
            </w:r>
            <w:r w:rsidRPr="004F3282">
              <w:rPr>
                <w:rFonts w:asciiTheme="minorHAnsi" w:hAnsiTheme="minorHAnsi" w:cstheme="minorHAnsi"/>
                <w:b/>
                <w:w w:val="104"/>
                <w:position w:val="1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b/>
                <w:spacing w:val="4"/>
                <w:w w:val="104"/>
                <w:position w:val="1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b/>
                <w:w w:val="116"/>
                <w:position w:val="1"/>
                <w:sz w:val="22"/>
                <w:szCs w:val="22"/>
              </w:rPr>
              <w:t>st</w:t>
            </w:r>
            <w:r w:rsidRPr="004F3282">
              <w:rPr>
                <w:rFonts w:asciiTheme="minorHAnsi" w:hAnsiTheme="minorHAnsi" w:cstheme="minorHAnsi"/>
                <w:b/>
                <w:position w:val="1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b/>
                <w:w w:val="112"/>
                <w:position w:val="1"/>
                <w:sz w:val="22"/>
                <w:szCs w:val="22"/>
              </w:rPr>
              <w:t>Assist</w:t>
            </w:r>
            <w:r w:rsidRPr="004F3282">
              <w:rPr>
                <w:rFonts w:asciiTheme="minorHAnsi" w:hAnsiTheme="minorHAnsi" w:cstheme="minorHAnsi"/>
                <w:b/>
                <w:w w:val="107"/>
                <w:position w:val="1"/>
                <w:sz w:val="22"/>
                <w:szCs w:val="22"/>
              </w:rPr>
              <w:t>an</w:t>
            </w:r>
            <w:r w:rsidRPr="004F3282">
              <w:rPr>
                <w:rFonts w:asciiTheme="minorHAnsi" w:hAnsiTheme="minorHAnsi" w:cstheme="minorHAnsi"/>
                <w:b/>
                <w:w w:val="109"/>
                <w:position w:val="1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b/>
                <w:w w:val="105"/>
                <w:position w:val="1"/>
                <w:sz w:val="22"/>
                <w:szCs w:val="22"/>
              </w:rPr>
              <w:t>/Hair</w:t>
            </w:r>
            <w:r w:rsidRPr="004F3282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080744C6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19E616DB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2013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2B078881" w14:textId="77777777" w:rsidR="00BF3667" w:rsidRPr="004F3282" w:rsidRDefault="004F3282">
            <w:pPr>
              <w:spacing w:line="240" w:lineRule="exact"/>
              <w:ind w:lef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5B0C9880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0D4345F6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ector: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Albert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Da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ba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h</w:t>
            </w:r>
          </w:p>
        </w:tc>
      </w:tr>
      <w:tr w:rsidR="00BF3667" w:rsidRPr="004F3282" w14:paraId="0E15F60E" w14:textId="77777777">
        <w:trPr>
          <w:trHeight w:hRule="exact" w:val="266"/>
        </w:trPr>
        <w:tc>
          <w:tcPr>
            <w:tcW w:w="3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C51FB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Ede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4F3282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35D1F482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529DEF66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2013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0FF60389" w14:textId="77777777" w:rsidR="00BF3667" w:rsidRPr="004F3282" w:rsidRDefault="004F3282">
            <w:pPr>
              <w:spacing w:line="240" w:lineRule="exact"/>
              <w:ind w:left="11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6BF24C53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4966F6C6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ector: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Mia</w:t>
            </w:r>
            <w:r w:rsidRPr="004F3282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-</w:t>
            </w:r>
            <w:r w:rsidRPr="004F3282">
              <w:rPr>
                <w:rFonts w:asciiTheme="minorHAnsi" w:hAnsiTheme="minorHAnsi" w:cstheme="minorHAnsi"/>
                <w:w w:val="99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o</w:t>
            </w:r>
            <w:r w:rsidRPr="004F3282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v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</w:p>
        </w:tc>
      </w:tr>
      <w:tr w:rsidR="00BF3667" w:rsidRPr="004F3282" w14:paraId="4763A060" w14:textId="77777777">
        <w:trPr>
          <w:trHeight w:hRule="exact" w:val="343"/>
        </w:trPr>
        <w:tc>
          <w:tcPr>
            <w:tcW w:w="3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D2EAE" w14:textId="77777777" w:rsidR="00BF3667" w:rsidRPr="004F3282" w:rsidRDefault="004F3282">
            <w:pPr>
              <w:spacing w:line="3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119"/>
                <w:w w:val="97"/>
                <w:position w:val="8"/>
                <w:sz w:val="22"/>
                <w:szCs w:val="22"/>
              </w:rPr>
              <w:t>S</w:t>
            </w:r>
            <w:r w:rsidRPr="004F3282">
              <w:rPr>
                <w:rFonts w:asciiTheme="minorHAnsi" w:eastAsia="Arial" w:hAnsiTheme="minorHAnsi" w:cstheme="minorHAnsi"/>
                <w:spacing w:val="-21"/>
                <w:w w:val="101"/>
                <w:position w:val="-19"/>
                <w:sz w:val="22"/>
                <w:szCs w:val="22"/>
              </w:rPr>
              <w:t>!</w:t>
            </w:r>
            <w:r w:rsidRPr="004F3282">
              <w:rPr>
                <w:rFonts w:asciiTheme="minorHAnsi" w:hAnsiTheme="minorHAnsi" w:cstheme="minorHAnsi"/>
                <w:w w:val="106"/>
                <w:position w:val="8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spacing w:val="-2"/>
                <w:position w:val="8"/>
                <w:sz w:val="22"/>
                <w:szCs w:val="22"/>
              </w:rPr>
              <w:t>o</w:t>
            </w:r>
            <w:r w:rsidRPr="004F3282">
              <w:rPr>
                <w:rFonts w:asciiTheme="minorHAnsi" w:hAnsiTheme="minorHAnsi" w:cstheme="minorHAnsi"/>
                <w:w w:val="93"/>
                <w:position w:val="8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w w:val="105"/>
                <w:position w:val="8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9"/>
                <w:position w:val="8"/>
                <w:sz w:val="22"/>
                <w:szCs w:val="22"/>
              </w:rPr>
              <w:t>im</w:t>
            </w:r>
            <w:r w:rsidRPr="004F3282">
              <w:rPr>
                <w:rFonts w:asciiTheme="minorHAnsi" w:hAnsiTheme="minorHAnsi" w:cstheme="minorHAnsi"/>
                <w:w w:val="98"/>
                <w:position w:val="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position w:val="8"/>
                <w:sz w:val="22"/>
                <w:szCs w:val="22"/>
              </w:rPr>
              <w:t xml:space="preserve">         </w:t>
            </w:r>
            <w:r w:rsidRPr="004F3282">
              <w:rPr>
                <w:rFonts w:asciiTheme="minorHAnsi" w:hAnsiTheme="minorHAnsi" w:cstheme="minorHAnsi"/>
                <w:spacing w:val="5"/>
                <w:position w:val="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position w:val="8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position w:val="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position w:val="8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position w:val="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position w:val="8"/>
                <w:sz w:val="22"/>
                <w:szCs w:val="22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7244C0DE" w14:textId="77777777" w:rsidR="00BF3667" w:rsidRPr="004F3282" w:rsidRDefault="004F3282">
            <w:pPr>
              <w:spacing w:line="240" w:lineRule="exact"/>
              <w:ind w:left="225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52A807FF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2013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347AB83" w14:textId="77777777" w:rsidR="00BF3667" w:rsidRPr="004F3282" w:rsidRDefault="004F3282">
            <w:pPr>
              <w:spacing w:line="240" w:lineRule="exact"/>
              <w:ind w:left="11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3F8B8D51" w14:textId="77777777" w:rsidR="00BF3667" w:rsidRPr="004F3282" w:rsidRDefault="004F328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14:paraId="67B93643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ctor: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Rashaad</w:t>
            </w:r>
            <w:r w:rsidRPr="004F3282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nesto</w:t>
            </w:r>
            <w:r w:rsidRPr="004F328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7"/>
                <w:sz w:val="22"/>
                <w:szCs w:val="22"/>
              </w:rPr>
              <w:t>G</w:t>
            </w:r>
            <w:r w:rsidRPr="004F3282">
              <w:rPr>
                <w:rFonts w:asciiTheme="minorHAnsi" w:hAnsiTheme="minorHAnsi" w:cstheme="minorHAnsi"/>
                <w:spacing w:val="-2"/>
                <w:w w:val="107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ee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</w:p>
        </w:tc>
      </w:tr>
    </w:tbl>
    <w:p w14:paraId="540C5C43" w14:textId="77777777" w:rsidR="00BF3667" w:rsidRPr="004F3282" w:rsidRDefault="00BF366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C3F9565" w14:textId="4A05AF07" w:rsidR="00BF3667" w:rsidRPr="004F3282" w:rsidRDefault="004F3282" w:rsidP="004F3282">
      <w:pPr>
        <w:spacing w:before="27"/>
        <w:ind w:left="140"/>
        <w:rPr>
          <w:rFonts w:asciiTheme="minorHAnsi" w:hAnsiTheme="minorHAnsi" w:cstheme="minorHAnsi"/>
          <w:sz w:val="22"/>
          <w:szCs w:val="22"/>
        </w:rPr>
        <w:sectPr w:rsidR="00BF3667" w:rsidRPr="004F3282">
          <w:type w:val="continuous"/>
          <w:pgSz w:w="12240" w:h="15840"/>
          <w:pgMar w:top="1000" w:right="640" w:bottom="280" w:left="580" w:header="720" w:footer="720" w:gutter="0"/>
          <w:cols w:space="720"/>
        </w:sectPr>
      </w:pPr>
      <w:r w:rsidRPr="004F3282">
        <w:rPr>
          <w:rFonts w:asciiTheme="minorHAnsi" w:hAnsiTheme="minorHAnsi" w:cstheme="minorHAnsi"/>
          <w:sz w:val="22"/>
          <w:szCs w:val="22"/>
        </w:rPr>
        <w:pict w14:anchorId="704C5B68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.85pt;margin-top:380.45pt;width:499.25pt;height:274.4pt;z-index:-1467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307"/>
                    <w:gridCol w:w="880"/>
                    <w:gridCol w:w="1413"/>
                    <w:gridCol w:w="162"/>
                    <w:gridCol w:w="133"/>
                    <w:gridCol w:w="269"/>
                    <w:gridCol w:w="1393"/>
                    <w:gridCol w:w="797"/>
                    <w:gridCol w:w="553"/>
                    <w:gridCol w:w="720"/>
                    <w:gridCol w:w="498"/>
                    <w:gridCol w:w="55"/>
                    <w:gridCol w:w="442"/>
                    <w:gridCol w:w="1363"/>
                  </w:tblGrid>
                  <w:tr w:rsidR="00BF3667" w14:paraId="34CE55AE" w14:textId="77777777">
                    <w:trPr>
                      <w:trHeight w:hRule="exact" w:val="289"/>
                    </w:trPr>
                    <w:tc>
                      <w:tcPr>
                        <w:tcW w:w="13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FD92EC" w14:textId="77777777" w:rsidR="00BF3667" w:rsidRDefault="004F3282">
                        <w:pPr>
                          <w:spacing w:before="13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8"/>
                            <w:sz w:val="22"/>
                            <w:szCs w:val="22"/>
                          </w:rPr>
                          <w:t>If/</w:t>
                        </w:r>
                        <w:r>
                          <w:rPr>
                            <w:spacing w:val="2"/>
                            <w:w w:val="11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FA1CF0" w14:textId="77777777" w:rsidR="00BF3667" w:rsidRDefault="004F3282">
                        <w:pPr>
                          <w:spacing w:before="13"/>
                          <w:ind w:left="17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34D550" w14:textId="77777777" w:rsidR="00BF3667" w:rsidRDefault="004F3282">
                        <w:pPr>
                          <w:spacing w:before="13"/>
                          <w:ind w:left="1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4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oa</w:t>
                        </w:r>
                        <w:r>
                          <w:rPr>
                            <w:spacing w:val="4"/>
                            <w:w w:val="104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w w:val="9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-2"/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E84BC3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AF2851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AA9944" w14:textId="77777777" w:rsidR="00BF3667" w:rsidRDefault="004F3282">
                        <w:pPr>
                          <w:spacing w:before="13"/>
                          <w:ind w:left="1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96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C6D0FE" w14:textId="77777777" w:rsidR="00BF3667" w:rsidRDefault="004F3282">
                        <w:pPr>
                          <w:spacing w:before="13"/>
                          <w:ind w:left="195" w:right="-5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w w:val="99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ig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188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upe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4C93E3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D24FCB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4C00FA" w14:textId="77777777" w:rsidR="00BF3667" w:rsidRDefault="004F3282">
                        <w:pPr>
                          <w:spacing w:before="13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2"/>
                            <w:w w:val="10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</w:tr>
                  <w:tr w:rsidR="00BF3667" w14:paraId="176E0354" w14:textId="77777777">
                    <w:trPr>
                      <w:trHeight w:hRule="exact" w:val="266"/>
                    </w:trPr>
                    <w:tc>
                      <w:tcPr>
                        <w:tcW w:w="13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B9CC66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8"/>
                            <w:sz w:val="22"/>
                            <w:szCs w:val="22"/>
                          </w:rPr>
                          <w:t>If/</w:t>
                        </w:r>
                        <w:r>
                          <w:rPr>
                            <w:spacing w:val="2"/>
                            <w:w w:val="11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E35D3D" w14:textId="77777777" w:rsidR="00BF3667" w:rsidRDefault="004F3282">
                        <w:pPr>
                          <w:spacing w:line="240" w:lineRule="exact"/>
                          <w:ind w:left="17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7CD47C" w14:textId="77777777" w:rsidR="00BF3667" w:rsidRDefault="004F3282">
                        <w:pPr>
                          <w:spacing w:line="240" w:lineRule="exact"/>
                          <w:ind w:left="1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z w:val="22"/>
                            <w:szCs w:val="22"/>
                          </w:rPr>
                          <w:t>ashington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F08578" w14:textId="77777777" w:rsidR="00BF3667" w:rsidRDefault="004F3282">
                        <w:pPr>
                          <w:spacing w:line="240" w:lineRule="exact"/>
                          <w:ind w:left="-12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3D2010" w14:textId="77777777" w:rsidR="00BF3667" w:rsidRDefault="004F3282">
                        <w:pPr>
                          <w:spacing w:line="240" w:lineRule="exact"/>
                          <w:ind w:left="3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03ECFD" w14:textId="77777777" w:rsidR="00BF3667" w:rsidRDefault="00BF3667"/>
                    </w:tc>
                    <w:tc>
                      <w:tcPr>
                        <w:tcW w:w="396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A78465" w14:textId="77777777" w:rsidR="00BF3667" w:rsidRDefault="004F3282">
                        <w:pPr>
                          <w:spacing w:line="240" w:lineRule="exact"/>
                          <w:ind w:left="195" w:right="-5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w w:val="99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ig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188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upe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8EF268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F63FD9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FC26EC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4E891F90" w14:textId="77777777">
                    <w:trPr>
                      <w:trHeight w:hRule="exact" w:val="266"/>
                    </w:trPr>
                    <w:tc>
                      <w:tcPr>
                        <w:tcW w:w="13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826DF4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Sound</w:t>
                        </w:r>
                        <w:r>
                          <w:rPr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C10B93" w14:textId="77777777" w:rsidR="00BF3667" w:rsidRDefault="004F3282">
                        <w:pPr>
                          <w:spacing w:line="240" w:lineRule="exact"/>
                          <w:ind w:left="43" w:right="-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Music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on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E5C976" w14:textId="77777777" w:rsidR="00BF3667" w:rsidRDefault="004F3282">
                        <w:pPr>
                          <w:spacing w:line="240" w:lineRule="exact"/>
                          <w:ind w:left="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8"/>
                            <w:sz w:val="22"/>
                            <w:szCs w:val="22"/>
                          </w:rPr>
                          <w:t>NB</w:t>
                        </w: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6EA384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83A4CA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55CF2B" w14:textId="77777777" w:rsidR="00BF3667" w:rsidRDefault="00BF3667"/>
                    </w:tc>
                    <w:tc>
                      <w:tcPr>
                        <w:tcW w:w="396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F9AA25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w w:val="99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19"/>
                            <w:sz w:val="22"/>
                            <w:szCs w:val="22"/>
                          </w:rPr>
                          <w:t>/w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ig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83"/>
                            <w:sz w:val="22"/>
                            <w:szCs w:val="22"/>
                          </w:rPr>
                          <w:t>fi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w w:val="9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      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011B4B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80DB86" w14:textId="77777777" w:rsidR="00BF3667" w:rsidRDefault="004F3282">
                        <w:pPr>
                          <w:spacing w:line="240" w:lineRule="exac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725DE6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4546C96F" w14:textId="77777777">
                    <w:trPr>
                      <w:trHeight w:hRule="exact" w:val="266"/>
                    </w:trPr>
                    <w:tc>
                      <w:tcPr>
                        <w:tcW w:w="13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8CBD70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0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9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w w:val="101"/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C61A2" w14:textId="77777777" w:rsidR="00BF3667" w:rsidRDefault="004F3282">
                        <w:pPr>
                          <w:spacing w:line="240" w:lineRule="exact"/>
                          <w:ind w:left="17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4A45B6" w14:textId="77777777" w:rsidR="00BF3667" w:rsidRDefault="004F3282">
                        <w:pPr>
                          <w:spacing w:line="240" w:lineRule="exact"/>
                          <w:ind w:left="1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4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oa</w:t>
                        </w:r>
                        <w:r>
                          <w:rPr>
                            <w:spacing w:val="4"/>
                            <w:w w:val="104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w w:val="9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-2"/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614A5C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6E6CD6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52172D" w14:textId="77777777" w:rsidR="00BF3667" w:rsidRDefault="004F3282">
                        <w:pPr>
                          <w:spacing w:line="240" w:lineRule="exact"/>
                          <w:ind w:left="1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96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4FCD20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w w:val="99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ig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      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7D0BCF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3ACD1A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DB5488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7660C741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AA93F8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2"/>
                            <w:szCs w:val="22"/>
                          </w:rPr>
                          <w:t>Bridges</w:t>
                        </w:r>
                        <w:r>
                          <w:rPr>
                            <w:spacing w:val="9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Madison</w:t>
                        </w:r>
                        <w:r>
                          <w:rPr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County</w:t>
                        </w:r>
                        <w:r>
                          <w:rPr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w w:val="11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F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FB7977" w14:textId="77777777" w:rsidR="00BF3667" w:rsidRDefault="004F3282">
                        <w:pPr>
                          <w:spacing w:line="240" w:lineRule="exact"/>
                          <w:ind w:left="88" w:right="-3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6FCB68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DB3451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72D19A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upe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spacing w:val="-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DFFA67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962C1D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27478D" w14:textId="77777777" w:rsidR="00BF3667" w:rsidRDefault="00BF3667"/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F0BF2B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E2B162" w14:textId="77777777" w:rsidR="00BF3667" w:rsidRDefault="004F3282">
                        <w:pPr>
                          <w:spacing w:line="240" w:lineRule="exact"/>
                          <w:ind w:left="5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BBD17F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29A366BB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C90BCF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03"/>
                            <w:sz w:val="22"/>
                            <w:szCs w:val="22"/>
                          </w:rPr>
                          <w:t>Rx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dus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ia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Da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4"/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2"/>
                            <w:w w:val="10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in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D70680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21318B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76818E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54F92F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ig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E83653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78D51D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946D89" w14:textId="77777777" w:rsidR="00BF3667" w:rsidRDefault="004F3282">
                        <w:pPr>
                          <w:spacing w:line="240" w:lineRule="exact"/>
                          <w:ind w:right="110"/>
                          <w:jc w:val="righ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3AFCDC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034078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CCE615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2CEA69D5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A8E920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en          </w:t>
                        </w:r>
                        <w:r>
                          <w:rPr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2"/>
                            <w:w w:val="97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36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oa</w:t>
                        </w:r>
                        <w:r>
                          <w:rPr>
                            <w:spacing w:val="4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045E9E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AEC61C" w14:textId="77777777" w:rsidR="00BF3667" w:rsidRDefault="004F3282">
                        <w:pPr>
                          <w:spacing w:line="240" w:lineRule="exact"/>
                          <w:ind w:left="49" w:right="-2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F323F9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B7CE69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upe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spacing w:val="-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7692E0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ED5140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52CEBB" w14:textId="77777777" w:rsidR="00BF3667" w:rsidRDefault="00BF3667"/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D1A48A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A21C59" w14:textId="77777777" w:rsidR="00BF3667" w:rsidRDefault="004F3282">
                        <w:pPr>
                          <w:spacing w:line="240" w:lineRule="exact"/>
                          <w:ind w:left="5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26507B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52AE4A5A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EAE07A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Giant                             </w:t>
                        </w:r>
                        <w:r>
                          <w:rPr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2"/>
                            <w:w w:val="97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36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oa</w:t>
                        </w:r>
                        <w:r>
                          <w:rPr>
                            <w:spacing w:val="4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288D4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38050F" w14:textId="77777777" w:rsidR="00BF3667" w:rsidRDefault="004F3282">
                        <w:pPr>
                          <w:spacing w:line="240" w:lineRule="exact"/>
                          <w:ind w:left="51" w:right="-2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26D455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ACB073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upe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spacing w:val="-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F9F116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A2B381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CD45E3" w14:textId="77777777" w:rsidR="00BF3667" w:rsidRDefault="00BF3667"/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FEF021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4EF395" w14:textId="77777777" w:rsidR="00BF3667" w:rsidRDefault="004F3282">
                        <w:pPr>
                          <w:spacing w:line="240" w:lineRule="exact"/>
                          <w:ind w:left="5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E393EA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2012</w:t>
                        </w:r>
                      </w:p>
                    </w:tc>
                  </w:tr>
                  <w:tr w:rsidR="00BF3667" w14:paraId="1B795B5C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675071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ek                            </w:t>
                        </w:r>
                        <w:r>
                          <w:rPr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3"/>
                            <w:w w:val="11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our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85A830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92088F" w14:textId="77777777" w:rsidR="00BF3667" w:rsidRDefault="004F3282">
                        <w:pPr>
                          <w:spacing w:line="240" w:lineRule="exact"/>
                          <w:ind w:left="3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5F4EF6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64F454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8"/>
                            <w:sz w:val="22"/>
                            <w:szCs w:val="22"/>
                          </w:rPr>
                          <w:t>Loc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       </w:t>
                        </w:r>
                        <w:r>
                          <w:rPr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FE26DD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25B8CA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2EE251" w14:textId="77777777" w:rsidR="00BF3667" w:rsidRDefault="004F3282">
                        <w:pPr>
                          <w:spacing w:line="240" w:lineRule="exact"/>
                          <w:ind w:right="110"/>
                          <w:jc w:val="righ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AD1B76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035621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0C2F25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2010</w:t>
                        </w:r>
                      </w:p>
                    </w:tc>
                  </w:tr>
                  <w:tr w:rsidR="00BF3667" w14:paraId="0F2B5FA6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B2A5C0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ockettes                     </w:t>
                        </w:r>
                        <w:r>
                          <w:rPr>
                            <w:spacing w:val="4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3"/>
                            <w:w w:val="11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our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8D7B9B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CBE6BD" w14:textId="77777777" w:rsidR="00BF3667" w:rsidRDefault="004F3282">
                        <w:pPr>
                          <w:spacing w:line="240" w:lineRule="exact"/>
                          <w:ind w:left="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5FBD32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EA0D84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8"/>
                            <w:sz w:val="22"/>
                            <w:szCs w:val="22"/>
                          </w:rPr>
                          <w:t>Loc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ir        </w:t>
                        </w:r>
                        <w:r>
                          <w:rPr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155F70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FB2767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35A7C" w14:textId="77777777" w:rsidR="00BF3667" w:rsidRDefault="004F3282">
                        <w:pPr>
                          <w:spacing w:line="240" w:lineRule="exact"/>
                          <w:ind w:right="110"/>
                          <w:jc w:val="righ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530624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1F444F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8C4B23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2010</w:t>
                        </w:r>
                      </w:p>
                    </w:tc>
                  </w:tr>
                  <w:tr w:rsidR="00BF3667" w14:paraId="03AFAA96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01264B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26CD8E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A8B746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8BC77B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70855C" w14:textId="77777777" w:rsidR="00BF3667" w:rsidRDefault="00BF3667"/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B905CB" w14:textId="77777777" w:rsidR="00BF3667" w:rsidRDefault="00BF3667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2021C0" w14:textId="77777777" w:rsidR="00BF3667" w:rsidRDefault="00BF3667"/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BB96E4" w14:textId="77777777" w:rsidR="00BF3667" w:rsidRDefault="00BF3667"/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98A85A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7F8AE4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0032F4" w14:textId="77777777" w:rsidR="00BF3667" w:rsidRDefault="00BF3667"/>
                    </w:tc>
                  </w:tr>
                  <w:tr w:rsidR="00BF3667" w14:paraId="5460AE5D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2FFE35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b/>
                            <w:spacing w:val="-4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pacing w:val="-14"/>
                            <w:w w:val="105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b/>
                            <w:w w:val="115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w w:val="103"/>
                            <w:sz w:val="22"/>
                            <w:szCs w:val="22"/>
                          </w:rPr>
                          <w:t>rfo</w:t>
                        </w:r>
                        <w:r>
                          <w:rPr>
                            <w:b/>
                            <w:spacing w:val="10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w w:val="11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b/>
                            <w:w w:val="107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b/>
                            <w:w w:val="11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w w:val="115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37F632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ECA5D3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A231F8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63D846" w14:textId="77777777" w:rsidR="00BF3667" w:rsidRDefault="00BF3667"/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6CE5D3" w14:textId="77777777" w:rsidR="00BF3667" w:rsidRDefault="00BF3667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994D0" w14:textId="77777777" w:rsidR="00BF3667" w:rsidRDefault="00BF3667"/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8EBC23" w14:textId="77777777" w:rsidR="00BF3667" w:rsidRDefault="00BF3667"/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D47CFB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CB832C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740E97" w14:textId="77777777" w:rsidR="00BF3667" w:rsidRDefault="00BF3667"/>
                    </w:tc>
                  </w:tr>
                  <w:tr w:rsidR="00BF3667" w14:paraId="1ECEFBA3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E1B20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07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-2"/>
                            <w:w w:val="107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2"/>
                            <w:w w:val="9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w w:val="9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83"/>
                            <w:sz w:val="22"/>
                            <w:szCs w:val="22"/>
                          </w:rPr>
                          <w:t>fi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w w:val="9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335F55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DD2F60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6F3424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3020BE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br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6506CB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C277A3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744C2F" w14:textId="77777777" w:rsidR="00BF3667" w:rsidRDefault="004F3282">
                        <w:pPr>
                          <w:spacing w:line="240" w:lineRule="exact"/>
                          <w:ind w:right="110"/>
                          <w:jc w:val="righ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9B61BD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01987A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43743D" w14:textId="77777777" w:rsidR="00BF3667" w:rsidRDefault="004F3282">
                        <w:pPr>
                          <w:spacing w:line="240" w:lineRule="exact"/>
                          <w:ind w:left="33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374E0DAA" w14:textId="77777777">
                    <w:trPr>
                      <w:trHeight w:hRule="exact" w:val="243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986DE4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33"/>
                            <w:w w:val="9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  <w:w w:val="101"/>
                            <w:position w:val="-27"/>
                            <w:sz w:val="50"/>
                            <w:szCs w:val="50"/>
                          </w:rPr>
                          <w:t>!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w w:val="9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0"/>
                            <w:w w:val="99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4"/>
                            <w:w w:val="9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      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      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BC76DB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287DC9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6E53C6" w14:textId="77777777" w:rsidR="00BF3667" w:rsidRDefault="00BF3667"/>
                    </w:tc>
                    <w:tc>
                      <w:tcPr>
                        <w:tcW w:w="21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909EE8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br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2D0B29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121EC7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338DF0" w14:textId="77777777" w:rsidR="00BF3667" w:rsidRDefault="004F3282">
                        <w:pPr>
                          <w:spacing w:line="240" w:lineRule="exact"/>
                          <w:ind w:right="110"/>
                          <w:jc w:val="righ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D8FB43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2C39B1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AE1AFC" w14:textId="77777777" w:rsidR="00BF3667" w:rsidRDefault="004F3282">
                        <w:pPr>
                          <w:spacing w:line="240" w:lineRule="exact"/>
                          <w:ind w:left="33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6504351E" w14:textId="77777777">
                    <w:trPr>
                      <w:trHeight w:hRule="exact" w:val="323"/>
                    </w:trPr>
                    <w:tc>
                      <w:tcPr>
                        <w:tcW w:w="9985" w:type="dxa"/>
                        <w:gridSpan w:val="1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6EFD9C" w14:textId="77777777" w:rsidR="00BF3667" w:rsidRDefault="00BF3667"/>
                    </w:tc>
                  </w:tr>
                  <w:tr w:rsidR="00BF3667" w14:paraId="09FC2593" w14:textId="77777777">
                    <w:trPr>
                      <w:trHeight w:hRule="exact" w:val="232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76ABDE" w14:textId="77777777" w:rsidR="00BF3667" w:rsidRDefault="004F3282">
                        <w:pPr>
                          <w:spacing w:line="22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w w:val="10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pacing w:val="-4"/>
                            <w:w w:val="10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b/>
                            <w:spacing w:val="-4"/>
                            <w:w w:val="106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b/>
                            <w:w w:val="115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pacing w:val="8"/>
                            <w:w w:val="9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w w:val="10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w w:val="113"/>
                            <w:sz w:val="22"/>
                            <w:szCs w:val="22"/>
                          </w:rPr>
                          <w:t>isin</w:t>
                        </w:r>
                        <w:r>
                          <w:rPr>
                            <w:b/>
                            <w:w w:val="108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AC5A08" w14:textId="77777777" w:rsidR="00BF3667" w:rsidRDefault="00BF3667"/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06E4CE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84B56F" w14:textId="77777777" w:rsidR="00BF3667" w:rsidRDefault="00BF3667"/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31543E" w14:textId="77777777" w:rsidR="00BF3667" w:rsidRDefault="00BF3667"/>
                    </w:tc>
                    <w:tc>
                      <w:tcPr>
                        <w:tcW w:w="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799E19" w14:textId="77777777" w:rsidR="00BF3667" w:rsidRDefault="00BF3667"/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B2FB2C" w14:textId="77777777" w:rsidR="00BF3667" w:rsidRDefault="00BF3667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5ABBE0" w14:textId="77777777" w:rsidR="00BF3667" w:rsidRDefault="00BF3667"/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E641A4" w14:textId="77777777" w:rsidR="00BF3667" w:rsidRDefault="00BF3667"/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70EC13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1D50EC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B6342B" w14:textId="77777777" w:rsidR="00BF3667" w:rsidRDefault="00BF3667"/>
                    </w:tc>
                  </w:tr>
                  <w:tr w:rsidR="00BF3667" w14:paraId="628411A3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3A249D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7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ia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4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4"/>
                            <w:sz w:val="22"/>
                            <w:szCs w:val="22"/>
                          </w:rPr>
                          <w:t>ppa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w w:val="104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ig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9B54F5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16FE25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07B54" w14:textId="77777777" w:rsidR="00BF3667" w:rsidRDefault="00BF3667"/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280D99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9E8409" w14:textId="77777777" w:rsidR="00BF3667" w:rsidRDefault="004F3282">
                        <w:pPr>
                          <w:spacing w:line="240" w:lineRule="exact"/>
                          <w:ind w:left="2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3C32A5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6FDAEE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2EA106" w14:textId="77777777" w:rsidR="00BF3667" w:rsidRDefault="004F3282">
                        <w:pPr>
                          <w:spacing w:line="240" w:lineRule="exact"/>
                          <w:ind w:right="110"/>
                          <w:jc w:val="righ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E41E5F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6E0F63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50F997" w14:textId="77777777" w:rsidR="00BF3667" w:rsidRDefault="004F3282">
                        <w:pPr>
                          <w:spacing w:line="240" w:lineRule="exact"/>
                          <w:ind w:left="33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2013</w:t>
                        </w:r>
                      </w:p>
                    </w:tc>
                  </w:tr>
                  <w:tr w:rsidR="00BF3667" w14:paraId="26013D2C" w14:textId="77777777">
                    <w:trPr>
                      <w:trHeight w:hRule="exact" w:val="266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A576BF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1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2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w w:val="97"/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6"/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w w:val="98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w w:val="104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w w:val="92"/>
                            <w:sz w:val="22"/>
                            <w:szCs w:val="22"/>
                          </w:rPr>
                          <w:t>ig</w:t>
                        </w:r>
                        <w:r>
                          <w:rPr>
                            <w:w w:val="10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C98A1B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C3E615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5E76EA" w14:textId="77777777" w:rsidR="00BF3667" w:rsidRDefault="00BF3667"/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04CD32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40B701" w14:textId="77777777" w:rsidR="00BF3667" w:rsidRDefault="004F3282">
                        <w:pPr>
                          <w:spacing w:line="240" w:lineRule="exact"/>
                          <w:ind w:left="2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B971E9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53DB99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1C6243" w14:textId="77777777" w:rsidR="00BF3667" w:rsidRDefault="004F3282">
                        <w:pPr>
                          <w:spacing w:line="240" w:lineRule="exact"/>
                          <w:ind w:right="110"/>
                          <w:jc w:val="righ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F26A7A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EB7E65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5CCBBE" w14:textId="77777777" w:rsidR="00BF3667" w:rsidRDefault="004F3282">
                        <w:pPr>
                          <w:spacing w:line="240" w:lineRule="exact"/>
                          <w:ind w:left="33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2010</w:t>
                        </w:r>
                      </w:p>
                    </w:tc>
                  </w:tr>
                  <w:tr w:rsidR="00BF3667" w14:paraId="453C898B" w14:textId="77777777">
                    <w:trPr>
                      <w:trHeight w:hRule="exact" w:val="677"/>
                    </w:trPr>
                    <w:tc>
                      <w:tcPr>
                        <w:tcW w:w="36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949249" w14:textId="1635D4B2" w:rsidR="00BF3667" w:rsidRDefault="004F3282">
                        <w:pPr>
                          <w:spacing w:line="56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76"/>
                            <w:w w:val="111"/>
                            <w:position w:val="2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position w:val="26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6"/>
                            <w:position w:val="26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w w:val="103"/>
                            <w:position w:val="26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w w:val="105"/>
                            <w:position w:val="26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w w:val="109"/>
                            <w:position w:val="2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91"/>
                            <w:position w:val="26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position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w w:val="101"/>
                            <w:position w:val="26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w w:val="106"/>
                            <w:position w:val="2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1"/>
                            <w:position w:val="26"/>
                            <w:sz w:val="22"/>
                            <w:szCs w:val="22"/>
                          </w:rPr>
                          <w:t>ot</w:t>
                        </w:r>
                        <w:r>
                          <w:rPr>
                            <w:position w:val="26"/>
                            <w:sz w:val="22"/>
                            <w:szCs w:val="22"/>
                          </w:rPr>
                          <w:t xml:space="preserve">o </w:t>
                        </w:r>
                        <w:r>
                          <w:rPr>
                            <w:w w:val="97"/>
                            <w:position w:val="2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5"/>
                            <w:position w:val="2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position w:val="26"/>
                            <w:sz w:val="22"/>
                            <w:szCs w:val="22"/>
                          </w:rPr>
                          <w:t xml:space="preserve">udio </w:t>
                        </w:r>
                        <w:r>
                          <w:rPr>
                            <w:spacing w:val="-4"/>
                            <w:position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26"/>
                            <w:sz w:val="22"/>
                            <w:szCs w:val="22"/>
                          </w:rPr>
                          <w:t xml:space="preserve">            </w:t>
                        </w:r>
                        <w:r>
                          <w:rPr>
                            <w:spacing w:val="5"/>
                            <w:position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BCB112" w14:textId="77777777" w:rsidR="00BF3667" w:rsidRDefault="004F3282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E1BC01" w14:textId="77777777" w:rsidR="00BF3667" w:rsidRDefault="00BF3667"/>
                    </w:tc>
                    <w:tc>
                      <w:tcPr>
                        <w:tcW w:w="2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F6629A" w14:textId="77777777" w:rsidR="00BF3667" w:rsidRDefault="00BF3667"/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31B1E6" w14:textId="77777777" w:rsidR="00BF3667" w:rsidRDefault="004F3282">
                        <w:pPr>
                          <w:spacing w:line="240" w:lineRule="exact"/>
                          <w:ind w:left="19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11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8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9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w w:val="87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w w:val="10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827316" w14:textId="77777777" w:rsidR="00BF3667" w:rsidRDefault="004F3282">
                        <w:pPr>
                          <w:spacing w:line="240" w:lineRule="exact"/>
                          <w:ind w:left="24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85E51E" w14:textId="77777777" w:rsidR="00BF3667" w:rsidRDefault="004F3282">
                        <w:pPr>
                          <w:spacing w:line="240" w:lineRule="exact"/>
                          <w:ind w:left="16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B3665E" w14:textId="77777777" w:rsidR="00BF3667" w:rsidRDefault="004F3282">
                        <w:pPr>
                          <w:spacing w:line="240" w:lineRule="exact"/>
                          <w:ind w:left="296" w:right="29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6B2660" w14:textId="77777777" w:rsidR="00BF3667" w:rsidRDefault="004F3282">
                        <w:pPr>
                          <w:spacing w:line="240" w:lineRule="exact"/>
                          <w:ind w:right="110"/>
                          <w:jc w:val="righ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ABFF07" w14:textId="77777777" w:rsidR="00BF3667" w:rsidRDefault="00BF3667"/>
                    </w:tc>
                    <w:tc>
                      <w:tcPr>
                        <w:tcW w:w="4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637454" w14:textId="77777777" w:rsidR="00BF3667" w:rsidRDefault="00BF3667"/>
                    </w:tc>
                    <w:tc>
                      <w:tcPr>
                        <w:tcW w:w="1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728A9E" w14:textId="77777777" w:rsidR="00BF3667" w:rsidRDefault="004F3282">
                        <w:pPr>
                          <w:spacing w:line="240" w:lineRule="exact"/>
                          <w:ind w:left="332" w:right="-6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2009, 2010</w:t>
                        </w:r>
                      </w:p>
                    </w:tc>
                  </w:tr>
                </w:tbl>
                <w:p w14:paraId="3E75718A" w14:textId="77777777" w:rsidR="00BF3667" w:rsidRDefault="00BF3667"/>
              </w:txbxContent>
            </v:textbox>
            <w10:wrap anchorx="page" anchory="page"/>
          </v:shape>
        </w:pict>
      </w:r>
      <w:r w:rsidRPr="004F3282">
        <w:rPr>
          <w:rFonts w:asciiTheme="minorHAnsi" w:hAnsiTheme="minorHAnsi" w:cstheme="minorHAnsi"/>
          <w:b/>
          <w:sz w:val="22"/>
          <w:szCs w:val="22"/>
        </w:rPr>
        <w:t>Broa</w:t>
      </w:r>
      <w:r w:rsidRPr="004F3282">
        <w:rPr>
          <w:rFonts w:asciiTheme="minorHAnsi" w:hAnsiTheme="minorHAnsi" w:cstheme="minorHAnsi"/>
          <w:b/>
          <w:spacing w:val="-4"/>
          <w:sz w:val="22"/>
          <w:szCs w:val="22"/>
        </w:rPr>
        <w:t>dwa</w:t>
      </w:r>
      <w:r w:rsidRPr="004F3282">
        <w:rPr>
          <w:rFonts w:asciiTheme="minorHAnsi" w:hAnsiTheme="minorHAnsi" w:cstheme="minorHAnsi"/>
          <w:b/>
          <w:sz w:val="22"/>
          <w:szCs w:val="22"/>
        </w:rPr>
        <w:t xml:space="preserve">y/ </w:t>
      </w:r>
      <w:r w:rsidRPr="004F3282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sz w:val="22"/>
          <w:szCs w:val="22"/>
        </w:rPr>
        <w:t>O</w:t>
      </w:r>
      <w:r w:rsidRPr="004F3282">
        <w:rPr>
          <w:rFonts w:asciiTheme="minorHAnsi" w:hAnsiTheme="minorHAnsi" w:cstheme="minorHAnsi"/>
          <w:b/>
          <w:spacing w:val="10"/>
          <w:sz w:val="22"/>
          <w:szCs w:val="22"/>
        </w:rPr>
        <w:t>f</w:t>
      </w:r>
      <w:r w:rsidRPr="004F3282">
        <w:rPr>
          <w:rFonts w:asciiTheme="minorHAnsi" w:hAnsiTheme="minorHAnsi" w:cstheme="minorHAnsi"/>
          <w:b/>
          <w:sz w:val="22"/>
          <w:szCs w:val="22"/>
        </w:rPr>
        <w:t>f</w:t>
      </w:r>
      <w:r w:rsidRPr="004F3282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w w:val="98"/>
          <w:sz w:val="22"/>
          <w:szCs w:val="22"/>
        </w:rPr>
        <w:t>B</w:t>
      </w:r>
      <w:r w:rsidRPr="004F3282">
        <w:rPr>
          <w:rFonts w:asciiTheme="minorHAnsi" w:hAnsiTheme="minorHAnsi" w:cstheme="minorHAnsi"/>
          <w:b/>
          <w:w w:val="107"/>
          <w:sz w:val="22"/>
          <w:szCs w:val="22"/>
        </w:rPr>
        <w:t>roa</w:t>
      </w:r>
      <w:r w:rsidRPr="004F3282">
        <w:rPr>
          <w:rFonts w:asciiTheme="minorHAnsi" w:hAnsiTheme="minorHAnsi" w:cstheme="minorHAnsi"/>
          <w:b/>
          <w:spacing w:val="-4"/>
          <w:w w:val="107"/>
          <w:sz w:val="22"/>
          <w:szCs w:val="22"/>
        </w:rPr>
        <w:t>d</w:t>
      </w:r>
      <w:r w:rsidRPr="004F3282">
        <w:rPr>
          <w:rFonts w:asciiTheme="minorHAnsi" w:hAnsiTheme="minorHAnsi" w:cstheme="minorHAnsi"/>
          <w:b/>
          <w:spacing w:val="-4"/>
          <w:w w:val="112"/>
          <w:sz w:val="22"/>
          <w:szCs w:val="22"/>
        </w:rPr>
        <w:t>w</w:t>
      </w:r>
      <w:r w:rsidRPr="004F3282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a</w:t>
      </w:r>
      <w:r w:rsidRPr="004F3282">
        <w:rPr>
          <w:rFonts w:asciiTheme="minorHAnsi" w:hAnsiTheme="minorHAnsi" w:cstheme="minorHAnsi"/>
          <w:b/>
          <w:w w:val="106"/>
          <w:sz w:val="22"/>
          <w:szCs w:val="22"/>
        </w:rPr>
        <w:t>y</w:t>
      </w:r>
      <w:r w:rsidRPr="004F32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530B3F" w14:textId="77777777" w:rsidR="00BF3667" w:rsidRPr="004F3282" w:rsidRDefault="004F3282">
      <w:pPr>
        <w:spacing w:before="77" w:line="4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sz w:val="22"/>
          <w:szCs w:val="22"/>
        </w:rPr>
        <w:lastRenderedPageBreak/>
        <w:pict w14:anchorId="3C5B9F5D">
          <v:shape id="_x0000_s1026" type="#_x0000_t202" style="position:absolute;left:0;text-align:left;margin-left:541pt;margin-top:54.7pt;width:34pt;height:10pt;z-index:-1466;mso-position-horizontal-relative:page;mso-position-vertical-relative:page" filled="f" stroked="f">
            <v:textbox inset="0,0,0,0">
              <w:txbxContent>
                <w:p w14:paraId="7C7A783B" w14:textId="77777777" w:rsidR="00BF3667" w:rsidRDefault="004F3282">
                  <w:pPr>
                    <w:spacing w:line="200" w:lineRule="exact"/>
                    <w:ind w:right="-50"/>
                  </w:pPr>
                  <w:r>
                    <w:rPr>
                      <w:spacing w:val="-7"/>
                    </w:rPr>
                    <w:t>p</w:t>
                  </w:r>
                  <w:r>
                    <w:t>.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2 of</w:t>
                  </w:r>
                  <w:r>
                    <w:rPr>
                      <w:spacing w:val="16"/>
                    </w:rPr>
                    <w:t xml:space="preserve"> </w:t>
                  </w: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 w:rsidRPr="004F3282">
        <w:rPr>
          <w:rFonts w:asciiTheme="minorHAnsi" w:hAnsiTheme="minorHAnsi" w:cstheme="minorHAnsi"/>
          <w:spacing w:val="-85"/>
          <w:position w:val="16"/>
          <w:sz w:val="22"/>
          <w:szCs w:val="22"/>
        </w:rPr>
        <w:t>J</w:t>
      </w:r>
      <w:r w:rsidRPr="004F3282">
        <w:rPr>
          <w:rFonts w:asciiTheme="minorHAnsi" w:eastAsia="Arial" w:hAnsiTheme="minorHAnsi" w:cstheme="minorHAnsi"/>
          <w:spacing w:val="-55"/>
          <w:position w:val="-11"/>
          <w:sz w:val="22"/>
          <w:szCs w:val="22"/>
        </w:rPr>
        <w:t>!</w:t>
      </w:r>
      <w:r w:rsidRPr="004F3282">
        <w:rPr>
          <w:rFonts w:asciiTheme="minorHAnsi" w:hAnsiTheme="minorHAnsi" w:cstheme="minorHAnsi"/>
          <w:position w:val="16"/>
          <w:sz w:val="22"/>
          <w:szCs w:val="22"/>
        </w:rPr>
        <w:t>T</w:t>
      </w:r>
      <w:r w:rsidRPr="004F3282">
        <w:rPr>
          <w:rFonts w:asciiTheme="minorHAnsi" w:hAnsiTheme="minorHAnsi" w:cstheme="minorHAnsi"/>
          <w:spacing w:val="14"/>
          <w:position w:val="1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13"/>
          <w:position w:val="16"/>
          <w:sz w:val="22"/>
          <w:szCs w:val="22"/>
        </w:rPr>
        <w:t>F</w:t>
      </w:r>
      <w:r w:rsidRPr="004F3282">
        <w:rPr>
          <w:rFonts w:asciiTheme="minorHAnsi" w:hAnsiTheme="minorHAnsi" w:cstheme="minorHAnsi"/>
          <w:position w:val="16"/>
          <w:sz w:val="22"/>
          <w:szCs w:val="22"/>
        </w:rPr>
        <w:t>ran</w:t>
      </w:r>
      <w:r w:rsidRPr="004F3282">
        <w:rPr>
          <w:rFonts w:asciiTheme="minorHAnsi" w:hAnsiTheme="minorHAnsi" w:cstheme="minorHAnsi"/>
          <w:spacing w:val="-3"/>
          <w:position w:val="16"/>
          <w:sz w:val="22"/>
          <w:szCs w:val="22"/>
        </w:rPr>
        <w:t>c</w:t>
      </w:r>
      <w:r w:rsidRPr="004F3282">
        <w:rPr>
          <w:rFonts w:asciiTheme="minorHAnsi" w:hAnsiTheme="minorHAnsi" w:cstheme="minorHAnsi"/>
          <w:position w:val="16"/>
          <w:sz w:val="22"/>
          <w:szCs w:val="22"/>
        </w:rPr>
        <w:t>huk</w:t>
      </w:r>
      <w:r w:rsidRPr="004F3282">
        <w:rPr>
          <w:rFonts w:asciiTheme="minorHAnsi" w:hAnsiTheme="minorHAnsi" w:cstheme="minorHAnsi"/>
          <w:spacing w:val="14"/>
          <w:position w:val="1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11"/>
          <w:position w:val="16"/>
          <w:sz w:val="22"/>
          <w:szCs w:val="22"/>
        </w:rPr>
        <w:t>R</w:t>
      </w:r>
      <w:r w:rsidRPr="004F3282">
        <w:rPr>
          <w:rFonts w:asciiTheme="minorHAnsi" w:hAnsiTheme="minorHAnsi" w:cstheme="minorHAnsi"/>
          <w:position w:val="16"/>
          <w:sz w:val="22"/>
          <w:szCs w:val="22"/>
        </w:rPr>
        <w:t>esume</w:t>
      </w:r>
      <w:r w:rsidRPr="004F3282">
        <w:rPr>
          <w:rFonts w:asciiTheme="minorHAnsi" w:hAnsiTheme="minorHAnsi" w:cstheme="minorHAnsi"/>
          <w:spacing w:val="5"/>
          <w:position w:val="1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6"/>
          <w:position w:val="16"/>
          <w:sz w:val="22"/>
          <w:szCs w:val="22"/>
        </w:rPr>
        <w:t>c</w:t>
      </w:r>
      <w:r w:rsidRPr="004F3282">
        <w:rPr>
          <w:rFonts w:asciiTheme="minorHAnsi" w:hAnsiTheme="minorHAnsi" w:cstheme="minorHAnsi"/>
          <w:w w:val="103"/>
          <w:position w:val="16"/>
          <w:sz w:val="22"/>
          <w:szCs w:val="22"/>
        </w:rPr>
        <w:t>on</w:t>
      </w:r>
      <w:r w:rsidRPr="004F3282">
        <w:rPr>
          <w:rFonts w:asciiTheme="minorHAnsi" w:hAnsiTheme="minorHAnsi" w:cstheme="minorHAnsi"/>
          <w:w w:val="105"/>
          <w:position w:val="16"/>
          <w:sz w:val="22"/>
          <w:szCs w:val="22"/>
        </w:rPr>
        <w:t>t</w:t>
      </w:r>
      <w:r w:rsidRPr="004F3282">
        <w:rPr>
          <w:rFonts w:asciiTheme="minorHAnsi" w:hAnsiTheme="minorHAnsi" w:cstheme="minorHAnsi"/>
          <w:position w:val="16"/>
          <w:sz w:val="22"/>
          <w:szCs w:val="22"/>
        </w:rPr>
        <w:t>.</w:t>
      </w:r>
    </w:p>
    <w:p w14:paraId="52E35BA2" w14:textId="77777777" w:rsidR="00BF3667" w:rsidRPr="004F3282" w:rsidRDefault="004F3282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4F3282">
        <w:rPr>
          <w:rFonts w:asciiTheme="minorHAnsi" w:eastAsia="Arial" w:hAnsiTheme="minorHAnsi" w:cstheme="minorHAnsi"/>
          <w:w w:val="101"/>
          <w:position w:val="-6"/>
          <w:sz w:val="22"/>
          <w:szCs w:val="22"/>
        </w:rPr>
        <w:t>!</w:t>
      </w:r>
    </w:p>
    <w:p w14:paraId="773F377B" w14:textId="77777777" w:rsidR="00BF3667" w:rsidRPr="004F3282" w:rsidRDefault="004F3282">
      <w:pPr>
        <w:spacing w:line="3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4F3282">
        <w:rPr>
          <w:rFonts w:asciiTheme="minorHAnsi" w:eastAsia="Arial" w:hAnsiTheme="minorHAnsi" w:cstheme="minorHAnsi"/>
          <w:w w:val="101"/>
          <w:position w:val="2"/>
          <w:sz w:val="22"/>
          <w:szCs w:val="22"/>
        </w:rPr>
        <w:t>!</w:t>
      </w:r>
    </w:p>
    <w:p w14:paraId="4F405D86" w14:textId="77777777" w:rsidR="00BF3667" w:rsidRPr="004F3282" w:rsidRDefault="004F3282">
      <w:pPr>
        <w:spacing w:line="20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b/>
          <w:w w:val="102"/>
          <w:sz w:val="22"/>
          <w:szCs w:val="22"/>
        </w:rPr>
        <w:t>M</w:t>
      </w:r>
      <w:r w:rsidRPr="004F3282">
        <w:rPr>
          <w:rFonts w:asciiTheme="minorHAnsi" w:hAnsiTheme="minorHAnsi" w:cstheme="minorHAnsi"/>
          <w:b/>
          <w:w w:val="115"/>
          <w:sz w:val="22"/>
          <w:szCs w:val="22"/>
        </w:rPr>
        <w:t>e</w:t>
      </w:r>
      <w:r w:rsidRPr="004F3282">
        <w:rPr>
          <w:rFonts w:asciiTheme="minorHAnsi" w:hAnsiTheme="minorHAnsi" w:cstheme="minorHAnsi"/>
          <w:b/>
          <w:w w:val="107"/>
          <w:sz w:val="22"/>
          <w:szCs w:val="22"/>
        </w:rPr>
        <w:t>dia/Pre</w:t>
      </w:r>
      <w:r w:rsidRPr="004F3282">
        <w:rPr>
          <w:rFonts w:asciiTheme="minorHAnsi" w:hAnsiTheme="minorHAnsi" w:cstheme="minorHAnsi"/>
          <w:b/>
          <w:w w:val="123"/>
          <w:sz w:val="22"/>
          <w:szCs w:val="22"/>
        </w:rPr>
        <w:t>ss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7"/>
        <w:gridCol w:w="720"/>
        <w:gridCol w:w="720"/>
        <w:gridCol w:w="720"/>
        <w:gridCol w:w="3875"/>
        <w:gridCol w:w="583"/>
        <w:gridCol w:w="1674"/>
      </w:tblGrid>
      <w:tr w:rsidR="00BF3667" w:rsidRPr="004F3282" w14:paraId="4209525B" w14:textId="77777777">
        <w:trPr>
          <w:trHeight w:hRule="exact" w:val="289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350B09F" w14:textId="77777777" w:rsidR="00BF3667" w:rsidRPr="004F3282" w:rsidRDefault="004F3282">
            <w:pPr>
              <w:spacing w:before="1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pacing w:val="-2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pacing w:val="-4"/>
                <w:w w:val="91"/>
                <w:sz w:val="22"/>
                <w:szCs w:val="22"/>
              </w:rPr>
              <w:t>v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qua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pacing w:val="-33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94C6E2" w14:textId="77777777" w:rsidR="00BF3667" w:rsidRPr="004F3282" w:rsidRDefault="004F3282">
            <w:pPr>
              <w:spacing w:before="13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9EC782" w14:textId="77777777" w:rsidR="00BF3667" w:rsidRPr="004F3282" w:rsidRDefault="004F3282">
            <w:pPr>
              <w:spacing w:before="13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58A65B" w14:textId="77777777" w:rsidR="00BF3667" w:rsidRPr="004F3282" w:rsidRDefault="004F3282">
            <w:pPr>
              <w:spacing w:before="13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</w:tcPr>
          <w:p w14:paraId="64F2F2FB" w14:textId="77777777" w:rsidR="00BF3667" w:rsidRPr="004F3282" w:rsidRDefault="004F3282">
            <w:pPr>
              <w:spacing w:before="13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10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on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 w:rsidRPr="004F3282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57608630" w14:textId="77777777" w:rsidR="00BF3667" w:rsidRPr="004F3282" w:rsidRDefault="004F3282">
            <w:pPr>
              <w:spacing w:before="13"/>
              <w:ind w:left="58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2D08B4B5" w14:textId="77777777" w:rsidR="00BF3667" w:rsidRPr="004F3282" w:rsidRDefault="004F3282">
            <w:pPr>
              <w:spacing w:before="13"/>
              <w:ind w:left="415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99"/>
                <w:sz w:val="22"/>
                <w:szCs w:val="22"/>
              </w:rPr>
              <w:t>2013-</w:t>
            </w:r>
            <w:r w:rsidRPr="004F3282">
              <w:rPr>
                <w:rFonts w:asciiTheme="minorHAnsi" w:hAnsiTheme="minorHAnsi" w:cstheme="minorHAnsi"/>
                <w:w w:val="107"/>
                <w:sz w:val="22"/>
                <w:szCs w:val="22"/>
              </w:rPr>
              <w:t>C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u</w:t>
            </w:r>
            <w:r w:rsidRPr="004F3282">
              <w:rPr>
                <w:rFonts w:asciiTheme="minorHAnsi" w:hAnsiTheme="minorHAnsi" w:cstheme="minorHAnsi"/>
                <w:spacing w:val="2"/>
                <w:w w:val="106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</w:p>
        </w:tc>
      </w:tr>
      <w:tr w:rsidR="00BF3667" w:rsidRPr="004F3282" w14:paraId="50B67E40" w14:textId="77777777">
        <w:trPr>
          <w:trHeight w:hRule="exact" w:val="266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93549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nd</w:t>
            </w:r>
            <w:r w:rsidRPr="004F3282">
              <w:rPr>
                <w:rFonts w:asciiTheme="minorHAnsi" w:hAnsiTheme="minorHAnsi" w:cstheme="minorHAnsi"/>
                <w:spacing w:val="-2"/>
                <w:w w:val="106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Gi</w:t>
            </w:r>
            <w:r w:rsidRPr="004F3282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o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v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4F3282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>o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E359E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0BD13B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668E51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</w:tcPr>
          <w:p w14:paraId="186E70A7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188"/>
                <w:sz w:val="22"/>
                <w:szCs w:val="22"/>
              </w:rPr>
              <w:t>/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4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w w:val="85"/>
                <w:sz w:val="22"/>
                <w:szCs w:val="22"/>
              </w:rPr>
              <w:t>f</w:t>
            </w:r>
            <w:r w:rsidRPr="004F3282">
              <w:rPr>
                <w:rFonts w:asciiTheme="minorHAnsi" w:hAnsiTheme="minorHAnsi" w:cstheme="minorHAnsi"/>
                <w:w w:val="95"/>
                <w:sz w:val="22"/>
                <w:szCs w:val="22"/>
              </w:rPr>
              <w:t>fa</w:t>
            </w:r>
            <w:r w:rsidRPr="004F3282">
              <w:rPr>
                <w:rFonts w:asciiTheme="minorHAnsi" w:hAnsiTheme="minorHAnsi" w:cstheme="minorHAnsi"/>
                <w:spacing w:val="-4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92"/>
                <w:sz w:val="22"/>
                <w:szCs w:val="22"/>
              </w:rPr>
              <w:t>B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dia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it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z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5FE4651F" w14:textId="77777777" w:rsidR="00BF3667" w:rsidRPr="004F3282" w:rsidRDefault="004F3282">
            <w:pPr>
              <w:spacing w:line="240" w:lineRule="exact"/>
              <w:ind w:left="58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580847C7" w14:textId="77777777" w:rsidR="00BF3667" w:rsidRPr="004F3282" w:rsidRDefault="004F3282">
            <w:pPr>
              <w:spacing w:line="240" w:lineRule="exact"/>
              <w:ind w:left="415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</w:tr>
      <w:tr w:rsidR="00BF3667" w:rsidRPr="004F3282" w14:paraId="3F344815" w14:textId="77777777">
        <w:trPr>
          <w:trHeight w:hRule="exact" w:val="266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41638BE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7"/>
                <w:sz w:val="22"/>
                <w:szCs w:val="22"/>
              </w:rPr>
              <w:t>C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pacing w:val="2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7"/>
                <w:sz w:val="22"/>
                <w:szCs w:val="22"/>
              </w:rPr>
              <w:t>C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us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o  </w:t>
            </w:r>
            <w:r w:rsidRPr="004F3282">
              <w:rPr>
                <w:rFonts w:asciiTheme="minorHAnsi" w:hAnsiTheme="minorHAnsi" w:cstheme="minorHAnsi"/>
                <w:spacing w:val="-2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8B7C2E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27E286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2A2B84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</w:tcPr>
          <w:p w14:paraId="0ED40BBF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188"/>
                <w:sz w:val="22"/>
                <w:szCs w:val="22"/>
              </w:rPr>
              <w:t>/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4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w w:val="85"/>
                <w:sz w:val="22"/>
                <w:szCs w:val="22"/>
              </w:rPr>
              <w:t>f</w:t>
            </w:r>
            <w:r w:rsidRPr="004F3282">
              <w:rPr>
                <w:rFonts w:asciiTheme="minorHAnsi" w:hAnsiTheme="minorHAnsi" w:cstheme="minorHAnsi"/>
                <w:w w:val="95"/>
                <w:sz w:val="22"/>
                <w:szCs w:val="22"/>
              </w:rPr>
              <w:t>fa</w:t>
            </w:r>
            <w:r w:rsidRPr="004F3282">
              <w:rPr>
                <w:rFonts w:asciiTheme="minorHAnsi" w:hAnsiTheme="minorHAnsi" w:cstheme="minorHAnsi"/>
                <w:spacing w:val="-4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92"/>
                <w:sz w:val="22"/>
                <w:szCs w:val="22"/>
              </w:rPr>
              <w:t>B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dia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it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z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77D358FA" w14:textId="77777777" w:rsidR="00BF3667" w:rsidRPr="004F3282" w:rsidRDefault="004F3282">
            <w:pPr>
              <w:spacing w:line="240" w:lineRule="exact"/>
              <w:ind w:lef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020970AD" w14:textId="77777777" w:rsidR="00BF3667" w:rsidRPr="004F3282" w:rsidRDefault="004F3282">
            <w:pPr>
              <w:spacing w:line="240" w:lineRule="exact"/>
              <w:ind w:left="415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</w:tr>
      <w:tr w:rsidR="00BF3667" w:rsidRPr="004F3282" w14:paraId="6D8A0247" w14:textId="77777777">
        <w:trPr>
          <w:trHeight w:hRule="exact" w:val="343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3BE200D" w14:textId="77777777" w:rsidR="00BF3667" w:rsidRPr="004F3282" w:rsidRDefault="004F3282">
            <w:pPr>
              <w:spacing w:line="3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121"/>
                <w:w w:val="99"/>
                <w:position w:val="8"/>
                <w:sz w:val="22"/>
                <w:szCs w:val="22"/>
              </w:rPr>
              <w:t>F</w:t>
            </w:r>
            <w:r w:rsidRPr="004F3282">
              <w:rPr>
                <w:rFonts w:asciiTheme="minorHAnsi" w:eastAsia="Arial" w:hAnsiTheme="minorHAnsi" w:cstheme="minorHAnsi"/>
                <w:spacing w:val="-31"/>
                <w:w w:val="101"/>
                <w:position w:val="-19"/>
                <w:sz w:val="22"/>
                <w:szCs w:val="22"/>
              </w:rPr>
              <w:t>!</w:t>
            </w:r>
            <w:r w:rsidRPr="004F3282">
              <w:rPr>
                <w:rFonts w:asciiTheme="minorHAnsi" w:hAnsiTheme="minorHAnsi" w:cstheme="minorHAnsi"/>
                <w:w w:val="105"/>
                <w:position w:val="8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pacing w:val="2"/>
                <w:w w:val="109"/>
                <w:position w:val="8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9"/>
                <w:position w:val="8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5"/>
                <w:position w:val="8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6"/>
                <w:position w:val="8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position w:val="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93"/>
                <w:position w:val="8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6"/>
                <w:position w:val="8"/>
                <w:sz w:val="22"/>
                <w:szCs w:val="22"/>
              </w:rPr>
              <w:t>br</w:t>
            </w:r>
            <w:r w:rsidRPr="004F3282">
              <w:rPr>
                <w:rFonts w:asciiTheme="minorHAnsi" w:hAnsiTheme="minorHAnsi" w:cstheme="minorHAnsi"/>
                <w:w w:val="105"/>
                <w:position w:val="8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6"/>
                <w:position w:val="8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position w:val="8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3"/>
                <w:position w:val="8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position w:val="8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E07C12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04A737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8FB94E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</w:tcPr>
          <w:p w14:paraId="4FC4B462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188"/>
                <w:sz w:val="22"/>
                <w:szCs w:val="22"/>
              </w:rPr>
              <w:t>/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4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w w:val="85"/>
                <w:sz w:val="22"/>
                <w:szCs w:val="22"/>
              </w:rPr>
              <w:t>f</w:t>
            </w:r>
            <w:r w:rsidRPr="004F3282">
              <w:rPr>
                <w:rFonts w:asciiTheme="minorHAnsi" w:hAnsiTheme="minorHAnsi" w:cstheme="minorHAnsi"/>
                <w:w w:val="95"/>
                <w:sz w:val="22"/>
                <w:szCs w:val="22"/>
              </w:rPr>
              <w:t>fa</w:t>
            </w:r>
            <w:r w:rsidRPr="004F3282">
              <w:rPr>
                <w:rFonts w:asciiTheme="minorHAnsi" w:hAnsiTheme="minorHAnsi" w:cstheme="minorHAnsi"/>
                <w:spacing w:val="-4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92"/>
                <w:sz w:val="22"/>
                <w:szCs w:val="22"/>
              </w:rPr>
              <w:t>B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dia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it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z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484905A4" w14:textId="77777777" w:rsidR="00BF3667" w:rsidRPr="004F3282" w:rsidRDefault="004F3282">
            <w:pPr>
              <w:spacing w:line="240" w:lineRule="exact"/>
              <w:ind w:left="58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346A4FF4" w14:textId="77777777" w:rsidR="00BF3667" w:rsidRPr="004F3282" w:rsidRDefault="004F3282">
            <w:pPr>
              <w:spacing w:line="240" w:lineRule="exact"/>
              <w:ind w:left="415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</w:tr>
    </w:tbl>
    <w:p w14:paraId="6286584D" w14:textId="77777777" w:rsidR="00BF3667" w:rsidRPr="004F3282" w:rsidRDefault="00BF366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6F65B36" w14:textId="77777777" w:rsidR="00BF3667" w:rsidRPr="004F3282" w:rsidRDefault="004F3282">
      <w:pPr>
        <w:spacing w:before="27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b/>
          <w:w w:val="106"/>
          <w:sz w:val="22"/>
          <w:szCs w:val="22"/>
        </w:rPr>
        <w:t>Pu</w:t>
      </w:r>
      <w:r w:rsidRPr="004F3282">
        <w:rPr>
          <w:rFonts w:asciiTheme="minorHAnsi" w:hAnsiTheme="minorHAnsi" w:cstheme="minorHAnsi"/>
          <w:b/>
          <w:spacing w:val="-4"/>
          <w:w w:val="106"/>
          <w:sz w:val="22"/>
          <w:szCs w:val="22"/>
        </w:rPr>
        <w:t>b</w:t>
      </w:r>
      <w:r w:rsidRPr="004F3282">
        <w:rPr>
          <w:rFonts w:asciiTheme="minorHAnsi" w:hAnsiTheme="minorHAnsi" w:cstheme="minorHAnsi"/>
          <w:b/>
          <w:w w:val="111"/>
          <w:sz w:val="22"/>
          <w:szCs w:val="22"/>
        </w:rPr>
        <w:t>lic</w:t>
      </w:r>
      <w:r w:rsidRPr="004F3282">
        <w:rPr>
          <w:rFonts w:asciiTheme="minorHAnsi" w:hAnsiTheme="minorHAnsi" w:cstheme="minorHAnsi"/>
          <w:b/>
          <w:w w:val="108"/>
          <w:sz w:val="22"/>
          <w:szCs w:val="22"/>
        </w:rPr>
        <w:t>at</w:t>
      </w:r>
      <w:r w:rsidRPr="004F3282">
        <w:rPr>
          <w:rFonts w:asciiTheme="minorHAnsi" w:hAnsiTheme="minorHAnsi" w:cstheme="minorHAnsi"/>
          <w:b/>
          <w:w w:val="110"/>
          <w:sz w:val="22"/>
          <w:szCs w:val="22"/>
        </w:rPr>
        <w:t>ion</w:t>
      </w:r>
      <w:r w:rsidRPr="004F3282">
        <w:rPr>
          <w:rFonts w:asciiTheme="minorHAnsi" w:hAnsiTheme="minorHAnsi" w:cstheme="minorHAnsi"/>
          <w:b/>
          <w:w w:val="123"/>
          <w:sz w:val="22"/>
          <w:szCs w:val="22"/>
        </w:rPr>
        <w:t>s</w:t>
      </w:r>
    </w:p>
    <w:p w14:paraId="44160D45" w14:textId="77777777" w:rsidR="00BF3667" w:rsidRPr="004F3282" w:rsidRDefault="004F3282">
      <w:pPr>
        <w:spacing w:before="13"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w w:val="96"/>
          <w:sz w:val="22"/>
          <w:szCs w:val="22"/>
        </w:rPr>
        <w:t>Beautiful</w:t>
      </w:r>
      <w:r w:rsidRPr="004F3282">
        <w:rPr>
          <w:rFonts w:asciiTheme="minorHAnsi" w:hAnsiTheme="minorHAnsi" w:cstheme="minorHAnsi"/>
          <w:spacing w:val="9"/>
          <w:w w:val="9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S</w:t>
      </w:r>
      <w:r w:rsidRPr="004F3282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4F328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F3282">
        <w:rPr>
          <w:rFonts w:asciiTheme="minorHAnsi" w:hAnsiTheme="minorHAnsi" w:cstheme="minorHAnsi"/>
          <w:sz w:val="22"/>
          <w:szCs w:val="22"/>
        </w:rPr>
        <w:t>age</w:t>
      </w:r>
      <w:r w:rsidRPr="004F3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Ma</w:t>
      </w:r>
      <w:r w:rsidRPr="004F328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F3282">
        <w:rPr>
          <w:rFonts w:asciiTheme="minorHAnsi" w:hAnsiTheme="minorHAnsi" w:cstheme="minorHAnsi"/>
          <w:sz w:val="22"/>
          <w:szCs w:val="22"/>
        </w:rPr>
        <w:t xml:space="preserve">azine                                 </w:t>
      </w:r>
      <w:r w:rsidRPr="004F328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Editorial</w:t>
      </w:r>
      <w:r w:rsidRPr="004F3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Hai</w:t>
      </w:r>
      <w:r w:rsidRPr="004F328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stylist</w:t>
      </w:r>
      <w:r w:rsidRPr="004F3282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4F328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2013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489"/>
        <w:gridCol w:w="720"/>
        <w:gridCol w:w="720"/>
        <w:gridCol w:w="1538"/>
        <w:gridCol w:w="622"/>
        <w:gridCol w:w="720"/>
        <w:gridCol w:w="720"/>
        <w:gridCol w:w="857"/>
        <w:gridCol w:w="1555"/>
      </w:tblGrid>
      <w:tr w:rsidR="00BF3667" w:rsidRPr="004F3282" w14:paraId="3167A7C9" w14:textId="77777777">
        <w:trPr>
          <w:trHeight w:hRule="exact" w:val="289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D07E410" w14:textId="77777777" w:rsidR="00BF3667" w:rsidRPr="004F3282" w:rsidRDefault="004F3282">
            <w:pPr>
              <w:spacing w:before="1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18"/>
                <w:w w:val="114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ul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um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pacing w:val="2"/>
                <w:w w:val="93"/>
                <w:sz w:val="22"/>
                <w:szCs w:val="22"/>
              </w:rPr>
              <w:t>g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z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2C5050A" w14:textId="77777777" w:rsidR="00BF3667" w:rsidRPr="004F3282" w:rsidRDefault="004F3282">
            <w:pPr>
              <w:spacing w:before="13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5F388E" w14:textId="77777777" w:rsidR="00BF3667" w:rsidRPr="004F3282" w:rsidRDefault="004F3282">
            <w:pPr>
              <w:spacing w:before="13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099D51" w14:textId="77777777" w:rsidR="00BF3667" w:rsidRPr="004F3282" w:rsidRDefault="004F3282">
            <w:pPr>
              <w:spacing w:before="13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4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E4FE78" w14:textId="77777777" w:rsidR="00BF3667" w:rsidRPr="004F3282" w:rsidRDefault="004F3282">
            <w:pPr>
              <w:spacing w:before="13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Edit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or</w:t>
            </w:r>
            <w:r w:rsidRPr="004F3282">
              <w:rPr>
                <w:rFonts w:asciiTheme="minorHAnsi" w:hAnsiTheme="minorHAnsi" w:cstheme="minorHAnsi"/>
                <w:w w:val="99"/>
                <w:sz w:val="22"/>
                <w:szCs w:val="22"/>
              </w:rPr>
              <w:t>ia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2033DD3" w14:textId="77777777" w:rsidR="00BF3667" w:rsidRPr="004F3282" w:rsidRDefault="004F3282">
            <w:pPr>
              <w:spacing w:before="13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</w:tr>
      <w:tr w:rsidR="00BF3667" w:rsidRPr="004F3282" w14:paraId="770BE3A6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09CA594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El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uc</w:t>
            </w:r>
            <w:r w:rsidRPr="004F3282">
              <w:rPr>
                <w:rFonts w:asciiTheme="minorHAnsi" w:hAnsiTheme="minorHAnsi" w:cstheme="minorHAnsi"/>
                <w:w w:val="99"/>
                <w:sz w:val="22"/>
                <w:szCs w:val="22"/>
              </w:rPr>
              <w:t>id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pacing w:val="2"/>
                <w:w w:val="93"/>
                <w:sz w:val="22"/>
                <w:szCs w:val="22"/>
              </w:rPr>
              <w:t>g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96"/>
                <w:sz w:val="22"/>
                <w:szCs w:val="22"/>
              </w:rPr>
              <w:t>z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4F3282">
              <w:rPr>
                <w:rFonts w:asciiTheme="minorHAnsi" w:hAnsiTheme="minorHAnsi" w:cstheme="minorHAnsi"/>
                <w:w w:val="98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4891D9F" w14:textId="77777777" w:rsidR="00BF3667" w:rsidRPr="004F3282" w:rsidRDefault="004F3282">
            <w:pPr>
              <w:spacing w:line="24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42242B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72636F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4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5D5CB0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Edit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or</w:t>
            </w:r>
            <w:r w:rsidRPr="004F3282">
              <w:rPr>
                <w:rFonts w:asciiTheme="minorHAnsi" w:hAnsiTheme="minorHAnsi" w:cstheme="minorHAnsi"/>
                <w:w w:val="99"/>
                <w:sz w:val="22"/>
                <w:szCs w:val="22"/>
              </w:rPr>
              <w:t>ia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6B98ABA" w14:textId="77777777" w:rsidR="00BF3667" w:rsidRPr="004F3282" w:rsidRDefault="004F3282">
            <w:pPr>
              <w:spacing w:line="24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</w:tr>
      <w:tr w:rsidR="00BF3667" w:rsidRPr="004F3282" w14:paraId="0CDAE190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E294E98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Ne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26"/>
                <w:w w:val="93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o</w:t>
            </w:r>
            <w:r w:rsidRPr="004F3282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k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31B8D74A" w14:textId="77777777" w:rsidR="00BF3667" w:rsidRPr="004F3282" w:rsidRDefault="004F3282">
            <w:pPr>
              <w:spacing w:line="24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2802F5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063902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4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C5F0EC" w14:textId="77777777" w:rsidR="00BF3667" w:rsidRPr="004F3282" w:rsidRDefault="004F3282">
            <w:pPr>
              <w:spacing w:line="24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Edit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or</w:t>
            </w:r>
            <w:r w:rsidRPr="004F3282">
              <w:rPr>
                <w:rFonts w:asciiTheme="minorHAnsi" w:hAnsiTheme="minorHAnsi" w:cstheme="minorHAnsi"/>
                <w:w w:val="99"/>
                <w:sz w:val="22"/>
                <w:szCs w:val="22"/>
              </w:rPr>
              <w:t>ia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4F3282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AB8567D" w14:textId="77777777" w:rsidR="00BF3667" w:rsidRPr="004F3282" w:rsidRDefault="004F3282">
            <w:pPr>
              <w:spacing w:line="24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</w:tr>
      <w:tr w:rsidR="00BF3667" w:rsidRPr="004F3282" w14:paraId="45EFC647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440C175F" w14:textId="77777777" w:rsidR="00BF3667" w:rsidRPr="004F3282" w:rsidRDefault="004F328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4"/>
                <w:sz w:val="22"/>
                <w:szCs w:val="22"/>
              </w:rPr>
              <w:t>u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Ue</w:t>
            </w:r>
            <w:r w:rsidRPr="004F3282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m</w:t>
            </w:r>
            <w:r w:rsidRPr="004F3282">
              <w:rPr>
                <w:rFonts w:asciiTheme="minorHAnsi" w:hAnsiTheme="minorHAnsi" w:cstheme="minorHAnsi"/>
                <w:w w:val="106"/>
                <w:sz w:val="22"/>
                <w:szCs w:val="22"/>
              </w:rPr>
              <w:t>ur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4F3282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EE96AFC" w14:textId="77777777" w:rsidR="00BF3667" w:rsidRPr="004F3282" w:rsidRDefault="004F3282">
            <w:pPr>
              <w:spacing w:line="24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BA065B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92D5D5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4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22211F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130"/>
                <w:sz w:val="22"/>
                <w:szCs w:val="22"/>
              </w:rPr>
              <w:t>/P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4"/>
                <w:sz w:val="22"/>
                <w:szCs w:val="22"/>
              </w:rPr>
              <w:t>ofe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ss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ion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oduc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dv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or</w:t>
            </w:r>
            <w:r w:rsidRPr="004F3282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E5D8CCF" w14:textId="77777777" w:rsidR="00BF3667" w:rsidRPr="004F3282" w:rsidRDefault="004F3282">
            <w:pPr>
              <w:spacing w:line="24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</w:tr>
      <w:tr w:rsidR="00BF3667" w:rsidRPr="004F3282" w14:paraId="32887B64" w14:textId="77777777">
        <w:trPr>
          <w:trHeight w:hRule="exact" w:val="805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A966CE9" w14:textId="77777777" w:rsidR="00BF3667" w:rsidRPr="004F3282" w:rsidRDefault="004F3282">
            <w:pPr>
              <w:spacing w:line="5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133"/>
                <w:w w:val="99"/>
                <w:position w:val="26"/>
                <w:sz w:val="22"/>
                <w:szCs w:val="22"/>
              </w:rPr>
              <w:t>L</w:t>
            </w:r>
            <w:r w:rsidRPr="004F3282">
              <w:rPr>
                <w:rFonts w:asciiTheme="minorHAnsi" w:eastAsia="Arial" w:hAnsiTheme="minorHAnsi" w:cstheme="minorHAnsi"/>
                <w:spacing w:val="-20"/>
                <w:w w:val="101"/>
                <w:position w:val="-1"/>
                <w:sz w:val="22"/>
                <w:szCs w:val="22"/>
              </w:rPr>
              <w:t>!</w:t>
            </w:r>
            <w:r w:rsidRPr="004F3282">
              <w:rPr>
                <w:rFonts w:asciiTheme="minorHAnsi" w:hAnsiTheme="minorHAnsi" w:cstheme="minorHAnsi"/>
                <w:w w:val="101"/>
                <w:position w:val="26"/>
                <w:sz w:val="22"/>
                <w:szCs w:val="22"/>
              </w:rPr>
              <w:t>’O</w:t>
            </w:r>
            <w:r w:rsidRPr="004F3282">
              <w:rPr>
                <w:rFonts w:asciiTheme="minorHAnsi" w:hAnsiTheme="minorHAnsi" w:cstheme="minorHAnsi"/>
                <w:spacing w:val="-2"/>
                <w:w w:val="109"/>
                <w:position w:val="26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8"/>
                <w:position w:val="26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105"/>
                <w:position w:val="26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86"/>
                <w:position w:val="2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1"/>
                <w:position w:val="26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position w:val="26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4"/>
                <w:position w:val="26"/>
                <w:sz w:val="22"/>
                <w:szCs w:val="22"/>
              </w:rPr>
              <w:t>ofe</w:t>
            </w:r>
            <w:r w:rsidRPr="004F3282">
              <w:rPr>
                <w:rFonts w:asciiTheme="minorHAnsi" w:hAnsiTheme="minorHAnsi" w:cstheme="minorHAnsi"/>
                <w:w w:val="85"/>
                <w:position w:val="26"/>
                <w:sz w:val="22"/>
                <w:szCs w:val="22"/>
              </w:rPr>
              <w:t>ss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>ion</w:t>
            </w:r>
            <w:r w:rsidRPr="004F3282">
              <w:rPr>
                <w:rFonts w:asciiTheme="minorHAnsi" w:hAnsiTheme="minorHAnsi" w:cstheme="minorHAnsi"/>
                <w:w w:val="106"/>
                <w:position w:val="26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w w:val="98"/>
                <w:position w:val="26"/>
                <w:sz w:val="22"/>
                <w:szCs w:val="22"/>
              </w:rPr>
              <w:t>e</w:t>
            </w:r>
            <w:r w:rsidRPr="004F3282">
              <w:rPr>
                <w:rFonts w:asciiTheme="minorHAnsi" w:hAnsiTheme="minorHAnsi" w:cstheme="minorHAnsi"/>
                <w:w w:val="86"/>
                <w:position w:val="2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 xml:space="preserve"> </w:t>
            </w:r>
          </w:p>
          <w:p w14:paraId="17DCD554" w14:textId="77777777" w:rsidR="00BF3667" w:rsidRPr="004F3282" w:rsidRDefault="004F328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b/>
                <w:spacing w:val="-6"/>
                <w:w w:val="104"/>
                <w:position w:val="1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b/>
                <w:w w:val="104"/>
                <w:position w:val="1"/>
                <w:sz w:val="22"/>
                <w:szCs w:val="22"/>
              </w:rPr>
              <w:t>u</w:t>
            </w:r>
            <w:r w:rsidRPr="004F3282">
              <w:rPr>
                <w:rFonts w:asciiTheme="minorHAnsi" w:hAnsiTheme="minorHAnsi" w:cstheme="minorHAnsi"/>
                <w:b/>
                <w:w w:val="106"/>
                <w:position w:val="1"/>
                <w:sz w:val="22"/>
                <w:szCs w:val="22"/>
              </w:rPr>
              <w:t>n</w:t>
            </w:r>
            <w:r w:rsidRPr="004F3282">
              <w:rPr>
                <w:rFonts w:asciiTheme="minorHAnsi" w:hAnsiTheme="minorHAnsi" w:cstheme="minorHAnsi"/>
                <w:b/>
                <w:spacing w:val="-4"/>
                <w:w w:val="112"/>
                <w:position w:val="1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b/>
                <w:spacing w:val="-4"/>
                <w:w w:val="108"/>
                <w:position w:val="1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b/>
                <w:w w:val="106"/>
                <w:position w:val="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b/>
                <w:w w:val="33"/>
                <w:position w:val="1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DF0B137" w14:textId="77777777" w:rsidR="00BF3667" w:rsidRPr="004F3282" w:rsidRDefault="004F3282">
            <w:pPr>
              <w:spacing w:line="24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CB3936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5EA93B" w14:textId="77777777" w:rsidR="00BF3667" w:rsidRPr="004F3282" w:rsidRDefault="004F3282">
            <w:pPr>
              <w:spacing w:line="24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4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8F0365" w14:textId="77777777" w:rsidR="00BF3667" w:rsidRPr="004F3282" w:rsidRDefault="004F3282">
            <w:pPr>
              <w:spacing w:line="24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F328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91"/>
                <w:sz w:val="22"/>
                <w:szCs w:val="22"/>
              </w:rPr>
              <w:t>y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w w:val="130"/>
                <w:sz w:val="22"/>
                <w:szCs w:val="22"/>
              </w:rPr>
              <w:t>/P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94"/>
                <w:sz w:val="22"/>
                <w:szCs w:val="22"/>
              </w:rPr>
              <w:t>ofe</w:t>
            </w:r>
            <w:r w:rsidRPr="004F3282">
              <w:rPr>
                <w:rFonts w:asciiTheme="minorHAnsi" w:hAnsiTheme="minorHAnsi" w:cstheme="minorHAnsi"/>
                <w:w w:val="85"/>
                <w:sz w:val="22"/>
                <w:szCs w:val="22"/>
              </w:rPr>
              <w:t>ss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ion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86"/>
                <w:sz w:val="22"/>
                <w:szCs w:val="22"/>
              </w:rPr>
              <w:t>l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P</w:t>
            </w:r>
            <w:r w:rsidRPr="004F3282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r</w:t>
            </w:r>
            <w:r w:rsidRPr="004F3282">
              <w:rPr>
                <w:rFonts w:asciiTheme="minorHAnsi" w:hAnsiTheme="minorHAnsi" w:cstheme="minorHAnsi"/>
                <w:w w:val="101"/>
                <w:sz w:val="22"/>
                <w:szCs w:val="22"/>
              </w:rPr>
              <w:t>oduc</w:t>
            </w:r>
            <w:r w:rsidRPr="004F3282">
              <w:rPr>
                <w:rFonts w:asciiTheme="minorHAnsi" w:hAnsiTheme="minorHAnsi" w:cstheme="minorHAnsi"/>
                <w:w w:val="105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93"/>
                <w:sz w:val="22"/>
                <w:szCs w:val="22"/>
              </w:rPr>
              <w:t>A</w:t>
            </w:r>
            <w:r w:rsidRPr="004F3282">
              <w:rPr>
                <w:rFonts w:asciiTheme="minorHAnsi" w:hAnsiTheme="minorHAnsi" w:cstheme="minorHAnsi"/>
                <w:w w:val="97"/>
                <w:sz w:val="22"/>
                <w:szCs w:val="22"/>
              </w:rPr>
              <w:t>dv</w:t>
            </w:r>
            <w:r w:rsidRPr="004F3282">
              <w:rPr>
                <w:rFonts w:asciiTheme="minorHAnsi" w:hAnsiTheme="minorHAnsi" w:cstheme="minorHAnsi"/>
                <w:w w:val="87"/>
                <w:sz w:val="22"/>
                <w:szCs w:val="22"/>
              </w:rPr>
              <w:t>is</w:t>
            </w:r>
            <w:r w:rsidRPr="004F3282">
              <w:rPr>
                <w:rFonts w:asciiTheme="minorHAnsi" w:hAnsiTheme="minorHAnsi" w:cstheme="minorHAnsi"/>
                <w:w w:val="103"/>
                <w:sz w:val="22"/>
                <w:szCs w:val="22"/>
              </w:rPr>
              <w:t>or</w:t>
            </w:r>
            <w:r w:rsidRPr="004F3282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B81EDB1" w14:textId="77777777" w:rsidR="00BF3667" w:rsidRPr="004F3282" w:rsidRDefault="004F3282">
            <w:pPr>
              <w:spacing w:line="24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</w:tr>
      <w:tr w:rsidR="00BF3667" w:rsidRPr="004F3282" w14:paraId="5B9EC912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8F267DF" w14:textId="77777777" w:rsidR="00BF3667" w:rsidRPr="004F3282" w:rsidRDefault="004F328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Project Runway</w:t>
            </w:r>
            <w:r w:rsidRPr="004F3282">
              <w:rPr>
                <w:rFonts w:asciiTheme="minorHAnsi" w:hAnsiTheme="minorHAnsi" w:cstheme="minorHAnsi"/>
                <w:spacing w:val="-26"/>
                <w:w w:val="33"/>
                <w:sz w:val="22"/>
                <w:szCs w:val="22"/>
              </w:rPr>
              <w:t xml:space="preserve">   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687A6DC" w14:textId="77777777" w:rsidR="00BF3667" w:rsidRPr="004F3282" w:rsidRDefault="004F3282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191F63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D5EE29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551E6286" w14:textId="77777777" w:rsidR="00BF3667" w:rsidRPr="004F3282" w:rsidRDefault="004F3282">
            <w:pPr>
              <w:spacing w:line="22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9B6A166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5A7D0D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7C4200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9FCD185" w14:textId="77777777" w:rsidR="00BF3667" w:rsidRPr="004F3282" w:rsidRDefault="004F3282">
            <w:pPr>
              <w:spacing w:line="220" w:lineRule="exact"/>
              <w:ind w:left="296" w:right="4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2FE94C9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2012, 2013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F3667" w:rsidRPr="004F3282" w14:paraId="33AE39DD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594A083" w14:textId="77777777" w:rsidR="00BF3667" w:rsidRPr="004F3282" w:rsidRDefault="004F328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imo</w:t>
            </w:r>
            <w:r w:rsidRPr="004F328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W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eiland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1DEADC9" w14:textId="77777777" w:rsidR="00BF3667" w:rsidRPr="004F3282" w:rsidRDefault="004F3282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BDDCF3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D22374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14A6F66E" w14:textId="77777777" w:rsidR="00BF3667" w:rsidRPr="004F3282" w:rsidRDefault="004F3282">
            <w:pPr>
              <w:spacing w:line="22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44892E8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38A9EB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DB7BD4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E2A5D97" w14:textId="77777777" w:rsidR="00BF3667" w:rsidRPr="004F3282" w:rsidRDefault="004F3282">
            <w:pPr>
              <w:spacing w:line="220" w:lineRule="exact"/>
              <w:ind w:left="296" w:right="4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A554112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2012, 2013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F3667" w:rsidRPr="004F3282" w14:paraId="63312C2C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DEEA389" w14:textId="77777777" w:rsidR="00BF3667" w:rsidRPr="004F3282" w:rsidRDefault="004F328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Oscar De La Renta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70486DB" w14:textId="77777777" w:rsidR="00BF3667" w:rsidRPr="004F3282" w:rsidRDefault="004F3282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B628FE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4F8346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1B6BD698" w14:textId="77777777" w:rsidR="00BF3667" w:rsidRPr="004F3282" w:rsidRDefault="004F3282">
            <w:pPr>
              <w:spacing w:line="22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314479C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0BDC9B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1ACAE0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4E5BF6E" w14:textId="77777777" w:rsidR="00BF3667" w:rsidRPr="004F3282" w:rsidRDefault="004F3282">
            <w:pPr>
              <w:spacing w:line="220" w:lineRule="exact"/>
              <w:ind w:left="296" w:right="4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CEDA073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F3667" w:rsidRPr="004F3282" w14:paraId="50CA0FEA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078905D" w14:textId="77777777" w:rsidR="00BF3667" w:rsidRPr="004F3282" w:rsidRDefault="004F328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Alice and Olivia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C472DB4" w14:textId="77777777" w:rsidR="00BF3667" w:rsidRPr="004F3282" w:rsidRDefault="004F3282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B13E37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AC8610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30A01BF5" w14:textId="77777777" w:rsidR="00BF3667" w:rsidRPr="004F3282" w:rsidRDefault="004F3282">
            <w:pPr>
              <w:spacing w:line="22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95D617F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71F04B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1C5F10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5F77BF47" w14:textId="77777777" w:rsidR="00BF3667" w:rsidRPr="004F3282" w:rsidRDefault="004F3282">
            <w:pPr>
              <w:spacing w:line="220" w:lineRule="exact"/>
              <w:ind w:left="296" w:right="4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FF1F82A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F3667" w:rsidRPr="004F3282" w14:paraId="6FA3743F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2D167BC" w14:textId="77777777" w:rsidR="00BF3667" w:rsidRPr="004F3282" w:rsidRDefault="004F328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Pamela Rolland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</w:t>
            </w:r>
            <w:r w:rsidRPr="004F3282">
              <w:rPr>
                <w:rFonts w:asciiTheme="minorHAnsi" w:hAnsiTheme="minorHAnsi" w:cstheme="minorHAnsi"/>
                <w:spacing w:val="-14"/>
                <w:w w:val="33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6858E6E" w14:textId="77777777" w:rsidR="00BF3667" w:rsidRPr="004F3282" w:rsidRDefault="004F3282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B60AF9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CFB358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1201C58" w14:textId="77777777" w:rsidR="00BF3667" w:rsidRPr="004F3282" w:rsidRDefault="004F3282">
            <w:pPr>
              <w:spacing w:line="22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7EC52F5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374591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7486DE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866DF85" w14:textId="77777777" w:rsidR="00BF3667" w:rsidRPr="004F3282" w:rsidRDefault="004F3282">
            <w:pPr>
              <w:spacing w:line="220" w:lineRule="exact"/>
              <w:ind w:left="296" w:right="4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D99C83B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F3667" w:rsidRPr="004F3282" w14:paraId="7A7A454D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6CAF758B" w14:textId="77777777" w:rsidR="00BF3667" w:rsidRPr="004F3282" w:rsidRDefault="004F328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Bibhu Mohapatra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223D3BA0" w14:textId="77777777" w:rsidR="00BF3667" w:rsidRPr="004F3282" w:rsidRDefault="004F3282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2532C8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19EB57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566236C" w14:textId="77777777" w:rsidR="00BF3667" w:rsidRPr="004F3282" w:rsidRDefault="004F3282">
            <w:pPr>
              <w:spacing w:line="22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A69D6A1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5BA3A5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A1E3E1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0CB02102" w14:textId="77777777" w:rsidR="00BF3667" w:rsidRPr="004F3282" w:rsidRDefault="004F3282">
            <w:pPr>
              <w:spacing w:line="220" w:lineRule="exact"/>
              <w:ind w:left="296" w:right="4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BEEFD5A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F3667" w:rsidRPr="004F3282" w14:paraId="1FD015F5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FC1927C" w14:textId="77777777" w:rsidR="00BF3667" w:rsidRPr="004F3282" w:rsidRDefault="004F328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Katie Gallagher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</w:t>
            </w:r>
            <w:r w:rsidRPr="004F3282">
              <w:rPr>
                <w:rFonts w:asciiTheme="minorHAnsi" w:hAnsiTheme="minorHAnsi" w:cstheme="minorHAnsi"/>
                <w:spacing w:val="-14"/>
                <w:w w:val="33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01D6E1A" w14:textId="77777777" w:rsidR="00BF3667" w:rsidRPr="004F3282" w:rsidRDefault="004F3282">
            <w:pPr>
              <w:spacing w:line="220" w:lineRule="exact"/>
              <w:ind w:left="101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1580C3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F97DDA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95DE135" w14:textId="77777777" w:rsidR="00BF3667" w:rsidRPr="004F3282" w:rsidRDefault="004F3282">
            <w:pPr>
              <w:spacing w:line="22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1958D1D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5369BA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0BD665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92CA1A7" w14:textId="77777777" w:rsidR="00BF3667" w:rsidRPr="004F3282" w:rsidRDefault="004F3282">
            <w:pPr>
              <w:spacing w:line="220" w:lineRule="exact"/>
              <w:ind w:left="296" w:right="4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0427003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F3667" w:rsidRPr="004F3282" w14:paraId="6310C3B7" w14:textId="77777777">
        <w:trPr>
          <w:trHeight w:hRule="exact" w:val="26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0CE71CF1" w14:textId="77777777" w:rsidR="00BF3667" w:rsidRPr="004F3282" w:rsidRDefault="004F328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Houghton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 xml:space="preserve">        </w:t>
            </w:r>
            <w:r w:rsidRPr="004F3282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94E013A" w14:textId="77777777" w:rsidR="00BF3667" w:rsidRPr="004F3282" w:rsidRDefault="004F3282">
            <w:pPr>
              <w:spacing w:line="22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91BFF9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7E8C3F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5BD73017" w14:textId="77777777" w:rsidR="00BF3667" w:rsidRPr="004F3282" w:rsidRDefault="004F3282">
            <w:pPr>
              <w:spacing w:line="220" w:lineRule="exact"/>
              <w:ind w:left="333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95CCF13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80FB3F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337693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0C58EBAD" w14:textId="77777777" w:rsidR="00BF3667" w:rsidRPr="004F3282" w:rsidRDefault="004F3282">
            <w:pPr>
              <w:spacing w:line="220" w:lineRule="exact"/>
              <w:ind w:left="296" w:right="4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A561281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F3667" w:rsidRPr="004F3282" w14:paraId="51CDC62B" w14:textId="77777777">
        <w:trPr>
          <w:trHeight w:hRule="exact" w:val="670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531300E" w14:textId="77777777" w:rsidR="00BF3667" w:rsidRPr="004F3282" w:rsidRDefault="004F3282">
            <w:pPr>
              <w:spacing w:line="5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pacing w:val="-147"/>
                <w:position w:val="26"/>
                <w:sz w:val="22"/>
                <w:szCs w:val="22"/>
              </w:rPr>
              <w:t>C</w:t>
            </w:r>
            <w:r w:rsidRPr="004F3282">
              <w:rPr>
                <w:rFonts w:asciiTheme="minorHAnsi" w:eastAsia="Arial" w:hAnsiTheme="minorHAnsi" w:cstheme="minorHAnsi"/>
                <w:spacing w:val="7"/>
                <w:w w:val="101"/>
                <w:sz w:val="22"/>
                <w:szCs w:val="22"/>
              </w:rPr>
              <w:t>!</w:t>
            </w:r>
            <w:r w:rsidRPr="004F3282">
              <w:rPr>
                <w:rFonts w:asciiTheme="minorHAnsi" w:hAnsiTheme="minorHAnsi" w:cstheme="minorHAnsi"/>
                <w:position w:val="26"/>
                <w:sz w:val="22"/>
                <w:szCs w:val="22"/>
              </w:rPr>
              <w:t>armelita Couture</w:t>
            </w:r>
            <w:r w:rsidRPr="004F3282">
              <w:rPr>
                <w:rFonts w:asciiTheme="minorHAnsi" w:hAnsiTheme="minorHAnsi" w:cstheme="minorHAnsi"/>
                <w:w w:val="33"/>
                <w:position w:val="26"/>
                <w:sz w:val="22"/>
                <w:szCs w:val="22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B0D4422" w14:textId="77777777" w:rsidR="00BF3667" w:rsidRPr="004F3282" w:rsidRDefault="004F3282">
            <w:pPr>
              <w:spacing w:line="220" w:lineRule="exact"/>
              <w:ind w:left="101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FB84EC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2730E4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2C8B8EE5" w14:textId="77777777" w:rsidR="00BF3667" w:rsidRPr="004F3282" w:rsidRDefault="004F3282">
            <w:pPr>
              <w:spacing w:line="220" w:lineRule="exact"/>
              <w:ind w:left="332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Hairstylist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0F5A888" w14:textId="77777777" w:rsidR="00BF3667" w:rsidRPr="004F3282" w:rsidRDefault="004F3282">
            <w:pPr>
              <w:spacing w:line="220" w:lineRule="exact"/>
              <w:ind w:left="198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4F2BDE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52C1E9" w14:textId="77777777" w:rsidR="00BF3667" w:rsidRPr="004F3282" w:rsidRDefault="004F3282">
            <w:pPr>
              <w:spacing w:line="220" w:lineRule="exact"/>
              <w:ind w:left="296" w:right="2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CE5D9FE" w14:textId="77777777" w:rsidR="00BF3667" w:rsidRPr="004F3282" w:rsidRDefault="004F3282">
            <w:pPr>
              <w:spacing w:line="220" w:lineRule="exact"/>
              <w:ind w:left="296" w:right="4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8E8B0A7" w14:textId="77777777" w:rsidR="00BF3667" w:rsidRPr="004F3282" w:rsidRDefault="004F3282">
            <w:pPr>
              <w:spacing w:line="22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4F3282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  <w:r w:rsidRPr="004F3282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</w:tbl>
    <w:p w14:paraId="5E382EBE" w14:textId="77777777" w:rsidR="00BF3667" w:rsidRPr="004F3282" w:rsidRDefault="004F3282">
      <w:pPr>
        <w:spacing w:before="27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b/>
          <w:w w:val="108"/>
          <w:sz w:val="22"/>
          <w:szCs w:val="22"/>
        </w:rPr>
        <w:t>Ce</w:t>
      </w:r>
      <w:r w:rsidRPr="004F3282">
        <w:rPr>
          <w:rFonts w:asciiTheme="minorHAnsi" w:hAnsiTheme="minorHAnsi" w:cstheme="minorHAnsi"/>
          <w:b/>
          <w:spacing w:val="9"/>
          <w:w w:val="108"/>
          <w:sz w:val="22"/>
          <w:szCs w:val="22"/>
        </w:rPr>
        <w:t>r</w:t>
      </w:r>
      <w:r w:rsidRPr="004F3282">
        <w:rPr>
          <w:rFonts w:asciiTheme="minorHAnsi" w:hAnsiTheme="minorHAnsi" w:cstheme="minorHAnsi"/>
          <w:b/>
          <w:w w:val="108"/>
          <w:sz w:val="22"/>
          <w:szCs w:val="22"/>
        </w:rPr>
        <w:t>tification</w:t>
      </w:r>
      <w:r w:rsidRPr="004F3282">
        <w:rPr>
          <w:rFonts w:asciiTheme="minorHAnsi" w:hAnsiTheme="minorHAnsi" w:cstheme="minorHAnsi"/>
          <w:b/>
          <w:spacing w:val="-11"/>
          <w:w w:val="108"/>
          <w:sz w:val="22"/>
          <w:szCs w:val="22"/>
        </w:rPr>
        <w:t>s</w:t>
      </w:r>
      <w:r w:rsidRPr="004F3282">
        <w:rPr>
          <w:rFonts w:asciiTheme="minorHAnsi" w:hAnsiTheme="minorHAnsi" w:cstheme="minorHAnsi"/>
          <w:b/>
          <w:w w:val="108"/>
          <w:sz w:val="22"/>
          <w:szCs w:val="22"/>
        </w:rPr>
        <w:t>,</w:t>
      </w:r>
      <w:r w:rsidRPr="004F3282">
        <w:rPr>
          <w:rFonts w:asciiTheme="minorHAnsi" w:hAnsiTheme="minorHAnsi" w:cstheme="minorHAnsi"/>
          <w:b/>
          <w:spacing w:val="2"/>
          <w:w w:val="108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w w:val="108"/>
          <w:sz w:val="22"/>
          <w:szCs w:val="22"/>
        </w:rPr>
        <w:t>Licensure</w:t>
      </w:r>
      <w:r w:rsidRPr="004F3282">
        <w:rPr>
          <w:rFonts w:asciiTheme="minorHAnsi" w:hAnsiTheme="minorHAnsi" w:cstheme="minorHAnsi"/>
          <w:b/>
          <w:spacing w:val="-11"/>
          <w:w w:val="108"/>
          <w:sz w:val="22"/>
          <w:szCs w:val="22"/>
        </w:rPr>
        <w:t>s</w:t>
      </w:r>
      <w:r w:rsidRPr="004F3282">
        <w:rPr>
          <w:rFonts w:asciiTheme="minorHAnsi" w:hAnsiTheme="minorHAnsi" w:cstheme="minorHAnsi"/>
          <w:b/>
          <w:w w:val="108"/>
          <w:sz w:val="22"/>
          <w:szCs w:val="22"/>
        </w:rPr>
        <w:t>,</w:t>
      </w:r>
      <w:r w:rsidRPr="004F3282">
        <w:rPr>
          <w:rFonts w:asciiTheme="minorHAnsi" w:hAnsiTheme="minorHAnsi" w:cstheme="minorHAnsi"/>
          <w:b/>
          <w:spacing w:val="10"/>
          <w:w w:val="108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sz w:val="22"/>
          <w:szCs w:val="22"/>
        </w:rPr>
        <w:t xml:space="preserve">Special </w:t>
      </w:r>
      <w:r w:rsidRPr="004F3282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spacing w:val="-14"/>
          <w:w w:val="106"/>
          <w:sz w:val="22"/>
          <w:szCs w:val="22"/>
        </w:rPr>
        <w:t>T</w:t>
      </w:r>
      <w:r w:rsidRPr="004F3282">
        <w:rPr>
          <w:rFonts w:asciiTheme="minorHAnsi" w:hAnsiTheme="minorHAnsi" w:cstheme="minorHAnsi"/>
          <w:b/>
          <w:w w:val="106"/>
          <w:sz w:val="22"/>
          <w:szCs w:val="22"/>
        </w:rPr>
        <w:t>rain</w:t>
      </w:r>
      <w:r w:rsidRPr="004F3282">
        <w:rPr>
          <w:rFonts w:asciiTheme="minorHAnsi" w:hAnsiTheme="minorHAnsi" w:cstheme="minorHAnsi"/>
          <w:b/>
          <w:w w:val="108"/>
          <w:sz w:val="22"/>
          <w:szCs w:val="22"/>
        </w:rPr>
        <w:t>ing</w:t>
      </w:r>
    </w:p>
    <w:p w14:paraId="2C662809" w14:textId="77777777" w:rsidR="00BF3667" w:rsidRPr="004F3282" w:rsidRDefault="004F3282">
      <w:pPr>
        <w:spacing w:before="52" w:line="200" w:lineRule="exact"/>
        <w:ind w:left="140" w:right="294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sz w:val="22"/>
          <w:szCs w:val="22"/>
        </w:rPr>
        <w:t>Local</w:t>
      </w:r>
      <w:r w:rsidRPr="004F3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798 Hai</w:t>
      </w:r>
      <w:r w:rsidRPr="004F328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stylist,</w:t>
      </w:r>
      <w:r w:rsidRPr="004F3282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7"/>
          <w:sz w:val="22"/>
          <w:szCs w:val="22"/>
        </w:rPr>
        <w:t>Cosmetolo</w:t>
      </w:r>
      <w:r w:rsidRPr="004F3282">
        <w:rPr>
          <w:rFonts w:asciiTheme="minorHAnsi" w:hAnsiTheme="minorHAnsi" w:cstheme="minorHAnsi"/>
          <w:spacing w:val="4"/>
          <w:w w:val="97"/>
          <w:sz w:val="22"/>
          <w:szCs w:val="22"/>
        </w:rPr>
        <w:t>g</w:t>
      </w:r>
      <w:r w:rsidRPr="004F3282">
        <w:rPr>
          <w:rFonts w:asciiTheme="minorHAnsi" w:hAnsiTheme="minorHAnsi" w:cstheme="minorHAnsi"/>
          <w:w w:val="97"/>
          <w:sz w:val="22"/>
          <w:szCs w:val="22"/>
        </w:rPr>
        <w:t>y</w:t>
      </w:r>
      <w:r w:rsidRPr="004F3282">
        <w:rPr>
          <w:rFonts w:asciiTheme="minorHAnsi" w:hAnsiTheme="minorHAnsi" w:cstheme="minorHAnsi"/>
          <w:spacing w:val="12"/>
          <w:w w:val="97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Licens</w:t>
      </w:r>
      <w:r w:rsidRPr="004F3282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4F3282">
        <w:rPr>
          <w:rFonts w:asciiTheme="minorHAnsi" w:hAnsiTheme="minorHAnsi" w:cstheme="minorHAnsi"/>
          <w:sz w:val="22"/>
          <w:szCs w:val="22"/>
        </w:rPr>
        <w:t>,</w:t>
      </w:r>
      <w:r w:rsidRPr="004F3282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4F3282">
        <w:rPr>
          <w:rFonts w:asciiTheme="minorHAnsi" w:hAnsiTheme="minorHAnsi" w:cstheme="minorHAnsi"/>
          <w:sz w:val="22"/>
          <w:szCs w:val="22"/>
        </w:rPr>
        <w:t>idal</w:t>
      </w:r>
      <w:r w:rsidRPr="004F3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Sassoon</w:t>
      </w:r>
      <w:r w:rsidRPr="004F3282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5"/>
          <w:sz w:val="22"/>
          <w:szCs w:val="22"/>
        </w:rPr>
        <w:t>Classical</w:t>
      </w:r>
      <w:r w:rsidRPr="004F3282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Ha</w:t>
      </w:r>
      <w:r w:rsidRPr="004F3282">
        <w:rPr>
          <w:rFonts w:asciiTheme="minorHAnsi" w:hAnsiTheme="minorHAnsi" w:cstheme="minorHAnsi"/>
          <w:sz w:val="22"/>
          <w:szCs w:val="22"/>
        </w:rPr>
        <w:t>i</w:t>
      </w:r>
      <w:r w:rsidRPr="004F328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cuttin</w:t>
      </w:r>
      <w:r w:rsidRPr="004F3282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4F3282">
        <w:rPr>
          <w:rFonts w:asciiTheme="minorHAnsi" w:hAnsiTheme="minorHAnsi" w:cstheme="minorHAnsi"/>
          <w:sz w:val="22"/>
          <w:szCs w:val="22"/>
        </w:rPr>
        <w:t>,</w:t>
      </w:r>
      <w:r w:rsidRPr="004F3282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12"/>
          <w:sz w:val="22"/>
          <w:szCs w:val="22"/>
        </w:rPr>
        <w:t>L</w:t>
      </w:r>
      <w:r w:rsidRPr="004F3282">
        <w:rPr>
          <w:rFonts w:asciiTheme="minorHAnsi" w:hAnsiTheme="minorHAnsi" w:cstheme="minorHAnsi"/>
          <w:sz w:val="22"/>
          <w:szCs w:val="22"/>
        </w:rPr>
        <w:t>’O</w:t>
      </w:r>
      <w:r w:rsidRPr="004F32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eal</w:t>
      </w:r>
      <w:r w:rsidRPr="004F32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6"/>
          <w:sz w:val="22"/>
          <w:szCs w:val="22"/>
        </w:rPr>
        <w:t>P</w:t>
      </w:r>
      <w:r w:rsidRPr="004F3282">
        <w:rPr>
          <w:rFonts w:asciiTheme="minorHAnsi" w:hAnsiTheme="minorHAnsi" w:cstheme="minorHAnsi"/>
          <w:spacing w:val="-4"/>
          <w:w w:val="96"/>
          <w:sz w:val="22"/>
          <w:szCs w:val="22"/>
        </w:rPr>
        <w:t>r</w:t>
      </w:r>
      <w:r w:rsidRPr="004F3282">
        <w:rPr>
          <w:rFonts w:asciiTheme="minorHAnsi" w:hAnsiTheme="minorHAnsi" w:cstheme="minorHAnsi"/>
          <w:w w:val="96"/>
          <w:sz w:val="22"/>
          <w:szCs w:val="22"/>
        </w:rPr>
        <w:t>ofessionnel</w:t>
      </w:r>
      <w:r w:rsidRPr="004F3282">
        <w:rPr>
          <w:rFonts w:asciiTheme="minorHAnsi" w:hAnsiTheme="minorHAnsi" w:cstheme="minorHAnsi"/>
          <w:spacing w:val="11"/>
          <w:w w:val="9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SoHo</w:t>
      </w:r>
      <w:r w:rsidRPr="004F3282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Acade</w:t>
      </w:r>
      <w:r w:rsidRPr="004F32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F3282">
        <w:rPr>
          <w:rFonts w:asciiTheme="minorHAnsi" w:hAnsiTheme="minorHAnsi" w:cstheme="minorHAnsi"/>
          <w:spacing w:val="-28"/>
          <w:sz w:val="22"/>
          <w:szCs w:val="22"/>
        </w:rPr>
        <w:t>y</w:t>
      </w:r>
      <w:r w:rsidRPr="004F3282">
        <w:rPr>
          <w:rFonts w:asciiTheme="minorHAnsi" w:hAnsiTheme="minorHAnsi" w:cstheme="minorHAnsi"/>
          <w:sz w:val="22"/>
          <w:szCs w:val="22"/>
        </w:rPr>
        <w:t>, S</w:t>
      </w:r>
      <w:r w:rsidRPr="004F32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F3282">
        <w:rPr>
          <w:rFonts w:asciiTheme="minorHAnsi" w:hAnsiTheme="minorHAnsi" w:cstheme="minorHAnsi"/>
          <w:sz w:val="22"/>
          <w:szCs w:val="22"/>
        </w:rPr>
        <w:t>hwarzkopf</w:t>
      </w:r>
      <w:r w:rsidRPr="004F328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Ad</w:t>
      </w:r>
      <w:r w:rsidRPr="004F328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F3282">
        <w:rPr>
          <w:rFonts w:asciiTheme="minorHAnsi" w:hAnsiTheme="minorHAnsi" w:cstheme="minorHAnsi"/>
          <w:sz w:val="22"/>
          <w:szCs w:val="22"/>
        </w:rPr>
        <w:t>anced</w:t>
      </w:r>
      <w:r w:rsidRPr="004F3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Color</w:t>
      </w:r>
      <w:r w:rsidRPr="004F328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Serie</w:t>
      </w:r>
      <w:r w:rsidRPr="004F3282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4F3282">
        <w:rPr>
          <w:rFonts w:asciiTheme="minorHAnsi" w:hAnsiTheme="minorHAnsi" w:cstheme="minorHAnsi"/>
          <w:sz w:val="22"/>
          <w:szCs w:val="22"/>
        </w:rPr>
        <w:t>,</w:t>
      </w:r>
      <w:r w:rsidRPr="004F3282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C</w:t>
      </w:r>
      <w:r w:rsidRPr="004F328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ystal</w:t>
      </w:r>
      <w:r w:rsidRPr="004F3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4F3282">
        <w:rPr>
          <w:rFonts w:asciiTheme="minorHAnsi" w:hAnsiTheme="minorHAnsi" w:cstheme="minorHAnsi"/>
          <w:sz w:val="22"/>
          <w:szCs w:val="22"/>
        </w:rPr>
        <w:t>right</w:t>
      </w:r>
      <w:r w:rsidRPr="004F328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Li</w:t>
      </w:r>
      <w:r w:rsidRPr="004F3282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3282">
        <w:rPr>
          <w:rFonts w:asciiTheme="minorHAnsi" w:hAnsiTheme="minorHAnsi" w:cstheme="minorHAnsi"/>
          <w:sz w:val="22"/>
          <w:szCs w:val="22"/>
        </w:rPr>
        <w:t>e</w:t>
      </w:r>
      <w:r w:rsidRPr="004F3282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PY</w:t>
      </w:r>
      <w:r w:rsidRPr="004F3282">
        <w:rPr>
          <w:rFonts w:asciiTheme="minorHAnsi" w:hAnsiTheme="minorHAnsi" w:cstheme="minorHAnsi"/>
          <w:spacing w:val="-35"/>
          <w:sz w:val="22"/>
          <w:szCs w:val="22"/>
        </w:rPr>
        <w:t>P</w:t>
      </w:r>
      <w:r w:rsidRPr="004F3282">
        <w:rPr>
          <w:rFonts w:asciiTheme="minorHAnsi" w:hAnsiTheme="minorHAnsi" w:cstheme="minorHAnsi"/>
          <w:sz w:val="22"/>
          <w:szCs w:val="22"/>
        </w:rPr>
        <w:t>,</w:t>
      </w:r>
      <w:r w:rsidRPr="004F3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Blair</w:t>
      </w:r>
      <w:r w:rsidRPr="004F3282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Singer</w:t>
      </w:r>
      <w:r w:rsidRPr="004F3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4F3282">
        <w:rPr>
          <w:rFonts w:asciiTheme="minorHAnsi" w:hAnsiTheme="minorHAnsi" w:cstheme="minorHAnsi"/>
          <w:sz w:val="22"/>
          <w:szCs w:val="22"/>
        </w:rPr>
        <w:t>raining</w:t>
      </w:r>
      <w:r w:rsidRPr="004F3282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2"/>
          <w:w w:val="96"/>
          <w:sz w:val="22"/>
          <w:szCs w:val="22"/>
        </w:rPr>
        <w:t>f</w:t>
      </w:r>
      <w:r w:rsidRPr="004F3282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4F3282">
        <w:rPr>
          <w:rFonts w:asciiTheme="minorHAnsi" w:hAnsiTheme="minorHAnsi" w:cstheme="minorHAnsi"/>
          <w:spacing w:val="4"/>
          <w:w w:val="9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16"/>
          <w:w w:val="114"/>
          <w:sz w:val="22"/>
          <w:szCs w:val="22"/>
        </w:rPr>
        <w:t>T</w:t>
      </w:r>
      <w:r w:rsidRPr="004F3282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4F3282">
        <w:rPr>
          <w:rFonts w:asciiTheme="minorHAnsi" w:hAnsiTheme="minorHAnsi" w:cstheme="minorHAnsi"/>
          <w:w w:val="105"/>
          <w:sz w:val="22"/>
          <w:szCs w:val="22"/>
        </w:rPr>
        <w:t>a</w:t>
      </w:r>
      <w:r w:rsidRPr="004F3282">
        <w:rPr>
          <w:rFonts w:asciiTheme="minorHAnsi" w:hAnsiTheme="minorHAnsi" w:cstheme="minorHAnsi"/>
          <w:sz w:val="22"/>
          <w:szCs w:val="22"/>
        </w:rPr>
        <w:t>in</w:t>
      </w:r>
      <w:r w:rsidRPr="004F3282">
        <w:rPr>
          <w:rFonts w:asciiTheme="minorHAnsi" w:hAnsiTheme="minorHAnsi" w:cstheme="minorHAnsi"/>
          <w:w w:val="98"/>
          <w:sz w:val="22"/>
          <w:szCs w:val="22"/>
        </w:rPr>
        <w:t>e</w:t>
      </w:r>
      <w:r w:rsidRPr="004F3282">
        <w:rPr>
          <w:rFonts w:asciiTheme="minorHAnsi" w:hAnsiTheme="minorHAnsi" w:cstheme="minorHAnsi"/>
          <w:spacing w:val="2"/>
          <w:w w:val="109"/>
          <w:sz w:val="22"/>
          <w:szCs w:val="22"/>
        </w:rPr>
        <w:t>r</w:t>
      </w:r>
      <w:r w:rsidRPr="004F3282">
        <w:rPr>
          <w:rFonts w:asciiTheme="minorHAnsi" w:hAnsiTheme="minorHAnsi" w:cstheme="minorHAnsi"/>
          <w:w w:val="85"/>
          <w:sz w:val="22"/>
          <w:szCs w:val="22"/>
        </w:rPr>
        <w:t>s</w:t>
      </w:r>
    </w:p>
    <w:p w14:paraId="661AA228" w14:textId="77777777" w:rsidR="00BF3667" w:rsidRPr="004F3282" w:rsidRDefault="00BF3667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26CBBDE9" w14:textId="77777777" w:rsidR="00BF3667" w:rsidRPr="004F3282" w:rsidRDefault="004F328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R</w:t>
      </w:r>
      <w:r w:rsidRPr="004F3282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elated </w:t>
      </w:r>
      <w:r w:rsidRPr="004F3282">
        <w:rPr>
          <w:rFonts w:asciiTheme="minorHAnsi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spacing w:val="-20"/>
          <w:position w:val="-1"/>
          <w:sz w:val="22"/>
          <w:szCs w:val="22"/>
        </w:rPr>
        <w:t>W</w:t>
      </w:r>
      <w:r w:rsidRPr="004F3282">
        <w:rPr>
          <w:rFonts w:asciiTheme="minorHAnsi" w:hAnsiTheme="minorHAnsi" w:cstheme="minorHAnsi"/>
          <w:b/>
          <w:position w:val="-1"/>
          <w:sz w:val="22"/>
          <w:szCs w:val="22"/>
        </w:rPr>
        <w:t>ork</w:t>
      </w:r>
      <w:r w:rsidRPr="004F3282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b/>
          <w:w w:val="98"/>
          <w:position w:val="-1"/>
          <w:sz w:val="22"/>
          <w:szCs w:val="22"/>
        </w:rPr>
        <w:t>E</w:t>
      </w:r>
      <w:r w:rsidRPr="004F3282">
        <w:rPr>
          <w:rFonts w:asciiTheme="minorHAnsi" w:hAnsiTheme="minorHAnsi" w:cstheme="minorHAnsi"/>
          <w:b/>
          <w:w w:val="110"/>
          <w:position w:val="-1"/>
          <w:sz w:val="22"/>
          <w:szCs w:val="22"/>
        </w:rPr>
        <w:t>x</w:t>
      </w:r>
      <w:r w:rsidRPr="004F3282">
        <w:rPr>
          <w:rFonts w:asciiTheme="minorHAnsi" w:hAnsiTheme="minorHAnsi" w:cstheme="minorHAnsi"/>
          <w:b/>
          <w:w w:val="111"/>
          <w:position w:val="-1"/>
          <w:sz w:val="22"/>
          <w:szCs w:val="22"/>
        </w:rPr>
        <w:t>pe</w:t>
      </w:r>
      <w:r w:rsidRPr="004F3282">
        <w:rPr>
          <w:rFonts w:asciiTheme="minorHAnsi" w:hAnsiTheme="minorHAnsi" w:cstheme="minorHAnsi"/>
          <w:b/>
          <w:w w:val="108"/>
          <w:position w:val="-1"/>
          <w:sz w:val="22"/>
          <w:szCs w:val="22"/>
        </w:rPr>
        <w:t>rie</w:t>
      </w:r>
      <w:r w:rsidRPr="004F3282">
        <w:rPr>
          <w:rFonts w:asciiTheme="minorHAnsi" w:hAnsiTheme="minorHAnsi" w:cstheme="minorHAnsi"/>
          <w:b/>
          <w:w w:val="106"/>
          <w:position w:val="-1"/>
          <w:sz w:val="22"/>
          <w:szCs w:val="22"/>
        </w:rPr>
        <w:t>n</w:t>
      </w:r>
      <w:r w:rsidRPr="004F3282">
        <w:rPr>
          <w:rFonts w:asciiTheme="minorHAnsi" w:hAnsiTheme="minorHAnsi" w:cstheme="minorHAnsi"/>
          <w:b/>
          <w:w w:val="110"/>
          <w:position w:val="-1"/>
          <w:sz w:val="22"/>
          <w:szCs w:val="22"/>
        </w:rPr>
        <w:t>c</w:t>
      </w:r>
      <w:r w:rsidRPr="004F3282">
        <w:rPr>
          <w:rFonts w:asciiTheme="minorHAnsi" w:hAnsiTheme="minorHAnsi" w:cstheme="minorHAnsi"/>
          <w:b/>
          <w:w w:val="115"/>
          <w:position w:val="-1"/>
          <w:sz w:val="22"/>
          <w:szCs w:val="22"/>
        </w:rPr>
        <w:t>e</w:t>
      </w:r>
    </w:p>
    <w:p w14:paraId="71416444" w14:textId="77777777" w:rsidR="00BF3667" w:rsidRPr="004F3282" w:rsidRDefault="004F3282">
      <w:pPr>
        <w:spacing w:line="20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spacing w:val="-12"/>
          <w:sz w:val="22"/>
          <w:szCs w:val="22"/>
        </w:rPr>
        <w:t>L</w:t>
      </w:r>
      <w:r w:rsidRPr="004F3282">
        <w:rPr>
          <w:rFonts w:asciiTheme="minorHAnsi" w:hAnsiTheme="minorHAnsi" w:cstheme="minorHAnsi"/>
          <w:sz w:val="22"/>
          <w:szCs w:val="22"/>
        </w:rPr>
        <w:t>’O</w:t>
      </w:r>
      <w:r w:rsidRPr="004F32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eal</w:t>
      </w:r>
      <w:r w:rsidRPr="004F32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6"/>
          <w:sz w:val="22"/>
          <w:szCs w:val="22"/>
        </w:rPr>
        <w:t>P</w:t>
      </w:r>
      <w:r w:rsidRPr="004F3282">
        <w:rPr>
          <w:rFonts w:asciiTheme="minorHAnsi" w:hAnsiTheme="minorHAnsi" w:cstheme="minorHAnsi"/>
          <w:spacing w:val="-4"/>
          <w:w w:val="96"/>
          <w:sz w:val="22"/>
          <w:szCs w:val="22"/>
        </w:rPr>
        <w:t>r</w:t>
      </w:r>
      <w:r w:rsidRPr="004F3282">
        <w:rPr>
          <w:rFonts w:asciiTheme="minorHAnsi" w:hAnsiTheme="minorHAnsi" w:cstheme="minorHAnsi"/>
          <w:w w:val="96"/>
          <w:sz w:val="22"/>
          <w:szCs w:val="22"/>
        </w:rPr>
        <w:t>ofessionnel</w:t>
      </w:r>
      <w:r w:rsidRPr="004F3282">
        <w:rPr>
          <w:rFonts w:asciiTheme="minorHAnsi" w:hAnsiTheme="minorHAnsi" w:cstheme="minorHAnsi"/>
          <w:spacing w:val="11"/>
          <w:w w:val="9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Master</w:t>
      </w:r>
      <w:r w:rsidRPr="004F328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5"/>
          <w:sz w:val="22"/>
          <w:szCs w:val="22"/>
        </w:rPr>
        <w:t>Session</w:t>
      </w:r>
      <w:r w:rsidRPr="004F3282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Stylist</w:t>
      </w:r>
      <w:r w:rsidRPr="004F3282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2011-</w:t>
      </w:r>
      <w:r w:rsidRPr="004F3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107"/>
          <w:sz w:val="22"/>
          <w:szCs w:val="22"/>
        </w:rPr>
        <w:t>C</w:t>
      </w:r>
      <w:r w:rsidRPr="004F3282">
        <w:rPr>
          <w:rFonts w:asciiTheme="minorHAnsi" w:hAnsiTheme="minorHAnsi" w:cstheme="minorHAnsi"/>
          <w:w w:val="106"/>
          <w:sz w:val="22"/>
          <w:szCs w:val="22"/>
        </w:rPr>
        <w:t>u</w:t>
      </w:r>
      <w:r w:rsidRPr="004F3282">
        <w:rPr>
          <w:rFonts w:asciiTheme="minorHAnsi" w:hAnsiTheme="minorHAnsi" w:cstheme="minorHAnsi"/>
          <w:spacing w:val="2"/>
          <w:w w:val="106"/>
          <w:sz w:val="22"/>
          <w:szCs w:val="22"/>
        </w:rPr>
        <w:t>r</w:t>
      </w:r>
      <w:r w:rsidRPr="004F3282">
        <w:rPr>
          <w:rFonts w:asciiTheme="minorHAnsi" w:hAnsiTheme="minorHAnsi" w:cstheme="minorHAnsi"/>
          <w:spacing w:val="-2"/>
          <w:w w:val="109"/>
          <w:sz w:val="22"/>
          <w:szCs w:val="22"/>
        </w:rPr>
        <w:t>r</w:t>
      </w:r>
      <w:r w:rsidRPr="004F3282">
        <w:rPr>
          <w:rFonts w:asciiTheme="minorHAnsi" w:hAnsiTheme="minorHAnsi" w:cstheme="minorHAnsi"/>
          <w:w w:val="98"/>
          <w:sz w:val="22"/>
          <w:szCs w:val="22"/>
        </w:rPr>
        <w:t>e</w:t>
      </w:r>
      <w:r w:rsidRPr="004F3282">
        <w:rPr>
          <w:rFonts w:asciiTheme="minorHAnsi" w:hAnsiTheme="minorHAnsi" w:cstheme="minorHAnsi"/>
          <w:w w:val="106"/>
          <w:sz w:val="22"/>
          <w:szCs w:val="22"/>
        </w:rPr>
        <w:t>n</w:t>
      </w:r>
      <w:r w:rsidRPr="004F3282">
        <w:rPr>
          <w:rFonts w:asciiTheme="minorHAnsi" w:hAnsiTheme="minorHAnsi" w:cstheme="minorHAnsi"/>
          <w:w w:val="105"/>
          <w:sz w:val="22"/>
          <w:szCs w:val="22"/>
        </w:rPr>
        <w:t>t</w:t>
      </w:r>
    </w:p>
    <w:p w14:paraId="74B06F9F" w14:textId="77777777" w:rsidR="00BF3667" w:rsidRPr="004F3282" w:rsidRDefault="004F3282">
      <w:pPr>
        <w:spacing w:line="24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4F3282">
        <w:rPr>
          <w:rFonts w:asciiTheme="minorHAnsi" w:eastAsia="Garamond" w:hAnsiTheme="minorHAnsi" w:cstheme="minorHAnsi"/>
          <w:i/>
          <w:w w:val="75"/>
          <w:position w:val="1"/>
          <w:sz w:val="22"/>
          <w:szCs w:val="22"/>
        </w:rPr>
        <w:t>A</w:t>
      </w:r>
      <w:r w:rsidRPr="004F3282">
        <w:rPr>
          <w:rFonts w:asciiTheme="minorHAnsi" w:eastAsia="Garamond" w:hAnsiTheme="minorHAnsi" w:cstheme="minorHAnsi"/>
          <w:i/>
          <w:w w:val="96"/>
          <w:position w:val="1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w w:val="95"/>
          <w:position w:val="1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w w:val="104"/>
          <w:position w:val="1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w w:val="107"/>
          <w:position w:val="1"/>
          <w:sz w:val="22"/>
          <w:szCs w:val="22"/>
        </w:rPr>
        <w:t>s</w:t>
      </w:r>
      <w:r w:rsidRPr="004F3282">
        <w:rPr>
          <w:rFonts w:asciiTheme="minorHAnsi" w:eastAsia="Garamond" w:hAnsiTheme="minorHAnsi" w:cstheme="minorHAnsi"/>
          <w:i/>
          <w:w w:val="95"/>
          <w:position w:val="1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w w:val="104"/>
          <w:position w:val="1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w w:val="119"/>
          <w:position w:val="1"/>
          <w:sz w:val="22"/>
          <w:szCs w:val="22"/>
        </w:rPr>
        <w:t>c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team</w:t>
      </w:r>
      <w:r w:rsidRPr="004F3282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member</w:t>
      </w:r>
      <w:r w:rsidRPr="004F3282">
        <w:rPr>
          <w:rFonts w:asciiTheme="minorHAnsi" w:eastAsia="Garamond" w:hAnsiTheme="minorHAnsi" w:cstheme="minorHAnsi"/>
          <w:i/>
          <w:spacing w:val="6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4F328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v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ol</w:t>
      </w:r>
      <w:r w:rsidRPr="004F328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v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4F3282">
        <w:rPr>
          <w:rFonts w:asciiTheme="minorHAnsi" w:eastAsia="Garamond" w:hAnsiTheme="minorHAnsi" w:cstheme="minorHAnsi"/>
          <w:i/>
          <w:spacing w:val="18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4F328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hair</w:t>
      </w:r>
      <w:r w:rsidRPr="004F328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design</w:t>
      </w:r>
      <w:r w:rsidRPr="004F3282">
        <w:rPr>
          <w:rFonts w:asciiTheme="minorHAnsi" w:eastAsia="Garamond" w:hAnsiTheme="minorHAnsi" w:cstheme="minorHAnsi"/>
          <w:i/>
          <w:spacing w:val="18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f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or</w:t>
      </w:r>
      <w:r w:rsidRPr="004F3282">
        <w:rPr>
          <w:rFonts w:asciiTheme="minorHAnsi" w:eastAsia="Garamond" w:hAnsiTheme="minorHAnsi" w:cstheme="minorHAnsi"/>
          <w:i/>
          <w:spacing w:val="7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ev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ent</w:t>
      </w:r>
      <w:r w:rsidRPr="004F3282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>s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4F3282">
        <w:rPr>
          <w:rFonts w:asciiTheme="minorHAnsi" w:eastAsia="Garamond" w:hAnsiTheme="minorHAnsi" w:cstheme="minorHAnsi"/>
          <w:i/>
          <w:spacing w:val="13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f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ashion,</w:t>
      </w:r>
      <w:r w:rsidRPr="004F3282">
        <w:rPr>
          <w:rFonts w:asciiTheme="minorHAnsi" w:eastAsia="Garamond" w:hAnsiTheme="minorHAnsi" w:cstheme="minorHAnsi"/>
          <w:i/>
          <w:spacing w:val="24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ad</w:t>
      </w:r>
      <w:r w:rsidRPr="004F328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v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ertisement,</w:t>
      </w:r>
      <w:r w:rsidRPr="004F3282">
        <w:rPr>
          <w:rFonts w:asciiTheme="minorHAnsi" w:eastAsia="Garamond" w:hAnsiTheme="minorHAnsi" w:cstheme="minorHAnsi"/>
          <w:i/>
          <w:spacing w:val="17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4F3282">
        <w:rPr>
          <w:rFonts w:asciiTheme="minorHAnsi" w:eastAsia="Garamond" w:hAnsiTheme="minorHAnsi" w:cstheme="minorHAnsi"/>
          <w:i/>
          <w:spacing w:val="4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editorial</w:t>
      </w:r>
      <w:r w:rsidRPr="004F3282">
        <w:rPr>
          <w:rFonts w:asciiTheme="minorHAnsi" w:eastAsia="Garamond" w:hAnsiTheme="minorHAnsi" w:cstheme="minorHAnsi"/>
          <w:i/>
          <w:spacing w:val="12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on</w:t>
      </w:r>
      <w:r w:rsidRPr="004F3282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behalf </w:t>
      </w:r>
      <w:r w:rsidRPr="004F328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4F3282">
        <w:rPr>
          <w:rFonts w:asciiTheme="minorHAnsi" w:eastAsia="Garamond" w:hAnsiTheme="minorHAnsi" w:cstheme="minorHAnsi"/>
          <w:i/>
          <w:spacing w:val="53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spacing w:val="-16"/>
          <w:position w:val="1"/>
          <w:sz w:val="22"/>
          <w:szCs w:val="22"/>
        </w:rPr>
        <w:t>L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’O</w:t>
      </w:r>
      <w:r w:rsidRPr="004F3282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eal</w:t>
      </w:r>
      <w:r w:rsidRPr="004F3282">
        <w:rPr>
          <w:rFonts w:asciiTheme="minorHAnsi" w:eastAsia="Garamond" w:hAnsiTheme="minorHAnsi" w:cstheme="minorHAnsi"/>
          <w:i/>
          <w:spacing w:val="-19"/>
          <w:position w:val="1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w w:val="101"/>
          <w:position w:val="1"/>
          <w:sz w:val="22"/>
          <w:szCs w:val="22"/>
        </w:rPr>
        <w:t>P</w:t>
      </w:r>
      <w:r w:rsidRPr="004F3282">
        <w:rPr>
          <w:rFonts w:asciiTheme="minorHAnsi" w:eastAsia="Garamond" w:hAnsiTheme="minorHAnsi" w:cstheme="minorHAnsi"/>
          <w:i/>
          <w:spacing w:val="-2"/>
          <w:w w:val="96"/>
          <w:position w:val="1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w w:val="103"/>
          <w:position w:val="1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spacing w:val="-2"/>
          <w:w w:val="114"/>
          <w:position w:val="1"/>
          <w:sz w:val="22"/>
          <w:szCs w:val="22"/>
        </w:rPr>
        <w:t>f</w:t>
      </w:r>
      <w:r w:rsidRPr="004F3282">
        <w:rPr>
          <w:rFonts w:asciiTheme="minorHAnsi" w:eastAsia="Garamond" w:hAnsiTheme="minorHAnsi" w:cstheme="minorHAnsi"/>
          <w:i/>
          <w:w w:val="103"/>
          <w:position w:val="1"/>
          <w:sz w:val="22"/>
          <w:szCs w:val="22"/>
        </w:rPr>
        <w:t>e</w:t>
      </w:r>
      <w:r w:rsidRPr="004F3282">
        <w:rPr>
          <w:rFonts w:asciiTheme="minorHAnsi" w:eastAsia="Garamond" w:hAnsiTheme="minorHAnsi" w:cstheme="minorHAnsi"/>
          <w:i/>
          <w:w w:val="107"/>
          <w:position w:val="1"/>
          <w:sz w:val="22"/>
          <w:szCs w:val="22"/>
        </w:rPr>
        <w:t>ss</w:t>
      </w:r>
      <w:r w:rsidRPr="004F3282">
        <w:rPr>
          <w:rFonts w:asciiTheme="minorHAnsi" w:eastAsia="Garamond" w:hAnsiTheme="minorHAnsi" w:cstheme="minorHAnsi"/>
          <w:i/>
          <w:w w:val="104"/>
          <w:position w:val="1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w w:val="103"/>
          <w:position w:val="1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nn</w:t>
      </w:r>
      <w:r w:rsidRPr="004F3282">
        <w:rPr>
          <w:rFonts w:asciiTheme="minorHAnsi" w:eastAsia="Garamond" w:hAnsiTheme="minorHAnsi" w:cstheme="minorHAnsi"/>
          <w:i/>
          <w:w w:val="103"/>
          <w:position w:val="1"/>
          <w:sz w:val="22"/>
          <w:szCs w:val="22"/>
        </w:rPr>
        <w:t>e</w:t>
      </w:r>
      <w:r w:rsidRPr="004F3282">
        <w:rPr>
          <w:rFonts w:asciiTheme="minorHAnsi" w:eastAsia="Garamond" w:hAnsiTheme="minorHAnsi" w:cstheme="minorHAnsi"/>
          <w:i/>
          <w:w w:val="109"/>
          <w:position w:val="1"/>
          <w:sz w:val="22"/>
          <w:szCs w:val="22"/>
        </w:rPr>
        <w:t>l</w:t>
      </w:r>
    </w:p>
    <w:p w14:paraId="2FB72EC2" w14:textId="77777777" w:rsidR="00BF3667" w:rsidRPr="004F3282" w:rsidRDefault="00BF3667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1899608" w14:textId="77777777" w:rsidR="00BF3667" w:rsidRPr="004F3282" w:rsidRDefault="004F3282">
      <w:pPr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spacing w:val="-12"/>
          <w:sz w:val="22"/>
          <w:szCs w:val="22"/>
        </w:rPr>
        <w:t>L</w:t>
      </w:r>
      <w:r w:rsidRPr="004F3282">
        <w:rPr>
          <w:rFonts w:asciiTheme="minorHAnsi" w:hAnsiTheme="minorHAnsi" w:cstheme="minorHAnsi"/>
          <w:sz w:val="22"/>
          <w:szCs w:val="22"/>
        </w:rPr>
        <w:t>’O</w:t>
      </w:r>
      <w:r w:rsidRPr="004F32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>eal</w:t>
      </w:r>
      <w:r w:rsidRPr="004F32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6"/>
          <w:sz w:val="22"/>
          <w:szCs w:val="22"/>
        </w:rPr>
        <w:t>P</w:t>
      </w:r>
      <w:r w:rsidRPr="004F3282">
        <w:rPr>
          <w:rFonts w:asciiTheme="minorHAnsi" w:hAnsiTheme="minorHAnsi" w:cstheme="minorHAnsi"/>
          <w:spacing w:val="-4"/>
          <w:w w:val="96"/>
          <w:sz w:val="22"/>
          <w:szCs w:val="22"/>
        </w:rPr>
        <w:t>r</w:t>
      </w:r>
      <w:r w:rsidRPr="004F3282">
        <w:rPr>
          <w:rFonts w:asciiTheme="minorHAnsi" w:hAnsiTheme="minorHAnsi" w:cstheme="minorHAnsi"/>
          <w:w w:val="96"/>
          <w:sz w:val="22"/>
          <w:szCs w:val="22"/>
        </w:rPr>
        <w:t>ofessionnel</w:t>
      </w:r>
      <w:r w:rsidRPr="004F3282">
        <w:rPr>
          <w:rFonts w:asciiTheme="minorHAnsi" w:hAnsiTheme="minorHAnsi" w:cstheme="minorHAnsi"/>
          <w:spacing w:val="11"/>
          <w:w w:val="9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6"/>
          <w:sz w:val="22"/>
          <w:szCs w:val="22"/>
        </w:rPr>
        <w:t>Academies</w:t>
      </w:r>
      <w:r w:rsidRPr="004F3282">
        <w:rPr>
          <w:rFonts w:asciiTheme="minorHAnsi" w:hAnsiTheme="minorHAnsi" w:cstheme="minorHAnsi"/>
          <w:spacing w:val="18"/>
          <w:w w:val="96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4F3282">
        <w:rPr>
          <w:rFonts w:asciiTheme="minorHAnsi" w:hAnsiTheme="minorHAnsi" w:cstheme="minorHAnsi"/>
          <w:sz w:val="22"/>
          <w:szCs w:val="22"/>
        </w:rPr>
        <w:t xml:space="preserve">egional </w:t>
      </w:r>
      <w:r w:rsidRPr="004F3282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4F3282">
        <w:rPr>
          <w:rFonts w:asciiTheme="minorHAnsi" w:hAnsiTheme="minorHAnsi" w:cstheme="minorHAnsi"/>
          <w:sz w:val="22"/>
          <w:szCs w:val="22"/>
        </w:rPr>
        <w:t xml:space="preserve">artner </w:t>
      </w:r>
      <w:r w:rsidRPr="004F328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2011-</w:t>
      </w:r>
      <w:r w:rsidRPr="004F3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z w:val="22"/>
          <w:szCs w:val="22"/>
        </w:rPr>
        <w:t>2013</w:t>
      </w:r>
    </w:p>
    <w:p w14:paraId="364D644F" w14:textId="77777777" w:rsidR="00BF3667" w:rsidRPr="004F3282" w:rsidRDefault="004F3282">
      <w:pPr>
        <w:spacing w:before="26" w:line="56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4F3282">
        <w:rPr>
          <w:rFonts w:asciiTheme="minorHAnsi" w:eastAsia="Garamond" w:hAnsiTheme="minorHAnsi" w:cstheme="minorHAnsi"/>
          <w:i/>
          <w:spacing w:val="-138"/>
          <w:w w:val="75"/>
          <w:position w:val="25"/>
          <w:sz w:val="22"/>
          <w:szCs w:val="22"/>
        </w:rPr>
        <w:t>A</w:t>
      </w:r>
      <w:r w:rsidRPr="004F3282">
        <w:rPr>
          <w:rFonts w:asciiTheme="minorHAnsi" w:eastAsia="Arial" w:hAnsiTheme="minorHAnsi" w:cstheme="minorHAnsi"/>
          <w:spacing w:val="-3"/>
          <w:w w:val="101"/>
          <w:position w:val="-2"/>
          <w:sz w:val="22"/>
          <w:szCs w:val="22"/>
        </w:rPr>
        <w:t>!</w:t>
      </w:r>
      <w:r w:rsidRPr="004F3282">
        <w:rPr>
          <w:rFonts w:asciiTheme="minorHAnsi" w:eastAsia="Garamond" w:hAnsiTheme="minorHAnsi" w:cstheme="minorHAnsi"/>
          <w:i/>
          <w:w w:val="96"/>
          <w:position w:val="2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w w:val="95"/>
          <w:position w:val="25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w w:val="104"/>
          <w:position w:val="25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w w:val="107"/>
          <w:position w:val="25"/>
          <w:sz w:val="22"/>
          <w:szCs w:val="22"/>
        </w:rPr>
        <w:t>s</w:t>
      </w:r>
      <w:r w:rsidRPr="004F3282">
        <w:rPr>
          <w:rFonts w:asciiTheme="minorHAnsi" w:eastAsia="Garamond" w:hAnsiTheme="minorHAnsi" w:cstheme="minorHAnsi"/>
          <w:i/>
          <w:w w:val="95"/>
          <w:position w:val="25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w w:val="104"/>
          <w:position w:val="25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w w:val="119"/>
          <w:position w:val="25"/>
          <w:sz w:val="22"/>
          <w:szCs w:val="22"/>
        </w:rPr>
        <w:t>c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 xml:space="preserve"> educational</w:t>
      </w:r>
      <w:r w:rsidRPr="004F3282">
        <w:rPr>
          <w:rFonts w:asciiTheme="minorHAnsi" w:eastAsia="Garamond" w:hAnsiTheme="minorHAnsi" w:cstheme="minorHAnsi"/>
          <w:i/>
          <w:spacing w:val="27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support</w:t>
      </w:r>
      <w:r w:rsidRPr="004F3282">
        <w:rPr>
          <w:rFonts w:asciiTheme="minorHAnsi" w:eastAsia="Garamond" w:hAnsiTheme="minorHAnsi" w:cstheme="minorHAnsi"/>
          <w:i/>
          <w:spacing w:val="5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at</w:t>
      </w:r>
      <w:r w:rsidRPr="004F3282">
        <w:rPr>
          <w:rFonts w:asciiTheme="minorHAnsi" w:eastAsia="Garamond" w:hAnsiTheme="minorHAnsi" w:cstheme="minorHAnsi"/>
          <w:i/>
          <w:spacing w:val="-1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the</w:t>
      </w:r>
      <w:r w:rsidRPr="004F3282">
        <w:rPr>
          <w:rFonts w:asciiTheme="minorHAnsi" w:eastAsia="Garamond" w:hAnsiTheme="minorHAnsi" w:cstheme="minorHAnsi"/>
          <w:i/>
          <w:spacing w:val="-1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w w:val="87"/>
          <w:position w:val="25"/>
          <w:sz w:val="22"/>
          <w:szCs w:val="22"/>
        </w:rPr>
        <w:t>N</w:t>
      </w:r>
      <w:r w:rsidRPr="004F3282">
        <w:rPr>
          <w:rFonts w:asciiTheme="minorHAnsi" w:eastAsia="Garamond" w:hAnsiTheme="minorHAnsi" w:cstheme="minorHAnsi"/>
          <w:i/>
          <w:spacing w:val="-8"/>
          <w:w w:val="87"/>
          <w:position w:val="25"/>
          <w:sz w:val="22"/>
          <w:szCs w:val="22"/>
        </w:rPr>
        <w:t>Y</w:t>
      </w:r>
      <w:r w:rsidRPr="004F3282">
        <w:rPr>
          <w:rFonts w:asciiTheme="minorHAnsi" w:eastAsia="Garamond" w:hAnsiTheme="minorHAnsi" w:cstheme="minorHAnsi"/>
          <w:i/>
          <w:w w:val="87"/>
          <w:position w:val="25"/>
          <w:sz w:val="22"/>
          <w:szCs w:val="22"/>
        </w:rPr>
        <w:t>C</w:t>
      </w:r>
      <w:r w:rsidRPr="004F3282">
        <w:rPr>
          <w:rFonts w:asciiTheme="minorHAnsi" w:eastAsia="Garamond" w:hAnsiTheme="minorHAnsi" w:cstheme="minorHAnsi"/>
          <w:i/>
          <w:spacing w:val="10"/>
          <w:w w:val="87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National</w:t>
      </w:r>
      <w:r w:rsidRPr="004F3282">
        <w:rPr>
          <w:rFonts w:asciiTheme="minorHAnsi" w:eastAsia="Garamond" w:hAnsiTheme="minorHAnsi" w:cstheme="minorHAnsi"/>
          <w:i/>
          <w:spacing w:val="-23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w w:val="75"/>
          <w:position w:val="25"/>
          <w:sz w:val="22"/>
          <w:szCs w:val="22"/>
        </w:rPr>
        <w:t>A</w:t>
      </w:r>
      <w:r w:rsidRPr="004F3282">
        <w:rPr>
          <w:rFonts w:asciiTheme="minorHAnsi" w:eastAsia="Garamond" w:hAnsiTheme="minorHAnsi" w:cstheme="minorHAnsi"/>
          <w:i/>
          <w:w w:val="119"/>
          <w:position w:val="25"/>
          <w:sz w:val="22"/>
          <w:szCs w:val="22"/>
        </w:rPr>
        <w:t>c</w:t>
      </w:r>
      <w:r w:rsidRPr="004F3282">
        <w:rPr>
          <w:rFonts w:asciiTheme="minorHAnsi" w:eastAsia="Garamond" w:hAnsiTheme="minorHAnsi" w:cstheme="minorHAnsi"/>
          <w:i/>
          <w:w w:val="102"/>
          <w:position w:val="25"/>
          <w:sz w:val="22"/>
          <w:szCs w:val="22"/>
        </w:rPr>
        <w:t>ad</w:t>
      </w:r>
      <w:r w:rsidRPr="004F3282">
        <w:rPr>
          <w:rFonts w:asciiTheme="minorHAnsi" w:eastAsia="Garamond" w:hAnsiTheme="minorHAnsi" w:cstheme="minorHAnsi"/>
          <w:i/>
          <w:w w:val="103"/>
          <w:position w:val="25"/>
          <w:sz w:val="22"/>
          <w:szCs w:val="22"/>
        </w:rPr>
        <w:t>e</w:t>
      </w:r>
      <w:r w:rsidRPr="004F3282">
        <w:rPr>
          <w:rFonts w:asciiTheme="minorHAnsi" w:eastAsia="Garamond" w:hAnsiTheme="minorHAnsi" w:cstheme="minorHAnsi"/>
          <w:i/>
          <w:spacing w:val="2"/>
          <w:w w:val="101"/>
          <w:position w:val="25"/>
          <w:sz w:val="22"/>
          <w:szCs w:val="22"/>
        </w:rPr>
        <w:t>m</w:t>
      </w:r>
      <w:r w:rsidRPr="004F3282">
        <w:rPr>
          <w:rFonts w:asciiTheme="minorHAnsi" w:eastAsia="Garamond" w:hAnsiTheme="minorHAnsi" w:cstheme="minorHAnsi"/>
          <w:i/>
          <w:w w:val="109"/>
          <w:position w:val="25"/>
          <w:sz w:val="22"/>
          <w:szCs w:val="22"/>
        </w:rPr>
        <w:t>y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spacing w:val="-2"/>
          <w:position w:val="25"/>
          <w:sz w:val="22"/>
          <w:szCs w:val="22"/>
        </w:rPr>
        <w:t>f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or</w:t>
      </w:r>
      <w:r w:rsidRPr="004F3282">
        <w:rPr>
          <w:rFonts w:asciiTheme="minorHAnsi" w:eastAsia="Garamond" w:hAnsiTheme="minorHAnsi" w:cstheme="minorHAnsi"/>
          <w:i/>
          <w:spacing w:val="7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the</w:t>
      </w:r>
      <w:r w:rsidRPr="004F3282">
        <w:rPr>
          <w:rFonts w:asciiTheme="minorHAnsi" w:eastAsia="Garamond" w:hAnsiTheme="minorHAnsi" w:cstheme="minorHAnsi"/>
          <w:i/>
          <w:spacing w:val="-1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advancement</w:t>
      </w:r>
      <w:r w:rsidRPr="004F3282">
        <w:rPr>
          <w:rFonts w:asciiTheme="minorHAnsi" w:eastAsia="Garamond" w:hAnsiTheme="minorHAnsi" w:cstheme="minorHAnsi"/>
          <w:i/>
          <w:spacing w:val="22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of</w:t>
      </w:r>
      <w:r w:rsidRPr="004F3282">
        <w:rPr>
          <w:rFonts w:asciiTheme="minorHAnsi" w:eastAsia="Garamond" w:hAnsiTheme="minorHAnsi" w:cstheme="minorHAnsi"/>
          <w:i/>
          <w:spacing w:val="53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education</w:t>
      </w:r>
      <w:r w:rsidRPr="004F3282">
        <w:rPr>
          <w:rFonts w:asciiTheme="minorHAnsi" w:eastAsia="Garamond" w:hAnsiTheme="minorHAnsi" w:cstheme="minorHAnsi"/>
          <w:i/>
          <w:spacing w:val="20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spacing w:val="-2"/>
          <w:position w:val="25"/>
          <w:sz w:val="22"/>
          <w:szCs w:val="22"/>
        </w:rPr>
        <w:t>f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or</w:t>
      </w:r>
      <w:r w:rsidRPr="004F3282">
        <w:rPr>
          <w:rFonts w:asciiTheme="minorHAnsi" w:eastAsia="Garamond" w:hAnsiTheme="minorHAnsi" w:cstheme="minorHAnsi"/>
          <w:i/>
          <w:spacing w:val="7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p</w:t>
      </w:r>
      <w:r w:rsidRPr="004F3282">
        <w:rPr>
          <w:rFonts w:asciiTheme="minorHAnsi" w:eastAsia="Garamond" w:hAnsiTheme="minorHAnsi" w:cstheme="minorHAnsi"/>
          <w:i/>
          <w:spacing w:val="-2"/>
          <w:position w:val="2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spacing w:val="-2"/>
          <w:position w:val="25"/>
          <w:sz w:val="22"/>
          <w:szCs w:val="22"/>
        </w:rPr>
        <w:t>f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essional</w:t>
      </w:r>
      <w:r w:rsidRPr="004F3282">
        <w:rPr>
          <w:rFonts w:asciiTheme="minorHAnsi" w:eastAsia="Garamond" w:hAnsiTheme="minorHAnsi" w:cstheme="minorHAnsi"/>
          <w:i/>
          <w:spacing w:val="32"/>
          <w:position w:val="2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position w:val="25"/>
          <w:sz w:val="22"/>
          <w:szCs w:val="22"/>
        </w:rPr>
        <w:t>h</w:t>
      </w:r>
      <w:r w:rsidRPr="004F3282">
        <w:rPr>
          <w:rFonts w:asciiTheme="minorHAnsi" w:eastAsia="Garamond" w:hAnsiTheme="minorHAnsi" w:cstheme="minorHAnsi"/>
          <w:i/>
          <w:w w:val="102"/>
          <w:position w:val="25"/>
          <w:sz w:val="22"/>
          <w:szCs w:val="22"/>
        </w:rPr>
        <w:t>a</w:t>
      </w:r>
      <w:r w:rsidRPr="004F3282">
        <w:rPr>
          <w:rFonts w:asciiTheme="minorHAnsi" w:eastAsia="Garamond" w:hAnsiTheme="minorHAnsi" w:cstheme="minorHAnsi"/>
          <w:i/>
          <w:w w:val="104"/>
          <w:position w:val="25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spacing w:val="-7"/>
          <w:w w:val="96"/>
          <w:position w:val="2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w w:val="107"/>
          <w:position w:val="25"/>
          <w:sz w:val="22"/>
          <w:szCs w:val="22"/>
        </w:rPr>
        <w:t>s</w:t>
      </w:r>
      <w:r w:rsidRPr="004F3282">
        <w:rPr>
          <w:rFonts w:asciiTheme="minorHAnsi" w:eastAsia="Garamond" w:hAnsiTheme="minorHAnsi" w:cstheme="minorHAnsi"/>
          <w:i/>
          <w:w w:val="95"/>
          <w:position w:val="25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w w:val="109"/>
          <w:position w:val="25"/>
          <w:sz w:val="22"/>
          <w:szCs w:val="22"/>
        </w:rPr>
        <w:t>yl</w:t>
      </w:r>
      <w:r w:rsidRPr="004F3282">
        <w:rPr>
          <w:rFonts w:asciiTheme="minorHAnsi" w:eastAsia="Garamond" w:hAnsiTheme="minorHAnsi" w:cstheme="minorHAnsi"/>
          <w:i/>
          <w:w w:val="104"/>
          <w:position w:val="25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w w:val="107"/>
          <w:position w:val="25"/>
          <w:sz w:val="22"/>
          <w:szCs w:val="22"/>
        </w:rPr>
        <w:t>s</w:t>
      </w:r>
      <w:r w:rsidRPr="004F3282">
        <w:rPr>
          <w:rFonts w:asciiTheme="minorHAnsi" w:eastAsia="Garamond" w:hAnsiTheme="minorHAnsi" w:cstheme="minorHAnsi"/>
          <w:i/>
          <w:w w:val="95"/>
          <w:position w:val="25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w w:val="107"/>
          <w:position w:val="25"/>
          <w:sz w:val="22"/>
          <w:szCs w:val="22"/>
        </w:rPr>
        <w:t>s</w:t>
      </w:r>
    </w:p>
    <w:p w14:paraId="520DF567" w14:textId="77777777" w:rsidR="00BF3667" w:rsidRPr="004F3282" w:rsidRDefault="004F3282">
      <w:pPr>
        <w:spacing w:line="20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hAnsiTheme="minorHAnsi" w:cstheme="minorHAnsi"/>
          <w:spacing w:val="-12"/>
          <w:position w:val="1"/>
          <w:sz w:val="22"/>
          <w:szCs w:val="22"/>
        </w:rPr>
        <w:t>L</w:t>
      </w:r>
      <w:r w:rsidRPr="004F3282">
        <w:rPr>
          <w:rFonts w:asciiTheme="minorHAnsi" w:hAnsiTheme="minorHAnsi" w:cstheme="minorHAnsi"/>
          <w:position w:val="1"/>
          <w:sz w:val="22"/>
          <w:szCs w:val="22"/>
        </w:rPr>
        <w:t>’O</w:t>
      </w:r>
      <w:r w:rsidRPr="004F3282">
        <w:rPr>
          <w:rFonts w:asciiTheme="minorHAnsi" w:hAnsiTheme="minorHAnsi" w:cstheme="minorHAnsi"/>
          <w:spacing w:val="-2"/>
          <w:position w:val="1"/>
          <w:sz w:val="22"/>
          <w:szCs w:val="22"/>
        </w:rPr>
        <w:t>r</w:t>
      </w:r>
      <w:r w:rsidRPr="004F3282">
        <w:rPr>
          <w:rFonts w:asciiTheme="minorHAnsi" w:hAnsiTheme="minorHAnsi" w:cstheme="minorHAnsi"/>
          <w:position w:val="1"/>
          <w:sz w:val="22"/>
          <w:szCs w:val="22"/>
        </w:rPr>
        <w:t>eal</w:t>
      </w:r>
      <w:r w:rsidRPr="004F3282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5"/>
          <w:position w:val="1"/>
          <w:sz w:val="22"/>
          <w:szCs w:val="22"/>
        </w:rPr>
        <w:t>P</w:t>
      </w:r>
      <w:r w:rsidRPr="004F3282">
        <w:rPr>
          <w:rFonts w:asciiTheme="minorHAnsi" w:hAnsiTheme="minorHAnsi" w:cstheme="minorHAnsi"/>
          <w:spacing w:val="-4"/>
          <w:w w:val="95"/>
          <w:position w:val="1"/>
          <w:sz w:val="22"/>
          <w:szCs w:val="22"/>
        </w:rPr>
        <w:t>r</w:t>
      </w:r>
      <w:r w:rsidRPr="004F3282">
        <w:rPr>
          <w:rFonts w:asciiTheme="minorHAnsi" w:hAnsiTheme="minorHAnsi" w:cstheme="minorHAnsi"/>
          <w:w w:val="95"/>
          <w:position w:val="1"/>
          <w:sz w:val="22"/>
          <w:szCs w:val="22"/>
        </w:rPr>
        <w:t>ofessionnel</w:t>
      </w:r>
      <w:r w:rsidRPr="004F3282">
        <w:rPr>
          <w:rFonts w:asciiTheme="minorHAnsi" w:hAnsiTheme="minorHAnsi" w:cstheme="minorHAnsi"/>
          <w:spacing w:val="24"/>
          <w:w w:val="95"/>
          <w:position w:val="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w w:val="95"/>
          <w:position w:val="1"/>
          <w:sz w:val="22"/>
          <w:szCs w:val="22"/>
        </w:rPr>
        <w:t>Artistic</w:t>
      </w:r>
      <w:r w:rsidRPr="004F3282">
        <w:rPr>
          <w:rFonts w:asciiTheme="minorHAnsi" w:hAnsiTheme="minorHAnsi" w:cstheme="minorHAnsi"/>
          <w:spacing w:val="9"/>
          <w:w w:val="95"/>
          <w:position w:val="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23"/>
          <w:position w:val="1"/>
          <w:sz w:val="22"/>
          <w:szCs w:val="22"/>
        </w:rPr>
        <w:t>T</w:t>
      </w:r>
      <w:r w:rsidRPr="004F3282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4F3282">
        <w:rPr>
          <w:rFonts w:asciiTheme="minorHAnsi" w:hAnsiTheme="minorHAnsi" w:cstheme="minorHAnsi"/>
          <w:spacing w:val="-2"/>
          <w:position w:val="1"/>
          <w:sz w:val="22"/>
          <w:szCs w:val="22"/>
        </w:rPr>
        <w:t>c</w:t>
      </w:r>
      <w:r w:rsidRPr="004F3282">
        <w:rPr>
          <w:rFonts w:asciiTheme="minorHAnsi" w:hAnsiTheme="minorHAnsi" w:cstheme="minorHAnsi"/>
          <w:position w:val="1"/>
          <w:sz w:val="22"/>
          <w:szCs w:val="22"/>
        </w:rPr>
        <w:t>hnical</w:t>
      </w:r>
      <w:r w:rsidRPr="004F3282">
        <w:rPr>
          <w:rFonts w:asciiTheme="minorHAnsi" w:hAnsiTheme="minorHAnsi" w:cstheme="minorHAnsi"/>
          <w:spacing w:val="13"/>
          <w:position w:val="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16"/>
          <w:position w:val="1"/>
          <w:sz w:val="22"/>
          <w:szCs w:val="22"/>
        </w:rPr>
        <w:t>T</w:t>
      </w:r>
      <w:r w:rsidRPr="004F3282">
        <w:rPr>
          <w:rFonts w:asciiTheme="minorHAnsi" w:hAnsiTheme="minorHAnsi" w:cstheme="minorHAnsi"/>
          <w:position w:val="1"/>
          <w:sz w:val="22"/>
          <w:szCs w:val="22"/>
        </w:rPr>
        <w:t xml:space="preserve">rainer </w:t>
      </w:r>
      <w:r w:rsidRPr="004F3282">
        <w:rPr>
          <w:rFonts w:asciiTheme="minorHAnsi" w:hAnsiTheme="minorHAnsi" w:cstheme="minorHAnsi"/>
          <w:spacing w:val="35"/>
          <w:position w:val="1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position w:val="1"/>
          <w:sz w:val="22"/>
          <w:szCs w:val="22"/>
        </w:rPr>
        <w:t>2006-2011</w:t>
      </w:r>
    </w:p>
    <w:p w14:paraId="7C8C4DED" w14:textId="77777777" w:rsidR="00BF3667" w:rsidRPr="004F3282" w:rsidRDefault="004F3282">
      <w:pPr>
        <w:spacing w:before="9" w:line="4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eastAsia="Garamond" w:hAnsiTheme="minorHAnsi" w:cstheme="minorHAnsi"/>
          <w:i/>
          <w:spacing w:val="-83"/>
          <w:w w:val="106"/>
          <w:position w:val="15"/>
          <w:sz w:val="22"/>
          <w:szCs w:val="22"/>
        </w:rPr>
        <w:t>I</w:t>
      </w:r>
      <w:r w:rsidRPr="004F3282">
        <w:rPr>
          <w:rFonts w:asciiTheme="minorHAnsi" w:eastAsia="Arial" w:hAnsiTheme="minorHAnsi" w:cstheme="minorHAnsi"/>
          <w:spacing w:val="-58"/>
          <w:w w:val="101"/>
          <w:position w:val="-10"/>
          <w:sz w:val="22"/>
          <w:szCs w:val="22"/>
        </w:rPr>
        <w:t>!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n </w:t>
      </w:r>
      <w:r w:rsidRPr="004F3282">
        <w:rPr>
          <w:rFonts w:asciiTheme="minorHAnsi" w:eastAsia="Garamond" w:hAnsiTheme="minorHAnsi" w:cstheme="minorHAnsi"/>
          <w:i/>
          <w:w w:val="107"/>
          <w:position w:val="15"/>
          <w:sz w:val="22"/>
          <w:szCs w:val="22"/>
        </w:rPr>
        <w:t>s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a</w:t>
      </w:r>
      <w:r w:rsidRPr="004F3282">
        <w:rPr>
          <w:rFonts w:asciiTheme="minorHAnsi" w:eastAsia="Garamond" w:hAnsiTheme="minorHAnsi" w:cstheme="minorHAnsi"/>
          <w:i/>
          <w:w w:val="109"/>
          <w:position w:val="15"/>
          <w:sz w:val="22"/>
          <w:szCs w:val="22"/>
        </w:rPr>
        <w:t>l</w:t>
      </w:r>
      <w:r w:rsidRPr="004F3282">
        <w:rPr>
          <w:rFonts w:asciiTheme="minorHAnsi" w:eastAsia="Garamond" w:hAnsiTheme="minorHAnsi" w:cstheme="minorHAnsi"/>
          <w:i/>
          <w:w w:val="103"/>
          <w:position w:val="15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n </w:t>
      </w:r>
      <w:r w:rsidRPr="004F3282">
        <w:rPr>
          <w:rFonts w:asciiTheme="minorHAnsi" w:eastAsia="Garamond" w:hAnsiTheme="minorHAnsi" w:cstheme="minorHAnsi"/>
          <w:i/>
          <w:w w:val="103"/>
          <w:position w:val="15"/>
          <w:sz w:val="22"/>
          <w:szCs w:val="22"/>
        </w:rPr>
        <w:t>e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d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>u</w:t>
      </w:r>
      <w:r w:rsidRPr="004F3282">
        <w:rPr>
          <w:rFonts w:asciiTheme="minorHAnsi" w:eastAsia="Garamond" w:hAnsiTheme="minorHAnsi" w:cstheme="minorHAnsi"/>
          <w:i/>
          <w:w w:val="119"/>
          <w:position w:val="15"/>
          <w:sz w:val="22"/>
          <w:szCs w:val="22"/>
        </w:rPr>
        <w:t>c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a</w:t>
      </w:r>
      <w:r w:rsidRPr="004F3282">
        <w:rPr>
          <w:rFonts w:asciiTheme="minorHAnsi" w:eastAsia="Garamond" w:hAnsiTheme="minorHAnsi" w:cstheme="minorHAnsi"/>
          <w:i/>
          <w:w w:val="95"/>
          <w:position w:val="15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w w:val="103"/>
          <w:position w:val="15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w w:val="96"/>
          <w:position w:val="1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spacing w:val="-2"/>
          <w:w w:val="114"/>
          <w:position w:val="15"/>
          <w:sz w:val="22"/>
          <w:szCs w:val="22"/>
        </w:rPr>
        <w:t>f</w:t>
      </w:r>
      <w:r w:rsidRPr="004F3282">
        <w:rPr>
          <w:rFonts w:asciiTheme="minorHAnsi" w:eastAsia="Garamond" w:hAnsiTheme="minorHAnsi" w:cstheme="minorHAnsi"/>
          <w:i/>
          <w:w w:val="103"/>
          <w:position w:val="15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w w:val="96"/>
          <w:position w:val="1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 h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a</w:t>
      </w:r>
      <w:r w:rsidRPr="004F3282">
        <w:rPr>
          <w:rFonts w:asciiTheme="minorHAnsi" w:eastAsia="Garamond" w:hAnsiTheme="minorHAnsi" w:cstheme="minorHAnsi"/>
          <w:i/>
          <w:w w:val="104"/>
          <w:position w:val="15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w w:val="96"/>
          <w:position w:val="1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w w:val="119"/>
          <w:position w:val="15"/>
          <w:sz w:val="22"/>
          <w:szCs w:val="22"/>
        </w:rPr>
        <w:t>c</w:t>
      </w:r>
      <w:r w:rsidRPr="004F3282">
        <w:rPr>
          <w:rFonts w:asciiTheme="minorHAnsi" w:eastAsia="Garamond" w:hAnsiTheme="minorHAnsi" w:cstheme="minorHAnsi"/>
          <w:i/>
          <w:w w:val="103"/>
          <w:position w:val="15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w w:val="109"/>
          <w:position w:val="15"/>
          <w:sz w:val="22"/>
          <w:szCs w:val="22"/>
        </w:rPr>
        <w:t>l</w:t>
      </w:r>
      <w:r w:rsidRPr="004F3282">
        <w:rPr>
          <w:rFonts w:asciiTheme="minorHAnsi" w:eastAsia="Garamond" w:hAnsiTheme="minorHAnsi" w:cstheme="minorHAnsi"/>
          <w:i/>
          <w:w w:val="103"/>
          <w:position w:val="15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w w:val="96"/>
          <w:position w:val="1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w w:val="104"/>
          <w:position w:val="15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>n</w:t>
      </w:r>
      <w:r w:rsidRPr="004F3282">
        <w:rPr>
          <w:rFonts w:asciiTheme="minorHAnsi" w:eastAsia="Garamond" w:hAnsiTheme="minorHAnsi" w:cstheme="minorHAnsi"/>
          <w:i/>
          <w:w w:val="109"/>
          <w:position w:val="15"/>
          <w:sz w:val="22"/>
          <w:szCs w:val="22"/>
        </w:rPr>
        <w:t>g,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 h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a</w:t>
      </w:r>
      <w:r w:rsidRPr="004F3282">
        <w:rPr>
          <w:rFonts w:asciiTheme="minorHAnsi" w:eastAsia="Garamond" w:hAnsiTheme="minorHAnsi" w:cstheme="minorHAnsi"/>
          <w:i/>
          <w:w w:val="104"/>
          <w:position w:val="15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spacing w:val="-7"/>
          <w:w w:val="96"/>
          <w:position w:val="1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w w:val="107"/>
          <w:position w:val="15"/>
          <w:sz w:val="22"/>
          <w:szCs w:val="22"/>
        </w:rPr>
        <w:t>s</w:t>
      </w:r>
      <w:r w:rsidRPr="004F3282">
        <w:rPr>
          <w:rFonts w:asciiTheme="minorHAnsi" w:eastAsia="Garamond" w:hAnsiTheme="minorHAnsi" w:cstheme="minorHAnsi"/>
          <w:i/>
          <w:w w:val="95"/>
          <w:position w:val="15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w w:val="109"/>
          <w:position w:val="15"/>
          <w:sz w:val="22"/>
          <w:szCs w:val="22"/>
        </w:rPr>
        <w:t>yl</w:t>
      </w:r>
      <w:r w:rsidRPr="004F3282">
        <w:rPr>
          <w:rFonts w:asciiTheme="minorHAnsi" w:eastAsia="Garamond" w:hAnsiTheme="minorHAnsi" w:cstheme="minorHAnsi"/>
          <w:i/>
          <w:w w:val="104"/>
          <w:position w:val="15"/>
          <w:sz w:val="22"/>
          <w:szCs w:val="22"/>
        </w:rPr>
        <w:t>i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>n</w:t>
      </w:r>
      <w:r w:rsidRPr="004F3282">
        <w:rPr>
          <w:rFonts w:asciiTheme="minorHAnsi" w:eastAsia="Garamond" w:hAnsiTheme="minorHAnsi" w:cstheme="minorHAnsi"/>
          <w:i/>
          <w:w w:val="109"/>
          <w:position w:val="15"/>
          <w:sz w:val="22"/>
          <w:szCs w:val="22"/>
        </w:rPr>
        <w:t>g,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a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>n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d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p</w:t>
      </w:r>
      <w:r w:rsidRPr="004F3282">
        <w:rPr>
          <w:rFonts w:asciiTheme="minorHAnsi" w:eastAsia="Garamond" w:hAnsiTheme="minorHAnsi" w:cstheme="minorHAnsi"/>
          <w:i/>
          <w:spacing w:val="-2"/>
          <w:w w:val="96"/>
          <w:position w:val="15"/>
          <w:sz w:val="22"/>
          <w:szCs w:val="22"/>
        </w:rPr>
        <w:t>r</w:t>
      </w:r>
      <w:r w:rsidRPr="004F3282">
        <w:rPr>
          <w:rFonts w:asciiTheme="minorHAnsi" w:eastAsia="Garamond" w:hAnsiTheme="minorHAnsi" w:cstheme="minorHAnsi"/>
          <w:i/>
          <w:w w:val="103"/>
          <w:position w:val="15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d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>u</w:t>
      </w:r>
      <w:r w:rsidRPr="004F3282">
        <w:rPr>
          <w:rFonts w:asciiTheme="minorHAnsi" w:eastAsia="Garamond" w:hAnsiTheme="minorHAnsi" w:cstheme="minorHAnsi"/>
          <w:i/>
          <w:w w:val="119"/>
          <w:position w:val="15"/>
          <w:sz w:val="22"/>
          <w:szCs w:val="22"/>
        </w:rPr>
        <w:t>c</w:t>
      </w:r>
      <w:r w:rsidRPr="004F3282">
        <w:rPr>
          <w:rFonts w:asciiTheme="minorHAnsi" w:eastAsia="Garamond" w:hAnsiTheme="minorHAnsi" w:cstheme="minorHAnsi"/>
          <w:i/>
          <w:w w:val="95"/>
          <w:position w:val="15"/>
          <w:sz w:val="22"/>
          <w:szCs w:val="22"/>
        </w:rPr>
        <w:t>t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 xml:space="preserve"> </w:t>
      </w:r>
      <w:r w:rsidRPr="004F3282">
        <w:rPr>
          <w:rFonts w:asciiTheme="minorHAnsi" w:eastAsia="Garamond" w:hAnsiTheme="minorHAnsi" w:cstheme="minorHAnsi"/>
          <w:i/>
          <w:w w:val="74"/>
          <w:position w:val="15"/>
          <w:sz w:val="22"/>
          <w:szCs w:val="22"/>
        </w:rPr>
        <w:t>k</w:t>
      </w:r>
      <w:r w:rsidRPr="004F3282">
        <w:rPr>
          <w:rFonts w:asciiTheme="minorHAnsi" w:eastAsia="Garamond" w:hAnsiTheme="minorHAnsi" w:cstheme="minorHAnsi"/>
          <w:i/>
          <w:position w:val="15"/>
          <w:sz w:val="22"/>
          <w:szCs w:val="22"/>
        </w:rPr>
        <w:t>n</w:t>
      </w:r>
      <w:r w:rsidRPr="004F3282">
        <w:rPr>
          <w:rFonts w:asciiTheme="minorHAnsi" w:eastAsia="Garamond" w:hAnsiTheme="minorHAnsi" w:cstheme="minorHAnsi"/>
          <w:i/>
          <w:spacing w:val="4"/>
          <w:w w:val="103"/>
          <w:position w:val="15"/>
          <w:sz w:val="22"/>
          <w:szCs w:val="22"/>
        </w:rPr>
        <w:t>o</w:t>
      </w:r>
      <w:r w:rsidRPr="004F3282">
        <w:rPr>
          <w:rFonts w:asciiTheme="minorHAnsi" w:eastAsia="Garamond" w:hAnsiTheme="minorHAnsi" w:cstheme="minorHAnsi"/>
          <w:i/>
          <w:w w:val="115"/>
          <w:position w:val="15"/>
          <w:sz w:val="22"/>
          <w:szCs w:val="22"/>
        </w:rPr>
        <w:t>wl</w:t>
      </w:r>
      <w:r w:rsidRPr="004F3282">
        <w:rPr>
          <w:rFonts w:asciiTheme="minorHAnsi" w:eastAsia="Garamond" w:hAnsiTheme="minorHAnsi" w:cstheme="minorHAnsi"/>
          <w:i/>
          <w:w w:val="103"/>
          <w:position w:val="15"/>
          <w:sz w:val="22"/>
          <w:szCs w:val="22"/>
        </w:rPr>
        <w:t>e</w:t>
      </w:r>
      <w:r w:rsidRPr="004F3282">
        <w:rPr>
          <w:rFonts w:asciiTheme="minorHAnsi" w:eastAsia="Garamond" w:hAnsiTheme="minorHAnsi" w:cstheme="minorHAnsi"/>
          <w:i/>
          <w:w w:val="102"/>
          <w:position w:val="15"/>
          <w:sz w:val="22"/>
          <w:szCs w:val="22"/>
        </w:rPr>
        <w:t>d</w:t>
      </w:r>
      <w:r w:rsidRPr="004F3282">
        <w:rPr>
          <w:rFonts w:asciiTheme="minorHAnsi" w:eastAsia="Garamond" w:hAnsiTheme="minorHAnsi" w:cstheme="minorHAnsi"/>
          <w:i/>
          <w:w w:val="107"/>
          <w:position w:val="15"/>
          <w:sz w:val="22"/>
          <w:szCs w:val="22"/>
        </w:rPr>
        <w:t>ge</w:t>
      </w:r>
      <w:r w:rsidRPr="004F3282">
        <w:rPr>
          <w:rFonts w:asciiTheme="minorHAnsi" w:hAnsiTheme="minorHAnsi" w:cstheme="minorHAnsi"/>
          <w:i/>
          <w:w w:val="33"/>
          <w:position w:val="15"/>
          <w:sz w:val="22"/>
          <w:szCs w:val="22"/>
        </w:rPr>
        <w:t xml:space="preserve">   </w:t>
      </w:r>
    </w:p>
    <w:p w14:paraId="2D967150" w14:textId="77777777" w:rsidR="00BF3667" w:rsidRPr="004F3282" w:rsidRDefault="004F3282">
      <w:pPr>
        <w:spacing w:line="3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4F3282">
        <w:rPr>
          <w:rFonts w:asciiTheme="minorHAnsi" w:eastAsia="Arial" w:hAnsiTheme="minorHAnsi" w:cstheme="minorHAnsi"/>
          <w:w w:val="101"/>
          <w:position w:val="3"/>
          <w:sz w:val="22"/>
          <w:szCs w:val="22"/>
        </w:rPr>
        <w:t>!</w:t>
      </w:r>
    </w:p>
    <w:p w14:paraId="7F85D968" w14:textId="77777777" w:rsidR="00BF3667" w:rsidRPr="004F3282" w:rsidRDefault="004F3282">
      <w:pPr>
        <w:spacing w:line="4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4F3282">
        <w:rPr>
          <w:rFonts w:asciiTheme="minorHAnsi" w:eastAsia="Arial" w:hAnsiTheme="minorHAnsi" w:cstheme="minorHAnsi"/>
          <w:w w:val="101"/>
          <w:position w:val="-9"/>
          <w:sz w:val="22"/>
          <w:szCs w:val="22"/>
        </w:rPr>
        <w:t>!</w:t>
      </w:r>
      <w:r w:rsidRPr="004F3282">
        <w:rPr>
          <w:rFonts w:asciiTheme="minorHAnsi" w:eastAsia="Arial" w:hAnsiTheme="minorHAnsi" w:cstheme="minorHAnsi"/>
          <w:position w:val="-9"/>
          <w:sz w:val="22"/>
          <w:szCs w:val="22"/>
        </w:rPr>
        <w:t xml:space="preserve">                     </w:t>
      </w:r>
      <w:r w:rsidRPr="004F3282">
        <w:rPr>
          <w:rFonts w:asciiTheme="minorHAnsi" w:eastAsia="Arial" w:hAnsiTheme="minorHAnsi" w:cstheme="minorHAnsi"/>
          <w:spacing w:val="50"/>
          <w:position w:val="-9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position w:val="17"/>
          <w:sz w:val="22"/>
          <w:szCs w:val="22"/>
        </w:rPr>
        <w:t>REFERENCES</w:t>
      </w:r>
      <w:r w:rsidRPr="004F3282">
        <w:rPr>
          <w:rFonts w:asciiTheme="minorHAnsi" w:hAnsiTheme="minorHAnsi" w:cstheme="minorHAnsi"/>
          <w:spacing w:val="-12"/>
          <w:position w:val="17"/>
          <w:sz w:val="22"/>
          <w:szCs w:val="22"/>
        </w:rPr>
        <w:t xml:space="preserve"> </w:t>
      </w:r>
      <w:r w:rsidRPr="004F3282">
        <w:rPr>
          <w:rFonts w:asciiTheme="minorHAnsi" w:hAnsiTheme="minorHAnsi" w:cstheme="minorHAnsi"/>
          <w:spacing w:val="-28"/>
          <w:position w:val="17"/>
          <w:sz w:val="22"/>
          <w:szCs w:val="22"/>
        </w:rPr>
        <w:t>AV</w:t>
      </w:r>
      <w:r w:rsidRPr="004F3282">
        <w:rPr>
          <w:rFonts w:asciiTheme="minorHAnsi" w:hAnsiTheme="minorHAnsi" w:cstheme="minorHAnsi"/>
          <w:position w:val="17"/>
          <w:sz w:val="22"/>
          <w:szCs w:val="22"/>
        </w:rPr>
        <w:t>AILABLE UPON REQUEST</w:t>
      </w:r>
      <w:r w:rsidRPr="004F3282">
        <w:rPr>
          <w:rFonts w:asciiTheme="minorHAnsi" w:hAnsiTheme="minorHAnsi" w:cstheme="minorHAnsi"/>
          <w:w w:val="33"/>
          <w:position w:val="17"/>
          <w:sz w:val="22"/>
          <w:szCs w:val="22"/>
        </w:rPr>
        <w:t xml:space="preserve">   </w:t>
      </w:r>
    </w:p>
    <w:p w14:paraId="4CF278B2" w14:textId="77777777" w:rsidR="00BF3667" w:rsidRPr="004F3282" w:rsidRDefault="004F3282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4F3282">
        <w:rPr>
          <w:rFonts w:asciiTheme="minorHAnsi" w:eastAsia="Arial" w:hAnsiTheme="minorHAnsi" w:cstheme="minorHAnsi"/>
          <w:w w:val="101"/>
          <w:position w:val="-6"/>
          <w:sz w:val="22"/>
          <w:szCs w:val="22"/>
        </w:rPr>
        <w:t>!</w:t>
      </w:r>
    </w:p>
    <w:p w14:paraId="0D0D1FB5" w14:textId="77777777" w:rsidR="00BF3667" w:rsidRPr="004F3282" w:rsidRDefault="004F3282">
      <w:pPr>
        <w:spacing w:line="38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4F3282">
        <w:rPr>
          <w:rFonts w:asciiTheme="minorHAnsi" w:eastAsia="Arial" w:hAnsiTheme="minorHAnsi" w:cstheme="minorHAnsi"/>
          <w:w w:val="101"/>
          <w:position w:val="3"/>
          <w:sz w:val="22"/>
          <w:szCs w:val="22"/>
        </w:rPr>
        <w:t>!</w:t>
      </w:r>
    </w:p>
    <w:sectPr w:rsidR="00BF3667" w:rsidRPr="004F3282">
      <w:pgSz w:w="12240" w:h="15840"/>
      <w:pgMar w:top="1000" w:right="64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07774"/>
    <w:multiLevelType w:val="multilevel"/>
    <w:tmpl w:val="EC10A1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667"/>
    <w:rsid w:val="004F3282"/>
    <w:rsid w:val="00B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02199FA"/>
  <w15:docId w15:val="{56CF079E-56E7-4604-B55C-5B09030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2021-05-07T14:12:00Z</dcterms:created>
  <dcterms:modified xsi:type="dcterms:W3CDTF">2021-05-07T14:14:00Z</dcterms:modified>
</cp:coreProperties>
</file>