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9581C" w14:textId="77777777" w:rsidR="004309A3" w:rsidRPr="003C74BD" w:rsidRDefault="004000CF">
      <w:pPr>
        <w:spacing w:before="6" w:line="100" w:lineRule="exact"/>
        <w:rPr>
          <w:rFonts w:asciiTheme="minorHAnsi" w:hAnsiTheme="minorHAnsi" w:cstheme="minorHAnsi"/>
          <w:sz w:val="10"/>
          <w:szCs w:val="10"/>
        </w:rPr>
      </w:pPr>
      <w:r w:rsidRPr="003C74BD">
        <w:rPr>
          <w:rFonts w:asciiTheme="minorHAnsi" w:hAnsiTheme="minorHAnsi" w:cstheme="minorHAnsi"/>
        </w:rPr>
        <w:pict w14:anchorId="1C478E2C">
          <v:group id="_x0000_s1047" style="position:absolute;margin-left:378.45pt;margin-top:802.25pt;width:115.75pt;height:8.05pt;z-index:-251658240;mso-position-horizontal-relative:page;mso-position-vertical-relative:page" coordorigin="7569,16045" coordsize="2315,161">
            <v:shape id="_x0000_s1048" style="position:absolute;left:7569;top:16045;width:2315;height:161" coordorigin="7569,16045" coordsize="2315,161" path="m9884,16157r,49l7569,16206r,-46l7571,16138r30,-58l7658,16048r2110,-3l9791,16047r58,31l9881,16134r3,23xe" fillcolor="#f15b1f" stroked="f">
              <v:path arrowok="t"/>
            </v:shape>
            <w10:wrap anchorx="page" anchory="page"/>
          </v:group>
        </w:pict>
      </w:r>
      <w:r w:rsidRPr="003C74BD">
        <w:rPr>
          <w:rFonts w:asciiTheme="minorHAnsi" w:hAnsiTheme="minorHAnsi" w:cstheme="minorHAnsi"/>
        </w:rPr>
        <w:pict w14:anchorId="0025F4DF">
          <v:group id="_x0000_s1035" style="position:absolute;margin-left:61.4pt;margin-top:118.4pt;width:462.5pt;height:654.85pt;z-index:-251659264;mso-position-horizontal-relative:page;mso-position-vertical-relative:page" coordorigin="1228,2368" coordsize="9250,13097">
            <v:shape id="_x0000_s1046" style="position:absolute;left:1234;top:2375;width:9237;height:13083" coordorigin="1234,2375" coordsize="9237,13083" path="m1234,2375r9237,l10471,15458r-9237,l1234,2375xe" fillcolor="#fcfcfc" stroked="f">
              <v:path arrowok="t"/>
            </v:shape>
            <v:shape id="_x0000_s1045" style="position:absolute;left:1234;top:2380;width:9237;height:0" coordorigin="1234,2380" coordsize="9237,0" path="m1234,2380r9237,e" filled="f" strokecolor="#dcdcdc" strokeweight=".23842mm">
              <v:path arrowok="t"/>
            </v:shape>
            <v:shape id="_x0000_s1044" style="position:absolute;left:1234;top:15452;width:9237;height:0" coordorigin="1234,15452" coordsize="9237,0" path="m1234,15452r9237,e" filled="f" strokecolor="#dcdcdc" strokeweight=".23842mm">
              <v:path arrowok="t"/>
            </v:shape>
            <v:shape id="_x0000_s1043" style="position:absolute;left:1240;top:2375;width:0;height:13083" coordorigin="1240,2375" coordsize="0,13083" path="m1240,15458r,-13083e" filled="f" strokecolor="#dcdcdc" strokeweight=".23842mm">
              <v:path arrowok="t"/>
            </v:shape>
            <v:shape id="_x0000_s1042" style="position:absolute;left:10465;top:2375;width:0;height:13083" coordorigin="10465,2375" coordsize="0,13083" path="m10465,15458r,-13083e" filled="f" strokecolor="#dcdcdc" strokeweight=".23842mm">
              <v:path arrowok="t"/>
            </v:shape>
            <v:shape id="_x0000_s1041" style="position:absolute;left:1822;top:2876;width:8062;height:0" coordorigin="1822,2876" coordsize="8062,0" path="m1822,2876r8062,e" filled="f" strokecolor="#006698" strokeweight="1.051mm">
              <v:path arrowok="t"/>
            </v:shape>
            <v:shape id="_x0000_s1040" style="position:absolute;left:1822;top:4373;width:8062;height:0" coordorigin="1822,4373" coordsize="8062,0" path="m1822,4373r8062,e" filled="f" strokecolor="#dcdbe1" strokeweight=".23842mm">
              <v:path arrowok="t"/>
            </v:shape>
            <v:shape id="_x0000_s1039" style="position:absolute;left:1822;top:5674;width:8062;height:0" coordorigin="1822,5674" coordsize="8062,0" path="m1822,5674r8062,e" filled="f" strokecolor="#dcdbe1" strokeweight=".23842mm">
              <v:path arrowok="t"/>
            </v:shape>
            <v:shape id="_x0000_s1038" style="position:absolute;left:1822;top:7851;width:8062;height:0" coordorigin="1822,7851" coordsize="8062,0" path="m1822,7851r8062,e" filled="f" strokecolor="#dcdbe1" strokeweight=".23842mm">
              <v:path arrowok="t"/>
            </v:shape>
            <v:shape id="_x0000_s1037" style="position:absolute;left:1822;top:14105;width:8062;height:0" coordorigin="1822,14105" coordsize="8062,0" path="m1822,14105r8062,e" filled="f" strokecolor="#dcdbe1" strokeweight=".23842mm">
              <v:path arrowok="t"/>
            </v:shape>
            <v:shape id="_x0000_s1036" style="position:absolute;left:1822;top:15118;width:8062;height:0" coordorigin="1822,15118" coordsize="8062,0" path="m1822,15118r8062,e" filled="f" strokecolor="#dcdbe1" strokeweight=".23842mm">
              <v:path arrowok="t"/>
            </v:shape>
            <w10:wrap anchorx="page" anchory="page"/>
          </v:group>
        </w:pict>
      </w:r>
      <w:r w:rsidRPr="003C74BD">
        <w:rPr>
          <w:rFonts w:asciiTheme="minorHAnsi" w:hAnsiTheme="minorHAnsi" w:cstheme="minorHAnsi"/>
        </w:rPr>
        <w:pict w14:anchorId="4B2FBC0B">
          <v:group id="_x0000_s1028" style="position:absolute;margin-left:61.4pt;margin-top:47pt;width:462.5pt;height:57.7pt;z-index:-251660288;mso-position-horizontal-relative:page;mso-position-vertical-relative:page" coordorigin="1228,940" coordsize="9250,1154">
            <v:shape id="_x0000_s1034" style="position:absolute;left:1234;top:946;width:9237;height:1140" coordorigin="1234,946" coordsize="9237,1140" path="m1234,946r9237,l10471,2087r-9237,l1234,946xe" stroked="f">
              <v:path arrowok="t"/>
            </v:shape>
            <v:shape id="_x0000_s1033" style="position:absolute;left:1234;top:952;width:9237;height:0" coordorigin="1234,952" coordsize="9237,0" path="m1234,952r9237,e" filled="f" strokecolor="#dcdcdc" strokeweight=".23842mm">
              <v:path arrowok="t"/>
            </v:shape>
            <v:shape id="_x0000_s1032" style="position:absolute;left:1234;top:2081;width:9237;height:0" coordorigin="1234,2081" coordsize="9237,0" path="m1234,2081r9237,e" filled="f" strokecolor="#dcdcdc" strokeweight=".23842mm">
              <v:path arrowok="t"/>
            </v:shape>
            <v:shape id="_x0000_s1031" style="position:absolute;left:1240;top:946;width:0;height:1140" coordorigin="1240,946" coordsize="0,1140" path="m1240,2087r,-1141e" filled="f" strokecolor="#dcdcdc" strokeweight=".23842mm">
              <v:path arrowok="t"/>
            </v:shape>
            <v:shape id="_x0000_s1030" style="position:absolute;left:10465;top:946;width:0;height:1140" coordorigin="10465,946" coordsize="0,1140" path="m10465,2087r,-1141e" filled="f" strokecolor="#dcdcdc" strokeweight=".23842mm">
              <v:path arrowok="t"/>
            </v:shape>
            <v:shape id="_x0000_s1029" style="position:absolute;left:7753;top:1246;width:2131;height:633" coordorigin="7753,1246" coordsize="2131,633" path="m9772,1879r-1904,l7805,1860r-42,-49l7753,1361r2,-23l7786,1281r56,-32l9768,1246r23,2l9849,1279r32,56l9884,1764r-3,23l9851,1844r-57,32l9772,1879xe" fillcolor="#f15b1f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9225"/>
        <w:gridCol w:w="858"/>
      </w:tblGrid>
      <w:tr w:rsidR="003C74BD" w:rsidRPr="003C74BD" w14:paraId="4CE84659" w14:textId="77777777">
        <w:trPr>
          <w:trHeight w:hRule="exact" w:val="15192"/>
        </w:trPr>
        <w:tc>
          <w:tcPr>
            <w:tcW w:w="10757" w:type="dxa"/>
            <w:gridSpan w:val="3"/>
            <w:tcBorders>
              <w:top w:val="nil"/>
              <w:left w:val="nil"/>
              <w:bottom w:val="single" w:sz="5" w:space="0" w:color="DCDCDC"/>
              <w:right w:val="nil"/>
            </w:tcBorders>
            <w:shd w:val="clear" w:color="auto" w:fill="F0F5FA"/>
          </w:tcPr>
          <w:p w14:paraId="46E61565" w14:textId="77777777" w:rsidR="004309A3" w:rsidRPr="003C74BD" w:rsidRDefault="004309A3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3156B9E3" w14:textId="77777777" w:rsidR="003C74BD" w:rsidRPr="003C74BD" w:rsidRDefault="003C74BD">
            <w:pPr>
              <w:spacing w:before="95"/>
              <w:ind w:left="3893" w:right="409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C74BD">
              <w:rPr>
                <w:rFonts w:ascii="Calibri" w:hAnsi="Calibri" w:cs="Calibri"/>
                <w:sz w:val="22"/>
                <w:szCs w:val="22"/>
              </w:rPr>
              <w:t>Zakariah Peacock</w:t>
            </w:r>
          </w:p>
          <w:p w14:paraId="5EBDD540" w14:textId="6141B8AD" w:rsidR="004309A3" w:rsidRPr="003C74BD" w:rsidRDefault="004000CF">
            <w:pPr>
              <w:spacing w:before="95"/>
              <w:ind w:left="3893" w:right="409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5"/>
                <w:w w:val="83"/>
                <w:sz w:val="18"/>
                <w:szCs w:val="18"/>
              </w:rPr>
              <w:t>1</w:t>
            </w:r>
            <w:r w:rsidRPr="003C74BD">
              <w:rPr>
                <w:rFonts w:asciiTheme="minorHAnsi" w:hAnsiTheme="minorHAnsi" w:cstheme="minorHAnsi"/>
                <w:spacing w:val="6"/>
                <w:w w:val="83"/>
                <w:sz w:val="18"/>
                <w:szCs w:val="18"/>
              </w:rPr>
              <w:t>2</w:t>
            </w:r>
            <w:r w:rsidRPr="003C74BD">
              <w:rPr>
                <w:rFonts w:asciiTheme="minorHAnsi" w:hAnsiTheme="minorHAnsi" w:cstheme="minorHAnsi"/>
                <w:w w:val="83"/>
                <w:sz w:val="18"/>
                <w:szCs w:val="18"/>
              </w:rPr>
              <w:t>3</w:t>
            </w:r>
            <w:r w:rsidRPr="003C74BD">
              <w:rPr>
                <w:rFonts w:asciiTheme="minorHAnsi" w:hAnsiTheme="minorHAnsi" w:cstheme="minorHAnsi"/>
                <w:spacing w:val="-8"/>
                <w:w w:val="83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1"/>
                <w:w w:val="83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2"/>
                <w:w w:val="83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2"/>
                <w:w w:val="8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w w:val="83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15"/>
                <w:w w:val="83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75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ee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,</w:t>
            </w:r>
            <w:r w:rsidRPr="003C74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6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6"/>
                <w:sz w:val="18"/>
                <w:szCs w:val="18"/>
              </w:rPr>
              <w:t>F</w:t>
            </w:r>
            <w:r w:rsidRPr="003C74BD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4"/>
                <w:w w:val="8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1"/>
                <w:w w:val="86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,</w:t>
            </w:r>
            <w:r w:rsidRPr="003C74BD">
              <w:rPr>
                <w:rFonts w:asciiTheme="minorHAnsi" w:hAnsiTheme="minorHAnsi" w:cstheme="minorHAnsi"/>
                <w:spacing w:val="8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71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w w:val="71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71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6"/>
                <w:w w:val="82"/>
                <w:sz w:val="18"/>
                <w:szCs w:val="18"/>
              </w:rPr>
              <w:t>941</w:t>
            </w:r>
            <w:r w:rsidRPr="003C74BD">
              <w:rPr>
                <w:rFonts w:asciiTheme="minorHAnsi" w:hAnsiTheme="minorHAnsi" w:cstheme="minorHAnsi"/>
                <w:spacing w:val="7"/>
                <w:w w:val="82"/>
                <w:sz w:val="18"/>
                <w:szCs w:val="18"/>
              </w:rPr>
              <w:t>2</w:t>
            </w:r>
            <w:r w:rsidRPr="003C74BD">
              <w:rPr>
                <w:rFonts w:asciiTheme="minorHAnsi" w:hAnsiTheme="minorHAnsi" w:cstheme="minorHAnsi"/>
                <w:w w:val="82"/>
                <w:sz w:val="18"/>
                <w:szCs w:val="18"/>
              </w:rPr>
              <w:t>2</w:t>
            </w:r>
          </w:p>
          <w:p w14:paraId="33AAD5B0" w14:textId="4D5E2601" w:rsidR="004309A3" w:rsidRPr="003C74BD" w:rsidRDefault="004000CF">
            <w:pPr>
              <w:spacing w:before="12" w:line="253" w:lineRule="auto"/>
              <w:ind w:left="3912" w:right="410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w w:val="83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1"/>
                <w:w w:val="83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3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3"/>
                <w:w w:val="83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3"/>
                <w:sz w:val="18"/>
                <w:szCs w:val="18"/>
              </w:rPr>
              <w:t>:</w:t>
            </w:r>
            <w:r w:rsidRPr="003C74BD">
              <w:rPr>
                <w:rFonts w:asciiTheme="minorHAnsi" w:hAnsiTheme="minorHAnsi" w:cstheme="minorHAnsi"/>
                <w:spacing w:val="5"/>
                <w:w w:val="83"/>
                <w:sz w:val="18"/>
                <w:szCs w:val="18"/>
              </w:rPr>
              <w:t xml:space="preserve"> 000</w:t>
            </w:r>
            <w:r w:rsidRPr="003C74BD">
              <w:rPr>
                <w:rFonts w:asciiTheme="minorHAnsi" w:hAnsiTheme="minorHAnsi" w:cstheme="minorHAnsi"/>
                <w:spacing w:val="3"/>
                <w:w w:val="83"/>
                <w:sz w:val="18"/>
                <w:szCs w:val="18"/>
              </w:rPr>
              <w:t>-</w:t>
            </w:r>
            <w:r w:rsidRPr="003C74BD">
              <w:rPr>
                <w:rFonts w:asciiTheme="minorHAnsi" w:hAnsiTheme="minorHAnsi" w:cstheme="minorHAnsi"/>
                <w:spacing w:val="5"/>
                <w:w w:val="83"/>
                <w:sz w:val="18"/>
                <w:szCs w:val="18"/>
              </w:rPr>
              <w:t>000</w:t>
            </w:r>
            <w:r w:rsidRPr="003C74BD">
              <w:rPr>
                <w:rFonts w:asciiTheme="minorHAnsi" w:hAnsiTheme="minorHAnsi" w:cstheme="minorHAnsi"/>
                <w:spacing w:val="3"/>
                <w:w w:val="83"/>
                <w:sz w:val="18"/>
                <w:szCs w:val="18"/>
              </w:rPr>
              <w:t>-</w:t>
            </w:r>
            <w:r w:rsidRPr="003C74BD">
              <w:rPr>
                <w:rFonts w:asciiTheme="minorHAnsi" w:hAnsiTheme="minorHAnsi" w:cstheme="minorHAnsi"/>
                <w:spacing w:val="5"/>
                <w:w w:val="83"/>
                <w:sz w:val="18"/>
                <w:szCs w:val="18"/>
              </w:rPr>
              <w:t>000</w:t>
            </w:r>
            <w:r w:rsidRPr="003C74BD">
              <w:rPr>
                <w:rFonts w:asciiTheme="minorHAnsi" w:hAnsiTheme="minorHAnsi" w:cstheme="minorHAnsi"/>
                <w:w w:val="83"/>
                <w:sz w:val="18"/>
                <w:szCs w:val="18"/>
              </w:rPr>
              <w:t>0</w:t>
            </w:r>
            <w:r w:rsidRPr="003C74BD">
              <w:rPr>
                <w:rFonts w:asciiTheme="minorHAnsi" w:hAnsiTheme="minorHAnsi" w:cstheme="minorHAnsi"/>
                <w:spacing w:val="11"/>
                <w:w w:val="83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|</w:t>
            </w:r>
            <w:r w:rsidRPr="003C74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6"/>
                <w:w w:val="80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8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2"/>
                <w:w w:val="80"/>
                <w:sz w:val="18"/>
                <w:szCs w:val="18"/>
              </w:rPr>
              <w:t>ll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:</w:t>
            </w:r>
            <w:r w:rsidRPr="003C74BD">
              <w:rPr>
                <w:rFonts w:asciiTheme="minorHAnsi" w:hAnsiTheme="minorHAnsi" w:cstheme="minorHAnsi"/>
                <w:spacing w:val="-2"/>
                <w:w w:val="8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6"/>
                <w:w w:val="82"/>
                <w:sz w:val="18"/>
                <w:szCs w:val="18"/>
              </w:rPr>
              <w:t>000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-</w:t>
            </w:r>
            <w:r w:rsidRPr="003C74BD">
              <w:rPr>
                <w:rFonts w:asciiTheme="minorHAnsi" w:hAnsiTheme="minorHAnsi" w:cstheme="minorHAnsi"/>
                <w:spacing w:val="6"/>
                <w:w w:val="82"/>
                <w:sz w:val="18"/>
                <w:szCs w:val="18"/>
              </w:rPr>
              <w:t>000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-</w:t>
            </w:r>
            <w:r w:rsidRPr="003C74BD">
              <w:rPr>
                <w:rFonts w:asciiTheme="minorHAnsi" w:hAnsiTheme="minorHAnsi" w:cstheme="minorHAnsi"/>
                <w:spacing w:val="6"/>
                <w:w w:val="82"/>
                <w:sz w:val="18"/>
                <w:szCs w:val="18"/>
              </w:rPr>
              <w:t>000</w:t>
            </w:r>
            <w:r w:rsidRPr="003C74BD">
              <w:rPr>
                <w:rFonts w:asciiTheme="minorHAnsi" w:hAnsiTheme="minorHAnsi" w:cstheme="minorHAnsi"/>
                <w:w w:val="82"/>
                <w:sz w:val="18"/>
                <w:szCs w:val="18"/>
              </w:rPr>
              <w:t xml:space="preserve">0 </w:t>
            </w:r>
            <w:hyperlink r:id="rId5" w:history="1">
              <w:r w:rsidR="003C74BD" w:rsidRPr="00B325BD">
                <w:rPr>
                  <w:rStyle w:val="Hyperlink"/>
                  <w:rFonts w:asciiTheme="minorHAnsi" w:hAnsiTheme="minorHAnsi" w:cstheme="minorHAnsi"/>
                  <w:spacing w:val="-4"/>
                  <w:w w:val="91"/>
                  <w:sz w:val="18"/>
                  <w:szCs w:val="18"/>
                </w:rPr>
                <w:t>zakariah@gmail.com</w:t>
              </w:r>
            </w:hyperlink>
          </w:p>
          <w:p w14:paraId="3BD487D2" w14:textId="77777777" w:rsidR="004309A3" w:rsidRPr="003C74BD" w:rsidRDefault="004309A3">
            <w:pPr>
              <w:spacing w:before="10" w:line="100" w:lineRule="exact"/>
              <w:rPr>
                <w:rFonts w:asciiTheme="minorHAnsi" w:hAnsiTheme="minorHAnsi" w:cstheme="minorHAnsi"/>
                <w:sz w:val="11"/>
                <w:szCs w:val="11"/>
              </w:rPr>
            </w:pPr>
          </w:p>
          <w:p w14:paraId="636B56AF" w14:textId="77777777" w:rsidR="004309A3" w:rsidRPr="003C74BD" w:rsidRDefault="004309A3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27E957C9" w14:textId="77777777" w:rsidR="004309A3" w:rsidRPr="003C74BD" w:rsidRDefault="004000CF">
            <w:pPr>
              <w:ind w:left="1255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3C74BD">
              <w:rPr>
                <w:rFonts w:asciiTheme="minorHAnsi" w:eastAsia="Tahoma" w:hAnsiTheme="minorHAnsi" w:cstheme="minorHAnsi"/>
                <w:spacing w:val="-4"/>
                <w:w w:val="96"/>
                <w:sz w:val="24"/>
                <w:szCs w:val="24"/>
              </w:rPr>
              <w:t>P</w:t>
            </w:r>
            <w:r w:rsidRPr="003C74BD">
              <w:rPr>
                <w:rFonts w:asciiTheme="minorHAnsi" w:eastAsia="Tahoma" w:hAnsiTheme="minorHAnsi" w:cstheme="minorHAnsi"/>
                <w:spacing w:val="-6"/>
                <w:w w:val="96"/>
                <w:sz w:val="24"/>
                <w:szCs w:val="24"/>
              </w:rPr>
              <w:t>r</w:t>
            </w:r>
            <w:r w:rsidRPr="003C74BD">
              <w:rPr>
                <w:rFonts w:asciiTheme="minorHAnsi" w:eastAsia="Tahoma" w:hAnsiTheme="minorHAnsi" w:cstheme="minorHAnsi"/>
                <w:spacing w:val="4"/>
                <w:w w:val="96"/>
                <w:sz w:val="24"/>
                <w:szCs w:val="24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5"/>
                <w:w w:val="96"/>
                <w:sz w:val="24"/>
                <w:szCs w:val="24"/>
              </w:rPr>
              <w:t>f</w:t>
            </w:r>
            <w:r w:rsidRPr="003C74BD">
              <w:rPr>
                <w:rFonts w:asciiTheme="minorHAnsi" w:eastAsia="Tahoma" w:hAnsiTheme="minorHAnsi" w:cstheme="minorHAnsi"/>
                <w:spacing w:val="-3"/>
                <w:w w:val="96"/>
                <w:sz w:val="24"/>
                <w:szCs w:val="24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1"/>
                <w:w w:val="96"/>
                <w:sz w:val="24"/>
                <w:szCs w:val="24"/>
              </w:rPr>
              <w:t>ss</w:t>
            </w:r>
            <w:r w:rsidRPr="003C74BD">
              <w:rPr>
                <w:rFonts w:asciiTheme="minorHAnsi" w:eastAsia="Tahoma" w:hAnsiTheme="minorHAnsi" w:cstheme="minorHAnsi"/>
                <w:spacing w:val="-2"/>
                <w:w w:val="96"/>
                <w:sz w:val="24"/>
                <w:szCs w:val="24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4"/>
                <w:w w:val="96"/>
                <w:sz w:val="24"/>
                <w:szCs w:val="24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-1"/>
                <w:w w:val="96"/>
                <w:sz w:val="24"/>
                <w:szCs w:val="24"/>
              </w:rPr>
              <w:t>n</w:t>
            </w:r>
            <w:r w:rsidRPr="003C74BD">
              <w:rPr>
                <w:rFonts w:asciiTheme="minorHAnsi" w:eastAsia="Tahoma" w:hAnsiTheme="minorHAnsi" w:cstheme="minorHAnsi"/>
                <w:spacing w:val="-4"/>
                <w:w w:val="96"/>
                <w:sz w:val="24"/>
                <w:szCs w:val="24"/>
              </w:rPr>
              <w:t>a</w:t>
            </w:r>
            <w:r w:rsidRPr="003C74BD">
              <w:rPr>
                <w:rFonts w:asciiTheme="minorHAnsi" w:eastAsia="Tahoma" w:hAnsiTheme="minorHAnsi" w:cstheme="minorHAnsi"/>
                <w:w w:val="96"/>
                <w:sz w:val="24"/>
                <w:szCs w:val="24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10"/>
                <w:w w:val="96"/>
                <w:sz w:val="24"/>
                <w:szCs w:val="24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1"/>
                <w:sz w:val="24"/>
                <w:szCs w:val="24"/>
              </w:rPr>
              <w:t>S</w:t>
            </w:r>
            <w:r w:rsidRPr="003C74BD">
              <w:rPr>
                <w:rFonts w:asciiTheme="minorHAnsi" w:eastAsia="Tahoma" w:hAnsiTheme="minorHAnsi" w:cstheme="minorHAnsi"/>
                <w:spacing w:val="-1"/>
                <w:sz w:val="24"/>
                <w:szCs w:val="24"/>
              </w:rPr>
              <w:t>u</w:t>
            </w:r>
            <w:r w:rsidRPr="003C74BD">
              <w:rPr>
                <w:rFonts w:asciiTheme="minorHAnsi" w:eastAsia="Tahoma" w:hAnsiTheme="minorHAnsi" w:cstheme="minorHAnsi"/>
                <w:spacing w:val="-5"/>
                <w:sz w:val="24"/>
                <w:szCs w:val="24"/>
              </w:rPr>
              <w:t>mm</w:t>
            </w:r>
            <w:r w:rsidRPr="003C74BD">
              <w:rPr>
                <w:rFonts w:asciiTheme="minorHAnsi" w:eastAsia="Tahoma" w:hAnsiTheme="minorHAnsi" w:cstheme="minorHAnsi"/>
                <w:spacing w:val="-4"/>
                <w:sz w:val="24"/>
                <w:szCs w:val="24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6"/>
                <w:sz w:val="24"/>
                <w:szCs w:val="24"/>
              </w:rPr>
              <w:t>r</w:t>
            </w:r>
            <w:r w:rsidRPr="003C74BD">
              <w:rPr>
                <w:rFonts w:asciiTheme="minorHAnsi" w:eastAsia="Tahoma" w:hAnsiTheme="minorHAnsi" w:cstheme="minorHAnsi"/>
                <w:sz w:val="24"/>
                <w:szCs w:val="24"/>
              </w:rPr>
              <w:t>y</w:t>
            </w:r>
          </w:p>
          <w:p w14:paraId="3DD97630" w14:textId="77777777" w:rsidR="004309A3" w:rsidRPr="003C74BD" w:rsidRDefault="004000CF">
            <w:pPr>
              <w:spacing w:before="35" w:line="253" w:lineRule="auto"/>
              <w:ind w:left="1255" w:right="1482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-1"/>
                <w:w w:val="72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j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 xml:space="preserve"> sa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1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ass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it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11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8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16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ck</w:t>
            </w:r>
            <w:r w:rsidRPr="003C74BD">
              <w:rPr>
                <w:rFonts w:asciiTheme="minorHAnsi" w:hAnsiTheme="minorHAnsi" w:cstheme="minorHAnsi"/>
                <w:spacing w:val="1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1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17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4"/>
                <w:w w:val="92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4"/>
                <w:w w:val="92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6"/>
                <w:w w:val="92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4"/>
                <w:w w:val="92"/>
                <w:sz w:val="18"/>
                <w:szCs w:val="18"/>
              </w:rPr>
              <w:t>g</w:t>
            </w:r>
            <w:r w:rsidRPr="003C74BD">
              <w:rPr>
                <w:rFonts w:asciiTheme="minorHAnsi" w:hAnsiTheme="minorHAnsi" w:cstheme="minorHAnsi"/>
                <w:spacing w:val="-4"/>
                <w:w w:val="92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w w:val="92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 xml:space="preserve"> sp</w:t>
            </w:r>
            <w:r w:rsidRPr="003C74BD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6"/>
                <w:w w:val="92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it</w:t>
            </w:r>
            <w:r w:rsidRPr="003C74BD">
              <w:rPr>
                <w:rFonts w:asciiTheme="minorHAnsi" w:hAnsiTheme="minorHAnsi" w:cstheme="minorHAnsi"/>
                <w:w w:val="92"/>
                <w:sz w:val="18"/>
                <w:szCs w:val="18"/>
              </w:rPr>
              <w:t>.</w:t>
            </w:r>
            <w:r w:rsidRPr="003C74BD">
              <w:rPr>
                <w:rFonts w:asciiTheme="minorHAnsi" w:hAnsiTheme="minorHAnsi" w:cstheme="minorHAnsi"/>
                <w:spacing w:val="-7"/>
                <w:w w:val="9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2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f</w:t>
            </w:r>
            <w:r w:rsidRPr="003C74BD">
              <w:rPr>
                <w:rFonts w:asciiTheme="minorHAnsi" w:hAnsiTheme="minorHAnsi" w:cstheme="minorHAnsi"/>
                <w:spacing w:val="1"/>
                <w:w w:val="86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17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ea</w:t>
            </w:r>
            <w:r w:rsidRPr="003C74BD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11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1"/>
                <w:w w:val="86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f</w:t>
            </w:r>
            <w:r w:rsidRPr="003C74BD">
              <w:rPr>
                <w:rFonts w:asciiTheme="minorHAnsi" w:hAnsiTheme="minorHAnsi" w:cstheme="minorHAnsi"/>
                <w:spacing w:val="-8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"/>
                <w:w w:val="86"/>
                <w:sz w:val="18"/>
                <w:szCs w:val="18"/>
              </w:rPr>
              <w:t>x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pe</w:t>
            </w:r>
            <w:r w:rsidRPr="003C74BD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8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ce</w:t>
            </w:r>
            <w:r w:rsidRPr="003C74BD">
              <w:rPr>
                <w:rFonts w:asciiTheme="minorHAnsi" w:hAnsiTheme="minorHAnsi" w:cstheme="minorHAnsi"/>
                <w:spacing w:val="35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g</w:t>
            </w:r>
            <w:r w:rsidRPr="003C74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17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j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 xml:space="preserve"> sa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1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su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lti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g</w:t>
            </w:r>
            <w:r w:rsidRPr="003C74BD">
              <w:rPr>
                <w:rFonts w:asciiTheme="minorHAnsi" w:hAnsiTheme="minorHAnsi" w:cstheme="minorHAnsi"/>
                <w:spacing w:val="21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23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5"/>
                <w:sz w:val="18"/>
                <w:szCs w:val="18"/>
              </w:rPr>
              <w:t>$50000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0</w:t>
            </w:r>
            <w:r w:rsidRPr="003C74BD">
              <w:rPr>
                <w:rFonts w:asciiTheme="minorHAnsi" w:hAnsiTheme="minorHAnsi" w:cstheme="minorHAnsi"/>
                <w:spacing w:val="-11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sa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8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.</w:t>
            </w:r>
            <w:r w:rsidRPr="003C74BD">
              <w:rPr>
                <w:rFonts w:asciiTheme="minorHAnsi" w:hAnsiTheme="minorHAnsi" w:cstheme="minorHAnsi"/>
                <w:spacing w:val="-6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2"/>
                <w:w w:val="72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us</w:t>
            </w:r>
            <w:r w:rsidRPr="003C74BD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6"/>
                <w:w w:val="91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>g</w:t>
            </w:r>
            <w:r w:rsidRPr="003C74BD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4"/>
                <w:w w:val="91"/>
                <w:sz w:val="18"/>
                <w:szCs w:val="18"/>
              </w:rPr>
              <w:t>g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2"/>
                <w:w w:val="91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 xml:space="preserve">p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b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il</w:t>
            </w:r>
            <w:r w:rsidRPr="003C74BD">
              <w:rPr>
                <w:rFonts w:asciiTheme="minorHAnsi" w:hAnsiTheme="minorHAnsi" w:cstheme="minorHAnsi"/>
                <w:spacing w:val="-2"/>
                <w:w w:val="89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g</w:t>
            </w:r>
            <w:r w:rsidRPr="003C74BD">
              <w:rPr>
                <w:rFonts w:asciiTheme="minorHAnsi" w:hAnsiTheme="minorHAnsi" w:cstheme="minorHAnsi"/>
                <w:spacing w:val="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us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g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mm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20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su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lt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tiv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3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1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pp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5A97E3CE" w14:textId="77777777" w:rsidR="004309A3" w:rsidRPr="003C74BD" w:rsidRDefault="004309A3">
            <w:pPr>
              <w:spacing w:before="10" w:line="100" w:lineRule="exact"/>
              <w:rPr>
                <w:rFonts w:asciiTheme="minorHAnsi" w:hAnsiTheme="minorHAnsi" w:cstheme="minorHAnsi"/>
                <w:sz w:val="11"/>
                <w:szCs w:val="11"/>
              </w:rPr>
            </w:pPr>
          </w:p>
          <w:p w14:paraId="100B43E9" w14:textId="77777777" w:rsidR="004309A3" w:rsidRPr="003C74BD" w:rsidRDefault="004309A3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1B38EE9B" w14:textId="77777777" w:rsidR="004309A3" w:rsidRPr="003C74BD" w:rsidRDefault="004000CF">
            <w:pPr>
              <w:ind w:left="1255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3C74BD">
              <w:rPr>
                <w:rFonts w:asciiTheme="minorHAnsi" w:eastAsia="Tahoma" w:hAnsiTheme="minorHAnsi" w:cstheme="minorHAnsi"/>
                <w:spacing w:val="-6"/>
                <w:w w:val="93"/>
                <w:sz w:val="24"/>
                <w:szCs w:val="24"/>
              </w:rPr>
              <w:t>C</w:t>
            </w:r>
            <w:r w:rsidRPr="003C74BD">
              <w:rPr>
                <w:rFonts w:asciiTheme="minorHAnsi" w:eastAsia="Tahoma" w:hAnsiTheme="minorHAnsi" w:cstheme="minorHAnsi"/>
                <w:spacing w:val="4"/>
                <w:w w:val="93"/>
                <w:sz w:val="24"/>
                <w:szCs w:val="24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-6"/>
                <w:w w:val="93"/>
                <w:sz w:val="24"/>
                <w:szCs w:val="24"/>
              </w:rPr>
              <w:t>r</w:t>
            </w:r>
            <w:r w:rsidRPr="003C74BD">
              <w:rPr>
                <w:rFonts w:asciiTheme="minorHAnsi" w:eastAsia="Tahoma" w:hAnsiTheme="minorHAnsi" w:cstheme="minorHAnsi"/>
                <w:w w:val="93"/>
                <w:sz w:val="24"/>
                <w:szCs w:val="24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10"/>
                <w:w w:val="93"/>
                <w:sz w:val="24"/>
                <w:szCs w:val="24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-3"/>
                <w:sz w:val="24"/>
                <w:szCs w:val="24"/>
              </w:rPr>
              <w:t>Q</w:t>
            </w:r>
            <w:r w:rsidRPr="003C74BD">
              <w:rPr>
                <w:rFonts w:asciiTheme="minorHAnsi" w:eastAsia="Tahoma" w:hAnsiTheme="minorHAnsi" w:cstheme="minorHAnsi"/>
                <w:spacing w:val="-1"/>
                <w:sz w:val="24"/>
                <w:szCs w:val="24"/>
              </w:rPr>
              <w:t>u</w:t>
            </w:r>
            <w:r w:rsidRPr="003C74BD">
              <w:rPr>
                <w:rFonts w:asciiTheme="minorHAnsi" w:eastAsia="Tahoma" w:hAnsiTheme="minorHAnsi" w:cstheme="minorHAnsi"/>
                <w:spacing w:val="-4"/>
                <w:sz w:val="24"/>
                <w:szCs w:val="24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2"/>
                <w:sz w:val="24"/>
                <w:szCs w:val="24"/>
              </w:rPr>
              <w:t>li</w:t>
            </w:r>
            <w:r w:rsidRPr="003C74BD">
              <w:rPr>
                <w:rFonts w:asciiTheme="minorHAnsi" w:eastAsia="Tahoma" w:hAnsiTheme="minorHAnsi" w:cstheme="minorHAnsi"/>
                <w:spacing w:val="5"/>
                <w:sz w:val="24"/>
                <w:szCs w:val="24"/>
              </w:rPr>
              <w:t>f</w:t>
            </w:r>
            <w:r w:rsidRPr="003C74BD">
              <w:rPr>
                <w:rFonts w:asciiTheme="minorHAnsi" w:eastAsia="Tahoma" w:hAnsiTheme="minorHAnsi" w:cstheme="minorHAnsi"/>
                <w:spacing w:val="-2"/>
                <w:sz w:val="24"/>
                <w:szCs w:val="24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-1"/>
                <w:sz w:val="24"/>
                <w:szCs w:val="24"/>
              </w:rPr>
              <w:t>c</w:t>
            </w:r>
            <w:r w:rsidRPr="003C74BD">
              <w:rPr>
                <w:rFonts w:asciiTheme="minorHAnsi" w:eastAsia="Tahoma" w:hAnsiTheme="minorHAnsi" w:cstheme="minorHAnsi"/>
                <w:spacing w:val="-4"/>
                <w:sz w:val="24"/>
                <w:szCs w:val="24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2"/>
                <w:sz w:val="24"/>
                <w:szCs w:val="24"/>
              </w:rPr>
              <w:t>ti</w:t>
            </w:r>
            <w:r w:rsidRPr="003C74BD">
              <w:rPr>
                <w:rFonts w:asciiTheme="minorHAnsi" w:eastAsia="Tahoma" w:hAnsiTheme="minorHAnsi" w:cstheme="minorHAnsi"/>
                <w:spacing w:val="4"/>
                <w:sz w:val="24"/>
                <w:szCs w:val="24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-1"/>
                <w:sz w:val="24"/>
                <w:szCs w:val="24"/>
              </w:rPr>
              <w:t>n</w:t>
            </w:r>
            <w:r w:rsidRPr="003C74BD">
              <w:rPr>
                <w:rFonts w:asciiTheme="minorHAnsi" w:eastAsia="Tahoma" w:hAnsiTheme="minorHAnsi" w:cstheme="minorHAnsi"/>
                <w:sz w:val="24"/>
                <w:szCs w:val="24"/>
              </w:rPr>
              <w:t>s</w:t>
            </w:r>
          </w:p>
          <w:p w14:paraId="7226632F" w14:textId="77777777" w:rsidR="004309A3" w:rsidRPr="003C74BD" w:rsidRDefault="004000CF">
            <w:pPr>
              <w:spacing w:before="35"/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5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23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5"/>
                <w:sz w:val="18"/>
                <w:szCs w:val="18"/>
              </w:rPr>
              <w:t>$50000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0</w:t>
            </w:r>
            <w:r w:rsidRPr="003C74BD">
              <w:rPr>
                <w:rFonts w:asciiTheme="minorHAnsi" w:hAnsiTheme="minorHAnsi" w:cstheme="minorHAnsi"/>
                <w:spacing w:val="-11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j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sa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8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r</w:t>
            </w:r>
          </w:p>
          <w:p w14:paraId="45B7E8BA" w14:textId="77777777" w:rsidR="004309A3" w:rsidRPr="003C74BD" w:rsidRDefault="004000CF">
            <w:pPr>
              <w:spacing w:before="12" w:line="253" w:lineRule="auto"/>
              <w:ind w:left="1428" w:right="8069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vi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 xml:space="preserve">ce </w:t>
            </w:r>
            <w:r w:rsidRPr="003C74BD">
              <w:rPr>
                <w:rFonts w:asciiTheme="minorHAnsi" w:hAnsiTheme="minorHAnsi" w:cstheme="minorHAnsi"/>
                <w:spacing w:val="4"/>
                <w:w w:val="86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11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4"/>
                <w:w w:val="8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11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up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lli</w:t>
            </w:r>
            <w:r w:rsidRPr="003C74BD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 xml:space="preserve">g </w:t>
            </w:r>
            <w:r w:rsidRPr="003C74BD">
              <w:rPr>
                <w:rFonts w:asciiTheme="minorHAnsi" w:hAnsiTheme="minorHAnsi" w:cstheme="minorHAnsi"/>
                <w:spacing w:val="-1"/>
                <w:w w:val="84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84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4"/>
                <w:sz w:val="18"/>
                <w:szCs w:val="18"/>
              </w:rPr>
              <w:t>sp</w:t>
            </w:r>
            <w:r w:rsidRPr="003C74BD">
              <w:rPr>
                <w:rFonts w:asciiTheme="minorHAnsi" w:hAnsiTheme="minorHAnsi" w:cstheme="minorHAnsi"/>
                <w:spacing w:val="3"/>
                <w:w w:val="84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4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4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1"/>
                <w:w w:val="84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p</w:t>
            </w:r>
          </w:p>
          <w:p w14:paraId="3B67FBB7" w14:textId="77777777" w:rsidR="004309A3" w:rsidRPr="003C74BD" w:rsidRDefault="004000CF">
            <w:pPr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ese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 xml:space="preserve">n 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 xml:space="preserve">n </w:t>
            </w:r>
            <w:r w:rsidRPr="003C74BD">
              <w:rPr>
                <w:rFonts w:asciiTheme="minorHAnsi" w:hAnsiTheme="minorHAnsi" w:cstheme="minorHAnsi"/>
                <w:spacing w:val="15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3C74BD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  <w:p w14:paraId="1F3074A6" w14:textId="77777777" w:rsidR="004309A3" w:rsidRPr="003C74BD" w:rsidRDefault="004000CF">
            <w:pPr>
              <w:spacing w:before="12"/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-1"/>
                <w:w w:val="72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92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7"/>
                <w:w w:val="9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us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as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c</w:t>
            </w:r>
          </w:p>
          <w:p w14:paraId="20F7BDA1" w14:textId="77777777" w:rsidR="004309A3" w:rsidRPr="003C74BD" w:rsidRDefault="004000CF">
            <w:pPr>
              <w:spacing w:before="12"/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-1"/>
                <w:w w:val="72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1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d</w:t>
            </w:r>
          </w:p>
          <w:p w14:paraId="5B327B3D" w14:textId="77777777" w:rsidR="004309A3" w:rsidRPr="003C74BD" w:rsidRDefault="004309A3">
            <w:pPr>
              <w:spacing w:before="1" w:line="120" w:lineRule="exact"/>
              <w:rPr>
                <w:rFonts w:asciiTheme="minorHAnsi" w:hAnsiTheme="minorHAnsi" w:cstheme="minorHAnsi"/>
                <w:sz w:val="13"/>
                <w:szCs w:val="13"/>
              </w:rPr>
            </w:pPr>
          </w:p>
          <w:p w14:paraId="3AAEC461" w14:textId="77777777" w:rsidR="004309A3" w:rsidRPr="003C74BD" w:rsidRDefault="004309A3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5DB08252" w14:textId="77777777" w:rsidR="004309A3" w:rsidRPr="003C74BD" w:rsidRDefault="004000CF">
            <w:pPr>
              <w:ind w:left="1255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3C74BD">
              <w:rPr>
                <w:rFonts w:asciiTheme="minorHAnsi" w:eastAsia="Tahoma" w:hAnsiTheme="minorHAnsi" w:cstheme="minorHAnsi"/>
                <w:spacing w:val="-7"/>
                <w:sz w:val="24"/>
                <w:szCs w:val="24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5"/>
                <w:sz w:val="24"/>
                <w:szCs w:val="24"/>
              </w:rPr>
              <w:t>x</w:t>
            </w:r>
            <w:r w:rsidRPr="003C74BD">
              <w:rPr>
                <w:rFonts w:asciiTheme="minorHAnsi" w:eastAsia="Tahoma" w:hAnsiTheme="minorHAnsi" w:cstheme="minorHAnsi"/>
                <w:spacing w:val="2"/>
                <w:sz w:val="24"/>
                <w:szCs w:val="24"/>
              </w:rPr>
              <w:t>p</w:t>
            </w:r>
            <w:r w:rsidRPr="003C74BD">
              <w:rPr>
                <w:rFonts w:asciiTheme="minorHAnsi" w:eastAsia="Tahoma" w:hAnsiTheme="minorHAnsi" w:cstheme="minorHAnsi"/>
                <w:spacing w:val="-3"/>
                <w:sz w:val="24"/>
                <w:szCs w:val="24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6"/>
                <w:sz w:val="24"/>
                <w:szCs w:val="24"/>
              </w:rPr>
              <w:t>r</w:t>
            </w:r>
            <w:r w:rsidRPr="003C74BD">
              <w:rPr>
                <w:rFonts w:asciiTheme="minorHAnsi" w:eastAsia="Tahoma" w:hAnsiTheme="minorHAnsi" w:cstheme="minorHAnsi"/>
                <w:spacing w:val="-2"/>
                <w:sz w:val="24"/>
                <w:szCs w:val="24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-3"/>
                <w:sz w:val="24"/>
                <w:szCs w:val="24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1"/>
                <w:sz w:val="24"/>
                <w:szCs w:val="24"/>
              </w:rPr>
              <w:t>nc</w:t>
            </w:r>
            <w:r w:rsidRPr="003C74BD">
              <w:rPr>
                <w:rFonts w:asciiTheme="minorHAnsi" w:eastAsia="Tahoma" w:hAnsiTheme="minorHAnsi" w:cstheme="minorHAnsi"/>
                <w:sz w:val="24"/>
                <w:szCs w:val="24"/>
              </w:rPr>
              <w:t>e</w:t>
            </w:r>
          </w:p>
          <w:p w14:paraId="57846FC2" w14:textId="77777777" w:rsidR="004309A3" w:rsidRPr="003C74BD" w:rsidRDefault="004000CF">
            <w:pPr>
              <w:spacing w:before="13" w:line="220" w:lineRule="exact"/>
              <w:ind w:left="1255"/>
              <w:rPr>
                <w:rFonts w:asciiTheme="minorHAnsi" w:eastAsia="Tahoma" w:hAnsiTheme="minorHAnsi" w:cstheme="minorHAnsi"/>
              </w:rPr>
            </w:pPr>
            <w:r w:rsidRPr="003C74BD">
              <w:rPr>
                <w:rFonts w:asciiTheme="minorHAnsi" w:eastAsia="Tahoma" w:hAnsiTheme="minorHAnsi" w:cstheme="minorHAnsi"/>
                <w:position w:val="-1"/>
              </w:rPr>
              <w:t>J</w:t>
            </w:r>
            <w:r w:rsidRPr="003C74BD">
              <w:rPr>
                <w:rFonts w:asciiTheme="minorHAnsi" w:eastAsia="Tahoma" w:hAnsiTheme="minorHAnsi" w:cstheme="minorHAnsi"/>
                <w:spacing w:val="-3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5"/>
                <w:position w:val="-1"/>
              </w:rPr>
              <w:t>w</w:t>
            </w:r>
            <w:r w:rsidRPr="003C74BD">
              <w:rPr>
                <w:rFonts w:asciiTheme="minorHAnsi" w:eastAsia="Tahoma" w:hAnsiTheme="minorHAnsi" w:cstheme="minorHAnsi"/>
                <w:spacing w:val="-3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14"/>
                <w:position w:val="-1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1"/>
                <w:position w:val="-1"/>
              </w:rPr>
              <w:t>r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y</w:t>
            </w:r>
            <w:r w:rsidRPr="003C74BD">
              <w:rPr>
                <w:rFonts w:asciiTheme="minorHAnsi" w:eastAsia="Tahoma" w:hAnsiTheme="minorHAnsi" w:cstheme="minorHAnsi"/>
                <w:spacing w:val="-21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2"/>
                <w:w w:val="97"/>
                <w:position w:val="-1"/>
              </w:rPr>
              <w:t>S</w:t>
            </w:r>
            <w:r w:rsidRPr="003C74BD">
              <w:rPr>
                <w:rFonts w:asciiTheme="minorHAnsi" w:eastAsia="Tahoma" w:hAnsiTheme="minorHAnsi" w:cstheme="minorHAnsi"/>
                <w:spacing w:val="-4"/>
                <w:w w:val="97"/>
                <w:position w:val="-1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14"/>
                <w:w w:val="97"/>
                <w:position w:val="-1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3"/>
                <w:w w:val="97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w w:val="97"/>
                <w:position w:val="-1"/>
              </w:rPr>
              <w:t>s</w:t>
            </w:r>
            <w:r w:rsidRPr="003C74BD">
              <w:rPr>
                <w:rFonts w:asciiTheme="minorHAnsi" w:eastAsia="Tahoma" w:hAnsiTheme="minorHAnsi" w:cstheme="minorHAnsi"/>
                <w:spacing w:val="-15"/>
                <w:w w:val="97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5"/>
                <w:position w:val="-1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2"/>
                <w:position w:val="-1"/>
              </w:rPr>
              <w:t>ss</w:t>
            </w:r>
            <w:r w:rsidRPr="003C74BD">
              <w:rPr>
                <w:rFonts w:asciiTheme="minorHAnsi" w:eastAsia="Tahoma" w:hAnsiTheme="minorHAnsi" w:cstheme="minorHAnsi"/>
                <w:spacing w:val="4"/>
                <w:position w:val="-1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-4"/>
                <w:position w:val="-1"/>
              </w:rPr>
              <w:t>c</w:t>
            </w:r>
            <w:r w:rsidRPr="003C74BD">
              <w:rPr>
                <w:rFonts w:asciiTheme="minorHAnsi" w:eastAsia="Tahoma" w:hAnsiTheme="minorHAnsi" w:cstheme="minorHAnsi"/>
                <w:spacing w:val="-14"/>
                <w:position w:val="-1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-4"/>
                <w:position w:val="-1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2"/>
                <w:position w:val="-1"/>
              </w:rPr>
              <w:t>t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 xml:space="preserve">                                                                       </w:t>
            </w:r>
            <w:r w:rsidRPr="003C74BD">
              <w:rPr>
                <w:rFonts w:asciiTheme="minorHAnsi" w:eastAsia="Tahoma" w:hAnsiTheme="minorHAnsi" w:cstheme="minorHAnsi"/>
                <w:spacing w:val="24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1"/>
                <w:w w:val="103"/>
                <w:position w:val="-1"/>
              </w:rPr>
              <w:t>11</w:t>
            </w:r>
            <w:r w:rsidRPr="003C74BD">
              <w:rPr>
                <w:rFonts w:asciiTheme="minorHAnsi" w:eastAsia="Tahoma" w:hAnsiTheme="minorHAnsi" w:cstheme="minorHAnsi"/>
                <w:spacing w:val="-1"/>
                <w:w w:val="103"/>
                <w:position w:val="-1"/>
              </w:rPr>
              <w:t>/</w:t>
            </w:r>
            <w:r w:rsidRPr="003C74BD">
              <w:rPr>
                <w:rFonts w:asciiTheme="minorHAnsi" w:eastAsia="Tahoma" w:hAnsiTheme="minorHAnsi" w:cstheme="minorHAnsi"/>
                <w:spacing w:val="1"/>
                <w:w w:val="103"/>
                <w:position w:val="-1"/>
              </w:rPr>
              <w:t>1</w:t>
            </w:r>
            <w:r w:rsidRPr="003C74BD">
              <w:rPr>
                <w:rFonts w:asciiTheme="minorHAnsi" w:eastAsia="Tahoma" w:hAnsiTheme="minorHAnsi" w:cstheme="minorHAnsi"/>
                <w:spacing w:val="-1"/>
                <w:w w:val="103"/>
                <w:position w:val="-1"/>
              </w:rPr>
              <w:t>/</w:t>
            </w:r>
            <w:r w:rsidRPr="003C74BD">
              <w:rPr>
                <w:rFonts w:asciiTheme="minorHAnsi" w:eastAsia="Tahoma" w:hAnsiTheme="minorHAnsi" w:cstheme="minorHAnsi"/>
                <w:spacing w:val="1"/>
                <w:w w:val="103"/>
                <w:position w:val="-1"/>
              </w:rPr>
              <w:t>200</w:t>
            </w:r>
            <w:r w:rsidRPr="003C74BD">
              <w:rPr>
                <w:rFonts w:asciiTheme="minorHAnsi" w:eastAsia="Tahoma" w:hAnsiTheme="minorHAnsi" w:cstheme="minorHAnsi"/>
                <w:w w:val="103"/>
                <w:position w:val="-1"/>
              </w:rPr>
              <w:t>7</w:t>
            </w:r>
            <w:r w:rsidRPr="003C74BD">
              <w:rPr>
                <w:rFonts w:asciiTheme="minorHAnsi" w:eastAsia="Tahoma" w:hAnsiTheme="minorHAnsi" w:cstheme="minorHAnsi"/>
                <w:spacing w:val="-11"/>
                <w:w w:val="103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-</w:t>
            </w:r>
            <w:r w:rsidRPr="003C74BD">
              <w:rPr>
                <w:rFonts w:asciiTheme="minorHAnsi" w:eastAsia="Tahoma" w:hAnsiTheme="minorHAnsi" w:cstheme="minorHAnsi"/>
                <w:spacing w:val="-17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-2"/>
                <w:position w:val="-1"/>
              </w:rPr>
              <w:t>P</w:t>
            </w:r>
            <w:r w:rsidRPr="003C74BD">
              <w:rPr>
                <w:rFonts w:asciiTheme="minorHAnsi" w:eastAsia="Tahoma" w:hAnsiTheme="minorHAnsi" w:cstheme="minorHAnsi"/>
                <w:spacing w:val="-1"/>
                <w:position w:val="-1"/>
              </w:rPr>
              <w:t>r</w:t>
            </w:r>
            <w:r w:rsidRPr="003C74BD">
              <w:rPr>
                <w:rFonts w:asciiTheme="minorHAnsi" w:eastAsia="Tahoma" w:hAnsiTheme="minorHAnsi" w:cstheme="minorHAnsi"/>
                <w:spacing w:val="-3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2"/>
                <w:position w:val="-1"/>
              </w:rPr>
              <w:t>s</w:t>
            </w:r>
            <w:r w:rsidRPr="003C74BD">
              <w:rPr>
                <w:rFonts w:asciiTheme="minorHAnsi" w:eastAsia="Tahoma" w:hAnsiTheme="minorHAnsi" w:cstheme="minorHAnsi"/>
                <w:spacing w:val="-3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1"/>
                <w:position w:val="-1"/>
              </w:rPr>
              <w:t>n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t</w:t>
            </w:r>
          </w:p>
          <w:p w14:paraId="0EC05BDE" w14:textId="77777777" w:rsidR="004309A3" w:rsidRPr="003C74BD" w:rsidRDefault="004000CF">
            <w:pPr>
              <w:spacing w:line="180" w:lineRule="exact"/>
              <w:ind w:left="1255"/>
              <w:rPr>
                <w:rFonts w:asciiTheme="minorHAnsi" w:eastAsia="Tahoma" w:hAnsiTheme="minorHAnsi" w:cstheme="minorHAnsi"/>
              </w:rPr>
            </w:pPr>
            <w:r w:rsidRPr="003C74BD">
              <w:rPr>
                <w:rFonts w:asciiTheme="minorHAnsi" w:eastAsia="Tahoma" w:hAnsiTheme="minorHAnsi" w:cstheme="minorHAnsi"/>
                <w:spacing w:val="5"/>
                <w:w w:val="98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4"/>
                <w:w w:val="98"/>
              </w:rPr>
              <w:t>m</w:t>
            </w:r>
            <w:r w:rsidRPr="003C74BD">
              <w:rPr>
                <w:rFonts w:asciiTheme="minorHAnsi" w:eastAsia="Tahoma" w:hAnsiTheme="minorHAnsi" w:cstheme="minorHAnsi"/>
                <w:spacing w:val="-3"/>
                <w:w w:val="98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1"/>
                <w:w w:val="98"/>
              </w:rPr>
              <w:t>r</w:t>
            </w:r>
            <w:r w:rsidRPr="003C74BD">
              <w:rPr>
                <w:rFonts w:asciiTheme="minorHAnsi" w:eastAsia="Tahoma" w:hAnsiTheme="minorHAnsi" w:cstheme="minorHAnsi"/>
                <w:spacing w:val="-14"/>
                <w:w w:val="98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-4"/>
                <w:w w:val="98"/>
              </w:rPr>
              <w:t>ca</w:t>
            </w:r>
            <w:r w:rsidRPr="003C74BD">
              <w:rPr>
                <w:rFonts w:asciiTheme="minorHAnsi" w:eastAsia="Tahoma" w:hAnsiTheme="minorHAnsi" w:cstheme="minorHAnsi"/>
                <w:spacing w:val="2"/>
                <w:w w:val="98"/>
              </w:rPr>
              <w:t>'</w:t>
            </w:r>
            <w:r w:rsidRPr="003C74BD">
              <w:rPr>
                <w:rFonts w:asciiTheme="minorHAnsi" w:eastAsia="Tahoma" w:hAnsiTheme="minorHAnsi" w:cstheme="minorHAnsi"/>
                <w:w w:val="98"/>
              </w:rPr>
              <w:t>s</w:t>
            </w:r>
            <w:r w:rsidRPr="003C74BD">
              <w:rPr>
                <w:rFonts w:asciiTheme="minorHAnsi" w:eastAsia="Tahoma" w:hAnsiTheme="minorHAnsi" w:cstheme="minorHAnsi"/>
                <w:spacing w:val="-17"/>
                <w:w w:val="98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</w:rPr>
              <w:t>J</w:t>
            </w:r>
            <w:r w:rsidRPr="003C74BD">
              <w:rPr>
                <w:rFonts w:asciiTheme="minorHAnsi" w:eastAsia="Tahoma" w:hAnsiTheme="minorHAnsi" w:cstheme="minorHAnsi"/>
                <w:spacing w:val="-3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5"/>
              </w:rPr>
              <w:t>w</w:t>
            </w:r>
            <w:r w:rsidRPr="003C74BD">
              <w:rPr>
                <w:rFonts w:asciiTheme="minorHAnsi" w:eastAsia="Tahoma" w:hAnsiTheme="minorHAnsi" w:cstheme="minorHAnsi"/>
                <w:spacing w:val="-3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14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1"/>
              </w:rPr>
              <w:t>r</w:t>
            </w:r>
            <w:r w:rsidRPr="003C74BD">
              <w:rPr>
                <w:rFonts w:asciiTheme="minorHAnsi" w:eastAsia="Tahoma" w:hAnsiTheme="minorHAnsi" w:cstheme="minorHAnsi"/>
              </w:rPr>
              <w:t>y</w:t>
            </w:r>
            <w:r w:rsidRPr="003C74BD">
              <w:rPr>
                <w:rFonts w:asciiTheme="minorHAnsi" w:eastAsia="Tahoma" w:hAnsiTheme="minorHAnsi" w:cstheme="minorHAnsi"/>
                <w:spacing w:val="-2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4"/>
              </w:rPr>
              <w:t>H</w:t>
            </w:r>
            <w:r w:rsidRPr="003C74BD">
              <w:rPr>
                <w:rFonts w:asciiTheme="minorHAnsi" w:eastAsia="Tahoma" w:hAnsiTheme="minorHAnsi" w:cstheme="minorHAnsi"/>
                <w:spacing w:val="-3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4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2"/>
              </w:rPr>
              <w:t>dq</w:t>
            </w:r>
            <w:r w:rsidRPr="003C74BD">
              <w:rPr>
                <w:rFonts w:asciiTheme="minorHAnsi" w:eastAsia="Tahoma" w:hAnsiTheme="minorHAnsi" w:cstheme="minorHAnsi"/>
                <w:spacing w:val="1"/>
              </w:rPr>
              <w:t>u</w:t>
            </w:r>
            <w:r w:rsidRPr="003C74BD">
              <w:rPr>
                <w:rFonts w:asciiTheme="minorHAnsi" w:eastAsia="Tahoma" w:hAnsiTheme="minorHAnsi" w:cstheme="minorHAnsi"/>
                <w:spacing w:val="-4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1"/>
              </w:rPr>
              <w:t>r</w:t>
            </w:r>
            <w:r w:rsidRPr="003C74BD">
              <w:rPr>
                <w:rFonts w:asciiTheme="minorHAnsi" w:eastAsia="Tahoma" w:hAnsiTheme="minorHAnsi" w:cstheme="minorHAnsi"/>
                <w:spacing w:val="2"/>
              </w:rPr>
              <w:t>t</w:t>
            </w:r>
            <w:r w:rsidRPr="003C74BD">
              <w:rPr>
                <w:rFonts w:asciiTheme="minorHAnsi" w:eastAsia="Tahoma" w:hAnsiTheme="minorHAnsi" w:cstheme="minorHAnsi"/>
                <w:spacing w:val="-3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1"/>
              </w:rPr>
              <w:t>r</w:t>
            </w:r>
            <w:r w:rsidRPr="003C74BD">
              <w:rPr>
                <w:rFonts w:asciiTheme="minorHAnsi" w:eastAsia="Tahoma" w:hAnsiTheme="minorHAnsi" w:cstheme="minorHAnsi"/>
              </w:rPr>
              <w:t>s</w:t>
            </w:r>
            <w:r w:rsidRPr="003C74BD">
              <w:rPr>
                <w:rFonts w:asciiTheme="minorHAnsi" w:eastAsia="Tahoma" w:hAnsiTheme="minorHAnsi" w:cstheme="minorHAnsi"/>
              </w:rPr>
              <w:t xml:space="preserve">                                                                        </w:t>
            </w:r>
            <w:r w:rsidRPr="003C74BD">
              <w:rPr>
                <w:rFonts w:asciiTheme="minorHAnsi" w:eastAsia="Tahoma" w:hAnsiTheme="minorHAnsi" w:cstheme="minorHAnsi"/>
                <w:spacing w:val="50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-4"/>
                <w:w w:val="96"/>
              </w:rPr>
              <w:t>U</w:t>
            </w:r>
            <w:r w:rsidRPr="003C74BD">
              <w:rPr>
                <w:rFonts w:asciiTheme="minorHAnsi" w:eastAsia="Tahoma" w:hAnsiTheme="minorHAnsi" w:cstheme="minorHAnsi"/>
                <w:spacing w:val="2"/>
                <w:w w:val="96"/>
              </w:rPr>
              <w:t>p</w:t>
            </w:r>
            <w:r w:rsidRPr="003C74BD">
              <w:rPr>
                <w:rFonts w:asciiTheme="minorHAnsi" w:eastAsia="Tahoma" w:hAnsiTheme="minorHAnsi" w:cstheme="minorHAnsi"/>
                <w:spacing w:val="-13"/>
                <w:w w:val="96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4"/>
                <w:w w:val="96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1"/>
                <w:w w:val="96"/>
              </w:rPr>
              <w:t>n</w:t>
            </w:r>
            <w:r w:rsidRPr="003C74BD">
              <w:rPr>
                <w:rFonts w:asciiTheme="minorHAnsi" w:eastAsia="Tahoma" w:hAnsiTheme="minorHAnsi" w:cstheme="minorHAnsi"/>
                <w:spacing w:val="2"/>
                <w:w w:val="96"/>
              </w:rPr>
              <w:t>d</w:t>
            </w:r>
            <w:r w:rsidRPr="003C74BD">
              <w:rPr>
                <w:rFonts w:asciiTheme="minorHAnsi" w:eastAsia="Tahoma" w:hAnsiTheme="minorHAnsi" w:cstheme="minorHAnsi"/>
                <w:w w:val="96"/>
              </w:rPr>
              <w:t>,</w:t>
            </w:r>
            <w:r w:rsidRPr="003C74BD">
              <w:rPr>
                <w:rFonts w:asciiTheme="minorHAnsi" w:eastAsia="Tahoma" w:hAnsiTheme="minorHAnsi" w:cstheme="minorHAnsi"/>
                <w:spacing w:val="-18"/>
                <w:w w:val="96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8"/>
              </w:rPr>
              <w:t>C</w:t>
            </w:r>
            <w:r w:rsidRPr="003C74BD">
              <w:rPr>
                <w:rFonts w:asciiTheme="minorHAnsi" w:eastAsia="Tahoma" w:hAnsiTheme="minorHAnsi" w:cstheme="minorHAnsi"/>
              </w:rPr>
              <w:t>A</w:t>
            </w:r>
          </w:p>
          <w:p w14:paraId="049106D4" w14:textId="77777777" w:rsidR="004309A3" w:rsidRPr="003C74BD" w:rsidRDefault="004309A3">
            <w:pPr>
              <w:spacing w:before="1" w:line="16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ABFA8D0" w14:textId="77777777" w:rsidR="004309A3" w:rsidRPr="003C74BD" w:rsidRDefault="004000CF">
            <w:pPr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2"/>
                <w:w w:val="88"/>
                <w:sz w:val="18"/>
                <w:szCs w:val="18"/>
              </w:rPr>
              <w:t>k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7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8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2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15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ig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-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19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sa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8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ss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35BC1D70" w14:textId="77777777" w:rsidR="004309A3" w:rsidRPr="003C74BD" w:rsidRDefault="004000CF">
            <w:pPr>
              <w:spacing w:before="12" w:line="253" w:lineRule="auto"/>
              <w:ind w:left="1428" w:right="4643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-1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as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1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by</w:t>
            </w:r>
            <w:r w:rsidRPr="003C74BD">
              <w:rPr>
                <w:rFonts w:asciiTheme="minorHAnsi" w:hAnsiTheme="minorHAnsi" w:cstheme="minorHAnsi"/>
                <w:spacing w:val="-6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3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0</w:t>
            </w:r>
            <w:r w:rsidRPr="003C74BD">
              <w:rPr>
                <w:rFonts w:asciiTheme="minorHAnsi" w:hAnsiTheme="minorHAnsi" w:cstheme="minorHAnsi"/>
                <w:spacing w:val="-1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27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it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16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0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f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10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x</w:t>
            </w:r>
            <w:r w:rsidRPr="003C74BD">
              <w:rPr>
                <w:rFonts w:asciiTheme="minorHAnsi" w:hAnsiTheme="minorHAnsi" w:cstheme="minorHAnsi"/>
                <w:spacing w:val="-8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14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0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2"/>
                <w:sz w:val="18"/>
                <w:szCs w:val="18"/>
              </w:rPr>
              <w:t>j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b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 xml:space="preserve">. 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pe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9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ea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6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7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sp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y m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20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4"/>
                <w:w w:val="92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w w:val="92"/>
                <w:sz w:val="18"/>
                <w:szCs w:val="18"/>
              </w:rPr>
              <w:t>ce</w:t>
            </w:r>
            <w:r w:rsidRPr="003C74BD">
              <w:rPr>
                <w:rFonts w:asciiTheme="minorHAnsi" w:hAnsiTheme="minorHAnsi" w:cstheme="minorHAnsi"/>
                <w:spacing w:val="-7"/>
                <w:w w:val="9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92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1"/>
                <w:w w:val="92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6"/>
                <w:w w:val="92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92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10"/>
                <w:w w:val="9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b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0CC21E6B" w14:textId="77777777" w:rsidR="004309A3" w:rsidRPr="003C74BD" w:rsidRDefault="004000CF">
            <w:pPr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-2"/>
                <w:w w:val="86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4"/>
                <w:w w:val="86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2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11"/>
                <w:w w:val="91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1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5"/>
                <w:w w:val="91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91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spacing w:val="1"/>
                <w:w w:val="91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10"/>
                <w:w w:val="91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68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2"/>
                <w:w w:val="68"/>
                <w:sz w:val="18"/>
                <w:szCs w:val="18"/>
              </w:rPr>
              <w:t>J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6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2"/>
                <w:w w:val="72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ss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1"/>
                <w:w w:val="86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see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4"/>
                <w:w w:val="8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g</w:t>
            </w:r>
            <w:r w:rsidRPr="003C74BD">
              <w:rPr>
                <w:rFonts w:asciiTheme="minorHAnsi" w:hAnsiTheme="minorHAnsi" w:cstheme="minorHAnsi"/>
                <w:spacing w:val="33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>1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0</w:t>
            </w:r>
            <w:r w:rsidRPr="003C74BD">
              <w:rPr>
                <w:rFonts w:asciiTheme="minorHAnsi" w:hAnsiTheme="minorHAnsi" w:cstheme="minorHAnsi"/>
                <w:spacing w:val="-4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5"/>
                <w:sz w:val="18"/>
                <w:szCs w:val="18"/>
              </w:rPr>
              <w:t>1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4</w:t>
            </w:r>
            <w:r w:rsidRPr="003C74BD">
              <w:rPr>
                <w:rFonts w:asciiTheme="minorHAnsi" w:hAnsiTheme="minorHAnsi" w:cstheme="minorHAnsi"/>
                <w:spacing w:val="-2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25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2"/>
                <w:sz w:val="18"/>
                <w:szCs w:val="18"/>
              </w:rPr>
              <w:t>f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0E15A25A" w14:textId="77777777" w:rsidR="004309A3" w:rsidRPr="003C74BD" w:rsidRDefault="004309A3">
            <w:pPr>
              <w:spacing w:before="8" w:line="140" w:lineRule="exact"/>
              <w:rPr>
                <w:rFonts w:asciiTheme="minorHAnsi" w:hAnsiTheme="minorHAnsi" w:cstheme="minorHAnsi"/>
                <w:sz w:val="15"/>
                <w:szCs w:val="15"/>
              </w:rPr>
            </w:pPr>
          </w:p>
          <w:p w14:paraId="6F020200" w14:textId="77777777" w:rsidR="004309A3" w:rsidRPr="003C74BD" w:rsidRDefault="004309A3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3B13B9C1" w14:textId="77777777" w:rsidR="004309A3" w:rsidRPr="003C74BD" w:rsidRDefault="004000CF">
            <w:pPr>
              <w:spacing w:line="220" w:lineRule="exact"/>
              <w:ind w:left="1255"/>
              <w:rPr>
                <w:rFonts w:asciiTheme="minorHAnsi" w:eastAsia="Tahoma" w:hAnsiTheme="minorHAnsi" w:cstheme="minorHAnsi"/>
              </w:rPr>
            </w:pPr>
            <w:r w:rsidRPr="003C74BD">
              <w:rPr>
                <w:rFonts w:asciiTheme="minorHAnsi" w:eastAsia="Tahoma" w:hAnsiTheme="minorHAnsi" w:cstheme="minorHAnsi"/>
                <w:position w:val="-1"/>
              </w:rPr>
              <w:t>J</w:t>
            </w:r>
            <w:r w:rsidRPr="003C74BD">
              <w:rPr>
                <w:rFonts w:asciiTheme="minorHAnsi" w:eastAsia="Tahoma" w:hAnsiTheme="minorHAnsi" w:cstheme="minorHAnsi"/>
                <w:spacing w:val="-3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5"/>
                <w:position w:val="-1"/>
              </w:rPr>
              <w:t>w</w:t>
            </w:r>
            <w:r w:rsidRPr="003C74BD">
              <w:rPr>
                <w:rFonts w:asciiTheme="minorHAnsi" w:eastAsia="Tahoma" w:hAnsiTheme="minorHAnsi" w:cstheme="minorHAnsi"/>
                <w:spacing w:val="-3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14"/>
                <w:position w:val="-1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1"/>
                <w:position w:val="-1"/>
              </w:rPr>
              <w:t>r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y</w:t>
            </w:r>
            <w:r w:rsidRPr="003C74BD">
              <w:rPr>
                <w:rFonts w:asciiTheme="minorHAnsi" w:eastAsia="Tahoma" w:hAnsiTheme="minorHAnsi" w:cstheme="minorHAnsi"/>
                <w:spacing w:val="-21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2"/>
                <w:w w:val="97"/>
                <w:position w:val="-1"/>
              </w:rPr>
              <w:t>S</w:t>
            </w:r>
            <w:r w:rsidRPr="003C74BD">
              <w:rPr>
                <w:rFonts w:asciiTheme="minorHAnsi" w:eastAsia="Tahoma" w:hAnsiTheme="minorHAnsi" w:cstheme="minorHAnsi"/>
                <w:spacing w:val="-4"/>
                <w:w w:val="97"/>
                <w:position w:val="-1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14"/>
                <w:w w:val="97"/>
                <w:position w:val="-1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3"/>
                <w:w w:val="97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w w:val="97"/>
                <w:position w:val="-1"/>
              </w:rPr>
              <w:t>s</w:t>
            </w:r>
            <w:r w:rsidRPr="003C74BD">
              <w:rPr>
                <w:rFonts w:asciiTheme="minorHAnsi" w:eastAsia="Tahoma" w:hAnsiTheme="minorHAnsi" w:cstheme="minorHAnsi"/>
                <w:spacing w:val="-15"/>
                <w:w w:val="97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5"/>
                <w:position w:val="-1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2"/>
                <w:position w:val="-1"/>
              </w:rPr>
              <w:t>ss</w:t>
            </w:r>
            <w:r w:rsidRPr="003C74BD">
              <w:rPr>
                <w:rFonts w:asciiTheme="minorHAnsi" w:eastAsia="Tahoma" w:hAnsiTheme="minorHAnsi" w:cstheme="minorHAnsi"/>
                <w:spacing w:val="4"/>
                <w:position w:val="-1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-4"/>
                <w:position w:val="-1"/>
              </w:rPr>
              <w:t>c</w:t>
            </w:r>
            <w:r w:rsidRPr="003C74BD">
              <w:rPr>
                <w:rFonts w:asciiTheme="minorHAnsi" w:eastAsia="Tahoma" w:hAnsiTheme="minorHAnsi" w:cstheme="minorHAnsi"/>
                <w:spacing w:val="-14"/>
                <w:position w:val="-1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-4"/>
                <w:position w:val="-1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2"/>
                <w:position w:val="-1"/>
              </w:rPr>
              <w:t>t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 xml:space="preserve">                                                                    </w:t>
            </w:r>
            <w:r w:rsidRPr="003C74BD">
              <w:rPr>
                <w:rFonts w:asciiTheme="minorHAnsi" w:eastAsia="Tahoma" w:hAnsiTheme="minorHAnsi" w:cstheme="minorHAnsi"/>
                <w:spacing w:val="15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8</w:t>
            </w:r>
            <w:r w:rsidRPr="003C74BD">
              <w:rPr>
                <w:rFonts w:asciiTheme="minorHAnsi" w:eastAsia="Tahoma" w:hAnsiTheme="minorHAnsi" w:cstheme="minorHAnsi"/>
                <w:spacing w:val="-1"/>
                <w:w w:val="104"/>
                <w:position w:val="-1"/>
              </w:rPr>
              <w:t>/</w:t>
            </w:r>
            <w:r w:rsidRPr="003C74BD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1</w:t>
            </w:r>
            <w:r w:rsidRPr="003C74BD">
              <w:rPr>
                <w:rFonts w:asciiTheme="minorHAnsi" w:eastAsia="Tahoma" w:hAnsiTheme="minorHAnsi" w:cstheme="minorHAnsi"/>
                <w:spacing w:val="-1"/>
                <w:w w:val="104"/>
                <w:position w:val="-1"/>
              </w:rPr>
              <w:t>/</w:t>
            </w:r>
            <w:r w:rsidRPr="003C74BD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200</w:t>
            </w:r>
            <w:r w:rsidRPr="003C74BD">
              <w:rPr>
                <w:rFonts w:asciiTheme="minorHAnsi" w:eastAsia="Tahoma" w:hAnsiTheme="minorHAnsi" w:cstheme="minorHAnsi"/>
                <w:w w:val="104"/>
                <w:position w:val="-1"/>
              </w:rPr>
              <w:t>5</w:t>
            </w:r>
            <w:r w:rsidRPr="003C74BD">
              <w:rPr>
                <w:rFonts w:asciiTheme="minorHAnsi" w:eastAsia="Tahoma" w:hAnsiTheme="minorHAnsi" w:cstheme="minorHAnsi"/>
                <w:spacing w:val="-15"/>
                <w:w w:val="104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-</w:t>
            </w:r>
            <w:r w:rsidRPr="003C74BD">
              <w:rPr>
                <w:rFonts w:asciiTheme="minorHAnsi" w:eastAsia="Tahoma" w:hAnsiTheme="minorHAnsi" w:cstheme="minorHAnsi"/>
                <w:spacing w:val="-17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11</w:t>
            </w:r>
            <w:r w:rsidRPr="003C74BD">
              <w:rPr>
                <w:rFonts w:asciiTheme="minorHAnsi" w:eastAsia="Tahoma" w:hAnsiTheme="minorHAnsi" w:cstheme="minorHAnsi"/>
                <w:spacing w:val="-1"/>
                <w:w w:val="127"/>
                <w:position w:val="-1"/>
              </w:rPr>
              <w:t>/</w:t>
            </w:r>
            <w:r w:rsidRPr="003C74BD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1</w:t>
            </w:r>
            <w:r w:rsidRPr="003C74BD">
              <w:rPr>
                <w:rFonts w:asciiTheme="minorHAnsi" w:eastAsia="Tahoma" w:hAnsiTheme="minorHAnsi" w:cstheme="minorHAnsi"/>
                <w:spacing w:val="-1"/>
                <w:w w:val="127"/>
                <w:position w:val="-1"/>
              </w:rPr>
              <w:t>/</w:t>
            </w:r>
            <w:r w:rsidRPr="003C74BD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200</w:t>
            </w:r>
            <w:r w:rsidRPr="003C74BD">
              <w:rPr>
                <w:rFonts w:asciiTheme="minorHAnsi" w:eastAsia="Tahoma" w:hAnsiTheme="minorHAnsi" w:cstheme="minorHAnsi"/>
                <w:w w:val="99"/>
                <w:position w:val="-1"/>
              </w:rPr>
              <w:t>7</w:t>
            </w:r>
          </w:p>
          <w:p w14:paraId="7EC9EF69" w14:textId="77777777" w:rsidR="004309A3" w:rsidRPr="003C74BD" w:rsidRDefault="004000CF">
            <w:pPr>
              <w:spacing w:line="180" w:lineRule="exact"/>
              <w:ind w:left="1255"/>
              <w:rPr>
                <w:rFonts w:asciiTheme="minorHAnsi" w:eastAsia="Tahoma" w:hAnsiTheme="minorHAnsi" w:cstheme="minorHAnsi"/>
              </w:rPr>
            </w:pPr>
            <w:r w:rsidRPr="003C74BD">
              <w:rPr>
                <w:rFonts w:asciiTheme="minorHAnsi" w:eastAsia="Tahoma" w:hAnsiTheme="minorHAnsi" w:cstheme="minorHAnsi"/>
                <w:spacing w:val="-5"/>
              </w:rPr>
              <w:t>G</w:t>
            </w:r>
            <w:r w:rsidRPr="003C74BD">
              <w:rPr>
                <w:rFonts w:asciiTheme="minorHAnsi" w:eastAsia="Tahoma" w:hAnsiTheme="minorHAnsi" w:cstheme="minorHAnsi"/>
                <w:spacing w:val="-14"/>
              </w:rPr>
              <w:t>li</w:t>
            </w:r>
            <w:r w:rsidRPr="003C74BD">
              <w:rPr>
                <w:rFonts w:asciiTheme="minorHAnsi" w:eastAsia="Tahoma" w:hAnsiTheme="minorHAnsi" w:cstheme="minorHAnsi"/>
                <w:spacing w:val="2"/>
              </w:rPr>
              <w:t>t</w:t>
            </w:r>
            <w:r w:rsidRPr="003C74BD">
              <w:rPr>
                <w:rFonts w:asciiTheme="minorHAnsi" w:eastAsia="Tahoma" w:hAnsiTheme="minorHAnsi" w:cstheme="minorHAnsi"/>
                <w:spacing w:val="-4"/>
              </w:rPr>
              <w:t>z</w:t>
            </w:r>
            <w:r w:rsidRPr="003C74BD">
              <w:rPr>
                <w:rFonts w:asciiTheme="minorHAnsi" w:eastAsia="Tahoma" w:hAnsiTheme="minorHAnsi" w:cstheme="minorHAnsi"/>
              </w:rPr>
              <w:t>y</w:t>
            </w:r>
            <w:r w:rsidRPr="003C74BD">
              <w:rPr>
                <w:rFonts w:asciiTheme="minorHAnsi" w:eastAsia="Tahoma" w:hAnsiTheme="minorHAnsi" w:cstheme="minorHAnsi"/>
                <w:spacing w:val="-14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-5"/>
              </w:rPr>
              <w:t>G</w:t>
            </w:r>
            <w:r w:rsidRPr="003C74BD">
              <w:rPr>
                <w:rFonts w:asciiTheme="minorHAnsi" w:eastAsia="Tahoma" w:hAnsiTheme="minorHAnsi" w:cstheme="minorHAnsi"/>
                <w:spacing w:val="-3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4"/>
              </w:rPr>
              <w:t>m</w:t>
            </w:r>
            <w:r w:rsidRPr="003C74BD">
              <w:rPr>
                <w:rFonts w:asciiTheme="minorHAnsi" w:eastAsia="Tahoma" w:hAnsiTheme="minorHAnsi" w:cstheme="minorHAnsi"/>
              </w:rPr>
              <w:t>s</w:t>
            </w:r>
            <w:r w:rsidRPr="003C74BD">
              <w:rPr>
                <w:rFonts w:asciiTheme="minorHAnsi" w:eastAsia="Tahoma" w:hAnsiTheme="minorHAnsi" w:cstheme="minorHAnsi"/>
              </w:rPr>
              <w:t xml:space="preserve">                                                                                           </w:t>
            </w:r>
            <w:r w:rsidRPr="003C74BD">
              <w:rPr>
                <w:rFonts w:asciiTheme="minorHAnsi" w:eastAsia="Tahoma" w:hAnsiTheme="minorHAnsi" w:cstheme="minorHAnsi"/>
                <w:spacing w:val="16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3"/>
                <w:w w:val="97"/>
              </w:rPr>
              <w:t>N</w:t>
            </w:r>
            <w:r w:rsidRPr="003C74BD">
              <w:rPr>
                <w:rFonts w:asciiTheme="minorHAnsi" w:eastAsia="Tahoma" w:hAnsiTheme="minorHAnsi" w:cstheme="minorHAnsi"/>
                <w:spacing w:val="-3"/>
                <w:w w:val="97"/>
              </w:rPr>
              <w:t>e</w:t>
            </w:r>
            <w:r w:rsidRPr="003C74BD">
              <w:rPr>
                <w:rFonts w:asciiTheme="minorHAnsi" w:eastAsia="Tahoma" w:hAnsiTheme="minorHAnsi" w:cstheme="minorHAnsi"/>
                <w:w w:val="97"/>
              </w:rPr>
              <w:t>w</w:t>
            </w:r>
            <w:r w:rsidRPr="003C74BD">
              <w:rPr>
                <w:rFonts w:asciiTheme="minorHAnsi" w:eastAsia="Tahoma" w:hAnsiTheme="minorHAnsi" w:cstheme="minorHAnsi"/>
                <w:spacing w:val="-15"/>
                <w:w w:val="97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8"/>
                <w:w w:val="97"/>
              </w:rPr>
              <w:t>C</w:t>
            </w:r>
            <w:r w:rsidRPr="003C74BD">
              <w:rPr>
                <w:rFonts w:asciiTheme="minorHAnsi" w:eastAsia="Tahoma" w:hAnsiTheme="minorHAnsi" w:cstheme="minorHAnsi"/>
                <w:spacing w:val="-14"/>
                <w:w w:val="97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2"/>
                <w:w w:val="97"/>
              </w:rPr>
              <w:t>t</w:t>
            </w:r>
            <w:r w:rsidRPr="003C74BD">
              <w:rPr>
                <w:rFonts w:asciiTheme="minorHAnsi" w:eastAsia="Tahoma" w:hAnsiTheme="minorHAnsi" w:cstheme="minorHAnsi"/>
                <w:w w:val="97"/>
              </w:rPr>
              <w:t>y</w:t>
            </w:r>
            <w:r w:rsidRPr="003C74BD">
              <w:rPr>
                <w:rFonts w:asciiTheme="minorHAnsi" w:eastAsia="Tahoma" w:hAnsiTheme="minorHAnsi" w:cstheme="minorHAnsi"/>
                <w:spacing w:val="-14"/>
                <w:w w:val="97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4"/>
                <w:w w:val="97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1"/>
                <w:w w:val="97"/>
              </w:rPr>
              <w:t>n</w:t>
            </w:r>
            <w:r w:rsidRPr="003C74BD">
              <w:rPr>
                <w:rFonts w:asciiTheme="minorHAnsi" w:eastAsia="Tahoma" w:hAnsiTheme="minorHAnsi" w:cstheme="minorHAnsi"/>
                <w:spacing w:val="2"/>
                <w:w w:val="97"/>
              </w:rPr>
              <w:t>d</w:t>
            </w:r>
            <w:r w:rsidRPr="003C74BD">
              <w:rPr>
                <w:rFonts w:asciiTheme="minorHAnsi" w:eastAsia="Tahoma" w:hAnsiTheme="minorHAnsi" w:cstheme="minorHAnsi"/>
                <w:w w:val="97"/>
              </w:rPr>
              <w:t>,</w:t>
            </w:r>
            <w:r w:rsidRPr="003C74BD">
              <w:rPr>
                <w:rFonts w:asciiTheme="minorHAnsi" w:eastAsia="Tahoma" w:hAnsiTheme="minorHAnsi" w:cstheme="minorHAnsi"/>
                <w:spacing w:val="-12"/>
                <w:w w:val="97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8"/>
              </w:rPr>
              <w:t>C</w:t>
            </w:r>
            <w:r w:rsidRPr="003C74BD">
              <w:rPr>
                <w:rFonts w:asciiTheme="minorHAnsi" w:eastAsia="Tahoma" w:hAnsiTheme="minorHAnsi" w:cstheme="minorHAnsi"/>
              </w:rPr>
              <w:t>A</w:t>
            </w:r>
          </w:p>
          <w:p w14:paraId="23F2883B" w14:textId="77777777" w:rsidR="004309A3" w:rsidRPr="003C74BD" w:rsidRDefault="004309A3">
            <w:pPr>
              <w:spacing w:before="1" w:line="16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61074B" w14:textId="77777777" w:rsidR="004309A3" w:rsidRPr="003C74BD" w:rsidRDefault="004000CF">
            <w:pPr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1"/>
                <w:w w:val="70"/>
                <w:sz w:val="18"/>
                <w:szCs w:val="18"/>
              </w:rPr>
              <w:t>K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sp</w:t>
            </w:r>
            <w:r w:rsidRPr="003C74BD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11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13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67618323" w14:textId="77777777" w:rsidR="004309A3" w:rsidRPr="003C74BD" w:rsidRDefault="004000CF">
            <w:pPr>
              <w:spacing w:before="12"/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-2"/>
                <w:w w:val="84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4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4"/>
                <w:w w:val="84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4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4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3"/>
                <w:w w:val="8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4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12"/>
                <w:w w:val="84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4"/>
                <w:sz w:val="18"/>
                <w:szCs w:val="18"/>
              </w:rPr>
              <w:t>$60000</w:t>
            </w:r>
            <w:r w:rsidRPr="003C74BD">
              <w:rPr>
                <w:rFonts w:asciiTheme="minorHAnsi" w:hAnsiTheme="minorHAnsi" w:cstheme="minorHAnsi"/>
                <w:w w:val="84"/>
                <w:sz w:val="18"/>
                <w:szCs w:val="18"/>
              </w:rPr>
              <w:t>0</w:t>
            </w:r>
            <w:r w:rsidRPr="003C74BD">
              <w:rPr>
                <w:rFonts w:asciiTheme="minorHAnsi" w:hAnsiTheme="minorHAnsi" w:cstheme="minorHAnsi"/>
                <w:spacing w:val="-4"/>
                <w:w w:val="84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1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0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f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10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9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2"/>
                <w:sz w:val="18"/>
                <w:szCs w:val="18"/>
              </w:rPr>
              <w:t>$50000</w:t>
            </w:r>
            <w:r w:rsidRPr="003C74BD">
              <w:rPr>
                <w:rFonts w:asciiTheme="minorHAnsi" w:hAnsiTheme="minorHAnsi" w:cstheme="minorHAnsi"/>
                <w:w w:val="82"/>
                <w:sz w:val="18"/>
                <w:szCs w:val="18"/>
              </w:rPr>
              <w:t>0</w:t>
            </w:r>
            <w:r w:rsidRPr="003C74BD">
              <w:rPr>
                <w:rFonts w:asciiTheme="minorHAnsi" w:hAnsiTheme="minorHAnsi" w:cstheme="minorHAnsi"/>
                <w:spacing w:val="11"/>
                <w:w w:val="8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10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ch</w:t>
            </w:r>
            <w:r w:rsidRPr="003C74BD">
              <w:rPr>
                <w:rFonts w:asciiTheme="minorHAnsi" w:hAnsiTheme="minorHAnsi" w:cstheme="minorHAnsi"/>
                <w:spacing w:val="2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su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b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>q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11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22F0CD14" w14:textId="77777777" w:rsidR="004309A3" w:rsidRPr="003C74BD" w:rsidRDefault="004000CF">
            <w:pPr>
              <w:spacing w:before="12" w:line="253" w:lineRule="auto"/>
              <w:ind w:left="1428" w:right="3434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se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su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lt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tiv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3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1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app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ch</w:t>
            </w:r>
            <w:r w:rsidRPr="003C74BD">
              <w:rPr>
                <w:rFonts w:asciiTheme="minorHAnsi" w:hAnsiTheme="minorHAnsi" w:cstheme="minorHAnsi"/>
                <w:spacing w:val="18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cc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essfu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ll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8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b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il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1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31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wit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14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ig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-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19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b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 xml:space="preserve">. </w:t>
            </w:r>
            <w:r w:rsidRPr="003C74BD">
              <w:rPr>
                <w:rFonts w:asciiTheme="minorHAnsi" w:hAnsiTheme="minorHAnsi" w:cstheme="minorHAnsi"/>
                <w:spacing w:val="-1"/>
                <w:w w:val="72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6"/>
                <w:w w:val="92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1"/>
                <w:w w:val="92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2"/>
                <w:w w:val="92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w w:val="92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92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7"/>
                <w:w w:val="9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94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5"/>
                <w:w w:val="94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94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4"/>
                <w:w w:val="9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6"/>
                <w:w w:val="9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w w:val="9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94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3"/>
                <w:w w:val="94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4"/>
                <w:w w:val="9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4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5"/>
                <w:w w:val="94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0AF8394F" w14:textId="77777777" w:rsidR="004309A3" w:rsidRPr="003C74BD" w:rsidRDefault="004000CF">
            <w:pPr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-1"/>
                <w:w w:val="90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8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9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j</w:t>
            </w:r>
            <w:r w:rsidRPr="003C74BD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4"/>
                <w:w w:val="90"/>
                <w:sz w:val="18"/>
                <w:szCs w:val="18"/>
              </w:rPr>
              <w:t>-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13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5"/>
                <w:w w:val="90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1"/>
                <w:w w:val="90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ct</w:t>
            </w:r>
            <w:r w:rsidRPr="003C74BD">
              <w:rPr>
                <w:rFonts w:asciiTheme="minorHAnsi" w:hAnsiTheme="minorHAnsi" w:cstheme="minorHAnsi"/>
                <w:spacing w:val="15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90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2"/>
                <w:w w:val="90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4"/>
                <w:w w:val="90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10"/>
                <w:w w:val="9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5"/>
                <w:w w:val="89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as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9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sa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12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b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19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2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epa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 xml:space="preserve">s 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by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1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4</w:t>
            </w:r>
            <w:r w:rsidRPr="003C74BD">
              <w:rPr>
                <w:rFonts w:asciiTheme="minorHAnsi" w:hAnsiTheme="minorHAnsi" w:cstheme="minorHAnsi"/>
                <w:spacing w:val="-9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6FBB3249" w14:textId="77777777" w:rsidR="004309A3" w:rsidRPr="003C74BD" w:rsidRDefault="004309A3">
            <w:pPr>
              <w:spacing w:before="8" w:line="140" w:lineRule="exact"/>
              <w:rPr>
                <w:rFonts w:asciiTheme="minorHAnsi" w:hAnsiTheme="minorHAnsi" w:cstheme="minorHAnsi"/>
                <w:sz w:val="15"/>
                <w:szCs w:val="15"/>
              </w:rPr>
            </w:pPr>
          </w:p>
          <w:p w14:paraId="7B850943" w14:textId="77777777" w:rsidR="004309A3" w:rsidRPr="003C74BD" w:rsidRDefault="004309A3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39C13B2A" w14:textId="77777777" w:rsidR="004309A3" w:rsidRPr="003C74BD" w:rsidRDefault="004000CF">
            <w:pPr>
              <w:spacing w:line="220" w:lineRule="exact"/>
              <w:ind w:left="1255"/>
              <w:rPr>
                <w:rFonts w:asciiTheme="minorHAnsi" w:eastAsia="Tahoma" w:hAnsiTheme="minorHAnsi" w:cstheme="minorHAnsi"/>
              </w:rPr>
            </w:pPr>
            <w:r w:rsidRPr="003C74BD">
              <w:rPr>
                <w:rFonts w:asciiTheme="minorHAnsi" w:eastAsia="Tahoma" w:hAnsiTheme="minorHAnsi" w:cstheme="minorHAnsi"/>
                <w:position w:val="-1"/>
              </w:rPr>
              <w:t>J</w:t>
            </w:r>
            <w:r w:rsidRPr="003C74BD">
              <w:rPr>
                <w:rFonts w:asciiTheme="minorHAnsi" w:eastAsia="Tahoma" w:hAnsiTheme="minorHAnsi" w:cstheme="minorHAnsi"/>
                <w:spacing w:val="-3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5"/>
                <w:position w:val="-1"/>
              </w:rPr>
              <w:t>w</w:t>
            </w:r>
            <w:r w:rsidRPr="003C74BD">
              <w:rPr>
                <w:rFonts w:asciiTheme="minorHAnsi" w:eastAsia="Tahoma" w:hAnsiTheme="minorHAnsi" w:cstheme="minorHAnsi"/>
                <w:spacing w:val="-3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14"/>
                <w:position w:val="-1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1"/>
                <w:position w:val="-1"/>
              </w:rPr>
              <w:t>r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y</w:t>
            </w:r>
            <w:r w:rsidRPr="003C74BD">
              <w:rPr>
                <w:rFonts w:asciiTheme="minorHAnsi" w:eastAsia="Tahoma" w:hAnsiTheme="minorHAnsi" w:cstheme="minorHAnsi"/>
                <w:spacing w:val="-21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2"/>
                <w:w w:val="97"/>
                <w:position w:val="-1"/>
              </w:rPr>
              <w:t>S</w:t>
            </w:r>
            <w:r w:rsidRPr="003C74BD">
              <w:rPr>
                <w:rFonts w:asciiTheme="minorHAnsi" w:eastAsia="Tahoma" w:hAnsiTheme="minorHAnsi" w:cstheme="minorHAnsi"/>
                <w:spacing w:val="-4"/>
                <w:w w:val="97"/>
                <w:position w:val="-1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14"/>
                <w:w w:val="97"/>
                <w:position w:val="-1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3"/>
                <w:w w:val="97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w w:val="97"/>
                <w:position w:val="-1"/>
              </w:rPr>
              <w:t>s</w:t>
            </w:r>
            <w:r w:rsidRPr="003C74BD">
              <w:rPr>
                <w:rFonts w:asciiTheme="minorHAnsi" w:eastAsia="Tahoma" w:hAnsiTheme="minorHAnsi" w:cstheme="minorHAnsi"/>
                <w:spacing w:val="-15"/>
                <w:w w:val="97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5"/>
                <w:position w:val="-1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2"/>
                <w:position w:val="-1"/>
              </w:rPr>
              <w:t>ss</w:t>
            </w:r>
            <w:r w:rsidRPr="003C74BD">
              <w:rPr>
                <w:rFonts w:asciiTheme="minorHAnsi" w:eastAsia="Tahoma" w:hAnsiTheme="minorHAnsi" w:cstheme="minorHAnsi"/>
                <w:spacing w:val="4"/>
                <w:position w:val="-1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-4"/>
                <w:position w:val="-1"/>
              </w:rPr>
              <w:t>c</w:t>
            </w:r>
            <w:r w:rsidRPr="003C74BD">
              <w:rPr>
                <w:rFonts w:asciiTheme="minorHAnsi" w:eastAsia="Tahoma" w:hAnsiTheme="minorHAnsi" w:cstheme="minorHAnsi"/>
                <w:spacing w:val="-14"/>
                <w:position w:val="-1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-4"/>
                <w:position w:val="-1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2"/>
                <w:position w:val="-1"/>
              </w:rPr>
              <w:t>t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e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 xml:space="preserve">                                                                     </w:t>
            </w:r>
            <w:r w:rsidRPr="003C74BD">
              <w:rPr>
                <w:rFonts w:asciiTheme="minorHAnsi" w:eastAsia="Tahoma" w:hAnsiTheme="minorHAnsi" w:cstheme="minorHAnsi"/>
                <w:spacing w:val="57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3</w:t>
            </w:r>
            <w:r w:rsidRPr="003C74BD">
              <w:rPr>
                <w:rFonts w:asciiTheme="minorHAnsi" w:eastAsia="Tahoma" w:hAnsiTheme="minorHAnsi" w:cstheme="minorHAnsi"/>
                <w:spacing w:val="-1"/>
                <w:w w:val="104"/>
                <w:position w:val="-1"/>
              </w:rPr>
              <w:t>/</w:t>
            </w:r>
            <w:r w:rsidRPr="003C74BD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1</w:t>
            </w:r>
            <w:r w:rsidRPr="003C74BD">
              <w:rPr>
                <w:rFonts w:asciiTheme="minorHAnsi" w:eastAsia="Tahoma" w:hAnsiTheme="minorHAnsi" w:cstheme="minorHAnsi"/>
                <w:spacing w:val="-1"/>
                <w:w w:val="104"/>
                <w:position w:val="-1"/>
              </w:rPr>
              <w:t>/</w:t>
            </w:r>
            <w:r w:rsidRPr="003C74BD">
              <w:rPr>
                <w:rFonts w:asciiTheme="minorHAnsi" w:eastAsia="Tahoma" w:hAnsiTheme="minorHAnsi" w:cstheme="minorHAnsi"/>
                <w:spacing w:val="1"/>
                <w:w w:val="104"/>
                <w:position w:val="-1"/>
              </w:rPr>
              <w:t>200</w:t>
            </w:r>
            <w:r w:rsidRPr="003C74BD">
              <w:rPr>
                <w:rFonts w:asciiTheme="minorHAnsi" w:eastAsia="Tahoma" w:hAnsiTheme="minorHAnsi" w:cstheme="minorHAnsi"/>
                <w:w w:val="104"/>
                <w:position w:val="-1"/>
              </w:rPr>
              <w:t>4</w:t>
            </w:r>
            <w:r w:rsidRPr="003C74BD">
              <w:rPr>
                <w:rFonts w:asciiTheme="minorHAnsi" w:eastAsia="Tahoma" w:hAnsiTheme="minorHAnsi" w:cstheme="minorHAnsi"/>
                <w:spacing w:val="-15"/>
                <w:w w:val="104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-</w:t>
            </w:r>
            <w:r w:rsidRPr="003C74BD">
              <w:rPr>
                <w:rFonts w:asciiTheme="minorHAnsi" w:eastAsia="Tahoma" w:hAnsiTheme="minorHAnsi" w:cstheme="minorHAnsi"/>
                <w:spacing w:val="-17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8</w:t>
            </w:r>
            <w:r w:rsidRPr="003C74BD">
              <w:rPr>
                <w:rFonts w:asciiTheme="minorHAnsi" w:eastAsia="Tahoma" w:hAnsiTheme="minorHAnsi" w:cstheme="minorHAnsi"/>
                <w:spacing w:val="-1"/>
                <w:w w:val="127"/>
                <w:position w:val="-1"/>
              </w:rPr>
              <w:t>/</w:t>
            </w:r>
            <w:r w:rsidRPr="003C74BD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1</w:t>
            </w:r>
            <w:r w:rsidRPr="003C74BD">
              <w:rPr>
                <w:rFonts w:asciiTheme="minorHAnsi" w:eastAsia="Tahoma" w:hAnsiTheme="minorHAnsi" w:cstheme="minorHAnsi"/>
                <w:spacing w:val="-1"/>
                <w:w w:val="127"/>
                <w:position w:val="-1"/>
              </w:rPr>
              <w:t>/</w:t>
            </w:r>
            <w:r w:rsidRPr="003C74BD">
              <w:rPr>
                <w:rFonts w:asciiTheme="minorHAnsi" w:eastAsia="Tahoma" w:hAnsiTheme="minorHAnsi" w:cstheme="minorHAnsi"/>
                <w:spacing w:val="1"/>
                <w:w w:val="99"/>
                <w:position w:val="-1"/>
              </w:rPr>
              <w:t>200</w:t>
            </w:r>
            <w:r w:rsidRPr="003C74BD">
              <w:rPr>
                <w:rFonts w:asciiTheme="minorHAnsi" w:eastAsia="Tahoma" w:hAnsiTheme="minorHAnsi" w:cstheme="minorHAnsi"/>
                <w:w w:val="99"/>
                <w:position w:val="-1"/>
              </w:rPr>
              <w:t>5</w:t>
            </w:r>
          </w:p>
          <w:p w14:paraId="45077C6B" w14:textId="77777777" w:rsidR="004309A3" w:rsidRPr="003C74BD" w:rsidRDefault="004000CF">
            <w:pPr>
              <w:spacing w:line="180" w:lineRule="exact"/>
              <w:ind w:left="1255"/>
              <w:rPr>
                <w:rFonts w:asciiTheme="minorHAnsi" w:eastAsia="Tahoma" w:hAnsiTheme="minorHAnsi" w:cstheme="minorHAnsi"/>
              </w:rPr>
            </w:pPr>
            <w:r w:rsidRPr="003C74BD">
              <w:rPr>
                <w:rFonts w:asciiTheme="minorHAnsi" w:eastAsia="Tahoma" w:hAnsiTheme="minorHAnsi" w:cstheme="minorHAnsi"/>
                <w:spacing w:val="5"/>
                <w:w w:val="95"/>
              </w:rPr>
              <w:t>T</w:t>
            </w:r>
            <w:r w:rsidRPr="003C74BD">
              <w:rPr>
                <w:rFonts w:asciiTheme="minorHAnsi" w:eastAsia="Tahoma" w:hAnsiTheme="minorHAnsi" w:cstheme="minorHAnsi"/>
                <w:spacing w:val="4"/>
                <w:w w:val="95"/>
              </w:rPr>
              <w:t>o</w:t>
            </w:r>
            <w:r w:rsidRPr="003C74BD">
              <w:rPr>
                <w:rFonts w:asciiTheme="minorHAnsi" w:eastAsia="Tahoma" w:hAnsiTheme="minorHAnsi" w:cstheme="minorHAnsi"/>
                <w:w w:val="95"/>
              </w:rPr>
              <w:t>p</w:t>
            </w:r>
            <w:r w:rsidRPr="003C74BD">
              <w:rPr>
                <w:rFonts w:asciiTheme="minorHAnsi" w:eastAsia="Tahoma" w:hAnsiTheme="minorHAnsi" w:cstheme="minorHAnsi"/>
                <w:spacing w:val="-16"/>
                <w:w w:val="95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-2"/>
                <w:w w:val="95"/>
              </w:rPr>
              <w:t>R</w:t>
            </w:r>
            <w:r w:rsidRPr="003C74BD">
              <w:rPr>
                <w:rFonts w:asciiTheme="minorHAnsi" w:eastAsia="Tahoma" w:hAnsiTheme="minorHAnsi" w:cstheme="minorHAnsi"/>
                <w:spacing w:val="4"/>
                <w:w w:val="95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-4"/>
                <w:w w:val="95"/>
              </w:rPr>
              <w:t>c</w:t>
            </w:r>
            <w:r w:rsidRPr="003C74BD">
              <w:rPr>
                <w:rFonts w:asciiTheme="minorHAnsi" w:eastAsia="Tahoma" w:hAnsiTheme="minorHAnsi" w:cstheme="minorHAnsi"/>
                <w:w w:val="95"/>
              </w:rPr>
              <w:t>k</w:t>
            </w:r>
            <w:r w:rsidRPr="003C74BD">
              <w:rPr>
                <w:rFonts w:asciiTheme="minorHAnsi" w:eastAsia="Tahoma" w:hAnsiTheme="minorHAnsi" w:cstheme="minorHAnsi"/>
                <w:spacing w:val="-3"/>
                <w:w w:val="95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</w:rPr>
              <w:t>J</w:t>
            </w:r>
            <w:r w:rsidRPr="003C74BD">
              <w:rPr>
                <w:rFonts w:asciiTheme="minorHAnsi" w:eastAsia="Tahoma" w:hAnsiTheme="minorHAnsi" w:cstheme="minorHAnsi"/>
                <w:spacing w:val="-3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5"/>
              </w:rPr>
              <w:t>w</w:t>
            </w:r>
            <w:r w:rsidRPr="003C74BD">
              <w:rPr>
                <w:rFonts w:asciiTheme="minorHAnsi" w:eastAsia="Tahoma" w:hAnsiTheme="minorHAnsi" w:cstheme="minorHAnsi"/>
                <w:spacing w:val="-3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-14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1"/>
              </w:rPr>
              <w:t>r</w:t>
            </w:r>
            <w:r w:rsidRPr="003C74BD">
              <w:rPr>
                <w:rFonts w:asciiTheme="minorHAnsi" w:eastAsia="Tahoma" w:hAnsiTheme="minorHAnsi" w:cstheme="minorHAnsi"/>
              </w:rPr>
              <w:t>y</w:t>
            </w:r>
            <w:r w:rsidRPr="003C74BD">
              <w:rPr>
                <w:rFonts w:asciiTheme="minorHAnsi" w:eastAsia="Tahoma" w:hAnsiTheme="minorHAnsi" w:cstheme="minorHAnsi"/>
              </w:rPr>
              <w:t xml:space="preserve">                                                                                   </w:t>
            </w:r>
            <w:r w:rsidRPr="003C74BD">
              <w:rPr>
                <w:rFonts w:asciiTheme="minorHAnsi" w:eastAsia="Tahoma" w:hAnsiTheme="minorHAnsi" w:cstheme="minorHAnsi"/>
                <w:spacing w:val="5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3"/>
                <w:w w:val="97"/>
              </w:rPr>
              <w:t>N</w:t>
            </w:r>
            <w:r w:rsidRPr="003C74BD">
              <w:rPr>
                <w:rFonts w:asciiTheme="minorHAnsi" w:eastAsia="Tahoma" w:hAnsiTheme="minorHAnsi" w:cstheme="minorHAnsi"/>
                <w:spacing w:val="-3"/>
                <w:w w:val="97"/>
              </w:rPr>
              <w:t>e</w:t>
            </w:r>
            <w:r w:rsidRPr="003C74BD">
              <w:rPr>
                <w:rFonts w:asciiTheme="minorHAnsi" w:eastAsia="Tahoma" w:hAnsiTheme="minorHAnsi" w:cstheme="minorHAnsi"/>
                <w:w w:val="97"/>
              </w:rPr>
              <w:t>w</w:t>
            </w:r>
            <w:r w:rsidRPr="003C74BD">
              <w:rPr>
                <w:rFonts w:asciiTheme="minorHAnsi" w:eastAsia="Tahoma" w:hAnsiTheme="minorHAnsi" w:cstheme="minorHAnsi"/>
                <w:spacing w:val="-15"/>
                <w:w w:val="97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8"/>
                <w:w w:val="97"/>
              </w:rPr>
              <w:t>C</w:t>
            </w:r>
            <w:r w:rsidRPr="003C74BD">
              <w:rPr>
                <w:rFonts w:asciiTheme="minorHAnsi" w:eastAsia="Tahoma" w:hAnsiTheme="minorHAnsi" w:cstheme="minorHAnsi"/>
                <w:spacing w:val="-14"/>
                <w:w w:val="97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2"/>
                <w:w w:val="97"/>
              </w:rPr>
              <w:t>t</w:t>
            </w:r>
            <w:r w:rsidRPr="003C74BD">
              <w:rPr>
                <w:rFonts w:asciiTheme="minorHAnsi" w:eastAsia="Tahoma" w:hAnsiTheme="minorHAnsi" w:cstheme="minorHAnsi"/>
                <w:w w:val="97"/>
              </w:rPr>
              <w:t>y</w:t>
            </w:r>
            <w:r w:rsidRPr="003C74BD">
              <w:rPr>
                <w:rFonts w:asciiTheme="minorHAnsi" w:eastAsia="Tahoma" w:hAnsiTheme="minorHAnsi" w:cstheme="minorHAnsi"/>
                <w:spacing w:val="-14"/>
                <w:w w:val="97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4"/>
                <w:w w:val="97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1"/>
                <w:w w:val="97"/>
              </w:rPr>
              <w:t>n</w:t>
            </w:r>
            <w:r w:rsidRPr="003C74BD">
              <w:rPr>
                <w:rFonts w:asciiTheme="minorHAnsi" w:eastAsia="Tahoma" w:hAnsiTheme="minorHAnsi" w:cstheme="minorHAnsi"/>
                <w:spacing w:val="2"/>
                <w:w w:val="97"/>
              </w:rPr>
              <w:t>d</w:t>
            </w:r>
            <w:r w:rsidRPr="003C74BD">
              <w:rPr>
                <w:rFonts w:asciiTheme="minorHAnsi" w:eastAsia="Tahoma" w:hAnsiTheme="minorHAnsi" w:cstheme="minorHAnsi"/>
                <w:w w:val="97"/>
              </w:rPr>
              <w:t>,</w:t>
            </w:r>
            <w:r w:rsidRPr="003C74BD">
              <w:rPr>
                <w:rFonts w:asciiTheme="minorHAnsi" w:eastAsia="Tahoma" w:hAnsiTheme="minorHAnsi" w:cstheme="minorHAnsi"/>
                <w:spacing w:val="-12"/>
                <w:w w:val="97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8"/>
              </w:rPr>
              <w:t>C</w:t>
            </w:r>
            <w:r w:rsidRPr="003C74BD">
              <w:rPr>
                <w:rFonts w:asciiTheme="minorHAnsi" w:eastAsia="Tahoma" w:hAnsiTheme="minorHAnsi" w:cstheme="minorHAnsi"/>
              </w:rPr>
              <w:t>A</w:t>
            </w:r>
          </w:p>
          <w:p w14:paraId="4B3CFD9F" w14:textId="77777777" w:rsidR="004309A3" w:rsidRPr="003C74BD" w:rsidRDefault="004309A3">
            <w:pPr>
              <w:spacing w:before="1" w:line="160" w:lineRule="exac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DDA940D" w14:textId="77777777" w:rsidR="004309A3" w:rsidRPr="003C74BD" w:rsidRDefault="004000CF">
            <w:pPr>
              <w:spacing w:line="253" w:lineRule="auto"/>
              <w:ind w:left="1428" w:right="5000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5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6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2"/>
                <w:w w:val="72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ss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14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f</w:t>
            </w:r>
            <w:r w:rsidRPr="003C74BD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2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1"/>
                <w:w w:val="88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12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5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f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iv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12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4"/>
                <w:w w:val="88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se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88"/>
                <w:sz w:val="18"/>
                <w:szCs w:val="18"/>
              </w:rPr>
              <w:t>u</w:t>
            </w:r>
            <w:r w:rsidRPr="003C74BD">
              <w:rPr>
                <w:rFonts w:asciiTheme="minorHAnsi" w:hAnsiTheme="minorHAnsi" w:cstheme="minorHAnsi"/>
                <w:spacing w:val="3"/>
                <w:w w:val="88"/>
                <w:sz w:val="18"/>
                <w:szCs w:val="18"/>
              </w:rPr>
              <w:t>tiv</w:t>
            </w:r>
            <w:r w:rsidRPr="003C74BD">
              <w:rPr>
                <w:rFonts w:asciiTheme="minorHAnsi" w:hAnsiTheme="minorHAnsi" w:cstheme="minorHAnsi"/>
                <w:w w:val="88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11"/>
                <w:w w:val="88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90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1"/>
                <w:w w:val="88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 xml:space="preserve">. </w:t>
            </w:r>
            <w:r w:rsidRPr="003C74BD">
              <w:rPr>
                <w:rFonts w:asciiTheme="minorHAnsi" w:hAnsiTheme="minorHAnsi" w:cstheme="minorHAnsi"/>
                <w:spacing w:val="-2"/>
                <w:w w:val="85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5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23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5"/>
                <w:sz w:val="18"/>
                <w:szCs w:val="18"/>
              </w:rPr>
              <w:t>$5</w:t>
            </w:r>
            <w:r w:rsidRPr="003C74BD">
              <w:rPr>
                <w:rFonts w:asciiTheme="minorHAnsi" w:hAnsiTheme="minorHAnsi" w:cstheme="minorHAnsi"/>
                <w:spacing w:val="6"/>
                <w:w w:val="85"/>
                <w:sz w:val="18"/>
                <w:szCs w:val="18"/>
              </w:rPr>
              <w:t>2</w:t>
            </w:r>
            <w:r w:rsidRPr="003C74BD">
              <w:rPr>
                <w:rFonts w:asciiTheme="minorHAnsi" w:hAnsiTheme="minorHAnsi" w:cstheme="minorHAnsi"/>
                <w:spacing w:val="5"/>
                <w:w w:val="85"/>
                <w:sz w:val="18"/>
                <w:szCs w:val="18"/>
              </w:rPr>
              <w:t>500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0</w:t>
            </w:r>
            <w:r w:rsidRPr="003C74BD">
              <w:rPr>
                <w:rFonts w:asciiTheme="minorHAnsi" w:hAnsiTheme="minorHAnsi" w:cstheme="minorHAnsi"/>
                <w:spacing w:val="-11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456EA804" w14:textId="77777777" w:rsidR="004309A3" w:rsidRPr="003C74BD" w:rsidRDefault="004000CF">
            <w:pPr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B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me</w:t>
            </w:r>
            <w:r w:rsidRPr="003C74BD">
              <w:rPr>
                <w:rFonts w:asciiTheme="minorHAnsi" w:hAnsiTheme="minorHAnsi" w:cstheme="minorHAnsi"/>
                <w:spacing w:val="-2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94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5"/>
                <w:w w:val="94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w w:val="9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4"/>
                <w:w w:val="94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94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4"/>
                <w:w w:val="9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94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2"/>
                <w:w w:val="94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4"/>
                <w:w w:val="94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11"/>
                <w:w w:val="94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1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4"/>
                <w:w w:val="92"/>
                <w:sz w:val="18"/>
                <w:szCs w:val="18"/>
              </w:rPr>
              <w:t>g</w:t>
            </w:r>
            <w:r w:rsidRPr="003C74BD">
              <w:rPr>
                <w:rFonts w:asciiTheme="minorHAnsi" w:hAnsiTheme="minorHAnsi" w:cstheme="minorHAnsi"/>
                <w:spacing w:val="5"/>
                <w:w w:val="92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4"/>
                <w:w w:val="92"/>
                <w:sz w:val="18"/>
                <w:szCs w:val="18"/>
              </w:rPr>
              <w:t>-</w:t>
            </w:r>
            <w:r w:rsidRPr="003C74BD">
              <w:rPr>
                <w:rFonts w:asciiTheme="minorHAnsi" w:hAnsiTheme="minorHAnsi" w:cstheme="minorHAnsi"/>
                <w:spacing w:val="3"/>
                <w:w w:val="92"/>
                <w:sz w:val="18"/>
                <w:szCs w:val="18"/>
              </w:rPr>
              <w:t>ti</w:t>
            </w:r>
            <w:r w:rsidRPr="003C74BD">
              <w:rPr>
                <w:rFonts w:asciiTheme="minorHAnsi" w:hAnsiTheme="minorHAnsi" w:cstheme="minorHAnsi"/>
                <w:w w:val="92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2"/>
                <w:w w:val="92"/>
                <w:sz w:val="18"/>
                <w:szCs w:val="18"/>
              </w:rPr>
              <w:t>k</w:t>
            </w:r>
            <w:r w:rsidRPr="003C74BD">
              <w:rPr>
                <w:rFonts w:asciiTheme="minorHAnsi" w:hAnsiTheme="minorHAnsi" w:cstheme="minorHAnsi"/>
                <w:spacing w:val="-4"/>
                <w:w w:val="92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2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2"/>
                <w:w w:val="9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87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41306D81" w14:textId="77777777" w:rsidR="004309A3" w:rsidRPr="003C74BD" w:rsidRDefault="004000CF">
            <w:pPr>
              <w:spacing w:before="12"/>
              <w:ind w:left="1428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-8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2"/>
                <w:w w:val="89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9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y</w:t>
            </w:r>
            <w:r w:rsidRPr="003C74BD">
              <w:rPr>
                <w:rFonts w:asciiTheme="minorHAnsi" w:hAnsiTheme="minorHAnsi" w:cstheme="minorHAnsi"/>
                <w:spacing w:val="-5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4"/>
                <w:w w:val="89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3"/>
                <w:w w:val="8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4"/>
                <w:w w:val="89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1"/>
                <w:w w:val="89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w w:val="89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14"/>
                <w:w w:val="89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5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m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spacing w:val="1"/>
                <w:w w:val="86"/>
                <w:sz w:val="18"/>
                <w:szCs w:val="18"/>
              </w:rPr>
              <w:t>o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v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27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sa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spacing w:val="-3"/>
                <w:w w:val="86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s by</w:t>
            </w:r>
            <w:r w:rsidRPr="003C74BD">
              <w:rPr>
                <w:rFonts w:asciiTheme="minorHAnsi" w:hAnsiTheme="minorHAnsi" w:cstheme="minorHAnsi"/>
                <w:spacing w:val="1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5"/>
                <w:w w:val="86"/>
                <w:sz w:val="18"/>
                <w:szCs w:val="18"/>
              </w:rPr>
              <w:t>1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0</w:t>
            </w:r>
            <w:r w:rsidRPr="003C74BD">
              <w:rPr>
                <w:rFonts w:asciiTheme="minorHAnsi" w:hAnsiTheme="minorHAnsi" w:cstheme="minorHAnsi"/>
                <w:spacing w:val="-4"/>
                <w:w w:val="86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-3"/>
                <w:w w:val="92"/>
                <w:sz w:val="18"/>
                <w:szCs w:val="18"/>
              </w:rPr>
              <w:t>p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6"/>
                <w:w w:val="104"/>
                <w:sz w:val="18"/>
                <w:szCs w:val="18"/>
              </w:rPr>
              <w:t>r</w:t>
            </w:r>
            <w:r w:rsidRPr="003C74BD">
              <w:rPr>
                <w:rFonts w:asciiTheme="minorHAnsi" w:hAnsiTheme="minorHAnsi" w:cstheme="minorHAnsi"/>
                <w:w w:val="86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-4"/>
                <w:w w:val="91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.</w:t>
            </w:r>
          </w:p>
          <w:p w14:paraId="79E5D5B6" w14:textId="77777777" w:rsidR="004309A3" w:rsidRPr="003C74BD" w:rsidRDefault="004309A3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01449DE2" w14:textId="77777777" w:rsidR="004309A3" w:rsidRPr="003C74BD" w:rsidRDefault="004309A3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406996D5" w14:textId="77777777" w:rsidR="004309A3" w:rsidRPr="003C74BD" w:rsidRDefault="004309A3">
            <w:pPr>
              <w:spacing w:before="20" w:line="280" w:lineRule="exact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DCC37E8" w14:textId="77777777" w:rsidR="004309A3" w:rsidRPr="003C74BD" w:rsidRDefault="004000CF">
            <w:pPr>
              <w:ind w:left="1255"/>
              <w:rPr>
                <w:rFonts w:asciiTheme="minorHAnsi" w:eastAsia="Tahoma" w:hAnsiTheme="minorHAnsi" w:cstheme="minorHAnsi"/>
                <w:sz w:val="24"/>
                <w:szCs w:val="24"/>
              </w:rPr>
            </w:pPr>
            <w:r w:rsidRPr="003C74BD">
              <w:rPr>
                <w:rFonts w:asciiTheme="minorHAnsi" w:eastAsia="Tahoma" w:hAnsiTheme="minorHAnsi" w:cstheme="minorHAnsi"/>
                <w:spacing w:val="-7"/>
                <w:sz w:val="24"/>
                <w:szCs w:val="24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2"/>
                <w:sz w:val="24"/>
                <w:szCs w:val="24"/>
              </w:rPr>
              <w:t>d</w:t>
            </w:r>
            <w:r w:rsidRPr="003C74BD">
              <w:rPr>
                <w:rFonts w:asciiTheme="minorHAnsi" w:eastAsia="Tahoma" w:hAnsiTheme="minorHAnsi" w:cstheme="minorHAnsi"/>
                <w:spacing w:val="-1"/>
                <w:sz w:val="24"/>
                <w:szCs w:val="24"/>
              </w:rPr>
              <w:t>uc</w:t>
            </w:r>
            <w:r w:rsidRPr="003C74BD">
              <w:rPr>
                <w:rFonts w:asciiTheme="minorHAnsi" w:eastAsia="Tahoma" w:hAnsiTheme="minorHAnsi" w:cstheme="minorHAnsi"/>
                <w:spacing w:val="-4"/>
                <w:sz w:val="24"/>
                <w:szCs w:val="24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-2"/>
                <w:sz w:val="24"/>
                <w:szCs w:val="24"/>
              </w:rPr>
              <w:t>ti</w:t>
            </w:r>
            <w:r w:rsidRPr="003C74BD">
              <w:rPr>
                <w:rFonts w:asciiTheme="minorHAnsi" w:eastAsia="Tahoma" w:hAnsiTheme="minorHAnsi" w:cstheme="minorHAnsi"/>
                <w:spacing w:val="4"/>
                <w:sz w:val="24"/>
                <w:szCs w:val="24"/>
              </w:rPr>
              <w:t>o</w:t>
            </w:r>
            <w:r w:rsidRPr="003C74BD">
              <w:rPr>
                <w:rFonts w:asciiTheme="minorHAnsi" w:eastAsia="Tahoma" w:hAnsiTheme="minorHAnsi" w:cstheme="minorHAnsi"/>
                <w:sz w:val="24"/>
                <w:szCs w:val="24"/>
              </w:rPr>
              <w:t>n</w:t>
            </w:r>
          </w:p>
          <w:p w14:paraId="0E898C03" w14:textId="77777777" w:rsidR="004309A3" w:rsidRPr="003C74BD" w:rsidRDefault="004000CF">
            <w:pPr>
              <w:spacing w:before="13" w:line="220" w:lineRule="exact"/>
              <w:ind w:left="1255"/>
              <w:rPr>
                <w:rFonts w:asciiTheme="minorHAnsi" w:eastAsia="Tahoma" w:hAnsiTheme="minorHAnsi" w:cstheme="minorHAnsi"/>
              </w:rPr>
            </w:pPr>
            <w:r w:rsidRPr="003C74BD">
              <w:rPr>
                <w:rFonts w:asciiTheme="minorHAnsi" w:eastAsia="Tahoma" w:hAnsiTheme="minorHAnsi" w:cstheme="minorHAnsi"/>
                <w:spacing w:val="4"/>
                <w:w w:val="97"/>
                <w:position w:val="-1"/>
              </w:rPr>
              <w:t>H</w:t>
            </w:r>
            <w:r w:rsidRPr="003C74BD">
              <w:rPr>
                <w:rFonts w:asciiTheme="minorHAnsi" w:eastAsia="Tahoma" w:hAnsiTheme="minorHAnsi" w:cstheme="minorHAnsi"/>
                <w:spacing w:val="-14"/>
                <w:w w:val="97"/>
                <w:position w:val="-1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2"/>
                <w:w w:val="97"/>
                <w:position w:val="-1"/>
              </w:rPr>
              <w:t>g</w:t>
            </w:r>
            <w:r w:rsidRPr="003C74BD">
              <w:rPr>
                <w:rFonts w:asciiTheme="minorHAnsi" w:eastAsia="Tahoma" w:hAnsiTheme="minorHAnsi" w:cstheme="minorHAnsi"/>
                <w:w w:val="97"/>
                <w:position w:val="-1"/>
              </w:rPr>
              <w:t>h</w:t>
            </w:r>
            <w:r w:rsidRPr="003C74BD">
              <w:rPr>
                <w:rFonts w:asciiTheme="minorHAnsi" w:eastAsia="Tahoma" w:hAnsiTheme="minorHAnsi" w:cstheme="minorHAnsi"/>
                <w:spacing w:val="-11"/>
                <w:w w:val="97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2"/>
                <w:w w:val="96"/>
                <w:position w:val="-1"/>
              </w:rPr>
              <w:t>S</w:t>
            </w:r>
            <w:r w:rsidRPr="003C74BD">
              <w:rPr>
                <w:rFonts w:asciiTheme="minorHAnsi" w:eastAsia="Tahoma" w:hAnsiTheme="minorHAnsi" w:cstheme="minorHAnsi"/>
                <w:spacing w:val="-4"/>
                <w:w w:val="97"/>
                <w:position w:val="-1"/>
              </w:rPr>
              <w:t>c</w:t>
            </w:r>
            <w:r w:rsidRPr="003C74BD">
              <w:rPr>
                <w:rFonts w:asciiTheme="minorHAnsi" w:eastAsia="Tahoma" w:hAnsiTheme="minorHAnsi" w:cstheme="minorHAnsi"/>
                <w:spacing w:val="1"/>
                <w:w w:val="97"/>
                <w:position w:val="-1"/>
              </w:rPr>
              <w:t>h</w:t>
            </w:r>
            <w:r w:rsidRPr="003C74BD">
              <w:rPr>
                <w:rFonts w:asciiTheme="minorHAnsi" w:eastAsia="Tahoma" w:hAnsiTheme="minorHAnsi" w:cstheme="minorHAnsi"/>
                <w:spacing w:val="4"/>
                <w:w w:val="96"/>
                <w:position w:val="-1"/>
              </w:rPr>
              <w:t>oo</w:t>
            </w:r>
            <w:r w:rsidRPr="003C74BD">
              <w:rPr>
                <w:rFonts w:asciiTheme="minorHAnsi" w:eastAsia="Tahoma" w:hAnsiTheme="minorHAnsi" w:cstheme="minorHAnsi"/>
                <w:w w:val="112"/>
                <w:position w:val="-1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30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-7"/>
                <w:position w:val="-1"/>
              </w:rPr>
              <w:t>D</w:t>
            </w:r>
            <w:r w:rsidRPr="003C74BD">
              <w:rPr>
                <w:rFonts w:asciiTheme="minorHAnsi" w:eastAsia="Tahoma" w:hAnsiTheme="minorHAnsi" w:cstheme="minorHAnsi"/>
                <w:spacing w:val="-14"/>
                <w:position w:val="-1"/>
              </w:rPr>
              <w:t>i</w:t>
            </w:r>
            <w:r w:rsidRPr="003C74BD">
              <w:rPr>
                <w:rFonts w:asciiTheme="minorHAnsi" w:eastAsia="Tahoma" w:hAnsiTheme="minorHAnsi" w:cstheme="minorHAnsi"/>
                <w:spacing w:val="2"/>
                <w:position w:val="-1"/>
              </w:rPr>
              <w:t>p</w:t>
            </w:r>
            <w:r w:rsidRPr="003C74BD">
              <w:rPr>
                <w:rFonts w:asciiTheme="minorHAnsi" w:eastAsia="Tahoma" w:hAnsiTheme="minorHAnsi" w:cstheme="minorHAnsi"/>
                <w:spacing w:val="-14"/>
                <w:position w:val="-1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4"/>
                <w:position w:val="-1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-4"/>
                <w:position w:val="-1"/>
              </w:rPr>
              <w:t>m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a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 xml:space="preserve">                                                                                               </w:t>
            </w:r>
            <w:r w:rsidRPr="003C74BD">
              <w:rPr>
                <w:rFonts w:asciiTheme="minorHAnsi" w:eastAsia="Tahoma" w:hAnsiTheme="minorHAnsi" w:cstheme="minorHAnsi"/>
                <w:spacing w:val="12"/>
                <w:position w:val="-1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1"/>
                <w:position w:val="-1"/>
              </w:rPr>
              <w:t>200</w:t>
            </w:r>
            <w:r w:rsidRPr="003C74BD">
              <w:rPr>
                <w:rFonts w:asciiTheme="minorHAnsi" w:eastAsia="Tahoma" w:hAnsiTheme="minorHAnsi" w:cstheme="minorHAnsi"/>
                <w:position w:val="-1"/>
              </w:rPr>
              <w:t>4</w:t>
            </w:r>
          </w:p>
          <w:p w14:paraId="4DCD0291" w14:textId="77777777" w:rsidR="004309A3" w:rsidRPr="003C74BD" w:rsidRDefault="004000CF">
            <w:pPr>
              <w:spacing w:line="160" w:lineRule="exact"/>
              <w:ind w:left="1255"/>
              <w:rPr>
                <w:rFonts w:asciiTheme="minorHAnsi" w:hAnsiTheme="minorHAnsi" w:cstheme="minorHAnsi"/>
                <w:sz w:val="18"/>
                <w:szCs w:val="18"/>
              </w:rPr>
            </w:pPr>
            <w:r w:rsidRPr="003C74BD">
              <w:rPr>
                <w:rFonts w:asciiTheme="minorHAnsi" w:hAnsiTheme="minorHAnsi" w:cstheme="minorHAnsi"/>
                <w:spacing w:val="1"/>
                <w:w w:val="83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w w:val="83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3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3"/>
                <w:w w:val="83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yl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>ig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5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S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4"/>
                <w:w w:val="85"/>
                <w:sz w:val="18"/>
                <w:szCs w:val="18"/>
              </w:rPr>
              <w:t>h</w:t>
            </w:r>
            <w:r w:rsidRPr="003C74BD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oo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l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  <w:r w:rsidRPr="003C74BD">
              <w:rPr>
                <w:rFonts w:asciiTheme="minorHAnsi" w:hAnsiTheme="minorHAnsi" w:cstheme="minorHAnsi"/>
                <w:spacing w:val="3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1"/>
                <w:w w:val="85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3"/>
                <w:w w:val="85"/>
                <w:sz w:val="18"/>
                <w:szCs w:val="18"/>
              </w:rPr>
              <w:t>e</w:t>
            </w:r>
            <w:r w:rsidRPr="003C74BD">
              <w:rPr>
                <w:rFonts w:asciiTheme="minorHAnsi" w:hAnsiTheme="minorHAnsi" w:cstheme="minorHAnsi"/>
                <w:w w:val="85"/>
                <w:sz w:val="18"/>
                <w:szCs w:val="18"/>
              </w:rPr>
              <w:t>w</w:t>
            </w:r>
            <w:r w:rsidRPr="003C74BD">
              <w:rPr>
                <w:rFonts w:asciiTheme="minorHAnsi" w:hAnsiTheme="minorHAnsi" w:cstheme="minorHAnsi"/>
                <w:spacing w:val="-5"/>
                <w:w w:val="85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i</w:t>
            </w:r>
            <w:r w:rsidRPr="003C74BD">
              <w:rPr>
                <w:rFonts w:asciiTheme="minorHAnsi" w:hAnsiTheme="minorHAnsi" w:cstheme="minorHAnsi"/>
                <w:spacing w:val="3"/>
                <w:w w:val="109"/>
                <w:sz w:val="18"/>
                <w:szCs w:val="18"/>
              </w:rPr>
              <w:t>t</w:t>
            </w:r>
            <w:r w:rsidRPr="003C74BD">
              <w:rPr>
                <w:rFonts w:asciiTheme="minorHAnsi" w:hAnsiTheme="minorHAnsi" w:cstheme="minorHAnsi"/>
                <w:spacing w:val="3"/>
                <w:w w:val="86"/>
                <w:sz w:val="18"/>
                <w:szCs w:val="18"/>
              </w:rPr>
              <w:t>yl</w:t>
            </w:r>
            <w:r w:rsidRPr="003C74BD">
              <w:rPr>
                <w:rFonts w:asciiTheme="minorHAnsi" w:hAnsiTheme="minorHAnsi" w:cstheme="minorHAnsi"/>
                <w:spacing w:val="-3"/>
                <w:w w:val="90"/>
                <w:sz w:val="18"/>
                <w:szCs w:val="18"/>
              </w:rPr>
              <w:t>a</w:t>
            </w:r>
            <w:r w:rsidRPr="003C74BD">
              <w:rPr>
                <w:rFonts w:asciiTheme="minorHAnsi" w:hAnsiTheme="minorHAnsi" w:cstheme="minorHAnsi"/>
                <w:spacing w:val="5"/>
                <w:w w:val="96"/>
                <w:sz w:val="18"/>
                <w:szCs w:val="18"/>
              </w:rPr>
              <w:t>n</w:t>
            </w:r>
            <w:r w:rsidRPr="003C74BD">
              <w:rPr>
                <w:rFonts w:asciiTheme="minorHAnsi" w:hAnsiTheme="minorHAnsi" w:cstheme="minorHAnsi"/>
                <w:spacing w:val="-2"/>
                <w:w w:val="91"/>
                <w:sz w:val="18"/>
                <w:szCs w:val="18"/>
              </w:rPr>
              <w:t>d</w:t>
            </w:r>
            <w:r w:rsidRPr="003C74BD">
              <w:rPr>
                <w:rFonts w:asciiTheme="minorHAnsi" w:hAnsiTheme="minorHAnsi" w:cstheme="minorHAnsi"/>
                <w:w w:val="80"/>
                <w:sz w:val="18"/>
                <w:szCs w:val="18"/>
              </w:rPr>
              <w:t>,</w:t>
            </w:r>
            <w:r w:rsidRPr="003C74BD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3C74BD">
              <w:rPr>
                <w:rFonts w:asciiTheme="minorHAnsi" w:hAnsiTheme="minorHAnsi" w:cstheme="minorHAnsi"/>
                <w:spacing w:val="7"/>
                <w:w w:val="70"/>
                <w:sz w:val="18"/>
                <w:szCs w:val="18"/>
              </w:rPr>
              <w:t>C</w:t>
            </w:r>
            <w:r w:rsidRPr="003C74BD">
              <w:rPr>
                <w:rFonts w:asciiTheme="minorHAnsi" w:hAnsiTheme="minorHAnsi" w:cstheme="minorHAnsi"/>
                <w:w w:val="72"/>
                <w:sz w:val="18"/>
                <w:szCs w:val="18"/>
              </w:rPr>
              <w:t>A</w:t>
            </w:r>
          </w:p>
        </w:tc>
      </w:tr>
      <w:tr w:rsidR="003C74BD" w:rsidRPr="003C74BD" w14:paraId="0197D152" w14:textId="77777777">
        <w:trPr>
          <w:trHeight w:hRule="exact" w:val="448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F0F5FA"/>
          </w:tcPr>
          <w:p w14:paraId="05DF9DBA" w14:textId="77777777" w:rsidR="004309A3" w:rsidRPr="003C74BD" w:rsidRDefault="004309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single" w:sz="5" w:space="0" w:color="DCDCDC"/>
              <w:left w:val="single" w:sz="5" w:space="0" w:color="DCDCDC"/>
              <w:bottom w:val="nil"/>
              <w:right w:val="single" w:sz="5" w:space="0" w:color="DCDCDC"/>
            </w:tcBorders>
          </w:tcPr>
          <w:p w14:paraId="6EB2906E" w14:textId="77777777" w:rsidR="004309A3" w:rsidRPr="003C74BD" w:rsidRDefault="004309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F0F5FA"/>
          </w:tcPr>
          <w:p w14:paraId="535BBE13" w14:textId="77777777" w:rsidR="004309A3" w:rsidRPr="003C74BD" w:rsidRDefault="004309A3">
            <w:pPr>
              <w:rPr>
                <w:rFonts w:asciiTheme="minorHAnsi" w:hAnsiTheme="minorHAnsi" w:cstheme="minorHAnsi"/>
              </w:rPr>
            </w:pPr>
          </w:p>
        </w:tc>
      </w:tr>
    </w:tbl>
    <w:p w14:paraId="3845F847" w14:textId="77777777" w:rsidR="004309A3" w:rsidRPr="003C74BD" w:rsidRDefault="004309A3">
      <w:pPr>
        <w:rPr>
          <w:rFonts w:asciiTheme="minorHAnsi" w:hAnsiTheme="minorHAnsi" w:cstheme="minorHAnsi"/>
        </w:rPr>
        <w:sectPr w:rsidR="004309A3" w:rsidRPr="003C74BD">
          <w:pgSz w:w="11900" w:h="16840"/>
          <w:pgMar w:top="460" w:right="460" w:bottom="280" w:left="460" w:header="720" w:footer="720" w:gutter="0"/>
          <w:cols w:space="720"/>
        </w:sectPr>
      </w:pPr>
    </w:p>
    <w:p w14:paraId="6F528C31" w14:textId="77777777" w:rsidR="004309A3" w:rsidRPr="003C74BD" w:rsidRDefault="004000CF">
      <w:pPr>
        <w:spacing w:before="6" w:line="100" w:lineRule="exact"/>
        <w:rPr>
          <w:rFonts w:asciiTheme="minorHAnsi" w:hAnsiTheme="minorHAnsi" w:cstheme="minorHAnsi"/>
          <w:sz w:val="10"/>
          <w:szCs w:val="10"/>
        </w:rPr>
      </w:pPr>
      <w:r w:rsidRPr="003C74BD">
        <w:rPr>
          <w:rFonts w:asciiTheme="minorHAnsi" w:hAnsiTheme="minorHAnsi" w:cstheme="minorHAnsi"/>
        </w:rPr>
        <w:lastRenderedPageBreak/>
        <w:pict w14:anchorId="014DD236">
          <v:group id="_x0000_s1026" style="position:absolute;margin-left:378.45pt;margin-top:28.3pt;width:115.75pt;height:23.6pt;z-index:-251657216;mso-position-horizontal-relative:page;mso-position-vertical-relative:page" coordorigin="7569,566" coordsize="2315,472">
            <v:shape id="_x0000_s1027" style="position:absolute;left:7569;top:566;width:2315;height:472" coordorigin="7569,566" coordsize="2315,472" path="m9772,1039r-2088,l7620,1020r-41,-50l7569,566r2315,l9884,923r-3,23l9851,1004r-57,32l9772,1039xe" fillcolor="#f15b1f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9225"/>
        <w:gridCol w:w="858"/>
      </w:tblGrid>
      <w:tr w:rsidR="003C74BD" w:rsidRPr="003C74BD" w14:paraId="15ECFE61" w14:textId="77777777">
        <w:trPr>
          <w:trHeight w:hRule="exact" w:val="674"/>
        </w:trPr>
        <w:tc>
          <w:tcPr>
            <w:tcW w:w="674" w:type="dxa"/>
            <w:tcBorders>
              <w:top w:val="nil"/>
              <w:left w:val="nil"/>
              <w:bottom w:val="nil"/>
              <w:right w:val="single" w:sz="5" w:space="0" w:color="DCDCDC"/>
            </w:tcBorders>
            <w:shd w:val="clear" w:color="auto" w:fill="F0F5FA"/>
          </w:tcPr>
          <w:p w14:paraId="4CD91548" w14:textId="77777777" w:rsidR="004309A3" w:rsidRPr="003C74BD" w:rsidRDefault="004309A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225" w:type="dxa"/>
            <w:tcBorders>
              <w:top w:val="nil"/>
              <w:left w:val="single" w:sz="5" w:space="0" w:color="DCDCDC"/>
              <w:bottom w:val="single" w:sz="5" w:space="0" w:color="DCDCDC"/>
              <w:right w:val="single" w:sz="5" w:space="0" w:color="DCDCDC"/>
            </w:tcBorders>
          </w:tcPr>
          <w:p w14:paraId="3F125122" w14:textId="77777777" w:rsidR="004309A3" w:rsidRPr="003C74BD" w:rsidRDefault="004000CF">
            <w:pPr>
              <w:spacing w:line="280" w:lineRule="exact"/>
              <w:ind w:left="575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C74BD">
              <w:rPr>
                <w:rFonts w:asciiTheme="minorHAnsi" w:eastAsia="Tahoma" w:hAnsiTheme="minorHAnsi" w:cstheme="minorHAnsi"/>
                <w:spacing w:val="-10"/>
                <w:w w:val="80"/>
                <w:position w:val="4"/>
                <w:sz w:val="22"/>
                <w:szCs w:val="22"/>
              </w:rPr>
              <w:t>W</w:t>
            </w:r>
            <w:r w:rsidRPr="003C74BD">
              <w:rPr>
                <w:rFonts w:asciiTheme="minorHAnsi" w:eastAsia="Tahoma" w:hAnsiTheme="minorHAnsi" w:cstheme="minorHAnsi"/>
                <w:spacing w:val="-2"/>
                <w:w w:val="80"/>
                <w:position w:val="4"/>
                <w:sz w:val="22"/>
                <w:szCs w:val="22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2"/>
                <w:w w:val="80"/>
                <w:position w:val="4"/>
                <w:sz w:val="22"/>
                <w:szCs w:val="22"/>
              </w:rPr>
              <w:t>n</w:t>
            </w:r>
            <w:r w:rsidRPr="003C74BD">
              <w:rPr>
                <w:rFonts w:asciiTheme="minorHAnsi" w:eastAsia="Tahoma" w:hAnsiTheme="minorHAnsi" w:cstheme="minorHAnsi"/>
                <w:w w:val="80"/>
                <w:position w:val="4"/>
                <w:sz w:val="22"/>
                <w:szCs w:val="22"/>
              </w:rPr>
              <w:t>t</w:t>
            </w:r>
            <w:r w:rsidRPr="003C74BD">
              <w:rPr>
                <w:rFonts w:asciiTheme="minorHAnsi" w:eastAsia="Tahoma" w:hAnsiTheme="minorHAnsi" w:cstheme="minorHAnsi"/>
                <w:spacing w:val="4"/>
                <w:w w:val="80"/>
                <w:position w:val="4"/>
                <w:sz w:val="22"/>
                <w:szCs w:val="22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8"/>
                <w:w w:val="80"/>
                <w:position w:val="4"/>
                <w:sz w:val="22"/>
                <w:szCs w:val="22"/>
              </w:rPr>
              <w:t>m</w:t>
            </w:r>
            <w:r w:rsidRPr="003C74BD">
              <w:rPr>
                <w:rFonts w:asciiTheme="minorHAnsi" w:eastAsia="Tahoma" w:hAnsiTheme="minorHAnsi" w:cstheme="minorHAnsi"/>
                <w:spacing w:val="5"/>
                <w:w w:val="80"/>
                <w:position w:val="4"/>
                <w:sz w:val="22"/>
                <w:szCs w:val="22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3"/>
                <w:w w:val="80"/>
                <w:position w:val="4"/>
                <w:sz w:val="22"/>
                <w:szCs w:val="22"/>
              </w:rPr>
              <w:t>r</w:t>
            </w:r>
            <w:r w:rsidRPr="003C74BD">
              <w:rPr>
                <w:rFonts w:asciiTheme="minorHAnsi" w:eastAsia="Tahoma" w:hAnsiTheme="minorHAnsi" w:cstheme="minorHAnsi"/>
                <w:spacing w:val="-2"/>
                <w:w w:val="80"/>
                <w:position w:val="4"/>
                <w:sz w:val="22"/>
                <w:szCs w:val="22"/>
              </w:rPr>
              <w:t>e</w:t>
            </w:r>
            <w:r w:rsidRPr="003C74BD">
              <w:rPr>
                <w:rFonts w:asciiTheme="minorHAnsi" w:eastAsia="Tahoma" w:hAnsiTheme="minorHAnsi" w:cstheme="minorHAnsi"/>
                <w:w w:val="80"/>
                <w:position w:val="4"/>
                <w:sz w:val="22"/>
                <w:szCs w:val="22"/>
              </w:rPr>
              <w:t>?</w:t>
            </w:r>
            <w:r w:rsidRPr="003C74BD">
              <w:rPr>
                <w:rFonts w:asciiTheme="minorHAnsi" w:eastAsia="Tahoma" w:hAnsiTheme="minorHAnsi" w:cstheme="minorHAnsi"/>
                <w:spacing w:val="19"/>
                <w:w w:val="80"/>
                <w:position w:val="4"/>
                <w:sz w:val="22"/>
                <w:szCs w:val="22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6"/>
                <w:w w:val="80"/>
                <w:position w:val="4"/>
                <w:sz w:val="22"/>
                <w:szCs w:val="22"/>
              </w:rPr>
              <w:t>C</w:t>
            </w:r>
            <w:r w:rsidRPr="003C74BD">
              <w:rPr>
                <w:rFonts w:asciiTheme="minorHAnsi" w:eastAsia="Tahoma" w:hAnsiTheme="minorHAnsi" w:cstheme="minorHAnsi"/>
                <w:spacing w:val="2"/>
                <w:w w:val="80"/>
                <w:position w:val="4"/>
                <w:sz w:val="22"/>
                <w:szCs w:val="22"/>
              </w:rPr>
              <w:t>h</w:t>
            </w:r>
            <w:r w:rsidRPr="003C74BD">
              <w:rPr>
                <w:rFonts w:asciiTheme="minorHAnsi" w:eastAsia="Tahoma" w:hAnsiTheme="minorHAnsi" w:cstheme="minorHAnsi"/>
                <w:spacing w:val="-2"/>
                <w:w w:val="80"/>
                <w:position w:val="4"/>
                <w:sz w:val="22"/>
                <w:szCs w:val="22"/>
              </w:rPr>
              <w:t>ec</w:t>
            </w:r>
            <w:r w:rsidRPr="003C74BD">
              <w:rPr>
                <w:rFonts w:asciiTheme="minorHAnsi" w:eastAsia="Tahoma" w:hAnsiTheme="minorHAnsi" w:cstheme="minorHAnsi"/>
                <w:w w:val="80"/>
                <w:position w:val="4"/>
                <w:sz w:val="22"/>
                <w:szCs w:val="22"/>
              </w:rPr>
              <w:t>k</w:t>
            </w:r>
            <w:r w:rsidRPr="003C74BD">
              <w:rPr>
                <w:rFonts w:asciiTheme="minorHAnsi" w:eastAsia="Tahoma" w:hAnsiTheme="minorHAnsi" w:cstheme="minorHAnsi"/>
                <w:spacing w:val="13"/>
                <w:w w:val="80"/>
                <w:position w:val="4"/>
                <w:sz w:val="22"/>
                <w:szCs w:val="22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5"/>
                <w:w w:val="80"/>
                <w:position w:val="4"/>
                <w:sz w:val="22"/>
                <w:szCs w:val="22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2"/>
                <w:w w:val="80"/>
                <w:position w:val="4"/>
                <w:sz w:val="22"/>
                <w:szCs w:val="22"/>
              </w:rPr>
              <w:t>u</w:t>
            </w:r>
            <w:r w:rsidRPr="003C74BD">
              <w:rPr>
                <w:rFonts w:asciiTheme="minorHAnsi" w:eastAsia="Tahoma" w:hAnsiTheme="minorHAnsi" w:cstheme="minorHAnsi"/>
                <w:w w:val="80"/>
                <w:position w:val="4"/>
                <w:sz w:val="22"/>
                <w:szCs w:val="22"/>
              </w:rPr>
              <w:t>t</w:t>
            </w:r>
            <w:r w:rsidRPr="003C74BD">
              <w:rPr>
                <w:rFonts w:asciiTheme="minorHAnsi" w:eastAsia="Tahoma" w:hAnsiTheme="minorHAnsi" w:cstheme="minorHAnsi"/>
                <w:spacing w:val="5"/>
                <w:w w:val="80"/>
                <w:position w:val="4"/>
                <w:sz w:val="22"/>
                <w:szCs w:val="22"/>
              </w:rPr>
              <w:t xml:space="preserve"> o</w:t>
            </w:r>
            <w:r w:rsidRPr="003C74BD">
              <w:rPr>
                <w:rFonts w:asciiTheme="minorHAnsi" w:eastAsia="Tahoma" w:hAnsiTheme="minorHAnsi" w:cstheme="minorHAnsi"/>
                <w:spacing w:val="2"/>
                <w:w w:val="80"/>
                <w:position w:val="4"/>
                <w:sz w:val="22"/>
                <w:szCs w:val="22"/>
              </w:rPr>
              <w:t>u</w:t>
            </w:r>
            <w:r w:rsidRPr="003C74BD">
              <w:rPr>
                <w:rFonts w:asciiTheme="minorHAnsi" w:eastAsia="Tahoma" w:hAnsiTheme="minorHAnsi" w:cstheme="minorHAnsi"/>
                <w:w w:val="80"/>
                <w:position w:val="4"/>
                <w:sz w:val="22"/>
                <w:szCs w:val="22"/>
              </w:rPr>
              <w:t>r</w:t>
            </w:r>
            <w:r w:rsidRPr="003C74BD">
              <w:rPr>
                <w:rFonts w:asciiTheme="minorHAnsi" w:eastAsia="Tahoma" w:hAnsiTheme="minorHAnsi" w:cstheme="minorHAnsi"/>
                <w:spacing w:val="12"/>
                <w:w w:val="80"/>
                <w:position w:val="4"/>
                <w:sz w:val="22"/>
                <w:szCs w:val="22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5"/>
                <w:w w:val="80"/>
                <w:position w:val="4"/>
                <w:sz w:val="22"/>
                <w:szCs w:val="22"/>
              </w:rPr>
              <w:t>o</w:t>
            </w:r>
            <w:r w:rsidRPr="003C74BD">
              <w:rPr>
                <w:rFonts w:asciiTheme="minorHAnsi" w:eastAsia="Tahoma" w:hAnsiTheme="minorHAnsi" w:cstheme="minorHAnsi"/>
                <w:spacing w:val="-2"/>
                <w:w w:val="80"/>
                <w:position w:val="4"/>
                <w:sz w:val="22"/>
                <w:szCs w:val="22"/>
              </w:rPr>
              <w:t>t</w:t>
            </w:r>
            <w:r w:rsidRPr="003C74BD">
              <w:rPr>
                <w:rFonts w:asciiTheme="minorHAnsi" w:eastAsia="Tahoma" w:hAnsiTheme="minorHAnsi" w:cstheme="minorHAnsi"/>
                <w:spacing w:val="2"/>
                <w:w w:val="80"/>
                <w:position w:val="4"/>
                <w:sz w:val="22"/>
                <w:szCs w:val="22"/>
              </w:rPr>
              <w:t>h</w:t>
            </w:r>
            <w:r w:rsidRPr="003C74BD">
              <w:rPr>
                <w:rFonts w:asciiTheme="minorHAnsi" w:eastAsia="Tahoma" w:hAnsiTheme="minorHAnsi" w:cstheme="minorHAnsi"/>
                <w:spacing w:val="-2"/>
                <w:w w:val="80"/>
                <w:position w:val="4"/>
                <w:sz w:val="22"/>
                <w:szCs w:val="22"/>
              </w:rPr>
              <w:t>e</w:t>
            </w:r>
            <w:r w:rsidRPr="003C74BD">
              <w:rPr>
                <w:rFonts w:asciiTheme="minorHAnsi" w:eastAsia="Tahoma" w:hAnsiTheme="minorHAnsi" w:cstheme="minorHAnsi"/>
                <w:w w:val="80"/>
                <w:position w:val="4"/>
                <w:sz w:val="22"/>
                <w:szCs w:val="22"/>
              </w:rPr>
              <w:t>r</w:t>
            </w:r>
            <w:r w:rsidRPr="003C74BD">
              <w:rPr>
                <w:rFonts w:asciiTheme="minorHAnsi" w:eastAsia="Tahoma" w:hAnsiTheme="minorHAnsi" w:cstheme="minorHAnsi"/>
                <w:spacing w:val="12"/>
                <w:w w:val="80"/>
                <w:position w:val="4"/>
                <w:sz w:val="22"/>
                <w:szCs w:val="22"/>
              </w:rPr>
              <w:t xml:space="preserve"> </w:t>
            </w:r>
            <w:r w:rsidRPr="003C74BD">
              <w:rPr>
                <w:rFonts w:asciiTheme="minorHAnsi" w:eastAsia="Tahoma" w:hAnsiTheme="minorHAnsi" w:cstheme="minorHAnsi"/>
                <w:spacing w:val="-2"/>
                <w:w w:val="80"/>
                <w:position w:val="4"/>
                <w:sz w:val="22"/>
                <w:szCs w:val="22"/>
              </w:rPr>
              <w:t>e</w:t>
            </w:r>
            <w:r w:rsidRPr="003C74BD">
              <w:rPr>
                <w:rFonts w:asciiTheme="minorHAnsi" w:eastAsia="Tahoma" w:hAnsiTheme="minorHAnsi" w:cstheme="minorHAnsi"/>
                <w:spacing w:val="2"/>
                <w:w w:val="80"/>
                <w:position w:val="4"/>
                <w:sz w:val="22"/>
                <w:szCs w:val="22"/>
              </w:rPr>
              <w:t>x</w:t>
            </w:r>
            <w:r w:rsidRPr="003C74BD">
              <w:rPr>
                <w:rFonts w:asciiTheme="minorHAnsi" w:eastAsia="Tahoma" w:hAnsiTheme="minorHAnsi" w:cstheme="minorHAnsi"/>
                <w:spacing w:val="-2"/>
                <w:w w:val="80"/>
                <w:position w:val="4"/>
                <w:sz w:val="22"/>
                <w:szCs w:val="22"/>
              </w:rPr>
              <w:t>a</w:t>
            </w:r>
            <w:r w:rsidRPr="003C74BD">
              <w:rPr>
                <w:rFonts w:asciiTheme="minorHAnsi" w:eastAsia="Tahoma" w:hAnsiTheme="minorHAnsi" w:cstheme="minorHAnsi"/>
                <w:spacing w:val="8"/>
                <w:w w:val="80"/>
                <w:position w:val="4"/>
                <w:sz w:val="22"/>
                <w:szCs w:val="22"/>
              </w:rPr>
              <w:t>m</w:t>
            </w:r>
            <w:r w:rsidRPr="003C74BD">
              <w:rPr>
                <w:rFonts w:asciiTheme="minorHAnsi" w:eastAsia="Tahoma" w:hAnsiTheme="minorHAnsi" w:cstheme="minorHAnsi"/>
                <w:spacing w:val="3"/>
                <w:w w:val="80"/>
                <w:position w:val="4"/>
                <w:sz w:val="22"/>
                <w:szCs w:val="22"/>
              </w:rPr>
              <w:t>p</w:t>
            </w:r>
            <w:r w:rsidRPr="003C74BD">
              <w:rPr>
                <w:rFonts w:asciiTheme="minorHAnsi" w:eastAsia="Tahoma" w:hAnsiTheme="minorHAnsi" w:cstheme="minorHAnsi"/>
                <w:spacing w:val="4"/>
                <w:w w:val="80"/>
                <w:position w:val="4"/>
                <w:sz w:val="22"/>
                <w:szCs w:val="22"/>
              </w:rPr>
              <w:t>l</w:t>
            </w:r>
            <w:r w:rsidRPr="003C74BD">
              <w:rPr>
                <w:rFonts w:asciiTheme="minorHAnsi" w:eastAsia="Tahoma" w:hAnsiTheme="minorHAnsi" w:cstheme="minorHAnsi"/>
                <w:spacing w:val="-2"/>
                <w:w w:val="80"/>
                <w:position w:val="4"/>
                <w:sz w:val="22"/>
                <w:szCs w:val="22"/>
              </w:rPr>
              <w:t>e</w:t>
            </w:r>
            <w:r w:rsidRPr="003C74BD">
              <w:rPr>
                <w:rFonts w:asciiTheme="minorHAnsi" w:eastAsia="Tahoma" w:hAnsiTheme="minorHAnsi" w:cstheme="minorHAnsi"/>
                <w:w w:val="80"/>
                <w:position w:val="4"/>
                <w:sz w:val="22"/>
                <w:szCs w:val="22"/>
              </w:rPr>
              <w:t>s.</w:t>
            </w:r>
            <w:r w:rsidRPr="003C74BD">
              <w:rPr>
                <w:rFonts w:asciiTheme="minorHAnsi" w:eastAsia="Tahoma" w:hAnsiTheme="minorHAnsi" w:cstheme="minorHAnsi"/>
                <w:w w:val="80"/>
                <w:position w:val="4"/>
                <w:sz w:val="22"/>
                <w:szCs w:val="22"/>
              </w:rPr>
              <w:t xml:space="preserve">                                              </w:t>
            </w:r>
            <w:r w:rsidRPr="003C74BD">
              <w:rPr>
                <w:rFonts w:asciiTheme="minorHAnsi" w:eastAsia="Tahoma" w:hAnsiTheme="minorHAnsi" w:cstheme="minorHAnsi"/>
                <w:spacing w:val="17"/>
                <w:w w:val="80"/>
                <w:position w:val="4"/>
                <w:sz w:val="22"/>
                <w:szCs w:val="22"/>
              </w:rPr>
              <w:t xml:space="preserve"> </w:t>
            </w:r>
            <w:hyperlink r:id="rId6">
              <w:r w:rsidRPr="003C74BD">
                <w:rPr>
                  <w:rFonts w:asciiTheme="minorHAnsi" w:eastAsia="Tahoma" w:hAnsiTheme="minorHAnsi" w:cstheme="minorHAnsi"/>
                  <w:spacing w:val="2"/>
                  <w:w w:val="80"/>
                  <w:position w:val="-1"/>
                  <w:sz w:val="22"/>
                  <w:szCs w:val="22"/>
                </w:rPr>
                <w:t>S</w:t>
              </w:r>
              <w:r w:rsidRPr="003C74BD">
                <w:rPr>
                  <w:rFonts w:asciiTheme="minorHAnsi" w:eastAsia="Tahoma" w:hAnsiTheme="minorHAnsi" w:cstheme="minorHAnsi"/>
                  <w:spacing w:val="-2"/>
                  <w:w w:val="80"/>
                  <w:position w:val="-1"/>
                  <w:sz w:val="22"/>
                  <w:szCs w:val="22"/>
                </w:rPr>
                <w:t>e</w:t>
              </w:r>
              <w:r w:rsidRPr="003C74BD">
                <w:rPr>
                  <w:rFonts w:asciiTheme="minorHAnsi" w:eastAsia="Tahoma" w:hAnsiTheme="minorHAnsi" w:cstheme="minorHAnsi"/>
                  <w:w w:val="80"/>
                  <w:position w:val="-1"/>
                  <w:sz w:val="22"/>
                  <w:szCs w:val="22"/>
                </w:rPr>
                <w:t>e</w:t>
              </w:r>
              <w:r w:rsidRPr="003C74BD">
                <w:rPr>
                  <w:rFonts w:asciiTheme="minorHAnsi" w:eastAsia="Tahoma" w:hAnsiTheme="minorHAnsi" w:cstheme="minorHAnsi"/>
                  <w:spacing w:val="3"/>
                  <w:w w:val="80"/>
                  <w:position w:val="-1"/>
                  <w:sz w:val="22"/>
                  <w:szCs w:val="22"/>
                </w:rPr>
                <w:t xml:space="preserve"> </w:t>
              </w:r>
              <w:r w:rsidRPr="003C74BD">
                <w:rPr>
                  <w:rFonts w:asciiTheme="minorHAnsi" w:eastAsia="Tahoma" w:hAnsiTheme="minorHAnsi" w:cstheme="minorHAnsi"/>
                  <w:spacing w:val="-1"/>
                  <w:w w:val="80"/>
                  <w:position w:val="-1"/>
                  <w:sz w:val="22"/>
                  <w:szCs w:val="22"/>
                </w:rPr>
                <w:t>M</w:t>
              </w:r>
              <w:r w:rsidRPr="003C74BD">
                <w:rPr>
                  <w:rFonts w:asciiTheme="minorHAnsi" w:eastAsia="Tahoma" w:hAnsiTheme="minorHAnsi" w:cstheme="minorHAnsi"/>
                  <w:spacing w:val="5"/>
                  <w:w w:val="80"/>
                  <w:position w:val="-1"/>
                  <w:sz w:val="22"/>
                  <w:szCs w:val="22"/>
                </w:rPr>
                <w:t>o</w:t>
              </w:r>
              <w:r w:rsidRPr="003C74BD">
                <w:rPr>
                  <w:rFonts w:asciiTheme="minorHAnsi" w:eastAsia="Tahoma" w:hAnsiTheme="minorHAnsi" w:cstheme="minorHAnsi"/>
                  <w:spacing w:val="3"/>
                  <w:w w:val="80"/>
                  <w:position w:val="-1"/>
                  <w:sz w:val="22"/>
                  <w:szCs w:val="22"/>
                </w:rPr>
                <w:t>r</w:t>
              </w:r>
              <w:r w:rsidRPr="003C74BD">
                <w:rPr>
                  <w:rFonts w:asciiTheme="minorHAnsi" w:eastAsia="Tahoma" w:hAnsiTheme="minorHAnsi" w:cstheme="minorHAnsi"/>
                  <w:w w:val="80"/>
                  <w:position w:val="-1"/>
                  <w:sz w:val="22"/>
                  <w:szCs w:val="22"/>
                </w:rPr>
                <w:t>e</w:t>
              </w:r>
              <w:r w:rsidRPr="003C74BD">
                <w:rPr>
                  <w:rFonts w:asciiTheme="minorHAnsi" w:eastAsia="Tahoma" w:hAnsiTheme="minorHAnsi" w:cstheme="minorHAnsi"/>
                  <w:spacing w:val="6"/>
                  <w:w w:val="80"/>
                  <w:position w:val="-1"/>
                  <w:sz w:val="22"/>
                  <w:szCs w:val="22"/>
                </w:rPr>
                <w:t xml:space="preserve"> </w:t>
              </w:r>
              <w:r w:rsidRPr="003C74BD">
                <w:rPr>
                  <w:rFonts w:asciiTheme="minorHAnsi" w:eastAsia="Tahoma" w:hAnsiTheme="minorHAnsi" w:cstheme="minorHAnsi"/>
                  <w:spacing w:val="3"/>
                  <w:w w:val="81"/>
                  <w:position w:val="-1"/>
                  <w:sz w:val="22"/>
                  <w:szCs w:val="22"/>
                </w:rPr>
                <w:t>Ex</w:t>
              </w:r>
              <w:r w:rsidRPr="003C74BD">
                <w:rPr>
                  <w:rFonts w:asciiTheme="minorHAnsi" w:eastAsia="Tahoma" w:hAnsiTheme="minorHAnsi" w:cstheme="minorHAnsi"/>
                  <w:spacing w:val="-2"/>
                  <w:w w:val="82"/>
                  <w:position w:val="-1"/>
                  <w:sz w:val="22"/>
                  <w:szCs w:val="22"/>
                </w:rPr>
                <w:t>a</w:t>
              </w:r>
              <w:r w:rsidRPr="003C74BD">
                <w:rPr>
                  <w:rFonts w:asciiTheme="minorHAnsi" w:eastAsia="Tahoma" w:hAnsiTheme="minorHAnsi" w:cstheme="minorHAnsi"/>
                  <w:spacing w:val="10"/>
                  <w:w w:val="81"/>
                  <w:position w:val="-1"/>
                  <w:sz w:val="22"/>
                  <w:szCs w:val="22"/>
                </w:rPr>
                <w:t>m</w:t>
              </w:r>
              <w:r w:rsidRPr="003C74BD">
                <w:rPr>
                  <w:rFonts w:asciiTheme="minorHAnsi" w:eastAsia="Tahoma" w:hAnsiTheme="minorHAnsi" w:cstheme="minorHAnsi"/>
                  <w:spacing w:val="4"/>
                  <w:w w:val="81"/>
                  <w:position w:val="-1"/>
                  <w:sz w:val="22"/>
                  <w:szCs w:val="22"/>
                </w:rPr>
                <w:t>p</w:t>
              </w:r>
              <w:r w:rsidRPr="003C74BD">
                <w:rPr>
                  <w:rFonts w:asciiTheme="minorHAnsi" w:eastAsia="Tahoma" w:hAnsiTheme="minorHAnsi" w:cstheme="minorHAnsi"/>
                  <w:spacing w:val="5"/>
                  <w:w w:val="82"/>
                  <w:position w:val="-1"/>
                  <w:sz w:val="22"/>
                  <w:szCs w:val="22"/>
                </w:rPr>
                <w:t>l</w:t>
              </w:r>
              <w:r w:rsidRPr="003C74BD">
                <w:rPr>
                  <w:rFonts w:asciiTheme="minorHAnsi" w:eastAsia="Tahoma" w:hAnsiTheme="minorHAnsi" w:cstheme="minorHAnsi"/>
                  <w:spacing w:val="-3"/>
                  <w:w w:val="81"/>
                  <w:position w:val="-1"/>
                  <w:sz w:val="22"/>
                  <w:szCs w:val="22"/>
                </w:rPr>
                <w:t>e</w:t>
              </w:r>
              <w:r w:rsidRPr="003C74BD">
                <w:rPr>
                  <w:rFonts w:asciiTheme="minorHAnsi" w:eastAsia="Tahoma" w:hAnsiTheme="minorHAnsi" w:cstheme="minorHAnsi"/>
                  <w:w w:val="81"/>
                  <w:position w:val="-1"/>
                  <w:sz w:val="22"/>
                  <w:szCs w:val="22"/>
                </w:rPr>
                <w:t>s</w:t>
              </w:r>
            </w:hyperlink>
          </w:p>
        </w:tc>
        <w:tc>
          <w:tcPr>
            <w:tcW w:w="858" w:type="dxa"/>
            <w:tcBorders>
              <w:top w:val="nil"/>
              <w:left w:val="single" w:sz="5" w:space="0" w:color="DCDCDC"/>
              <w:bottom w:val="nil"/>
              <w:right w:val="nil"/>
            </w:tcBorders>
            <w:shd w:val="clear" w:color="auto" w:fill="F0F5FA"/>
          </w:tcPr>
          <w:p w14:paraId="3CBF675C" w14:textId="77777777" w:rsidR="004309A3" w:rsidRPr="003C74BD" w:rsidRDefault="004309A3">
            <w:pPr>
              <w:rPr>
                <w:rFonts w:asciiTheme="minorHAnsi" w:hAnsiTheme="minorHAnsi" w:cstheme="minorHAnsi"/>
              </w:rPr>
            </w:pPr>
          </w:p>
        </w:tc>
      </w:tr>
      <w:tr w:rsidR="003C74BD" w:rsidRPr="003C74BD" w14:paraId="312985A9" w14:textId="77777777">
        <w:trPr>
          <w:trHeight w:hRule="exact" w:val="386"/>
        </w:trPr>
        <w:tc>
          <w:tcPr>
            <w:tcW w:w="10757" w:type="dxa"/>
            <w:gridSpan w:val="3"/>
            <w:tcBorders>
              <w:top w:val="single" w:sz="5" w:space="0" w:color="DCDCDC"/>
              <w:left w:val="nil"/>
              <w:bottom w:val="nil"/>
              <w:right w:val="nil"/>
            </w:tcBorders>
            <w:shd w:val="clear" w:color="auto" w:fill="F0F5FA"/>
          </w:tcPr>
          <w:p w14:paraId="3FE78D6E" w14:textId="77777777" w:rsidR="004309A3" w:rsidRPr="003C74BD" w:rsidRDefault="004309A3">
            <w:pPr>
              <w:rPr>
                <w:rFonts w:asciiTheme="minorHAnsi" w:hAnsiTheme="minorHAnsi" w:cstheme="minorHAnsi"/>
              </w:rPr>
            </w:pPr>
          </w:p>
        </w:tc>
      </w:tr>
    </w:tbl>
    <w:p w14:paraId="20F96FED" w14:textId="77777777" w:rsidR="004000CF" w:rsidRPr="003C74BD" w:rsidRDefault="004000CF">
      <w:pPr>
        <w:rPr>
          <w:rFonts w:asciiTheme="minorHAnsi" w:hAnsiTheme="minorHAnsi" w:cstheme="minorHAnsi"/>
        </w:rPr>
      </w:pPr>
    </w:p>
    <w:sectPr w:rsidR="004000CF" w:rsidRPr="003C74BD">
      <w:pgSz w:w="11900" w:h="16840"/>
      <w:pgMar w:top="460" w:right="4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24AF7"/>
    <w:multiLevelType w:val="multilevel"/>
    <w:tmpl w:val="439AF8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9A3"/>
    <w:rsid w:val="003C74BD"/>
    <w:rsid w:val="004000CF"/>
    <w:rsid w:val="0043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2D99A5C7"/>
  <w15:docId w15:val="{E3E785CA-B9DA-4FCF-BACC-DDE338A1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C74B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74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associate-resumes" TargetMode="External"/><Relationship Id="rId5" Type="http://schemas.openxmlformats.org/officeDocument/2006/relationships/hyperlink" Target="mailto:zakariah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2021-05-10T15:17:00Z</dcterms:created>
  <dcterms:modified xsi:type="dcterms:W3CDTF">2021-05-10T15:19:00Z</dcterms:modified>
</cp:coreProperties>
</file>