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AB554" w14:textId="77777777" w:rsidR="00500D58" w:rsidRPr="00BE0A6C" w:rsidRDefault="00BE0A6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BE0A6C">
        <w:rPr>
          <w:rFonts w:asciiTheme="minorHAnsi" w:hAnsiTheme="minorHAnsi" w:cstheme="minorHAnsi"/>
          <w:sz w:val="22"/>
          <w:szCs w:val="22"/>
        </w:rPr>
        <w:pict w14:anchorId="7658C268">
          <v:group id="_x0000_s1047" style="position:absolute;margin-left:378.45pt;margin-top:769.45pt;width:115.75pt;height:31.65pt;z-index:-251658240;mso-position-horizontal-relative:page;mso-position-vertical-relative:page" coordorigin="7569,15389" coordsize="2315,633">
            <v:shape id="_x0000_s1048" style="position:absolute;left:7569;top:15389;width:2315;height:633" coordorigin="7569,15389" coordsize="2315,633" path="m9772,16022r-2088,l7620,16003r-41,-49l7569,15504r2,-23l7601,15424r57,-32l9768,15389r23,2l9849,15421r32,57l9884,15907r-3,23l9851,15987r-57,32l9772,16022xe" fillcolor="#f15b1f" stroked="f">
              <v:path arrowok="t"/>
            </v:shape>
            <w10:wrap anchorx="page" anchory="page"/>
          </v:group>
        </w:pict>
      </w:r>
      <w:r w:rsidRPr="00BE0A6C">
        <w:rPr>
          <w:rFonts w:asciiTheme="minorHAnsi" w:hAnsiTheme="minorHAnsi" w:cstheme="minorHAnsi"/>
          <w:sz w:val="22"/>
          <w:szCs w:val="22"/>
        </w:rPr>
        <w:pict w14:anchorId="462713A8">
          <v:group id="_x0000_s1035" style="position:absolute;margin-left:61.4pt;margin-top:118.4pt;width:462.5pt;height:622pt;z-index:-251659264;mso-position-horizontal-relative:page;mso-position-vertical-relative:page" coordorigin="1228,2368" coordsize="9250,12440">
            <v:shape id="_x0000_s1046" style="position:absolute;left:1234;top:2375;width:9237;height:12427" coordorigin="1234,2375" coordsize="9237,12427" path="m1234,2375r9237,l10471,14801r-9237,l1234,2375xe" fillcolor="#fcfcfc" stroked="f">
              <v:path arrowok="t"/>
            </v:shape>
            <v:shape id="_x0000_s1045" style="position:absolute;left:1234;top:2380;width:9237;height:0" coordorigin="1234,2380" coordsize="9237,0" path="m1234,2380r9237,e" filled="f" strokecolor="#dcdcdc" strokeweight=".23842mm">
              <v:path arrowok="t"/>
            </v:shape>
            <v:shape id="_x0000_s1044" style="position:absolute;left:1234;top:14796;width:9237;height:0" coordorigin="1234,14796" coordsize="9237,0" path="m1234,14796r9237,e" filled="f" strokecolor="#dcdcdc" strokeweight=".23842mm">
              <v:path arrowok="t"/>
            </v:shape>
            <v:shape id="_x0000_s1043" style="position:absolute;left:1240;top:2375;width:0;height:12427" coordorigin="1240,2375" coordsize="0,12427" path="m1240,14801r,-12426e" filled="f" strokecolor="#dcdcdc" strokeweight=".23842mm">
              <v:path arrowok="t"/>
            </v:shape>
            <v:shape id="_x0000_s1042" style="position:absolute;left:10465;top:2375;width:0;height:12427" coordorigin="10465,2375" coordsize="0,12427" path="m10465,14801r,-12426e" filled="f" strokecolor="#dcdcdc" strokeweight=".23842mm">
              <v:path arrowok="t"/>
            </v:shape>
            <v:shape id="_x0000_s1041" style="position:absolute;left:1822;top:2876;width:8062;height:0" coordorigin="1822,2876" coordsize="8062,0" path="m1822,2876r8062,e" filled="f" strokecolor="#006698" strokeweight="1.051mm">
              <v:path arrowok="t"/>
            </v:shape>
            <v:shape id="_x0000_s1040" style="position:absolute;left:1822;top:4373;width:8062;height:0" coordorigin="1822,4373" coordsize="8062,0" path="m1822,4373r8062,e" filled="f" strokecolor="#dcdbe1" strokeweight=".23842mm">
              <v:path arrowok="t"/>
            </v:shape>
            <v:shape id="_x0000_s1039" style="position:absolute;left:1822;top:5674;width:8062;height:0" coordorigin="1822,5674" coordsize="8062,0" path="m1822,5674r8062,e" filled="f" strokecolor="#dcdbe1" strokeweight=".23842mm">
              <v:path arrowok="t"/>
            </v:shape>
            <v:shape id="_x0000_s1038" style="position:absolute;left:1822;top:8070;width:8062;height:0" coordorigin="1822,8070" coordsize="8062,0" path="m1822,8070r8062,e" filled="f" strokecolor="#dcdbe1" strokeweight=".23842mm">
              <v:path arrowok="t"/>
            </v:shape>
            <v:shape id="_x0000_s1037" style="position:absolute;left:1822;top:13448;width:8062;height:0" coordorigin="1822,13448" coordsize="8062,0" path="m1822,13448r8062,e" filled="f" strokecolor="#dcdbe1" strokeweight=".23842mm">
              <v:path arrowok="t"/>
            </v:shape>
            <v:shape id="_x0000_s1036" style="position:absolute;left:1822;top:14462;width:8062;height:0" coordorigin="1822,14462" coordsize="8062,0" path="m1822,14462r8062,e" filled="f" strokecolor="#dcdbe1" strokeweight=".23842mm">
              <v:path arrowok="t"/>
            </v:shape>
            <w10:wrap anchorx="page" anchory="page"/>
          </v:group>
        </w:pict>
      </w:r>
      <w:r w:rsidRPr="00BE0A6C">
        <w:rPr>
          <w:rFonts w:asciiTheme="minorHAnsi" w:hAnsiTheme="minorHAnsi" w:cstheme="minorHAnsi"/>
          <w:sz w:val="22"/>
          <w:szCs w:val="22"/>
        </w:rPr>
        <w:pict w14:anchorId="6429E1E1">
          <v:group id="_x0000_s1028" style="position:absolute;margin-left:61.4pt;margin-top:47pt;width:462.5pt;height:57.7pt;z-index:-251660288;mso-position-horizontal-relative:page;mso-position-vertical-relative:page" coordorigin="1228,940" coordsize="9250,1154">
            <v:shape id="_x0000_s1034" style="position:absolute;left:1234;top:946;width:9237;height:1140" coordorigin="1234,946" coordsize="9237,1140" path="m1234,946r9237,l10471,2087r-9237,l1234,946xe" stroked="f">
              <v:path arrowok="t"/>
            </v:shape>
            <v:shape id="_x0000_s1033" style="position:absolute;left:1234;top:952;width:9237;height:0" coordorigin="1234,952" coordsize="9237,0" path="m1234,952r9237,e" filled="f" strokecolor="#dcdcdc" strokeweight=".23842mm">
              <v:path arrowok="t"/>
            </v:shape>
            <v:shape id="_x0000_s1032" style="position:absolute;left:1234;top:2081;width:9237;height:0" coordorigin="1234,2081" coordsize="9237,0" path="m1234,2081r9237,e" filled="f" strokecolor="#dcdcdc" strokeweight=".23842mm">
              <v:path arrowok="t"/>
            </v:shape>
            <v:shape id="_x0000_s1031" style="position:absolute;left:1240;top:946;width:0;height:1140" coordorigin="1240,946" coordsize="0,1140" path="m1240,2087r,-1141e" filled="f" strokecolor="#dcdcdc" strokeweight=".23842mm">
              <v:path arrowok="t"/>
            </v:shape>
            <v:shape id="_x0000_s1030" style="position:absolute;left:10465;top:946;width:0;height:1140" coordorigin="10465,946" coordsize="0,1140" path="m10465,2087r,-1141e" filled="f" strokecolor="#dcdcdc" strokeweight=".23842mm">
              <v:path arrowok="t"/>
            </v:shape>
            <v:shape id="_x0000_s1029" style="position:absolute;left:7753;top:1246;width:2131;height:633" coordorigin="7753,1246" coordsize="2131,633" path="m9772,1879r-1904,l7805,1860r-42,-49l7753,1361r2,-23l7786,1281r56,-32l9768,1246r23,2l9849,1279r32,56l9884,1764r-3,23l9851,1844r-57,32l9772,1879xe" fillcolor="#f15b1f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BE0A6C" w:rsidRPr="00BE0A6C" w14:paraId="512450B9" w14:textId="77777777">
        <w:trPr>
          <w:trHeight w:hRule="exact" w:val="14535"/>
        </w:trPr>
        <w:tc>
          <w:tcPr>
            <w:tcW w:w="10757" w:type="dxa"/>
            <w:gridSpan w:val="3"/>
            <w:tcBorders>
              <w:top w:val="nil"/>
              <w:left w:val="nil"/>
              <w:bottom w:val="single" w:sz="5" w:space="0" w:color="DCDCDC"/>
              <w:right w:val="nil"/>
            </w:tcBorders>
            <w:shd w:val="clear" w:color="auto" w:fill="F0F5FA"/>
          </w:tcPr>
          <w:p w14:paraId="721B3609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1BDC4" w14:textId="77777777" w:rsidR="00BE0A6C" w:rsidRDefault="00BE0A6C">
            <w:pPr>
              <w:spacing w:before="95"/>
              <w:ind w:left="3893" w:right="409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Don Wardle</w:t>
            </w:r>
          </w:p>
          <w:p w14:paraId="6C6692A2" w14:textId="7F7E6FBE" w:rsidR="00500D58" w:rsidRPr="00BE0A6C" w:rsidRDefault="00BE0A6C">
            <w:pPr>
              <w:spacing w:before="95"/>
              <w:ind w:left="3893" w:right="40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1</w:t>
            </w:r>
            <w:r w:rsidRPr="00BE0A6C">
              <w:rPr>
                <w:rFonts w:asciiTheme="minorHAnsi" w:hAnsiTheme="minorHAnsi" w:cstheme="minorHAnsi"/>
                <w:spacing w:val="6"/>
                <w:w w:val="83"/>
                <w:sz w:val="22"/>
                <w:szCs w:val="22"/>
              </w:rPr>
              <w:t>2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3</w:t>
            </w:r>
            <w:r w:rsidRPr="00BE0A6C">
              <w:rPr>
                <w:rFonts w:asciiTheme="minorHAnsi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1"/>
                <w:w w:val="83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2"/>
                <w:w w:val="8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2"/>
                <w:w w:val="8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15"/>
                <w:w w:val="8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75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ee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,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,</w:t>
            </w:r>
            <w:r w:rsidRPr="00BE0A6C">
              <w:rPr>
                <w:rFonts w:asciiTheme="minorHAnsi" w:hAnsiTheme="minorHAnsi" w:cstheme="minorHAnsi"/>
                <w:spacing w:val="8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71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w w:val="71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7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941</w:t>
            </w:r>
            <w:r w:rsidRPr="00BE0A6C">
              <w:rPr>
                <w:rFonts w:asciiTheme="minorHAnsi" w:hAnsiTheme="minorHAnsi" w:cstheme="minorHAnsi"/>
                <w:spacing w:val="7"/>
                <w:w w:val="82"/>
                <w:sz w:val="22"/>
                <w:szCs w:val="22"/>
              </w:rPr>
              <w:t>2</w:t>
            </w:r>
            <w:r w:rsidRPr="00BE0A6C">
              <w:rPr>
                <w:rFonts w:asciiTheme="minorHAnsi" w:hAnsiTheme="minorHAnsi" w:cstheme="minorHAnsi"/>
                <w:w w:val="82"/>
                <w:sz w:val="22"/>
                <w:szCs w:val="22"/>
              </w:rPr>
              <w:t>2</w:t>
            </w:r>
          </w:p>
          <w:p w14:paraId="36144092" w14:textId="3C6E2864" w:rsidR="00500D58" w:rsidRPr="00BE0A6C" w:rsidRDefault="00BE0A6C">
            <w:pPr>
              <w:spacing w:before="12" w:line="253" w:lineRule="auto"/>
              <w:ind w:left="3912" w:right="4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83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8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:</w:t>
            </w:r>
            <w:r w:rsidRPr="00BE0A6C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 xml:space="preserve"> 0</w:t>
            </w:r>
            <w:r w:rsidRPr="00BE0A6C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00</w:t>
            </w:r>
            <w:r w:rsidRPr="00BE0A6C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>-</w:t>
            </w:r>
            <w:r w:rsidRPr="00BE0A6C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000</w:t>
            </w:r>
            <w:r w:rsidRPr="00BE0A6C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>-</w:t>
            </w:r>
            <w:r w:rsidRPr="00BE0A6C">
              <w:rPr>
                <w:rFonts w:asciiTheme="minorHAnsi" w:hAnsiTheme="minorHAnsi" w:cstheme="minorHAnsi"/>
                <w:spacing w:val="5"/>
                <w:w w:val="83"/>
                <w:sz w:val="22"/>
                <w:szCs w:val="22"/>
              </w:rPr>
              <w:t>000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0</w:t>
            </w:r>
            <w:r w:rsidRPr="00BE0A6C">
              <w:rPr>
                <w:rFonts w:asciiTheme="minorHAnsi" w:hAnsiTheme="minorHAnsi" w:cstheme="minorHAnsi"/>
                <w:spacing w:val="11"/>
                <w:w w:val="8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|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8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2"/>
                <w:w w:val="80"/>
                <w:sz w:val="22"/>
                <w:szCs w:val="22"/>
              </w:rPr>
              <w:t>ll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:</w:t>
            </w:r>
            <w:r w:rsidRPr="00BE0A6C">
              <w:rPr>
                <w:rFonts w:asciiTheme="minorHAnsi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BE0A6C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-</w:t>
            </w:r>
            <w:r w:rsidRPr="00BE0A6C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000</w:t>
            </w:r>
            <w:r w:rsidRPr="00BE0A6C">
              <w:rPr>
                <w:rFonts w:asciiTheme="minorHAnsi" w:hAnsiTheme="minorHAnsi" w:cstheme="minorHAnsi"/>
                <w:w w:val="82"/>
                <w:sz w:val="22"/>
                <w:szCs w:val="22"/>
              </w:rPr>
              <w:t xml:space="preserve">0 </w:t>
            </w:r>
            <w:hyperlink r:id="rId5" w:history="1">
              <w:r w:rsidRPr="00B325BD">
                <w:rPr>
                  <w:rStyle w:val="Hyperlink"/>
                  <w:rFonts w:asciiTheme="minorHAnsi" w:hAnsiTheme="minorHAnsi" w:cstheme="minorHAnsi"/>
                  <w:spacing w:val="-4"/>
                  <w:w w:val="91"/>
                  <w:sz w:val="22"/>
                  <w:szCs w:val="22"/>
                </w:rPr>
                <w:t>don@gmail.com</w:t>
              </w:r>
            </w:hyperlink>
          </w:p>
          <w:p w14:paraId="41FDF449" w14:textId="77777777" w:rsidR="00500D58" w:rsidRPr="00BE0A6C" w:rsidRDefault="00500D58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166CA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13E28" w14:textId="77777777" w:rsidR="00500D58" w:rsidRPr="00BE0A6C" w:rsidRDefault="00BE0A6C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6"/>
                <w:w w:val="96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4"/>
                <w:w w:val="96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5"/>
                <w:w w:val="96"/>
                <w:sz w:val="22"/>
                <w:szCs w:val="22"/>
              </w:rPr>
              <w:t>f</w:t>
            </w:r>
            <w:r w:rsidRPr="00BE0A6C">
              <w:rPr>
                <w:rFonts w:asciiTheme="minorHAnsi" w:eastAsia="Tahoma" w:hAnsiTheme="minorHAnsi" w:cstheme="minorHAnsi"/>
                <w:spacing w:val="-3"/>
                <w:w w:val="96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1"/>
                <w:w w:val="96"/>
                <w:sz w:val="22"/>
                <w:szCs w:val="22"/>
              </w:rPr>
              <w:t>ss</w:t>
            </w:r>
            <w:r w:rsidRPr="00BE0A6C">
              <w:rPr>
                <w:rFonts w:asciiTheme="minorHAnsi" w:eastAsia="Tahoma" w:hAnsiTheme="minorHAnsi" w:cstheme="minorHAnsi"/>
                <w:spacing w:val="-2"/>
                <w:w w:val="96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4"/>
                <w:w w:val="96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1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w w:val="96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10"/>
                <w:w w:val="9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E0A6C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>mm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</w:p>
          <w:p w14:paraId="3D5A5827" w14:textId="77777777" w:rsidR="00500D58" w:rsidRPr="00BE0A6C" w:rsidRDefault="00BE0A6C">
            <w:pPr>
              <w:spacing w:before="35" w:line="253" w:lineRule="auto"/>
              <w:ind w:left="1255" w:right="1580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3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2"/>
                <w:w w:val="8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3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2"/>
                <w:w w:val="8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5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5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6"/>
                <w:w w:val="8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wh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3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0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18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.</w:t>
            </w:r>
            <w:r w:rsidRPr="00BE0A6C">
              <w:rPr>
                <w:rFonts w:asciiTheme="minorHAnsi" w:hAnsiTheme="minorHAnsi" w:cstheme="minorHAnsi"/>
                <w:spacing w:val="-10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4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ce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6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8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2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0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yi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pp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iti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.</w:t>
            </w:r>
            <w:r w:rsidRPr="00BE0A6C">
              <w:rPr>
                <w:rFonts w:asciiTheme="minorHAnsi" w:hAnsiTheme="minorHAnsi" w:cstheme="minorHAnsi"/>
                <w:spacing w:val="2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pe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spacing w:val="-1"/>
                <w:w w:val="86"/>
                <w:sz w:val="22"/>
                <w:szCs w:val="22"/>
              </w:rPr>
              <w:t>z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2"/>
                <w:w w:val="93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3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93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8"/>
                <w:w w:val="9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93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3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4DF49EEB" w14:textId="77777777" w:rsidR="00500D58" w:rsidRPr="00BE0A6C" w:rsidRDefault="00500D58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1738A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3A4AA0" w14:textId="77777777" w:rsidR="00500D58" w:rsidRPr="00BE0A6C" w:rsidRDefault="00BE0A6C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6"/>
                <w:w w:val="93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4"/>
                <w:w w:val="93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6"/>
                <w:w w:val="93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0"/>
                <w:w w:val="9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Q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li</w:t>
            </w:r>
            <w:r w:rsidRPr="00BE0A6C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>f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ti</w:t>
            </w:r>
            <w:r w:rsidRPr="00BE0A6C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  <w:p w14:paraId="504DBFA1" w14:textId="77777777" w:rsidR="00500D58" w:rsidRPr="00BE0A6C" w:rsidRDefault="00BE0A6C">
            <w:pPr>
              <w:spacing w:before="35"/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93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93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5"/>
                <w:w w:val="9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9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3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5"/>
                <w:w w:val="9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51BD65B8" w14:textId="77777777" w:rsidR="00500D58" w:rsidRPr="00BE0A6C" w:rsidRDefault="00BE0A6C">
            <w:pPr>
              <w:spacing w:before="12"/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-2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gg</w:t>
            </w:r>
            <w:r w:rsidRPr="00BE0A6C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ess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iv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6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0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sp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fu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</w:p>
          <w:p w14:paraId="69F422B3" w14:textId="77777777" w:rsidR="00500D58" w:rsidRPr="00BE0A6C" w:rsidRDefault="00BE0A6C">
            <w:pPr>
              <w:spacing w:before="12" w:line="253" w:lineRule="auto"/>
              <w:ind w:left="1428" w:right="7014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 xml:space="preserve"> e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x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ce</w:t>
            </w:r>
            <w:r w:rsidRPr="00BE0A6C">
              <w:rPr>
                <w:rFonts w:asciiTheme="minorHAnsi" w:hAnsiTheme="minorHAnsi" w:cstheme="minorHAnsi"/>
                <w:spacing w:val="12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it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2"/>
                <w:sz w:val="22"/>
                <w:szCs w:val="22"/>
              </w:rPr>
              <w:t xml:space="preserve">g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sp</w:t>
            </w:r>
            <w:r w:rsidRPr="00BE0A6C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2"/>
                <w:w w:val="92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5"/>
                <w:w w:val="92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ee</w:t>
            </w:r>
            <w:r w:rsidRPr="00BE0A6C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2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75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5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g </w:t>
            </w:r>
            <w:r w:rsidRPr="00BE0A6C">
              <w:rPr>
                <w:rFonts w:asciiTheme="minorHAnsi" w:hAnsiTheme="minorHAnsi" w:cstheme="minorHAnsi"/>
                <w:spacing w:val="10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E0A6C">
              <w:rPr>
                <w:rFonts w:asciiTheme="minorHAnsi" w:hAnsiTheme="minorHAnsi" w:cstheme="minorHAnsi"/>
                <w:spacing w:val="2"/>
                <w:w w:val="7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x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ll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mm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9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iliti</w:t>
            </w:r>
            <w:r w:rsidRPr="00BE0A6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5E42B95" w14:textId="77777777" w:rsidR="00500D58" w:rsidRPr="00BE0A6C" w:rsidRDefault="00BE0A6C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-1"/>
                <w:w w:val="72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ili</w:t>
            </w:r>
            <w:r w:rsidRPr="00BE0A6C">
              <w:rPr>
                <w:rFonts w:asciiTheme="minorHAnsi" w:hAnsiTheme="minorHAnsi" w:cstheme="minorHAnsi"/>
                <w:spacing w:val="4"/>
                <w:w w:val="85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tiv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</w:p>
          <w:p w14:paraId="2D68C4F4" w14:textId="77777777" w:rsidR="00500D58" w:rsidRPr="00BE0A6C" w:rsidRDefault="00500D58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58859B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A514C" w14:textId="77777777" w:rsidR="00500D58" w:rsidRPr="00BE0A6C" w:rsidRDefault="00BE0A6C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>x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nc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  <w:p w14:paraId="48DD76BF" w14:textId="77777777" w:rsidR="00500D58" w:rsidRPr="00BE0A6C" w:rsidRDefault="00BE0A6C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2"/>
                <w:w w:val="99"/>
                <w:position w:val="-1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w w:val="112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0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6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15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ss</w:t>
            </w:r>
            <w:r w:rsidRPr="00BE0A6C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7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BE0A6C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9</w:t>
            </w:r>
            <w:r w:rsidRPr="00BE0A6C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E0A6C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7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201</w:t>
            </w:r>
            <w:r w:rsidRPr="00BE0A6C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4</w:t>
            </w:r>
          </w:p>
          <w:p w14:paraId="732168AE" w14:textId="77777777" w:rsidR="00500D58" w:rsidRPr="00BE0A6C" w:rsidRDefault="00BE0A6C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5"/>
                <w:w w:val="97"/>
                <w:sz w:val="22"/>
                <w:szCs w:val="22"/>
              </w:rPr>
              <w:t>B</w:t>
            </w:r>
            <w:r w:rsidRPr="00BE0A6C">
              <w:rPr>
                <w:rFonts w:asciiTheme="minorHAnsi" w:eastAsia="Tahoma" w:hAnsiTheme="minorHAnsi" w:cstheme="minorHAnsi"/>
                <w:spacing w:val="-1"/>
                <w:w w:val="97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1"/>
                <w:w w:val="97"/>
                <w:sz w:val="22"/>
                <w:szCs w:val="22"/>
              </w:rPr>
              <w:t>nn</w:t>
            </w:r>
            <w:r w:rsidRPr="00BE0A6C">
              <w:rPr>
                <w:rFonts w:asciiTheme="minorHAnsi" w:eastAsia="Tahoma" w:hAnsiTheme="minorHAnsi" w:cstheme="minorHAnsi"/>
                <w:spacing w:val="-3"/>
                <w:w w:val="97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11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BE0A6C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BE0A6C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63B9DF9B" w14:textId="77777777" w:rsidR="00500D58" w:rsidRPr="00BE0A6C" w:rsidRDefault="00500D58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C43C03" w14:textId="77777777" w:rsidR="00500D58" w:rsidRPr="00BE0A6C" w:rsidRDefault="00BE0A6C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0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x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0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7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3F3F1ED9" w14:textId="77777777" w:rsidR="00500D58" w:rsidRPr="00BE0A6C" w:rsidRDefault="00BE0A6C">
            <w:pPr>
              <w:spacing w:before="12" w:line="253" w:lineRule="auto"/>
              <w:ind w:left="1428" w:right="3699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-3"/>
                <w:w w:val="72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ass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 xml:space="preserve">d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sp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6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2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4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BE0A6C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x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6"/>
                <w:w w:val="122"/>
                <w:sz w:val="22"/>
                <w:szCs w:val="22"/>
              </w:rPr>
              <w:t>'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738F4A10" w14:textId="77777777" w:rsidR="00500D58" w:rsidRPr="00BE0A6C" w:rsidRDefault="00500D58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1942D8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63C32" w14:textId="77777777" w:rsidR="00500D58" w:rsidRPr="00BE0A6C" w:rsidRDefault="00BE0A6C">
            <w:pPr>
              <w:spacing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2"/>
                <w:w w:val="99"/>
                <w:position w:val="-1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w w:val="112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0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6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15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ss</w:t>
            </w:r>
            <w:r w:rsidRPr="00BE0A6C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e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9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200</w:t>
            </w:r>
            <w:r w:rsidRPr="00BE0A6C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5</w:t>
            </w:r>
            <w:r w:rsidRPr="00BE0A6C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E0A6C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7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BE0A6C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9</w:t>
            </w:r>
          </w:p>
          <w:p w14:paraId="1CE0414D" w14:textId="77777777" w:rsidR="00500D58" w:rsidRPr="00BE0A6C" w:rsidRDefault="00BE0A6C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4"/>
                <w:w w:val="97"/>
                <w:sz w:val="22"/>
                <w:szCs w:val="22"/>
              </w:rPr>
              <w:t>Ho</w:t>
            </w:r>
            <w:r w:rsidRPr="00BE0A6C">
              <w:rPr>
                <w:rFonts w:asciiTheme="minorHAnsi" w:eastAsia="Tahoma" w:hAnsiTheme="minorHAnsi" w:cstheme="minorHAnsi"/>
                <w:spacing w:val="-1"/>
                <w:w w:val="97"/>
                <w:sz w:val="22"/>
                <w:szCs w:val="22"/>
              </w:rPr>
              <w:t>rv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-9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w w:val="99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w w:val="95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w w:val="112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BE0A6C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BE0A6C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6235F99E" w14:textId="77777777" w:rsidR="00500D58" w:rsidRPr="00BE0A6C" w:rsidRDefault="00500D58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B609A6" w14:textId="77777777" w:rsidR="00500D58" w:rsidRPr="00BE0A6C" w:rsidRDefault="00BE0A6C">
            <w:pPr>
              <w:spacing w:line="253" w:lineRule="auto"/>
              <w:ind w:left="1428" w:right="323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0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87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8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 xml:space="preserve">l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15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us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17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 xml:space="preserve"> l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oo</w:t>
            </w:r>
            <w:r w:rsidRPr="00BE0A6C">
              <w:rPr>
                <w:rFonts w:asciiTheme="minorHAnsi" w:hAnsiTheme="minorHAnsi" w:cstheme="minorHAnsi"/>
                <w:spacing w:val="2"/>
                <w:w w:val="88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92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2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2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2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2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92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9"/>
                <w:w w:val="9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5"/>
                <w:w w:val="97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9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BE0A6C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4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7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 xml:space="preserve">l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ea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11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0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29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pp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pe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12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6"/>
                <w:w w:val="122"/>
                <w:sz w:val="22"/>
                <w:szCs w:val="22"/>
              </w:rPr>
              <w:t>'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91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7"/>
                <w:w w:val="9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1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91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1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5"/>
                <w:w w:val="91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6"/>
                <w:w w:val="9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2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219D0AAF" w14:textId="77777777" w:rsidR="00500D58" w:rsidRPr="00BE0A6C" w:rsidRDefault="00500D58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AFAC33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DE517" w14:textId="77777777" w:rsidR="00500D58" w:rsidRPr="00BE0A6C" w:rsidRDefault="00BE0A6C">
            <w:pPr>
              <w:spacing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2"/>
                <w:w w:val="99"/>
                <w:position w:val="-1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w w:val="95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4"/>
                <w:w w:val="96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w w:val="112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0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16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"/>
                <w:w w:val="97"/>
                <w:position w:val="-1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15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ss</w:t>
            </w:r>
            <w:r w:rsidRPr="00BE0A6C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e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7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04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104"/>
                <w:position w:val="-1"/>
                <w:sz w:val="22"/>
                <w:szCs w:val="22"/>
              </w:rPr>
              <w:t>199</w:t>
            </w:r>
            <w:r w:rsidRPr="00BE0A6C">
              <w:rPr>
                <w:rFonts w:asciiTheme="minorHAnsi" w:eastAsia="Tahoma" w:hAnsiTheme="minorHAnsi" w:cstheme="minorHAnsi"/>
                <w:w w:val="104"/>
                <w:position w:val="-1"/>
                <w:sz w:val="22"/>
                <w:szCs w:val="22"/>
              </w:rPr>
              <w:t>9</w:t>
            </w:r>
            <w:r w:rsidRPr="00BE0A6C">
              <w:rPr>
                <w:rFonts w:asciiTheme="minorHAnsi" w:eastAsia="Tahoma" w:hAnsiTheme="minorHAnsi" w:cstheme="minorHAnsi"/>
                <w:spacing w:val="-15"/>
                <w:w w:val="104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-</w:t>
            </w:r>
            <w:r w:rsidRPr="00BE0A6C">
              <w:rPr>
                <w:rFonts w:asciiTheme="minorHAnsi" w:eastAsia="Tahoma" w:hAnsiTheme="minorHAnsi" w:cstheme="minorHAnsi"/>
                <w:spacing w:val="-1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9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</w:t>
            </w:r>
            <w:r w:rsidRPr="00BE0A6C">
              <w:rPr>
                <w:rFonts w:asciiTheme="minorHAnsi" w:eastAsia="Tahoma" w:hAnsiTheme="minorHAnsi" w:cstheme="minorHAnsi"/>
                <w:spacing w:val="-1"/>
                <w:w w:val="127"/>
                <w:position w:val="-1"/>
                <w:sz w:val="22"/>
                <w:szCs w:val="22"/>
              </w:rPr>
              <w:t>/</w:t>
            </w:r>
            <w:r w:rsidRPr="00BE0A6C">
              <w:rPr>
                <w:rFonts w:asciiTheme="minorHAnsi" w:eastAsia="Tahom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200</w:t>
            </w:r>
            <w:r w:rsidRPr="00BE0A6C">
              <w:rPr>
                <w:rFonts w:asciiTheme="minorHAnsi" w:eastAsia="Tahoma" w:hAnsiTheme="minorHAnsi" w:cstheme="minorHAnsi"/>
                <w:w w:val="99"/>
                <w:position w:val="-1"/>
                <w:sz w:val="22"/>
                <w:szCs w:val="22"/>
              </w:rPr>
              <w:t>5</w:t>
            </w:r>
          </w:p>
          <w:p w14:paraId="28FA5E8D" w14:textId="77777777" w:rsidR="00500D58" w:rsidRPr="00BE0A6C" w:rsidRDefault="00BE0A6C">
            <w:pPr>
              <w:spacing w:line="18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sz w:val="22"/>
                <w:szCs w:val="22"/>
              </w:rPr>
              <w:t>U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sz w:val="22"/>
                <w:szCs w:val="22"/>
              </w:rPr>
              <w:t>pt</w:t>
            </w:r>
            <w:r w:rsidRPr="00BE0A6C">
              <w:rPr>
                <w:rFonts w:asciiTheme="minorHAnsi" w:eastAsia="Tahoma" w:hAnsiTheme="minorHAnsi" w:cstheme="minorHAnsi"/>
                <w:spacing w:val="4"/>
                <w:w w:val="97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5"/>
                <w:w w:val="97"/>
                <w:sz w:val="22"/>
                <w:szCs w:val="22"/>
              </w:rPr>
              <w:t>w</w:t>
            </w:r>
            <w:r w:rsidRPr="00BE0A6C">
              <w:rPr>
                <w:rFonts w:asciiTheme="minorHAnsi" w:eastAsia="Tahoma" w:hAnsiTheme="minorHAnsi" w:cstheme="minorHAnsi"/>
                <w:w w:val="97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-8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3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w</w:t>
            </w:r>
            <w:r w:rsidRPr="00BE0A6C">
              <w:rPr>
                <w:rFonts w:asciiTheme="minorHAnsi" w:eastAsia="Tahoma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w w:val="98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1"/>
                <w:w w:val="98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5"/>
                <w:w w:val="98"/>
                <w:sz w:val="22"/>
                <w:szCs w:val="22"/>
              </w:rPr>
              <w:t>k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8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1"/>
                <w:w w:val="98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spacing w:val="2"/>
                <w:w w:val="98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w w:val="98"/>
                <w:sz w:val="22"/>
                <w:szCs w:val="22"/>
              </w:rPr>
              <w:t>,</w:t>
            </w:r>
            <w:r w:rsidRPr="00BE0A6C">
              <w:rPr>
                <w:rFonts w:asciiTheme="minorHAnsi" w:eastAsia="Tahoma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</w:p>
          <w:p w14:paraId="280A0DBB" w14:textId="77777777" w:rsidR="00500D58" w:rsidRPr="00BE0A6C" w:rsidRDefault="00500D58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BD95DA" w14:textId="77777777" w:rsidR="00500D58" w:rsidRPr="00BE0A6C" w:rsidRDefault="00BE0A6C">
            <w:pPr>
              <w:spacing w:line="253" w:lineRule="auto"/>
              <w:ind w:left="1428" w:right="1683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2"/>
                <w:w w:val="86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5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gi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6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sa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8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u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8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7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29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72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6"/>
                <w:w w:val="82"/>
                <w:sz w:val="22"/>
                <w:szCs w:val="22"/>
              </w:rPr>
              <w:t>2</w:t>
            </w:r>
            <w:r w:rsidRPr="00BE0A6C">
              <w:rPr>
                <w:rFonts w:asciiTheme="minorHAnsi" w:hAnsiTheme="minorHAnsi" w:cstheme="minorHAnsi"/>
                <w:spacing w:val="5"/>
                <w:w w:val="82"/>
                <w:sz w:val="22"/>
                <w:szCs w:val="22"/>
              </w:rPr>
              <w:t>00</w:t>
            </w:r>
            <w:r w:rsidRPr="00BE0A6C">
              <w:rPr>
                <w:rFonts w:asciiTheme="minorHAnsi" w:hAnsiTheme="minorHAnsi" w:cstheme="minorHAnsi"/>
                <w:w w:val="82"/>
                <w:sz w:val="22"/>
                <w:szCs w:val="22"/>
              </w:rPr>
              <w:t>0</w:t>
            </w:r>
            <w:r w:rsidRPr="00BE0A6C">
              <w:rPr>
                <w:rFonts w:asciiTheme="minorHAnsi" w:hAnsiTheme="minorHAnsi" w:cstheme="minorHAnsi"/>
                <w:spacing w:val="8"/>
                <w:w w:val="8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by</w:t>
            </w:r>
            <w:r w:rsidRPr="00BE0A6C">
              <w:rPr>
                <w:rFonts w:asciiTheme="minorHAnsi" w:hAnsiTheme="minorHAnsi" w:cstheme="minorHAnsi"/>
                <w:spacing w:val="-6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usa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15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ll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.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Th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1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89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1"/>
                <w:w w:val="89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12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9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>til</w:t>
            </w:r>
            <w:r w:rsidRPr="00BE0A6C">
              <w:rPr>
                <w:rFonts w:asciiTheme="minorHAnsi" w:hAnsiTheme="minorHAnsi" w:cstheme="minorHAnsi"/>
                <w:w w:val="89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3"/>
                <w:w w:val="89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 xml:space="preserve">. </w:t>
            </w:r>
            <w:r w:rsidRPr="00BE0A6C">
              <w:rPr>
                <w:rFonts w:asciiTheme="minorHAnsi" w:hAnsiTheme="minorHAnsi" w:cstheme="minorHAnsi"/>
                <w:spacing w:val="-2"/>
                <w:w w:val="72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ss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1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90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v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-6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90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4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5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 xml:space="preserve"> w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it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90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3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ass</w:t>
            </w:r>
            <w:r w:rsidRPr="00BE0A6C">
              <w:rPr>
                <w:rFonts w:asciiTheme="minorHAnsi" w:hAnsiTheme="minorHAnsi" w:cstheme="minorHAnsi"/>
                <w:spacing w:val="1"/>
                <w:w w:val="90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3"/>
                <w:w w:val="90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-4"/>
                <w:w w:val="90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-13"/>
                <w:w w:val="9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5"/>
                <w:w w:val="97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9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2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w w:val="90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182A9AA6" w14:textId="77777777" w:rsidR="00500D58" w:rsidRPr="00BE0A6C" w:rsidRDefault="00BE0A6C">
            <w:pPr>
              <w:ind w:left="1428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esp</w:t>
            </w:r>
            <w:r w:rsidRPr="00BE0A6C">
              <w:rPr>
                <w:rFonts w:asciiTheme="minorHAnsi" w:hAnsiTheme="minorHAnsi" w:cstheme="minorHAnsi"/>
                <w:spacing w:val="1"/>
                <w:w w:val="87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4"/>
                <w:w w:val="87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7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b</w:t>
            </w:r>
            <w:r w:rsidRPr="00BE0A6C">
              <w:rPr>
                <w:rFonts w:asciiTheme="minorHAnsi" w:hAnsiTheme="minorHAnsi" w:cstheme="minorHAnsi"/>
                <w:spacing w:val="3"/>
                <w:w w:val="87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7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ea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26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g</w:t>
            </w:r>
            <w:r w:rsidRPr="00BE0A6C">
              <w:rPr>
                <w:rFonts w:asciiTheme="minorHAnsi" w:hAnsiTheme="minorHAnsi" w:cstheme="minorHAnsi"/>
                <w:spacing w:val="13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88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y</w:t>
            </w:r>
            <w:r w:rsidRPr="00BE0A6C">
              <w:rPr>
                <w:rFonts w:asciiTheme="minorHAnsi" w:hAnsiTheme="minorHAnsi" w:cstheme="minorHAnsi"/>
                <w:spacing w:val="4"/>
                <w:w w:val="88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m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6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li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7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-1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f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se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1"/>
                <w:w w:val="88"/>
                <w:sz w:val="22"/>
                <w:szCs w:val="22"/>
              </w:rPr>
              <w:t>o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pe</w:t>
            </w:r>
            <w:r w:rsidRPr="00BE0A6C">
              <w:rPr>
                <w:rFonts w:asciiTheme="minorHAnsi" w:hAnsiTheme="minorHAnsi" w:cstheme="minorHAnsi"/>
                <w:spacing w:val="5"/>
                <w:w w:val="88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3"/>
                <w:w w:val="88"/>
                <w:sz w:val="22"/>
                <w:szCs w:val="22"/>
              </w:rPr>
              <w:t>ti</w:t>
            </w:r>
            <w:r w:rsidRPr="00BE0A6C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spacing w:val="32"/>
                <w:w w:val="88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BE0A6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t</w:t>
            </w:r>
            <w:r w:rsidRPr="00BE0A6C">
              <w:rPr>
                <w:rFonts w:asciiTheme="minorHAnsi" w:hAnsiTheme="minorHAnsi" w:cstheme="minorHAnsi"/>
                <w:spacing w:val="5"/>
                <w:w w:val="97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w w:val="97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12"/>
                <w:w w:val="97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6"/>
                <w:w w:val="104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-3"/>
                <w:w w:val="90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w w:val="80"/>
                <w:sz w:val="22"/>
                <w:szCs w:val="22"/>
              </w:rPr>
              <w:t>.</w:t>
            </w:r>
          </w:p>
          <w:p w14:paraId="357B8C9A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DAF8F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4E2F4" w14:textId="77777777" w:rsidR="00500D58" w:rsidRPr="00BE0A6C" w:rsidRDefault="00500D58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39AF6" w14:textId="77777777" w:rsidR="00500D58" w:rsidRPr="00BE0A6C" w:rsidRDefault="00BE0A6C">
            <w:pPr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BE0A6C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ti</w:t>
            </w:r>
            <w:r w:rsidRPr="00BE0A6C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  <w:p w14:paraId="352C8DA2" w14:textId="77777777" w:rsidR="00500D58" w:rsidRPr="00BE0A6C" w:rsidRDefault="00BE0A6C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4"/>
                <w:w w:val="97"/>
                <w:position w:val="-1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-14"/>
                <w:w w:val="97"/>
                <w:position w:val="-1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2"/>
                <w:w w:val="97"/>
                <w:position w:val="-1"/>
                <w:sz w:val="22"/>
                <w:szCs w:val="22"/>
              </w:rPr>
              <w:t>g</w:t>
            </w:r>
            <w:r w:rsidRPr="00BE0A6C">
              <w:rPr>
                <w:rFonts w:asciiTheme="minorHAnsi" w:eastAsia="Tahoma" w:hAnsiTheme="minorHAnsi" w:cstheme="minorHAnsi"/>
                <w:w w:val="97"/>
                <w:position w:val="-1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-11"/>
                <w:w w:val="97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2"/>
                <w:w w:val="96"/>
                <w:position w:val="-1"/>
                <w:sz w:val="22"/>
                <w:szCs w:val="22"/>
              </w:rPr>
              <w:t>S</w:t>
            </w:r>
            <w:r w:rsidRPr="00BE0A6C">
              <w:rPr>
                <w:rFonts w:asciiTheme="minorHAnsi" w:eastAsia="Tahoma" w:hAnsiTheme="minorHAnsi" w:cstheme="minorHAnsi"/>
                <w:spacing w:val="-4"/>
                <w:w w:val="97"/>
                <w:position w:val="-1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1"/>
                <w:w w:val="97"/>
                <w:position w:val="-1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4"/>
                <w:w w:val="96"/>
                <w:position w:val="-1"/>
                <w:sz w:val="22"/>
                <w:szCs w:val="22"/>
              </w:rPr>
              <w:t>oo</w:t>
            </w:r>
            <w:r w:rsidRPr="00BE0A6C">
              <w:rPr>
                <w:rFonts w:asciiTheme="minorHAnsi" w:eastAsia="Tahoma" w:hAnsiTheme="minorHAnsi" w:cstheme="minorHAnsi"/>
                <w:w w:val="112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30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7"/>
                <w:position w:val="-1"/>
                <w:sz w:val="22"/>
                <w:szCs w:val="22"/>
              </w:rPr>
              <w:t>D</w:t>
            </w:r>
            <w:r w:rsidRPr="00BE0A6C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i</w:t>
            </w:r>
            <w:r w:rsidRPr="00BE0A6C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-14"/>
                <w:position w:val="-1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4"/>
                <w:position w:val="-1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                                                 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12"/>
                <w:position w:val="-1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199</w:t>
            </w:r>
            <w:r w:rsidRPr="00BE0A6C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9</w:t>
            </w:r>
          </w:p>
          <w:p w14:paraId="09425785" w14:textId="77777777" w:rsidR="00500D58" w:rsidRPr="00BE0A6C" w:rsidRDefault="00BE0A6C">
            <w:pPr>
              <w:spacing w:line="160" w:lineRule="exact"/>
              <w:ind w:left="1255"/>
              <w:rPr>
                <w:rFonts w:asciiTheme="minorHAnsi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Wi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12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ig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S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h</w:t>
            </w:r>
            <w:r w:rsidRPr="00BE0A6C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oo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  <w:r w:rsidRPr="00BE0A6C">
              <w:rPr>
                <w:rFonts w:asciiTheme="minorHAnsi" w:hAnsiTheme="minorHAnsi" w:cstheme="minorHAnsi"/>
                <w:spacing w:val="9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1"/>
                <w:w w:val="8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e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w</w:t>
            </w:r>
            <w:r w:rsidRPr="00BE0A6C">
              <w:rPr>
                <w:rFonts w:asciiTheme="minorHAnsi" w:hAnsiTheme="minorHAnsi" w:cstheme="minorHAnsi"/>
                <w:spacing w:val="-9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-2"/>
                <w:w w:val="86"/>
                <w:sz w:val="22"/>
                <w:szCs w:val="22"/>
              </w:rPr>
              <w:t>P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5"/>
                <w:w w:val="86"/>
                <w:sz w:val="22"/>
                <w:szCs w:val="22"/>
              </w:rPr>
              <w:t>r</w:t>
            </w:r>
            <w:r w:rsidRPr="00BE0A6C">
              <w:rPr>
                <w:rFonts w:asciiTheme="minorHAnsi" w:hAnsiTheme="minorHAnsi" w:cstheme="minorHAnsi"/>
                <w:spacing w:val="2"/>
                <w:w w:val="86"/>
                <w:sz w:val="22"/>
                <w:szCs w:val="22"/>
              </w:rPr>
              <w:t>k</w:t>
            </w:r>
            <w:r w:rsidRPr="00BE0A6C">
              <w:rPr>
                <w:rFonts w:asciiTheme="minorHAnsi" w:hAnsiTheme="minorHAnsi" w:cstheme="minorHAnsi"/>
                <w:spacing w:val="3"/>
                <w:w w:val="86"/>
                <w:sz w:val="22"/>
                <w:szCs w:val="22"/>
              </w:rPr>
              <w:t>l</w:t>
            </w:r>
            <w:r w:rsidRPr="00BE0A6C">
              <w:rPr>
                <w:rFonts w:asciiTheme="minorHAnsi" w:hAnsiTheme="minorHAnsi" w:cstheme="minorHAnsi"/>
                <w:spacing w:val="-3"/>
                <w:w w:val="86"/>
                <w:sz w:val="22"/>
                <w:szCs w:val="22"/>
              </w:rPr>
              <w:t>a</w:t>
            </w:r>
            <w:r w:rsidRPr="00BE0A6C">
              <w:rPr>
                <w:rFonts w:asciiTheme="minorHAnsi" w:hAnsiTheme="minorHAnsi" w:cstheme="minorHAnsi"/>
                <w:spacing w:val="4"/>
                <w:w w:val="86"/>
                <w:sz w:val="22"/>
                <w:szCs w:val="22"/>
              </w:rPr>
              <w:t>n</w:t>
            </w:r>
            <w:r w:rsidRPr="00BE0A6C">
              <w:rPr>
                <w:rFonts w:asciiTheme="minorHAnsi" w:hAnsiTheme="minorHAnsi" w:cstheme="minorHAnsi"/>
                <w:spacing w:val="-2"/>
                <w:w w:val="86"/>
                <w:sz w:val="22"/>
                <w:szCs w:val="22"/>
              </w:rPr>
              <w:t>d</w:t>
            </w:r>
            <w:r w:rsidRPr="00BE0A6C">
              <w:rPr>
                <w:rFonts w:asciiTheme="minorHAnsi" w:hAnsiTheme="minorHAnsi" w:cstheme="minorHAnsi"/>
                <w:w w:val="86"/>
                <w:sz w:val="22"/>
                <w:szCs w:val="22"/>
              </w:rPr>
              <w:t>,</w:t>
            </w:r>
            <w:r w:rsidRPr="00BE0A6C">
              <w:rPr>
                <w:rFonts w:asciiTheme="minorHAnsi" w:hAnsiTheme="minorHAnsi" w:cstheme="minorHAnsi"/>
                <w:spacing w:val="20"/>
                <w:w w:val="86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hAnsiTheme="minorHAnsi" w:cstheme="minorHAnsi"/>
                <w:spacing w:val="7"/>
                <w:w w:val="70"/>
                <w:sz w:val="22"/>
                <w:szCs w:val="22"/>
              </w:rPr>
              <w:t>C</w:t>
            </w:r>
            <w:r w:rsidRPr="00BE0A6C">
              <w:rPr>
                <w:rFonts w:asciiTheme="minorHAnsi" w:hAnsiTheme="minorHAnsi" w:cstheme="minorHAnsi"/>
                <w:w w:val="72"/>
                <w:sz w:val="22"/>
                <w:szCs w:val="22"/>
              </w:rPr>
              <w:t>A</w:t>
            </w:r>
          </w:p>
        </w:tc>
      </w:tr>
      <w:tr w:rsidR="00BE0A6C" w:rsidRPr="00BE0A6C" w14:paraId="4A14E15C" w14:textId="77777777">
        <w:trPr>
          <w:trHeight w:hRule="exact" w:val="1151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F0F5FA"/>
          </w:tcPr>
          <w:p w14:paraId="7939A704" w14:textId="77777777" w:rsidR="00500D58" w:rsidRPr="00BE0A6C" w:rsidRDefault="00500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25" w:type="dxa"/>
            <w:tcBorders>
              <w:top w:val="single" w:sz="5" w:space="0" w:color="DCDCDC"/>
              <w:left w:val="single" w:sz="5" w:space="0" w:color="DCDCDC"/>
              <w:bottom w:val="single" w:sz="5" w:space="0" w:color="DCDCDC"/>
              <w:right w:val="single" w:sz="5" w:space="0" w:color="DCDCDC"/>
            </w:tcBorders>
          </w:tcPr>
          <w:p w14:paraId="33C92E2E" w14:textId="77777777" w:rsidR="00500D58" w:rsidRPr="00BE0A6C" w:rsidRDefault="00500D5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D5993" w14:textId="77777777" w:rsidR="00500D58" w:rsidRPr="00BE0A6C" w:rsidRDefault="00500D58">
            <w:pPr>
              <w:spacing w:before="1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24573" w14:textId="77777777" w:rsidR="00500D58" w:rsidRPr="00BE0A6C" w:rsidRDefault="00BE0A6C">
            <w:pPr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E0A6C">
              <w:rPr>
                <w:rFonts w:asciiTheme="minorHAnsi" w:eastAsia="Tahoma" w:hAnsiTheme="minorHAnsi" w:cstheme="minorHAnsi"/>
                <w:spacing w:val="-10"/>
                <w:w w:val="80"/>
                <w:sz w:val="22"/>
                <w:szCs w:val="22"/>
              </w:rPr>
              <w:t>W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BE0A6C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?</w:t>
            </w:r>
            <w:r w:rsidRPr="00BE0A6C">
              <w:rPr>
                <w:rFonts w:asciiTheme="minorHAnsi" w:eastAsia="Tahoma" w:hAnsiTheme="minorHAnsi" w:cstheme="minorHAnsi"/>
                <w:spacing w:val="19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6"/>
                <w:w w:val="80"/>
                <w:sz w:val="22"/>
                <w:szCs w:val="22"/>
              </w:rPr>
              <w:t>C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ec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k</w:t>
            </w:r>
            <w:r w:rsidRPr="00BE0A6C">
              <w:rPr>
                <w:rFonts w:asciiTheme="minorHAnsi" w:eastAsia="Tahoma" w:hAnsiTheme="minorHAnsi" w:cstheme="minorHAnsi"/>
                <w:spacing w:val="13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 xml:space="preserve"> o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u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5"/>
                <w:w w:val="80"/>
                <w:sz w:val="22"/>
                <w:szCs w:val="22"/>
              </w:rPr>
              <w:t>o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t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h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r</w:t>
            </w:r>
            <w:r w:rsidRPr="00BE0A6C">
              <w:rPr>
                <w:rFonts w:asciiTheme="minorHAnsi" w:eastAsia="Tahoma" w:hAnsiTheme="minorHAnsi" w:cstheme="minorHAnsi"/>
                <w:spacing w:val="12"/>
                <w:w w:val="80"/>
                <w:sz w:val="22"/>
                <w:szCs w:val="22"/>
              </w:rPr>
              <w:t xml:space="preserve"> 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spacing w:val="2"/>
                <w:w w:val="80"/>
                <w:sz w:val="22"/>
                <w:szCs w:val="22"/>
              </w:rPr>
              <w:t>x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a</w:t>
            </w:r>
            <w:r w:rsidRPr="00BE0A6C">
              <w:rPr>
                <w:rFonts w:asciiTheme="minorHAnsi" w:eastAsia="Tahoma" w:hAnsiTheme="minorHAnsi" w:cstheme="minorHAnsi"/>
                <w:spacing w:val="8"/>
                <w:w w:val="80"/>
                <w:sz w:val="22"/>
                <w:szCs w:val="22"/>
              </w:rPr>
              <w:t>m</w:t>
            </w:r>
            <w:r w:rsidRPr="00BE0A6C">
              <w:rPr>
                <w:rFonts w:asciiTheme="minorHAnsi" w:eastAsia="Tahoma" w:hAnsiTheme="minorHAnsi" w:cstheme="minorHAnsi"/>
                <w:spacing w:val="3"/>
                <w:w w:val="80"/>
                <w:sz w:val="22"/>
                <w:szCs w:val="22"/>
              </w:rPr>
              <w:t>p</w:t>
            </w:r>
            <w:r w:rsidRPr="00BE0A6C">
              <w:rPr>
                <w:rFonts w:asciiTheme="minorHAnsi" w:eastAsia="Tahoma" w:hAnsiTheme="minorHAnsi" w:cstheme="minorHAnsi"/>
                <w:spacing w:val="4"/>
                <w:w w:val="80"/>
                <w:sz w:val="22"/>
                <w:szCs w:val="22"/>
              </w:rPr>
              <w:t>l</w:t>
            </w:r>
            <w:r w:rsidRPr="00BE0A6C">
              <w:rPr>
                <w:rFonts w:asciiTheme="minorHAnsi" w:eastAsia="Tahoma" w:hAnsiTheme="minorHAnsi" w:cstheme="minorHAnsi"/>
                <w:spacing w:val="-2"/>
                <w:w w:val="80"/>
                <w:sz w:val="22"/>
                <w:szCs w:val="22"/>
              </w:rPr>
              <w:t>e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>s.</w:t>
            </w:r>
            <w:r w:rsidRPr="00BE0A6C">
              <w:rPr>
                <w:rFonts w:asciiTheme="minorHAnsi" w:eastAsia="Tahoma" w:hAnsiTheme="minorHAnsi" w:cstheme="minorHAnsi"/>
                <w:w w:val="80"/>
                <w:sz w:val="22"/>
                <w:szCs w:val="22"/>
              </w:rPr>
              <w:t xml:space="preserve">                                              </w:t>
            </w:r>
            <w:r w:rsidRPr="00BE0A6C">
              <w:rPr>
                <w:rFonts w:asciiTheme="minorHAnsi" w:eastAsia="Tahoma" w:hAnsiTheme="minorHAnsi" w:cstheme="minorHAnsi"/>
                <w:spacing w:val="17"/>
                <w:w w:val="80"/>
                <w:sz w:val="22"/>
                <w:szCs w:val="22"/>
              </w:rPr>
              <w:t xml:space="preserve"> </w:t>
            </w:r>
            <w:hyperlink r:id="rId6">
              <w:r w:rsidRPr="00BE0A6C">
                <w:rPr>
                  <w:rFonts w:asciiTheme="minorHAnsi" w:eastAsia="Tahoma" w:hAnsiTheme="minorHAnsi" w:cstheme="minorHAnsi"/>
                  <w:spacing w:val="2"/>
                  <w:w w:val="80"/>
                  <w:position w:val="-5"/>
                  <w:sz w:val="22"/>
                  <w:szCs w:val="22"/>
                </w:rPr>
                <w:t>S</w:t>
              </w:r>
              <w:r w:rsidRPr="00BE0A6C">
                <w:rPr>
                  <w:rFonts w:asciiTheme="minorHAnsi" w:eastAsia="Tahoma" w:hAnsiTheme="minorHAnsi" w:cstheme="minorHAnsi"/>
                  <w:spacing w:val="-2"/>
                  <w:w w:val="80"/>
                  <w:position w:val="-5"/>
                  <w:sz w:val="22"/>
                  <w:szCs w:val="22"/>
                </w:rPr>
                <w:t>e</w:t>
              </w:r>
              <w:r w:rsidRPr="00BE0A6C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BE0A6C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BE0A6C">
                <w:rPr>
                  <w:rFonts w:asciiTheme="minorHAnsi" w:eastAsia="Tahoma" w:hAnsiTheme="minorHAnsi" w:cstheme="minorHAnsi"/>
                  <w:spacing w:val="-1"/>
                  <w:w w:val="80"/>
                  <w:position w:val="-5"/>
                  <w:sz w:val="22"/>
                  <w:szCs w:val="22"/>
                </w:rPr>
                <w:t>M</w:t>
              </w:r>
              <w:r w:rsidRPr="00BE0A6C">
                <w:rPr>
                  <w:rFonts w:asciiTheme="minorHAnsi" w:eastAsia="Tahoma" w:hAnsiTheme="minorHAnsi" w:cstheme="minorHAnsi"/>
                  <w:spacing w:val="5"/>
                  <w:w w:val="80"/>
                  <w:position w:val="-5"/>
                  <w:sz w:val="22"/>
                  <w:szCs w:val="22"/>
                </w:rPr>
                <w:t>o</w:t>
              </w:r>
              <w:r w:rsidRPr="00BE0A6C">
                <w:rPr>
                  <w:rFonts w:asciiTheme="minorHAnsi" w:eastAsia="Tahoma" w:hAnsiTheme="minorHAnsi" w:cstheme="minorHAnsi"/>
                  <w:spacing w:val="3"/>
                  <w:w w:val="80"/>
                  <w:position w:val="-5"/>
                  <w:sz w:val="22"/>
                  <w:szCs w:val="22"/>
                </w:rPr>
                <w:t>r</w:t>
              </w:r>
              <w:r w:rsidRPr="00BE0A6C">
                <w:rPr>
                  <w:rFonts w:asciiTheme="minorHAnsi" w:eastAsia="Tahoma" w:hAnsiTheme="minorHAnsi" w:cstheme="minorHAnsi"/>
                  <w:w w:val="80"/>
                  <w:position w:val="-5"/>
                  <w:sz w:val="22"/>
                  <w:szCs w:val="22"/>
                </w:rPr>
                <w:t>e</w:t>
              </w:r>
              <w:r w:rsidRPr="00BE0A6C">
                <w:rPr>
                  <w:rFonts w:asciiTheme="minorHAnsi" w:eastAsia="Tahoma" w:hAnsiTheme="minorHAnsi" w:cstheme="minorHAnsi"/>
                  <w:spacing w:val="6"/>
                  <w:w w:val="80"/>
                  <w:position w:val="-5"/>
                  <w:sz w:val="22"/>
                  <w:szCs w:val="22"/>
                </w:rPr>
                <w:t xml:space="preserve"> </w:t>
              </w:r>
              <w:r w:rsidRPr="00BE0A6C">
                <w:rPr>
                  <w:rFonts w:asciiTheme="minorHAnsi" w:eastAsia="Tahoma" w:hAnsiTheme="minorHAnsi" w:cstheme="minorHAnsi"/>
                  <w:spacing w:val="3"/>
                  <w:w w:val="81"/>
                  <w:position w:val="-5"/>
                  <w:sz w:val="22"/>
                  <w:szCs w:val="22"/>
                </w:rPr>
                <w:t>Ex</w:t>
              </w:r>
              <w:r w:rsidRPr="00BE0A6C">
                <w:rPr>
                  <w:rFonts w:asciiTheme="minorHAnsi" w:eastAsia="Tahoma" w:hAnsiTheme="minorHAnsi" w:cstheme="minorHAnsi"/>
                  <w:spacing w:val="-2"/>
                  <w:w w:val="82"/>
                  <w:position w:val="-5"/>
                  <w:sz w:val="22"/>
                  <w:szCs w:val="22"/>
                </w:rPr>
                <w:t>a</w:t>
              </w:r>
              <w:r w:rsidRPr="00BE0A6C">
                <w:rPr>
                  <w:rFonts w:asciiTheme="minorHAnsi" w:eastAsia="Tahoma" w:hAnsiTheme="minorHAnsi" w:cstheme="minorHAnsi"/>
                  <w:spacing w:val="10"/>
                  <w:w w:val="81"/>
                  <w:position w:val="-5"/>
                  <w:sz w:val="22"/>
                  <w:szCs w:val="22"/>
                </w:rPr>
                <w:t>m</w:t>
              </w:r>
              <w:r w:rsidRPr="00BE0A6C">
                <w:rPr>
                  <w:rFonts w:asciiTheme="minorHAnsi" w:eastAsia="Tahoma" w:hAnsiTheme="minorHAnsi" w:cstheme="minorHAnsi"/>
                  <w:spacing w:val="4"/>
                  <w:w w:val="81"/>
                  <w:position w:val="-5"/>
                  <w:sz w:val="22"/>
                  <w:szCs w:val="22"/>
                </w:rPr>
                <w:t>p</w:t>
              </w:r>
              <w:r w:rsidRPr="00BE0A6C">
                <w:rPr>
                  <w:rFonts w:asciiTheme="minorHAnsi" w:eastAsia="Tahoma" w:hAnsiTheme="minorHAnsi" w:cstheme="minorHAnsi"/>
                  <w:spacing w:val="5"/>
                  <w:w w:val="82"/>
                  <w:position w:val="-5"/>
                  <w:sz w:val="22"/>
                  <w:szCs w:val="22"/>
                </w:rPr>
                <w:t>l</w:t>
              </w:r>
              <w:r w:rsidRPr="00BE0A6C">
                <w:rPr>
                  <w:rFonts w:asciiTheme="minorHAnsi" w:eastAsia="Tahoma" w:hAnsiTheme="minorHAnsi" w:cstheme="minorHAnsi"/>
                  <w:spacing w:val="-3"/>
                  <w:w w:val="81"/>
                  <w:position w:val="-5"/>
                  <w:sz w:val="22"/>
                  <w:szCs w:val="22"/>
                </w:rPr>
                <w:t>e</w:t>
              </w:r>
              <w:r w:rsidRPr="00BE0A6C">
                <w:rPr>
                  <w:rFonts w:asciiTheme="minorHAnsi" w:eastAsia="Tahoma" w:hAnsiTheme="minorHAnsi" w:cstheme="minorHAnsi"/>
                  <w:w w:val="81"/>
                  <w:position w:val="-5"/>
                  <w:sz w:val="22"/>
                  <w:szCs w:val="22"/>
                </w:rPr>
                <w:t>s</w:t>
              </w:r>
            </w:hyperlink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F0F5FA"/>
          </w:tcPr>
          <w:p w14:paraId="1E0F3FF2" w14:textId="77777777" w:rsidR="00500D58" w:rsidRPr="00BE0A6C" w:rsidRDefault="00500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1653FA" w14:textId="77777777" w:rsidR="00500D58" w:rsidRPr="00BE0A6C" w:rsidRDefault="00500D58">
      <w:pPr>
        <w:rPr>
          <w:rFonts w:asciiTheme="minorHAnsi" w:hAnsiTheme="minorHAnsi" w:cstheme="minorHAnsi"/>
          <w:sz w:val="22"/>
          <w:szCs w:val="22"/>
        </w:rPr>
        <w:sectPr w:rsidR="00500D58" w:rsidRPr="00BE0A6C">
          <w:pgSz w:w="11900" w:h="16840"/>
          <w:pgMar w:top="460" w:right="460" w:bottom="280" w:left="460" w:header="720" w:footer="720" w:gutter="0"/>
          <w:cols w:space="720"/>
        </w:sectPr>
      </w:pPr>
    </w:p>
    <w:p w14:paraId="59A05138" w14:textId="77777777" w:rsidR="00500D58" w:rsidRPr="00BE0A6C" w:rsidRDefault="00BE0A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E0A6C">
        <w:rPr>
          <w:rFonts w:asciiTheme="minorHAnsi" w:hAnsiTheme="minorHAnsi" w:cstheme="minorHAnsi"/>
          <w:sz w:val="22"/>
          <w:szCs w:val="22"/>
        </w:rPr>
        <w:lastRenderedPageBreak/>
        <w:pict w14:anchorId="35CB6A60">
          <v:group id="_x0000_s1026" style="position:absolute;margin-left:28.3pt;margin-top:28.3pt;width:537.85pt;height:17.3pt;z-index:-251657216;mso-position-horizontal-relative:page;mso-position-vertical-relative:page" coordorigin="566,566" coordsize="10757,346">
            <v:shape id="_x0000_s1027" style="position:absolute;left:566;top:566;width:10757;height:346" coordorigin="566,566" coordsize="10757,346" path="m11323,566r,346l566,912r,-346l11323,566xe" fillcolor="#f0f5fa" stroked="f">
              <v:path arrowok="t"/>
            </v:shape>
            <w10:wrap anchorx="page" anchory="page"/>
          </v:group>
        </w:pict>
      </w:r>
    </w:p>
    <w:sectPr w:rsidR="00500D58" w:rsidRPr="00BE0A6C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13F85"/>
    <w:multiLevelType w:val="multilevel"/>
    <w:tmpl w:val="2FA64D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58"/>
    <w:rsid w:val="00500D58"/>
    <w:rsid w:val="00BE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FEFF882"/>
  <w15:docId w15:val="{E3E785CA-B9DA-4FCF-BACC-DDE338A1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E0A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associate-resumes" TargetMode="External"/><Relationship Id="rId5" Type="http://schemas.openxmlformats.org/officeDocument/2006/relationships/hyperlink" Target="mailto:d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2021-05-10T15:17:00Z</dcterms:created>
  <dcterms:modified xsi:type="dcterms:W3CDTF">2021-05-10T15:20:00Z</dcterms:modified>
</cp:coreProperties>
</file>