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F7957" w14:textId="77777777" w:rsidR="005C3FEF" w:rsidRPr="005C3FEF" w:rsidRDefault="005C3FEF" w:rsidP="005C3FEF">
      <w:pPr>
        <w:spacing w:before="95"/>
        <w:ind w:right="-3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z w:val="22"/>
          <w:szCs w:val="22"/>
        </w:rPr>
        <w:t>Aarron Mcgee</w:t>
      </w:r>
    </w:p>
    <w:p w14:paraId="41779C27" w14:textId="4D4B6C88" w:rsidR="005D201F" w:rsidRPr="005C3FEF" w:rsidRDefault="005C3FEF" w:rsidP="005C3FEF">
      <w:pPr>
        <w:spacing w:before="95"/>
        <w:ind w:right="-3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5"/>
          <w:w w:val="84"/>
          <w:sz w:val="22"/>
          <w:szCs w:val="22"/>
        </w:rPr>
        <w:t>10</w:t>
      </w:r>
      <w:r w:rsidRPr="005C3FEF">
        <w:rPr>
          <w:rFonts w:asciiTheme="minorHAnsi" w:hAnsiTheme="minorHAnsi" w:cstheme="minorHAnsi"/>
          <w:w w:val="84"/>
          <w:sz w:val="22"/>
          <w:szCs w:val="22"/>
        </w:rPr>
        <w:t xml:space="preserve">0 </w:t>
      </w:r>
      <w:r w:rsidRPr="005C3FEF">
        <w:rPr>
          <w:rFonts w:asciiTheme="minorHAnsi" w:hAnsiTheme="minorHAnsi" w:cstheme="minorHAnsi"/>
          <w:spacing w:val="4"/>
          <w:w w:val="84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5"/>
          <w:w w:val="84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84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3"/>
          <w:w w:val="84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-2"/>
          <w:w w:val="84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84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-3"/>
          <w:w w:val="84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84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21"/>
          <w:w w:val="84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5"/>
          <w:w w:val="68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>,</w:t>
      </w:r>
      <w:r w:rsidRPr="005C3FE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8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-9"/>
          <w:w w:val="8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2"/>
          <w:w w:val="86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2"/>
          <w:w w:val="86"/>
          <w:sz w:val="22"/>
          <w:szCs w:val="22"/>
        </w:rPr>
        <w:t>d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,</w:t>
      </w:r>
      <w:r w:rsidRPr="005C3FEF">
        <w:rPr>
          <w:rFonts w:asciiTheme="minorHAnsi" w:hAnsiTheme="minorHAnsi" w:cstheme="minorHAnsi"/>
          <w:spacing w:val="20"/>
          <w:w w:val="8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5C3FEF">
        <w:rPr>
          <w:rFonts w:asciiTheme="minorHAnsi" w:hAnsiTheme="minorHAnsi" w:cstheme="minorHAnsi"/>
          <w:w w:val="7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6"/>
          <w:w w:val="82"/>
          <w:sz w:val="22"/>
          <w:szCs w:val="22"/>
        </w:rPr>
        <w:t>9101</w:t>
      </w:r>
      <w:r w:rsidRPr="005C3FEF">
        <w:rPr>
          <w:rFonts w:asciiTheme="minorHAnsi" w:hAnsiTheme="minorHAnsi" w:cstheme="minorHAnsi"/>
          <w:w w:val="82"/>
          <w:sz w:val="22"/>
          <w:szCs w:val="22"/>
        </w:rPr>
        <w:t>0</w:t>
      </w:r>
    </w:p>
    <w:p w14:paraId="24AE523F" w14:textId="77777777" w:rsidR="005D201F" w:rsidRPr="005C3FEF" w:rsidRDefault="005C3FEF" w:rsidP="005C3FEF">
      <w:pPr>
        <w:spacing w:before="12"/>
        <w:ind w:right="58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w w:val="83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3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3"/>
          <w:sz w:val="22"/>
          <w:szCs w:val="22"/>
        </w:rPr>
        <w:t>:</w:t>
      </w:r>
      <w:r w:rsidRPr="005C3FEF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000</w:t>
      </w:r>
      <w:r w:rsidRPr="005C3FEF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5C3FEF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5C3FEF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5C3FEF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5C3FEF">
        <w:rPr>
          <w:rFonts w:asciiTheme="minorHAnsi" w:hAnsiTheme="minorHAnsi" w:cstheme="minorHAnsi"/>
          <w:w w:val="83"/>
          <w:sz w:val="22"/>
          <w:szCs w:val="22"/>
        </w:rPr>
        <w:t>0</w:t>
      </w:r>
      <w:r w:rsidRPr="005C3FEF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z w:val="22"/>
          <w:szCs w:val="22"/>
        </w:rPr>
        <w:t>|</w:t>
      </w:r>
      <w:r w:rsidRPr="005C3FE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6"/>
          <w:w w:val="8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8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2"/>
          <w:w w:val="81"/>
          <w:sz w:val="22"/>
          <w:szCs w:val="22"/>
        </w:rPr>
        <w:t>ll</w:t>
      </w:r>
      <w:r w:rsidRPr="005C3FEF">
        <w:rPr>
          <w:rFonts w:asciiTheme="minorHAnsi" w:hAnsiTheme="minorHAnsi" w:cstheme="minorHAnsi"/>
          <w:w w:val="81"/>
          <w:sz w:val="22"/>
          <w:szCs w:val="22"/>
        </w:rPr>
        <w:t>:</w:t>
      </w:r>
      <w:r w:rsidRPr="005C3FEF">
        <w:rPr>
          <w:rFonts w:asciiTheme="minorHAnsi" w:hAnsiTheme="minorHAnsi" w:cstheme="minorHAnsi"/>
          <w:spacing w:val="-6"/>
          <w:w w:val="8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1"/>
          <w:sz w:val="22"/>
          <w:szCs w:val="22"/>
        </w:rPr>
        <w:t>(</w:t>
      </w:r>
      <w:r w:rsidRPr="005C3FEF">
        <w:rPr>
          <w:rFonts w:asciiTheme="minorHAnsi" w:hAnsiTheme="minorHAnsi" w:cstheme="minorHAnsi"/>
          <w:spacing w:val="5"/>
          <w:w w:val="81"/>
          <w:sz w:val="22"/>
          <w:szCs w:val="22"/>
        </w:rPr>
        <w:t>555</w:t>
      </w:r>
      <w:r w:rsidRPr="005C3FEF">
        <w:rPr>
          <w:rFonts w:asciiTheme="minorHAnsi" w:hAnsiTheme="minorHAnsi" w:cstheme="minorHAnsi"/>
          <w:w w:val="81"/>
          <w:sz w:val="22"/>
          <w:szCs w:val="22"/>
        </w:rPr>
        <w:t>)</w:t>
      </w:r>
      <w:r w:rsidRPr="005C3FEF">
        <w:rPr>
          <w:rFonts w:asciiTheme="minorHAnsi" w:hAnsiTheme="minorHAnsi" w:cstheme="minorHAnsi"/>
          <w:spacing w:val="1"/>
          <w:w w:val="8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6"/>
          <w:w w:val="82"/>
          <w:sz w:val="22"/>
          <w:szCs w:val="22"/>
        </w:rPr>
        <w:t>9</w:t>
      </w:r>
      <w:r w:rsidRPr="005C3FEF">
        <w:rPr>
          <w:rFonts w:asciiTheme="minorHAnsi" w:hAnsiTheme="minorHAnsi" w:cstheme="minorHAnsi"/>
          <w:spacing w:val="7"/>
          <w:w w:val="82"/>
          <w:sz w:val="22"/>
          <w:szCs w:val="22"/>
        </w:rPr>
        <w:t>8</w:t>
      </w:r>
      <w:r w:rsidRPr="005C3FEF">
        <w:rPr>
          <w:rFonts w:asciiTheme="minorHAnsi" w:hAnsiTheme="minorHAnsi" w:cstheme="minorHAnsi"/>
          <w:spacing w:val="6"/>
          <w:w w:val="82"/>
          <w:sz w:val="22"/>
          <w:szCs w:val="22"/>
        </w:rPr>
        <w:t>7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5C3FEF">
        <w:rPr>
          <w:rFonts w:asciiTheme="minorHAnsi" w:hAnsiTheme="minorHAnsi" w:cstheme="minorHAnsi"/>
          <w:spacing w:val="6"/>
          <w:w w:val="82"/>
          <w:sz w:val="22"/>
          <w:szCs w:val="22"/>
        </w:rPr>
        <w:t>1</w:t>
      </w:r>
      <w:r w:rsidRPr="005C3FEF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5C3FEF">
        <w:rPr>
          <w:rFonts w:asciiTheme="minorHAnsi" w:hAnsiTheme="minorHAnsi" w:cstheme="minorHAnsi"/>
          <w:spacing w:val="-5"/>
          <w:w w:val="82"/>
          <w:sz w:val="22"/>
          <w:szCs w:val="22"/>
        </w:rPr>
        <w:t>3</w:t>
      </w:r>
      <w:r w:rsidRPr="005C3FEF">
        <w:rPr>
          <w:rFonts w:asciiTheme="minorHAnsi" w:hAnsiTheme="minorHAnsi" w:cstheme="minorHAnsi"/>
          <w:w w:val="82"/>
          <w:sz w:val="22"/>
          <w:szCs w:val="22"/>
        </w:rPr>
        <w:t>4</w:t>
      </w:r>
    </w:p>
    <w:p w14:paraId="4E95F8B4" w14:textId="205B356F" w:rsidR="005D201F" w:rsidRPr="005C3FEF" w:rsidRDefault="005C3FEF" w:rsidP="005C3FEF">
      <w:pPr>
        <w:spacing w:before="12"/>
        <w:ind w:right="455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5C3FEF">
          <w:rPr>
            <w:rStyle w:val="Hyperlink"/>
            <w:rFonts w:asciiTheme="minorHAnsi" w:hAnsiTheme="minorHAnsi" w:cstheme="minorHAnsi"/>
            <w:spacing w:val="2"/>
            <w:w w:val="71"/>
            <w:sz w:val="22"/>
            <w:szCs w:val="22"/>
          </w:rPr>
          <w:t>aarron@gmail.com</w:t>
        </w:r>
      </w:hyperlink>
    </w:p>
    <w:p w14:paraId="6A72E59C" w14:textId="661DA004" w:rsidR="005D201F" w:rsidRPr="005C3FEF" w:rsidRDefault="005C3FEF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5D201F" w:rsidRPr="005C3FEF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5641" w:space="801"/>
            <w:col w:w="2098"/>
          </w:cols>
        </w:sectPr>
      </w:pPr>
      <w:r w:rsidRPr="005C3FEF">
        <w:rPr>
          <w:rFonts w:asciiTheme="minorHAnsi" w:hAnsiTheme="minorHAnsi" w:cstheme="minorHAnsi"/>
          <w:sz w:val="22"/>
          <w:szCs w:val="22"/>
        </w:rPr>
        <w:br w:type="column"/>
      </w:r>
    </w:p>
    <w:p w14:paraId="1B1DC767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776C8B" w14:textId="77777777" w:rsidR="005D201F" w:rsidRPr="005C3FEF" w:rsidRDefault="005C3FEF">
      <w:pPr>
        <w:spacing w:before="10"/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5C3FEF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S</w:t>
      </w:r>
      <w:r w:rsidRPr="005C3FEF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5C3FEF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mm</w:t>
      </w:r>
      <w:r w:rsidRPr="005C3FEF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5C3FEF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</w:p>
    <w:p w14:paraId="608BFE30" w14:textId="77777777" w:rsidR="005D201F" w:rsidRPr="005C3FEF" w:rsidRDefault="005C3FEF">
      <w:pPr>
        <w:spacing w:before="33" w:line="180" w:lineRule="exact"/>
        <w:ind w:left="142" w:right="479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r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efu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24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Vo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23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wit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C3FEF">
        <w:rPr>
          <w:rFonts w:asciiTheme="minorHAnsi" w:hAnsiTheme="minorHAnsi" w:cstheme="minorHAnsi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x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ll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saf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5C3FEF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.</w:t>
      </w:r>
      <w:r w:rsidRPr="005C3FEF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2"/>
          <w:w w:val="82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82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2"/>
          <w:w w:val="82"/>
          <w:sz w:val="22"/>
          <w:szCs w:val="22"/>
        </w:rPr>
        <w:t>l</w:t>
      </w:r>
      <w:r w:rsidRPr="005C3FEF">
        <w:rPr>
          <w:rFonts w:asciiTheme="minorHAnsi" w:hAnsiTheme="minorHAnsi" w:cstheme="minorHAnsi"/>
          <w:w w:val="82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3FEF">
        <w:rPr>
          <w:rFonts w:asciiTheme="minorHAnsi" w:hAnsiTheme="minorHAnsi" w:cstheme="minorHAnsi"/>
          <w:sz w:val="22"/>
          <w:szCs w:val="22"/>
        </w:rPr>
        <w:t xml:space="preserve">o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fu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tl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2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 xml:space="preserve">o 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1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3FEF">
        <w:rPr>
          <w:rFonts w:asciiTheme="minorHAnsi" w:hAnsiTheme="minorHAnsi" w:cstheme="minorHAnsi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pa</w:t>
      </w:r>
      <w:r w:rsidRPr="005C3FEF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C3FEF">
        <w:rPr>
          <w:rFonts w:asciiTheme="minorHAnsi" w:hAnsiTheme="minorHAnsi" w:cstheme="minorHAnsi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5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m.</w:t>
      </w:r>
      <w:r w:rsidRPr="005C3FEF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2"/>
          <w:w w:val="85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5"/>
          <w:sz w:val="22"/>
          <w:szCs w:val="22"/>
        </w:rPr>
        <w:t>spe</w:t>
      </w:r>
      <w:r w:rsidRPr="005C3FEF">
        <w:rPr>
          <w:rFonts w:asciiTheme="minorHAnsi" w:hAnsiTheme="minorHAnsi" w:cstheme="minorHAnsi"/>
          <w:w w:val="85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85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85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5"/>
          <w:sz w:val="22"/>
          <w:szCs w:val="22"/>
        </w:rPr>
        <w:t>ll</w:t>
      </w:r>
      <w:r w:rsidRPr="005C3FEF">
        <w:rPr>
          <w:rFonts w:asciiTheme="minorHAnsi" w:hAnsiTheme="minorHAnsi" w:cstheme="minorHAnsi"/>
          <w:w w:val="85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3"/>
          <w:w w:val="85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5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2"/>
          <w:w w:val="85"/>
          <w:sz w:val="22"/>
          <w:szCs w:val="22"/>
        </w:rPr>
        <w:t>k</w:t>
      </w:r>
      <w:r w:rsidRPr="005C3FEF">
        <w:rPr>
          <w:rFonts w:asciiTheme="minorHAnsi" w:hAnsiTheme="minorHAnsi" w:cstheme="minorHAnsi"/>
          <w:spacing w:val="3"/>
          <w:w w:val="85"/>
          <w:sz w:val="22"/>
          <w:szCs w:val="22"/>
        </w:rPr>
        <w:t>ill</w:t>
      </w:r>
      <w:r w:rsidRPr="005C3FEF">
        <w:rPr>
          <w:rFonts w:asciiTheme="minorHAnsi" w:hAnsiTheme="minorHAnsi" w:cstheme="minorHAnsi"/>
          <w:spacing w:val="-3"/>
          <w:w w:val="85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5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10"/>
          <w:w w:val="85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3FEF">
        <w:rPr>
          <w:rFonts w:asciiTheme="minorHAnsi" w:hAnsiTheme="minorHAnsi" w:cstheme="minorHAnsi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3FEF">
        <w:rPr>
          <w:rFonts w:asciiTheme="minorHAnsi" w:hAnsiTheme="minorHAnsi" w:cstheme="minorHAnsi"/>
          <w:sz w:val="22"/>
          <w:szCs w:val="22"/>
        </w:rPr>
        <w:t xml:space="preserve">o 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 xml:space="preserve">e 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pu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3FEF">
        <w:rPr>
          <w:rFonts w:asciiTheme="minorHAnsi" w:hAnsiTheme="minorHAnsi" w:cstheme="minorHAnsi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5C3FEF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2"/>
          <w:w w:val="9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2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5"/>
          <w:w w:val="9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2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6"/>
          <w:w w:val="92"/>
          <w:sz w:val="22"/>
          <w:szCs w:val="22"/>
        </w:rPr>
        <w:t>rr</w:t>
      </w:r>
      <w:r w:rsidRPr="005C3FEF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18"/>
          <w:w w:val="9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12"/>
          <w:w w:val="9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92"/>
          <w:sz w:val="22"/>
          <w:szCs w:val="22"/>
        </w:rPr>
        <w:t>v</w:t>
      </w:r>
      <w:r w:rsidRPr="005C3FEF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92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2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9"/>
          <w:w w:val="9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saf</w:t>
      </w:r>
      <w:r w:rsidRPr="005C3FEF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5C3FEF">
        <w:rPr>
          <w:rFonts w:asciiTheme="minorHAnsi" w:hAnsiTheme="minorHAnsi" w:cstheme="minorHAnsi"/>
          <w:w w:val="92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-14"/>
          <w:w w:val="9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5A374A4" w14:textId="77777777" w:rsidR="005D201F" w:rsidRPr="005C3FEF" w:rsidRDefault="005D201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ABEA56D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DD052A" w14:textId="77777777" w:rsidR="005D201F" w:rsidRPr="005C3FEF" w:rsidRDefault="005C3FEF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5C3FEF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Hi</w:t>
      </w:r>
      <w:r w:rsidRPr="005C3FEF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g</w:t>
      </w:r>
      <w:r w:rsidRPr="005C3FEF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li</w:t>
      </w:r>
      <w:r w:rsidRPr="005C3FEF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g</w:t>
      </w:r>
      <w:r w:rsidRPr="005C3FEF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201BE970" w14:textId="77777777" w:rsidR="005D201F" w:rsidRPr="005C3FEF" w:rsidRDefault="005C3FEF">
      <w:pPr>
        <w:spacing w:before="35"/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1"/>
          <w:w w:val="78"/>
          <w:sz w:val="22"/>
          <w:szCs w:val="22"/>
        </w:rPr>
        <w:t>V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5C3FEF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35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5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C3FEF">
        <w:rPr>
          <w:rFonts w:asciiTheme="minorHAnsi" w:hAnsiTheme="minorHAnsi" w:cstheme="minorHAnsi"/>
          <w:sz w:val="22"/>
          <w:szCs w:val="22"/>
        </w:rPr>
        <w:t>ce</w:t>
      </w:r>
    </w:p>
    <w:p w14:paraId="69D7249C" w14:textId="77777777" w:rsidR="005D201F" w:rsidRPr="005C3FEF" w:rsidRDefault="005C3FEF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fa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ili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gh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C3FEF">
        <w:rPr>
          <w:rFonts w:asciiTheme="minorHAnsi" w:hAnsiTheme="minorHAnsi" w:cstheme="minorHAnsi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5"/>
          <w:sz w:val="22"/>
          <w:szCs w:val="22"/>
        </w:rPr>
        <w:t>hn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C3FEF">
        <w:rPr>
          <w:rFonts w:asciiTheme="minorHAnsi" w:hAnsiTheme="minorHAnsi" w:cstheme="minorHAnsi"/>
          <w:sz w:val="22"/>
          <w:szCs w:val="22"/>
        </w:rPr>
        <w:t>s</w:t>
      </w:r>
    </w:p>
    <w:p w14:paraId="7DA453FA" w14:textId="77777777" w:rsidR="005D201F" w:rsidRPr="005C3FEF" w:rsidRDefault="005C3FEF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ll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fa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ilit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27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C3FEF">
        <w:rPr>
          <w:rFonts w:asciiTheme="minorHAnsi" w:hAnsiTheme="minorHAnsi" w:cstheme="minorHAnsi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C3FEF">
        <w:rPr>
          <w:rFonts w:asciiTheme="minorHAnsi" w:hAnsiTheme="minorHAnsi" w:cstheme="minorHAnsi"/>
          <w:sz w:val="22"/>
          <w:szCs w:val="22"/>
        </w:rPr>
        <w:t>t</w:t>
      </w:r>
    </w:p>
    <w:p w14:paraId="24369FD3" w14:textId="77777777" w:rsidR="005D201F" w:rsidRPr="005C3FEF" w:rsidRDefault="005C3FEF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5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wl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ua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23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23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 xml:space="preserve">e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 xml:space="preserve">n 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C3FEF">
        <w:rPr>
          <w:rFonts w:asciiTheme="minorHAnsi" w:hAnsiTheme="minorHAnsi" w:cstheme="minorHAnsi"/>
          <w:sz w:val="22"/>
          <w:szCs w:val="22"/>
        </w:rPr>
        <w:t>ms</w:t>
      </w:r>
    </w:p>
    <w:p w14:paraId="5E9E1AD2" w14:textId="77777777" w:rsidR="005D201F" w:rsidRPr="005C3FEF" w:rsidRDefault="005C3FEF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ilit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3FEF">
        <w:rPr>
          <w:rFonts w:asciiTheme="minorHAnsi" w:hAnsiTheme="minorHAnsi" w:cstheme="minorHAnsi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s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ssfu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cy</w:t>
      </w:r>
      <w:r w:rsidRPr="005C3FEF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ua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C3FEF">
        <w:rPr>
          <w:rFonts w:asciiTheme="minorHAnsi" w:hAnsiTheme="minorHAnsi" w:cstheme="minorHAnsi"/>
          <w:sz w:val="22"/>
          <w:szCs w:val="22"/>
        </w:rPr>
        <w:t>s</w:t>
      </w:r>
    </w:p>
    <w:p w14:paraId="7277DAD4" w14:textId="77777777" w:rsidR="005D201F" w:rsidRPr="005C3FEF" w:rsidRDefault="005C3FEF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4"/>
          <w:w w:val="89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up</w:t>
      </w:r>
      <w:r w:rsidRPr="005C3FEF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0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cy</w:t>
      </w:r>
      <w:r w:rsidRPr="005C3FEF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3FEF">
        <w:rPr>
          <w:rFonts w:asciiTheme="minorHAnsi" w:hAnsiTheme="minorHAnsi" w:cstheme="minorHAnsi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saf</w:t>
      </w:r>
      <w:r w:rsidRPr="005C3FEF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y b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il</w:t>
      </w:r>
      <w:r w:rsidRPr="005C3FEF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C3FEF">
        <w:rPr>
          <w:rFonts w:asciiTheme="minorHAnsi" w:hAnsiTheme="minorHAnsi" w:cstheme="minorHAnsi"/>
          <w:sz w:val="22"/>
          <w:szCs w:val="22"/>
        </w:rPr>
        <w:t>s</w:t>
      </w:r>
    </w:p>
    <w:p w14:paraId="7B12F079" w14:textId="77777777" w:rsidR="005D201F" w:rsidRPr="005C3FEF" w:rsidRDefault="005C3FEF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w w:val="82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1"/>
          <w:w w:val="82"/>
          <w:sz w:val="22"/>
          <w:szCs w:val="22"/>
        </w:rPr>
        <w:t>oo</w:t>
      </w:r>
      <w:r w:rsidRPr="005C3FEF">
        <w:rPr>
          <w:rFonts w:asciiTheme="minorHAnsi" w:hAnsiTheme="minorHAnsi" w:cstheme="minorHAnsi"/>
          <w:w w:val="82"/>
          <w:sz w:val="22"/>
          <w:szCs w:val="22"/>
        </w:rPr>
        <w:t xml:space="preserve">d 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k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mm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ill</w:t>
      </w:r>
      <w:r w:rsidRPr="005C3FEF">
        <w:rPr>
          <w:rFonts w:asciiTheme="minorHAnsi" w:hAnsiTheme="minorHAnsi" w:cstheme="minorHAnsi"/>
          <w:sz w:val="22"/>
          <w:szCs w:val="22"/>
        </w:rPr>
        <w:t>s</w:t>
      </w:r>
    </w:p>
    <w:p w14:paraId="20A03CBB" w14:textId="77777777" w:rsidR="005D201F" w:rsidRPr="005C3FEF" w:rsidRDefault="005D201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E46A5A1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4CE735" w14:textId="77777777" w:rsidR="005D201F" w:rsidRPr="005C3FEF" w:rsidRDefault="005C3FEF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C3FEF">
        <w:rPr>
          <w:rFonts w:asciiTheme="minorHAnsi" w:eastAsia="Tahoma" w:hAnsiTheme="minorHAnsi" w:cstheme="minorHAnsi"/>
          <w:spacing w:val="-9"/>
          <w:w w:val="96"/>
          <w:sz w:val="22"/>
          <w:szCs w:val="22"/>
        </w:rPr>
        <w:t>W</w:t>
      </w:r>
      <w:r w:rsidRPr="005C3FEF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-6"/>
          <w:w w:val="96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w w:val="96"/>
          <w:sz w:val="22"/>
          <w:szCs w:val="22"/>
        </w:rPr>
        <w:t>k</w:t>
      </w:r>
      <w:r w:rsidRPr="005C3FEF">
        <w:rPr>
          <w:rFonts w:asciiTheme="minorHAnsi" w:eastAsia="Tahoma" w:hAnsiTheme="minorHAnsi" w:cstheme="minorHAnsi"/>
          <w:spacing w:val="-19"/>
          <w:w w:val="96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-5"/>
          <w:sz w:val="22"/>
          <w:szCs w:val="22"/>
        </w:rPr>
        <w:t>x</w:t>
      </w:r>
      <w:r w:rsidRPr="005C3FEF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C3FEF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C3FEF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5C3FEF">
        <w:rPr>
          <w:rFonts w:asciiTheme="minorHAnsi" w:eastAsia="Tahoma" w:hAnsiTheme="minorHAnsi" w:cstheme="minorHAnsi"/>
          <w:sz w:val="22"/>
          <w:szCs w:val="22"/>
        </w:rPr>
        <w:t>e</w:t>
      </w:r>
    </w:p>
    <w:p w14:paraId="1C4EAE4E" w14:textId="77777777" w:rsidR="005D201F" w:rsidRPr="005C3FEF" w:rsidRDefault="005C3FEF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C3FE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5C3FEF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5C3FE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f</w:t>
      </w:r>
      <w:r w:rsidRPr="005C3FEF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5C3FE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5C3FEF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-24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V</w:t>
      </w:r>
      <w:r w:rsidRPr="005C3FEF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l</w:t>
      </w:r>
      <w:r w:rsidRPr="005C3FEF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un</w:t>
      </w:r>
      <w:r w:rsidRPr="005C3FE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ee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</w:t>
      </w:r>
      <w:r w:rsidRPr="005C3FEF">
        <w:rPr>
          <w:rFonts w:asciiTheme="minorHAnsi" w:eastAsia="Tahoma" w:hAnsiTheme="minorHAnsi" w:cstheme="minorHAnsi"/>
          <w:spacing w:val="14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6</w:t>
      </w:r>
      <w:r w:rsidRPr="005C3FEF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C3FEF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5C3FEF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C3FEF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201</w:t>
      </w:r>
      <w:r w:rsidRPr="005C3FEF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1</w:t>
      </w:r>
      <w:r w:rsidRPr="005C3FEF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5C3FEF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5C3FE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5C3FE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118195D8" w14:textId="77777777" w:rsidR="005D201F" w:rsidRPr="005C3FEF" w:rsidRDefault="005C3FEF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C3FEF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5C3FEF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C3FEF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z w:val="22"/>
          <w:szCs w:val="22"/>
        </w:rPr>
        <w:t>y</w:t>
      </w:r>
      <w:r w:rsidRPr="005C3FEF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z w:val="22"/>
          <w:szCs w:val="22"/>
        </w:rPr>
        <w:t>f</w:t>
      </w:r>
      <w:r w:rsidRPr="005C3FEF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-4"/>
          <w:sz w:val="22"/>
          <w:szCs w:val="22"/>
        </w:rPr>
        <w:t>ma</w:t>
      </w:r>
      <w:r w:rsidRPr="005C3FEF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z w:val="22"/>
          <w:szCs w:val="22"/>
        </w:rPr>
        <w:t>a</w:t>
      </w:r>
      <w:r w:rsidRPr="005C3FEF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5C3FEF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-4"/>
          <w:w w:val="94"/>
          <w:sz w:val="22"/>
          <w:szCs w:val="22"/>
        </w:rPr>
        <w:t>ma</w:t>
      </w:r>
      <w:r w:rsidRPr="005C3FEF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pacing w:val="-4"/>
          <w:w w:val="94"/>
          <w:sz w:val="22"/>
          <w:szCs w:val="22"/>
        </w:rPr>
        <w:t>a</w:t>
      </w:r>
      <w:r w:rsidRPr="005C3FEF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5C3FEF">
        <w:rPr>
          <w:rFonts w:asciiTheme="minorHAnsi" w:eastAsia="Tahoma" w:hAnsiTheme="minorHAnsi" w:cstheme="minorHAnsi"/>
          <w:spacing w:val="-14"/>
          <w:w w:val="94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C3FEF">
        <w:rPr>
          <w:rFonts w:asciiTheme="minorHAnsi" w:eastAsia="Tahoma" w:hAnsiTheme="minorHAnsi" w:cstheme="minorHAnsi"/>
          <w:sz w:val="22"/>
          <w:szCs w:val="22"/>
        </w:rPr>
        <w:t>E</w:t>
      </w:r>
    </w:p>
    <w:p w14:paraId="335E3917" w14:textId="77777777" w:rsidR="005D201F" w:rsidRPr="005C3FEF" w:rsidRDefault="005D201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0C0F4FB" w14:textId="77777777" w:rsidR="005D201F" w:rsidRPr="005C3FEF" w:rsidRDefault="005C3FEF">
      <w:pPr>
        <w:spacing w:line="253" w:lineRule="auto"/>
        <w:ind w:left="314" w:right="4392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4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aff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C3FEF">
        <w:rPr>
          <w:rFonts w:asciiTheme="minorHAnsi" w:hAnsiTheme="minorHAnsi" w:cstheme="minorHAnsi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5C3FEF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4"/>
          <w:w w:val="91"/>
          <w:sz w:val="22"/>
          <w:szCs w:val="22"/>
        </w:rPr>
        <w:t>-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4"/>
          <w:w w:val="91"/>
          <w:sz w:val="22"/>
          <w:szCs w:val="22"/>
        </w:rPr>
        <w:t>-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C3FEF">
        <w:rPr>
          <w:rFonts w:asciiTheme="minorHAnsi" w:hAnsiTheme="minorHAnsi" w:cstheme="minorHAnsi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5C3FEF">
        <w:rPr>
          <w:rFonts w:asciiTheme="minorHAnsi" w:hAnsiTheme="minorHAnsi" w:cstheme="minorHAnsi"/>
          <w:spacing w:val="-2"/>
          <w:w w:val="85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-3"/>
          <w:w w:val="85"/>
          <w:sz w:val="22"/>
          <w:szCs w:val="22"/>
        </w:rPr>
        <w:t>ssesse</w:t>
      </w:r>
      <w:r w:rsidRPr="005C3FEF">
        <w:rPr>
          <w:rFonts w:asciiTheme="minorHAnsi" w:hAnsiTheme="minorHAnsi" w:cstheme="minorHAnsi"/>
          <w:w w:val="85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5"/>
          <w:w w:val="85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iti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C3FEF">
        <w:rPr>
          <w:rFonts w:asciiTheme="minorHAnsi" w:hAnsiTheme="minorHAnsi" w:cstheme="minorHAnsi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cc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58321EA" w14:textId="77777777" w:rsidR="005D201F" w:rsidRPr="005C3FEF" w:rsidRDefault="005C3FEF">
      <w:pPr>
        <w:spacing w:line="253" w:lineRule="auto"/>
        <w:ind w:left="314" w:right="3805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x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14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9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cy</w:t>
      </w:r>
      <w:r w:rsidRPr="005C3FEF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1"/>
          <w:w w:val="90"/>
          <w:sz w:val="22"/>
          <w:szCs w:val="22"/>
        </w:rPr>
        <w:t>q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ass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5C3FE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ua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52B8FAF4" w14:textId="77777777" w:rsidR="005D201F" w:rsidRPr="005C3FEF" w:rsidRDefault="005C3FEF">
      <w:pPr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5"/>
          <w:w w:val="74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1"/>
          <w:w w:val="74"/>
          <w:sz w:val="22"/>
          <w:szCs w:val="22"/>
        </w:rPr>
        <w:t>P</w:t>
      </w:r>
      <w:r w:rsidRPr="005C3FEF">
        <w:rPr>
          <w:rFonts w:asciiTheme="minorHAnsi" w:hAnsiTheme="minorHAnsi" w:cstheme="minorHAnsi"/>
          <w:w w:val="74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8"/>
          <w:w w:val="74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cc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D804087" w14:textId="77777777" w:rsidR="005D201F" w:rsidRPr="005C3FEF" w:rsidRDefault="005D201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5C38455F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CA2E8A" w14:textId="77777777" w:rsidR="005D201F" w:rsidRPr="005C3FEF" w:rsidRDefault="005C3FEF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C3FE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5C3FEF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5C3FE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f</w:t>
      </w:r>
      <w:r w:rsidRPr="005C3FEF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5C3FE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5C3FEF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-24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V</w:t>
      </w:r>
      <w:r w:rsidRPr="005C3FEF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l</w:t>
      </w:r>
      <w:r w:rsidRPr="005C3FEF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un</w:t>
      </w:r>
      <w:r w:rsidRPr="005C3FE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ee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</w:t>
      </w:r>
      <w:r w:rsidRPr="005C3FEF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6</w:t>
      </w:r>
      <w:r w:rsidRPr="005C3FEF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C3FEF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5C3FEF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5C3FEF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5C3FEF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7</w:t>
      </w:r>
      <w:r w:rsidRPr="005C3FEF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5C3FEF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5</w:t>
      </w:r>
      <w:r w:rsidRPr="005C3FEF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5C3FEF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5C3FEF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5C3FEF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</w:t>
      </w:r>
      <w:r w:rsidRPr="005C3FEF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1</w:t>
      </w:r>
    </w:p>
    <w:p w14:paraId="68686CF3" w14:textId="77777777" w:rsidR="005D201F" w:rsidRPr="005C3FEF" w:rsidRDefault="005C3FEF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C3FEF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5C3FEF">
        <w:rPr>
          <w:rFonts w:asciiTheme="minorHAnsi" w:eastAsia="Tahoma" w:hAnsiTheme="minorHAnsi" w:cstheme="minorHAnsi"/>
          <w:spacing w:val="-1"/>
          <w:w w:val="97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w w:val="97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-17"/>
          <w:w w:val="97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-5"/>
          <w:sz w:val="22"/>
          <w:szCs w:val="22"/>
        </w:rPr>
        <w:t>w</w:t>
      </w:r>
      <w:r w:rsidRPr="005C3FEF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C3FEF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C3FEF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5C3FEF">
        <w:rPr>
          <w:rFonts w:asciiTheme="minorHAnsi" w:eastAsia="Tahoma" w:hAnsiTheme="minorHAnsi" w:cstheme="minorHAnsi"/>
          <w:sz w:val="22"/>
          <w:szCs w:val="22"/>
        </w:rPr>
        <w:t>p</w:t>
      </w:r>
      <w:r w:rsidRPr="005C3FEF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5C3FEF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8"/>
          <w:w w:val="96"/>
          <w:sz w:val="22"/>
          <w:szCs w:val="22"/>
        </w:rPr>
        <w:t>C</w:t>
      </w:r>
      <w:r w:rsidRPr="005C3FEF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5C3FEF">
        <w:rPr>
          <w:rFonts w:asciiTheme="minorHAnsi" w:eastAsia="Tahoma" w:hAnsiTheme="minorHAnsi" w:cstheme="minorHAnsi"/>
          <w:spacing w:val="-18"/>
          <w:w w:val="96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C3FEF">
        <w:rPr>
          <w:rFonts w:asciiTheme="minorHAnsi" w:eastAsia="Tahoma" w:hAnsiTheme="minorHAnsi" w:cstheme="minorHAnsi"/>
          <w:sz w:val="22"/>
          <w:szCs w:val="22"/>
        </w:rPr>
        <w:t>E</w:t>
      </w:r>
    </w:p>
    <w:p w14:paraId="09289A32" w14:textId="77777777" w:rsidR="005D201F" w:rsidRPr="005C3FEF" w:rsidRDefault="005D201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5B02390" w14:textId="77777777" w:rsidR="005D201F" w:rsidRPr="005C3FEF" w:rsidRDefault="005C3FEF">
      <w:pPr>
        <w:spacing w:line="253" w:lineRule="auto"/>
        <w:ind w:left="314" w:right="2400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5C3FEF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sp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3FEF">
        <w:rPr>
          <w:rFonts w:asciiTheme="minorHAnsi" w:hAnsiTheme="minorHAnsi" w:cstheme="minorHAnsi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5C3FEF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saf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19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3FEF">
        <w:rPr>
          <w:rFonts w:asciiTheme="minorHAnsi" w:hAnsiTheme="minorHAnsi" w:cstheme="minorHAnsi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w w:val="93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3"/>
          <w:w w:val="93"/>
          <w:sz w:val="22"/>
          <w:szCs w:val="22"/>
        </w:rPr>
        <w:t>su</w:t>
      </w:r>
      <w:r w:rsidRPr="005C3FEF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10"/>
          <w:w w:val="93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1513C62" w14:textId="77777777" w:rsidR="005D201F" w:rsidRPr="005C3FEF" w:rsidRDefault="005C3FEF">
      <w:pPr>
        <w:spacing w:line="253" w:lineRule="auto"/>
        <w:ind w:left="314" w:right="2446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-2"/>
          <w:w w:val="91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5C3FEF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3FEF">
        <w:rPr>
          <w:rFonts w:asciiTheme="minorHAnsi" w:hAnsiTheme="minorHAnsi" w:cstheme="minorHAnsi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ng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20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1"/>
          <w:w w:val="90"/>
          <w:sz w:val="22"/>
          <w:szCs w:val="22"/>
        </w:rPr>
        <w:t>x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3FEF">
        <w:rPr>
          <w:rFonts w:asciiTheme="minorHAnsi" w:hAnsiTheme="minorHAnsi" w:cstheme="minorHAnsi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6"/>
          <w:w w:val="94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4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4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3"/>
          <w:w w:val="94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C3FEF">
        <w:rPr>
          <w:rFonts w:asciiTheme="minorHAnsi" w:hAnsiTheme="minorHAnsi" w:cstheme="minorHAnsi"/>
          <w:w w:val="94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10"/>
          <w:w w:val="94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94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94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6"/>
          <w:w w:val="94"/>
          <w:sz w:val="22"/>
          <w:szCs w:val="22"/>
        </w:rPr>
        <w:t>rr</w:t>
      </w:r>
      <w:r w:rsidRPr="005C3FEF">
        <w:rPr>
          <w:rFonts w:asciiTheme="minorHAnsi" w:hAnsiTheme="minorHAnsi" w:cstheme="minorHAnsi"/>
          <w:spacing w:val="-4"/>
          <w:w w:val="94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5"/>
          <w:w w:val="94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4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C3FEF">
        <w:rPr>
          <w:rFonts w:asciiTheme="minorHAnsi" w:hAnsiTheme="minorHAnsi" w:cstheme="minorHAnsi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gh</w:t>
      </w:r>
      <w:r w:rsidRPr="005C3FEF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C3FEF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hn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1"/>
          <w:w w:val="90"/>
          <w:sz w:val="22"/>
          <w:szCs w:val="22"/>
        </w:rPr>
        <w:t>q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wit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pu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 xml:space="preserve">c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eff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 xml:space="preserve">e 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48632D3" w14:textId="77777777" w:rsidR="005D201F" w:rsidRPr="005C3FEF" w:rsidRDefault="005C3FEF">
      <w:pPr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up</w:t>
      </w:r>
      <w:r w:rsidRPr="005C3FEF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il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tivit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y</w:t>
      </w:r>
      <w:r w:rsidRPr="005C3FEF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1"/>
          <w:w w:val="89"/>
          <w:sz w:val="22"/>
          <w:szCs w:val="22"/>
        </w:rPr>
        <w:t>q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23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9"/>
          <w:sz w:val="22"/>
          <w:szCs w:val="22"/>
        </w:rPr>
        <w:t>usa</w:t>
      </w:r>
      <w:r w:rsidRPr="005C3FEF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B589D79" w14:textId="77777777" w:rsidR="005D201F" w:rsidRPr="005C3FEF" w:rsidRDefault="005C3FEF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w w:val="89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C3FEF">
        <w:rPr>
          <w:rFonts w:asciiTheme="minorHAnsi" w:hAnsiTheme="minorHAnsi" w:cstheme="minorHAnsi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 xml:space="preserve">e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 xml:space="preserve">n </w:t>
      </w:r>
      <w:r w:rsidRPr="005C3FEF">
        <w:rPr>
          <w:rFonts w:asciiTheme="minorHAnsi" w:hAnsiTheme="minorHAnsi" w:cstheme="minorHAnsi"/>
          <w:spacing w:val="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 xml:space="preserve">e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20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d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3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pu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 xml:space="preserve">c </w:t>
      </w:r>
      <w:r w:rsidRPr="005C3FEF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5C3FEF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5C3FEF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5C3FEF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ivi</w:t>
      </w:r>
      <w:r w:rsidRPr="005C3FEF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19E019D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B0AD51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F5C8A1" w14:textId="77777777" w:rsidR="005D201F" w:rsidRPr="005C3FEF" w:rsidRDefault="005D201F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611E97E9" w14:textId="77777777" w:rsidR="005D201F" w:rsidRPr="005C3FEF" w:rsidRDefault="005C3FEF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C3FEF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C3FEF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5C3FEF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5C3FEF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5C3FEF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z w:val="22"/>
          <w:szCs w:val="22"/>
        </w:rPr>
        <w:t>n</w:t>
      </w:r>
    </w:p>
    <w:p w14:paraId="6DB6B429" w14:textId="77777777" w:rsidR="005D201F" w:rsidRPr="005C3FEF" w:rsidRDefault="005C3FEF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5C3FEF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5C3FEF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g</w:t>
      </w:r>
      <w:r w:rsidRPr="005C3FEF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pacing w:val="-11"/>
          <w:w w:val="97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5C3FEF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5C3FEF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5C3FEF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5C3FEF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D</w:t>
      </w:r>
      <w:r w:rsidRPr="005C3FEF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5C3FE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5C3FEF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l</w:t>
      </w:r>
      <w:r w:rsidRPr="005C3FEF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m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</w:t>
      </w:r>
      <w:r w:rsidRPr="005C3FEF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200</w:t>
      </w:r>
      <w:r w:rsidRPr="005C3FEF">
        <w:rPr>
          <w:rFonts w:asciiTheme="minorHAnsi" w:eastAsia="Tahoma" w:hAnsiTheme="minorHAnsi" w:cstheme="minorHAnsi"/>
          <w:position w:val="-1"/>
          <w:sz w:val="22"/>
          <w:szCs w:val="22"/>
        </w:rPr>
        <w:t>7</w:t>
      </w:r>
    </w:p>
    <w:p w14:paraId="152A8607" w14:textId="77777777" w:rsidR="005D201F" w:rsidRPr="005C3FEF" w:rsidRDefault="005C3FEF">
      <w:pPr>
        <w:spacing w:line="160" w:lineRule="exact"/>
        <w:ind w:left="142"/>
        <w:rPr>
          <w:rFonts w:asciiTheme="minorHAnsi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pacing w:val="5"/>
          <w:w w:val="72"/>
          <w:sz w:val="22"/>
          <w:szCs w:val="22"/>
        </w:rPr>
        <w:t>B</w:t>
      </w:r>
      <w:r w:rsidRPr="005C3FEF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5C3FEF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5C3FEF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5C3FEF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5C3FEF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5C3FEF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r</w:t>
      </w:r>
      <w:r w:rsidRPr="005C3FEF">
        <w:rPr>
          <w:rFonts w:asciiTheme="minorHAnsi" w:hAnsiTheme="minorHAnsi" w:cstheme="minorHAnsi"/>
          <w:spacing w:val="18"/>
          <w:w w:val="8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3"/>
          <w:w w:val="86"/>
          <w:sz w:val="22"/>
          <w:szCs w:val="22"/>
        </w:rPr>
        <w:t>ig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1"/>
          <w:w w:val="8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c</w:t>
      </w:r>
      <w:r w:rsidRPr="005C3FEF">
        <w:rPr>
          <w:rFonts w:asciiTheme="minorHAnsi" w:hAnsiTheme="minorHAnsi" w:cstheme="minorHAnsi"/>
          <w:spacing w:val="4"/>
          <w:w w:val="86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1"/>
          <w:w w:val="86"/>
          <w:sz w:val="22"/>
          <w:szCs w:val="22"/>
        </w:rPr>
        <w:t>oo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l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5C3FEF">
        <w:rPr>
          <w:rFonts w:asciiTheme="minorHAnsi" w:hAnsiTheme="minorHAnsi" w:cstheme="minorHAnsi"/>
          <w:spacing w:val="11"/>
          <w:w w:val="8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-3"/>
          <w:w w:val="86"/>
          <w:sz w:val="22"/>
          <w:szCs w:val="22"/>
        </w:rPr>
        <w:t>O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m</w:t>
      </w:r>
      <w:r w:rsidRPr="005C3FEF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C3FEF">
        <w:rPr>
          <w:rFonts w:asciiTheme="minorHAnsi" w:hAnsiTheme="minorHAnsi" w:cstheme="minorHAnsi"/>
          <w:spacing w:val="4"/>
          <w:w w:val="86"/>
          <w:sz w:val="22"/>
          <w:szCs w:val="22"/>
        </w:rPr>
        <w:t>h</w:t>
      </w:r>
      <w:r w:rsidRPr="005C3FEF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5C3FEF">
        <w:rPr>
          <w:rFonts w:asciiTheme="minorHAnsi" w:hAnsiTheme="minorHAnsi" w:cstheme="minorHAnsi"/>
          <w:w w:val="86"/>
          <w:sz w:val="22"/>
          <w:szCs w:val="22"/>
        </w:rPr>
        <w:t>,</w:t>
      </w:r>
      <w:r w:rsidRPr="005C3FEF">
        <w:rPr>
          <w:rFonts w:asciiTheme="minorHAnsi" w:hAnsiTheme="minorHAnsi" w:cstheme="minorHAnsi"/>
          <w:spacing w:val="-6"/>
          <w:w w:val="86"/>
          <w:sz w:val="22"/>
          <w:szCs w:val="22"/>
        </w:rPr>
        <w:t xml:space="preserve"> </w:t>
      </w:r>
      <w:r w:rsidRPr="005C3FEF">
        <w:rPr>
          <w:rFonts w:asciiTheme="minorHAnsi" w:hAnsiTheme="minorHAnsi" w:cstheme="minorHAnsi"/>
          <w:spacing w:val="1"/>
          <w:w w:val="78"/>
          <w:sz w:val="22"/>
          <w:szCs w:val="22"/>
        </w:rPr>
        <w:t>N</w:t>
      </w:r>
      <w:r w:rsidRPr="005C3FEF">
        <w:rPr>
          <w:rFonts w:asciiTheme="minorHAnsi" w:hAnsiTheme="minorHAnsi" w:cstheme="minorHAnsi"/>
          <w:w w:val="71"/>
          <w:sz w:val="22"/>
          <w:szCs w:val="22"/>
        </w:rPr>
        <w:t>E</w:t>
      </w:r>
    </w:p>
    <w:p w14:paraId="1B647B35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D770B9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0C6C8E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AD6D77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4D14AC" w14:textId="77777777" w:rsidR="005D201F" w:rsidRPr="005C3FEF" w:rsidRDefault="005D20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1EC4EE" w14:textId="77777777" w:rsidR="005D201F" w:rsidRPr="005C3FEF" w:rsidRDefault="005D201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5D201F" w:rsidRPr="005C3FEF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2675AC03" w14:textId="2933B13A" w:rsidR="005D201F" w:rsidRPr="005C3FEF" w:rsidRDefault="005C3FEF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5C3FEF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5C3FEF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5C3FEF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5C3FEF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5C3FEF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5C3FEF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5C3FEF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5C3FEF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5C3FEF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5C3FEF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5C3FEF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5C3FEF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5C3FEF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5C3FEF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5C3FEF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5C3FEF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5C3FEF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5C3FEF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5C3FEF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5C3FEF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5C3FEF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5C3FEF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5C3FEF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5C3FEF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0B54C8DC" w14:textId="77777777" w:rsidR="005D201F" w:rsidRPr="005C3FEF" w:rsidRDefault="005C3FEF">
      <w:pPr>
        <w:spacing w:before="58"/>
        <w:rPr>
          <w:rFonts w:asciiTheme="minorHAnsi" w:eastAsia="Tahoma" w:hAnsiTheme="minorHAnsi" w:cstheme="minorHAnsi"/>
          <w:sz w:val="22"/>
          <w:szCs w:val="22"/>
        </w:rPr>
      </w:pPr>
      <w:r w:rsidRPr="005C3FEF">
        <w:rPr>
          <w:rFonts w:asciiTheme="minorHAnsi" w:hAnsiTheme="minorHAnsi" w:cstheme="minorHAnsi"/>
          <w:sz w:val="22"/>
          <w:szCs w:val="22"/>
        </w:rPr>
        <w:br w:type="column"/>
      </w:r>
      <w:hyperlink r:id="rId6">
        <w:r w:rsidRPr="005C3FEF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5C3FEF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5C3FEF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5C3FEF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5C3FEF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5C3FEF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5C3FEF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5C3FEF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5C3FEF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5C3FEF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5C3FEF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5C3FEF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5C3FEF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5C3FEF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5C3FEF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5D201F" w:rsidRPr="005C3FEF">
      <w:type w:val="continuous"/>
      <w:pgSz w:w="11900" w:h="16840"/>
      <w:pgMar w:top="132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FC633F"/>
    <w:multiLevelType w:val="multilevel"/>
    <w:tmpl w:val="5F3025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01F"/>
    <w:rsid w:val="005C3FEF"/>
    <w:rsid w:val="005D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CC80D"/>
  <w15:docId w15:val="{75A531CE-F833-423C-9833-260C07C40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C3FE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3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volunteer-resumes" TargetMode="External"/><Relationship Id="rId5" Type="http://schemas.openxmlformats.org/officeDocument/2006/relationships/hyperlink" Target="mailto:Example-email@examp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2021-05-10T15:31:00Z</dcterms:created>
  <dcterms:modified xsi:type="dcterms:W3CDTF">2021-05-10T15:32:00Z</dcterms:modified>
</cp:coreProperties>
</file>