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85441" w14:textId="77777777" w:rsidR="00947E1D" w:rsidRPr="004E42CA" w:rsidRDefault="00BA736B">
      <w:pPr>
        <w:spacing w:before="33" w:line="220" w:lineRule="exact"/>
        <w:ind w:left="3664" w:right="3648"/>
        <w:jc w:val="center"/>
        <w:rPr>
          <w:rFonts w:asciiTheme="minorHAnsi" w:hAnsiTheme="minorHAnsi" w:cstheme="minorHAnsi"/>
          <w:sz w:val="28"/>
          <w:szCs w:val="28"/>
        </w:rPr>
      </w:pPr>
      <w:r w:rsidRPr="004E42CA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JO</w:t>
      </w:r>
      <w:r w:rsidRPr="004E42CA">
        <w:rPr>
          <w:rFonts w:asciiTheme="minorHAnsi" w:hAnsiTheme="minorHAnsi" w:cstheme="minorHAnsi"/>
          <w:b/>
          <w:position w:val="-1"/>
          <w:sz w:val="28"/>
          <w:szCs w:val="28"/>
        </w:rPr>
        <w:t>B</w:t>
      </w:r>
      <w:r w:rsidRPr="004E42CA">
        <w:rPr>
          <w:rFonts w:asciiTheme="minorHAnsi" w:hAnsiTheme="minorHAnsi" w:cstheme="minorHAnsi"/>
          <w:b/>
          <w:spacing w:val="-2"/>
          <w:position w:val="-1"/>
          <w:sz w:val="28"/>
          <w:szCs w:val="28"/>
        </w:rPr>
        <w:t xml:space="preserve"> </w:t>
      </w:r>
      <w:r w:rsidRPr="004E42CA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>D</w:t>
      </w:r>
      <w:r w:rsidRPr="004E42CA">
        <w:rPr>
          <w:rFonts w:asciiTheme="minorHAnsi" w:hAnsiTheme="minorHAnsi" w:cstheme="minorHAnsi"/>
          <w:b/>
          <w:spacing w:val="-1"/>
          <w:w w:val="99"/>
          <w:position w:val="-1"/>
          <w:sz w:val="28"/>
          <w:szCs w:val="28"/>
        </w:rPr>
        <w:t>E</w:t>
      </w:r>
      <w:r w:rsidRPr="004E42CA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>SCR</w:t>
      </w:r>
      <w:r w:rsidRPr="004E42CA">
        <w:rPr>
          <w:rFonts w:asciiTheme="minorHAnsi" w:hAnsiTheme="minorHAnsi" w:cstheme="minorHAnsi"/>
          <w:b/>
          <w:spacing w:val="-1"/>
          <w:w w:val="99"/>
          <w:position w:val="-1"/>
          <w:sz w:val="28"/>
          <w:szCs w:val="28"/>
        </w:rPr>
        <w:t>I</w:t>
      </w:r>
      <w:r w:rsidRPr="004E42CA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>P</w:t>
      </w:r>
      <w:r w:rsidRPr="004E42CA">
        <w:rPr>
          <w:rFonts w:asciiTheme="minorHAnsi" w:hAnsiTheme="minorHAnsi" w:cstheme="minorHAnsi"/>
          <w:b/>
          <w:spacing w:val="1"/>
          <w:w w:val="99"/>
          <w:position w:val="-1"/>
          <w:sz w:val="28"/>
          <w:szCs w:val="28"/>
        </w:rPr>
        <w:t>T</w:t>
      </w:r>
      <w:r w:rsidRPr="004E42CA">
        <w:rPr>
          <w:rFonts w:asciiTheme="minorHAnsi" w:hAnsiTheme="minorHAnsi" w:cstheme="minorHAnsi"/>
          <w:b/>
          <w:spacing w:val="-1"/>
          <w:w w:val="99"/>
          <w:position w:val="-1"/>
          <w:sz w:val="28"/>
          <w:szCs w:val="28"/>
        </w:rPr>
        <w:t>I</w:t>
      </w:r>
      <w:r w:rsidRPr="004E42CA">
        <w:rPr>
          <w:rFonts w:asciiTheme="minorHAnsi" w:hAnsiTheme="minorHAnsi" w:cstheme="minorHAnsi"/>
          <w:b/>
          <w:spacing w:val="1"/>
          <w:w w:val="99"/>
          <w:position w:val="-1"/>
          <w:sz w:val="28"/>
          <w:szCs w:val="28"/>
        </w:rPr>
        <w:t>O</w:t>
      </w:r>
      <w:r w:rsidRPr="004E42CA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>N</w:t>
      </w:r>
    </w:p>
    <w:p w14:paraId="7645305B" w14:textId="77777777" w:rsidR="00947E1D" w:rsidRPr="004E42CA" w:rsidRDefault="00947E1D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25AAE644" w14:textId="3082E2F4" w:rsidR="00947E1D" w:rsidRPr="004E42CA" w:rsidRDefault="00BA736B" w:rsidP="004E42CA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Jo</w:t>
      </w:r>
      <w:r w:rsidRPr="004E42CA">
        <w:rPr>
          <w:rFonts w:asciiTheme="minorHAnsi" w:hAnsiTheme="minorHAnsi" w:cstheme="minorHAnsi"/>
          <w:b/>
          <w:sz w:val="22"/>
          <w:szCs w:val="22"/>
        </w:rPr>
        <w:t>b</w:t>
      </w:r>
      <w:r w:rsidRPr="004E42C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E42CA">
        <w:rPr>
          <w:rFonts w:asciiTheme="minorHAnsi" w:hAnsiTheme="minorHAnsi" w:cstheme="minorHAnsi"/>
          <w:b/>
          <w:sz w:val="22"/>
          <w:szCs w:val="22"/>
        </w:rPr>
        <w:t>itle:</w:t>
      </w:r>
      <w:r w:rsidRPr="004E42CA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b/>
          <w:sz w:val="22"/>
          <w:szCs w:val="22"/>
        </w:rPr>
        <w:t>u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b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4E42CA">
        <w:rPr>
          <w:rFonts w:asciiTheme="minorHAnsi" w:hAnsiTheme="minorHAnsi" w:cstheme="minorHAnsi"/>
          <w:b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z w:val="22"/>
          <w:szCs w:val="22"/>
        </w:rPr>
        <w:t>pi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b/>
          <w:sz w:val="22"/>
          <w:szCs w:val="22"/>
        </w:rPr>
        <w:t>g</w:t>
      </w:r>
      <w:r w:rsidRPr="004E42CA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z w:val="22"/>
          <w:szCs w:val="22"/>
        </w:rPr>
        <w:t>S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E42C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E42CA">
        <w:rPr>
          <w:rFonts w:asciiTheme="minorHAnsi" w:hAnsiTheme="minorHAnsi" w:cstheme="minorHAnsi"/>
          <w:b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rv</w:t>
      </w:r>
      <w:r w:rsidRPr="004E42CA">
        <w:rPr>
          <w:rFonts w:asciiTheme="minorHAnsi" w:hAnsiTheme="minorHAnsi" w:cstheme="minorHAnsi"/>
          <w:b/>
          <w:sz w:val="22"/>
          <w:szCs w:val="22"/>
        </w:rPr>
        <w:t>i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b/>
          <w:sz w:val="22"/>
          <w:szCs w:val="22"/>
        </w:rPr>
        <w:t>r</w:t>
      </w:r>
    </w:p>
    <w:p w14:paraId="3058793C" w14:textId="29976823" w:rsidR="00947E1D" w:rsidRPr="004E42CA" w:rsidRDefault="00BA736B" w:rsidP="004E42CA">
      <w:pPr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b/>
          <w:sz w:val="22"/>
          <w:szCs w:val="22"/>
        </w:rPr>
        <w:t>Rep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b/>
          <w:sz w:val="22"/>
          <w:szCs w:val="22"/>
        </w:rPr>
        <w:t>r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E42CA">
        <w:rPr>
          <w:rFonts w:asciiTheme="minorHAnsi" w:hAnsiTheme="minorHAnsi" w:cstheme="minorHAnsi"/>
          <w:b/>
          <w:sz w:val="22"/>
          <w:szCs w:val="22"/>
        </w:rPr>
        <w:t>ing</w:t>
      </w:r>
      <w:r w:rsidRPr="004E42C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4E42CA">
        <w:rPr>
          <w:rFonts w:asciiTheme="minorHAnsi" w:hAnsiTheme="minorHAnsi" w:cstheme="minorHAnsi"/>
          <w:b/>
          <w:sz w:val="22"/>
          <w:szCs w:val="22"/>
        </w:rPr>
        <w:t>: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 xml:space="preserve"> O</w:t>
      </w:r>
      <w:r w:rsidRPr="004E42CA">
        <w:rPr>
          <w:rFonts w:asciiTheme="minorHAnsi" w:hAnsiTheme="minorHAnsi" w:cstheme="minorHAnsi"/>
          <w:b/>
          <w:sz w:val="22"/>
          <w:szCs w:val="22"/>
        </w:rPr>
        <w:t>per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4E42CA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b/>
          <w:sz w:val="22"/>
          <w:szCs w:val="22"/>
        </w:rPr>
        <w:t>ns</w:t>
      </w:r>
      <w:r w:rsidRPr="004E42CA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z w:val="22"/>
          <w:szCs w:val="22"/>
        </w:rPr>
        <w:t>Dir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z w:val="22"/>
          <w:szCs w:val="22"/>
        </w:rPr>
        <w:t>c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4E42CA">
        <w:rPr>
          <w:rFonts w:asciiTheme="minorHAnsi" w:hAnsiTheme="minorHAnsi" w:cstheme="minorHAnsi"/>
          <w:b/>
          <w:sz w:val="22"/>
          <w:szCs w:val="22"/>
        </w:rPr>
        <w:t>r</w:t>
      </w:r>
    </w:p>
    <w:p w14:paraId="4D2FBED9" w14:textId="77777777" w:rsidR="00947E1D" w:rsidRPr="004E42CA" w:rsidRDefault="00BA736B">
      <w:pPr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b/>
          <w:sz w:val="22"/>
          <w:szCs w:val="22"/>
        </w:rPr>
        <w:t>Respon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E42CA">
        <w:rPr>
          <w:rFonts w:asciiTheme="minorHAnsi" w:hAnsiTheme="minorHAnsi" w:cstheme="minorHAnsi"/>
          <w:b/>
          <w:sz w:val="22"/>
          <w:szCs w:val="22"/>
        </w:rPr>
        <w:t>ib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E42CA">
        <w:rPr>
          <w:rFonts w:asciiTheme="minorHAnsi" w:hAnsiTheme="minorHAnsi" w:cstheme="minorHAnsi"/>
          <w:b/>
          <w:sz w:val="22"/>
          <w:szCs w:val="22"/>
        </w:rPr>
        <w:t>lity</w:t>
      </w:r>
      <w:r w:rsidRPr="004E42C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4E42CA">
        <w:rPr>
          <w:rFonts w:asciiTheme="minorHAnsi" w:hAnsiTheme="minorHAnsi" w:cstheme="minorHAnsi"/>
          <w:b/>
          <w:sz w:val="22"/>
          <w:szCs w:val="22"/>
        </w:rPr>
        <w:t>r</w:t>
      </w:r>
      <w:r w:rsidRPr="004E42C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ot</w:t>
      </w:r>
      <w:r w:rsidRPr="004E42CA">
        <w:rPr>
          <w:rFonts w:asciiTheme="minorHAnsi" w:hAnsiTheme="minorHAnsi" w:cstheme="minorHAnsi"/>
          <w:b/>
          <w:sz w:val="22"/>
          <w:szCs w:val="22"/>
        </w:rPr>
        <w:t>hers:</w:t>
      </w:r>
      <w:r w:rsidRPr="004E42C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b/>
          <w:sz w:val="22"/>
          <w:szCs w:val="22"/>
        </w:rPr>
        <w:t>u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4E42CA">
        <w:rPr>
          <w:rFonts w:asciiTheme="minorHAnsi" w:hAnsiTheme="minorHAnsi" w:cstheme="minorHAnsi"/>
          <w:b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z w:val="22"/>
          <w:szCs w:val="22"/>
        </w:rPr>
        <w:t>p</w:t>
      </w:r>
      <w:r w:rsidRPr="004E42C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b/>
          <w:sz w:val="22"/>
          <w:szCs w:val="22"/>
        </w:rPr>
        <w:t>ng</w:t>
      </w:r>
      <w:r w:rsidRPr="004E42CA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taff</w:t>
      </w:r>
      <w:r w:rsidRPr="004E42CA">
        <w:rPr>
          <w:rFonts w:asciiTheme="minorHAnsi" w:hAnsiTheme="minorHAnsi" w:cstheme="minorHAnsi"/>
          <w:b/>
          <w:sz w:val="22"/>
          <w:szCs w:val="22"/>
        </w:rPr>
        <w:t>,</w:t>
      </w:r>
      <w:r w:rsidRPr="004E42C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z w:val="22"/>
          <w:szCs w:val="22"/>
        </w:rPr>
        <w:t>cle</w:t>
      </w:r>
      <w:r w:rsidRPr="004E42C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E42CA">
        <w:rPr>
          <w:rFonts w:asciiTheme="minorHAnsi" w:hAnsiTheme="minorHAnsi" w:cstheme="minorHAnsi"/>
          <w:b/>
          <w:sz w:val="22"/>
          <w:szCs w:val="22"/>
        </w:rPr>
        <w:t>ners</w:t>
      </w:r>
      <w:r w:rsidRPr="004E42C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E42CA">
        <w:rPr>
          <w:rFonts w:asciiTheme="minorHAnsi" w:hAnsiTheme="minorHAnsi" w:cstheme="minorHAnsi"/>
          <w:b/>
          <w:sz w:val="22"/>
          <w:szCs w:val="22"/>
        </w:rPr>
        <w:t>nd</w:t>
      </w:r>
      <w:r w:rsidRPr="004E42C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z w:val="22"/>
          <w:szCs w:val="22"/>
        </w:rPr>
        <w:t>l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42CA">
        <w:rPr>
          <w:rFonts w:asciiTheme="minorHAnsi" w:hAnsiTheme="minorHAnsi" w:cstheme="minorHAnsi"/>
          <w:b/>
          <w:sz w:val="22"/>
          <w:szCs w:val="22"/>
        </w:rPr>
        <w:t>u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b/>
          <w:sz w:val="22"/>
          <w:szCs w:val="22"/>
        </w:rPr>
        <w:t>dry</w:t>
      </w:r>
      <w:r w:rsidRPr="004E42C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taf</w:t>
      </w:r>
      <w:r w:rsidRPr="004E42CA">
        <w:rPr>
          <w:rFonts w:asciiTheme="minorHAnsi" w:hAnsiTheme="minorHAnsi" w:cstheme="minorHAnsi"/>
          <w:b/>
          <w:sz w:val="22"/>
          <w:szCs w:val="22"/>
        </w:rPr>
        <w:t>f</w:t>
      </w:r>
    </w:p>
    <w:p w14:paraId="3BB972AF" w14:textId="77777777" w:rsidR="00947E1D" w:rsidRPr="004E42CA" w:rsidRDefault="00947E1D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47173F9" w14:textId="77777777" w:rsidR="00947E1D" w:rsidRPr="004E42CA" w:rsidRDefault="00BA736B">
      <w:pPr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Ov</w:t>
      </w:r>
      <w:r w:rsidRPr="004E42CA">
        <w:rPr>
          <w:rFonts w:asciiTheme="minorHAnsi" w:hAnsiTheme="minorHAnsi" w:cstheme="minorHAnsi"/>
          <w:b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ra</w:t>
      </w:r>
      <w:r w:rsidRPr="004E42CA">
        <w:rPr>
          <w:rFonts w:asciiTheme="minorHAnsi" w:hAnsiTheme="minorHAnsi" w:cstheme="minorHAnsi"/>
          <w:b/>
          <w:sz w:val="22"/>
          <w:szCs w:val="22"/>
        </w:rPr>
        <w:t>ll</w:t>
      </w:r>
      <w:r w:rsidRPr="004E42C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z w:val="22"/>
          <w:szCs w:val="22"/>
        </w:rPr>
        <w:t>purp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b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b/>
          <w:sz w:val="22"/>
          <w:szCs w:val="22"/>
        </w:rPr>
        <w:t>f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E42CA">
        <w:rPr>
          <w:rFonts w:asciiTheme="minorHAnsi" w:hAnsiTheme="minorHAnsi" w:cstheme="minorHAnsi"/>
          <w:b/>
          <w:sz w:val="22"/>
          <w:szCs w:val="22"/>
        </w:rPr>
        <w:t>he</w:t>
      </w:r>
      <w:r w:rsidRPr="004E42C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jo</w:t>
      </w:r>
      <w:r w:rsidRPr="004E42CA">
        <w:rPr>
          <w:rFonts w:asciiTheme="minorHAnsi" w:hAnsiTheme="minorHAnsi" w:cstheme="minorHAnsi"/>
          <w:b/>
          <w:sz w:val="22"/>
          <w:szCs w:val="22"/>
        </w:rPr>
        <w:t>b:</w:t>
      </w:r>
    </w:p>
    <w:p w14:paraId="1F7AED7A" w14:textId="77777777" w:rsidR="00947E1D" w:rsidRPr="004E42CA" w:rsidRDefault="00BA736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E42CA">
        <w:rPr>
          <w:rFonts w:asciiTheme="minorHAnsi" w:hAnsiTheme="minorHAnsi" w:cstheme="minorHAnsi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cle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4E42CA">
        <w:rPr>
          <w:rFonts w:asciiTheme="minorHAnsi" w:hAnsiTheme="minorHAnsi" w:cstheme="minorHAnsi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,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yg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ed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z w:val="22"/>
          <w:szCs w:val="22"/>
        </w:rPr>
        <w:t>el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to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</w:p>
    <w:p w14:paraId="49F528E0" w14:textId="77777777" w:rsidR="00947E1D" w:rsidRPr="004E42CA" w:rsidRDefault="00BA736B">
      <w:pPr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la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ef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z w:val="22"/>
          <w:szCs w:val="22"/>
        </w:rPr>
        <w:t>ici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to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tr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</w:p>
    <w:p w14:paraId="5D2E051F" w14:textId="77777777" w:rsidR="00947E1D" w:rsidRPr="004E42CA" w:rsidRDefault="00947E1D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98757BE" w14:textId="77777777" w:rsidR="00947E1D" w:rsidRPr="004E42CA" w:rsidRDefault="00BA736B">
      <w:pPr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4E42CA">
        <w:rPr>
          <w:rFonts w:asciiTheme="minorHAnsi" w:hAnsiTheme="minorHAnsi" w:cstheme="minorHAnsi"/>
          <w:b/>
          <w:sz w:val="22"/>
          <w:szCs w:val="22"/>
        </w:rPr>
        <w:t>AIN</w:t>
      </w:r>
      <w:r w:rsidRPr="004E42C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z w:val="22"/>
          <w:szCs w:val="22"/>
        </w:rPr>
        <w:t>DU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z w:val="22"/>
          <w:szCs w:val="22"/>
        </w:rPr>
        <w:t>S</w:t>
      </w:r>
      <w:r w:rsidRPr="004E42C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z w:val="22"/>
          <w:szCs w:val="22"/>
        </w:rPr>
        <w:t>AND</w:t>
      </w:r>
      <w:r w:rsidRPr="004E42C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z w:val="22"/>
          <w:szCs w:val="22"/>
        </w:rPr>
        <w:t>S</w:t>
      </w:r>
      <w:r w:rsidRPr="004E42CA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b/>
          <w:sz w:val="22"/>
          <w:szCs w:val="22"/>
        </w:rPr>
        <w:t>NS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z w:val="22"/>
          <w:szCs w:val="22"/>
        </w:rPr>
        <w:t>S</w:t>
      </w:r>
    </w:p>
    <w:p w14:paraId="683DF9EC" w14:textId="77777777" w:rsidR="00947E1D" w:rsidRPr="004E42CA" w:rsidRDefault="00BA736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E42CA">
        <w:rPr>
          <w:rFonts w:asciiTheme="minorHAnsi" w:hAnsiTheme="minorHAnsi" w:cstheme="minorHAnsi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cle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,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yg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all</w:t>
      </w:r>
    </w:p>
    <w:p w14:paraId="2CA9D423" w14:textId="77777777" w:rsidR="00947E1D" w:rsidRPr="004E42CA" w:rsidRDefault="00BA736B">
      <w:pPr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/c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orr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dor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/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cti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roo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/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lic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z w:val="22"/>
          <w:szCs w:val="22"/>
        </w:rPr>
        <w:t>ai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:</w:t>
      </w:r>
    </w:p>
    <w:p w14:paraId="0A3C10CB" w14:textId="77777777" w:rsidR="00947E1D" w:rsidRPr="004E42CA" w:rsidRDefault="00BA736B">
      <w:pPr>
        <w:ind w:left="100" w:right="76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z w:val="22"/>
          <w:szCs w:val="22"/>
        </w:rPr>
        <w:t>a)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ai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cle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as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ed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roo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4E42CA">
        <w:rPr>
          <w:rFonts w:asciiTheme="minorHAnsi" w:hAnsiTheme="minorHAnsi" w:cstheme="minorHAnsi"/>
          <w:sz w:val="22"/>
          <w:szCs w:val="22"/>
        </w:rPr>
        <w:t>,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at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roo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4E42CA">
        <w:rPr>
          <w:rFonts w:asciiTheme="minorHAnsi" w:hAnsiTheme="minorHAnsi" w:cstheme="minorHAnsi"/>
          <w:sz w:val="22"/>
          <w:szCs w:val="22"/>
        </w:rPr>
        <w:t>,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orr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4E42CA">
        <w:rPr>
          <w:rFonts w:asciiTheme="minorHAnsi" w:hAnsiTheme="minorHAnsi" w:cstheme="minorHAnsi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lic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 xml:space="preserve">t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is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es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ed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li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,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laci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,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cle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oro</w:t>
      </w:r>
      <w:r w:rsidRPr="004E42CA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E42CA">
        <w:rPr>
          <w:rFonts w:asciiTheme="minorHAnsi" w:hAnsiTheme="minorHAnsi" w:cstheme="minorHAnsi"/>
          <w:sz w:val="22"/>
          <w:szCs w:val="22"/>
        </w:rPr>
        <w:t>,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cuu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4E42CA">
        <w:rPr>
          <w:rFonts w:asciiTheme="minorHAnsi" w:hAnsiTheme="minorHAnsi" w:cstheme="minorHAnsi"/>
          <w:sz w:val="22"/>
          <w:szCs w:val="22"/>
        </w:rPr>
        <w:t xml:space="preserve">, 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opp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ai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to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le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42CA">
        <w:rPr>
          <w:rFonts w:asciiTheme="minorHAnsi" w:hAnsiTheme="minorHAnsi" w:cstheme="minorHAnsi"/>
          <w:sz w:val="22"/>
          <w:szCs w:val="22"/>
        </w:rPr>
        <w:t>els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ess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4E42CA">
        <w:rPr>
          <w:rFonts w:asciiTheme="minorHAnsi" w:hAnsiTheme="minorHAnsi" w:cstheme="minorHAnsi"/>
          <w:sz w:val="22"/>
          <w:szCs w:val="22"/>
        </w:rPr>
        <w:t>er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42CA">
        <w:rPr>
          <w:rFonts w:asciiTheme="minorHAnsi" w:hAnsiTheme="minorHAnsi" w:cstheme="minorHAnsi"/>
          <w:sz w:val="22"/>
          <w:szCs w:val="22"/>
        </w:rPr>
        <w:t>ill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42CA">
        <w:rPr>
          <w:rFonts w:asciiTheme="minorHAnsi" w:hAnsiTheme="minorHAnsi" w:cstheme="minorHAnsi"/>
          <w:sz w:val="22"/>
          <w:szCs w:val="22"/>
        </w:rPr>
        <w:t>ted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also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42CA">
        <w:rPr>
          <w:rFonts w:asciiTheme="minorHAnsi" w:hAnsiTheme="minorHAnsi" w:cstheme="minorHAnsi"/>
          <w:sz w:val="22"/>
          <w:szCs w:val="22"/>
        </w:rPr>
        <w:t>ice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roo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4E42CA">
        <w:rPr>
          <w:rFonts w:asciiTheme="minorHAnsi" w:hAnsiTheme="minorHAnsi" w:cstheme="minorHAnsi"/>
          <w:sz w:val="22"/>
          <w:szCs w:val="22"/>
        </w:rPr>
        <w:t xml:space="preserve">.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)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u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E42CA">
        <w:rPr>
          <w:rFonts w:asciiTheme="minorHAnsi" w:hAnsiTheme="minorHAnsi" w:cstheme="minorHAnsi"/>
          <w:sz w:val="22"/>
          <w:szCs w:val="22"/>
        </w:rPr>
        <w:t>p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</w:p>
    <w:p w14:paraId="3D5CF990" w14:textId="77777777" w:rsidR="00947E1D" w:rsidRPr="004E42CA" w:rsidRDefault="00BA736B">
      <w:pPr>
        <w:ind w:left="100" w:right="3052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z w:val="22"/>
          <w:szCs w:val="22"/>
        </w:rPr>
        <w:t>c)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le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es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er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droo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 xml:space="preserve">tel.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)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tai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an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roo</w:t>
      </w:r>
      <w:r w:rsidRPr="004E42CA">
        <w:rPr>
          <w:rFonts w:asciiTheme="minorHAnsi" w:hAnsiTheme="minorHAnsi" w:cstheme="minorHAnsi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tr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llie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</w:p>
    <w:p w14:paraId="32DEDD88" w14:textId="77777777" w:rsidR="00947E1D" w:rsidRPr="004E42CA" w:rsidRDefault="00947E1D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AE58A8A" w14:textId="77777777" w:rsidR="00947E1D" w:rsidRPr="004E42CA" w:rsidRDefault="00BA736B">
      <w:pPr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E42CA">
        <w:rPr>
          <w:rFonts w:asciiTheme="minorHAnsi" w:hAnsiTheme="minorHAnsi" w:cstheme="minorHAnsi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er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at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E42CA">
        <w:rPr>
          <w:rFonts w:asciiTheme="minorHAnsi" w:hAnsiTheme="minorHAnsi" w:cstheme="minorHAnsi"/>
          <w:sz w:val="22"/>
          <w:szCs w:val="22"/>
        </w:rPr>
        <w:t>ti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is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ed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4E42CA">
        <w:rPr>
          <w:rFonts w:asciiTheme="minorHAnsi" w:hAnsiTheme="minorHAnsi" w:cstheme="minorHAnsi"/>
          <w:sz w:val="22"/>
          <w:szCs w:val="22"/>
        </w:rPr>
        <w:t>:</w:t>
      </w:r>
    </w:p>
    <w:p w14:paraId="4300ABB2" w14:textId="77777777" w:rsidR="00947E1D" w:rsidRPr="004E42CA" w:rsidRDefault="00BA736B">
      <w:pPr>
        <w:spacing w:before="4" w:line="220" w:lineRule="exact"/>
        <w:ind w:left="100" w:right="604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z w:val="22"/>
          <w:szCs w:val="22"/>
        </w:rPr>
        <w:t>a)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z w:val="22"/>
          <w:szCs w:val="22"/>
        </w:rPr>
        <w:t>est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is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llecte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,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42CA">
        <w:rPr>
          <w:rFonts w:asciiTheme="minorHAnsi" w:hAnsiTheme="minorHAnsi" w:cstheme="minorHAnsi"/>
          <w:sz w:val="22"/>
          <w:szCs w:val="22"/>
        </w:rPr>
        <w:t>ed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ed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gu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ate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 xml:space="preserve">.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)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prop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ty</w:t>
      </w:r>
      <w:r w:rsidRPr="004E42C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is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42CA">
        <w:rPr>
          <w:rFonts w:asciiTheme="minorHAnsi" w:hAnsiTheme="minorHAnsi" w:cstheme="minorHAnsi"/>
          <w:sz w:val="22"/>
          <w:szCs w:val="22"/>
        </w:rPr>
        <w:t>ed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ed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in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 xml:space="preserve">a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42CA">
        <w:rPr>
          <w:rFonts w:asciiTheme="minorHAnsi" w:hAnsiTheme="minorHAnsi" w:cstheme="minorHAnsi"/>
          <w:sz w:val="22"/>
          <w:szCs w:val="22"/>
        </w:rPr>
        <w:t>ti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prop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</w:p>
    <w:p w14:paraId="0BC7A428" w14:textId="77777777" w:rsidR="00947E1D" w:rsidRPr="004E42CA" w:rsidRDefault="00BA736B">
      <w:pPr>
        <w:spacing w:before="1" w:line="220" w:lineRule="exact"/>
        <w:ind w:left="100" w:right="449"/>
        <w:jc w:val="both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z w:val="22"/>
          <w:szCs w:val="22"/>
        </w:rPr>
        <w:t>c)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4E42CA">
        <w:rPr>
          <w:rFonts w:asciiTheme="minorHAnsi" w:hAnsiTheme="minorHAnsi" w:cstheme="minorHAnsi"/>
          <w:sz w:val="22"/>
          <w:szCs w:val="22"/>
        </w:rPr>
        <w:t>es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z w:val="22"/>
          <w:szCs w:val="22"/>
        </w:rPr>
        <w:t>est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4E42CA">
        <w:rPr>
          <w:rFonts w:asciiTheme="minorHAnsi" w:hAnsiTheme="minorHAnsi" w:cstheme="minorHAnsi"/>
          <w:sz w:val="22"/>
          <w:szCs w:val="22"/>
        </w:rPr>
        <w:t>le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lai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ts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en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le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k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. e)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E42CA">
        <w:rPr>
          <w:rFonts w:asciiTheme="minorHAnsi" w:hAnsiTheme="minorHAnsi" w:cstheme="minorHAnsi"/>
          <w:sz w:val="22"/>
          <w:szCs w:val="22"/>
        </w:rPr>
        <w:t>cti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ce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z w:val="22"/>
          <w:szCs w:val="22"/>
        </w:rPr>
        <w:t>ests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4E42CA">
        <w:rPr>
          <w:rFonts w:asciiTheme="minorHAnsi" w:hAnsiTheme="minorHAnsi" w:cstheme="minorHAnsi"/>
          <w:sz w:val="22"/>
          <w:szCs w:val="22"/>
        </w:rPr>
        <w:t>er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z w:val="22"/>
          <w:szCs w:val="22"/>
        </w:rPr>
        <w:t>th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te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li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ed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z w:val="22"/>
          <w:szCs w:val="22"/>
        </w:rPr>
        <w:t>al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 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z w:val="22"/>
          <w:szCs w:val="22"/>
        </w:rPr>
        <w:t>est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ati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42CA">
        <w:rPr>
          <w:rFonts w:asciiTheme="minorHAnsi" w:hAnsiTheme="minorHAnsi" w:cstheme="minorHAnsi"/>
          <w:sz w:val="22"/>
          <w:szCs w:val="22"/>
        </w:rPr>
        <w:t>ti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</w:p>
    <w:p w14:paraId="04F159DE" w14:textId="77777777" w:rsidR="00947E1D" w:rsidRPr="004E42CA" w:rsidRDefault="00947E1D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A114A21" w14:textId="77777777" w:rsidR="00947E1D" w:rsidRPr="004E42CA" w:rsidRDefault="00BA736B">
      <w:pPr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E42CA">
        <w:rPr>
          <w:rFonts w:asciiTheme="minorHAnsi" w:hAnsiTheme="minorHAnsi" w:cstheme="minorHAnsi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4E42CA">
        <w:rPr>
          <w:rFonts w:asciiTheme="minorHAnsi" w:hAnsiTheme="minorHAnsi" w:cstheme="minorHAnsi"/>
          <w:sz w:val="22"/>
          <w:szCs w:val="22"/>
        </w:rPr>
        <w:t>et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42CA">
        <w:rPr>
          <w:rFonts w:asciiTheme="minorHAnsi" w:hAnsiTheme="minorHAnsi" w:cstheme="minorHAnsi"/>
          <w:sz w:val="22"/>
          <w:szCs w:val="22"/>
        </w:rPr>
        <w:t>ice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ate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with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tel:</w:t>
      </w:r>
    </w:p>
    <w:p w14:paraId="44559B78" w14:textId="77777777" w:rsidR="00947E1D" w:rsidRPr="004E42CA" w:rsidRDefault="00BA736B">
      <w:pPr>
        <w:spacing w:line="220" w:lineRule="exact"/>
        <w:ind w:left="100" w:right="463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z w:val="22"/>
          <w:szCs w:val="22"/>
        </w:rPr>
        <w:t>a)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ck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tr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E42CA">
        <w:rPr>
          <w:rFonts w:asciiTheme="minorHAnsi" w:hAnsiTheme="minorHAnsi" w:cstheme="minorHAnsi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42CA">
        <w:rPr>
          <w:rFonts w:asciiTheme="minorHAnsi" w:hAnsiTheme="minorHAnsi" w:cstheme="minorHAnsi"/>
          <w:sz w:val="22"/>
          <w:szCs w:val="22"/>
        </w:rPr>
        <w:t>aila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ili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ck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tr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to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z w:val="22"/>
          <w:szCs w:val="22"/>
        </w:rPr>
        <w:t>n 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ts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</w:p>
    <w:p w14:paraId="233A2F60" w14:textId="77777777" w:rsidR="00947E1D" w:rsidRPr="004E42CA" w:rsidRDefault="00BA736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)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E42CA">
        <w:rPr>
          <w:rFonts w:asciiTheme="minorHAnsi" w:hAnsiTheme="minorHAnsi" w:cstheme="minorHAnsi"/>
          <w:sz w:val="22"/>
          <w:szCs w:val="22"/>
        </w:rPr>
        <w:t>tte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ppropr</w:t>
      </w:r>
      <w:r w:rsidRPr="004E42CA">
        <w:rPr>
          <w:rFonts w:asciiTheme="minorHAnsi" w:hAnsiTheme="minorHAnsi" w:cstheme="minorHAnsi"/>
          <w:sz w:val="22"/>
          <w:szCs w:val="22"/>
        </w:rPr>
        <w:t>iate</w:t>
      </w:r>
      <w:r w:rsidRPr="004E42C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b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trai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our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es.</w:t>
      </w:r>
    </w:p>
    <w:p w14:paraId="0A38351E" w14:textId="77777777" w:rsidR="00947E1D" w:rsidRPr="004E42CA" w:rsidRDefault="00BA736B">
      <w:pPr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z w:val="22"/>
          <w:szCs w:val="22"/>
        </w:rPr>
        <w:t>c)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 cle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z w:val="22"/>
          <w:szCs w:val="22"/>
        </w:rPr>
        <w:t>ita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all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</w:p>
    <w:p w14:paraId="295A7F11" w14:textId="77777777" w:rsidR="00947E1D" w:rsidRPr="004E42CA" w:rsidRDefault="00BA736B">
      <w:pPr>
        <w:spacing w:before="4" w:line="220" w:lineRule="exact"/>
        <w:ind w:left="100" w:right="121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)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te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goo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er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elati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4E42CA">
        <w:rPr>
          <w:rFonts w:asciiTheme="minorHAnsi" w:hAnsiTheme="minorHAnsi" w:cstheme="minorHAnsi"/>
          <w:sz w:val="22"/>
          <w:szCs w:val="22"/>
        </w:rPr>
        <w:t>li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E42CA">
        <w:rPr>
          <w:rFonts w:asciiTheme="minorHAnsi" w:hAnsiTheme="minorHAnsi" w:cstheme="minorHAnsi"/>
          <w:sz w:val="22"/>
          <w:szCs w:val="22"/>
        </w:rPr>
        <w:t>,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cl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4E42CA">
        <w:rPr>
          <w:rFonts w:asciiTheme="minorHAnsi" w:hAnsiTheme="minorHAnsi" w:cstheme="minorHAnsi"/>
          <w:sz w:val="22"/>
          <w:szCs w:val="22"/>
        </w:rPr>
        <w:t>lite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ddr</w:t>
      </w:r>
      <w:r w:rsidRPr="004E42CA">
        <w:rPr>
          <w:rFonts w:asciiTheme="minorHAnsi" w:hAnsiTheme="minorHAnsi" w:cstheme="minorHAnsi"/>
          <w:sz w:val="22"/>
          <w:szCs w:val="22"/>
        </w:rPr>
        <w:t>es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ts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llea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z w:val="22"/>
          <w:szCs w:val="22"/>
        </w:rPr>
        <w:t>es at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all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</w:p>
    <w:p w14:paraId="0FC96760" w14:textId="77777777" w:rsidR="00947E1D" w:rsidRPr="004E42CA" w:rsidRDefault="00947E1D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C8F8A31" w14:textId="77777777" w:rsidR="00947E1D" w:rsidRPr="004E42CA" w:rsidRDefault="00BA736B">
      <w:pPr>
        <w:ind w:left="10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E42CA">
        <w:rPr>
          <w:rFonts w:asciiTheme="minorHAnsi" w:hAnsiTheme="minorHAnsi" w:cstheme="minorHAnsi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is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 xml:space="preserve"> op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ated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w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42CA">
        <w:rPr>
          <w:rFonts w:asciiTheme="minorHAnsi" w:hAnsiTheme="minorHAnsi" w:cstheme="minorHAnsi"/>
          <w:sz w:val="22"/>
          <w:szCs w:val="22"/>
        </w:rPr>
        <w:t>al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Fr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E42CA">
        <w:rPr>
          <w:rFonts w:asciiTheme="minorHAnsi" w:hAnsiTheme="minorHAnsi" w:cstheme="minorHAnsi"/>
          <w:sz w:val="22"/>
          <w:szCs w:val="22"/>
        </w:rPr>
        <w:t>k</w:t>
      </w:r>
      <w:r w:rsidRPr="004E42C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E42CA">
        <w:rPr>
          <w:rFonts w:asciiTheme="minorHAnsi" w:hAnsiTheme="minorHAnsi" w:cstheme="minorHAnsi"/>
          <w:sz w:val="22"/>
          <w:szCs w:val="22"/>
        </w:rPr>
        <w:t>:</w:t>
      </w:r>
    </w:p>
    <w:p w14:paraId="69B55C1B" w14:textId="77777777" w:rsidR="00947E1D" w:rsidRPr="004E42CA" w:rsidRDefault="00BA736B">
      <w:pPr>
        <w:ind w:left="100" w:right="105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z w:val="22"/>
          <w:szCs w:val="22"/>
        </w:rPr>
        <w:t>a)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iate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4E42CA">
        <w:rPr>
          <w:rFonts w:asciiTheme="minorHAnsi" w:hAnsiTheme="minorHAnsi" w:cstheme="minorHAnsi"/>
          <w:sz w:val="22"/>
          <w:szCs w:val="22"/>
        </w:rPr>
        <w:t>ti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to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42CA">
        <w:rPr>
          <w:rFonts w:asciiTheme="minorHAnsi" w:hAnsiTheme="minorHAnsi" w:cstheme="minorHAnsi"/>
          <w:sz w:val="22"/>
          <w:szCs w:val="22"/>
        </w:rPr>
        <w:t>ed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kn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z w:val="22"/>
          <w:szCs w:val="22"/>
        </w:rPr>
        <w:t>,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itio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 xml:space="preserve">r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42CA">
        <w:rPr>
          <w:rFonts w:asciiTheme="minorHAnsi" w:hAnsiTheme="minorHAnsi" w:cstheme="minorHAnsi"/>
          <w:sz w:val="22"/>
          <w:szCs w:val="22"/>
        </w:rPr>
        <w:t>tices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es.</w:t>
      </w:r>
    </w:p>
    <w:p w14:paraId="6D9B5DA2" w14:textId="77777777" w:rsidR="00947E1D" w:rsidRPr="004E42CA" w:rsidRDefault="00947E1D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C640A48" w14:textId="77777777" w:rsidR="00947E1D" w:rsidRPr="004E42CA" w:rsidRDefault="00BA736B">
      <w:pPr>
        <w:ind w:left="100"/>
        <w:rPr>
          <w:rFonts w:asciiTheme="minorHAnsi" w:hAnsiTheme="minorHAnsi" w:cstheme="minorHAnsi"/>
          <w:sz w:val="22"/>
          <w:szCs w:val="22"/>
        </w:rPr>
        <w:sectPr w:rsidR="00947E1D" w:rsidRPr="004E42CA">
          <w:footerReference w:type="default" r:id="rId7"/>
          <w:pgSz w:w="11920" w:h="16840"/>
          <w:pgMar w:top="1560" w:right="1360" w:bottom="280" w:left="1340" w:header="0" w:footer="980" w:gutter="0"/>
          <w:cols w:space="720"/>
        </w:sectPr>
      </w:pPr>
      <w:r w:rsidRPr="004E42CA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4E42CA">
        <w:rPr>
          <w:rFonts w:asciiTheme="minorHAnsi" w:hAnsiTheme="minorHAnsi" w:cstheme="minorHAnsi"/>
          <w:sz w:val="22"/>
          <w:szCs w:val="22"/>
        </w:rPr>
        <w:t xml:space="preserve">.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er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4E42CA">
        <w:rPr>
          <w:rFonts w:asciiTheme="minorHAnsi" w:hAnsiTheme="minorHAnsi" w:cstheme="minorHAnsi"/>
          <w:sz w:val="22"/>
          <w:szCs w:val="22"/>
        </w:rPr>
        <w:t>es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 xml:space="preserve">as 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ed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</w:p>
    <w:p w14:paraId="24EB64DE" w14:textId="77777777" w:rsidR="00947E1D" w:rsidRPr="004E42CA" w:rsidRDefault="00BA73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z w:val="22"/>
          <w:szCs w:val="22"/>
        </w:rPr>
        <w:lastRenderedPageBreak/>
        <w:pict w14:anchorId="73A2424D">
          <v:group id="_x0000_s1026" style="position:absolute;margin-left:0;margin-top:0;width:595.3pt;height:841.9pt;z-index:-251658240;mso-position-horizontal-relative:page;mso-position-vertical-relative:page" coordsize="11906,168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width:11906;height:16838">
              <v:imagedata r:id="rId8" o:title=""/>
            </v:shape>
            <v:shape id="_x0000_s1032" style="position:absolute;left:1412;top:15614;width:9085;height:0" coordorigin="1412,15614" coordsize="9085,0" path="m1412,15614r9085,e" filled="f" strokeweight=".20464mm">
              <v:path arrowok="t"/>
            </v:shape>
            <v:shape id="_x0000_s1031" type="#_x0000_t75" style="position:absolute;left:4575;top:754;width:2608;height:2080">
              <v:imagedata r:id="rId9" o:title=""/>
            </v:shape>
            <v:shape id="_x0000_s1030" type="#_x0000_t75" style="position:absolute;left:4393;top:8125;width:468;height:221">
              <v:imagedata r:id="rId10" o:title=""/>
            </v:shape>
            <v:shape id="_x0000_s1029" type="#_x0000_t75" style="position:absolute;left:4393;top:8356;width:312;height:221">
              <v:imagedata r:id="rId11" o:title=""/>
            </v:shape>
            <v:shape id="_x0000_s1028" type="#_x0000_t75" style="position:absolute;left:4393;top:8814;width:312;height:221">
              <v:imagedata r:id="rId11" o:title=""/>
            </v:shape>
            <v:shape id="_x0000_s1027" type="#_x0000_t75" style="position:absolute;left:4393;top:9045;width:312;height:221">
              <v:imagedata r:id="rId11" o:title=""/>
            </v:shape>
            <w10:wrap anchorx="page" anchory="page"/>
          </v:group>
        </w:pict>
      </w:r>
    </w:p>
    <w:p w14:paraId="75896419" w14:textId="77777777" w:rsidR="00947E1D" w:rsidRPr="004E42CA" w:rsidRDefault="00947E1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D20FEA" w14:textId="77777777" w:rsidR="00947E1D" w:rsidRPr="004E42CA" w:rsidRDefault="00947E1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B94F29" w14:textId="77777777" w:rsidR="00947E1D" w:rsidRPr="004E42CA" w:rsidRDefault="00947E1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1EB8DA" w14:textId="77777777" w:rsidR="00947E1D" w:rsidRPr="004E42CA" w:rsidRDefault="00947E1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A65EB0" w14:textId="77777777" w:rsidR="00947E1D" w:rsidRPr="004E42CA" w:rsidRDefault="00947E1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8B3118" w14:textId="77777777" w:rsidR="00947E1D" w:rsidRPr="004E42CA" w:rsidRDefault="00947E1D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27E75789" w14:textId="77777777" w:rsidR="00947E1D" w:rsidRPr="004E42CA" w:rsidRDefault="00BA736B">
      <w:pPr>
        <w:spacing w:before="33"/>
        <w:ind w:left="3474" w:right="3096"/>
        <w:jc w:val="center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b/>
          <w:sz w:val="22"/>
          <w:szCs w:val="22"/>
        </w:rPr>
        <w:t>P</w:t>
      </w:r>
      <w:r w:rsidRPr="004E42C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sz w:val="22"/>
          <w:szCs w:val="22"/>
        </w:rPr>
        <w:t>RS</w:t>
      </w:r>
      <w:r w:rsidRPr="004E42C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b/>
          <w:sz w:val="22"/>
          <w:szCs w:val="22"/>
        </w:rPr>
        <w:t>N</w:t>
      </w:r>
      <w:r w:rsidRPr="004E42C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w w:val="99"/>
          <w:sz w:val="22"/>
          <w:szCs w:val="22"/>
        </w:rPr>
        <w:t>S</w:t>
      </w:r>
      <w:r w:rsidRPr="004E42CA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P</w:t>
      </w:r>
      <w:r w:rsidRPr="004E42CA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E</w:t>
      </w:r>
      <w:r w:rsidRPr="004E42CA">
        <w:rPr>
          <w:rFonts w:asciiTheme="minorHAnsi" w:hAnsiTheme="minorHAnsi" w:cstheme="minorHAnsi"/>
          <w:b/>
          <w:w w:val="99"/>
          <w:sz w:val="22"/>
          <w:szCs w:val="22"/>
        </w:rPr>
        <w:t>CI</w:t>
      </w:r>
      <w:r w:rsidRPr="004E42CA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F</w:t>
      </w:r>
      <w:r w:rsidRPr="004E42CA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I</w:t>
      </w:r>
      <w:r w:rsidRPr="004E42CA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4E42CA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A</w:t>
      </w:r>
      <w:r w:rsidRPr="004E42CA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TI</w:t>
      </w:r>
      <w:r w:rsidRPr="004E42CA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4E42CA">
        <w:rPr>
          <w:rFonts w:asciiTheme="minorHAnsi" w:hAnsiTheme="minorHAnsi" w:cstheme="minorHAnsi"/>
          <w:b/>
          <w:w w:val="99"/>
          <w:sz w:val="22"/>
          <w:szCs w:val="22"/>
        </w:rPr>
        <w:t>N</w:t>
      </w:r>
    </w:p>
    <w:p w14:paraId="7115F93C" w14:textId="77777777" w:rsidR="00947E1D" w:rsidRPr="004E42CA" w:rsidRDefault="00947E1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076429" w14:textId="77777777" w:rsidR="00947E1D" w:rsidRPr="004E42CA" w:rsidRDefault="00947E1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9A725A" w14:textId="77777777" w:rsidR="00947E1D" w:rsidRPr="004E42CA" w:rsidRDefault="00947E1D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2921D178" w14:textId="77777777" w:rsidR="00947E1D" w:rsidRPr="004E42CA" w:rsidRDefault="00BA736B">
      <w:pPr>
        <w:spacing w:line="220" w:lineRule="exact"/>
        <w:ind w:left="3200" w:right="2823"/>
        <w:jc w:val="center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4E42C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4E42CA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4E42C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4E42CA">
        <w:rPr>
          <w:rFonts w:asciiTheme="minorHAnsi" w:hAnsiTheme="minorHAnsi" w:cstheme="minorHAnsi"/>
          <w:position w:val="-1"/>
          <w:sz w:val="22"/>
          <w:szCs w:val="22"/>
        </w:rPr>
        <w:t>itle:</w:t>
      </w:r>
      <w:r w:rsidRPr="004E42C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-49"/>
          <w:position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H</w:t>
      </w:r>
      <w:r w:rsidRPr="004E42CA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o</w:t>
      </w:r>
      <w:r w:rsidRPr="004E42CA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u</w:t>
      </w:r>
      <w:r w:rsidRPr="004E42C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s</w:t>
      </w:r>
      <w:r w:rsidRPr="004E42CA">
        <w:rPr>
          <w:rFonts w:asciiTheme="minorHAnsi" w:hAnsiTheme="minorHAnsi" w:cstheme="minorHAnsi"/>
          <w:b/>
          <w:spacing w:val="3"/>
          <w:position w:val="-1"/>
          <w:sz w:val="22"/>
          <w:szCs w:val="22"/>
          <w:u w:val="thick" w:color="000000"/>
        </w:rPr>
        <w:t>e</w:t>
      </w:r>
      <w:r w:rsidRPr="004E42CA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>k</w:t>
      </w:r>
      <w:r w:rsidRPr="004E42CA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</w:t>
      </w:r>
      <w:r w:rsidRPr="004E42CA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e</w:t>
      </w:r>
      <w:r w:rsidRPr="004E42CA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pi</w:t>
      </w:r>
      <w:r w:rsidRPr="004E42C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n</w:t>
      </w:r>
      <w:r w:rsidRPr="004E42CA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g</w:t>
      </w:r>
      <w:r w:rsidRPr="004E42CA">
        <w:rPr>
          <w:rFonts w:asciiTheme="minorHAnsi" w:hAnsiTheme="minorHAnsi" w:cstheme="minorHAnsi"/>
          <w:b/>
          <w:spacing w:val="-11"/>
          <w:position w:val="-1"/>
          <w:sz w:val="22"/>
          <w:szCs w:val="22"/>
          <w:u w:val="thick" w:color="000000"/>
        </w:rPr>
        <w:t xml:space="preserve"> </w:t>
      </w:r>
      <w:r w:rsidRPr="004E42CA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val="thick" w:color="000000"/>
        </w:rPr>
        <w:t>S</w:t>
      </w:r>
      <w:r w:rsidRPr="004E42CA">
        <w:rPr>
          <w:rFonts w:asciiTheme="minorHAnsi" w:hAnsiTheme="minorHAnsi" w:cstheme="minorHAnsi"/>
          <w:b/>
          <w:w w:val="99"/>
          <w:position w:val="-1"/>
          <w:sz w:val="22"/>
          <w:szCs w:val="22"/>
          <w:u w:val="thick" w:color="000000"/>
        </w:rPr>
        <w:t>u</w:t>
      </w:r>
      <w:r w:rsidRPr="004E42CA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  <w:u w:val="thick" w:color="000000"/>
        </w:rPr>
        <w:t>p</w:t>
      </w:r>
      <w:r w:rsidRPr="004E42CA">
        <w:rPr>
          <w:rFonts w:asciiTheme="minorHAnsi" w:hAnsiTheme="minorHAnsi" w:cstheme="minorHAnsi"/>
          <w:b/>
          <w:w w:val="99"/>
          <w:position w:val="-1"/>
          <w:sz w:val="22"/>
          <w:szCs w:val="22"/>
          <w:u w:val="thick" w:color="000000"/>
        </w:rPr>
        <w:t>e</w:t>
      </w:r>
      <w:r w:rsidRPr="004E42CA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  <w:u w:val="thick" w:color="000000"/>
        </w:rPr>
        <w:t>rv</w:t>
      </w:r>
      <w:r w:rsidRPr="004E42CA">
        <w:rPr>
          <w:rFonts w:asciiTheme="minorHAnsi" w:hAnsiTheme="minorHAnsi" w:cstheme="minorHAnsi"/>
          <w:b/>
          <w:w w:val="99"/>
          <w:position w:val="-1"/>
          <w:sz w:val="22"/>
          <w:szCs w:val="22"/>
          <w:u w:val="thick" w:color="000000"/>
        </w:rPr>
        <w:t>i</w:t>
      </w:r>
      <w:r w:rsidRPr="004E42CA">
        <w:rPr>
          <w:rFonts w:asciiTheme="minorHAnsi" w:hAnsiTheme="minorHAnsi" w:cstheme="minorHAnsi"/>
          <w:b/>
          <w:spacing w:val="-1"/>
          <w:w w:val="99"/>
          <w:position w:val="-1"/>
          <w:sz w:val="22"/>
          <w:szCs w:val="22"/>
          <w:u w:val="thick" w:color="000000"/>
        </w:rPr>
        <w:t>s</w:t>
      </w:r>
      <w:r w:rsidRPr="004E42CA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  <w:u w:val="thick" w:color="000000"/>
        </w:rPr>
        <w:t>o</w:t>
      </w:r>
      <w:r w:rsidRPr="004E42CA">
        <w:rPr>
          <w:rFonts w:asciiTheme="minorHAnsi" w:hAnsiTheme="minorHAnsi" w:cstheme="minorHAnsi"/>
          <w:b/>
          <w:w w:val="99"/>
          <w:position w:val="-1"/>
          <w:sz w:val="22"/>
          <w:szCs w:val="22"/>
          <w:u w:val="thick" w:color="000000"/>
        </w:rPr>
        <w:t>r</w:t>
      </w:r>
    </w:p>
    <w:p w14:paraId="116DBC4B" w14:textId="77777777" w:rsidR="00947E1D" w:rsidRPr="004E42CA" w:rsidRDefault="00947E1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DD389A" w14:textId="77777777" w:rsidR="00947E1D" w:rsidRPr="004E42CA" w:rsidRDefault="00947E1D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3"/>
        <w:gridCol w:w="2952"/>
        <w:gridCol w:w="2953"/>
      </w:tblGrid>
      <w:tr w:rsidR="00947E1D" w:rsidRPr="004E42CA" w14:paraId="4078CB2E" w14:textId="77777777">
        <w:trPr>
          <w:trHeight w:hRule="exact" w:val="46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13DFD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Cr</w:t>
            </w:r>
            <w:r w:rsidRPr="004E42C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it</w:t>
            </w:r>
            <w:r w:rsidRPr="004E42CA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ia</w:t>
            </w:r>
          </w:p>
        </w:tc>
        <w:tc>
          <w:tcPr>
            <w:tcW w:w="2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40F24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Ess</w:t>
            </w:r>
            <w:r w:rsidRPr="004E42CA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b/>
                <w:sz w:val="22"/>
                <w:szCs w:val="22"/>
              </w:rPr>
              <w:t>nti</w:t>
            </w:r>
            <w:r w:rsidRPr="004E42CA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05B836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b/>
                <w:sz w:val="22"/>
                <w:szCs w:val="22"/>
              </w:rPr>
              <w:t>Desir</w:t>
            </w:r>
            <w:r w:rsidRPr="004E42CA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b/>
                <w:sz w:val="22"/>
                <w:szCs w:val="22"/>
              </w:rPr>
              <w:t>ble</w:t>
            </w:r>
          </w:p>
        </w:tc>
      </w:tr>
      <w:tr w:rsidR="00947E1D" w:rsidRPr="004E42CA" w14:paraId="0FF4083A" w14:textId="77777777">
        <w:trPr>
          <w:trHeight w:hRule="exact" w:val="902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177C33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icati</w:t>
            </w:r>
            <w:r w:rsidRPr="004E42CA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  <w:p w14:paraId="21049E39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tt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2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6C78C" w14:textId="77777777" w:rsidR="00947E1D" w:rsidRPr="004E42CA" w:rsidRDefault="00947E1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233B4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First  </w:t>
            </w:r>
            <w:r w:rsidRPr="004E42CA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,  </w:t>
            </w:r>
            <w:r w:rsidRPr="004E42CA">
              <w:rPr>
                <w:rFonts w:asciiTheme="minorHAns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h  </w:t>
            </w:r>
            <w:r w:rsidRPr="004E42CA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d  </w:t>
            </w:r>
            <w:r w:rsidRPr="004E42CA">
              <w:rPr>
                <w:rFonts w:asciiTheme="minorHAns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4D6652B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4E42C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4E42CA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tificates</w:t>
            </w:r>
          </w:p>
        </w:tc>
      </w:tr>
      <w:tr w:rsidR="00947E1D" w:rsidRPr="004E42CA" w14:paraId="24CE6805" w14:textId="77777777">
        <w:trPr>
          <w:trHeight w:hRule="exact" w:val="115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EC583D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ele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2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1D45B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Mi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4E42CA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4E42C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4E42C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663C89BD" w14:textId="77777777" w:rsidR="00947E1D" w:rsidRPr="004E42CA" w:rsidRDefault="00BA736B">
            <w:pPr>
              <w:ind w:left="102" w:right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us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ep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4E42CA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le 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4E42C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lea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4E42C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E42CA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le 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4E42CA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4E42C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run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4E42CA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 l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un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d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CF9F7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Mi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m 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f </w:t>
            </w:r>
            <w:r w:rsidRPr="004E42CA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4E42CA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4E42CA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as </w:t>
            </w:r>
            <w:r w:rsidRPr="004E42CA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4E42CA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tel</w:t>
            </w:r>
          </w:p>
          <w:p w14:paraId="448E5E8F" w14:textId="77777777" w:rsidR="00947E1D" w:rsidRPr="004E42CA" w:rsidRDefault="00BA736B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us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ep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47E1D" w:rsidRPr="004E42CA" w14:paraId="3AA4D6FB" w14:textId="77777777">
        <w:trPr>
          <w:trHeight w:hRule="exact" w:val="3461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95A04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4E42CA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cies</w:t>
            </w:r>
          </w:p>
          <w:p w14:paraId="537F08E5" w14:textId="77777777" w:rsidR="00947E1D" w:rsidRPr="004E42CA" w:rsidRDefault="00947E1D">
            <w:pPr>
              <w:spacing w:before="8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8510EF" w14:textId="77777777" w:rsidR="00947E1D" w:rsidRPr="004E42CA" w:rsidRDefault="00BA736B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2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76F33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-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ili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4E42CA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iti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2BA1D138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9E41513" w14:textId="77777777" w:rsidR="00947E1D" w:rsidRPr="004E42CA" w:rsidRDefault="00BA736B">
            <w:pPr>
              <w:ind w:left="102" w:right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-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ili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E42CA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4E42C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su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 a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prob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ms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E0981E6" w14:textId="77777777" w:rsidR="00947E1D" w:rsidRPr="004E42CA" w:rsidRDefault="00BA736B">
            <w:pPr>
              <w:ind w:left="258" w:right="241" w:firstLine="156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lle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tt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etail. 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mm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itted</w:t>
            </w:r>
            <w:r w:rsidRPr="004E42CA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pro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  <w:p w14:paraId="0DC9221C" w14:textId="77777777" w:rsidR="00947E1D" w:rsidRPr="004E42CA" w:rsidRDefault="00BA736B">
            <w:pPr>
              <w:ind w:left="258" w:right="69" w:hanging="156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ep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4E42CA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us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4E42CA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ice. 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ili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E42CA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ate</w:t>
            </w:r>
            <w:r w:rsidRPr="004E42CA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 te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4E42C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ical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E42C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4E42CA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le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q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ires</w:t>
            </w:r>
          </w:p>
          <w:p w14:paraId="782E3F92" w14:textId="77777777" w:rsidR="00947E1D" w:rsidRPr="004E42CA" w:rsidRDefault="00BA736B">
            <w:pPr>
              <w:ind w:left="102" w:righ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m  </w:t>
            </w:r>
            <w:r w:rsidRPr="004E42CA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to  </w:t>
            </w:r>
            <w:r w:rsidRPr="004E42CA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y  </w:t>
            </w:r>
            <w:r w:rsidRPr="004E42CA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g  </w:t>
            </w:r>
            <w:r w:rsidRPr="004E42CA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tep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dd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/la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dd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4E42CA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  <w:p w14:paraId="2149B51C" w14:textId="77777777" w:rsidR="00947E1D" w:rsidRPr="004E42CA" w:rsidRDefault="00BA736B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4E42C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ati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4E42CA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23B5AA65" w14:textId="77777777" w:rsidR="00947E1D" w:rsidRPr="004E42CA" w:rsidRDefault="00BA736B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ten</w:t>
            </w:r>
            <w:r w:rsidRPr="004E42CA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po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</w:p>
          <w:p w14:paraId="0B56B984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7A1BF" w14:textId="77777777" w:rsidR="00947E1D" w:rsidRPr="004E42CA" w:rsidRDefault="00947E1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E1D" w:rsidRPr="004E42CA" w14:paraId="73BF84B6" w14:textId="77777777">
        <w:trPr>
          <w:trHeight w:hRule="exact" w:val="932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836AB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irc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B63601" w14:textId="77777777" w:rsidR="00947E1D" w:rsidRPr="004E42CA" w:rsidRDefault="00BA736B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4E42CA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4E42CA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4E42CA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4E42CA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  <w:p w14:paraId="2642B62E" w14:textId="77777777" w:rsidR="00947E1D" w:rsidRPr="004E42CA" w:rsidRDefault="00BA736B">
            <w:pPr>
              <w:ind w:left="102" w:righ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4E42CA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E42CA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4E42CA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E42CA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4E42C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4E42CA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E42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4E42C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4E42C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4E42CA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53D92D" w14:textId="77777777" w:rsidR="00947E1D" w:rsidRPr="004E42CA" w:rsidRDefault="00947E1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533381" w14:textId="77777777" w:rsidR="00947E1D" w:rsidRPr="004E42CA" w:rsidRDefault="00947E1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EB993B" w14:textId="77777777" w:rsidR="00947E1D" w:rsidRPr="004E42CA" w:rsidRDefault="00947E1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623D34" w14:textId="77777777" w:rsidR="00947E1D" w:rsidRPr="004E42CA" w:rsidRDefault="00947E1D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3D2ECC1" w14:textId="77777777" w:rsidR="00947E1D" w:rsidRPr="004E42CA" w:rsidRDefault="00BA736B">
      <w:pPr>
        <w:spacing w:before="33"/>
        <w:ind w:left="220" w:right="80"/>
        <w:rPr>
          <w:rFonts w:asciiTheme="minorHAnsi" w:hAnsiTheme="minorHAnsi" w:cstheme="minorHAnsi"/>
          <w:sz w:val="22"/>
          <w:szCs w:val="22"/>
        </w:rPr>
      </w:pPr>
      <w:r w:rsidRPr="004E42C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lease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te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42CA">
        <w:rPr>
          <w:rFonts w:asciiTheme="minorHAnsi" w:hAnsiTheme="minorHAnsi" w:cstheme="minorHAnsi"/>
          <w:sz w:val="22"/>
          <w:szCs w:val="22"/>
        </w:rPr>
        <w:t>ll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fu</w:t>
      </w:r>
      <w:r w:rsidRPr="004E42CA">
        <w:rPr>
          <w:rFonts w:asciiTheme="minorHAnsi" w:hAnsiTheme="minorHAnsi" w:cstheme="minorHAnsi"/>
          <w:sz w:val="22"/>
          <w:szCs w:val="22"/>
        </w:rPr>
        <w:t>l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leted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4E42CA">
        <w:rPr>
          <w:rFonts w:asciiTheme="minorHAnsi" w:hAnsiTheme="minorHAnsi" w:cstheme="minorHAnsi"/>
          <w:sz w:val="22"/>
          <w:szCs w:val="22"/>
        </w:rPr>
        <w:t>licati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E42CA">
        <w:rPr>
          <w:rFonts w:asciiTheme="minorHAnsi" w:hAnsiTheme="minorHAnsi" w:cstheme="minorHAnsi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etails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w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>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42CA">
        <w:rPr>
          <w:rFonts w:asciiTheme="minorHAnsi" w:hAnsiTheme="minorHAnsi" w:cstheme="minorHAnsi"/>
          <w:sz w:val="22"/>
          <w:szCs w:val="22"/>
        </w:rPr>
        <w:t xml:space="preserve">ates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ite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ia.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E42CA">
        <w:rPr>
          <w:rFonts w:asciiTheme="minorHAnsi" w:hAnsiTheme="minorHAnsi" w:cstheme="minorHAnsi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z w:val="22"/>
          <w:szCs w:val="22"/>
        </w:rPr>
        <w:t>est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an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4E42CA">
        <w:rPr>
          <w:rFonts w:asciiTheme="minorHAnsi" w:hAnsiTheme="minorHAnsi" w:cstheme="minorHAnsi"/>
          <w:sz w:val="22"/>
          <w:szCs w:val="22"/>
        </w:rPr>
        <w:t>licati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m</w:t>
      </w:r>
      <w:r w:rsidRPr="004E42C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>y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ies</w:t>
      </w:r>
      <w:r w:rsidRPr="004E42C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in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elati</w:t>
      </w:r>
      <w:r w:rsidRPr="004E42C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t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a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bov</w:t>
      </w:r>
      <w:r w:rsidRPr="004E42CA">
        <w:rPr>
          <w:rFonts w:asciiTheme="minorHAnsi" w:hAnsiTheme="minorHAnsi" w:cstheme="minorHAnsi"/>
          <w:sz w:val="22"/>
          <w:szCs w:val="22"/>
        </w:rPr>
        <w:t>e</w:t>
      </w:r>
      <w:r w:rsidRPr="004E42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42CA">
        <w:rPr>
          <w:rFonts w:asciiTheme="minorHAnsi" w:hAnsiTheme="minorHAnsi" w:cstheme="minorHAnsi"/>
          <w:sz w:val="22"/>
          <w:szCs w:val="22"/>
        </w:rPr>
        <w:t>,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42CA">
        <w:rPr>
          <w:rFonts w:asciiTheme="minorHAnsi" w:hAnsiTheme="minorHAnsi" w:cstheme="minorHAnsi"/>
          <w:sz w:val="22"/>
          <w:szCs w:val="22"/>
        </w:rPr>
        <w:t>lease</w:t>
      </w:r>
      <w:r w:rsidRPr="004E42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z w:val="22"/>
          <w:szCs w:val="22"/>
        </w:rPr>
        <w:t>c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42CA">
        <w:rPr>
          <w:rFonts w:asciiTheme="minorHAnsi" w:hAnsiTheme="minorHAnsi" w:cstheme="minorHAnsi"/>
          <w:sz w:val="22"/>
          <w:szCs w:val="22"/>
        </w:rPr>
        <w:t xml:space="preserve">tact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z w:val="22"/>
          <w:szCs w:val="22"/>
        </w:rPr>
        <w:t>ese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42CA">
        <w:rPr>
          <w:rFonts w:asciiTheme="minorHAnsi" w:hAnsiTheme="minorHAnsi" w:cstheme="minorHAnsi"/>
          <w:sz w:val="22"/>
          <w:szCs w:val="22"/>
        </w:rPr>
        <w:t>ati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4E42CA">
        <w:rPr>
          <w:rFonts w:asciiTheme="minorHAnsi" w:hAnsiTheme="minorHAnsi" w:cstheme="minorHAnsi"/>
          <w:sz w:val="22"/>
          <w:szCs w:val="22"/>
        </w:rPr>
        <w:t>s</w:t>
      </w:r>
      <w:r w:rsidRPr="004E42C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42CA">
        <w:rPr>
          <w:rFonts w:asciiTheme="minorHAnsi" w:hAnsiTheme="minorHAnsi" w:cstheme="minorHAnsi"/>
          <w:sz w:val="22"/>
          <w:szCs w:val="22"/>
        </w:rPr>
        <w:t>n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4E42CA">
        <w:rPr>
          <w:rFonts w:asciiTheme="minorHAnsi" w:hAnsiTheme="minorHAnsi" w:cstheme="minorHAnsi"/>
          <w:sz w:val="22"/>
          <w:szCs w:val="22"/>
        </w:rPr>
        <w:t>8</w:t>
      </w:r>
      <w:r w:rsidRPr="004E42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85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4E42CA">
        <w:rPr>
          <w:rFonts w:asciiTheme="minorHAnsi" w:hAnsiTheme="minorHAnsi" w:cstheme="minorHAnsi"/>
          <w:sz w:val="22"/>
          <w:szCs w:val="22"/>
        </w:rPr>
        <w:t>4</w:t>
      </w:r>
      <w:r w:rsidRPr="004E42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4E42CA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4E42CA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4E42CA">
        <w:rPr>
          <w:rFonts w:asciiTheme="minorHAnsi" w:hAnsiTheme="minorHAnsi" w:cstheme="minorHAnsi"/>
          <w:sz w:val="22"/>
          <w:szCs w:val="22"/>
        </w:rPr>
        <w:t>.</w:t>
      </w:r>
    </w:p>
    <w:sectPr w:rsidR="00947E1D" w:rsidRPr="004E42CA">
      <w:pgSz w:w="11920" w:h="16840"/>
      <w:pgMar w:top="1560" w:right="1600" w:bottom="280" w:left="1220" w:header="0" w:footer="9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51C06" w14:textId="77777777" w:rsidR="00BA736B" w:rsidRDefault="00BA736B">
      <w:r>
        <w:separator/>
      </w:r>
    </w:p>
  </w:endnote>
  <w:endnote w:type="continuationSeparator" w:id="0">
    <w:p w14:paraId="38F99623" w14:textId="77777777" w:rsidR="00BA736B" w:rsidRDefault="00BA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C7A8" w14:textId="77777777" w:rsidR="00947E1D" w:rsidRDefault="00BA736B">
    <w:pPr>
      <w:spacing w:line="200" w:lineRule="exact"/>
    </w:pPr>
    <w:r>
      <w:pict w14:anchorId="25CF165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14.7pt;margin-top:781.95pt;width:165.8pt;height:8.95pt;z-index:-251659776;mso-position-horizontal-relative:page;mso-position-vertical-relative:page" filled="f" stroked="f">
          <v:textbox inset="0,0,0,0">
            <w:txbxContent>
              <w:p w14:paraId="6BDB535C" w14:textId="77777777" w:rsidR="00947E1D" w:rsidRDefault="00BA736B">
                <w:pPr>
                  <w:ind w:left="20" w:right="-21"/>
                  <w:rPr>
                    <w:rFonts w:ascii="Bookman Old Style" w:eastAsia="Bookman Old Style" w:hAnsi="Bookman Old Style" w:cs="Bookman Old Style"/>
                    <w:sz w:val="14"/>
                    <w:szCs w:val="14"/>
                  </w:rPr>
                </w:pP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20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C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>o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1"/>
                    <w:sz w:val="14"/>
                    <w:szCs w:val="14"/>
                  </w:rPr>
                  <w:t>r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>i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2"/>
                    <w:sz w:val="14"/>
                    <w:szCs w:val="14"/>
                  </w:rPr>
                  <w:t>c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k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3"/>
                    <w:sz w:val="14"/>
                    <w:szCs w:val="14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R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>o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1"/>
                    <w:sz w:val="14"/>
                    <w:szCs w:val="14"/>
                  </w:rPr>
                  <w:t>a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d,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44"/>
                    <w:sz w:val="14"/>
                    <w:szCs w:val="14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C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>l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1"/>
                    <w:sz w:val="14"/>
                    <w:szCs w:val="14"/>
                  </w:rPr>
                  <w:t>o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>g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2"/>
                    <w:sz w:val="14"/>
                    <w:szCs w:val="14"/>
                  </w:rPr>
                  <w:t>h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e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1"/>
                    <w:sz w:val="14"/>
                    <w:szCs w:val="14"/>
                  </w:rPr>
                  <w:t>r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,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4"/>
                    <w:sz w:val="14"/>
                    <w:szCs w:val="14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C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>o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. T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>y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1"/>
                    <w:sz w:val="14"/>
                    <w:szCs w:val="14"/>
                  </w:rPr>
                  <w:t>ro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>n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e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5"/>
                    <w:sz w:val="14"/>
                    <w:szCs w:val="14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BT76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3"/>
                    <w:sz w:val="14"/>
                    <w:szCs w:val="14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0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3"/>
                    <w:sz w:val="14"/>
                    <w:szCs w:val="14"/>
                  </w:rPr>
                  <w:t>B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Z</w:t>
                </w:r>
              </w:p>
            </w:txbxContent>
          </v:textbox>
          <w10:wrap anchorx="page" anchory="page"/>
        </v:shape>
      </w:pict>
    </w:r>
    <w:r>
      <w:pict w14:anchorId="1499CFF2">
        <v:shape id="_x0000_s2050" type="#_x0000_t202" style="position:absolute;margin-left:145.65pt;margin-top:790.2pt;width:157.65pt;height:17.1pt;z-index:-251658752;mso-position-horizontal-relative:page;mso-position-vertical-relative:page" filled="f" stroked="f">
          <v:textbox inset="0,0,0,0">
            <w:txbxContent>
              <w:p w14:paraId="74EF0A5A" w14:textId="77777777" w:rsidR="00947E1D" w:rsidRDefault="00BA736B">
                <w:pPr>
                  <w:ind w:left="1240"/>
                  <w:rPr>
                    <w:rFonts w:ascii="Bookman Old Style" w:eastAsia="Bookman Old Style" w:hAnsi="Bookman Old Style" w:cs="Bookman Old Style"/>
                    <w:sz w:val="14"/>
                    <w:szCs w:val="14"/>
                  </w:rPr>
                </w:pP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Te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>l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2"/>
                    <w:sz w:val="14"/>
                    <w:szCs w:val="14"/>
                  </w:rPr>
                  <w:t>e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p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2"/>
                    <w:sz w:val="14"/>
                    <w:szCs w:val="14"/>
                  </w:rPr>
                  <w:t>h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>o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2"/>
                    <w:sz w:val="14"/>
                    <w:szCs w:val="14"/>
                  </w:rPr>
                  <w:t>n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e: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6"/>
                    <w:sz w:val="14"/>
                    <w:szCs w:val="14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028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2"/>
                    <w:sz w:val="14"/>
                    <w:szCs w:val="14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8554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2"/>
                    <w:sz w:val="14"/>
                    <w:szCs w:val="14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8216</w:t>
                </w:r>
              </w:p>
              <w:p w14:paraId="116D269E" w14:textId="77777777" w:rsidR="00947E1D" w:rsidRDefault="00BA736B">
                <w:pPr>
                  <w:spacing w:line="160" w:lineRule="exact"/>
                  <w:ind w:left="20" w:right="-21"/>
                  <w:rPr>
                    <w:rFonts w:ascii="Bookman Old Style" w:eastAsia="Bookman Old Style" w:hAnsi="Bookman Old Style" w:cs="Bookman Old Style"/>
                    <w:sz w:val="14"/>
                    <w:szCs w:val="14"/>
                  </w:rPr>
                </w:pP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2"/>
                    <w:sz w:val="14"/>
                    <w:szCs w:val="14"/>
                  </w:rPr>
                  <w:t>E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1"/>
                    <w:sz w:val="14"/>
                    <w:szCs w:val="14"/>
                  </w:rPr>
                  <w:t>mai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>l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: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2"/>
                    <w:sz w:val="14"/>
                    <w:szCs w:val="14"/>
                  </w:rPr>
                  <w:t xml:space="preserve"> </w:t>
                </w:r>
                <w:hyperlink r:id="rId1"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r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e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s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e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r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2"/>
                      <w:sz w:val="14"/>
                      <w:szCs w:val="14"/>
                    </w:rPr>
                    <w:t>v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a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t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io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2"/>
                      <w:sz w:val="14"/>
                      <w:szCs w:val="14"/>
                    </w:rPr>
                    <w:t>n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s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@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2"/>
                      <w:sz w:val="14"/>
                      <w:szCs w:val="14"/>
                    </w:rPr>
                    <w:t>c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o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r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i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c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2"/>
                      <w:sz w:val="14"/>
                      <w:szCs w:val="14"/>
                    </w:rPr>
                    <w:t>k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c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o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u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2"/>
                      <w:sz w:val="14"/>
                      <w:szCs w:val="14"/>
                    </w:rPr>
                    <w:t>n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t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r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2"/>
                      <w:sz w:val="14"/>
                      <w:szCs w:val="14"/>
                    </w:rPr>
                    <w:t>y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h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o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u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2"/>
                      <w:sz w:val="14"/>
                      <w:szCs w:val="14"/>
                    </w:rPr>
                    <w:t>s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e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.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c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2"/>
                      <w:sz w:val="14"/>
                      <w:szCs w:val="14"/>
                    </w:rPr>
                    <w:t>o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  <w:r>
      <w:pict w14:anchorId="6BCB2870">
        <v:shape id="_x0000_s2049" type="#_x0000_t202" style="position:absolute;margin-left:314.65pt;margin-top:790.2pt;width:134.7pt;height:17.1pt;z-index:-251657728;mso-position-horizontal-relative:page;mso-position-vertical-relative:page" filled="f" stroked="f">
          <v:textbox inset="0,0,0,0">
            <w:txbxContent>
              <w:p w14:paraId="7E45F7F0" w14:textId="77777777" w:rsidR="00947E1D" w:rsidRDefault="00BA736B">
                <w:pPr>
                  <w:ind w:left="20"/>
                  <w:rPr>
                    <w:rFonts w:ascii="Bookman Old Style" w:eastAsia="Bookman Old Style" w:hAnsi="Bookman Old Style" w:cs="Bookman Old Style"/>
                    <w:sz w:val="14"/>
                    <w:szCs w:val="14"/>
                  </w:rPr>
                </w:pP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Fa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>x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: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028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2"/>
                    <w:sz w:val="14"/>
                    <w:szCs w:val="14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8554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2"/>
                    <w:sz w:val="14"/>
                    <w:szCs w:val="14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9531</w:t>
                </w:r>
              </w:p>
              <w:p w14:paraId="5D459EC2" w14:textId="77777777" w:rsidR="00947E1D" w:rsidRDefault="00BA736B">
                <w:pPr>
                  <w:spacing w:line="160" w:lineRule="exact"/>
                  <w:ind w:left="241" w:right="-21"/>
                  <w:rPr>
                    <w:rFonts w:ascii="Bookman Old Style" w:eastAsia="Bookman Old Style" w:hAnsi="Bookman Old Style" w:cs="Bookman Old Style"/>
                    <w:sz w:val="14"/>
                    <w:szCs w:val="14"/>
                  </w:rPr>
                </w:pPr>
                <w:r>
                  <w:rPr>
                    <w:rFonts w:ascii="Bookman Old Style" w:eastAsia="Bookman Old Style" w:hAnsi="Bookman Old Style" w:cs="Bookman Old Style"/>
                    <w:color w:val="58305F"/>
                    <w:spacing w:val="1"/>
                    <w:sz w:val="14"/>
                    <w:szCs w:val="14"/>
                  </w:rPr>
                  <w:t>W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z w:val="14"/>
                    <w:szCs w:val="14"/>
                  </w:rPr>
                  <w:t>eb:</w:t>
                </w:r>
                <w:r>
                  <w:rPr>
                    <w:rFonts w:ascii="Bookman Old Style" w:eastAsia="Bookman Old Style" w:hAnsi="Bookman Old Style" w:cs="Bookman Old Style"/>
                    <w:color w:val="58305F"/>
                    <w:spacing w:val="-1"/>
                    <w:sz w:val="14"/>
                    <w:szCs w:val="14"/>
                  </w:rPr>
                  <w:t xml:space="preserve"> </w:t>
                </w:r>
                <w:hyperlink r:id="rId2"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www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.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2"/>
                      <w:sz w:val="14"/>
                      <w:szCs w:val="14"/>
                    </w:rPr>
                    <w:t>c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o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r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i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2"/>
                      <w:sz w:val="14"/>
                      <w:szCs w:val="14"/>
                    </w:rPr>
                    <w:t>c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k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2"/>
                      <w:sz w:val="14"/>
                      <w:szCs w:val="14"/>
                    </w:rPr>
                    <w:t>c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o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u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n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t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r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2"/>
                      <w:sz w:val="14"/>
                      <w:szCs w:val="14"/>
                    </w:rPr>
                    <w:t>y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h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o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1"/>
                      <w:sz w:val="14"/>
                      <w:szCs w:val="14"/>
                    </w:rPr>
                    <w:t>u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2"/>
                      <w:sz w:val="14"/>
                      <w:szCs w:val="14"/>
                    </w:rPr>
                    <w:t>s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e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1"/>
                      <w:sz w:val="14"/>
                      <w:szCs w:val="14"/>
                    </w:rPr>
                    <w:t>.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c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pacing w:val="-2"/>
                      <w:sz w:val="14"/>
                      <w:szCs w:val="14"/>
                    </w:rPr>
                    <w:t>o</w:t>
                  </w:r>
                  <w:r>
                    <w:rPr>
                      <w:rFonts w:ascii="Bookman Old Style" w:eastAsia="Bookman Old Style" w:hAnsi="Bookman Old Style" w:cs="Bookman Old Style"/>
                      <w:color w:val="58305F"/>
                      <w:sz w:val="14"/>
                      <w:szCs w:val="14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E0899" w14:textId="77777777" w:rsidR="00BA736B" w:rsidRDefault="00BA736B">
      <w:r>
        <w:separator/>
      </w:r>
    </w:p>
  </w:footnote>
  <w:footnote w:type="continuationSeparator" w:id="0">
    <w:p w14:paraId="3D6DD93A" w14:textId="77777777" w:rsidR="00BA736B" w:rsidRDefault="00BA7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76092"/>
    <w:multiLevelType w:val="multilevel"/>
    <w:tmpl w:val="18387A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E1D"/>
    <w:rsid w:val="004E42CA"/>
    <w:rsid w:val="00947E1D"/>
    <w:rsid w:val="00BA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A3113DD"/>
  <w15:docId w15:val="{E0C1EF69-E407-401B-A534-E968952F9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rickcountryhouse.com" TargetMode="External"/><Relationship Id="rId1" Type="http://schemas.openxmlformats.org/officeDocument/2006/relationships/hyperlink" Target="mailto:reservations@corickcountryhous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2021-05-11T12:50:00Z</dcterms:created>
  <dcterms:modified xsi:type="dcterms:W3CDTF">2021-05-11T12:53:00Z</dcterms:modified>
</cp:coreProperties>
</file>