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AECFE" w14:textId="77777777" w:rsidR="000F32D2" w:rsidRPr="002E64AD" w:rsidRDefault="000F32D2">
      <w:pPr>
        <w:spacing w:before="5" w:line="120" w:lineRule="exact"/>
        <w:rPr>
          <w:rFonts w:asciiTheme="minorHAnsi" w:hAnsiTheme="minorHAnsi" w:cstheme="minorHAnsi"/>
          <w:sz w:val="11"/>
          <w:szCs w:val="11"/>
        </w:rPr>
      </w:pPr>
    </w:p>
    <w:p w14:paraId="0C3285BF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941B014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13827F7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2622244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9C98E5A" w14:textId="77777777" w:rsidR="000F32D2" w:rsidRPr="002E64AD" w:rsidRDefault="002E64AD">
      <w:pPr>
        <w:ind w:left="124" w:right="-5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</w:p>
    <w:p w14:paraId="0466F215" w14:textId="77777777" w:rsidR="000F32D2" w:rsidRPr="002E64AD" w:rsidRDefault="000F32D2">
      <w:pPr>
        <w:spacing w:before="9" w:line="120" w:lineRule="exact"/>
        <w:rPr>
          <w:rFonts w:asciiTheme="minorHAnsi" w:hAnsiTheme="minorHAnsi" w:cstheme="minorHAnsi"/>
          <w:sz w:val="11"/>
          <w:szCs w:val="11"/>
        </w:rPr>
      </w:pPr>
    </w:p>
    <w:p w14:paraId="7C61CBDE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ED70559" w14:textId="77777777" w:rsidR="000F32D2" w:rsidRPr="002E64AD" w:rsidRDefault="002E64AD">
      <w:pPr>
        <w:spacing w:line="542" w:lineRule="auto"/>
        <w:ind w:left="124" w:right="746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z w:val="18"/>
          <w:szCs w:val="18"/>
        </w:rPr>
        <w:t>g</w:t>
      </w:r>
      <w:r w:rsidRPr="002E64AD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Cl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c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i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i/>
          <w:sz w:val="18"/>
          <w:szCs w:val="18"/>
        </w:rPr>
        <w:t xml:space="preserve">l 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He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lt</w:t>
      </w:r>
      <w:r w:rsidRPr="002E64AD">
        <w:rPr>
          <w:rFonts w:asciiTheme="minorHAnsi" w:hAnsiTheme="minorHAnsi" w:cstheme="minorHAnsi"/>
          <w:i/>
          <w:sz w:val="18"/>
          <w:szCs w:val="18"/>
        </w:rPr>
        <w:t>h</w:t>
      </w:r>
      <w:r w:rsidRPr="002E64AD">
        <w:rPr>
          <w:rFonts w:asciiTheme="minorHAnsi" w:hAnsiTheme="minorHAnsi" w:cstheme="minorHAnsi"/>
          <w:i/>
          <w:spacing w:val="1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z w:val="18"/>
          <w:szCs w:val="18"/>
        </w:rPr>
        <w:t>&amp;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 xml:space="preserve"> s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i/>
          <w:sz w:val="18"/>
          <w:szCs w:val="18"/>
        </w:rPr>
        <w:t>y</w:t>
      </w:r>
    </w:p>
    <w:p w14:paraId="29F5115B" w14:textId="77777777" w:rsidR="000F32D2" w:rsidRPr="002E64AD" w:rsidRDefault="002E64AD">
      <w:pPr>
        <w:spacing w:before="11"/>
        <w:ind w:left="12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O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H</w:t>
      </w:r>
      <w:r w:rsidRPr="002E64AD">
        <w:rPr>
          <w:rFonts w:asciiTheme="minorHAnsi" w:hAnsiTheme="minorHAnsi" w:cstheme="minorHAnsi"/>
          <w:i/>
          <w:sz w:val="18"/>
          <w:szCs w:val="18"/>
        </w:rPr>
        <w:t>H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gu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2E64AD">
        <w:rPr>
          <w:rFonts w:asciiTheme="minorHAnsi" w:hAnsiTheme="minorHAnsi" w:cstheme="minorHAnsi"/>
          <w:i/>
          <w:sz w:val="18"/>
          <w:szCs w:val="18"/>
        </w:rPr>
        <w:t>s</w:t>
      </w:r>
    </w:p>
    <w:p w14:paraId="39A7AAB9" w14:textId="77777777" w:rsidR="000F32D2" w:rsidRPr="002E64AD" w:rsidRDefault="000F32D2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704D4CCD" w14:textId="77777777" w:rsidR="000F32D2" w:rsidRPr="002E64AD" w:rsidRDefault="002E64AD">
      <w:pPr>
        <w:ind w:left="12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2E64AD">
        <w:rPr>
          <w:rFonts w:asciiTheme="minorHAnsi" w:hAnsiTheme="minorHAnsi" w:cstheme="minorHAnsi"/>
          <w:i/>
          <w:spacing w:val="7"/>
          <w:sz w:val="18"/>
          <w:szCs w:val="18"/>
        </w:rPr>
        <w:t>v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ce</w:t>
      </w:r>
      <w:r w:rsidRPr="002E64AD">
        <w:rPr>
          <w:rFonts w:asciiTheme="minorHAnsi" w:hAnsiTheme="minorHAnsi" w:cstheme="minorHAnsi"/>
          <w:i/>
          <w:sz w:val="18"/>
          <w:szCs w:val="18"/>
        </w:rPr>
        <w:t>s</w:t>
      </w:r>
    </w:p>
    <w:p w14:paraId="60884D41" w14:textId="77777777" w:rsidR="000F32D2" w:rsidRPr="002E64AD" w:rsidRDefault="000F32D2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6808AF52" w14:textId="77777777" w:rsidR="000F32D2" w:rsidRPr="002E64AD" w:rsidRDefault="002E64AD">
      <w:pPr>
        <w:ind w:left="12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G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i/>
          <w:sz w:val="18"/>
          <w:szCs w:val="18"/>
        </w:rPr>
        <w:t>t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 xml:space="preserve"> s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isf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i/>
          <w:sz w:val="18"/>
          <w:szCs w:val="18"/>
        </w:rPr>
        <w:t>n</w:t>
      </w:r>
    </w:p>
    <w:p w14:paraId="303ACE88" w14:textId="77777777" w:rsidR="000F32D2" w:rsidRPr="002E64AD" w:rsidRDefault="000F32D2">
      <w:pPr>
        <w:spacing w:before="3" w:line="120" w:lineRule="exact"/>
        <w:rPr>
          <w:rFonts w:asciiTheme="minorHAnsi" w:hAnsiTheme="minorHAnsi" w:cstheme="minorHAnsi"/>
          <w:sz w:val="11"/>
          <w:szCs w:val="11"/>
        </w:rPr>
      </w:pPr>
    </w:p>
    <w:p w14:paraId="5B1206E7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D9FC167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4CB856D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ECA8DDA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BB0A335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2721F3E" w14:textId="77777777" w:rsidR="000F32D2" w:rsidRPr="002E64AD" w:rsidRDefault="002E64AD">
      <w:pPr>
        <w:ind w:left="141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</w:p>
    <w:p w14:paraId="0F255216" w14:textId="77777777" w:rsidR="000F32D2" w:rsidRPr="002E64AD" w:rsidRDefault="000F32D2">
      <w:pPr>
        <w:spacing w:line="180" w:lineRule="exact"/>
        <w:rPr>
          <w:rFonts w:asciiTheme="minorHAnsi" w:hAnsiTheme="minorHAnsi" w:cstheme="minorHAnsi"/>
          <w:sz w:val="16"/>
          <w:szCs w:val="16"/>
        </w:rPr>
      </w:pPr>
    </w:p>
    <w:p w14:paraId="25CAD130" w14:textId="77777777" w:rsidR="000F32D2" w:rsidRPr="002E64AD" w:rsidRDefault="002E64AD">
      <w:pPr>
        <w:ind w:left="141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Span</w:t>
      </w:r>
      <w:r w:rsidRPr="002E64AD">
        <w:rPr>
          <w:rFonts w:asciiTheme="minorHAnsi" w:hAnsiTheme="minorHAnsi" w:cstheme="minorHAnsi"/>
          <w:i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i/>
          <w:sz w:val="18"/>
          <w:szCs w:val="18"/>
        </w:rPr>
        <w:t>h</w:t>
      </w:r>
      <w:r w:rsidRPr="002E64AD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i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z w:val="18"/>
          <w:szCs w:val="18"/>
        </w:rPr>
        <w:t>k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z w:val="18"/>
          <w:szCs w:val="18"/>
        </w:rPr>
        <w:t>r</w:t>
      </w:r>
    </w:p>
    <w:p w14:paraId="70C7E4F1" w14:textId="77777777" w:rsidR="000F32D2" w:rsidRPr="002E64AD" w:rsidRDefault="000F32D2">
      <w:pPr>
        <w:spacing w:before="16" w:line="220" w:lineRule="exact"/>
        <w:rPr>
          <w:rFonts w:asciiTheme="minorHAnsi" w:hAnsiTheme="minorHAnsi" w:cstheme="minorHAnsi"/>
        </w:rPr>
      </w:pPr>
    </w:p>
    <w:p w14:paraId="3FA6EED5" w14:textId="77777777" w:rsidR="000F32D2" w:rsidRPr="002E64AD" w:rsidRDefault="002E64AD">
      <w:pPr>
        <w:ind w:left="141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irs</w:t>
      </w:r>
      <w:r w:rsidRPr="002E64AD">
        <w:rPr>
          <w:rFonts w:asciiTheme="minorHAnsi" w:hAnsiTheme="minorHAnsi" w:cstheme="minorHAnsi"/>
          <w:i/>
          <w:sz w:val="18"/>
          <w:szCs w:val="18"/>
        </w:rPr>
        <w:t>t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8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z w:val="18"/>
          <w:szCs w:val="18"/>
        </w:rPr>
        <w:t>d</w:t>
      </w:r>
      <w:r w:rsidRPr="002E64AD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2E64AD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rti</w:t>
      </w:r>
      <w:r w:rsidRPr="002E64AD">
        <w:rPr>
          <w:rFonts w:asciiTheme="minorHAnsi" w:hAnsiTheme="minorHAnsi" w:cstheme="minorHAnsi"/>
          <w:i/>
          <w:spacing w:val="7"/>
          <w:sz w:val="18"/>
          <w:szCs w:val="18"/>
        </w:rPr>
        <w:t>f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i/>
          <w:sz w:val="18"/>
          <w:szCs w:val="18"/>
        </w:rPr>
        <w:t>e</w:t>
      </w:r>
    </w:p>
    <w:p w14:paraId="02252FD5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7A8B8AC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EC18477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1039BE0" w14:textId="77777777" w:rsidR="000F32D2" w:rsidRPr="002E64AD" w:rsidRDefault="000F32D2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27FC7A1" w14:textId="77777777" w:rsidR="000F32D2" w:rsidRPr="002E64AD" w:rsidRDefault="000F32D2">
      <w:pPr>
        <w:spacing w:before="15" w:line="280" w:lineRule="exact"/>
        <w:rPr>
          <w:rFonts w:asciiTheme="minorHAnsi" w:hAnsiTheme="minorHAnsi" w:cstheme="minorHAnsi"/>
          <w:sz w:val="24"/>
          <w:szCs w:val="24"/>
        </w:rPr>
      </w:pPr>
    </w:p>
    <w:p w14:paraId="6B1A2AA7" w14:textId="77777777" w:rsidR="000F32D2" w:rsidRPr="002E64AD" w:rsidRDefault="002E64AD">
      <w:pPr>
        <w:ind w:left="12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2E64AD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</w:p>
    <w:p w14:paraId="65E3273A" w14:textId="77777777" w:rsidR="000F32D2" w:rsidRPr="002E64AD" w:rsidRDefault="000F32D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664BEE6" w14:textId="77777777" w:rsidR="000F32D2" w:rsidRPr="002E64AD" w:rsidRDefault="002E64AD">
      <w:pPr>
        <w:ind w:left="12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-3"/>
          <w:sz w:val="18"/>
          <w:szCs w:val="18"/>
        </w:rPr>
        <w:t>W</w:t>
      </w:r>
      <w:r w:rsidRPr="002E64AD">
        <w:rPr>
          <w:rFonts w:asciiTheme="minorHAnsi" w:hAnsiTheme="minorHAnsi" w:cstheme="minorHAnsi"/>
          <w:i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z w:val="18"/>
          <w:szCs w:val="18"/>
        </w:rPr>
        <w:t>ll</w:t>
      </w:r>
      <w:r w:rsidRPr="002E64AD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2E64AD">
        <w:rPr>
          <w:rFonts w:asciiTheme="minorHAnsi" w:hAnsiTheme="minorHAnsi" w:cstheme="minorHAnsi"/>
          <w:i/>
          <w:sz w:val="18"/>
          <w:szCs w:val="18"/>
        </w:rPr>
        <w:t>ese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z w:val="18"/>
          <w:szCs w:val="18"/>
        </w:rPr>
        <w:t>ted</w:t>
      </w:r>
    </w:p>
    <w:p w14:paraId="71FC6DCB" w14:textId="77777777" w:rsidR="000F32D2" w:rsidRPr="002E64AD" w:rsidRDefault="000F32D2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7C0D08B1" w14:textId="77777777" w:rsidR="000F32D2" w:rsidRPr="002E64AD" w:rsidRDefault="002E64AD">
      <w:pPr>
        <w:ind w:left="12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z w:val="18"/>
          <w:szCs w:val="18"/>
        </w:rPr>
        <w:t>Reli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ab</w:t>
      </w:r>
      <w:r w:rsidRPr="002E64AD">
        <w:rPr>
          <w:rFonts w:asciiTheme="minorHAnsi" w:hAnsiTheme="minorHAnsi" w:cstheme="minorHAnsi"/>
          <w:i/>
          <w:sz w:val="18"/>
          <w:szCs w:val="18"/>
        </w:rPr>
        <w:t>le</w:t>
      </w:r>
    </w:p>
    <w:p w14:paraId="1B13698F" w14:textId="77777777" w:rsidR="000F32D2" w:rsidRPr="002E64AD" w:rsidRDefault="000F32D2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52C56525" w14:textId="77777777" w:rsidR="000F32D2" w:rsidRPr="002E64AD" w:rsidRDefault="002E64AD">
      <w:pPr>
        <w:ind w:left="12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z w:val="18"/>
          <w:szCs w:val="18"/>
        </w:rPr>
        <w:t>Ac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i/>
          <w:sz w:val="18"/>
          <w:szCs w:val="18"/>
        </w:rPr>
        <w:t>ievi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z w:val="18"/>
          <w:szCs w:val="18"/>
        </w:rPr>
        <w:t>g</w:t>
      </w:r>
      <w:r w:rsidRPr="002E64AD">
        <w:rPr>
          <w:rFonts w:asciiTheme="minorHAnsi" w:hAnsiTheme="minorHAnsi" w:cstheme="minorHAnsi"/>
          <w:i/>
          <w:spacing w:val="-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z w:val="18"/>
          <w:szCs w:val="18"/>
        </w:rPr>
        <w:t>d</w:t>
      </w:r>
      <w:r w:rsidRPr="002E64AD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z w:val="18"/>
          <w:szCs w:val="18"/>
        </w:rPr>
        <w:t>D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i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z w:val="18"/>
          <w:szCs w:val="18"/>
        </w:rPr>
        <w:t>g</w:t>
      </w:r>
    </w:p>
    <w:p w14:paraId="35F9EC1E" w14:textId="77777777" w:rsidR="002E64AD" w:rsidRPr="002E64AD" w:rsidRDefault="002E64AD">
      <w:pPr>
        <w:spacing w:before="39" w:line="294" w:lineRule="auto"/>
        <w:ind w:right="4436"/>
        <w:rPr>
          <w:rFonts w:asciiTheme="minorHAnsi" w:hAnsiTheme="minorHAnsi" w:cstheme="minorHAnsi"/>
        </w:rPr>
      </w:pPr>
      <w:r w:rsidRPr="002E64AD">
        <w:rPr>
          <w:rFonts w:asciiTheme="minorHAnsi" w:hAnsiTheme="minorHAnsi" w:cstheme="minorHAnsi"/>
          <w:sz w:val="18"/>
          <w:szCs w:val="18"/>
        </w:rPr>
        <w:br w:type="column"/>
      </w:r>
      <w:r w:rsidRPr="002E64AD">
        <w:rPr>
          <w:rFonts w:asciiTheme="minorHAnsi" w:hAnsiTheme="minorHAnsi" w:cstheme="minorHAnsi"/>
        </w:rPr>
        <w:t>Eshan Howells</w:t>
      </w:r>
    </w:p>
    <w:p w14:paraId="79C6203E" w14:textId="18209B7E" w:rsidR="000F32D2" w:rsidRPr="002E64AD" w:rsidRDefault="002E64AD">
      <w:pPr>
        <w:spacing w:before="39" w:line="294" w:lineRule="auto"/>
        <w:ind w:right="4436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-1"/>
          <w:sz w:val="36"/>
          <w:szCs w:val="36"/>
        </w:rPr>
        <w:t>H</w:t>
      </w:r>
      <w:r w:rsidRPr="002E64AD">
        <w:rPr>
          <w:rFonts w:asciiTheme="minorHAnsi" w:hAnsiTheme="minorHAnsi" w:cstheme="minorHAnsi"/>
          <w:sz w:val="36"/>
          <w:szCs w:val="36"/>
        </w:rPr>
        <w:t>o</w:t>
      </w:r>
      <w:r w:rsidRPr="002E64AD">
        <w:rPr>
          <w:rFonts w:asciiTheme="minorHAnsi" w:hAnsiTheme="minorHAnsi" w:cstheme="minorHAnsi"/>
          <w:spacing w:val="-2"/>
          <w:sz w:val="36"/>
          <w:szCs w:val="36"/>
        </w:rPr>
        <w:t>u</w:t>
      </w:r>
      <w:r w:rsidRPr="002E64AD">
        <w:rPr>
          <w:rFonts w:asciiTheme="minorHAnsi" w:hAnsiTheme="minorHAnsi" w:cstheme="minorHAnsi"/>
          <w:sz w:val="36"/>
          <w:szCs w:val="36"/>
        </w:rPr>
        <w:t>s</w:t>
      </w:r>
      <w:r w:rsidRPr="002E64AD">
        <w:rPr>
          <w:rFonts w:asciiTheme="minorHAnsi" w:hAnsiTheme="minorHAnsi" w:cstheme="minorHAnsi"/>
          <w:spacing w:val="-3"/>
          <w:sz w:val="36"/>
          <w:szCs w:val="36"/>
        </w:rPr>
        <w:t>e</w:t>
      </w:r>
      <w:r w:rsidRPr="002E64AD">
        <w:rPr>
          <w:rFonts w:asciiTheme="minorHAnsi" w:hAnsiTheme="minorHAnsi" w:cstheme="minorHAnsi"/>
          <w:sz w:val="36"/>
          <w:szCs w:val="36"/>
        </w:rPr>
        <w:t>k</w:t>
      </w:r>
      <w:r w:rsidRPr="002E64AD">
        <w:rPr>
          <w:rFonts w:asciiTheme="minorHAnsi" w:hAnsiTheme="minorHAnsi" w:cstheme="minorHAnsi"/>
          <w:spacing w:val="-2"/>
          <w:sz w:val="36"/>
          <w:szCs w:val="36"/>
        </w:rPr>
        <w:t>e</w:t>
      </w:r>
      <w:r w:rsidRPr="002E64AD">
        <w:rPr>
          <w:rFonts w:asciiTheme="minorHAnsi" w:hAnsiTheme="minorHAnsi" w:cstheme="minorHAnsi"/>
          <w:spacing w:val="-3"/>
          <w:sz w:val="36"/>
          <w:szCs w:val="36"/>
        </w:rPr>
        <w:t>e</w:t>
      </w:r>
      <w:r w:rsidRPr="002E64AD">
        <w:rPr>
          <w:rFonts w:asciiTheme="minorHAnsi" w:hAnsiTheme="minorHAnsi" w:cstheme="minorHAnsi"/>
          <w:sz w:val="36"/>
          <w:szCs w:val="36"/>
        </w:rPr>
        <w:t>p</w:t>
      </w:r>
      <w:r w:rsidRPr="002E64AD">
        <w:rPr>
          <w:rFonts w:asciiTheme="minorHAnsi" w:hAnsiTheme="minorHAnsi" w:cstheme="minorHAnsi"/>
          <w:spacing w:val="-4"/>
          <w:sz w:val="36"/>
          <w:szCs w:val="36"/>
        </w:rPr>
        <w:t>e</w:t>
      </w:r>
      <w:r w:rsidRPr="002E64AD">
        <w:rPr>
          <w:rFonts w:asciiTheme="minorHAnsi" w:hAnsiTheme="minorHAnsi" w:cstheme="minorHAnsi"/>
          <w:sz w:val="36"/>
          <w:szCs w:val="36"/>
        </w:rPr>
        <w:t xml:space="preserve">r </w:t>
      </w:r>
      <w:r w:rsidRPr="002E64AD">
        <w:rPr>
          <w:rFonts w:asciiTheme="minorHAnsi" w:hAnsiTheme="minorHAnsi" w:cstheme="minorHAnsi"/>
          <w:spacing w:val="-3"/>
          <w:sz w:val="36"/>
          <w:szCs w:val="36"/>
        </w:rPr>
        <w:t xml:space="preserve">CV 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</w:p>
    <w:p w14:paraId="40CFE8A1" w14:textId="77777777" w:rsidR="000F32D2" w:rsidRPr="002E64AD" w:rsidRDefault="000F32D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31C36F1" w14:textId="77777777" w:rsidR="000F32D2" w:rsidRPr="002E64AD" w:rsidRDefault="002E64AD">
      <w:pPr>
        <w:spacing w:line="270" w:lineRule="auto"/>
        <w:ind w:right="213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ere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2E64AD">
        <w:rPr>
          <w:rFonts w:asciiTheme="minorHAnsi" w:hAnsiTheme="minorHAnsi" w:cstheme="minorHAnsi"/>
          <w:sz w:val="18"/>
          <w:szCs w:val="18"/>
        </w:rPr>
        <w:t xml:space="preserve">,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lit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h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r w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xp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 xml:space="preserve">f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ay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-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-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era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 xml:space="preserve">t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17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 xml:space="preserve">l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&amp;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sist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tl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Ha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 xml:space="preserve">o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 xml:space="preserve">a 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,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,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sts</w:t>
      </w:r>
      <w:r w:rsidRPr="002E64AD">
        <w:rPr>
          <w:rFonts w:asciiTheme="minorHAnsi" w:hAnsiTheme="minorHAnsi" w:cstheme="minorHAnsi"/>
          <w:sz w:val="18"/>
          <w:szCs w:val="18"/>
        </w:rPr>
        <w:t xml:space="preserve">. 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 xml:space="preserve">,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w w:val="99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w w:val="99"/>
          <w:sz w:val="18"/>
          <w:szCs w:val="18"/>
        </w:rPr>
        <w:t>ff</w:t>
      </w:r>
      <w:r w:rsidRPr="002E64AD">
        <w:rPr>
          <w:rFonts w:asciiTheme="minorHAnsi" w:hAnsiTheme="minorHAnsi" w:cstheme="minorHAnsi"/>
          <w:spacing w:val="4"/>
          <w:w w:val="99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w w:val="99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4"/>
          <w:w w:val="99"/>
          <w:sz w:val="18"/>
          <w:szCs w:val="18"/>
        </w:rPr>
        <w:t>i</w:t>
      </w:r>
      <w:r w:rsidRPr="002E64AD">
        <w:rPr>
          <w:rFonts w:asciiTheme="minorHAnsi" w:hAnsiTheme="minorHAnsi" w:cstheme="minorHAnsi"/>
          <w:w w:val="99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2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 xml:space="preserve">t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6C7475D8" w14:textId="77777777" w:rsidR="000F32D2" w:rsidRPr="002E64AD" w:rsidRDefault="002E64AD">
      <w:pPr>
        <w:spacing w:before="77" w:line="270" w:lineRule="auto"/>
        <w:ind w:right="113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rre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tl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 xml:space="preserve">g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ffe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 xml:space="preserve">y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po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2E64AD">
        <w:rPr>
          <w:rFonts w:asciiTheme="minorHAnsi" w:hAnsiTheme="minorHAnsi" w:cstheme="minorHAnsi"/>
          <w:sz w:val="18"/>
          <w:szCs w:val="18"/>
        </w:rPr>
        <w:t xml:space="preserve">y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4AD9C573" w14:textId="77777777" w:rsidR="000F32D2" w:rsidRPr="002E64AD" w:rsidRDefault="000F32D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F789F6D" w14:textId="77777777" w:rsidR="000F32D2" w:rsidRPr="002E64AD" w:rsidRDefault="002E64AD">
      <w:pPr>
        <w:rPr>
          <w:rFonts w:asciiTheme="minorHAnsi" w:hAnsiTheme="minorHAnsi" w:cstheme="minorHAnsi"/>
        </w:rPr>
      </w:pPr>
      <w:r w:rsidRPr="002E64AD">
        <w:rPr>
          <w:rFonts w:asciiTheme="minorHAnsi" w:hAnsiTheme="minorHAnsi" w:cstheme="minorHAnsi"/>
          <w:spacing w:val="7"/>
        </w:rPr>
        <w:t>W</w:t>
      </w:r>
      <w:r w:rsidRPr="002E64AD">
        <w:rPr>
          <w:rFonts w:asciiTheme="minorHAnsi" w:hAnsiTheme="minorHAnsi" w:cstheme="minorHAnsi"/>
          <w:spacing w:val="6"/>
        </w:rPr>
        <w:t>OR</w:t>
      </w:r>
      <w:r w:rsidRPr="002E64AD">
        <w:rPr>
          <w:rFonts w:asciiTheme="minorHAnsi" w:hAnsiTheme="minorHAnsi" w:cstheme="minorHAnsi"/>
        </w:rPr>
        <w:t>K</w:t>
      </w:r>
      <w:r w:rsidRPr="002E64AD">
        <w:rPr>
          <w:rFonts w:asciiTheme="minorHAnsi" w:hAnsiTheme="minorHAnsi" w:cstheme="minorHAnsi"/>
          <w:spacing w:val="16"/>
        </w:rPr>
        <w:t xml:space="preserve"> </w:t>
      </w:r>
      <w:r w:rsidRPr="002E64AD">
        <w:rPr>
          <w:rFonts w:asciiTheme="minorHAnsi" w:hAnsiTheme="minorHAnsi" w:cstheme="minorHAnsi"/>
          <w:spacing w:val="6"/>
        </w:rPr>
        <w:t>E</w:t>
      </w:r>
      <w:r w:rsidRPr="002E64AD">
        <w:rPr>
          <w:rFonts w:asciiTheme="minorHAnsi" w:hAnsiTheme="minorHAnsi" w:cstheme="minorHAnsi"/>
          <w:spacing w:val="8"/>
        </w:rPr>
        <w:t>X</w:t>
      </w:r>
      <w:r w:rsidRPr="002E64AD">
        <w:rPr>
          <w:rFonts w:asciiTheme="minorHAnsi" w:hAnsiTheme="minorHAnsi" w:cstheme="minorHAnsi"/>
          <w:spacing w:val="7"/>
        </w:rPr>
        <w:t>P</w:t>
      </w:r>
      <w:r w:rsidRPr="002E64AD">
        <w:rPr>
          <w:rFonts w:asciiTheme="minorHAnsi" w:hAnsiTheme="minorHAnsi" w:cstheme="minorHAnsi"/>
          <w:spacing w:val="9"/>
        </w:rPr>
        <w:t>ER</w:t>
      </w:r>
      <w:r w:rsidRPr="002E64AD">
        <w:rPr>
          <w:rFonts w:asciiTheme="minorHAnsi" w:hAnsiTheme="minorHAnsi" w:cstheme="minorHAnsi"/>
          <w:spacing w:val="6"/>
        </w:rPr>
        <w:t>IE</w:t>
      </w:r>
      <w:r w:rsidRPr="002E64AD">
        <w:rPr>
          <w:rFonts w:asciiTheme="minorHAnsi" w:hAnsiTheme="minorHAnsi" w:cstheme="minorHAnsi"/>
          <w:spacing w:val="8"/>
        </w:rPr>
        <w:t>N</w:t>
      </w:r>
      <w:r w:rsidRPr="002E64AD">
        <w:rPr>
          <w:rFonts w:asciiTheme="minorHAnsi" w:hAnsiTheme="minorHAnsi" w:cstheme="minorHAnsi"/>
          <w:spacing w:val="6"/>
        </w:rPr>
        <w:t>C</w:t>
      </w:r>
      <w:r w:rsidRPr="002E64AD">
        <w:rPr>
          <w:rFonts w:asciiTheme="minorHAnsi" w:hAnsiTheme="minorHAnsi" w:cstheme="minorHAnsi"/>
        </w:rPr>
        <w:t>E</w:t>
      </w:r>
    </w:p>
    <w:p w14:paraId="7188D97C" w14:textId="77777777" w:rsidR="000F32D2" w:rsidRPr="002E64AD" w:rsidRDefault="000F32D2">
      <w:pPr>
        <w:spacing w:before="7" w:line="280" w:lineRule="exact"/>
        <w:rPr>
          <w:rFonts w:asciiTheme="minorHAnsi" w:hAnsiTheme="minorHAnsi" w:cstheme="minorHAnsi"/>
          <w:sz w:val="24"/>
          <w:szCs w:val="24"/>
        </w:rPr>
      </w:pPr>
    </w:p>
    <w:p w14:paraId="2A0C4F6D" w14:textId="77777777" w:rsidR="000F32D2" w:rsidRPr="002E64AD" w:rsidRDefault="002E64AD">
      <w:pPr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Ho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2E64AD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–</w:t>
      </w:r>
      <w:r w:rsidRPr="002E64AD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v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354FD94C" w14:textId="77777777" w:rsidR="000F32D2" w:rsidRPr="002E64AD" w:rsidRDefault="002E64AD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1"/>
        </w:rPr>
        <w:t>HOU</w:t>
      </w:r>
      <w:r w:rsidRPr="002E64AD">
        <w:rPr>
          <w:rFonts w:asciiTheme="minorHAnsi" w:hAnsiTheme="minorHAnsi" w:cstheme="minorHAnsi"/>
          <w:spacing w:val="2"/>
        </w:rPr>
        <w:t>SE</w:t>
      </w:r>
      <w:r w:rsidRPr="002E64AD">
        <w:rPr>
          <w:rFonts w:asciiTheme="minorHAnsi" w:hAnsiTheme="minorHAnsi" w:cstheme="minorHAnsi"/>
          <w:spacing w:val="4"/>
        </w:rPr>
        <w:t>K</w:t>
      </w:r>
      <w:r w:rsidRPr="002E64AD">
        <w:rPr>
          <w:rFonts w:asciiTheme="minorHAnsi" w:hAnsiTheme="minorHAnsi" w:cstheme="minorHAnsi"/>
        </w:rPr>
        <w:t>E</w:t>
      </w:r>
      <w:r w:rsidRPr="002E64AD">
        <w:rPr>
          <w:rFonts w:asciiTheme="minorHAnsi" w:hAnsiTheme="minorHAnsi" w:cstheme="minorHAnsi"/>
          <w:spacing w:val="1"/>
        </w:rPr>
        <w:t>E</w:t>
      </w:r>
      <w:r w:rsidRPr="002E64AD">
        <w:rPr>
          <w:rFonts w:asciiTheme="minorHAnsi" w:hAnsiTheme="minorHAnsi" w:cstheme="minorHAnsi"/>
          <w:spacing w:val="2"/>
        </w:rPr>
        <w:t>PE</w:t>
      </w:r>
      <w:r w:rsidRPr="002E64AD">
        <w:rPr>
          <w:rFonts w:asciiTheme="minorHAnsi" w:hAnsiTheme="minorHAnsi" w:cstheme="minorHAnsi"/>
        </w:rPr>
        <w:t xml:space="preserve">R        </w:t>
      </w:r>
      <w:r w:rsidRPr="002E64AD">
        <w:rPr>
          <w:rFonts w:asciiTheme="minorHAnsi" w:hAnsiTheme="minorHAnsi" w:cstheme="minorHAnsi"/>
          <w:spacing w:val="27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2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0</w:t>
      </w:r>
      <w:r w:rsidRPr="002E64AD">
        <w:rPr>
          <w:rFonts w:asciiTheme="minorHAnsi" w:hAnsiTheme="minorHAnsi" w:cstheme="minorHAnsi"/>
          <w:sz w:val="18"/>
          <w:szCs w:val="18"/>
        </w:rPr>
        <w:t>8 -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</w:p>
    <w:p w14:paraId="53500423" w14:textId="77777777" w:rsidR="000F32D2" w:rsidRPr="002E64AD" w:rsidRDefault="000F32D2">
      <w:pPr>
        <w:spacing w:before="11" w:line="220" w:lineRule="exact"/>
        <w:rPr>
          <w:rFonts w:asciiTheme="minorHAnsi" w:hAnsiTheme="minorHAnsi" w:cstheme="minorHAnsi"/>
        </w:rPr>
      </w:pPr>
    </w:p>
    <w:p w14:paraId="3FBB9027" w14:textId="77777777" w:rsidR="000F32D2" w:rsidRPr="002E64AD" w:rsidRDefault="002E64AD">
      <w:pPr>
        <w:spacing w:line="270" w:lineRule="auto"/>
        <w:ind w:right="125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6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2E64AD">
        <w:rPr>
          <w:rFonts w:asciiTheme="minorHAnsi" w:hAnsiTheme="minorHAnsi" w:cstheme="minorHAnsi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r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-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 xml:space="preserve">g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2E64AD">
        <w:rPr>
          <w:rFonts w:asciiTheme="minorHAnsi" w:hAnsiTheme="minorHAnsi" w:cstheme="minorHAnsi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b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 xml:space="preserve">e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 xml:space="preserve">s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eac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2E64AD">
        <w:rPr>
          <w:rFonts w:asciiTheme="minorHAnsi" w:hAnsiTheme="minorHAnsi" w:cstheme="minorHAnsi"/>
          <w:sz w:val="18"/>
          <w:szCs w:val="18"/>
        </w:rPr>
        <w:t xml:space="preserve">s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rr</w:t>
      </w:r>
      <w:r w:rsidRPr="002E64AD">
        <w:rPr>
          <w:rFonts w:asciiTheme="minorHAnsi" w:hAnsiTheme="minorHAnsi" w:cstheme="minorHAnsi"/>
          <w:sz w:val="18"/>
          <w:szCs w:val="18"/>
        </w:rPr>
        <w:t xml:space="preserve">y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rea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1995EF0E" w14:textId="77777777" w:rsidR="000F32D2" w:rsidRPr="002E64AD" w:rsidRDefault="000F32D2">
      <w:pPr>
        <w:spacing w:before="3" w:line="260" w:lineRule="exact"/>
        <w:rPr>
          <w:rFonts w:asciiTheme="minorHAnsi" w:hAnsiTheme="minorHAnsi" w:cstheme="minorHAnsi"/>
          <w:sz w:val="24"/>
          <w:szCs w:val="24"/>
        </w:rPr>
      </w:pPr>
    </w:p>
    <w:p w14:paraId="2800991F" w14:textId="77777777" w:rsidR="000F32D2" w:rsidRPr="002E64AD" w:rsidRDefault="002E64AD">
      <w:pPr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2E64AD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2E64AD">
        <w:rPr>
          <w:rFonts w:asciiTheme="minorHAnsi" w:hAnsiTheme="minorHAnsi" w:cstheme="minorHAnsi"/>
          <w:i/>
          <w:sz w:val="18"/>
          <w:szCs w:val="18"/>
        </w:rPr>
        <w:t>:</w:t>
      </w:r>
    </w:p>
    <w:p w14:paraId="39FEF41B" w14:textId="77777777" w:rsidR="000F32D2" w:rsidRPr="002E64AD" w:rsidRDefault="002E64AD">
      <w:pPr>
        <w:spacing w:before="29" w:line="272" w:lineRule="auto"/>
        <w:ind w:left="194" w:right="122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bedro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req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dard</w:t>
      </w:r>
      <w:r w:rsidRPr="002E64AD">
        <w:rPr>
          <w:rFonts w:asciiTheme="minorHAnsi" w:hAnsiTheme="minorHAnsi" w:cstheme="minorHAnsi"/>
          <w:sz w:val="18"/>
          <w:szCs w:val="18"/>
        </w:rPr>
        <w:t>,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 xml:space="preserve">g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/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 xml:space="preserve">.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pp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y &amp;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 xml:space="preserve">l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 xml:space="preserve">s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b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 xml:space="preserve">t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04E79258" w14:textId="77777777" w:rsidR="000F32D2" w:rsidRPr="002E64AD" w:rsidRDefault="002E64AD">
      <w:pPr>
        <w:spacing w:line="220" w:lineRule="exact"/>
        <w:ind w:left="19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keep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dar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,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gy</w:t>
      </w:r>
      <w:r w:rsidRPr="002E64AD">
        <w:rPr>
          <w:rFonts w:asciiTheme="minorHAnsi" w:hAnsiTheme="minorHAnsi" w:cstheme="minorHAnsi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pa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42E5E7FA" w14:textId="77777777" w:rsidR="000F32D2" w:rsidRPr="002E64AD" w:rsidRDefault="002E64AD">
      <w:pPr>
        <w:spacing w:before="29" w:line="271" w:lineRule="auto"/>
        <w:ind w:left="192" w:right="1677" w:firstLine="2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 xml:space="preserve">t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hen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keep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ce</w:t>
      </w:r>
      <w:r w:rsidRPr="002E64AD">
        <w:rPr>
          <w:rFonts w:asciiTheme="minorHAnsi" w:hAnsiTheme="minorHAnsi" w:cstheme="minorHAnsi"/>
          <w:sz w:val="18"/>
          <w:szCs w:val="18"/>
        </w:rPr>
        <w:t>. 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at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sz w:val="18"/>
          <w:szCs w:val="18"/>
        </w:rPr>
        <w:t>ai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por</w:t>
      </w:r>
      <w:r w:rsidRPr="002E64AD">
        <w:rPr>
          <w:rFonts w:asciiTheme="minorHAnsi" w:hAnsiTheme="minorHAnsi" w:cstheme="minorHAnsi"/>
          <w:sz w:val="18"/>
          <w:szCs w:val="18"/>
        </w:rPr>
        <w:t>ted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ied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2E64AD">
        <w:rPr>
          <w:rFonts w:asciiTheme="minorHAnsi" w:hAnsiTheme="minorHAnsi" w:cstheme="minorHAnsi"/>
          <w:sz w:val="18"/>
          <w:szCs w:val="18"/>
        </w:rPr>
        <w:t>ic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2E64AD">
        <w:rPr>
          <w:rFonts w:asciiTheme="minorHAnsi" w:hAnsiTheme="minorHAnsi" w:cstheme="minorHAnsi"/>
          <w:sz w:val="18"/>
          <w:szCs w:val="18"/>
        </w:rPr>
        <w:t xml:space="preserve">.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09012988" w14:textId="77777777" w:rsidR="000F32D2" w:rsidRPr="002E64AD" w:rsidRDefault="002E64AD">
      <w:pPr>
        <w:spacing w:line="220" w:lineRule="exact"/>
        <w:ind w:left="19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&amp;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 xml:space="preserve">h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&amp;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2E64AD">
        <w:rPr>
          <w:rFonts w:asciiTheme="minorHAnsi" w:hAnsiTheme="minorHAnsi" w:cstheme="minorHAnsi"/>
          <w:spacing w:val="1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-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be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hee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&amp;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0CA2F35E" w14:textId="77777777" w:rsidR="000F32D2" w:rsidRPr="002E64AD" w:rsidRDefault="002E64AD">
      <w:pPr>
        <w:spacing w:before="31" w:line="270" w:lineRule="auto"/>
        <w:ind w:left="192" w:right="2914" w:firstLine="2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 xml:space="preserve">y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 xml:space="preserve">.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brok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age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 xml:space="preserve">.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2E64AD">
        <w:rPr>
          <w:rFonts w:asciiTheme="minorHAnsi" w:hAnsiTheme="minorHAnsi" w:cstheme="minorHAnsi"/>
          <w:sz w:val="18"/>
          <w:szCs w:val="18"/>
        </w:rPr>
        <w:t>ti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v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ti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all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lth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su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625F1006" w14:textId="77777777" w:rsidR="000F32D2" w:rsidRPr="002E64AD" w:rsidRDefault="002E64AD">
      <w:pPr>
        <w:spacing w:before="3" w:line="270" w:lineRule="auto"/>
        <w:ind w:left="194" w:right="1497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3"/>
          <w:sz w:val="18"/>
          <w:szCs w:val="18"/>
        </w:rPr>
        <w:t>Eco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eep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pp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eq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 xml:space="preserve">.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In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gue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fac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73F69CD4" w14:textId="77777777" w:rsidR="000F32D2" w:rsidRPr="002E64AD" w:rsidRDefault="002E64AD">
      <w:pPr>
        <w:spacing w:before="1" w:line="272" w:lineRule="auto"/>
        <w:ind w:left="194" w:right="838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oo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2E64AD">
        <w:rPr>
          <w:rFonts w:asciiTheme="minorHAnsi" w:hAnsiTheme="minorHAnsi" w:cstheme="minorHAnsi"/>
          <w:sz w:val="18"/>
          <w:szCs w:val="18"/>
        </w:rPr>
        <w:t xml:space="preserve">s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re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2E64AD">
        <w:rPr>
          <w:rFonts w:asciiTheme="minorHAnsi" w:hAnsiTheme="minorHAnsi" w:cstheme="minorHAnsi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che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oo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ll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 xml:space="preserve">.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po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bb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 xml:space="preserve">h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 xml:space="preserve">,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56EB6B5F" w14:textId="77777777" w:rsidR="000F32D2" w:rsidRPr="002E64AD" w:rsidRDefault="002E64AD">
      <w:pPr>
        <w:spacing w:line="220" w:lineRule="exact"/>
        <w:ind w:left="19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proper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20830D2E" w14:textId="77777777" w:rsidR="000F32D2" w:rsidRPr="002E64AD" w:rsidRDefault="002E64AD">
      <w:pPr>
        <w:spacing w:before="29"/>
        <w:ind w:left="194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&amp;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z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5E9D663D" w14:textId="77777777" w:rsidR="000F32D2" w:rsidRPr="002E64AD" w:rsidRDefault="002E64AD">
      <w:pPr>
        <w:spacing w:before="31"/>
        <w:ind w:left="192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z w:val="18"/>
          <w:szCs w:val="18"/>
        </w:rPr>
        <w:pict w14:anchorId="3508E4D4">
          <v:group id="_x0000_s1033" style="position:absolute;left:0;text-align:left;margin-left:206.55pt;margin-top:-207.15pt;width:9.1pt;height:220.35pt;z-index:-251659776;mso-position-horizontal-relative:page" coordorigin="4131,-4143" coordsize="182,44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131;top:-4143;width:182;height:245">
              <v:imagedata r:id="rId5" o:title=""/>
            </v:shape>
            <v:shape id="_x0000_s1049" type="#_x0000_t75" style="position:absolute;left:4131;top:-3882;width:182;height:245">
              <v:imagedata r:id="rId5" o:title=""/>
            </v:shape>
            <v:shape id="_x0000_s1048" type="#_x0000_t75" style="position:absolute;left:4131;top:-3623;width:182;height:245">
              <v:imagedata r:id="rId5" o:title=""/>
            </v:shape>
            <v:shape id="_x0000_s1047" type="#_x0000_t75" style="position:absolute;left:4131;top:-3363;width:182;height:245">
              <v:imagedata r:id="rId5" o:title=""/>
            </v:shape>
            <v:shape id="_x0000_s1046" type="#_x0000_t75" style="position:absolute;left:4131;top:-3102;width:182;height:245">
              <v:imagedata r:id="rId5" o:title=""/>
            </v:shape>
            <v:shape id="_x0000_s1045" type="#_x0000_t75" style="position:absolute;left:4131;top:-2842;width:182;height:245">
              <v:imagedata r:id="rId5" o:title=""/>
            </v:shape>
            <v:shape id="_x0000_s1044" type="#_x0000_t75" style="position:absolute;left:4131;top:-2583;width:182;height:245">
              <v:imagedata r:id="rId5" o:title=""/>
            </v:shape>
            <v:shape id="_x0000_s1043" type="#_x0000_t75" style="position:absolute;left:4131;top:-2321;width:182;height:245">
              <v:imagedata r:id="rId5" o:title=""/>
            </v:shape>
            <v:shape id="_x0000_s1042" type="#_x0000_t75" style="position:absolute;left:4131;top:-2062;width:182;height:245">
              <v:imagedata r:id="rId5" o:title=""/>
            </v:shape>
            <v:shape id="_x0000_s1041" type="#_x0000_t75" style="position:absolute;left:4131;top:-1803;width:182;height:245">
              <v:imagedata r:id="rId5" o:title=""/>
            </v:shape>
            <v:shape id="_x0000_s1040" type="#_x0000_t75" style="position:absolute;left:4131;top:-1541;width:182;height:245">
              <v:imagedata r:id="rId5" o:title=""/>
            </v:shape>
            <v:shape id="_x0000_s1039" type="#_x0000_t75" style="position:absolute;left:4131;top:-1282;width:182;height:245">
              <v:imagedata r:id="rId5" o:title=""/>
            </v:shape>
            <v:shape id="_x0000_s1038" type="#_x0000_t75" style="position:absolute;left:4131;top:-1023;width:182;height:245">
              <v:imagedata r:id="rId5" o:title=""/>
            </v:shape>
            <v:shape id="_x0000_s1037" type="#_x0000_t75" style="position:absolute;left:4131;top:-761;width:182;height:245">
              <v:imagedata r:id="rId5" o:title=""/>
            </v:shape>
            <v:shape id="_x0000_s1036" type="#_x0000_t75" style="position:absolute;left:4131;top:-502;width:182;height:245">
              <v:imagedata r:id="rId5" o:title=""/>
            </v:shape>
            <v:shape id="_x0000_s1035" type="#_x0000_t75" style="position:absolute;left:4131;top:-243;width:182;height:245">
              <v:imagedata r:id="rId5" o:title=""/>
            </v:shape>
            <v:shape id="_x0000_s1034" type="#_x0000_t75" style="position:absolute;left:4131;top:19;width:182;height:245">
              <v:imagedata r:id="rId5" o:title=""/>
            </v:shape>
            <w10:wrap anchorx="page"/>
          </v:group>
        </w:pic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 xml:space="preserve">m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&amp;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orde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 xml:space="preserve">d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57682BC5" w14:textId="77777777" w:rsidR="000F32D2" w:rsidRPr="002E64AD" w:rsidRDefault="000F32D2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5263F6D6" w14:textId="77777777" w:rsidR="000F32D2" w:rsidRPr="002E64AD" w:rsidRDefault="002E64AD">
      <w:pPr>
        <w:spacing w:line="220" w:lineRule="exact"/>
        <w:rPr>
          <w:rFonts w:asciiTheme="minorHAnsi" w:hAnsiTheme="minorHAnsi" w:cstheme="minorHAnsi"/>
          <w:sz w:val="18"/>
          <w:szCs w:val="18"/>
        </w:rPr>
        <w:sectPr w:rsidR="000F32D2" w:rsidRPr="002E64AD">
          <w:pgSz w:w="11920" w:h="16840"/>
          <w:pgMar w:top="860" w:right="540" w:bottom="280" w:left="560" w:header="720" w:footer="720" w:gutter="0"/>
          <w:cols w:num="2" w:space="720" w:equalWidth="0">
            <w:col w:w="2321" w:space="1250"/>
            <w:col w:w="7249"/>
          </w:cols>
        </w:sectPr>
      </w:pPr>
      <w:r w:rsidRPr="002E64AD">
        <w:rPr>
          <w:rFonts w:asciiTheme="minorHAnsi" w:hAnsiTheme="minorHAnsi" w:cstheme="minorHAnsi"/>
          <w:spacing w:val="2"/>
          <w:position w:val="-1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2E64AD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3"/>
          <w:position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position w:val="-1"/>
          <w:sz w:val="18"/>
          <w:szCs w:val="18"/>
        </w:rPr>
        <w:t>SK</w:t>
      </w:r>
      <w:r w:rsidRPr="002E64AD">
        <w:rPr>
          <w:rFonts w:asciiTheme="minorHAnsi" w:hAnsiTheme="minorHAnsi" w:cstheme="minorHAnsi"/>
          <w:spacing w:val="5"/>
          <w:position w:val="-1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position w:val="-1"/>
          <w:sz w:val="18"/>
          <w:szCs w:val="18"/>
        </w:rPr>
        <w:t>LL</w:t>
      </w:r>
      <w:r w:rsidRPr="002E64AD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position w:val="-1"/>
          <w:sz w:val="18"/>
          <w:szCs w:val="18"/>
        </w:rPr>
        <w:t xml:space="preserve"> AN</w:t>
      </w:r>
      <w:r w:rsidRPr="002E64AD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position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4"/>
          <w:position w:val="-1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2"/>
          <w:position w:val="-1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position w:val="-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4"/>
          <w:position w:val="-1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5"/>
          <w:position w:val="-1"/>
          <w:sz w:val="18"/>
          <w:szCs w:val="18"/>
        </w:rPr>
        <w:t>ET</w:t>
      </w:r>
      <w:r w:rsidRPr="002E64AD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position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3"/>
          <w:position w:val="-1"/>
          <w:sz w:val="18"/>
          <w:szCs w:val="18"/>
        </w:rPr>
        <w:t>IE</w:t>
      </w:r>
      <w:r w:rsidRPr="002E64AD">
        <w:rPr>
          <w:rFonts w:asciiTheme="minorHAnsi" w:hAnsiTheme="minorHAnsi" w:cstheme="minorHAnsi"/>
          <w:position w:val="-1"/>
          <w:sz w:val="18"/>
          <w:szCs w:val="18"/>
        </w:rPr>
        <w:t>S</w:t>
      </w:r>
    </w:p>
    <w:p w14:paraId="60015A83" w14:textId="77777777" w:rsidR="000F32D2" w:rsidRPr="002E64AD" w:rsidRDefault="000F32D2">
      <w:pPr>
        <w:spacing w:before="2" w:line="260" w:lineRule="exact"/>
        <w:rPr>
          <w:rFonts w:asciiTheme="minorHAnsi" w:hAnsiTheme="minorHAnsi" w:cstheme="minorHAnsi"/>
          <w:sz w:val="24"/>
          <w:szCs w:val="24"/>
        </w:rPr>
        <w:sectPr w:rsidR="000F32D2" w:rsidRPr="002E64AD">
          <w:type w:val="continuous"/>
          <w:pgSz w:w="11920" w:h="16840"/>
          <w:pgMar w:top="860" w:right="540" w:bottom="280" w:left="560" w:header="720" w:footer="720" w:gutter="0"/>
          <w:cols w:space="720"/>
        </w:sectPr>
      </w:pPr>
    </w:p>
    <w:p w14:paraId="2EFA4D93" w14:textId="77777777" w:rsidR="000F32D2" w:rsidRPr="002E64AD" w:rsidRDefault="002E64AD">
      <w:pPr>
        <w:spacing w:before="69"/>
        <w:ind w:left="107" w:right="-50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 xml:space="preserve"> D</w:t>
      </w:r>
      <w:r w:rsidRPr="002E64AD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</w:p>
    <w:p w14:paraId="537ECF27" w14:textId="77777777" w:rsidR="000F32D2" w:rsidRPr="002E64AD" w:rsidRDefault="000F32D2">
      <w:pPr>
        <w:spacing w:before="16" w:line="220" w:lineRule="exact"/>
        <w:rPr>
          <w:rFonts w:asciiTheme="minorHAnsi" w:hAnsiTheme="minorHAnsi" w:cstheme="minorHAnsi"/>
        </w:rPr>
      </w:pPr>
    </w:p>
    <w:p w14:paraId="5C8D31EC" w14:textId="77777777" w:rsidR="002E64AD" w:rsidRDefault="002E64AD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Eshan Howells</w:t>
      </w:r>
    </w:p>
    <w:p w14:paraId="551A75BC" w14:textId="21412DF7" w:rsidR="000F32D2" w:rsidRPr="002E64AD" w:rsidRDefault="002E64AD">
      <w:pPr>
        <w:ind w:left="107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3</w:t>
      </w:r>
      <w:r w:rsidRPr="002E64AD">
        <w:rPr>
          <w:rFonts w:asciiTheme="minorHAnsi" w:hAnsiTheme="minorHAnsi" w:cstheme="minorHAnsi"/>
          <w:i/>
          <w:sz w:val="18"/>
          <w:szCs w:val="18"/>
        </w:rPr>
        <w:t>4 M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ad</w:t>
      </w:r>
      <w:r w:rsidRPr="002E64AD">
        <w:rPr>
          <w:rFonts w:asciiTheme="minorHAnsi" w:hAnsiTheme="minorHAnsi" w:cstheme="minorHAnsi"/>
          <w:i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z w:val="18"/>
          <w:szCs w:val="18"/>
        </w:rPr>
        <w:t>Up</w:t>
      </w:r>
      <w:r w:rsidRPr="002E64AD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z w:val="18"/>
          <w:szCs w:val="18"/>
        </w:rPr>
        <w:t>R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z w:val="18"/>
          <w:szCs w:val="18"/>
        </w:rPr>
        <w:t>d</w:t>
      </w:r>
    </w:p>
    <w:p w14:paraId="732390CD" w14:textId="77777777" w:rsidR="000F32D2" w:rsidRPr="002E64AD" w:rsidRDefault="002E64AD">
      <w:pPr>
        <w:ind w:left="107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i/>
          <w:sz w:val="18"/>
          <w:szCs w:val="18"/>
        </w:rPr>
        <w:t>v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2E64AD">
        <w:rPr>
          <w:rFonts w:asciiTheme="minorHAnsi" w:hAnsiTheme="minorHAnsi" w:cstheme="minorHAnsi"/>
          <w:i/>
          <w:sz w:val="18"/>
          <w:szCs w:val="18"/>
        </w:rPr>
        <w:t>t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2E64AD">
        <w:rPr>
          <w:rFonts w:asciiTheme="minorHAnsi" w:hAnsiTheme="minorHAnsi" w:cstheme="minorHAnsi"/>
          <w:i/>
          <w:sz w:val="18"/>
          <w:szCs w:val="18"/>
        </w:rPr>
        <w:t>y</w:t>
      </w:r>
    </w:p>
    <w:p w14:paraId="3676EAB4" w14:textId="77777777" w:rsidR="000F32D2" w:rsidRPr="002E64AD" w:rsidRDefault="002E64AD">
      <w:pPr>
        <w:ind w:left="107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V6</w:t>
      </w:r>
      <w:r w:rsidRPr="002E64AD">
        <w:rPr>
          <w:rFonts w:asciiTheme="minorHAnsi" w:hAnsiTheme="minorHAnsi" w:cstheme="minorHAnsi"/>
          <w:i/>
          <w:sz w:val="18"/>
          <w:szCs w:val="18"/>
        </w:rPr>
        <w:t>6</w:t>
      </w:r>
      <w:r w:rsidRPr="002E64AD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7</w:t>
      </w:r>
      <w:r w:rsidRPr="002E64AD">
        <w:rPr>
          <w:rFonts w:asciiTheme="minorHAnsi" w:hAnsiTheme="minorHAnsi" w:cstheme="minorHAnsi"/>
          <w:i/>
          <w:sz w:val="18"/>
          <w:szCs w:val="18"/>
        </w:rPr>
        <w:t>RF</w:t>
      </w:r>
    </w:p>
    <w:p w14:paraId="0B16DA54" w14:textId="77777777" w:rsidR="000F32D2" w:rsidRPr="002E64AD" w:rsidRDefault="000F32D2">
      <w:pPr>
        <w:spacing w:before="8" w:line="220" w:lineRule="exact"/>
        <w:rPr>
          <w:rFonts w:asciiTheme="minorHAnsi" w:hAnsiTheme="minorHAnsi" w:cstheme="minorHAnsi"/>
        </w:rPr>
      </w:pPr>
    </w:p>
    <w:p w14:paraId="06C28151" w14:textId="77777777" w:rsidR="000F32D2" w:rsidRPr="002E64AD" w:rsidRDefault="002E64AD">
      <w:pPr>
        <w:ind w:left="107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z w:val="18"/>
          <w:szCs w:val="18"/>
        </w:rPr>
        <w:t>T: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024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7</w:t>
      </w:r>
      <w:r w:rsidRPr="002E64AD">
        <w:rPr>
          <w:rFonts w:asciiTheme="minorHAnsi" w:hAnsiTheme="minorHAnsi" w:cstheme="minorHAnsi"/>
          <w:i/>
          <w:sz w:val="18"/>
          <w:szCs w:val="18"/>
        </w:rPr>
        <w:t>6</w:t>
      </w:r>
      <w:r w:rsidRPr="002E64AD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0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2E64AD">
        <w:rPr>
          <w:rFonts w:asciiTheme="minorHAnsi" w:hAnsiTheme="minorHAnsi" w:cstheme="minorHAnsi"/>
          <w:i/>
          <w:sz w:val="18"/>
          <w:szCs w:val="18"/>
        </w:rPr>
        <w:t>0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 xml:space="preserve"> 0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00</w:t>
      </w:r>
      <w:r w:rsidRPr="002E64AD">
        <w:rPr>
          <w:rFonts w:asciiTheme="minorHAnsi" w:hAnsiTheme="minorHAnsi" w:cstheme="minorHAnsi"/>
          <w:i/>
          <w:sz w:val="18"/>
          <w:szCs w:val="18"/>
        </w:rPr>
        <w:t>0</w:t>
      </w:r>
    </w:p>
    <w:p w14:paraId="6EE7A7C3" w14:textId="77777777" w:rsidR="000F32D2" w:rsidRPr="002E64AD" w:rsidRDefault="002E64AD">
      <w:pPr>
        <w:ind w:left="107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z w:val="18"/>
          <w:szCs w:val="18"/>
        </w:rPr>
        <w:t>M: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088</w:t>
      </w:r>
      <w:r w:rsidRPr="002E64AD">
        <w:rPr>
          <w:rFonts w:asciiTheme="minorHAnsi" w:hAnsiTheme="minorHAnsi" w:cstheme="minorHAnsi"/>
          <w:i/>
          <w:sz w:val="18"/>
          <w:szCs w:val="18"/>
        </w:rPr>
        <w:t>7</w:t>
      </w:r>
      <w:r w:rsidRPr="002E64AD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22</w:t>
      </w:r>
      <w:r w:rsidRPr="002E64AD">
        <w:rPr>
          <w:rFonts w:asciiTheme="minorHAnsi" w:hAnsiTheme="minorHAnsi" w:cstheme="minorHAnsi"/>
          <w:i/>
          <w:sz w:val="18"/>
          <w:szCs w:val="18"/>
        </w:rPr>
        <w:t>2</w:t>
      </w:r>
      <w:r w:rsidRPr="002E64AD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9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2E64AD">
        <w:rPr>
          <w:rFonts w:asciiTheme="minorHAnsi" w:hAnsiTheme="minorHAnsi" w:cstheme="minorHAnsi"/>
          <w:i/>
          <w:sz w:val="18"/>
          <w:szCs w:val="18"/>
        </w:rPr>
        <w:t>9</w:t>
      </w:r>
    </w:p>
    <w:p w14:paraId="481BCB8A" w14:textId="5A0DED0F" w:rsidR="000F32D2" w:rsidRPr="002E64AD" w:rsidRDefault="002E64AD">
      <w:pPr>
        <w:ind w:left="107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2E64AD">
        <w:rPr>
          <w:rFonts w:asciiTheme="minorHAnsi" w:hAnsiTheme="minorHAnsi" w:cstheme="minorHAnsi"/>
          <w:i/>
          <w:sz w:val="18"/>
          <w:szCs w:val="18"/>
        </w:rPr>
        <w:t>:</w:t>
      </w:r>
      <w:r w:rsidRPr="002E64AD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-49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  <w:u w:val="single" w:color="0000FF"/>
        </w:rPr>
        <w:t>eshan@gmail.com</w:t>
      </w:r>
    </w:p>
    <w:p w14:paraId="6D5C55F4" w14:textId="77777777" w:rsidR="000F32D2" w:rsidRPr="002E64AD" w:rsidRDefault="000F32D2">
      <w:pPr>
        <w:spacing w:before="11" w:line="220" w:lineRule="exact"/>
        <w:rPr>
          <w:rFonts w:asciiTheme="minorHAnsi" w:hAnsiTheme="minorHAnsi" w:cstheme="minorHAnsi"/>
        </w:rPr>
      </w:pPr>
    </w:p>
    <w:p w14:paraId="0A5A7644" w14:textId="77777777" w:rsidR="000F32D2" w:rsidRPr="002E64AD" w:rsidRDefault="002E64AD">
      <w:pPr>
        <w:ind w:left="107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z w:val="18"/>
          <w:szCs w:val="18"/>
        </w:rPr>
        <w:t>DO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B</w:t>
      </w:r>
      <w:r w:rsidRPr="002E64AD">
        <w:rPr>
          <w:rFonts w:asciiTheme="minorHAnsi" w:hAnsiTheme="minorHAnsi" w:cstheme="minorHAnsi"/>
          <w:i/>
          <w:sz w:val="18"/>
          <w:szCs w:val="18"/>
        </w:rPr>
        <w:t>:</w:t>
      </w:r>
      <w:r w:rsidRPr="002E64AD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2E64AD">
        <w:rPr>
          <w:rFonts w:asciiTheme="minorHAnsi" w:hAnsiTheme="minorHAnsi" w:cstheme="minorHAnsi"/>
          <w:i/>
          <w:sz w:val="18"/>
          <w:szCs w:val="18"/>
        </w:rPr>
        <w:t>/</w:t>
      </w:r>
      <w:r w:rsidRPr="002E64AD">
        <w:rPr>
          <w:rFonts w:asciiTheme="minorHAnsi" w:hAnsiTheme="minorHAnsi" w:cstheme="minorHAnsi"/>
          <w:i/>
          <w:spacing w:val="3"/>
          <w:sz w:val="18"/>
          <w:szCs w:val="18"/>
        </w:rPr>
        <w:t>0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2E64AD">
        <w:rPr>
          <w:rFonts w:asciiTheme="minorHAnsi" w:hAnsiTheme="minorHAnsi" w:cstheme="minorHAnsi"/>
          <w:i/>
          <w:sz w:val="18"/>
          <w:szCs w:val="18"/>
        </w:rPr>
        <w:t>/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98</w:t>
      </w:r>
      <w:r w:rsidRPr="002E64AD">
        <w:rPr>
          <w:rFonts w:asciiTheme="minorHAnsi" w:hAnsiTheme="minorHAnsi" w:cstheme="minorHAnsi"/>
          <w:i/>
          <w:sz w:val="18"/>
          <w:szCs w:val="18"/>
        </w:rPr>
        <w:t>5</w:t>
      </w:r>
    </w:p>
    <w:p w14:paraId="4B77D5A9" w14:textId="77777777" w:rsidR="000F32D2" w:rsidRPr="002E64AD" w:rsidRDefault="002E64AD">
      <w:pPr>
        <w:ind w:left="107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z w:val="18"/>
          <w:szCs w:val="18"/>
        </w:rPr>
        <w:t>Dr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z w:val="18"/>
          <w:szCs w:val="18"/>
        </w:rPr>
        <w:t>vi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z w:val="18"/>
          <w:szCs w:val="18"/>
        </w:rPr>
        <w:t>g</w:t>
      </w:r>
      <w:r w:rsidRPr="002E64AD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z w:val="18"/>
          <w:szCs w:val="18"/>
        </w:rPr>
        <w:t>lice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i/>
          <w:sz w:val="18"/>
          <w:szCs w:val="18"/>
        </w:rPr>
        <w:t>e:</w:t>
      </w:r>
      <w:r w:rsidRPr="002E64AD">
        <w:rPr>
          <w:rFonts w:asciiTheme="minorHAnsi" w:hAnsiTheme="minorHAnsi" w:cstheme="minorHAnsi"/>
          <w:i/>
          <w:spacing w:val="4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z w:val="18"/>
          <w:szCs w:val="18"/>
        </w:rPr>
        <w:t>Yes</w:t>
      </w:r>
    </w:p>
    <w:p w14:paraId="4F4C8EC2" w14:textId="77777777" w:rsidR="000F32D2" w:rsidRPr="002E64AD" w:rsidRDefault="002E64AD">
      <w:pPr>
        <w:spacing w:line="220" w:lineRule="exact"/>
        <w:ind w:left="107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2E64AD">
        <w:rPr>
          <w:rFonts w:asciiTheme="minorHAnsi" w:hAnsiTheme="minorHAnsi" w:cstheme="minorHAnsi"/>
          <w:i/>
          <w:sz w:val="18"/>
          <w:szCs w:val="18"/>
        </w:rPr>
        <w:t>ti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ona</w:t>
      </w:r>
      <w:r w:rsidRPr="002E64AD">
        <w:rPr>
          <w:rFonts w:asciiTheme="minorHAnsi" w:hAnsiTheme="minorHAnsi" w:cstheme="minorHAnsi"/>
          <w:i/>
          <w:sz w:val="18"/>
          <w:szCs w:val="18"/>
        </w:rPr>
        <w:t>l</w:t>
      </w:r>
      <w:r w:rsidRPr="002E64AD">
        <w:rPr>
          <w:rFonts w:asciiTheme="minorHAnsi" w:hAnsiTheme="minorHAnsi" w:cstheme="minorHAnsi"/>
          <w:i/>
          <w:spacing w:val="1"/>
          <w:sz w:val="18"/>
          <w:szCs w:val="18"/>
        </w:rPr>
        <w:t>i</w:t>
      </w:r>
      <w:r w:rsidRPr="002E64AD">
        <w:rPr>
          <w:rFonts w:asciiTheme="minorHAnsi" w:hAnsiTheme="minorHAnsi" w:cstheme="minorHAnsi"/>
          <w:i/>
          <w:sz w:val="18"/>
          <w:szCs w:val="18"/>
        </w:rPr>
        <w:t>ty:</w:t>
      </w:r>
      <w:r w:rsidRPr="002E64AD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i/>
          <w:sz w:val="18"/>
          <w:szCs w:val="18"/>
        </w:rPr>
        <w:t>B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2E64AD">
        <w:rPr>
          <w:rFonts w:asciiTheme="minorHAnsi" w:hAnsiTheme="minorHAnsi" w:cstheme="minorHAnsi"/>
          <w:i/>
          <w:sz w:val="18"/>
          <w:szCs w:val="18"/>
        </w:rPr>
        <w:t>iti</w:t>
      </w:r>
      <w:r w:rsidRPr="002E64AD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i/>
          <w:sz w:val="18"/>
          <w:szCs w:val="18"/>
        </w:rPr>
        <w:t>h</w:t>
      </w:r>
    </w:p>
    <w:p w14:paraId="470D8490" w14:textId="77777777" w:rsidR="000F32D2" w:rsidRPr="002E64AD" w:rsidRDefault="002E64AD">
      <w:pPr>
        <w:spacing w:before="33" w:line="270" w:lineRule="auto"/>
        <w:ind w:left="194" w:right="2275" w:hanging="2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z w:val="18"/>
          <w:szCs w:val="18"/>
        </w:rPr>
        <w:br w:type="column"/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kn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2E64AD">
        <w:rPr>
          <w:rFonts w:asciiTheme="minorHAnsi" w:hAnsiTheme="minorHAnsi" w:cstheme="minorHAnsi"/>
          <w:sz w:val="18"/>
          <w:szCs w:val="18"/>
        </w:rPr>
        <w:t>le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ep</w:t>
      </w:r>
      <w:r w:rsidRPr="002E64AD">
        <w:rPr>
          <w:rFonts w:asciiTheme="minorHAnsi" w:hAnsiTheme="minorHAnsi" w:cstheme="minorHAnsi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2E64AD">
        <w:rPr>
          <w:rFonts w:asciiTheme="minorHAnsi" w:hAnsiTheme="minorHAnsi" w:cstheme="minorHAnsi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ss</w:t>
      </w:r>
      <w:r w:rsidRPr="002E64AD">
        <w:rPr>
          <w:rFonts w:asciiTheme="minorHAnsi" w:hAnsiTheme="minorHAnsi" w:cstheme="minorHAnsi"/>
          <w:sz w:val="18"/>
          <w:szCs w:val="18"/>
        </w:rPr>
        <w:t>es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&amp;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2E64AD">
        <w:rPr>
          <w:rFonts w:asciiTheme="minorHAnsi" w:hAnsiTheme="minorHAnsi" w:cstheme="minorHAnsi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ed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 xml:space="preserve">es.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Exce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dard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6CA36B37" w14:textId="77777777" w:rsidR="000F32D2" w:rsidRPr="002E64AD" w:rsidRDefault="002E64AD">
      <w:pPr>
        <w:spacing w:before="3" w:line="270" w:lineRule="auto"/>
        <w:ind w:left="194" w:right="1562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z w:val="18"/>
          <w:szCs w:val="18"/>
        </w:rPr>
        <w:pict w14:anchorId="313F569C">
          <v:group id="_x0000_s1028" style="position:absolute;left:0;text-align:left;margin-left:206.55pt;margin-top:-26.5pt;width:9.1pt;height:51.25pt;z-index:-251658752;mso-position-horizontal-relative:page" coordorigin="4131,-530" coordsize="182,1025">
            <v:shape id="_x0000_s1032" type="#_x0000_t75" style="position:absolute;left:4131;top:-530;width:182;height:245">
              <v:imagedata r:id="rId5" o:title=""/>
            </v:shape>
            <v:shape id="_x0000_s1031" type="#_x0000_t75" style="position:absolute;left:4131;top:-271;width:182;height:245">
              <v:imagedata r:id="rId5" o:title=""/>
            </v:shape>
            <v:shape id="_x0000_s1030" type="#_x0000_t75" style="position:absolute;left:4131;top:-9;width:182;height:245">
              <v:imagedata r:id="rId5" o:title=""/>
            </v:shape>
            <v:shape id="_x0000_s1029" type="#_x0000_t75" style="position:absolute;left:4131;top:250;width:182;height:245">
              <v:imagedata r:id="rId5" o:title=""/>
            </v:shape>
            <w10:wrap anchorx="page"/>
          </v:group>
        </w:pic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apa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2E64AD">
        <w:rPr>
          <w:rFonts w:asciiTheme="minorHAnsi" w:hAnsiTheme="minorHAnsi" w:cstheme="minorHAnsi"/>
          <w:sz w:val="18"/>
          <w:szCs w:val="18"/>
        </w:rPr>
        <w:t xml:space="preserve">y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2E64AD">
        <w:rPr>
          <w:rFonts w:asciiTheme="minorHAnsi" w:hAnsiTheme="minorHAnsi" w:cstheme="minorHAnsi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s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wn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 xml:space="preserve">.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ba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54551431" w14:textId="77777777" w:rsidR="000F32D2" w:rsidRPr="002E64AD" w:rsidRDefault="000F32D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5EF47557" w14:textId="77777777" w:rsidR="000F32D2" w:rsidRPr="002E64AD" w:rsidRDefault="002E64AD">
      <w:pPr>
        <w:rPr>
          <w:rFonts w:asciiTheme="minorHAnsi" w:hAnsiTheme="minorHAnsi" w:cstheme="minorHAnsi"/>
        </w:rPr>
      </w:pPr>
      <w:r w:rsidRPr="002E64AD">
        <w:rPr>
          <w:rFonts w:asciiTheme="minorHAnsi" w:hAnsiTheme="minorHAnsi" w:cstheme="minorHAnsi"/>
          <w:spacing w:val="4"/>
        </w:rPr>
        <w:t>ACAD</w:t>
      </w:r>
      <w:r w:rsidRPr="002E64AD">
        <w:rPr>
          <w:rFonts w:asciiTheme="minorHAnsi" w:hAnsiTheme="minorHAnsi" w:cstheme="minorHAnsi"/>
          <w:spacing w:val="2"/>
        </w:rPr>
        <w:t>E</w:t>
      </w:r>
      <w:r w:rsidRPr="002E64AD">
        <w:rPr>
          <w:rFonts w:asciiTheme="minorHAnsi" w:hAnsiTheme="minorHAnsi" w:cstheme="minorHAnsi"/>
          <w:spacing w:val="5"/>
        </w:rPr>
        <w:t>M</w:t>
      </w:r>
      <w:r w:rsidRPr="002E64AD">
        <w:rPr>
          <w:rFonts w:asciiTheme="minorHAnsi" w:hAnsiTheme="minorHAnsi" w:cstheme="minorHAnsi"/>
          <w:spacing w:val="1"/>
        </w:rPr>
        <w:t>I</w:t>
      </w:r>
      <w:r w:rsidRPr="002E64AD">
        <w:rPr>
          <w:rFonts w:asciiTheme="minorHAnsi" w:hAnsiTheme="minorHAnsi" w:cstheme="minorHAnsi"/>
        </w:rPr>
        <w:t>C</w:t>
      </w:r>
      <w:r w:rsidRPr="002E64AD">
        <w:rPr>
          <w:rFonts w:asciiTheme="minorHAnsi" w:hAnsiTheme="minorHAnsi" w:cstheme="minorHAnsi"/>
          <w:spacing w:val="10"/>
        </w:rPr>
        <w:t xml:space="preserve"> </w:t>
      </w:r>
      <w:r w:rsidRPr="002E64AD">
        <w:rPr>
          <w:rFonts w:asciiTheme="minorHAnsi" w:hAnsiTheme="minorHAnsi" w:cstheme="minorHAnsi"/>
          <w:spacing w:val="4"/>
        </w:rPr>
        <w:t>QUAL</w:t>
      </w:r>
      <w:r w:rsidRPr="002E64AD">
        <w:rPr>
          <w:rFonts w:asciiTheme="minorHAnsi" w:hAnsiTheme="minorHAnsi" w:cstheme="minorHAnsi"/>
          <w:spacing w:val="1"/>
        </w:rPr>
        <w:t>I</w:t>
      </w:r>
      <w:r w:rsidRPr="002E64AD">
        <w:rPr>
          <w:rFonts w:asciiTheme="minorHAnsi" w:hAnsiTheme="minorHAnsi" w:cstheme="minorHAnsi"/>
          <w:spacing w:val="4"/>
        </w:rPr>
        <w:t>F</w:t>
      </w:r>
      <w:r w:rsidRPr="002E64AD">
        <w:rPr>
          <w:rFonts w:asciiTheme="minorHAnsi" w:hAnsiTheme="minorHAnsi" w:cstheme="minorHAnsi"/>
          <w:spacing w:val="1"/>
        </w:rPr>
        <w:t>I</w:t>
      </w:r>
      <w:r w:rsidRPr="002E64AD">
        <w:rPr>
          <w:rFonts w:asciiTheme="minorHAnsi" w:hAnsiTheme="minorHAnsi" w:cstheme="minorHAnsi"/>
          <w:spacing w:val="6"/>
        </w:rPr>
        <w:t>C</w:t>
      </w:r>
      <w:r w:rsidRPr="002E64AD">
        <w:rPr>
          <w:rFonts w:asciiTheme="minorHAnsi" w:hAnsiTheme="minorHAnsi" w:cstheme="minorHAnsi"/>
          <w:spacing w:val="4"/>
        </w:rPr>
        <w:t>A</w:t>
      </w:r>
      <w:r w:rsidRPr="002E64AD">
        <w:rPr>
          <w:rFonts w:asciiTheme="minorHAnsi" w:hAnsiTheme="minorHAnsi" w:cstheme="minorHAnsi"/>
          <w:spacing w:val="6"/>
        </w:rPr>
        <w:t>T</w:t>
      </w:r>
      <w:r w:rsidRPr="002E64AD">
        <w:rPr>
          <w:rFonts w:asciiTheme="minorHAnsi" w:hAnsiTheme="minorHAnsi" w:cstheme="minorHAnsi"/>
          <w:spacing w:val="1"/>
        </w:rPr>
        <w:t>I</w:t>
      </w:r>
      <w:r w:rsidRPr="002E64AD">
        <w:rPr>
          <w:rFonts w:asciiTheme="minorHAnsi" w:hAnsiTheme="minorHAnsi" w:cstheme="minorHAnsi"/>
          <w:spacing w:val="4"/>
        </w:rPr>
        <w:t>ON</w:t>
      </w:r>
      <w:r w:rsidRPr="002E64AD">
        <w:rPr>
          <w:rFonts w:asciiTheme="minorHAnsi" w:hAnsiTheme="minorHAnsi" w:cstheme="minorHAnsi"/>
        </w:rPr>
        <w:t>S</w:t>
      </w:r>
    </w:p>
    <w:p w14:paraId="634666C4" w14:textId="77777777" w:rsidR="000F32D2" w:rsidRPr="002E64AD" w:rsidRDefault="000F32D2">
      <w:pPr>
        <w:spacing w:before="4" w:line="280" w:lineRule="exact"/>
        <w:rPr>
          <w:rFonts w:asciiTheme="minorHAnsi" w:hAnsiTheme="minorHAnsi" w:cstheme="minorHAnsi"/>
          <w:sz w:val="24"/>
          <w:szCs w:val="24"/>
        </w:rPr>
      </w:pPr>
    </w:p>
    <w:p w14:paraId="1EE15714" w14:textId="77777777" w:rsidR="000F32D2" w:rsidRPr="002E64AD" w:rsidRDefault="002E64AD">
      <w:pPr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pacing w:val="12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V</w:t>
      </w:r>
      <w:r w:rsidRPr="002E64AD">
        <w:rPr>
          <w:rFonts w:asciiTheme="minorHAnsi" w:hAnsiTheme="minorHAnsi" w:cstheme="minorHAnsi"/>
          <w:sz w:val="18"/>
          <w:szCs w:val="18"/>
        </w:rPr>
        <w:t>Q</w:t>
      </w:r>
      <w:r w:rsidRPr="002E64AD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1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2</w:t>
      </w:r>
      <w:r w:rsidRPr="002E64AD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</w:p>
    <w:p w14:paraId="45D666FE" w14:textId="77777777" w:rsidR="000F32D2" w:rsidRPr="002E64AD" w:rsidRDefault="002E64AD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Nun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ea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2E64AD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rt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h</w:t>
      </w:r>
      <w:r w:rsidRPr="002E64AD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e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 xml:space="preserve">e    </w:t>
      </w:r>
      <w:r w:rsidRPr="002E64AD">
        <w:rPr>
          <w:rFonts w:asciiTheme="minorHAnsi" w:hAnsiTheme="minorHAnsi" w:cstheme="minorHAnsi"/>
          <w:b/>
          <w:i/>
          <w:spacing w:val="9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b/>
          <w:i/>
          <w:spacing w:val="1"/>
          <w:sz w:val="18"/>
          <w:szCs w:val="18"/>
        </w:rPr>
        <w:t>2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2E64AD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6 -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b/>
          <w:i/>
          <w:spacing w:val="1"/>
          <w:sz w:val="18"/>
          <w:szCs w:val="18"/>
        </w:rPr>
        <w:t>2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2E64AD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8</w:t>
      </w:r>
    </w:p>
    <w:p w14:paraId="4D39F81D" w14:textId="77777777" w:rsidR="000F32D2" w:rsidRPr="002E64AD" w:rsidRDefault="000F32D2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43F04235" w14:textId="77777777" w:rsidR="000F32D2" w:rsidRPr="002E64AD" w:rsidRDefault="002E64AD">
      <w:pPr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1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:</w:t>
      </w:r>
      <w:r w:rsidRPr="002E64AD">
        <w:rPr>
          <w:rFonts w:asciiTheme="minorHAnsi" w:hAnsiTheme="minorHAnsi" w:cstheme="minorHAnsi"/>
          <w:sz w:val="18"/>
          <w:szCs w:val="18"/>
        </w:rPr>
        <w:t xml:space="preserve">           </w:t>
      </w:r>
      <w:r w:rsidRPr="002E64AD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Ma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)</w:t>
      </w:r>
      <w:r w:rsidRPr="002E64AD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ng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2E64AD">
        <w:rPr>
          <w:rFonts w:asciiTheme="minorHAnsi" w:hAnsiTheme="minorHAnsi" w:cstheme="minorHAnsi"/>
          <w:sz w:val="18"/>
          <w:szCs w:val="18"/>
        </w:rPr>
        <w:t>)</w:t>
      </w:r>
      <w:r w:rsidRPr="002E64AD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Te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hno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g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2E64AD">
        <w:rPr>
          <w:rFonts w:asciiTheme="minorHAnsi" w:hAnsiTheme="minorHAnsi" w:cstheme="minorHAnsi"/>
          <w:sz w:val="18"/>
          <w:szCs w:val="18"/>
        </w:rPr>
        <w:t>)</w:t>
      </w:r>
      <w:r w:rsidRPr="002E64AD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ci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2E64AD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2E64AD">
        <w:rPr>
          <w:rFonts w:asciiTheme="minorHAnsi" w:hAnsiTheme="minorHAnsi" w:cstheme="minorHAnsi"/>
          <w:sz w:val="18"/>
          <w:szCs w:val="18"/>
        </w:rPr>
        <w:t>)</w:t>
      </w:r>
    </w:p>
    <w:p w14:paraId="7328C4A4" w14:textId="77777777" w:rsidR="000F32D2" w:rsidRPr="002E64AD" w:rsidRDefault="002E64AD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 xml:space="preserve">y 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oo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 xml:space="preserve">l    </w:t>
      </w:r>
      <w:r w:rsidRPr="002E64AD">
        <w:rPr>
          <w:rFonts w:asciiTheme="minorHAnsi" w:hAnsiTheme="minorHAnsi" w:cstheme="minorHAnsi"/>
          <w:b/>
          <w:i/>
          <w:spacing w:val="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b/>
          <w:i/>
          <w:spacing w:val="1"/>
          <w:sz w:val="18"/>
          <w:szCs w:val="18"/>
        </w:rPr>
        <w:t>2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2E64AD">
        <w:rPr>
          <w:rFonts w:asciiTheme="minorHAnsi" w:hAnsiTheme="minorHAnsi" w:cstheme="minorHAnsi"/>
          <w:b/>
          <w:i/>
          <w:spacing w:val="2"/>
          <w:sz w:val="18"/>
          <w:szCs w:val="18"/>
        </w:rPr>
        <w:t>0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0 -</w:t>
      </w:r>
      <w:r w:rsidRPr="002E64AD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2E64AD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2E64AD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2E64AD">
        <w:rPr>
          <w:rFonts w:asciiTheme="minorHAnsi" w:hAnsiTheme="minorHAnsi" w:cstheme="minorHAnsi"/>
          <w:b/>
          <w:i/>
          <w:sz w:val="18"/>
          <w:szCs w:val="18"/>
        </w:rPr>
        <w:t>6</w:t>
      </w:r>
    </w:p>
    <w:p w14:paraId="7E0CBC2A" w14:textId="77777777" w:rsidR="000F32D2" w:rsidRPr="002E64AD" w:rsidRDefault="000F32D2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499B8960" w14:textId="77777777" w:rsidR="000F32D2" w:rsidRPr="002E64AD" w:rsidRDefault="002E64AD">
      <w:pPr>
        <w:rPr>
          <w:rFonts w:asciiTheme="minorHAnsi" w:hAnsiTheme="minorHAnsi" w:cstheme="minorHAnsi"/>
          <w:sz w:val="18"/>
          <w:szCs w:val="18"/>
        </w:rPr>
        <w:sectPr w:rsidR="000F32D2" w:rsidRPr="002E64AD">
          <w:type w:val="continuous"/>
          <w:pgSz w:w="11920" w:h="16840"/>
          <w:pgMar w:top="860" w:right="540" w:bottom="280" w:left="560" w:header="720" w:footer="720" w:gutter="0"/>
          <w:cols w:num="2" w:space="720" w:equalWidth="0">
            <w:col w:w="2157" w:space="1414"/>
            <w:col w:w="7249"/>
          </w:cols>
        </w:sectPr>
      </w:pPr>
      <w:r w:rsidRPr="002E64AD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7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–</w:t>
      </w:r>
      <w:r w:rsidRPr="002E64AD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va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 xml:space="preserve">e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2E64AD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</w:p>
    <w:p w14:paraId="6EF1F3ED" w14:textId="77777777" w:rsidR="000F32D2" w:rsidRPr="002E64AD" w:rsidRDefault="002E64AD">
      <w:pPr>
        <w:spacing w:before="69"/>
        <w:ind w:left="104"/>
        <w:rPr>
          <w:rFonts w:asciiTheme="minorHAnsi" w:hAnsiTheme="minorHAnsi" w:cstheme="minorHAnsi"/>
          <w:sz w:val="22"/>
          <w:szCs w:val="22"/>
        </w:rPr>
      </w:pPr>
      <w:r w:rsidRPr="002E64AD">
        <w:rPr>
          <w:rFonts w:asciiTheme="minorHAnsi" w:hAnsiTheme="minorHAnsi" w:cstheme="minorHAnsi"/>
          <w:sz w:val="18"/>
          <w:szCs w:val="18"/>
        </w:rPr>
        <w:lastRenderedPageBreak/>
        <w:pict w14:anchorId="65EA5DFC">
          <v:group id="_x0000_s1026" style="position:absolute;left:0;text-align:left;margin-left:45pt;margin-top:54pt;width:7in;height:0;z-index:-25165772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2E64AD">
        <w:rPr>
          <w:rFonts w:asciiTheme="minorHAnsi" w:hAnsiTheme="minorHAnsi" w:cstheme="minorHAnsi"/>
          <w:b/>
          <w:sz w:val="22"/>
          <w:szCs w:val="22"/>
        </w:rPr>
        <w:t>Copyrig</w:t>
      </w:r>
      <w:r w:rsidRPr="002E64AD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E64AD">
        <w:rPr>
          <w:rFonts w:asciiTheme="minorHAnsi" w:hAnsiTheme="minorHAnsi" w:cstheme="minorHAnsi"/>
          <w:b/>
          <w:sz w:val="22"/>
          <w:szCs w:val="22"/>
        </w:rPr>
        <w:t>t in</w:t>
      </w:r>
      <w:r w:rsidRPr="002E64AD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E64AD">
        <w:rPr>
          <w:rFonts w:asciiTheme="minorHAnsi" w:hAnsiTheme="minorHAnsi" w:cstheme="minorHAnsi"/>
          <w:b/>
          <w:sz w:val="22"/>
          <w:szCs w:val="22"/>
        </w:rPr>
        <w:t>o</w:t>
      </w:r>
      <w:r w:rsidRPr="002E64A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E64A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E64AD">
        <w:rPr>
          <w:rFonts w:asciiTheme="minorHAnsi" w:hAnsiTheme="minorHAnsi" w:cstheme="minorHAnsi"/>
          <w:b/>
          <w:sz w:val="22"/>
          <w:szCs w:val="22"/>
        </w:rPr>
        <w:t>a</w:t>
      </w:r>
      <w:r w:rsidRPr="002E64A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E64AD">
        <w:rPr>
          <w:rFonts w:asciiTheme="minorHAnsi" w:hAnsiTheme="minorHAnsi" w:cstheme="minorHAnsi"/>
          <w:b/>
          <w:sz w:val="22"/>
          <w:szCs w:val="22"/>
        </w:rPr>
        <w:t>ion</w:t>
      </w:r>
      <w:r w:rsidRPr="002E64A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E64AD">
        <w:rPr>
          <w:rFonts w:asciiTheme="minorHAnsi" w:hAnsiTheme="minorHAnsi" w:cstheme="minorHAnsi"/>
          <w:b/>
          <w:sz w:val="22"/>
          <w:szCs w:val="22"/>
        </w:rPr>
        <w:t>-</w:t>
      </w:r>
      <w:r w:rsidRPr="002E64A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E64A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E64AD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2E64A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E64AD">
        <w:rPr>
          <w:rFonts w:asciiTheme="minorHAnsi" w:hAnsiTheme="minorHAnsi" w:cstheme="minorHAnsi"/>
          <w:b/>
          <w:sz w:val="22"/>
          <w:szCs w:val="22"/>
        </w:rPr>
        <w:t>ase r</w:t>
      </w:r>
      <w:r w:rsidRPr="002E64A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E64AD">
        <w:rPr>
          <w:rFonts w:asciiTheme="minorHAnsi" w:hAnsiTheme="minorHAnsi" w:cstheme="minorHAnsi"/>
          <w:b/>
          <w:sz w:val="22"/>
          <w:szCs w:val="22"/>
        </w:rPr>
        <w:t>ad</w:t>
      </w:r>
    </w:p>
    <w:p w14:paraId="5327B2F3" w14:textId="77777777" w:rsidR="000F32D2" w:rsidRPr="002E64AD" w:rsidRDefault="002E64AD">
      <w:pPr>
        <w:spacing w:before="35"/>
        <w:ind w:left="104" w:right="66"/>
        <w:rPr>
          <w:rFonts w:asciiTheme="minorHAnsi" w:hAnsiTheme="minorHAnsi" w:cstheme="minorHAnsi"/>
          <w:sz w:val="18"/>
          <w:szCs w:val="18"/>
        </w:rPr>
      </w:pPr>
      <w:r w:rsidRPr="002E64AD">
        <w:rPr>
          <w:rFonts w:asciiTheme="minorHAnsi" w:hAnsiTheme="minorHAnsi" w:cstheme="minorHAnsi"/>
          <w:sz w:val="18"/>
          <w:szCs w:val="18"/>
        </w:rPr>
        <w:t>©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is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ou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ep</w:t>
      </w:r>
      <w:r w:rsidRPr="002E64AD">
        <w:rPr>
          <w:rFonts w:asciiTheme="minorHAnsi" w:hAnsiTheme="minorHAnsi" w:cstheme="minorHAnsi"/>
          <w:sz w:val="18"/>
          <w:szCs w:val="18"/>
        </w:rPr>
        <w:t>er</w:t>
      </w:r>
      <w:r w:rsidRPr="002E64AD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48"/>
          <w:sz w:val="18"/>
          <w:szCs w:val="18"/>
        </w:rPr>
        <w:t xml:space="preserve"> </w:t>
      </w:r>
      <w:hyperlink r:id="rId6">
        <w:r w:rsidRPr="002E64AD">
          <w:rPr>
            <w:rFonts w:asciiTheme="minorHAnsi" w:hAnsiTheme="minorHAnsi" w:cstheme="minorHAnsi"/>
            <w:spacing w:val="-1"/>
            <w:sz w:val="18"/>
            <w:szCs w:val="18"/>
            <w:u w:val="single" w:color="0000FF"/>
          </w:rPr>
          <w:t>C</w:t>
        </w:r>
        <w:r w:rsidRPr="002E64AD">
          <w:rPr>
            <w:rFonts w:asciiTheme="minorHAnsi" w:hAnsiTheme="minorHAnsi" w:cstheme="minorHAnsi"/>
            <w:sz w:val="18"/>
            <w:szCs w:val="18"/>
            <w:u w:val="single" w:color="0000FF"/>
          </w:rPr>
          <w:t>V</w:t>
        </w:r>
        <w:r w:rsidRPr="002E64AD">
          <w:rPr>
            <w:rFonts w:asciiTheme="minorHAnsi" w:hAnsiTheme="minorHAnsi" w:cstheme="minorHAnsi"/>
            <w:spacing w:val="-2"/>
            <w:sz w:val="18"/>
            <w:szCs w:val="18"/>
            <w:u w:val="single" w:color="0000FF"/>
          </w:rPr>
          <w:t xml:space="preserve"> </w:t>
        </w:r>
        <w:r w:rsidRPr="002E64AD">
          <w:rPr>
            <w:rFonts w:asciiTheme="minorHAnsi" w:hAnsiTheme="minorHAnsi" w:cstheme="minorHAnsi"/>
            <w:sz w:val="18"/>
            <w:szCs w:val="18"/>
            <w:u w:val="single" w:color="0000FF"/>
          </w:rPr>
          <w:t>t</w:t>
        </w:r>
        <w:r w:rsidRPr="002E64AD">
          <w:rPr>
            <w:rFonts w:asciiTheme="minorHAnsi" w:hAnsiTheme="minorHAnsi" w:cstheme="minorHAnsi"/>
            <w:spacing w:val="2"/>
            <w:sz w:val="18"/>
            <w:szCs w:val="18"/>
            <w:u w:val="single" w:color="0000FF"/>
          </w:rPr>
          <w:t>e</w:t>
        </w:r>
        <w:r w:rsidRPr="002E64AD">
          <w:rPr>
            <w:rFonts w:asciiTheme="minorHAnsi" w:hAnsiTheme="minorHAnsi" w:cstheme="minorHAnsi"/>
            <w:spacing w:val="-1"/>
            <w:sz w:val="18"/>
            <w:szCs w:val="18"/>
            <w:u w:val="single" w:color="0000FF"/>
          </w:rPr>
          <w:t>m</w:t>
        </w:r>
        <w:r w:rsidRPr="002E64AD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p</w:t>
        </w:r>
        <w:r w:rsidRPr="002E64AD">
          <w:rPr>
            <w:rFonts w:asciiTheme="minorHAnsi" w:hAnsiTheme="minorHAnsi" w:cstheme="minorHAnsi"/>
            <w:spacing w:val="2"/>
            <w:sz w:val="18"/>
            <w:szCs w:val="18"/>
            <w:u w:val="single" w:color="0000FF"/>
          </w:rPr>
          <w:t>l</w:t>
        </w:r>
        <w:r w:rsidRPr="002E64AD">
          <w:rPr>
            <w:rFonts w:asciiTheme="minorHAnsi" w:hAnsiTheme="minorHAnsi" w:cstheme="minorHAnsi"/>
            <w:sz w:val="18"/>
            <w:szCs w:val="18"/>
            <w:u w:val="single" w:color="0000FF"/>
          </w:rPr>
          <w:t>ate</w:t>
        </w:r>
        <w:r w:rsidRPr="002E64AD">
          <w:rPr>
            <w:rFonts w:asciiTheme="minorHAnsi" w:hAnsiTheme="minorHAnsi" w:cstheme="minorHAnsi"/>
            <w:spacing w:val="4"/>
            <w:sz w:val="18"/>
            <w:szCs w:val="18"/>
          </w:rPr>
          <w:t xml:space="preserve"> </w:t>
        </w:r>
        <w:r w:rsidRPr="002E64AD">
          <w:rPr>
            <w:rFonts w:asciiTheme="minorHAnsi" w:hAnsiTheme="minorHAnsi" w:cstheme="minorHAnsi"/>
            <w:sz w:val="18"/>
            <w:szCs w:val="18"/>
          </w:rPr>
          <w:t>is</w:t>
        </w:r>
      </w:hyperlink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L</w:t>
      </w:r>
      <w:r w:rsidRPr="002E64AD">
        <w:rPr>
          <w:rFonts w:asciiTheme="minorHAnsi" w:hAnsiTheme="minorHAnsi" w:cstheme="minorHAnsi"/>
          <w:sz w:val="18"/>
          <w:szCs w:val="18"/>
        </w:rPr>
        <w:t xml:space="preserve">td 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ug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us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2010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ad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d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us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is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2E64AD">
        <w:rPr>
          <w:rFonts w:asciiTheme="minorHAnsi" w:hAnsiTheme="minorHAnsi" w:cstheme="minorHAnsi"/>
          <w:sz w:val="18"/>
          <w:szCs w:val="18"/>
        </w:rPr>
        <w:t>V 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sz w:val="18"/>
          <w:szCs w:val="18"/>
        </w:rPr>
        <w:t>le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eir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us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to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h</w:t>
      </w:r>
      <w:r w:rsidRPr="002E64AD">
        <w:rPr>
          <w:rFonts w:asciiTheme="minorHAnsi" w:hAnsiTheme="minorHAnsi" w:cstheme="minorHAnsi"/>
          <w:sz w:val="18"/>
          <w:szCs w:val="18"/>
        </w:rPr>
        <w:t>elp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te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eir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w</w:t>
      </w:r>
      <w:r w:rsidRPr="002E64AD">
        <w:rPr>
          <w:rFonts w:asciiTheme="minorHAnsi" w:hAnsiTheme="minorHAnsi" w:cstheme="minorHAnsi"/>
          <w:sz w:val="18"/>
          <w:szCs w:val="18"/>
        </w:rPr>
        <w:t>elc</w:t>
      </w:r>
      <w:r w:rsidRPr="002E64AD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to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li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k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to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 xml:space="preserve">er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ite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46"/>
          <w:sz w:val="18"/>
          <w:szCs w:val="18"/>
        </w:rPr>
        <w:t xml:space="preserve"> </w:t>
      </w:r>
      <w:hyperlink r:id="rId7">
        <w:r w:rsidRPr="002E64AD">
          <w:rPr>
            <w:rFonts w:asciiTheme="minorHAnsi" w:hAnsiTheme="minorHAnsi" w:cstheme="minorHAnsi"/>
            <w:sz w:val="18"/>
            <w:szCs w:val="18"/>
            <w:u w:val="single" w:color="0000FF"/>
          </w:rPr>
          <w:t>ww</w:t>
        </w:r>
        <w:r w:rsidRPr="002E64AD">
          <w:rPr>
            <w:rFonts w:asciiTheme="minorHAnsi" w:hAnsiTheme="minorHAnsi" w:cstheme="minorHAnsi"/>
            <w:spacing w:val="-2"/>
            <w:sz w:val="18"/>
            <w:szCs w:val="18"/>
            <w:u w:val="single" w:color="0000FF"/>
          </w:rPr>
          <w:t>w</w:t>
        </w:r>
        <w:r w:rsidRPr="002E64AD">
          <w:rPr>
            <w:rFonts w:asciiTheme="minorHAnsi" w:hAnsiTheme="minorHAnsi" w:cstheme="minorHAnsi"/>
            <w:sz w:val="18"/>
            <w:szCs w:val="18"/>
            <w:u w:val="single" w:color="0000FF"/>
          </w:rPr>
          <w:t>.</w:t>
        </w:r>
        <w:r w:rsidRPr="002E64AD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d</w:t>
        </w:r>
        <w:r w:rsidRPr="002E64AD">
          <w:rPr>
            <w:rFonts w:asciiTheme="minorHAnsi" w:hAnsiTheme="minorHAnsi" w:cstheme="minorHAnsi"/>
            <w:spacing w:val="3"/>
            <w:sz w:val="18"/>
            <w:szCs w:val="18"/>
            <w:u w:val="single" w:color="0000FF"/>
          </w:rPr>
          <w:t>a</w:t>
        </w:r>
        <w:r w:rsidRPr="002E64AD">
          <w:rPr>
            <w:rFonts w:asciiTheme="minorHAnsi" w:hAnsiTheme="minorHAnsi" w:cstheme="minorHAnsi"/>
            <w:spacing w:val="-4"/>
            <w:sz w:val="18"/>
            <w:szCs w:val="18"/>
            <w:u w:val="single" w:color="0000FF"/>
          </w:rPr>
          <w:t>y</w:t>
        </w:r>
        <w:r w:rsidRPr="002E64AD">
          <w:rPr>
            <w:rFonts w:asciiTheme="minorHAnsi" w:hAnsiTheme="minorHAnsi" w:cstheme="minorHAnsi"/>
            <w:spacing w:val="2"/>
            <w:sz w:val="18"/>
            <w:szCs w:val="18"/>
            <w:u w:val="single" w:color="0000FF"/>
          </w:rPr>
          <w:t>j</w:t>
        </w:r>
        <w:r w:rsidRPr="002E64AD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ob</w:t>
        </w:r>
        <w:r w:rsidRPr="002E64AD">
          <w:rPr>
            <w:rFonts w:asciiTheme="minorHAnsi" w:hAnsiTheme="minorHAnsi" w:cstheme="minorHAnsi"/>
            <w:sz w:val="18"/>
            <w:szCs w:val="18"/>
            <w:u w:val="single" w:color="0000FF"/>
          </w:rPr>
          <w:t>.c</w:t>
        </w:r>
        <w:r w:rsidRPr="002E64AD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o</w:t>
        </w:r>
        <w:r w:rsidRPr="002E64AD">
          <w:rPr>
            <w:rFonts w:asciiTheme="minorHAnsi" w:hAnsiTheme="minorHAnsi" w:cstheme="minorHAnsi"/>
            <w:spacing w:val="-2"/>
            <w:sz w:val="18"/>
            <w:szCs w:val="18"/>
            <w:u w:val="single" w:color="0000FF"/>
          </w:rPr>
          <w:t>m</w:t>
        </w:r>
        <w:r w:rsidRPr="002E64AD">
          <w:rPr>
            <w:rFonts w:asciiTheme="minorHAnsi" w:hAnsiTheme="minorHAnsi" w:cstheme="minorHAnsi"/>
            <w:sz w:val="18"/>
            <w:szCs w:val="18"/>
          </w:rPr>
          <w:t>.</w:t>
        </w:r>
        <w:r w:rsidRPr="002E64AD">
          <w:rPr>
            <w:rFonts w:asciiTheme="minorHAnsi" w:hAnsiTheme="minorHAnsi" w:cstheme="minorHAnsi"/>
            <w:spacing w:val="36"/>
            <w:sz w:val="18"/>
            <w:szCs w:val="18"/>
          </w:rPr>
          <w:t xml:space="preserve"> </w:t>
        </w:r>
        <w:r w:rsidRPr="002E64AD">
          <w:rPr>
            <w:rFonts w:asciiTheme="minorHAnsi" w:hAnsiTheme="minorHAnsi" w:cstheme="minorHAnsi"/>
            <w:sz w:val="18"/>
            <w:szCs w:val="18"/>
          </w:rPr>
          <w:t>H</w:t>
        </w:r>
      </w:hyperlink>
      <w:r w:rsidRPr="002E64AD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2E64AD">
        <w:rPr>
          <w:rFonts w:asciiTheme="minorHAnsi" w:hAnsiTheme="minorHAnsi" w:cstheme="minorHAnsi"/>
          <w:sz w:val="18"/>
          <w:szCs w:val="18"/>
        </w:rPr>
        <w:t>er</w:t>
      </w:r>
      <w:r w:rsidRPr="002E64A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V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2E64AD">
        <w:rPr>
          <w:rFonts w:asciiTheme="minorHAnsi" w:hAnsiTheme="minorHAnsi" w:cstheme="minorHAnsi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tri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2E64AD">
        <w:rPr>
          <w:rFonts w:asciiTheme="minorHAnsi" w:hAnsiTheme="minorHAnsi" w:cstheme="minorHAnsi"/>
          <w:sz w:val="18"/>
          <w:szCs w:val="18"/>
        </w:rPr>
        <w:t>ted</w:t>
      </w:r>
      <w:r w:rsidRPr="002E64AD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2E64AD">
        <w:rPr>
          <w:rFonts w:asciiTheme="minorHAnsi" w:hAnsiTheme="minorHAnsi" w:cstheme="minorHAnsi"/>
          <w:sz w:val="18"/>
          <w:szCs w:val="18"/>
        </w:rPr>
        <w:t>aila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2E64AD">
        <w:rPr>
          <w:rFonts w:asciiTheme="minorHAnsi" w:hAnsiTheme="minorHAnsi" w:cstheme="minorHAnsi"/>
          <w:sz w:val="18"/>
          <w:szCs w:val="18"/>
        </w:rPr>
        <w:t>le</w:t>
      </w:r>
      <w:r w:rsidRPr="002E64AD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n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 xml:space="preserve">er 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2E64AD">
        <w:rPr>
          <w:rFonts w:asciiTheme="minorHAnsi" w:hAnsiTheme="minorHAnsi" w:cstheme="minorHAnsi"/>
          <w:sz w:val="18"/>
          <w:szCs w:val="18"/>
        </w:rPr>
        <w:t>it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2E64AD">
        <w:rPr>
          <w:rFonts w:asciiTheme="minorHAnsi" w:hAnsiTheme="minorHAnsi" w:cstheme="minorHAnsi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2E64AD">
        <w:rPr>
          <w:rFonts w:asciiTheme="minorHAnsi" w:hAnsiTheme="minorHAnsi" w:cstheme="minorHAnsi"/>
          <w:sz w:val="18"/>
          <w:szCs w:val="18"/>
        </w:rPr>
        <w:t xml:space="preserve">t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2E64AD">
        <w:rPr>
          <w:rFonts w:asciiTheme="minorHAnsi" w:hAnsiTheme="minorHAnsi" w:cstheme="minorHAnsi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ss</w:t>
      </w:r>
      <w:r w:rsidRPr="002E64AD">
        <w:rPr>
          <w:rFonts w:asciiTheme="minorHAnsi" w:hAnsiTheme="minorHAnsi" w:cstheme="minorHAnsi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.</w:t>
      </w:r>
      <w:r w:rsidRPr="002E64AD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r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y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2E64AD">
        <w:rPr>
          <w:rFonts w:asciiTheme="minorHAnsi" w:hAnsiTheme="minorHAnsi" w:cstheme="minorHAnsi"/>
          <w:sz w:val="18"/>
          <w:szCs w:val="18"/>
        </w:rPr>
        <w:t>est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on</w:t>
      </w:r>
      <w:r w:rsidRPr="002E64AD">
        <w:rPr>
          <w:rFonts w:asciiTheme="minorHAnsi" w:hAnsiTheme="minorHAnsi" w:cstheme="minorHAnsi"/>
          <w:sz w:val="18"/>
          <w:szCs w:val="18"/>
        </w:rPr>
        <w:t>s</w:t>
      </w:r>
      <w:r w:rsidRPr="002E64AD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2E64AD">
        <w:rPr>
          <w:rFonts w:asciiTheme="minorHAnsi" w:hAnsiTheme="minorHAnsi" w:cstheme="minorHAnsi"/>
          <w:sz w:val="18"/>
          <w:szCs w:val="18"/>
        </w:rPr>
        <w:t>elat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2E64AD">
        <w:rPr>
          <w:rFonts w:asciiTheme="minorHAnsi" w:hAnsiTheme="minorHAnsi" w:cstheme="minorHAnsi"/>
          <w:sz w:val="18"/>
          <w:szCs w:val="18"/>
        </w:rPr>
        <w:t>g</w:t>
      </w:r>
      <w:r w:rsidRPr="002E64AD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to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us</w:t>
      </w:r>
      <w:r w:rsidRPr="002E64AD">
        <w:rPr>
          <w:rFonts w:asciiTheme="minorHAnsi" w:hAnsiTheme="minorHAnsi" w:cstheme="minorHAnsi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2E64AD">
        <w:rPr>
          <w:rFonts w:asciiTheme="minorHAnsi" w:hAnsiTheme="minorHAnsi" w:cstheme="minorHAnsi"/>
          <w:sz w:val="18"/>
          <w:szCs w:val="18"/>
        </w:rPr>
        <w:t>f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2E64AD">
        <w:rPr>
          <w:rFonts w:asciiTheme="minorHAnsi" w:hAnsiTheme="minorHAnsi" w:cstheme="minorHAnsi"/>
          <w:sz w:val="18"/>
          <w:szCs w:val="18"/>
        </w:rPr>
        <w:t>is</w:t>
      </w:r>
      <w:r w:rsidRPr="002E64AD">
        <w:rPr>
          <w:rFonts w:asciiTheme="minorHAnsi" w:hAnsiTheme="minorHAnsi" w:cstheme="minorHAnsi"/>
          <w:spacing w:val="-1"/>
          <w:sz w:val="18"/>
          <w:szCs w:val="18"/>
        </w:rPr>
        <w:t xml:space="preserve"> C</w:t>
      </w:r>
      <w:r w:rsidRPr="002E64AD">
        <w:rPr>
          <w:rFonts w:asciiTheme="minorHAnsi" w:hAnsiTheme="minorHAnsi" w:cstheme="minorHAnsi"/>
          <w:sz w:val="18"/>
          <w:szCs w:val="18"/>
        </w:rPr>
        <w:t>V</w:t>
      </w:r>
      <w:r w:rsidRPr="002E64A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z w:val="18"/>
          <w:szCs w:val="18"/>
        </w:rPr>
        <w:t>t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sz w:val="18"/>
          <w:szCs w:val="18"/>
        </w:rPr>
        <w:t>l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2E64AD">
        <w:rPr>
          <w:rFonts w:asciiTheme="minorHAnsi" w:hAnsiTheme="minorHAnsi" w:cstheme="minorHAnsi"/>
          <w:sz w:val="18"/>
          <w:szCs w:val="18"/>
        </w:rPr>
        <w:t>te</w:t>
      </w:r>
      <w:r w:rsidRPr="002E64AD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2E64AD">
        <w:rPr>
          <w:rFonts w:asciiTheme="minorHAnsi" w:hAnsiTheme="minorHAnsi" w:cstheme="minorHAnsi"/>
          <w:sz w:val="18"/>
          <w:szCs w:val="18"/>
        </w:rPr>
        <w:t>lease</w:t>
      </w:r>
      <w:r w:rsidRPr="002E64A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2E64AD">
        <w:rPr>
          <w:rFonts w:asciiTheme="minorHAnsi" w:hAnsiTheme="minorHAnsi" w:cstheme="minorHAnsi"/>
          <w:sz w:val="18"/>
          <w:szCs w:val="18"/>
        </w:rPr>
        <w:t>a</w:t>
      </w:r>
      <w:r w:rsidRPr="002E64AD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2E64AD">
        <w:rPr>
          <w:rFonts w:asciiTheme="minorHAnsi" w:hAnsiTheme="minorHAnsi" w:cstheme="minorHAnsi"/>
          <w:sz w:val="18"/>
          <w:szCs w:val="18"/>
        </w:rPr>
        <w:t>:</w:t>
      </w:r>
      <w:r w:rsidRPr="002E64A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2E64AD">
        <w:rPr>
          <w:rFonts w:asciiTheme="minorHAnsi" w:hAnsiTheme="minorHAnsi" w:cstheme="minorHAnsi"/>
          <w:spacing w:val="-41"/>
          <w:sz w:val="18"/>
          <w:szCs w:val="18"/>
        </w:rPr>
        <w:t xml:space="preserve"> </w:t>
      </w:r>
      <w:hyperlink r:id="rId8">
        <w:r w:rsidRPr="002E64AD">
          <w:rPr>
            <w:rFonts w:asciiTheme="minorHAnsi" w:hAnsiTheme="minorHAnsi" w:cstheme="minorHAnsi"/>
            <w:sz w:val="18"/>
            <w:szCs w:val="18"/>
            <w:u w:val="single" w:color="0000FF"/>
          </w:rPr>
          <w:t>i</w:t>
        </w:r>
        <w:r w:rsidRPr="002E64AD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n</w:t>
        </w:r>
        <w:r w:rsidRPr="002E64AD">
          <w:rPr>
            <w:rFonts w:asciiTheme="minorHAnsi" w:hAnsiTheme="minorHAnsi" w:cstheme="minorHAnsi"/>
            <w:spacing w:val="-2"/>
            <w:sz w:val="18"/>
            <w:szCs w:val="18"/>
            <w:u w:val="single" w:color="0000FF"/>
          </w:rPr>
          <w:t>f</w:t>
        </w:r>
        <w:r w:rsidRPr="002E64AD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o</w:t>
        </w:r>
        <w:r w:rsidRPr="002E64AD">
          <w:rPr>
            <w:rFonts w:asciiTheme="minorHAnsi" w:hAnsiTheme="minorHAnsi" w:cstheme="minorHAnsi"/>
            <w:spacing w:val="-1"/>
            <w:sz w:val="18"/>
            <w:szCs w:val="18"/>
            <w:u w:val="single" w:color="0000FF"/>
          </w:rPr>
          <w:t>@</w:t>
        </w:r>
        <w:r w:rsidRPr="002E64AD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d</w:t>
        </w:r>
        <w:r w:rsidRPr="002E64AD">
          <w:rPr>
            <w:rFonts w:asciiTheme="minorHAnsi" w:hAnsiTheme="minorHAnsi" w:cstheme="minorHAnsi"/>
            <w:spacing w:val="3"/>
            <w:sz w:val="18"/>
            <w:szCs w:val="18"/>
            <w:u w:val="single" w:color="0000FF"/>
          </w:rPr>
          <w:t>a</w:t>
        </w:r>
        <w:r w:rsidRPr="002E64AD">
          <w:rPr>
            <w:rFonts w:asciiTheme="minorHAnsi" w:hAnsiTheme="minorHAnsi" w:cstheme="minorHAnsi"/>
            <w:spacing w:val="-4"/>
            <w:sz w:val="18"/>
            <w:szCs w:val="18"/>
            <w:u w:val="single" w:color="0000FF"/>
          </w:rPr>
          <w:t>y</w:t>
        </w:r>
        <w:r w:rsidRPr="002E64AD">
          <w:rPr>
            <w:rFonts w:asciiTheme="minorHAnsi" w:hAnsiTheme="minorHAnsi" w:cstheme="minorHAnsi"/>
            <w:spacing w:val="2"/>
            <w:sz w:val="18"/>
            <w:szCs w:val="18"/>
            <w:u w:val="single" w:color="0000FF"/>
          </w:rPr>
          <w:t>j</w:t>
        </w:r>
        <w:r w:rsidRPr="002E64AD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ob</w:t>
        </w:r>
        <w:r w:rsidRPr="002E64AD">
          <w:rPr>
            <w:rFonts w:asciiTheme="minorHAnsi" w:hAnsiTheme="minorHAnsi" w:cstheme="minorHAnsi"/>
            <w:sz w:val="18"/>
            <w:szCs w:val="18"/>
            <w:u w:val="single" w:color="0000FF"/>
          </w:rPr>
          <w:t>.c</w:t>
        </w:r>
        <w:r w:rsidRPr="002E64AD">
          <w:rPr>
            <w:rFonts w:asciiTheme="minorHAnsi" w:hAnsiTheme="minorHAnsi" w:cstheme="minorHAnsi"/>
            <w:spacing w:val="1"/>
            <w:sz w:val="18"/>
            <w:szCs w:val="18"/>
            <w:u w:val="single" w:color="0000FF"/>
          </w:rPr>
          <w:t>o</w:t>
        </w:r>
        <w:r w:rsidRPr="002E64AD">
          <w:rPr>
            <w:rFonts w:asciiTheme="minorHAnsi" w:hAnsiTheme="minorHAnsi" w:cstheme="minorHAnsi"/>
            <w:spacing w:val="-1"/>
            <w:sz w:val="18"/>
            <w:szCs w:val="18"/>
            <w:u w:val="single" w:color="0000FF"/>
          </w:rPr>
          <w:t>m</w:t>
        </w:r>
        <w:r w:rsidRPr="002E64AD">
          <w:rPr>
            <w:rFonts w:asciiTheme="minorHAnsi" w:hAnsiTheme="minorHAnsi" w:cstheme="minorHAnsi"/>
            <w:sz w:val="18"/>
            <w:szCs w:val="18"/>
          </w:rPr>
          <w:t>.</w:t>
        </w:r>
      </w:hyperlink>
    </w:p>
    <w:sectPr w:rsidR="000F32D2" w:rsidRPr="002E64AD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06035"/>
    <w:multiLevelType w:val="multilevel"/>
    <w:tmpl w:val="161693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2D2"/>
    <w:rsid w:val="000F32D2"/>
    <w:rsid w:val="002E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7144756F"/>
  <w15:docId w15:val="{E0C1EF69-E407-401B-A534-E968952F9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cv-template-236.ht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2021-05-11T12:50:00Z</dcterms:created>
  <dcterms:modified xsi:type="dcterms:W3CDTF">2021-05-11T12:55:00Z</dcterms:modified>
</cp:coreProperties>
</file>