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C9290" w14:textId="77777777" w:rsidR="009D7F7A" w:rsidRDefault="009D7F7A">
      <w:pPr>
        <w:spacing w:before="95"/>
        <w:ind w:left="2872" w:right="7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Vlad Collins</w:t>
      </w:r>
    </w:p>
    <w:p w14:paraId="16984738" w14:textId="411A2364" w:rsidR="000128CC" w:rsidRPr="009D7F7A" w:rsidRDefault="009D7F7A">
      <w:pPr>
        <w:spacing w:before="95"/>
        <w:ind w:left="2872" w:right="70"/>
        <w:jc w:val="center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w w:val="84"/>
          <w:sz w:val="22"/>
          <w:szCs w:val="22"/>
        </w:rPr>
        <w:t>1</w:t>
      </w:r>
      <w:r w:rsidRPr="009D7F7A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1"/>
          <w:w w:val="84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84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84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11"/>
          <w:w w:val="84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,</w:t>
      </w:r>
      <w:r w:rsidRPr="009D7F7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83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3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yl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,</w:t>
      </w:r>
      <w:r w:rsidRPr="009D7F7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9D7F7A">
        <w:rPr>
          <w:rFonts w:asciiTheme="minorHAnsi" w:hAnsiTheme="minorHAnsi" w:cstheme="minorHAnsi"/>
          <w:w w:val="71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6"/>
          <w:w w:val="82"/>
          <w:sz w:val="22"/>
          <w:szCs w:val="22"/>
        </w:rPr>
        <w:t>9101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>0</w:t>
      </w:r>
    </w:p>
    <w:p w14:paraId="6AF0E776" w14:textId="1AE9EB64" w:rsidR="000128CC" w:rsidRPr="009D7F7A" w:rsidRDefault="009D7F7A">
      <w:pPr>
        <w:spacing w:before="12" w:line="253" w:lineRule="auto"/>
        <w:ind w:left="2775" w:right="-16"/>
        <w:jc w:val="center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w w:val="82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1"/>
          <w:w w:val="82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82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>:</w:t>
      </w:r>
      <w:r w:rsidRPr="009D7F7A">
        <w:rPr>
          <w:rFonts w:asciiTheme="minorHAnsi" w:hAnsiTheme="minorHAnsi" w:cstheme="minorHAnsi"/>
          <w:spacing w:val="10"/>
          <w:w w:val="8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2"/>
          <w:sz w:val="22"/>
          <w:szCs w:val="22"/>
        </w:rPr>
        <w:t>(</w:t>
      </w:r>
      <w:r w:rsidRPr="009D7F7A">
        <w:rPr>
          <w:rFonts w:asciiTheme="minorHAnsi" w:hAnsiTheme="minorHAnsi" w:cstheme="minorHAnsi"/>
          <w:spacing w:val="5"/>
          <w:w w:val="82"/>
          <w:sz w:val="22"/>
          <w:szCs w:val="22"/>
        </w:rPr>
        <w:t>555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>)</w:t>
      </w:r>
      <w:r w:rsidRPr="009D7F7A">
        <w:rPr>
          <w:rFonts w:asciiTheme="minorHAnsi" w:hAnsiTheme="minorHAnsi" w:cstheme="minorHAnsi"/>
          <w:spacing w:val="-3"/>
          <w:w w:val="8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4"/>
          <w:w w:val="82"/>
          <w:sz w:val="22"/>
          <w:szCs w:val="22"/>
        </w:rPr>
        <w:t>3</w:t>
      </w:r>
      <w:r w:rsidRPr="009D7F7A">
        <w:rPr>
          <w:rFonts w:asciiTheme="minorHAnsi" w:hAnsiTheme="minorHAnsi" w:cstheme="minorHAnsi"/>
          <w:spacing w:val="6"/>
          <w:w w:val="82"/>
          <w:sz w:val="22"/>
          <w:szCs w:val="22"/>
        </w:rPr>
        <w:t>22</w:t>
      </w:r>
      <w:r w:rsidRPr="009D7F7A">
        <w:rPr>
          <w:rFonts w:asciiTheme="minorHAnsi" w:hAnsiTheme="minorHAnsi" w:cstheme="minorHAnsi"/>
          <w:spacing w:val="3"/>
          <w:w w:val="82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5"/>
          <w:w w:val="82"/>
          <w:sz w:val="22"/>
          <w:szCs w:val="22"/>
        </w:rPr>
        <w:t>7</w:t>
      </w:r>
      <w:r w:rsidRPr="009D7F7A">
        <w:rPr>
          <w:rFonts w:asciiTheme="minorHAnsi" w:hAnsiTheme="minorHAnsi" w:cstheme="minorHAnsi"/>
          <w:spacing w:val="-4"/>
          <w:w w:val="82"/>
          <w:sz w:val="22"/>
          <w:szCs w:val="22"/>
        </w:rPr>
        <w:t>33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>7</w:t>
      </w:r>
      <w:r w:rsidRPr="009D7F7A">
        <w:rPr>
          <w:rFonts w:asciiTheme="minorHAnsi" w:hAnsiTheme="minorHAnsi" w:cstheme="minorHAnsi"/>
          <w:spacing w:val="9"/>
          <w:w w:val="8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z w:val="22"/>
          <w:szCs w:val="22"/>
        </w:rPr>
        <w:t>|</w:t>
      </w:r>
      <w:r w:rsidRPr="009D7F7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6"/>
          <w:w w:val="8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8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2"/>
          <w:w w:val="80"/>
          <w:sz w:val="22"/>
          <w:szCs w:val="22"/>
        </w:rPr>
        <w:t>ll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:</w:t>
      </w:r>
      <w:r w:rsidRPr="009D7F7A">
        <w:rPr>
          <w:rFonts w:asciiTheme="minorHAnsi" w:hAnsiTheme="minorHAnsi" w:cstheme="minorHAnsi"/>
          <w:spacing w:val="-2"/>
          <w:w w:val="8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 xml:space="preserve">0 </w:t>
      </w:r>
      <w:r>
        <w:rPr>
          <w:rFonts w:asciiTheme="minorHAnsi" w:hAnsiTheme="minorHAnsi" w:cstheme="minorHAnsi"/>
          <w:spacing w:val="-4"/>
          <w:w w:val="91"/>
          <w:sz w:val="22"/>
          <w:szCs w:val="22"/>
        </w:rPr>
        <w:fldChar w:fldCharType="begin"/>
      </w:r>
      <w:r>
        <w:rPr>
          <w:rFonts w:asciiTheme="minorHAnsi" w:hAnsiTheme="minorHAnsi" w:cstheme="minorHAnsi"/>
          <w:spacing w:val="-4"/>
          <w:w w:val="91"/>
          <w:sz w:val="22"/>
          <w:szCs w:val="22"/>
        </w:rPr>
        <w:instrText xml:space="preserve"> HYPERLINK "mailto:vlad@gmail.com" </w:instrText>
      </w:r>
      <w:r>
        <w:rPr>
          <w:rFonts w:asciiTheme="minorHAnsi" w:hAnsiTheme="minorHAnsi" w:cstheme="minorHAnsi"/>
          <w:spacing w:val="-4"/>
          <w:w w:val="91"/>
          <w:sz w:val="22"/>
          <w:szCs w:val="22"/>
        </w:rPr>
        <w:fldChar w:fldCharType="separate"/>
      </w:r>
      <w:r w:rsidRPr="00ED4787">
        <w:rPr>
          <w:rStyle w:val="Hyperlink"/>
          <w:rFonts w:asciiTheme="minorHAnsi" w:hAnsiTheme="minorHAnsi" w:cstheme="minorHAnsi"/>
          <w:spacing w:val="-4"/>
          <w:w w:val="91"/>
          <w:sz w:val="22"/>
          <w:szCs w:val="22"/>
        </w:rPr>
        <w:t>vlad@gmail.com</w:t>
      </w:r>
      <w:r>
        <w:rPr>
          <w:rFonts w:asciiTheme="minorHAnsi" w:hAnsiTheme="minorHAnsi" w:cstheme="minorHAnsi"/>
          <w:spacing w:val="-4"/>
          <w:w w:val="91"/>
          <w:sz w:val="22"/>
          <w:szCs w:val="22"/>
        </w:rPr>
        <w:fldChar w:fldCharType="end"/>
      </w:r>
    </w:p>
    <w:p w14:paraId="36EC9BF2" w14:textId="761A6343" w:rsidR="000128CC" w:rsidRPr="009D7F7A" w:rsidRDefault="009D7F7A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0128CC" w:rsidRPr="009D7F7A">
          <w:pgSz w:w="11900" w:h="16840"/>
          <w:pgMar w:top="1320" w:right="1680" w:bottom="280" w:left="1680" w:header="720" w:footer="720" w:gutter="0"/>
          <w:cols w:num="2" w:space="720" w:equalWidth="0">
            <w:col w:w="5537" w:space="904"/>
            <w:col w:w="2099"/>
          </w:cols>
        </w:sectPr>
      </w:pPr>
      <w:r w:rsidRPr="009D7F7A">
        <w:rPr>
          <w:rFonts w:asciiTheme="minorHAnsi" w:hAnsiTheme="minorHAnsi" w:cstheme="minorHAnsi"/>
          <w:sz w:val="22"/>
          <w:szCs w:val="22"/>
        </w:rPr>
        <w:br w:type="column"/>
      </w:r>
      <w:r w:rsidRPr="009D7F7A">
        <w:rPr>
          <w:rFonts w:asciiTheme="minorHAnsi" w:eastAsia="Tahoma" w:hAnsiTheme="minorHAnsi" w:cstheme="minorHAnsi"/>
          <w:sz w:val="22"/>
          <w:szCs w:val="22"/>
        </w:rPr>
        <w:t xml:space="preserve"> </w:t>
      </w:r>
    </w:p>
    <w:p w14:paraId="2E2752FB" w14:textId="77777777" w:rsidR="000128CC" w:rsidRPr="009D7F7A" w:rsidRDefault="000128CC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5A72646" w14:textId="77777777" w:rsidR="000128CC" w:rsidRPr="009D7F7A" w:rsidRDefault="000128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742305" w14:textId="77777777" w:rsidR="000128CC" w:rsidRPr="009D7F7A" w:rsidRDefault="009D7F7A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9D7F7A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P</w:t>
      </w:r>
      <w:r w:rsidRPr="009D7F7A">
        <w:rPr>
          <w:rFonts w:asciiTheme="minorHAnsi" w:eastAsia="Tahoma" w:hAnsiTheme="minorHAnsi" w:cstheme="minorHAnsi"/>
          <w:b/>
          <w:bCs/>
          <w:spacing w:val="-6"/>
          <w:w w:val="96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b/>
          <w:bCs/>
          <w:spacing w:val="5"/>
          <w:w w:val="96"/>
          <w:sz w:val="22"/>
          <w:szCs w:val="22"/>
        </w:rPr>
        <w:t>f</w:t>
      </w:r>
      <w:r w:rsidRPr="009D7F7A">
        <w:rPr>
          <w:rFonts w:asciiTheme="minorHAnsi" w:eastAsia="Tahoma" w:hAnsiTheme="minorHAnsi" w:cstheme="minorHAnsi"/>
          <w:b/>
          <w:bCs/>
          <w:spacing w:val="-3"/>
          <w:w w:val="96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b/>
          <w:bCs/>
          <w:spacing w:val="1"/>
          <w:w w:val="96"/>
          <w:sz w:val="22"/>
          <w:szCs w:val="22"/>
        </w:rPr>
        <w:t>ss</w:t>
      </w:r>
      <w:r w:rsidRPr="009D7F7A">
        <w:rPr>
          <w:rFonts w:asciiTheme="minorHAnsi" w:eastAsia="Tahoma" w:hAnsiTheme="minorHAnsi" w:cstheme="minorHAnsi"/>
          <w:b/>
          <w:bCs/>
          <w:spacing w:val="-2"/>
          <w:w w:val="96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b/>
          <w:bCs/>
          <w:spacing w:val="-1"/>
          <w:w w:val="96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b/>
          <w:bCs/>
          <w:w w:val="96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b/>
          <w:bCs/>
          <w:spacing w:val="-10"/>
          <w:w w:val="96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9D7F7A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mm</w:t>
      </w:r>
      <w:r w:rsidRPr="009D7F7A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</w:p>
    <w:p w14:paraId="4A705D9E" w14:textId="77777777" w:rsidR="000128CC" w:rsidRPr="009D7F7A" w:rsidRDefault="009D7F7A">
      <w:pPr>
        <w:spacing w:before="33" w:line="180" w:lineRule="exact"/>
        <w:ind w:left="142" w:right="857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tiv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85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5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85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-2"/>
          <w:w w:val="85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5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5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3"/>
          <w:w w:val="85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85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2"/>
          <w:w w:val="8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85"/>
          <w:sz w:val="22"/>
          <w:szCs w:val="22"/>
        </w:rPr>
        <w:t>Ad</w:t>
      </w:r>
      <w:r w:rsidRPr="009D7F7A">
        <w:rPr>
          <w:rFonts w:asciiTheme="minorHAnsi" w:hAnsiTheme="minorHAnsi" w:cstheme="minorHAnsi"/>
          <w:spacing w:val="3"/>
          <w:w w:val="85"/>
          <w:sz w:val="22"/>
          <w:szCs w:val="22"/>
        </w:rPr>
        <w:t>vi</w:t>
      </w:r>
      <w:r w:rsidRPr="009D7F7A">
        <w:rPr>
          <w:rFonts w:asciiTheme="minorHAnsi" w:hAnsiTheme="minorHAnsi" w:cstheme="minorHAnsi"/>
          <w:spacing w:val="-3"/>
          <w:w w:val="85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5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8"/>
          <w:w w:val="8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iv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wl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f</w:t>
      </w:r>
      <w:r w:rsidRPr="009D7F7A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25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D7F7A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b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lvi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ill</w:t>
      </w:r>
      <w:r w:rsidRPr="009D7F7A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.</w:t>
      </w:r>
      <w:r w:rsidRPr="009D7F7A">
        <w:rPr>
          <w:rFonts w:asciiTheme="minorHAnsi" w:hAnsiTheme="minorHAnsi" w:cstheme="minorHAnsi"/>
          <w:spacing w:val="-5"/>
          <w:w w:val="86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b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>z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7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53C45854" w14:textId="77777777" w:rsidR="000128CC" w:rsidRPr="009D7F7A" w:rsidRDefault="000128CC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E7D77DE" w14:textId="77777777" w:rsidR="000128CC" w:rsidRPr="009D7F7A" w:rsidRDefault="000128C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0128CC" w:rsidRPr="009D7F7A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1E6C41F6" w14:textId="77777777" w:rsidR="000128CC" w:rsidRPr="009D7F7A" w:rsidRDefault="009D7F7A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9D7F7A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Q</w:t>
      </w:r>
      <w:r w:rsidRPr="009D7F7A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9D7F7A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li</w:t>
      </w:r>
      <w:r w:rsidRPr="009D7F7A">
        <w:rPr>
          <w:rFonts w:asciiTheme="minorHAnsi" w:eastAsia="Tahoma" w:hAnsiTheme="minorHAnsi" w:cstheme="minorHAnsi"/>
          <w:b/>
          <w:bCs/>
          <w:spacing w:val="5"/>
          <w:sz w:val="22"/>
          <w:szCs w:val="22"/>
        </w:rPr>
        <w:t>f</w:t>
      </w:r>
      <w:r w:rsidRPr="009D7F7A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ti</w:t>
      </w:r>
      <w:r w:rsidRPr="009D7F7A">
        <w:rPr>
          <w:rFonts w:asciiTheme="minorHAnsi" w:eastAsia="Tahoma" w:hAnsiTheme="minorHAnsi" w:cstheme="minorHAnsi"/>
          <w:b/>
          <w:bCs/>
          <w:spacing w:val="4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3A2B4AB1" w14:textId="77777777" w:rsidR="000128CC" w:rsidRPr="009D7F7A" w:rsidRDefault="009D7F7A">
      <w:pPr>
        <w:spacing w:before="58" w:line="253" w:lineRule="auto"/>
        <w:ind w:left="338" w:right="142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82"/>
          <w:sz w:val="22"/>
          <w:szCs w:val="22"/>
        </w:rPr>
        <w:t>ff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k</w:t>
      </w:r>
      <w:r w:rsidRPr="009D7F7A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pa</w:t>
      </w:r>
      <w:r w:rsidRPr="009D7F7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 xml:space="preserve">s </w:t>
      </w:r>
      <w:r w:rsidRPr="009D7F7A">
        <w:rPr>
          <w:rFonts w:asciiTheme="minorHAnsi" w:hAnsiTheme="minorHAnsi" w:cstheme="minorHAnsi"/>
          <w:spacing w:val="-2"/>
          <w:w w:val="82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>b</w:t>
      </w:r>
      <w:r w:rsidRPr="009D7F7A">
        <w:rPr>
          <w:rFonts w:asciiTheme="minorHAnsi" w:hAnsiTheme="minorHAnsi" w:cstheme="minorHAnsi"/>
          <w:spacing w:val="2"/>
          <w:w w:val="82"/>
          <w:sz w:val="22"/>
          <w:szCs w:val="22"/>
        </w:rPr>
        <w:t>l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8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tiv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0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 xml:space="preserve">s 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nn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tiv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sz w:val="22"/>
          <w:szCs w:val="22"/>
        </w:rPr>
        <w:t>nn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z w:val="22"/>
          <w:szCs w:val="22"/>
        </w:rPr>
        <w:t>r</w:t>
      </w:r>
    </w:p>
    <w:p w14:paraId="29DD375A" w14:textId="77777777" w:rsidR="000128CC" w:rsidRPr="009D7F7A" w:rsidRDefault="009D7F7A">
      <w:pPr>
        <w:spacing w:line="253" w:lineRule="auto"/>
        <w:ind w:left="338" w:right="-31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8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tt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 xml:space="preserve">e </w:t>
      </w:r>
      <w:r w:rsidRPr="009D7F7A">
        <w:rPr>
          <w:rFonts w:asciiTheme="minorHAnsi" w:hAnsiTheme="minorHAnsi" w:cstheme="minorHAnsi"/>
          <w:sz w:val="22"/>
          <w:szCs w:val="22"/>
        </w:rPr>
        <w:t>b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D7F7A">
        <w:rPr>
          <w:rFonts w:asciiTheme="minorHAnsi" w:hAnsiTheme="minorHAnsi" w:cstheme="minorHAnsi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D7F7A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D7F7A">
        <w:rPr>
          <w:rFonts w:asciiTheme="minorHAnsi" w:hAnsiTheme="minorHAnsi" w:cstheme="minorHAnsi"/>
          <w:sz w:val="22"/>
          <w:szCs w:val="22"/>
        </w:rPr>
        <w:t>d</w:t>
      </w:r>
    </w:p>
    <w:p w14:paraId="26A14360" w14:textId="77777777" w:rsidR="000128CC" w:rsidRPr="009D7F7A" w:rsidRDefault="009D7F7A">
      <w:pPr>
        <w:ind w:left="338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w w:val="81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1"/>
          <w:w w:val="8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2"/>
          <w:w w:val="81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1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3"/>
          <w:w w:val="8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3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93"/>
          <w:sz w:val="22"/>
          <w:szCs w:val="22"/>
        </w:rPr>
        <w:t>tti</w:t>
      </w:r>
      <w:r w:rsidRPr="009D7F7A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3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-1"/>
          <w:w w:val="93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D7F7A">
        <w:rPr>
          <w:rFonts w:asciiTheme="minorHAnsi" w:hAnsiTheme="minorHAnsi" w:cstheme="minorHAnsi"/>
          <w:sz w:val="22"/>
          <w:szCs w:val="22"/>
        </w:rPr>
        <w:t>e</w:t>
      </w:r>
    </w:p>
    <w:p w14:paraId="13A27EE3" w14:textId="77777777" w:rsidR="000128CC" w:rsidRPr="009D7F7A" w:rsidRDefault="009D7F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z w:val="22"/>
          <w:szCs w:val="22"/>
        </w:rPr>
        <w:br w:type="column"/>
      </w:r>
    </w:p>
    <w:p w14:paraId="5BEA891B" w14:textId="77777777" w:rsidR="000128CC" w:rsidRPr="009D7F7A" w:rsidRDefault="000128CC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F9AA4F4" w14:textId="77777777" w:rsidR="000128CC" w:rsidRPr="009D7F7A" w:rsidRDefault="009D7F7A">
      <w:pPr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2"/>
          <w:w w:val="8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2"/>
          <w:w w:val="82"/>
          <w:sz w:val="22"/>
          <w:szCs w:val="22"/>
        </w:rPr>
        <w:t>ssa</w:t>
      </w:r>
      <w:r w:rsidRPr="009D7F7A">
        <w:rPr>
          <w:rFonts w:asciiTheme="minorHAnsi" w:hAnsiTheme="minorHAnsi" w:cstheme="minorHAnsi"/>
          <w:w w:val="82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4"/>
          <w:w w:val="8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iti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hn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1"/>
          <w:w w:val="91"/>
          <w:sz w:val="22"/>
          <w:szCs w:val="22"/>
        </w:rPr>
        <w:t>q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D7F7A">
        <w:rPr>
          <w:rFonts w:asciiTheme="minorHAnsi" w:hAnsiTheme="minorHAnsi" w:cstheme="minorHAnsi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D7F7A">
        <w:rPr>
          <w:rFonts w:asciiTheme="minorHAnsi" w:hAnsiTheme="minorHAnsi" w:cstheme="minorHAnsi"/>
          <w:sz w:val="22"/>
          <w:szCs w:val="22"/>
        </w:rPr>
        <w:t>t</w:t>
      </w:r>
    </w:p>
    <w:p w14:paraId="7AB6FDCD" w14:textId="77777777" w:rsidR="000128CC" w:rsidRPr="009D7F7A" w:rsidRDefault="009D7F7A">
      <w:pPr>
        <w:spacing w:before="12" w:line="253" w:lineRule="auto"/>
        <w:ind w:right="3504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a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9D7F7A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82"/>
          <w:sz w:val="22"/>
          <w:szCs w:val="22"/>
        </w:rPr>
        <w:t>ff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li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D7F7A">
        <w:rPr>
          <w:rFonts w:asciiTheme="minorHAnsi" w:hAnsiTheme="minorHAnsi" w:cstheme="minorHAnsi"/>
          <w:sz w:val="22"/>
          <w:szCs w:val="22"/>
        </w:rPr>
        <w:t xml:space="preserve">g </w:t>
      </w:r>
      <w:r w:rsidRPr="009D7F7A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ly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D7F7A">
        <w:rPr>
          <w:rFonts w:asciiTheme="minorHAnsi" w:hAnsiTheme="minorHAnsi" w:cstheme="minorHAnsi"/>
          <w:sz w:val="22"/>
          <w:szCs w:val="22"/>
        </w:rPr>
        <w:t>e</w:t>
      </w:r>
    </w:p>
    <w:p w14:paraId="5933A785" w14:textId="77777777" w:rsidR="000128CC" w:rsidRPr="009D7F7A" w:rsidRDefault="009D7F7A">
      <w:pPr>
        <w:rPr>
          <w:rFonts w:asciiTheme="minorHAnsi" w:hAnsiTheme="minorHAnsi" w:cstheme="minorHAnsi"/>
          <w:sz w:val="22"/>
          <w:szCs w:val="22"/>
        </w:rPr>
        <w:sectPr w:rsidR="000128CC" w:rsidRPr="009D7F7A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2461" w:space="894"/>
            <w:col w:w="5185"/>
          </w:cols>
        </w:sectPr>
      </w:pPr>
      <w:r w:rsidRPr="009D7F7A">
        <w:rPr>
          <w:rFonts w:asciiTheme="minorHAnsi" w:hAnsiTheme="minorHAnsi" w:cstheme="minorHAnsi"/>
          <w:spacing w:val="4"/>
          <w:w w:val="87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ea</w:t>
      </w:r>
      <w:r w:rsidRPr="009D7F7A">
        <w:rPr>
          <w:rFonts w:asciiTheme="minorHAnsi" w:hAnsiTheme="minorHAnsi" w:cstheme="minorHAnsi"/>
          <w:w w:val="87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4"/>
          <w:w w:val="87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D7F7A">
        <w:rPr>
          <w:rFonts w:asciiTheme="minorHAnsi" w:hAnsiTheme="minorHAnsi" w:cstheme="minorHAnsi"/>
          <w:sz w:val="22"/>
          <w:szCs w:val="22"/>
        </w:rPr>
        <w:t>r</w:t>
      </w:r>
    </w:p>
    <w:p w14:paraId="2DAE7182" w14:textId="27E06062" w:rsidR="000128CC" w:rsidRPr="009D7F7A" w:rsidRDefault="000128C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8455A0D" w14:textId="77777777" w:rsidR="000128CC" w:rsidRPr="009D7F7A" w:rsidRDefault="000128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9C65B0" w14:textId="77777777" w:rsidR="000128CC" w:rsidRPr="009D7F7A" w:rsidRDefault="009D7F7A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9D7F7A">
        <w:rPr>
          <w:rFonts w:asciiTheme="minorHAnsi" w:eastAsia="Tahoma" w:hAnsiTheme="minorHAnsi" w:cstheme="minorHAnsi"/>
          <w:b/>
          <w:bCs/>
          <w:spacing w:val="-7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x</w:t>
      </w:r>
      <w:r w:rsidRPr="009D7F7A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p</w:t>
      </w:r>
      <w:r w:rsidRPr="009D7F7A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nc</w:t>
      </w:r>
      <w:r w:rsidRPr="009D7F7A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</w:p>
    <w:p w14:paraId="05F5D6ED" w14:textId="3B7EEDF0" w:rsidR="000128CC" w:rsidRPr="009D7F7A" w:rsidRDefault="009D7F7A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ca</w:t>
      </w:r>
      <w:r w:rsidRPr="009D7F7A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m</w:t>
      </w:r>
      <w:r w:rsidRPr="009D7F7A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1"/>
          <w:w w:val="96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9D7F7A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</w:t>
      </w:r>
      <w:r w:rsidRPr="009D7F7A">
        <w:rPr>
          <w:rFonts w:asciiTheme="minorHAnsi" w:eastAsia="Tahoma" w:hAnsiTheme="minorHAnsi" w:cstheme="minorHAnsi"/>
          <w:spacing w:val="13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5</w:t>
      </w:r>
      <w:r w:rsidRPr="009D7F7A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D7F7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9D7F7A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2020</w:t>
      </w:r>
      <w:r w:rsidRPr="009D7F7A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D7F7A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9D7F7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rr</w:t>
      </w:r>
      <w:r w:rsidRPr="009D7F7A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4342E83C" w14:textId="77777777" w:rsidR="000128CC" w:rsidRPr="009D7F7A" w:rsidRDefault="009D7F7A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9D7F7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9D7F7A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sz w:val="22"/>
          <w:szCs w:val="22"/>
        </w:rPr>
        <w:t>y</w:t>
      </w:r>
      <w:r w:rsidRPr="009D7F7A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z w:val="22"/>
          <w:szCs w:val="22"/>
        </w:rPr>
        <w:t>f</w:t>
      </w:r>
      <w:r w:rsidRPr="009D7F7A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u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h</w:t>
      </w:r>
      <w:r w:rsidRPr="009D7F7A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-1"/>
          <w:w w:val="97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-9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-14"/>
          <w:sz w:val="22"/>
          <w:szCs w:val="22"/>
        </w:rPr>
        <w:t>li</w:t>
      </w:r>
      <w:r w:rsidRPr="009D7F7A">
        <w:rPr>
          <w:rFonts w:asciiTheme="minorHAnsi" w:eastAsia="Tahoma" w:hAnsiTheme="minorHAnsi" w:cstheme="minorHAnsi"/>
          <w:spacing w:val="-4"/>
          <w:sz w:val="22"/>
          <w:szCs w:val="22"/>
        </w:rPr>
        <w:t>f</w:t>
      </w:r>
      <w:r w:rsidRPr="009D7F7A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</w:t>
      </w:r>
      <w:r w:rsidRPr="009D7F7A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9D7F7A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9D7F7A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z w:val="22"/>
          <w:szCs w:val="22"/>
        </w:rPr>
        <w:t>A</w:t>
      </w:r>
    </w:p>
    <w:p w14:paraId="78D43117" w14:textId="77777777" w:rsidR="000128CC" w:rsidRPr="009D7F7A" w:rsidRDefault="000128C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F6C43C0" w14:textId="77777777" w:rsidR="000128CC" w:rsidRPr="009D7F7A" w:rsidRDefault="009D7F7A">
      <w:pPr>
        <w:spacing w:line="253" w:lineRule="auto"/>
        <w:ind w:left="314" w:right="3517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it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as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f</w:t>
      </w:r>
      <w:r w:rsidRPr="009D7F7A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4"/>
          <w:w w:val="92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k</w:t>
      </w:r>
      <w:r w:rsidRPr="009D7F7A">
        <w:rPr>
          <w:rFonts w:asciiTheme="minorHAnsi" w:hAnsiTheme="minorHAnsi" w:cstheme="minorHAnsi"/>
          <w:spacing w:val="-4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ivi</w:t>
      </w:r>
      <w:r w:rsidRPr="009D7F7A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ua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 xml:space="preserve">. 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ilit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n-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ivi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ua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cc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b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ili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7701B73" w14:textId="77777777" w:rsidR="000128CC" w:rsidRPr="009D7F7A" w:rsidRDefault="009D7F7A">
      <w:pPr>
        <w:spacing w:line="253" w:lineRule="auto"/>
        <w:ind w:left="314" w:right="3148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w w:val="81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2"/>
          <w:w w:val="81"/>
          <w:sz w:val="22"/>
          <w:szCs w:val="22"/>
        </w:rPr>
        <w:t>iv</w:t>
      </w:r>
      <w:r w:rsidRPr="009D7F7A">
        <w:rPr>
          <w:rFonts w:asciiTheme="minorHAnsi" w:hAnsiTheme="minorHAnsi" w:cstheme="minorHAnsi"/>
          <w:w w:val="8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4"/>
          <w:w w:val="8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j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"/>
          <w:w w:val="91"/>
          <w:sz w:val="22"/>
          <w:szCs w:val="22"/>
        </w:rPr>
        <w:t>q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iv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D7F7A">
        <w:rPr>
          <w:rFonts w:asciiTheme="minorHAnsi" w:hAnsiTheme="minorHAnsi" w:cstheme="minorHAnsi"/>
          <w:w w:val="84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-3"/>
          <w:w w:val="84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3"/>
          <w:w w:val="84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2"/>
          <w:w w:val="84"/>
          <w:sz w:val="22"/>
          <w:szCs w:val="22"/>
        </w:rPr>
        <w:t>d</w:t>
      </w:r>
      <w:r w:rsidRPr="009D7F7A">
        <w:rPr>
          <w:rFonts w:asciiTheme="minorHAnsi" w:hAnsiTheme="minorHAnsi" w:cstheme="minorHAnsi"/>
          <w:w w:val="8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5"/>
          <w:w w:val="84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hr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19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2DA10FA" w14:textId="77777777" w:rsidR="000128CC" w:rsidRPr="009D7F7A" w:rsidRDefault="009D7F7A">
      <w:pPr>
        <w:ind w:left="314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-3"/>
          <w:w w:val="86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6"/>
          <w:sz w:val="22"/>
          <w:szCs w:val="22"/>
        </w:rPr>
        <w:t>se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86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ivi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ua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24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-9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ch</w:t>
      </w:r>
      <w:r w:rsidRPr="009D7F7A">
        <w:rPr>
          <w:rFonts w:asciiTheme="minorHAnsi" w:hAnsiTheme="minorHAnsi" w:cstheme="minorHAnsi"/>
          <w:spacing w:val="-6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12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2"/>
          <w:w w:val="92"/>
          <w:sz w:val="22"/>
          <w:szCs w:val="22"/>
        </w:rPr>
        <w:t>k</w:t>
      </w:r>
      <w:r w:rsidRPr="009D7F7A">
        <w:rPr>
          <w:rFonts w:asciiTheme="minorHAnsi" w:hAnsiTheme="minorHAnsi" w:cstheme="minorHAnsi"/>
          <w:w w:val="92"/>
          <w:sz w:val="22"/>
          <w:szCs w:val="22"/>
        </w:rPr>
        <w:t>.</w:t>
      </w:r>
    </w:p>
    <w:p w14:paraId="22CA0696" w14:textId="77777777" w:rsidR="000128CC" w:rsidRPr="009D7F7A" w:rsidRDefault="000128C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B6B7213" w14:textId="77777777" w:rsidR="000128CC" w:rsidRPr="009D7F7A" w:rsidRDefault="000128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04049E" w14:textId="19CA9A04" w:rsidR="000128CC" w:rsidRPr="009D7F7A" w:rsidRDefault="009D7F7A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ca</w:t>
      </w:r>
      <w:r w:rsidRPr="009D7F7A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m</w:t>
      </w:r>
      <w:r w:rsidRPr="009D7F7A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1"/>
          <w:w w:val="96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9D7F7A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</w:t>
      </w:r>
      <w:r w:rsidRPr="009D7F7A">
        <w:rPr>
          <w:rFonts w:asciiTheme="minorHAnsi" w:eastAsia="Tahoma" w:hAnsiTheme="minorHAnsi" w:cstheme="minorHAnsi"/>
          <w:spacing w:val="36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11</w:t>
      </w:r>
      <w:r w:rsidRPr="009D7F7A">
        <w:rPr>
          <w:rFonts w:asciiTheme="minorHAnsi" w:eastAsia="Tahoma" w:hAnsiTheme="minorHAnsi" w:cstheme="minorHAnsi"/>
          <w:spacing w:val="-1"/>
          <w:w w:val="103"/>
          <w:position w:val="-1"/>
          <w:sz w:val="22"/>
          <w:szCs w:val="22"/>
        </w:rPr>
        <w:t>/</w:t>
      </w:r>
      <w:r w:rsidRPr="009D7F7A"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1</w:t>
      </w:r>
      <w:r w:rsidRPr="009D7F7A">
        <w:rPr>
          <w:rFonts w:asciiTheme="minorHAnsi" w:eastAsia="Tahoma" w:hAnsiTheme="minorHAnsi" w:cstheme="minorHAnsi"/>
          <w:spacing w:val="-1"/>
          <w:w w:val="103"/>
          <w:position w:val="-1"/>
          <w:sz w:val="22"/>
          <w:szCs w:val="22"/>
        </w:rPr>
        <w:t>/</w:t>
      </w:r>
      <w:r>
        <w:rPr>
          <w:rFonts w:asciiTheme="minorHAnsi" w:eastAsia="Tahoma" w:hAnsiTheme="minorHAnsi" w:cstheme="minorHAnsi"/>
          <w:spacing w:val="1"/>
          <w:w w:val="103"/>
          <w:position w:val="-1"/>
          <w:sz w:val="22"/>
          <w:szCs w:val="22"/>
        </w:rPr>
        <w:t>2016</w:t>
      </w:r>
      <w:r w:rsidRPr="009D7F7A">
        <w:rPr>
          <w:rFonts w:asciiTheme="minorHAnsi" w:eastAsia="Tahoma" w:hAnsiTheme="minorHAnsi" w:cstheme="minorHAnsi"/>
          <w:spacing w:val="-11"/>
          <w:w w:val="103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D7F7A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4</w:t>
      </w:r>
      <w:r w:rsidRPr="009D7F7A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D7F7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9D7F7A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2020</w:t>
      </w:r>
    </w:p>
    <w:p w14:paraId="4931E057" w14:textId="77777777" w:rsidR="000128CC" w:rsidRPr="009D7F7A" w:rsidRDefault="009D7F7A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3"/>
          <w:w w:val="98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-3"/>
          <w:w w:val="98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w w:val="98"/>
          <w:sz w:val="22"/>
          <w:szCs w:val="22"/>
        </w:rPr>
        <w:t>w</w:t>
      </w:r>
      <w:r w:rsidRPr="009D7F7A">
        <w:rPr>
          <w:rFonts w:asciiTheme="minorHAnsi" w:eastAsia="Tahoma" w:hAnsiTheme="minorHAnsi" w:cstheme="minorHAnsi"/>
          <w:spacing w:val="-20"/>
          <w:w w:val="98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sz w:val="22"/>
          <w:szCs w:val="22"/>
        </w:rPr>
        <w:t>y</w:t>
      </w:r>
      <w:r w:rsidRPr="009D7F7A">
        <w:rPr>
          <w:rFonts w:asciiTheme="minorHAnsi" w:eastAsia="Tahoma" w:hAnsiTheme="minorHAnsi" w:cstheme="minorHAnsi"/>
          <w:spacing w:val="-14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spacing w:val="-22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mm</w:t>
      </w:r>
      <w:r w:rsidRPr="009D7F7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un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9D7F7A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-14"/>
          <w:sz w:val="22"/>
          <w:szCs w:val="22"/>
        </w:rPr>
        <w:t>ll</w:t>
      </w:r>
      <w:r w:rsidRPr="009D7F7A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9D7F7A">
        <w:rPr>
          <w:rFonts w:asciiTheme="minorHAnsi" w:eastAsia="Tahoma" w:hAnsiTheme="minorHAnsi" w:cstheme="minorHAnsi"/>
          <w:sz w:val="22"/>
          <w:szCs w:val="22"/>
        </w:rPr>
        <w:t xml:space="preserve">e                                                               </w:t>
      </w:r>
      <w:r w:rsidRPr="009D7F7A">
        <w:rPr>
          <w:rFonts w:asciiTheme="minorHAnsi" w:eastAsia="Tahoma" w:hAnsiTheme="minorHAnsi" w:cstheme="minorHAnsi"/>
          <w:spacing w:val="42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9D7F7A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9D7F7A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z w:val="22"/>
          <w:szCs w:val="22"/>
        </w:rPr>
        <w:t>A</w:t>
      </w:r>
    </w:p>
    <w:p w14:paraId="19783343" w14:textId="77777777" w:rsidR="000128CC" w:rsidRPr="009D7F7A" w:rsidRDefault="000128C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33535A05" w14:textId="77777777" w:rsidR="000128CC" w:rsidRPr="009D7F7A" w:rsidRDefault="009D7F7A">
      <w:pPr>
        <w:spacing w:line="253" w:lineRule="auto"/>
        <w:ind w:left="314" w:right="2239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cc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p 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D7F7A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iv</w:t>
      </w:r>
      <w:r w:rsidRPr="009D7F7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it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18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ff</w:t>
      </w:r>
      <w:r w:rsidRPr="009D7F7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ng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 xml:space="preserve">e 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>q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FB15300" w14:textId="77777777" w:rsidR="000128CC" w:rsidRPr="009D7F7A" w:rsidRDefault="009D7F7A">
      <w:pPr>
        <w:spacing w:line="253" w:lineRule="auto"/>
        <w:ind w:left="314" w:right="3609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4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4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4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4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4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4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4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4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11"/>
          <w:w w:val="94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D7F7A">
        <w:rPr>
          <w:rFonts w:asciiTheme="minorHAnsi" w:hAnsiTheme="minorHAnsi" w:cstheme="minorHAnsi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j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ssa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y m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17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gh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16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a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0C9F107" w14:textId="77777777" w:rsidR="000128CC" w:rsidRPr="009D7F7A" w:rsidRDefault="000128CC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E308512" w14:textId="77777777" w:rsidR="000128CC" w:rsidRPr="009D7F7A" w:rsidRDefault="000128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6DA9D3" w14:textId="6470C929" w:rsidR="000128CC" w:rsidRPr="009D7F7A" w:rsidRDefault="009D7F7A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ca</w:t>
      </w:r>
      <w:r w:rsidRPr="009D7F7A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m</w:t>
      </w:r>
      <w:r w:rsidRPr="009D7F7A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1"/>
          <w:w w:val="96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9D7F7A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  </w:t>
      </w:r>
      <w:r w:rsidRPr="009D7F7A">
        <w:rPr>
          <w:rFonts w:asciiTheme="minorHAnsi" w:eastAsia="Tahoma" w:hAnsiTheme="minorHAnsi" w:cstheme="minorHAnsi"/>
          <w:spacing w:val="36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8</w:t>
      </w:r>
      <w:r w:rsidRPr="009D7F7A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D7F7A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9D7F7A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2014</w:t>
      </w:r>
      <w:r w:rsidRPr="009D7F7A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D7F7A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10</w:t>
      </w:r>
      <w:r w:rsidRPr="009D7F7A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D7F7A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9D7F7A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2016</w:t>
      </w:r>
    </w:p>
    <w:p w14:paraId="6818FCE2" w14:textId="77777777" w:rsidR="000128CC" w:rsidRPr="009D7F7A" w:rsidRDefault="009D7F7A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5"/>
          <w:w w:val="97"/>
          <w:sz w:val="22"/>
          <w:szCs w:val="22"/>
        </w:rPr>
        <w:t>B</w:t>
      </w:r>
      <w:r w:rsidRPr="009D7F7A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ac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h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H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g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h</w:t>
      </w:r>
      <w:r w:rsidRPr="009D7F7A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9D7F7A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9D7F7A">
        <w:rPr>
          <w:rFonts w:asciiTheme="minorHAnsi" w:eastAsia="Tahoma" w:hAnsiTheme="minorHAnsi" w:cstheme="minorHAnsi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9D7F7A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9D7F7A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9D7F7A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9D7F7A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z w:val="22"/>
          <w:szCs w:val="22"/>
        </w:rPr>
        <w:t>A</w:t>
      </w:r>
    </w:p>
    <w:p w14:paraId="21AA6669" w14:textId="77777777" w:rsidR="000128CC" w:rsidRPr="009D7F7A" w:rsidRDefault="000128C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1278ABC" w14:textId="77777777" w:rsidR="000128CC" w:rsidRPr="009D7F7A" w:rsidRDefault="009D7F7A">
      <w:pPr>
        <w:spacing w:line="253" w:lineRule="auto"/>
        <w:ind w:left="314" w:right="2434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oo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ms</w:t>
      </w:r>
      <w:r w:rsidRPr="009D7F7A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 xml:space="preserve">e 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ff</w:t>
      </w:r>
      <w:r w:rsidRPr="009D7F7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ng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cc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D7F7A">
        <w:rPr>
          <w:rFonts w:asciiTheme="minorHAnsi" w:hAnsiTheme="minorHAnsi" w:cstheme="minorHAnsi"/>
          <w:spacing w:val="-1"/>
          <w:w w:val="79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91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4"/>
          <w:w w:val="91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asses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50217CE" w14:textId="77777777" w:rsidR="000128CC" w:rsidRPr="009D7F7A" w:rsidRDefault="009D7F7A">
      <w:pPr>
        <w:ind w:left="314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ll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90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18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3C57F495" w14:textId="77777777" w:rsidR="000128CC" w:rsidRPr="009D7F7A" w:rsidRDefault="009D7F7A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w w:val="88"/>
          <w:sz w:val="22"/>
          <w:szCs w:val="22"/>
        </w:rPr>
        <w:t>H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 xml:space="preserve">p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essa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y-w</w:t>
      </w:r>
      <w:r w:rsidRPr="009D7F7A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iti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20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b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iliti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7F7A">
        <w:rPr>
          <w:rFonts w:asciiTheme="minorHAnsi" w:hAnsiTheme="minorHAnsi" w:cstheme="minorHAnsi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pp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54EBB31" w14:textId="77777777" w:rsidR="000128CC" w:rsidRPr="009D7F7A" w:rsidRDefault="000128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01016" w14:textId="77777777" w:rsidR="000128CC" w:rsidRPr="009D7F7A" w:rsidRDefault="000128C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25C1D5" w14:textId="77777777" w:rsidR="000128CC" w:rsidRPr="009D7F7A" w:rsidRDefault="000128CC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1989D7CE" w14:textId="77777777" w:rsidR="000128CC" w:rsidRPr="009D7F7A" w:rsidRDefault="009D7F7A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9D7F7A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9D7F7A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9D7F7A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z w:val="22"/>
          <w:szCs w:val="22"/>
        </w:rPr>
        <w:t>n</w:t>
      </w:r>
    </w:p>
    <w:p w14:paraId="5828C1FE" w14:textId="5CAA3E77" w:rsidR="000128CC" w:rsidRPr="009D7F7A" w:rsidRDefault="009D7F7A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5"/>
          <w:w w:val="97"/>
          <w:position w:val="-1"/>
          <w:sz w:val="22"/>
          <w:szCs w:val="22"/>
        </w:rPr>
        <w:t>B</w:t>
      </w:r>
      <w:r w:rsidRPr="009D7F7A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ac</w:t>
      </w:r>
      <w:r w:rsidRPr="009D7F7A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9D7F7A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spacing w:val="-8"/>
          <w:w w:val="97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9D7F7A">
        <w:rPr>
          <w:rFonts w:asciiTheme="minorHAnsi" w:eastAsia="Tahoma" w:hAnsiTheme="minorHAnsi" w:cstheme="minorHAnsi"/>
          <w:spacing w:val="-24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-17"/>
          <w:w w:val="97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D7F7A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9D7F7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9D7F7A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</w:t>
      </w:r>
      <w:r w:rsidRPr="009D7F7A">
        <w:rPr>
          <w:rFonts w:asciiTheme="minorHAnsi" w:eastAsia="Tahoma" w:hAnsiTheme="minorHAnsi" w:cstheme="minorHAnsi"/>
          <w:spacing w:val="60"/>
          <w:position w:val="-1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2014</w:t>
      </w:r>
    </w:p>
    <w:p w14:paraId="2EA7040B" w14:textId="77777777" w:rsidR="000128CC" w:rsidRPr="009D7F7A" w:rsidRDefault="009D7F7A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pacing w:val="1"/>
          <w:w w:val="83"/>
          <w:sz w:val="22"/>
          <w:szCs w:val="22"/>
        </w:rPr>
        <w:lastRenderedPageBreak/>
        <w:t>N</w:t>
      </w:r>
      <w:r w:rsidRPr="009D7F7A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3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yl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9D7F7A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y</w:t>
      </w:r>
      <w:r w:rsidRPr="009D7F7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6"/>
          <w:w w:val="83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2"/>
          <w:w w:val="83"/>
          <w:sz w:val="22"/>
          <w:szCs w:val="22"/>
        </w:rPr>
        <w:t>ll</w:t>
      </w:r>
      <w:r w:rsidRPr="009D7F7A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3"/>
          <w:w w:val="83"/>
          <w:sz w:val="22"/>
          <w:szCs w:val="22"/>
        </w:rPr>
        <w:t>g</w:t>
      </w:r>
      <w:r w:rsidRPr="009D7F7A">
        <w:rPr>
          <w:rFonts w:asciiTheme="minorHAnsi" w:hAnsiTheme="minorHAnsi" w:cstheme="minorHAnsi"/>
          <w:w w:val="83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3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9D7F7A">
        <w:rPr>
          <w:rFonts w:asciiTheme="minorHAnsi" w:hAnsiTheme="minorHAnsi" w:cstheme="minorHAnsi"/>
          <w:spacing w:val="35"/>
          <w:w w:val="83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1"/>
          <w:w w:val="83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3"/>
          <w:sz w:val="22"/>
          <w:szCs w:val="22"/>
        </w:rPr>
        <w:t>w</w:t>
      </w:r>
      <w:r w:rsidRPr="009D7F7A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yl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D7F7A">
        <w:rPr>
          <w:rFonts w:asciiTheme="minorHAnsi" w:hAnsiTheme="minorHAnsi" w:cstheme="minorHAnsi"/>
          <w:w w:val="80"/>
          <w:sz w:val="22"/>
          <w:szCs w:val="22"/>
        </w:rPr>
        <w:t>,</w:t>
      </w:r>
      <w:r w:rsidRPr="009D7F7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D7F7A">
        <w:rPr>
          <w:rFonts w:asciiTheme="minorHAnsi" w:hAnsiTheme="minorHAnsi" w:cstheme="minorHAnsi"/>
          <w:w w:val="72"/>
          <w:sz w:val="22"/>
          <w:szCs w:val="22"/>
        </w:rPr>
        <w:t>A</w:t>
      </w:r>
    </w:p>
    <w:p w14:paraId="5852DA82" w14:textId="77777777" w:rsidR="000128CC" w:rsidRPr="009D7F7A" w:rsidRDefault="000128CC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D95961F" w14:textId="77777777" w:rsidR="000128CC" w:rsidRPr="009D7F7A" w:rsidRDefault="009D7F7A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5"/>
          <w:sz w:val="22"/>
          <w:szCs w:val="22"/>
        </w:rPr>
        <w:t>ff</w:t>
      </w:r>
      <w:r w:rsidRPr="009D7F7A">
        <w:rPr>
          <w:rFonts w:asciiTheme="minorHAnsi" w:eastAsia="Tahoma" w:hAnsiTheme="minorHAnsi" w:cstheme="minorHAnsi"/>
          <w:spacing w:val="-2"/>
          <w:sz w:val="22"/>
          <w:szCs w:val="22"/>
        </w:rPr>
        <w:t>ili</w:t>
      </w:r>
      <w:r w:rsidRPr="009D7F7A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9D7F7A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EAD2EDA" w14:textId="77777777" w:rsidR="000128CC" w:rsidRPr="009D7F7A" w:rsidRDefault="009D7F7A">
      <w:pPr>
        <w:spacing w:before="12"/>
        <w:ind w:left="142"/>
        <w:rPr>
          <w:rFonts w:asciiTheme="minorHAnsi" w:hAnsiTheme="minorHAnsi" w:cstheme="minorHAnsi"/>
          <w:sz w:val="22"/>
          <w:szCs w:val="22"/>
        </w:rPr>
        <w:sectPr w:rsidR="000128CC" w:rsidRPr="009D7F7A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9D7F7A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D7F7A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9"/>
          <w:sz w:val="22"/>
          <w:szCs w:val="22"/>
        </w:rPr>
        <w:t>l</w:t>
      </w:r>
      <w:r w:rsidRPr="009D7F7A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85"/>
          <w:sz w:val="22"/>
          <w:szCs w:val="22"/>
        </w:rPr>
        <w:t>A</w:t>
      </w:r>
      <w:r w:rsidRPr="009D7F7A">
        <w:rPr>
          <w:rFonts w:asciiTheme="minorHAnsi" w:hAnsiTheme="minorHAnsi" w:cstheme="minorHAnsi"/>
          <w:w w:val="85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-3"/>
          <w:w w:val="85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-2"/>
          <w:w w:val="85"/>
          <w:sz w:val="22"/>
          <w:szCs w:val="22"/>
        </w:rPr>
        <w:t>d</w:t>
      </w:r>
      <w:r w:rsidRPr="009D7F7A">
        <w:rPr>
          <w:rFonts w:asciiTheme="minorHAnsi" w:hAnsiTheme="minorHAnsi" w:cstheme="minorHAnsi"/>
          <w:spacing w:val="-3"/>
          <w:w w:val="85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5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3"/>
          <w:w w:val="85"/>
          <w:sz w:val="22"/>
          <w:szCs w:val="22"/>
        </w:rPr>
        <w:t>i</w:t>
      </w:r>
      <w:r w:rsidRPr="009D7F7A">
        <w:rPr>
          <w:rFonts w:asciiTheme="minorHAnsi" w:hAnsiTheme="minorHAnsi" w:cstheme="minorHAnsi"/>
          <w:w w:val="85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2"/>
          <w:w w:val="8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85"/>
          <w:sz w:val="22"/>
          <w:szCs w:val="22"/>
        </w:rPr>
        <w:t>Ad</w:t>
      </w:r>
      <w:r w:rsidRPr="009D7F7A">
        <w:rPr>
          <w:rFonts w:asciiTheme="minorHAnsi" w:hAnsiTheme="minorHAnsi" w:cstheme="minorHAnsi"/>
          <w:spacing w:val="3"/>
          <w:w w:val="85"/>
          <w:sz w:val="22"/>
          <w:szCs w:val="22"/>
        </w:rPr>
        <w:t>vi</w:t>
      </w:r>
      <w:r w:rsidRPr="009D7F7A">
        <w:rPr>
          <w:rFonts w:asciiTheme="minorHAnsi" w:hAnsiTheme="minorHAnsi" w:cstheme="minorHAnsi"/>
          <w:spacing w:val="-3"/>
          <w:w w:val="85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3"/>
          <w:w w:val="85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4"/>
          <w:w w:val="85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85"/>
          <w:sz w:val="22"/>
          <w:szCs w:val="22"/>
        </w:rPr>
        <w:t>g</w:t>
      </w:r>
      <w:r w:rsidRPr="009D7F7A">
        <w:rPr>
          <w:rFonts w:asciiTheme="minorHAnsi" w:hAnsiTheme="minorHAnsi" w:cstheme="minorHAnsi"/>
          <w:spacing w:val="3"/>
          <w:w w:val="8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ss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D7F7A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D7F7A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D7F7A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D7F7A">
        <w:rPr>
          <w:rFonts w:asciiTheme="minorHAnsi" w:hAnsiTheme="minorHAnsi" w:cstheme="minorHAnsi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mb</w:t>
      </w:r>
      <w:r w:rsidRPr="009D7F7A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D7F7A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</w:t>
      </w:r>
      <w:r w:rsidRPr="009D7F7A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9D7F7A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9D7F7A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9D7F7A">
        <w:rPr>
          <w:rFonts w:asciiTheme="minorHAnsi" w:hAnsiTheme="minorHAnsi" w:cstheme="minorHAnsi"/>
          <w:spacing w:val="-2"/>
          <w:w w:val="82"/>
          <w:sz w:val="22"/>
          <w:szCs w:val="22"/>
        </w:rPr>
        <w:t>P</w:t>
      </w:r>
      <w:r w:rsidRPr="009D7F7A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D7F7A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D7F7A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D7F7A">
        <w:rPr>
          <w:rFonts w:asciiTheme="minorHAnsi" w:hAnsiTheme="minorHAnsi" w:cstheme="minorHAnsi"/>
          <w:w w:val="109"/>
          <w:sz w:val="22"/>
          <w:szCs w:val="22"/>
        </w:rPr>
        <w:t>t</w:t>
      </w:r>
    </w:p>
    <w:p w14:paraId="04EB4A53" w14:textId="77777777" w:rsidR="000128CC" w:rsidRPr="009D7F7A" w:rsidRDefault="009D7F7A">
      <w:pPr>
        <w:spacing w:before="60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z w:val="22"/>
          <w:szCs w:val="22"/>
        </w:rPr>
        <w:lastRenderedPageBreak/>
        <w:pict w14:anchorId="52380F99">
          <v:group id="_x0000_s1026" style="position:absolute;left:0;text-align:left;margin-left:28.05pt;margin-top:28.05pt;width:538.4pt;height:79.45pt;z-index:-251658240;mso-position-horizontal-relative:page;mso-position-vertical-relative:page" coordorigin="561,561" coordsize="10768,1589">
            <v:shape id="_x0000_s1033" style="position:absolute;left:566;top:566;width:10757;height:1578" coordorigin="566,566" coordsize="10757,1578" path="m11323,566r,1578l566,2144r,-1578l11323,566xe" fillcolor="#f0f5fa" stroked="f">
              <v:path arrowok="t"/>
            </v:shape>
            <v:shape id="_x0000_s1032" style="position:absolute;left:1234;top:636;width:9237;height:1140" coordorigin="1234,636" coordsize="9237,1140" path="m1234,636r9237,l10471,1776r-9237,l1234,636xe" stroked="f">
              <v:path arrowok="t"/>
            </v:shape>
            <v:shape id="_x0000_s1031" style="position:absolute;left:1234;top:641;width:9237;height:0" coordorigin="1234,641" coordsize="9237,0" path="m1234,641r9237,e" filled="f" strokecolor="#dcdcdc" strokeweight=".23842mm">
              <v:path arrowok="t"/>
            </v:shape>
            <v:shape id="_x0000_s1030" style="position:absolute;left:1234;top:1770;width:9237;height:0" coordorigin="1234,1770" coordsize="9237,0" path="m1234,1770r9237,e" filled="f" strokecolor="#dcdcdc" strokeweight=".23842mm">
              <v:path arrowok="t"/>
            </v:shape>
            <v:shape id="_x0000_s1029" style="position:absolute;left:1240;top:636;width:0;height:1140" coordorigin="1240,636" coordsize="0,1140" path="m1240,1776r,-1140e" filled="f" strokecolor="#dcdcdc" strokeweight=".23842mm">
              <v:path arrowok="t"/>
            </v:shape>
            <v:shape id="_x0000_s1028" style="position:absolute;left:10465;top:636;width:0;height:1140" coordorigin="10465,636" coordsize="0,1140" path="m10465,1776r,-1140e" filled="f" strokecolor="#dcdcdc" strokeweight=".23842mm">
              <v:path arrowok="t"/>
            </v:shape>
            <v:shape id="_x0000_s1027" style="position:absolute;left:7569;top:935;width:2315;height:633" coordorigin="7569,935" coordsize="2315,633" path="m9772,1568r-2088,l7620,1549r-41,-49l7569,1050r2,-23l7601,970r57,-32l9768,935r23,2l9849,968r32,56l9884,1453r-3,23l9851,1534r-57,31l9772,1568xe" fillcolor="#f15b1f" stroked="f">
              <v:path arrowok="t"/>
            </v:shape>
            <w10:wrap anchorx="page" anchory="page"/>
          </v:group>
        </w:pict>
      </w:r>
      <w:r w:rsidRPr="009D7F7A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9D7F7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9D7F7A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9D7F7A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9D7F7A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9D7F7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9D7F7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9D7F7A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9D7F7A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9D7F7A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9D7F7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9D7F7A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D7F7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9D7F7A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9D7F7A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9D7F7A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9D7F7A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9D7F7A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9D7F7A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9D7F7A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9D7F7A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9D7F7A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9D7F7A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9D7F7A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518EFFA2" w14:textId="77777777" w:rsidR="000128CC" w:rsidRPr="009D7F7A" w:rsidRDefault="009D7F7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9D7F7A">
        <w:rPr>
          <w:rFonts w:asciiTheme="minorHAnsi" w:hAnsiTheme="minorHAnsi" w:cstheme="minorHAnsi"/>
          <w:sz w:val="22"/>
          <w:szCs w:val="22"/>
        </w:rPr>
        <w:br w:type="column"/>
      </w:r>
    </w:p>
    <w:p w14:paraId="75F1CD81" w14:textId="77777777" w:rsidR="000128CC" w:rsidRPr="009D7F7A" w:rsidRDefault="009D7F7A">
      <w:pPr>
        <w:rPr>
          <w:rFonts w:asciiTheme="minorHAnsi" w:eastAsia="Tahoma" w:hAnsiTheme="minorHAnsi" w:cstheme="minorHAnsi"/>
          <w:sz w:val="22"/>
          <w:szCs w:val="22"/>
        </w:rPr>
      </w:pPr>
      <w:hyperlink r:id="rId5">
        <w:r w:rsidRPr="009D7F7A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9D7F7A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9D7F7A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9D7F7A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9D7F7A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9D7F7A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9D7F7A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9D7F7A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9D7F7A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9D7F7A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9D7F7A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9D7F7A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9D7F7A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9D7F7A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9D7F7A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0128CC" w:rsidRPr="009D7F7A">
      <w:pgSz w:w="11900" w:h="16840"/>
      <w:pgMar w:top="100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67D1D"/>
    <w:multiLevelType w:val="multilevel"/>
    <w:tmpl w:val="10BA10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8CC"/>
    <w:rsid w:val="000128CC"/>
    <w:rsid w:val="009D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9A5E86E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D7F7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7F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ivecareer.com/resume-samples/resumes-mis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2021-05-19T14:45:00Z</dcterms:created>
  <dcterms:modified xsi:type="dcterms:W3CDTF">2021-05-19T14:50:00Z</dcterms:modified>
</cp:coreProperties>
</file>