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43DF0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28E1F9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71F9BA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86408B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66E485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599BDB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BCFCB8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3808B8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B347A5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D065BF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DC444D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3517BC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DC785E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02655F" w14:textId="77777777" w:rsidR="00060EDB" w:rsidRPr="00313DA4" w:rsidRDefault="00060EDB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63F7C254" w14:textId="77777777" w:rsidR="00060EDB" w:rsidRPr="00313DA4" w:rsidRDefault="00527429">
      <w:pPr>
        <w:spacing w:before="4"/>
        <w:ind w:left="1751" w:right="1749"/>
        <w:jc w:val="center"/>
        <w:rPr>
          <w:rFonts w:asciiTheme="minorHAnsi" w:eastAsia="Franklin Gothic Heavy" w:hAnsiTheme="minorHAnsi" w:cstheme="minorHAnsi"/>
          <w:sz w:val="22"/>
          <w:szCs w:val="22"/>
        </w:rPr>
      </w:pPr>
      <w:r w:rsidRPr="00313DA4">
        <w:rPr>
          <w:rFonts w:asciiTheme="minorHAnsi" w:eastAsia="Franklin Gothic Heavy" w:hAnsiTheme="minorHAnsi" w:cstheme="minorHAnsi"/>
          <w:sz w:val="22"/>
          <w:szCs w:val="22"/>
        </w:rPr>
        <w:t>Ex</w:t>
      </w:r>
      <w:r w:rsidRPr="00313DA4">
        <w:rPr>
          <w:rFonts w:asciiTheme="minorHAnsi" w:eastAsia="Franklin Gothic Heavy" w:hAnsiTheme="minorHAnsi" w:cstheme="minorHAnsi"/>
          <w:spacing w:val="-2"/>
          <w:sz w:val="22"/>
          <w:szCs w:val="22"/>
        </w:rPr>
        <w:t>p</w:t>
      </w:r>
      <w:r w:rsidRPr="00313DA4">
        <w:rPr>
          <w:rFonts w:asciiTheme="minorHAnsi" w:eastAsia="Franklin Gothic Heavy" w:hAnsiTheme="minorHAnsi" w:cstheme="minorHAnsi"/>
          <w:sz w:val="22"/>
          <w:szCs w:val="22"/>
        </w:rPr>
        <w:t>erien</w:t>
      </w:r>
      <w:r w:rsidRPr="00313DA4">
        <w:rPr>
          <w:rFonts w:asciiTheme="minorHAnsi" w:eastAsia="Franklin Gothic Heavy" w:hAnsiTheme="minorHAnsi" w:cstheme="minorHAnsi"/>
          <w:spacing w:val="-3"/>
          <w:sz w:val="22"/>
          <w:szCs w:val="22"/>
        </w:rPr>
        <w:t>c</w:t>
      </w:r>
      <w:r w:rsidRPr="00313DA4">
        <w:rPr>
          <w:rFonts w:asciiTheme="minorHAnsi" w:eastAsia="Franklin Gothic Heavy" w:hAnsiTheme="minorHAnsi" w:cstheme="minorHAnsi"/>
          <w:sz w:val="22"/>
          <w:szCs w:val="22"/>
        </w:rPr>
        <w:t>ed</w:t>
      </w:r>
      <w:r w:rsidRPr="00313DA4">
        <w:rPr>
          <w:rFonts w:asciiTheme="minorHAnsi" w:eastAsia="Franklin Gothic Heavy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eastAsia="Franklin Gothic Heavy" w:hAnsiTheme="minorHAnsi" w:cstheme="minorHAnsi"/>
          <w:sz w:val="22"/>
          <w:szCs w:val="22"/>
        </w:rPr>
        <w:t>Resume</w:t>
      </w:r>
    </w:p>
    <w:p w14:paraId="32E70208" w14:textId="77777777" w:rsidR="00060EDB" w:rsidRPr="00313DA4" w:rsidRDefault="00527429">
      <w:pPr>
        <w:spacing w:line="580" w:lineRule="exact"/>
        <w:ind w:left="2508" w:right="2507"/>
        <w:jc w:val="center"/>
        <w:rPr>
          <w:rFonts w:asciiTheme="minorHAnsi" w:eastAsia="Franklin Gothic Heavy" w:hAnsiTheme="minorHAnsi" w:cstheme="minorHAnsi"/>
          <w:sz w:val="22"/>
          <w:szCs w:val="22"/>
        </w:rPr>
      </w:pPr>
      <w:r w:rsidRPr="00313DA4">
        <w:rPr>
          <w:rFonts w:asciiTheme="minorHAnsi" w:eastAsia="Franklin Gothic Heavy" w:hAnsiTheme="minorHAnsi" w:cstheme="minorHAnsi"/>
          <w:sz w:val="22"/>
          <w:szCs w:val="22"/>
        </w:rPr>
        <w:t>Sample Pa</w:t>
      </w:r>
      <w:r w:rsidRPr="00313DA4">
        <w:rPr>
          <w:rFonts w:asciiTheme="minorHAnsi" w:eastAsia="Franklin Gothic Heavy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eastAsia="Franklin Gothic Heavy" w:hAnsiTheme="minorHAnsi" w:cstheme="minorHAnsi"/>
          <w:sz w:val="22"/>
          <w:szCs w:val="22"/>
        </w:rPr>
        <w:t>k</w:t>
      </w:r>
      <w:r w:rsidRPr="00313DA4">
        <w:rPr>
          <w:rFonts w:asciiTheme="minorHAnsi" w:eastAsia="Franklin Gothic Heavy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eastAsia="Franklin Gothic Heavy" w:hAnsiTheme="minorHAnsi" w:cstheme="minorHAnsi"/>
          <w:sz w:val="22"/>
          <w:szCs w:val="22"/>
        </w:rPr>
        <w:t>t</w:t>
      </w:r>
    </w:p>
    <w:p w14:paraId="6345CDDD" w14:textId="77777777" w:rsidR="00060EDB" w:rsidRPr="00313DA4" w:rsidRDefault="00527429">
      <w:pPr>
        <w:spacing w:before="28"/>
        <w:ind w:left="402" w:right="400"/>
        <w:jc w:val="center"/>
        <w:rPr>
          <w:rFonts w:asciiTheme="minorHAnsi" w:eastAsia="Franklin Gothic Book" w:hAnsiTheme="minorHAnsi" w:cstheme="minorHAnsi"/>
          <w:sz w:val="22"/>
          <w:szCs w:val="22"/>
        </w:rPr>
      </w:pP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The at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t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ached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re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s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u</w:t>
      </w:r>
      <w:r w:rsidRPr="00313DA4">
        <w:rPr>
          <w:rFonts w:asciiTheme="minorHAnsi" w:eastAsia="Franklin Gothic Book" w:hAnsiTheme="minorHAnsi" w:cstheme="minorHAnsi"/>
          <w:i/>
          <w:spacing w:val="-3"/>
          <w:sz w:val="22"/>
          <w:szCs w:val="22"/>
        </w:rPr>
        <w:t>m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es a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r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e</w:t>
      </w:r>
      <w:r w:rsidRPr="00313DA4">
        <w:rPr>
          <w:rFonts w:asciiTheme="minorHAnsi" w:eastAsia="Franklin Gothic Book" w:hAnsiTheme="minorHAnsi" w:cstheme="minorHAnsi"/>
          <w:i/>
          <w:spacing w:val="-2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d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es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ign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ed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 xml:space="preserve">to 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ass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i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s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t ex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p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er</w:t>
      </w:r>
      <w:r w:rsidRPr="00313DA4">
        <w:rPr>
          <w:rFonts w:asciiTheme="minorHAnsi" w:eastAsia="Franklin Gothic Book" w:hAnsiTheme="minorHAnsi" w:cstheme="minorHAnsi"/>
          <w:i/>
          <w:spacing w:val="2"/>
          <w:sz w:val="22"/>
          <w:szCs w:val="22"/>
        </w:rPr>
        <w:t>i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enced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i/>
          <w:spacing w:val="1"/>
          <w:sz w:val="22"/>
          <w:szCs w:val="22"/>
        </w:rPr>
        <w:t>c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a</w:t>
      </w:r>
      <w:r w:rsidRPr="00313DA4">
        <w:rPr>
          <w:rFonts w:asciiTheme="minorHAnsi" w:eastAsia="Franklin Gothic Book" w:hAnsiTheme="minorHAnsi" w:cstheme="minorHAnsi"/>
          <w:i/>
          <w:spacing w:val="-2"/>
          <w:sz w:val="22"/>
          <w:szCs w:val="22"/>
        </w:rPr>
        <w:t>n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d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i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d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a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t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 xml:space="preserve">es 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i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n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im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p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rovi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n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g a</w:t>
      </w:r>
      <w:r w:rsidRPr="00313DA4">
        <w:rPr>
          <w:rFonts w:asciiTheme="minorHAnsi" w:eastAsia="Franklin Gothic Book" w:hAnsiTheme="minorHAnsi" w:cstheme="minorHAnsi"/>
          <w:i/>
          <w:spacing w:val="-2"/>
          <w:sz w:val="22"/>
          <w:szCs w:val="22"/>
        </w:rPr>
        <w:t>n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d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 xml:space="preserve">/or 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r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evi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s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i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n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g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t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h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eir re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s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um</w:t>
      </w:r>
      <w:r w:rsidRPr="00313DA4">
        <w:rPr>
          <w:rFonts w:asciiTheme="minorHAnsi" w:eastAsia="Franklin Gothic Book" w:hAnsiTheme="minorHAnsi" w:cstheme="minorHAnsi"/>
          <w:i/>
          <w:spacing w:val="1"/>
          <w:sz w:val="22"/>
          <w:szCs w:val="22"/>
        </w:rPr>
        <w:t>e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s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. You</w:t>
      </w:r>
      <w:r w:rsidRPr="00313DA4">
        <w:rPr>
          <w:rFonts w:asciiTheme="minorHAnsi" w:eastAsia="Franklin Gothic Book" w:hAnsiTheme="minorHAnsi" w:cstheme="minorHAnsi"/>
          <w:i/>
          <w:spacing w:val="-2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i/>
          <w:spacing w:val="1"/>
          <w:sz w:val="22"/>
          <w:szCs w:val="22"/>
        </w:rPr>
        <w:t>c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an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i/>
          <w:spacing w:val="1"/>
          <w:sz w:val="22"/>
          <w:szCs w:val="22"/>
        </w:rPr>
        <w:t>f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i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n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d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 xml:space="preserve">other </w:t>
      </w:r>
      <w:r w:rsidRPr="00313DA4">
        <w:rPr>
          <w:rFonts w:asciiTheme="minorHAnsi" w:eastAsia="Franklin Gothic Book" w:hAnsiTheme="minorHAnsi" w:cstheme="minorHAnsi"/>
          <w:i/>
          <w:spacing w:val="-4"/>
          <w:sz w:val="22"/>
          <w:szCs w:val="22"/>
        </w:rPr>
        <w:t>g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 xml:space="preserve">ood 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s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a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mp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les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in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 xml:space="preserve"> b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ooks a</w:t>
      </w:r>
      <w:r w:rsidRPr="00313DA4">
        <w:rPr>
          <w:rFonts w:asciiTheme="minorHAnsi" w:eastAsia="Franklin Gothic Book" w:hAnsiTheme="minorHAnsi" w:cstheme="minorHAnsi"/>
          <w:i/>
          <w:spacing w:val="-2"/>
          <w:sz w:val="22"/>
          <w:szCs w:val="22"/>
        </w:rPr>
        <w:t>n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d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t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h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rough we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bs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i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t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es. Vi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s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it wi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t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 xml:space="preserve">h a 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P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eer</w:t>
      </w:r>
      <w:r w:rsidRPr="00313DA4">
        <w:rPr>
          <w:rFonts w:asciiTheme="minorHAnsi" w:eastAsia="Franklin Gothic Book" w:hAnsiTheme="minorHAnsi" w:cstheme="minorHAnsi"/>
          <w:i/>
          <w:spacing w:val="-3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Ca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r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eer A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d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vi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s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 xml:space="preserve">or </w:t>
      </w:r>
      <w:r w:rsidRPr="00313DA4">
        <w:rPr>
          <w:rFonts w:asciiTheme="minorHAnsi" w:eastAsia="Franklin Gothic Book" w:hAnsiTheme="minorHAnsi" w:cstheme="minorHAnsi"/>
          <w:i/>
          <w:spacing w:val="-3"/>
          <w:sz w:val="22"/>
          <w:szCs w:val="22"/>
        </w:rPr>
        <w:t>i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f</w:t>
      </w:r>
      <w:r w:rsidRPr="00313DA4">
        <w:rPr>
          <w:rFonts w:asciiTheme="minorHAnsi" w:eastAsia="Franklin Gothic Book" w:hAnsiTheme="minorHAnsi" w:cstheme="minorHAnsi"/>
          <w:i/>
          <w:spacing w:val="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you h</w:t>
      </w:r>
      <w:r w:rsidRPr="00313DA4">
        <w:rPr>
          <w:rFonts w:asciiTheme="minorHAnsi" w:eastAsia="Franklin Gothic Book" w:hAnsiTheme="minorHAnsi" w:cstheme="minorHAnsi"/>
          <w:i/>
          <w:spacing w:val="-3"/>
          <w:sz w:val="22"/>
          <w:szCs w:val="22"/>
        </w:rPr>
        <w:t>a</w:t>
      </w:r>
      <w:r w:rsidRPr="00313DA4">
        <w:rPr>
          <w:rFonts w:asciiTheme="minorHAnsi" w:eastAsia="Franklin Gothic Book" w:hAnsiTheme="minorHAnsi" w:cstheme="minorHAnsi"/>
          <w:i/>
          <w:spacing w:val="-2"/>
          <w:sz w:val="22"/>
          <w:szCs w:val="22"/>
        </w:rPr>
        <w:t>v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e qu</w:t>
      </w:r>
      <w:r w:rsidRPr="00313DA4">
        <w:rPr>
          <w:rFonts w:asciiTheme="minorHAnsi" w:eastAsia="Franklin Gothic Book" w:hAnsiTheme="minorHAnsi" w:cstheme="minorHAnsi"/>
          <w:i/>
          <w:spacing w:val="1"/>
          <w:sz w:val="22"/>
          <w:szCs w:val="22"/>
        </w:rPr>
        <w:t>es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t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i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o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n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s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a</w:t>
      </w:r>
      <w:r w:rsidRPr="00313DA4">
        <w:rPr>
          <w:rFonts w:asciiTheme="minorHAnsi" w:eastAsia="Franklin Gothic Book" w:hAnsiTheme="minorHAnsi" w:cstheme="minorHAnsi"/>
          <w:i/>
          <w:spacing w:val="-2"/>
          <w:sz w:val="22"/>
          <w:szCs w:val="22"/>
        </w:rPr>
        <w:t>b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 xml:space="preserve">out your </w:t>
      </w:r>
      <w:r w:rsidRPr="00313DA4">
        <w:rPr>
          <w:rFonts w:asciiTheme="minorHAnsi" w:eastAsia="Franklin Gothic Book" w:hAnsiTheme="minorHAnsi" w:cstheme="minorHAnsi"/>
          <w:i/>
          <w:spacing w:val="-3"/>
          <w:sz w:val="22"/>
          <w:szCs w:val="22"/>
        </w:rPr>
        <w:t>r</w:t>
      </w:r>
      <w:r w:rsidRPr="00313DA4">
        <w:rPr>
          <w:rFonts w:asciiTheme="minorHAnsi" w:eastAsia="Franklin Gothic Book" w:hAnsiTheme="minorHAnsi" w:cstheme="minorHAnsi"/>
          <w:i/>
          <w:spacing w:val="-2"/>
          <w:sz w:val="22"/>
          <w:szCs w:val="22"/>
        </w:rPr>
        <w:t>e</w:t>
      </w:r>
      <w:r w:rsidRPr="00313DA4">
        <w:rPr>
          <w:rFonts w:asciiTheme="minorHAnsi" w:eastAsia="Franklin Gothic Book" w:hAnsiTheme="minorHAnsi" w:cstheme="minorHAnsi"/>
          <w:i/>
          <w:spacing w:val="-1"/>
          <w:sz w:val="22"/>
          <w:szCs w:val="22"/>
        </w:rPr>
        <w:t>s</w:t>
      </w:r>
      <w:r w:rsidRPr="00313DA4">
        <w:rPr>
          <w:rFonts w:asciiTheme="minorHAnsi" w:eastAsia="Franklin Gothic Book" w:hAnsiTheme="minorHAnsi" w:cstheme="minorHAnsi"/>
          <w:i/>
          <w:sz w:val="22"/>
          <w:szCs w:val="22"/>
        </w:rPr>
        <w:t>ume.</w:t>
      </w:r>
    </w:p>
    <w:p w14:paraId="07F772C7" w14:textId="77777777" w:rsidR="00060EDB" w:rsidRPr="00313DA4" w:rsidRDefault="00060EDB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3AFAE774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8E1898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5255AF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AE0BF0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0CEF93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4F97C4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7E3158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37A91B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5F23C2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EBC297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951822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CBC529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57BCFD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FA22EF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1AE951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758EA3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EDBE42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A8C8E8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3071CD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8AB9B0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D5898DB" w14:textId="77777777" w:rsidR="00313DA4" w:rsidRPr="00313DA4" w:rsidRDefault="00313DA4">
      <w:pPr>
        <w:spacing w:before="24"/>
        <w:ind w:left="3576" w:right="3595"/>
        <w:jc w:val="center"/>
        <w:rPr>
          <w:rFonts w:asciiTheme="minorHAnsi" w:hAnsiTheme="minorHAnsi" w:cstheme="minorHAnsi"/>
          <w:sz w:val="22"/>
          <w:szCs w:val="22"/>
        </w:rPr>
      </w:pPr>
    </w:p>
    <w:p w14:paraId="053709CD" w14:textId="77777777" w:rsidR="00313DA4" w:rsidRPr="00313DA4" w:rsidRDefault="00313DA4">
      <w:pPr>
        <w:spacing w:before="24"/>
        <w:ind w:left="3576" w:right="3595"/>
        <w:jc w:val="center"/>
        <w:rPr>
          <w:rFonts w:asciiTheme="minorHAnsi" w:hAnsiTheme="minorHAnsi" w:cstheme="minorHAnsi"/>
          <w:sz w:val="22"/>
          <w:szCs w:val="22"/>
        </w:rPr>
      </w:pPr>
    </w:p>
    <w:p w14:paraId="5D860282" w14:textId="77777777" w:rsidR="00313DA4" w:rsidRPr="00313DA4" w:rsidRDefault="00313DA4">
      <w:pPr>
        <w:spacing w:before="24"/>
        <w:ind w:left="3576" w:right="3595"/>
        <w:jc w:val="center"/>
        <w:rPr>
          <w:rFonts w:asciiTheme="minorHAnsi" w:hAnsiTheme="minorHAnsi" w:cstheme="minorHAnsi"/>
          <w:sz w:val="22"/>
          <w:szCs w:val="22"/>
        </w:rPr>
      </w:pPr>
    </w:p>
    <w:p w14:paraId="1EF56727" w14:textId="77777777" w:rsidR="00313DA4" w:rsidRPr="00313DA4" w:rsidRDefault="00313DA4">
      <w:pPr>
        <w:spacing w:before="24"/>
        <w:ind w:left="3576" w:right="3595"/>
        <w:jc w:val="center"/>
        <w:rPr>
          <w:rFonts w:asciiTheme="minorHAnsi" w:hAnsiTheme="minorHAnsi" w:cstheme="minorHAnsi"/>
          <w:sz w:val="22"/>
          <w:szCs w:val="22"/>
        </w:rPr>
      </w:pPr>
    </w:p>
    <w:p w14:paraId="05DB2E04" w14:textId="77777777" w:rsidR="00313DA4" w:rsidRPr="00313DA4" w:rsidRDefault="00313DA4">
      <w:pPr>
        <w:spacing w:before="24"/>
        <w:ind w:left="3576" w:right="3595"/>
        <w:jc w:val="center"/>
        <w:rPr>
          <w:rFonts w:asciiTheme="minorHAnsi" w:hAnsiTheme="minorHAnsi" w:cstheme="minorHAnsi"/>
          <w:sz w:val="22"/>
          <w:szCs w:val="22"/>
        </w:rPr>
      </w:pPr>
    </w:p>
    <w:p w14:paraId="22494DEE" w14:textId="77777777" w:rsidR="00313DA4" w:rsidRPr="00313DA4" w:rsidRDefault="00313DA4">
      <w:pPr>
        <w:spacing w:before="24"/>
        <w:ind w:left="3576" w:right="3595"/>
        <w:jc w:val="center"/>
        <w:rPr>
          <w:rFonts w:asciiTheme="minorHAnsi" w:hAnsiTheme="minorHAnsi" w:cstheme="minorHAnsi"/>
          <w:sz w:val="22"/>
          <w:szCs w:val="22"/>
        </w:rPr>
      </w:pPr>
    </w:p>
    <w:p w14:paraId="2A4C94F1" w14:textId="77777777" w:rsidR="00313DA4" w:rsidRPr="00313DA4" w:rsidRDefault="00313DA4">
      <w:pPr>
        <w:spacing w:before="24"/>
        <w:ind w:left="3576" w:right="3595"/>
        <w:jc w:val="center"/>
        <w:rPr>
          <w:rFonts w:asciiTheme="minorHAnsi" w:hAnsiTheme="minorHAnsi" w:cstheme="minorHAnsi"/>
          <w:sz w:val="22"/>
          <w:szCs w:val="22"/>
        </w:rPr>
      </w:pPr>
    </w:p>
    <w:p w14:paraId="69365C8E" w14:textId="77777777" w:rsidR="00313DA4" w:rsidRPr="00313DA4" w:rsidRDefault="00313DA4">
      <w:pPr>
        <w:spacing w:before="24"/>
        <w:ind w:left="3576" w:right="3595"/>
        <w:jc w:val="center"/>
        <w:rPr>
          <w:rFonts w:asciiTheme="minorHAnsi" w:hAnsiTheme="minorHAnsi" w:cstheme="minorHAnsi"/>
          <w:sz w:val="22"/>
          <w:szCs w:val="22"/>
        </w:rPr>
      </w:pPr>
    </w:p>
    <w:p w14:paraId="6A289313" w14:textId="77777777" w:rsidR="00313DA4" w:rsidRPr="00313DA4" w:rsidRDefault="00313DA4">
      <w:pPr>
        <w:spacing w:before="24"/>
        <w:ind w:left="3576" w:right="3595"/>
        <w:jc w:val="center"/>
        <w:rPr>
          <w:rFonts w:asciiTheme="minorHAnsi" w:hAnsiTheme="minorHAnsi" w:cstheme="minorHAnsi"/>
          <w:sz w:val="22"/>
          <w:szCs w:val="22"/>
        </w:rPr>
      </w:pPr>
    </w:p>
    <w:p w14:paraId="45991B69" w14:textId="77777777" w:rsidR="00313DA4" w:rsidRPr="00313DA4" w:rsidRDefault="00313DA4">
      <w:pPr>
        <w:spacing w:before="24"/>
        <w:ind w:left="3576" w:right="3595"/>
        <w:jc w:val="center"/>
        <w:rPr>
          <w:rFonts w:asciiTheme="minorHAnsi" w:hAnsiTheme="minorHAnsi" w:cstheme="minorHAnsi"/>
          <w:sz w:val="22"/>
          <w:szCs w:val="22"/>
        </w:rPr>
      </w:pPr>
    </w:p>
    <w:p w14:paraId="07649760" w14:textId="77777777" w:rsidR="00313DA4" w:rsidRPr="00313DA4" w:rsidRDefault="00313DA4">
      <w:pPr>
        <w:spacing w:before="24"/>
        <w:ind w:left="3576" w:right="3595"/>
        <w:jc w:val="center"/>
        <w:rPr>
          <w:rFonts w:asciiTheme="minorHAnsi" w:hAnsiTheme="minorHAnsi" w:cstheme="minorHAnsi"/>
          <w:sz w:val="22"/>
          <w:szCs w:val="22"/>
        </w:rPr>
      </w:pPr>
    </w:p>
    <w:p w14:paraId="349C5081" w14:textId="77777777" w:rsidR="00313DA4" w:rsidRPr="00313DA4" w:rsidRDefault="00313DA4">
      <w:pPr>
        <w:spacing w:before="24"/>
        <w:ind w:left="3576" w:right="3595"/>
        <w:jc w:val="center"/>
        <w:rPr>
          <w:rFonts w:asciiTheme="minorHAnsi" w:hAnsiTheme="minorHAnsi" w:cstheme="minorHAnsi"/>
          <w:sz w:val="22"/>
          <w:szCs w:val="22"/>
        </w:rPr>
      </w:pPr>
    </w:p>
    <w:p w14:paraId="22439364" w14:textId="77777777" w:rsidR="00313DA4" w:rsidRPr="00313DA4" w:rsidRDefault="00313DA4">
      <w:pPr>
        <w:spacing w:before="24"/>
        <w:ind w:left="3576" w:right="3595"/>
        <w:jc w:val="center"/>
        <w:rPr>
          <w:rFonts w:asciiTheme="minorHAnsi" w:hAnsiTheme="minorHAnsi" w:cstheme="minorHAnsi"/>
          <w:sz w:val="22"/>
          <w:szCs w:val="22"/>
        </w:rPr>
      </w:pPr>
    </w:p>
    <w:p w14:paraId="0D167178" w14:textId="77777777" w:rsidR="00313DA4" w:rsidRPr="00313DA4" w:rsidRDefault="00313DA4">
      <w:pPr>
        <w:spacing w:before="24"/>
        <w:ind w:left="3576" w:right="3595"/>
        <w:jc w:val="center"/>
        <w:rPr>
          <w:rFonts w:asciiTheme="minorHAnsi" w:hAnsiTheme="minorHAnsi" w:cstheme="minorHAnsi"/>
          <w:sz w:val="22"/>
          <w:szCs w:val="22"/>
        </w:rPr>
      </w:pPr>
    </w:p>
    <w:p w14:paraId="2BDE7D55" w14:textId="77777777" w:rsidR="00313DA4" w:rsidRPr="00313DA4" w:rsidRDefault="00313DA4">
      <w:pPr>
        <w:spacing w:before="24"/>
        <w:ind w:left="3576" w:right="3595"/>
        <w:jc w:val="center"/>
        <w:rPr>
          <w:rFonts w:asciiTheme="minorHAnsi" w:hAnsiTheme="minorHAnsi" w:cstheme="minorHAnsi"/>
          <w:sz w:val="22"/>
          <w:szCs w:val="22"/>
        </w:rPr>
      </w:pPr>
    </w:p>
    <w:p w14:paraId="32B1B58F" w14:textId="77777777" w:rsidR="00313DA4" w:rsidRPr="00313DA4" w:rsidRDefault="00313DA4">
      <w:pPr>
        <w:spacing w:before="24"/>
        <w:ind w:left="3576" w:right="3595"/>
        <w:jc w:val="center"/>
        <w:rPr>
          <w:rFonts w:asciiTheme="minorHAnsi" w:hAnsiTheme="minorHAnsi" w:cstheme="minorHAnsi"/>
          <w:sz w:val="22"/>
          <w:szCs w:val="22"/>
        </w:rPr>
      </w:pPr>
    </w:p>
    <w:p w14:paraId="13E47203" w14:textId="77777777" w:rsidR="00313DA4" w:rsidRPr="00313DA4" w:rsidRDefault="00313DA4">
      <w:pPr>
        <w:spacing w:before="24"/>
        <w:ind w:left="3576" w:right="3595"/>
        <w:jc w:val="center"/>
        <w:rPr>
          <w:rFonts w:asciiTheme="minorHAnsi" w:hAnsiTheme="minorHAnsi" w:cstheme="minorHAnsi"/>
          <w:sz w:val="22"/>
          <w:szCs w:val="22"/>
        </w:rPr>
      </w:pPr>
    </w:p>
    <w:p w14:paraId="38E0C7A8" w14:textId="77777777" w:rsidR="00313DA4" w:rsidRPr="00313DA4" w:rsidRDefault="00313DA4">
      <w:pPr>
        <w:spacing w:before="24"/>
        <w:ind w:left="3576" w:right="3595"/>
        <w:jc w:val="center"/>
        <w:rPr>
          <w:rFonts w:asciiTheme="minorHAnsi" w:hAnsiTheme="minorHAnsi" w:cstheme="minorHAnsi"/>
          <w:sz w:val="22"/>
          <w:szCs w:val="22"/>
        </w:rPr>
      </w:pPr>
    </w:p>
    <w:p w14:paraId="302476E0" w14:textId="77777777" w:rsidR="00313DA4" w:rsidRPr="00313DA4" w:rsidRDefault="00313DA4">
      <w:pPr>
        <w:spacing w:before="24"/>
        <w:ind w:left="3576" w:right="3595"/>
        <w:jc w:val="center"/>
        <w:rPr>
          <w:rFonts w:asciiTheme="minorHAnsi" w:hAnsiTheme="minorHAnsi" w:cstheme="minorHAnsi"/>
          <w:sz w:val="22"/>
          <w:szCs w:val="22"/>
        </w:rPr>
      </w:pPr>
    </w:p>
    <w:p w14:paraId="20421847" w14:textId="77777777" w:rsidR="00313DA4" w:rsidRPr="00313DA4" w:rsidRDefault="00313DA4">
      <w:pPr>
        <w:spacing w:before="24"/>
        <w:ind w:left="3576" w:right="3595"/>
        <w:jc w:val="center"/>
        <w:rPr>
          <w:rFonts w:asciiTheme="minorHAnsi" w:hAnsiTheme="minorHAnsi" w:cstheme="minorHAnsi"/>
          <w:sz w:val="22"/>
          <w:szCs w:val="22"/>
        </w:rPr>
      </w:pPr>
    </w:p>
    <w:p w14:paraId="7112F2FF" w14:textId="77777777" w:rsidR="00313DA4" w:rsidRPr="00313DA4" w:rsidRDefault="00313DA4">
      <w:pPr>
        <w:spacing w:before="24"/>
        <w:ind w:left="3576" w:right="3595"/>
        <w:jc w:val="center"/>
        <w:rPr>
          <w:rFonts w:asciiTheme="minorHAnsi" w:hAnsiTheme="minorHAnsi" w:cstheme="minorHAnsi"/>
          <w:sz w:val="22"/>
          <w:szCs w:val="22"/>
        </w:rPr>
      </w:pPr>
    </w:p>
    <w:p w14:paraId="6924CC20" w14:textId="77777777" w:rsidR="00313DA4" w:rsidRPr="00313DA4" w:rsidRDefault="00313DA4">
      <w:pPr>
        <w:spacing w:before="24"/>
        <w:ind w:left="3576" w:right="3595"/>
        <w:jc w:val="center"/>
        <w:rPr>
          <w:rFonts w:asciiTheme="minorHAnsi" w:hAnsiTheme="minorHAnsi" w:cstheme="minorHAnsi"/>
          <w:sz w:val="22"/>
          <w:szCs w:val="22"/>
        </w:rPr>
      </w:pPr>
    </w:p>
    <w:p w14:paraId="7C8E3800" w14:textId="77777777" w:rsidR="00313DA4" w:rsidRPr="00313DA4" w:rsidRDefault="00313DA4">
      <w:pPr>
        <w:spacing w:before="24"/>
        <w:ind w:left="3576" w:right="3595"/>
        <w:jc w:val="center"/>
        <w:rPr>
          <w:rFonts w:asciiTheme="minorHAnsi" w:hAnsiTheme="minorHAnsi" w:cstheme="minorHAnsi"/>
          <w:sz w:val="22"/>
          <w:szCs w:val="22"/>
        </w:rPr>
      </w:pPr>
    </w:p>
    <w:p w14:paraId="2D595BF5" w14:textId="77777777" w:rsidR="00313DA4" w:rsidRPr="00313DA4" w:rsidRDefault="00313DA4">
      <w:pPr>
        <w:spacing w:line="220" w:lineRule="exact"/>
        <w:ind w:left="3740" w:right="3763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Lynn Thomson</w:t>
      </w:r>
    </w:p>
    <w:p w14:paraId="114D0882" w14:textId="20210213" w:rsidR="00060EDB" w:rsidRPr="00313DA4" w:rsidRDefault="00527429">
      <w:pPr>
        <w:spacing w:line="220" w:lineRule="exact"/>
        <w:ind w:left="3740" w:right="3763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1"/>
          <w:sz w:val="22"/>
          <w:szCs w:val="22"/>
        </w:rPr>
        <w:t>220</w:t>
      </w:r>
      <w:r w:rsidRPr="00313DA4">
        <w:rPr>
          <w:rFonts w:asciiTheme="minorHAnsi" w:hAnsiTheme="minorHAnsi" w:cstheme="minorHAnsi"/>
          <w:sz w:val="22"/>
          <w:szCs w:val="22"/>
        </w:rPr>
        <w:t>0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13DA4">
        <w:rPr>
          <w:rFonts w:asciiTheme="minorHAnsi" w:hAnsiTheme="minorHAnsi" w:cstheme="minorHAnsi"/>
          <w:sz w:val="22"/>
          <w:szCs w:val="22"/>
        </w:rPr>
        <w:t>th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Ke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13DA4">
        <w:rPr>
          <w:rFonts w:asciiTheme="minorHAnsi" w:hAnsiTheme="minorHAnsi" w:cstheme="minorHAnsi"/>
          <w:sz w:val="22"/>
          <w:szCs w:val="22"/>
        </w:rPr>
        <w:t>e,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w w:val="99"/>
          <w:sz w:val="22"/>
          <w:szCs w:val="22"/>
        </w:rPr>
        <w:t>#</w:t>
      </w:r>
      <w:r w:rsidRPr="00313DA4">
        <w:rPr>
          <w:rFonts w:asciiTheme="minorHAnsi" w:hAnsiTheme="minorHAnsi" w:cstheme="minorHAnsi"/>
          <w:w w:val="99"/>
          <w:sz w:val="22"/>
          <w:szCs w:val="22"/>
        </w:rPr>
        <w:t>1</w:t>
      </w:r>
    </w:p>
    <w:p w14:paraId="534C1055" w14:textId="3AEFACA7" w:rsidR="00060EDB" w:rsidRPr="00313DA4" w:rsidRDefault="00527429">
      <w:pPr>
        <w:ind w:left="3821" w:right="3842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313DA4">
        <w:rPr>
          <w:rFonts w:asciiTheme="minorHAnsi" w:hAnsiTheme="minorHAnsi" w:cstheme="minorHAnsi"/>
          <w:sz w:val="22"/>
          <w:szCs w:val="22"/>
        </w:rPr>
        <w:t>ic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lli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w w:val="99"/>
          <w:sz w:val="22"/>
          <w:szCs w:val="22"/>
        </w:rPr>
        <w:t>6061</w:t>
      </w:r>
      <w:r w:rsidRPr="00313DA4">
        <w:rPr>
          <w:rFonts w:asciiTheme="minorHAnsi" w:hAnsiTheme="minorHAnsi" w:cstheme="minorHAnsi"/>
          <w:w w:val="99"/>
          <w:sz w:val="22"/>
          <w:szCs w:val="22"/>
        </w:rPr>
        <w:t xml:space="preserve">7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(773</w:t>
      </w:r>
      <w:r w:rsidRPr="00313DA4">
        <w:rPr>
          <w:rFonts w:asciiTheme="minorHAnsi" w:hAnsiTheme="minorHAnsi" w:cstheme="minorHAnsi"/>
          <w:sz w:val="22"/>
          <w:szCs w:val="22"/>
        </w:rPr>
        <w:t>)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w w:val="99"/>
          <w:sz w:val="22"/>
          <w:szCs w:val="22"/>
        </w:rPr>
        <w:t>0</w:t>
      </w:r>
      <w:r w:rsidRPr="00313DA4">
        <w:rPr>
          <w:rFonts w:asciiTheme="minorHAnsi" w:hAnsiTheme="minorHAnsi" w:cstheme="minorHAnsi"/>
          <w:spacing w:val="-1"/>
          <w:w w:val="99"/>
          <w:sz w:val="22"/>
          <w:szCs w:val="22"/>
        </w:rPr>
        <w:t>0</w:t>
      </w:r>
      <w:r w:rsidRPr="00313DA4">
        <w:rPr>
          <w:rFonts w:asciiTheme="minorHAnsi" w:hAnsiTheme="minorHAnsi" w:cstheme="minorHAnsi"/>
          <w:spacing w:val="1"/>
          <w:w w:val="99"/>
          <w:sz w:val="22"/>
          <w:szCs w:val="22"/>
        </w:rPr>
        <w:t>0</w:t>
      </w:r>
      <w:r w:rsidRPr="00313DA4">
        <w:rPr>
          <w:rFonts w:asciiTheme="minorHAnsi" w:hAnsiTheme="minorHAnsi" w:cstheme="minorHAnsi"/>
          <w:spacing w:val="-2"/>
          <w:w w:val="99"/>
          <w:sz w:val="22"/>
          <w:szCs w:val="22"/>
        </w:rPr>
        <w:t>-</w:t>
      </w:r>
      <w:r w:rsidRPr="00313DA4">
        <w:rPr>
          <w:rFonts w:asciiTheme="minorHAnsi" w:hAnsiTheme="minorHAnsi" w:cstheme="minorHAnsi"/>
          <w:spacing w:val="1"/>
          <w:w w:val="99"/>
          <w:sz w:val="22"/>
          <w:szCs w:val="22"/>
        </w:rPr>
        <w:t xml:space="preserve">2000 </w:t>
      </w:r>
      <w:hyperlink r:id="rId7" w:history="1">
        <w:r w:rsidR="00313DA4" w:rsidRPr="00313DA4">
          <w:rPr>
            <w:rStyle w:val="Hyperlink"/>
            <w:rFonts w:asciiTheme="minorHAnsi" w:hAnsiTheme="minorHAnsi" w:cstheme="minorHAnsi"/>
            <w:color w:val="auto"/>
            <w:spacing w:val="-1"/>
            <w:w w:val="99"/>
            <w:sz w:val="22"/>
            <w:szCs w:val="22"/>
          </w:rPr>
          <w:t>lynn@gmail.com</w:t>
        </w:r>
      </w:hyperlink>
    </w:p>
    <w:p w14:paraId="281B7F8F" w14:textId="77777777" w:rsidR="00060EDB" w:rsidRPr="00313DA4" w:rsidRDefault="00060EDB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41F957AF" w14:textId="77777777" w:rsidR="00060EDB" w:rsidRPr="00313DA4" w:rsidRDefault="00527429">
      <w:pPr>
        <w:ind w:left="2260" w:right="146" w:hanging="21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areer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z w:val="22"/>
          <w:szCs w:val="22"/>
        </w:rPr>
        <w:t>ar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:       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al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een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eal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op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ent expe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n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e 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 xml:space="preserve">,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s we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he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t/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 xml:space="preserve">and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l ho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313DA4">
        <w:rPr>
          <w:rFonts w:asciiTheme="minorHAnsi" w:hAnsiTheme="minorHAnsi" w:cstheme="minorHAnsi"/>
          <w:sz w:val="22"/>
          <w:szCs w:val="22"/>
        </w:rPr>
        <w:t>ndu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.  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en ab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 xml:space="preserve">and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ene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13DA4">
        <w:rPr>
          <w:rFonts w:asciiTheme="minorHAnsi" w:hAnsiTheme="minorHAnsi" w:cstheme="minorHAnsi"/>
          <w:sz w:val="22"/>
          <w:szCs w:val="22"/>
        </w:rPr>
        <w:t xml:space="preserve">et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 xml:space="preserve">ch,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on,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z w:val="22"/>
          <w:szCs w:val="22"/>
        </w:rPr>
        <w:t>ne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on, b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, 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n, de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op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</w:p>
    <w:p w14:paraId="15A59A09" w14:textId="77777777" w:rsidR="00060EDB" w:rsidRPr="00313DA4" w:rsidRDefault="00527429">
      <w:pPr>
        <w:spacing w:before="2" w:line="240" w:lineRule="exact"/>
        <w:ind w:left="2260" w:right="339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on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-g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ng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ena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s.  Ex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cco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pan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ed by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adu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 bus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 xml:space="preserve">ee,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al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 xml:space="preserve">n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ead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p 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 co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un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</w:p>
    <w:p w14:paraId="0D130D5C" w14:textId="77777777" w:rsidR="00060EDB" w:rsidRPr="00313DA4" w:rsidRDefault="00527429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de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op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2EF43DD7" w14:textId="77777777" w:rsidR="00060EDB" w:rsidRPr="00313DA4" w:rsidRDefault="00060EDB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AF53C84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z w:val="22"/>
          <w:szCs w:val="22"/>
        </w:rPr>
        <w:t xml:space="preserve">Work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313DA4">
        <w:rPr>
          <w:rFonts w:asciiTheme="minorHAnsi" w:hAnsiTheme="minorHAnsi" w:cstheme="minorHAnsi"/>
          <w:b/>
          <w:sz w:val="22"/>
          <w:szCs w:val="22"/>
        </w:rPr>
        <w:t>per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:      </w:t>
      </w:r>
      <w:r w:rsidRPr="00313DA4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13DA4">
        <w:rPr>
          <w:rFonts w:asciiTheme="minorHAnsi" w:hAnsiTheme="minorHAnsi" w:cstheme="minorHAnsi"/>
          <w:b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z w:val="22"/>
          <w:szCs w:val="22"/>
        </w:rPr>
        <w:t>pro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z w:val="22"/>
          <w:szCs w:val="22"/>
        </w:rPr>
        <w:t>ent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re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s, 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nc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.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ca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o, 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no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s</w:t>
      </w:r>
    </w:p>
    <w:p w14:paraId="5D1F84DE" w14:textId="77777777" w:rsidR="00060EDB" w:rsidRPr="00313DA4" w:rsidRDefault="00527429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V</w:t>
      </w:r>
      <w:r w:rsidRPr="00313DA4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i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 xml:space="preserve">ce </w:t>
      </w:r>
      <w:r w:rsidRPr="00313DA4">
        <w:rPr>
          <w:rFonts w:asciiTheme="minorHAnsi" w:hAnsiTheme="minorHAnsi" w:cstheme="minorHAnsi"/>
          <w:spacing w:val="-3"/>
          <w:sz w:val="22"/>
          <w:szCs w:val="22"/>
          <w:u w:val="single" w:color="000000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de</w:t>
      </w:r>
      <w:r w:rsidRPr="00313DA4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 xml:space="preserve">, </w:t>
      </w:r>
      <w:r w:rsidRPr="00313DA4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R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a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 xml:space="preserve">e </w:t>
      </w:r>
      <w:r w:rsidRPr="00313DA4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D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v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op</w:t>
      </w:r>
      <w:r w:rsidRPr="00313DA4">
        <w:rPr>
          <w:rFonts w:asciiTheme="minorHAnsi" w:hAnsiTheme="minorHAnsi" w:cstheme="minorHAnsi"/>
          <w:spacing w:val="-4"/>
          <w:sz w:val="22"/>
          <w:szCs w:val="22"/>
          <w:u w:val="single" w:color="000000"/>
        </w:rPr>
        <w:t>m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ent</w:t>
      </w:r>
      <w:r w:rsidRPr="00313DA4">
        <w:rPr>
          <w:rFonts w:asciiTheme="minorHAnsi" w:hAnsiTheme="minorHAnsi" w:cstheme="minorHAnsi"/>
          <w:sz w:val="22"/>
          <w:szCs w:val="22"/>
        </w:rPr>
        <w:t xml:space="preserve">                 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1997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</w:p>
    <w:p w14:paraId="1D392EAA" w14:textId="77777777" w:rsidR="00060EDB" w:rsidRPr="00313DA4" w:rsidRDefault="00527429">
      <w:pPr>
        <w:spacing w:before="1"/>
        <w:ind w:left="2260" w:right="329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05F2B2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9" type="#_x0000_t75" style="position:absolute;left:0;text-align:left;margin-left:198pt;margin-top:50.5pt;width:10.1pt;height:27pt;z-index:-251679744;mso-position-horizontal-relative:page">
            <v:imagedata r:id="rId8" o:title=""/>
            <w10:wrap anchorx="page"/>
          </v:shape>
        </w:pic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de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al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 de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op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pu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he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 xml:space="preserve">d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4"/>
          <w:sz w:val="22"/>
          <w:szCs w:val="22"/>
        </w:rPr>
        <w:t>j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ho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 cen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ha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op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 xml:space="preserve">s. 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ana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e 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op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ng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313DA4">
        <w:rPr>
          <w:rFonts w:asciiTheme="minorHAnsi" w:hAnsiTheme="minorHAnsi" w:cstheme="minorHAnsi"/>
          <w:sz w:val="22"/>
          <w:szCs w:val="22"/>
        </w:rPr>
        <w:t>om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el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on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 xml:space="preserve">nd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e 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eg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o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on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313DA4">
        <w:rPr>
          <w:rFonts w:asciiTheme="minorHAnsi" w:hAnsiTheme="minorHAnsi" w:cstheme="minorHAnsi"/>
          <w:sz w:val="22"/>
          <w:szCs w:val="22"/>
        </w:rPr>
        <w:t>h 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313DA4">
        <w:rPr>
          <w:rFonts w:asciiTheme="minorHAnsi" w:hAnsiTheme="minorHAnsi" w:cstheme="minorHAnsi"/>
          <w:sz w:val="22"/>
          <w:szCs w:val="22"/>
        </w:rPr>
        <w:t>s 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l bud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et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o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ena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and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exp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35BFE675" w14:textId="77777777" w:rsidR="00060EDB" w:rsidRPr="00313DA4" w:rsidRDefault="00527429">
      <w:pPr>
        <w:spacing w:before="13" w:line="248" w:lineRule="auto"/>
        <w:ind w:left="2981" w:right="92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4AC3EEAC">
          <v:shape id="_x0000_s1108" type="#_x0000_t75" style="position:absolute;left:0;text-align:left;margin-left:198pt;margin-top:39.5pt;width:10.1pt;height:27pt;z-index:-251678720;mso-position-horizontal-relative:page">
            <v:imagedata r:id="rId8" o:title=""/>
            <w10:wrap anchorx="page"/>
          </v:shape>
        </w:pic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an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he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co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pan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st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al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op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depa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.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pe of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 xml:space="preserve">an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“b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”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se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docu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at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can 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 as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 xml:space="preserve">a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odel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 de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op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s.</w:t>
      </w:r>
    </w:p>
    <w:p w14:paraId="1DF8E0E9" w14:textId="77777777" w:rsidR="00060EDB" w:rsidRPr="00313DA4" w:rsidRDefault="00527429">
      <w:pPr>
        <w:spacing w:before="7"/>
        <w:ind w:left="2981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ap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bud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of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$1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13DA4">
        <w:rPr>
          <w:rFonts w:asciiTheme="minorHAnsi" w:hAnsiTheme="minorHAnsi" w:cstheme="minorHAnsi"/>
          <w:sz w:val="22"/>
          <w:szCs w:val="22"/>
        </w:rPr>
        <w:t xml:space="preserve">$20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illi</w:t>
      </w:r>
      <w:r w:rsidRPr="00313DA4">
        <w:rPr>
          <w:rFonts w:asciiTheme="minorHAnsi" w:hAnsiTheme="minorHAnsi" w:cstheme="minorHAnsi"/>
          <w:sz w:val="22"/>
          <w:szCs w:val="22"/>
        </w:rPr>
        <w:t>on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per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ea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6FD90C47" w14:textId="77777777" w:rsidR="00060EDB" w:rsidRPr="00313DA4" w:rsidRDefault="00527429">
      <w:pPr>
        <w:spacing w:before="16"/>
        <w:ind w:left="2981" w:right="208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Supe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se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of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20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13DA4">
        <w:rPr>
          <w:rFonts w:asciiTheme="minorHAnsi" w:hAnsiTheme="minorHAnsi" w:cstheme="minorHAnsi"/>
          <w:sz w:val="22"/>
          <w:szCs w:val="22"/>
        </w:rPr>
        <w:t>25;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 65 u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nd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 xml:space="preserve">12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pa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n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 ap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115,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13DA4">
        <w:rPr>
          <w:rFonts w:asciiTheme="minorHAnsi" w:hAnsiTheme="minorHAnsi" w:cstheme="minorHAnsi"/>
          <w:sz w:val="22"/>
          <w:szCs w:val="22"/>
        </w:rPr>
        <w:t>00 sq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74B9047D" w14:textId="77777777" w:rsidR="00060EDB" w:rsidRPr="00313DA4" w:rsidRDefault="00313DA4">
      <w:pPr>
        <w:spacing w:line="260" w:lineRule="exact"/>
        <w:ind w:left="262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59A80D08">
          <v:shape id="_x0000_i1026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oped 1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0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12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ons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annu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z w:val="22"/>
          <w:szCs w:val="22"/>
        </w:rPr>
        <w:t>, ea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h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b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d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ng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bud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z w:val="22"/>
          <w:szCs w:val="22"/>
        </w:rPr>
        <w:t>et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of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$7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0</w:t>
      </w:r>
      <w:r w:rsidR="00527429" w:rsidRPr="00313DA4">
        <w:rPr>
          <w:rFonts w:asciiTheme="minorHAnsi" w:hAnsiTheme="minorHAnsi" w:cstheme="minorHAnsi"/>
          <w:sz w:val="22"/>
          <w:szCs w:val="22"/>
        </w:rPr>
        <w:t>-</w:t>
      </w:r>
    </w:p>
    <w:p w14:paraId="78EE239F" w14:textId="77777777" w:rsidR="00060EDB" w:rsidRPr="00313DA4" w:rsidRDefault="00527429">
      <w:pPr>
        <w:spacing w:line="240" w:lineRule="exact"/>
        <w:ind w:left="2981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 xml:space="preserve">$100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on 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 xml:space="preserve">d 20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ear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e.</w:t>
      </w:r>
    </w:p>
    <w:p w14:paraId="62D98079" w14:textId="77777777" w:rsidR="00060EDB" w:rsidRPr="00313DA4" w:rsidRDefault="00313DA4">
      <w:pPr>
        <w:spacing w:before="17" w:line="240" w:lineRule="exact"/>
        <w:ind w:left="2981" w:right="1046" w:hanging="361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1F08CFDD">
          <v:shape id="_x0000_i1027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z w:val="22"/>
          <w:szCs w:val="22"/>
        </w:rPr>
        <w:t>Es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sh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d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="00527429" w:rsidRPr="00313DA4">
        <w:rPr>
          <w:rFonts w:asciiTheme="minorHAnsi" w:hAnsiTheme="minorHAnsi" w:cstheme="minorHAnsi"/>
          <w:sz w:val="22"/>
          <w:szCs w:val="22"/>
        </w:rPr>
        <w:t>et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eg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hat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su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n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ne</w:t>
      </w:r>
      <w:r w:rsidR="00527429" w:rsidRPr="00313DA4">
        <w:rPr>
          <w:rFonts w:asciiTheme="minorHAnsi" w:hAnsiTheme="minorHAnsi" w:cstheme="minorHAnsi"/>
          <w:sz w:val="22"/>
          <w:szCs w:val="22"/>
        </w:rPr>
        <w:t>w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un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z w:val="22"/>
          <w:szCs w:val="22"/>
        </w:rPr>
        <w:t>ene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ng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z w:val="22"/>
          <w:szCs w:val="22"/>
        </w:rPr>
        <w:t>ear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ne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="00527429" w:rsidRPr="00313DA4">
        <w:rPr>
          <w:rFonts w:asciiTheme="minorHAnsi" w:hAnsiTheme="minorHAnsi" w:cstheme="minorHAnsi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$50 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on.</w:t>
      </w:r>
    </w:p>
    <w:p w14:paraId="4D228995" w14:textId="77777777" w:rsidR="00060EDB" w:rsidRPr="00313DA4" w:rsidRDefault="00313DA4">
      <w:pPr>
        <w:spacing w:before="14" w:line="240" w:lineRule="exact"/>
        <w:ind w:left="2981" w:right="435" w:hanging="361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301B109A">
          <v:shape id="_x0000_i1028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nc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eas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d co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pan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="00527429" w:rsidRPr="00313DA4">
        <w:rPr>
          <w:rFonts w:asciiTheme="minorHAnsi" w:hAnsiTheme="minorHAnsi" w:cstheme="minorHAnsi"/>
          <w:sz w:val="22"/>
          <w:szCs w:val="22"/>
        </w:rPr>
        <w:t>s n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w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="00527429" w:rsidRPr="00313DA4">
        <w:rPr>
          <w:rFonts w:asciiTheme="minorHAnsi" w:hAnsiTheme="minorHAnsi" w:cstheme="minorHAnsi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ou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h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s by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$7</w:t>
      </w:r>
      <w:r w:rsidR="00527429" w:rsidRPr="00313DA4">
        <w:rPr>
          <w:rFonts w:asciiTheme="minorHAnsi" w:hAnsiTheme="minorHAnsi" w:cstheme="minorHAnsi"/>
          <w:spacing w:val="4"/>
          <w:sz w:val="22"/>
          <w:szCs w:val="22"/>
        </w:rPr>
        <w:t>0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$100 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illi</w:t>
      </w:r>
      <w:r w:rsidR="00527429" w:rsidRPr="00313DA4">
        <w:rPr>
          <w:rFonts w:asciiTheme="minorHAnsi" w:hAnsiTheme="minorHAnsi" w:cstheme="minorHAnsi"/>
          <w:sz w:val="22"/>
          <w:szCs w:val="22"/>
        </w:rPr>
        <w:t>on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each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.</w:t>
      </w:r>
    </w:p>
    <w:p w14:paraId="4104FAFC" w14:textId="77777777" w:rsidR="00060EDB" w:rsidRPr="00313DA4" w:rsidRDefault="00060EDB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771D77ED" w14:textId="77777777" w:rsidR="00060EDB" w:rsidRPr="00313DA4" w:rsidRDefault="00527429">
      <w:pPr>
        <w:ind w:left="22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313DA4">
        <w:rPr>
          <w:rFonts w:asciiTheme="minorHAnsi" w:hAnsiTheme="minorHAnsi" w:cstheme="minorHAnsi"/>
          <w:b/>
          <w:sz w:val="22"/>
          <w:szCs w:val="22"/>
        </w:rPr>
        <w:t>odge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en 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cago,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s</w:t>
      </w:r>
    </w:p>
    <w:p w14:paraId="408EABE5" w14:textId="77777777" w:rsidR="00060EDB" w:rsidRPr="00313DA4" w:rsidRDefault="00527429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si</w:t>
      </w:r>
      <w:r w:rsidRPr="00313DA4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n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V</w:t>
      </w:r>
      <w:r w:rsidRPr="00313DA4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i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ce P</w:t>
      </w:r>
      <w:r w:rsidRPr="00313DA4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r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de</w:t>
      </w:r>
      <w:r w:rsidRPr="00313DA4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n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                                            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Sep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ber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1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313DA4">
        <w:rPr>
          <w:rFonts w:asciiTheme="minorHAnsi" w:hAnsiTheme="minorHAnsi" w:cstheme="minorHAnsi"/>
          <w:sz w:val="22"/>
          <w:szCs w:val="22"/>
        </w:rPr>
        <w:t>9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19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313DA4">
        <w:rPr>
          <w:rFonts w:asciiTheme="minorHAnsi" w:hAnsiTheme="minorHAnsi" w:cstheme="minorHAnsi"/>
          <w:sz w:val="22"/>
          <w:szCs w:val="22"/>
        </w:rPr>
        <w:t>7</w:t>
      </w:r>
    </w:p>
    <w:p w14:paraId="3C654024" w14:textId="77777777" w:rsidR="00060EDB" w:rsidRPr="00313DA4" w:rsidRDefault="00527429">
      <w:pPr>
        <w:spacing w:before="1" w:line="240" w:lineRule="exact"/>
        <w:ind w:left="2260" w:right="411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de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of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$</w:t>
      </w:r>
      <w:r w:rsidRPr="00313DA4">
        <w:rPr>
          <w:rFonts w:asciiTheme="minorHAnsi" w:hAnsiTheme="minorHAnsi" w:cstheme="minorHAnsi"/>
          <w:sz w:val="22"/>
          <w:szCs w:val="22"/>
        </w:rPr>
        <w:t>3 b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count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dep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 cha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h co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po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n and</w:t>
      </w:r>
    </w:p>
    <w:p w14:paraId="135A77A7" w14:textId="77777777" w:rsidR="00060EDB" w:rsidRPr="00313DA4" w:rsidRDefault="00527429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de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op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ong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eas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ab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d.</w:t>
      </w:r>
    </w:p>
    <w:p w14:paraId="10ACFB97" w14:textId="77777777" w:rsidR="00060EDB" w:rsidRPr="00313DA4" w:rsidRDefault="00313DA4">
      <w:pPr>
        <w:spacing w:before="18" w:line="240" w:lineRule="exact"/>
        <w:ind w:left="2981" w:right="541" w:hanging="361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1958AA15">
          <v:shape id="_x0000_i1029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z w:val="22"/>
          <w:szCs w:val="22"/>
        </w:rPr>
        <w:t>Led de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ent</w:t>
      </w:r>
      <w:r w:rsidR="00527429"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n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z w:val="22"/>
          <w:szCs w:val="22"/>
        </w:rPr>
        <w:t>dd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ng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e</w:t>
      </w:r>
      <w:r w:rsidR="00527429" w:rsidRPr="00313DA4">
        <w:rPr>
          <w:rFonts w:asciiTheme="minorHAnsi" w:hAnsiTheme="minorHAnsi" w:cstheme="minorHAnsi"/>
          <w:sz w:val="22"/>
          <w:szCs w:val="22"/>
        </w:rPr>
        <w:t>cono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c net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h of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ap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z w:val="22"/>
          <w:szCs w:val="22"/>
        </w:rPr>
        <w:t>x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$55 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illi</w:t>
      </w:r>
      <w:r w:rsidR="00527429" w:rsidRPr="00313DA4">
        <w:rPr>
          <w:rFonts w:asciiTheme="minorHAnsi" w:hAnsiTheme="minorHAnsi" w:cstheme="minorHAnsi"/>
          <w:sz w:val="22"/>
          <w:szCs w:val="22"/>
        </w:rPr>
        <w:t>on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ou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h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en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s.</w:t>
      </w:r>
    </w:p>
    <w:p w14:paraId="573C92FD" w14:textId="77777777" w:rsidR="00060EDB" w:rsidRPr="00313DA4" w:rsidRDefault="00313DA4">
      <w:pPr>
        <w:spacing w:line="260" w:lineRule="exact"/>
        <w:ind w:left="262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79819BB3">
          <v:shape id="_x0000_i1030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ene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x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="00527429" w:rsidRPr="00313DA4">
        <w:rPr>
          <w:rFonts w:asciiTheme="minorHAnsi" w:hAnsiTheme="minorHAnsi" w:cstheme="minorHAnsi"/>
          <w:sz w:val="22"/>
          <w:szCs w:val="22"/>
        </w:rPr>
        <w:t>ng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z w:val="22"/>
          <w:szCs w:val="22"/>
        </w:rPr>
        <w:t>es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and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ea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z w:val="22"/>
          <w:szCs w:val="22"/>
        </w:rPr>
        <w:t>ed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he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pan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z w:val="22"/>
          <w:szCs w:val="22"/>
        </w:rPr>
        <w:t>no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c</w:t>
      </w:r>
    </w:p>
    <w:p w14:paraId="49DFEA85" w14:textId="77777777" w:rsidR="00060EDB" w:rsidRPr="00313DA4" w:rsidRDefault="00527429">
      <w:pPr>
        <w:spacing w:line="240" w:lineRule="exact"/>
        <w:ind w:left="2981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13DA4">
        <w:rPr>
          <w:rFonts w:asciiTheme="minorHAnsi" w:hAnsiTheme="minorHAnsi" w:cstheme="minorHAnsi"/>
          <w:sz w:val="22"/>
          <w:szCs w:val="22"/>
        </w:rPr>
        <w:t>h by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ne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 xml:space="preserve">$10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n du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he 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on.</w:t>
      </w:r>
    </w:p>
    <w:p w14:paraId="2E34DEC3" w14:textId="77777777" w:rsidR="00060EDB" w:rsidRPr="00313DA4" w:rsidRDefault="00313DA4">
      <w:pPr>
        <w:spacing w:before="2" w:line="260" w:lineRule="exact"/>
        <w:ind w:left="2981" w:right="487" w:hanging="361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7C3F2B71">
          <v:shape id="_x0000_i1031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oped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x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z w:val="22"/>
          <w:szCs w:val="22"/>
        </w:rPr>
        <w:t>ew un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pe</w:t>
      </w:r>
      <w:r w:rsidR="00527429" w:rsidRPr="00313DA4">
        <w:rPr>
          <w:rFonts w:asciiTheme="minorHAnsi" w:hAnsiTheme="minorHAnsi" w:cstheme="minorHAnsi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z w:val="22"/>
          <w:szCs w:val="22"/>
        </w:rPr>
        <w:t>ear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h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ach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3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z w:val="22"/>
          <w:szCs w:val="22"/>
        </w:rPr>
        <w:t>se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z w:val="22"/>
          <w:szCs w:val="22"/>
        </w:rPr>
        <w:t>ene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ng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$7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$10 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illi</w:t>
      </w:r>
      <w:r w:rsidR="00527429" w:rsidRPr="00313DA4">
        <w:rPr>
          <w:rFonts w:asciiTheme="minorHAnsi" w:hAnsiTheme="minorHAnsi" w:cstheme="minorHAnsi"/>
          <w:sz w:val="22"/>
          <w:szCs w:val="22"/>
        </w:rPr>
        <w:t>on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z w:val="22"/>
          <w:szCs w:val="22"/>
        </w:rPr>
        <w:t>or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250,00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0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="00527429" w:rsidRPr="00313DA4">
        <w:rPr>
          <w:rFonts w:asciiTheme="minorHAnsi" w:hAnsiTheme="minorHAnsi" w:cstheme="minorHAnsi"/>
          <w:sz w:val="22"/>
          <w:szCs w:val="22"/>
        </w:rPr>
        <w:t>400,0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="00527429" w:rsidRPr="00313DA4">
        <w:rPr>
          <w:rFonts w:asciiTheme="minorHAnsi" w:hAnsiTheme="minorHAnsi" w:cstheme="minorHAnsi"/>
          <w:sz w:val="22"/>
          <w:szCs w:val="22"/>
        </w:rPr>
        <w:t>0 squ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z w:val="22"/>
          <w:szCs w:val="22"/>
        </w:rPr>
        <w:t>oot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un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d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stablished</w:t>
      </w:r>
    </w:p>
    <w:p w14:paraId="3D52AEA4" w14:textId="77777777" w:rsidR="00060EDB" w:rsidRPr="00313DA4" w:rsidRDefault="00527429">
      <w:pPr>
        <w:spacing w:line="240" w:lineRule="exact"/>
        <w:ind w:left="2981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shop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cen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28028E37" w14:textId="77777777" w:rsidR="00060EDB" w:rsidRPr="00313DA4" w:rsidRDefault="00313DA4">
      <w:pPr>
        <w:ind w:left="262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1E72935A">
          <v:shape id="_x0000_i1032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z w:val="22"/>
          <w:szCs w:val="22"/>
        </w:rPr>
        <w:t>onduc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ed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on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ng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/</w:t>
      </w:r>
      <w:r w:rsidR="00527429" w:rsidRPr="00313DA4">
        <w:rPr>
          <w:rFonts w:asciiTheme="minorHAnsi" w:hAnsiTheme="minorHAnsi" w:cstheme="minorHAnsi"/>
          <w:sz w:val="22"/>
          <w:szCs w:val="22"/>
        </w:rPr>
        <w:t>bene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an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z w:val="22"/>
          <w:szCs w:val="22"/>
        </w:rPr>
        <w:t>or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op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es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and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ea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z w:val="22"/>
          <w:szCs w:val="22"/>
        </w:rPr>
        <w:t>.</w:t>
      </w:r>
    </w:p>
    <w:p w14:paraId="05169625" w14:textId="77777777" w:rsidR="00060EDB" w:rsidRPr="00313DA4" w:rsidRDefault="00060EDB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4E8ACBD4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BA5B4F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4DB0A1" w14:textId="77777777" w:rsidR="00060EDB" w:rsidRPr="00313DA4" w:rsidRDefault="00527429">
      <w:pPr>
        <w:ind w:right="116"/>
        <w:jc w:val="right"/>
        <w:rPr>
          <w:rFonts w:asciiTheme="minorHAnsi" w:hAnsiTheme="minorHAnsi" w:cstheme="minorHAnsi"/>
          <w:sz w:val="22"/>
          <w:szCs w:val="22"/>
        </w:rPr>
        <w:sectPr w:rsidR="00060EDB" w:rsidRPr="00313DA4">
          <w:headerReference w:type="default" r:id="rId10"/>
          <w:pgSz w:w="12240" w:h="15840"/>
          <w:pgMar w:top="960" w:right="1320" w:bottom="280" w:left="1340" w:header="443" w:footer="0" w:gutter="0"/>
          <w:cols w:space="720"/>
        </w:sectPr>
      </w:pPr>
      <w:r w:rsidRPr="00313DA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 xml:space="preserve">.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enpo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t –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Pa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1 of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2</w:t>
      </w:r>
    </w:p>
    <w:p w14:paraId="0C7DDC8B" w14:textId="77777777" w:rsidR="00060EDB" w:rsidRPr="00313DA4" w:rsidRDefault="00060EDB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538281FC" w14:textId="77777777" w:rsidR="00060EDB" w:rsidRPr="00313DA4" w:rsidRDefault="00527429">
      <w:pPr>
        <w:spacing w:before="32"/>
        <w:ind w:left="22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z w:val="22"/>
          <w:szCs w:val="22"/>
        </w:rPr>
        <w:t>eal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313DA4">
        <w:rPr>
          <w:rFonts w:asciiTheme="minorHAnsi" w:hAnsiTheme="minorHAnsi" w:cstheme="minorHAnsi"/>
          <w:b/>
          <w:sz w:val="22"/>
          <w:szCs w:val="22"/>
        </w:rPr>
        <w:t>ev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z w:val="22"/>
          <w:szCs w:val="22"/>
        </w:rPr>
        <w:t>op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z w:val="22"/>
          <w:szCs w:val="22"/>
        </w:rPr>
        <w:t>ent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h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cago,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313DA4">
        <w:rPr>
          <w:rFonts w:asciiTheme="minorHAnsi" w:hAnsiTheme="minorHAnsi" w:cstheme="minorHAnsi"/>
          <w:b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s</w:t>
      </w:r>
    </w:p>
    <w:p w14:paraId="50C170F2" w14:textId="77777777" w:rsidR="00060EDB" w:rsidRPr="00313DA4" w:rsidRDefault="00527429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si</w:t>
      </w:r>
      <w:r w:rsidRPr="00313DA4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n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Di</w:t>
      </w:r>
      <w:r w:rsidRPr="00313DA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or</w:t>
      </w:r>
      <w:r w:rsidRPr="00313DA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</w:t>
      </w:r>
      <w:r w:rsidRPr="00313DA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1991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13DA4">
        <w:rPr>
          <w:rFonts w:asciiTheme="minorHAnsi" w:hAnsiTheme="minorHAnsi" w:cstheme="minorHAnsi"/>
          <w:sz w:val="22"/>
          <w:szCs w:val="22"/>
        </w:rPr>
        <w:t>Sep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ber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1995</w:t>
      </w:r>
    </w:p>
    <w:p w14:paraId="2816C9EF" w14:textId="77777777" w:rsidR="00060EDB" w:rsidRPr="00313DA4" w:rsidRDefault="00527429">
      <w:pPr>
        <w:spacing w:before="1"/>
        <w:ind w:left="2260" w:right="198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2C8B9C91">
          <v:shape id="_x0000_s1100" type="#_x0000_t75" style="position:absolute;left:0;text-align:left;margin-left:198pt;margin-top:37.9pt;width:10.1pt;height:27pt;z-index:-251676672;mso-position-horizontal-relative:page">
            <v:imagedata r:id="rId11" o:title=""/>
            <w10:wrap anchorx="page"/>
          </v:shape>
        </w:pic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pon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oo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and ne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ho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s wh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ch 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ded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ent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ue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o co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pany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on ba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ees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o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3DA4">
        <w:rPr>
          <w:rFonts w:asciiTheme="minorHAnsi" w:hAnsiTheme="minorHAnsi" w:cstheme="minorHAnsi"/>
          <w:sz w:val="22"/>
          <w:szCs w:val="22"/>
        </w:rPr>
        <w:t>e 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or con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e.</w:t>
      </w:r>
    </w:p>
    <w:p w14:paraId="0D4D9D62" w14:textId="77777777" w:rsidR="00060EDB" w:rsidRPr="00313DA4" w:rsidRDefault="00527429">
      <w:pPr>
        <w:spacing w:before="13" w:line="248" w:lineRule="auto"/>
        <w:ind w:left="2981" w:right="309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ed 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ded 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of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$</w:t>
      </w:r>
      <w:r w:rsidRPr="00313DA4">
        <w:rPr>
          <w:rFonts w:asciiTheme="minorHAnsi" w:hAnsiTheme="minorHAnsi" w:cstheme="minorHAnsi"/>
          <w:sz w:val="22"/>
          <w:szCs w:val="22"/>
        </w:rPr>
        <w:t>750,000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o $2.2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 xml:space="preserve">n.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nnua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13DA4">
        <w:rPr>
          <w:rFonts w:asciiTheme="minorHAnsi" w:hAnsiTheme="minorHAnsi" w:cstheme="minorHAnsi"/>
          <w:sz w:val="22"/>
          <w:szCs w:val="22"/>
        </w:rPr>
        <w:t>ed co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nd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ded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he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pany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13DA4">
        <w:rPr>
          <w:rFonts w:asciiTheme="minorHAnsi" w:hAnsiTheme="minorHAnsi" w:cstheme="minorHAnsi"/>
          <w:sz w:val="22"/>
          <w:szCs w:val="22"/>
        </w:rPr>
        <w:t xml:space="preserve">h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e of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 xml:space="preserve">$7.5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illi</w:t>
      </w:r>
      <w:r w:rsidRPr="00313DA4">
        <w:rPr>
          <w:rFonts w:asciiTheme="minorHAnsi" w:hAnsiTheme="minorHAnsi" w:cstheme="minorHAnsi"/>
          <w:sz w:val="22"/>
          <w:szCs w:val="22"/>
        </w:rPr>
        <w:t>on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 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nal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eco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 wor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h.</w:t>
      </w:r>
    </w:p>
    <w:p w14:paraId="759B7DFB" w14:textId="77777777" w:rsidR="00060EDB" w:rsidRPr="00313DA4" w:rsidRDefault="00313DA4">
      <w:pPr>
        <w:spacing w:before="7" w:line="240" w:lineRule="exact"/>
        <w:ind w:left="2981" w:right="145" w:hanging="361"/>
        <w:jc w:val="both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03023B59">
          <v:shape id="_x0000_i1033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z w:val="22"/>
          <w:szCs w:val="22"/>
        </w:rPr>
        <w:t>oo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d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na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ed de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op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ent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co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pan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="00527429" w:rsidRPr="00313DA4">
        <w:rPr>
          <w:rFonts w:asciiTheme="minorHAnsi" w:hAnsiTheme="minorHAnsi" w:cstheme="minorHAnsi"/>
          <w:sz w:val="22"/>
          <w:szCs w:val="22"/>
        </w:rPr>
        <w:t>ned ho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el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z w:val="22"/>
          <w:szCs w:val="22"/>
        </w:rPr>
        <w:t>pe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s,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2"/>
          <w:sz w:val="22"/>
          <w:szCs w:val="22"/>
        </w:rPr>
        <w:t>u</w:t>
      </w:r>
      <w:r w:rsidR="00527429" w:rsidRPr="00313DA4">
        <w:rPr>
          <w:rFonts w:asciiTheme="minorHAnsi" w:hAnsiTheme="minorHAnsi" w:cstheme="minorHAnsi"/>
          <w:sz w:val="22"/>
          <w:szCs w:val="22"/>
        </w:rPr>
        <w:t>d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ng app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x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n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au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de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op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en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at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$3.2 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on a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d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n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z w:val="22"/>
          <w:szCs w:val="22"/>
        </w:rPr>
        <w:t>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z w:val="22"/>
          <w:szCs w:val="22"/>
        </w:rPr>
        <w:t>e de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op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en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$4.1 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on.</w:t>
      </w:r>
    </w:p>
    <w:p w14:paraId="693D0E07" w14:textId="77777777" w:rsidR="00060EDB" w:rsidRPr="00313DA4" w:rsidRDefault="00060EDB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66500885" w14:textId="77777777" w:rsidR="00060EDB" w:rsidRPr="00313DA4" w:rsidRDefault="00527429">
      <w:pPr>
        <w:ind w:left="22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ccoun</w:t>
      </w:r>
      <w:r w:rsidRPr="00313DA4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/</w:t>
      </w:r>
      <w:r w:rsidRPr="00313DA4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fi</w:t>
      </w:r>
      <w:r w:rsidRPr="00313DA4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c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 xml:space="preserve">e </w:t>
      </w:r>
      <w:r w:rsidRPr="00313DA4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M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ana</w:t>
      </w:r>
      <w:r w:rsidRPr="00313DA4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ge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t</w:t>
      </w:r>
      <w:r w:rsidRPr="00313DA4">
        <w:rPr>
          <w:rFonts w:asciiTheme="minorHAnsi" w:hAnsiTheme="minorHAnsi" w:cstheme="minorHAnsi"/>
          <w:sz w:val="22"/>
          <w:szCs w:val="22"/>
          <w:u w:val="single" w:color="000000"/>
        </w:rPr>
        <w:t>ant</w:t>
      </w:r>
      <w:r w:rsidRPr="00313DA4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Pr="00313DA4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ne 1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313DA4">
        <w:rPr>
          <w:rFonts w:asciiTheme="minorHAnsi" w:hAnsiTheme="minorHAnsi" w:cstheme="minorHAnsi"/>
          <w:sz w:val="22"/>
          <w:szCs w:val="22"/>
        </w:rPr>
        <w:t>90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1991</w:t>
      </w:r>
    </w:p>
    <w:p w14:paraId="2763B853" w14:textId="77777777" w:rsidR="00060EDB" w:rsidRPr="00313DA4" w:rsidRDefault="00527429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ed 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boo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kk</w:t>
      </w:r>
      <w:r w:rsidRPr="00313DA4">
        <w:rPr>
          <w:rFonts w:asciiTheme="minorHAnsi" w:hAnsiTheme="minorHAnsi" w:cstheme="minorHAnsi"/>
          <w:sz w:val="22"/>
          <w:szCs w:val="22"/>
        </w:rPr>
        <w:t>eep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and acco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ces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s.</w:t>
      </w:r>
    </w:p>
    <w:p w14:paraId="37A3121B" w14:textId="77777777" w:rsidR="00060EDB" w:rsidRPr="00313DA4" w:rsidRDefault="00313DA4">
      <w:pPr>
        <w:spacing w:before="16" w:line="240" w:lineRule="exact"/>
        <w:ind w:left="2981" w:right="787" w:hanging="361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07AB828D">
          <v:shape id="_x0000_i1034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oduced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oc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ss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ent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="00527429" w:rsidRPr="00313DA4">
        <w:rPr>
          <w:rFonts w:asciiTheme="minorHAnsi" w:hAnsiTheme="minorHAnsi" w:cstheme="minorHAnsi"/>
          <w:sz w:val="22"/>
          <w:szCs w:val="22"/>
        </w:rPr>
        <w:t>or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="00527429" w:rsidRPr="00313DA4">
        <w:rPr>
          <w:rFonts w:asciiTheme="minorHAnsi" w:hAnsiTheme="minorHAnsi" w:cstheme="minorHAnsi"/>
          <w:sz w:val="22"/>
          <w:szCs w:val="22"/>
        </w:rPr>
        <w:t>ng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em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d co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ns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z w:val="22"/>
          <w:szCs w:val="22"/>
        </w:rPr>
        <w:t>d de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z w:val="22"/>
          <w:szCs w:val="22"/>
        </w:rPr>
        <w:t>ed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s by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75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%</w:t>
      </w:r>
      <w:r w:rsidR="00527429" w:rsidRPr="00313DA4">
        <w:rPr>
          <w:rFonts w:asciiTheme="minorHAnsi" w:hAnsiTheme="minorHAnsi" w:cstheme="minorHAnsi"/>
          <w:sz w:val="22"/>
          <w:szCs w:val="22"/>
        </w:rPr>
        <w:t>.</w:t>
      </w:r>
    </w:p>
    <w:p w14:paraId="05FA7A5E" w14:textId="77777777" w:rsidR="00060EDB" w:rsidRPr="00313DA4" w:rsidRDefault="00313DA4">
      <w:pPr>
        <w:spacing w:before="14" w:line="240" w:lineRule="exact"/>
        <w:ind w:left="2981" w:right="487" w:hanging="361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59BC1E0F">
          <v:shape id="_x0000_i1035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z w:val="22"/>
          <w:szCs w:val="22"/>
        </w:rPr>
        <w:t>ned and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d s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ac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z w:val="22"/>
          <w:szCs w:val="22"/>
        </w:rPr>
        <w:t>ou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="00527429" w:rsidRPr="00313DA4">
        <w:rPr>
          <w:rFonts w:asciiTheme="minorHAnsi" w:hAnsiTheme="minorHAnsi" w:cstheme="minorHAnsi"/>
          <w:sz w:val="22"/>
          <w:szCs w:val="22"/>
        </w:rPr>
        <w:t>ng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ng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gr</w:t>
      </w:r>
      <w:r w:rsidR="00527429" w:rsidRPr="00313DA4">
        <w:rPr>
          <w:rFonts w:asciiTheme="minorHAnsi" w:hAnsiTheme="minorHAnsi" w:cstheme="minorHAnsi"/>
          <w:sz w:val="22"/>
          <w:szCs w:val="22"/>
        </w:rPr>
        <w:t>am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="00527429" w:rsidRPr="00313DA4">
        <w:rPr>
          <w:rFonts w:asciiTheme="minorHAnsi" w:hAnsiTheme="minorHAnsi" w:cstheme="minorHAnsi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ch was adop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ed by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onal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ces.</w:t>
      </w:r>
    </w:p>
    <w:p w14:paraId="7535127B" w14:textId="77777777" w:rsidR="00060EDB" w:rsidRPr="00313DA4" w:rsidRDefault="00060EDB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1012EA94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d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z w:val="22"/>
          <w:szCs w:val="22"/>
        </w:rPr>
        <w:t>ca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on:                   </w:t>
      </w:r>
      <w:r w:rsidRPr="00313DA4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z w:val="22"/>
          <w:szCs w:val="22"/>
        </w:rPr>
        <w:t>ni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b/>
          <w:sz w:val="22"/>
          <w:szCs w:val="22"/>
        </w:rPr>
        <w:t>er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y,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hi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z w:val="22"/>
          <w:szCs w:val="22"/>
        </w:rPr>
        <w:t>go, I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s</w:t>
      </w:r>
    </w:p>
    <w:p w14:paraId="40BDE6D7" w14:textId="77777777" w:rsidR="00060EDB" w:rsidRPr="00313DA4" w:rsidRDefault="00527429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of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s Ad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on,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June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13DA4">
        <w:rPr>
          <w:rFonts w:asciiTheme="minorHAnsi" w:hAnsiTheme="minorHAnsi" w:cstheme="minorHAnsi"/>
          <w:sz w:val="22"/>
          <w:szCs w:val="22"/>
        </w:rPr>
        <w:t>995</w:t>
      </w:r>
    </w:p>
    <w:p w14:paraId="504D8CFD" w14:textId="77777777" w:rsidR="00060EDB" w:rsidRPr="00313DA4" w:rsidRDefault="00527429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Fin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e Con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</w:p>
    <w:p w14:paraId="4A26994E" w14:textId="77777777" w:rsidR="00060EDB" w:rsidRPr="00313DA4" w:rsidRDefault="00060EDB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5D4258B" w14:textId="77777777" w:rsidR="00060EDB" w:rsidRPr="00313DA4" w:rsidRDefault="00527429">
      <w:pPr>
        <w:ind w:left="22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z w:val="22"/>
          <w:szCs w:val="22"/>
        </w:rPr>
        <w:t>niv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f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s,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hampa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gn, 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no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s</w:t>
      </w:r>
    </w:p>
    <w:p w14:paraId="76B12806" w14:textId="77777777" w:rsidR="00060EDB" w:rsidRPr="00313DA4" w:rsidRDefault="00527429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13DA4">
        <w:rPr>
          <w:rFonts w:asciiTheme="minorHAnsi" w:hAnsiTheme="minorHAnsi" w:cstheme="minorHAnsi"/>
          <w:sz w:val="22"/>
          <w:szCs w:val="22"/>
        </w:rPr>
        <w:t>ache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ce,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June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13DA4">
        <w:rPr>
          <w:rFonts w:asciiTheme="minorHAnsi" w:hAnsiTheme="minorHAnsi" w:cstheme="minorHAnsi"/>
          <w:sz w:val="22"/>
          <w:szCs w:val="22"/>
        </w:rPr>
        <w:t>990</w:t>
      </w:r>
    </w:p>
    <w:p w14:paraId="055968EB" w14:textId="77777777" w:rsidR="00060EDB" w:rsidRPr="00313DA4" w:rsidRDefault="00527429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ccoun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</w:p>
    <w:p w14:paraId="521AA0DD" w14:textId="77777777" w:rsidR="00060EDB" w:rsidRPr="00313DA4" w:rsidRDefault="00060EDB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629A1F8A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r Sk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s:         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Pro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ent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so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Wo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d, Ex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, Po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,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</w:p>
    <w:p w14:paraId="4DB8E87E" w14:textId="77777777" w:rsidR="00060EDB" w:rsidRPr="00313DA4" w:rsidRDefault="00060EDB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9BC112D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z w:val="22"/>
          <w:szCs w:val="22"/>
        </w:rPr>
        <w:t>ang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age:                     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cient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 xml:space="preserve">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n Span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sh</w:t>
      </w:r>
    </w:p>
    <w:p w14:paraId="4EEBB84C" w14:textId="77777777" w:rsidR="00060EDB" w:rsidRPr="00313DA4" w:rsidRDefault="00060EDB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40A2A5A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onal</w:t>
      </w:r>
    </w:p>
    <w:p w14:paraId="5507AA5E" w14:textId="77777777" w:rsidR="00060EDB" w:rsidRPr="00313DA4" w:rsidRDefault="00527429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ff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ons:                 </w:t>
      </w:r>
      <w:r w:rsidRPr="00313DA4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al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eal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ag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cag</w:t>
      </w:r>
      <w:r w:rsidRPr="00313DA4">
        <w:rPr>
          <w:rFonts w:asciiTheme="minorHAnsi" w:hAnsiTheme="minorHAnsi" w:cstheme="minorHAnsi"/>
          <w:sz w:val="22"/>
          <w:szCs w:val="22"/>
        </w:rPr>
        <w:t xml:space="preserve">o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hap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Tre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su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</w:p>
    <w:p w14:paraId="221FB2AA" w14:textId="77777777" w:rsidR="00060EDB" w:rsidRPr="00313DA4" w:rsidRDefault="00527429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1999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13DA4">
        <w:rPr>
          <w:rFonts w:asciiTheme="minorHAnsi" w:hAnsiTheme="minorHAnsi" w:cstheme="minorHAnsi"/>
          <w:sz w:val="22"/>
          <w:szCs w:val="22"/>
        </w:rPr>
        <w:t>Pr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;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am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313DA4">
        <w:rPr>
          <w:rFonts w:asciiTheme="minorHAnsi" w:hAnsiTheme="minorHAnsi" w:cstheme="minorHAnsi"/>
          <w:sz w:val="22"/>
          <w:szCs w:val="22"/>
        </w:rPr>
        <w:t>ee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313DA4">
        <w:rPr>
          <w:rFonts w:asciiTheme="minorHAnsi" w:hAnsiTheme="minorHAnsi" w:cstheme="minorHAnsi"/>
          <w:sz w:val="22"/>
          <w:szCs w:val="22"/>
        </w:rPr>
        <w:t>, 1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313DA4">
        <w:rPr>
          <w:rFonts w:asciiTheme="minorHAnsi" w:hAnsiTheme="minorHAnsi" w:cstheme="minorHAnsi"/>
          <w:sz w:val="22"/>
          <w:szCs w:val="22"/>
        </w:rPr>
        <w:t>5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13DA4">
        <w:rPr>
          <w:rFonts w:asciiTheme="minorHAnsi" w:hAnsiTheme="minorHAnsi" w:cstheme="minorHAnsi"/>
          <w:sz w:val="22"/>
          <w:szCs w:val="22"/>
        </w:rPr>
        <w:t>1999</w:t>
      </w:r>
    </w:p>
    <w:p w14:paraId="3515E76B" w14:textId="77777777" w:rsidR="00060EDB" w:rsidRPr="00313DA4" w:rsidRDefault="00060EDB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45BCE89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313DA4">
        <w:rPr>
          <w:rFonts w:asciiTheme="minorHAnsi" w:hAnsiTheme="minorHAnsi" w:cstheme="minorHAnsi"/>
          <w:b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er:                   </w:t>
      </w:r>
      <w:r w:rsidRPr="00313DA4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ePaul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ni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Sha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13DA4">
        <w:rPr>
          <w:rFonts w:asciiTheme="minorHAnsi" w:hAnsiTheme="minorHAnsi" w:cstheme="minorHAnsi"/>
          <w:sz w:val="22"/>
          <w:szCs w:val="22"/>
        </w:rPr>
        <w:t>no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wl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13DA4">
        <w:rPr>
          <w:rFonts w:asciiTheme="minorHAnsi" w:hAnsiTheme="minorHAnsi" w:cstheme="minorHAnsi"/>
          <w:sz w:val="22"/>
          <w:szCs w:val="22"/>
        </w:rPr>
        <w:t>)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Pro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 xml:space="preserve">am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eer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</w:p>
    <w:p w14:paraId="710F2F5D" w14:textId="77777777" w:rsidR="00060EDB" w:rsidRPr="00313DA4" w:rsidRDefault="00527429">
      <w:pPr>
        <w:spacing w:before="1"/>
        <w:ind w:left="22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1996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13DA4">
        <w:rPr>
          <w:rFonts w:asciiTheme="minorHAnsi" w:hAnsiTheme="minorHAnsi" w:cstheme="minorHAnsi"/>
          <w:sz w:val="22"/>
          <w:szCs w:val="22"/>
        </w:rPr>
        <w:t>Pr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nt</w:t>
      </w:r>
    </w:p>
    <w:p w14:paraId="6E98FB91" w14:textId="77777777" w:rsidR="00060EDB" w:rsidRPr="00313DA4" w:rsidRDefault="00060EDB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DF7E262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z w:val="22"/>
          <w:szCs w:val="22"/>
        </w:rPr>
        <w:t>ecogn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b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:                </w:t>
      </w:r>
      <w:r w:rsidRPr="00313DA4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Founde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313DA4">
        <w:rPr>
          <w:rFonts w:asciiTheme="minorHAnsi" w:hAnsiTheme="minorHAnsi" w:cstheme="minorHAnsi"/>
          <w:sz w:val="22"/>
          <w:szCs w:val="22"/>
        </w:rPr>
        <w:t>s 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wa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 xml:space="preserve">d,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un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2000</w:t>
      </w:r>
    </w:p>
    <w:p w14:paraId="29B4BB6B" w14:textId="77777777" w:rsidR="00060EDB" w:rsidRPr="00313DA4" w:rsidRDefault="00527429">
      <w:pPr>
        <w:spacing w:before="1"/>
        <w:ind w:left="22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of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 xml:space="preserve">o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hbo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 xml:space="preserve">ood </w:t>
      </w:r>
      <w:r w:rsidRPr="00313DA4">
        <w:rPr>
          <w:rFonts w:asciiTheme="minorHAnsi" w:hAnsiTheme="minorHAnsi" w:cstheme="minorHAnsi"/>
          <w:sz w:val="22"/>
          <w:szCs w:val="22"/>
        </w:rPr>
        <w:t>Econo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 De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op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d,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313DA4">
        <w:rPr>
          <w:rFonts w:asciiTheme="minorHAnsi" w:hAnsiTheme="minorHAnsi" w:cstheme="minorHAnsi"/>
          <w:sz w:val="22"/>
          <w:szCs w:val="22"/>
        </w:rPr>
        <w:t>999</w:t>
      </w:r>
    </w:p>
    <w:p w14:paraId="1586CE6B" w14:textId="77777777" w:rsidR="00060EDB" w:rsidRPr="00313DA4" w:rsidRDefault="00060EDB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FA98A7A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325F95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89BB4E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E399EB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94AC82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AAAC81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A889F5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C16594" w14:textId="77777777" w:rsidR="00060EDB" w:rsidRPr="00313DA4" w:rsidRDefault="00527429">
      <w:pPr>
        <w:ind w:right="116"/>
        <w:jc w:val="right"/>
        <w:rPr>
          <w:rFonts w:asciiTheme="minorHAnsi" w:hAnsiTheme="minorHAnsi" w:cstheme="minorHAnsi"/>
          <w:sz w:val="22"/>
          <w:szCs w:val="22"/>
        </w:rPr>
        <w:sectPr w:rsidR="00060EDB" w:rsidRPr="00313DA4">
          <w:headerReference w:type="default" r:id="rId12"/>
          <w:pgSz w:w="12240" w:h="15840"/>
          <w:pgMar w:top="1480" w:right="1320" w:bottom="280" w:left="1340" w:header="0" w:footer="0" w:gutter="0"/>
          <w:cols w:space="720"/>
        </w:sectPr>
      </w:pPr>
      <w:r w:rsidRPr="00313DA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 xml:space="preserve">.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enpo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t –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Pa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2 of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2</w:t>
      </w:r>
    </w:p>
    <w:p w14:paraId="6362B5FB" w14:textId="77777777" w:rsidR="00060EDB" w:rsidRPr="00313DA4" w:rsidRDefault="0052742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lastRenderedPageBreak/>
        <w:pict w14:anchorId="20DA172F">
          <v:group id="_x0000_s1095" style="position:absolute;margin-left:79.05pt;margin-top:30.2pt;width:453.6pt;height:23.35pt;z-index:-251673600;mso-position-horizontal-relative:page;mso-position-vertical-relative:page" coordorigin="1581,604" coordsize="9072,467">
            <v:shape id="_x0000_s1096" style="position:absolute;left:1581;top:604;width:9072;height:467" coordorigin="1581,604" coordsize="9072,467" path="m1581,1071r9072,l10653,604r-9072,l1581,1071xe" filled="f" strokecolor="gray" strokeweight=".25pt">
              <v:path arrowok="t"/>
            </v:shape>
            <w10:wrap anchorx="page" anchory="page"/>
          </v:group>
        </w:pict>
      </w:r>
      <w:r w:rsidRPr="00313DA4">
        <w:rPr>
          <w:rFonts w:asciiTheme="minorHAnsi" w:hAnsiTheme="minorHAnsi" w:cstheme="minorHAnsi"/>
          <w:sz w:val="22"/>
          <w:szCs w:val="22"/>
        </w:rPr>
        <w:pict w14:anchorId="69B82649">
          <v:group id="_x0000_s1093" style="position:absolute;margin-left:70.6pt;margin-top:168.25pt;width:470.95pt;height:0;z-index:-251674624;mso-position-horizontal-relative:page;mso-position-vertical-relative:page" coordorigin="1412,3365" coordsize="9419,0">
            <v:shape id="_x0000_s1094" style="position:absolute;left:1412;top:3365;width:9419;height:0" coordorigin="1412,3365" coordsize="9419,0" path="m1412,3365r9419,e" filled="f" strokeweight="1.54pt">
              <v:path arrowok="t"/>
            </v:shape>
            <w10:wrap anchorx="page" anchory="page"/>
          </v:group>
        </w:pict>
      </w:r>
      <w:r w:rsidRPr="00313DA4">
        <w:rPr>
          <w:rFonts w:asciiTheme="minorHAnsi" w:hAnsiTheme="minorHAnsi" w:cstheme="minorHAnsi"/>
          <w:sz w:val="22"/>
          <w:szCs w:val="22"/>
        </w:rPr>
        <w:pict w14:anchorId="58A1B1E8">
          <v:group id="_x0000_s1091" style="position:absolute;margin-left:70.6pt;margin-top:152.05pt;width:470.95pt;height:0;z-index:-251675648;mso-position-horizontal-relative:page;mso-position-vertical-relative:page" coordorigin="1412,3041" coordsize="9419,0">
            <v:shape id="_x0000_s1092" style="position:absolute;left:1412;top:3041;width:9419;height:0" coordorigin="1412,3041" coordsize="9419,0" path="m1412,3041r9419,e" filled="f" strokeweight="1.54pt">
              <v:path arrowok="t"/>
            </v:shape>
            <w10:wrap anchorx="page" anchory="page"/>
          </v:group>
        </w:pict>
      </w:r>
    </w:p>
    <w:p w14:paraId="5CEC4881" w14:textId="77777777" w:rsidR="00060EDB" w:rsidRPr="00313DA4" w:rsidRDefault="00060EDB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6FA67366" w14:textId="77777777" w:rsidR="00060EDB" w:rsidRPr="00313DA4" w:rsidRDefault="00527429">
      <w:pPr>
        <w:spacing w:before="25"/>
        <w:ind w:left="3244" w:right="342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eastAsia="Arial" w:hAnsiTheme="minorHAnsi" w:cstheme="minorHAnsi"/>
          <w:sz w:val="22"/>
          <w:szCs w:val="22"/>
        </w:rPr>
        <w:t>La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z w:val="22"/>
          <w:szCs w:val="22"/>
        </w:rPr>
        <w:t>onna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. Bro</w:t>
      </w:r>
      <w:r w:rsidRPr="00313DA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</w:p>
    <w:p w14:paraId="5FA5F787" w14:textId="77777777" w:rsidR="00060EDB" w:rsidRPr="00313DA4" w:rsidRDefault="00527429">
      <w:pPr>
        <w:spacing w:before="1"/>
        <w:ind w:left="3163" w:right="334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eastAsia="Arial" w:hAnsiTheme="minorHAnsi" w:cstheme="minorHAnsi"/>
          <w:sz w:val="22"/>
          <w:szCs w:val="22"/>
        </w:rPr>
        <w:t>4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313DA4">
        <w:rPr>
          <w:rFonts w:asciiTheme="minorHAnsi" w:eastAsia="Arial" w:hAnsiTheme="minorHAnsi" w:cstheme="minorHAnsi"/>
          <w:sz w:val="22"/>
          <w:szCs w:val="22"/>
        </w:rPr>
        <w:t>90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z w:val="22"/>
          <w:szCs w:val="22"/>
        </w:rPr>
        <w:t>d A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sz w:val="22"/>
          <w:szCs w:val="22"/>
        </w:rPr>
        <w:t>,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A 9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313DA4">
        <w:rPr>
          <w:rFonts w:asciiTheme="minorHAnsi" w:eastAsia="Arial" w:hAnsiTheme="minorHAnsi" w:cstheme="minorHAnsi"/>
          <w:sz w:val="22"/>
          <w:szCs w:val="22"/>
        </w:rPr>
        <w:t>7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13DA4">
        <w:rPr>
          <w:rFonts w:asciiTheme="minorHAnsi" w:eastAsia="Arial" w:hAnsiTheme="minorHAnsi" w:cstheme="minorHAnsi"/>
          <w:sz w:val="22"/>
          <w:szCs w:val="22"/>
        </w:rPr>
        <w:t xml:space="preserve">5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313DA4">
        <w:rPr>
          <w:rFonts w:asciiTheme="minorHAnsi" w:eastAsia="Arial" w:hAnsiTheme="minorHAnsi" w:cstheme="minorHAnsi"/>
          <w:sz w:val="22"/>
          <w:szCs w:val="22"/>
        </w:rPr>
        <w:t>4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313DA4">
        <w:rPr>
          <w:rFonts w:asciiTheme="minorHAnsi" w:eastAsia="Arial" w:hAnsiTheme="minorHAnsi" w:cstheme="minorHAnsi"/>
          <w:sz w:val="22"/>
          <w:szCs w:val="22"/>
        </w:rPr>
        <w:t>5)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5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313DA4">
        <w:rPr>
          <w:rFonts w:asciiTheme="minorHAnsi" w:eastAsia="Arial" w:hAnsiTheme="minorHAnsi" w:cstheme="minorHAnsi"/>
          <w:sz w:val="22"/>
          <w:szCs w:val="22"/>
        </w:rPr>
        <w:t>5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13DA4">
        <w:rPr>
          <w:rFonts w:asciiTheme="minorHAnsi" w:eastAsia="Arial" w:hAnsiTheme="minorHAnsi" w:cstheme="minorHAnsi"/>
          <w:sz w:val="22"/>
          <w:szCs w:val="22"/>
        </w:rPr>
        <w:t>0555</w:t>
      </w:r>
      <w:hyperlink r:id="rId13">
        <w:r w:rsidRPr="00313DA4">
          <w:rPr>
            <w:rFonts w:asciiTheme="minorHAnsi" w:eastAsia="Arial" w:hAnsiTheme="minorHAnsi" w:cstheme="minorHAnsi"/>
            <w:sz w:val="22"/>
            <w:szCs w:val="22"/>
          </w:rPr>
          <w:t xml:space="preserve"> </w:t>
        </w:r>
        <w:r w:rsidRPr="00313DA4">
          <w:rPr>
            <w:rFonts w:asciiTheme="minorHAnsi" w:eastAsia="Arial" w:hAnsiTheme="minorHAnsi" w:cstheme="minorHAnsi"/>
            <w:spacing w:val="-1"/>
            <w:sz w:val="22"/>
            <w:szCs w:val="22"/>
          </w:rPr>
          <w:t>l</w:t>
        </w:r>
        <w:r w:rsidRPr="00313DA4">
          <w:rPr>
            <w:rFonts w:asciiTheme="minorHAnsi" w:eastAsia="Arial" w:hAnsiTheme="minorHAnsi" w:cstheme="minorHAnsi"/>
            <w:sz w:val="22"/>
            <w:szCs w:val="22"/>
          </w:rPr>
          <w:t>bro</w:t>
        </w:r>
        <w:r w:rsidRPr="00313DA4">
          <w:rPr>
            <w:rFonts w:asciiTheme="minorHAnsi" w:eastAsia="Arial" w:hAnsiTheme="minorHAnsi" w:cstheme="minorHAnsi"/>
            <w:spacing w:val="-3"/>
            <w:sz w:val="22"/>
            <w:szCs w:val="22"/>
          </w:rPr>
          <w:t>w</w:t>
        </w:r>
        <w:r w:rsidRPr="00313DA4">
          <w:rPr>
            <w:rFonts w:asciiTheme="minorHAnsi" w:eastAsia="Arial" w:hAnsiTheme="minorHAnsi" w:cstheme="minorHAnsi"/>
            <w:sz w:val="22"/>
            <w:szCs w:val="22"/>
          </w:rPr>
          <w:t>n</w:t>
        </w:r>
        <w:r w:rsidRPr="00313DA4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313DA4">
          <w:rPr>
            <w:rFonts w:asciiTheme="minorHAnsi" w:eastAsia="Arial" w:hAnsiTheme="minorHAnsi" w:cstheme="minorHAnsi"/>
            <w:sz w:val="22"/>
            <w:szCs w:val="22"/>
          </w:rPr>
          <w:t>h</w:t>
        </w:r>
        <w:r w:rsidRPr="00313DA4">
          <w:rPr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313DA4">
          <w:rPr>
            <w:rFonts w:asciiTheme="minorHAnsi" w:eastAsia="Arial" w:hAnsiTheme="minorHAnsi" w:cstheme="minorHAnsi"/>
            <w:spacing w:val="1"/>
            <w:sz w:val="22"/>
            <w:szCs w:val="22"/>
          </w:rPr>
          <w:t>tm</w:t>
        </w:r>
        <w:r w:rsidRPr="00313DA4">
          <w:rPr>
            <w:rFonts w:asciiTheme="minorHAnsi" w:eastAsia="Arial" w:hAnsiTheme="minorHAnsi" w:cstheme="minorHAnsi"/>
            <w:sz w:val="22"/>
            <w:szCs w:val="22"/>
          </w:rPr>
          <w:t>a</w:t>
        </w:r>
        <w:r w:rsidRPr="00313DA4">
          <w:rPr>
            <w:rFonts w:asciiTheme="minorHAnsi" w:eastAsia="Arial" w:hAnsiTheme="minorHAnsi" w:cstheme="minorHAnsi"/>
            <w:spacing w:val="-1"/>
            <w:sz w:val="22"/>
            <w:szCs w:val="22"/>
          </w:rPr>
          <w:t>il</w:t>
        </w:r>
        <w:r w:rsidRPr="00313DA4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313DA4">
          <w:rPr>
            <w:rFonts w:asciiTheme="minorHAnsi" w:eastAsia="Arial" w:hAnsiTheme="minorHAnsi" w:cstheme="minorHAnsi"/>
            <w:sz w:val="22"/>
            <w:szCs w:val="22"/>
          </w:rPr>
          <w:t>com</w:t>
        </w:r>
      </w:hyperlink>
    </w:p>
    <w:p w14:paraId="7D15F066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B46AA5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6C23DF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A8D303" w14:textId="77777777" w:rsidR="00060EDB" w:rsidRPr="00313DA4" w:rsidRDefault="00060EDB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5FB41259" w14:textId="77777777" w:rsidR="00060EDB" w:rsidRPr="00313DA4" w:rsidRDefault="00527429">
      <w:pPr>
        <w:spacing w:before="32"/>
        <w:ind w:left="3928" w:right="410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313DA4">
        <w:rPr>
          <w:rFonts w:asciiTheme="minorHAnsi" w:eastAsia="Arial" w:hAnsiTheme="minorHAnsi" w:cstheme="minorHAnsi"/>
          <w:b/>
          <w:spacing w:val="-2"/>
          <w:sz w:val="22"/>
          <w:szCs w:val="22"/>
        </w:rPr>
        <w:t>j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313DA4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1A30CEA1" w14:textId="77777777" w:rsidR="00060EDB" w:rsidRPr="00313DA4" w:rsidRDefault="00060EDB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D73B859" w14:textId="77777777" w:rsidR="00060EDB" w:rsidRPr="00313DA4" w:rsidRDefault="00527429">
      <w:pPr>
        <w:ind w:left="1891" w:right="207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eastAsia="Arial" w:hAnsiTheme="minorHAnsi" w:cstheme="minorHAnsi"/>
          <w:sz w:val="22"/>
          <w:szCs w:val="22"/>
        </w:rPr>
        <w:t>Hu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an</w:t>
      </w:r>
      <w:r w:rsidRPr="00313DA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Re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313DA4">
        <w:rPr>
          <w:rFonts w:asciiTheme="minorHAnsi" w:eastAsia="Arial" w:hAnsiTheme="minorHAnsi" w:cstheme="minorHAnsi"/>
          <w:sz w:val="22"/>
          <w:szCs w:val="22"/>
        </w:rPr>
        <w:t>es</w:t>
      </w:r>
      <w:r w:rsidRPr="00313DA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ng</w:t>
      </w:r>
      <w:r w:rsidRPr="00313DA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w w:val="99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w w:val="99"/>
          <w:sz w:val="22"/>
          <w:szCs w:val="22"/>
        </w:rPr>
        <w:t>.</w:t>
      </w:r>
    </w:p>
    <w:p w14:paraId="3B742193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38C5D0" w14:textId="77777777" w:rsidR="00060EDB" w:rsidRPr="00313DA4" w:rsidRDefault="00060EDB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2A09AC5B" w14:textId="77777777" w:rsidR="00060EDB" w:rsidRPr="00313DA4" w:rsidRDefault="00527429">
      <w:pPr>
        <w:ind w:left="3030" w:right="321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ummary</w:t>
      </w:r>
      <w:r w:rsidRPr="00313DA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313DA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Q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025F932" w14:textId="77777777" w:rsidR="00060EDB" w:rsidRPr="00313DA4" w:rsidRDefault="00060EDB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5BD5E0B5" w14:textId="77777777" w:rsidR="00060EDB" w:rsidRPr="00313DA4" w:rsidRDefault="00527429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 xml:space="preserve">    </w:t>
      </w:r>
      <w:r w:rsidRPr="00313DA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z w:val="22"/>
          <w:szCs w:val="22"/>
        </w:rPr>
        <w:t>h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ten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ars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of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exp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ni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zi</w:t>
      </w:r>
      <w:r w:rsidRPr="00313DA4">
        <w:rPr>
          <w:rFonts w:asciiTheme="minorHAnsi" w:eastAsia="Arial" w:hAnsiTheme="minorHAnsi" w:cstheme="minorHAnsi"/>
          <w:sz w:val="22"/>
          <w:szCs w:val="22"/>
        </w:rPr>
        <w:t>ng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pro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.</w:t>
      </w:r>
    </w:p>
    <w:p w14:paraId="371A6F06" w14:textId="77777777" w:rsidR="00060EDB" w:rsidRPr="00313DA4" w:rsidRDefault="00527429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 xml:space="preserve">    </w:t>
      </w:r>
      <w:r w:rsidRPr="00313DA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z w:val="22"/>
          <w:szCs w:val="22"/>
        </w:rPr>
        <w:t>ul</w:t>
      </w:r>
      <w:r w:rsidRPr="00313DA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h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to</w:t>
      </w:r>
      <w:r w:rsidRPr="00313DA4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ag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g,</w:t>
      </w:r>
      <w:r w:rsidRPr="00313DA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ta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z w:val="22"/>
          <w:szCs w:val="22"/>
        </w:rPr>
        <w:t>,</w:t>
      </w:r>
      <w:r w:rsidRPr="00313DA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z w:val="22"/>
          <w:szCs w:val="22"/>
        </w:rPr>
        <w:t>,</w:t>
      </w:r>
      <w:r w:rsidRPr="00313DA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g.</w:t>
      </w:r>
    </w:p>
    <w:p w14:paraId="0C2208E8" w14:textId="77777777" w:rsidR="00060EDB" w:rsidRPr="00313DA4" w:rsidRDefault="00527429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 xml:space="preserve">    </w:t>
      </w:r>
      <w:r w:rsidRPr="00313DA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313DA4">
        <w:rPr>
          <w:rFonts w:asciiTheme="minorHAnsi" w:eastAsia="Arial" w:hAnsiTheme="minorHAnsi" w:cstheme="minorHAnsi"/>
          <w:sz w:val="22"/>
          <w:szCs w:val="22"/>
        </w:rPr>
        <w:t>te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313DA4">
        <w:rPr>
          <w:rFonts w:asciiTheme="minorHAnsi" w:eastAsia="Arial" w:hAnsiTheme="minorHAnsi" w:cstheme="minorHAnsi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cu</w:t>
      </w:r>
      <w:r w:rsidRPr="00313DA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um</w:t>
      </w:r>
      <w:r w:rsidRPr="00313DA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gn</w:t>
      </w:r>
      <w:r w:rsidRPr="00313DA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sz w:val="22"/>
          <w:szCs w:val="22"/>
        </w:rPr>
        <w:t>.</w:t>
      </w:r>
    </w:p>
    <w:p w14:paraId="10BC69F3" w14:textId="77777777" w:rsidR="00060EDB" w:rsidRPr="00313DA4" w:rsidRDefault="00527429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 xml:space="preserve">    </w:t>
      </w:r>
      <w:r w:rsidRPr="00313DA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am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b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z w:val="22"/>
          <w:szCs w:val="22"/>
        </w:rPr>
        <w:t>,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mf</w:t>
      </w:r>
      <w:r w:rsidRPr="00313DA4">
        <w:rPr>
          <w:rFonts w:asciiTheme="minorHAnsi" w:eastAsia="Arial" w:hAnsiTheme="minorHAnsi" w:cstheme="minorHAnsi"/>
          <w:sz w:val="22"/>
          <w:szCs w:val="22"/>
        </w:rPr>
        <w:t>ortab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z w:val="22"/>
          <w:szCs w:val="22"/>
        </w:rPr>
        <w:t>h</w:t>
      </w:r>
      <w:r w:rsidRPr="00313DA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b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g.</w:t>
      </w:r>
    </w:p>
    <w:p w14:paraId="27395590" w14:textId="77777777" w:rsidR="00060EDB" w:rsidRPr="00313DA4" w:rsidRDefault="00527429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 xml:space="preserve">    </w:t>
      </w:r>
      <w:r w:rsidRPr="00313DA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Co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tt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ng</w:t>
      </w:r>
      <w:r w:rsidRPr="00313DA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z w:val="22"/>
          <w:szCs w:val="22"/>
        </w:rPr>
        <w:t>ers</w:t>
      </w:r>
      <w:r w:rsidRPr="00313DA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re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h</w:t>
      </w:r>
      <w:r w:rsidRPr="00313DA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pro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al</w:t>
      </w:r>
      <w:r w:rsidRPr="00313DA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nd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.</w:t>
      </w:r>
    </w:p>
    <w:p w14:paraId="5D943753" w14:textId="77777777" w:rsidR="00060EDB" w:rsidRPr="00313DA4" w:rsidRDefault="00060EDB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1A1B45F8" w14:textId="77777777" w:rsidR="00060EDB" w:rsidRPr="00313DA4" w:rsidRDefault="00527429">
      <w:pPr>
        <w:ind w:left="3145" w:right="332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ro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sion</w:t>
      </w:r>
      <w:r w:rsidRPr="00313DA4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2357F444" w14:textId="77777777" w:rsidR="00060EDB" w:rsidRPr="00313DA4" w:rsidRDefault="00060EDB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00429EE3" w14:textId="77777777" w:rsidR="00060EDB" w:rsidRPr="00313DA4" w:rsidRDefault="00527429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nnin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ani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z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ing</w:t>
      </w:r>
    </w:p>
    <w:p w14:paraId="16D61733" w14:textId="77777777" w:rsidR="00060EDB" w:rsidRPr="00313DA4" w:rsidRDefault="00527429">
      <w:pPr>
        <w:spacing w:before="3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 xml:space="preserve">    </w:t>
      </w:r>
      <w:r w:rsidRPr="00313DA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z w:val="22"/>
          <w:szCs w:val="22"/>
        </w:rPr>
        <w:t>,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d,</w:t>
      </w:r>
      <w:r w:rsidRPr="00313DA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nd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ta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h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three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w</w:t>
      </w:r>
      <w:r w:rsidRPr="00313DA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h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an</w:t>
      </w:r>
      <w:r w:rsidRPr="00313DA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er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pro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ts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z w:val="22"/>
          <w:szCs w:val="22"/>
        </w:rPr>
        <w:t>or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Coun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of</w:t>
      </w:r>
    </w:p>
    <w:p w14:paraId="2E44C3DD" w14:textId="77777777" w:rsidR="00060EDB" w:rsidRPr="00313DA4" w:rsidRDefault="00527429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z w:val="22"/>
          <w:szCs w:val="22"/>
        </w:rPr>
        <w:t>er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or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;</w:t>
      </w:r>
      <w:r w:rsidRPr="00313DA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st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z w:val="22"/>
          <w:szCs w:val="22"/>
        </w:rPr>
        <w:t>era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z w:val="22"/>
          <w:szCs w:val="22"/>
        </w:rPr>
        <w:t>.</w:t>
      </w:r>
    </w:p>
    <w:p w14:paraId="1F1AD04E" w14:textId="77777777" w:rsidR="00060EDB" w:rsidRPr="00313DA4" w:rsidRDefault="00527429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 xml:space="preserve">    </w:t>
      </w:r>
      <w:r w:rsidRPr="00313DA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ted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tal</w:t>
      </w:r>
      <w:r w:rsidRPr="00313DA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pro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313DA4">
        <w:rPr>
          <w:rFonts w:asciiTheme="minorHAnsi" w:eastAsia="Arial" w:hAnsiTheme="minorHAnsi" w:cstheme="minorHAnsi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z w:val="22"/>
          <w:szCs w:val="22"/>
        </w:rPr>
        <w:t>or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z w:val="22"/>
          <w:szCs w:val="22"/>
        </w:rPr>
        <w:t>al</w:t>
      </w:r>
      <w:r w:rsidRPr="00313DA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313DA4">
        <w:rPr>
          <w:rFonts w:asciiTheme="minorHAnsi" w:eastAsia="Arial" w:hAnsiTheme="minorHAnsi" w:cstheme="minorHAnsi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nt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nd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co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313DA4">
        <w:rPr>
          <w:rFonts w:asciiTheme="minorHAnsi" w:eastAsia="Arial" w:hAnsiTheme="minorHAnsi" w:cstheme="minorHAnsi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h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ta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;</w:t>
      </w:r>
    </w:p>
    <w:p w14:paraId="62B61647" w14:textId="77777777" w:rsidR="00060EDB" w:rsidRPr="00313DA4" w:rsidRDefault="00527429">
      <w:pPr>
        <w:ind w:left="500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313DA4">
        <w:rPr>
          <w:rFonts w:asciiTheme="minorHAnsi" w:eastAsia="Arial" w:hAnsiTheme="minorHAnsi" w:cstheme="minorHAnsi"/>
          <w:sz w:val="22"/>
          <w:szCs w:val="22"/>
        </w:rPr>
        <w:t>ed</w:t>
      </w:r>
      <w:r w:rsidRPr="00313DA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al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.</w:t>
      </w:r>
    </w:p>
    <w:p w14:paraId="7E8188BE" w14:textId="77777777" w:rsidR="00060EDB" w:rsidRPr="00313DA4" w:rsidRDefault="00527429">
      <w:pPr>
        <w:tabs>
          <w:tab w:val="left" w:pos="500"/>
        </w:tabs>
        <w:spacing w:before="5" w:line="220" w:lineRule="exact"/>
        <w:ind w:left="500" w:right="159" w:hanging="360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ab/>
      </w:r>
      <w:r w:rsidRPr="00313DA4">
        <w:rPr>
          <w:rFonts w:asciiTheme="minorHAnsi" w:eastAsia="Arial" w:hAnsiTheme="minorHAnsi" w:cstheme="minorHAnsi"/>
          <w:sz w:val="22"/>
          <w:szCs w:val="22"/>
        </w:rPr>
        <w:t>Fo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at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ted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al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ar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313DA4">
        <w:rPr>
          <w:rFonts w:asciiTheme="minorHAnsi" w:eastAsia="Arial" w:hAnsiTheme="minorHAnsi" w:cstheme="minorHAnsi"/>
          <w:sz w:val="22"/>
          <w:szCs w:val="22"/>
        </w:rPr>
        <w:t>et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ng</w:t>
      </w:r>
      <w:r w:rsidRPr="00313DA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an</w:t>
      </w:r>
      <w:r w:rsidRPr="00313DA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z w:val="22"/>
          <w:szCs w:val="22"/>
        </w:rPr>
        <w:t>or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eastAsia="Arial" w:hAnsiTheme="minorHAnsi" w:cstheme="minorHAnsi"/>
          <w:sz w:val="22"/>
          <w:szCs w:val="22"/>
        </w:rPr>
        <w:t>are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t;</w:t>
      </w:r>
      <w:r w:rsidRPr="00313DA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313DA4">
        <w:rPr>
          <w:rFonts w:asciiTheme="minorHAnsi" w:eastAsia="Arial" w:hAnsiTheme="minorHAnsi" w:cstheme="minorHAnsi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nc</w:t>
      </w:r>
      <w:r w:rsidRPr="00313DA4">
        <w:rPr>
          <w:rFonts w:asciiTheme="minorHAnsi" w:eastAsia="Arial" w:hAnsiTheme="minorHAnsi" w:cstheme="minorHAnsi"/>
          <w:sz w:val="22"/>
          <w:szCs w:val="22"/>
        </w:rPr>
        <w:t>ed</w:t>
      </w:r>
      <w:r w:rsidRPr="00313DA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pro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ts</w:t>
      </w:r>
      <w:r w:rsidRPr="00313DA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ar.</w:t>
      </w:r>
    </w:p>
    <w:p w14:paraId="4A67D0E4" w14:textId="77777777" w:rsidR="00060EDB" w:rsidRPr="00313DA4" w:rsidRDefault="00527429">
      <w:pPr>
        <w:spacing w:line="22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 xml:space="preserve">    </w:t>
      </w:r>
      <w:r w:rsidRPr="00313DA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se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re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gi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z w:val="22"/>
          <w:szCs w:val="22"/>
        </w:rPr>
        <w:t>or</w:t>
      </w:r>
      <w:r w:rsidRPr="00313DA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dl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z w:val="22"/>
          <w:szCs w:val="22"/>
        </w:rPr>
        <w:t>er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;</w:t>
      </w:r>
      <w:r w:rsidRPr="00313DA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ed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es</w:t>
      </w:r>
      <w:r w:rsidRPr="00313DA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z w:val="22"/>
          <w:szCs w:val="22"/>
        </w:rPr>
        <w:t>wo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ar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.</w:t>
      </w:r>
    </w:p>
    <w:p w14:paraId="0BC59C03" w14:textId="77777777" w:rsidR="00060EDB" w:rsidRPr="00313DA4" w:rsidRDefault="00527429">
      <w:pPr>
        <w:tabs>
          <w:tab w:val="left" w:pos="500"/>
        </w:tabs>
        <w:ind w:left="500" w:right="84" w:hanging="360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ab/>
      </w:r>
      <w:r w:rsidRPr="00313DA4">
        <w:rPr>
          <w:rFonts w:asciiTheme="minorHAnsi" w:eastAsia="Arial" w:hAnsiTheme="minorHAnsi" w:cstheme="minorHAnsi"/>
          <w:sz w:val="22"/>
          <w:szCs w:val="22"/>
        </w:rPr>
        <w:t>Red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313DA4">
        <w:rPr>
          <w:rFonts w:asciiTheme="minorHAnsi" w:eastAsia="Arial" w:hAnsiTheme="minorHAnsi" w:cstheme="minorHAnsi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z w:val="22"/>
          <w:szCs w:val="22"/>
        </w:rPr>
        <w:t>or</w:t>
      </w:r>
      <w:r w:rsidRPr="00313DA4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at</w:t>
      </w:r>
      <w:r w:rsidRPr="00313DA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z w:val="22"/>
          <w:szCs w:val="22"/>
        </w:rPr>
        <w:t>or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an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z w:val="22"/>
          <w:szCs w:val="22"/>
        </w:rPr>
        <w:t>,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grea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ng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the</w:t>
      </w:r>
      <w:r w:rsidRPr="00313DA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b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z w:val="22"/>
          <w:szCs w:val="22"/>
        </w:rPr>
        <w:t>f a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l orga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ni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313DA4">
        <w:rPr>
          <w:rFonts w:asciiTheme="minorHAnsi" w:eastAsia="Arial" w:hAnsiTheme="minorHAnsi" w:cstheme="minorHAnsi"/>
          <w:sz w:val="22"/>
          <w:szCs w:val="22"/>
        </w:rPr>
        <w:t>at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;</w:t>
      </w:r>
      <w:r w:rsidRPr="00313DA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z w:val="22"/>
          <w:szCs w:val="22"/>
        </w:rPr>
        <w:t>at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313DA4">
        <w:rPr>
          <w:rFonts w:asciiTheme="minorHAnsi" w:eastAsia="Arial" w:hAnsiTheme="minorHAnsi" w:cstheme="minorHAnsi"/>
          <w:sz w:val="22"/>
          <w:szCs w:val="22"/>
        </w:rPr>
        <w:t>ng</w:t>
      </w:r>
      <w:r w:rsidRPr="00313DA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z w:val="22"/>
          <w:szCs w:val="22"/>
        </w:rPr>
        <w:t>he</w:t>
      </w:r>
      <w:r w:rsidRPr="00313DA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g.</w:t>
      </w:r>
    </w:p>
    <w:p w14:paraId="36FEE91F" w14:textId="77777777" w:rsidR="00060EDB" w:rsidRPr="00313DA4" w:rsidRDefault="00060EDB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6C420F6B" w14:textId="77777777" w:rsidR="00060EDB" w:rsidRPr="00313DA4" w:rsidRDefault="00527429">
      <w:pPr>
        <w:spacing w:line="22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eastAsia="Arial" w:hAnsiTheme="minorHAnsi" w:cstheme="minorHAnsi"/>
          <w:b/>
          <w:spacing w:val="3"/>
          <w:position w:val="-1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b/>
          <w:position w:val="-1"/>
          <w:sz w:val="22"/>
          <w:szCs w:val="22"/>
        </w:rPr>
        <w:t>aining</w:t>
      </w:r>
      <w:r w:rsidRPr="00313DA4">
        <w:rPr>
          <w:rFonts w:asciiTheme="minorHAnsi" w:eastAsia="Arial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313DA4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313DA4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313DA4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313DA4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position w:val="-1"/>
          <w:sz w:val="22"/>
          <w:szCs w:val="22"/>
        </w:rPr>
        <w:t>tr</w:t>
      </w:r>
      <w:r w:rsidRPr="00313DA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313DA4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position w:val="-1"/>
          <w:sz w:val="22"/>
          <w:szCs w:val="22"/>
        </w:rPr>
        <w:t>n):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"/>
        <w:gridCol w:w="4168"/>
        <w:gridCol w:w="872"/>
        <w:gridCol w:w="3543"/>
      </w:tblGrid>
      <w:tr w:rsidR="00313DA4" w:rsidRPr="00313DA4" w14:paraId="451EF74E" w14:textId="77777777">
        <w:trPr>
          <w:trHeight w:hRule="exact" w:val="248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D566ED0" w14:textId="77777777" w:rsidR="00060EDB" w:rsidRPr="00313DA4" w:rsidRDefault="00060EDB">
            <w:pPr>
              <w:spacing w:before="15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nil"/>
              <w:right w:val="nil"/>
            </w:tcBorders>
          </w:tcPr>
          <w:p w14:paraId="37E5ED9E" w14:textId="77777777" w:rsidR="00060EDB" w:rsidRPr="00313DA4" w:rsidRDefault="00527429">
            <w:pPr>
              <w:spacing w:before="7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Ro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313DA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313DA4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of M</w:t>
            </w:r>
            <w:r w:rsidRPr="00313DA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0AD987E4" w14:textId="77777777" w:rsidR="00060EDB" w:rsidRPr="00313DA4" w:rsidRDefault="00060EDB">
            <w:pPr>
              <w:spacing w:before="15"/>
              <w:ind w:right="135"/>
              <w:jc w:val="right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63EDFDD" w14:textId="77777777" w:rsidR="00060EDB" w:rsidRPr="00313DA4" w:rsidRDefault="00527429">
            <w:pPr>
              <w:spacing w:before="7"/>
              <w:ind w:left="1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313DA4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</w:tr>
      <w:tr w:rsidR="00313DA4" w:rsidRPr="00313DA4" w14:paraId="7ED97D45" w14:textId="77777777">
        <w:trPr>
          <w:trHeight w:hRule="exact" w:val="23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00232E4" w14:textId="77777777" w:rsidR="00060EDB" w:rsidRPr="00313DA4" w:rsidRDefault="00060E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nil"/>
              <w:right w:val="nil"/>
            </w:tcBorders>
          </w:tcPr>
          <w:p w14:paraId="7F674092" w14:textId="77777777" w:rsidR="00060EDB" w:rsidRPr="00313DA4" w:rsidRDefault="00527429">
            <w:pPr>
              <w:spacing w:line="200" w:lineRule="exact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E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ers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372528E3" w14:textId="77777777" w:rsidR="00060EDB" w:rsidRPr="00313DA4" w:rsidRDefault="00060EDB">
            <w:pPr>
              <w:spacing w:line="200" w:lineRule="exact"/>
              <w:ind w:right="135"/>
              <w:jc w:val="right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79E4C15" w14:textId="77777777" w:rsidR="00060EDB" w:rsidRPr="00313DA4" w:rsidRDefault="00527429">
            <w:pPr>
              <w:spacing w:line="200" w:lineRule="exact"/>
              <w:ind w:left="1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313DA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313DA4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pra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</w:p>
        </w:tc>
      </w:tr>
      <w:tr w:rsidR="00313DA4" w:rsidRPr="00313DA4" w14:paraId="372469E6" w14:textId="77777777">
        <w:trPr>
          <w:trHeight w:hRule="exact" w:val="23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8A7B061" w14:textId="77777777" w:rsidR="00060EDB" w:rsidRPr="00313DA4" w:rsidRDefault="00060EDB">
            <w:pPr>
              <w:spacing w:line="20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nil"/>
              <w:right w:val="nil"/>
            </w:tcBorders>
          </w:tcPr>
          <w:p w14:paraId="5426843B" w14:textId="77777777" w:rsidR="00060EDB" w:rsidRPr="00313DA4" w:rsidRDefault="00527429">
            <w:pPr>
              <w:spacing w:line="200" w:lineRule="exact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64ABA32C" w14:textId="77777777" w:rsidR="00060EDB" w:rsidRPr="00313DA4" w:rsidRDefault="00060EDB">
            <w:pPr>
              <w:spacing w:line="200" w:lineRule="exact"/>
              <w:ind w:right="135"/>
              <w:jc w:val="right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79FC3B9" w14:textId="77777777" w:rsidR="00060EDB" w:rsidRPr="00313DA4" w:rsidRDefault="00527429">
            <w:pPr>
              <w:spacing w:line="200" w:lineRule="exact"/>
              <w:ind w:left="1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tre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</w:p>
        </w:tc>
      </w:tr>
      <w:tr w:rsidR="00313DA4" w:rsidRPr="00313DA4" w14:paraId="374E834E" w14:textId="77777777">
        <w:trPr>
          <w:trHeight w:hRule="exact" w:val="23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AFF604B" w14:textId="77777777" w:rsidR="00060EDB" w:rsidRPr="00313DA4" w:rsidRDefault="00060EDB">
            <w:pPr>
              <w:spacing w:line="20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nil"/>
              <w:right w:val="nil"/>
            </w:tcBorders>
          </w:tcPr>
          <w:p w14:paraId="021DD885" w14:textId="77777777" w:rsidR="00060EDB" w:rsidRPr="00313DA4" w:rsidRDefault="00527429">
            <w:pPr>
              <w:spacing w:line="200" w:lineRule="exact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4E080D6E" w14:textId="77777777" w:rsidR="00060EDB" w:rsidRPr="00313DA4" w:rsidRDefault="00060EDB">
            <w:pPr>
              <w:spacing w:line="200" w:lineRule="exact"/>
              <w:ind w:right="135"/>
              <w:jc w:val="right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5F807C3" w14:textId="77777777" w:rsidR="00060EDB" w:rsidRPr="00313DA4" w:rsidRDefault="00527429">
            <w:pPr>
              <w:spacing w:line="200" w:lineRule="exact"/>
              <w:ind w:left="1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In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313DA4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313DA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og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</w:tr>
      <w:tr w:rsidR="00313DA4" w:rsidRPr="00313DA4" w14:paraId="1A97B81A" w14:textId="77777777">
        <w:trPr>
          <w:trHeight w:hRule="exact" w:val="229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A101B67" w14:textId="77777777" w:rsidR="00060EDB" w:rsidRPr="00313DA4" w:rsidRDefault="00060EDB">
            <w:pPr>
              <w:spacing w:line="20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nil"/>
              <w:right w:val="nil"/>
            </w:tcBorders>
          </w:tcPr>
          <w:p w14:paraId="36F836FA" w14:textId="77777777" w:rsidR="00060EDB" w:rsidRPr="00313DA4" w:rsidRDefault="00527429">
            <w:pPr>
              <w:spacing w:line="200" w:lineRule="exact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313DA4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6B61F89F" w14:textId="77777777" w:rsidR="00060EDB" w:rsidRPr="00313DA4" w:rsidRDefault="00060EDB">
            <w:pPr>
              <w:spacing w:line="200" w:lineRule="exact"/>
              <w:ind w:right="135"/>
              <w:jc w:val="right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8BE9DE" w14:textId="77777777" w:rsidR="00060EDB" w:rsidRPr="00313DA4" w:rsidRDefault="00527429">
            <w:pPr>
              <w:spacing w:line="200" w:lineRule="exact"/>
              <w:ind w:left="1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ff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313DA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g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313DA4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W</w:t>
            </w:r>
            <w:r w:rsidRPr="00313DA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313DA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</w:tr>
      <w:tr w:rsidR="00313DA4" w:rsidRPr="00313DA4" w14:paraId="0EAA0207" w14:textId="77777777">
        <w:trPr>
          <w:trHeight w:hRule="exact" w:val="314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97E77BD" w14:textId="77777777" w:rsidR="00060EDB" w:rsidRPr="00313DA4" w:rsidRDefault="00060EDB">
            <w:pPr>
              <w:spacing w:line="200" w:lineRule="exact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4168" w:type="dxa"/>
            <w:tcBorders>
              <w:top w:val="nil"/>
              <w:left w:val="nil"/>
              <w:bottom w:val="nil"/>
              <w:right w:val="nil"/>
            </w:tcBorders>
          </w:tcPr>
          <w:p w14:paraId="13C473A4" w14:textId="77777777" w:rsidR="00060EDB" w:rsidRPr="00313DA4" w:rsidRDefault="00527429">
            <w:pPr>
              <w:spacing w:line="200" w:lineRule="exact"/>
              <w:ind w:left="1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b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313DA4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</w:tcPr>
          <w:p w14:paraId="72951638" w14:textId="77777777" w:rsidR="00060EDB" w:rsidRPr="00313DA4" w:rsidRDefault="00060E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5C8252A9" w14:textId="77777777" w:rsidR="00060EDB" w:rsidRPr="00313DA4" w:rsidRDefault="00060E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B1C77D9" w14:textId="77777777" w:rsidR="00060EDB" w:rsidRPr="00313DA4" w:rsidRDefault="00060EDB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E2E873C" w14:textId="77777777" w:rsidR="00060EDB" w:rsidRPr="00313DA4" w:rsidRDefault="00527429">
      <w:pPr>
        <w:ind w:left="114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xter</w:t>
      </w:r>
      <w:r w:rsidRPr="00313DA4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313DA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nsul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5A070CF8" w14:textId="77777777" w:rsidR="00060EDB" w:rsidRPr="00313DA4" w:rsidRDefault="00527429">
      <w:pPr>
        <w:spacing w:before="3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 xml:space="preserve">    </w:t>
      </w:r>
      <w:r w:rsidRPr="00313DA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De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on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nd</w:t>
      </w:r>
      <w:r w:rsidRPr="00313DA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tra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te</w:t>
      </w:r>
      <w:r w:rsidRPr="00313DA4">
        <w:rPr>
          <w:rFonts w:asciiTheme="minorHAnsi" w:eastAsia="Arial" w:hAnsiTheme="minorHAnsi" w:cstheme="minorHAnsi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.</w:t>
      </w:r>
    </w:p>
    <w:p w14:paraId="5B896FD1" w14:textId="77777777" w:rsidR="00060EDB" w:rsidRPr="00313DA4" w:rsidRDefault="00527429">
      <w:pPr>
        <w:spacing w:before="1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 xml:space="preserve">    </w:t>
      </w:r>
      <w:r w:rsidRPr="00313DA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De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exe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sz w:val="22"/>
          <w:szCs w:val="22"/>
        </w:rPr>
        <w:t>el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.</w:t>
      </w:r>
    </w:p>
    <w:p w14:paraId="42938A14" w14:textId="77777777" w:rsidR="00060EDB" w:rsidRPr="00313DA4" w:rsidRDefault="00527429">
      <w:pPr>
        <w:tabs>
          <w:tab w:val="left" w:pos="500"/>
        </w:tabs>
        <w:spacing w:before="5" w:line="220" w:lineRule="exact"/>
        <w:ind w:left="500" w:right="158" w:hanging="360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ab/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z w:val="22"/>
          <w:szCs w:val="22"/>
        </w:rPr>
        <w:t>er</w:t>
      </w:r>
      <w:r w:rsidRPr="00313DA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ed</w:t>
      </w:r>
      <w:r w:rsidRPr="00313DA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os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,</w:t>
      </w:r>
      <w:r w:rsidRPr="00313DA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313DA4">
        <w:rPr>
          <w:rFonts w:asciiTheme="minorHAnsi" w:eastAsia="Arial" w:hAnsiTheme="minorHAnsi" w:cstheme="minorHAnsi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ng</w:t>
      </w:r>
      <w:r w:rsidRPr="00313DA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ta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k</w:t>
      </w:r>
      <w:r w:rsidRPr="00313DA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em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lvi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x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tal groups.</w:t>
      </w:r>
    </w:p>
    <w:p w14:paraId="31250359" w14:textId="77777777" w:rsidR="00060EDB" w:rsidRPr="00313DA4" w:rsidRDefault="00527429">
      <w:pPr>
        <w:tabs>
          <w:tab w:val="left" w:pos="500"/>
        </w:tabs>
        <w:spacing w:before="1" w:line="220" w:lineRule="exact"/>
        <w:ind w:left="500" w:right="248" w:hanging="360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ab/>
      </w:r>
      <w:r w:rsidRPr="00313DA4">
        <w:rPr>
          <w:rFonts w:asciiTheme="minorHAnsi" w:eastAsia="Arial" w:hAnsiTheme="minorHAnsi" w:cstheme="minorHAnsi"/>
          <w:sz w:val="22"/>
          <w:szCs w:val="22"/>
        </w:rPr>
        <w:t>De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z w:val="22"/>
          <w:szCs w:val="22"/>
        </w:rPr>
        <w:t>or</w:t>
      </w:r>
      <w:r w:rsidRPr="00313DA4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at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on</w:t>
      </w:r>
      <w:r w:rsidRPr="00313DA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te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ntr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ed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w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h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es</w:t>
      </w:r>
      <w:r w:rsidRPr="00313DA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ng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z w:val="22"/>
          <w:szCs w:val="22"/>
        </w:rPr>
        <w:t>n Re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313DA4">
        <w:rPr>
          <w:rFonts w:asciiTheme="minorHAnsi" w:eastAsia="Arial" w:hAnsiTheme="minorHAnsi" w:cstheme="minorHAnsi"/>
          <w:sz w:val="22"/>
          <w:szCs w:val="22"/>
        </w:rPr>
        <w:t>h,</w:t>
      </w:r>
      <w:r w:rsidRPr="00313DA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ter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gr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z w:val="22"/>
          <w:szCs w:val="22"/>
        </w:rPr>
        <w:t>up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re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z w:val="22"/>
          <w:szCs w:val="22"/>
        </w:rPr>
        <w:t>n,</w:t>
      </w:r>
      <w:r w:rsidRPr="00313DA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am b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uil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g,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nd</w:t>
      </w:r>
      <w:r w:rsidRPr="00313DA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on p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z w:val="22"/>
          <w:szCs w:val="22"/>
        </w:rPr>
        <w:t>.</w:t>
      </w:r>
    </w:p>
    <w:p w14:paraId="73FE3E40" w14:textId="77777777" w:rsidR="00060EDB" w:rsidRPr="00313DA4" w:rsidRDefault="00060EDB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7BA7240B" w14:textId="77777777" w:rsidR="00060EDB" w:rsidRPr="00313DA4" w:rsidRDefault="00527429">
      <w:pPr>
        <w:ind w:left="3077" w:right="3075"/>
        <w:jc w:val="center"/>
        <w:rPr>
          <w:rFonts w:asciiTheme="minorHAnsi" w:eastAsia="Arial" w:hAnsiTheme="minorHAnsi" w:cstheme="minorHAnsi"/>
          <w:sz w:val="22"/>
          <w:szCs w:val="22"/>
        </w:rPr>
        <w:sectPr w:rsidR="00060EDB" w:rsidRPr="00313DA4">
          <w:headerReference w:type="default" r:id="rId14"/>
          <w:pgSz w:w="12240" w:h="15840"/>
          <w:pgMar w:top="960" w:right="1480" w:bottom="280" w:left="1660" w:header="443" w:footer="0" w:gutter="0"/>
          <w:cols w:space="720"/>
        </w:sectPr>
      </w:pPr>
      <w:r w:rsidRPr="00313DA4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313DA4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313DA4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i/>
          <w:sz w:val="22"/>
          <w:szCs w:val="22"/>
        </w:rPr>
        <w:t>wn</w:t>
      </w:r>
      <w:r w:rsidRPr="00313DA4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i/>
          <w:sz w:val="22"/>
          <w:szCs w:val="22"/>
        </w:rPr>
        <w:t>-</w:t>
      </w:r>
      <w:r w:rsidRPr="00313DA4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i/>
          <w:sz w:val="22"/>
          <w:szCs w:val="22"/>
        </w:rPr>
        <w:t>1</w:t>
      </w:r>
      <w:r w:rsidRPr="00313DA4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i/>
          <w:w w:val="99"/>
          <w:sz w:val="22"/>
          <w:szCs w:val="22"/>
        </w:rPr>
        <w:t>2</w:t>
      </w:r>
    </w:p>
    <w:p w14:paraId="561EB181" w14:textId="77777777" w:rsidR="00060EDB" w:rsidRPr="00313DA4" w:rsidRDefault="00527429">
      <w:pPr>
        <w:spacing w:before="75" w:line="240" w:lineRule="exact"/>
        <w:ind w:left="3344" w:right="395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eastAsia="Arial" w:hAnsiTheme="minorHAnsi" w:cstheme="minorHAnsi"/>
          <w:b/>
          <w:position w:val="-1"/>
          <w:sz w:val="22"/>
          <w:szCs w:val="22"/>
        </w:rPr>
        <w:lastRenderedPageBreak/>
        <w:t>Work</w:t>
      </w:r>
      <w:r w:rsidRPr="00313DA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b/>
          <w:position w:val="-1"/>
          <w:sz w:val="22"/>
          <w:szCs w:val="22"/>
        </w:rPr>
        <w:t>x</w:t>
      </w:r>
      <w:r w:rsidRPr="00313DA4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b/>
          <w:position w:val="-1"/>
          <w:sz w:val="22"/>
          <w:szCs w:val="22"/>
        </w:rPr>
        <w:t>ce</w:t>
      </w:r>
    </w:p>
    <w:p w14:paraId="728C9746" w14:textId="77777777" w:rsidR="00060EDB" w:rsidRPr="00313DA4" w:rsidRDefault="00060EDB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7"/>
        <w:gridCol w:w="2825"/>
        <w:gridCol w:w="4359"/>
      </w:tblGrid>
      <w:tr w:rsidR="00313DA4" w:rsidRPr="00313DA4" w14:paraId="3F0D2439" w14:textId="77777777">
        <w:trPr>
          <w:trHeight w:hRule="exact" w:val="315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16944A79" w14:textId="77777777" w:rsidR="00060EDB" w:rsidRPr="00313DA4" w:rsidRDefault="00527429">
            <w:pPr>
              <w:spacing w:before="74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2007</w:t>
            </w:r>
            <w:r w:rsidRPr="00313DA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14:paraId="51F9C91D" w14:textId="77777777" w:rsidR="00060EDB" w:rsidRPr="00313DA4" w:rsidRDefault="00527429">
            <w:pPr>
              <w:spacing w:before="74"/>
              <w:ind w:left="2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313DA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anagement</w:t>
            </w:r>
            <w:r w:rsidRPr="00313DA4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Consul</w:t>
            </w:r>
            <w:r w:rsidRPr="00313DA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nt</w:t>
            </w: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14:paraId="76A55079" w14:textId="77777777" w:rsidR="00060EDB" w:rsidRPr="00313DA4" w:rsidRDefault="00527429">
            <w:pPr>
              <w:spacing w:before="74"/>
              <w:ind w:left="2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313DA4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313DA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SS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ES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313DA4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313DA4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313DA4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</w:p>
        </w:tc>
      </w:tr>
      <w:tr w:rsidR="00313DA4" w:rsidRPr="00313DA4" w14:paraId="4D5896BD" w14:textId="77777777">
        <w:trPr>
          <w:trHeight w:hRule="exact" w:val="230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763378B1" w14:textId="77777777" w:rsidR="00060EDB" w:rsidRPr="00313DA4" w:rsidRDefault="00527429">
            <w:pPr>
              <w:spacing w:line="20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2005</w:t>
            </w:r>
            <w:r w:rsidRPr="00313DA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313DA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2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14:paraId="2FAA2446" w14:textId="77777777" w:rsidR="00060EDB" w:rsidRPr="00313DA4" w:rsidRDefault="00527429">
            <w:pPr>
              <w:spacing w:line="200" w:lineRule="exact"/>
              <w:ind w:left="2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eni</w:t>
            </w:r>
            <w:r w:rsidRPr="00313DA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313DA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ci</w:t>
            </w:r>
            <w:r w:rsidRPr="00313DA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14:paraId="2D3E6294" w14:textId="77777777" w:rsidR="00060EDB" w:rsidRPr="00313DA4" w:rsidRDefault="00527429">
            <w:pPr>
              <w:spacing w:line="200" w:lineRule="exact"/>
              <w:ind w:left="2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313DA4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UNI</w:t>
            </w:r>
            <w:r w:rsidRPr="00313DA4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313DA4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313DA4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Oa</w:t>
            </w:r>
            <w:r w:rsidRPr="00313DA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d,</w:t>
            </w:r>
            <w:r w:rsidRPr="00313DA4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</w:p>
        </w:tc>
      </w:tr>
      <w:tr w:rsidR="00313DA4" w:rsidRPr="00313DA4" w14:paraId="367B9EBD" w14:textId="77777777">
        <w:trPr>
          <w:trHeight w:hRule="exact" w:val="232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5A9BBBBB" w14:textId="77777777" w:rsidR="00060EDB" w:rsidRPr="00313DA4" w:rsidRDefault="00527429">
            <w:pPr>
              <w:spacing w:line="20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2003</w:t>
            </w:r>
            <w:r w:rsidRPr="00313DA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313DA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2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14:paraId="237DE46E" w14:textId="77777777" w:rsidR="00060EDB" w:rsidRPr="00313DA4" w:rsidRDefault="00527429">
            <w:pPr>
              <w:spacing w:line="200" w:lineRule="exact"/>
              <w:ind w:left="2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</w:t>
            </w:r>
            <w:r w:rsidRPr="00313DA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cu</w:t>
            </w:r>
            <w:r w:rsidRPr="00313DA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313DA4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313DA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Di</w:t>
            </w:r>
            <w:r w:rsidRPr="00313DA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13DA4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ct</w:t>
            </w:r>
            <w:r w:rsidRPr="00313DA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14:paraId="2FB10E3A" w14:textId="77777777" w:rsidR="00060EDB" w:rsidRPr="00313DA4" w:rsidRDefault="00527429">
            <w:pPr>
              <w:spacing w:line="200" w:lineRule="exact"/>
              <w:ind w:left="2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313DA4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R,</w:t>
            </w:r>
            <w:r w:rsidRPr="00313DA4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g,</w:t>
            </w:r>
            <w:r w:rsidRPr="00313DA4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</w:p>
        </w:tc>
      </w:tr>
      <w:tr w:rsidR="00313DA4" w:rsidRPr="00313DA4" w14:paraId="0268064C" w14:textId="77777777">
        <w:trPr>
          <w:trHeight w:hRule="exact" w:val="230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3F858011" w14:textId="77777777" w:rsidR="00060EDB" w:rsidRPr="00313DA4" w:rsidRDefault="00060E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14:paraId="7F8EE9FC" w14:textId="77777777" w:rsidR="00060EDB" w:rsidRPr="00313DA4" w:rsidRDefault="00060E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14:paraId="28B35246" w14:textId="77777777" w:rsidR="00060EDB" w:rsidRPr="00313DA4" w:rsidRDefault="00527429">
            <w:pPr>
              <w:spacing w:line="220" w:lineRule="exact"/>
              <w:ind w:left="2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vi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313DA4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313DA4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</w:p>
        </w:tc>
      </w:tr>
      <w:tr w:rsidR="00313DA4" w:rsidRPr="00313DA4" w14:paraId="711DD67C" w14:textId="77777777">
        <w:trPr>
          <w:trHeight w:hRule="exact" w:val="229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6BC6544B" w14:textId="77777777" w:rsidR="00060EDB" w:rsidRPr="00313DA4" w:rsidRDefault="00527429">
            <w:pPr>
              <w:spacing w:line="20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2001</w:t>
            </w:r>
            <w:r w:rsidRPr="00313DA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313DA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2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14:paraId="329CB46A" w14:textId="77777777" w:rsidR="00060EDB" w:rsidRPr="00313DA4" w:rsidRDefault="00527429">
            <w:pPr>
              <w:spacing w:line="200" w:lineRule="exact"/>
              <w:ind w:left="2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Pr</w:t>
            </w:r>
            <w:r w:rsidRPr="00313DA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og</w:t>
            </w:r>
            <w:r w:rsidRPr="00313DA4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313DA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am</w:t>
            </w:r>
            <w:r w:rsidRPr="00313DA4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313DA4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313DA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313DA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or</w:t>
            </w: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14:paraId="40C217F5" w14:textId="77777777" w:rsidR="00060EDB" w:rsidRPr="00313DA4" w:rsidRDefault="00527429">
            <w:pPr>
              <w:spacing w:line="200" w:lineRule="exact"/>
              <w:ind w:left="2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UNI</w:t>
            </w:r>
            <w:r w:rsidRPr="00313DA4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313DA4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M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SS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N,</w:t>
            </w:r>
            <w:r w:rsidRPr="00313DA4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</w:p>
        </w:tc>
      </w:tr>
      <w:tr w:rsidR="00313DA4" w:rsidRPr="00313DA4" w14:paraId="37DC67C5" w14:textId="77777777">
        <w:trPr>
          <w:trHeight w:hRule="exact" w:val="229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20BA5400" w14:textId="77777777" w:rsidR="00060EDB" w:rsidRPr="00313DA4" w:rsidRDefault="00060E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14:paraId="27354EB5" w14:textId="77777777" w:rsidR="00060EDB" w:rsidRPr="00313DA4" w:rsidRDefault="00060E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14:paraId="43192CE7" w14:textId="77777777" w:rsidR="00060EDB" w:rsidRPr="00313DA4" w:rsidRDefault="00527429">
            <w:pPr>
              <w:spacing w:line="200" w:lineRule="exact"/>
              <w:ind w:left="2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arbar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313DA4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</w:tr>
      <w:tr w:rsidR="00313DA4" w:rsidRPr="00313DA4" w14:paraId="529B430A" w14:textId="77777777">
        <w:trPr>
          <w:trHeight w:hRule="exact" w:val="230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1D85BFD8" w14:textId="77777777" w:rsidR="00060EDB" w:rsidRPr="00313DA4" w:rsidRDefault="00527429">
            <w:pPr>
              <w:spacing w:line="20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1997</w:t>
            </w:r>
            <w:r w:rsidRPr="00313DA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313DA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2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14:paraId="2F1D7BB0" w14:textId="77777777" w:rsidR="00060EDB" w:rsidRPr="00313DA4" w:rsidRDefault="00527429">
            <w:pPr>
              <w:spacing w:line="200" w:lineRule="exact"/>
              <w:ind w:left="2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ude</w:t>
            </w:r>
            <w:r w:rsidRPr="00313DA4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cti</w:t>
            </w:r>
            <w:r w:rsidRPr="00313DA4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313DA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ities</w:t>
            </w: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14:paraId="191EEDF3" w14:textId="77777777" w:rsidR="00060EDB" w:rsidRPr="00313DA4" w:rsidRDefault="00527429">
            <w:pPr>
              <w:spacing w:line="200" w:lineRule="exact"/>
              <w:ind w:left="2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UNI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313DA4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313DA4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313DA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LIF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R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NI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313DA4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</w:p>
        </w:tc>
      </w:tr>
      <w:tr w:rsidR="00313DA4" w:rsidRPr="00313DA4" w14:paraId="13BDA1C8" w14:textId="77777777">
        <w:trPr>
          <w:trHeight w:hRule="exact" w:val="316"/>
        </w:trPr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</w:tcPr>
          <w:p w14:paraId="2967C694" w14:textId="77777777" w:rsidR="00060EDB" w:rsidRPr="00313DA4" w:rsidRDefault="00060E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nil"/>
            </w:tcBorders>
          </w:tcPr>
          <w:p w14:paraId="0D39DD7B" w14:textId="77777777" w:rsidR="00060EDB" w:rsidRPr="00313DA4" w:rsidRDefault="00060E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14:paraId="7FF2769F" w14:textId="77777777" w:rsidR="00060EDB" w:rsidRPr="00313DA4" w:rsidRDefault="00527429">
            <w:pPr>
              <w:spacing w:line="220" w:lineRule="exact"/>
              <w:ind w:left="2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tu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313DA4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313DA4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313DA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</w:tc>
      </w:tr>
    </w:tbl>
    <w:p w14:paraId="6CF43E69" w14:textId="77777777" w:rsidR="00060EDB" w:rsidRPr="00313DA4" w:rsidRDefault="00060EDB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10B2A4B" w14:textId="77777777" w:rsidR="00060EDB" w:rsidRPr="00313DA4" w:rsidRDefault="00527429">
      <w:pPr>
        <w:spacing w:before="32"/>
        <w:ind w:left="3704" w:right="431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on</w:t>
      </w:r>
    </w:p>
    <w:p w14:paraId="54626BAB" w14:textId="77777777" w:rsidR="00060EDB" w:rsidRPr="00313DA4" w:rsidRDefault="00060EDB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5EC952AA" w14:textId="77777777" w:rsidR="00060EDB" w:rsidRPr="00313DA4" w:rsidRDefault="00527429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313DA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 Co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313DA4">
        <w:rPr>
          <w:rFonts w:asciiTheme="minorHAnsi" w:eastAsia="Arial" w:hAnsiTheme="minorHAnsi" w:cstheme="minorHAnsi"/>
          <w:sz w:val="22"/>
          <w:szCs w:val="22"/>
        </w:rPr>
        <w:t>ng</w:t>
      </w:r>
      <w:r w:rsidRPr="00313DA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h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sz w:val="22"/>
          <w:szCs w:val="22"/>
        </w:rPr>
        <w:t>,</w:t>
      </w:r>
      <w:r w:rsidRPr="00313DA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Ca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z w:val="22"/>
          <w:szCs w:val="22"/>
        </w:rPr>
        <w:t>orn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ta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sz w:val="22"/>
          <w:szCs w:val="22"/>
        </w:rPr>
        <w:t>er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h, 2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313DA4">
        <w:rPr>
          <w:rFonts w:asciiTheme="minorHAnsi" w:eastAsia="Arial" w:hAnsiTheme="minorHAnsi" w:cstheme="minorHAnsi"/>
          <w:sz w:val="22"/>
          <w:szCs w:val="22"/>
        </w:rPr>
        <w:t>3</w:t>
      </w:r>
    </w:p>
    <w:p w14:paraId="6C7531E6" w14:textId="77777777" w:rsidR="00060EDB" w:rsidRPr="00313DA4" w:rsidRDefault="00527429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eastAsia="Arial" w:hAnsiTheme="minorHAnsi" w:cstheme="minorHAnsi"/>
          <w:b/>
          <w:sz w:val="22"/>
          <w:szCs w:val="22"/>
        </w:rPr>
        <w:t>Bachel</w:t>
      </w:r>
      <w:r w:rsidRPr="00313DA4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313DA4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h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sz w:val="22"/>
          <w:szCs w:val="22"/>
        </w:rPr>
        <w:t>,</w:t>
      </w:r>
      <w:r w:rsidRPr="00313DA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ul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sz w:val="22"/>
          <w:szCs w:val="22"/>
        </w:rPr>
        <w:t>er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sz w:val="22"/>
          <w:szCs w:val="22"/>
        </w:rPr>
        <w:t>,</w:t>
      </w:r>
      <w:r w:rsidRPr="00313DA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19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97</w:t>
      </w:r>
    </w:p>
    <w:p w14:paraId="67084534" w14:textId="77777777" w:rsidR="00060EDB" w:rsidRPr="00313DA4" w:rsidRDefault="00060EDB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4353D773" w14:textId="77777777" w:rsidR="00060EDB" w:rsidRPr="00313DA4" w:rsidRDefault="00527429">
      <w:pPr>
        <w:ind w:left="2452" w:right="233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Lo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 xml:space="preserve">&amp; 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313DA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ffili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027D1E6A" w14:textId="77777777" w:rsidR="00060EDB" w:rsidRPr="00313DA4" w:rsidRDefault="00060EDB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15046E80" w14:textId="77777777" w:rsidR="00060EDB" w:rsidRPr="00313DA4" w:rsidRDefault="00527429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 xml:space="preserve">    </w:t>
      </w:r>
      <w:r w:rsidRPr="00313DA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erican</w:t>
      </w:r>
      <w:r w:rsidRPr="00313DA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313DA4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</w:p>
    <w:p w14:paraId="660FDB7F" w14:textId="77777777" w:rsidR="00060EDB" w:rsidRPr="00313DA4" w:rsidRDefault="00527429">
      <w:pPr>
        <w:spacing w:line="22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 xml:space="preserve">    </w:t>
      </w:r>
      <w:r w:rsidRPr="00313DA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313DA4">
        <w:rPr>
          <w:rFonts w:asciiTheme="minorHAnsi" w:eastAsia="Arial" w:hAnsiTheme="minorHAnsi" w:cstheme="minorHAnsi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Ne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eastAsia="Arial" w:hAnsiTheme="minorHAnsi" w:cstheme="minorHAnsi"/>
          <w:sz w:val="22"/>
          <w:szCs w:val="22"/>
        </w:rPr>
        <w:t>ork</w:t>
      </w:r>
    </w:p>
    <w:p w14:paraId="0964946C" w14:textId="77777777" w:rsidR="00060EDB" w:rsidRPr="00313DA4" w:rsidRDefault="00060EDB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729E9B51" w14:textId="77777777" w:rsidR="00060EDB" w:rsidRPr="00313DA4" w:rsidRDefault="00527429">
      <w:pPr>
        <w:ind w:left="3042" w:right="328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ro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sion</w:t>
      </w:r>
      <w:r w:rsidRPr="00313DA4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elop</w:t>
      </w:r>
      <w:r w:rsidRPr="00313DA4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49B97972" w14:textId="77777777" w:rsidR="00060EDB" w:rsidRPr="00313DA4" w:rsidRDefault="00060EDB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B74F08A" w14:textId="77777777" w:rsidR="00060EDB" w:rsidRPr="00313DA4" w:rsidRDefault="00527429">
      <w:pPr>
        <w:ind w:left="126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eastAsia="Arial" w:hAnsiTheme="minorHAnsi" w:cstheme="minorHAnsi"/>
          <w:sz w:val="22"/>
          <w:szCs w:val="22"/>
        </w:rPr>
        <w:t xml:space="preserve">2006    </w:t>
      </w:r>
      <w:r w:rsidRPr="00313DA4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nal</w:t>
      </w:r>
      <w:r w:rsidRPr="00313DA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sul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313DA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b/>
          <w:spacing w:val="2"/>
          <w:sz w:val="22"/>
          <w:szCs w:val="22"/>
        </w:rPr>
        <w:t>k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ill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,</w:t>
      </w:r>
      <w:r w:rsidRPr="00313DA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z w:val="22"/>
          <w:szCs w:val="22"/>
        </w:rPr>
        <w:t>er</w:t>
      </w:r>
      <w:r w:rsidRPr="00313DA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313DA4">
        <w:rPr>
          <w:rFonts w:asciiTheme="minorHAnsi" w:eastAsia="Arial" w:hAnsiTheme="minorHAnsi" w:cstheme="minorHAnsi"/>
          <w:sz w:val="22"/>
          <w:szCs w:val="22"/>
        </w:rPr>
        <w:t>,</w:t>
      </w:r>
      <w:r w:rsidRPr="00313DA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313DA4">
        <w:rPr>
          <w:rFonts w:asciiTheme="minorHAnsi" w:eastAsia="Arial" w:hAnsiTheme="minorHAnsi" w:cstheme="minorHAnsi"/>
          <w:sz w:val="22"/>
          <w:szCs w:val="22"/>
        </w:rPr>
        <w:t>,</w:t>
      </w:r>
      <w:r w:rsidRPr="00313DA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sz w:val="22"/>
          <w:szCs w:val="22"/>
        </w:rPr>
        <w:t>etre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b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z w:val="22"/>
          <w:szCs w:val="22"/>
        </w:rPr>
        <w:t>d,</w:t>
      </w:r>
      <w:r w:rsidRPr="00313DA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d,</w:t>
      </w:r>
      <w:r w:rsidRPr="00313DA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NJ</w:t>
      </w:r>
    </w:p>
    <w:p w14:paraId="003CCE14" w14:textId="77777777" w:rsidR="00060EDB" w:rsidRPr="00313DA4" w:rsidRDefault="00527429">
      <w:pPr>
        <w:ind w:left="126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eastAsia="Arial" w:hAnsiTheme="minorHAnsi" w:cstheme="minorHAnsi"/>
          <w:sz w:val="22"/>
          <w:szCs w:val="22"/>
        </w:rPr>
        <w:t xml:space="preserve">2004    </w:t>
      </w:r>
      <w:r w:rsidRPr="00313DA4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ist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ck</w:t>
      </w:r>
      <w:r w:rsidRPr="00313DA4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aini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g:</w:t>
      </w:r>
      <w:r w:rsidRPr="00313DA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ai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g,</w:t>
      </w:r>
      <w:r w:rsidRPr="00313DA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ne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shi</w:t>
      </w:r>
      <w:r w:rsidRPr="00313DA4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ge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,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z w:val="22"/>
          <w:szCs w:val="22"/>
        </w:rPr>
        <w:t>ex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z w:val="22"/>
          <w:szCs w:val="22"/>
        </w:rPr>
        <w:t>ut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,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an</w:t>
      </w:r>
      <w:r w:rsidRPr="00313DA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313DA4">
        <w:rPr>
          <w:rFonts w:asciiTheme="minorHAnsi" w:eastAsia="Arial" w:hAnsiTheme="minorHAnsi" w:cstheme="minorHAnsi"/>
          <w:sz w:val="22"/>
          <w:szCs w:val="22"/>
        </w:rPr>
        <w:t>o,</w:t>
      </w:r>
      <w:r w:rsidRPr="00313DA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CA</w:t>
      </w:r>
    </w:p>
    <w:p w14:paraId="37BA9721" w14:textId="77777777" w:rsidR="00060EDB" w:rsidRPr="00313DA4" w:rsidRDefault="00527429">
      <w:pPr>
        <w:ind w:left="126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eastAsia="Arial" w:hAnsiTheme="minorHAnsi" w:cstheme="minorHAnsi"/>
          <w:sz w:val="22"/>
          <w:szCs w:val="22"/>
        </w:rPr>
        <w:t xml:space="preserve">2003    </w:t>
      </w:r>
      <w:r w:rsidRPr="00313DA4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alt</w:t>
      </w:r>
      <w:r w:rsidRPr="00313DA4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ene</w:t>
      </w:r>
      <w:r w:rsidRPr="00313DA4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ain</w:t>
      </w:r>
      <w:r w:rsidRPr="00313DA4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ng:</w:t>
      </w:r>
      <w:r w:rsidRPr="00313DA4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oup</w:t>
      </w:r>
      <w:r w:rsidRPr="00313DA4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ami</w:t>
      </w:r>
      <w:r w:rsidRPr="00313DA4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,</w:t>
      </w:r>
      <w:r w:rsidRPr="00313DA4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ver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313DA4">
        <w:rPr>
          <w:rFonts w:asciiTheme="minorHAnsi" w:eastAsia="Arial" w:hAnsiTheme="minorHAnsi" w:cstheme="minorHAnsi"/>
          <w:sz w:val="22"/>
          <w:szCs w:val="22"/>
        </w:rPr>
        <w:t>ern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313DA4">
        <w:rPr>
          <w:rFonts w:asciiTheme="minorHAnsi" w:eastAsia="Arial" w:hAnsiTheme="minorHAnsi" w:cstheme="minorHAnsi"/>
          <w:sz w:val="22"/>
          <w:szCs w:val="22"/>
        </w:rPr>
        <w:t>orn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a,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L.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313DA4">
        <w:rPr>
          <w:rFonts w:asciiTheme="minorHAnsi" w:eastAsia="Arial" w:hAnsiTheme="minorHAnsi" w:cstheme="minorHAnsi"/>
          <w:sz w:val="22"/>
          <w:szCs w:val="22"/>
        </w:rPr>
        <w:t>,</w:t>
      </w:r>
      <w:r w:rsidRPr="00313DA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</w:p>
    <w:p w14:paraId="0C4499DF" w14:textId="77777777" w:rsidR="00060EDB" w:rsidRPr="00313DA4" w:rsidRDefault="00527429">
      <w:pPr>
        <w:spacing w:line="220" w:lineRule="exact"/>
        <w:ind w:left="126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eastAsia="Arial" w:hAnsiTheme="minorHAnsi" w:cstheme="minorHAnsi"/>
          <w:sz w:val="22"/>
          <w:szCs w:val="22"/>
        </w:rPr>
        <w:t xml:space="preserve">2001    </w:t>
      </w:r>
      <w:r w:rsidRPr="00313DA4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Res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313DA4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aluation</w:t>
      </w:r>
      <w:r w:rsidRPr="00313DA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Des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z w:val="22"/>
          <w:szCs w:val="22"/>
        </w:rPr>
        <w:t>,</w:t>
      </w:r>
      <w:r w:rsidRPr="00313DA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sz w:val="22"/>
          <w:szCs w:val="22"/>
        </w:rPr>
        <w:t>er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of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fo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a,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,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</w:p>
    <w:p w14:paraId="3ECFA973" w14:textId="77777777" w:rsidR="00060EDB" w:rsidRPr="00313DA4" w:rsidRDefault="00527429">
      <w:pPr>
        <w:ind w:left="126"/>
        <w:rPr>
          <w:rFonts w:asciiTheme="minorHAnsi" w:eastAsia="Arial" w:hAnsiTheme="minorHAnsi" w:cstheme="minorHAnsi"/>
          <w:sz w:val="22"/>
          <w:szCs w:val="22"/>
        </w:rPr>
      </w:pPr>
      <w:r w:rsidRPr="00313DA4">
        <w:rPr>
          <w:rFonts w:asciiTheme="minorHAnsi" w:eastAsia="Arial" w:hAnsiTheme="minorHAnsi" w:cstheme="minorHAnsi"/>
          <w:sz w:val="22"/>
          <w:szCs w:val="22"/>
        </w:rPr>
        <w:t xml:space="preserve">2001    </w:t>
      </w:r>
      <w:r w:rsidRPr="00313DA4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Client</w:t>
      </w:r>
      <w:r w:rsidRPr="00313DA4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Cen</w:t>
      </w:r>
      <w:r w:rsidRPr="00313DA4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313DA4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he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b/>
          <w:spacing w:val="-1"/>
          <w:sz w:val="22"/>
          <w:szCs w:val="22"/>
        </w:rPr>
        <w:t>y</w:t>
      </w:r>
      <w:r w:rsidRPr="00313DA4">
        <w:rPr>
          <w:rFonts w:asciiTheme="minorHAnsi" w:eastAsia="Arial" w:hAnsiTheme="minorHAnsi" w:cstheme="minorHAnsi"/>
          <w:sz w:val="22"/>
          <w:szCs w:val="22"/>
        </w:rPr>
        <w:t>,</w:t>
      </w:r>
      <w:r w:rsidRPr="00313DA4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tern</w:t>
      </w:r>
      <w:r w:rsidRPr="00313DA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z w:val="22"/>
          <w:szCs w:val="22"/>
        </w:rPr>
        <w:t>oral</w:t>
      </w:r>
      <w:r w:rsidRPr="00313DA4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313DA4">
        <w:rPr>
          <w:rFonts w:asciiTheme="minorHAnsi" w:eastAsia="Arial" w:hAnsiTheme="minorHAnsi" w:cstheme="minorHAnsi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es</w:t>
      </w:r>
      <w:r w:rsidRPr="00313DA4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eastAsia="Arial" w:hAnsiTheme="minorHAnsi" w:cstheme="minorHAnsi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eastAsia="Arial" w:hAnsiTheme="minorHAnsi" w:cstheme="minorHAnsi"/>
          <w:sz w:val="22"/>
          <w:szCs w:val="22"/>
        </w:rPr>
        <w:t>ut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sz w:val="22"/>
          <w:szCs w:val="22"/>
        </w:rPr>
        <w:t>,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z w:val="22"/>
          <w:szCs w:val="22"/>
        </w:rPr>
        <w:t>La</w:t>
      </w:r>
      <w:r w:rsidRPr="00313DA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sz w:val="22"/>
          <w:szCs w:val="22"/>
        </w:rPr>
        <w:t>a,</w:t>
      </w:r>
      <w:r w:rsidRPr="00313DA4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313DA4">
        <w:rPr>
          <w:rFonts w:asciiTheme="minorHAnsi" w:eastAsia="Arial" w:hAnsiTheme="minorHAnsi" w:cstheme="minorHAnsi"/>
          <w:sz w:val="22"/>
          <w:szCs w:val="22"/>
        </w:rPr>
        <w:t>A</w:t>
      </w:r>
    </w:p>
    <w:p w14:paraId="3FA46569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D355AC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8A69DE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0C674D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E3E643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058AC0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A8F5F8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F0D546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32E8C0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17CD38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288B0E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6B43EC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19722D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3E0016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9640BB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3E1FA0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5000DB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3DD98F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CFEA23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561A7C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42B6D9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6D9EB1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6DA984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50D1628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17B0E9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EA8CD8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2A2F22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5F1514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B85F21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265E09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F2726F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1CED35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C4DEC6" w14:textId="77777777" w:rsidR="00060EDB" w:rsidRPr="00313DA4" w:rsidRDefault="00060EDB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6A32793" w14:textId="77777777" w:rsidR="00060EDB" w:rsidRPr="00313DA4" w:rsidRDefault="00527429">
      <w:pPr>
        <w:ind w:left="2962" w:right="3205"/>
        <w:jc w:val="center"/>
        <w:rPr>
          <w:rFonts w:asciiTheme="minorHAnsi" w:eastAsia="Arial" w:hAnsiTheme="minorHAnsi" w:cstheme="minorHAnsi"/>
          <w:sz w:val="22"/>
          <w:szCs w:val="22"/>
        </w:rPr>
        <w:sectPr w:rsidR="00060EDB" w:rsidRPr="00313DA4">
          <w:headerReference w:type="default" r:id="rId15"/>
          <w:pgSz w:w="12240" w:h="15840"/>
          <w:pgMar w:top="1360" w:right="1420" w:bottom="280" w:left="1660" w:header="0" w:footer="0" w:gutter="0"/>
          <w:cols w:space="720"/>
        </w:sectPr>
      </w:pPr>
      <w:r w:rsidRPr="00313DA4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313DA4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313DA4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313DA4">
        <w:rPr>
          <w:rFonts w:asciiTheme="minorHAnsi" w:eastAsia="Arial" w:hAnsiTheme="minorHAnsi" w:cstheme="minorHAnsi"/>
          <w:i/>
          <w:sz w:val="22"/>
          <w:szCs w:val="22"/>
        </w:rPr>
        <w:t xml:space="preserve">. </w:t>
      </w:r>
      <w:r w:rsidRPr="00313DA4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313DA4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313DA4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313DA4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313DA4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i/>
          <w:sz w:val="22"/>
          <w:szCs w:val="22"/>
        </w:rPr>
        <w:t>–</w:t>
      </w:r>
      <w:r w:rsidRPr="00313DA4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313DA4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313DA4">
        <w:rPr>
          <w:rFonts w:asciiTheme="minorHAnsi" w:eastAsia="Arial" w:hAnsiTheme="minorHAnsi" w:cstheme="minorHAnsi"/>
          <w:i/>
          <w:sz w:val="22"/>
          <w:szCs w:val="22"/>
        </w:rPr>
        <w:t>ge</w:t>
      </w:r>
      <w:r w:rsidRPr="00313DA4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313DA4">
        <w:rPr>
          <w:rFonts w:asciiTheme="minorHAnsi" w:eastAsia="Arial" w:hAnsiTheme="minorHAnsi" w:cstheme="minorHAnsi"/>
          <w:i/>
          <w:sz w:val="22"/>
          <w:szCs w:val="22"/>
        </w:rPr>
        <w:t>2</w:t>
      </w:r>
      <w:r w:rsidRPr="00313DA4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o</w:t>
      </w:r>
      <w:r w:rsidRPr="00313DA4">
        <w:rPr>
          <w:rFonts w:asciiTheme="minorHAnsi" w:eastAsia="Arial" w:hAnsiTheme="minorHAnsi" w:cstheme="minorHAnsi"/>
          <w:i/>
          <w:sz w:val="22"/>
          <w:szCs w:val="22"/>
        </w:rPr>
        <w:t xml:space="preserve">f </w:t>
      </w:r>
      <w:r w:rsidRPr="00313DA4">
        <w:rPr>
          <w:rFonts w:asciiTheme="minorHAnsi" w:eastAsia="Arial" w:hAnsiTheme="minorHAnsi" w:cstheme="minorHAnsi"/>
          <w:i/>
          <w:w w:val="99"/>
          <w:sz w:val="22"/>
          <w:szCs w:val="22"/>
        </w:rPr>
        <w:t>2</w:t>
      </w:r>
    </w:p>
    <w:p w14:paraId="7C31FD7A" w14:textId="77777777" w:rsidR="00060EDB" w:rsidRPr="00313DA4" w:rsidRDefault="00527429">
      <w:pPr>
        <w:spacing w:before="69" w:line="300" w:lineRule="exact"/>
        <w:ind w:left="1734"/>
        <w:rPr>
          <w:rFonts w:asciiTheme="minorHAnsi" w:eastAsia="Franklin Gothic Book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lastRenderedPageBreak/>
        <w:pict w14:anchorId="4E3306FE">
          <v:group id="_x0000_s1089" style="position:absolute;left:0;text-align:left;margin-left:81pt;margin-top:59pt;width:453.6pt;height:23.35pt;z-index:-251665408;mso-position-horizontal-relative:page;mso-position-vertical-relative:page" coordorigin="1620,1180" coordsize="9072,467">
            <v:shape id="_x0000_s1090" style="position:absolute;left:1620;top:1180;width:9072;height:467" coordorigin="1620,1180" coordsize="9072,467" path="m1620,1647r9072,l10692,1180r-9072,l1620,1647xe" filled="f" strokecolor="gray" strokeweight=".25pt">
              <v:path arrowok="t"/>
            </v:shape>
            <w10:wrap anchorx="page" anchory="page"/>
          </v:group>
        </w:pict>
      </w:r>
      <w:r w:rsidRPr="00313DA4">
        <w:rPr>
          <w:rFonts w:asciiTheme="minorHAnsi" w:eastAsia="Franklin Gothic Demi Cond" w:hAnsiTheme="minorHAnsi" w:cstheme="minorHAnsi"/>
          <w:position w:val="-1"/>
          <w:sz w:val="22"/>
          <w:szCs w:val="22"/>
        </w:rPr>
        <w:t>S</w:t>
      </w:r>
      <w:r w:rsidRPr="00313DA4">
        <w:rPr>
          <w:rFonts w:asciiTheme="minorHAnsi" w:eastAsia="Franklin Gothic Demi Cond" w:hAnsiTheme="minorHAnsi" w:cstheme="minorHAnsi"/>
          <w:spacing w:val="1"/>
          <w:position w:val="-1"/>
          <w:sz w:val="22"/>
          <w:szCs w:val="22"/>
        </w:rPr>
        <w:t>A</w:t>
      </w:r>
      <w:r w:rsidRPr="00313DA4">
        <w:rPr>
          <w:rFonts w:asciiTheme="minorHAnsi" w:eastAsia="Franklin Gothic Demi Cond" w:hAnsiTheme="minorHAnsi" w:cstheme="minorHAnsi"/>
          <w:spacing w:val="-2"/>
          <w:position w:val="-1"/>
          <w:sz w:val="22"/>
          <w:szCs w:val="22"/>
        </w:rPr>
        <w:t>M</w:t>
      </w:r>
      <w:r w:rsidRPr="00313DA4">
        <w:rPr>
          <w:rFonts w:asciiTheme="minorHAnsi" w:eastAsia="Franklin Gothic Demi Cond" w:hAnsiTheme="minorHAnsi" w:cstheme="minorHAnsi"/>
          <w:position w:val="-1"/>
          <w:sz w:val="22"/>
          <w:szCs w:val="22"/>
        </w:rPr>
        <w:t>P</w:t>
      </w:r>
      <w:r w:rsidRPr="00313DA4">
        <w:rPr>
          <w:rFonts w:asciiTheme="minorHAnsi" w:eastAsia="Franklin Gothic Demi Cond" w:hAnsiTheme="minorHAnsi" w:cstheme="minorHAnsi"/>
          <w:spacing w:val="1"/>
          <w:position w:val="-1"/>
          <w:sz w:val="22"/>
          <w:szCs w:val="22"/>
        </w:rPr>
        <w:t>L</w:t>
      </w:r>
      <w:r w:rsidRPr="00313DA4">
        <w:rPr>
          <w:rFonts w:asciiTheme="minorHAnsi" w:eastAsia="Franklin Gothic Demi Cond" w:hAnsiTheme="minorHAnsi" w:cstheme="minorHAnsi"/>
          <w:position w:val="-1"/>
          <w:sz w:val="22"/>
          <w:szCs w:val="22"/>
        </w:rPr>
        <w:t>E</w:t>
      </w:r>
      <w:r w:rsidRPr="00313DA4">
        <w:rPr>
          <w:rFonts w:asciiTheme="minorHAnsi" w:eastAsia="Franklin Gothic Demi Cond" w:hAnsiTheme="minorHAnsi" w:cstheme="minorHAnsi"/>
          <w:spacing w:val="-2"/>
          <w:position w:val="-1"/>
          <w:sz w:val="22"/>
          <w:szCs w:val="22"/>
        </w:rPr>
        <w:t xml:space="preserve"> </w:t>
      </w:r>
      <w:r w:rsidRPr="00313DA4">
        <w:rPr>
          <w:rFonts w:asciiTheme="minorHAnsi" w:eastAsia="Franklin Gothic Demi Cond" w:hAnsiTheme="minorHAnsi" w:cstheme="minorHAnsi"/>
          <w:position w:val="-1"/>
          <w:sz w:val="22"/>
          <w:szCs w:val="22"/>
        </w:rPr>
        <w:t xml:space="preserve">3: </w:t>
      </w:r>
      <w:r w:rsidRPr="00313DA4">
        <w:rPr>
          <w:rFonts w:asciiTheme="minorHAnsi" w:eastAsia="Franklin Gothic Demi Cond" w:hAnsiTheme="minorHAnsi" w:cstheme="minorHAnsi"/>
          <w:spacing w:val="1"/>
          <w:position w:val="-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C</w:t>
      </w:r>
      <w:r w:rsidRPr="00313DA4">
        <w:rPr>
          <w:rFonts w:asciiTheme="minorHAnsi" w:eastAsia="Franklin Gothic Book" w:hAnsiTheme="minorHAnsi" w:cstheme="minorHAnsi"/>
          <w:spacing w:val="-2"/>
          <w:position w:val="-1"/>
          <w:sz w:val="22"/>
          <w:szCs w:val="22"/>
        </w:rPr>
        <w:t>h</w:t>
      </w:r>
      <w:r w:rsidRPr="00313DA4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r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ono</w:t>
      </w:r>
      <w:r w:rsidRPr="00313DA4">
        <w:rPr>
          <w:rFonts w:asciiTheme="minorHAnsi" w:eastAsia="Franklin Gothic Book" w:hAnsiTheme="minorHAnsi" w:cstheme="minorHAnsi"/>
          <w:spacing w:val="-2"/>
          <w:position w:val="-1"/>
          <w:sz w:val="22"/>
          <w:szCs w:val="22"/>
        </w:rPr>
        <w:t>lo</w:t>
      </w:r>
      <w:r w:rsidRPr="00313DA4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>g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i</w:t>
      </w:r>
      <w:r w:rsidRPr="00313DA4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c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 xml:space="preserve">al </w:t>
      </w:r>
      <w:r w:rsidRPr="00313DA4">
        <w:rPr>
          <w:rFonts w:asciiTheme="minorHAnsi" w:eastAsia="Franklin Gothic Book" w:hAnsiTheme="minorHAnsi" w:cstheme="minorHAnsi"/>
          <w:spacing w:val="-2"/>
          <w:position w:val="-1"/>
          <w:sz w:val="22"/>
          <w:szCs w:val="22"/>
        </w:rPr>
        <w:t>R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es</w:t>
      </w:r>
      <w:r w:rsidRPr="00313DA4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>u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me,</w:t>
      </w:r>
      <w:r w:rsidRPr="00313DA4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 xml:space="preserve"> E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d</w:t>
      </w:r>
      <w:r w:rsidRPr="00313DA4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>uc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ati</w:t>
      </w:r>
      <w:r w:rsidRPr="00313DA4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o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 xml:space="preserve">n </w:t>
      </w:r>
      <w:r w:rsidRPr="00313DA4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>P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osit</w:t>
      </w:r>
      <w:r w:rsidRPr="00313DA4">
        <w:rPr>
          <w:rFonts w:asciiTheme="minorHAnsi" w:eastAsia="Franklin Gothic Book" w:hAnsiTheme="minorHAnsi" w:cstheme="minorHAnsi"/>
          <w:spacing w:val="-2"/>
          <w:position w:val="-1"/>
          <w:sz w:val="22"/>
          <w:szCs w:val="22"/>
        </w:rPr>
        <w:t>i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on</w:t>
      </w:r>
    </w:p>
    <w:p w14:paraId="24D631AD" w14:textId="77777777" w:rsidR="00060EDB" w:rsidRPr="00313DA4" w:rsidRDefault="00060EDB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83C732B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1B10BC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5DED83" w14:textId="77777777" w:rsidR="00060EDB" w:rsidRPr="00313DA4" w:rsidRDefault="00527429">
      <w:pPr>
        <w:spacing w:before="18"/>
        <w:ind w:left="1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eastAsia="Arial" w:hAnsiTheme="minorHAnsi" w:cstheme="minorHAnsi"/>
          <w:b/>
          <w:sz w:val="22"/>
          <w:szCs w:val="22"/>
        </w:rPr>
        <w:t>Came</w:t>
      </w:r>
      <w:r w:rsidRPr="00313DA4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313DA4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313DA4">
        <w:rPr>
          <w:rFonts w:asciiTheme="minorHAnsi" w:eastAsia="Arial" w:hAnsiTheme="minorHAnsi" w:cstheme="minorHAnsi"/>
          <w:b/>
          <w:spacing w:val="-2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z w:val="22"/>
          <w:szCs w:val="22"/>
        </w:rPr>
        <w:t>.</w:t>
      </w:r>
      <w:r w:rsidRPr="00313DA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z w:val="22"/>
          <w:szCs w:val="22"/>
        </w:rPr>
        <w:t>eller</w:t>
      </w:r>
    </w:p>
    <w:p w14:paraId="756DA609" w14:textId="77777777" w:rsidR="00060EDB" w:rsidRPr="00313DA4" w:rsidRDefault="00527429">
      <w:pPr>
        <w:spacing w:line="22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16A025D4">
          <v:group id="_x0000_s1087" style="position:absolute;left:0;text-align:left;margin-left:70.6pt;margin-top:25.1pt;width:470.95pt;height:0;z-index:-251672576;mso-position-horizontal-relative:page" coordorigin="1412,502" coordsize="9419,0">
            <v:shape id="_x0000_s1088" style="position:absolute;left:1412;top:502;width:9419;height:0" coordorigin="1412,502" coordsize="9419,0" path="m1412,502r9419,e" filled="f" strokeweight="1.54pt">
              <v:path arrowok="t"/>
            </v:shape>
            <w10:wrap anchorx="page"/>
          </v:group>
        </w:pic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41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2</w:t>
      </w:r>
      <w:r w:rsidRPr="00313DA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N.</w:t>
      </w:r>
      <w:r w:rsidRPr="00313DA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313DA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–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313DA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e,</w:t>
      </w:r>
      <w:r w:rsidRPr="00313DA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ll</w:t>
      </w:r>
      <w:r w:rsidRPr="00313DA4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is</w:t>
      </w:r>
      <w:r w:rsidRPr="00313DA4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6006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8 –</w:t>
      </w:r>
      <w:r w:rsidRPr="00313DA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(8</w:t>
      </w:r>
      <w:r w:rsidRPr="00313DA4">
        <w:rPr>
          <w:rFonts w:asciiTheme="minorHAnsi" w:hAnsiTheme="minorHAnsi" w:cstheme="minorHAnsi"/>
          <w:spacing w:val="-1"/>
          <w:position w:val="-1"/>
          <w:sz w:val="22"/>
          <w:szCs w:val="22"/>
        </w:rPr>
        <w:t>4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7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313DA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5</w:t>
      </w:r>
      <w:r w:rsidRPr="00313DA4">
        <w:rPr>
          <w:rFonts w:asciiTheme="minorHAnsi" w:hAnsiTheme="minorHAnsi" w:cstheme="minorHAnsi"/>
          <w:spacing w:val="-1"/>
          <w:position w:val="-1"/>
          <w:sz w:val="22"/>
          <w:szCs w:val="22"/>
        </w:rPr>
        <w:t>5</w:t>
      </w:r>
      <w:r w:rsidRPr="00313DA4">
        <w:rPr>
          <w:rFonts w:asciiTheme="minorHAnsi" w:hAnsiTheme="minorHAnsi" w:cstheme="minorHAnsi"/>
          <w:spacing w:val="3"/>
          <w:position w:val="-1"/>
          <w:sz w:val="22"/>
          <w:szCs w:val="22"/>
        </w:rPr>
        <w:t>5</w:t>
      </w:r>
      <w:r w:rsidRPr="00313DA4">
        <w:rPr>
          <w:rFonts w:asciiTheme="minorHAnsi" w:hAnsiTheme="minorHAnsi" w:cstheme="minorHAnsi"/>
          <w:spacing w:val="-2"/>
          <w:position w:val="-1"/>
          <w:sz w:val="22"/>
          <w:szCs w:val="22"/>
        </w:rPr>
        <w:t>-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123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4</w:t>
      </w:r>
      <w:r w:rsidRPr="00313DA4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–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hyperlink r:id="rId16">
        <w:r w:rsidRPr="00313DA4">
          <w:rPr>
            <w:rFonts w:asciiTheme="minorHAnsi" w:hAnsiTheme="minorHAnsi" w:cstheme="minorHAnsi"/>
            <w:position w:val="-1"/>
            <w:sz w:val="22"/>
            <w:szCs w:val="22"/>
          </w:rPr>
          <w:t>c</w:t>
        </w:r>
        <w:r w:rsidRPr="00313DA4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mu</w:t>
        </w:r>
        <w:r w:rsidRPr="00313DA4">
          <w:rPr>
            <w:rFonts w:asciiTheme="minorHAnsi" w:hAnsiTheme="minorHAnsi" w:cstheme="minorHAnsi"/>
            <w:position w:val="-1"/>
            <w:sz w:val="22"/>
            <w:szCs w:val="22"/>
          </w:rPr>
          <w:t>elle</w:t>
        </w:r>
        <w:r w:rsidRPr="00313DA4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r</w:t>
        </w:r>
        <w:r w:rsidRPr="00313DA4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@</w:t>
        </w:r>
        <w:r w:rsidRPr="00313DA4">
          <w:rPr>
            <w:rFonts w:asciiTheme="minorHAnsi" w:hAnsiTheme="minorHAnsi" w:cstheme="minorHAnsi"/>
            <w:position w:val="-1"/>
            <w:sz w:val="22"/>
            <w:szCs w:val="22"/>
          </w:rPr>
          <w:t>a</w:t>
        </w:r>
        <w:r w:rsidRPr="00313DA4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o</w:t>
        </w:r>
        <w:r w:rsidRPr="00313DA4">
          <w:rPr>
            <w:rFonts w:asciiTheme="minorHAnsi" w:hAnsiTheme="minorHAnsi" w:cstheme="minorHAnsi"/>
            <w:position w:val="-1"/>
            <w:sz w:val="22"/>
            <w:szCs w:val="22"/>
          </w:rPr>
          <w:t>l.</w:t>
        </w:r>
        <w:r w:rsidRPr="00313DA4">
          <w:rPr>
            <w:rFonts w:asciiTheme="minorHAnsi" w:hAnsiTheme="minorHAnsi" w:cstheme="minorHAnsi"/>
            <w:spacing w:val="3"/>
            <w:position w:val="-1"/>
            <w:sz w:val="22"/>
            <w:szCs w:val="22"/>
          </w:rPr>
          <w:t>c</w:t>
        </w:r>
        <w:r w:rsidRPr="00313DA4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o</w:t>
        </w:r>
        <w:r w:rsidRPr="00313DA4">
          <w:rPr>
            <w:rFonts w:asciiTheme="minorHAnsi" w:hAnsiTheme="minorHAnsi" w:cstheme="minorHAnsi"/>
            <w:position w:val="-1"/>
            <w:sz w:val="22"/>
            <w:szCs w:val="22"/>
          </w:rPr>
          <w:t>m</w:t>
        </w:r>
      </w:hyperlink>
    </w:p>
    <w:p w14:paraId="0A879365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2E415E" w14:textId="77777777" w:rsidR="00060EDB" w:rsidRPr="00313DA4" w:rsidRDefault="00060EDB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1F8E650E" w14:textId="77777777" w:rsidR="00060EDB" w:rsidRPr="00313DA4" w:rsidRDefault="00527429">
      <w:pPr>
        <w:spacing w:before="34"/>
        <w:ind w:left="1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z w:val="22"/>
          <w:szCs w:val="22"/>
        </w:rPr>
        <w:t>G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O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JE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TI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</w:p>
    <w:p w14:paraId="34C77C84" w14:textId="77777777" w:rsidR="00060EDB" w:rsidRPr="00313DA4" w:rsidRDefault="00527429">
      <w:pPr>
        <w:spacing w:line="22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To obt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ai</w:t>
      </w:r>
      <w:r w:rsidRPr="00313DA4">
        <w:rPr>
          <w:rFonts w:asciiTheme="minorHAnsi" w:hAnsiTheme="minorHAnsi" w:cstheme="minorHAnsi"/>
          <w:sz w:val="22"/>
          <w:szCs w:val="22"/>
        </w:rPr>
        <w:t>n 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pos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 xml:space="preserve">on as a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anguage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each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</w:p>
    <w:p w14:paraId="640090CB" w14:textId="77777777" w:rsidR="00060EDB" w:rsidRPr="00313DA4" w:rsidRDefault="00060EDB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6"/>
        <w:gridCol w:w="3516"/>
        <w:gridCol w:w="2709"/>
      </w:tblGrid>
      <w:tr w:rsidR="00313DA4" w:rsidRPr="00313DA4" w14:paraId="17EAFA19" w14:textId="77777777">
        <w:trPr>
          <w:trHeight w:hRule="exact" w:val="324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4BFA879" w14:textId="77777777" w:rsidR="00060EDB" w:rsidRPr="00313DA4" w:rsidRDefault="00527429">
            <w:pPr>
              <w:spacing w:before="7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313DA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313DA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313DA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E</w:t>
            </w:r>
            <w:r w:rsidRPr="00313DA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313DA4">
              <w:rPr>
                <w:rFonts w:asciiTheme="minorHAnsi" w:hAnsiTheme="minorHAnsi" w:cstheme="minorHAnsi"/>
                <w:b/>
                <w:spacing w:val="-4"/>
                <w:sz w:val="22"/>
                <w:szCs w:val="22"/>
              </w:rPr>
              <w:t>G</w:t>
            </w:r>
            <w:r w:rsidRPr="00313DA4">
              <w:rPr>
                <w:rFonts w:asciiTheme="minorHAnsi" w:hAnsiTheme="minorHAnsi" w:cstheme="minorHAnsi"/>
                <w:b/>
                <w:sz w:val="22"/>
                <w:szCs w:val="22"/>
              </w:rPr>
              <w:t>T</w:t>
            </w:r>
            <w:r w:rsidRPr="00313DA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H</w:t>
            </w:r>
            <w:r w:rsidRPr="00313DA4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2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ECC93" w14:textId="77777777" w:rsidR="00060EDB" w:rsidRPr="00313DA4" w:rsidRDefault="00060ED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13DA4" w:rsidRPr="00313DA4" w14:paraId="336DAAD1" w14:textId="77777777">
        <w:trPr>
          <w:trHeight w:hRule="exact" w:val="240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2C894AA1" w14:textId="77777777" w:rsidR="00060EDB" w:rsidRPr="00313DA4" w:rsidRDefault="00527429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13DA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ea</w:t>
            </w:r>
            <w:r w:rsidRPr="00313DA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ti</w:t>
            </w:r>
            <w:r w:rsidRPr="00313DA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e W</w:t>
            </w:r>
            <w:r w:rsidRPr="00313DA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riti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14:paraId="2A00C926" w14:textId="77777777" w:rsidR="00060EDB" w:rsidRPr="00313DA4" w:rsidRDefault="00527429">
            <w:pPr>
              <w:spacing w:line="220" w:lineRule="exact"/>
              <w:ind w:left="544"/>
              <w:rPr>
                <w:rFonts w:asciiTheme="minorHAnsi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Pr="00313DA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313DA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nt</w:t>
            </w:r>
            <w:r w:rsidRPr="00313DA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L</w:t>
            </w:r>
            <w:r w:rsidRPr="00313DA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313DA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13DA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313DA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</w:tcPr>
          <w:p w14:paraId="7B31754B" w14:textId="77777777" w:rsidR="00060EDB" w:rsidRPr="00313DA4" w:rsidRDefault="00527429">
            <w:pPr>
              <w:spacing w:line="220" w:lineRule="exact"/>
              <w:ind w:left="996"/>
              <w:rPr>
                <w:rFonts w:asciiTheme="minorHAnsi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J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313DA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13DA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13DA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li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13DA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t</w:t>
            </w:r>
            <w:r w:rsidRPr="00313DA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c W</w:t>
            </w:r>
            <w:r w:rsidRPr="00313DA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riti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</w:tr>
      <w:tr w:rsidR="00313DA4" w:rsidRPr="00313DA4" w14:paraId="4F1CF51C" w14:textId="77777777">
        <w:trPr>
          <w:trHeight w:hRule="exact" w:val="327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113EF569" w14:textId="77777777" w:rsidR="00060EDB" w:rsidRPr="00313DA4" w:rsidRDefault="00527429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Pr="00313DA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rtf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13DA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li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 xml:space="preserve">o </w:t>
            </w:r>
            <w:r w:rsidRPr="00313DA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13DA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313DA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s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313DA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m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14:paraId="37597CAF" w14:textId="77777777" w:rsidR="00060EDB" w:rsidRPr="00313DA4" w:rsidRDefault="00527429">
            <w:pPr>
              <w:spacing w:line="220" w:lineRule="exact"/>
              <w:ind w:left="544"/>
              <w:rPr>
                <w:rFonts w:asciiTheme="minorHAnsi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Tech</w:t>
            </w:r>
            <w:r w:rsidRPr="00313DA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313DA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ogy</w:t>
            </w:r>
            <w:r w:rsidRPr="00313DA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313DA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I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313DA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eg</w:t>
            </w:r>
            <w:r w:rsidRPr="00313DA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313DA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ti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</w:p>
        </w:tc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</w:tcPr>
          <w:p w14:paraId="7F11209C" w14:textId="77777777" w:rsidR="00060EDB" w:rsidRPr="00313DA4" w:rsidRDefault="00527429">
            <w:pPr>
              <w:spacing w:line="220" w:lineRule="exact"/>
              <w:ind w:right="5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Poe</w:t>
            </w:r>
            <w:r w:rsidRPr="00313DA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tr</w:t>
            </w:r>
            <w:r w:rsidRPr="00313DA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</w:p>
        </w:tc>
      </w:tr>
    </w:tbl>
    <w:p w14:paraId="24F41781" w14:textId="77777777" w:rsidR="00060EDB" w:rsidRPr="00313DA4" w:rsidRDefault="00060EDB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43366BA8" w14:textId="77777777" w:rsidR="00060EDB" w:rsidRPr="00313DA4" w:rsidRDefault="00527429">
      <w:pPr>
        <w:spacing w:before="34"/>
        <w:ind w:left="1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z w:val="22"/>
          <w:szCs w:val="22"/>
        </w:rPr>
        <w:t>G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-4"/>
          <w:sz w:val="22"/>
          <w:szCs w:val="22"/>
        </w:rPr>
        <w:t>X</w:t>
      </w:r>
      <w:r w:rsidRPr="00313DA4">
        <w:rPr>
          <w:rFonts w:asciiTheme="minorHAnsi" w:hAnsiTheme="minorHAnsi" w:cstheme="minorHAnsi"/>
          <w:b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</w:p>
    <w:p w14:paraId="19CCE3ED" w14:textId="77777777" w:rsidR="00060EDB" w:rsidRPr="00313DA4" w:rsidRDefault="00527429">
      <w:pPr>
        <w:spacing w:line="22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Ca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pen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choo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Pa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k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 xml:space="preserve">e,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, 2002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–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ent</w:t>
      </w:r>
    </w:p>
    <w:p w14:paraId="6450B10B" w14:textId="77777777" w:rsidR="00060EDB" w:rsidRPr="00313DA4" w:rsidRDefault="00527429">
      <w:pPr>
        <w:spacing w:before="5"/>
        <w:ind w:left="1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18D7EA8B">
          <v:shape id="_x0000_s1086" type="#_x0000_t75" style="position:absolute;left:0;text-align:left;margin-left:90pt;margin-top:11.95pt;width:9.6pt;height:25.8pt;z-index:-251671552;mso-position-horizontal-relative:page">
            <v:imagedata r:id="rId17" o:title=""/>
            <w10:wrap anchorx="page"/>
          </v:shape>
        </w:pict>
      </w:r>
      <w:r w:rsidRPr="00313DA4">
        <w:rPr>
          <w:rFonts w:asciiTheme="minorHAnsi" w:hAnsiTheme="minorHAnsi" w:cstheme="minorHAnsi"/>
          <w:b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dd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z w:val="22"/>
          <w:szCs w:val="22"/>
        </w:rPr>
        <w:t>e S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hool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z w:val="22"/>
          <w:szCs w:val="22"/>
        </w:rPr>
        <w:t>an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b/>
          <w:sz w:val="22"/>
          <w:szCs w:val="22"/>
        </w:rPr>
        <w:t>uage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>s and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z w:val="22"/>
          <w:szCs w:val="22"/>
        </w:rPr>
        <w:t>d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ng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Tea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her,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b/>
          <w:sz w:val="22"/>
          <w:szCs w:val="22"/>
        </w:rPr>
        <w:t>rades 5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and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6</w:t>
      </w:r>
    </w:p>
    <w:p w14:paraId="06A4EACF" w14:textId="77777777" w:rsidR="00060EDB" w:rsidRPr="00313DA4" w:rsidRDefault="00527429">
      <w:pPr>
        <w:spacing w:before="10"/>
        <w:ind w:left="8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313DA4">
        <w:rPr>
          <w:rFonts w:asciiTheme="minorHAnsi" w:hAnsiTheme="minorHAnsi" w:cstheme="minorHAnsi"/>
          <w:sz w:val="22"/>
          <w:szCs w:val="22"/>
        </w:rPr>
        <w:t>na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un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313DA4">
        <w:rPr>
          <w:rFonts w:asciiTheme="minorHAnsi" w:hAnsiTheme="minorHAnsi" w:cstheme="minorHAnsi"/>
          <w:sz w:val="22"/>
          <w:szCs w:val="22"/>
        </w:rPr>
        <w:t xml:space="preserve">h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ead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ng,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anguage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313DA4">
        <w:rPr>
          <w:rFonts w:asciiTheme="minorHAnsi" w:hAnsiTheme="minorHAnsi" w:cstheme="minorHAnsi"/>
          <w:sz w:val="22"/>
          <w:szCs w:val="22"/>
        </w:rPr>
        <w:t xml:space="preserve">s,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nd so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ci</w:t>
      </w:r>
      <w:r w:rsidRPr="00313DA4">
        <w:rPr>
          <w:rFonts w:asciiTheme="minorHAnsi" w:hAnsiTheme="minorHAnsi" w:cstheme="minorHAnsi"/>
          <w:sz w:val="22"/>
          <w:szCs w:val="22"/>
        </w:rPr>
        <w:t>al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ud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7FD0CBAE" w14:textId="77777777" w:rsidR="00060EDB" w:rsidRPr="00313DA4" w:rsidRDefault="00527429">
      <w:pPr>
        <w:spacing w:before="19" w:line="240" w:lineRule="exact"/>
        <w:ind w:left="860" w:right="222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2E4D96A3">
          <v:shape id="_x0000_s1085" type="#_x0000_t75" style="position:absolute;left:0;text-align:left;margin-left:90pt;margin-top:24.7pt;width:9.6pt;height:77.15pt;z-index:-251670528;mso-position-horizontal-relative:page">
            <v:imagedata r:id="rId18" o:title=""/>
            <w10:wrap anchorx="page"/>
          </v:shape>
        </w:pic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pp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 xml:space="preserve">anced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acy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app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 xml:space="preserve">oach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o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ea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 xml:space="preserve">h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ead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by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po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Soc</w:t>
      </w:r>
      <w:r w:rsidRPr="00313DA4">
        <w:rPr>
          <w:rFonts w:asciiTheme="minorHAnsi" w:hAnsiTheme="minorHAnsi" w:cstheme="minorHAnsi"/>
          <w:i/>
          <w:spacing w:val="-3"/>
          <w:sz w:val="22"/>
          <w:szCs w:val="22"/>
        </w:rPr>
        <w:t>r</w:t>
      </w:r>
      <w:r w:rsidRPr="00313DA4">
        <w:rPr>
          <w:rFonts w:asciiTheme="minorHAnsi" w:hAnsiTheme="minorHAnsi" w:cstheme="minorHAnsi"/>
          <w:i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313DA4">
        <w:rPr>
          <w:rFonts w:asciiTheme="minorHAnsi" w:hAnsiTheme="minorHAnsi" w:cstheme="minorHAnsi"/>
          <w:i/>
          <w:sz w:val="22"/>
          <w:szCs w:val="22"/>
        </w:rPr>
        <w:t xml:space="preserve">c 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us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313DA4">
        <w:rPr>
          <w:rFonts w:asciiTheme="minorHAnsi" w:hAnsiTheme="minorHAnsi" w:cstheme="minorHAnsi"/>
          <w:sz w:val="22"/>
          <w:szCs w:val="22"/>
        </w:rPr>
        <w:t xml:space="preserve">ons, 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lit</w:t>
      </w:r>
      <w:r w:rsidRPr="00313DA4">
        <w:rPr>
          <w:rFonts w:asciiTheme="minorHAnsi" w:hAnsiTheme="minorHAnsi" w:cstheme="minorHAnsi"/>
          <w:i/>
          <w:sz w:val="22"/>
          <w:szCs w:val="22"/>
        </w:rPr>
        <w:t>e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i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i/>
          <w:sz w:val="22"/>
          <w:szCs w:val="22"/>
        </w:rPr>
        <w:t>ure c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i/>
          <w:sz w:val="22"/>
          <w:szCs w:val="22"/>
        </w:rPr>
        <w:t>r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cl</w:t>
      </w:r>
      <w:r w:rsidRPr="00313DA4">
        <w:rPr>
          <w:rFonts w:asciiTheme="minorHAnsi" w:hAnsiTheme="minorHAnsi" w:cstheme="minorHAnsi"/>
          <w:i/>
          <w:sz w:val="22"/>
          <w:szCs w:val="22"/>
        </w:rPr>
        <w:t>e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z w:val="22"/>
          <w:szCs w:val="22"/>
        </w:rPr>
        <w:t>, gu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i/>
          <w:sz w:val="22"/>
          <w:szCs w:val="22"/>
        </w:rPr>
        <w:t>d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i/>
          <w:sz w:val="22"/>
          <w:szCs w:val="22"/>
        </w:rPr>
        <w:t>ng r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i/>
          <w:sz w:val="22"/>
          <w:szCs w:val="22"/>
        </w:rPr>
        <w:t>ad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i/>
          <w:sz w:val="22"/>
          <w:szCs w:val="22"/>
        </w:rPr>
        <w:t>g, v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i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pacing w:val="-3"/>
          <w:sz w:val="22"/>
          <w:szCs w:val="22"/>
        </w:rPr>
        <w:t>u</w:t>
      </w:r>
      <w:r w:rsidRPr="00313DA4">
        <w:rPr>
          <w:rFonts w:asciiTheme="minorHAnsi" w:hAnsiTheme="minorHAnsi" w:cstheme="minorHAnsi"/>
          <w:i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li</w:t>
      </w:r>
      <w:r w:rsidRPr="00313DA4">
        <w:rPr>
          <w:rFonts w:asciiTheme="minorHAnsi" w:hAnsiTheme="minorHAnsi" w:cstheme="minorHAnsi"/>
          <w:i/>
          <w:sz w:val="22"/>
          <w:szCs w:val="22"/>
        </w:rPr>
        <w:t>za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i/>
          <w:sz w:val="22"/>
          <w:szCs w:val="22"/>
        </w:rPr>
        <w:t xml:space="preserve">on </w:t>
      </w:r>
      <w:r w:rsidRPr="00313DA4">
        <w:rPr>
          <w:rFonts w:asciiTheme="minorHAnsi" w:hAnsiTheme="minorHAnsi" w:cstheme="minorHAnsi"/>
          <w:sz w:val="22"/>
          <w:szCs w:val="22"/>
        </w:rPr>
        <w:t xml:space="preserve">and </w:t>
      </w:r>
      <w:r w:rsidRPr="00313DA4">
        <w:rPr>
          <w:rFonts w:asciiTheme="minorHAnsi" w:hAnsiTheme="minorHAnsi" w:cstheme="minorHAnsi"/>
          <w:i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z w:val="22"/>
          <w:szCs w:val="22"/>
        </w:rPr>
        <w:t>R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o cu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rri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0822D32B" w14:textId="77777777" w:rsidR="00060EDB" w:rsidRPr="00313DA4" w:rsidRDefault="00527429">
      <w:pPr>
        <w:spacing w:before="12" w:line="255" w:lineRule="auto"/>
        <w:ind w:left="860" w:right="5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Enga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313DA4">
        <w:rPr>
          <w:rFonts w:asciiTheme="minorHAnsi" w:hAnsiTheme="minorHAnsi" w:cstheme="minorHAnsi"/>
          <w:sz w:val="22"/>
          <w:szCs w:val="22"/>
        </w:rPr>
        <w:t>ud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n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he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writ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 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oce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 xml:space="preserve">s,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jo</w:t>
      </w:r>
      <w:r w:rsidRPr="00313DA4">
        <w:rPr>
          <w:rFonts w:asciiTheme="minorHAnsi" w:hAnsiTheme="minorHAnsi" w:cstheme="minorHAnsi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nal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writi</w:t>
      </w:r>
      <w:r w:rsidRPr="00313DA4">
        <w:rPr>
          <w:rFonts w:asciiTheme="minorHAnsi" w:hAnsiTheme="minorHAnsi" w:cstheme="minorHAnsi"/>
          <w:sz w:val="22"/>
          <w:szCs w:val="22"/>
        </w:rPr>
        <w:t xml:space="preserve">ng, and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ocu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 xml:space="preserve">ng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 xml:space="preserve">or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he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 xml:space="preserve">T.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oped a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 xml:space="preserve">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ce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ul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B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ok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 xml:space="preserve">ub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o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ou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 xml:space="preserve">age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313DA4">
        <w:rPr>
          <w:rFonts w:asciiTheme="minorHAnsi" w:hAnsiTheme="minorHAnsi" w:cstheme="minorHAnsi"/>
          <w:sz w:val="22"/>
          <w:szCs w:val="22"/>
        </w:rPr>
        <w:t>ud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o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 xml:space="preserve">ead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nd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penden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tl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 xml:space="preserve">.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iff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uc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 xml:space="preserve">on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or ES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, g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ift</w:t>
      </w:r>
      <w:r w:rsidRPr="00313DA4">
        <w:rPr>
          <w:rFonts w:asciiTheme="minorHAnsi" w:hAnsiTheme="minorHAnsi" w:cstheme="minorHAnsi"/>
          <w:sz w:val="22"/>
          <w:szCs w:val="22"/>
        </w:rPr>
        <w:t xml:space="preserve">ed,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pec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al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need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 xml:space="preserve">,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 xml:space="preserve">nd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egu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ar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oom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uden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s.</w:t>
      </w:r>
    </w:p>
    <w:p w14:paraId="3B0BBCF6" w14:textId="77777777" w:rsidR="00060EDB" w:rsidRPr="00313DA4" w:rsidRDefault="00527429">
      <w:pPr>
        <w:spacing w:line="255" w:lineRule="auto"/>
        <w:ind w:left="860" w:right="391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dd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d 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iff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ent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313DA4">
        <w:rPr>
          <w:rFonts w:asciiTheme="minorHAnsi" w:hAnsiTheme="minorHAnsi" w:cstheme="minorHAnsi"/>
          <w:sz w:val="22"/>
          <w:szCs w:val="22"/>
        </w:rPr>
        <w:t>ea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st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es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ough g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aph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gan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ze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 xml:space="preserve">s,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su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de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, 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313DA4">
        <w:rPr>
          <w:rFonts w:asciiTheme="minorHAnsi" w:hAnsiTheme="minorHAnsi" w:cstheme="minorHAnsi"/>
          <w:sz w:val="22"/>
          <w:szCs w:val="22"/>
        </w:rPr>
        <w:t xml:space="preserve">,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us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c,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and 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a. Rede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313DA4">
        <w:rPr>
          <w:rFonts w:asciiTheme="minorHAnsi" w:hAnsiTheme="minorHAnsi" w:cstheme="minorHAnsi"/>
          <w:sz w:val="22"/>
          <w:szCs w:val="22"/>
        </w:rPr>
        <w:t>gn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 xml:space="preserve">d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writi</w:t>
      </w:r>
      <w:r w:rsidRPr="00313DA4">
        <w:rPr>
          <w:rFonts w:asciiTheme="minorHAnsi" w:hAnsiTheme="minorHAnsi" w:cstheme="minorHAnsi"/>
          <w:sz w:val="22"/>
          <w:szCs w:val="22"/>
        </w:rPr>
        <w:t>ng cu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rri</w:t>
      </w:r>
      <w:r w:rsidRPr="00313DA4">
        <w:rPr>
          <w:rFonts w:asciiTheme="minorHAnsi" w:hAnsiTheme="minorHAnsi" w:cstheme="minorHAnsi"/>
          <w:sz w:val="22"/>
          <w:szCs w:val="22"/>
        </w:rPr>
        <w:t>cu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4C5D06E1" w14:textId="77777777" w:rsidR="00060EDB" w:rsidRPr="00313DA4" w:rsidRDefault="00527429">
      <w:pPr>
        <w:spacing w:before="4" w:line="240" w:lineRule="exact"/>
        <w:ind w:left="860" w:right="78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7198B145">
          <v:shape id="_x0000_s1084" type="#_x0000_t75" style="position:absolute;left:0;text-align:left;margin-left:90pt;margin-top:23.95pt;width:9.6pt;height:38.65pt;z-index:-251669504;mso-position-horizontal-relative:page">
            <v:imagedata r:id="rId19" o:title=""/>
            <w10:wrap anchorx="page"/>
          </v:shape>
        </w:pic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gan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z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 xml:space="preserve">d and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dua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313DA4">
        <w:rPr>
          <w:rFonts w:asciiTheme="minorHAnsi" w:hAnsiTheme="minorHAnsi" w:cstheme="minorHAnsi"/>
          <w:sz w:val="22"/>
          <w:szCs w:val="22"/>
        </w:rPr>
        <w:t xml:space="preserve">zed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angua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e 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og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am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or g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ift</w:t>
      </w:r>
      <w:r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313DA4">
        <w:rPr>
          <w:rFonts w:asciiTheme="minorHAnsi" w:hAnsiTheme="minorHAnsi" w:cstheme="minorHAnsi"/>
          <w:sz w:val="22"/>
          <w:szCs w:val="22"/>
        </w:rPr>
        <w:t>uden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s,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ng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 su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ce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 xml:space="preserve">ul book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ub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313DA4">
        <w:rPr>
          <w:rFonts w:asciiTheme="minorHAnsi" w:hAnsiTheme="minorHAnsi" w:cstheme="minorHAnsi"/>
          <w:sz w:val="22"/>
          <w:szCs w:val="22"/>
        </w:rPr>
        <w:t>sh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 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313DA4">
        <w:rPr>
          <w:rFonts w:asciiTheme="minorHAnsi" w:hAnsiTheme="minorHAnsi" w:cstheme="minorHAnsi"/>
          <w:sz w:val="22"/>
          <w:szCs w:val="22"/>
        </w:rPr>
        <w:t>ec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27DDB397" w14:textId="77777777" w:rsidR="00060EDB" w:rsidRPr="00313DA4" w:rsidRDefault="00527429">
      <w:pPr>
        <w:spacing w:before="12"/>
        <w:ind w:left="8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Tuto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313DA4">
        <w:rPr>
          <w:rFonts w:asciiTheme="minorHAnsi" w:hAnsiTheme="minorHAnsi" w:cstheme="minorHAnsi"/>
          <w:sz w:val="22"/>
          <w:szCs w:val="22"/>
        </w:rPr>
        <w:t>ud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eek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ng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313DA4">
        <w:rPr>
          <w:rFonts w:asciiTheme="minorHAnsi" w:hAnsiTheme="minorHAnsi" w:cstheme="minorHAnsi"/>
          <w:sz w:val="22"/>
          <w:szCs w:val="22"/>
        </w:rPr>
        <w:t>onal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gu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dance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313DA4">
        <w:rPr>
          <w:rFonts w:asciiTheme="minorHAnsi" w:hAnsiTheme="minorHAnsi" w:cstheme="minorHAnsi"/>
          <w:sz w:val="22"/>
          <w:szCs w:val="22"/>
        </w:rPr>
        <w:t>h cou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se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k.</w:t>
      </w:r>
    </w:p>
    <w:p w14:paraId="7F3F7720" w14:textId="77777777" w:rsidR="00060EDB" w:rsidRPr="00313DA4" w:rsidRDefault="00527429">
      <w:pPr>
        <w:spacing w:before="15" w:line="255" w:lineRule="auto"/>
        <w:ind w:left="860" w:right="844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 xml:space="preserve">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he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ne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Po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, and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nsp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>on so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ftw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o de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 xml:space="preserve">op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ad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ng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 xml:space="preserve">nd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writi</w:t>
      </w:r>
      <w:r w:rsidRPr="00313DA4">
        <w:rPr>
          <w:rFonts w:asciiTheme="minorHAnsi" w:hAnsiTheme="minorHAnsi" w:cstheme="minorHAnsi"/>
          <w:sz w:val="22"/>
          <w:szCs w:val="22"/>
        </w:rPr>
        <w:t>ng sk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313DA4">
        <w:rPr>
          <w:rFonts w:asciiTheme="minorHAnsi" w:hAnsiTheme="minorHAnsi" w:cstheme="minorHAnsi"/>
          <w:sz w:val="22"/>
          <w:szCs w:val="22"/>
        </w:rPr>
        <w:t>s. Regu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rl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un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h pa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o ac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313DA4">
        <w:rPr>
          <w:rFonts w:asciiTheme="minorHAnsi" w:hAnsiTheme="minorHAnsi" w:cstheme="minorHAnsi"/>
          <w:sz w:val="22"/>
          <w:szCs w:val="22"/>
        </w:rPr>
        <w:t>no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wl</w:t>
      </w:r>
      <w:r w:rsidRPr="00313DA4">
        <w:rPr>
          <w:rFonts w:asciiTheme="minorHAnsi" w:hAnsiTheme="minorHAnsi" w:cstheme="minorHAnsi"/>
          <w:sz w:val="22"/>
          <w:szCs w:val="22"/>
        </w:rPr>
        <w:t xml:space="preserve">edge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pe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313DA4">
        <w:rPr>
          <w:rFonts w:asciiTheme="minorHAnsi" w:hAnsiTheme="minorHAnsi" w:cstheme="minorHAnsi"/>
          <w:sz w:val="22"/>
          <w:szCs w:val="22"/>
        </w:rPr>
        <w:t xml:space="preserve">or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k and p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ob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em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40CA0D92" w14:textId="77777777" w:rsidR="00060EDB" w:rsidRPr="00313DA4" w:rsidRDefault="00060EDB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22777920" w14:textId="77777777" w:rsidR="00060EDB" w:rsidRPr="00313DA4" w:rsidRDefault="00527429">
      <w:pPr>
        <w:ind w:left="1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b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dd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 Sch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, Elg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in</w:t>
      </w:r>
      <w:r w:rsidRPr="00313DA4">
        <w:rPr>
          <w:rFonts w:asciiTheme="minorHAnsi" w:hAnsiTheme="minorHAnsi" w:cstheme="minorHAnsi"/>
          <w:sz w:val="22"/>
          <w:szCs w:val="22"/>
        </w:rPr>
        <w:t xml:space="preserve">,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, 1999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– 2002</w:t>
      </w:r>
    </w:p>
    <w:p w14:paraId="5C6E875B" w14:textId="77777777" w:rsidR="00060EDB" w:rsidRPr="00313DA4" w:rsidRDefault="00527429">
      <w:pPr>
        <w:spacing w:before="5" w:line="22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position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position w:val="-1"/>
          <w:sz w:val="22"/>
          <w:szCs w:val="22"/>
        </w:rPr>
        <w:t>dd</w:t>
      </w:r>
      <w:r w:rsidRPr="00313DA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position w:val="-1"/>
          <w:sz w:val="22"/>
          <w:szCs w:val="22"/>
        </w:rPr>
        <w:t>e S</w:t>
      </w:r>
      <w:r w:rsidRPr="00313DA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position w:val="-1"/>
          <w:sz w:val="22"/>
          <w:szCs w:val="22"/>
        </w:rPr>
        <w:t>hool</w:t>
      </w:r>
      <w:r w:rsidRPr="00313DA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position w:val="-1"/>
          <w:sz w:val="22"/>
          <w:szCs w:val="22"/>
        </w:rPr>
        <w:t>an</w:t>
      </w:r>
      <w:r w:rsidRPr="00313DA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b/>
          <w:position w:val="-1"/>
          <w:sz w:val="22"/>
          <w:szCs w:val="22"/>
        </w:rPr>
        <w:t>uage</w:t>
      </w:r>
      <w:r w:rsidRPr="00313DA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position w:val="-1"/>
          <w:sz w:val="22"/>
          <w:szCs w:val="22"/>
        </w:rPr>
        <w:t>s Tea</w:t>
      </w:r>
      <w:r w:rsidRPr="00313DA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her, </w:t>
      </w:r>
      <w:r w:rsidRPr="00313DA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position w:val="-1"/>
          <w:sz w:val="22"/>
          <w:szCs w:val="22"/>
        </w:rPr>
        <w:t>ades 5</w:t>
      </w:r>
      <w:r w:rsidRPr="00313DA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position w:val="-1"/>
          <w:sz w:val="22"/>
          <w:szCs w:val="22"/>
        </w:rPr>
        <w:t>and</w:t>
      </w:r>
      <w:r w:rsidRPr="00313DA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position w:val="-1"/>
          <w:sz w:val="22"/>
          <w:szCs w:val="22"/>
        </w:rPr>
        <w:t>6</w:t>
      </w:r>
    </w:p>
    <w:p w14:paraId="174B99E2" w14:textId="77777777" w:rsidR="00060EDB" w:rsidRPr="00313DA4" w:rsidRDefault="00313DA4">
      <w:pPr>
        <w:spacing w:before="16" w:line="240" w:lineRule="exact"/>
        <w:ind w:left="860" w:right="1269" w:hanging="3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09D59DE7">
          <v:shape id="_x0000_i1036" type="#_x0000_t75" style="width:9.35pt;height:13.1pt">
            <v:imagedata r:id="rId20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ded 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z w:val="22"/>
          <w:szCs w:val="22"/>
        </w:rPr>
        <w:t>on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ent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="00527429" w:rsidRPr="00313DA4">
        <w:rPr>
          <w:rFonts w:asciiTheme="minorHAnsi" w:hAnsiTheme="minorHAnsi" w:cstheme="minorHAnsi"/>
          <w:sz w:val="22"/>
          <w:szCs w:val="22"/>
        </w:rPr>
        <w:t>ead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ng s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egy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ns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uc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on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z w:val="22"/>
          <w:szCs w:val="22"/>
        </w:rPr>
        <w:t>cu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="00527429" w:rsidRPr="00313DA4">
        <w:rPr>
          <w:rFonts w:asciiTheme="minorHAnsi" w:hAnsiTheme="minorHAnsi" w:cstheme="minorHAnsi"/>
          <w:sz w:val="22"/>
          <w:szCs w:val="22"/>
        </w:rPr>
        <w:t>ng on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ext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="00527429" w:rsidRPr="00313DA4">
        <w:rPr>
          <w:rFonts w:asciiTheme="minorHAnsi" w:hAnsiTheme="minorHAnsi" w:cstheme="minorHAnsi"/>
          <w:sz w:val="22"/>
          <w:szCs w:val="22"/>
        </w:rPr>
        <w:t>ea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u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es and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e p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z w:val="22"/>
          <w:szCs w:val="22"/>
        </w:rPr>
        <w:t>or co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ehen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="00527429" w:rsidRPr="00313DA4">
        <w:rPr>
          <w:rFonts w:asciiTheme="minorHAnsi" w:hAnsiTheme="minorHAnsi" w:cstheme="minorHAnsi"/>
          <w:sz w:val="22"/>
          <w:szCs w:val="22"/>
        </w:rPr>
        <w:t>on.</w:t>
      </w:r>
    </w:p>
    <w:p w14:paraId="4A5B3530" w14:textId="77777777" w:rsidR="00060EDB" w:rsidRPr="00313DA4" w:rsidRDefault="00527429">
      <w:pPr>
        <w:spacing w:before="12" w:line="240" w:lineRule="exact"/>
        <w:ind w:left="860" w:right="595" w:hanging="3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631767E1">
          <v:shape id="_x0000_s1082" type="#_x0000_t75" style="position:absolute;left:0;text-align:left;margin-left:90pt;margin-top:24.55pt;width:9.6pt;height:25.8pt;z-index:-251668480;mso-position-horizontal-relative:page">
            <v:imagedata r:id="rId17" o:title=""/>
            <w10:wrap anchorx="page"/>
          </v:shape>
        </w:pict>
      </w:r>
      <w:r w:rsidR="00313DA4" w:rsidRPr="00313DA4">
        <w:rPr>
          <w:rFonts w:asciiTheme="minorHAnsi" w:hAnsiTheme="minorHAnsi" w:cstheme="minorHAnsi"/>
          <w:sz w:val="22"/>
          <w:szCs w:val="22"/>
        </w:rPr>
        <w:pict w14:anchorId="13F90F16">
          <v:shape id="_x0000_i1037" type="#_x0000_t75" style="width:9.35pt;height:13.1pt">
            <v:imagedata r:id="rId20" o:title=""/>
          </v:shape>
        </w:pict>
      </w:r>
      <w:r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313DA4">
        <w:rPr>
          <w:rFonts w:asciiTheme="minorHAnsi" w:hAnsiTheme="minorHAnsi" w:cstheme="minorHAnsi"/>
          <w:sz w:val="22"/>
          <w:szCs w:val="22"/>
        </w:rPr>
        <w:t>gned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co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pe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 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313DA4">
        <w:rPr>
          <w:rFonts w:asciiTheme="minorHAnsi" w:hAnsiTheme="minorHAnsi" w:cstheme="minorHAnsi"/>
          <w:sz w:val="22"/>
          <w:szCs w:val="22"/>
        </w:rPr>
        <w:t>ec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s,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sti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ed 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riti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al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313DA4">
        <w:rPr>
          <w:rFonts w:asciiTheme="minorHAnsi" w:hAnsiTheme="minorHAnsi" w:cstheme="minorHAnsi"/>
          <w:sz w:val="22"/>
          <w:szCs w:val="22"/>
        </w:rPr>
        <w:t>hought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313DA4">
        <w:rPr>
          <w:rFonts w:asciiTheme="minorHAnsi" w:hAnsiTheme="minorHAnsi" w:cstheme="minorHAnsi"/>
          <w:sz w:val="22"/>
          <w:szCs w:val="22"/>
        </w:rPr>
        <w:t>n 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us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313DA4">
        <w:rPr>
          <w:rFonts w:asciiTheme="minorHAnsi" w:hAnsiTheme="minorHAnsi" w:cstheme="minorHAnsi"/>
          <w:sz w:val="22"/>
          <w:szCs w:val="22"/>
        </w:rPr>
        <w:t xml:space="preserve">ons,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 e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echno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og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313DA4">
        <w:rPr>
          <w:rFonts w:asciiTheme="minorHAnsi" w:hAnsiTheme="minorHAnsi" w:cstheme="minorHAnsi"/>
          <w:sz w:val="22"/>
          <w:szCs w:val="22"/>
        </w:rPr>
        <w:t>ba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ed educ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ati</w:t>
      </w:r>
      <w:r w:rsidRPr="00313DA4">
        <w:rPr>
          <w:rFonts w:asciiTheme="minorHAnsi" w:hAnsiTheme="minorHAnsi" w:cstheme="minorHAnsi"/>
          <w:sz w:val="22"/>
          <w:szCs w:val="22"/>
        </w:rPr>
        <w:t>on.</w:t>
      </w:r>
    </w:p>
    <w:p w14:paraId="28145439" w14:textId="77777777" w:rsidR="00060EDB" w:rsidRPr="00313DA4" w:rsidRDefault="00527429">
      <w:pPr>
        <w:spacing w:before="12" w:line="246" w:lineRule="auto"/>
        <w:ind w:left="860" w:right="318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54C48B7E">
          <v:shape id="_x0000_s1080" type="#_x0000_t75" style="position:absolute;left:0;text-align:left;margin-left:90pt;margin-top:37.4pt;width:9.6pt;height:25.8pt;z-index:-251667456;mso-position-horizontal-relative:page">
            <v:imagedata r:id="rId21" o:title=""/>
            <w10:wrap anchorx="page"/>
          </v:shape>
        </w:pict>
      </w:r>
      <w:r w:rsidRPr="00313DA4">
        <w:rPr>
          <w:rFonts w:asciiTheme="minorHAnsi" w:hAnsiTheme="minorHAnsi" w:cstheme="minorHAnsi"/>
          <w:sz w:val="22"/>
          <w:szCs w:val="22"/>
        </w:rPr>
        <w:t>Taught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non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fi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 xml:space="preserve">on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ead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 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eg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es and cu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313DA4">
        <w:rPr>
          <w:rFonts w:asciiTheme="minorHAnsi" w:hAnsiTheme="minorHAnsi" w:cstheme="minorHAnsi"/>
          <w:sz w:val="22"/>
          <w:szCs w:val="22"/>
        </w:rPr>
        <w:t>ent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313DA4">
        <w:rPr>
          <w:rFonts w:asciiTheme="minorHAnsi" w:hAnsiTheme="minorHAnsi" w:cstheme="minorHAnsi"/>
          <w:sz w:val="22"/>
          <w:szCs w:val="22"/>
        </w:rPr>
        <w:t xml:space="preserve">h </w:t>
      </w:r>
      <w:r w:rsidRPr="00313DA4">
        <w:rPr>
          <w:rFonts w:asciiTheme="minorHAnsi" w:hAnsiTheme="minorHAnsi" w:cstheme="minorHAnsi"/>
          <w:i/>
          <w:sz w:val="22"/>
          <w:szCs w:val="22"/>
        </w:rPr>
        <w:t>Scho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i/>
          <w:sz w:val="22"/>
          <w:szCs w:val="22"/>
        </w:rPr>
        <w:t>as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i/>
          <w:sz w:val="22"/>
          <w:szCs w:val="22"/>
        </w:rPr>
        <w:t>c N</w:t>
      </w:r>
      <w:r w:rsidRPr="00313DA4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313DA4">
        <w:rPr>
          <w:rFonts w:asciiTheme="minorHAnsi" w:hAnsiTheme="minorHAnsi" w:cstheme="minorHAnsi"/>
          <w:i/>
          <w:sz w:val="22"/>
          <w:szCs w:val="22"/>
        </w:rPr>
        <w:t xml:space="preserve">ws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agaz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 xml:space="preserve">s.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nco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po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ed co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313DA4">
        <w:rPr>
          <w:rFonts w:asciiTheme="minorHAnsi" w:hAnsiTheme="minorHAnsi" w:cstheme="minorHAnsi"/>
          <w:sz w:val="22"/>
          <w:szCs w:val="22"/>
        </w:rPr>
        <w:t>abo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ng, 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 xml:space="preserve">a,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deo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 xml:space="preserve">, and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fi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 xml:space="preserve">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tri</w:t>
      </w:r>
      <w:r w:rsidRPr="00313DA4">
        <w:rPr>
          <w:rFonts w:asciiTheme="minorHAnsi" w:hAnsiTheme="minorHAnsi" w:cstheme="minorHAnsi"/>
          <w:sz w:val="22"/>
          <w:szCs w:val="22"/>
        </w:rPr>
        <w:t xml:space="preserve">ps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o add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s 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ent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l</w:t>
      </w:r>
      <w:r w:rsidRPr="00313DA4">
        <w:rPr>
          <w:rFonts w:asciiTheme="minorHAnsi" w:hAnsiTheme="minorHAnsi" w:cstheme="minorHAnsi"/>
          <w:sz w:val="22"/>
          <w:szCs w:val="22"/>
        </w:rPr>
        <w:t>ea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 st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2EEFC3C2" w14:textId="77777777" w:rsidR="00060EDB" w:rsidRPr="00313DA4" w:rsidRDefault="00527429">
      <w:pPr>
        <w:spacing w:before="8" w:line="255" w:lineRule="auto"/>
        <w:ind w:left="860" w:right="1097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dap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 xml:space="preserve">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uc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 xml:space="preserve">on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or 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ud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313DA4">
        <w:rPr>
          <w:rFonts w:asciiTheme="minorHAnsi" w:hAnsiTheme="minorHAnsi" w:cstheme="minorHAnsi"/>
          <w:sz w:val="22"/>
          <w:szCs w:val="22"/>
        </w:rPr>
        <w:t>h au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 xml:space="preserve">,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 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b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iliti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, and 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her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al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 xml:space="preserve">.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313DA4">
        <w:rPr>
          <w:rFonts w:asciiTheme="minorHAnsi" w:hAnsiTheme="minorHAnsi" w:cstheme="minorHAnsi"/>
          <w:sz w:val="22"/>
          <w:szCs w:val="22"/>
        </w:rPr>
        <w:t>gned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and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app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ub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313DA4">
        <w:rPr>
          <w:rFonts w:asciiTheme="minorHAnsi" w:hAnsiTheme="minorHAnsi" w:cstheme="minorHAnsi"/>
          <w:sz w:val="22"/>
          <w:szCs w:val="22"/>
        </w:rPr>
        <w:t>cs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 xml:space="preserve">and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dua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313DA4">
        <w:rPr>
          <w:rFonts w:asciiTheme="minorHAnsi" w:hAnsiTheme="minorHAnsi" w:cstheme="minorHAnsi"/>
          <w:sz w:val="22"/>
          <w:szCs w:val="22"/>
        </w:rPr>
        <w:t>zed 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s.</w:t>
      </w:r>
    </w:p>
    <w:p w14:paraId="3F35B408" w14:textId="77777777" w:rsidR="00060EDB" w:rsidRPr="00313DA4" w:rsidRDefault="00060EDB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0A48667C" w14:textId="77777777" w:rsidR="00060EDB" w:rsidRPr="00313DA4" w:rsidRDefault="00527429">
      <w:pPr>
        <w:ind w:left="1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z w:val="22"/>
          <w:szCs w:val="22"/>
        </w:rPr>
        <w:t>TIF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CA</w:t>
      </w:r>
      <w:r w:rsidRPr="00313DA4">
        <w:rPr>
          <w:rFonts w:asciiTheme="minorHAnsi" w:hAnsiTheme="minorHAnsi" w:cstheme="minorHAnsi"/>
          <w:b/>
          <w:sz w:val="22"/>
          <w:szCs w:val="22"/>
        </w:rPr>
        <w:t>TI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N</w:t>
      </w:r>
    </w:p>
    <w:p w14:paraId="169052C7" w14:textId="77777777" w:rsidR="00060EDB" w:rsidRPr="00313DA4" w:rsidRDefault="00527429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li</w:t>
      </w:r>
      <w:r w:rsidRPr="00313DA4">
        <w:rPr>
          <w:rFonts w:asciiTheme="minorHAnsi" w:hAnsiTheme="minorHAnsi" w:cstheme="minorHAnsi"/>
          <w:b/>
          <w:sz w:val="22"/>
          <w:szCs w:val="22"/>
        </w:rPr>
        <w:t>no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s S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>andard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Sec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nda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er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ca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Eng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li</w:t>
      </w:r>
      <w:r w:rsidRPr="00313DA4">
        <w:rPr>
          <w:rFonts w:asciiTheme="minorHAnsi" w:hAnsiTheme="minorHAnsi" w:cstheme="minorHAnsi"/>
          <w:b/>
          <w:sz w:val="22"/>
          <w:szCs w:val="22"/>
        </w:rPr>
        <w:t>sh</w:t>
      </w:r>
    </w:p>
    <w:p w14:paraId="39C46AD2" w14:textId="77777777" w:rsidR="00060EDB" w:rsidRPr="00313DA4" w:rsidRDefault="00527429">
      <w:pPr>
        <w:spacing w:before="1"/>
        <w:ind w:left="1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dd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z w:val="22"/>
          <w:szCs w:val="22"/>
        </w:rPr>
        <w:t>e gr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z w:val="22"/>
          <w:szCs w:val="22"/>
        </w:rPr>
        <w:t>de e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z w:val="22"/>
          <w:szCs w:val="22"/>
        </w:rPr>
        <w:t>dors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z w:val="22"/>
          <w:szCs w:val="22"/>
        </w:rPr>
        <w:t>ent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z w:val="22"/>
          <w:szCs w:val="22"/>
        </w:rPr>
        <w:t>gu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z w:val="22"/>
          <w:szCs w:val="22"/>
        </w:rPr>
        <w:t>ge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>s</w:t>
      </w:r>
    </w:p>
    <w:p w14:paraId="3F42BB8D" w14:textId="77777777" w:rsidR="00060EDB" w:rsidRPr="00313DA4" w:rsidRDefault="00060EDB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7E21F213" w14:textId="77777777" w:rsidR="00060EDB" w:rsidRPr="00313DA4" w:rsidRDefault="00527429">
      <w:pPr>
        <w:ind w:left="1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DUC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z w:val="22"/>
          <w:szCs w:val="22"/>
        </w:rPr>
        <w:t>TI</w:t>
      </w:r>
      <w:r w:rsidRPr="00313DA4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N</w:t>
      </w:r>
    </w:p>
    <w:p w14:paraId="7750CBA5" w14:textId="77777777" w:rsidR="00060EDB" w:rsidRPr="00313DA4" w:rsidRDefault="00527429">
      <w:pPr>
        <w:spacing w:line="22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of Ed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ca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 xml:space="preserve">on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 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ng and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ng,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aul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, Ch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cago,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 xml:space="preserve">,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13DA4">
        <w:rPr>
          <w:rFonts w:asciiTheme="minorHAnsi" w:hAnsiTheme="minorHAnsi" w:cstheme="minorHAnsi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e 1999</w:t>
      </w:r>
    </w:p>
    <w:p w14:paraId="71A165CF" w14:textId="77777777" w:rsidR="00060EDB" w:rsidRPr="00313DA4" w:rsidRDefault="00527429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Bache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 xml:space="preserve">of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313DA4">
        <w:rPr>
          <w:rFonts w:asciiTheme="minorHAnsi" w:hAnsiTheme="minorHAnsi" w:cstheme="minorHAnsi"/>
          <w:sz w:val="22"/>
          <w:szCs w:val="22"/>
        </w:rPr>
        <w:t>sh,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313DA4">
        <w:rPr>
          <w:rFonts w:asciiTheme="minorHAnsi" w:hAnsiTheme="minorHAnsi" w:cstheme="minorHAnsi"/>
          <w:sz w:val="22"/>
          <w:szCs w:val="22"/>
        </w:rPr>
        <w:t>he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 xml:space="preserve">n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lli</w:t>
      </w:r>
      <w:r w:rsidRPr="00313DA4">
        <w:rPr>
          <w:rFonts w:asciiTheme="minorHAnsi" w:hAnsiTheme="minorHAnsi" w:cstheme="minorHAnsi"/>
          <w:sz w:val="22"/>
          <w:szCs w:val="22"/>
        </w:rPr>
        <w:t>no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s Uni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 xml:space="preserve">b,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, 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1997</w:t>
      </w:r>
    </w:p>
    <w:p w14:paraId="57CBB38E" w14:textId="77777777" w:rsidR="00060EDB" w:rsidRPr="00313DA4" w:rsidRDefault="00060EDB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3CB42414" w14:textId="77777777" w:rsidR="00060EDB" w:rsidRPr="00313DA4" w:rsidRDefault="00527429">
      <w:pPr>
        <w:ind w:left="1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13284C13">
          <v:shape id="_x0000_s1079" type="#_x0000_t75" style="position:absolute;left:0;text-align:left;margin-left:90pt;margin-top:11.7pt;width:9.6pt;height:25.8pt;z-index:-251666432;mso-position-horizontal-relative:page">
            <v:imagedata r:id="rId17" o:title=""/>
            <w10:wrap anchorx="page"/>
          </v:shape>
        </w:pict>
      </w:r>
      <w:r w:rsidRPr="00313DA4">
        <w:rPr>
          <w:rFonts w:asciiTheme="minorHAnsi" w:hAnsiTheme="minorHAnsi" w:cstheme="minorHAnsi"/>
          <w:b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F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SSI</w:t>
      </w:r>
      <w:r w:rsidRPr="00313DA4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EL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z w:val="22"/>
          <w:szCs w:val="22"/>
        </w:rPr>
        <w:t>T</w:t>
      </w:r>
    </w:p>
    <w:p w14:paraId="65D8F6C5" w14:textId="77777777" w:rsidR="00060EDB" w:rsidRPr="00313DA4" w:rsidRDefault="00527429">
      <w:pPr>
        <w:spacing w:before="10"/>
        <w:ind w:left="8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lastRenderedPageBreak/>
        <w:t>M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ber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 xml:space="preserve">of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he Subu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b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 xml:space="preserve">n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313DA4">
        <w:rPr>
          <w:rFonts w:asciiTheme="minorHAnsi" w:hAnsiTheme="minorHAnsi" w:cstheme="minorHAnsi"/>
          <w:sz w:val="22"/>
          <w:szCs w:val="22"/>
        </w:rPr>
        <w:t>unc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 xml:space="preserve">of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s Read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oc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>on</w:t>
      </w:r>
    </w:p>
    <w:p w14:paraId="4F7FC5CC" w14:textId="77777777" w:rsidR="00060EDB" w:rsidRPr="00313DA4" w:rsidRDefault="00527429">
      <w:pPr>
        <w:spacing w:before="15"/>
        <w:ind w:left="860"/>
        <w:rPr>
          <w:rFonts w:asciiTheme="minorHAnsi" w:hAnsiTheme="minorHAnsi" w:cstheme="minorHAnsi"/>
          <w:sz w:val="22"/>
          <w:szCs w:val="22"/>
        </w:rPr>
        <w:sectPr w:rsidR="00060EDB" w:rsidRPr="00313DA4">
          <w:headerReference w:type="default" r:id="rId22"/>
          <w:pgSz w:w="12240" w:h="15840"/>
          <w:pgMar w:top="1160" w:right="1340" w:bottom="280" w:left="1300" w:header="0" w:footer="0" w:gutter="0"/>
          <w:cols w:space="720"/>
        </w:sectPr>
      </w:pP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rti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pa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 xml:space="preserve">f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, School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e, and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anguage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rt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rri</w:t>
      </w:r>
      <w:r w:rsidRPr="00313DA4">
        <w:rPr>
          <w:rFonts w:asciiTheme="minorHAnsi" w:hAnsiTheme="minorHAnsi" w:cstheme="minorHAnsi"/>
          <w:sz w:val="22"/>
          <w:szCs w:val="22"/>
        </w:rPr>
        <w:t>cu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um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313DA4">
        <w:rPr>
          <w:rFonts w:asciiTheme="minorHAnsi" w:hAnsiTheme="minorHAnsi" w:cstheme="minorHAnsi"/>
          <w:sz w:val="22"/>
          <w:szCs w:val="22"/>
        </w:rPr>
        <w:t>ees</w:t>
      </w:r>
    </w:p>
    <w:p w14:paraId="73D401F7" w14:textId="77777777" w:rsidR="00060EDB" w:rsidRPr="00313DA4" w:rsidRDefault="00527429">
      <w:pPr>
        <w:spacing w:before="68" w:line="300" w:lineRule="exact"/>
        <w:ind w:left="1473"/>
        <w:rPr>
          <w:rFonts w:asciiTheme="minorHAnsi" w:eastAsia="Franklin Gothic Book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lastRenderedPageBreak/>
        <w:pict w14:anchorId="0BFB2C94">
          <v:group id="_x0000_s1077" style="position:absolute;left:0;text-align:left;margin-left:70.6pt;margin-top:154pt;width:470.95pt;height:0;z-index:-251664384;mso-position-horizontal-relative:page;mso-position-vertical-relative:page" coordorigin="1412,3080" coordsize="9419,0">
            <v:shape id="_x0000_s1078" style="position:absolute;left:1412;top:3080;width:9419;height:0" coordorigin="1412,3080" coordsize="9419,0" path="m1412,3080r9419,e" filled="f" strokeweight="1.54pt">
              <v:path arrowok="t"/>
            </v:shape>
            <w10:wrap anchorx="page" anchory="page"/>
          </v:group>
        </w:pict>
      </w:r>
      <w:r w:rsidRPr="00313DA4">
        <w:rPr>
          <w:rFonts w:asciiTheme="minorHAnsi" w:hAnsiTheme="minorHAnsi" w:cstheme="minorHAnsi"/>
          <w:sz w:val="22"/>
          <w:szCs w:val="22"/>
        </w:rPr>
        <w:pict w14:anchorId="3DE9DBAB">
          <v:group id="_x0000_s1075" style="position:absolute;left:0;text-align:left;margin-left:81pt;margin-top:54pt;width:453.6pt;height:23.35pt;z-index:-251658240;mso-position-horizontal-relative:page;mso-position-vertical-relative:page" coordorigin="1620,1080" coordsize="9072,467">
            <v:shape id="_x0000_s1076" style="position:absolute;left:1620;top:1080;width:9072;height:467" coordorigin="1620,1080" coordsize="9072,467" path="m1620,1547r9072,l10692,1080r-9072,l1620,1547xe" filled="f" strokecolor="gray" strokeweight=".25pt">
              <v:path arrowok="t"/>
            </v:shape>
            <w10:wrap anchorx="page" anchory="page"/>
          </v:group>
        </w:pict>
      </w:r>
      <w:r w:rsidRPr="00313DA4">
        <w:rPr>
          <w:rFonts w:asciiTheme="minorHAnsi" w:eastAsia="Franklin Gothic Demi Cond" w:hAnsiTheme="minorHAnsi" w:cstheme="minorHAnsi"/>
          <w:position w:val="-1"/>
          <w:sz w:val="22"/>
          <w:szCs w:val="22"/>
        </w:rPr>
        <w:t>S</w:t>
      </w:r>
      <w:r w:rsidRPr="00313DA4">
        <w:rPr>
          <w:rFonts w:asciiTheme="minorHAnsi" w:eastAsia="Franklin Gothic Demi Cond" w:hAnsiTheme="minorHAnsi" w:cstheme="minorHAnsi"/>
          <w:spacing w:val="1"/>
          <w:position w:val="-1"/>
          <w:sz w:val="22"/>
          <w:szCs w:val="22"/>
        </w:rPr>
        <w:t>A</w:t>
      </w:r>
      <w:r w:rsidRPr="00313DA4">
        <w:rPr>
          <w:rFonts w:asciiTheme="minorHAnsi" w:eastAsia="Franklin Gothic Demi Cond" w:hAnsiTheme="minorHAnsi" w:cstheme="minorHAnsi"/>
          <w:spacing w:val="-2"/>
          <w:position w:val="-1"/>
          <w:sz w:val="22"/>
          <w:szCs w:val="22"/>
        </w:rPr>
        <w:t>M</w:t>
      </w:r>
      <w:r w:rsidRPr="00313DA4">
        <w:rPr>
          <w:rFonts w:asciiTheme="minorHAnsi" w:eastAsia="Franklin Gothic Demi Cond" w:hAnsiTheme="minorHAnsi" w:cstheme="minorHAnsi"/>
          <w:position w:val="-1"/>
          <w:sz w:val="22"/>
          <w:szCs w:val="22"/>
        </w:rPr>
        <w:t>P</w:t>
      </w:r>
      <w:r w:rsidRPr="00313DA4">
        <w:rPr>
          <w:rFonts w:asciiTheme="minorHAnsi" w:eastAsia="Franklin Gothic Demi Cond" w:hAnsiTheme="minorHAnsi" w:cstheme="minorHAnsi"/>
          <w:spacing w:val="1"/>
          <w:position w:val="-1"/>
          <w:sz w:val="22"/>
          <w:szCs w:val="22"/>
        </w:rPr>
        <w:t>L</w:t>
      </w:r>
      <w:r w:rsidRPr="00313DA4">
        <w:rPr>
          <w:rFonts w:asciiTheme="minorHAnsi" w:eastAsia="Franklin Gothic Demi Cond" w:hAnsiTheme="minorHAnsi" w:cstheme="minorHAnsi"/>
          <w:position w:val="-1"/>
          <w:sz w:val="22"/>
          <w:szCs w:val="22"/>
        </w:rPr>
        <w:t>E</w:t>
      </w:r>
      <w:r w:rsidRPr="00313DA4">
        <w:rPr>
          <w:rFonts w:asciiTheme="minorHAnsi" w:eastAsia="Franklin Gothic Demi Cond" w:hAnsiTheme="minorHAnsi" w:cstheme="minorHAnsi"/>
          <w:spacing w:val="-2"/>
          <w:position w:val="-1"/>
          <w:sz w:val="22"/>
          <w:szCs w:val="22"/>
        </w:rPr>
        <w:t xml:space="preserve"> </w:t>
      </w:r>
      <w:r w:rsidRPr="00313DA4">
        <w:rPr>
          <w:rFonts w:asciiTheme="minorHAnsi" w:eastAsia="Franklin Gothic Demi Cond" w:hAnsiTheme="minorHAnsi" w:cstheme="minorHAnsi"/>
          <w:position w:val="-1"/>
          <w:sz w:val="22"/>
          <w:szCs w:val="22"/>
        </w:rPr>
        <w:t>4:</w:t>
      </w:r>
      <w:r w:rsidRPr="00313DA4">
        <w:rPr>
          <w:rFonts w:asciiTheme="minorHAnsi" w:eastAsia="Franklin Gothic Demi Cond" w:hAnsiTheme="minorHAnsi" w:cstheme="minorHAnsi"/>
          <w:spacing w:val="52"/>
          <w:position w:val="-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>Fun</w:t>
      </w:r>
      <w:r w:rsidRPr="00313DA4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c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tion</w:t>
      </w:r>
      <w:r w:rsidRPr="00313DA4">
        <w:rPr>
          <w:rFonts w:asciiTheme="minorHAnsi" w:eastAsia="Franklin Gothic Book" w:hAnsiTheme="minorHAnsi" w:cstheme="minorHAnsi"/>
          <w:spacing w:val="-2"/>
          <w:position w:val="-1"/>
          <w:sz w:val="22"/>
          <w:szCs w:val="22"/>
        </w:rPr>
        <w:t>a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l</w:t>
      </w:r>
      <w:r w:rsidRPr="00313DA4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Resume,</w:t>
      </w:r>
      <w:r w:rsidRPr="00313DA4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C</w:t>
      </w:r>
      <w:r w:rsidRPr="00313DA4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o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m</w:t>
      </w:r>
      <w:r w:rsidRPr="00313DA4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>mun</w:t>
      </w:r>
      <w:r w:rsidRPr="00313DA4">
        <w:rPr>
          <w:rFonts w:asciiTheme="minorHAnsi" w:eastAsia="Franklin Gothic Book" w:hAnsiTheme="minorHAnsi" w:cstheme="minorHAnsi"/>
          <w:spacing w:val="-2"/>
          <w:position w:val="-1"/>
          <w:sz w:val="22"/>
          <w:szCs w:val="22"/>
        </w:rPr>
        <w:t>i</w:t>
      </w:r>
      <w:r w:rsidRPr="00313DA4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c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at</w:t>
      </w:r>
      <w:r w:rsidRPr="00313DA4">
        <w:rPr>
          <w:rFonts w:asciiTheme="minorHAnsi" w:eastAsia="Franklin Gothic Book" w:hAnsiTheme="minorHAnsi" w:cstheme="minorHAnsi"/>
          <w:spacing w:val="-2"/>
          <w:position w:val="-1"/>
          <w:sz w:val="22"/>
          <w:szCs w:val="22"/>
        </w:rPr>
        <w:t>i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 xml:space="preserve">ons </w:t>
      </w:r>
      <w:r w:rsidRPr="00313DA4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>P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ositi</w:t>
      </w:r>
      <w:r w:rsidRPr="00313DA4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o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n</w:t>
      </w:r>
    </w:p>
    <w:p w14:paraId="275C5F49" w14:textId="77777777" w:rsidR="00060EDB" w:rsidRPr="00313DA4" w:rsidRDefault="00060EDB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1DC0456B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33E1CD" w14:textId="77777777" w:rsidR="00060EDB" w:rsidRPr="00313DA4" w:rsidRDefault="00527429">
      <w:pPr>
        <w:spacing w:before="24"/>
        <w:ind w:left="4301" w:right="4258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ng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z w:val="22"/>
          <w:szCs w:val="22"/>
        </w:rPr>
        <w:t>i</w:t>
      </w:r>
    </w:p>
    <w:p w14:paraId="056A5DB4" w14:textId="77777777" w:rsidR="00060EDB" w:rsidRPr="00313DA4" w:rsidRDefault="00527429">
      <w:pPr>
        <w:spacing w:line="220" w:lineRule="exact"/>
        <w:ind w:left="3856" w:right="3815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1"/>
          <w:sz w:val="22"/>
          <w:szCs w:val="22"/>
        </w:rPr>
        <w:t>120</w:t>
      </w:r>
      <w:r w:rsidRPr="00313DA4">
        <w:rPr>
          <w:rFonts w:asciiTheme="minorHAnsi" w:hAnsiTheme="minorHAnsi" w:cstheme="minorHAnsi"/>
          <w:sz w:val="22"/>
          <w:szCs w:val="22"/>
        </w:rPr>
        <w:t>0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ter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w w:val="99"/>
          <w:sz w:val="22"/>
          <w:szCs w:val="22"/>
        </w:rPr>
        <w:t>#2</w:t>
      </w:r>
      <w:r w:rsidRPr="00313DA4">
        <w:rPr>
          <w:rFonts w:asciiTheme="minorHAnsi" w:hAnsiTheme="minorHAnsi" w:cstheme="minorHAnsi"/>
          <w:w w:val="99"/>
          <w:sz w:val="22"/>
          <w:szCs w:val="22"/>
        </w:rPr>
        <w:t>E</w:t>
      </w:r>
    </w:p>
    <w:p w14:paraId="5C9968FA" w14:textId="77777777" w:rsidR="00060EDB" w:rsidRPr="00313DA4" w:rsidRDefault="00527429">
      <w:pPr>
        <w:ind w:left="3992" w:right="3954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313DA4">
        <w:rPr>
          <w:rFonts w:asciiTheme="minorHAnsi" w:hAnsiTheme="minorHAnsi" w:cstheme="minorHAnsi"/>
          <w:sz w:val="22"/>
          <w:szCs w:val="22"/>
        </w:rPr>
        <w:t>ic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w w:val="99"/>
          <w:sz w:val="22"/>
          <w:szCs w:val="22"/>
        </w:rPr>
        <w:t>6061</w:t>
      </w:r>
      <w:r w:rsidRPr="00313DA4">
        <w:rPr>
          <w:rFonts w:asciiTheme="minorHAnsi" w:hAnsiTheme="minorHAnsi" w:cstheme="minorHAnsi"/>
          <w:w w:val="99"/>
          <w:sz w:val="22"/>
          <w:szCs w:val="22"/>
        </w:rPr>
        <w:t>4</w:t>
      </w:r>
    </w:p>
    <w:p w14:paraId="045D2D91" w14:textId="77777777" w:rsidR="00060EDB" w:rsidRPr="00313DA4" w:rsidRDefault="00527429">
      <w:pPr>
        <w:spacing w:line="220" w:lineRule="exact"/>
        <w:ind w:left="4180" w:right="4137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1"/>
          <w:w w:val="99"/>
          <w:sz w:val="22"/>
          <w:szCs w:val="22"/>
        </w:rPr>
        <w:t>773</w:t>
      </w:r>
      <w:r w:rsidRPr="00313DA4">
        <w:rPr>
          <w:rFonts w:asciiTheme="minorHAnsi" w:hAnsiTheme="minorHAnsi" w:cstheme="minorHAnsi"/>
          <w:spacing w:val="-2"/>
          <w:w w:val="99"/>
          <w:sz w:val="22"/>
          <w:szCs w:val="22"/>
        </w:rPr>
        <w:t>-</w:t>
      </w:r>
      <w:r w:rsidRPr="00313DA4">
        <w:rPr>
          <w:rFonts w:asciiTheme="minorHAnsi" w:hAnsiTheme="minorHAnsi" w:cstheme="minorHAnsi"/>
          <w:spacing w:val="1"/>
          <w:w w:val="99"/>
          <w:sz w:val="22"/>
          <w:szCs w:val="22"/>
        </w:rPr>
        <w:t>555</w:t>
      </w:r>
      <w:r w:rsidRPr="00313DA4">
        <w:rPr>
          <w:rFonts w:asciiTheme="minorHAnsi" w:hAnsiTheme="minorHAnsi" w:cstheme="minorHAnsi"/>
          <w:spacing w:val="-2"/>
          <w:w w:val="99"/>
          <w:sz w:val="22"/>
          <w:szCs w:val="22"/>
        </w:rPr>
        <w:t>-</w:t>
      </w:r>
      <w:r w:rsidRPr="00313DA4">
        <w:rPr>
          <w:rFonts w:asciiTheme="minorHAnsi" w:hAnsiTheme="minorHAnsi" w:cstheme="minorHAnsi"/>
          <w:spacing w:val="1"/>
          <w:w w:val="99"/>
          <w:sz w:val="22"/>
          <w:szCs w:val="22"/>
        </w:rPr>
        <w:t>55</w:t>
      </w:r>
      <w:r w:rsidRPr="00313DA4">
        <w:rPr>
          <w:rFonts w:asciiTheme="minorHAnsi" w:hAnsiTheme="minorHAnsi" w:cstheme="minorHAnsi"/>
          <w:spacing w:val="-1"/>
          <w:w w:val="99"/>
          <w:sz w:val="22"/>
          <w:szCs w:val="22"/>
        </w:rPr>
        <w:t>5</w:t>
      </w:r>
      <w:r w:rsidRPr="00313DA4">
        <w:rPr>
          <w:rFonts w:asciiTheme="minorHAnsi" w:hAnsiTheme="minorHAnsi" w:cstheme="minorHAnsi"/>
          <w:w w:val="99"/>
          <w:sz w:val="22"/>
          <w:szCs w:val="22"/>
        </w:rPr>
        <w:t>5</w:t>
      </w:r>
    </w:p>
    <w:p w14:paraId="05A9D8FD" w14:textId="77777777" w:rsidR="00060EDB" w:rsidRPr="00313DA4" w:rsidRDefault="00527429">
      <w:pPr>
        <w:spacing w:before="3" w:line="220" w:lineRule="exact"/>
        <w:ind w:left="4024" w:right="3981"/>
        <w:jc w:val="center"/>
        <w:rPr>
          <w:rFonts w:asciiTheme="minorHAnsi" w:hAnsiTheme="minorHAnsi" w:cstheme="minorHAnsi"/>
          <w:sz w:val="22"/>
          <w:szCs w:val="22"/>
        </w:rPr>
      </w:pPr>
      <w:hyperlink r:id="rId23">
        <w:r w:rsidRPr="00313DA4">
          <w:rPr>
            <w:rFonts w:asciiTheme="minorHAnsi" w:hAnsiTheme="minorHAnsi" w:cstheme="minorHAnsi"/>
            <w:spacing w:val="2"/>
            <w:w w:val="99"/>
            <w:position w:val="-1"/>
            <w:sz w:val="22"/>
            <w:szCs w:val="22"/>
          </w:rPr>
          <w:t>P</w:t>
        </w:r>
        <w:r w:rsidRPr="00313DA4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li</w:t>
        </w:r>
        <w:r w:rsidRPr="00313DA4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12</w:t>
        </w:r>
        <w:r w:rsidRPr="00313DA4">
          <w:rPr>
            <w:rFonts w:asciiTheme="minorHAnsi" w:hAnsiTheme="minorHAnsi" w:cstheme="minorHAnsi"/>
            <w:spacing w:val="-1"/>
            <w:w w:val="99"/>
            <w:position w:val="-1"/>
            <w:sz w:val="22"/>
            <w:szCs w:val="22"/>
          </w:rPr>
          <w:t>5</w:t>
        </w:r>
        <w:r w:rsidRPr="00313DA4">
          <w:rPr>
            <w:rFonts w:asciiTheme="minorHAnsi" w:hAnsiTheme="minorHAnsi" w:cstheme="minorHAnsi"/>
            <w:spacing w:val="2"/>
            <w:w w:val="99"/>
            <w:position w:val="-1"/>
            <w:sz w:val="22"/>
            <w:szCs w:val="22"/>
          </w:rPr>
          <w:t>5</w:t>
        </w:r>
        <w:r w:rsidRPr="00313DA4">
          <w:rPr>
            <w:rFonts w:asciiTheme="minorHAnsi" w:hAnsiTheme="minorHAnsi" w:cstheme="minorHAnsi"/>
            <w:spacing w:val="-1"/>
            <w:w w:val="99"/>
            <w:position w:val="-1"/>
            <w:sz w:val="22"/>
            <w:szCs w:val="22"/>
          </w:rPr>
          <w:t>@</w:t>
        </w:r>
        <w:r w:rsidRPr="00313DA4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a</w:t>
        </w:r>
        <w:r w:rsidRPr="00313DA4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o</w:t>
        </w:r>
        <w:r w:rsidRPr="00313DA4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l.</w:t>
        </w:r>
        <w:r w:rsidRPr="00313DA4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co</w:t>
        </w:r>
        <w:r w:rsidRPr="00313DA4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m</w:t>
        </w:r>
      </w:hyperlink>
    </w:p>
    <w:p w14:paraId="5FF6160F" w14:textId="77777777" w:rsidR="00060EDB" w:rsidRPr="00313DA4" w:rsidRDefault="00060EDB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EB92778" w14:textId="77777777" w:rsidR="00060EDB" w:rsidRPr="00313DA4" w:rsidRDefault="00527429">
      <w:pPr>
        <w:spacing w:before="33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4F9D07E9">
          <v:shape id="_x0000_s1074" type="#_x0000_t75" style="position:absolute;left:0;text-align:left;margin-left:90pt;margin-top:13.05pt;width:9.1pt;height:48.95pt;z-index:-251663360;mso-position-horizontal-relative:page">
            <v:imagedata r:id="rId24" o:title=""/>
            <w10:wrap anchorx="page"/>
          </v:shape>
        </w:pic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Q</w:t>
      </w:r>
      <w:r w:rsidRPr="00313DA4">
        <w:rPr>
          <w:rFonts w:asciiTheme="minorHAnsi" w:hAnsiTheme="minorHAnsi" w:cstheme="minorHAnsi"/>
          <w:b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LI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NS</w:t>
      </w:r>
    </w:p>
    <w:p w14:paraId="202C279F" w14:textId="77777777" w:rsidR="00060EDB" w:rsidRPr="00313DA4" w:rsidRDefault="00527429">
      <w:pPr>
        <w:spacing w:before="10"/>
        <w:ind w:left="82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13DA4">
        <w:rPr>
          <w:rFonts w:asciiTheme="minorHAnsi" w:hAnsiTheme="minorHAnsi" w:cstheme="minorHAnsi"/>
          <w:sz w:val="22"/>
          <w:szCs w:val="22"/>
        </w:rPr>
        <w:t>5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ie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ce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it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it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esig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al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ate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ia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58F8D082" w14:textId="77777777" w:rsidR="00060EDB" w:rsidRPr="00313DA4" w:rsidRDefault="00527429">
      <w:pPr>
        <w:spacing w:before="15"/>
        <w:ind w:left="82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313DA4">
        <w:rPr>
          <w:rFonts w:asciiTheme="minorHAnsi" w:hAnsiTheme="minorHAnsi" w:cstheme="minorHAnsi"/>
          <w:sz w:val="22"/>
          <w:szCs w:val="22"/>
        </w:rPr>
        <w:t>2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ie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ce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oord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at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ts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it</w:t>
      </w:r>
      <w:r w:rsidRPr="00313DA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orpor</w:t>
      </w:r>
      <w:r w:rsidRPr="00313DA4">
        <w:rPr>
          <w:rFonts w:asciiTheme="minorHAnsi" w:hAnsiTheme="minorHAnsi" w:cstheme="minorHAnsi"/>
          <w:sz w:val="22"/>
          <w:szCs w:val="22"/>
        </w:rPr>
        <w:t>ate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313DA4">
        <w:rPr>
          <w:rFonts w:asciiTheme="minorHAnsi" w:hAnsiTheme="minorHAnsi" w:cstheme="minorHAnsi"/>
          <w:sz w:val="22"/>
          <w:szCs w:val="22"/>
        </w:rPr>
        <w:t>ir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5C63EB95" w14:textId="77777777" w:rsidR="00060EDB" w:rsidRPr="00313DA4" w:rsidRDefault="00527429">
      <w:pPr>
        <w:spacing w:before="15"/>
        <w:ind w:left="82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313DA4">
        <w:rPr>
          <w:rFonts w:asciiTheme="minorHAnsi" w:hAnsiTheme="minorHAnsi" w:cstheme="minorHAnsi"/>
          <w:sz w:val="22"/>
          <w:szCs w:val="22"/>
        </w:rPr>
        <w:t>+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x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ie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ce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313DA4">
        <w:rPr>
          <w:rFonts w:asciiTheme="minorHAnsi" w:hAnsiTheme="minorHAnsi" w:cstheme="minorHAnsi"/>
          <w:sz w:val="22"/>
          <w:szCs w:val="22"/>
        </w:rPr>
        <w:t>ese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ie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0051A39A" w14:textId="77777777" w:rsidR="00060EDB" w:rsidRPr="00313DA4" w:rsidRDefault="00527429">
      <w:pPr>
        <w:spacing w:before="15"/>
        <w:ind w:left="82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ee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y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ie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ce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it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-f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it</w:t>
      </w:r>
      <w:r w:rsidRPr="00313DA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iz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56FDF0B5" w14:textId="77777777" w:rsidR="00060EDB" w:rsidRPr="00313DA4" w:rsidRDefault="00060EDB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67083E92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564558D9">
          <v:shape id="_x0000_s1073" type="#_x0000_t75" style="position:absolute;left:0;text-align:left;margin-left:90pt;margin-top:11.4pt;width:9.1pt;height:36.7pt;z-index:-251662336;mso-position-horizontal-relative:page">
            <v:imagedata r:id="rId25" o:title=""/>
            <w10:wrap anchorx="page"/>
          </v:shape>
        </w:pict>
      </w:r>
      <w:r w:rsidRPr="00313DA4">
        <w:rPr>
          <w:rFonts w:asciiTheme="minorHAnsi" w:hAnsiTheme="minorHAnsi" w:cstheme="minorHAnsi"/>
          <w:b/>
          <w:sz w:val="22"/>
          <w:szCs w:val="22"/>
        </w:rPr>
        <w:t>WR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z w:val="22"/>
          <w:szCs w:val="22"/>
        </w:rPr>
        <w:t>G</w:t>
      </w:r>
      <w:r w:rsidRPr="00313DA4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X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IE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z w:val="22"/>
          <w:szCs w:val="22"/>
        </w:rPr>
        <w:t>CE</w:t>
      </w:r>
    </w:p>
    <w:p w14:paraId="42556811" w14:textId="77777777" w:rsidR="00060EDB" w:rsidRPr="00313DA4" w:rsidRDefault="00527429">
      <w:pPr>
        <w:spacing w:before="10" w:line="255" w:lineRule="auto"/>
        <w:ind w:left="820" w:right="314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1"/>
          <w:sz w:val="22"/>
          <w:szCs w:val="22"/>
        </w:rPr>
        <w:t>Wro</w:t>
      </w:r>
      <w:r w:rsidRPr="00313DA4">
        <w:rPr>
          <w:rFonts w:asciiTheme="minorHAnsi" w:hAnsiTheme="minorHAnsi" w:cstheme="minorHAnsi"/>
          <w:sz w:val="22"/>
          <w:szCs w:val="22"/>
        </w:rPr>
        <w:t>te,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ite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ticles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 xml:space="preserve">r 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i/>
          <w:sz w:val="22"/>
          <w:szCs w:val="22"/>
        </w:rPr>
        <w:t>DS</w:t>
      </w:r>
      <w:r w:rsidRPr="00313DA4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Re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313DA4">
        <w:rPr>
          <w:rFonts w:asciiTheme="minorHAnsi" w:hAnsiTheme="minorHAnsi" w:cstheme="minorHAnsi"/>
          <w:i/>
          <w:sz w:val="22"/>
          <w:szCs w:val="22"/>
        </w:rPr>
        <w:t>iew</w:t>
      </w:r>
      <w:r w:rsidRPr="00313DA4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3DA4">
        <w:rPr>
          <w:rFonts w:asciiTheme="minorHAnsi" w:hAnsiTheme="minorHAnsi" w:cstheme="minorHAnsi"/>
          <w:sz w:val="22"/>
          <w:szCs w:val="22"/>
        </w:rPr>
        <w:t>licati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ic</w:t>
      </w:r>
      <w:r w:rsidRPr="00313DA4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tal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cie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13DA4">
        <w:rPr>
          <w:rFonts w:asciiTheme="minorHAnsi" w:hAnsiTheme="minorHAnsi" w:cstheme="minorHAnsi"/>
          <w:sz w:val="22"/>
          <w:szCs w:val="22"/>
        </w:rPr>
        <w:t xml:space="preserve">.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tri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ted</w:t>
      </w:r>
      <w:r w:rsidRPr="00313DA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ticl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to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D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ay-b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313DA4">
        <w:rPr>
          <w:rFonts w:asciiTheme="minorHAnsi" w:hAnsiTheme="minorHAnsi" w:cstheme="minorHAnsi"/>
          <w:i/>
          <w:sz w:val="22"/>
          <w:szCs w:val="22"/>
        </w:rPr>
        <w:t>D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ay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ai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3DA4">
        <w:rPr>
          <w:rFonts w:asciiTheme="minorHAnsi" w:hAnsiTheme="minorHAnsi" w:cstheme="minorHAnsi"/>
          <w:sz w:val="22"/>
          <w:szCs w:val="22"/>
        </w:rPr>
        <w:t>licati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ter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eti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618625C5" w14:textId="77777777" w:rsidR="00060EDB" w:rsidRPr="00313DA4" w:rsidRDefault="00527429">
      <w:pPr>
        <w:ind w:left="82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1"/>
          <w:sz w:val="22"/>
          <w:szCs w:val="22"/>
        </w:rPr>
        <w:t>Wro</w:t>
      </w:r>
      <w:r w:rsidRPr="00313DA4">
        <w:rPr>
          <w:rFonts w:asciiTheme="minorHAnsi" w:hAnsiTheme="minorHAnsi" w:cstheme="minorHAnsi"/>
          <w:sz w:val="22"/>
          <w:szCs w:val="22"/>
        </w:rPr>
        <w:t>te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ess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ele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es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: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13DA4">
        <w:rPr>
          <w:rFonts w:asciiTheme="minorHAnsi" w:hAnsiTheme="minorHAnsi" w:cstheme="minorHAnsi"/>
          <w:sz w:val="22"/>
          <w:szCs w:val="22"/>
        </w:rPr>
        <w:t>NN,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3DA4">
        <w:rPr>
          <w:rFonts w:asciiTheme="minorHAnsi" w:hAnsiTheme="minorHAnsi" w:cstheme="minorHAnsi"/>
          <w:sz w:val="22"/>
          <w:szCs w:val="22"/>
        </w:rPr>
        <w:t>O,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3DA4">
        <w:rPr>
          <w:rFonts w:asciiTheme="minorHAnsi" w:hAnsiTheme="minorHAnsi" w:cstheme="minorHAnsi"/>
          <w:sz w:val="22"/>
          <w:szCs w:val="22"/>
        </w:rPr>
        <w:t>S,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Time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R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sz w:val="22"/>
          <w:szCs w:val="22"/>
        </w:rPr>
        <w:t>lling</w:t>
      </w:r>
      <w:r w:rsidRPr="00313DA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z w:val="22"/>
          <w:szCs w:val="22"/>
        </w:rPr>
        <w:t>t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3DA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U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T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day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T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13DA4">
        <w:rPr>
          <w:rFonts w:asciiTheme="minorHAnsi" w:hAnsiTheme="minorHAnsi" w:cstheme="minorHAnsi"/>
          <w:i/>
          <w:sz w:val="22"/>
          <w:szCs w:val="22"/>
        </w:rPr>
        <w:t>e</w:t>
      </w:r>
      <w:r w:rsidRPr="00313DA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i/>
          <w:sz w:val="22"/>
          <w:szCs w:val="22"/>
        </w:rPr>
        <w:t>ew</w:t>
      </w:r>
      <w:r w:rsidRPr="00313DA4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Y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i/>
          <w:sz w:val="22"/>
          <w:szCs w:val="22"/>
        </w:rPr>
        <w:t>k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Times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</w:p>
    <w:p w14:paraId="7263EF59" w14:textId="77777777" w:rsidR="00060EDB" w:rsidRPr="00313DA4" w:rsidRDefault="00527429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i/>
          <w:sz w:val="22"/>
          <w:szCs w:val="22"/>
        </w:rPr>
        <w:t>Villa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313DA4">
        <w:rPr>
          <w:rFonts w:asciiTheme="minorHAnsi" w:hAnsiTheme="minorHAnsi" w:cstheme="minorHAnsi"/>
          <w:i/>
          <w:sz w:val="22"/>
          <w:szCs w:val="22"/>
        </w:rPr>
        <w:t>e</w:t>
      </w:r>
      <w:r w:rsidRPr="00313DA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V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sz w:val="22"/>
          <w:szCs w:val="22"/>
        </w:rPr>
        <w:t>ic</w:t>
      </w:r>
      <w:r w:rsidRPr="00313DA4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L.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z w:val="22"/>
          <w:szCs w:val="22"/>
        </w:rPr>
        <w:t>.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Times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L.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z w:val="22"/>
          <w:szCs w:val="22"/>
        </w:rPr>
        <w:t>.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Re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ad</w:t>
      </w:r>
      <w:r w:rsidRPr="00313DA4">
        <w:rPr>
          <w:rFonts w:asciiTheme="minorHAnsi" w:hAnsiTheme="minorHAnsi" w:cstheme="minorHAnsi"/>
          <w:i/>
          <w:sz w:val="22"/>
          <w:szCs w:val="22"/>
        </w:rPr>
        <w:t>e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13DA4">
        <w:rPr>
          <w:rFonts w:asciiTheme="minorHAnsi" w:hAnsiTheme="minorHAnsi" w:cstheme="minorHAnsi"/>
          <w:i/>
          <w:sz w:val="22"/>
          <w:szCs w:val="22"/>
        </w:rPr>
        <w:t>ic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i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T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i/>
          <w:sz w:val="22"/>
          <w:szCs w:val="22"/>
        </w:rPr>
        <w:t>i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bune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Su</w:t>
      </w:r>
      <w:r w:rsidRPr="00313DA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313DA4">
        <w:rPr>
          <w:rFonts w:asciiTheme="minorHAnsi" w:hAnsiTheme="minorHAnsi" w:cstheme="minorHAnsi"/>
          <w:i/>
          <w:sz w:val="22"/>
          <w:szCs w:val="22"/>
        </w:rPr>
        <w:t>Time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13DA4">
        <w:rPr>
          <w:rFonts w:asciiTheme="minorHAnsi" w:hAnsiTheme="minorHAnsi" w:cstheme="minorHAnsi"/>
          <w:i/>
          <w:sz w:val="22"/>
          <w:szCs w:val="22"/>
        </w:rPr>
        <w:t>ic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ag</w:t>
      </w:r>
      <w:r w:rsidRPr="00313DA4">
        <w:rPr>
          <w:rFonts w:asciiTheme="minorHAnsi" w:hAnsiTheme="minorHAnsi" w:cstheme="minorHAnsi"/>
          <w:i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Re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i/>
          <w:sz w:val="22"/>
          <w:szCs w:val="22"/>
        </w:rPr>
        <w:t>e</w:t>
      </w:r>
      <w:r w:rsidRPr="00313DA4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7EE2220A" w14:textId="77777777" w:rsidR="00060EDB" w:rsidRPr="00313DA4" w:rsidRDefault="00313DA4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3D6E698E">
          <v:shape id="_x0000_i1038" type="#_x0000_t75" style="width:9.35pt;height:12.15pt">
            <v:imagedata r:id="rId26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 </w:t>
      </w:r>
      <w:r w:rsidR="00527429" w:rsidRPr="00313DA4">
        <w:rPr>
          <w:rFonts w:asciiTheme="minorHAnsi" w:hAnsiTheme="minorHAnsi" w:cstheme="minorHAnsi"/>
          <w:sz w:val="22"/>
          <w:szCs w:val="22"/>
        </w:rPr>
        <w:t>Feat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ed</w:t>
      </w:r>
      <w:r w:rsidR="00527429"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in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mu</w:t>
      </w:r>
      <w:r w:rsidR="00527429" w:rsidRPr="00313DA4">
        <w:rPr>
          <w:rFonts w:asciiTheme="minorHAnsi" w:hAnsiTheme="minorHAnsi" w:cstheme="minorHAnsi"/>
          <w:spacing w:val="2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ti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z w:val="22"/>
          <w:szCs w:val="22"/>
        </w:rPr>
        <w:t>le</w:t>
      </w:r>
      <w:r w:rsidR="00527429"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z w:val="22"/>
          <w:szCs w:val="22"/>
        </w:rPr>
        <w:t>ies</w:t>
      </w:r>
      <w:r w:rsidR="00527429" w:rsidRPr="00313DA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z w:val="22"/>
          <w:szCs w:val="22"/>
        </w:rPr>
        <w:t>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z w:val="22"/>
          <w:szCs w:val="22"/>
        </w:rPr>
        <w:t>D</w:t>
      </w:r>
      <w:r w:rsidR="00527429" w:rsidRPr="00313DA4">
        <w:rPr>
          <w:rFonts w:asciiTheme="minorHAnsi" w:hAnsiTheme="minorHAnsi" w:cstheme="minorHAnsi"/>
          <w:spacing w:val="3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z w:val="22"/>
          <w:szCs w:val="22"/>
        </w:rPr>
        <w:t>,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pacing w:val="2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="00527429" w:rsidRPr="00313DA4">
        <w:rPr>
          <w:rFonts w:asciiTheme="minorHAnsi" w:hAnsiTheme="minorHAnsi" w:cstheme="minorHAnsi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2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la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z w:val="22"/>
          <w:szCs w:val="22"/>
        </w:rPr>
        <w:t>al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oo</w:t>
      </w:r>
      <w:r w:rsidR="00527429" w:rsidRPr="00313DA4">
        <w:rPr>
          <w:rFonts w:asciiTheme="minorHAnsi" w:hAnsiTheme="minorHAnsi" w:cstheme="minorHAnsi"/>
          <w:sz w:val="22"/>
          <w:szCs w:val="22"/>
        </w:rPr>
        <w:t>za</w:t>
      </w:r>
      <w:r w:rsidR="00527429" w:rsidRPr="00313DA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1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994</w:t>
      </w:r>
      <w:r w:rsidR="00527429" w:rsidRPr="00313DA4">
        <w:rPr>
          <w:rFonts w:asciiTheme="minorHAnsi" w:hAnsiTheme="minorHAnsi" w:cstheme="minorHAnsi"/>
          <w:sz w:val="22"/>
          <w:szCs w:val="22"/>
        </w:rPr>
        <w:t>.</w:t>
      </w:r>
    </w:p>
    <w:p w14:paraId="4440CB73" w14:textId="77777777" w:rsidR="00060EDB" w:rsidRPr="00313DA4" w:rsidRDefault="00060EDB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04C9D153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4FD43591">
          <v:shape id="_x0000_s1071" type="#_x0000_t75" style="position:absolute;left:0;text-align:left;margin-left:90pt;margin-top:11.4pt;width:9.1pt;height:61.1pt;z-index:-251661312;mso-position-horizontal-relative:page">
            <v:imagedata r:id="rId27" o:title=""/>
            <w10:wrap anchorx="page"/>
          </v:shape>
        </w:pict>
      </w:r>
      <w:r w:rsidRPr="00313DA4">
        <w:rPr>
          <w:rFonts w:asciiTheme="minorHAnsi" w:hAnsiTheme="minorHAnsi" w:cstheme="minorHAnsi"/>
          <w:b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313DA4">
        <w:rPr>
          <w:rFonts w:asciiTheme="minorHAnsi" w:hAnsiTheme="minorHAnsi" w:cstheme="minorHAnsi"/>
          <w:b/>
          <w:sz w:val="22"/>
          <w:szCs w:val="22"/>
        </w:rPr>
        <w:t>RDIN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z w:val="22"/>
          <w:szCs w:val="22"/>
        </w:rPr>
        <w:t>G</w:t>
      </w:r>
      <w:r w:rsidRPr="00313DA4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X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RI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</w:p>
    <w:p w14:paraId="4D7008C3" w14:textId="77777777" w:rsidR="00060EDB" w:rsidRPr="00313DA4" w:rsidRDefault="00527429">
      <w:pPr>
        <w:spacing w:before="10" w:line="255" w:lineRule="auto"/>
        <w:ind w:left="820" w:right="179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iled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z w:val="22"/>
          <w:szCs w:val="22"/>
        </w:rPr>
        <w:t>ti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ona</w:t>
      </w:r>
      <w:r w:rsidRPr="00313DA4">
        <w:rPr>
          <w:rFonts w:asciiTheme="minorHAnsi" w:hAnsiTheme="minorHAnsi" w:cstheme="minorHAnsi"/>
          <w:i/>
          <w:sz w:val="22"/>
          <w:szCs w:val="22"/>
        </w:rPr>
        <w:t>l</w:t>
      </w:r>
      <w:r w:rsidRPr="00313DA4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C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13DA4">
        <w:rPr>
          <w:rFonts w:asciiTheme="minorHAnsi" w:hAnsiTheme="minorHAnsi" w:cstheme="minorHAnsi"/>
          <w:i/>
          <w:sz w:val="22"/>
          <w:szCs w:val="22"/>
        </w:rPr>
        <w:t>il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i/>
          <w:sz w:val="22"/>
          <w:szCs w:val="22"/>
        </w:rPr>
        <w:t>e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n’</w:t>
      </w:r>
      <w:r w:rsidRPr="00313DA4">
        <w:rPr>
          <w:rFonts w:asciiTheme="minorHAnsi" w:hAnsiTheme="minorHAnsi" w:cstheme="minorHAnsi"/>
          <w:i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De</w:t>
      </w:r>
      <w:r w:rsidRPr="00313DA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313DA4">
        <w:rPr>
          <w:rFonts w:asciiTheme="minorHAnsi" w:hAnsiTheme="minorHAnsi" w:cstheme="minorHAnsi"/>
          <w:i/>
          <w:sz w:val="22"/>
          <w:szCs w:val="22"/>
        </w:rPr>
        <w:t>t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z w:val="22"/>
          <w:szCs w:val="22"/>
        </w:rPr>
        <w:t>l</w:t>
      </w:r>
      <w:r w:rsidRPr="00313DA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He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z w:val="22"/>
          <w:szCs w:val="22"/>
        </w:rPr>
        <w:t>lth</w:t>
      </w:r>
      <w:r w:rsidRPr="00313DA4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M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313DA4">
        <w:rPr>
          <w:rFonts w:asciiTheme="minorHAnsi" w:hAnsiTheme="minorHAnsi" w:cstheme="minorHAnsi"/>
          <w:i/>
          <w:sz w:val="22"/>
          <w:szCs w:val="22"/>
        </w:rPr>
        <w:t>th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13DA4">
        <w:rPr>
          <w:rFonts w:asciiTheme="minorHAnsi" w:hAnsiTheme="minorHAnsi" w:cstheme="minorHAnsi"/>
          <w:sz w:val="22"/>
          <w:szCs w:val="22"/>
        </w:rPr>
        <w:t>et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elat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ic</w:t>
      </w:r>
      <w:r w:rsidRPr="00313DA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lec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 xml:space="preserve">es.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ted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z w:val="22"/>
          <w:szCs w:val="22"/>
        </w:rPr>
        <w:t>ti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ona</w:t>
      </w:r>
      <w:r w:rsidRPr="00313DA4">
        <w:rPr>
          <w:rFonts w:asciiTheme="minorHAnsi" w:hAnsiTheme="minorHAnsi" w:cstheme="minorHAnsi"/>
          <w:i/>
          <w:sz w:val="22"/>
          <w:szCs w:val="22"/>
        </w:rPr>
        <w:t>l</w:t>
      </w:r>
      <w:r w:rsidRPr="00313DA4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z w:val="22"/>
          <w:szCs w:val="22"/>
        </w:rPr>
        <w:t>e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3DA4">
        <w:rPr>
          <w:rFonts w:asciiTheme="minorHAnsi" w:hAnsiTheme="minorHAnsi" w:cstheme="minorHAnsi"/>
          <w:i/>
          <w:sz w:val="22"/>
          <w:szCs w:val="22"/>
        </w:rPr>
        <w:t>i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sz w:val="22"/>
          <w:szCs w:val="22"/>
        </w:rPr>
        <w:t>r</w:t>
      </w:r>
      <w:r w:rsidRPr="00313DA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z w:val="22"/>
          <w:szCs w:val="22"/>
        </w:rPr>
        <w:t>mile</w:t>
      </w:r>
      <w:r w:rsidRPr="00313DA4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Week</w:t>
      </w:r>
      <w:r w:rsidRPr="00313DA4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lec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tal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313DA4">
        <w:rPr>
          <w:rFonts w:asciiTheme="minorHAnsi" w:hAnsiTheme="minorHAnsi" w:cstheme="minorHAnsi"/>
          <w:sz w:val="22"/>
          <w:szCs w:val="22"/>
        </w:rPr>
        <w:t>ics.</w:t>
      </w:r>
    </w:p>
    <w:p w14:paraId="5E0CEFBD" w14:textId="77777777" w:rsidR="00060EDB" w:rsidRPr="00313DA4" w:rsidRDefault="00527429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oord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ated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DS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ited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ts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to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k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to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yg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e.</w:t>
      </w:r>
    </w:p>
    <w:p w14:paraId="315609C4" w14:textId="77777777" w:rsidR="00060EDB" w:rsidRPr="00313DA4" w:rsidRDefault="00527429">
      <w:pPr>
        <w:spacing w:before="15"/>
        <w:ind w:left="82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313DA4">
        <w:rPr>
          <w:rFonts w:asciiTheme="minorHAnsi" w:hAnsiTheme="minorHAnsi" w:cstheme="minorHAnsi"/>
          <w:sz w:val="22"/>
          <w:szCs w:val="22"/>
        </w:rPr>
        <w:t>lied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ppor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m</w:t>
      </w:r>
      <w:r w:rsidRPr="00313DA4">
        <w:rPr>
          <w:rFonts w:asciiTheme="minorHAnsi" w:hAnsiTheme="minorHAnsi" w:cstheme="minorHAnsi"/>
          <w:sz w:val="22"/>
          <w:szCs w:val="22"/>
        </w:rPr>
        <w:t>ate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ial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4CC17174" w14:textId="77777777" w:rsidR="00060EDB" w:rsidRPr="00313DA4" w:rsidRDefault="00527429">
      <w:pPr>
        <w:spacing w:before="15"/>
        <w:ind w:left="82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ith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es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to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te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al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ate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ia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342A5365" w14:textId="77777777" w:rsidR="00060EDB" w:rsidRPr="00313DA4" w:rsidRDefault="00060EDB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56CE24E1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1B17D25F">
          <v:shape id="_x0000_s1070" type="#_x0000_t75" style="position:absolute;left:0;text-align:left;margin-left:90pt;margin-top:11.25pt;width:9.1pt;height:61.2pt;z-index:-251660288;mso-position-horizontal-relative:page">
            <v:imagedata r:id="rId28" o:title=""/>
            <w10:wrap anchorx="page"/>
          </v:shape>
        </w:pict>
      </w:r>
      <w:r w:rsidRPr="00313DA4">
        <w:rPr>
          <w:rFonts w:asciiTheme="minorHAnsi" w:hAnsiTheme="minorHAnsi" w:cstheme="minorHAnsi"/>
          <w:b/>
          <w:sz w:val="22"/>
          <w:szCs w:val="22"/>
        </w:rPr>
        <w:t>PR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X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</w:p>
    <w:p w14:paraId="3D69A7C0" w14:textId="77777777" w:rsidR="00060EDB" w:rsidRPr="00313DA4" w:rsidRDefault="00527429">
      <w:pPr>
        <w:spacing w:before="7" w:line="255" w:lineRule="auto"/>
        <w:ind w:left="820" w:right="654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oord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ated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313DA4">
        <w:rPr>
          <w:rFonts w:asciiTheme="minorHAnsi" w:hAnsiTheme="minorHAnsi" w:cstheme="minorHAnsi"/>
          <w:sz w:val="22"/>
          <w:szCs w:val="22"/>
        </w:rPr>
        <w:t>et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ms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lo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ic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ts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es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ati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 xml:space="preserve">e.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Big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G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i/>
          <w:sz w:val="22"/>
          <w:szCs w:val="22"/>
        </w:rPr>
        <w:t>ess</w:t>
      </w:r>
      <w:r w:rsidRPr="00313DA4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P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sz w:val="22"/>
          <w:szCs w:val="22"/>
        </w:rPr>
        <w:t>w</w:t>
      </w:r>
      <w:r w:rsidRPr="00313DA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W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sz w:val="22"/>
          <w:szCs w:val="22"/>
        </w:rPr>
        <w:t>w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ies.</w:t>
      </w:r>
    </w:p>
    <w:p w14:paraId="19554CB1" w14:textId="77777777" w:rsidR="00060EDB" w:rsidRPr="00313DA4" w:rsidRDefault="00527429">
      <w:pPr>
        <w:spacing w:line="255" w:lineRule="auto"/>
        <w:ind w:left="820" w:right="1338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1"/>
          <w:sz w:val="22"/>
          <w:szCs w:val="22"/>
        </w:rPr>
        <w:t>Wro</w:t>
      </w:r>
      <w:r w:rsidRPr="00313DA4">
        <w:rPr>
          <w:rFonts w:asciiTheme="minorHAnsi" w:hAnsiTheme="minorHAnsi" w:cstheme="minorHAnsi"/>
          <w:sz w:val="22"/>
          <w:szCs w:val="22"/>
        </w:rPr>
        <w:t>te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 xml:space="preserve">in 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i/>
          <w:spacing w:val="2"/>
          <w:sz w:val="22"/>
          <w:szCs w:val="22"/>
        </w:rPr>
        <w:t>ni</w:t>
      </w:r>
      <w:r w:rsidRPr="00313DA4">
        <w:rPr>
          <w:rFonts w:asciiTheme="minorHAnsi" w:hAnsiTheme="minorHAnsi" w:cstheme="minorHAnsi"/>
          <w:i/>
          <w:sz w:val="22"/>
          <w:szCs w:val="22"/>
        </w:rPr>
        <w:t>v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z w:val="22"/>
          <w:szCs w:val="22"/>
        </w:rPr>
        <w:t>le</w:t>
      </w:r>
      <w:r w:rsidRPr="00313DA4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3DA4">
        <w:rPr>
          <w:rFonts w:asciiTheme="minorHAnsi" w:hAnsiTheme="minorHAnsi" w:cstheme="minorHAnsi"/>
          <w:i/>
          <w:sz w:val="22"/>
          <w:szCs w:val="22"/>
        </w:rPr>
        <w:t>im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z w:val="22"/>
          <w:szCs w:val="22"/>
        </w:rPr>
        <w:t>le</w:t>
      </w:r>
      <w:r w:rsidRPr="00313DA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T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M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13DA4">
        <w:rPr>
          <w:rFonts w:asciiTheme="minorHAnsi" w:hAnsiTheme="minorHAnsi" w:cstheme="minorHAnsi"/>
          <w:i/>
          <w:sz w:val="22"/>
          <w:szCs w:val="22"/>
        </w:rPr>
        <w:t>ch</w:t>
      </w:r>
      <w:r w:rsidRPr="00313DA4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Lig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13DA4">
        <w:rPr>
          <w:rFonts w:asciiTheme="minorHAnsi" w:hAnsiTheme="minorHAnsi" w:cstheme="minorHAnsi"/>
          <w:i/>
          <w:sz w:val="22"/>
          <w:szCs w:val="22"/>
        </w:rPr>
        <w:t>t</w:t>
      </w:r>
      <w:r w:rsidRPr="00313DA4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M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z w:val="22"/>
          <w:szCs w:val="22"/>
        </w:rPr>
        <w:t>k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i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t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13DA4">
        <w:rPr>
          <w:rFonts w:asciiTheme="minorHAnsi" w:hAnsiTheme="minorHAnsi" w:cstheme="minorHAnsi"/>
          <w:i/>
          <w:sz w:val="22"/>
          <w:szCs w:val="22"/>
        </w:rPr>
        <w:t>e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B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ab</w:t>
      </w:r>
      <w:r w:rsidRPr="00313DA4">
        <w:rPr>
          <w:rFonts w:asciiTheme="minorHAnsi" w:hAnsiTheme="minorHAnsi" w:cstheme="minorHAnsi"/>
          <w:i/>
          <w:sz w:val="22"/>
          <w:szCs w:val="22"/>
        </w:rPr>
        <w:t>y</w:t>
      </w:r>
      <w:r w:rsidRPr="00313DA4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i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Bli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3DA4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 xml:space="preserve">.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in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L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z w:val="22"/>
          <w:szCs w:val="22"/>
        </w:rPr>
        <w:t>te</w:t>
      </w:r>
      <w:r w:rsidRPr="00313DA4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i/>
          <w:sz w:val="22"/>
          <w:szCs w:val="22"/>
        </w:rPr>
        <w:t xml:space="preserve">ite 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z w:val="22"/>
          <w:szCs w:val="22"/>
        </w:rPr>
        <w:t>tec</w:t>
      </w:r>
      <w:r w:rsidRPr="00313DA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313DA4">
        <w:rPr>
          <w:rFonts w:asciiTheme="minorHAnsi" w:hAnsiTheme="minorHAnsi" w:cstheme="minorHAnsi"/>
          <w:i/>
          <w:sz w:val="22"/>
          <w:szCs w:val="22"/>
        </w:rPr>
        <w:t>i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z w:val="22"/>
          <w:szCs w:val="22"/>
        </w:rPr>
        <w:t>m</w:t>
      </w:r>
      <w:r w:rsidRPr="00313DA4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L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z w:val="22"/>
          <w:szCs w:val="22"/>
        </w:rPr>
        <w:t>te</w:t>
      </w:r>
      <w:r w:rsidRPr="00313DA4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3DA4">
        <w:rPr>
          <w:rFonts w:asciiTheme="minorHAnsi" w:hAnsiTheme="minorHAnsi" w:cstheme="minorHAnsi"/>
          <w:i/>
          <w:sz w:val="22"/>
          <w:szCs w:val="22"/>
        </w:rPr>
        <w:t>ite</w:t>
      </w:r>
      <w:r w:rsidRPr="00313DA4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z w:val="22"/>
          <w:szCs w:val="22"/>
        </w:rPr>
        <w:t>tec</w:t>
      </w:r>
      <w:r w:rsidRPr="00313DA4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313DA4">
        <w:rPr>
          <w:rFonts w:asciiTheme="minorHAnsi" w:hAnsiTheme="minorHAnsi" w:cstheme="minorHAnsi"/>
          <w:i/>
          <w:sz w:val="22"/>
          <w:szCs w:val="22"/>
        </w:rPr>
        <w:t>i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z w:val="22"/>
          <w:szCs w:val="22"/>
        </w:rPr>
        <w:t>m</w:t>
      </w:r>
      <w:r w:rsidRPr="00313DA4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2</w:t>
      </w:r>
    </w:p>
    <w:p w14:paraId="786BD0E7" w14:textId="77777777" w:rsidR="00060EDB" w:rsidRPr="00313DA4" w:rsidRDefault="00527429">
      <w:pPr>
        <w:ind w:left="82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cted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 xml:space="preserve">A 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z w:val="22"/>
          <w:szCs w:val="22"/>
        </w:rPr>
        <w:t>tm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z w:val="22"/>
          <w:szCs w:val="22"/>
        </w:rPr>
        <w:t>tec</w:t>
      </w:r>
      <w:r w:rsidRPr="00313DA4">
        <w:rPr>
          <w:rFonts w:asciiTheme="minorHAnsi" w:hAnsiTheme="minorHAnsi" w:cstheme="minorHAnsi"/>
          <w:i/>
          <w:spacing w:val="2"/>
          <w:sz w:val="22"/>
          <w:szCs w:val="22"/>
        </w:rPr>
        <w:t>hi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z w:val="22"/>
          <w:szCs w:val="22"/>
        </w:rPr>
        <w:t>m:</w:t>
      </w:r>
      <w:r w:rsidRPr="00313DA4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T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13DA4">
        <w:rPr>
          <w:rFonts w:asciiTheme="minorHAnsi" w:hAnsiTheme="minorHAnsi" w:cstheme="minorHAnsi"/>
          <w:i/>
          <w:sz w:val="22"/>
          <w:szCs w:val="22"/>
        </w:rPr>
        <w:t>e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My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z w:val="22"/>
          <w:szCs w:val="22"/>
        </w:rPr>
        <w:t>tery</w:t>
      </w:r>
      <w:r w:rsidRPr="00313DA4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sz w:val="22"/>
          <w:szCs w:val="22"/>
        </w:rPr>
        <w:t>f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t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13DA4">
        <w:rPr>
          <w:rFonts w:asciiTheme="minorHAnsi" w:hAnsiTheme="minorHAnsi" w:cstheme="minorHAnsi"/>
          <w:i/>
          <w:sz w:val="22"/>
          <w:szCs w:val="22"/>
        </w:rPr>
        <w:t>e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M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ag</w:t>
      </w:r>
      <w:r w:rsidRPr="00313DA4">
        <w:rPr>
          <w:rFonts w:asciiTheme="minorHAnsi" w:hAnsiTheme="minorHAnsi" w:cstheme="minorHAnsi"/>
          <w:i/>
          <w:sz w:val="22"/>
          <w:szCs w:val="22"/>
        </w:rPr>
        <w:t>i’s</w:t>
      </w:r>
      <w:r w:rsidRPr="00313DA4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G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sz w:val="22"/>
          <w:szCs w:val="22"/>
        </w:rPr>
        <w:t>ld</w:t>
      </w:r>
      <w:r w:rsidRPr="00313DA4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ati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al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5B3A2D5F" w14:textId="77777777" w:rsidR="00060EDB" w:rsidRPr="00313DA4" w:rsidRDefault="00060EDB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61EB6E4D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z w:val="22"/>
          <w:szCs w:val="22"/>
        </w:rPr>
        <w:t>W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RK</w:t>
      </w:r>
      <w:r w:rsidRPr="00313DA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RY</w:t>
      </w:r>
    </w:p>
    <w:p w14:paraId="1FF3632E" w14:textId="77777777" w:rsidR="00060EDB" w:rsidRPr="00313DA4" w:rsidRDefault="00527429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Q</w:t>
      </w:r>
      <w:r w:rsidRPr="00313DA4">
        <w:rPr>
          <w:rFonts w:asciiTheme="minorHAnsi" w:hAnsiTheme="minorHAnsi" w:cstheme="minorHAnsi"/>
          <w:b/>
          <w:sz w:val="22"/>
          <w:szCs w:val="22"/>
        </w:rPr>
        <w:t>ue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313DA4">
        <w:rPr>
          <w:rFonts w:asciiTheme="minorHAnsi" w:hAnsiTheme="minorHAnsi" w:cstheme="minorHAnsi"/>
          <w:b/>
          <w:sz w:val="22"/>
          <w:szCs w:val="22"/>
        </w:rPr>
        <w:t>ee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Pr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d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</w:p>
    <w:p w14:paraId="5730A211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i/>
          <w:sz w:val="22"/>
          <w:szCs w:val="22"/>
        </w:rPr>
        <w:t>P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odu</w:t>
      </w:r>
      <w:r w:rsidRPr="00313DA4">
        <w:rPr>
          <w:rFonts w:asciiTheme="minorHAnsi" w:hAnsiTheme="minorHAnsi" w:cstheme="minorHAnsi"/>
          <w:i/>
          <w:sz w:val="22"/>
          <w:szCs w:val="22"/>
        </w:rPr>
        <w:t>c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313DA4">
        <w:rPr>
          <w:rFonts w:asciiTheme="minorHAnsi" w:hAnsiTheme="minorHAnsi" w:cstheme="minorHAnsi"/>
          <w:i/>
          <w:sz w:val="22"/>
          <w:szCs w:val="22"/>
        </w:rPr>
        <w:t>Perfo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i/>
          <w:sz w:val="22"/>
          <w:szCs w:val="22"/>
        </w:rPr>
        <w:t>mer,</w:t>
      </w:r>
      <w:r w:rsidRPr="00313DA4">
        <w:rPr>
          <w:rFonts w:asciiTheme="minorHAnsi" w:hAnsiTheme="minorHAnsi" w:cstheme="minorHAnsi"/>
          <w:i/>
          <w:spacing w:val="-1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Oct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313DA4">
        <w:rPr>
          <w:rFonts w:asciiTheme="minorHAnsi" w:hAnsiTheme="minorHAnsi" w:cstheme="minorHAnsi"/>
          <w:sz w:val="22"/>
          <w:szCs w:val="22"/>
        </w:rPr>
        <w:t>er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313DA4">
        <w:rPr>
          <w:rFonts w:asciiTheme="minorHAnsi" w:hAnsiTheme="minorHAnsi" w:cstheme="minorHAnsi"/>
          <w:sz w:val="22"/>
          <w:szCs w:val="22"/>
        </w:rPr>
        <w:t>4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t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Pr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</w:p>
    <w:p w14:paraId="7FC65584" w14:textId="77777777" w:rsidR="00060EDB" w:rsidRPr="00313DA4" w:rsidRDefault="00060EDB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76CBA601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z w:val="22"/>
          <w:szCs w:val="22"/>
        </w:rPr>
        <w:t>Chic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313DA4">
        <w:rPr>
          <w:rFonts w:asciiTheme="minorHAnsi" w:hAnsiTheme="minorHAnsi" w:cstheme="minorHAnsi"/>
          <w:b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Den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ta</w:t>
      </w:r>
      <w:r w:rsidRPr="00313DA4">
        <w:rPr>
          <w:rFonts w:asciiTheme="minorHAnsi" w:hAnsiTheme="minorHAnsi" w:cstheme="minorHAnsi"/>
          <w:b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cie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313DA4">
        <w:rPr>
          <w:rFonts w:asciiTheme="minorHAnsi" w:hAnsiTheme="minorHAnsi" w:cstheme="minorHAnsi"/>
          <w:sz w:val="22"/>
          <w:szCs w:val="22"/>
        </w:rPr>
        <w:t>ica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</w:p>
    <w:p w14:paraId="7DAC7AB5" w14:textId="77777777" w:rsidR="00060EDB" w:rsidRPr="00313DA4" w:rsidRDefault="00527429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i/>
          <w:spacing w:val="-1"/>
          <w:w w:val="99"/>
          <w:sz w:val="22"/>
          <w:szCs w:val="22"/>
        </w:rPr>
        <w:t>C</w:t>
      </w:r>
      <w:r w:rsidRPr="00313DA4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w w:val="99"/>
          <w:sz w:val="22"/>
          <w:szCs w:val="22"/>
        </w:rPr>
        <w:t>mm</w:t>
      </w:r>
      <w:r w:rsidRPr="00313DA4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un</w:t>
      </w:r>
      <w:r w:rsidRPr="00313DA4">
        <w:rPr>
          <w:rFonts w:asciiTheme="minorHAnsi" w:hAnsiTheme="minorHAnsi" w:cstheme="minorHAnsi"/>
          <w:i/>
          <w:w w:val="99"/>
          <w:sz w:val="22"/>
          <w:szCs w:val="22"/>
        </w:rPr>
        <w:t>ic</w:t>
      </w:r>
      <w:r w:rsidRPr="00313DA4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w w:val="99"/>
          <w:sz w:val="22"/>
          <w:szCs w:val="22"/>
        </w:rPr>
        <w:t>ti</w:t>
      </w:r>
      <w:r w:rsidRPr="00313DA4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on</w:t>
      </w:r>
      <w:r w:rsidRPr="00313DA4">
        <w:rPr>
          <w:rFonts w:asciiTheme="minorHAnsi" w:hAnsiTheme="minorHAnsi" w:cstheme="minorHAnsi"/>
          <w:i/>
          <w:spacing w:val="-1"/>
          <w:w w:val="99"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w w:val="99"/>
          <w:sz w:val="22"/>
          <w:szCs w:val="22"/>
        </w:rPr>
        <w:t>/E</w:t>
      </w:r>
      <w:r w:rsidRPr="00313DA4">
        <w:rPr>
          <w:rFonts w:asciiTheme="minorHAnsi" w:hAnsiTheme="minorHAnsi" w:cstheme="minorHAnsi"/>
          <w:i/>
          <w:spacing w:val="2"/>
          <w:w w:val="99"/>
          <w:sz w:val="22"/>
          <w:szCs w:val="22"/>
        </w:rPr>
        <w:t>d</w:t>
      </w:r>
      <w:r w:rsidRPr="00313DA4">
        <w:rPr>
          <w:rFonts w:asciiTheme="minorHAnsi" w:hAnsiTheme="minorHAnsi" w:cstheme="minorHAnsi"/>
          <w:i/>
          <w:w w:val="99"/>
          <w:sz w:val="22"/>
          <w:szCs w:val="22"/>
        </w:rPr>
        <w:t>it</w:t>
      </w:r>
      <w:r w:rsidRPr="00313DA4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spacing w:val="-1"/>
          <w:w w:val="99"/>
          <w:sz w:val="22"/>
          <w:szCs w:val="22"/>
        </w:rPr>
        <w:t>r</w:t>
      </w:r>
      <w:r w:rsidRPr="00313DA4">
        <w:rPr>
          <w:rFonts w:asciiTheme="minorHAnsi" w:hAnsiTheme="minorHAnsi" w:cstheme="minorHAnsi"/>
          <w:i/>
          <w:w w:val="99"/>
          <w:sz w:val="22"/>
          <w:szCs w:val="22"/>
        </w:rPr>
        <w:t>i</w:t>
      </w:r>
      <w:r w:rsidRPr="00313DA4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w w:val="99"/>
          <w:sz w:val="22"/>
          <w:szCs w:val="22"/>
        </w:rPr>
        <w:t>l</w:t>
      </w:r>
      <w:r w:rsidRPr="00313DA4">
        <w:rPr>
          <w:rFonts w:asciiTheme="minorHAnsi" w:hAnsiTheme="minorHAnsi" w:cstheme="minorHAnsi"/>
          <w:i/>
          <w:spacing w:val="1"/>
          <w:w w:val="99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ss</w:t>
      </w:r>
      <w:r w:rsidRPr="00313DA4">
        <w:rPr>
          <w:rFonts w:asciiTheme="minorHAnsi" w:hAnsiTheme="minorHAnsi" w:cstheme="minorHAnsi"/>
          <w:i/>
          <w:sz w:val="22"/>
          <w:szCs w:val="22"/>
        </w:rPr>
        <w:t>i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z w:val="22"/>
          <w:szCs w:val="22"/>
        </w:rPr>
        <w:t>t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313DA4">
        <w:rPr>
          <w:rFonts w:asciiTheme="minorHAnsi" w:hAnsiTheme="minorHAnsi" w:cstheme="minorHAnsi"/>
          <w:i/>
          <w:sz w:val="22"/>
          <w:szCs w:val="22"/>
        </w:rPr>
        <w:t>t,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313DA4">
        <w:rPr>
          <w:rFonts w:asciiTheme="minorHAnsi" w:hAnsiTheme="minorHAnsi" w:cstheme="minorHAnsi"/>
          <w:sz w:val="22"/>
          <w:szCs w:val="22"/>
        </w:rPr>
        <w:t>il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313DA4">
        <w:rPr>
          <w:rFonts w:asciiTheme="minorHAnsi" w:hAnsiTheme="minorHAnsi" w:cstheme="minorHAnsi"/>
          <w:sz w:val="22"/>
          <w:szCs w:val="22"/>
        </w:rPr>
        <w:t>0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t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Oct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313DA4">
        <w:rPr>
          <w:rFonts w:asciiTheme="minorHAnsi" w:hAnsiTheme="minorHAnsi" w:cstheme="minorHAnsi"/>
          <w:sz w:val="22"/>
          <w:szCs w:val="22"/>
        </w:rPr>
        <w:t>er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313DA4">
        <w:rPr>
          <w:rFonts w:asciiTheme="minorHAnsi" w:hAnsiTheme="minorHAnsi" w:cstheme="minorHAnsi"/>
          <w:sz w:val="22"/>
          <w:szCs w:val="22"/>
        </w:rPr>
        <w:t>4</w:t>
      </w:r>
    </w:p>
    <w:p w14:paraId="5CEC65D1" w14:textId="77777777" w:rsidR="00060EDB" w:rsidRPr="00313DA4" w:rsidRDefault="00060EDB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740AEAB3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z w:val="22"/>
          <w:szCs w:val="22"/>
        </w:rPr>
        <w:t>SK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z w:val="22"/>
          <w:szCs w:val="22"/>
        </w:rPr>
        <w:t>S</w:t>
      </w:r>
    </w:p>
    <w:p w14:paraId="61DAC4D2" w14:textId="77777777" w:rsidR="00060EDB" w:rsidRPr="00313DA4" w:rsidRDefault="00527429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Mic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ice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te,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t,</w:t>
      </w:r>
      <w:r w:rsidRPr="00313DA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Q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k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X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313DA4">
        <w:rPr>
          <w:rFonts w:asciiTheme="minorHAnsi" w:hAnsiTheme="minorHAnsi" w:cstheme="minorHAnsi"/>
          <w:sz w:val="22"/>
          <w:szCs w:val="22"/>
        </w:rPr>
        <w:t>ess</w:t>
      </w:r>
    </w:p>
    <w:p w14:paraId="20BD866E" w14:textId="77777777" w:rsidR="00060EDB" w:rsidRPr="00313DA4" w:rsidRDefault="00060EDB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21DAF125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7BEE400E">
          <v:shape id="_x0000_s1069" type="#_x0000_t75" style="position:absolute;left:0;text-align:left;margin-left:90pt;margin-top:11.25pt;width:9.1pt;height:36.7pt;z-index:-251659264;mso-position-horizontal-relative:page">
            <v:imagedata r:id="rId25" o:title=""/>
            <w10:wrap anchorx="page"/>
          </v:shape>
        </w:pic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b/>
          <w:sz w:val="22"/>
          <w:szCs w:val="22"/>
        </w:rPr>
        <w:t>RA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z w:val="22"/>
          <w:szCs w:val="22"/>
        </w:rPr>
        <w:t>ND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AWA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z w:val="22"/>
          <w:szCs w:val="22"/>
        </w:rPr>
        <w:t>DS</w:t>
      </w:r>
    </w:p>
    <w:p w14:paraId="6761E158" w14:textId="77777777" w:rsidR="00060EDB" w:rsidRPr="00313DA4" w:rsidRDefault="00527429">
      <w:pPr>
        <w:spacing w:before="7"/>
        <w:ind w:left="82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313DA4">
        <w:rPr>
          <w:rFonts w:asciiTheme="minorHAnsi" w:hAnsiTheme="minorHAnsi" w:cstheme="minorHAnsi"/>
          <w:sz w:val="22"/>
          <w:szCs w:val="22"/>
        </w:rPr>
        <w:t>ic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ta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ce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</w:p>
    <w:p w14:paraId="310EE30F" w14:textId="77777777" w:rsidR="00060EDB" w:rsidRPr="00313DA4" w:rsidRDefault="00527429">
      <w:pPr>
        <w:spacing w:before="15"/>
        <w:ind w:left="82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Nati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al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et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Sl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</w:p>
    <w:p w14:paraId="2329741E" w14:textId="77777777" w:rsidR="00060EDB" w:rsidRPr="00313DA4" w:rsidRDefault="00527429">
      <w:pPr>
        <w:spacing w:before="15"/>
        <w:ind w:left="82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lastRenderedPageBreak/>
        <w:t>N</w:t>
      </w:r>
      <w:r w:rsidRPr="00313DA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ated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ush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ize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in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et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</w:p>
    <w:p w14:paraId="0858692F" w14:textId="77777777" w:rsidR="00060EDB" w:rsidRPr="00313DA4" w:rsidRDefault="00060EDB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42C7F216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DUC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N</w:t>
      </w:r>
    </w:p>
    <w:p w14:paraId="0B9F10CF" w14:textId="77777777" w:rsidR="00060EDB" w:rsidRPr="00313DA4" w:rsidRDefault="00527429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z w:val="22"/>
          <w:szCs w:val="22"/>
        </w:rPr>
        <w:t>De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Pa</w:t>
      </w:r>
      <w:r w:rsidRPr="00313DA4">
        <w:rPr>
          <w:rFonts w:asciiTheme="minorHAnsi" w:hAnsiTheme="minorHAnsi" w:cstheme="minorHAnsi"/>
          <w:b/>
          <w:sz w:val="22"/>
          <w:szCs w:val="22"/>
        </w:rPr>
        <w:t>ul</w:t>
      </w:r>
      <w:r w:rsidRPr="00313DA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Uni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z w:val="22"/>
          <w:szCs w:val="22"/>
        </w:rPr>
        <w:t>it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ica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</w:p>
    <w:p w14:paraId="70548E5E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i/>
          <w:sz w:val="22"/>
          <w:szCs w:val="22"/>
        </w:rPr>
        <w:t>B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z w:val="22"/>
          <w:szCs w:val="22"/>
        </w:rPr>
        <w:t>c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313DA4">
        <w:rPr>
          <w:rFonts w:asciiTheme="minorHAnsi" w:hAnsiTheme="minorHAnsi" w:cstheme="minorHAnsi"/>
          <w:i/>
          <w:sz w:val="22"/>
          <w:szCs w:val="22"/>
        </w:rPr>
        <w:t>el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sz w:val="22"/>
          <w:szCs w:val="22"/>
        </w:rPr>
        <w:t>r</w:t>
      </w:r>
      <w:r w:rsidRPr="00313DA4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sz w:val="22"/>
          <w:szCs w:val="22"/>
        </w:rPr>
        <w:t>f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i/>
          <w:sz w:val="22"/>
          <w:szCs w:val="22"/>
        </w:rPr>
        <w:t>ts</w:t>
      </w:r>
      <w:r w:rsidRPr="00313DA4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in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C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sz w:val="22"/>
          <w:szCs w:val="22"/>
        </w:rPr>
        <w:t>mm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un</w:t>
      </w:r>
      <w:r w:rsidRPr="00313DA4">
        <w:rPr>
          <w:rFonts w:asciiTheme="minorHAnsi" w:hAnsiTheme="minorHAnsi" w:cstheme="minorHAnsi"/>
          <w:i/>
          <w:sz w:val="22"/>
          <w:szCs w:val="22"/>
        </w:rPr>
        <w:t>ic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z w:val="22"/>
          <w:szCs w:val="22"/>
        </w:rPr>
        <w:t>ti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spacing w:val="4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313DA4">
        <w:rPr>
          <w:rFonts w:asciiTheme="minorHAnsi" w:hAnsiTheme="minorHAnsi" w:cstheme="minorHAnsi"/>
          <w:sz w:val="22"/>
          <w:szCs w:val="22"/>
        </w:rPr>
        <w:t>0</w:t>
      </w:r>
    </w:p>
    <w:p w14:paraId="76E69CB0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  <w:sectPr w:rsidR="00060EDB" w:rsidRPr="00313DA4">
          <w:headerReference w:type="default" r:id="rId29"/>
          <w:pgSz w:w="12240" w:h="15840"/>
          <w:pgMar w:top="1060" w:right="1380" w:bottom="280" w:left="1340" w:header="0" w:footer="0" w:gutter="0"/>
          <w:cols w:space="720"/>
        </w:sectPr>
      </w:pP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is</w:t>
      </w:r>
      <w:r w:rsidRPr="00313DA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3DA4">
        <w:rPr>
          <w:rFonts w:asciiTheme="minorHAnsi" w:hAnsiTheme="minorHAnsi" w:cstheme="minorHAnsi"/>
          <w:sz w:val="22"/>
          <w:szCs w:val="22"/>
        </w:rPr>
        <w:t>lic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elati</w:t>
      </w:r>
      <w:r w:rsidRPr="00313DA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</w:p>
    <w:p w14:paraId="0816058D" w14:textId="77777777" w:rsidR="00060EDB" w:rsidRPr="00313DA4" w:rsidRDefault="00527429">
      <w:pPr>
        <w:spacing w:before="68"/>
        <w:ind w:left="882" w:right="504"/>
        <w:jc w:val="center"/>
        <w:rPr>
          <w:rFonts w:asciiTheme="minorHAnsi" w:eastAsia="Franklin Gothic Book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lastRenderedPageBreak/>
        <w:pict w14:anchorId="7E1C461A">
          <v:group id="_x0000_s1067" style="position:absolute;left:0;text-align:left;margin-left:70.6pt;margin-top:120.3pt;width:470.95pt;height:0;z-index:-251657216;mso-position-horizontal-relative:page" coordorigin="1412,2406" coordsize="9419,0">
            <v:shape id="_x0000_s1068" style="position:absolute;left:1412;top:2406;width:9419;height:0" coordorigin="1412,2406" coordsize="9419,0" path="m1412,2406r9419,e" filled="f" strokeweight="1.54pt">
              <v:path arrowok="t"/>
            </v:shape>
            <w10:wrap anchorx="page"/>
          </v:group>
        </w:pict>
      </w:r>
      <w:r w:rsidRPr="00313DA4">
        <w:rPr>
          <w:rFonts w:asciiTheme="minorHAnsi" w:eastAsia="Franklin Gothic Demi Cond" w:hAnsiTheme="minorHAnsi" w:cstheme="minorHAnsi"/>
          <w:sz w:val="22"/>
          <w:szCs w:val="22"/>
        </w:rPr>
        <w:t>S</w:t>
      </w:r>
      <w:r w:rsidRPr="00313DA4">
        <w:rPr>
          <w:rFonts w:asciiTheme="minorHAnsi" w:eastAsia="Franklin Gothic Demi Cond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eastAsia="Franklin Gothic Demi Cond" w:hAnsiTheme="minorHAnsi" w:cstheme="minorHAnsi"/>
          <w:spacing w:val="-2"/>
          <w:sz w:val="22"/>
          <w:szCs w:val="22"/>
        </w:rPr>
        <w:t>M</w:t>
      </w:r>
      <w:r w:rsidRPr="00313DA4">
        <w:rPr>
          <w:rFonts w:asciiTheme="minorHAnsi" w:eastAsia="Franklin Gothic Demi Cond" w:hAnsiTheme="minorHAnsi" w:cstheme="minorHAnsi"/>
          <w:sz w:val="22"/>
          <w:szCs w:val="22"/>
        </w:rPr>
        <w:t>P</w:t>
      </w:r>
      <w:r w:rsidRPr="00313DA4">
        <w:rPr>
          <w:rFonts w:asciiTheme="minorHAnsi" w:eastAsia="Franklin Gothic Demi Cond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eastAsia="Franklin Gothic Demi Cond" w:hAnsiTheme="minorHAnsi" w:cstheme="minorHAnsi"/>
          <w:sz w:val="22"/>
          <w:szCs w:val="22"/>
        </w:rPr>
        <w:t>E</w:t>
      </w:r>
      <w:r w:rsidRPr="00313DA4">
        <w:rPr>
          <w:rFonts w:asciiTheme="minorHAnsi" w:eastAsia="Franklin Gothic Demi Cond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eastAsia="Franklin Gothic Demi Cond" w:hAnsiTheme="minorHAnsi" w:cstheme="minorHAnsi"/>
          <w:sz w:val="22"/>
          <w:szCs w:val="22"/>
        </w:rPr>
        <w:t>5:</w:t>
      </w:r>
      <w:r w:rsidRPr="00313DA4">
        <w:rPr>
          <w:rFonts w:asciiTheme="minorHAnsi" w:eastAsia="Franklin Gothic Demi Cond" w:hAnsiTheme="minorHAnsi" w:cstheme="minorHAnsi"/>
          <w:spacing w:val="52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Franklin Gothic Book" w:hAnsiTheme="minorHAnsi" w:cstheme="minorHAnsi"/>
          <w:spacing w:val="-3"/>
          <w:sz w:val="22"/>
          <w:szCs w:val="22"/>
        </w:rPr>
        <w:t>h</w:t>
      </w:r>
      <w:r w:rsidRPr="00313DA4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Franklin Gothic Book" w:hAnsiTheme="minorHAnsi" w:cstheme="minorHAnsi"/>
          <w:sz w:val="22"/>
          <w:szCs w:val="22"/>
        </w:rPr>
        <w:t>ono</w:t>
      </w:r>
      <w:r w:rsidRPr="00313DA4">
        <w:rPr>
          <w:rFonts w:asciiTheme="minorHAnsi" w:eastAsia="Franklin Gothic Book" w:hAnsiTheme="minorHAnsi" w:cstheme="minorHAnsi"/>
          <w:spacing w:val="-2"/>
          <w:sz w:val="22"/>
          <w:szCs w:val="22"/>
        </w:rPr>
        <w:t>lo</w:t>
      </w:r>
      <w:r w:rsidRPr="00313DA4">
        <w:rPr>
          <w:rFonts w:asciiTheme="minorHAnsi" w:eastAsia="Franklin Gothic Book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eastAsia="Franklin Gothic Book" w:hAnsiTheme="minorHAnsi" w:cstheme="minorHAnsi"/>
          <w:sz w:val="22"/>
          <w:szCs w:val="22"/>
        </w:rPr>
        <w:t>i</w:t>
      </w:r>
      <w:r w:rsidRPr="00313DA4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Franklin Gothic Book" w:hAnsiTheme="minorHAnsi" w:cstheme="minorHAnsi"/>
          <w:sz w:val="22"/>
          <w:szCs w:val="22"/>
        </w:rPr>
        <w:t>al</w:t>
      </w:r>
      <w:r w:rsidRPr="00313DA4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eastAsia="Franklin Gothic Book" w:hAnsiTheme="minorHAnsi" w:cstheme="minorHAnsi"/>
          <w:sz w:val="22"/>
          <w:szCs w:val="22"/>
        </w:rPr>
        <w:t>es</w:t>
      </w:r>
      <w:r w:rsidRPr="00313DA4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eastAsia="Franklin Gothic Book" w:hAnsiTheme="minorHAnsi" w:cstheme="minorHAnsi"/>
          <w:sz w:val="22"/>
          <w:szCs w:val="22"/>
        </w:rPr>
        <w:t>me,</w:t>
      </w:r>
      <w:r w:rsidRPr="00313DA4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313DA4">
        <w:rPr>
          <w:rFonts w:asciiTheme="minorHAnsi" w:eastAsia="Franklin Gothic Book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eastAsia="Franklin Gothic Book" w:hAnsiTheme="minorHAnsi" w:cstheme="minorHAnsi"/>
          <w:sz w:val="22"/>
          <w:szCs w:val="22"/>
        </w:rPr>
        <w:t>m</w:t>
      </w:r>
      <w:r w:rsidRPr="00313DA4">
        <w:rPr>
          <w:rFonts w:asciiTheme="minorHAnsi" w:eastAsia="Franklin Gothic Book" w:hAnsiTheme="minorHAnsi" w:cstheme="minorHAnsi"/>
          <w:spacing w:val="-4"/>
          <w:sz w:val="22"/>
          <w:szCs w:val="22"/>
        </w:rPr>
        <w:t>p</w:t>
      </w:r>
      <w:r w:rsidRPr="00313DA4">
        <w:rPr>
          <w:rFonts w:asciiTheme="minorHAnsi" w:eastAsia="Franklin Gothic Book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eastAsia="Franklin Gothic Book" w:hAnsiTheme="minorHAnsi" w:cstheme="minorHAnsi"/>
          <w:sz w:val="22"/>
          <w:szCs w:val="22"/>
        </w:rPr>
        <w:t>ter</w:t>
      </w:r>
      <w:r w:rsidRPr="00313DA4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Franklin Gothic Book" w:hAnsiTheme="minorHAnsi" w:cstheme="minorHAnsi"/>
          <w:sz w:val="22"/>
          <w:szCs w:val="22"/>
        </w:rPr>
        <w:t>a</w:t>
      </w:r>
      <w:r w:rsidRPr="00313DA4">
        <w:rPr>
          <w:rFonts w:asciiTheme="minorHAnsi" w:eastAsia="Franklin Gothic Book" w:hAnsiTheme="minorHAnsi" w:cstheme="minorHAnsi"/>
          <w:spacing w:val="-1"/>
          <w:sz w:val="22"/>
          <w:szCs w:val="22"/>
        </w:rPr>
        <w:t>p</w:t>
      </w:r>
      <w:r w:rsidRPr="00313DA4">
        <w:rPr>
          <w:rFonts w:asciiTheme="minorHAnsi" w:eastAsia="Franklin Gothic Book" w:hAnsiTheme="minorHAnsi" w:cstheme="minorHAnsi"/>
          <w:sz w:val="22"/>
          <w:szCs w:val="22"/>
        </w:rPr>
        <w:t>hi</w:t>
      </w:r>
      <w:r w:rsidRPr="00313DA4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313DA4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sz w:val="22"/>
          <w:szCs w:val="22"/>
        </w:rPr>
        <w:t>and</w:t>
      </w:r>
      <w:r w:rsidRPr="00313DA4">
        <w:rPr>
          <w:rFonts w:asciiTheme="minorHAnsi" w:eastAsia="Franklin Gothic Book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eastAsia="Franklin Gothic Book" w:hAnsiTheme="minorHAnsi" w:cstheme="minorHAnsi"/>
          <w:sz w:val="22"/>
          <w:szCs w:val="22"/>
        </w:rPr>
        <w:t>imati</w:t>
      </w:r>
      <w:r w:rsidRPr="00313DA4">
        <w:rPr>
          <w:rFonts w:asciiTheme="minorHAnsi" w:eastAsia="Franklin Gothic Book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eastAsia="Franklin Gothic Book" w:hAnsiTheme="minorHAnsi" w:cstheme="minorHAnsi"/>
          <w:sz w:val="22"/>
          <w:szCs w:val="22"/>
        </w:rPr>
        <w:t>n</w:t>
      </w:r>
    </w:p>
    <w:p w14:paraId="4FDF9E34" w14:textId="77777777" w:rsidR="00060EDB" w:rsidRPr="00313DA4" w:rsidRDefault="00527429">
      <w:pPr>
        <w:spacing w:before="37" w:line="300" w:lineRule="exact"/>
        <w:ind w:left="4466" w:right="4085"/>
        <w:jc w:val="center"/>
        <w:rPr>
          <w:rFonts w:asciiTheme="minorHAnsi" w:eastAsia="Franklin Gothic Book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1DBA5EBD">
          <v:group id="_x0000_s1065" style="position:absolute;left:0;text-align:left;margin-left:90pt;margin-top:45pt;width:451.95pt;height:41.8pt;z-index:-251653120;mso-position-horizontal-relative:page;mso-position-vertical-relative:page" coordorigin="1800,900" coordsize="9039,836">
            <v:shape id="_x0000_s1066" style="position:absolute;left:1800;top:900;width:9039;height:836" coordorigin="1800,900" coordsize="9039,836" path="m1800,1736r9039,l10839,900r-9039,l1800,1736xe" filled="f" strokecolor="gray" strokeweight=".25pt">
              <v:path arrowok="t"/>
            </v:shape>
            <w10:wrap anchorx="page" anchory="page"/>
          </v:group>
        </w:pict>
      </w:r>
      <w:r w:rsidRPr="00313DA4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>P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ositi</w:t>
      </w:r>
      <w:r w:rsidRPr="00313DA4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o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n</w:t>
      </w:r>
    </w:p>
    <w:p w14:paraId="50C522A2" w14:textId="77777777" w:rsidR="00060EDB" w:rsidRPr="00313DA4" w:rsidRDefault="00060EDB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35CE705A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B8FBD2" w14:textId="77777777" w:rsidR="00060EDB" w:rsidRPr="00313DA4" w:rsidRDefault="00527429">
      <w:pPr>
        <w:spacing w:before="24"/>
        <w:ind w:left="3624" w:right="3644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z w:val="22"/>
          <w:szCs w:val="22"/>
        </w:rPr>
        <w:t>G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z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W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rc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f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-5"/>
          <w:sz w:val="22"/>
          <w:szCs w:val="22"/>
        </w:rPr>
        <w:t>k</w:t>
      </w:r>
      <w:r w:rsidRPr="00313DA4">
        <w:rPr>
          <w:rFonts w:asciiTheme="minorHAnsi" w:hAnsiTheme="minorHAnsi" w:cstheme="minorHAnsi"/>
          <w:b/>
          <w:sz w:val="22"/>
          <w:szCs w:val="22"/>
        </w:rPr>
        <w:t>i</w:t>
      </w:r>
    </w:p>
    <w:p w14:paraId="12A179F0" w14:textId="77777777" w:rsidR="00060EDB" w:rsidRPr="00313DA4" w:rsidRDefault="00527429">
      <w:pPr>
        <w:spacing w:line="220" w:lineRule="exact"/>
        <w:ind w:left="3448" w:right="3470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1"/>
          <w:sz w:val="22"/>
          <w:szCs w:val="22"/>
        </w:rPr>
        <w:t>345</w:t>
      </w:r>
      <w:r w:rsidRPr="00313DA4">
        <w:rPr>
          <w:rFonts w:asciiTheme="minorHAnsi" w:hAnsiTheme="minorHAnsi" w:cstheme="minorHAnsi"/>
          <w:sz w:val="22"/>
          <w:szCs w:val="22"/>
        </w:rPr>
        <w:t>4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N.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Ke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w w:val="99"/>
          <w:sz w:val="22"/>
          <w:szCs w:val="22"/>
        </w:rPr>
        <w:t>#</w:t>
      </w:r>
      <w:r w:rsidRPr="00313DA4">
        <w:rPr>
          <w:rFonts w:asciiTheme="minorHAnsi" w:hAnsiTheme="minorHAnsi" w:cstheme="minorHAnsi"/>
          <w:w w:val="99"/>
          <w:sz w:val="22"/>
          <w:szCs w:val="22"/>
        </w:rPr>
        <w:t>1</w:t>
      </w:r>
    </w:p>
    <w:p w14:paraId="57CFAD13" w14:textId="77777777" w:rsidR="00060EDB" w:rsidRPr="00313DA4" w:rsidRDefault="00527429">
      <w:pPr>
        <w:ind w:left="3992" w:right="4014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313DA4">
        <w:rPr>
          <w:rFonts w:asciiTheme="minorHAnsi" w:hAnsiTheme="minorHAnsi" w:cstheme="minorHAnsi"/>
          <w:sz w:val="22"/>
          <w:szCs w:val="22"/>
        </w:rPr>
        <w:t>ic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w w:val="99"/>
          <w:sz w:val="22"/>
          <w:szCs w:val="22"/>
        </w:rPr>
        <w:t>6061</w:t>
      </w:r>
      <w:r w:rsidRPr="00313DA4">
        <w:rPr>
          <w:rFonts w:asciiTheme="minorHAnsi" w:hAnsiTheme="minorHAnsi" w:cstheme="minorHAnsi"/>
          <w:w w:val="99"/>
          <w:sz w:val="22"/>
          <w:szCs w:val="22"/>
        </w:rPr>
        <w:t>4</w:t>
      </w:r>
    </w:p>
    <w:p w14:paraId="552F9748" w14:textId="77777777" w:rsidR="00060EDB" w:rsidRPr="00313DA4" w:rsidRDefault="00527429">
      <w:pPr>
        <w:spacing w:line="220" w:lineRule="exact"/>
        <w:ind w:left="4196" w:right="4214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1"/>
          <w:w w:val="99"/>
          <w:sz w:val="22"/>
          <w:szCs w:val="22"/>
        </w:rPr>
        <w:t>773</w:t>
      </w:r>
      <w:r w:rsidRPr="00313DA4">
        <w:rPr>
          <w:rFonts w:asciiTheme="minorHAnsi" w:hAnsiTheme="minorHAnsi" w:cstheme="minorHAnsi"/>
          <w:w w:val="99"/>
          <w:sz w:val="22"/>
          <w:szCs w:val="22"/>
        </w:rPr>
        <w:t>.0</w:t>
      </w:r>
      <w:r w:rsidRPr="00313DA4">
        <w:rPr>
          <w:rFonts w:asciiTheme="minorHAnsi" w:hAnsiTheme="minorHAnsi" w:cstheme="minorHAnsi"/>
          <w:spacing w:val="1"/>
          <w:w w:val="99"/>
          <w:sz w:val="22"/>
          <w:szCs w:val="22"/>
        </w:rPr>
        <w:t>00</w:t>
      </w:r>
      <w:r w:rsidRPr="00313DA4">
        <w:rPr>
          <w:rFonts w:asciiTheme="minorHAnsi" w:hAnsiTheme="minorHAnsi" w:cstheme="minorHAnsi"/>
          <w:spacing w:val="-2"/>
          <w:w w:val="99"/>
          <w:sz w:val="22"/>
          <w:szCs w:val="22"/>
        </w:rPr>
        <w:t>.</w:t>
      </w:r>
      <w:r w:rsidRPr="00313DA4">
        <w:rPr>
          <w:rFonts w:asciiTheme="minorHAnsi" w:hAnsiTheme="minorHAnsi" w:cstheme="minorHAnsi"/>
          <w:spacing w:val="1"/>
          <w:w w:val="99"/>
          <w:sz w:val="22"/>
          <w:szCs w:val="22"/>
        </w:rPr>
        <w:t>30</w:t>
      </w:r>
      <w:r w:rsidRPr="00313DA4">
        <w:rPr>
          <w:rFonts w:asciiTheme="minorHAnsi" w:hAnsiTheme="minorHAnsi" w:cstheme="minorHAnsi"/>
          <w:spacing w:val="-1"/>
          <w:w w:val="99"/>
          <w:sz w:val="22"/>
          <w:szCs w:val="22"/>
        </w:rPr>
        <w:t>0</w:t>
      </w:r>
      <w:r w:rsidRPr="00313DA4">
        <w:rPr>
          <w:rFonts w:asciiTheme="minorHAnsi" w:hAnsiTheme="minorHAnsi" w:cstheme="minorHAnsi"/>
          <w:w w:val="99"/>
          <w:sz w:val="22"/>
          <w:szCs w:val="22"/>
        </w:rPr>
        <w:t>0</w:t>
      </w:r>
    </w:p>
    <w:p w14:paraId="1DCB75C8" w14:textId="77777777" w:rsidR="00060EDB" w:rsidRPr="00313DA4" w:rsidRDefault="00527429">
      <w:pPr>
        <w:spacing w:before="3" w:line="220" w:lineRule="exact"/>
        <w:ind w:left="3728" w:right="3748"/>
        <w:jc w:val="center"/>
        <w:rPr>
          <w:rFonts w:asciiTheme="minorHAnsi" w:hAnsiTheme="minorHAnsi" w:cstheme="minorHAnsi"/>
          <w:sz w:val="22"/>
          <w:szCs w:val="22"/>
        </w:rPr>
      </w:pPr>
      <w:hyperlink r:id="rId30">
        <w:r w:rsidRPr="00313DA4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g</w:t>
        </w:r>
        <w:r w:rsidRPr="00313DA4">
          <w:rPr>
            <w:rFonts w:asciiTheme="minorHAnsi" w:hAnsiTheme="minorHAnsi" w:cstheme="minorHAnsi"/>
            <w:spacing w:val="-2"/>
            <w:w w:val="99"/>
            <w:position w:val="-1"/>
            <w:sz w:val="22"/>
            <w:szCs w:val="22"/>
          </w:rPr>
          <w:t>w</w:t>
        </w:r>
        <w:r w:rsidRPr="00313DA4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or</w:t>
        </w:r>
        <w:r w:rsidRPr="00313DA4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c</w:t>
        </w:r>
        <w:r w:rsidRPr="00313DA4">
          <w:rPr>
            <w:rFonts w:asciiTheme="minorHAnsi" w:hAnsiTheme="minorHAnsi" w:cstheme="minorHAnsi"/>
            <w:spacing w:val="-1"/>
            <w:w w:val="99"/>
            <w:position w:val="-1"/>
            <w:sz w:val="22"/>
            <w:szCs w:val="22"/>
          </w:rPr>
          <w:t>h</w:t>
        </w:r>
        <w:r w:rsidRPr="00313DA4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of</w:t>
        </w:r>
        <w:r w:rsidRPr="00313DA4">
          <w:rPr>
            <w:rFonts w:asciiTheme="minorHAnsi" w:hAnsiTheme="minorHAnsi" w:cstheme="minorHAnsi"/>
            <w:spacing w:val="-1"/>
            <w:w w:val="99"/>
            <w:position w:val="-1"/>
            <w:sz w:val="22"/>
            <w:szCs w:val="22"/>
          </w:rPr>
          <w:t>s</w:t>
        </w:r>
        <w:r w:rsidRPr="00313DA4">
          <w:rPr>
            <w:rFonts w:asciiTheme="minorHAnsi" w:hAnsiTheme="minorHAnsi" w:cstheme="minorHAnsi"/>
            <w:spacing w:val="1"/>
            <w:w w:val="99"/>
            <w:position w:val="-1"/>
            <w:sz w:val="22"/>
            <w:szCs w:val="22"/>
          </w:rPr>
          <w:t>ki@g</w:t>
        </w:r>
        <w:r w:rsidRPr="00313DA4">
          <w:rPr>
            <w:rFonts w:asciiTheme="minorHAnsi" w:hAnsiTheme="minorHAnsi" w:cstheme="minorHAnsi"/>
            <w:spacing w:val="-1"/>
            <w:w w:val="99"/>
            <w:position w:val="-1"/>
            <w:sz w:val="22"/>
            <w:szCs w:val="22"/>
          </w:rPr>
          <w:t>m</w:t>
        </w:r>
        <w:r w:rsidRPr="00313DA4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ail.c</w:t>
        </w:r>
        <w:r w:rsidRPr="00313DA4">
          <w:rPr>
            <w:rFonts w:asciiTheme="minorHAnsi" w:hAnsiTheme="minorHAnsi" w:cstheme="minorHAnsi"/>
            <w:spacing w:val="4"/>
            <w:w w:val="99"/>
            <w:position w:val="-1"/>
            <w:sz w:val="22"/>
            <w:szCs w:val="22"/>
          </w:rPr>
          <w:t>o</w:t>
        </w:r>
        <w:r w:rsidRPr="00313DA4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m</w:t>
        </w:r>
      </w:hyperlink>
    </w:p>
    <w:p w14:paraId="21723E38" w14:textId="77777777" w:rsidR="00060EDB" w:rsidRPr="00313DA4" w:rsidRDefault="00060EDB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36C9A58A" w14:textId="77777777" w:rsidR="00060EDB" w:rsidRPr="00313DA4" w:rsidRDefault="00527429">
      <w:pPr>
        <w:spacing w:before="33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V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z w:val="22"/>
          <w:szCs w:val="22"/>
        </w:rPr>
        <w:t>NT</w:t>
      </w:r>
    </w:p>
    <w:p w14:paraId="70E065A3" w14:textId="77777777" w:rsidR="00060EDB" w:rsidRPr="00313DA4" w:rsidRDefault="00527429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X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NCE       </w:t>
      </w:r>
      <w:r w:rsidRPr="00313DA4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313DA4">
        <w:rPr>
          <w:rFonts w:asciiTheme="minorHAnsi" w:hAnsiTheme="minorHAnsi" w:cstheme="minorHAnsi"/>
          <w:b/>
          <w:sz w:val="22"/>
          <w:szCs w:val="22"/>
        </w:rPr>
        <w:t>lue</w:t>
      </w:r>
      <w:r w:rsidRPr="00313DA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h</w:t>
      </w:r>
      <w:r w:rsidRPr="00313DA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D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gn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ic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</w:p>
    <w:p w14:paraId="6BA81B7E" w14:textId="77777777" w:rsidR="00060EDB" w:rsidRPr="00313DA4" w:rsidRDefault="00527429">
      <w:pPr>
        <w:spacing w:line="220" w:lineRule="exact"/>
        <w:ind w:left="1852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i/>
          <w:sz w:val="22"/>
          <w:szCs w:val="22"/>
        </w:rPr>
        <w:t>Desi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gn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i/>
          <w:sz w:val="22"/>
          <w:szCs w:val="22"/>
        </w:rPr>
        <w:t>/Pr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sz w:val="22"/>
          <w:szCs w:val="22"/>
        </w:rPr>
        <w:t>ject</w:t>
      </w:r>
      <w:r w:rsidRPr="00313DA4">
        <w:rPr>
          <w:rFonts w:asciiTheme="minorHAnsi" w:hAnsiTheme="minorHAnsi" w:cstheme="minorHAnsi"/>
          <w:i/>
          <w:spacing w:val="-1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M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anag</w:t>
      </w:r>
      <w:r w:rsidRPr="00313DA4">
        <w:rPr>
          <w:rFonts w:asciiTheme="minorHAnsi" w:hAnsiTheme="minorHAnsi" w:cstheme="minorHAnsi"/>
          <w:i/>
          <w:sz w:val="22"/>
          <w:szCs w:val="22"/>
        </w:rPr>
        <w:t>er,</w:t>
      </w:r>
      <w:r w:rsidRPr="00313DA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313DA4">
        <w:rPr>
          <w:rFonts w:asciiTheme="minorHAnsi" w:hAnsiTheme="minorHAnsi" w:cstheme="minorHAnsi"/>
          <w:sz w:val="22"/>
          <w:szCs w:val="22"/>
        </w:rPr>
        <w:t>ch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ese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</w:p>
    <w:p w14:paraId="2B33A597" w14:textId="77777777" w:rsidR="00060EDB" w:rsidRPr="00313DA4" w:rsidRDefault="00527429">
      <w:pPr>
        <w:spacing w:before="15" w:line="255" w:lineRule="auto"/>
        <w:ind w:left="2260" w:right="96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11D145EA">
          <v:shape id="_x0000_s1064" type="#_x0000_t75" style="position:absolute;left:0;text-align:left;margin-left:162pt;margin-top:.15pt;width:9.1pt;height:61.1pt;z-index:-251656192;mso-position-horizontal-relative:page">
            <v:imagedata r:id="rId31" o:title=""/>
            <w10:wrap anchorx="page"/>
          </v:shape>
        </w:pict>
      </w:r>
      <w:r w:rsidRPr="00313DA4">
        <w:rPr>
          <w:rFonts w:asciiTheme="minorHAnsi" w:hAnsiTheme="minorHAnsi" w:cstheme="minorHAnsi"/>
          <w:sz w:val="22"/>
          <w:szCs w:val="22"/>
        </w:rPr>
        <w:t>Det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cli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trate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ical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nh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ce 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 xml:space="preserve">t.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te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esign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it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lizi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Fl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cti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 xml:space="preserve">t.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ept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lize</w:t>
      </w:r>
      <w:r w:rsidRPr="00313DA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ite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ate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ial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DVD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pro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al</w:t>
      </w:r>
      <w:r w:rsidRPr="00313DA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77644C39" w14:textId="77777777" w:rsidR="00060EDB" w:rsidRPr="00313DA4" w:rsidRDefault="00527429">
      <w:pPr>
        <w:spacing w:line="246" w:lineRule="auto"/>
        <w:ind w:left="2260" w:right="8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elati</w:t>
      </w:r>
      <w:r w:rsidRPr="00313DA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oord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ate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clie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ts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es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. Desig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it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He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la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et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313DA4">
        <w:rPr>
          <w:rFonts w:asciiTheme="minorHAnsi" w:hAnsiTheme="minorHAnsi" w:cstheme="minorHAnsi"/>
          <w:sz w:val="22"/>
          <w:szCs w:val="22"/>
        </w:rPr>
        <w:t>d 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tai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t.</w:t>
      </w:r>
    </w:p>
    <w:p w14:paraId="5DCD13A7" w14:textId="77777777" w:rsidR="00060EDB" w:rsidRPr="00313DA4" w:rsidRDefault="00060EDB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1F77CBB5" w14:textId="77777777" w:rsidR="00060EDB" w:rsidRPr="00313DA4" w:rsidRDefault="00527429">
      <w:pPr>
        <w:ind w:left="19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z w:val="22"/>
          <w:szCs w:val="22"/>
        </w:rPr>
        <w:t>De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Pa</w:t>
      </w:r>
      <w:r w:rsidRPr="00313DA4">
        <w:rPr>
          <w:rFonts w:asciiTheme="minorHAnsi" w:hAnsiTheme="minorHAnsi" w:cstheme="minorHAnsi"/>
          <w:b/>
          <w:sz w:val="22"/>
          <w:szCs w:val="22"/>
        </w:rPr>
        <w:t>ul</w:t>
      </w:r>
      <w:r w:rsidRPr="00313DA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Uni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z w:val="22"/>
          <w:szCs w:val="22"/>
        </w:rPr>
        <w:t>it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ica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</w:p>
    <w:p w14:paraId="51CE90A8" w14:textId="77777777" w:rsidR="00060EDB" w:rsidRPr="00313DA4" w:rsidRDefault="00527429">
      <w:pPr>
        <w:ind w:left="19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313DA4">
        <w:rPr>
          <w:rFonts w:asciiTheme="minorHAnsi" w:hAnsiTheme="minorHAnsi" w:cstheme="minorHAnsi"/>
          <w:i/>
          <w:sz w:val="22"/>
          <w:szCs w:val="22"/>
        </w:rPr>
        <w:t>lt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ant</w:t>
      </w:r>
      <w:r w:rsidRPr="00313DA4">
        <w:rPr>
          <w:rFonts w:asciiTheme="minorHAnsi" w:hAnsiTheme="minorHAnsi" w:cstheme="minorHAnsi"/>
          <w:i/>
          <w:sz w:val="22"/>
          <w:szCs w:val="22"/>
        </w:rPr>
        <w:t>,</w:t>
      </w:r>
      <w:r w:rsidRPr="00313DA4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Oct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313DA4">
        <w:rPr>
          <w:rFonts w:asciiTheme="minorHAnsi" w:hAnsiTheme="minorHAnsi" w:cstheme="minorHAnsi"/>
          <w:sz w:val="22"/>
          <w:szCs w:val="22"/>
        </w:rPr>
        <w:t>er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-A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il</w:t>
      </w:r>
      <w:r w:rsidRPr="00313DA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313DA4">
        <w:rPr>
          <w:rFonts w:asciiTheme="minorHAnsi" w:hAnsiTheme="minorHAnsi" w:cstheme="minorHAnsi"/>
          <w:sz w:val="22"/>
          <w:szCs w:val="22"/>
        </w:rPr>
        <w:t>1</w:t>
      </w:r>
    </w:p>
    <w:p w14:paraId="7C9055D1" w14:textId="77777777" w:rsidR="00060EDB" w:rsidRPr="00313DA4" w:rsidRDefault="00527429">
      <w:pPr>
        <w:spacing w:before="15" w:line="252" w:lineRule="auto"/>
        <w:ind w:left="2260" w:right="638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2473DFE7">
          <v:shape id="_x0000_s1063" type="#_x0000_t75" style="position:absolute;left:0;text-align:left;margin-left:162pt;margin-top:.15pt;width:9.1pt;height:48.85pt;z-index:-251655168;mso-position-horizontal-relative:page">
            <v:imagedata r:id="rId32" o:title=""/>
            <w10:wrap anchorx="page"/>
          </v:shape>
        </w:pict>
      </w:r>
      <w:r w:rsidRPr="00313DA4">
        <w:rPr>
          <w:rFonts w:asciiTheme="minorHAnsi" w:hAnsiTheme="minorHAnsi" w:cstheme="minorHAnsi"/>
          <w:sz w:val="22"/>
          <w:szCs w:val="22"/>
        </w:rPr>
        <w:t>Desi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ne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it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r 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 xml:space="preserve">.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oord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ated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ized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orr</w:t>
      </w:r>
      <w:r w:rsidRPr="00313DA4">
        <w:rPr>
          <w:rFonts w:asciiTheme="minorHAnsi" w:hAnsiTheme="minorHAnsi" w:cstheme="minorHAnsi"/>
          <w:sz w:val="22"/>
          <w:szCs w:val="22"/>
        </w:rPr>
        <w:t>es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ce</w:t>
      </w:r>
      <w:r w:rsidRPr="00313DA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tal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ire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48393C7E" w14:textId="77777777" w:rsidR="00060EDB" w:rsidRPr="00313DA4" w:rsidRDefault="00527429">
      <w:pPr>
        <w:spacing w:before="3"/>
        <w:ind w:left="22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ted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to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ppro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iate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dv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56D29A7E" w14:textId="77777777" w:rsidR="00060EDB" w:rsidRPr="00313DA4" w:rsidRDefault="00527429">
      <w:pPr>
        <w:spacing w:before="15"/>
        <w:ind w:left="2260" w:right="12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Desi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313DA4">
        <w:rPr>
          <w:rFonts w:asciiTheme="minorHAnsi" w:hAnsiTheme="minorHAnsi" w:cstheme="minorHAnsi"/>
          <w:sz w:val="22"/>
          <w:szCs w:val="22"/>
        </w:rPr>
        <w:t>ics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ter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3DA4">
        <w:rPr>
          <w:rFonts w:asciiTheme="minorHAnsi" w:hAnsiTheme="minorHAnsi" w:cstheme="minorHAnsi"/>
          <w:sz w:val="22"/>
          <w:szCs w:val="22"/>
        </w:rPr>
        <w:t>ased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ice,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ter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 xml:space="preserve">r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Cu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De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ter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3DA4">
        <w:rPr>
          <w:rFonts w:asciiTheme="minorHAnsi" w:hAnsiTheme="minorHAnsi" w:cstheme="minorHAnsi"/>
          <w:sz w:val="22"/>
          <w:szCs w:val="22"/>
        </w:rPr>
        <w:t>lack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Di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oph</w:t>
      </w:r>
      <w:r w:rsidRPr="00313DA4">
        <w:rPr>
          <w:rFonts w:asciiTheme="minorHAnsi" w:hAnsiTheme="minorHAnsi" w:cstheme="minorHAnsi"/>
          <w:sz w:val="22"/>
          <w:szCs w:val="22"/>
        </w:rPr>
        <w:t>y De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t.</w:t>
      </w:r>
    </w:p>
    <w:p w14:paraId="687DC31D" w14:textId="77777777" w:rsidR="00060EDB" w:rsidRPr="00313DA4" w:rsidRDefault="00060EDB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3BB32C97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z w:val="22"/>
          <w:szCs w:val="22"/>
        </w:rPr>
        <w:t>SH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P</w:t>
      </w:r>
    </w:p>
    <w:p w14:paraId="63C27CC3" w14:textId="77777777" w:rsidR="00060EDB" w:rsidRPr="00313DA4" w:rsidRDefault="00527429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X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NCE        </w:t>
      </w:r>
      <w:r w:rsidRPr="00313DA4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rilla</w:t>
      </w:r>
      <w:r w:rsidRPr="00313DA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>y</w:t>
      </w:r>
      <w:r w:rsidRPr="00313DA4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z w:val="22"/>
          <w:szCs w:val="22"/>
        </w:rPr>
        <w:t>edi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ic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</w:p>
    <w:p w14:paraId="373931DD" w14:textId="77777777" w:rsidR="00060EDB" w:rsidRPr="00313DA4" w:rsidRDefault="00527429">
      <w:pPr>
        <w:spacing w:before="1"/>
        <w:ind w:left="1953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3DA4">
        <w:rPr>
          <w:rFonts w:asciiTheme="minorHAnsi" w:hAnsiTheme="minorHAnsi" w:cstheme="minorHAnsi"/>
          <w:i/>
          <w:sz w:val="22"/>
          <w:szCs w:val="22"/>
        </w:rPr>
        <w:t>ter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313DA4">
        <w:rPr>
          <w:rFonts w:asciiTheme="minorHAnsi" w:hAnsiTheme="minorHAnsi" w:cstheme="minorHAnsi"/>
          <w:sz w:val="22"/>
          <w:szCs w:val="22"/>
        </w:rPr>
        <w:t>Se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3DA4">
        <w:rPr>
          <w:rFonts w:asciiTheme="minorHAnsi" w:hAnsiTheme="minorHAnsi" w:cstheme="minorHAnsi"/>
          <w:sz w:val="22"/>
          <w:szCs w:val="22"/>
        </w:rPr>
        <w:t>er</w:t>
      </w:r>
      <w:r w:rsidRPr="00313DA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19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313DA4">
        <w:rPr>
          <w:rFonts w:asciiTheme="minorHAnsi" w:hAnsiTheme="minorHAnsi" w:cstheme="minorHAnsi"/>
          <w:sz w:val="22"/>
          <w:szCs w:val="22"/>
        </w:rPr>
        <w:t>7</w:t>
      </w:r>
    </w:p>
    <w:p w14:paraId="283AA9C7" w14:textId="77777777" w:rsidR="00060EDB" w:rsidRPr="00313DA4" w:rsidRDefault="00527429">
      <w:pPr>
        <w:spacing w:before="17" w:line="220" w:lineRule="exact"/>
        <w:ind w:left="2260" w:right="375" w:hanging="3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0C6155BF">
          <v:shape id="_x0000_s1062" type="#_x0000_t75" style="position:absolute;left:0;text-align:left;margin-left:162pt;margin-top:23.75pt;width:9.1pt;height:24.5pt;z-index:-251654144;mso-position-horizontal-relative:page">
            <v:imagedata r:id="rId33" o:title=""/>
            <w10:wrap anchorx="page"/>
          </v:shape>
        </w:pict>
      </w:r>
      <w:r w:rsidR="00313DA4" w:rsidRPr="00313DA4">
        <w:rPr>
          <w:rFonts w:asciiTheme="minorHAnsi" w:hAnsiTheme="minorHAnsi" w:cstheme="minorHAnsi"/>
          <w:sz w:val="22"/>
          <w:szCs w:val="22"/>
        </w:rPr>
        <w:pict w14:anchorId="0D23360A">
          <v:shape id="_x0000_i1039" type="#_x0000_t75" style="width:9.35pt;height:12.15pt">
            <v:imagedata r:id="rId26" o:title=""/>
          </v:shape>
        </w:pict>
      </w:r>
      <w:r w:rsidRPr="00313DA4">
        <w:rPr>
          <w:rFonts w:asciiTheme="minorHAnsi" w:hAnsiTheme="minorHAnsi" w:cstheme="minorHAnsi"/>
          <w:sz w:val="22"/>
          <w:szCs w:val="22"/>
        </w:rPr>
        <w:t xml:space="preserve">    </w:t>
      </w:r>
      <w:r w:rsidRPr="00313DA4">
        <w:rPr>
          <w:rFonts w:asciiTheme="minorHAnsi" w:hAnsiTheme="minorHAnsi" w:cstheme="minorHAnsi"/>
          <w:sz w:val="22"/>
          <w:szCs w:val="22"/>
        </w:rPr>
        <w:t>De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clie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ati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13DA4">
        <w:rPr>
          <w:rFonts w:asciiTheme="minorHAnsi" w:hAnsiTheme="minorHAnsi" w:cstheme="minorHAnsi"/>
          <w:sz w:val="22"/>
          <w:szCs w:val="22"/>
        </w:rPr>
        <w:t>ets,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eb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to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13DA4">
        <w:rPr>
          <w:rFonts w:asciiTheme="minorHAnsi" w:hAnsiTheme="minorHAnsi" w:cstheme="minorHAnsi"/>
          <w:sz w:val="22"/>
          <w:szCs w:val="22"/>
        </w:rPr>
        <w:t>et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izati</w:t>
      </w:r>
      <w:r w:rsidRPr="00313DA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6D8FFD80" w14:textId="77777777" w:rsidR="00060EDB" w:rsidRPr="00313DA4" w:rsidRDefault="00527429">
      <w:pPr>
        <w:spacing w:before="9"/>
        <w:ind w:left="22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es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to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nh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ce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izati</w:t>
      </w:r>
      <w:r w:rsidRPr="00313DA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13DA4">
        <w:rPr>
          <w:rFonts w:asciiTheme="minorHAnsi" w:hAnsiTheme="minorHAnsi" w:cstheme="minorHAnsi"/>
          <w:sz w:val="22"/>
          <w:szCs w:val="22"/>
        </w:rPr>
        <w:t>et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itio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47FCF8E8" w14:textId="77777777" w:rsidR="00060EDB" w:rsidRPr="00313DA4" w:rsidRDefault="00527429">
      <w:pPr>
        <w:spacing w:before="15"/>
        <w:ind w:left="2260" w:right="188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ep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lized</w:t>
      </w:r>
      <w:r w:rsidRPr="00313DA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tic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el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ts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ican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313DA4">
        <w:rPr>
          <w:rFonts w:asciiTheme="minorHAnsi" w:hAnsiTheme="minorHAnsi" w:cstheme="minorHAnsi"/>
          <w:sz w:val="22"/>
          <w:szCs w:val="22"/>
        </w:rPr>
        <w:t>el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tic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e, G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13DA4">
        <w:rPr>
          <w:rFonts w:asciiTheme="minorHAnsi" w:hAnsiTheme="minorHAnsi" w:cstheme="minorHAnsi"/>
          <w:sz w:val="22"/>
          <w:szCs w:val="22"/>
        </w:rPr>
        <w:t>illa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ym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ia.</w:t>
      </w:r>
    </w:p>
    <w:p w14:paraId="4EE5BB37" w14:textId="77777777" w:rsidR="00060EDB" w:rsidRPr="00313DA4" w:rsidRDefault="00060EDB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5E4C0C23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TE</w:t>
      </w:r>
      <w:r w:rsidRPr="00313DA4">
        <w:rPr>
          <w:rFonts w:asciiTheme="minorHAnsi" w:hAnsiTheme="minorHAnsi" w:cstheme="minorHAnsi"/>
          <w:b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z w:val="22"/>
          <w:szCs w:val="22"/>
        </w:rPr>
        <w:t>L</w:t>
      </w:r>
    </w:p>
    <w:p w14:paraId="267A8EC8" w14:textId="77777777" w:rsidR="00060EDB" w:rsidRPr="00313DA4" w:rsidRDefault="00527429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z w:val="22"/>
          <w:szCs w:val="22"/>
        </w:rPr>
        <w:t>SU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ARY              </w:t>
      </w:r>
      <w:r w:rsidRPr="00313DA4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og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z w:val="22"/>
          <w:szCs w:val="22"/>
        </w:rPr>
        <w:t>in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313DA4">
        <w:rPr>
          <w:rFonts w:asciiTheme="minorHAnsi" w:hAnsiTheme="minorHAnsi" w:cstheme="minorHAnsi"/>
          <w:b/>
          <w:sz w:val="22"/>
          <w:szCs w:val="22"/>
        </w:rPr>
        <w:t>:</w:t>
      </w:r>
      <w:r w:rsidRPr="00313DA4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XM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ct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t,</w:t>
      </w:r>
      <w:r w:rsidRPr="00313DA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aSc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t,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313DA4">
        <w:rPr>
          <w:rFonts w:asciiTheme="minorHAnsi" w:hAnsiTheme="minorHAnsi" w:cstheme="minorHAnsi"/>
          <w:sz w:val="22"/>
          <w:szCs w:val="22"/>
        </w:rPr>
        <w:t>asic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DOS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UN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X</w:t>
      </w:r>
    </w:p>
    <w:p w14:paraId="46C44FFE" w14:textId="77777777" w:rsidR="00060EDB" w:rsidRPr="00313DA4" w:rsidRDefault="00527429">
      <w:pPr>
        <w:ind w:left="1953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>w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:</w:t>
      </w:r>
      <w:r w:rsidRPr="00313DA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ia</w:t>
      </w:r>
      <w:r w:rsidRPr="00313DA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Fla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Fir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dob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</w:p>
    <w:p w14:paraId="743DAC18" w14:textId="77777777" w:rsidR="00060EDB" w:rsidRPr="00313DA4" w:rsidRDefault="00527429">
      <w:pPr>
        <w:ind w:left="1951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313DA4">
        <w:rPr>
          <w:rFonts w:asciiTheme="minorHAnsi" w:hAnsiTheme="minorHAnsi" w:cstheme="minorHAnsi"/>
          <w:sz w:val="22"/>
          <w:szCs w:val="22"/>
        </w:rPr>
        <w:t>/Ill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trat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ter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Mic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e.</w:t>
      </w:r>
    </w:p>
    <w:p w14:paraId="7D001957" w14:textId="77777777" w:rsidR="00060EDB" w:rsidRPr="00313DA4" w:rsidRDefault="00527429">
      <w:pPr>
        <w:ind w:left="1953" w:right="607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z w:val="22"/>
          <w:szCs w:val="22"/>
        </w:rPr>
        <w:t>Ne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313DA4">
        <w:rPr>
          <w:rFonts w:asciiTheme="minorHAnsi" w:hAnsiTheme="minorHAnsi" w:cstheme="minorHAnsi"/>
          <w:b/>
          <w:sz w:val="22"/>
          <w:szCs w:val="22"/>
        </w:rPr>
        <w:t>:</w:t>
      </w:r>
      <w:r w:rsidRPr="00313DA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Set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313DA4">
        <w:rPr>
          <w:rFonts w:asciiTheme="minorHAnsi" w:hAnsiTheme="minorHAnsi" w:cstheme="minorHAnsi"/>
          <w:sz w:val="22"/>
          <w:szCs w:val="22"/>
        </w:rPr>
        <w:t>th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ork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: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313DA4">
        <w:rPr>
          <w:rFonts w:asciiTheme="minorHAnsi" w:hAnsiTheme="minorHAnsi" w:cstheme="minorHAnsi"/>
          <w:sz w:val="22"/>
          <w:szCs w:val="22"/>
        </w:rPr>
        <w:t>tall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 xml:space="preserve">f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als.</w:t>
      </w:r>
    </w:p>
    <w:p w14:paraId="07D90BEE" w14:textId="77777777" w:rsidR="00060EDB" w:rsidRPr="00313DA4" w:rsidRDefault="00527429">
      <w:pPr>
        <w:ind w:left="1953" w:right="78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z w:val="22"/>
          <w:szCs w:val="22"/>
        </w:rPr>
        <w:t>Pl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tfo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z w:val="22"/>
          <w:szCs w:val="22"/>
        </w:rPr>
        <w:t>/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z w:val="22"/>
          <w:szCs w:val="22"/>
        </w:rPr>
        <w:t>lic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313DA4">
        <w:rPr>
          <w:rFonts w:asciiTheme="minorHAnsi" w:hAnsiTheme="minorHAnsi" w:cstheme="minorHAnsi"/>
          <w:b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z w:val="22"/>
          <w:szCs w:val="22"/>
        </w:rPr>
        <w:t>:</w:t>
      </w:r>
      <w:r w:rsidRPr="00313DA4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313DA4">
        <w:rPr>
          <w:rFonts w:asciiTheme="minorHAnsi" w:hAnsiTheme="minorHAnsi" w:cstheme="minorHAnsi"/>
          <w:sz w:val="22"/>
          <w:szCs w:val="22"/>
        </w:rPr>
        <w:t xml:space="preserve">NT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313DA4">
        <w:rPr>
          <w:rFonts w:asciiTheme="minorHAnsi" w:hAnsiTheme="minorHAnsi" w:cstheme="minorHAnsi"/>
          <w:sz w:val="22"/>
          <w:szCs w:val="22"/>
        </w:rPr>
        <w:t xml:space="preserve">,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13DA4">
        <w:rPr>
          <w:rFonts w:asciiTheme="minorHAnsi" w:hAnsiTheme="minorHAnsi" w:cstheme="minorHAnsi"/>
          <w:sz w:val="22"/>
          <w:szCs w:val="22"/>
        </w:rPr>
        <w:t xml:space="preserve">0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OS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X.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ll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ic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ice 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ite: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l,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es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Word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  <w:r w:rsidRPr="00313DA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ML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it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313DA4">
        <w:rPr>
          <w:rFonts w:asciiTheme="minorHAnsi" w:hAnsiTheme="minorHAnsi" w:cstheme="minorHAnsi"/>
          <w:sz w:val="22"/>
          <w:szCs w:val="22"/>
        </w:rPr>
        <w:t>, 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ia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Fla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h MX,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dob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Af</w:t>
      </w:r>
      <w:r w:rsidRPr="00313DA4">
        <w:rPr>
          <w:rFonts w:asciiTheme="minorHAnsi" w:hAnsiTheme="minorHAnsi" w:cstheme="minorHAnsi"/>
          <w:sz w:val="22"/>
          <w:szCs w:val="22"/>
        </w:rPr>
        <w:t>ter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ell,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cA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2CAB5D8A" w14:textId="77777777" w:rsidR="00060EDB" w:rsidRPr="00313DA4" w:rsidRDefault="00060EDB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53033D3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DUC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N          </w:t>
      </w:r>
      <w:r w:rsidRPr="00313DA4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De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Pa</w:t>
      </w:r>
      <w:r w:rsidRPr="00313DA4">
        <w:rPr>
          <w:rFonts w:asciiTheme="minorHAnsi" w:hAnsiTheme="minorHAnsi" w:cstheme="minorHAnsi"/>
          <w:b/>
          <w:sz w:val="22"/>
          <w:szCs w:val="22"/>
        </w:rPr>
        <w:t>ul</w:t>
      </w:r>
      <w:r w:rsidRPr="00313DA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Uni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z w:val="22"/>
          <w:szCs w:val="22"/>
        </w:rPr>
        <w:t>it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313DA4">
        <w:rPr>
          <w:rFonts w:asciiTheme="minorHAnsi" w:hAnsiTheme="minorHAnsi" w:cstheme="minorHAnsi"/>
          <w:b/>
          <w:sz w:val="22"/>
          <w:szCs w:val="22"/>
        </w:rPr>
        <w:t>,</w:t>
      </w:r>
      <w:r w:rsidRPr="00313DA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313DA4">
        <w:rPr>
          <w:rFonts w:asciiTheme="minorHAnsi" w:hAnsiTheme="minorHAnsi" w:cstheme="minorHAnsi"/>
          <w:sz w:val="22"/>
          <w:szCs w:val="22"/>
        </w:rPr>
        <w:t>ic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</w:p>
    <w:p w14:paraId="6541046F" w14:textId="77777777" w:rsidR="00060EDB" w:rsidRPr="00313DA4" w:rsidRDefault="00527429">
      <w:pPr>
        <w:ind w:left="1953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ter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Scie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ce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ter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313DA4">
        <w:rPr>
          <w:rFonts w:asciiTheme="minorHAnsi" w:hAnsiTheme="minorHAnsi" w:cstheme="minorHAnsi"/>
          <w:sz w:val="22"/>
          <w:szCs w:val="22"/>
        </w:rPr>
        <w:t>ics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2005</w:t>
      </w:r>
    </w:p>
    <w:p w14:paraId="0A540DEA" w14:textId="77777777" w:rsidR="00060EDB" w:rsidRPr="00313DA4" w:rsidRDefault="00527429">
      <w:pPr>
        <w:ind w:left="1951"/>
        <w:rPr>
          <w:rFonts w:asciiTheme="minorHAnsi" w:hAnsiTheme="minorHAnsi" w:cstheme="minorHAnsi"/>
          <w:sz w:val="22"/>
          <w:szCs w:val="22"/>
        </w:rPr>
        <w:sectPr w:rsidR="00060EDB" w:rsidRPr="00313DA4">
          <w:headerReference w:type="default" r:id="rId34"/>
          <w:pgSz w:w="12240" w:h="15840"/>
          <w:pgMar w:top="880" w:right="1320" w:bottom="280" w:left="1340" w:header="0" w:footer="0" w:gutter="0"/>
          <w:cols w:space="720"/>
        </w:sectPr>
      </w:pPr>
      <w:r w:rsidRPr="00313DA4">
        <w:rPr>
          <w:rFonts w:asciiTheme="minorHAnsi" w:hAnsiTheme="minorHAnsi" w:cstheme="minorHAnsi"/>
          <w:spacing w:val="1"/>
          <w:sz w:val="22"/>
          <w:szCs w:val="22"/>
        </w:rPr>
        <w:lastRenderedPageBreak/>
        <w:t>B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el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Scie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ce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in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ter</w:t>
      </w:r>
      <w:r w:rsidRPr="00313DA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Sc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313DA4">
        <w:rPr>
          <w:rFonts w:asciiTheme="minorHAnsi" w:hAnsiTheme="minorHAnsi" w:cstheme="minorHAnsi"/>
          <w:sz w:val="22"/>
          <w:szCs w:val="22"/>
        </w:rPr>
        <w:t>ch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199</w:t>
      </w:r>
      <w:r w:rsidRPr="00313DA4">
        <w:rPr>
          <w:rFonts w:asciiTheme="minorHAnsi" w:hAnsiTheme="minorHAnsi" w:cstheme="minorHAnsi"/>
          <w:sz w:val="22"/>
          <w:szCs w:val="22"/>
        </w:rPr>
        <w:t>8</w:t>
      </w:r>
    </w:p>
    <w:p w14:paraId="55A67996" w14:textId="77777777" w:rsidR="00060EDB" w:rsidRPr="00313DA4" w:rsidRDefault="00527429">
      <w:pPr>
        <w:spacing w:before="61" w:line="300" w:lineRule="exact"/>
        <w:ind w:left="1190"/>
        <w:rPr>
          <w:rFonts w:asciiTheme="minorHAnsi" w:eastAsia="Franklin Gothic Book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lastRenderedPageBreak/>
        <w:pict w14:anchorId="1ADCD336">
          <v:group id="_x0000_s1059" style="position:absolute;left:0;text-align:left;margin-left:90pt;margin-top:54pt;width:451.95pt;height:41.8pt;z-index:-251649024;mso-position-horizontal-relative:page;mso-position-vertical-relative:page" coordorigin="1800,1080" coordsize="9039,836">
            <v:shape id="_x0000_s1060" style="position:absolute;left:1800;top:1080;width:9039;height:836" coordorigin="1800,1080" coordsize="9039,836" path="m1800,1916r9039,l10839,1080r-9039,l1800,1916xe" filled="f" strokecolor="gray" strokeweight=".25pt">
              <v:path arrowok="t"/>
            </v:shape>
            <w10:wrap anchorx="page" anchory="page"/>
          </v:group>
        </w:pict>
      </w:r>
      <w:r w:rsidRPr="00313DA4">
        <w:rPr>
          <w:rFonts w:asciiTheme="minorHAnsi" w:eastAsia="Franklin Gothic Demi Cond" w:hAnsiTheme="minorHAnsi" w:cstheme="minorHAnsi"/>
          <w:position w:val="-1"/>
          <w:sz w:val="22"/>
          <w:szCs w:val="22"/>
        </w:rPr>
        <w:t>S</w:t>
      </w:r>
      <w:r w:rsidRPr="00313DA4">
        <w:rPr>
          <w:rFonts w:asciiTheme="minorHAnsi" w:eastAsia="Franklin Gothic Demi Cond" w:hAnsiTheme="minorHAnsi" w:cstheme="minorHAnsi"/>
          <w:spacing w:val="1"/>
          <w:position w:val="-1"/>
          <w:sz w:val="22"/>
          <w:szCs w:val="22"/>
        </w:rPr>
        <w:t>A</w:t>
      </w:r>
      <w:r w:rsidRPr="00313DA4">
        <w:rPr>
          <w:rFonts w:asciiTheme="minorHAnsi" w:eastAsia="Franklin Gothic Demi Cond" w:hAnsiTheme="minorHAnsi" w:cstheme="minorHAnsi"/>
          <w:spacing w:val="-2"/>
          <w:position w:val="-1"/>
          <w:sz w:val="22"/>
          <w:szCs w:val="22"/>
        </w:rPr>
        <w:t>M</w:t>
      </w:r>
      <w:r w:rsidRPr="00313DA4">
        <w:rPr>
          <w:rFonts w:asciiTheme="minorHAnsi" w:eastAsia="Franklin Gothic Demi Cond" w:hAnsiTheme="minorHAnsi" w:cstheme="minorHAnsi"/>
          <w:position w:val="-1"/>
          <w:sz w:val="22"/>
          <w:szCs w:val="22"/>
        </w:rPr>
        <w:t>P</w:t>
      </w:r>
      <w:r w:rsidRPr="00313DA4">
        <w:rPr>
          <w:rFonts w:asciiTheme="minorHAnsi" w:eastAsia="Franklin Gothic Demi Cond" w:hAnsiTheme="minorHAnsi" w:cstheme="minorHAnsi"/>
          <w:spacing w:val="1"/>
          <w:position w:val="-1"/>
          <w:sz w:val="22"/>
          <w:szCs w:val="22"/>
        </w:rPr>
        <w:t>L</w:t>
      </w:r>
      <w:r w:rsidRPr="00313DA4">
        <w:rPr>
          <w:rFonts w:asciiTheme="minorHAnsi" w:eastAsia="Franklin Gothic Demi Cond" w:hAnsiTheme="minorHAnsi" w:cstheme="minorHAnsi"/>
          <w:position w:val="-1"/>
          <w:sz w:val="22"/>
          <w:szCs w:val="22"/>
        </w:rPr>
        <w:t>E</w:t>
      </w:r>
      <w:r w:rsidRPr="00313DA4">
        <w:rPr>
          <w:rFonts w:asciiTheme="minorHAnsi" w:eastAsia="Franklin Gothic Demi Cond" w:hAnsiTheme="minorHAnsi" w:cstheme="minorHAnsi"/>
          <w:spacing w:val="-2"/>
          <w:position w:val="-1"/>
          <w:sz w:val="22"/>
          <w:szCs w:val="22"/>
        </w:rPr>
        <w:t xml:space="preserve"> </w:t>
      </w:r>
      <w:r w:rsidRPr="00313DA4">
        <w:rPr>
          <w:rFonts w:asciiTheme="minorHAnsi" w:eastAsia="Franklin Gothic Demi Cond" w:hAnsiTheme="minorHAnsi" w:cstheme="minorHAnsi"/>
          <w:position w:val="-1"/>
          <w:sz w:val="22"/>
          <w:szCs w:val="22"/>
        </w:rPr>
        <w:t>6:</w:t>
      </w:r>
      <w:r w:rsidRPr="00313DA4">
        <w:rPr>
          <w:rFonts w:asciiTheme="minorHAnsi" w:eastAsia="Franklin Gothic Demi Cond" w:hAnsiTheme="minorHAnsi" w:cstheme="minorHAnsi"/>
          <w:spacing w:val="52"/>
          <w:position w:val="-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C</w:t>
      </w:r>
      <w:r w:rsidRPr="00313DA4">
        <w:rPr>
          <w:rFonts w:asciiTheme="minorHAnsi" w:eastAsia="Franklin Gothic Book" w:hAnsiTheme="minorHAnsi" w:cstheme="minorHAnsi"/>
          <w:spacing w:val="-2"/>
          <w:position w:val="-1"/>
          <w:sz w:val="22"/>
          <w:szCs w:val="22"/>
        </w:rPr>
        <w:t>h</w:t>
      </w:r>
      <w:r w:rsidRPr="00313DA4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r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ono</w:t>
      </w:r>
      <w:r w:rsidRPr="00313DA4">
        <w:rPr>
          <w:rFonts w:asciiTheme="minorHAnsi" w:eastAsia="Franklin Gothic Book" w:hAnsiTheme="minorHAnsi" w:cstheme="minorHAnsi"/>
          <w:spacing w:val="-2"/>
          <w:position w:val="-1"/>
          <w:sz w:val="22"/>
          <w:szCs w:val="22"/>
        </w:rPr>
        <w:t>lo</w:t>
      </w:r>
      <w:r w:rsidRPr="00313DA4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>g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i</w:t>
      </w:r>
      <w:r w:rsidRPr="00313DA4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c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al</w:t>
      </w:r>
      <w:r w:rsidRPr="00313DA4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spacing w:val="-2"/>
          <w:position w:val="-1"/>
          <w:sz w:val="22"/>
          <w:szCs w:val="22"/>
        </w:rPr>
        <w:t>R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es</w:t>
      </w:r>
      <w:r w:rsidRPr="00313DA4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>u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me,</w:t>
      </w:r>
      <w:r w:rsidRPr="00313DA4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S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of</w:t>
      </w:r>
      <w:r w:rsidRPr="00313DA4">
        <w:rPr>
          <w:rFonts w:asciiTheme="minorHAnsi" w:eastAsia="Franklin Gothic Book" w:hAnsiTheme="minorHAnsi" w:cstheme="minorHAnsi"/>
          <w:spacing w:val="-2"/>
          <w:position w:val="-1"/>
          <w:sz w:val="22"/>
          <w:szCs w:val="22"/>
        </w:rPr>
        <w:t>tw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a</w:t>
      </w:r>
      <w:r w:rsidRPr="00313DA4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r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e E</w:t>
      </w:r>
      <w:r w:rsidRPr="00313DA4">
        <w:rPr>
          <w:rFonts w:asciiTheme="minorHAnsi" w:eastAsia="Franklin Gothic Book" w:hAnsiTheme="minorHAnsi" w:cstheme="minorHAnsi"/>
          <w:spacing w:val="-2"/>
          <w:position w:val="-1"/>
          <w:sz w:val="22"/>
          <w:szCs w:val="22"/>
        </w:rPr>
        <w:t>n</w:t>
      </w:r>
      <w:r w:rsidRPr="00313DA4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>g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ine</w:t>
      </w:r>
      <w:r w:rsidRPr="00313DA4">
        <w:rPr>
          <w:rFonts w:asciiTheme="minorHAnsi" w:eastAsia="Franklin Gothic Book" w:hAnsiTheme="minorHAnsi" w:cstheme="minorHAnsi"/>
          <w:spacing w:val="-3"/>
          <w:position w:val="-1"/>
          <w:sz w:val="22"/>
          <w:szCs w:val="22"/>
        </w:rPr>
        <w:t>e</w:t>
      </w:r>
      <w:r w:rsidRPr="00313DA4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r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ing</w:t>
      </w:r>
      <w:r w:rsidRPr="00313DA4">
        <w:rPr>
          <w:rFonts w:asciiTheme="minorHAnsi" w:eastAsia="Franklin Gothic Book" w:hAnsiTheme="minorHAnsi" w:cstheme="minorHAnsi"/>
          <w:spacing w:val="-2"/>
          <w:position w:val="-1"/>
          <w:sz w:val="22"/>
          <w:szCs w:val="22"/>
        </w:rPr>
        <w:t xml:space="preserve"> P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ositi</w:t>
      </w:r>
      <w:r w:rsidRPr="00313DA4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o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n</w:t>
      </w:r>
    </w:p>
    <w:p w14:paraId="6E935671" w14:textId="77777777" w:rsidR="00060EDB" w:rsidRPr="00313DA4" w:rsidRDefault="00060EDB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25681CEC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2A448E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94C59E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6E038E" w14:textId="77777777" w:rsidR="00060EDB" w:rsidRPr="00313DA4" w:rsidRDefault="00527429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z w:val="22"/>
          <w:szCs w:val="22"/>
        </w:rPr>
        <w:t>Carlo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Ro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z w:val="22"/>
          <w:szCs w:val="22"/>
        </w:rPr>
        <w:t>si</w:t>
      </w:r>
    </w:p>
    <w:p w14:paraId="538B5186" w14:textId="77777777" w:rsidR="00060EDB" w:rsidRPr="00313DA4" w:rsidRDefault="00527429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249F6D39">
          <v:group id="_x0000_s1057" style="position:absolute;left:0;text-align:left;margin-left:70.6pt;margin-top:13.4pt;width:470.95pt;height:0;z-index:-251652096;mso-position-horizontal-relative:page" coordorigin="1412,268" coordsize="9419,0">
            <v:shape id="_x0000_s1058" style="position:absolute;left:1412;top:268;width:9419;height:0" coordorigin="1412,268" coordsize="9419,0" path="m1412,268r9419,e" filled="f" strokeweight="1.54pt">
              <v:path arrowok="t"/>
            </v:shape>
            <w10:wrap anchorx="page"/>
          </v:group>
        </w:pic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111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1</w:t>
      </w:r>
      <w:r w:rsidRPr="00313DA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it</w:t>
      </w:r>
      <w:r w:rsidRPr="00313DA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.,</w:t>
      </w:r>
      <w:r w:rsidRPr="00313DA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position w:val="-1"/>
          <w:sz w:val="22"/>
          <w:szCs w:val="22"/>
        </w:rPr>
        <w:t>Ch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ic</w:t>
      </w:r>
      <w:r w:rsidRPr="00313DA4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606</w:t>
      </w:r>
      <w:r w:rsidRPr="00313DA4">
        <w:rPr>
          <w:rFonts w:asciiTheme="minorHAnsi" w:hAnsiTheme="minorHAnsi" w:cstheme="minorHAnsi"/>
          <w:spacing w:val="-1"/>
          <w:position w:val="-1"/>
          <w:sz w:val="22"/>
          <w:szCs w:val="22"/>
        </w:rPr>
        <w:t>1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4</w:t>
      </w:r>
      <w:r w:rsidRPr="00313DA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●</w:t>
      </w:r>
      <w:r w:rsidRPr="00313DA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1</w:t>
      </w:r>
      <w:r w:rsidRPr="00313DA4">
        <w:rPr>
          <w:rFonts w:asciiTheme="minorHAnsi" w:hAnsiTheme="minorHAnsi" w:cstheme="minorHAnsi"/>
          <w:spacing w:val="-1"/>
          <w:position w:val="-1"/>
          <w:sz w:val="22"/>
          <w:szCs w:val="22"/>
        </w:rPr>
        <w:t>2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3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4</w:t>
      </w:r>
      <w:r w:rsidRPr="00313DA4">
        <w:rPr>
          <w:rFonts w:asciiTheme="minorHAnsi" w:hAnsiTheme="minorHAnsi" w:cstheme="minorHAnsi"/>
          <w:spacing w:val="-1"/>
          <w:position w:val="-1"/>
          <w:sz w:val="22"/>
          <w:szCs w:val="22"/>
        </w:rPr>
        <w:t>5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6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313DA4">
        <w:rPr>
          <w:rFonts w:asciiTheme="minorHAnsi" w:hAnsiTheme="minorHAnsi" w:cstheme="minorHAnsi"/>
          <w:spacing w:val="-1"/>
          <w:position w:val="-1"/>
          <w:sz w:val="22"/>
          <w:szCs w:val="22"/>
        </w:rPr>
        <w:t>7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89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0</w:t>
      </w:r>
      <w:r w:rsidRPr="00313DA4">
        <w:rPr>
          <w:rFonts w:asciiTheme="minorHAnsi" w:hAnsiTheme="minorHAnsi" w:cstheme="minorHAnsi"/>
          <w:spacing w:val="-12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313DA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●</w:t>
      </w:r>
      <w:r w:rsidRPr="00313DA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098</w:t>
      </w:r>
      <w:r w:rsidRPr="00313DA4">
        <w:rPr>
          <w:rFonts w:asciiTheme="minorHAnsi" w:hAnsiTheme="minorHAnsi" w:cstheme="minorHAnsi"/>
          <w:spacing w:val="-2"/>
          <w:position w:val="-1"/>
          <w:sz w:val="22"/>
          <w:szCs w:val="22"/>
        </w:rPr>
        <w:t>.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76</w:t>
      </w:r>
      <w:r w:rsidRPr="00313DA4">
        <w:rPr>
          <w:rFonts w:asciiTheme="minorHAnsi" w:hAnsiTheme="minorHAnsi" w:cstheme="minorHAnsi"/>
          <w:spacing w:val="-1"/>
          <w:position w:val="-1"/>
          <w:sz w:val="22"/>
          <w:szCs w:val="22"/>
        </w:rPr>
        <w:t>5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4</w:t>
      </w:r>
      <w:r w:rsidRPr="00313DA4">
        <w:rPr>
          <w:rFonts w:asciiTheme="minorHAnsi" w:hAnsiTheme="minorHAnsi" w:cstheme="minorHAnsi"/>
          <w:spacing w:val="-1"/>
          <w:position w:val="-1"/>
          <w:sz w:val="22"/>
          <w:szCs w:val="22"/>
        </w:rPr>
        <w:t>3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2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1</w:t>
      </w:r>
      <w:r w:rsidRPr="00313DA4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313DA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ell)</w:t>
      </w:r>
      <w:r w:rsidRPr="00313DA4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position w:val="-1"/>
          <w:sz w:val="22"/>
          <w:szCs w:val="22"/>
        </w:rPr>
        <w:t>●</w:t>
      </w:r>
      <w:r w:rsidRPr="00313DA4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hyperlink r:id="rId35">
        <w:r w:rsidRPr="00313DA4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C</w:t>
        </w:r>
        <w:r w:rsidRPr="00313DA4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Ro</w:t>
        </w:r>
        <w:r w:rsidRPr="00313DA4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ss</w:t>
        </w:r>
        <w:r w:rsidRPr="00313DA4">
          <w:rPr>
            <w:rFonts w:asciiTheme="minorHAnsi" w:hAnsiTheme="minorHAnsi" w:cstheme="minorHAnsi"/>
            <w:position w:val="-1"/>
            <w:sz w:val="22"/>
            <w:szCs w:val="22"/>
          </w:rPr>
          <w:t>i</w:t>
        </w:r>
        <w:r w:rsidRPr="00313DA4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@g</w:t>
        </w:r>
        <w:r w:rsidRPr="00313DA4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m</w:t>
        </w:r>
        <w:r w:rsidRPr="00313DA4">
          <w:rPr>
            <w:rFonts w:asciiTheme="minorHAnsi" w:hAnsiTheme="minorHAnsi" w:cstheme="minorHAnsi"/>
            <w:position w:val="-1"/>
            <w:sz w:val="22"/>
            <w:szCs w:val="22"/>
          </w:rPr>
          <w:t>ail.c</w:t>
        </w:r>
        <w:r w:rsidRPr="00313DA4">
          <w:rPr>
            <w:rFonts w:asciiTheme="minorHAnsi" w:hAnsiTheme="minorHAnsi" w:cstheme="minorHAnsi"/>
            <w:spacing w:val="4"/>
            <w:position w:val="-1"/>
            <w:sz w:val="22"/>
            <w:szCs w:val="22"/>
          </w:rPr>
          <w:t>o</w:t>
        </w:r>
        <w:r w:rsidRPr="00313DA4">
          <w:rPr>
            <w:rFonts w:asciiTheme="minorHAnsi" w:hAnsiTheme="minorHAnsi" w:cstheme="minorHAnsi"/>
            <w:position w:val="-1"/>
            <w:sz w:val="22"/>
            <w:szCs w:val="22"/>
          </w:rPr>
          <w:t>m</w:t>
        </w:r>
      </w:hyperlink>
    </w:p>
    <w:p w14:paraId="22C37419" w14:textId="77777777" w:rsidR="00060EDB" w:rsidRPr="00313DA4" w:rsidRDefault="00060EDB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3F49A492" w14:textId="77777777" w:rsidR="00060EDB" w:rsidRPr="00313DA4" w:rsidRDefault="00527429">
      <w:pPr>
        <w:spacing w:before="32"/>
        <w:ind w:left="3921" w:right="3940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areer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z w:val="22"/>
          <w:szCs w:val="22"/>
        </w:rPr>
        <w:t>ary</w:t>
      </w:r>
    </w:p>
    <w:p w14:paraId="073B4571" w14:textId="77777777" w:rsidR="00060EDB" w:rsidRPr="00313DA4" w:rsidRDefault="00527429">
      <w:pPr>
        <w:spacing w:line="240" w:lineRule="exact"/>
        <w:ind w:left="100" w:right="78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Four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ea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oy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ud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o 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ea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 De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pe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 xml:space="preserve">.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13DA4">
        <w:rPr>
          <w:rFonts w:asciiTheme="minorHAnsi" w:hAnsiTheme="minorHAnsi" w:cstheme="minorHAnsi"/>
          <w:sz w:val="22"/>
          <w:szCs w:val="22"/>
        </w:rPr>
        <w:t>ey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n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ea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ch 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per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at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313DA4">
        <w:rPr>
          <w:rFonts w:asciiTheme="minorHAnsi" w:hAnsiTheme="minorHAnsi" w:cstheme="minorHAnsi"/>
          <w:sz w:val="22"/>
          <w:szCs w:val="22"/>
        </w:rPr>
        <w:t>as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sub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ub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on,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 wor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oso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 xml:space="preserve">.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313DA4">
        <w:rPr>
          <w:rFonts w:asciiTheme="minorHAnsi" w:hAnsiTheme="minorHAnsi" w:cstheme="minorHAnsi"/>
          <w:sz w:val="22"/>
          <w:szCs w:val="22"/>
        </w:rPr>
        <w:t>s of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ous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 xml:space="preserve">nds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per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annum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by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ad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. W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313DA4">
        <w:rPr>
          <w:rFonts w:asciiTheme="minorHAnsi" w:hAnsiTheme="minorHAnsi" w:cstheme="minorHAnsi"/>
          <w:sz w:val="22"/>
          <w:szCs w:val="22"/>
        </w:rPr>
        <w:t>hn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cu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</w:p>
    <w:p w14:paraId="07E3AFB5" w14:textId="77777777" w:rsidR="00060EDB" w:rsidRPr="00313DA4" w:rsidRDefault="00527429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us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anua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44D87A4F" w14:textId="77777777" w:rsidR="00060EDB" w:rsidRPr="00313DA4" w:rsidRDefault="00060EDB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3FD91472" w14:textId="77777777" w:rsidR="00060EDB" w:rsidRPr="00313DA4" w:rsidRDefault="00527429">
      <w:pPr>
        <w:ind w:left="3794" w:right="3811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>ech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al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z w:val="22"/>
          <w:szCs w:val="22"/>
        </w:rPr>
        <w:t>ary</w:t>
      </w:r>
    </w:p>
    <w:p w14:paraId="05F23AE6" w14:textId="77777777" w:rsidR="00060EDB" w:rsidRPr="00313DA4" w:rsidRDefault="00527429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Lan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ua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: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 xml:space="preserve">a, C,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++,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#, Pas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13DA4">
        <w:rPr>
          <w:rFonts w:asciiTheme="minorHAnsi" w:hAnsiTheme="minorHAnsi" w:cstheme="minorHAnsi"/>
          <w:sz w:val="22"/>
          <w:szCs w:val="22"/>
        </w:rPr>
        <w:t>, 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13DA4">
        <w:rPr>
          <w:rFonts w:asciiTheme="minorHAnsi" w:hAnsiTheme="minorHAnsi" w:cstheme="minorHAnsi"/>
          <w:sz w:val="22"/>
          <w:szCs w:val="22"/>
        </w:rPr>
        <w:t>L,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P,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 xml:space="preserve">,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ML,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TML,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313DA4">
        <w:rPr>
          <w:rFonts w:asciiTheme="minorHAnsi" w:hAnsiTheme="minorHAnsi" w:cstheme="minorHAnsi"/>
          <w:sz w:val="22"/>
          <w:szCs w:val="22"/>
        </w:rPr>
        <w:t xml:space="preserve">ML,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ML</w:t>
      </w:r>
    </w:p>
    <w:p w14:paraId="38CA4918" w14:textId="77777777" w:rsidR="00060EDB" w:rsidRPr="00313DA4" w:rsidRDefault="00527429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ab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: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e,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DB</w:t>
      </w:r>
      <w:r w:rsidRPr="00313DA4">
        <w:rPr>
          <w:rFonts w:asciiTheme="minorHAnsi" w:hAnsiTheme="minorHAnsi" w:cstheme="minorHAnsi"/>
          <w:sz w:val="22"/>
          <w:szCs w:val="22"/>
        </w:rPr>
        <w:t xml:space="preserve">2,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13DA4">
        <w:rPr>
          <w:rFonts w:asciiTheme="minorHAnsi" w:hAnsiTheme="minorHAnsi" w:cstheme="minorHAnsi"/>
          <w:sz w:val="22"/>
          <w:szCs w:val="22"/>
        </w:rPr>
        <w:t xml:space="preserve">L,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, M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313DA4">
        <w:rPr>
          <w:rFonts w:asciiTheme="minorHAnsi" w:hAnsiTheme="minorHAnsi" w:cstheme="minorHAnsi"/>
          <w:sz w:val="22"/>
          <w:szCs w:val="22"/>
        </w:rPr>
        <w:t xml:space="preserve">L,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cc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</w:p>
    <w:p w14:paraId="4362F8C2" w14:textId="77777777" w:rsidR="00060EDB" w:rsidRPr="00313DA4" w:rsidRDefault="00527429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s: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n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T/200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 xml:space="preserve">,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X</w:t>
      </w:r>
    </w:p>
    <w:p w14:paraId="46EDF88D" w14:textId="77777777" w:rsidR="00060EDB" w:rsidRPr="00313DA4" w:rsidRDefault="00527429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pp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s: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MS W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d,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xce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 xml:space="preserve">,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Vi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;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ex</w:t>
      </w:r>
    </w:p>
    <w:p w14:paraId="32651D67" w14:textId="77777777" w:rsidR="00060EDB" w:rsidRPr="00313DA4" w:rsidRDefault="00060EDB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6C25CCA3" w14:textId="77777777" w:rsidR="00060EDB" w:rsidRPr="00313DA4" w:rsidRDefault="00527429">
      <w:pPr>
        <w:ind w:left="2574" w:right="2592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313DA4">
        <w:rPr>
          <w:rFonts w:asciiTheme="minorHAnsi" w:hAnsiTheme="minorHAnsi" w:cstheme="minorHAnsi"/>
          <w:b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313DA4">
        <w:rPr>
          <w:rFonts w:asciiTheme="minorHAnsi" w:hAnsiTheme="minorHAnsi" w:cstheme="minorHAnsi"/>
          <w:b/>
          <w:spacing w:val="-4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>ech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z w:val="22"/>
          <w:szCs w:val="22"/>
        </w:rPr>
        <w:t>ogy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R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ed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z w:val="22"/>
          <w:szCs w:val="22"/>
        </w:rPr>
        <w:t>ent</w:t>
      </w:r>
    </w:p>
    <w:p w14:paraId="0128695A" w14:textId="77777777" w:rsidR="00060EDB" w:rsidRPr="00313DA4" w:rsidRDefault="00527429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b/>
          <w:sz w:val="22"/>
          <w:szCs w:val="22"/>
        </w:rPr>
        <w:t>on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b/>
          <w:sz w:val="22"/>
          <w:szCs w:val="22"/>
        </w:rPr>
        <w:t>e Re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ru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z w:val="22"/>
          <w:szCs w:val="22"/>
        </w:rPr>
        <w:t>ys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z w:val="22"/>
          <w:szCs w:val="22"/>
        </w:rPr>
        <w:t>um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313DA4">
        <w:rPr>
          <w:rFonts w:asciiTheme="minorHAnsi" w:hAnsiTheme="minorHAnsi" w:cstheme="minorHAnsi"/>
          <w:b/>
          <w:sz w:val="22"/>
          <w:szCs w:val="22"/>
        </w:rPr>
        <w:t>us,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o</w:t>
      </w:r>
    </w:p>
    <w:p w14:paraId="065E56F9" w14:textId="77777777" w:rsidR="00060EDB" w:rsidRPr="00313DA4" w:rsidRDefault="00527429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i/>
          <w:sz w:val="22"/>
          <w:szCs w:val="22"/>
        </w:rPr>
        <w:t>So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ft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z w:val="22"/>
          <w:szCs w:val="22"/>
        </w:rPr>
        <w:t>re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i/>
          <w:sz w:val="22"/>
          <w:szCs w:val="22"/>
        </w:rPr>
        <w:t>ve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i/>
          <w:sz w:val="22"/>
          <w:szCs w:val="22"/>
        </w:rPr>
        <w:t xml:space="preserve">oper                                                                                     </w:t>
      </w:r>
      <w:r w:rsidRPr="00313DA4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ber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20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13DA4">
        <w:rPr>
          <w:rFonts w:asciiTheme="minorHAnsi" w:hAnsiTheme="minorHAnsi" w:cstheme="minorHAnsi"/>
          <w:sz w:val="22"/>
          <w:szCs w:val="22"/>
        </w:rPr>
        <w:t>5 -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Pr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nt</w:t>
      </w:r>
    </w:p>
    <w:p w14:paraId="6C3B478D" w14:textId="77777777" w:rsidR="00060EDB" w:rsidRPr="00313DA4" w:rsidRDefault="00313DA4">
      <w:pPr>
        <w:spacing w:before="16" w:line="240" w:lineRule="exact"/>
        <w:ind w:left="820" w:right="886" w:hanging="3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132DFCCD">
          <v:shape id="_x0000_i1040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nc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eas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d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ency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and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z w:val="22"/>
          <w:szCs w:val="22"/>
        </w:rPr>
        <w:t>st</w:t>
      </w:r>
      <w:r w:rsidR="00527429"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z w:val="22"/>
          <w:szCs w:val="22"/>
        </w:rPr>
        <w:t>ec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eness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by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de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and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en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="00527429" w:rsidRPr="00313DA4">
        <w:rPr>
          <w:rFonts w:asciiTheme="minorHAnsi" w:hAnsiTheme="minorHAnsi" w:cstheme="minorHAnsi"/>
          <w:sz w:val="22"/>
          <w:szCs w:val="22"/>
        </w:rPr>
        <w:t>ng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an</w:t>
      </w:r>
      <w:r w:rsidR="00527429" w:rsidRPr="00313DA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au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ed ad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.</w:t>
      </w:r>
    </w:p>
    <w:p w14:paraId="3934E14B" w14:textId="77777777" w:rsidR="00060EDB" w:rsidRPr="00313DA4" w:rsidRDefault="00313DA4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6647F6D3">
          <v:shape id="_x0000_i1041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z w:val="22"/>
          <w:szCs w:val="22"/>
        </w:rPr>
        <w:t>na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u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j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pacing w:val="2"/>
          <w:sz w:val="22"/>
          <w:szCs w:val="22"/>
        </w:rPr>
        <w:t>u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lt</w:t>
      </w:r>
      <w:r w:rsidR="00527429" w:rsidRPr="00313DA4">
        <w:rPr>
          <w:rFonts w:asciiTheme="minorHAnsi" w:hAnsiTheme="minorHAnsi" w:cstheme="minorHAnsi"/>
          <w:sz w:val="22"/>
          <w:szCs w:val="22"/>
        </w:rPr>
        <w:t>aneou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fr</w:t>
      </w:r>
      <w:r w:rsidR="00527429" w:rsidRPr="00313DA4">
        <w:rPr>
          <w:rFonts w:asciiTheme="minorHAnsi" w:hAnsiTheme="minorHAnsi" w:cstheme="minorHAnsi"/>
          <w:sz w:val="22"/>
          <w:szCs w:val="22"/>
        </w:rPr>
        <w:t>om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conce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on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ou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z w:val="22"/>
          <w:szCs w:val="22"/>
        </w:rPr>
        <w:t>h co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="00527429" w:rsidRPr="00313DA4">
        <w:rPr>
          <w:rFonts w:asciiTheme="minorHAnsi" w:hAnsiTheme="minorHAnsi" w:cstheme="minorHAnsi"/>
          <w:sz w:val="22"/>
          <w:szCs w:val="22"/>
        </w:rPr>
        <w:t>on.</w:t>
      </w:r>
    </w:p>
    <w:p w14:paraId="3CB3D895" w14:textId="77777777" w:rsidR="00060EDB" w:rsidRPr="00313DA4" w:rsidRDefault="00060EDB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5A8899E7" w14:textId="77777777" w:rsidR="00060EDB" w:rsidRPr="00313DA4" w:rsidRDefault="00527429">
      <w:pPr>
        <w:ind w:left="100" w:right="613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z w:val="22"/>
          <w:szCs w:val="22"/>
        </w:rPr>
        <w:t>ni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b/>
          <w:sz w:val="22"/>
          <w:szCs w:val="22"/>
        </w:rPr>
        <w:t>er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313DA4">
        <w:rPr>
          <w:rFonts w:asciiTheme="minorHAnsi" w:hAnsiTheme="minorHAnsi" w:cstheme="minorHAnsi"/>
          <w:b/>
          <w:sz w:val="22"/>
          <w:szCs w:val="22"/>
        </w:rPr>
        <w:t>, Scho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f</w:t>
      </w:r>
      <w:r w:rsidRPr="00313DA4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r Sc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enc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,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z w:val="22"/>
          <w:szCs w:val="22"/>
        </w:rPr>
        <w:t>eco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b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z w:val="22"/>
          <w:szCs w:val="22"/>
        </w:rPr>
        <w:t>s &amp;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or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b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pacing w:val="4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hi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ago,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313DA4">
        <w:rPr>
          <w:rFonts w:asciiTheme="minorHAnsi" w:hAnsiTheme="minorHAnsi" w:cstheme="minorHAnsi"/>
          <w:b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s</w:t>
      </w:r>
    </w:p>
    <w:p w14:paraId="45852196" w14:textId="77777777" w:rsidR="00060EDB" w:rsidRPr="00313DA4" w:rsidRDefault="00527429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71D4D8E3">
          <v:shape id="_x0000_s1054" type="#_x0000_t75" style="position:absolute;left:0;text-align:left;margin-left:90pt;margin-top:12.2pt;width:10.1pt;height:27pt;z-index:-251651072;mso-position-horizontal-relative:page">
            <v:imagedata r:id="rId8" o:title=""/>
            <w10:wrap anchorx="page"/>
          </v:shape>
        </w:pict>
      </w:r>
      <w:r w:rsidRPr="00313DA4">
        <w:rPr>
          <w:rFonts w:asciiTheme="minorHAnsi" w:hAnsiTheme="minorHAnsi" w:cstheme="minorHAnsi"/>
          <w:i/>
          <w:sz w:val="22"/>
          <w:szCs w:val="22"/>
        </w:rPr>
        <w:t>Teach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i/>
          <w:sz w:val="22"/>
          <w:szCs w:val="22"/>
        </w:rPr>
        <w:t>ng A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i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i/>
          <w:sz w:val="22"/>
          <w:szCs w:val="22"/>
        </w:rPr>
        <w:t>t</w:t>
      </w:r>
      <w:r w:rsidRPr="00313DA4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</w:t>
      </w:r>
      <w:r w:rsidRPr="00313DA4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Sep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ber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2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13DA4">
        <w:rPr>
          <w:rFonts w:asciiTheme="minorHAnsi" w:hAnsiTheme="minorHAnsi" w:cstheme="minorHAnsi"/>
          <w:sz w:val="22"/>
          <w:szCs w:val="22"/>
        </w:rPr>
        <w:t>04 -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2005</w:t>
      </w:r>
    </w:p>
    <w:p w14:paraId="1F665C33" w14:textId="77777777" w:rsidR="00060EDB" w:rsidRPr="00313DA4" w:rsidRDefault="00527429">
      <w:pPr>
        <w:spacing w:before="13" w:line="248" w:lineRule="auto"/>
        <w:ind w:left="820" w:right="656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ned and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cou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se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n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pu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and Lan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ua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. Pr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ou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13DA4">
        <w:rPr>
          <w:rFonts w:asciiTheme="minorHAnsi" w:hAnsiTheme="minorHAnsi" w:cstheme="minorHAnsi"/>
          <w:sz w:val="22"/>
          <w:szCs w:val="22"/>
        </w:rPr>
        <w:t>he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cou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s: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313DA4">
        <w:rPr>
          <w:rFonts w:asciiTheme="minorHAnsi" w:hAnsiTheme="minorHAnsi" w:cstheme="minorHAnsi"/>
          <w:sz w:val="22"/>
          <w:szCs w:val="22"/>
        </w:rPr>
        <w:t>odu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on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o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pu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 xml:space="preserve">;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>on S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s Ana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and De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n;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he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pu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ce.</w:t>
      </w:r>
    </w:p>
    <w:p w14:paraId="34EBC8CD" w14:textId="77777777" w:rsidR="00060EDB" w:rsidRPr="00313DA4" w:rsidRDefault="00313DA4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0D916D4F">
          <v:shape id="_x0000_i1042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z w:val="22"/>
          <w:szCs w:val="22"/>
        </w:rPr>
        <w:t>Pro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d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d o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2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="00527429" w:rsidRPr="00313DA4">
        <w:rPr>
          <w:rFonts w:asciiTheme="minorHAnsi" w:hAnsiTheme="minorHAnsi" w:cstheme="minorHAnsi"/>
          <w:sz w:val="22"/>
          <w:szCs w:val="22"/>
        </w:rPr>
        <w:t>one coun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ng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z w:val="22"/>
          <w:szCs w:val="22"/>
        </w:rPr>
        <w:t>or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ud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z w:val="22"/>
          <w:szCs w:val="22"/>
        </w:rPr>
        <w:t>;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="00527429" w:rsidRPr="00313DA4">
        <w:rPr>
          <w:rFonts w:asciiTheme="minorHAnsi" w:hAnsiTheme="minorHAnsi" w:cstheme="minorHAnsi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J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a 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ng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ab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z w:val="22"/>
          <w:szCs w:val="22"/>
        </w:rPr>
        <w:t>.</w:t>
      </w:r>
    </w:p>
    <w:p w14:paraId="548323C2" w14:textId="77777777" w:rsidR="00060EDB" w:rsidRPr="00313DA4" w:rsidRDefault="00527429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i/>
          <w:sz w:val="22"/>
          <w:szCs w:val="22"/>
        </w:rPr>
        <w:t>Resea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i/>
          <w:sz w:val="22"/>
          <w:szCs w:val="22"/>
        </w:rPr>
        <w:t>ch A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i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i/>
          <w:sz w:val="22"/>
          <w:szCs w:val="22"/>
        </w:rPr>
        <w:t>t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i/>
          <w:sz w:val="22"/>
          <w:szCs w:val="22"/>
        </w:rPr>
        <w:t>o Pr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i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z w:val="22"/>
          <w:szCs w:val="22"/>
        </w:rPr>
        <w:t>or</w:t>
      </w:r>
      <w:r w:rsidRPr="00313DA4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</w:t>
      </w:r>
      <w:r w:rsidRPr="00313DA4">
        <w:rPr>
          <w:rFonts w:asciiTheme="minorHAnsi" w:hAnsiTheme="minorHAnsi" w:cstheme="minorHAnsi"/>
          <w:i/>
          <w:spacing w:val="4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J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nu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2003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-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Sep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ber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2004</w:t>
      </w:r>
    </w:p>
    <w:p w14:paraId="45FFA7A9" w14:textId="77777777" w:rsidR="00060EDB" w:rsidRPr="00313DA4" w:rsidRDefault="00313DA4">
      <w:pPr>
        <w:spacing w:before="16" w:line="240" w:lineRule="exact"/>
        <w:ind w:left="820" w:right="380" w:hanging="3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1F1B3875">
          <v:shape id="_x0000_i1043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ons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ed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ead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by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ana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ng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oup of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="00527429" w:rsidRPr="00313DA4">
        <w:rPr>
          <w:rFonts w:asciiTheme="minorHAnsi" w:hAnsiTheme="minorHAnsi" w:cstheme="minorHAnsi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ee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 c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z w:val="22"/>
          <w:szCs w:val="22"/>
        </w:rPr>
        <w:t>ns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u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on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de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o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z w:val="22"/>
          <w:szCs w:val="22"/>
        </w:rPr>
        <w:t>or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P2P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da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ab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z w:val="22"/>
          <w:szCs w:val="22"/>
        </w:rPr>
        <w:t>se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em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us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ng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J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/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/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X</w:t>
      </w:r>
      <w:r w:rsidR="00527429" w:rsidRPr="00313DA4">
        <w:rPr>
          <w:rFonts w:asciiTheme="minorHAnsi" w:hAnsiTheme="minorHAnsi" w:cstheme="minorHAnsi"/>
          <w:sz w:val="22"/>
          <w:szCs w:val="22"/>
        </w:rPr>
        <w:t>.</w:t>
      </w:r>
    </w:p>
    <w:p w14:paraId="7BCFE498" w14:textId="77777777" w:rsidR="00060EDB" w:rsidRPr="00313DA4" w:rsidRDefault="00313DA4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7251A24A">
          <v:shape id="_x0000_i1044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z w:val="22"/>
          <w:szCs w:val="22"/>
        </w:rPr>
        <w:t>ode de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;</w:t>
      </w:r>
      <w:r w:rsidR="00527429"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d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nf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="00527429" w:rsidRPr="00313DA4">
        <w:rPr>
          <w:rFonts w:asciiTheme="minorHAnsi" w:hAnsiTheme="minorHAnsi" w:cstheme="minorHAnsi"/>
          <w:sz w:val="22"/>
          <w:szCs w:val="22"/>
        </w:rPr>
        <w:t>on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on a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z w:val="22"/>
          <w:szCs w:val="22"/>
        </w:rPr>
        <w:t>u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ar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ba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2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z w:val="22"/>
          <w:szCs w:val="22"/>
        </w:rPr>
        <w:t>.</w:t>
      </w:r>
    </w:p>
    <w:p w14:paraId="71819221" w14:textId="77777777" w:rsidR="00060EDB" w:rsidRPr="00313DA4" w:rsidRDefault="00060EDB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12CFE005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ro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b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rpor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b/>
          <w:sz w:val="22"/>
          <w:szCs w:val="22"/>
        </w:rPr>
        <w:t>on,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>oron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o,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z w:val="22"/>
          <w:szCs w:val="22"/>
        </w:rPr>
        <w:t>ada</w:t>
      </w:r>
    </w:p>
    <w:p w14:paraId="4BD1E62C" w14:textId="77777777" w:rsidR="00060EDB" w:rsidRPr="00313DA4" w:rsidRDefault="00527429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313DA4">
        <w:rPr>
          <w:rFonts w:asciiTheme="minorHAnsi" w:hAnsiTheme="minorHAnsi" w:cstheme="minorHAnsi"/>
          <w:i/>
          <w:sz w:val="22"/>
          <w:szCs w:val="22"/>
        </w:rPr>
        <w:t xml:space="preserve">2P 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i/>
          <w:sz w:val="22"/>
          <w:szCs w:val="22"/>
        </w:rPr>
        <w:t>e Sh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i/>
          <w:sz w:val="22"/>
          <w:szCs w:val="22"/>
        </w:rPr>
        <w:t>r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i/>
          <w:sz w:val="22"/>
          <w:szCs w:val="22"/>
        </w:rPr>
        <w:t>ng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i/>
          <w:sz w:val="22"/>
          <w:szCs w:val="22"/>
        </w:rPr>
        <w:t>Sy</w:t>
      </w:r>
      <w:r w:rsidRPr="00313DA4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i/>
          <w:sz w:val="22"/>
          <w:szCs w:val="22"/>
        </w:rPr>
        <w:t>em</w:t>
      </w:r>
      <w:r w:rsidRPr="00313DA4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</w:t>
      </w:r>
      <w:r w:rsidRPr="00313DA4">
        <w:rPr>
          <w:rFonts w:asciiTheme="minorHAnsi" w:hAnsiTheme="minorHAnsi" w:cstheme="minorHAnsi"/>
          <w:i/>
          <w:spacing w:val="3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ob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20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313DA4">
        <w:rPr>
          <w:rFonts w:asciiTheme="minorHAnsi" w:hAnsiTheme="minorHAnsi" w:cstheme="minorHAnsi"/>
          <w:sz w:val="22"/>
          <w:szCs w:val="22"/>
        </w:rPr>
        <w:t>1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-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ece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ber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2002</w:t>
      </w:r>
    </w:p>
    <w:p w14:paraId="4E781554" w14:textId="77777777" w:rsidR="00060EDB" w:rsidRPr="00313DA4" w:rsidRDefault="00527429">
      <w:pPr>
        <w:spacing w:before="16"/>
        <w:ind w:left="82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on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b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h pa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er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on P2P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 xml:space="preserve">,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ch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as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ub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pub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n.</w:t>
      </w:r>
    </w:p>
    <w:p w14:paraId="6FD70E34" w14:textId="77777777" w:rsidR="00060EDB" w:rsidRPr="00313DA4" w:rsidRDefault="00527429">
      <w:pPr>
        <w:spacing w:before="16"/>
        <w:ind w:left="82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ned and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313DA4">
        <w:rPr>
          <w:rFonts w:asciiTheme="minorHAnsi" w:hAnsiTheme="minorHAnsi" w:cstheme="minorHAnsi"/>
          <w:sz w:val="22"/>
          <w:szCs w:val="22"/>
        </w:rPr>
        <w:t>hm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s P2P 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;</w:t>
      </w:r>
      <w:r w:rsidRPr="00313DA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he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ped co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em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us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# and</w:t>
      </w:r>
    </w:p>
    <w:p w14:paraId="2848E72A" w14:textId="77777777" w:rsidR="00060EDB" w:rsidRPr="00313DA4" w:rsidRDefault="00527429">
      <w:pPr>
        <w:spacing w:before="2"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40CBDD28">
          <v:shape id="_x0000_s1050" type="#_x0000_t75" style="position:absolute;left:0;text-align:left;margin-left:90pt;margin-top:-26.85pt;width:10.1pt;height:27pt;z-index:-251650048;mso-position-horizontal-relative:page">
            <v:imagedata r:id="rId8" o:title=""/>
            <w10:wrap anchorx="page"/>
          </v:shape>
        </w:pict>
      </w:r>
      <w:r w:rsidRPr="00313DA4">
        <w:rPr>
          <w:rFonts w:asciiTheme="minorHAnsi" w:hAnsiTheme="minorHAnsi" w:cstheme="minorHAnsi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n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313DA4">
        <w:rPr>
          <w:rFonts w:asciiTheme="minorHAnsi" w:hAnsiTheme="minorHAnsi" w:cstheme="minorHAnsi"/>
          <w:sz w:val="22"/>
          <w:szCs w:val="22"/>
        </w:rPr>
        <w:t>000.</w:t>
      </w:r>
    </w:p>
    <w:p w14:paraId="0FD8FCEB" w14:textId="77777777" w:rsidR="00060EDB" w:rsidRPr="00313DA4" w:rsidRDefault="00313DA4">
      <w:pPr>
        <w:spacing w:before="16" w:line="240" w:lineRule="exact"/>
        <w:ind w:left="820" w:right="151" w:hanging="3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67F00D23">
          <v:shape id="_x0000_i1045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z w:val="22"/>
          <w:szCs w:val="22"/>
        </w:rPr>
        <w:t>ap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ed on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="00527429" w:rsidRPr="00313DA4">
        <w:rPr>
          <w:rFonts w:asciiTheme="minorHAnsi" w:hAnsiTheme="minorHAnsi" w:cstheme="minorHAnsi"/>
          <w:sz w:val="22"/>
          <w:szCs w:val="22"/>
        </w:rPr>
        <w:t>ab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e o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="00527429" w:rsidRPr="00313DA4">
        <w:rPr>
          <w:rFonts w:asciiTheme="minorHAnsi" w:hAnsiTheme="minorHAnsi" w:cstheme="minorHAnsi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o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k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="00527429" w:rsidRPr="00313DA4">
        <w:rPr>
          <w:rFonts w:asciiTheme="minorHAnsi" w:hAnsiTheme="minorHAnsi" w:cstheme="minorHAnsi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and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om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so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e of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="00527429" w:rsidRPr="00313DA4">
        <w:rPr>
          <w:rFonts w:asciiTheme="minorHAnsi" w:hAnsiTheme="minorHAnsi" w:cstheme="minorHAnsi"/>
          <w:sz w:val="22"/>
          <w:szCs w:val="22"/>
        </w:rPr>
        <w:t>he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z w:val="22"/>
          <w:szCs w:val="22"/>
        </w:rPr>
        <w:t>an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on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ost 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="00527429" w:rsidRPr="00313DA4">
        <w:rPr>
          <w:rFonts w:asciiTheme="minorHAnsi" w:hAnsiTheme="minorHAnsi" w:cstheme="minorHAnsi"/>
          <w:sz w:val="22"/>
          <w:szCs w:val="22"/>
        </w:rPr>
        <w:t>on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ec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z w:val="22"/>
          <w:szCs w:val="22"/>
        </w:rPr>
        <w:t>no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og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s.</w:t>
      </w:r>
    </w:p>
    <w:p w14:paraId="126B81DD" w14:textId="77777777" w:rsidR="00060EDB" w:rsidRPr="00313DA4" w:rsidRDefault="00060EDB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4161C17E" w14:textId="77777777" w:rsidR="00060EDB" w:rsidRPr="00313DA4" w:rsidRDefault="00527429">
      <w:pPr>
        <w:ind w:left="4262" w:right="4277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d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z w:val="22"/>
          <w:szCs w:val="22"/>
        </w:rPr>
        <w:t>ca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on</w:t>
      </w:r>
    </w:p>
    <w:p w14:paraId="5E48E02E" w14:textId="77777777" w:rsidR="00060EDB" w:rsidRPr="00313DA4" w:rsidRDefault="00527429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of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pu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e wi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h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once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 S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</w:p>
    <w:p w14:paraId="2CCD23A6" w14:textId="77777777" w:rsidR="00060EDB" w:rsidRPr="00313DA4" w:rsidRDefault="00527429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ePaul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 xml:space="preserve">,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 xml:space="preserve">o,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 xml:space="preserve">,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13DA4">
        <w:rPr>
          <w:rFonts w:asciiTheme="minorHAnsi" w:hAnsiTheme="minorHAnsi" w:cstheme="minorHAnsi"/>
          <w:sz w:val="22"/>
          <w:szCs w:val="22"/>
        </w:rPr>
        <w:t>une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20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13DA4">
        <w:rPr>
          <w:rFonts w:asciiTheme="minorHAnsi" w:hAnsiTheme="minorHAnsi" w:cstheme="minorHAnsi"/>
          <w:sz w:val="22"/>
          <w:szCs w:val="22"/>
        </w:rPr>
        <w:t>5</w:t>
      </w:r>
    </w:p>
    <w:p w14:paraId="54DD5019" w14:textId="77777777" w:rsidR="00060EDB" w:rsidRPr="00313DA4" w:rsidRDefault="00527429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: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3.8 /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313DA4">
        <w:rPr>
          <w:rFonts w:asciiTheme="minorHAnsi" w:hAnsiTheme="minorHAnsi" w:cstheme="minorHAnsi"/>
          <w:sz w:val="22"/>
          <w:szCs w:val="22"/>
        </w:rPr>
        <w:t>.0</w:t>
      </w:r>
    </w:p>
    <w:p w14:paraId="4956C325" w14:textId="77777777" w:rsidR="00060EDB" w:rsidRPr="00313DA4" w:rsidRDefault="00060EDB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20894A25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13DA4">
        <w:rPr>
          <w:rFonts w:asciiTheme="minorHAnsi" w:hAnsiTheme="minorHAnsi" w:cstheme="minorHAnsi"/>
          <w:sz w:val="22"/>
          <w:szCs w:val="22"/>
        </w:rPr>
        <w:t>ache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n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pu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ence</w:t>
      </w:r>
    </w:p>
    <w:p w14:paraId="4DEE2FE7" w14:textId="77777777" w:rsidR="00060EDB" w:rsidRPr="00313DA4" w:rsidRDefault="00527429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  <w:sectPr w:rsidR="00060EDB" w:rsidRPr="00313DA4">
          <w:headerReference w:type="default" r:id="rId36"/>
          <w:pgSz w:w="12240" w:h="15840"/>
          <w:pgMar w:top="1100" w:right="1320" w:bottom="280" w:left="1340" w:header="0" w:footer="0" w:gutter="0"/>
          <w:cols w:space="720"/>
        </w:sectPr>
      </w:pPr>
      <w:r w:rsidRPr="00313DA4">
        <w:rPr>
          <w:rFonts w:asciiTheme="minorHAnsi" w:hAnsiTheme="minorHAnsi" w:cstheme="minorHAnsi"/>
          <w:sz w:val="22"/>
          <w:szCs w:val="22"/>
        </w:rPr>
        <w:t>Lo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a Uni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 xml:space="preserve">,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 xml:space="preserve">o,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L,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Ma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2001</w:t>
      </w:r>
    </w:p>
    <w:p w14:paraId="45B08F2E" w14:textId="77777777" w:rsidR="00060EDB" w:rsidRPr="00313DA4" w:rsidRDefault="00527429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lastRenderedPageBreak/>
        <w:pict w14:anchorId="7F34EE19">
          <v:group id="_x0000_s1047" style="position:absolute;margin-left:102pt;margin-top:78.65pt;width:451.95pt;height:41.8pt;z-index:-251644928;mso-position-horizontal-relative:page;mso-position-vertical-relative:page" coordorigin="2040,1573" coordsize="9039,836">
            <v:shape id="_x0000_s1048" style="position:absolute;left:2040;top:1573;width:9039;height:836" coordorigin="2040,1573" coordsize="9039,836" path="m2040,2409r9039,l11079,1573r-9039,l2040,2409xe" filled="f" strokecolor="gray" strokeweight=".25pt">
              <v:path arrowok="t"/>
            </v:shape>
            <w10:wrap anchorx="page" anchory="page"/>
          </v:group>
        </w:pict>
      </w:r>
    </w:p>
    <w:p w14:paraId="21719E85" w14:textId="77777777" w:rsidR="00060EDB" w:rsidRPr="00313DA4" w:rsidRDefault="00527429">
      <w:pPr>
        <w:spacing w:before="30" w:line="300" w:lineRule="exact"/>
        <w:ind w:left="2246"/>
        <w:rPr>
          <w:rFonts w:asciiTheme="minorHAnsi" w:eastAsia="Franklin Gothic Book" w:hAnsiTheme="minorHAnsi" w:cstheme="minorHAnsi"/>
          <w:sz w:val="22"/>
          <w:szCs w:val="22"/>
        </w:rPr>
      </w:pPr>
      <w:r w:rsidRPr="00313DA4">
        <w:rPr>
          <w:rFonts w:asciiTheme="minorHAnsi" w:eastAsia="Franklin Gothic Demi Cond" w:hAnsiTheme="minorHAnsi" w:cstheme="minorHAnsi"/>
          <w:position w:val="-1"/>
          <w:sz w:val="22"/>
          <w:szCs w:val="22"/>
        </w:rPr>
        <w:t>S</w:t>
      </w:r>
      <w:r w:rsidRPr="00313DA4">
        <w:rPr>
          <w:rFonts w:asciiTheme="minorHAnsi" w:eastAsia="Franklin Gothic Demi Cond" w:hAnsiTheme="minorHAnsi" w:cstheme="minorHAnsi"/>
          <w:spacing w:val="1"/>
          <w:position w:val="-1"/>
          <w:sz w:val="22"/>
          <w:szCs w:val="22"/>
        </w:rPr>
        <w:t>A</w:t>
      </w:r>
      <w:r w:rsidRPr="00313DA4">
        <w:rPr>
          <w:rFonts w:asciiTheme="minorHAnsi" w:eastAsia="Franklin Gothic Demi Cond" w:hAnsiTheme="minorHAnsi" w:cstheme="minorHAnsi"/>
          <w:spacing w:val="-2"/>
          <w:position w:val="-1"/>
          <w:sz w:val="22"/>
          <w:szCs w:val="22"/>
        </w:rPr>
        <w:t>M</w:t>
      </w:r>
      <w:r w:rsidRPr="00313DA4">
        <w:rPr>
          <w:rFonts w:asciiTheme="minorHAnsi" w:eastAsia="Franklin Gothic Demi Cond" w:hAnsiTheme="minorHAnsi" w:cstheme="minorHAnsi"/>
          <w:position w:val="-1"/>
          <w:sz w:val="22"/>
          <w:szCs w:val="22"/>
        </w:rPr>
        <w:t>P</w:t>
      </w:r>
      <w:r w:rsidRPr="00313DA4">
        <w:rPr>
          <w:rFonts w:asciiTheme="minorHAnsi" w:eastAsia="Franklin Gothic Demi Cond" w:hAnsiTheme="minorHAnsi" w:cstheme="minorHAnsi"/>
          <w:spacing w:val="1"/>
          <w:position w:val="-1"/>
          <w:sz w:val="22"/>
          <w:szCs w:val="22"/>
        </w:rPr>
        <w:t>L</w:t>
      </w:r>
      <w:r w:rsidRPr="00313DA4">
        <w:rPr>
          <w:rFonts w:asciiTheme="minorHAnsi" w:eastAsia="Franklin Gothic Demi Cond" w:hAnsiTheme="minorHAnsi" w:cstheme="minorHAnsi"/>
          <w:position w:val="-1"/>
          <w:sz w:val="22"/>
          <w:szCs w:val="22"/>
        </w:rPr>
        <w:t>E</w:t>
      </w:r>
      <w:r w:rsidRPr="00313DA4">
        <w:rPr>
          <w:rFonts w:asciiTheme="minorHAnsi" w:eastAsia="Franklin Gothic Demi Cond" w:hAnsiTheme="minorHAnsi" w:cstheme="minorHAnsi"/>
          <w:spacing w:val="-2"/>
          <w:position w:val="-1"/>
          <w:sz w:val="22"/>
          <w:szCs w:val="22"/>
        </w:rPr>
        <w:t xml:space="preserve"> </w:t>
      </w:r>
      <w:r w:rsidRPr="00313DA4">
        <w:rPr>
          <w:rFonts w:asciiTheme="minorHAnsi" w:eastAsia="Franklin Gothic Demi Cond" w:hAnsiTheme="minorHAnsi" w:cstheme="minorHAnsi"/>
          <w:position w:val="-1"/>
          <w:sz w:val="22"/>
          <w:szCs w:val="22"/>
        </w:rPr>
        <w:t xml:space="preserve">7: 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Ch</w:t>
      </w:r>
      <w:r w:rsidRPr="00313DA4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>r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onolo</w:t>
      </w:r>
      <w:r w:rsidRPr="00313DA4">
        <w:rPr>
          <w:rFonts w:asciiTheme="minorHAnsi" w:eastAsia="Franklin Gothic Book" w:hAnsiTheme="minorHAnsi" w:cstheme="minorHAnsi"/>
          <w:spacing w:val="-3"/>
          <w:position w:val="-1"/>
          <w:sz w:val="22"/>
          <w:szCs w:val="22"/>
        </w:rPr>
        <w:t>g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i</w:t>
      </w:r>
      <w:r w:rsidRPr="00313DA4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c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al</w:t>
      </w:r>
      <w:r w:rsidRPr="00313DA4">
        <w:rPr>
          <w:rFonts w:asciiTheme="minorHAnsi" w:eastAsia="Franklin Gothic Book" w:hAnsiTheme="minorHAnsi" w:cstheme="minorHAnsi"/>
          <w:spacing w:val="-2"/>
          <w:position w:val="-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Resume,</w:t>
      </w:r>
      <w:r w:rsidRPr="00313DA4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spacing w:val="-2"/>
          <w:position w:val="-1"/>
          <w:sz w:val="22"/>
          <w:szCs w:val="22"/>
        </w:rPr>
        <w:t>F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ina</w:t>
      </w:r>
      <w:r w:rsidRPr="00313DA4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>nc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 xml:space="preserve">e </w:t>
      </w:r>
      <w:r w:rsidRPr="00313DA4">
        <w:rPr>
          <w:rFonts w:asciiTheme="minorHAnsi" w:eastAsia="Franklin Gothic Book" w:hAnsiTheme="minorHAnsi" w:cstheme="minorHAnsi"/>
          <w:spacing w:val="-1"/>
          <w:position w:val="-1"/>
          <w:sz w:val="22"/>
          <w:szCs w:val="22"/>
        </w:rPr>
        <w:t>P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ositi</w:t>
      </w:r>
      <w:r w:rsidRPr="00313DA4">
        <w:rPr>
          <w:rFonts w:asciiTheme="minorHAnsi" w:eastAsia="Franklin Gothic Book" w:hAnsiTheme="minorHAnsi" w:cstheme="minorHAnsi"/>
          <w:spacing w:val="1"/>
          <w:position w:val="-1"/>
          <w:sz w:val="22"/>
          <w:szCs w:val="22"/>
        </w:rPr>
        <w:t>o</w:t>
      </w:r>
      <w:r w:rsidRPr="00313DA4">
        <w:rPr>
          <w:rFonts w:asciiTheme="minorHAnsi" w:eastAsia="Franklin Gothic Book" w:hAnsiTheme="minorHAnsi" w:cstheme="minorHAnsi"/>
          <w:position w:val="-1"/>
          <w:sz w:val="22"/>
          <w:szCs w:val="22"/>
        </w:rPr>
        <w:t>n</w:t>
      </w:r>
    </w:p>
    <w:p w14:paraId="1EDB20BF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83FD5A" w14:textId="77777777" w:rsidR="00060EDB" w:rsidRPr="00313DA4" w:rsidRDefault="00060EDB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7D9B47D9" w14:textId="77777777" w:rsidR="00060EDB" w:rsidRPr="00313DA4" w:rsidRDefault="00527429">
      <w:pPr>
        <w:spacing w:before="26"/>
        <w:ind w:left="3842" w:right="3842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z w:val="22"/>
          <w:szCs w:val="22"/>
        </w:rPr>
        <w:t>Odessa</w:t>
      </w:r>
      <w:r w:rsidRPr="00313DA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w w:val="99"/>
          <w:sz w:val="22"/>
          <w:szCs w:val="22"/>
        </w:rPr>
        <w:t>hilip</w:t>
      </w:r>
      <w:r w:rsidRPr="00313DA4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w w:val="99"/>
          <w:sz w:val="22"/>
          <w:szCs w:val="22"/>
        </w:rPr>
        <w:t>u</w:t>
      </w:r>
    </w:p>
    <w:p w14:paraId="49204E16" w14:textId="77777777" w:rsidR="00060EDB" w:rsidRPr="00313DA4" w:rsidRDefault="00527429">
      <w:pPr>
        <w:spacing w:line="240" w:lineRule="exact"/>
        <w:ind w:left="2418" w:right="2418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 xml:space="preserve">2424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. Ra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ne A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enue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#</w:t>
      </w:r>
      <w:r w:rsidRPr="00313DA4">
        <w:rPr>
          <w:rFonts w:asciiTheme="minorHAnsi" w:hAnsiTheme="minorHAnsi" w:cstheme="minorHAnsi"/>
          <w:sz w:val="22"/>
          <w:szCs w:val="22"/>
        </w:rPr>
        <w:t>3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▪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 xml:space="preserve">o,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313DA4">
        <w:rPr>
          <w:rFonts w:asciiTheme="minorHAnsi" w:hAnsiTheme="minorHAnsi" w:cstheme="minorHAnsi"/>
          <w:sz w:val="22"/>
          <w:szCs w:val="22"/>
        </w:rPr>
        <w:t>no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60657</w:t>
      </w:r>
    </w:p>
    <w:p w14:paraId="77607E60" w14:textId="77777777" w:rsidR="00060EDB" w:rsidRPr="00313DA4" w:rsidRDefault="00527429">
      <w:pPr>
        <w:spacing w:before="1"/>
        <w:ind w:left="2411" w:right="2411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Phone 77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13DA4">
        <w:rPr>
          <w:rFonts w:asciiTheme="minorHAnsi" w:hAnsiTheme="minorHAnsi" w:cstheme="minorHAnsi"/>
          <w:sz w:val="22"/>
          <w:szCs w:val="22"/>
        </w:rPr>
        <w:t>888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13DA4">
        <w:rPr>
          <w:rFonts w:asciiTheme="minorHAnsi" w:hAnsiTheme="minorHAnsi" w:cstheme="minorHAnsi"/>
          <w:sz w:val="22"/>
          <w:szCs w:val="22"/>
        </w:rPr>
        <w:t>5555 ▪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hyperlink r:id="rId37">
        <w:r w:rsidRPr="00313DA4">
          <w:rPr>
            <w:rFonts w:asciiTheme="minorHAnsi" w:hAnsiTheme="minorHAnsi" w:cstheme="minorHAnsi"/>
            <w:spacing w:val="-1"/>
            <w:sz w:val="22"/>
            <w:szCs w:val="22"/>
          </w:rPr>
          <w:t>O</w:t>
        </w:r>
        <w:r w:rsidRPr="00313DA4">
          <w:rPr>
            <w:rFonts w:asciiTheme="minorHAnsi" w:hAnsiTheme="minorHAnsi" w:cstheme="minorHAnsi"/>
            <w:sz w:val="22"/>
            <w:szCs w:val="22"/>
          </w:rPr>
          <w:t>P</w:t>
        </w:r>
        <w:r w:rsidRPr="00313DA4">
          <w:rPr>
            <w:rFonts w:asciiTheme="minorHAnsi" w:hAnsiTheme="minorHAnsi" w:cstheme="minorHAnsi"/>
            <w:spacing w:val="-3"/>
            <w:sz w:val="22"/>
            <w:szCs w:val="22"/>
          </w:rPr>
          <w:t>h</w:t>
        </w:r>
        <w:r w:rsidRPr="00313DA4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313DA4">
          <w:rPr>
            <w:rFonts w:asciiTheme="minorHAnsi" w:hAnsiTheme="minorHAnsi" w:cstheme="minorHAnsi"/>
            <w:spacing w:val="-1"/>
            <w:sz w:val="22"/>
            <w:szCs w:val="22"/>
          </w:rPr>
          <w:t>l</w:t>
        </w:r>
        <w:r w:rsidRPr="00313DA4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313DA4">
          <w:rPr>
            <w:rFonts w:asciiTheme="minorHAnsi" w:hAnsiTheme="minorHAnsi" w:cstheme="minorHAnsi"/>
            <w:sz w:val="22"/>
            <w:szCs w:val="22"/>
          </w:rPr>
          <w:t>po</w:t>
        </w:r>
        <w:r w:rsidRPr="00313DA4">
          <w:rPr>
            <w:rFonts w:asciiTheme="minorHAnsi" w:hAnsiTheme="minorHAnsi" w:cstheme="minorHAnsi"/>
            <w:spacing w:val="1"/>
            <w:sz w:val="22"/>
            <w:szCs w:val="22"/>
          </w:rPr>
          <w:t>u</w:t>
        </w:r>
        <w:r w:rsidRPr="00313DA4">
          <w:rPr>
            <w:rFonts w:asciiTheme="minorHAnsi" w:hAnsiTheme="minorHAnsi" w:cstheme="minorHAnsi"/>
            <w:spacing w:val="-2"/>
            <w:sz w:val="22"/>
            <w:szCs w:val="22"/>
          </w:rPr>
          <w:t>@g</w:t>
        </w:r>
        <w:r w:rsidRPr="00313DA4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313DA4">
          <w:rPr>
            <w:rFonts w:asciiTheme="minorHAnsi" w:hAnsiTheme="minorHAnsi" w:cstheme="minorHAnsi"/>
            <w:sz w:val="22"/>
            <w:szCs w:val="22"/>
          </w:rPr>
          <w:t>a</w:t>
        </w:r>
        <w:r w:rsidRPr="00313DA4">
          <w:rPr>
            <w:rFonts w:asciiTheme="minorHAnsi" w:hAnsiTheme="minorHAnsi" w:cstheme="minorHAnsi"/>
            <w:spacing w:val="1"/>
            <w:sz w:val="22"/>
            <w:szCs w:val="22"/>
          </w:rPr>
          <w:t>il</w:t>
        </w:r>
        <w:r w:rsidRPr="00313DA4">
          <w:rPr>
            <w:rFonts w:asciiTheme="minorHAnsi" w:hAnsiTheme="minorHAnsi" w:cstheme="minorHAnsi"/>
            <w:sz w:val="22"/>
            <w:szCs w:val="22"/>
          </w:rPr>
          <w:t>.com</w:t>
        </w:r>
      </w:hyperlink>
    </w:p>
    <w:p w14:paraId="4BDD27A7" w14:textId="77777777" w:rsidR="00060EDB" w:rsidRPr="00313DA4" w:rsidRDefault="00060EDB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7E471864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7FB5A8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68B54A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WO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K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</w:p>
    <w:p w14:paraId="19FFA7C2" w14:textId="77777777" w:rsidR="00060EDB" w:rsidRPr="00313DA4" w:rsidRDefault="00527429">
      <w:pPr>
        <w:spacing w:before="64"/>
        <w:ind w:left="781" w:right="811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b/>
          <w:sz w:val="22"/>
          <w:szCs w:val="22"/>
        </w:rPr>
        <w:t>MAC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mm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al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Mo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rt</w:t>
      </w:r>
      <w:r w:rsidRPr="00313DA4">
        <w:rPr>
          <w:rFonts w:asciiTheme="minorHAnsi" w:hAnsiTheme="minorHAnsi" w:cstheme="minorHAnsi"/>
          <w:b/>
          <w:sz w:val="22"/>
          <w:szCs w:val="22"/>
        </w:rPr>
        <w:t>gage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</w:t>
      </w:r>
      <w:r w:rsidRPr="00313DA4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h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cago,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no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s</w:t>
      </w:r>
    </w:p>
    <w:p w14:paraId="7FD38913" w14:textId="77777777" w:rsidR="00060EDB" w:rsidRPr="00313DA4" w:rsidRDefault="00527429">
      <w:pPr>
        <w:spacing w:line="240" w:lineRule="exact"/>
        <w:ind w:left="784" w:right="809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2C9F34FC">
          <v:shape id="_x0000_s1046" type="#_x0000_t75" style="position:absolute;left:0;text-align:left;margin-left:126pt;margin-top:12.4pt;width:10.1pt;height:27pt;z-index:-251648000;mso-position-horizontal-relative:page">
            <v:imagedata r:id="rId11" o:title=""/>
            <w10:wrap anchorx="page"/>
          </v:shape>
        </w:pict>
      </w:r>
      <w:r w:rsidRPr="00313DA4">
        <w:rPr>
          <w:rFonts w:asciiTheme="minorHAnsi" w:hAnsiTheme="minorHAnsi" w:cstheme="minorHAnsi"/>
          <w:sz w:val="22"/>
          <w:szCs w:val="22"/>
        </w:rPr>
        <w:t>Por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na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on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on Len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 xml:space="preserve">n                            </w:t>
      </w:r>
      <w:r w:rsidRPr="00313DA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2006 –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Pr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nt</w:t>
      </w:r>
    </w:p>
    <w:p w14:paraId="713EA8AB" w14:textId="77777777" w:rsidR="00060EDB" w:rsidRPr="00313DA4" w:rsidRDefault="00527429">
      <w:pPr>
        <w:spacing w:before="13" w:line="248" w:lineRule="auto"/>
        <w:ind w:left="1540" w:right="433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72C083C8">
          <v:shape id="_x0000_s1045" type="#_x0000_t75" style="position:absolute;left:0;text-align:left;margin-left:126pt;margin-top:39.4pt;width:10.1pt;height:27pt;z-index:-251646976;mso-position-horizontal-relative:page">
            <v:imagedata r:id="rId11" o:title=""/>
            <w10:wrap anchorx="page"/>
          </v:shape>
        </w:pict>
      </w: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na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e 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o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en 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ns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uc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ns w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n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ons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 xml:space="preserve">on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on.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ans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on 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ro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ou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hout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he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cou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 na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om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b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 hous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o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es and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on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oa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s.</w:t>
      </w:r>
    </w:p>
    <w:p w14:paraId="0BD99140" w14:textId="77777777" w:rsidR="00060EDB" w:rsidRPr="00313DA4" w:rsidRDefault="00527429">
      <w:pPr>
        <w:spacing w:before="5"/>
        <w:ind w:left="15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and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app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on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aw 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que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bo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rr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34A5F1BC" w14:textId="77777777" w:rsidR="00060EDB" w:rsidRPr="00313DA4" w:rsidRDefault="00527429">
      <w:pPr>
        <w:spacing w:before="16"/>
        <w:ind w:left="1540" w:right="84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eas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d 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313DA4">
        <w:rPr>
          <w:rFonts w:asciiTheme="minorHAnsi" w:hAnsiTheme="minorHAnsi" w:cstheme="minorHAnsi"/>
          <w:sz w:val="22"/>
          <w:szCs w:val="22"/>
        </w:rPr>
        <w:t>om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 xml:space="preserve">o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n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 xml:space="preserve">o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on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hs,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po</w:t>
      </w:r>
      <w:r w:rsidRPr="00313DA4">
        <w:rPr>
          <w:rFonts w:asciiTheme="minorHAnsi" w:hAnsiTheme="minorHAnsi" w:cstheme="minorHAnsi"/>
          <w:sz w:val="22"/>
          <w:szCs w:val="22"/>
        </w:rPr>
        <w:t>ns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13DA4">
        <w:rPr>
          <w:rFonts w:asciiTheme="minorHAnsi" w:hAnsiTheme="minorHAnsi" w:cstheme="minorHAnsi"/>
          <w:sz w:val="22"/>
          <w:szCs w:val="22"/>
        </w:rPr>
        <w:t xml:space="preserve">y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nc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e</w:t>
      </w:r>
      <w:r w:rsidRPr="00313DA4">
        <w:rPr>
          <w:rFonts w:asciiTheme="minorHAnsi" w:hAnsiTheme="minorHAnsi" w:cstheme="minorHAnsi"/>
          <w:sz w:val="22"/>
          <w:szCs w:val="22"/>
        </w:rPr>
        <w:t>ach 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5D377696" w14:textId="77777777" w:rsidR="00060EDB" w:rsidRPr="00313DA4" w:rsidRDefault="00060EDB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33CD48A9" w14:textId="77777777" w:rsidR="00060EDB" w:rsidRPr="00313DA4" w:rsidRDefault="00527429">
      <w:pPr>
        <w:ind w:left="784" w:right="726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Por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na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,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e C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pa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 xml:space="preserve">oup                      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2004 –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Pr="00313DA4">
        <w:rPr>
          <w:rFonts w:asciiTheme="minorHAnsi" w:hAnsiTheme="minorHAnsi" w:cstheme="minorHAnsi"/>
          <w:sz w:val="22"/>
          <w:szCs w:val="22"/>
        </w:rPr>
        <w:t>ch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2006</w:t>
      </w:r>
    </w:p>
    <w:p w14:paraId="65695202" w14:textId="77777777" w:rsidR="00060EDB" w:rsidRPr="00313DA4" w:rsidRDefault="00313DA4">
      <w:pPr>
        <w:ind w:left="118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5E8C807F">
          <v:shape id="_x0000_i1046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ac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d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h b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s,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z w:val="22"/>
          <w:szCs w:val="22"/>
        </w:rPr>
        <w:t>, 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z w:val="22"/>
          <w:szCs w:val="22"/>
        </w:rPr>
        <w:t>pe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ana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s,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z w:val="22"/>
          <w:szCs w:val="22"/>
        </w:rPr>
        <w:t>u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z w:val="22"/>
          <w:szCs w:val="22"/>
        </w:rPr>
        <w:t>al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u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z w:val="22"/>
          <w:szCs w:val="22"/>
        </w:rPr>
        <w:t>f</w:t>
      </w:r>
    </w:p>
    <w:p w14:paraId="147C1608" w14:textId="77777777" w:rsidR="00060EDB" w:rsidRPr="00313DA4" w:rsidRDefault="00527429">
      <w:pPr>
        <w:spacing w:line="24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MA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 xml:space="preserve">, and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 xml:space="preserve">oan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n 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7765FBAE" w14:textId="77777777" w:rsidR="00060EDB" w:rsidRPr="00313DA4" w:rsidRDefault="00313DA4">
      <w:pPr>
        <w:spacing w:before="18" w:line="240" w:lineRule="exact"/>
        <w:ind w:left="1540" w:right="435" w:hanging="3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4F2A7741">
          <v:shape id="_x0000_i1047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ewed and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co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er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e d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sbu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ent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equ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s;</w:t>
      </w:r>
      <w:r w:rsidR="00527429"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eco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ed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ax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z w:val="22"/>
          <w:szCs w:val="22"/>
        </w:rPr>
        <w:t>u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z w:val="22"/>
          <w:szCs w:val="22"/>
        </w:rPr>
        <w:t>ce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and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ed 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ow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z w:val="22"/>
          <w:szCs w:val="22"/>
        </w:rPr>
        <w:t>nce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z w:val="22"/>
          <w:szCs w:val="22"/>
        </w:rPr>
        <w:t>.</w:t>
      </w:r>
    </w:p>
    <w:p w14:paraId="1E754D0E" w14:textId="77777777" w:rsidR="00060EDB" w:rsidRPr="00313DA4" w:rsidRDefault="00313DA4">
      <w:pPr>
        <w:spacing w:before="12" w:line="240" w:lineRule="exact"/>
        <w:ind w:left="1540" w:right="153" w:hanging="3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2B2DE0C4">
          <v:shape id="_x0000_i1048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z w:val="22"/>
          <w:szCs w:val="22"/>
        </w:rPr>
        <w:t>na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yz</w:t>
      </w:r>
      <w:r w:rsidR="00527429" w:rsidRPr="00313DA4">
        <w:rPr>
          <w:rFonts w:asciiTheme="minorHAnsi" w:hAnsiTheme="minorHAnsi" w:cstheme="minorHAnsi"/>
          <w:sz w:val="22"/>
          <w:szCs w:val="22"/>
        </w:rPr>
        <w:t>ed ann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u</w:t>
      </w:r>
      <w:r w:rsidR="00527429" w:rsidRPr="00313DA4">
        <w:rPr>
          <w:rFonts w:asciiTheme="minorHAnsi" w:hAnsiTheme="minorHAnsi" w:cstheme="minorHAnsi"/>
          <w:sz w:val="22"/>
          <w:szCs w:val="22"/>
        </w:rPr>
        <w:t>al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z w:val="22"/>
          <w:szCs w:val="22"/>
        </w:rPr>
        <w:t>sp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on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ep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nd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on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ch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st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ep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nv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s and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u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z w:val="22"/>
          <w:szCs w:val="22"/>
        </w:rPr>
        <w:t>e.</w:t>
      </w:r>
    </w:p>
    <w:p w14:paraId="1519DBE5" w14:textId="77777777" w:rsidR="00060EDB" w:rsidRPr="00313DA4" w:rsidRDefault="00313DA4">
      <w:pPr>
        <w:spacing w:before="14" w:line="240" w:lineRule="exact"/>
        <w:ind w:left="1540" w:right="340" w:hanging="3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1A14851D">
          <v:shape id="_x0000_i1049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z w:val="22"/>
          <w:szCs w:val="22"/>
        </w:rPr>
        <w:t>ut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on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th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ong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2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3"/>
          <w:sz w:val="22"/>
          <w:szCs w:val="22"/>
        </w:rPr>
        <w:t>j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ct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ch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42 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u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="00527429" w:rsidRPr="00313DA4">
        <w:rPr>
          <w:rFonts w:asciiTheme="minorHAnsi" w:hAnsiTheme="minorHAnsi" w:cstheme="minorHAnsi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le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="00527429" w:rsidRPr="00313DA4">
        <w:rPr>
          <w:rFonts w:asciiTheme="minorHAnsi" w:hAnsiTheme="minorHAnsi" w:cstheme="minorHAnsi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ope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z w:val="22"/>
          <w:szCs w:val="22"/>
        </w:rPr>
        <w:t>ans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ewed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z w:val="22"/>
          <w:szCs w:val="22"/>
        </w:rPr>
        <w:t>or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he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pu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z w:val="22"/>
          <w:szCs w:val="22"/>
        </w:rPr>
        <w:t>ose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ab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ng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="00527429" w:rsidRPr="00313DA4">
        <w:rPr>
          <w:rFonts w:asciiTheme="minorHAnsi" w:hAnsiTheme="minorHAnsi" w:cstheme="minorHAnsi"/>
          <w:sz w:val="22"/>
          <w:szCs w:val="22"/>
        </w:rPr>
        <w:t>he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co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z w:val="22"/>
          <w:szCs w:val="22"/>
        </w:rPr>
        <w:t>so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op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="00527429" w:rsidRPr="00313DA4">
        <w:rPr>
          <w:rFonts w:asciiTheme="minorHAnsi" w:hAnsiTheme="minorHAnsi" w:cstheme="minorHAnsi"/>
          <w:spacing w:val="2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el</w:t>
      </w:r>
    </w:p>
    <w:p w14:paraId="1C159073" w14:textId="77777777" w:rsidR="00060EDB" w:rsidRPr="00313DA4" w:rsidRDefault="00527429">
      <w:pPr>
        <w:spacing w:line="24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nsp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 xml:space="preserve">and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nc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al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s w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 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ede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02533E5C" w14:textId="77777777" w:rsidR="00060EDB" w:rsidRPr="00313DA4" w:rsidRDefault="00313DA4">
      <w:pPr>
        <w:spacing w:before="16" w:line="240" w:lineRule="exact"/>
        <w:ind w:left="1540" w:right="179" w:hanging="3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20436F12">
          <v:shape id="_x0000_i1050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ea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ed 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w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up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z w:val="22"/>
          <w:szCs w:val="22"/>
        </w:rPr>
        <w:t>or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ach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oan 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w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="00527429" w:rsidRPr="00313DA4">
        <w:rPr>
          <w:rFonts w:asciiTheme="minorHAnsi" w:hAnsiTheme="minorHAnsi" w:cstheme="minorHAnsi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a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eco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enda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z w:val="22"/>
          <w:szCs w:val="22"/>
        </w:rPr>
        <w:t>n and co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he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j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ee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="00527429" w:rsidRPr="00313DA4">
        <w:rPr>
          <w:rFonts w:asciiTheme="minorHAnsi" w:hAnsiTheme="minorHAnsi" w:cstheme="minorHAnsi"/>
          <w:sz w:val="22"/>
          <w:szCs w:val="22"/>
        </w:rPr>
        <w:t>ee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head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z w:val="22"/>
          <w:szCs w:val="22"/>
        </w:rPr>
        <w:t>ched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e.</w:t>
      </w:r>
    </w:p>
    <w:p w14:paraId="4E8BF3D6" w14:textId="77777777" w:rsidR="00060EDB" w:rsidRPr="00313DA4" w:rsidRDefault="00313DA4">
      <w:pPr>
        <w:spacing w:line="260" w:lineRule="exact"/>
        <w:ind w:left="118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5608CE98">
          <v:shape id="_x0000_i1051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ece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ed 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ng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d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fr</w:t>
      </w:r>
      <w:r w:rsidR="00527429" w:rsidRPr="00313DA4">
        <w:rPr>
          <w:rFonts w:asciiTheme="minorHAnsi" w:hAnsiTheme="minorHAnsi" w:cstheme="minorHAnsi"/>
          <w:sz w:val="22"/>
          <w:szCs w:val="22"/>
        </w:rPr>
        <w:t>om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cowor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z w:val="22"/>
          <w:szCs w:val="22"/>
        </w:rPr>
        <w:t>or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dual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z w:val="22"/>
          <w:szCs w:val="22"/>
        </w:rPr>
        <w:t>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ance.</w:t>
      </w:r>
    </w:p>
    <w:p w14:paraId="6A163D39" w14:textId="77777777" w:rsidR="00060EDB" w:rsidRPr="00313DA4" w:rsidRDefault="00060EDB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72379470" w14:textId="77777777" w:rsidR="00060EDB" w:rsidRPr="00313DA4" w:rsidRDefault="00527429">
      <w:pPr>
        <w:ind w:left="781" w:right="811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313DA4">
        <w:rPr>
          <w:rFonts w:asciiTheme="minorHAnsi" w:hAnsiTheme="minorHAnsi" w:cstheme="minorHAnsi"/>
          <w:b/>
          <w:sz w:val="22"/>
          <w:szCs w:val="22"/>
        </w:rPr>
        <w:t>ank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313DA4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h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cago,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no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s</w:t>
      </w:r>
    </w:p>
    <w:p w14:paraId="594679A2" w14:textId="77777777" w:rsidR="00060EDB" w:rsidRPr="00313DA4" w:rsidRDefault="00527429">
      <w:pPr>
        <w:spacing w:line="240" w:lineRule="exact"/>
        <w:ind w:left="784" w:right="750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Secu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es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313DA4">
        <w:rPr>
          <w:rFonts w:asciiTheme="minorHAnsi" w:hAnsiTheme="minorHAnsi" w:cstheme="minorHAnsi"/>
          <w:sz w:val="22"/>
          <w:szCs w:val="22"/>
        </w:rPr>
        <w:t>pe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ons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pe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st</w:t>
      </w:r>
      <w:r w:rsidRPr="00313DA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2002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 xml:space="preserve">–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ay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2004</w:t>
      </w:r>
    </w:p>
    <w:p w14:paraId="7FB519E2" w14:textId="77777777" w:rsidR="00060EDB" w:rsidRPr="00313DA4" w:rsidRDefault="00313DA4">
      <w:pPr>
        <w:spacing w:before="18" w:line="240" w:lineRule="exact"/>
        <w:ind w:left="1540" w:right="427" w:hanging="3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2AEA7AE1">
          <v:shape id="_x0000_i1052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z w:val="22"/>
          <w:szCs w:val="22"/>
        </w:rPr>
        <w:t>Ensu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d a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z w:val="22"/>
          <w:szCs w:val="22"/>
        </w:rPr>
        <w:t>cu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and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s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ett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ent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of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app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ox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350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xe</w:t>
      </w:r>
      <w:r w:rsidR="00527429" w:rsidRPr="00313DA4">
        <w:rPr>
          <w:rFonts w:asciiTheme="minorHAnsi" w:hAnsiTheme="minorHAnsi" w:cstheme="minorHAnsi"/>
          <w:spacing w:val="4"/>
          <w:sz w:val="22"/>
          <w:szCs w:val="22"/>
        </w:rPr>
        <w:t>d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nco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="00527429" w:rsidRPr="00313DA4">
        <w:rPr>
          <w:rFonts w:asciiTheme="minorHAnsi" w:hAnsiTheme="minorHAnsi" w:cstheme="minorHAnsi"/>
          <w:sz w:val="22"/>
          <w:szCs w:val="22"/>
        </w:rPr>
        <w:t>s p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r da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,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="00527429" w:rsidRPr="00313DA4">
        <w:rPr>
          <w:rFonts w:asciiTheme="minorHAnsi" w:hAnsiTheme="minorHAnsi" w:cstheme="minorHAnsi"/>
          <w:sz w:val="22"/>
          <w:szCs w:val="22"/>
        </w:rPr>
        <w:t>h an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="00527429" w:rsidRPr="00313DA4">
        <w:rPr>
          <w:rFonts w:asciiTheme="minorHAnsi" w:hAnsiTheme="minorHAnsi" w:cstheme="minorHAnsi"/>
          <w:sz w:val="22"/>
          <w:szCs w:val="22"/>
        </w:rPr>
        <w:t>e d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2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co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b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ned </w:t>
      </w:r>
      <w:r w:rsidR="00527429"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="00527429" w:rsidRPr="00313DA4">
        <w:rPr>
          <w:rFonts w:asciiTheme="minorHAnsi" w:hAnsiTheme="minorHAnsi" w:cstheme="minorHAnsi"/>
          <w:sz w:val="22"/>
          <w:szCs w:val="22"/>
        </w:rPr>
        <w:t>et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ue of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$30 b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on.</w:t>
      </w:r>
    </w:p>
    <w:p w14:paraId="61AEF1BB" w14:textId="77777777" w:rsidR="00060EDB" w:rsidRPr="00313DA4" w:rsidRDefault="00527429">
      <w:pPr>
        <w:spacing w:before="12" w:line="240" w:lineRule="exact"/>
        <w:ind w:left="1540" w:right="246" w:hanging="3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0078E588">
          <v:shape id="_x0000_s1037" type="#_x0000_t75" style="position:absolute;left:0;text-align:left;margin-left:126pt;margin-top:25.75pt;width:10.1pt;height:27.05pt;z-index:-251645952;mso-position-horizontal-relative:page">
            <v:imagedata r:id="rId11" o:title=""/>
            <w10:wrap anchorx="page"/>
          </v:shape>
        </w:pict>
      </w:r>
      <w:r w:rsidR="00313DA4" w:rsidRPr="00313DA4">
        <w:rPr>
          <w:rFonts w:asciiTheme="minorHAnsi" w:hAnsiTheme="minorHAnsi" w:cstheme="minorHAnsi"/>
          <w:sz w:val="22"/>
          <w:szCs w:val="22"/>
        </w:rPr>
        <w:pict w14:anchorId="390A3313">
          <v:shape id="_x0000_i1053" type="#_x0000_t75" style="width:10.3pt;height:13.1pt">
            <v:imagedata r:id="rId9" o:title=""/>
          </v:shape>
        </w:pict>
      </w:r>
      <w:r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Pr="00313DA4">
        <w:rPr>
          <w:rFonts w:asciiTheme="minorHAnsi" w:hAnsiTheme="minorHAnsi" w:cstheme="minorHAnsi"/>
          <w:sz w:val="22"/>
          <w:szCs w:val="22"/>
        </w:rPr>
        <w:t>Pr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acc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unt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pe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docu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on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 xml:space="preserve">nd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and acc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of 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and 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sh po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s.</w:t>
      </w:r>
    </w:p>
    <w:p w14:paraId="0F7C6BE0" w14:textId="77777777" w:rsidR="00060EDB" w:rsidRPr="00313DA4" w:rsidRDefault="00527429">
      <w:pPr>
        <w:spacing w:before="10"/>
        <w:ind w:left="15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educed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cash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con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 xml:space="preserve">ns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po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by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25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%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33433B28" w14:textId="77777777" w:rsidR="00060EDB" w:rsidRPr="00313DA4" w:rsidRDefault="00527429">
      <w:pPr>
        <w:spacing w:before="16"/>
        <w:ind w:left="15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ed 1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313DA4">
        <w:rPr>
          <w:rFonts w:asciiTheme="minorHAnsi" w:hAnsiTheme="minorHAnsi" w:cstheme="minorHAnsi"/>
          <w:sz w:val="22"/>
          <w:szCs w:val="22"/>
        </w:rPr>
        <w:t xml:space="preserve">0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13DA4">
        <w:rPr>
          <w:rFonts w:asciiTheme="minorHAnsi" w:hAnsiTheme="minorHAnsi" w:cstheme="minorHAnsi"/>
          <w:sz w:val="22"/>
          <w:szCs w:val="22"/>
        </w:rPr>
        <w:t>ed by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 de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unds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ed bank</w:t>
      </w:r>
    </w:p>
    <w:p w14:paraId="35412BA6" w14:textId="77777777" w:rsidR="00060EDB" w:rsidRPr="00313DA4" w:rsidRDefault="00527429">
      <w:pPr>
        <w:spacing w:before="1"/>
        <w:ind w:left="15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 xml:space="preserve">5.0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k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hou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per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313DA4">
        <w:rPr>
          <w:rFonts w:asciiTheme="minorHAnsi" w:hAnsiTheme="minorHAnsi" w:cstheme="minorHAnsi"/>
          <w:sz w:val="22"/>
          <w:szCs w:val="22"/>
        </w:rPr>
        <w:t>ee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20344909" w14:textId="77777777" w:rsidR="00060EDB" w:rsidRPr="00313DA4" w:rsidRDefault="00060EDB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0E2ADEC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36ED6E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3F85BA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FA1893" w14:textId="77777777" w:rsidR="00060EDB" w:rsidRPr="00313DA4" w:rsidRDefault="00527429">
      <w:pPr>
        <w:ind w:left="1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UCA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</w:p>
    <w:p w14:paraId="4D8D7760" w14:textId="77777777" w:rsidR="00060EDB" w:rsidRPr="00313DA4" w:rsidRDefault="00527429">
      <w:pPr>
        <w:spacing w:before="66"/>
        <w:ind w:left="781" w:right="811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z w:val="22"/>
          <w:szCs w:val="22"/>
        </w:rPr>
        <w:t>ni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b/>
          <w:sz w:val="22"/>
          <w:szCs w:val="22"/>
        </w:rPr>
        <w:t>er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y                                                                                   </w:t>
      </w:r>
      <w:r w:rsidRPr="00313DA4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h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cago,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no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s</w:t>
      </w:r>
    </w:p>
    <w:p w14:paraId="47296BA7" w14:textId="77777777" w:rsidR="00060EDB" w:rsidRPr="00313DA4" w:rsidRDefault="00527429">
      <w:pPr>
        <w:spacing w:line="240" w:lineRule="exact"/>
        <w:ind w:left="784" w:right="806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313DA4">
        <w:rPr>
          <w:rFonts w:asciiTheme="minorHAnsi" w:hAnsiTheme="minorHAnsi" w:cstheme="minorHAnsi"/>
          <w:sz w:val="22"/>
          <w:szCs w:val="22"/>
        </w:rPr>
        <w:t>ache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 Ec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no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cs</w:t>
      </w:r>
      <w:r w:rsidRPr="00313DA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</w:t>
      </w:r>
      <w:r w:rsidRPr="00313DA4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ece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ber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20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313DA4">
        <w:rPr>
          <w:rFonts w:asciiTheme="minorHAnsi" w:hAnsiTheme="minorHAnsi" w:cstheme="minorHAnsi"/>
          <w:sz w:val="22"/>
          <w:szCs w:val="22"/>
        </w:rPr>
        <w:t>1</w:t>
      </w:r>
    </w:p>
    <w:p w14:paraId="1B13ADFA" w14:textId="77777777" w:rsidR="00060EDB" w:rsidRPr="00313DA4" w:rsidRDefault="00527429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  <w:sectPr w:rsidR="00060EDB" w:rsidRPr="00313DA4">
          <w:headerReference w:type="default" r:id="rId38"/>
          <w:pgSz w:w="12240" w:h="15840"/>
          <w:pgMar w:top="1480" w:right="1340" w:bottom="280" w:left="1340" w:header="0" w:footer="0" w:gutter="0"/>
          <w:cols w:space="720"/>
        </w:sect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.P.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. 3.4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313DA4">
        <w:rPr>
          <w:rFonts w:asciiTheme="minorHAnsi" w:hAnsiTheme="minorHAnsi" w:cstheme="minorHAnsi"/>
          <w:sz w:val="22"/>
          <w:szCs w:val="22"/>
        </w:rPr>
        <w:t>4.0</w:t>
      </w:r>
    </w:p>
    <w:p w14:paraId="5D060E29" w14:textId="77777777" w:rsidR="00060EDB" w:rsidRPr="00313DA4" w:rsidRDefault="00527429">
      <w:pPr>
        <w:spacing w:before="62"/>
        <w:ind w:left="2034" w:right="1915"/>
        <w:jc w:val="center"/>
        <w:rPr>
          <w:rFonts w:asciiTheme="minorHAnsi" w:eastAsia="Franklin Gothic Book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lastRenderedPageBreak/>
        <w:pict w14:anchorId="5756413C">
          <v:group id="_x0000_s1034" style="position:absolute;left:0;text-align:left;margin-left:70.6pt;margin-top:178.1pt;width:470.95pt;height:0;z-index:-251643904;mso-position-horizontal-relative:page;mso-position-vertical-relative:page" coordorigin="1412,3562" coordsize="9419,0">
            <v:shape id="_x0000_s1035" style="position:absolute;left:1412;top:3562;width:9419;height:0" coordorigin="1412,3562" coordsize="9419,0" path="m1412,3562r9419,e" filled="f" strokeweight="1.54pt">
              <v:path arrowok="t"/>
            </v:shape>
            <w10:wrap anchorx="page" anchory="page"/>
          </v:group>
        </w:pict>
      </w:r>
      <w:r w:rsidRPr="00313DA4">
        <w:rPr>
          <w:rFonts w:asciiTheme="minorHAnsi" w:eastAsia="Franklin Gothic Demi Cond" w:hAnsiTheme="minorHAnsi" w:cstheme="minorHAnsi"/>
          <w:sz w:val="22"/>
          <w:szCs w:val="22"/>
        </w:rPr>
        <w:t>S</w:t>
      </w:r>
      <w:r w:rsidRPr="00313DA4">
        <w:rPr>
          <w:rFonts w:asciiTheme="minorHAnsi" w:eastAsia="Franklin Gothic Demi Cond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eastAsia="Franklin Gothic Demi Cond" w:hAnsiTheme="minorHAnsi" w:cstheme="minorHAnsi"/>
          <w:spacing w:val="-2"/>
          <w:sz w:val="22"/>
          <w:szCs w:val="22"/>
        </w:rPr>
        <w:t>M</w:t>
      </w:r>
      <w:r w:rsidRPr="00313DA4">
        <w:rPr>
          <w:rFonts w:asciiTheme="minorHAnsi" w:eastAsia="Franklin Gothic Demi Cond" w:hAnsiTheme="minorHAnsi" w:cstheme="minorHAnsi"/>
          <w:sz w:val="22"/>
          <w:szCs w:val="22"/>
        </w:rPr>
        <w:t>P</w:t>
      </w:r>
      <w:r w:rsidRPr="00313DA4">
        <w:rPr>
          <w:rFonts w:asciiTheme="minorHAnsi" w:eastAsia="Franklin Gothic Demi Cond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eastAsia="Franklin Gothic Demi Cond" w:hAnsiTheme="minorHAnsi" w:cstheme="minorHAnsi"/>
          <w:sz w:val="22"/>
          <w:szCs w:val="22"/>
        </w:rPr>
        <w:t>E</w:t>
      </w:r>
      <w:r w:rsidRPr="00313DA4">
        <w:rPr>
          <w:rFonts w:asciiTheme="minorHAnsi" w:eastAsia="Franklin Gothic Demi Cond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eastAsia="Franklin Gothic Demi Cond" w:hAnsiTheme="minorHAnsi" w:cstheme="minorHAnsi"/>
          <w:spacing w:val="2"/>
          <w:sz w:val="22"/>
          <w:szCs w:val="22"/>
        </w:rPr>
        <w:t>8</w:t>
      </w:r>
      <w:r w:rsidRPr="00313DA4">
        <w:rPr>
          <w:rFonts w:asciiTheme="minorHAnsi" w:eastAsia="Franklin Gothic Demi Cond" w:hAnsiTheme="minorHAnsi" w:cstheme="minorHAnsi"/>
          <w:sz w:val="22"/>
          <w:szCs w:val="22"/>
        </w:rPr>
        <w:t>:</w:t>
      </w:r>
      <w:r w:rsidRPr="00313DA4">
        <w:rPr>
          <w:rFonts w:asciiTheme="minorHAnsi" w:eastAsia="Franklin Gothic Demi Cond" w:hAnsiTheme="minorHAnsi" w:cstheme="minorHAnsi"/>
          <w:spacing w:val="5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spacing w:val="-1"/>
          <w:sz w:val="22"/>
          <w:szCs w:val="22"/>
        </w:rPr>
        <w:t>Fun</w:t>
      </w:r>
      <w:r w:rsidRPr="00313DA4">
        <w:rPr>
          <w:rFonts w:asciiTheme="minorHAnsi" w:eastAsia="Franklin Gothic Book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eastAsia="Franklin Gothic Book" w:hAnsiTheme="minorHAnsi" w:cstheme="minorHAnsi"/>
          <w:sz w:val="22"/>
          <w:szCs w:val="22"/>
        </w:rPr>
        <w:t>tion</w:t>
      </w:r>
      <w:r w:rsidRPr="00313DA4">
        <w:rPr>
          <w:rFonts w:asciiTheme="minorHAnsi" w:eastAsia="Franklin Gothic Book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eastAsia="Franklin Gothic Book" w:hAnsiTheme="minorHAnsi" w:cstheme="minorHAnsi"/>
          <w:sz w:val="22"/>
          <w:szCs w:val="22"/>
        </w:rPr>
        <w:t>l Resume,</w:t>
      </w:r>
      <w:r w:rsidRPr="00313DA4">
        <w:rPr>
          <w:rFonts w:asciiTheme="minorHAnsi" w:eastAsia="Franklin Gothic Book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313DA4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eastAsia="Franklin Gothic Book" w:hAnsiTheme="minorHAnsi" w:cstheme="minorHAnsi"/>
          <w:sz w:val="22"/>
          <w:szCs w:val="22"/>
        </w:rPr>
        <w:t>e</w:t>
      </w:r>
      <w:r w:rsidRPr="00313DA4">
        <w:rPr>
          <w:rFonts w:asciiTheme="minorHAnsi" w:eastAsia="Franklin Gothic Book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eastAsia="Franklin Gothic Book" w:hAnsiTheme="minorHAnsi" w:cstheme="minorHAnsi"/>
          <w:sz w:val="22"/>
          <w:szCs w:val="22"/>
        </w:rPr>
        <w:t>r</w:t>
      </w:r>
      <w:r w:rsidRPr="00313DA4">
        <w:rPr>
          <w:rFonts w:asciiTheme="minorHAnsi" w:eastAsia="Franklin Gothic Book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eastAsia="Franklin Gothic Book" w:hAnsiTheme="minorHAnsi" w:cstheme="minorHAnsi"/>
          <w:sz w:val="22"/>
          <w:szCs w:val="22"/>
        </w:rPr>
        <w:t>C</w:t>
      </w:r>
      <w:r w:rsidRPr="00313DA4">
        <w:rPr>
          <w:rFonts w:asciiTheme="minorHAnsi" w:eastAsia="Franklin Gothic Book" w:hAnsiTheme="minorHAnsi" w:cstheme="minorHAnsi"/>
          <w:spacing w:val="-3"/>
          <w:sz w:val="22"/>
          <w:szCs w:val="22"/>
        </w:rPr>
        <w:t>h</w:t>
      </w:r>
      <w:r w:rsidRPr="00313DA4">
        <w:rPr>
          <w:rFonts w:asciiTheme="minorHAnsi" w:eastAsia="Franklin Gothic Book" w:hAnsiTheme="minorHAnsi" w:cstheme="minorHAnsi"/>
          <w:sz w:val="22"/>
          <w:szCs w:val="22"/>
        </w:rPr>
        <w:t>an</w:t>
      </w:r>
      <w:r w:rsidRPr="00313DA4">
        <w:rPr>
          <w:rFonts w:asciiTheme="minorHAnsi" w:eastAsia="Franklin Gothic Book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eastAsia="Franklin Gothic Book" w:hAnsiTheme="minorHAnsi" w:cstheme="minorHAnsi"/>
          <w:sz w:val="22"/>
          <w:szCs w:val="22"/>
        </w:rPr>
        <w:t>er</w:t>
      </w:r>
    </w:p>
    <w:p w14:paraId="4C5A1987" w14:textId="77777777" w:rsidR="00060EDB" w:rsidRPr="00313DA4" w:rsidRDefault="00060EDB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379239B1" w14:textId="77777777" w:rsidR="00060EDB" w:rsidRPr="00313DA4" w:rsidRDefault="00527429">
      <w:pPr>
        <w:ind w:left="3582" w:right="3505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r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pacing w:val="-2"/>
          <w:w w:val="99"/>
          <w:sz w:val="22"/>
          <w:szCs w:val="22"/>
        </w:rPr>
        <w:t>k</w:t>
      </w:r>
      <w:r w:rsidRPr="00313DA4">
        <w:rPr>
          <w:rFonts w:asciiTheme="minorHAnsi" w:hAnsiTheme="minorHAnsi" w:cstheme="minorHAnsi"/>
          <w:b/>
          <w:w w:val="99"/>
          <w:sz w:val="22"/>
          <w:szCs w:val="22"/>
        </w:rPr>
        <w:t>ering</w:t>
      </w:r>
    </w:p>
    <w:p w14:paraId="7FBC197B" w14:textId="77777777" w:rsidR="00060EDB" w:rsidRPr="00313DA4" w:rsidRDefault="00527429">
      <w:pPr>
        <w:spacing w:line="260" w:lineRule="exact"/>
        <w:ind w:left="3782" w:right="3705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123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nue</w:t>
      </w:r>
    </w:p>
    <w:p w14:paraId="6E2A903F" w14:textId="77777777" w:rsidR="00060EDB" w:rsidRPr="00313DA4" w:rsidRDefault="00527429">
      <w:pPr>
        <w:ind w:left="3653" w:right="3574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Chic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o,</w:t>
      </w:r>
      <w:r w:rsidRPr="00313DA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ino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s 60614</w:t>
      </w:r>
    </w:p>
    <w:p w14:paraId="71ECB7CC" w14:textId="77777777" w:rsidR="00060EDB" w:rsidRPr="00313DA4" w:rsidRDefault="00527429">
      <w:pPr>
        <w:ind w:left="3792" w:right="3716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312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13DA4">
        <w:rPr>
          <w:rFonts w:asciiTheme="minorHAnsi" w:hAnsiTheme="minorHAnsi" w:cstheme="minorHAnsi"/>
          <w:sz w:val="22"/>
          <w:szCs w:val="22"/>
        </w:rPr>
        <w:t>640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313DA4">
        <w:rPr>
          <w:rFonts w:asciiTheme="minorHAnsi" w:hAnsiTheme="minorHAnsi" w:cstheme="minorHAnsi"/>
          <w:sz w:val="22"/>
          <w:szCs w:val="22"/>
        </w:rPr>
        <w:t>0000</w:t>
      </w:r>
      <w:hyperlink r:id="rId39">
        <w:r w:rsidRPr="00313DA4">
          <w:rPr>
            <w:rFonts w:asciiTheme="minorHAnsi" w:hAnsiTheme="minorHAnsi" w:cstheme="minorHAnsi"/>
            <w:sz w:val="22"/>
            <w:szCs w:val="22"/>
          </w:rPr>
          <w:t xml:space="preserve"> </w:t>
        </w:r>
        <w:r w:rsidRPr="00313DA4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313DA4">
          <w:rPr>
            <w:rFonts w:asciiTheme="minorHAnsi" w:hAnsiTheme="minorHAnsi" w:cstheme="minorHAnsi"/>
            <w:sz w:val="22"/>
            <w:szCs w:val="22"/>
          </w:rPr>
          <w:t>pic</w:t>
        </w:r>
        <w:r w:rsidRPr="00313DA4">
          <w:rPr>
            <w:rFonts w:asciiTheme="minorHAnsi" w:hAnsiTheme="minorHAnsi" w:cstheme="minorHAnsi"/>
            <w:spacing w:val="2"/>
            <w:sz w:val="22"/>
            <w:szCs w:val="22"/>
          </w:rPr>
          <w:t>k</w:t>
        </w:r>
        <w:r w:rsidRPr="00313DA4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313DA4">
          <w:rPr>
            <w:rFonts w:asciiTheme="minorHAnsi" w:hAnsiTheme="minorHAnsi" w:cstheme="minorHAnsi"/>
            <w:sz w:val="22"/>
            <w:szCs w:val="22"/>
          </w:rPr>
          <w:t>ri</w:t>
        </w:r>
        <w:r w:rsidRPr="00313DA4">
          <w:rPr>
            <w:rFonts w:asciiTheme="minorHAnsi" w:hAnsiTheme="minorHAnsi" w:cstheme="minorHAnsi"/>
            <w:spacing w:val="2"/>
            <w:sz w:val="22"/>
            <w:szCs w:val="22"/>
          </w:rPr>
          <w:t>n</w:t>
        </w:r>
        <w:r w:rsidRPr="00313DA4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313DA4">
          <w:rPr>
            <w:rFonts w:asciiTheme="minorHAnsi" w:hAnsiTheme="minorHAnsi" w:cstheme="minorHAnsi"/>
            <w:sz w:val="22"/>
            <w:szCs w:val="22"/>
          </w:rPr>
          <w:t>@</w:t>
        </w:r>
        <w:r w:rsidRPr="00313DA4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313DA4">
          <w:rPr>
            <w:rFonts w:asciiTheme="minorHAnsi" w:hAnsiTheme="minorHAnsi" w:cstheme="minorHAnsi"/>
            <w:sz w:val="22"/>
            <w:szCs w:val="22"/>
          </w:rPr>
          <w:t>ol.com</w:t>
        </w:r>
      </w:hyperlink>
    </w:p>
    <w:p w14:paraId="2153F124" w14:textId="77777777" w:rsidR="00060EDB" w:rsidRPr="00313DA4" w:rsidRDefault="00060EDB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2C56B870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EE69AC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589BCF" w14:textId="77777777" w:rsidR="00060EDB" w:rsidRPr="00313DA4" w:rsidRDefault="00527429">
      <w:pPr>
        <w:spacing w:before="29"/>
        <w:ind w:left="2744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23117E3B">
          <v:shape id="_x0000_s1033" type="#_x0000_t75" style="position:absolute;left:0;text-align:left;margin-left:90pt;margin-top:15.05pt;width:10.1pt;height:40.45pt;z-index:-251642880;mso-position-horizontal-relative:page">
            <v:imagedata r:id="rId40" o:title=""/>
            <w10:wrap anchorx="page"/>
          </v:shape>
        </w:pict>
      </w:r>
      <w:r w:rsidRPr="00313DA4">
        <w:rPr>
          <w:rFonts w:asciiTheme="minorHAnsi" w:hAnsiTheme="minorHAnsi" w:cstheme="minorHAnsi"/>
          <w:b/>
          <w:sz w:val="22"/>
          <w:szCs w:val="22"/>
        </w:rPr>
        <w:t>HI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313DA4">
        <w:rPr>
          <w:rFonts w:asciiTheme="minorHAnsi" w:hAnsiTheme="minorHAnsi" w:cstheme="minorHAnsi"/>
          <w:b/>
          <w:sz w:val="22"/>
          <w:szCs w:val="22"/>
        </w:rPr>
        <w:t>H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b/>
          <w:sz w:val="22"/>
          <w:szCs w:val="22"/>
        </w:rPr>
        <w:t>H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OF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Q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z w:val="22"/>
          <w:szCs w:val="22"/>
        </w:rPr>
        <w:t>ALI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b/>
          <w:sz w:val="22"/>
          <w:szCs w:val="22"/>
        </w:rPr>
        <w:t>IC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z w:val="22"/>
          <w:szCs w:val="22"/>
        </w:rPr>
        <w:t>TIONS</w:t>
      </w:r>
    </w:p>
    <w:p w14:paraId="405E5A79" w14:textId="77777777" w:rsidR="00060EDB" w:rsidRPr="00313DA4" w:rsidRDefault="00527429">
      <w:pPr>
        <w:spacing w:before="11"/>
        <w:ind w:left="8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Expe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13DA4">
        <w:rPr>
          <w:rFonts w:asciiTheme="minorHAnsi" w:hAnsiTheme="minorHAnsi" w:cstheme="minorHAnsi"/>
          <w:sz w:val="22"/>
          <w:szCs w:val="22"/>
        </w:rPr>
        <w:t>no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e and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ab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en co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313DA4">
        <w:rPr>
          <w:rFonts w:asciiTheme="minorHAnsi" w:hAnsiTheme="minorHAnsi" w:cstheme="minorHAnsi"/>
          <w:sz w:val="22"/>
          <w:szCs w:val="22"/>
        </w:rPr>
        <w:t>un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on.</w:t>
      </w:r>
    </w:p>
    <w:p w14:paraId="7EC19A9C" w14:textId="77777777" w:rsidR="00060EDB" w:rsidRPr="00313DA4" w:rsidRDefault="00527429">
      <w:pPr>
        <w:spacing w:before="16" w:line="255" w:lineRule="auto"/>
        <w:ind w:left="860" w:right="1176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an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13DA4">
        <w:rPr>
          <w:rFonts w:asciiTheme="minorHAnsi" w:hAnsiTheme="minorHAnsi" w:cstheme="minorHAnsi"/>
          <w:sz w:val="22"/>
          <w:szCs w:val="22"/>
        </w:rPr>
        <w:t>ed and 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ed;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pe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 un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edu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 xml:space="preserve">nd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. St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anage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, 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13DA4">
        <w:rPr>
          <w:rFonts w:asciiTheme="minorHAnsi" w:hAnsiTheme="minorHAnsi" w:cstheme="minorHAnsi"/>
          <w:sz w:val="22"/>
          <w:szCs w:val="22"/>
        </w:rPr>
        <w:t xml:space="preserve">s,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 xml:space="preserve">d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dea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64555DE3" w14:textId="77777777" w:rsidR="00060EDB" w:rsidRPr="00313DA4" w:rsidRDefault="00060EDB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  <w:sectPr w:rsidR="00060EDB" w:rsidRPr="00313DA4">
          <w:headerReference w:type="default" r:id="rId41"/>
          <w:pgSz w:w="12240" w:h="15840"/>
          <w:pgMar w:top="1460" w:right="1380" w:bottom="280" w:left="1300" w:header="0" w:footer="0" w:gutter="0"/>
          <w:cols w:space="720"/>
        </w:sectPr>
      </w:pPr>
    </w:p>
    <w:p w14:paraId="39FFBA30" w14:textId="77777777" w:rsidR="00060EDB" w:rsidRPr="00313DA4" w:rsidRDefault="00060EDB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22968C6B" w14:textId="77777777" w:rsidR="00060EDB" w:rsidRPr="00313DA4" w:rsidRDefault="00060EDB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95BB91" w14:textId="77777777" w:rsidR="00060EDB" w:rsidRPr="00313DA4" w:rsidRDefault="00527429">
      <w:pPr>
        <w:spacing w:line="240" w:lineRule="exact"/>
        <w:ind w:left="140" w:right="-53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mm</w:t>
      </w:r>
      <w:r w:rsidRPr="00313DA4">
        <w:rPr>
          <w:rFonts w:asciiTheme="minorHAnsi" w:hAnsiTheme="minorHAnsi" w:cstheme="minorHAnsi"/>
          <w:b/>
          <w:position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position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ti</w:t>
      </w:r>
      <w:r w:rsidRPr="00313DA4">
        <w:rPr>
          <w:rFonts w:asciiTheme="minorHAnsi" w:hAnsiTheme="minorHAnsi" w:cstheme="minorHAnsi"/>
          <w:b/>
          <w:position w:val="-1"/>
          <w:sz w:val="22"/>
          <w:szCs w:val="22"/>
        </w:rPr>
        <w:t>on</w:t>
      </w:r>
      <w:r w:rsidRPr="00313DA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ki</w:t>
      </w:r>
      <w:r w:rsidRPr="00313DA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ll</w:t>
      </w:r>
      <w:r w:rsidRPr="00313DA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p w14:paraId="7F496338" w14:textId="77777777" w:rsidR="00060EDB" w:rsidRPr="00313DA4" w:rsidRDefault="00527429">
      <w:pPr>
        <w:spacing w:before="29"/>
        <w:rPr>
          <w:rFonts w:asciiTheme="minorHAnsi" w:hAnsiTheme="minorHAnsi" w:cstheme="minorHAnsi"/>
          <w:sz w:val="22"/>
          <w:szCs w:val="22"/>
        </w:rPr>
        <w:sectPr w:rsidR="00060EDB" w:rsidRPr="00313DA4">
          <w:type w:val="continuous"/>
          <w:pgSz w:w="12240" w:h="15840"/>
          <w:pgMar w:top="1480" w:right="1380" w:bottom="280" w:left="1300" w:header="720" w:footer="720" w:gutter="0"/>
          <w:cols w:num="2" w:space="720" w:equalWidth="0">
            <w:col w:w="2300" w:space="1036"/>
            <w:col w:w="6224"/>
          </w:cols>
        </w:sectPr>
      </w:pPr>
      <w:r w:rsidRPr="00313DA4">
        <w:rPr>
          <w:rFonts w:asciiTheme="minorHAnsi" w:hAnsiTheme="minorHAnsi" w:cstheme="minorHAnsi"/>
          <w:sz w:val="22"/>
          <w:szCs w:val="22"/>
        </w:rPr>
        <w:br w:type="column"/>
      </w:r>
      <w:r w:rsidRPr="00313DA4">
        <w:rPr>
          <w:rFonts w:asciiTheme="minorHAnsi" w:hAnsiTheme="minorHAnsi" w:cstheme="minorHAnsi"/>
          <w:b/>
          <w:sz w:val="22"/>
          <w:szCs w:val="22"/>
        </w:rPr>
        <w:t>RE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z w:val="22"/>
          <w:szCs w:val="22"/>
        </w:rPr>
        <w:t>EV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NT 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z w:val="22"/>
          <w:szCs w:val="22"/>
        </w:rPr>
        <w:t>X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313DA4">
        <w:rPr>
          <w:rFonts w:asciiTheme="minorHAnsi" w:hAnsiTheme="minorHAnsi" w:cstheme="minorHAnsi"/>
          <w:b/>
          <w:sz w:val="22"/>
          <w:szCs w:val="22"/>
        </w:rPr>
        <w:t>ER</w:t>
      </w:r>
      <w:r w:rsidRPr="00313DA4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EN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</w:p>
    <w:p w14:paraId="3D70485D" w14:textId="77777777" w:rsidR="00060EDB" w:rsidRPr="00313DA4" w:rsidRDefault="00527429">
      <w:pPr>
        <w:spacing w:before="15" w:line="255" w:lineRule="auto"/>
        <w:ind w:left="860" w:right="147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71245255">
          <v:group id="_x0000_s1031" style="position:absolute;left:0;text-align:left;margin-left:81pt;margin-top:1in;width:451.95pt;height:30pt;z-index:-251638784;mso-position-horizontal-relative:page;mso-position-vertical-relative:page" coordorigin="1620,1440" coordsize="9039,600">
            <v:shape id="_x0000_s1032" style="position:absolute;left:1620;top:1440;width:9039;height:600" coordorigin="1620,1440" coordsize="9039,600" path="m1620,2040r9039,l10659,1440r-9039,l1620,2040xe" filled="f" strokecolor="gray" strokeweight=".25pt">
              <v:path arrowok="t"/>
            </v:shape>
            <w10:wrap anchorx="page" anchory="page"/>
          </v:group>
        </w:pict>
      </w:r>
      <w:r w:rsidRPr="00313DA4">
        <w:rPr>
          <w:rFonts w:asciiTheme="minorHAnsi" w:hAnsiTheme="minorHAnsi" w:cstheme="minorHAnsi"/>
          <w:sz w:val="22"/>
          <w:szCs w:val="22"/>
        </w:rPr>
        <w:pict w14:anchorId="197769DD">
          <v:shape id="_x0000_s1030" type="#_x0000_t75" style="position:absolute;left:0;text-align:left;margin-left:90pt;margin-top:0;width:10.1pt;height:40.45pt;z-index:-251641856;mso-position-horizontal-relative:page">
            <v:imagedata r:id="rId42" o:title=""/>
            <w10:wrap anchorx="page"/>
          </v:shape>
        </w:pic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and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13DA4">
        <w:rPr>
          <w:rFonts w:asciiTheme="minorHAnsi" w:hAnsiTheme="minorHAnsi" w:cstheme="minorHAnsi"/>
          <w:sz w:val="22"/>
          <w:szCs w:val="22"/>
        </w:rPr>
        <w:t xml:space="preserve">h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du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bac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kg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ounds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and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pe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s.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ccu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d,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, 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 xml:space="preserve">d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b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un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 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 xml:space="preserve">ed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>on.</w:t>
      </w:r>
    </w:p>
    <w:p w14:paraId="1794FCB7" w14:textId="77777777" w:rsidR="00060EDB" w:rsidRPr="00313DA4" w:rsidRDefault="00527429">
      <w:pPr>
        <w:ind w:left="860" w:right="7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Excep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al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and of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e En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313DA4">
        <w:rPr>
          <w:rFonts w:asciiTheme="minorHAnsi" w:hAnsiTheme="minorHAnsi" w:cstheme="minorHAnsi"/>
          <w:sz w:val="22"/>
          <w:szCs w:val="22"/>
        </w:rPr>
        <w:t>sh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and 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an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sh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an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ua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es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en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 xml:space="preserve">nd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on 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313DA4">
        <w:rPr>
          <w:rFonts w:asciiTheme="minorHAnsi" w:hAnsiTheme="minorHAnsi" w:cstheme="minorHAnsi"/>
          <w:sz w:val="22"/>
          <w:szCs w:val="22"/>
        </w:rPr>
        <w:t>s.</w:t>
      </w:r>
    </w:p>
    <w:p w14:paraId="49AFC5A8" w14:textId="77777777" w:rsidR="00060EDB" w:rsidRPr="00313DA4" w:rsidRDefault="00060EDB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773E9B50" w14:textId="77777777" w:rsidR="00060EDB" w:rsidRPr="00313DA4" w:rsidRDefault="00527429">
      <w:pPr>
        <w:spacing w:before="32"/>
        <w:ind w:left="1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1524F4D1">
          <v:shape id="_x0000_s1029" type="#_x0000_t75" style="position:absolute;left:0;text-align:left;margin-left:90pt;margin-top:13.9pt;width:10.1pt;height:67.35pt;z-index:-251640832;mso-position-horizontal-relative:page">
            <v:imagedata r:id="rId43" o:title=""/>
            <w10:wrap anchorx="page"/>
          </v:shape>
        </w:pic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313DA4">
        <w:rPr>
          <w:rFonts w:asciiTheme="minorHAnsi" w:hAnsiTheme="minorHAnsi" w:cstheme="minorHAnsi"/>
          <w:b/>
          <w:sz w:val="22"/>
          <w:szCs w:val="22"/>
        </w:rPr>
        <w:t>rga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313DA4">
        <w:rPr>
          <w:rFonts w:asciiTheme="minorHAnsi" w:hAnsiTheme="minorHAnsi" w:cstheme="minorHAnsi"/>
          <w:b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z w:val="22"/>
          <w:szCs w:val="22"/>
        </w:rPr>
        <w:t>on a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Manag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313DA4">
        <w:rPr>
          <w:rFonts w:asciiTheme="minorHAnsi" w:hAnsiTheme="minorHAnsi" w:cstheme="minorHAnsi"/>
          <w:b/>
          <w:sz w:val="22"/>
          <w:szCs w:val="22"/>
        </w:rPr>
        <w:t>e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>:</w:t>
      </w:r>
    </w:p>
    <w:p w14:paraId="37D951BC" w14:textId="77777777" w:rsidR="00060EDB" w:rsidRPr="00313DA4" w:rsidRDefault="00527429">
      <w:pPr>
        <w:spacing w:before="8" w:line="255" w:lineRule="auto"/>
        <w:ind w:left="860" w:right="43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ob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em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ho q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 xml:space="preserve">y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 xml:space="preserve">ps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 xml:space="preserve">ex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ons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 xml:space="preserve">and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ns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313DA4">
        <w:rPr>
          <w:rFonts w:asciiTheme="minorHAnsi" w:hAnsiTheme="minorHAnsi" w:cstheme="minorHAnsi"/>
          <w:sz w:val="22"/>
          <w:szCs w:val="22"/>
        </w:rPr>
        <w:t>em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o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anageab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13DA4">
        <w:rPr>
          <w:rFonts w:asciiTheme="minorHAnsi" w:hAnsiTheme="minorHAnsi" w:cstheme="minorHAnsi"/>
          <w:sz w:val="22"/>
          <w:szCs w:val="22"/>
        </w:rPr>
        <w:t>s. Produ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e qu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k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under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ex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 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su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 and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dead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s.</w:t>
      </w:r>
    </w:p>
    <w:p w14:paraId="272174F0" w14:textId="77777777" w:rsidR="00060EDB" w:rsidRPr="00313DA4" w:rsidRDefault="00527429">
      <w:pPr>
        <w:ind w:left="8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Pro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en ab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o un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313DA4">
        <w:rPr>
          <w:rFonts w:asciiTheme="minorHAnsi" w:hAnsiTheme="minorHAnsi" w:cstheme="minorHAnsi"/>
          <w:sz w:val="22"/>
          <w:szCs w:val="22"/>
        </w:rPr>
        <w:t xml:space="preserve">d and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ow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co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ex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uc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ons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o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ucc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ul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con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us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s.</w:t>
      </w:r>
    </w:p>
    <w:p w14:paraId="498FD448" w14:textId="77777777" w:rsidR="00060EDB" w:rsidRPr="00313DA4" w:rsidRDefault="00527429">
      <w:pPr>
        <w:spacing w:before="16" w:line="255" w:lineRule="auto"/>
        <w:ind w:left="860" w:right="581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 xml:space="preserve">15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ea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ex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ce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ana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and 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an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pe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nn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 xml:space="preserve">e and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 xml:space="preserve">oad.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bo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ea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of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up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 xml:space="preserve">20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o 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duce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qu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epo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s.</w:t>
      </w:r>
    </w:p>
    <w:p w14:paraId="2DCFB7BB" w14:textId="77777777" w:rsidR="00060EDB" w:rsidRPr="00313DA4" w:rsidRDefault="00060EDB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14C85827" w14:textId="77777777" w:rsidR="00060EDB" w:rsidRPr="00313DA4" w:rsidRDefault="00527429">
      <w:pPr>
        <w:ind w:left="1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45D0ABE0">
          <v:shape id="_x0000_s1028" type="#_x0000_t75" style="position:absolute;left:0;text-align:left;margin-left:90pt;margin-top:12.45pt;width:10.1pt;height:27pt;z-index:-251639808;mso-position-horizontal-relative:page">
            <v:imagedata r:id="rId8" o:title=""/>
            <w10:wrap anchorx="page"/>
          </v:shape>
        </w:pic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b/>
          <w:sz w:val="22"/>
          <w:szCs w:val="22"/>
        </w:rPr>
        <w:t>ech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z w:val="22"/>
          <w:szCs w:val="22"/>
        </w:rPr>
        <w:t>al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z w:val="22"/>
          <w:szCs w:val="22"/>
        </w:rPr>
        <w:t>:</w:t>
      </w:r>
    </w:p>
    <w:p w14:paraId="64EA9420" w14:textId="77777777" w:rsidR="00060EDB" w:rsidRPr="00313DA4" w:rsidRDefault="00527429">
      <w:pPr>
        <w:spacing w:before="11"/>
        <w:ind w:left="86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Ext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acc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e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 xml:space="preserve">nd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d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313DA4">
        <w:rPr>
          <w:rFonts w:asciiTheme="minorHAnsi" w:hAnsiTheme="minorHAnsi" w:cstheme="minorHAnsi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boa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de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1641862A" w14:textId="77777777" w:rsidR="00060EDB" w:rsidRPr="00313DA4" w:rsidRDefault="00527429">
      <w:pPr>
        <w:spacing w:before="16"/>
        <w:ind w:left="860" w:right="575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Expe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ed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 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and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oo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ad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hy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doc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s wi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h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313DA4">
        <w:rPr>
          <w:rFonts w:asciiTheme="minorHAnsi" w:hAnsiTheme="minorHAnsi" w:cstheme="minorHAnsi"/>
          <w:sz w:val="22"/>
          <w:szCs w:val="22"/>
        </w:rPr>
        <w:t>oc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s on w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k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de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>s, sp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, 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ence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u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ure,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ax, 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313DA4">
        <w:rPr>
          <w:rFonts w:asciiTheme="minorHAnsi" w:hAnsiTheme="minorHAnsi" w:cstheme="minorHAnsi"/>
          <w:sz w:val="22"/>
          <w:szCs w:val="22"/>
        </w:rPr>
        <w:t xml:space="preserve">d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.</w:t>
      </w:r>
    </w:p>
    <w:p w14:paraId="6AC4BA5E" w14:textId="77777777" w:rsidR="00060EDB" w:rsidRPr="00313DA4" w:rsidRDefault="00313DA4">
      <w:pPr>
        <w:spacing w:line="260" w:lineRule="exact"/>
        <w:ind w:left="50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715E81D2">
          <v:shape id="_x0000_i1054" type="#_x0000_t75" style="width:10.3pt;height:13.1pt">
            <v:imagedata r:id="rId9" o:title=""/>
          </v:shape>
        </w:pic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   </w:t>
      </w:r>
      <w:r w:rsidR="00527429" w:rsidRPr="00313DA4">
        <w:rPr>
          <w:rFonts w:asciiTheme="minorHAnsi" w:hAnsiTheme="minorHAnsi" w:cstheme="minorHAnsi"/>
          <w:sz w:val="22"/>
          <w:szCs w:val="22"/>
        </w:rPr>
        <w:t>Wo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k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="00527429" w:rsidRPr="00313DA4">
        <w:rPr>
          <w:rFonts w:asciiTheme="minorHAnsi" w:hAnsiTheme="minorHAnsi" w:cstheme="minorHAnsi"/>
          <w:sz w:val="22"/>
          <w:szCs w:val="22"/>
        </w:rPr>
        <w:t>h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>chn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z w:val="22"/>
          <w:szCs w:val="22"/>
        </w:rPr>
        <w:t>c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oca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="00527429" w:rsidRPr="00313DA4">
        <w:rPr>
          <w:rFonts w:asciiTheme="minorHAnsi" w:hAnsiTheme="minorHAnsi" w:cstheme="minorHAnsi"/>
          <w:sz w:val="22"/>
          <w:szCs w:val="22"/>
        </w:rPr>
        <w:t>u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="00527429" w:rsidRPr="00313DA4">
        <w:rPr>
          <w:rFonts w:asciiTheme="minorHAnsi" w:hAnsiTheme="minorHAnsi" w:cstheme="minorHAnsi"/>
          <w:sz w:val="22"/>
          <w:szCs w:val="22"/>
        </w:rPr>
        <w:t>om</w:t>
      </w:r>
      <w:r w:rsidR="00527429"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 xml:space="preserve">a 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="00527429" w:rsidRPr="00313DA4">
        <w:rPr>
          <w:rFonts w:asciiTheme="minorHAnsi" w:hAnsiTheme="minorHAnsi" w:cstheme="minorHAnsi"/>
          <w:sz w:val="22"/>
          <w:szCs w:val="22"/>
        </w:rPr>
        <w:t>a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="00527429" w:rsidRPr="00313DA4">
        <w:rPr>
          <w:rFonts w:asciiTheme="minorHAnsi" w:hAnsiTheme="minorHAnsi" w:cstheme="minorHAnsi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="00527429" w:rsidRPr="00313DA4">
        <w:rPr>
          <w:rFonts w:asciiTheme="minorHAnsi" w:hAnsiTheme="minorHAnsi" w:cstheme="minorHAnsi"/>
          <w:sz w:val="22"/>
          <w:szCs w:val="22"/>
        </w:rPr>
        <w:t>y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z w:val="22"/>
          <w:szCs w:val="22"/>
        </w:rPr>
        <w:t>of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f</w:t>
      </w:r>
      <w:r w:rsidR="00527429"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="00527429"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="00527429"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="00527429" w:rsidRPr="00313DA4">
        <w:rPr>
          <w:rFonts w:asciiTheme="minorHAnsi" w:hAnsiTheme="minorHAnsi" w:cstheme="minorHAnsi"/>
          <w:sz w:val="22"/>
          <w:szCs w:val="22"/>
        </w:rPr>
        <w:t>ds.</w:t>
      </w:r>
    </w:p>
    <w:p w14:paraId="182EA26F" w14:textId="77777777" w:rsidR="00060EDB" w:rsidRPr="00313DA4" w:rsidRDefault="00060EDB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01A4095" w14:textId="77777777" w:rsidR="00060EDB" w:rsidRPr="00313DA4" w:rsidRDefault="00527429">
      <w:pPr>
        <w:ind w:left="3806" w:right="3724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b/>
          <w:sz w:val="22"/>
          <w:szCs w:val="22"/>
        </w:rPr>
        <w:t>WORK</w:t>
      </w:r>
      <w:r w:rsidRPr="00313DA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b/>
          <w:sz w:val="22"/>
          <w:szCs w:val="22"/>
        </w:rPr>
        <w:t>HI</w:t>
      </w:r>
      <w:r w:rsidRPr="00313DA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3DA4">
        <w:rPr>
          <w:rFonts w:asciiTheme="minorHAnsi" w:hAnsiTheme="minorHAnsi" w:cstheme="minorHAnsi"/>
          <w:b/>
          <w:sz w:val="22"/>
          <w:szCs w:val="22"/>
        </w:rPr>
        <w:t>TORY</w:t>
      </w:r>
    </w:p>
    <w:p w14:paraId="1A2C802E" w14:textId="77777777" w:rsidR="00060EDB" w:rsidRPr="00313DA4" w:rsidRDefault="00527429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313DA4">
        <w:rPr>
          <w:rFonts w:asciiTheme="minorHAnsi" w:hAnsiTheme="minorHAnsi" w:cstheme="minorHAnsi"/>
          <w:sz w:val="22"/>
          <w:szCs w:val="22"/>
        </w:rPr>
        <w:t>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g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School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313DA4">
        <w:rPr>
          <w:rFonts w:asciiTheme="minorHAnsi" w:hAnsiTheme="minorHAnsi" w:cstheme="minorHAnsi"/>
          <w:sz w:val="22"/>
          <w:szCs w:val="22"/>
        </w:rPr>
        <w:t>f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ana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ge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>, Enro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313DA4">
        <w:rPr>
          <w:rFonts w:asciiTheme="minorHAnsi" w:hAnsiTheme="minorHAnsi" w:cstheme="minorHAnsi"/>
          <w:sz w:val="22"/>
          <w:szCs w:val="22"/>
        </w:rPr>
        <w:t>ent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oo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or                         </w:t>
      </w:r>
      <w:r w:rsidRPr="00313DA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1996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13DA4">
        <w:rPr>
          <w:rFonts w:asciiTheme="minorHAnsi" w:hAnsiTheme="minorHAnsi" w:cstheme="minorHAnsi"/>
          <w:sz w:val="22"/>
          <w:szCs w:val="22"/>
        </w:rPr>
        <w:t>Pr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s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>nt</w:t>
      </w:r>
    </w:p>
    <w:p w14:paraId="383E1557" w14:textId="77777777" w:rsidR="00060EDB" w:rsidRPr="00313DA4" w:rsidRDefault="00527429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MC Mo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e, Account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M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na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313DA4">
        <w:rPr>
          <w:rFonts w:asciiTheme="minorHAnsi" w:hAnsiTheme="minorHAnsi" w:cstheme="minorHAnsi"/>
          <w:sz w:val="22"/>
          <w:szCs w:val="22"/>
        </w:rPr>
        <w:t>er</w:t>
      </w:r>
      <w:r w:rsidRPr="00313DA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Pr="00313DA4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1992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13DA4">
        <w:rPr>
          <w:rFonts w:asciiTheme="minorHAnsi" w:hAnsiTheme="minorHAnsi" w:cstheme="minorHAnsi"/>
          <w:sz w:val="22"/>
          <w:szCs w:val="22"/>
        </w:rPr>
        <w:t>1996</w:t>
      </w:r>
    </w:p>
    <w:p w14:paraId="40C58006" w14:textId="77777777" w:rsidR="00060EDB" w:rsidRPr="00313DA4" w:rsidRDefault="00527429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t>Ti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313DA4">
        <w:rPr>
          <w:rFonts w:asciiTheme="minorHAnsi" w:hAnsiTheme="minorHAnsi" w:cstheme="minorHAnsi"/>
          <w:sz w:val="22"/>
          <w:szCs w:val="22"/>
        </w:rPr>
        <w:t>or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z w:val="22"/>
          <w:szCs w:val="22"/>
        </w:rPr>
        <w:t xml:space="preserve">, 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sz w:val="22"/>
          <w:szCs w:val="22"/>
        </w:rPr>
        <w:t>cco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313DA4">
        <w:rPr>
          <w:rFonts w:asciiTheme="minorHAnsi" w:hAnsiTheme="minorHAnsi" w:cstheme="minorHAnsi"/>
          <w:sz w:val="22"/>
          <w:szCs w:val="22"/>
        </w:rPr>
        <w:t>n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313DA4">
        <w:rPr>
          <w:rFonts w:asciiTheme="minorHAnsi" w:hAnsiTheme="minorHAnsi" w:cstheme="minorHAnsi"/>
          <w:sz w:val="22"/>
          <w:szCs w:val="22"/>
        </w:rPr>
        <w:t xml:space="preserve">s </w:t>
      </w:r>
      <w:r w:rsidRPr="00313DA4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313DA4">
        <w:rPr>
          <w:rFonts w:asciiTheme="minorHAnsi" w:hAnsiTheme="minorHAnsi" w:cstheme="minorHAnsi"/>
          <w:sz w:val="22"/>
          <w:szCs w:val="22"/>
        </w:rPr>
        <w:t>ec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313DA4">
        <w:rPr>
          <w:rFonts w:asciiTheme="minorHAnsi" w:hAnsiTheme="minorHAnsi" w:cstheme="minorHAnsi"/>
          <w:sz w:val="22"/>
          <w:szCs w:val="22"/>
        </w:rPr>
        <w:t>ab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z w:val="22"/>
          <w:szCs w:val="22"/>
        </w:rPr>
        <w:t>e Spe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313DA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313DA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313DA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313DA4">
        <w:rPr>
          <w:rFonts w:asciiTheme="minorHAnsi" w:hAnsiTheme="minorHAnsi" w:cstheme="minorHAnsi"/>
          <w:sz w:val="22"/>
          <w:szCs w:val="22"/>
        </w:rPr>
        <w:t xml:space="preserve">st                                               </w:t>
      </w:r>
      <w:r w:rsidRPr="00313DA4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313DA4">
        <w:rPr>
          <w:rFonts w:asciiTheme="minorHAnsi" w:hAnsiTheme="minorHAnsi" w:cstheme="minorHAnsi"/>
          <w:sz w:val="22"/>
          <w:szCs w:val="22"/>
        </w:rPr>
        <w:t>1989</w:t>
      </w:r>
      <w:r w:rsidRPr="00313DA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313DA4">
        <w:rPr>
          <w:rFonts w:asciiTheme="minorHAnsi" w:hAnsiTheme="minorHAnsi" w:cstheme="minorHAnsi"/>
          <w:sz w:val="22"/>
          <w:szCs w:val="22"/>
        </w:rPr>
        <w:t>1992</w:t>
      </w:r>
    </w:p>
    <w:p w14:paraId="73CD42B7" w14:textId="77777777" w:rsidR="00060EDB" w:rsidRPr="00313DA4" w:rsidRDefault="00060EDB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24854CD6" w14:textId="77777777" w:rsidR="00060EDB" w:rsidRPr="00313DA4" w:rsidRDefault="00527429">
      <w:pPr>
        <w:ind w:left="4049" w:right="3970"/>
        <w:jc w:val="center"/>
        <w:rPr>
          <w:rFonts w:asciiTheme="minorHAnsi" w:hAnsiTheme="minorHAnsi" w:cstheme="minorHAnsi"/>
          <w:sz w:val="22"/>
          <w:szCs w:val="22"/>
        </w:rPr>
      </w:pPr>
      <w:r w:rsidRPr="00313DA4">
        <w:rPr>
          <w:rFonts w:asciiTheme="minorHAnsi" w:hAnsiTheme="minorHAnsi" w:cstheme="minorHAnsi"/>
          <w:sz w:val="22"/>
          <w:szCs w:val="22"/>
        </w:rPr>
        <w:pict w14:anchorId="51A74023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0pt;margin-top:13.55pt;width:350.15pt;height:68.05pt;z-index:-25163776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737"/>
                    <w:gridCol w:w="1266"/>
                  </w:tblGrid>
                  <w:tr w:rsidR="00060EDB" w14:paraId="5612EB99" w14:textId="77777777">
                    <w:trPr>
                      <w:trHeight w:hRule="exact" w:val="645"/>
                    </w:trPr>
                    <w:tc>
                      <w:tcPr>
                        <w:tcW w:w="57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64CF51" w14:textId="77777777" w:rsidR="00060EDB" w:rsidRDefault="00527429">
                        <w:pPr>
                          <w:spacing w:before="2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ePaul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,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o,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lli</w:t>
                        </w:r>
                        <w:r>
                          <w:rPr>
                            <w:sz w:val="22"/>
                            <w:szCs w:val="22"/>
                          </w:rPr>
                          <w:t>no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</w:p>
                      <w:p w14:paraId="33720C4D" w14:textId="77777777" w:rsidR="00060EDB" w:rsidRDefault="00527429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s Ad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on</w:t>
                        </w:r>
                      </w:p>
                    </w:tc>
                    <w:tc>
                      <w:tcPr>
                        <w:tcW w:w="12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4EB074" w14:textId="77777777" w:rsidR="00060EDB" w:rsidRDefault="00060EDB">
                        <w:pPr>
                          <w:spacing w:before="14" w:line="240" w:lineRule="exact"/>
                          <w:rPr>
                            <w:sz w:val="24"/>
                            <w:szCs w:val="24"/>
                          </w:rPr>
                        </w:pPr>
                      </w:p>
                      <w:p w14:paraId="1AD41AC0" w14:textId="77777777" w:rsidR="00060EDB" w:rsidRDefault="00527429">
                        <w:pPr>
                          <w:ind w:left="784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1996</w:t>
                        </w:r>
                      </w:p>
                    </w:tc>
                  </w:tr>
                  <w:tr w:rsidR="00060EDB" w14:paraId="1E62BFEE" w14:textId="77777777">
                    <w:trPr>
                      <w:trHeight w:hRule="exact" w:val="716"/>
                    </w:trPr>
                    <w:tc>
                      <w:tcPr>
                        <w:tcW w:w="57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E54119" w14:textId="77777777" w:rsidR="00060EDB" w:rsidRDefault="00060EDB">
                        <w:pPr>
                          <w:spacing w:before="5" w:line="100" w:lineRule="exact"/>
                          <w:rPr>
                            <w:sz w:val="11"/>
                            <w:szCs w:val="11"/>
                          </w:rPr>
                        </w:pPr>
                      </w:p>
                      <w:p w14:paraId="2BFF20DE" w14:textId="77777777" w:rsidR="00060EDB" w:rsidRDefault="00527429">
                        <w:pPr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in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n,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ad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so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,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W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con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</w:p>
                      <w:p w14:paraId="759CB4BE" w14:textId="77777777" w:rsidR="00060EDB" w:rsidRDefault="00527429">
                        <w:pPr>
                          <w:spacing w:line="240" w:lineRule="exact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B</w:t>
                        </w:r>
                        <w:r>
                          <w:rPr>
                            <w:sz w:val="22"/>
                            <w:szCs w:val="22"/>
                          </w:rPr>
                          <w:t>ache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or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ce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 Ec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>no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cs</w:t>
                        </w:r>
                      </w:p>
                    </w:tc>
                    <w:tc>
                      <w:tcPr>
                        <w:tcW w:w="126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CEE3E6" w14:textId="77777777" w:rsidR="00060EDB" w:rsidRDefault="00060EDB">
                        <w:pPr>
                          <w:spacing w:before="7"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14:paraId="7709A03B" w14:textId="77777777" w:rsidR="00060EDB" w:rsidRDefault="00060EDB">
                        <w:pPr>
                          <w:spacing w:line="200" w:lineRule="exact"/>
                        </w:pPr>
                      </w:p>
                      <w:p w14:paraId="4754E1AF" w14:textId="77777777" w:rsidR="00060EDB" w:rsidRDefault="00527429">
                        <w:pPr>
                          <w:ind w:left="784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1989</w:t>
                        </w:r>
                      </w:p>
                    </w:tc>
                  </w:tr>
                </w:tbl>
                <w:p w14:paraId="4D69E0A1" w14:textId="77777777" w:rsidR="00060EDB" w:rsidRDefault="00060EDB"/>
              </w:txbxContent>
            </v:textbox>
            <w10:wrap anchorx="page"/>
          </v:shape>
        </w:pict>
      </w:r>
      <w:r w:rsidRPr="00313DA4">
        <w:rPr>
          <w:rFonts w:asciiTheme="minorHAnsi" w:hAnsiTheme="minorHAnsi" w:cstheme="minorHAnsi"/>
          <w:b/>
          <w:sz w:val="22"/>
          <w:szCs w:val="22"/>
        </w:rPr>
        <w:t>ED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313DA4">
        <w:rPr>
          <w:rFonts w:asciiTheme="minorHAnsi" w:hAnsiTheme="minorHAnsi" w:cstheme="minorHAnsi"/>
          <w:b/>
          <w:sz w:val="22"/>
          <w:szCs w:val="22"/>
        </w:rPr>
        <w:t>C</w:t>
      </w:r>
      <w:r w:rsidRPr="00313DA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313DA4">
        <w:rPr>
          <w:rFonts w:asciiTheme="minorHAnsi" w:hAnsiTheme="minorHAnsi" w:cstheme="minorHAnsi"/>
          <w:b/>
          <w:sz w:val="22"/>
          <w:szCs w:val="22"/>
        </w:rPr>
        <w:t>TION</w:t>
      </w:r>
    </w:p>
    <w:sectPr w:rsidR="00060EDB" w:rsidRPr="00313DA4">
      <w:type w:val="continuous"/>
      <w:pgSz w:w="12240" w:h="15840"/>
      <w:pgMar w:top="1480" w:right="138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EA4E0" w14:textId="77777777" w:rsidR="00527429" w:rsidRDefault="00527429">
      <w:r>
        <w:separator/>
      </w:r>
    </w:p>
  </w:endnote>
  <w:endnote w:type="continuationSeparator" w:id="0">
    <w:p w14:paraId="4330FF37" w14:textId="77777777" w:rsidR="00527429" w:rsidRDefault="00527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79893" w14:textId="77777777" w:rsidR="00527429" w:rsidRDefault="00527429">
      <w:r>
        <w:separator/>
      </w:r>
    </w:p>
  </w:footnote>
  <w:footnote w:type="continuationSeparator" w:id="0">
    <w:p w14:paraId="4B14DD2A" w14:textId="77777777" w:rsidR="00527429" w:rsidRDefault="00527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2977B" w14:textId="4FE3E147" w:rsidR="00060EDB" w:rsidRDefault="00060EDB">
    <w:pPr>
      <w:spacing w:line="200" w:lineRule="exac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60C9F" w14:textId="77777777" w:rsidR="00060EDB" w:rsidRDefault="00060EDB">
    <w:pPr>
      <w:spacing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5D768" w14:textId="77777777" w:rsidR="00060EDB" w:rsidRDefault="00060EDB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9068B" w14:textId="77777777" w:rsidR="00060EDB" w:rsidRDefault="00527429">
    <w:pPr>
      <w:spacing w:line="200" w:lineRule="exact"/>
    </w:pPr>
    <w:r>
      <w:pict w14:anchorId="598A156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3.2pt;margin-top:33.15pt;width:345.65pt;height:16.05pt;z-index:-251658240;mso-position-horizontal-relative:page;mso-position-vertical-relative:page" filled="f" stroked="f">
          <v:textbox inset="0,0,0,0">
            <w:txbxContent>
              <w:p w14:paraId="660C609D" w14:textId="77777777" w:rsidR="00060EDB" w:rsidRDefault="00527429">
                <w:pPr>
                  <w:spacing w:line="300" w:lineRule="exact"/>
                  <w:ind w:left="20" w:right="-42"/>
                  <w:rPr>
                    <w:rFonts w:ascii="Franklin Gothic Book" w:eastAsia="Franklin Gothic Book" w:hAnsi="Franklin Gothic Book" w:cs="Franklin Gothic Book"/>
                    <w:sz w:val="28"/>
                    <w:szCs w:val="28"/>
                  </w:rPr>
                </w:pPr>
                <w:r>
                  <w:rPr>
                    <w:rFonts w:ascii="Franklin Gothic Demi Cond" w:eastAsia="Franklin Gothic Demi Cond" w:hAnsi="Franklin Gothic Demi Cond" w:cs="Franklin Gothic Demi Cond"/>
                    <w:color w:val="808080"/>
                    <w:sz w:val="28"/>
                    <w:szCs w:val="28"/>
                  </w:rPr>
                  <w:t>S</w:t>
                </w:r>
                <w:r>
                  <w:rPr>
                    <w:rFonts w:ascii="Franklin Gothic Demi Cond" w:eastAsia="Franklin Gothic Demi Cond" w:hAnsi="Franklin Gothic Demi Cond" w:cs="Franklin Gothic Demi Cond"/>
                    <w:color w:val="808080"/>
                    <w:spacing w:val="1"/>
                    <w:sz w:val="28"/>
                    <w:szCs w:val="28"/>
                  </w:rPr>
                  <w:t>A</w:t>
                </w:r>
                <w:r>
                  <w:rPr>
                    <w:rFonts w:ascii="Franklin Gothic Demi Cond" w:eastAsia="Franklin Gothic Demi Cond" w:hAnsi="Franklin Gothic Demi Cond" w:cs="Franklin Gothic Demi Cond"/>
                    <w:color w:val="808080"/>
                    <w:spacing w:val="-2"/>
                    <w:sz w:val="28"/>
                    <w:szCs w:val="28"/>
                  </w:rPr>
                  <w:t>M</w:t>
                </w:r>
                <w:r>
                  <w:rPr>
                    <w:rFonts w:ascii="Franklin Gothic Demi Cond" w:eastAsia="Franklin Gothic Demi Cond" w:hAnsi="Franklin Gothic Demi Cond" w:cs="Franklin Gothic Demi Cond"/>
                    <w:color w:val="808080"/>
                    <w:sz w:val="28"/>
                    <w:szCs w:val="28"/>
                  </w:rPr>
                  <w:t>P</w:t>
                </w:r>
                <w:r>
                  <w:rPr>
                    <w:rFonts w:ascii="Franklin Gothic Demi Cond" w:eastAsia="Franklin Gothic Demi Cond" w:hAnsi="Franklin Gothic Demi Cond" w:cs="Franklin Gothic Demi Cond"/>
                    <w:color w:val="808080"/>
                    <w:spacing w:val="1"/>
                    <w:sz w:val="28"/>
                    <w:szCs w:val="28"/>
                  </w:rPr>
                  <w:t>L</w:t>
                </w:r>
                <w:r>
                  <w:rPr>
                    <w:rFonts w:ascii="Franklin Gothic Demi Cond" w:eastAsia="Franklin Gothic Demi Cond" w:hAnsi="Franklin Gothic Demi Cond" w:cs="Franklin Gothic Demi Cond"/>
                    <w:color w:val="808080"/>
                    <w:sz w:val="28"/>
                    <w:szCs w:val="28"/>
                  </w:rPr>
                  <w:t>E</w:t>
                </w:r>
                <w:r>
                  <w:rPr>
                    <w:rFonts w:ascii="Franklin Gothic Demi Cond" w:eastAsia="Franklin Gothic Demi Cond" w:hAnsi="Franklin Gothic Demi Cond" w:cs="Franklin Gothic Demi Cond"/>
                    <w:color w:val="808080"/>
                    <w:spacing w:val="-2"/>
                    <w:sz w:val="28"/>
                    <w:szCs w:val="28"/>
                  </w:rPr>
                  <w:t xml:space="preserve"> </w:t>
                </w:r>
                <w:r>
                  <w:rPr>
                    <w:rFonts w:ascii="Franklin Gothic Demi Cond" w:eastAsia="Franklin Gothic Demi Cond" w:hAnsi="Franklin Gothic Demi Cond" w:cs="Franklin Gothic Demi Cond"/>
                    <w:color w:val="808080"/>
                    <w:sz w:val="28"/>
                    <w:szCs w:val="28"/>
                  </w:rPr>
                  <w:t>2:</w:t>
                </w:r>
                <w:r>
                  <w:rPr>
                    <w:rFonts w:ascii="Franklin Gothic Demi Cond" w:eastAsia="Franklin Gothic Demi Cond" w:hAnsi="Franklin Gothic Demi Cond" w:cs="Franklin Gothic Demi Cond"/>
                    <w:color w:val="808080"/>
                    <w:spacing w:val="52"/>
                    <w:sz w:val="28"/>
                    <w:szCs w:val="28"/>
                  </w:rPr>
                  <w:t xml:space="preserve"> </w:t>
                </w:r>
                <w:r>
                  <w:rPr>
                    <w:rFonts w:ascii="Franklin Gothic Book" w:eastAsia="Franklin Gothic Book" w:hAnsi="Franklin Gothic Book" w:cs="Franklin Gothic Book"/>
                    <w:color w:val="808080"/>
                    <w:spacing w:val="-1"/>
                    <w:sz w:val="28"/>
                    <w:szCs w:val="28"/>
                  </w:rPr>
                  <w:t>Fun</w:t>
                </w:r>
                <w:r>
                  <w:rPr>
                    <w:rFonts w:ascii="Franklin Gothic Book" w:eastAsia="Franklin Gothic Book" w:hAnsi="Franklin Gothic Book" w:cs="Franklin Gothic Book"/>
                    <w:color w:val="808080"/>
                    <w:spacing w:val="1"/>
                    <w:sz w:val="28"/>
                    <w:szCs w:val="28"/>
                  </w:rPr>
                  <w:t>c</w:t>
                </w:r>
                <w:r>
                  <w:rPr>
                    <w:rFonts w:ascii="Franklin Gothic Book" w:eastAsia="Franklin Gothic Book" w:hAnsi="Franklin Gothic Book" w:cs="Franklin Gothic Book"/>
                    <w:color w:val="808080"/>
                    <w:sz w:val="28"/>
                    <w:szCs w:val="28"/>
                  </w:rPr>
                  <w:t>tion</w:t>
                </w:r>
                <w:r>
                  <w:rPr>
                    <w:rFonts w:ascii="Franklin Gothic Book" w:eastAsia="Franklin Gothic Book" w:hAnsi="Franklin Gothic Book" w:cs="Franklin Gothic Book"/>
                    <w:color w:val="808080"/>
                    <w:spacing w:val="-2"/>
                    <w:sz w:val="28"/>
                    <w:szCs w:val="28"/>
                  </w:rPr>
                  <w:t>a</w:t>
                </w:r>
                <w:r>
                  <w:rPr>
                    <w:rFonts w:ascii="Franklin Gothic Book" w:eastAsia="Franklin Gothic Book" w:hAnsi="Franklin Gothic Book" w:cs="Franklin Gothic Book"/>
                    <w:color w:val="808080"/>
                    <w:sz w:val="28"/>
                    <w:szCs w:val="28"/>
                  </w:rPr>
                  <w:t>l Res</w:t>
                </w:r>
                <w:r>
                  <w:rPr>
                    <w:rFonts w:ascii="Franklin Gothic Book" w:eastAsia="Franklin Gothic Book" w:hAnsi="Franklin Gothic Book" w:cs="Franklin Gothic Book"/>
                    <w:color w:val="808080"/>
                    <w:spacing w:val="-1"/>
                    <w:sz w:val="28"/>
                    <w:szCs w:val="28"/>
                  </w:rPr>
                  <w:t>u</w:t>
                </w:r>
                <w:r>
                  <w:rPr>
                    <w:rFonts w:ascii="Franklin Gothic Book" w:eastAsia="Franklin Gothic Book" w:hAnsi="Franklin Gothic Book" w:cs="Franklin Gothic Book"/>
                    <w:color w:val="808080"/>
                    <w:sz w:val="28"/>
                    <w:szCs w:val="28"/>
                  </w:rPr>
                  <w:t>m</w:t>
                </w:r>
                <w:r>
                  <w:rPr>
                    <w:rFonts w:ascii="Franklin Gothic Book" w:eastAsia="Franklin Gothic Book" w:hAnsi="Franklin Gothic Book" w:cs="Franklin Gothic Book"/>
                    <w:color w:val="808080"/>
                    <w:spacing w:val="1"/>
                    <w:sz w:val="28"/>
                    <w:szCs w:val="28"/>
                  </w:rPr>
                  <w:t>e</w:t>
                </w:r>
                <w:r>
                  <w:rPr>
                    <w:rFonts w:ascii="Franklin Gothic Book" w:eastAsia="Franklin Gothic Book" w:hAnsi="Franklin Gothic Book" w:cs="Franklin Gothic Book"/>
                    <w:color w:val="808080"/>
                    <w:sz w:val="28"/>
                    <w:szCs w:val="28"/>
                  </w:rPr>
                  <w:t>,</w:t>
                </w:r>
                <w:r>
                  <w:rPr>
                    <w:rFonts w:ascii="Franklin Gothic Book" w:eastAsia="Franklin Gothic Book" w:hAnsi="Franklin Gothic Book" w:cs="Franklin Gothic Book"/>
                    <w:color w:val="808080"/>
                    <w:spacing w:val="-1"/>
                    <w:sz w:val="28"/>
                    <w:szCs w:val="28"/>
                  </w:rPr>
                  <w:t xml:space="preserve"> </w:t>
                </w:r>
                <w:r>
                  <w:rPr>
                    <w:rFonts w:ascii="Franklin Gothic Book" w:eastAsia="Franklin Gothic Book" w:hAnsi="Franklin Gothic Book" w:cs="Franklin Gothic Book"/>
                    <w:color w:val="808080"/>
                    <w:sz w:val="28"/>
                    <w:szCs w:val="28"/>
                  </w:rPr>
                  <w:t>H</w:t>
                </w:r>
                <w:r>
                  <w:rPr>
                    <w:rFonts w:ascii="Franklin Gothic Book" w:eastAsia="Franklin Gothic Book" w:hAnsi="Franklin Gothic Book" w:cs="Franklin Gothic Book"/>
                    <w:color w:val="808080"/>
                    <w:spacing w:val="-1"/>
                    <w:sz w:val="28"/>
                    <w:szCs w:val="28"/>
                  </w:rPr>
                  <w:t>u</w:t>
                </w:r>
                <w:r>
                  <w:rPr>
                    <w:rFonts w:ascii="Franklin Gothic Book" w:eastAsia="Franklin Gothic Book" w:hAnsi="Franklin Gothic Book" w:cs="Franklin Gothic Book"/>
                    <w:color w:val="808080"/>
                    <w:sz w:val="28"/>
                    <w:szCs w:val="28"/>
                  </w:rPr>
                  <w:t>man</w:t>
                </w:r>
                <w:r>
                  <w:rPr>
                    <w:rFonts w:ascii="Franklin Gothic Book" w:eastAsia="Franklin Gothic Book" w:hAnsi="Franklin Gothic Book" w:cs="Franklin Gothic Book"/>
                    <w:color w:val="808080"/>
                    <w:spacing w:val="-1"/>
                    <w:sz w:val="28"/>
                    <w:szCs w:val="28"/>
                  </w:rPr>
                  <w:t xml:space="preserve"> </w:t>
                </w:r>
                <w:r>
                  <w:rPr>
                    <w:rFonts w:ascii="Franklin Gothic Book" w:eastAsia="Franklin Gothic Book" w:hAnsi="Franklin Gothic Book" w:cs="Franklin Gothic Book"/>
                    <w:color w:val="808080"/>
                    <w:spacing w:val="-2"/>
                    <w:sz w:val="28"/>
                    <w:szCs w:val="28"/>
                  </w:rPr>
                  <w:t>R</w:t>
                </w:r>
                <w:r>
                  <w:rPr>
                    <w:rFonts w:ascii="Franklin Gothic Book" w:eastAsia="Franklin Gothic Book" w:hAnsi="Franklin Gothic Book" w:cs="Franklin Gothic Book"/>
                    <w:color w:val="808080"/>
                    <w:sz w:val="28"/>
                    <w:szCs w:val="28"/>
                  </w:rPr>
                  <w:t>eso</w:t>
                </w:r>
                <w:r>
                  <w:rPr>
                    <w:rFonts w:ascii="Franklin Gothic Book" w:eastAsia="Franklin Gothic Book" w:hAnsi="Franklin Gothic Book" w:cs="Franklin Gothic Book"/>
                    <w:color w:val="808080"/>
                    <w:spacing w:val="-1"/>
                    <w:sz w:val="28"/>
                    <w:szCs w:val="28"/>
                  </w:rPr>
                  <w:t>ur</w:t>
                </w:r>
                <w:r>
                  <w:rPr>
                    <w:rFonts w:ascii="Franklin Gothic Book" w:eastAsia="Franklin Gothic Book" w:hAnsi="Franklin Gothic Book" w:cs="Franklin Gothic Book"/>
                    <w:color w:val="808080"/>
                    <w:spacing w:val="1"/>
                    <w:sz w:val="28"/>
                    <w:szCs w:val="28"/>
                  </w:rPr>
                  <w:t>c</w:t>
                </w:r>
                <w:r>
                  <w:rPr>
                    <w:rFonts w:ascii="Franklin Gothic Book" w:eastAsia="Franklin Gothic Book" w:hAnsi="Franklin Gothic Book" w:cs="Franklin Gothic Book"/>
                    <w:color w:val="808080"/>
                    <w:sz w:val="28"/>
                    <w:szCs w:val="28"/>
                  </w:rPr>
                  <w:t>es</w:t>
                </w:r>
                <w:r>
                  <w:rPr>
                    <w:rFonts w:ascii="Franklin Gothic Book" w:eastAsia="Franklin Gothic Book" w:hAnsi="Franklin Gothic Book" w:cs="Franklin Gothic Book"/>
                    <w:color w:val="808080"/>
                    <w:spacing w:val="-1"/>
                    <w:sz w:val="28"/>
                    <w:szCs w:val="28"/>
                  </w:rPr>
                  <w:t xml:space="preserve"> P</w:t>
                </w:r>
                <w:r>
                  <w:rPr>
                    <w:rFonts w:ascii="Franklin Gothic Book" w:eastAsia="Franklin Gothic Book" w:hAnsi="Franklin Gothic Book" w:cs="Franklin Gothic Book"/>
                    <w:color w:val="808080"/>
                    <w:sz w:val="28"/>
                    <w:szCs w:val="28"/>
                  </w:rPr>
                  <w:t>ositi</w:t>
                </w:r>
                <w:r>
                  <w:rPr>
                    <w:rFonts w:ascii="Franklin Gothic Book" w:eastAsia="Franklin Gothic Book" w:hAnsi="Franklin Gothic Book" w:cs="Franklin Gothic Book"/>
                    <w:color w:val="808080"/>
                    <w:spacing w:val="1"/>
                    <w:sz w:val="28"/>
                    <w:szCs w:val="28"/>
                  </w:rPr>
                  <w:t>o</w:t>
                </w:r>
                <w:r>
                  <w:rPr>
                    <w:rFonts w:ascii="Franklin Gothic Book" w:eastAsia="Franklin Gothic Book" w:hAnsi="Franklin Gothic Book" w:cs="Franklin Gothic Book"/>
                    <w:color w:val="808080"/>
                    <w:sz w:val="28"/>
                    <w:szCs w:val="28"/>
                  </w:rPr>
                  <w:t>n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945D5" w14:textId="77777777" w:rsidR="00060EDB" w:rsidRDefault="00060EDB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5CDA0" w14:textId="77777777" w:rsidR="00060EDB" w:rsidRDefault="00060EDB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7228D" w14:textId="77777777" w:rsidR="00060EDB" w:rsidRDefault="00060EDB">
    <w:pPr>
      <w:spacing w:line="0" w:lineRule="atLeast"/>
      <w:rPr>
        <w:sz w:val="0"/>
        <w:szCs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3A760" w14:textId="77777777" w:rsidR="00060EDB" w:rsidRDefault="00060EDB">
    <w:pPr>
      <w:spacing w:line="0" w:lineRule="atLeast"/>
      <w:rPr>
        <w:sz w:val="0"/>
        <w:szCs w:val="0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5493A" w14:textId="77777777" w:rsidR="00060EDB" w:rsidRDefault="00060EDB">
    <w:pPr>
      <w:spacing w:line="0" w:lineRule="atLeast"/>
      <w:rPr>
        <w:sz w:val="0"/>
        <w:szCs w:val="0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807E3" w14:textId="77777777" w:rsidR="00060EDB" w:rsidRDefault="00060EDB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025B"/>
    <w:multiLevelType w:val="multilevel"/>
    <w:tmpl w:val="1880329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EDB"/>
    <w:rsid w:val="00060EDB"/>
    <w:rsid w:val="00313DA4"/>
    <w:rsid w:val="0052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3CEE6F6"/>
  <w15:docId w15:val="{96C5FE2E-1E80-49CB-B229-45D83824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13DA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3D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lbrown@hotmail.com" TargetMode="External"/><Relationship Id="rId18" Type="http://schemas.openxmlformats.org/officeDocument/2006/relationships/image" Target="media/image5.png"/><Relationship Id="rId26" Type="http://schemas.openxmlformats.org/officeDocument/2006/relationships/image" Target="media/image11.png"/><Relationship Id="rId39" Type="http://schemas.openxmlformats.org/officeDocument/2006/relationships/hyperlink" Target="mailto:gpickering@aol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header" Target="header7.xml"/><Relationship Id="rId42" Type="http://schemas.openxmlformats.org/officeDocument/2006/relationships/image" Target="media/image18.png"/><Relationship Id="rId7" Type="http://schemas.openxmlformats.org/officeDocument/2006/relationships/hyperlink" Target="mailto:lynn@gmail.com" TargetMode="Externa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5" Type="http://schemas.openxmlformats.org/officeDocument/2006/relationships/image" Target="media/image10.png"/><Relationship Id="rId33" Type="http://schemas.openxmlformats.org/officeDocument/2006/relationships/image" Target="media/image16.png"/><Relationship Id="rId38" Type="http://schemas.openxmlformats.org/officeDocument/2006/relationships/header" Target="header9.xml"/><Relationship Id="rId2" Type="http://schemas.openxmlformats.org/officeDocument/2006/relationships/styles" Target="styles.xml"/><Relationship Id="rId16" Type="http://schemas.openxmlformats.org/officeDocument/2006/relationships/hyperlink" Target="mailto:cmueller@aol.com" TargetMode="External"/><Relationship Id="rId20" Type="http://schemas.openxmlformats.org/officeDocument/2006/relationships/image" Target="media/image7.png"/><Relationship Id="rId29" Type="http://schemas.openxmlformats.org/officeDocument/2006/relationships/header" Target="header6.xml"/><Relationship Id="rId41" Type="http://schemas.openxmlformats.org/officeDocument/2006/relationships/header" Target="head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9.png"/><Relationship Id="rId32" Type="http://schemas.openxmlformats.org/officeDocument/2006/relationships/image" Target="media/image15.png"/><Relationship Id="rId37" Type="http://schemas.openxmlformats.org/officeDocument/2006/relationships/hyperlink" Target="mailto:OPhilipou@gmail.com" TargetMode="External"/><Relationship Id="rId40" Type="http://schemas.openxmlformats.org/officeDocument/2006/relationships/image" Target="media/image17.pn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hyperlink" Target="mailto:Pli1255@aol.com" TargetMode="External"/><Relationship Id="rId28" Type="http://schemas.openxmlformats.org/officeDocument/2006/relationships/image" Target="media/image13.png"/><Relationship Id="rId36" Type="http://schemas.openxmlformats.org/officeDocument/2006/relationships/header" Target="header8.xml"/><Relationship Id="rId10" Type="http://schemas.openxmlformats.org/officeDocument/2006/relationships/header" Target="header1.xml"/><Relationship Id="rId19" Type="http://schemas.openxmlformats.org/officeDocument/2006/relationships/image" Target="media/image6.png"/><Relationship Id="rId31" Type="http://schemas.openxmlformats.org/officeDocument/2006/relationships/image" Target="media/image14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image" Target="media/image12.png"/><Relationship Id="rId30" Type="http://schemas.openxmlformats.org/officeDocument/2006/relationships/hyperlink" Target="mailto:gworchofski@gmail.com" TargetMode="External"/><Relationship Id="rId35" Type="http://schemas.openxmlformats.org/officeDocument/2006/relationships/hyperlink" Target="mailto:CRossi@gmail.com" TargetMode="External"/><Relationship Id="rId43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3406</Words>
  <Characters>19418</Characters>
  <Application>Microsoft Office Word</Application>
  <DocSecurity>0</DocSecurity>
  <Lines>161</Lines>
  <Paragraphs>45</Paragraphs>
  <ScaleCrop>false</ScaleCrop>
  <Company/>
  <LinksUpToDate>false</LinksUpToDate>
  <CharactersWithSpaces>22779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2021-05-19T14:45:00Z</dcterms:created>
  <dcterms:modified xsi:type="dcterms:W3CDTF">2021-05-19T14:51:00Z</dcterms:modified>
</cp:coreProperties>
</file>