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126A3" w14:textId="77777777" w:rsidR="00477449" w:rsidRPr="00AF15E7" w:rsidRDefault="00477449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28EB678" w14:textId="77777777" w:rsidR="00AF15E7" w:rsidRPr="00AF15E7" w:rsidRDefault="00AF15E7">
      <w:pPr>
        <w:spacing w:before="99"/>
        <w:ind w:left="653"/>
        <w:rPr>
          <w:rFonts w:ascii="Calibri" w:hAnsi="Calibri" w:cs="Calibri"/>
          <w:sz w:val="22"/>
          <w:szCs w:val="22"/>
        </w:rPr>
      </w:pPr>
      <w:r w:rsidRPr="00AF15E7">
        <w:rPr>
          <w:rFonts w:ascii="Calibri" w:hAnsi="Calibri" w:cs="Calibri"/>
          <w:sz w:val="22"/>
          <w:szCs w:val="22"/>
        </w:rPr>
        <w:t>Dorian Maynard</w:t>
      </w:r>
    </w:p>
    <w:p w14:paraId="60AAD44B" w14:textId="0AAFBA67" w:rsidR="00477449" w:rsidRPr="00AF15E7" w:rsidRDefault="00D52F55">
      <w:pPr>
        <w:spacing w:before="99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7 G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lay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3168</w:t>
      </w:r>
    </w:p>
    <w:p w14:paraId="149F1E16" w14:textId="77777777" w:rsidR="00477449" w:rsidRPr="00AF15E7" w:rsidRDefault="00D52F55">
      <w:pPr>
        <w:spacing w:before="29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4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12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3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4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5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6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78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a.a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ni@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.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u.a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</w:p>
    <w:p w14:paraId="3751E77E" w14:textId="77777777" w:rsidR="00477449" w:rsidRPr="00AF15E7" w:rsidRDefault="0047744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C2A9AC6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00EC6C" w14:textId="07FAE427" w:rsidR="00477449" w:rsidRPr="00AF15E7" w:rsidRDefault="00D52F55" w:rsidP="00AF15E7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Acade</w:t>
      </w:r>
      <w:r w:rsidRPr="00AF15E7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m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ic</w:t>
      </w:r>
      <w:r w:rsidRPr="00AF15E7">
        <w:rPr>
          <w:rFonts w:asciiTheme="minorHAnsi" w:eastAsia="Baskerville Old Face" w:hAnsiTheme="minorHAnsi" w:cstheme="minorHAnsi"/>
          <w:b/>
          <w:bCs/>
          <w:spacing w:val="-3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Qu</w:t>
      </w:r>
      <w:r w:rsidRPr="00AF15E7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a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l</w:t>
      </w:r>
      <w:r w:rsidRPr="00AF15E7">
        <w:rPr>
          <w:rFonts w:asciiTheme="minorHAnsi" w:eastAsia="Baskerville Old Face" w:hAnsiTheme="minorHAnsi" w:cstheme="minorHAnsi"/>
          <w:b/>
          <w:bCs/>
          <w:spacing w:val="-2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fications</w:t>
      </w:r>
    </w:p>
    <w:p w14:paraId="1B7AA4A2" w14:textId="77777777" w:rsidR="00477449" w:rsidRPr="00AF15E7" w:rsidRDefault="00D52F55">
      <w:pPr>
        <w:spacing w:before="60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02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4 - 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te            </w:t>
      </w:r>
      <w:r w:rsidRPr="00AF15E7">
        <w:rPr>
          <w:rFonts w:asciiTheme="minorHAnsi" w:eastAsia="Baskerville Old Face" w:hAnsiTheme="minorHAnsi" w:cstheme="minorHAnsi"/>
          <w:spacing w:val="19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PhD</w:t>
      </w:r>
    </w:p>
    <w:p w14:paraId="4B0A9393" w14:textId="77777777" w:rsidR="00477449" w:rsidRPr="00AF15E7" w:rsidRDefault="00D52F55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gy</w:t>
      </w:r>
    </w:p>
    <w:p w14:paraId="6FCC40A2" w14:textId="77777777" w:rsidR="00477449" w:rsidRPr="00AF15E7" w:rsidRDefault="00D52F55">
      <w:pPr>
        <w:spacing w:before="29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09D8814A" w14:textId="77777777" w:rsidR="00477449" w:rsidRPr="00AF15E7" w:rsidRDefault="00D52F55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ctoral 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is: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 Chi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Abu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"</w:t>
      </w:r>
    </w:p>
    <w:p w14:paraId="51E49FDD" w14:textId="77777777" w:rsidR="00477449" w:rsidRPr="00AF15E7" w:rsidRDefault="0047744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AD5D307" w14:textId="77777777" w:rsidR="00477449" w:rsidRPr="00AF15E7" w:rsidRDefault="00D52F55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 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1 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3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080D830C" w14:textId="77777777" w:rsidR="00477449" w:rsidRPr="00AF15E7" w:rsidRDefault="00D52F55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gy</w:t>
      </w:r>
    </w:p>
    <w:p w14:paraId="09690C20" w14:textId="77777777" w:rsidR="00477449" w:rsidRPr="00AF15E7" w:rsidRDefault="00D52F55">
      <w:pPr>
        <w:spacing w:before="29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1E02D3E9" w14:textId="77777777" w:rsidR="00477449" w:rsidRPr="00AF15E7" w:rsidRDefault="00D52F55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Int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n: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 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nage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gnan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"</w:t>
      </w:r>
    </w:p>
    <w:p w14:paraId="6D885288" w14:textId="77777777" w:rsidR="00477449" w:rsidRPr="00AF15E7" w:rsidRDefault="0047744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1D310C9" w14:textId="77777777" w:rsidR="00477449" w:rsidRPr="00AF15E7" w:rsidRDefault="00D52F55">
      <w:pPr>
        <w:spacing w:line="273" w:lineRule="auto"/>
        <w:ind w:left="2633" w:right="4815" w:hanging="198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06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-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      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lor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(F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) 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aj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 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ture 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</w:p>
    <w:p w14:paraId="0C8136F3" w14:textId="3F0F5561" w:rsidR="00477449" w:rsidRPr="00AF15E7" w:rsidRDefault="00D52F55" w:rsidP="00AF15E7">
      <w:pPr>
        <w:spacing w:line="200" w:lineRule="exact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urs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he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:</w:t>
      </w:r>
      <w:r w:rsidRPr="00AF15E7">
        <w:rPr>
          <w:rFonts w:asciiTheme="minorHAnsi" w:eastAsia="Baskerville Old Face" w:hAnsiTheme="minorHAnsi" w:cstheme="minorHAnsi"/>
          <w:spacing w:val="3"/>
          <w:position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"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A 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Ana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ly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is 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2"/>
          <w:position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HI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DS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Au</w:t>
      </w:r>
      <w:r w:rsidRPr="00AF15E7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position w:val="1"/>
          <w:sz w:val="22"/>
          <w:szCs w:val="22"/>
        </w:rPr>
        <w:t>"</w:t>
      </w:r>
    </w:p>
    <w:p w14:paraId="5425CF29" w14:textId="77777777" w:rsidR="00477449" w:rsidRPr="00AF15E7" w:rsidRDefault="00477449">
      <w:pPr>
        <w:spacing w:before="15" w:line="22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2E4E9618" w14:textId="4A4B4055" w:rsidR="00477449" w:rsidRPr="00AF15E7" w:rsidRDefault="00D52F55" w:rsidP="00AF15E7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ch</w:t>
      </w:r>
      <w:r w:rsidRPr="00AF15E7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o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lar</w:t>
      </w: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h</w:t>
      </w: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and</w:t>
      </w: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Aw</w:t>
      </w:r>
      <w:r w:rsidRPr="00AF15E7">
        <w:rPr>
          <w:rFonts w:asciiTheme="minorHAnsi" w:eastAsia="Baskerville Old Face" w:hAnsiTheme="minorHAnsi" w:cstheme="minorHAnsi"/>
          <w:b/>
          <w:bCs/>
          <w:spacing w:val="-3"/>
          <w:sz w:val="22"/>
          <w:szCs w:val="22"/>
          <w:u w:color="000000"/>
        </w:rPr>
        <w:t>a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rds</w:t>
      </w:r>
    </w:p>
    <w:p w14:paraId="17E0D2E4" w14:textId="77777777" w:rsidR="00477449" w:rsidRPr="00AF15E7" w:rsidRDefault="00D52F55">
      <w:pPr>
        <w:spacing w:before="60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4                     </w:t>
      </w:r>
      <w:r w:rsidRPr="00AF15E7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tgrad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te A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rd, Mon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270722D6" w14:textId="77777777" w:rsidR="00477449" w:rsidRPr="00AF15E7" w:rsidRDefault="00477449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7D03373" w14:textId="77777777" w:rsidR="00477449" w:rsidRPr="00AF15E7" w:rsidRDefault="00D52F55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                     </w:t>
      </w:r>
      <w:r w:rsidRPr="00AF15E7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awa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rd 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c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x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nc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Fl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69529618" w14:textId="77777777" w:rsidR="00477449" w:rsidRPr="00AF15E7" w:rsidRDefault="0047744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0551653" w14:textId="77777777" w:rsidR="00477449" w:rsidRPr="00AF15E7" w:rsidRDefault="00D52F55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09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02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 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ugh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Me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</w:p>
    <w:p w14:paraId="7B462E70" w14:textId="77777777" w:rsidR="00477449" w:rsidRPr="00AF15E7" w:rsidRDefault="00477449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4E70790B" w14:textId="77777777" w:rsidR="00477449" w:rsidRPr="00AF15E7" w:rsidRDefault="00D52F55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09                     </w:t>
      </w:r>
      <w:r w:rsidRPr="00AF15E7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n’s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tifi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Fa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ty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00811E4B" w14:textId="77777777" w:rsidR="00477449" w:rsidRPr="00AF15E7" w:rsidRDefault="0047744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A045443" w14:textId="43EFCB67" w:rsidR="00477449" w:rsidRPr="00AF15E7" w:rsidRDefault="00D52F55" w:rsidP="00AF15E7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rofes</w:t>
      </w: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ional</w:t>
      </w: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b/>
          <w:bCs/>
          <w:spacing w:val="-2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o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fi</w:t>
      </w:r>
      <w:r w:rsidRPr="00AF15E7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l</w:t>
      </w:r>
      <w:r w:rsidRPr="00AF15E7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e</w:t>
      </w:r>
    </w:p>
    <w:p w14:paraId="33215E4A" w14:textId="77777777" w:rsidR="00477449" w:rsidRPr="00AF15E7" w:rsidRDefault="00D52F55">
      <w:pPr>
        <w:tabs>
          <w:tab w:val="left" w:pos="2980"/>
        </w:tabs>
        <w:spacing w:before="21" w:line="267" w:lineRule="auto"/>
        <w:ind w:left="3173" w:right="730" w:hanging="54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High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lop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 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tati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 ski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ls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ith a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ng 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ty to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condu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 res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ch</w:t>
      </w:r>
    </w:p>
    <w:p w14:paraId="222B0F75" w14:textId="77777777" w:rsidR="00477449" w:rsidRPr="00AF15E7" w:rsidRDefault="00D52F55">
      <w:pPr>
        <w:spacing w:line="240" w:lineRule="exact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ty to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lop g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ls,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je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g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68FCB56C" w14:textId="77777777" w:rsidR="00477449" w:rsidRPr="00AF15E7" w:rsidRDefault="00D52F55">
      <w:pPr>
        <w:spacing w:before="32"/>
        <w:ind w:left="31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nning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ing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xp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nce</w:t>
      </w:r>
    </w:p>
    <w:p w14:paraId="41C8D9BC" w14:textId="77777777" w:rsidR="00477449" w:rsidRPr="00AF15E7" w:rsidRDefault="00D52F55">
      <w:pPr>
        <w:tabs>
          <w:tab w:val="left" w:pos="2980"/>
        </w:tabs>
        <w:spacing w:before="3" w:line="267" w:lineRule="auto"/>
        <w:ind w:left="3173" w:right="636" w:hanging="54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nc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ptu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probl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lop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ll-r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ntegr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as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 throug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ut 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5155D18B" w14:textId="77777777" w:rsidR="00477449" w:rsidRPr="00AF15E7" w:rsidRDefault="00D52F55">
      <w:pPr>
        <w:spacing w:line="240" w:lineRule="exact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king k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dge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rd,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x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l,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rPoint and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tatis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ck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ge 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</w:p>
    <w:p w14:paraId="6454AFF0" w14:textId="77777777" w:rsidR="00477449" w:rsidRPr="00AF15E7" w:rsidRDefault="00D52F55">
      <w:pPr>
        <w:spacing w:before="32"/>
        <w:ind w:left="31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1FEE805A" w14:textId="77777777" w:rsidR="00477449" w:rsidRPr="00AF15E7" w:rsidRDefault="00D52F55">
      <w:pPr>
        <w:spacing w:before="3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 in 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(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e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 &amp;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II,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x Hi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titute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AFE,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01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)</w:t>
      </w:r>
    </w:p>
    <w:p w14:paraId="1BBEC155" w14:textId="77777777" w:rsidR="00477449" w:rsidRPr="00AF15E7" w:rsidRDefault="00477449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000B9C0B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6E1462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10CAE6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448BC2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25FC7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112803" w14:textId="77777777" w:rsidR="00477449" w:rsidRPr="00AF15E7" w:rsidRDefault="00D52F55">
      <w:pPr>
        <w:spacing w:before="26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  <w:sectPr w:rsidR="00477449" w:rsidRPr="00AF15E7">
          <w:pgSz w:w="11920" w:h="16860"/>
          <w:pgMar w:top="1300" w:right="580" w:bottom="280" w:left="480" w:header="720" w:footer="720" w:gutter="0"/>
          <w:cols w:space="720"/>
        </w:sectPr>
      </w:pPr>
      <w:r w:rsidRPr="00AF15E7">
        <w:rPr>
          <w:rFonts w:asciiTheme="minorHAnsi" w:eastAsia="Arial" w:hAnsiTheme="minorHAnsi" w:cstheme="minorHAnsi"/>
          <w:b/>
          <w:w w:val="99"/>
          <w:sz w:val="22"/>
          <w:szCs w:val="22"/>
        </w:rPr>
        <w:t>monash</w:t>
      </w:r>
      <w:r w:rsidRPr="00AF15E7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.</w:t>
      </w:r>
      <w:r w:rsidRPr="00AF15E7">
        <w:rPr>
          <w:rFonts w:asciiTheme="minorHAnsi" w:eastAsia="Arial" w:hAnsiTheme="minorHAnsi" w:cstheme="minorHAnsi"/>
          <w:b/>
          <w:w w:val="99"/>
          <w:sz w:val="22"/>
          <w:szCs w:val="22"/>
        </w:rPr>
        <w:t>edu/</w:t>
      </w:r>
      <w:r w:rsidRPr="00AF15E7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c</w:t>
      </w:r>
      <w:r w:rsidRPr="00AF15E7">
        <w:rPr>
          <w:rFonts w:asciiTheme="minorHAnsi" w:eastAsia="Arial" w:hAnsiTheme="minorHAnsi" w:cstheme="minorHAnsi"/>
          <w:b/>
          <w:w w:val="99"/>
          <w:sz w:val="22"/>
          <w:szCs w:val="22"/>
        </w:rPr>
        <w:t>are</w:t>
      </w:r>
      <w:r w:rsidRPr="00AF15E7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er</w:t>
      </w:r>
      <w:r w:rsidRPr="00AF15E7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1838E950" w14:textId="77777777" w:rsidR="00477449" w:rsidRPr="00AF15E7" w:rsidRDefault="00477449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A5B5CF4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09F3FF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E28B66" w14:textId="77777777" w:rsidR="00477449" w:rsidRPr="00AF15E7" w:rsidRDefault="00D52F55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Acade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ic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l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y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nt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 xml:space="preserve">–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ng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and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es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ch</w:t>
      </w:r>
    </w:p>
    <w:p w14:paraId="340ABB5F" w14:textId="77777777" w:rsidR="00477449" w:rsidRPr="00AF15E7" w:rsidRDefault="00477449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AC2F3E5" w14:textId="77777777" w:rsidR="00477449" w:rsidRPr="00AF15E7" w:rsidRDefault="00D52F55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09 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03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4 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44135D80" w14:textId="77777777" w:rsidR="00477449" w:rsidRPr="00AF15E7" w:rsidRDefault="00D52F55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ry, M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nash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35F6D204" w14:textId="77777777" w:rsidR="00477449" w:rsidRPr="00AF15E7" w:rsidRDefault="0047744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8E3A71D" w14:textId="77777777" w:rsidR="00477449" w:rsidRPr="00AF15E7" w:rsidRDefault="00D52F55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308EDE33" w14:textId="77777777" w:rsidR="00477449" w:rsidRPr="00AF15E7" w:rsidRDefault="00D52F55">
      <w:pPr>
        <w:tabs>
          <w:tab w:val="left" w:pos="3200"/>
        </w:tabs>
        <w:spacing w:before="3" w:line="265" w:lineRule="auto"/>
        <w:ind w:left="3213" w:right="904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ught Int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to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logy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 M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 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 to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fir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yea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 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o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rs</w:t>
      </w:r>
    </w:p>
    <w:p w14:paraId="73EF1C1F" w14:textId="77777777" w:rsidR="00477449" w:rsidRPr="00AF15E7" w:rsidRDefault="00477449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3716CA0C" w14:textId="77777777" w:rsidR="00477449" w:rsidRPr="00AF15E7" w:rsidRDefault="00D52F55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Ach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005200B6" w14:textId="77777777" w:rsidR="00477449" w:rsidRPr="00AF15E7" w:rsidRDefault="00D52F55">
      <w:pPr>
        <w:tabs>
          <w:tab w:val="left" w:pos="3200"/>
        </w:tabs>
        <w:spacing w:before="1" w:line="267" w:lineRule="auto"/>
        <w:ind w:left="3213" w:right="1167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-d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g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 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cour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ith a 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trib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 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las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 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rning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 time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ng cu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tion</w:t>
      </w:r>
    </w:p>
    <w:p w14:paraId="64F1EB21" w14:textId="77777777" w:rsidR="00477449" w:rsidRPr="00AF15E7" w:rsidRDefault="00D52F55">
      <w:pPr>
        <w:spacing w:line="240" w:lineRule="exact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nted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rning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je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2FD646DA" w14:textId="77777777" w:rsidR="00477449" w:rsidRPr="00AF15E7" w:rsidRDefault="00D52F55">
      <w:pPr>
        <w:spacing w:before="32"/>
        <w:ind w:left="3177" w:right="758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targ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4A68F6B5" w14:textId="77777777" w:rsidR="00477449" w:rsidRPr="00AF15E7" w:rsidRDefault="00D52F55">
      <w:pPr>
        <w:tabs>
          <w:tab w:val="left" w:pos="3200"/>
        </w:tabs>
        <w:spacing w:before="1" w:line="267" w:lineRule="auto"/>
        <w:ind w:left="3213" w:right="1598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 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gh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ty 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ning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xp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ith con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ntly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ba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ck by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lty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e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tion</w:t>
      </w:r>
    </w:p>
    <w:p w14:paraId="37CD4B9B" w14:textId="77777777" w:rsidR="00477449" w:rsidRPr="00AF15E7" w:rsidRDefault="0047744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9DA4895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1 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2 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 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 J.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nk</w:t>
      </w:r>
    </w:p>
    <w:p w14:paraId="261F5CB7" w14:textId="77777777" w:rsidR="00477449" w:rsidRPr="00AF15E7" w:rsidRDefault="00D52F55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M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nash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1C349121" w14:textId="77777777" w:rsidR="00477449" w:rsidRPr="00AF15E7" w:rsidRDefault="0047744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7B05EC1" w14:textId="77777777" w:rsidR="00477449" w:rsidRPr="00AF15E7" w:rsidRDefault="00D52F55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342FDBB2" w14:textId="77777777" w:rsidR="00477449" w:rsidRPr="00AF15E7" w:rsidRDefault="00D52F55">
      <w:pPr>
        <w:tabs>
          <w:tab w:val="left" w:pos="3200"/>
        </w:tabs>
        <w:spacing w:before="1" w:line="267" w:lineRule="auto"/>
        <w:ind w:left="3213" w:right="991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tig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 the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 pr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ion 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the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ng and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isc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ng 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ur of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fic popu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2B0BFD61" w14:textId="77777777" w:rsidR="00477449" w:rsidRPr="00AF15E7" w:rsidRDefault="00D52F55">
      <w:pPr>
        <w:spacing w:line="240" w:lineRule="exact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 the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tan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urne</w:t>
      </w:r>
    </w:p>
    <w:p w14:paraId="0604312F" w14:textId="77777777" w:rsidR="00477449" w:rsidRPr="00AF15E7" w:rsidRDefault="00D52F55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te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nna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nter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69DF7B5D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8C8DD4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9DF32" w14:textId="77777777" w:rsidR="00477449" w:rsidRPr="00AF15E7" w:rsidRDefault="00477449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564718E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l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y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 xml:space="preserve">ent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to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–  G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al</w:t>
      </w:r>
    </w:p>
    <w:p w14:paraId="5965401B" w14:textId="77777777" w:rsidR="00477449" w:rsidRPr="00AF15E7" w:rsidRDefault="00477449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C593EC0" w14:textId="77777777" w:rsidR="00477449" w:rsidRPr="00AF15E7" w:rsidRDefault="00D52F55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09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9 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 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rk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ting 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26C917A7" w14:textId="77777777" w:rsidR="00477449" w:rsidRPr="00AF15E7" w:rsidRDefault="00D52F55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LL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ty Ltd, A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</w:p>
    <w:p w14:paraId="0B9D3B96" w14:textId="77777777" w:rsidR="00477449" w:rsidRPr="00AF15E7" w:rsidRDefault="0047744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A039BC5" w14:textId="77777777" w:rsidR="00477449" w:rsidRPr="00AF15E7" w:rsidRDefault="00D52F55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 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ting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 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 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ty in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-d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fin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 mark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677BA9D5" w14:textId="77777777" w:rsidR="00477449" w:rsidRPr="00AF15E7" w:rsidRDefault="00D52F55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the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g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rk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 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 surv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0E2F4558" w14:textId="77777777" w:rsidR="00477449" w:rsidRPr="00AF15E7" w:rsidRDefault="00477449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6840933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06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8 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09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09 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5261C743" w14:textId="77777777" w:rsidR="00477449" w:rsidRPr="00AF15E7" w:rsidRDefault="00D52F55">
      <w:pPr>
        <w:spacing w:before="29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rb Duty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</w:p>
    <w:p w14:paraId="0C263819" w14:textId="77777777" w:rsidR="00477449" w:rsidRPr="00AF15E7" w:rsidRDefault="00477449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142D9FF" w14:textId="77777777" w:rsidR="00477449" w:rsidRPr="00AF15E7" w:rsidRDefault="00D52F55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 d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ty free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nging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 to 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hol</w:t>
      </w:r>
    </w:p>
    <w:p w14:paraId="6CB1C6FA" w14:textId="77777777" w:rsidR="00477449" w:rsidRPr="00AF15E7" w:rsidRDefault="00477449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B2B5FA0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00723D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ubl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ns</w:t>
      </w:r>
    </w:p>
    <w:p w14:paraId="0E2B6468" w14:textId="77777777" w:rsidR="00477449" w:rsidRPr="00AF15E7" w:rsidRDefault="0047744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1B79FE1" w14:textId="77777777" w:rsidR="00477449" w:rsidRPr="00AF15E7" w:rsidRDefault="00D52F55">
      <w:pPr>
        <w:tabs>
          <w:tab w:val="left" w:pos="3200"/>
        </w:tabs>
        <w:spacing w:before="21" w:line="260" w:lineRule="auto"/>
        <w:ind w:left="3213" w:right="1205" w:hanging="360"/>
        <w:jc w:val="both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(Forth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g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)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ni,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"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 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igr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nts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 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thni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he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e"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in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Au</w:t>
      </w:r>
      <w:r w:rsidRPr="00AF15E7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tra</w:t>
      </w:r>
      <w:r w:rsidRPr="00AF15E7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0"/>
          <w:w w:val="95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J</w:t>
      </w:r>
      <w:r w:rsidRPr="00AF15E7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3"/>
          <w:w w:val="95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rnal</w:t>
      </w:r>
      <w:r w:rsidRPr="00AF15E7">
        <w:rPr>
          <w:rFonts w:asciiTheme="minorHAnsi" w:eastAsia="Baskerville Old Face" w:hAnsiTheme="minorHAnsi" w:cstheme="minorHAnsi"/>
          <w:spacing w:val="6"/>
          <w:w w:val="95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9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al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2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14</w:t>
      </w:r>
    </w:p>
    <w:p w14:paraId="6C7D5A1F" w14:textId="77777777" w:rsidR="00477449" w:rsidRPr="00AF15E7" w:rsidRDefault="00D52F55">
      <w:pPr>
        <w:spacing w:before="2" w:line="261" w:lineRule="auto"/>
        <w:ind w:left="3213" w:right="1308"/>
        <w:rPr>
          <w:rFonts w:asciiTheme="minorHAnsi" w:eastAsia="Baskerville Old Face" w:hAnsiTheme="minorHAnsi" w:cstheme="minorHAnsi"/>
          <w:sz w:val="22"/>
          <w:szCs w:val="22"/>
        </w:rPr>
        <w:sectPr w:rsidR="00477449" w:rsidRPr="00AF15E7">
          <w:headerReference w:type="default" r:id="rId7"/>
          <w:footerReference w:type="default" r:id="rId8"/>
          <w:pgSz w:w="11920" w:h="16860"/>
          <w:pgMar w:top="1200" w:right="260" w:bottom="280" w:left="260" w:header="427" w:footer="1389" w:gutter="0"/>
          <w:pgNumType w:start="2"/>
          <w:cols w:space="720"/>
        </w:sect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lastRenderedPageBreak/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ni,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"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logy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 a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Ne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g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e?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"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logy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7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Ne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pacing w:val="-20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nnium: </w:t>
      </w:r>
      <w:r w:rsidRPr="00AF15E7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ng</w:t>
      </w:r>
      <w:r w:rsidRPr="00AF15E7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2"/>
          <w:w w:val="95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F15E7">
        <w:rPr>
          <w:rFonts w:asciiTheme="minorHAnsi" w:eastAsia="Baskerville Old Face" w:hAnsiTheme="minorHAnsi" w:cstheme="minorHAnsi"/>
          <w:spacing w:val="-15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os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cts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,</w:t>
      </w:r>
      <w:r w:rsidRPr="00AF15E7">
        <w:rPr>
          <w:rFonts w:asciiTheme="minorHAnsi" w:eastAsia="Baskerville Old Face" w:hAnsiTheme="minorHAnsi" w:cstheme="minorHAnsi"/>
          <w:spacing w:val="2"/>
          <w:w w:val="9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M.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in, L.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rry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 S.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2"/>
          <w:w w:val="96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ll</w:t>
      </w:r>
      <w:r w:rsidRPr="00AF15E7">
        <w:rPr>
          <w:rFonts w:asciiTheme="minorHAnsi" w:eastAsia="Baskerville Old Face" w:hAnsiTheme="minorHAnsi" w:cstheme="minorHAnsi"/>
          <w:spacing w:val="4"/>
          <w:w w:val="9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ds.,</w:t>
      </w:r>
      <w:r w:rsidRPr="00AF15E7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.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0-2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3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9, 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urne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 xml:space="preserve"> U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ni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ity</w:t>
      </w:r>
      <w:r w:rsidRPr="00AF15E7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ess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F15E7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3</w:t>
      </w:r>
    </w:p>
    <w:p w14:paraId="1FF739DF" w14:textId="77777777" w:rsidR="00477449" w:rsidRPr="00AF15E7" w:rsidRDefault="0047744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A73D4FC" w14:textId="77777777" w:rsidR="00477449" w:rsidRPr="00AF15E7" w:rsidRDefault="00D52F55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entat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ns</w:t>
      </w:r>
    </w:p>
    <w:p w14:paraId="78BEB17E" w14:textId="77777777" w:rsidR="00477449" w:rsidRPr="00AF15E7" w:rsidRDefault="0047744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6AC28D5" w14:textId="77777777" w:rsidR="00477449" w:rsidRPr="00AF15E7" w:rsidRDefault="00D52F55">
      <w:pPr>
        <w:tabs>
          <w:tab w:val="left" w:pos="3200"/>
        </w:tabs>
        <w:spacing w:before="21" w:line="265" w:lineRule="auto"/>
        <w:ind w:left="3213" w:right="863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Wh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nti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8"/>
          <w:w w:val="9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ls:</w:t>
      </w:r>
      <w:r w:rsidRPr="00AF15E7">
        <w:rPr>
          <w:rFonts w:asciiTheme="minorHAnsi" w:eastAsia="Baskerville Old Face" w:hAnsiTheme="minorHAnsi" w:cstheme="minorHAnsi"/>
          <w:spacing w:val="-2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8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pacing w:val="-2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>nte</w:t>
      </w:r>
      <w:r w:rsidRPr="00AF15E7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x</w:t>
      </w:r>
      <w:r w:rsidRPr="00AF15E7">
        <w:rPr>
          <w:rFonts w:asciiTheme="minorHAnsi" w:eastAsia="Baskerville Old Face" w:hAnsiTheme="minorHAnsi" w:cstheme="minorHAnsi"/>
          <w:w w:val="96"/>
          <w:sz w:val="22"/>
          <w:szCs w:val="22"/>
        </w:rPr>
        <w:t xml:space="preserve">t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F15E7">
        <w:rPr>
          <w:rFonts w:asciiTheme="minorHAnsi" w:eastAsia="Baskerville Old Face" w:hAnsiTheme="minorHAnsi" w:cstheme="minorHAnsi"/>
          <w:spacing w:val="-9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2"/>
          <w:w w:val="95"/>
          <w:sz w:val="22"/>
          <w:szCs w:val="22"/>
        </w:rPr>
        <w:t>er</w:t>
      </w:r>
      <w:r w:rsidRPr="00AF15E7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2"/>
          <w:w w:val="95"/>
          <w:sz w:val="22"/>
          <w:szCs w:val="22"/>
        </w:rPr>
        <w:t>st</w:t>
      </w:r>
      <w:r w:rsidRPr="00AF15E7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9"/>
          <w:w w:val="95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w w:val="95"/>
          <w:sz w:val="22"/>
          <w:szCs w:val="22"/>
        </w:rPr>
        <w:t>ld</w:t>
      </w:r>
      <w:r w:rsidRPr="00AF15E7">
        <w:rPr>
          <w:rFonts w:asciiTheme="minorHAnsi" w:eastAsia="Baskerville Old Face" w:hAnsiTheme="minorHAnsi" w:cstheme="minorHAnsi"/>
          <w:spacing w:val="5"/>
          <w:w w:val="95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Ab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e"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nted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 The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logi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 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14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Bri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4</w:t>
      </w:r>
    </w:p>
    <w:p w14:paraId="55A7492C" w14:textId="77777777" w:rsidR="00477449" w:rsidRPr="00AF15E7" w:rsidRDefault="0047744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DAEF601" w14:textId="77777777" w:rsidR="00477449" w:rsidRPr="00AF15E7" w:rsidRDefault="00D52F55">
      <w:pPr>
        <w:tabs>
          <w:tab w:val="left" w:pos="3200"/>
        </w:tabs>
        <w:spacing w:line="271" w:lineRule="auto"/>
        <w:ind w:left="3213" w:right="1119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15E7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(Po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)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urv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Te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niq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ltur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”.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nted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 The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logi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oc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13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P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rth,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3</w:t>
      </w:r>
    </w:p>
    <w:p w14:paraId="0C202FC0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D492BF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0E737D" w14:textId="77777777" w:rsidR="00477449" w:rsidRPr="00AF15E7" w:rsidRDefault="0047744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47174E6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Ex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ra Cur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icul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  <w:u w:color="000000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r Acti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v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es</w:t>
      </w:r>
    </w:p>
    <w:p w14:paraId="3F9E8A60" w14:textId="77777777" w:rsidR="00477449" w:rsidRPr="00AF15E7" w:rsidRDefault="0047744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02F513A" w14:textId="77777777" w:rsidR="00477449" w:rsidRPr="00AF15E7" w:rsidRDefault="00D52F55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05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06 – 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           </w:t>
      </w:r>
      <w:r w:rsidRPr="00AF15E7">
        <w:rPr>
          <w:rFonts w:asciiTheme="minorHAnsi" w:eastAsia="Baskerville Old Face" w:hAnsiTheme="minorHAnsi" w:cstheme="minorHAnsi"/>
          <w:spacing w:val="2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724BFB6E" w14:textId="77777777" w:rsidR="00477449" w:rsidRPr="00AF15E7" w:rsidRDefault="00D52F55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Br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th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 La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 M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urne</w:t>
      </w:r>
    </w:p>
    <w:p w14:paraId="67F9913C" w14:textId="77777777" w:rsidR="00477449" w:rsidRPr="00AF15E7" w:rsidRDefault="0047744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C45A8C0" w14:textId="77777777" w:rsidR="00477449" w:rsidRPr="00AF15E7" w:rsidRDefault="00D52F55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Provi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dminis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tive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</w:t>
      </w:r>
    </w:p>
    <w:p w14:paraId="4767B48D" w14:textId="77777777" w:rsidR="00477449" w:rsidRPr="00AF15E7" w:rsidRDefault="00D52F55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te in the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rgan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isi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 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70866727" w14:textId="77777777" w:rsidR="00477449" w:rsidRPr="00AF15E7" w:rsidRDefault="00D52F55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F15E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trib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te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the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ting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nthly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ew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6F302C84" w14:textId="77777777" w:rsidR="00477449" w:rsidRPr="00AF15E7" w:rsidRDefault="0047744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628ACC8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03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 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1 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re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ta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01792CA2" w14:textId="77777777" w:rsidR="00477449" w:rsidRPr="00AF15E7" w:rsidRDefault="00D52F55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Foc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(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nds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)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itt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; a sup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rt net</w:t>
      </w:r>
      <w:r w:rsidRPr="00AF15E7">
        <w:rPr>
          <w:rFonts w:asciiTheme="minorHAnsi" w:eastAsia="Baskerville Old Face" w:hAnsiTheme="minorHAnsi" w:cstheme="minorHAnsi"/>
          <w:spacing w:val="-4"/>
          <w:sz w:val="22"/>
          <w:szCs w:val="22"/>
        </w:rPr>
        <w:t>w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rk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tur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ge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20B1EA44" w14:textId="77777777" w:rsidR="00477449" w:rsidRPr="00AF15E7" w:rsidRDefault="0047744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474FB02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08 –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200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9     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nt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ntative</w:t>
      </w:r>
    </w:p>
    <w:p w14:paraId="76CE6BEE" w14:textId="77777777" w:rsidR="00477449" w:rsidRPr="00AF15E7" w:rsidRDefault="00D52F55">
      <w:pPr>
        <w:spacing w:before="29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lty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tand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ng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Co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mm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, 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680F76B4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49D14D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EF3EC2" w14:textId="77777777" w:rsidR="00477449" w:rsidRPr="00AF15E7" w:rsidRDefault="00477449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B474C68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rofes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ional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M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m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ber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p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s</w:t>
      </w:r>
    </w:p>
    <w:p w14:paraId="494AE089" w14:textId="77777777" w:rsidR="00477449" w:rsidRPr="00AF15E7" w:rsidRDefault="0047744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894CECB" w14:textId="77777777" w:rsidR="00477449" w:rsidRPr="00AF15E7" w:rsidRDefault="00D52F55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– 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                </w:t>
      </w:r>
      <w:r w:rsidRPr="00AF15E7">
        <w:rPr>
          <w:rFonts w:asciiTheme="minorHAnsi" w:eastAsia="Baskerville Old Face" w:hAnsiTheme="minorHAnsi" w:cstheme="minorHAnsi"/>
          <w:spacing w:val="2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gi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 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</w:t>
      </w:r>
    </w:p>
    <w:p w14:paraId="5FCE3895" w14:textId="77777777" w:rsidR="00477449" w:rsidRPr="00AF15E7" w:rsidRDefault="00D52F55">
      <w:pPr>
        <w:spacing w:before="29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F15E7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– d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te                </w:t>
      </w:r>
      <w:r w:rsidRPr="00AF15E7">
        <w:rPr>
          <w:rFonts w:asciiTheme="minorHAnsi" w:eastAsia="Baskerville Old Face" w:hAnsiTheme="minorHAnsi" w:cstheme="minorHAnsi"/>
          <w:spacing w:val="26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uth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uncil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 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rv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ce</w:t>
      </w:r>
    </w:p>
    <w:p w14:paraId="055D891E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620755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C033FF" w14:textId="77777777" w:rsidR="00477449" w:rsidRPr="00AF15E7" w:rsidRDefault="00477449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797C20A" w14:textId="77777777" w:rsidR="00477449" w:rsidRPr="00AF15E7" w:rsidRDefault="00D52F55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In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es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F15E7">
        <w:rPr>
          <w:rFonts w:asciiTheme="minorHAnsi" w:eastAsia="Baskerville Old Face" w:hAnsiTheme="minorHAnsi" w:cstheme="minorHAnsi"/>
          <w:sz w:val="22"/>
          <w:szCs w:val="22"/>
          <w:u w:color="000000"/>
        </w:rPr>
        <w:t>s</w:t>
      </w:r>
    </w:p>
    <w:p w14:paraId="33FBAB9C" w14:textId="77777777" w:rsidR="00477449" w:rsidRPr="00AF15E7" w:rsidRDefault="00477449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8F35F6E" w14:textId="77777777" w:rsidR="00477449" w:rsidRPr="00AF15E7" w:rsidRDefault="00D52F55">
      <w:pPr>
        <w:spacing w:before="60" w:line="274" w:lineRule="auto"/>
        <w:ind w:left="2853" w:right="1487"/>
        <w:rPr>
          <w:rFonts w:asciiTheme="minorHAnsi" w:eastAsia="Baskerville Old Face" w:hAnsiTheme="minorHAnsi" w:cstheme="minorHAnsi"/>
          <w:sz w:val="22"/>
          <w:szCs w:val="22"/>
        </w:rPr>
      </w:pP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k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ing,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trav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ing 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(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ia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 thr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F15E7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0 -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 xml:space="preserve">1),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ng</w:t>
      </w:r>
      <w:r w:rsidRPr="00AF15E7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ue p</w:t>
      </w:r>
      <w:r w:rsidRPr="00AF15E7">
        <w:rPr>
          <w:rFonts w:asciiTheme="minorHAnsi" w:eastAsia="Baskerville Old Face" w:hAnsiTheme="minorHAnsi" w:cstheme="minorHAnsi"/>
          <w:spacing w:val="1"/>
          <w:sz w:val="22"/>
          <w:szCs w:val="22"/>
        </w:rPr>
        <w:t>os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tc</w:t>
      </w:r>
      <w:r w:rsidRPr="00AF15E7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F15E7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F15E7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0BA0DE0C" w14:textId="77777777" w:rsidR="00477449" w:rsidRPr="00AF15E7" w:rsidRDefault="0047744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5733918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62132E" w14:textId="77777777" w:rsidR="00477449" w:rsidRPr="00AF15E7" w:rsidRDefault="00477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3474"/>
        <w:gridCol w:w="2675"/>
      </w:tblGrid>
      <w:tr w:rsidR="00AF15E7" w:rsidRPr="00AF15E7" w14:paraId="228B081C" w14:textId="77777777">
        <w:trPr>
          <w:trHeight w:hRule="exact" w:val="89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6D868DCC" w14:textId="77777777" w:rsidR="00477449" w:rsidRPr="00AF15E7" w:rsidRDefault="00477449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FAACE4" w14:textId="77777777" w:rsidR="00477449" w:rsidRPr="00AF15E7" w:rsidRDefault="00D52F55">
            <w:pPr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R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  <w:u w:color="000000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f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  <w:u w:color="000000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r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  <w:u w:color="000000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es</w:t>
            </w:r>
          </w:p>
          <w:p w14:paraId="74C78250" w14:textId="77777777" w:rsidR="00477449" w:rsidRPr="00AF15E7" w:rsidRDefault="00477449">
            <w:pPr>
              <w:spacing w:before="1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F2EF3" w14:textId="77777777" w:rsidR="00477449" w:rsidRPr="00AF15E7" w:rsidRDefault="00D52F55">
            <w:pPr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Pro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f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es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r J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 L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118EBBB" w14:textId="77777777" w:rsidR="00477449" w:rsidRPr="00AF15E7" w:rsidRDefault="0047744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183B66" w14:textId="77777777" w:rsidR="00477449" w:rsidRPr="00AF15E7" w:rsidRDefault="0047744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ABA96C" w14:textId="77777777" w:rsidR="00477449" w:rsidRPr="00AF15E7" w:rsidRDefault="00477449">
            <w:pPr>
              <w:spacing w:before="1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8F6742" w14:textId="77777777" w:rsidR="00477449" w:rsidRPr="00AF15E7" w:rsidRDefault="00D52F55">
            <w:pPr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Pro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f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es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r J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h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 Bl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nk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5C790C57" w14:textId="77777777" w:rsidR="00477449" w:rsidRPr="00AF15E7" w:rsidRDefault="0047744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DB5CBE" w14:textId="77777777" w:rsidR="00477449" w:rsidRPr="00AF15E7" w:rsidRDefault="0047744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1B785" w14:textId="77777777" w:rsidR="00477449" w:rsidRPr="00AF15E7" w:rsidRDefault="00477449">
            <w:pPr>
              <w:spacing w:before="1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A42A1" w14:textId="77777777" w:rsidR="00477449" w:rsidRPr="00AF15E7" w:rsidRDefault="00D52F55">
            <w:pPr>
              <w:ind w:left="557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T</w:t>
            </w:r>
            <w:r w:rsidRPr="00AF15E7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rry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nch</w:t>
            </w:r>
          </w:p>
        </w:tc>
      </w:tr>
      <w:tr w:rsidR="00AF15E7" w:rsidRPr="00AF15E7" w14:paraId="3EF34D3A" w14:textId="77777777">
        <w:trPr>
          <w:trHeight w:hRule="exact" w:val="760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AC2EA0C" w14:textId="77777777" w:rsidR="00477449" w:rsidRPr="00AF15E7" w:rsidRDefault="00D52F55">
            <w:pPr>
              <w:spacing w:before="13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F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cu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l</w:t>
            </w: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ty</w:t>
            </w:r>
            <w:r w:rsidRPr="00AF15E7">
              <w:rPr>
                <w:rFonts w:asciiTheme="minorHAnsi" w:eastAsia="Baskerville Old Face" w:hAnsiTheme="minorHAnsi" w:cstheme="minorHAnsi"/>
                <w:spacing w:val="6"/>
                <w:w w:val="95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H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d</w:t>
            </w:r>
          </w:p>
          <w:p w14:paraId="329999F7" w14:textId="77777777" w:rsidR="00477449" w:rsidRPr="00AF15E7" w:rsidRDefault="00D52F55">
            <w:pPr>
              <w:spacing w:before="19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D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p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rt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nt</w:t>
            </w:r>
            <w:r w:rsidRPr="00AF15E7">
              <w:rPr>
                <w:rFonts w:asciiTheme="minorHAnsi" w:eastAsia="Baskerville Old Face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f</w:t>
            </w:r>
            <w:r w:rsidRPr="00AF15E7">
              <w:rPr>
                <w:rFonts w:asciiTheme="minorHAnsi" w:eastAsia="Baskerville Old Fac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So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c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ia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l 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nd</w:t>
            </w:r>
          </w:p>
          <w:p w14:paraId="49B456C5" w14:textId="77777777" w:rsidR="00477449" w:rsidRPr="00AF15E7" w:rsidRDefault="00D52F55">
            <w:pPr>
              <w:spacing w:before="22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Pol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ti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ca</w:t>
            </w: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l</w:t>
            </w:r>
            <w:r w:rsidRPr="00AF15E7">
              <w:rPr>
                <w:rFonts w:asciiTheme="minorHAnsi" w:eastAsia="Baskerville Old Face" w:hAnsiTheme="minorHAnsi" w:cstheme="minorHAnsi"/>
                <w:spacing w:val="8"/>
                <w:w w:val="95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671ACB1" w14:textId="77777777" w:rsidR="00477449" w:rsidRPr="00AF15E7" w:rsidRDefault="00D52F55">
            <w:pPr>
              <w:spacing w:before="13" w:line="261" w:lineRule="auto"/>
              <w:ind w:left="581" w:right="614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nior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L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ctur</w:t>
            </w:r>
            <w:r w:rsidRPr="00AF15E7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r 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D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p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rt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nt</w:t>
            </w:r>
            <w:r w:rsidRPr="00AF15E7">
              <w:rPr>
                <w:rFonts w:asciiTheme="minorHAnsi" w:eastAsia="Baskerville Old Face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f</w:t>
            </w:r>
            <w:r w:rsidRPr="00AF15E7">
              <w:rPr>
                <w:rFonts w:asciiTheme="minorHAnsi" w:eastAsia="Baskerville Old Fac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So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c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ia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l 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nd </w:t>
            </w: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Pol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ti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ca</w:t>
            </w:r>
            <w:r w:rsidRPr="00AF15E7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l</w:t>
            </w:r>
            <w:r w:rsidRPr="00AF15E7">
              <w:rPr>
                <w:rFonts w:asciiTheme="minorHAnsi" w:eastAsia="Baskerville Old Face" w:hAnsiTheme="minorHAnsi" w:cstheme="minorHAnsi"/>
                <w:spacing w:val="8"/>
                <w:w w:val="95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71FAD611" w14:textId="77777777" w:rsidR="00477449" w:rsidRPr="00AF15E7" w:rsidRDefault="00D52F55">
            <w:pPr>
              <w:spacing w:before="13" w:line="271" w:lineRule="auto"/>
              <w:ind w:left="557" w:right="5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rk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ting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nag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r 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LL </w:t>
            </w:r>
            <w:r w:rsidRPr="00AF15E7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l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ti</w:t>
            </w:r>
            <w:r w:rsidRPr="00AF15E7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ns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P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ty Ltd P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8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45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8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54</w:t>
            </w:r>
          </w:p>
        </w:tc>
      </w:tr>
      <w:tr w:rsidR="00AF15E7" w:rsidRPr="00AF15E7" w14:paraId="7BAD571C" w14:textId="77777777">
        <w:trPr>
          <w:trHeight w:hRule="exact" w:val="249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16E67813" w14:textId="77777777" w:rsidR="00477449" w:rsidRPr="00AF15E7" w:rsidRDefault="00D52F55">
            <w:pPr>
              <w:spacing w:before="14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F15E7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h 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ni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ve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r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29927C1" w14:textId="77777777" w:rsidR="00477449" w:rsidRPr="00AF15E7" w:rsidRDefault="00D52F55">
            <w:pPr>
              <w:spacing w:before="14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F15E7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h 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ni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ve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r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6896C917" w14:textId="77777777" w:rsidR="00477449" w:rsidRPr="00AF15E7" w:rsidRDefault="004774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5E7" w:rsidRPr="00AF15E7" w14:paraId="3DA7968F" w14:textId="77777777">
        <w:trPr>
          <w:trHeight w:hRule="exact" w:val="25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3F3D29F" w14:textId="77777777" w:rsidR="00477449" w:rsidRPr="00AF15E7" w:rsidRDefault="00D52F55">
            <w:pPr>
              <w:spacing w:before="15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P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05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3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1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09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BE3E491" w14:textId="77777777" w:rsidR="00477449" w:rsidRPr="00AF15E7" w:rsidRDefault="00D52F55">
            <w:pPr>
              <w:spacing w:before="15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P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05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3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4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70C48177" w14:textId="77777777" w:rsidR="00477449" w:rsidRPr="00AF15E7" w:rsidRDefault="004774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5E7" w:rsidRPr="00AF15E7" w14:paraId="3DFAFF41" w14:textId="77777777">
        <w:trPr>
          <w:trHeight w:hRule="exact" w:val="336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6147CE2E" w14:textId="77777777" w:rsidR="00477449" w:rsidRPr="00AF15E7" w:rsidRDefault="00D52F55">
            <w:pPr>
              <w:spacing w:before="16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j</w:t>
            </w:r>
            <w:hyperlink r:id="rId9"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.</w:t>
              </w:r>
              <w:r w:rsidRPr="00AF15E7">
                <w:rPr>
                  <w:rFonts w:asciiTheme="minorHAnsi" w:eastAsia="Baskerville Old Face" w:hAnsiTheme="minorHAnsi" w:cstheme="minorHAnsi"/>
                  <w:spacing w:val="2"/>
                  <w:sz w:val="22"/>
                  <w:szCs w:val="22"/>
                </w:rPr>
                <w:t>l</w:t>
              </w:r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AF15E7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ctor</w:t>
              </w:r>
              <w:r w:rsidRPr="00AF15E7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@</w:t>
              </w:r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AF15E7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m</w:t>
              </w:r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a</w:t>
              </w:r>
              <w:r w:rsidRPr="00AF15E7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i</w:t>
              </w:r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l.</w:t>
              </w:r>
              <w:r w:rsidRPr="00AF15E7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com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ABD9993" w14:textId="77777777" w:rsidR="00477449" w:rsidRPr="00AF15E7" w:rsidRDefault="00D52F55">
            <w:pPr>
              <w:spacing w:before="16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F15E7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m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i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j.</w:t>
            </w:r>
            <w:r w:rsidRPr="00AF15E7">
              <w:rPr>
                <w:rFonts w:asciiTheme="minorHAnsi" w:eastAsia="Baskerville Old Face" w:hAnsiTheme="minorHAnsi" w:cstheme="minorHAnsi"/>
                <w:sz w:val="22"/>
                <w:szCs w:val="22"/>
              </w:rPr>
              <w:t>b</w:t>
            </w:r>
            <w:r w:rsidRPr="00AF15E7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la</w:t>
            </w:r>
            <w:hyperlink r:id="rId10">
              <w:r w:rsidRPr="00AF15E7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 xml:space="preserve">nk </w:t>
              </w:r>
              <w:r w:rsidRPr="00AF15E7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@</w:t>
              </w:r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AF15E7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m</w:t>
              </w:r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a</w:t>
              </w:r>
              <w:r w:rsidRPr="00AF15E7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i</w:t>
              </w:r>
              <w:r w:rsidRPr="00AF15E7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l.</w:t>
              </w:r>
              <w:r w:rsidRPr="00AF15E7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com</w:t>
              </w:r>
            </w:hyperlink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76B94E3A" w14:textId="77777777" w:rsidR="00477449" w:rsidRPr="00AF15E7" w:rsidRDefault="004774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1F47F0" w14:textId="77777777" w:rsidR="00D52F55" w:rsidRPr="00AF15E7" w:rsidRDefault="00D52F55">
      <w:pPr>
        <w:rPr>
          <w:rFonts w:asciiTheme="minorHAnsi" w:hAnsiTheme="minorHAnsi" w:cstheme="minorHAnsi"/>
          <w:sz w:val="22"/>
          <w:szCs w:val="22"/>
        </w:rPr>
      </w:pPr>
    </w:p>
    <w:sectPr w:rsidR="00D52F55" w:rsidRPr="00AF15E7">
      <w:pgSz w:w="11920" w:h="16860"/>
      <w:pgMar w:top="1200" w:right="260" w:bottom="280" w:left="260" w:header="427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1361C" w14:textId="77777777" w:rsidR="00D52F55" w:rsidRDefault="00D52F55">
      <w:r>
        <w:separator/>
      </w:r>
    </w:p>
  </w:endnote>
  <w:endnote w:type="continuationSeparator" w:id="0">
    <w:p w14:paraId="72B7B5E4" w14:textId="77777777" w:rsidR="00D52F55" w:rsidRDefault="00D5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0C9CF" w14:textId="77777777" w:rsidR="00477449" w:rsidRDefault="00D52F55">
    <w:pPr>
      <w:spacing w:line="200" w:lineRule="exact"/>
    </w:pPr>
    <w:r>
      <w:pict w14:anchorId="25E10CB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2.45pt;margin-top:761.6pt;width:70.25pt;height:34.75pt;z-index:-251658752;mso-position-horizontal-relative:page;mso-position-vertical-relative:page" filled="f" stroked="f">
          <v:textbox inset="0,0,0,0">
            <w:txbxContent>
              <w:p w14:paraId="6A03AC83" w14:textId="77777777" w:rsidR="00477449" w:rsidRDefault="00D52F55">
                <w:pPr>
                  <w:spacing w:before="20"/>
                  <w:ind w:left="612" w:right="611"/>
                  <w:jc w:val="center"/>
                  <w:rPr>
                    <w:rFonts w:ascii="Baskerville Old Face" w:eastAsia="Baskerville Old Face" w:hAnsi="Baskerville Old Face" w:cs="Baskerville Old Face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Baskerville Old Face" w:eastAsia="Baskerville Old Face" w:hAnsi="Baskerville Old Face" w:cs="Baskerville Old Face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  <w:p w14:paraId="29FDFE19" w14:textId="77777777" w:rsidR="00477449" w:rsidRDefault="00D52F55">
                <w:pPr>
                  <w:spacing w:before="27"/>
                  <w:ind w:left="-15" w:right="-15"/>
                  <w:jc w:val="center"/>
                  <w:rPr>
                    <w:rFonts w:ascii="Baskerville Old Face" w:eastAsia="Baskerville Old Face" w:hAnsi="Baskerville Old Face" w:cs="Baskerville Old Face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pacing w:val="1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1"/>
                  </w:rPr>
                  <w:t>ma</w:t>
                </w:r>
                <w:r>
                  <w:rPr>
                    <w:rFonts w:ascii="Baskerville Old Face" w:eastAsia="Baskerville Old Face" w:hAnsi="Baskerville Old Face" w:cs="Baskerville Old Face"/>
                    <w:spacing w:val="2"/>
                  </w:rPr>
                  <w:t>n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</w:rPr>
                  <w:t>d</w:t>
                </w:r>
                <w:r>
                  <w:rPr>
                    <w:rFonts w:ascii="Baskerville Old Face" w:eastAsia="Baskerville Old Face" w:hAnsi="Baskerville Old Face" w:cs="Baskerville Old Face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1"/>
                    <w:w w:val="99"/>
                  </w:rPr>
                  <w:t>m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b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w w:val="99"/>
                  </w:rPr>
                  <w:t>ni</w:t>
                </w:r>
              </w:p>
              <w:p w14:paraId="1009DD20" w14:textId="77777777" w:rsidR="00477449" w:rsidRDefault="00D52F55">
                <w:pPr>
                  <w:spacing w:before="26"/>
                  <w:ind w:left="183" w:right="179"/>
                  <w:jc w:val="center"/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04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2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345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pacing w:val="-2"/>
                    <w:sz w:val="18"/>
                    <w:szCs w:val="18"/>
                  </w:rPr>
                  <w:t>6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78</w:t>
                </w:r>
              </w:p>
            </w:txbxContent>
          </v:textbox>
          <w10:wrap anchorx="page" anchory="page"/>
        </v:shape>
      </w:pict>
    </w:r>
    <w:r>
      <w:pict w14:anchorId="45B27372">
        <v:shape id="_x0000_s2049" type="#_x0000_t202" style="position:absolute;margin-left:455.55pt;margin-top:769.05pt;width:120.65pt;height:42.3pt;z-index:-251657728;mso-position-horizontal-relative:page;mso-position-vertical-relative:page" filled="f" stroked="f">
          <v:textbox inset="0,0,0,0">
            <w:txbxContent>
              <w:p w14:paraId="4EA2E2CB" w14:textId="77777777" w:rsidR="00477449" w:rsidRDefault="00D52F55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59E37158" w14:textId="77777777" w:rsidR="00477449" w:rsidRDefault="00D52F55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05801085" w14:textId="77777777" w:rsidR="00477449" w:rsidRDefault="00D52F55">
                <w:pPr>
                  <w:spacing w:before="6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E351" w14:textId="77777777" w:rsidR="00D52F55" w:rsidRDefault="00D52F55">
      <w:r>
        <w:separator/>
      </w:r>
    </w:p>
  </w:footnote>
  <w:footnote w:type="continuationSeparator" w:id="0">
    <w:p w14:paraId="1F6013A4" w14:textId="77777777" w:rsidR="00D52F55" w:rsidRDefault="00D52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AABA" w14:textId="77777777" w:rsidR="00477449" w:rsidRDefault="00D52F55">
    <w:pPr>
      <w:spacing w:line="200" w:lineRule="exact"/>
    </w:pPr>
    <w:r>
      <w:pict w14:anchorId="3AFD638E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9r245,240l1541,919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E60C6"/>
    <w:multiLevelType w:val="multilevel"/>
    <w:tmpl w:val="B9A44C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449"/>
    <w:rsid w:val="00477449"/>
    <w:rsid w:val="00AF15E7"/>
    <w:rsid w:val="00D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23AD8BB3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ctor@emai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2021-05-19T14:46:00Z</dcterms:created>
  <dcterms:modified xsi:type="dcterms:W3CDTF">2021-05-19T14:48:00Z</dcterms:modified>
</cp:coreProperties>
</file>