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71646" w14:textId="77777777" w:rsidR="00662804" w:rsidRPr="00662804" w:rsidRDefault="00662804" w:rsidP="00662804">
      <w:pPr>
        <w:spacing w:before="99" w:line="440" w:lineRule="exact"/>
        <w:ind w:left="3635" w:right="3910"/>
        <w:rPr>
          <w:rFonts w:asciiTheme="minorHAnsi" w:hAnsiTheme="minorHAnsi" w:cstheme="minorHAnsi"/>
        </w:rPr>
      </w:pPr>
      <w:r w:rsidRPr="00662804">
        <w:rPr>
          <w:rFonts w:asciiTheme="minorHAnsi" w:hAnsiTheme="minorHAnsi" w:cstheme="minorHAnsi"/>
        </w:rPr>
        <w:t>Dewi Durham</w:t>
      </w:r>
    </w:p>
    <w:p w14:paraId="4AD50CB0" w14:textId="00A31486" w:rsidR="007F24A1" w:rsidRPr="00662804" w:rsidRDefault="00662804" w:rsidP="00662804">
      <w:pPr>
        <w:spacing w:before="99" w:line="440" w:lineRule="exact"/>
        <w:ind w:left="3635" w:right="3910"/>
        <w:rPr>
          <w:rFonts w:asciiTheme="minorHAnsi" w:hAnsiTheme="minorHAnsi" w:cstheme="minorHAnsi"/>
          <w:sz w:val="36"/>
          <w:szCs w:val="36"/>
        </w:rPr>
      </w:pPr>
      <w:r w:rsidRPr="00662804">
        <w:rPr>
          <w:rFonts w:asciiTheme="minorHAnsi" w:hAnsiTheme="minorHAnsi" w:cstheme="minorHAnsi"/>
          <w:spacing w:val="1"/>
          <w:position w:val="-1"/>
          <w:sz w:val="36"/>
          <w:szCs w:val="36"/>
        </w:rPr>
        <w:t>A</w:t>
      </w:r>
      <w:r w:rsidRPr="00662804">
        <w:rPr>
          <w:rFonts w:asciiTheme="minorHAnsi" w:hAnsiTheme="minorHAnsi" w:cstheme="minorHAnsi"/>
          <w:spacing w:val="-3"/>
          <w:position w:val="-1"/>
          <w:sz w:val="36"/>
          <w:szCs w:val="36"/>
        </w:rPr>
        <w:t>ca</w:t>
      </w:r>
      <w:r w:rsidRPr="00662804">
        <w:rPr>
          <w:rFonts w:asciiTheme="minorHAnsi" w:hAnsiTheme="minorHAnsi" w:cstheme="minorHAnsi"/>
          <w:position w:val="-1"/>
          <w:sz w:val="36"/>
          <w:szCs w:val="36"/>
        </w:rPr>
        <w:t>de</w:t>
      </w:r>
      <w:r w:rsidRPr="00662804">
        <w:rPr>
          <w:rFonts w:asciiTheme="minorHAnsi" w:hAnsiTheme="minorHAnsi" w:cstheme="minorHAnsi"/>
          <w:spacing w:val="-4"/>
          <w:position w:val="-1"/>
          <w:sz w:val="36"/>
          <w:szCs w:val="36"/>
        </w:rPr>
        <w:t>m</w:t>
      </w:r>
      <w:r w:rsidRPr="00662804">
        <w:rPr>
          <w:rFonts w:asciiTheme="minorHAnsi" w:hAnsiTheme="minorHAnsi" w:cstheme="minorHAnsi"/>
          <w:position w:val="-1"/>
          <w:sz w:val="36"/>
          <w:szCs w:val="36"/>
        </w:rPr>
        <w:t>ic</w:t>
      </w:r>
      <w:r w:rsidRPr="00662804">
        <w:rPr>
          <w:rFonts w:asciiTheme="minorHAnsi" w:hAnsiTheme="minorHAnsi" w:cstheme="minorHAnsi"/>
          <w:spacing w:val="-3"/>
          <w:position w:val="-1"/>
          <w:sz w:val="36"/>
          <w:szCs w:val="36"/>
        </w:rPr>
        <w:t xml:space="preserve"> </w:t>
      </w:r>
      <w:r w:rsidRPr="00662804">
        <w:rPr>
          <w:rFonts w:asciiTheme="minorHAnsi" w:hAnsiTheme="minorHAnsi" w:cstheme="minorHAnsi"/>
          <w:spacing w:val="-2"/>
          <w:position w:val="-1"/>
          <w:sz w:val="36"/>
          <w:szCs w:val="36"/>
        </w:rPr>
        <w:t>r</w:t>
      </w:r>
      <w:r w:rsidRPr="00662804">
        <w:rPr>
          <w:rFonts w:asciiTheme="minorHAnsi" w:hAnsiTheme="minorHAnsi" w:cstheme="minorHAnsi"/>
          <w:position w:val="-1"/>
          <w:sz w:val="36"/>
          <w:szCs w:val="36"/>
        </w:rPr>
        <w:t>e</w:t>
      </w:r>
      <w:r w:rsidRPr="00662804">
        <w:rPr>
          <w:rFonts w:asciiTheme="minorHAnsi" w:hAnsiTheme="minorHAnsi" w:cstheme="minorHAnsi"/>
          <w:spacing w:val="-3"/>
          <w:position w:val="-1"/>
          <w:sz w:val="36"/>
          <w:szCs w:val="36"/>
        </w:rPr>
        <w:t>s</w:t>
      </w:r>
      <w:r w:rsidRPr="00662804">
        <w:rPr>
          <w:rFonts w:asciiTheme="minorHAnsi" w:hAnsiTheme="minorHAnsi" w:cstheme="minorHAnsi"/>
          <w:position w:val="-1"/>
          <w:sz w:val="36"/>
          <w:szCs w:val="36"/>
        </w:rPr>
        <w:t>u</w:t>
      </w:r>
      <w:r w:rsidRPr="00662804">
        <w:rPr>
          <w:rFonts w:asciiTheme="minorHAnsi" w:hAnsiTheme="minorHAnsi" w:cstheme="minorHAnsi"/>
          <w:spacing w:val="-6"/>
          <w:position w:val="-1"/>
          <w:sz w:val="36"/>
          <w:szCs w:val="36"/>
        </w:rPr>
        <w:t>m</w:t>
      </w:r>
      <w:r w:rsidRPr="00662804">
        <w:rPr>
          <w:rFonts w:asciiTheme="minorHAnsi" w:hAnsiTheme="minorHAnsi" w:cstheme="minorHAnsi"/>
          <w:position w:val="-1"/>
          <w:sz w:val="36"/>
          <w:szCs w:val="36"/>
        </w:rPr>
        <w:t>e</w:t>
      </w:r>
    </w:p>
    <w:p w14:paraId="6A54A642" w14:textId="77777777" w:rsidR="007F24A1" w:rsidRPr="00662804" w:rsidRDefault="007F24A1">
      <w:pPr>
        <w:spacing w:before="5" w:line="220" w:lineRule="exact"/>
        <w:rPr>
          <w:rFonts w:asciiTheme="minorHAnsi" w:hAnsiTheme="minorHAnsi" w:cstheme="minorHAnsi"/>
        </w:rPr>
        <w:sectPr w:rsidR="007F24A1" w:rsidRPr="00662804">
          <w:pgSz w:w="11920" w:h="16840"/>
          <w:pgMar w:top="820" w:right="800" w:bottom="280" w:left="600" w:header="720" w:footer="720" w:gutter="0"/>
          <w:cols w:space="720"/>
        </w:sectPr>
      </w:pPr>
    </w:p>
    <w:p w14:paraId="4C7B2883" w14:textId="77777777" w:rsidR="007F24A1" w:rsidRPr="00662804" w:rsidRDefault="00662804">
      <w:pPr>
        <w:spacing w:before="91"/>
        <w:ind w:left="113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</w:p>
    <w:p w14:paraId="2BCE1111" w14:textId="77777777" w:rsidR="007F24A1" w:rsidRPr="00662804" w:rsidRDefault="007F24A1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4CBD80ED" w14:textId="77777777" w:rsidR="00662804" w:rsidRPr="00662804" w:rsidRDefault="00662804">
      <w:pPr>
        <w:ind w:left="113" w:right="705"/>
        <w:rPr>
          <w:rFonts w:ascii="Calibri" w:hAnsi="Calibri" w:cs="Calibri"/>
          <w:sz w:val="22"/>
          <w:szCs w:val="22"/>
        </w:rPr>
      </w:pPr>
      <w:r w:rsidRPr="00662804">
        <w:rPr>
          <w:rFonts w:ascii="Calibri" w:hAnsi="Calibri" w:cs="Calibri"/>
          <w:sz w:val="22"/>
          <w:szCs w:val="22"/>
        </w:rPr>
        <w:t>Dewi Durham</w:t>
      </w:r>
    </w:p>
    <w:p w14:paraId="6E3EBC57" w14:textId="1A305F1C" w:rsidR="007F24A1" w:rsidRPr="00662804" w:rsidRDefault="00662804">
      <w:pPr>
        <w:ind w:left="113" w:right="705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"/>
          <w:sz w:val="18"/>
          <w:szCs w:val="18"/>
        </w:rPr>
        <w:t>12</w:t>
      </w:r>
      <w:r w:rsidRPr="00662804">
        <w:rPr>
          <w:rFonts w:asciiTheme="minorHAnsi" w:hAnsiTheme="minorHAnsi" w:cstheme="minorHAnsi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Vyse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t Bi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mi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ngha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sz w:val="18"/>
          <w:szCs w:val="18"/>
        </w:rPr>
        <w:t>8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6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F 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ng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</w:p>
    <w:p w14:paraId="77CC41A6" w14:textId="77777777" w:rsidR="007F24A1" w:rsidRPr="00662804" w:rsidRDefault="00662804">
      <w:pPr>
        <w:spacing w:line="220" w:lineRule="exact"/>
        <w:ind w:left="113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t>T: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004</w:t>
      </w:r>
      <w:r w:rsidRPr="00662804">
        <w:rPr>
          <w:rFonts w:asciiTheme="minorHAnsi" w:hAnsiTheme="minorHAnsi" w:cstheme="minorHAnsi"/>
          <w:sz w:val="18"/>
          <w:szCs w:val="18"/>
        </w:rPr>
        <w:t>4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2</w:t>
      </w:r>
      <w:r w:rsidRPr="00662804">
        <w:rPr>
          <w:rFonts w:asciiTheme="minorHAnsi" w:hAnsiTheme="minorHAnsi" w:cstheme="minorHAnsi"/>
          <w:sz w:val="18"/>
          <w:szCs w:val="18"/>
        </w:rPr>
        <w:t>1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6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3</w:t>
      </w:r>
      <w:r w:rsidRPr="00662804">
        <w:rPr>
          <w:rFonts w:asciiTheme="minorHAnsi" w:hAnsiTheme="minorHAnsi" w:cstheme="minorHAnsi"/>
          <w:sz w:val="18"/>
          <w:szCs w:val="18"/>
        </w:rPr>
        <w:t>8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02</w:t>
      </w:r>
      <w:r w:rsidRPr="00662804">
        <w:rPr>
          <w:rFonts w:asciiTheme="minorHAnsi" w:hAnsiTheme="minorHAnsi" w:cstheme="minorHAnsi"/>
          <w:sz w:val="18"/>
          <w:szCs w:val="18"/>
        </w:rPr>
        <w:t>6</w:t>
      </w:r>
    </w:p>
    <w:p w14:paraId="71FF7ACF" w14:textId="77777777" w:rsidR="007F24A1" w:rsidRPr="00662804" w:rsidRDefault="00662804">
      <w:pPr>
        <w:ind w:left="113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t>M: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087</w:t>
      </w:r>
      <w:r w:rsidRPr="00662804">
        <w:rPr>
          <w:rFonts w:asciiTheme="minorHAnsi" w:hAnsiTheme="minorHAnsi" w:cstheme="minorHAnsi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06</w:t>
      </w:r>
      <w:r w:rsidRPr="00662804">
        <w:rPr>
          <w:rFonts w:asciiTheme="minorHAnsi" w:hAnsiTheme="minorHAnsi" w:cstheme="minorHAnsi"/>
          <w:sz w:val="18"/>
          <w:szCs w:val="18"/>
        </w:rPr>
        <w:t>1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1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sz w:val="18"/>
          <w:szCs w:val="18"/>
        </w:rPr>
        <w:t>1</w:t>
      </w:r>
    </w:p>
    <w:p w14:paraId="71173AA0" w14:textId="1E02CA4C" w:rsidR="007F24A1" w:rsidRPr="00662804" w:rsidRDefault="00662804">
      <w:pPr>
        <w:ind w:left="113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:</w:t>
      </w:r>
      <w:hyperlink r:id="rId5" w:history="1">
        <w:r w:rsidRPr="00662804">
          <w:rPr>
            <w:rStyle w:val="Hyperlink"/>
            <w:rFonts w:asciiTheme="minorHAnsi" w:hAnsiTheme="minorHAnsi" w:cstheme="minorHAnsi"/>
            <w:color w:val="auto"/>
            <w:sz w:val="18"/>
            <w:szCs w:val="18"/>
          </w:rPr>
          <w:t>dewi@gmail.com</w:t>
        </w:r>
      </w:hyperlink>
    </w:p>
    <w:p w14:paraId="23310DD4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BEC41AD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1A06483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13CC730" w14:textId="77777777" w:rsidR="007F24A1" w:rsidRPr="00662804" w:rsidRDefault="007F24A1">
      <w:pPr>
        <w:spacing w:before="12" w:line="200" w:lineRule="exact"/>
        <w:rPr>
          <w:rFonts w:asciiTheme="minorHAnsi" w:hAnsiTheme="minorHAnsi" w:cstheme="minorHAnsi"/>
          <w:sz w:val="18"/>
          <w:szCs w:val="18"/>
        </w:rPr>
      </w:pPr>
    </w:p>
    <w:p w14:paraId="33B24EDC" w14:textId="77777777" w:rsidR="007F24A1" w:rsidRPr="00662804" w:rsidRDefault="00662804">
      <w:pPr>
        <w:spacing w:line="536" w:lineRule="auto"/>
        <w:ind w:left="144" w:right="253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 xml:space="preserve">E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on</w:t>
      </w:r>
      <w:r w:rsidRPr="00662804">
        <w:rPr>
          <w:rFonts w:asciiTheme="minorHAnsi" w:hAnsiTheme="minorHAnsi" w:cstheme="minorHAnsi"/>
          <w:sz w:val="18"/>
          <w:szCs w:val="18"/>
        </w:rPr>
        <w:t xml:space="preserve">s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ho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og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</w:p>
    <w:p w14:paraId="5A882044" w14:textId="77777777" w:rsidR="007F24A1" w:rsidRPr="00662804" w:rsidRDefault="00662804">
      <w:pPr>
        <w:spacing w:before="24" w:line="552" w:lineRule="auto"/>
        <w:ind w:left="144" w:right="743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eve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 xml:space="preserve">n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He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 xml:space="preserve">n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</w:p>
    <w:p w14:paraId="334AC272" w14:textId="77777777" w:rsidR="007F24A1" w:rsidRPr="00662804" w:rsidRDefault="00662804">
      <w:pPr>
        <w:spacing w:line="200" w:lineRule="exact"/>
        <w:ind w:left="144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6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mm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un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 xml:space="preserve">n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og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mme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</w:p>
    <w:p w14:paraId="56125EE9" w14:textId="77777777" w:rsidR="007F24A1" w:rsidRPr="00662804" w:rsidRDefault="007F24A1">
      <w:pPr>
        <w:spacing w:line="100" w:lineRule="exact"/>
        <w:rPr>
          <w:rFonts w:asciiTheme="minorHAnsi" w:hAnsiTheme="minorHAnsi" w:cstheme="minorHAnsi"/>
          <w:sz w:val="8"/>
          <w:szCs w:val="8"/>
        </w:rPr>
      </w:pPr>
    </w:p>
    <w:p w14:paraId="19D00622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C8818FF" w14:textId="77777777" w:rsidR="007F24A1" w:rsidRPr="00662804" w:rsidRDefault="00662804">
      <w:pPr>
        <w:spacing w:line="552" w:lineRule="auto"/>
        <w:ind w:left="144" w:right="911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g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udg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 xml:space="preserve">l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na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</w:p>
    <w:p w14:paraId="6C33D5E3" w14:textId="77777777" w:rsidR="007F24A1" w:rsidRPr="00662804" w:rsidRDefault="007F24A1">
      <w:pPr>
        <w:spacing w:before="3" w:line="180" w:lineRule="exact"/>
        <w:rPr>
          <w:rFonts w:asciiTheme="minorHAnsi" w:hAnsiTheme="minorHAnsi" w:cstheme="minorHAnsi"/>
          <w:sz w:val="16"/>
          <w:szCs w:val="16"/>
        </w:rPr>
      </w:pPr>
    </w:p>
    <w:p w14:paraId="1BA14AD8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5C1112B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ABC6A27" w14:textId="77777777" w:rsidR="007F24A1" w:rsidRPr="00662804" w:rsidRDefault="00662804">
      <w:pPr>
        <w:ind w:left="158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UMM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</w:p>
    <w:p w14:paraId="1941113E" w14:textId="77777777" w:rsidR="007F24A1" w:rsidRPr="00662804" w:rsidRDefault="007F24A1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703F3E67" w14:textId="77777777" w:rsidR="007F24A1" w:rsidRPr="00662804" w:rsidRDefault="00662804">
      <w:pPr>
        <w:ind w:left="158" w:right="-34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t>“I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el 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my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 xml:space="preserve">t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ng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 f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irs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 c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 xml:space="preserve">a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es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lth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 xml:space="preserve">e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vi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to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t.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con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ly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my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ab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 xml:space="preserve">p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in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 xml:space="preserve">a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w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ki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g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ip</w:t>
      </w:r>
      <w:r w:rsidRPr="0066280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w</w:t>
      </w:r>
      <w:r w:rsidRPr="00662804">
        <w:rPr>
          <w:rFonts w:asciiTheme="minorHAnsi" w:hAnsiTheme="minorHAnsi" w:cstheme="minorHAnsi"/>
          <w:sz w:val="18"/>
          <w:szCs w:val="18"/>
        </w:rPr>
        <w:t xml:space="preserve">ith a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 xml:space="preserve">,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ich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in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el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me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ga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n a 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n-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z w:val="18"/>
          <w:szCs w:val="18"/>
        </w:rPr>
        <w:t>th</w:t>
      </w:r>
      <w:r w:rsidRPr="00662804">
        <w:rPr>
          <w:rFonts w:asciiTheme="minorHAnsi" w:hAnsiTheme="minorHAnsi" w:cstheme="minorHAnsi"/>
          <w:spacing w:val="4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rs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 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ir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du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an</w:t>
      </w:r>
      <w:r w:rsidRPr="00662804">
        <w:rPr>
          <w:rFonts w:asciiTheme="minorHAnsi" w:hAnsiTheme="minorHAnsi" w:cstheme="minorHAnsi"/>
          <w:sz w:val="18"/>
          <w:szCs w:val="18"/>
        </w:rPr>
        <w:t>d 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er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em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 c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me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t.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 xml:space="preserve">my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ab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in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 xml:space="preserve">in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an</w:t>
      </w:r>
      <w:r w:rsidRPr="00662804">
        <w:rPr>
          <w:rFonts w:asciiTheme="minorHAnsi" w:hAnsiTheme="minorHAnsi" w:cstheme="minorHAnsi"/>
          <w:sz w:val="18"/>
          <w:szCs w:val="18"/>
        </w:rPr>
        <w:t xml:space="preserve">d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an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b</w:t>
      </w:r>
      <w:r w:rsidRPr="00662804">
        <w:rPr>
          <w:rFonts w:asciiTheme="minorHAnsi" w:hAnsiTheme="minorHAnsi" w:cstheme="minorHAnsi"/>
          <w:sz w:val="18"/>
          <w:szCs w:val="18"/>
        </w:rPr>
        <w:t>y cle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ly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 xml:space="preserve">l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.</w:t>
      </w:r>
      <w:r w:rsidRPr="00662804">
        <w:rPr>
          <w:rFonts w:asciiTheme="minorHAnsi" w:hAnsiTheme="minorHAnsi" w:cstheme="minorHAnsi"/>
          <w:sz w:val="18"/>
          <w:szCs w:val="18"/>
        </w:rPr>
        <w:t>”.</w:t>
      </w:r>
    </w:p>
    <w:p w14:paraId="4549EF2D" w14:textId="77777777" w:rsidR="007F24A1" w:rsidRPr="00662804" w:rsidRDefault="007F24A1">
      <w:pPr>
        <w:spacing w:before="13" w:line="220" w:lineRule="exact"/>
        <w:rPr>
          <w:rFonts w:asciiTheme="minorHAnsi" w:hAnsiTheme="minorHAnsi" w:cstheme="minorHAnsi"/>
        </w:rPr>
      </w:pPr>
    </w:p>
    <w:p w14:paraId="406971A1" w14:textId="77777777" w:rsidR="007F24A1" w:rsidRPr="00662804" w:rsidRDefault="00662804">
      <w:pPr>
        <w:ind w:left="158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ober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</w:p>
    <w:p w14:paraId="283916FD" w14:textId="77777777" w:rsidR="007F24A1" w:rsidRPr="00662804" w:rsidRDefault="00662804">
      <w:pPr>
        <w:spacing w:before="33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br w:type="column"/>
      </w:r>
      <w:r w:rsidRPr="00662804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EE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5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</w:p>
    <w:p w14:paraId="3133B829" w14:textId="77777777" w:rsidR="007F24A1" w:rsidRPr="00662804" w:rsidRDefault="007F24A1">
      <w:pPr>
        <w:spacing w:before="11" w:line="220" w:lineRule="exact"/>
        <w:rPr>
          <w:rFonts w:asciiTheme="minorHAnsi" w:hAnsiTheme="minorHAnsi" w:cstheme="minorHAnsi"/>
        </w:rPr>
      </w:pPr>
    </w:p>
    <w:p w14:paraId="282CC4FA" w14:textId="77777777" w:rsidR="007F24A1" w:rsidRPr="00662804" w:rsidRDefault="00662804">
      <w:pPr>
        <w:ind w:right="130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 xml:space="preserve">,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nf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 xml:space="preserve">s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le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uc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 xml:space="preserve">s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t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.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g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t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lli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662804">
        <w:rPr>
          <w:rFonts w:asciiTheme="minorHAnsi" w:hAnsiTheme="minorHAnsi" w:cstheme="minorHAnsi"/>
          <w:sz w:val="18"/>
          <w:szCs w:val="18"/>
        </w:rPr>
        <w:t xml:space="preserve">,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ist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ne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mmun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ills</w:t>
      </w:r>
      <w:r w:rsidRPr="00662804">
        <w:rPr>
          <w:rFonts w:asciiTheme="minorHAnsi" w:hAnsiTheme="minorHAnsi" w:cstheme="minorHAnsi"/>
          <w:sz w:val="18"/>
          <w:szCs w:val="18"/>
        </w:rPr>
        <w:t>,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 xml:space="preserve">h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ilit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x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siti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5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</w:p>
    <w:p w14:paraId="588D7A9E" w14:textId="77777777" w:rsidR="007F24A1" w:rsidRPr="00662804" w:rsidRDefault="00662804">
      <w:pPr>
        <w:ind w:right="92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und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.</w:t>
      </w:r>
      <w:r w:rsidRPr="00662804">
        <w:rPr>
          <w:rFonts w:asciiTheme="minorHAnsi" w:hAnsiTheme="minorHAnsi" w:cstheme="minorHAnsi"/>
          <w:spacing w:val="1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xc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-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g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ill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,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hi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</w:p>
    <w:p w14:paraId="46A5EA65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.</w:t>
      </w:r>
    </w:p>
    <w:p w14:paraId="661E0D37" w14:textId="77777777" w:rsidR="007F24A1" w:rsidRPr="00662804" w:rsidRDefault="007F24A1">
      <w:pPr>
        <w:spacing w:before="8" w:line="220" w:lineRule="exact"/>
        <w:rPr>
          <w:rFonts w:asciiTheme="minorHAnsi" w:hAnsiTheme="minorHAnsi" w:cstheme="minorHAnsi"/>
        </w:rPr>
      </w:pPr>
    </w:p>
    <w:p w14:paraId="29EDDFBB" w14:textId="77777777" w:rsidR="007F24A1" w:rsidRPr="00662804" w:rsidRDefault="00662804">
      <w:pPr>
        <w:ind w:right="191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 xml:space="preserve">y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cce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662804">
        <w:rPr>
          <w:rFonts w:asciiTheme="minorHAnsi" w:hAnsiTheme="minorHAnsi" w:cstheme="minorHAnsi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 a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 w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662804">
        <w:rPr>
          <w:rFonts w:asciiTheme="minorHAnsi" w:hAnsiTheme="minorHAnsi" w:cstheme="minorHAnsi"/>
          <w:sz w:val="18"/>
          <w:szCs w:val="18"/>
        </w:rPr>
        <w:t>.</w:t>
      </w:r>
    </w:p>
    <w:p w14:paraId="25ACE03A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422DBFF" w14:textId="77777777" w:rsidR="007F24A1" w:rsidRPr="00662804" w:rsidRDefault="007F24A1">
      <w:pPr>
        <w:spacing w:before="1" w:line="260" w:lineRule="exact"/>
        <w:rPr>
          <w:rFonts w:asciiTheme="minorHAnsi" w:hAnsiTheme="minorHAnsi" w:cstheme="minorHAnsi"/>
          <w:sz w:val="24"/>
          <w:szCs w:val="24"/>
        </w:rPr>
      </w:pPr>
    </w:p>
    <w:p w14:paraId="785EB80D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DEMI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Q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</w:p>
    <w:p w14:paraId="64C7B2A5" w14:textId="77777777" w:rsidR="007F24A1" w:rsidRPr="00662804" w:rsidRDefault="007F24A1">
      <w:pPr>
        <w:spacing w:before="13" w:line="220" w:lineRule="exact"/>
        <w:rPr>
          <w:rFonts w:asciiTheme="minorHAnsi" w:hAnsiTheme="minorHAnsi" w:cstheme="minorHAnsi"/>
        </w:rPr>
      </w:pPr>
    </w:p>
    <w:p w14:paraId="5C1D61BF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B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ir</w:t>
      </w:r>
      <w:r w:rsidRPr="00662804">
        <w:rPr>
          <w:rFonts w:asciiTheme="minorHAnsi" w:hAnsiTheme="minorHAnsi" w:cstheme="minorHAnsi"/>
          <w:b/>
          <w:spacing w:val="6"/>
          <w:sz w:val="18"/>
          <w:szCs w:val="18"/>
        </w:rPr>
        <w:t>m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in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g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h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a</w:t>
      </w:r>
      <w:r w:rsidRPr="00662804">
        <w:rPr>
          <w:rFonts w:asciiTheme="minorHAnsi" w:hAnsiTheme="minorHAnsi" w:cstheme="minorHAnsi"/>
          <w:b/>
          <w:sz w:val="18"/>
          <w:szCs w:val="18"/>
        </w:rPr>
        <w:t>m</w:t>
      </w:r>
      <w:r w:rsidRPr="00662804">
        <w:rPr>
          <w:rFonts w:asciiTheme="minorHAnsi" w:hAnsiTheme="minorHAnsi" w:cstheme="minorHAnsi"/>
          <w:b/>
          <w:spacing w:val="-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ut</w:t>
      </w:r>
      <w:r w:rsidRPr="00662804">
        <w:rPr>
          <w:rFonts w:asciiTheme="minorHAnsi" w:hAnsiTheme="minorHAnsi" w:cstheme="minorHAnsi"/>
          <w:b/>
          <w:sz w:val="18"/>
          <w:szCs w:val="18"/>
        </w:rPr>
        <w:t>h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Uni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ve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rsi</w:t>
      </w:r>
      <w:r w:rsidRPr="00662804">
        <w:rPr>
          <w:rFonts w:asciiTheme="minorHAnsi" w:hAnsiTheme="minorHAnsi" w:cstheme="minorHAnsi"/>
          <w:b/>
          <w:sz w:val="18"/>
          <w:szCs w:val="18"/>
        </w:rPr>
        <w:t xml:space="preserve">ty                  </w:t>
      </w:r>
      <w:r w:rsidRPr="00662804">
        <w:rPr>
          <w:rFonts w:asciiTheme="minorHAnsi" w:hAnsiTheme="minorHAnsi" w:cstheme="minorHAnsi"/>
          <w:b/>
          <w:spacing w:val="3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2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z w:val="18"/>
          <w:szCs w:val="18"/>
        </w:rPr>
        <w:t>8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z w:val="18"/>
          <w:szCs w:val="18"/>
        </w:rPr>
        <w:t>-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b/>
          <w:sz w:val="18"/>
          <w:szCs w:val="18"/>
        </w:rPr>
        <w:t>2</w:t>
      </w:r>
    </w:p>
    <w:p w14:paraId="6E3BB540" w14:textId="77777777" w:rsidR="007F24A1" w:rsidRPr="00662804" w:rsidRDefault="00662804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3"/>
          <w:sz w:val="18"/>
          <w:szCs w:val="18"/>
        </w:rPr>
        <w:t>Med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</w:p>
    <w:p w14:paraId="03A5426D" w14:textId="77777777" w:rsidR="007F24A1" w:rsidRPr="00662804" w:rsidRDefault="007F24A1">
      <w:pPr>
        <w:spacing w:before="16" w:line="220" w:lineRule="exact"/>
        <w:rPr>
          <w:rFonts w:asciiTheme="minorHAnsi" w:hAnsiTheme="minorHAnsi" w:cstheme="minorHAnsi"/>
        </w:rPr>
      </w:pPr>
    </w:p>
    <w:p w14:paraId="75F211E8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C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ove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ntr</w:t>
      </w:r>
      <w:r w:rsidRPr="00662804">
        <w:rPr>
          <w:rFonts w:asciiTheme="minorHAnsi" w:hAnsiTheme="minorHAnsi" w:cstheme="minorHAnsi"/>
          <w:b/>
          <w:sz w:val="18"/>
          <w:szCs w:val="18"/>
        </w:rPr>
        <w:t>y</w:t>
      </w:r>
      <w:r w:rsidRPr="00662804">
        <w:rPr>
          <w:rFonts w:asciiTheme="minorHAnsi" w:hAnsiTheme="minorHAnsi" w:cstheme="minorHAnsi"/>
          <w:b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N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rt</w:t>
      </w:r>
      <w:r w:rsidRPr="00662804">
        <w:rPr>
          <w:rFonts w:asciiTheme="minorHAnsi" w:hAnsiTheme="minorHAnsi" w:cstheme="minorHAnsi"/>
          <w:b/>
          <w:sz w:val="18"/>
          <w:szCs w:val="18"/>
        </w:rPr>
        <w:t>h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 xml:space="preserve"> Uni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ver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sit</w:t>
      </w:r>
      <w:r w:rsidRPr="00662804">
        <w:rPr>
          <w:rFonts w:asciiTheme="minorHAnsi" w:hAnsiTheme="minorHAnsi" w:cstheme="minorHAnsi"/>
          <w:b/>
          <w:sz w:val="18"/>
          <w:szCs w:val="18"/>
        </w:rPr>
        <w:t xml:space="preserve">y                        </w:t>
      </w:r>
      <w:r w:rsidRPr="00662804">
        <w:rPr>
          <w:rFonts w:asciiTheme="minorHAnsi" w:hAnsiTheme="minorHAnsi" w:cstheme="minorHAnsi"/>
          <w:b/>
          <w:spacing w:val="4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z w:val="18"/>
          <w:szCs w:val="18"/>
        </w:rPr>
        <w:t>5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z w:val="18"/>
          <w:szCs w:val="18"/>
        </w:rPr>
        <w:t>-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 xml:space="preserve"> 20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z w:val="18"/>
          <w:szCs w:val="18"/>
        </w:rPr>
        <w:t>8</w:t>
      </w:r>
    </w:p>
    <w:p w14:paraId="62A5E7F7" w14:textId="77777777" w:rsidR="007F24A1" w:rsidRPr="00662804" w:rsidRDefault="00662804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</w:p>
    <w:p w14:paraId="11C0E425" w14:textId="77777777" w:rsidR="007F24A1" w:rsidRPr="00662804" w:rsidRDefault="007F24A1">
      <w:pPr>
        <w:spacing w:before="13" w:line="220" w:lineRule="exact"/>
        <w:rPr>
          <w:rFonts w:asciiTheme="minorHAnsi" w:hAnsiTheme="minorHAnsi" w:cstheme="minorHAnsi"/>
        </w:rPr>
      </w:pPr>
    </w:p>
    <w:p w14:paraId="2FFD2B1F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Du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b/>
          <w:sz w:val="18"/>
          <w:szCs w:val="18"/>
        </w:rPr>
        <w:t>y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 xml:space="preserve"> C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b/>
          <w:spacing w:val="2"/>
          <w:sz w:val="18"/>
          <w:szCs w:val="18"/>
        </w:rPr>
        <w:t>ll</w:t>
      </w:r>
      <w:r w:rsidRPr="00662804">
        <w:rPr>
          <w:rFonts w:asciiTheme="minorHAnsi" w:hAnsiTheme="minorHAnsi" w:cstheme="minorHAnsi"/>
          <w:b/>
          <w:sz w:val="18"/>
          <w:szCs w:val="18"/>
        </w:rPr>
        <w:t>e</w:t>
      </w:r>
      <w:r w:rsidRPr="00662804">
        <w:rPr>
          <w:rFonts w:asciiTheme="minorHAnsi" w:hAnsiTheme="minorHAnsi" w:cstheme="minorHAnsi"/>
          <w:b/>
          <w:spacing w:val="4"/>
          <w:sz w:val="18"/>
          <w:szCs w:val="18"/>
        </w:rPr>
        <w:t>g</w:t>
      </w:r>
      <w:r w:rsidRPr="00662804">
        <w:rPr>
          <w:rFonts w:asciiTheme="minorHAnsi" w:hAnsiTheme="minorHAnsi" w:cstheme="minorHAnsi"/>
          <w:b/>
          <w:sz w:val="18"/>
          <w:szCs w:val="18"/>
        </w:rPr>
        <w:t xml:space="preserve">e                                           </w:t>
      </w:r>
      <w:r w:rsidRPr="00662804">
        <w:rPr>
          <w:rFonts w:asciiTheme="minorHAnsi" w:hAnsiTheme="minorHAnsi" w:cstheme="minorHAnsi"/>
          <w:b/>
          <w:spacing w:val="3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z w:val="18"/>
          <w:szCs w:val="18"/>
        </w:rPr>
        <w:t>3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z w:val="18"/>
          <w:szCs w:val="18"/>
        </w:rPr>
        <w:t>-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 xml:space="preserve"> 20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z w:val="18"/>
          <w:szCs w:val="18"/>
        </w:rPr>
        <w:t>5</w:t>
      </w:r>
    </w:p>
    <w:p w14:paraId="1E6C0946" w14:textId="77777777" w:rsidR="007F24A1" w:rsidRPr="00662804" w:rsidRDefault="00662804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2"/>
          <w:sz w:val="18"/>
          <w:szCs w:val="18"/>
        </w:rPr>
        <w:t>Di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 xml:space="preserve">a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car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</w:p>
    <w:p w14:paraId="31AC8112" w14:textId="77777777" w:rsidR="007F24A1" w:rsidRPr="00662804" w:rsidRDefault="00662804">
      <w:pPr>
        <w:spacing w:before="7" w:line="520" w:lineRule="atLeast"/>
        <w:ind w:right="2668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DEMI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-17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-15"/>
          <w:sz w:val="18"/>
          <w:szCs w:val="18"/>
        </w:rPr>
        <w:t>W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&amp;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D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ON</w:t>
      </w:r>
      <w:r w:rsidRPr="00662804">
        <w:rPr>
          <w:rFonts w:asciiTheme="minorHAnsi" w:hAnsiTheme="minorHAnsi" w:cstheme="minorHAnsi"/>
          <w:sz w:val="18"/>
          <w:szCs w:val="18"/>
        </w:rPr>
        <w:t xml:space="preserve">S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j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ec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662804">
        <w:rPr>
          <w:rFonts w:asciiTheme="minorHAnsi" w:hAnsiTheme="minorHAnsi" w:cstheme="minorHAnsi"/>
          <w:spacing w:val="4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2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1</w:t>
      </w:r>
      <w:r w:rsidRPr="00662804">
        <w:rPr>
          <w:rFonts w:asciiTheme="minorHAnsi" w:hAnsiTheme="minorHAnsi" w:cstheme="minorHAnsi"/>
          <w:sz w:val="18"/>
          <w:szCs w:val="18"/>
        </w:rPr>
        <w:t>2</w:t>
      </w:r>
    </w:p>
    <w:p w14:paraId="41E063AF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Med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</w:p>
    <w:p w14:paraId="585D09BD" w14:textId="77777777" w:rsidR="007F24A1" w:rsidRPr="00662804" w:rsidRDefault="00662804">
      <w:pPr>
        <w:spacing w:before="1" w:line="318" w:lineRule="auto"/>
        <w:ind w:right="1195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ra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la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 xml:space="preserve">ip     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200</w:t>
      </w:r>
      <w:r w:rsidRPr="00662804">
        <w:rPr>
          <w:rFonts w:asciiTheme="minorHAnsi" w:hAnsiTheme="minorHAnsi" w:cstheme="minorHAnsi"/>
          <w:sz w:val="18"/>
          <w:szCs w:val="18"/>
        </w:rPr>
        <w:t xml:space="preserve">8 -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200</w:t>
      </w:r>
      <w:r w:rsidRPr="00662804">
        <w:rPr>
          <w:rFonts w:asciiTheme="minorHAnsi" w:hAnsiTheme="minorHAnsi" w:cstheme="minorHAnsi"/>
          <w:sz w:val="18"/>
          <w:szCs w:val="18"/>
        </w:rPr>
        <w:t xml:space="preserve">9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(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 xml:space="preserve">%)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662804">
        <w:rPr>
          <w:rFonts w:asciiTheme="minorHAnsi" w:hAnsiTheme="minorHAnsi" w:cstheme="minorHAnsi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ll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-17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 xml:space="preserve">d       </w:t>
      </w:r>
      <w:r w:rsidRPr="00662804">
        <w:rPr>
          <w:rFonts w:asciiTheme="minorHAnsi" w:hAnsiTheme="minorHAnsi" w:cstheme="minorHAnsi"/>
          <w:spacing w:val="3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200</w:t>
      </w:r>
      <w:r w:rsidRPr="00662804">
        <w:rPr>
          <w:rFonts w:asciiTheme="minorHAnsi" w:hAnsiTheme="minorHAnsi" w:cstheme="minorHAnsi"/>
          <w:sz w:val="18"/>
          <w:szCs w:val="18"/>
        </w:rPr>
        <w:t>7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–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2008</w:t>
      </w:r>
    </w:p>
    <w:p w14:paraId="044B7759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E2E4315" w14:textId="77777777" w:rsidR="007F24A1" w:rsidRPr="00662804" w:rsidRDefault="007F24A1">
      <w:pPr>
        <w:spacing w:before="1" w:line="260" w:lineRule="exact"/>
        <w:rPr>
          <w:rFonts w:asciiTheme="minorHAnsi" w:hAnsiTheme="minorHAnsi" w:cstheme="minorHAnsi"/>
          <w:sz w:val="24"/>
          <w:szCs w:val="24"/>
        </w:rPr>
      </w:pPr>
    </w:p>
    <w:p w14:paraId="2FD06DD9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RC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&amp;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-11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22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</w:p>
    <w:p w14:paraId="6A12E2EA" w14:textId="77777777" w:rsidR="007F24A1" w:rsidRPr="00662804" w:rsidRDefault="007F24A1">
      <w:pPr>
        <w:spacing w:before="11" w:line="220" w:lineRule="exact"/>
        <w:rPr>
          <w:rFonts w:asciiTheme="minorHAnsi" w:hAnsiTheme="minorHAnsi" w:cstheme="minorHAnsi"/>
        </w:rPr>
      </w:pPr>
    </w:p>
    <w:p w14:paraId="719816FA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3"/>
          <w:sz w:val="18"/>
          <w:szCs w:val="18"/>
        </w:rPr>
        <w:t>‘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ec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B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 xml:space="preserve">’     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0</w:t>
      </w:r>
      <w:r w:rsidRPr="00662804">
        <w:rPr>
          <w:rFonts w:asciiTheme="minorHAnsi" w:hAnsiTheme="minorHAnsi" w:cstheme="minorHAnsi"/>
          <w:sz w:val="18"/>
          <w:szCs w:val="18"/>
        </w:rPr>
        <w:t>9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-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sz w:val="18"/>
          <w:szCs w:val="18"/>
        </w:rPr>
        <w:t>0</w:t>
      </w:r>
    </w:p>
    <w:p w14:paraId="72B66B34" w14:textId="77777777" w:rsidR="007F24A1" w:rsidRPr="00662804" w:rsidRDefault="00662804">
      <w:pPr>
        <w:spacing w:before="77" w:line="318" w:lineRule="auto"/>
        <w:ind w:right="2468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662804">
        <w:rPr>
          <w:rFonts w:asciiTheme="minorHAnsi" w:hAnsiTheme="minorHAnsi" w:cstheme="minorHAnsi"/>
          <w:sz w:val="18"/>
          <w:szCs w:val="18"/>
        </w:rPr>
        <w:t>er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:</w:t>
      </w:r>
      <w:r w:rsidRPr="00662804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‘C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662804">
        <w:rPr>
          <w:rFonts w:asciiTheme="minorHAnsi" w:hAnsiTheme="minorHAnsi" w:cstheme="minorHAnsi"/>
          <w:sz w:val="18"/>
          <w:szCs w:val="18"/>
        </w:rPr>
        <w:t xml:space="preserve">l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662804">
        <w:rPr>
          <w:rFonts w:asciiTheme="minorHAnsi" w:hAnsiTheme="minorHAnsi" w:cstheme="minorHAnsi"/>
          <w:sz w:val="18"/>
          <w:szCs w:val="18"/>
        </w:rPr>
        <w:t xml:space="preserve">s               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sz w:val="18"/>
          <w:szCs w:val="18"/>
        </w:rPr>
        <w:t xml:space="preserve">0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ear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&amp;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pp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y.</w:t>
      </w:r>
      <w:r w:rsidRPr="00662804">
        <w:rPr>
          <w:rFonts w:asciiTheme="minorHAnsi" w:hAnsiTheme="minorHAnsi" w:cstheme="minorHAnsi"/>
          <w:sz w:val="18"/>
          <w:szCs w:val="18"/>
        </w:rPr>
        <w:t>’</w:t>
      </w:r>
    </w:p>
    <w:p w14:paraId="5B3BA9CB" w14:textId="77777777" w:rsidR="007F24A1" w:rsidRPr="00662804" w:rsidRDefault="007F24A1">
      <w:pPr>
        <w:spacing w:before="4" w:line="140" w:lineRule="exact"/>
        <w:rPr>
          <w:rFonts w:asciiTheme="minorHAnsi" w:hAnsiTheme="minorHAnsi" w:cstheme="minorHAnsi"/>
          <w:sz w:val="13"/>
          <w:szCs w:val="13"/>
        </w:rPr>
      </w:pPr>
    </w:p>
    <w:p w14:paraId="1AEDACFC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"/>
          <w:sz w:val="18"/>
          <w:szCs w:val="18"/>
        </w:rPr>
        <w:t>‘C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ec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abo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lis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.</w:t>
      </w:r>
      <w:r w:rsidRPr="00662804">
        <w:rPr>
          <w:rFonts w:asciiTheme="minorHAnsi" w:hAnsiTheme="minorHAnsi" w:cstheme="minorHAnsi"/>
          <w:sz w:val="18"/>
          <w:szCs w:val="18"/>
        </w:rPr>
        <w:t xml:space="preserve">’             </w:t>
      </w:r>
      <w:r w:rsidRPr="00662804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sz w:val="18"/>
          <w:szCs w:val="18"/>
        </w:rPr>
        <w:t>1</w:t>
      </w:r>
    </w:p>
    <w:p w14:paraId="2B120A07" w14:textId="77777777" w:rsidR="007F24A1" w:rsidRPr="00662804" w:rsidRDefault="007F24A1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E177725" w14:textId="77777777" w:rsidR="007F24A1" w:rsidRPr="00662804" w:rsidRDefault="007F24A1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542C705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OF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SSONA</w:t>
      </w: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-1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X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IE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&amp;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w w:val="99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2"/>
          <w:w w:val="99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w w:val="99"/>
          <w:sz w:val="18"/>
          <w:szCs w:val="18"/>
        </w:rPr>
        <w:t>MM</w:t>
      </w:r>
      <w:r w:rsidRPr="00662804">
        <w:rPr>
          <w:rFonts w:asciiTheme="minorHAnsi" w:hAnsiTheme="minorHAnsi" w:cstheme="minorHAnsi"/>
          <w:spacing w:val="2"/>
          <w:w w:val="99"/>
          <w:sz w:val="18"/>
          <w:szCs w:val="18"/>
        </w:rPr>
        <w:t>UN</w:t>
      </w:r>
      <w:r w:rsidRPr="00662804">
        <w:rPr>
          <w:rFonts w:asciiTheme="minorHAnsi" w:hAnsiTheme="minorHAnsi" w:cstheme="minorHAnsi"/>
          <w:spacing w:val="3"/>
          <w:w w:val="99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w w:val="99"/>
          <w:sz w:val="18"/>
          <w:szCs w:val="18"/>
        </w:rPr>
        <w:t>T</w:t>
      </w:r>
      <w:r w:rsidRPr="00662804">
        <w:rPr>
          <w:rFonts w:asciiTheme="minorHAnsi" w:hAnsiTheme="minorHAnsi" w:cstheme="minorHAnsi"/>
          <w:w w:val="99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8"/>
          <w:w w:val="9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K</w:t>
      </w:r>
    </w:p>
    <w:p w14:paraId="3DD9D8F8" w14:textId="77777777" w:rsidR="007F24A1" w:rsidRPr="00662804" w:rsidRDefault="007F24A1">
      <w:pPr>
        <w:spacing w:before="2" w:line="220" w:lineRule="exact"/>
        <w:rPr>
          <w:rFonts w:asciiTheme="minorHAnsi" w:hAnsiTheme="minorHAnsi" w:cstheme="minorHAnsi"/>
        </w:rPr>
      </w:pPr>
    </w:p>
    <w:p w14:paraId="696566E0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b/>
          <w:spacing w:val="13"/>
          <w:sz w:val="18"/>
          <w:szCs w:val="18"/>
        </w:rPr>
        <w:t>Pa</w:t>
      </w:r>
      <w:r w:rsidRPr="00662804">
        <w:rPr>
          <w:rFonts w:asciiTheme="minorHAnsi" w:hAnsiTheme="minorHAnsi" w:cstheme="minorHAnsi"/>
          <w:b/>
          <w:spacing w:val="14"/>
          <w:sz w:val="18"/>
          <w:szCs w:val="18"/>
        </w:rPr>
        <w:t>r</w:t>
      </w:r>
      <w:r w:rsidRPr="00662804">
        <w:rPr>
          <w:rFonts w:asciiTheme="minorHAnsi" w:hAnsiTheme="minorHAnsi" w:cstheme="minorHAnsi"/>
          <w:b/>
          <w:sz w:val="18"/>
          <w:szCs w:val="18"/>
        </w:rPr>
        <w:t>t</w:t>
      </w:r>
      <w:r w:rsidRPr="00662804">
        <w:rPr>
          <w:rFonts w:asciiTheme="minorHAnsi" w:hAnsiTheme="minorHAnsi" w:cstheme="minorHAnsi"/>
          <w:b/>
          <w:spacing w:val="2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12"/>
          <w:sz w:val="18"/>
          <w:szCs w:val="18"/>
        </w:rPr>
        <w:t>ti</w:t>
      </w:r>
      <w:r w:rsidRPr="00662804">
        <w:rPr>
          <w:rFonts w:asciiTheme="minorHAnsi" w:hAnsiTheme="minorHAnsi" w:cstheme="minorHAnsi"/>
          <w:b/>
          <w:spacing w:val="15"/>
          <w:sz w:val="18"/>
          <w:szCs w:val="18"/>
        </w:rPr>
        <w:t>m</w:t>
      </w:r>
      <w:r w:rsidRPr="00662804">
        <w:rPr>
          <w:rFonts w:asciiTheme="minorHAnsi" w:hAnsiTheme="minorHAnsi" w:cstheme="minorHAnsi"/>
          <w:b/>
          <w:sz w:val="18"/>
          <w:szCs w:val="18"/>
        </w:rPr>
        <w:t>e</w:t>
      </w:r>
      <w:r w:rsidRPr="00662804">
        <w:rPr>
          <w:rFonts w:asciiTheme="minorHAnsi" w:hAnsiTheme="minorHAnsi" w:cstheme="minorHAnsi"/>
          <w:b/>
          <w:spacing w:val="2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12"/>
          <w:sz w:val="18"/>
          <w:szCs w:val="18"/>
        </w:rPr>
        <w:t>v</w:t>
      </w:r>
      <w:r w:rsidRPr="00662804">
        <w:rPr>
          <w:rFonts w:asciiTheme="minorHAnsi" w:hAnsiTheme="minorHAnsi" w:cstheme="minorHAnsi"/>
          <w:b/>
          <w:spacing w:val="13"/>
          <w:sz w:val="18"/>
          <w:szCs w:val="18"/>
        </w:rPr>
        <w:t>o</w:t>
      </w:r>
      <w:r w:rsidRPr="00662804">
        <w:rPr>
          <w:rFonts w:asciiTheme="minorHAnsi" w:hAnsiTheme="minorHAnsi" w:cstheme="minorHAnsi"/>
          <w:b/>
          <w:spacing w:val="14"/>
          <w:sz w:val="18"/>
          <w:szCs w:val="18"/>
        </w:rPr>
        <w:t>lu</w:t>
      </w:r>
      <w:r w:rsidRPr="00662804">
        <w:rPr>
          <w:rFonts w:asciiTheme="minorHAnsi" w:hAnsiTheme="minorHAnsi" w:cstheme="minorHAnsi"/>
          <w:b/>
          <w:spacing w:val="11"/>
          <w:sz w:val="18"/>
          <w:szCs w:val="18"/>
        </w:rPr>
        <w:t>n</w:t>
      </w:r>
      <w:r w:rsidRPr="00662804">
        <w:rPr>
          <w:rFonts w:asciiTheme="minorHAnsi" w:hAnsiTheme="minorHAnsi" w:cstheme="minorHAnsi"/>
          <w:b/>
          <w:spacing w:val="14"/>
          <w:sz w:val="18"/>
          <w:szCs w:val="18"/>
        </w:rPr>
        <w:t>t</w:t>
      </w:r>
      <w:r w:rsidRPr="00662804">
        <w:rPr>
          <w:rFonts w:asciiTheme="minorHAnsi" w:hAnsiTheme="minorHAnsi" w:cstheme="minorHAnsi"/>
          <w:b/>
          <w:spacing w:val="12"/>
          <w:sz w:val="18"/>
          <w:szCs w:val="18"/>
        </w:rPr>
        <w:t>e</w:t>
      </w:r>
      <w:r w:rsidRPr="00662804">
        <w:rPr>
          <w:rFonts w:asciiTheme="minorHAnsi" w:hAnsiTheme="minorHAnsi" w:cstheme="minorHAnsi"/>
          <w:b/>
          <w:spacing w:val="15"/>
          <w:sz w:val="18"/>
          <w:szCs w:val="18"/>
        </w:rPr>
        <w:t>e</w:t>
      </w:r>
      <w:r w:rsidRPr="00662804">
        <w:rPr>
          <w:rFonts w:asciiTheme="minorHAnsi" w:hAnsiTheme="minorHAnsi" w:cstheme="minorHAnsi"/>
          <w:b/>
          <w:sz w:val="18"/>
          <w:szCs w:val="18"/>
        </w:rPr>
        <w:t xml:space="preserve">r            </w:t>
      </w:r>
      <w:r w:rsidRPr="00662804">
        <w:rPr>
          <w:rFonts w:asciiTheme="minorHAnsi" w:hAnsiTheme="minorHAnsi" w:cstheme="minorHAnsi"/>
          <w:b/>
          <w:spacing w:val="3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z w:val="18"/>
          <w:szCs w:val="18"/>
        </w:rPr>
        <w:t>9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z w:val="18"/>
          <w:szCs w:val="18"/>
        </w:rPr>
        <w:t>–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2</w:t>
      </w:r>
      <w:r w:rsidRPr="00662804">
        <w:rPr>
          <w:rFonts w:asciiTheme="minorHAnsi" w:hAnsiTheme="minorHAnsi" w:cstheme="minorHAnsi"/>
          <w:b/>
          <w:spacing w:val="3"/>
          <w:sz w:val="18"/>
          <w:szCs w:val="18"/>
        </w:rPr>
        <w:t>0</w:t>
      </w:r>
      <w:r w:rsidRPr="00662804">
        <w:rPr>
          <w:rFonts w:asciiTheme="minorHAnsi" w:hAnsiTheme="minorHAnsi" w:cstheme="minorHAnsi"/>
          <w:b/>
          <w:spacing w:val="1"/>
          <w:sz w:val="18"/>
          <w:szCs w:val="18"/>
        </w:rPr>
        <w:t>1</w:t>
      </w:r>
      <w:r w:rsidRPr="00662804">
        <w:rPr>
          <w:rFonts w:asciiTheme="minorHAnsi" w:hAnsiTheme="minorHAnsi" w:cstheme="minorHAnsi"/>
          <w:b/>
          <w:sz w:val="18"/>
          <w:szCs w:val="18"/>
        </w:rPr>
        <w:t>0</w:t>
      </w:r>
    </w:p>
    <w:p w14:paraId="722895D5" w14:textId="77777777" w:rsidR="007F24A1" w:rsidRPr="00662804" w:rsidRDefault="00662804">
      <w:pPr>
        <w:spacing w:line="220" w:lineRule="exact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oca</w:t>
      </w:r>
      <w:r w:rsidRPr="00662804">
        <w:rPr>
          <w:rFonts w:asciiTheme="minorHAnsi" w:hAnsiTheme="minorHAnsi" w:cstheme="minorHAnsi"/>
          <w:sz w:val="18"/>
          <w:szCs w:val="18"/>
        </w:rPr>
        <w:t xml:space="preserve">l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</w:p>
    <w:p w14:paraId="1A091341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4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gh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</w:p>
    <w:p w14:paraId="6934564A" w14:textId="77777777" w:rsidR="007F24A1" w:rsidRPr="00662804" w:rsidRDefault="007F24A1">
      <w:pPr>
        <w:spacing w:before="11" w:line="220" w:lineRule="exact"/>
        <w:rPr>
          <w:rFonts w:asciiTheme="minorHAnsi" w:hAnsiTheme="minorHAnsi" w:cstheme="minorHAnsi"/>
        </w:rPr>
      </w:pPr>
    </w:p>
    <w:p w14:paraId="17DF3F22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12"/>
          <w:sz w:val="18"/>
          <w:szCs w:val="18"/>
        </w:rPr>
        <w:t>HO</w:t>
      </w:r>
      <w:r w:rsidRPr="00662804">
        <w:rPr>
          <w:rFonts w:asciiTheme="minorHAnsi" w:hAnsiTheme="minorHAnsi" w:cstheme="minorHAnsi"/>
          <w:spacing w:val="11"/>
          <w:sz w:val="18"/>
          <w:szCs w:val="18"/>
        </w:rPr>
        <w:t>BB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IE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&amp;</w:t>
      </w:r>
      <w:r w:rsidRPr="00662804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TE</w:t>
      </w:r>
      <w:r w:rsidRPr="00662804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</w:p>
    <w:p w14:paraId="6A85C48E" w14:textId="77777777" w:rsidR="007F24A1" w:rsidRPr="00662804" w:rsidRDefault="007F24A1">
      <w:pPr>
        <w:spacing w:before="8" w:line="220" w:lineRule="exact"/>
        <w:rPr>
          <w:rFonts w:asciiTheme="minorHAnsi" w:hAnsiTheme="minorHAnsi" w:cstheme="minorHAnsi"/>
        </w:rPr>
      </w:pPr>
    </w:p>
    <w:p w14:paraId="28D2672F" w14:textId="77777777" w:rsidR="007F24A1" w:rsidRPr="00662804" w:rsidRDefault="00662804">
      <w:pPr>
        <w:ind w:right="302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5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i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s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lisi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g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 xml:space="preserve">s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662804">
        <w:rPr>
          <w:rFonts w:asciiTheme="minorHAnsi" w:hAnsiTheme="minorHAnsi" w:cstheme="minorHAnsi"/>
          <w:sz w:val="18"/>
          <w:szCs w:val="18"/>
        </w:rPr>
        <w:t>,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 xml:space="preserve">s 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</w:p>
    <w:p w14:paraId="2ACD499F" w14:textId="77777777" w:rsidR="007F24A1" w:rsidRPr="00662804" w:rsidRDefault="00662804">
      <w:pPr>
        <w:ind w:right="80"/>
        <w:rPr>
          <w:rFonts w:asciiTheme="minorHAnsi" w:hAnsiTheme="minorHAnsi" w:cstheme="minorHAnsi"/>
          <w:sz w:val="18"/>
          <w:szCs w:val="18"/>
        </w:rPr>
      </w:pP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662804">
        <w:rPr>
          <w:rFonts w:asciiTheme="minorHAnsi" w:hAnsiTheme="minorHAnsi" w:cstheme="minorHAnsi"/>
          <w:sz w:val="18"/>
          <w:szCs w:val="18"/>
        </w:rPr>
        <w:t>,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nn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662804">
        <w:rPr>
          <w:rFonts w:asciiTheme="minorHAnsi" w:hAnsiTheme="minorHAnsi" w:cstheme="minorHAnsi"/>
          <w:sz w:val="18"/>
          <w:szCs w:val="18"/>
        </w:rPr>
        <w:t>,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12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 xml:space="preserve">g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ch</w:t>
      </w:r>
      <w:r w:rsidRPr="00662804">
        <w:rPr>
          <w:rFonts w:asciiTheme="minorHAnsi" w:hAnsiTheme="minorHAnsi" w:cstheme="minorHAnsi"/>
          <w:sz w:val="18"/>
          <w:szCs w:val="18"/>
        </w:rPr>
        <w:t>,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gg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662804">
        <w:rPr>
          <w:rFonts w:asciiTheme="minorHAnsi" w:hAnsiTheme="minorHAnsi" w:cstheme="minorHAnsi"/>
          <w:sz w:val="18"/>
          <w:szCs w:val="18"/>
        </w:rPr>
        <w:t>.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662804">
        <w:rPr>
          <w:rFonts w:asciiTheme="minorHAnsi" w:hAnsiTheme="minorHAnsi" w:cstheme="minorHAnsi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 xml:space="preserve">s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ti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o</w:t>
      </w:r>
      <w:r w:rsidRPr="00662804">
        <w:rPr>
          <w:rFonts w:asciiTheme="minorHAnsi" w:hAnsiTheme="minorHAnsi" w:cstheme="minorHAnsi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y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 xml:space="preserve"> g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ee</w:t>
      </w:r>
      <w:r w:rsidRPr="00662804">
        <w:rPr>
          <w:rFonts w:asciiTheme="minorHAnsi" w:hAnsiTheme="minorHAnsi" w:cstheme="minorHAnsi"/>
          <w:sz w:val="18"/>
          <w:szCs w:val="18"/>
        </w:rPr>
        <w:t>t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w</w:t>
      </w:r>
      <w:r w:rsidRPr="00662804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 xml:space="preserve">e 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662804">
        <w:rPr>
          <w:rFonts w:asciiTheme="minorHAnsi" w:hAnsiTheme="minorHAnsi" w:cstheme="minorHAnsi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662804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662804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662804">
        <w:rPr>
          <w:rFonts w:asciiTheme="minorHAnsi" w:hAnsiTheme="minorHAnsi" w:cstheme="minorHAnsi"/>
          <w:sz w:val="18"/>
          <w:szCs w:val="18"/>
        </w:rPr>
        <w:t>.</w:t>
      </w:r>
    </w:p>
    <w:p w14:paraId="208E208C" w14:textId="77777777" w:rsidR="007F24A1" w:rsidRPr="00662804" w:rsidRDefault="007F24A1">
      <w:pPr>
        <w:spacing w:before="8" w:line="220" w:lineRule="exact"/>
        <w:rPr>
          <w:rFonts w:asciiTheme="minorHAnsi" w:hAnsiTheme="minorHAnsi" w:cstheme="minorHAnsi"/>
        </w:rPr>
      </w:pPr>
    </w:p>
    <w:p w14:paraId="07834ECA" w14:textId="77777777" w:rsidR="007F24A1" w:rsidRPr="00662804" w:rsidRDefault="00662804">
      <w:pPr>
        <w:rPr>
          <w:rFonts w:asciiTheme="minorHAnsi" w:hAnsiTheme="minorHAnsi" w:cstheme="minorHAnsi"/>
          <w:sz w:val="18"/>
          <w:szCs w:val="18"/>
        </w:rPr>
        <w:sectPr w:rsidR="007F24A1" w:rsidRPr="00662804">
          <w:type w:val="continuous"/>
          <w:pgSz w:w="11920" w:h="16840"/>
          <w:pgMar w:top="820" w:right="800" w:bottom="280" w:left="600" w:header="720" w:footer="720" w:gutter="0"/>
          <w:cols w:num="2" w:space="720" w:equalWidth="0">
            <w:col w:w="2628" w:space="1057"/>
            <w:col w:w="6835"/>
          </w:cols>
        </w:sectPr>
      </w:pPr>
      <w:r w:rsidRPr="0066280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C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z w:val="18"/>
          <w:szCs w:val="18"/>
        </w:rPr>
        <w:t>–</w:t>
      </w:r>
      <w:r w:rsidRPr="00662804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>v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il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662804">
        <w:rPr>
          <w:rFonts w:asciiTheme="minorHAnsi" w:hAnsiTheme="minorHAnsi" w:cstheme="minorHAnsi"/>
          <w:spacing w:val="11"/>
          <w:sz w:val="18"/>
          <w:szCs w:val="18"/>
        </w:rPr>
        <w:t>b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l</w:t>
      </w:r>
      <w:r w:rsidRPr="00662804">
        <w:rPr>
          <w:rFonts w:asciiTheme="minorHAnsi" w:hAnsiTheme="minorHAnsi" w:cstheme="minorHAnsi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11"/>
          <w:sz w:val="18"/>
          <w:szCs w:val="18"/>
        </w:rPr>
        <w:t>o</w:t>
      </w:r>
      <w:r w:rsidRPr="00662804">
        <w:rPr>
          <w:rFonts w:asciiTheme="minorHAnsi" w:hAnsiTheme="minorHAnsi" w:cstheme="minorHAnsi"/>
          <w:sz w:val="18"/>
          <w:szCs w:val="18"/>
        </w:rPr>
        <w:t>n</w:t>
      </w:r>
      <w:r w:rsidRPr="00662804">
        <w:rPr>
          <w:rFonts w:asciiTheme="minorHAnsi" w:hAnsiTheme="minorHAnsi" w:cstheme="minorHAnsi"/>
          <w:spacing w:val="16"/>
          <w:sz w:val="18"/>
          <w:szCs w:val="18"/>
        </w:rPr>
        <w:t xml:space="preserve"> 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>r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11"/>
          <w:sz w:val="18"/>
          <w:szCs w:val="18"/>
        </w:rPr>
        <w:t>q</w:t>
      </w:r>
      <w:r w:rsidRPr="00662804">
        <w:rPr>
          <w:rFonts w:asciiTheme="minorHAnsi" w:hAnsiTheme="minorHAnsi" w:cstheme="minorHAnsi"/>
          <w:spacing w:val="8"/>
          <w:sz w:val="18"/>
          <w:szCs w:val="18"/>
        </w:rPr>
        <w:t>u</w:t>
      </w:r>
      <w:r w:rsidRPr="00662804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662804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662804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662804">
        <w:rPr>
          <w:rFonts w:asciiTheme="minorHAnsi" w:hAnsiTheme="minorHAnsi" w:cstheme="minorHAnsi"/>
          <w:sz w:val="18"/>
          <w:szCs w:val="18"/>
        </w:rPr>
        <w:t>.</w:t>
      </w:r>
    </w:p>
    <w:p w14:paraId="3D9CD47F" w14:textId="6C178E23" w:rsidR="007F24A1" w:rsidRPr="00662804" w:rsidRDefault="007F24A1">
      <w:pPr>
        <w:ind w:left="113" w:right="70"/>
        <w:rPr>
          <w:rFonts w:asciiTheme="minorHAnsi" w:hAnsiTheme="minorHAnsi" w:cstheme="minorHAnsi"/>
          <w:sz w:val="18"/>
          <w:szCs w:val="18"/>
        </w:rPr>
      </w:pPr>
    </w:p>
    <w:sectPr w:rsidR="007F24A1" w:rsidRPr="00662804">
      <w:pgSz w:w="11920" w:h="16840"/>
      <w:pgMar w:top="1260" w:right="10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93A0E"/>
    <w:multiLevelType w:val="multilevel"/>
    <w:tmpl w:val="D31C67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4A1"/>
    <w:rsid w:val="00662804"/>
    <w:rsid w:val="007F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60F92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6280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2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w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2021-05-19T14:45:00Z</dcterms:created>
  <dcterms:modified xsi:type="dcterms:W3CDTF">2021-05-19T14:47:00Z</dcterms:modified>
</cp:coreProperties>
</file>