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227A1" w14:textId="77777777" w:rsidR="00075457" w:rsidRPr="00105533" w:rsidRDefault="00105533">
      <w:pPr>
        <w:spacing w:before="67"/>
        <w:ind w:left="128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b/>
          <w:sz w:val="22"/>
          <w:szCs w:val="22"/>
          <w:u w:val="single" w:color="000000"/>
        </w:rPr>
        <w:t xml:space="preserve">RESUME                                                              </w:t>
      </w:r>
      <w:r w:rsidRPr="00105533">
        <w:rPr>
          <w:rFonts w:asciiTheme="minorHAnsi" w:eastAsia="Gill Sans MT" w:hAnsiTheme="minorHAnsi" w:cstheme="minorHAnsi"/>
          <w:b/>
          <w:spacing w:val="5"/>
          <w:sz w:val="22"/>
          <w:szCs w:val="22"/>
          <w:u w:val="single" w:color="000000"/>
        </w:rPr>
        <w:t xml:space="preserve"> </w:t>
      </w:r>
      <w:r w:rsidRPr="00105533">
        <w:rPr>
          <w:rFonts w:asciiTheme="minorHAnsi" w:eastAsia="Gill Sans MT" w:hAnsiTheme="minorHAnsi" w:cstheme="minorHAnsi"/>
          <w:b/>
          <w:w w:val="104"/>
          <w:sz w:val="22"/>
          <w:szCs w:val="22"/>
          <w:u w:val="single" w:color="000000"/>
        </w:rPr>
        <w:t>3D</w:t>
      </w:r>
      <w:r w:rsidRPr="00105533">
        <w:rPr>
          <w:rFonts w:asciiTheme="minorHAnsi" w:eastAsia="Gill Sans MT" w:hAnsiTheme="minorHAnsi" w:cstheme="minorHAnsi"/>
          <w:b/>
          <w:spacing w:val="-57"/>
          <w:w w:val="85"/>
          <w:sz w:val="22"/>
          <w:szCs w:val="22"/>
          <w:u w:val="single" w:color="000000"/>
        </w:rPr>
        <w:t xml:space="preserve"> </w:t>
      </w:r>
      <w:r w:rsidRPr="00105533">
        <w:rPr>
          <w:rFonts w:asciiTheme="minorHAnsi" w:eastAsia="Gill Sans MT" w:hAnsiTheme="minorHAnsi" w:cstheme="minorHAnsi"/>
          <w:b/>
          <w:w w:val="107"/>
          <w:sz w:val="22"/>
          <w:szCs w:val="22"/>
          <w:u w:val="single" w:color="000000"/>
        </w:rPr>
        <w:t>A</w:t>
      </w:r>
      <w:r w:rsidRPr="00105533">
        <w:rPr>
          <w:rFonts w:asciiTheme="minorHAnsi" w:eastAsia="Gill Sans MT" w:hAnsiTheme="minorHAnsi" w:cstheme="minorHAnsi"/>
          <w:b/>
          <w:spacing w:val="-6"/>
          <w:w w:val="107"/>
          <w:sz w:val="22"/>
          <w:szCs w:val="22"/>
          <w:u w:val="single" w:color="000000"/>
        </w:rPr>
        <w:t>r</w:t>
      </w:r>
      <w:r w:rsidRPr="00105533">
        <w:rPr>
          <w:rFonts w:asciiTheme="minorHAnsi" w:eastAsia="Gill Sans MT" w:hAnsiTheme="minorHAnsi" w:cstheme="minorHAnsi"/>
          <w:b/>
          <w:w w:val="114"/>
          <w:sz w:val="22"/>
          <w:szCs w:val="22"/>
          <w:u w:val="single" w:color="000000"/>
        </w:rPr>
        <w:t>tist/Modeler</w:t>
      </w:r>
      <w:r w:rsidRPr="00105533">
        <w:rPr>
          <w:rFonts w:asciiTheme="minorHAnsi" w:eastAsia="Gill Sans MT" w:hAnsiTheme="minorHAnsi" w:cstheme="minorHAnsi"/>
          <w:b/>
          <w:spacing w:val="-57"/>
          <w:w w:val="85"/>
          <w:sz w:val="22"/>
          <w:szCs w:val="22"/>
          <w:u w:val="single" w:color="000000"/>
        </w:rPr>
        <w:t xml:space="preserve"> </w:t>
      </w:r>
      <w:r w:rsidRPr="00105533">
        <w:rPr>
          <w:rFonts w:asciiTheme="minorHAnsi" w:eastAsia="Gill Sans MT" w:hAnsiTheme="minorHAnsi" w:cstheme="minorHAnsi"/>
          <w:b/>
          <w:w w:val="147"/>
          <w:sz w:val="22"/>
          <w:szCs w:val="22"/>
          <w:u w:val="single" w:color="000000"/>
        </w:rPr>
        <w:t>-</w:t>
      </w:r>
      <w:r w:rsidRPr="00105533">
        <w:rPr>
          <w:rFonts w:asciiTheme="minorHAnsi" w:eastAsia="Gill Sans MT" w:hAnsiTheme="minorHAnsi" w:cstheme="minorHAnsi"/>
          <w:b/>
          <w:spacing w:val="-57"/>
          <w:w w:val="85"/>
          <w:sz w:val="22"/>
          <w:szCs w:val="22"/>
          <w:u w:val="single" w:color="000000"/>
        </w:rPr>
        <w:t xml:space="preserve"> </w:t>
      </w:r>
      <w:r w:rsidRPr="00105533">
        <w:rPr>
          <w:rFonts w:asciiTheme="minorHAnsi" w:eastAsia="Gill Sans MT" w:hAnsiTheme="minorHAnsi" w:cstheme="minorHAnsi"/>
          <w:b/>
          <w:w w:val="107"/>
          <w:sz w:val="22"/>
          <w:szCs w:val="22"/>
          <w:u w:val="single" w:color="000000"/>
        </w:rPr>
        <w:t>Designer</w:t>
      </w:r>
    </w:p>
    <w:p w14:paraId="7BE7101F" w14:textId="77777777" w:rsidR="00075457" w:rsidRPr="00105533" w:rsidRDefault="00075457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6A625DC9" w14:textId="1C49B5F2" w:rsidR="00075457" w:rsidRPr="00105533" w:rsidRDefault="00105533">
      <w:pPr>
        <w:ind w:left="128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hAnsiTheme="minorHAnsi" w:cstheme="minorHAnsi"/>
          <w:sz w:val="22"/>
          <w:szCs w:val="22"/>
        </w:rPr>
        <w:t>Sky Rennie</w:t>
      </w:r>
      <w:r w:rsidRPr="00105533">
        <w:rPr>
          <w:rFonts w:asciiTheme="minorHAnsi" w:hAnsiTheme="minorHAnsi" w:cstheme="minorHAnsi"/>
          <w:sz w:val="22"/>
          <w:szCs w:val="22"/>
        </w:rPr>
        <w:t xml:space="preserve"> </w:t>
      </w:r>
      <w:r w:rsidRPr="00105533">
        <w:rPr>
          <w:rFonts w:asciiTheme="minorHAnsi" w:hAnsiTheme="minorHAnsi" w:cstheme="minorHAnsi"/>
          <w:sz w:val="22"/>
          <w:szCs w:val="22"/>
        </w:rPr>
        <w:tab/>
      </w:r>
      <w:r w:rsidRPr="00105533">
        <w:rPr>
          <w:rFonts w:asciiTheme="minorHAnsi" w:hAnsiTheme="minorHAnsi" w:cstheme="minorHAnsi"/>
          <w:sz w:val="22"/>
          <w:szCs w:val="22"/>
        </w:rPr>
        <w:tab/>
      </w:r>
      <w:r w:rsidRPr="00105533">
        <w:rPr>
          <w:rFonts w:asciiTheme="minorHAnsi" w:hAnsiTheme="minorHAnsi" w:cstheme="minorHAnsi"/>
          <w:sz w:val="22"/>
          <w:szCs w:val="22"/>
        </w:rPr>
        <w:tab/>
        <w:t xml:space="preserve">  </w:t>
      </w:r>
      <w:r w:rsidRPr="00105533">
        <w:rPr>
          <w:rFonts w:asciiTheme="minorHAnsi" w:eastAsia="Gill Sans MT" w:hAnsiTheme="minorHAnsi" w:cstheme="minorHAnsi"/>
          <w:spacing w:val="-30"/>
          <w:sz w:val="22"/>
          <w:szCs w:val="22"/>
        </w:rPr>
        <w:t>T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el.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818-887-2585</w:t>
      </w:r>
    </w:p>
    <w:p w14:paraId="5AB4D0D8" w14:textId="77777777" w:rsidR="00075457" w:rsidRPr="00105533" w:rsidRDefault="00105533">
      <w:pPr>
        <w:spacing w:before="28"/>
        <w:ind w:left="128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>5134 Oakdale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-5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v</w:t>
      </w:r>
      <w:r w:rsidRPr="00105533">
        <w:rPr>
          <w:rFonts w:asciiTheme="minorHAnsi" w:eastAsia="Gill Sans MT" w:hAnsiTheme="minorHAnsi" w:cstheme="minorHAnsi"/>
          <w:spacing w:val="4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.                       </w:t>
      </w:r>
      <w:r w:rsidRPr="00105533">
        <w:rPr>
          <w:rFonts w:asciiTheme="minorHAnsi" w:eastAsia="Gill Sans MT" w:hAnsiTheme="minorHAnsi" w:cstheme="minorHAnsi"/>
          <w:spacing w:val="3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Fax.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818-887-5578</w:t>
      </w:r>
    </w:p>
    <w:p w14:paraId="65BCCCBA" w14:textId="65DEA07E" w:rsidR="00075457" w:rsidRPr="00105533" w:rsidRDefault="00105533">
      <w:pPr>
        <w:spacing w:before="28" w:line="220" w:lineRule="exact"/>
        <w:ind w:left="128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hAnsiTheme="minorHAnsi" w:cstheme="minorHAnsi"/>
          <w:sz w:val="22"/>
          <w:szCs w:val="22"/>
        </w:rPr>
        <w:pict w14:anchorId="35C0E0B1">
          <v:group id="_x0000_s1026" style="position:absolute;left:0;text-align:left;margin-left:183.1pt;margin-top:-27.65pt;width:0;height:43.2pt;z-index:-251658240;mso-position-horizontal-relative:page" coordorigin="3662,-553" coordsize="0,864">
            <v:shape id="_x0000_s1027" style="position:absolute;left:3662;top:-553;width:0;height:864" coordorigin="3662,-553" coordsize="0,864" path="m3662,-553r,864e" filled="f" strokeweight="1pt">
              <v:path arrowok="t"/>
            </v:shape>
            <w10:wrap anchorx="page"/>
          </v:group>
        </w:pict>
      </w:r>
      <w:r w:rsidRPr="00105533">
        <w:rPr>
          <w:rFonts w:asciiTheme="minorHAnsi" w:eastAsia="Gill Sans MT" w:hAnsiTheme="minorHAnsi" w:cstheme="minorHAnsi"/>
          <w:spacing w:val="-18"/>
          <w:position w:val="-1"/>
          <w:sz w:val="22"/>
          <w:szCs w:val="22"/>
        </w:rPr>
        <w:t>W</w:t>
      </w:r>
      <w:r w:rsidRPr="00105533">
        <w:rPr>
          <w:rFonts w:asciiTheme="minorHAnsi" w:eastAsia="Gill Sans MT" w:hAnsiTheme="minorHAnsi" w:cstheme="minorHAnsi"/>
          <w:position w:val="-1"/>
          <w:sz w:val="22"/>
          <w:szCs w:val="22"/>
        </w:rPr>
        <w:t>oodland Hills,</w:t>
      </w:r>
      <w:r w:rsidRPr="00105533">
        <w:rPr>
          <w:rFonts w:asciiTheme="minorHAnsi" w:eastAsia="Gill Sans MT" w:hAnsiTheme="minorHAnsi" w:cstheme="minorHAnsi"/>
          <w:spacing w:val="-20"/>
          <w:position w:val="-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5"/>
          <w:position w:val="-1"/>
          <w:sz w:val="22"/>
          <w:szCs w:val="22"/>
        </w:rPr>
        <w:t>C</w:t>
      </w:r>
      <w:r w:rsidRPr="00105533">
        <w:rPr>
          <w:rFonts w:asciiTheme="minorHAnsi" w:eastAsia="Gill Sans MT" w:hAnsiTheme="minorHAnsi" w:cstheme="minorHAnsi"/>
          <w:position w:val="-1"/>
          <w:sz w:val="22"/>
          <w:szCs w:val="22"/>
        </w:rPr>
        <w:t>A 91364</w:t>
      </w:r>
      <w:r w:rsidRPr="00105533">
        <w:rPr>
          <w:rFonts w:asciiTheme="minorHAnsi" w:eastAsia="Gill Sans MT" w:hAnsiTheme="minorHAnsi" w:cstheme="minorHAnsi"/>
          <w:position w:val="-1"/>
          <w:sz w:val="22"/>
          <w:szCs w:val="22"/>
        </w:rPr>
        <w:t xml:space="preserve">           </w:t>
      </w:r>
      <w:r w:rsidRPr="00105533">
        <w:rPr>
          <w:rFonts w:asciiTheme="minorHAnsi" w:eastAsia="Gill Sans MT" w:hAnsiTheme="minorHAnsi" w:cstheme="minorHAnsi"/>
          <w:spacing w:val="46"/>
          <w:position w:val="-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position w:val="-1"/>
          <w:sz w:val="22"/>
          <w:szCs w:val="22"/>
        </w:rPr>
        <w:t>Email:</w:t>
      </w:r>
      <w:r w:rsidRPr="00105533">
        <w:rPr>
          <w:rFonts w:asciiTheme="minorHAnsi" w:eastAsia="Gill Sans MT" w:hAnsiTheme="minorHAnsi" w:cstheme="minorHAnsi"/>
          <w:spacing w:val="-20"/>
          <w:position w:val="-1"/>
          <w:sz w:val="22"/>
          <w:szCs w:val="22"/>
        </w:rPr>
        <w:t xml:space="preserve"> </w:t>
      </w:r>
      <w:hyperlink r:id="rId5" w:history="1">
        <w:r w:rsidRPr="00105533">
          <w:rPr>
            <w:rStyle w:val="Hyperlink"/>
            <w:rFonts w:asciiTheme="minorHAnsi" w:eastAsia="Gill Sans MT" w:hAnsiTheme="minorHAnsi" w:cstheme="minorHAnsi"/>
            <w:color w:val="auto"/>
            <w:position w:val="-1"/>
            <w:sz w:val="22"/>
            <w:szCs w:val="22"/>
          </w:rPr>
          <w:t>sky@gmail.com</w:t>
        </w:r>
      </w:hyperlink>
    </w:p>
    <w:p w14:paraId="1706E8BE" w14:textId="77777777" w:rsidR="00075457" w:rsidRPr="00105533" w:rsidRDefault="0007545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1B8D72" w14:textId="77777777" w:rsidR="00075457" w:rsidRPr="00105533" w:rsidRDefault="0007545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0E591B" w14:textId="77777777" w:rsidR="00075457" w:rsidRPr="00105533" w:rsidRDefault="00075457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447D430A" w14:textId="77777777" w:rsidR="00075457" w:rsidRPr="00105533" w:rsidRDefault="00105533">
      <w:pPr>
        <w:spacing w:before="33"/>
        <w:ind w:left="115" w:right="7346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[</w:t>
      </w:r>
      <w:r w:rsidRPr="00105533">
        <w:rPr>
          <w:rFonts w:asciiTheme="minorHAnsi" w:eastAsia="Gill Sans MT" w:hAnsiTheme="minorHAnsi" w:cstheme="minorHAnsi"/>
          <w:b/>
          <w:spacing w:val="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PROFESSI</w:t>
      </w:r>
      <w:r w:rsidRPr="00105533">
        <w:rPr>
          <w:rFonts w:asciiTheme="minorHAnsi" w:eastAsia="Gill Sans MT" w:hAnsiTheme="minorHAnsi" w:cstheme="minorHAnsi"/>
          <w:b/>
          <w:spacing w:val="-3"/>
          <w:sz w:val="22"/>
          <w:szCs w:val="22"/>
        </w:rPr>
        <w:t>ON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AL</w:t>
      </w:r>
      <w:r w:rsidRPr="00105533">
        <w:rPr>
          <w:rFonts w:asciiTheme="minorHAnsi" w:eastAsia="Gill Sans MT" w:hAnsiTheme="minorHAnsi" w:cstheme="minorHAnsi"/>
          <w:b/>
          <w:spacing w:val="5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SUMMA</w:t>
      </w:r>
      <w:r w:rsidRPr="00105533">
        <w:rPr>
          <w:rFonts w:asciiTheme="minorHAnsi" w:eastAsia="Gill Sans MT" w:hAnsiTheme="minorHAnsi" w:cstheme="minorHAnsi"/>
          <w:b/>
          <w:spacing w:val="-6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 xml:space="preserve">Y </w:t>
      </w:r>
      <w:r w:rsidRPr="00105533">
        <w:rPr>
          <w:rFonts w:asciiTheme="minorHAnsi" w:eastAsia="Gill Sans MT" w:hAnsiTheme="minorHAnsi" w:cstheme="minorHAnsi"/>
          <w:b/>
          <w:spacing w:val="1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w w:val="102"/>
          <w:sz w:val="22"/>
          <w:szCs w:val="22"/>
        </w:rPr>
        <w:t>]</w:t>
      </w:r>
    </w:p>
    <w:p w14:paraId="1481B57F" w14:textId="77777777" w:rsidR="00075457" w:rsidRPr="00105533" w:rsidRDefault="00075457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4F1C7AF7" w14:textId="77777777" w:rsidR="00075457" w:rsidRPr="00105533" w:rsidRDefault="00105533">
      <w:pPr>
        <w:spacing w:line="248" w:lineRule="auto"/>
        <w:ind w:left="115" w:right="83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>Skilled,</w:t>
      </w:r>
      <w:r w:rsidRPr="00105533">
        <w:rPr>
          <w:rFonts w:asciiTheme="minorHAnsi" w:eastAsia="Gill Sans MT" w:hAnsiTheme="minorHAnsi" w:cstheme="minorHAnsi"/>
          <w:spacing w:val="-2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experienced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and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v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ersatile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3D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p</w:t>
      </w:r>
      <w:r w:rsidRPr="00105533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f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essional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with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near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l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y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20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y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ears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of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combined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experience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using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digital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and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traditional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media. </w:t>
      </w:r>
      <w:r w:rsidRPr="00105533">
        <w:rPr>
          <w:rFonts w:asciiTheme="minorHAnsi" w:eastAsia="Gill Sans MT" w:hAnsiTheme="minorHAnsi" w:cstheme="minorHAnsi"/>
          <w:spacing w:val="-18"/>
          <w:sz w:val="22"/>
          <w:szCs w:val="22"/>
        </w:rPr>
        <w:t>W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or</w:t>
      </w:r>
      <w:r w:rsidRPr="00105533">
        <w:rPr>
          <w:rFonts w:asciiTheme="minorHAnsi" w:eastAsia="Gill Sans MT" w:hAnsiTheme="minorHAnsi" w:cstheme="minorHAnsi"/>
          <w:spacing w:val="-6"/>
          <w:sz w:val="22"/>
          <w:szCs w:val="22"/>
        </w:rPr>
        <w:t>k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ed</w:t>
      </w:r>
      <w:r w:rsidRPr="00105533">
        <w:rPr>
          <w:rFonts w:asciiTheme="minorHAnsi" w:eastAsia="Gill Sans MT" w:hAnsiTheme="minorHAnsi" w:cstheme="minorHAnsi"/>
          <w:spacing w:val="14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as</w:t>
      </w:r>
      <w:r w:rsidRPr="00105533">
        <w:rPr>
          <w:rFonts w:asciiTheme="minorHAnsi" w:eastAsia="Gill Sans MT" w:hAnsiTheme="minorHAnsi" w:cstheme="minorHAnsi"/>
          <w:spacing w:val="1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pacing w:val="14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staff</w:t>
      </w:r>
      <w:r w:rsidRPr="00105533">
        <w:rPr>
          <w:rFonts w:asciiTheme="minorHAnsi" w:eastAsia="Gill Sans MT" w:hAnsiTheme="minorHAnsi" w:cstheme="minorHAnsi"/>
          <w:spacing w:val="1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pacing w:val="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tist</w:t>
      </w:r>
      <w:r w:rsidRPr="00105533">
        <w:rPr>
          <w:rFonts w:asciiTheme="minorHAnsi" w:eastAsia="Gill Sans MT" w:hAnsiTheme="minorHAnsi" w:cstheme="minorHAnsi"/>
          <w:spacing w:val="14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and</w:t>
      </w:r>
      <w:r w:rsidRPr="00105533">
        <w:rPr>
          <w:rFonts w:asciiTheme="minorHAnsi" w:eastAsia="Gill Sans MT" w:hAnsiTheme="minorHAnsi" w:cstheme="minorHAnsi"/>
          <w:spacing w:val="1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as</w:t>
      </w:r>
      <w:r w:rsidRPr="00105533">
        <w:rPr>
          <w:rFonts w:asciiTheme="minorHAnsi" w:eastAsia="Gill Sans MT" w:hAnsiTheme="minorHAnsi" w:cstheme="minorHAnsi"/>
          <w:spacing w:val="1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an</w:t>
      </w:r>
      <w:r w:rsidRPr="00105533">
        <w:rPr>
          <w:rFonts w:asciiTheme="minorHAnsi" w:eastAsia="Gill Sans MT" w:hAnsiTheme="minorHAnsi" w:cstheme="minorHAnsi"/>
          <w:spacing w:val="14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independent</w:t>
      </w:r>
      <w:r w:rsidRPr="00105533">
        <w:rPr>
          <w:rFonts w:asciiTheme="minorHAnsi" w:eastAsia="Gill Sans MT" w:hAnsiTheme="minorHAnsi" w:cstheme="minorHAnsi"/>
          <w:spacing w:val="14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designe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.</w:t>
      </w:r>
      <w:r w:rsidRPr="00105533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Extensi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v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pacing w:val="14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backg</w:t>
      </w:r>
      <w:r w:rsidRPr="00105533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ound</w:t>
      </w:r>
      <w:r w:rsidRPr="00105533">
        <w:rPr>
          <w:rFonts w:asciiTheme="minorHAnsi" w:eastAsia="Gill Sans MT" w:hAnsiTheme="minorHAnsi" w:cstheme="minorHAnsi"/>
          <w:spacing w:val="1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in</w:t>
      </w:r>
      <w:r w:rsidRPr="00105533">
        <w:rPr>
          <w:rFonts w:asciiTheme="minorHAnsi" w:eastAsia="Gill Sans MT" w:hAnsiTheme="minorHAnsi" w:cstheme="minorHAnsi"/>
          <w:spacing w:val="14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the</w:t>
      </w:r>
      <w:r w:rsidRPr="00105533">
        <w:rPr>
          <w:rFonts w:asciiTheme="minorHAnsi" w:eastAsia="Gill Sans MT" w:hAnsiTheme="minorHAnsi" w:cstheme="minorHAnsi"/>
          <w:spacing w:val="14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digital/traditional</w:t>
      </w:r>
      <w:r w:rsidRPr="00105533">
        <w:rPr>
          <w:rFonts w:asciiTheme="minorHAnsi" w:eastAsia="Gill Sans MT" w:hAnsiTheme="minorHAnsi" w:cstheme="minorHAnsi"/>
          <w:spacing w:val="1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pacing w:val="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ts</w:t>
      </w:r>
      <w:r w:rsidRPr="00105533">
        <w:rPr>
          <w:rFonts w:asciiTheme="minorHAnsi" w:eastAsia="Gill Sans MT" w:hAnsiTheme="minorHAnsi" w:cstheme="minorHAnsi"/>
          <w:spacing w:val="14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including</w:t>
      </w:r>
      <w:r w:rsidRPr="00105533">
        <w:rPr>
          <w:rFonts w:asciiTheme="minorHAnsi" w:eastAsia="Gill Sans MT" w:hAnsiTheme="minorHAnsi" w:cstheme="minorHAnsi"/>
          <w:spacing w:val="14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character design,</w:t>
      </w:r>
      <w:r w:rsidRPr="00105533">
        <w:rPr>
          <w:rFonts w:asciiTheme="minorHAnsi" w:eastAsia="Gill Sans MT" w:hAnsiTheme="minorHAnsi" w:cstheme="minorHAnsi"/>
          <w:spacing w:val="-19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t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o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y</w:t>
      </w:r>
      <w:r w:rsidRPr="00105533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and</w:t>
      </w:r>
      <w:r w:rsidRPr="00105533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p</w:t>
      </w:r>
      <w:r w:rsidRPr="00105533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oduct</w:t>
      </w:r>
      <w:r w:rsidRPr="00105533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design,</w:t>
      </w:r>
      <w:r w:rsidRPr="00105533">
        <w:rPr>
          <w:rFonts w:asciiTheme="minorHAnsi" w:eastAsia="Gill Sans MT" w:hAnsiTheme="minorHAnsi" w:cstheme="minorHAnsi"/>
          <w:spacing w:val="-19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cutting</w:t>
      </w:r>
      <w:r w:rsidRPr="00105533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edge</w:t>
      </w:r>
      <w:r w:rsidRPr="00105533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medical</w:t>
      </w:r>
      <w:r w:rsidRPr="00105533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animation</w:t>
      </w:r>
      <w:r w:rsidRPr="00105533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and</w:t>
      </w:r>
      <w:r w:rsidRPr="00105533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w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eb</w:t>
      </w:r>
      <w:r w:rsidRPr="00105533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based</w:t>
      </w:r>
      <w:r w:rsidRPr="00105533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solutions.</w:t>
      </w:r>
      <w:r w:rsidRPr="00105533">
        <w:rPr>
          <w:rFonts w:asciiTheme="minorHAnsi" w:eastAsia="Gill Sans MT" w:hAnsiTheme="minorHAnsi" w:cstheme="minorHAnsi"/>
          <w:spacing w:val="-19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Self</w:t>
      </w:r>
      <w:r w:rsidRPr="00105533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motivated,</w:t>
      </w:r>
      <w:r w:rsidRPr="00105533">
        <w:rPr>
          <w:rFonts w:asciiTheme="minorHAnsi" w:eastAsia="Gill Sans MT" w:hAnsiTheme="minorHAnsi" w:cstheme="minorHAnsi"/>
          <w:spacing w:val="-19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inn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o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vati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v</w:t>
      </w:r>
      <w:r w:rsidRPr="00105533">
        <w:rPr>
          <w:rFonts w:asciiTheme="minorHAnsi" w:eastAsia="Gill Sans MT" w:hAnsiTheme="minorHAnsi" w:cstheme="minorHAnsi"/>
          <w:spacing w:val="4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,</w:t>
      </w:r>
      <w:r w:rsidRPr="00105533">
        <w:rPr>
          <w:rFonts w:asciiTheme="minorHAnsi" w:eastAsia="Gill Sans MT" w:hAnsiTheme="minorHAnsi" w:cstheme="minorHAnsi"/>
          <w:spacing w:val="-19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ad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pts</w:t>
      </w:r>
      <w:r w:rsidRPr="00105533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quick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l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y to</w:t>
      </w:r>
      <w:r w:rsidRPr="00105533">
        <w:rPr>
          <w:rFonts w:asciiTheme="minorHAnsi" w:eastAsia="Gill Sans MT" w:hAnsiTheme="minorHAnsi" w:cstheme="minorHAnsi"/>
          <w:spacing w:val="8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n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w</w:t>
      </w:r>
      <w:r w:rsidRPr="00105533">
        <w:rPr>
          <w:rFonts w:asciiTheme="minorHAnsi" w:eastAsia="Gill Sans MT" w:hAnsiTheme="minorHAnsi" w:cstheme="minorHAnsi"/>
          <w:spacing w:val="9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solutions</w:t>
      </w:r>
      <w:r w:rsidRPr="00105533">
        <w:rPr>
          <w:rFonts w:asciiTheme="minorHAnsi" w:eastAsia="Gill Sans MT" w:hAnsiTheme="minorHAnsi" w:cstheme="minorHAnsi"/>
          <w:spacing w:val="8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and</w:t>
      </w:r>
      <w:r w:rsidRPr="00105533">
        <w:rPr>
          <w:rFonts w:asciiTheme="minorHAnsi" w:eastAsia="Gill Sans MT" w:hAnsiTheme="minorHAnsi" w:cstheme="minorHAnsi"/>
          <w:spacing w:val="8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w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orks</w:t>
      </w:r>
      <w:r w:rsidRPr="00105533">
        <w:rPr>
          <w:rFonts w:asciiTheme="minorHAnsi" w:eastAsia="Gill Sans MT" w:hAnsiTheme="minorHAnsi" w:cstheme="minorHAnsi"/>
          <w:spacing w:val="8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w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ell</w:t>
      </w:r>
      <w:r w:rsidRPr="00105533">
        <w:rPr>
          <w:rFonts w:asciiTheme="minorHAnsi" w:eastAsia="Gill Sans MT" w:hAnsiTheme="minorHAnsi" w:cstheme="minorHAnsi"/>
          <w:spacing w:val="9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under</w:t>
      </w:r>
      <w:r w:rsidRPr="00105533">
        <w:rPr>
          <w:rFonts w:asciiTheme="minorHAnsi" w:eastAsia="Gill Sans MT" w:hAnsiTheme="minorHAnsi" w:cstheme="minorHAnsi"/>
          <w:spacing w:val="8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p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essu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pacing w:val="9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-</w:t>
      </w:r>
      <w:r w:rsidRPr="00105533">
        <w:rPr>
          <w:rFonts w:asciiTheme="minorHAnsi" w:eastAsia="Gill Sans MT" w:hAnsiTheme="minorHAnsi" w:cstheme="minorHAnsi"/>
          <w:spacing w:val="9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meeting</w:t>
      </w:r>
      <w:r w:rsidRPr="00105533">
        <w:rPr>
          <w:rFonts w:asciiTheme="minorHAnsi" w:eastAsia="Gill Sans MT" w:hAnsiTheme="minorHAnsi" w:cstheme="minorHAnsi"/>
          <w:spacing w:val="9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all</w:t>
      </w:r>
      <w:r w:rsidRPr="00105533">
        <w:rPr>
          <w:rFonts w:asciiTheme="minorHAnsi" w:eastAsia="Gill Sans MT" w:hAnsiTheme="minorHAnsi" w:cstheme="minorHAnsi"/>
          <w:spacing w:val="9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challenging</w:t>
      </w:r>
      <w:r w:rsidRPr="00105533">
        <w:rPr>
          <w:rFonts w:asciiTheme="minorHAnsi" w:eastAsia="Gill Sans MT" w:hAnsiTheme="minorHAnsi" w:cstheme="minorHAnsi"/>
          <w:spacing w:val="9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and</w:t>
      </w:r>
      <w:r w:rsidRPr="00105533">
        <w:rPr>
          <w:rFonts w:asciiTheme="minorHAnsi" w:eastAsia="Gill Sans MT" w:hAnsiTheme="minorHAnsi" w:cstheme="minorHAnsi"/>
          <w:spacing w:val="8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mission</w:t>
      </w:r>
      <w:r w:rsidRPr="00105533">
        <w:rPr>
          <w:rFonts w:asciiTheme="minorHAnsi" w:eastAsia="Gill Sans MT" w:hAnsiTheme="minorHAnsi" w:cstheme="minorHAnsi"/>
          <w:spacing w:val="8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critical</w:t>
      </w:r>
      <w:r w:rsidRPr="00105533">
        <w:rPr>
          <w:rFonts w:asciiTheme="minorHAnsi" w:eastAsia="Gill Sans MT" w:hAnsiTheme="minorHAnsi" w:cstheme="minorHAnsi"/>
          <w:spacing w:val="9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deadlines.</w:t>
      </w:r>
      <w:r w:rsidRPr="00105533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Obsessed</w:t>
      </w:r>
      <w:r w:rsidRPr="00105533">
        <w:rPr>
          <w:rFonts w:asciiTheme="minorHAnsi" w:eastAsia="Gill Sans MT" w:hAnsiTheme="minorHAnsi" w:cstheme="minorHAnsi"/>
          <w:spacing w:val="8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with</w:t>
      </w:r>
      <w:r w:rsidRPr="00105533">
        <w:rPr>
          <w:rFonts w:asciiTheme="minorHAnsi" w:eastAsia="Gill Sans MT" w:hAnsiTheme="minorHAnsi" w:cstheme="minorHAnsi"/>
          <w:spacing w:val="9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c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eati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v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 challenges bec</w:t>
      </w:r>
      <w:r w:rsidRPr="00105533">
        <w:rPr>
          <w:rFonts w:asciiTheme="minorHAnsi" w:eastAsia="Gill Sans MT" w:hAnsiTheme="minorHAnsi" w:cstheme="minorHAnsi"/>
          <w:spacing w:val="-6"/>
          <w:sz w:val="22"/>
          <w:szCs w:val="22"/>
        </w:rPr>
        <w:t>k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oning 3d solutions.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Seeks p</w:t>
      </w:r>
      <w:r w:rsidRPr="00105533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f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essional and f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eelance oppo</w:t>
      </w:r>
      <w:r w:rsidRPr="00105533">
        <w:rPr>
          <w:rFonts w:asciiTheme="minorHAnsi" w:eastAsia="Gill Sans MT" w:hAnsiTheme="minorHAnsi" w:cstheme="minorHAnsi"/>
          <w:spacing w:val="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tunities in 3D design.</w:t>
      </w:r>
    </w:p>
    <w:p w14:paraId="12A6278E" w14:textId="77777777" w:rsidR="00075457" w:rsidRPr="00105533" w:rsidRDefault="00075457">
      <w:pPr>
        <w:spacing w:before="20" w:line="220" w:lineRule="exact"/>
        <w:rPr>
          <w:rFonts w:asciiTheme="minorHAnsi" w:hAnsiTheme="minorHAnsi" w:cstheme="minorHAnsi"/>
          <w:sz w:val="22"/>
          <w:szCs w:val="22"/>
        </w:rPr>
      </w:pPr>
    </w:p>
    <w:p w14:paraId="0B48338D" w14:textId="77777777" w:rsidR="00075457" w:rsidRPr="00105533" w:rsidRDefault="00105533">
      <w:pPr>
        <w:ind w:left="115" w:right="6146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[</w:t>
      </w:r>
      <w:r w:rsidRPr="00105533">
        <w:rPr>
          <w:rFonts w:asciiTheme="minorHAnsi" w:eastAsia="Gill Sans MT" w:hAnsiTheme="minorHAnsi" w:cstheme="minorHAnsi"/>
          <w:b/>
          <w:spacing w:val="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PROFESSI</w:t>
      </w:r>
      <w:r w:rsidRPr="00105533">
        <w:rPr>
          <w:rFonts w:asciiTheme="minorHAnsi" w:eastAsia="Gill Sans MT" w:hAnsiTheme="minorHAnsi" w:cstheme="minorHAnsi"/>
          <w:b/>
          <w:spacing w:val="-3"/>
          <w:sz w:val="22"/>
          <w:szCs w:val="22"/>
        </w:rPr>
        <w:t>ON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AL</w:t>
      </w:r>
      <w:r w:rsidRPr="00105533">
        <w:rPr>
          <w:rFonts w:asciiTheme="minorHAnsi" w:eastAsia="Gill Sans MT" w:hAnsiTheme="minorHAnsi" w:cstheme="minorHAnsi"/>
          <w:b/>
          <w:spacing w:val="5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AREAS</w:t>
      </w:r>
      <w:r w:rsidRPr="00105533">
        <w:rPr>
          <w:rFonts w:asciiTheme="minorHAnsi" w:eastAsia="Gill Sans MT" w:hAnsiTheme="minorHAnsi" w:cstheme="minorHAnsi"/>
          <w:b/>
          <w:spacing w:val="39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OF</w:t>
      </w:r>
      <w:r w:rsidRPr="00105533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EXPE</w:t>
      </w:r>
      <w:r w:rsidRPr="00105533">
        <w:rPr>
          <w:rFonts w:asciiTheme="minorHAnsi" w:eastAsia="Gill Sans MT" w:hAnsiTheme="minorHAnsi" w:cstheme="minorHAnsi"/>
          <w:b/>
          <w:spacing w:val="-9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 xml:space="preserve">TISE </w:t>
      </w:r>
      <w:r w:rsidRPr="00105533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w w:val="102"/>
          <w:sz w:val="22"/>
          <w:szCs w:val="22"/>
        </w:rPr>
        <w:t>]</w:t>
      </w:r>
    </w:p>
    <w:p w14:paraId="6BEE6E34" w14:textId="77777777" w:rsidR="00075457" w:rsidRPr="00105533" w:rsidRDefault="00075457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3506B3C2" w14:textId="77777777" w:rsidR="00075457" w:rsidRPr="00105533" w:rsidRDefault="00105533">
      <w:pPr>
        <w:spacing w:line="248" w:lineRule="auto"/>
        <w:ind w:left="115" w:right="103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>• Digital and traditional 3D character and p</w:t>
      </w:r>
      <w:r w:rsidRPr="00105533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op modeling • Photo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ealistic texturing &amp; 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endering • Digital and traditional pattern d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v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elopment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Human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and</w:t>
      </w:r>
      <w:r w:rsidRPr="00105533">
        <w:rPr>
          <w:rFonts w:asciiTheme="minorHAnsi" w:eastAsia="Gill Sans MT" w:hAnsiTheme="minorHAnsi" w:cstheme="minorHAnsi"/>
          <w:spacing w:val="-2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“un-human”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anatomical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expe</w:t>
      </w:r>
      <w:r w:rsidRPr="00105533">
        <w:rPr>
          <w:rFonts w:asciiTheme="minorHAnsi" w:eastAsia="Gill Sans MT" w:hAnsiTheme="minorHAnsi" w:cstheme="minorHAnsi"/>
          <w:spacing w:val="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t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Character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modeling,</w:t>
      </w:r>
      <w:r w:rsidRPr="00105533">
        <w:rPr>
          <w:rFonts w:asciiTheme="minorHAnsi" w:eastAsia="Gill Sans MT" w:hAnsiTheme="minorHAnsi" w:cstheme="minorHAnsi"/>
          <w:spacing w:val="-2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maquettes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&amp;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style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guides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Mock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ups</w:t>
      </w:r>
      <w:r w:rsidRPr="00105533">
        <w:rPr>
          <w:rFonts w:asciiTheme="minorHAnsi" w:eastAsia="Gill Sans MT" w:hAnsiTheme="minorHAnsi" w:cstheme="minorHAnsi"/>
          <w:spacing w:val="5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2D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Illus- tration &amp; Design • M</w:t>
      </w:r>
      <w:r w:rsidRPr="00105533">
        <w:rPr>
          <w:rFonts w:asciiTheme="minorHAnsi" w:eastAsia="Gill Sans MT" w:hAnsiTheme="minorHAnsi" w:cstheme="minorHAnsi"/>
          <w:spacing w:val="-8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ya •</w:t>
      </w:r>
      <w:r w:rsidRPr="00105533">
        <w:rPr>
          <w:rFonts w:asciiTheme="minorHAnsi" w:eastAsia="Gill Sans MT" w:hAnsiTheme="minorHAnsi" w:cstheme="minorHAnsi"/>
          <w:spacing w:val="20"/>
          <w:sz w:val="22"/>
          <w:szCs w:val="22"/>
        </w:rPr>
        <w:t xml:space="preserve"> Lightw</w:t>
      </w:r>
      <w:r w:rsidRPr="00105533">
        <w:rPr>
          <w:rFonts w:asciiTheme="minorHAnsi" w:eastAsia="Gill Sans MT" w:hAnsiTheme="minorHAnsi" w:cstheme="minorHAnsi"/>
          <w:spacing w:val="13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pacing w:val="16"/>
          <w:sz w:val="22"/>
          <w:szCs w:val="22"/>
        </w:rPr>
        <w:t>v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pacing w:val="4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20"/>
          <w:sz w:val="22"/>
          <w:szCs w:val="22"/>
        </w:rPr>
        <w:t>3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D</w:t>
      </w:r>
      <w:r w:rsidRPr="00105533">
        <w:rPr>
          <w:rFonts w:asciiTheme="minorHAnsi" w:eastAsia="Gill Sans MT" w:hAnsiTheme="minorHAnsi" w:cstheme="minorHAnsi"/>
          <w:spacing w:val="4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4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20"/>
          <w:sz w:val="22"/>
          <w:szCs w:val="22"/>
        </w:rPr>
        <w:t>Electri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c</w:t>
      </w:r>
      <w:r w:rsidRPr="00105533">
        <w:rPr>
          <w:rFonts w:asciiTheme="minorHAnsi" w:eastAsia="Gill Sans MT" w:hAnsiTheme="minorHAnsi" w:cstheme="minorHAnsi"/>
          <w:spacing w:val="4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20"/>
          <w:sz w:val="22"/>
          <w:szCs w:val="22"/>
        </w:rPr>
        <w:t>Imag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pacing w:val="4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20"/>
          <w:sz w:val="22"/>
          <w:szCs w:val="22"/>
        </w:rPr>
        <w:t>Uni</w:t>
      </w:r>
      <w:r w:rsidRPr="00105533">
        <w:rPr>
          <w:rFonts w:asciiTheme="minorHAnsi" w:eastAsia="Gill Sans MT" w:hAnsiTheme="minorHAnsi" w:cstheme="minorHAnsi"/>
          <w:spacing w:val="16"/>
          <w:sz w:val="22"/>
          <w:szCs w:val="22"/>
        </w:rPr>
        <w:t>v</w:t>
      </w:r>
      <w:r w:rsidRPr="00105533">
        <w:rPr>
          <w:rFonts w:asciiTheme="minorHAnsi" w:eastAsia="Gill Sans MT" w:hAnsiTheme="minorHAnsi" w:cstheme="minorHAnsi"/>
          <w:spacing w:val="20"/>
          <w:sz w:val="22"/>
          <w:szCs w:val="22"/>
        </w:rPr>
        <w:t>ers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pacing w:val="4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4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20"/>
          <w:sz w:val="22"/>
          <w:szCs w:val="22"/>
        </w:rPr>
        <w:t>Painter3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D</w:t>
      </w:r>
      <w:r w:rsidRPr="00105533">
        <w:rPr>
          <w:rFonts w:asciiTheme="minorHAnsi" w:eastAsia="Gill Sans MT" w:hAnsiTheme="minorHAnsi" w:cstheme="minorHAnsi"/>
          <w:spacing w:val="4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4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20"/>
          <w:sz w:val="22"/>
          <w:szCs w:val="22"/>
        </w:rPr>
        <w:t>Photosho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p</w:t>
      </w:r>
      <w:r w:rsidRPr="00105533">
        <w:rPr>
          <w:rFonts w:asciiTheme="minorHAnsi" w:eastAsia="Gill Sans MT" w:hAnsiTheme="minorHAnsi" w:cstheme="minorHAnsi"/>
          <w:spacing w:val="4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4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20"/>
          <w:sz w:val="22"/>
          <w:szCs w:val="22"/>
        </w:rPr>
        <w:t>Illustrato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r</w:t>
      </w:r>
    </w:p>
    <w:p w14:paraId="5D2ADE7C" w14:textId="77777777" w:rsidR="00075457" w:rsidRPr="00105533" w:rsidRDefault="00105533">
      <w:pPr>
        <w:spacing w:line="248" w:lineRule="auto"/>
        <w:ind w:left="115" w:right="83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34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20"/>
          <w:sz w:val="22"/>
          <w:szCs w:val="22"/>
        </w:rPr>
        <w:t>QuarkXp</w:t>
      </w:r>
      <w:r w:rsidRPr="00105533">
        <w:rPr>
          <w:rFonts w:asciiTheme="minorHAnsi" w:eastAsia="Gill Sans MT" w:hAnsiTheme="minorHAnsi" w:cstheme="minorHAnsi"/>
          <w:spacing w:val="16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pacing w:val="20"/>
          <w:sz w:val="22"/>
          <w:szCs w:val="22"/>
        </w:rPr>
        <w:t>es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s</w:t>
      </w:r>
      <w:r w:rsidRPr="00105533">
        <w:rPr>
          <w:rFonts w:asciiTheme="minorHAnsi" w:eastAsia="Gill Sans MT" w:hAnsiTheme="minorHAnsi" w:cstheme="minorHAnsi"/>
          <w:spacing w:val="34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34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20"/>
          <w:sz w:val="22"/>
          <w:szCs w:val="22"/>
        </w:rPr>
        <w:t>InDesig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n</w:t>
      </w:r>
      <w:r w:rsidRPr="00105533">
        <w:rPr>
          <w:rFonts w:asciiTheme="minorHAnsi" w:eastAsia="Gill Sans MT" w:hAnsiTheme="minorHAnsi" w:cstheme="minorHAnsi"/>
          <w:spacing w:val="34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-2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After</w:t>
      </w:r>
      <w:r w:rsidRPr="00105533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Ef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f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ects</w:t>
      </w:r>
      <w:r w:rsidRPr="00105533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Final</w:t>
      </w:r>
      <w:r w:rsidRPr="00105533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Cut</w:t>
      </w:r>
      <w:r w:rsidRPr="00105533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Exp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ess</w:t>
      </w:r>
      <w:r w:rsidRPr="00105533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MS</w:t>
      </w:r>
      <w:r w:rsidRPr="00105533">
        <w:rPr>
          <w:rFonts w:asciiTheme="minorHAnsi" w:eastAsia="Gill Sans MT" w:hAnsiTheme="minorHAnsi" w:cstheme="minorHAnsi"/>
          <w:spacing w:val="-3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-18"/>
          <w:sz w:val="22"/>
          <w:szCs w:val="22"/>
        </w:rPr>
        <w:t>W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d/Office •</w:t>
      </w:r>
      <w:r w:rsidRPr="00105533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Goli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v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6</w:t>
      </w:r>
      <w:r w:rsidRPr="00105533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Red</w:t>
      </w:r>
      <w:r w:rsidRPr="00105533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Hat</w:t>
      </w:r>
      <w:r w:rsidRPr="00105533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Li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n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ux</w:t>
      </w:r>
      <w:r w:rsidRPr="00105533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M</w:t>
      </w:r>
      <w:r w:rsidRPr="00105533">
        <w:rPr>
          <w:rFonts w:asciiTheme="minorHAnsi" w:eastAsia="Gill Sans MT" w:hAnsiTheme="minorHAnsi" w:cstheme="minorHAnsi"/>
          <w:spacing w:val="-8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C</w:t>
      </w:r>
      <w:r w:rsidRPr="00105533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OSX</w:t>
      </w:r>
      <w:r w:rsidRPr="00105533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10.3, M</w:t>
      </w:r>
      <w:r w:rsidRPr="00105533">
        <w:rPr>
          <w:rFonts w:asciiTheme="minorHAnsi" w:eastAsia="Gill Sans MT" w:hAnsiTheme="minorHAnsi" w:cstheme="minorHAnsi"/>
          <w:spacing w:val="-8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C OS 9.2.2 and</w:t>
      </w:r>
      <w:r w:rsidRPr="00105533">
        <w:rPr>
          <w:rFonts w:asciiTheme="minorHAnsi" w:eastAsia="Gill Sans MT" w:hAnsiTheme="minorHAnsi" w:cstheme="minorHAnsi"/>
          <w:spacing w:val="-2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Wind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o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ws 2000/XP</w:t>
      </w:r>
    </w:p>
    <w:p w14:paraId="50A6200D" w14:textId="77777777" w:rsidR="00075457" w:rsidRPr="00105533" w:rsidRDefault="00075457">
      <w:pPr>
        <w:spacing w:before="20" w:line="220" w:lineRule="exact"/>
        <w:rPr>
          <w:rFonts w:asciiTheme="minorHAnsi" w:hAnsiTheme="minorHAnsi" w:cstheme="minorHAnsi"/>
          <w:sz w:val="22"/>
          <w:szCs w:val="22"/>
        </w:rPr>
      </w:pPr>
    </w:p>
    <w:p w14:paraId="102866DF" w14:textId="77777777" w:rsidR="00075457" w:rsidRPr="00105533" w:rsidRDefault="00105533">
      <w:pPr>
        <w:ind w:left="115" w:right="7881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[</w:t>
      </w:r>
      <w:r w:rsidRPr="00105533">
        <w:rPr>
          <w:rFonts w:asciiTheme="minorHAnsi" w:eastAsia="Gill Sans MT" w:hAnsiTheme="minorHAnsi" w:cstheme="minorHAnsi"/>
          <w:b/>
          <w:spacing w:val="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CAREER</w:t>
      </w:r>
      <w:r w:rsidRPr="00105533">
        <w:rPr>
          <w:rFonts w:asciiTheme="minorHAnsi" w:eastAsia="Gill Sans MT" w:hAnsiTheme="minorHAnsi" w:cstheme="minorHAnsi"/>
          <w:b/>
          <w:spacing w:val="37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 xml:space="preserve">HIGHLIGHTS </w:t>
      </w:r>
      <w:r w:rsidRPr="00105533">
        <w:rPr>
          <w:rFonts w:asciiTheme="minorHAnsi" w:eastAsia="Gill Sans MT" w:hAnsiTheme="minorHAnsi" w:cstheme="minorHAnsi"/>
          <w:b/>
          <w:spacing w:val="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w w:val="102"/>
          <w:sz w:val="22"/>
          <w:szCs w:val="22"/>
        </w:rPr>
        <w:t>]</w:t>
      </w:r>
    </w:p>
    <w:p w14:paraId="78FF2BCF" w14:textId="77777777" w:rsidR="00075457" w:rsidRPr="00105533" w:rsidRDefault="00075457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7040AA3E" w14:textId="77777777" w:rsidR="00075457" w:rsidRPr="00105533" w:rsidRDefault="00105533">
      <w:pPr>
        <w:ind w:left="115" w:right="664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w w:val="141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-23"/>
          <w:w w:val="14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I,</w:t>
      </w:r>
      <w:r w:rsidRPr="00105533">
        <w:rPr>
          <w:rFonts w:asciiTheme="minorHAnsi" w:eastAsia="Gill Sans MT" w:hAnsiTheme="minorHAnsi" w:cstheme="minorHAnsi"/>
          <w:b/>
          <w:spacing w:val="18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Robot</w:t>
      </w:r>
      <w:r w:rsidRPr="00105533">
        <w:rPr>
          <w:rFonts w:asciiTheme="minorHAnsi" w:eastAsia="Gill Sans MT" w:hAnsiTheme="minorHAnsi" w:cstheme="minorHAnsi"/>
          <w:b/>
          <w:spacing w:val="5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- Modeled and d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v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eloped the design of the NS5 </w:t>
      </w:r>
      <w:r w:rsidRPr="00105533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obot under Patrick</w:t>
      </w:r>
      <w:r w:rsidRPr="00105533">
        <w:rPr>
          <w:rFonts w:asciiTheme="minorHAnsi" w:eastAsia="Gill Sans MT" w:hAnsiTheme="minorHAnsi" w:cstheme="minorHAnsi"/>
          <w:spacing w:val="-25"/>
          <w:sz w:val="22"/>
          <w:szCs w:val="22"/>
        </w:rPr>
        <w:t xml:space="preserve"> T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atopoulis using M</w:t>
      </w:r>
      <w:r w:rsidRPr="00105533">
        <w:rPr>
          <w:rFonts w:asciiTheme="minorHAnsi" w:eastAsia="Gill Sans MT" w:hAnsiTheme="minorHAnsi" w:cstheme="minorHAnsi"/>
          <w:spacing w:val="-8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ya and Lightw</w:t>
      </w:r>
      <w:r w:rsidRPr="00105533">
        <w:rPr>
          <w:rFonts w:asciiTheme="minorHAnsi" w:eastAsia="Gill Sans MT" w:hAnsiTheme="minorHAnsi" w:cstheme="minorHAnsi"/>
          <w:spacing w:val="-7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v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 3D</w:t>
      </w:r>
    </w:p>
    <w:p w14:paraId="7BD00B13" w14:textId="77777777" w:rsidR="00075457" w:rsidRPr="00105533" w:rsidRDefault="00105533">
      <w:pPr>
        <w:spacing w:before="8"/>
        <w:ind w:left="115" w:right="807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w w:val="141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-23"/>
          <w:w w:val="14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St</w:t>
      </w:r>
      <w:r w:rsidRPr="00105533">
        <w:rPr>
          <w:rFonts w:asciiTheme="minorHAnsi" w:eastAsia="Gill Sans MT" w:hAnsiTheme="minorHAnsi" w:cstheme="minorHAnsi"/>
          <w:b/>
          <w:spacing w:val="3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b/>
          <w:spacing w:val="34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pacing w:val="-6"/>
          <w:sz w:val="22"/>
          <w:szCs w:val="22"/>
        </w:rPr>
        <w:t>W</w:t>
      </w:r>
      <w:r w:rsidRPr="00105533">
        <w:rPr>
          <w:rFonts w:asciiTheme="minorHAnsi" w:eastAsia="Gill Sans MT" w:hAnsiTheme="minorHAnsi" w:cstheme="minorHAnsi"/>
          <w:b/>
          <w:spacing w:val="3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b/>
          <w:spacing w:val="-6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s</w:t>
      </w:r>
      <w:r w:rsidRPr="00105533">
        <w:rPr>
          <w:rFonts w:asciiTheme="minorHAnsi" w:eastAsia="Gill Sans MT" w:hAnsiTheme="minorHAnsi" w:cstheme="minorHAnsi"/>
          <w:b/>
          <w:spacing w:val="3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pacing w:val="-6"/>
          <w:sz w:val="22"/>
          <w:szCs w:val="22"/>
        </w:rPr>
        <w:t>T</w:t>
      </w:r>
      <w:r w:rsidRPr="00105533">
        <w:rPr>
          <w:rFonts w:asciiTheme="minorHAnsi" w:eastAsia="Gill Sans MT" w:hAnsiTheme="minorHAnsi" w:cstheme="minorHAnsi"/>
          <w:b/>
          <w:spacing w:val="-9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i</w:t>
      </w:r>
      <w:r w:rsidRPr="00105533">
        <w:rPr>
          <w:rFonts w:asciiTheme="minorHAnsi" w:eastAsia="Gill Sans MT" w:hAnsiTheme="minorHAnsi" w:cstheme="minorHAnsi"/>
          <w:b/>
          <w:spacing w:val="-3"/>
          <w:sz w:val="22"/>
          <w:szCs w:val="22"/>
        </w:rPr>
        <w:t>l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o</w:t>
      </w:r>
      <w:r w:rsidRPr="00105533">
        <w:rPr>
          <w:rFonts w:asciiTheme="minorHAnsi" w:eastAsia="Gill Sans MT" w:hAnsiTheme="minorHAnsi" w:cstheme="minorHAnsi"/>
          <w:b/>
          <w:spacing w:val="3"/>
          <w:sz w:val="22"/>
          <w:szCs w:val="22"/>
        </w:rPr>
        <w:t>g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 xml:space="preserve">y </w:t>
      </w:r>
      <w:r w:rsidRPr="00105533">
        <w:rPr>
          <w:rFonts w:asciiTheme="minorHAnsi" w:eastAsia="Gill Sans MT" w:hAnsiTheme="minorHAnsi" w:cstheme="minorHAnsi"/>
          <w:b/>
          <w:spacing w:val="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- C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eated the Star</w:t>
      </w:r>
      <w:r w:rsidRPr="00105533">
        <w:rPr>
          <w:rFonts w:asciiTheme="minorHAnsi" w:eastAsia="Gill Sans MT" w:hAnsiTheme="minorHAnsi" w:cstheme="minorHAnsi"/>
          <w:spacing w:val="-2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-12"/>
          <w:sz w:val="22"/>
          <w:szCs w:val="22"/>
        </w:rPr>
        <w:t>W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ars</w:t>
      </w:r>
      <w:r w:rsidRPr="00105533">
        <w:rPr>
          <w:rFonts w:asciiTheme="minorHAnsi" w:eastAsia="Gill Sans MT" w:hAnsiTheme="minorHAnsi" w:cstheme="minorHAnsi"/>
          <w:spacing w:val="-25"/>
          <w:sz w:val="22"/>
          <w:szCs w:val="22"/>
        </w:rPr>
        <w:t xml:space="preserve"> T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rilo</w:t>
      </w:r>
      <w:r w:rsidRPr="00105533">
        <w:rPr>
          <w:rFonts w:asciiTheme="minorHAnsi" w:eastAsia="Gill Sans MT" w:hAnsiTheme="minorHAnsi" w:cstheme="minorHAnsi"/>
          <w:spacing w:val="4"/>
          <w:sz w:val="22"/>
          <w:szCs w:val="22"/>
        </w:rPr>
        <w:t>g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y m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o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vie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poster to 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ep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esent the latter th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ee films</w:t>
      </w:r>
      <w:r w:rsidRPr="00105533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f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or Lucas Film.</w:t>
      </w:r>
    </w:p>
    <w:p w14:paraId="7745D029" w14:textId="77777777" w:rsidR="00075457" w:rsidRPr="00105533" w:rsidRDefault="00105533">
      <w:pPr>
        <w:spacing w:before="8"/>
        <w:ind w:left="115" w:right="1694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w w:val="141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-23"/>
          <w:w w:val="14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Digital</w:t>
      </w:r>
      <w:r w:rsidRPr="00105533">
        <w:rPr>
          <w:rFonts w:asciiTheme="minorHAnsi" w:eastAsia="Gill Sans MT" w:hAnsiTheme="minorHAnsi" w:cstheme="minorHAnsi"/>
          <w:b/>
          <w:spacing w:val="5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He</w:t>
      </w:r>
      <w:r w:rsidRPr="00105533">
        <w:rPr>
          <w:rFonts w:asciiTheme="minorHAnsi" w:eastAsia="Gill Sans MT" w:hAnsiTheme="minorHAnsi" w:cstheme="minorHAnsi"/>
          <w:b/>
          <w:spacing w:val="-9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o</w:t>
      </w:r>
      <w:r w:rsidRPr="00105533">
        <w:rPr>
          <w:rFonts w:asciiTheme="minorHAnsi" w:eastAsia="Gill Sans MT" w:hAnsiTheme="minorHAnsi" w:cstheme="minorHAnsi"/>
          <w:b/>
          <w:spacing w:val="38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pacing w:val="-3"/>
          <w:sz w:val="22"/>
          <w:szCs w:val="22"/>
        </w:rPr>
        <w:t>Aw</w:t>
      </w:r>
      <w:r w:rsidRPr="00105533">
        <w:rPr>
          <w:rFonts w:asciiTheme="minorHAnsi" w:eastAsia="Gill Sans MT" w:hAnsiTheme="minorHAnsi" w:cstheme="minorHAnsi"/>
          <w:b/>
          <w:spacing w:val="3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b/>
          <w:spacing w:val="-9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d</w:t>
      </w:r>
      <w:r w:rsidRPr="00105533">
        <w:rPr>
          <w:rFonts w:asciiTheme="minorHAnsi" w:eastAsia="Gill Sans MT" w:hAnsiTheme="minorHAnsi" w:cstheme="minorHAnsi"/>
          <w:b/>
          <w:spacing w:val="5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- Designed,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d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v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eloped and ma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n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ufactu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ed the Digital He</w:t>
      </w:r>
      <w:r w:rsidRPr="00105533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o 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f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or 3D 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>F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estival,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S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w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eden.</w:t>
      </w:r>
    </w:p>
    <w:p w14:paraId="4C4FA343" w14:textId="77777777" w:rsidR="00075457" w:rsidRPr="00105533" w:rsidRDefault="00105533">
      <w:pPr>
        <w:spacing w:before="8"/>
        <w:ind w:left="115" w:right="3052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w w:val="141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-19"/>
          <w:w w:val="14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Me</w:t>
      </w:r>
      <w:r w:rsidRPr="00105533">
        <w:rPr>
          <w:rFonts w:asciiTheme="minorHAnsi" w:eastAsia="Gill Sans MT" w:hAnsiTheme="minorHAnsi" w:cstheme="minorHAnsi"/>
          <w:b/>
          <w:spacing w:val="-9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ck</w:t>
      </w:r>
      <w:r w:rsidRPr="00105533">
        <w:rPr>
          <w:rFonts w:asciiTheme="minorHAnsi" w:eastAsia="Gill Sans MT" w:hAnsiTheme="minorHAnsi" w:cstheme="minorHAnsi"/>
          <w:b/>
          <w:spacing w:val="5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 xml:space="preserve">Medicus </w:t>
      </w:r>
      <w:r w:rsidRPr="00105533">
        <w:rPr>
          <w:rFonts w:asciiTheme="minorHAnsi" w:eastAsia="Gill Sans MT" w:hAnsiTheme="minorHAnsi" w:cstheme="minorHAnsi"/>
          <w:b/>
          <w:spacing w:val="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- Conceptualized,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designed and d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v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eloped the Me</w:t>
      </w:r>
      <w:r w:rsidRPr="00105533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ck Medicus 3D icon.</w:t>
      </w:r>
    </w:p>
    <w:p w14:paraId="2637309C" w14:textId="77777777" w:rsidR="00075457" w:rsidRPr="00105533" w:rsidRDefault="00105533">
      <w:pPr>
        <w:spacing w:before="8"/>
        <w:ind w:left="115" w:right="464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w w:val="141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-23"/>
          <w:w w:val="14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pacing w:val="-25"/>
          <w:w w:val="107"/>
          <w:sz w:val="22"/>
          <w:szCs w:val="22"/>
        </w:rPr>
        <w:t>T</w:t>
      </w:r>
      <w:r w:rsidRPr="00105533">
        <w:rPr>
          <w:rFonts w:asciiTheme="minorHAnsi" w:eastAsia="Gill Sans MT" w:hAnsiTheme="minorHAnsi" w:cstheme="minorHAnsi"/>
          <w:b/>
          <w:w w:val="107"/>
          <w:sz w:val="22"/>
          <w:szCs w:val="22"/>
        </w:rPr>
        <w:t>erminator</w:t>
      </w:r>
      <w:r w:rsidRPr="00105533">
        <w:rPr>
          <w:rFonts w:asciiTheme="minorHAnsi" w:eastAsia="Gill Sans MT" w:hAnsiTheme="minorHAnsi" w:cstheme="minorHAnsi"/>
          <w:b/>
          <w:spacing w:val="10"/>
          <w:w w:val="107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2</w:t>
      </w:r>
      <w:r w:rsidRPr="00105533">
        <w:rPr>
          <w:rFonts w:asciiTheme="minorHAnsi" w:eastAsia="Gill Sans MT" w:hAnsiTheme="minorHAnsi" w:cstheme="minorHAnsi"/>
          <w:b/>
          <w:spacing w:val="8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- C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eated a motion cont</w:t>
      </w:r>
      <w:r w:rsidRPr="00105533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olled puppet of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Arnold Schwarzeneggar in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“T2” – the special ef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f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ects 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ecei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v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ed an</w:t>
      </w:r>
    </w:p>
    <w:p w14:paraId="2E50A066" w14:textId="77777777" w:rsidR="00075457" w:rsidRPr="00105533" w:rsidRDefault="00105533">
      <w:pPr>
        <w:spacing w:before="8"/>
        <w:ind w:left="262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>Acade</w:t>
      </w:r>
      <w:r w:rsidRPr="00105533">
        <w:rPr>
          <w:rFonts w:asciiTheme="minorHAnsi" w:eastAsia="Gill Sans MT" w:hAnsiTheme="minorHAnsi" w:cstheme="minorHAnsi"/>
          <w:spacing w:val="-7"/>
          <w:sz w:val="22"/>
          <w:szCs w:val="22"/>
        </w:rPr>
        <w:t>m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y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-5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wa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d</w:t>
      </w:r>
    </w:p>
    <w:p w14:paraId="662626B8" w14:textId="77777777" w:rsidR="00075457" w:rsidRPr="00105533" w:rsidRDefault="00105533">
      <w:pPr>
        <w:spacing w:before="8"/>
        <w:ind w:left="115" w:right="5227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w w:val="141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-23"/>
          <w:w w:val="14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Digital</w:t>
      </w:r>
      <w:r w:rsidRPr="00105533">
        <w:rPr>
          <w:rFonts w:asciiTheme="minorHAnsi" w:eastAsia="Gill Sans MT" w:hAnsiTheme="minorHAnsi" w:cstheme="minorHAnsi"/>
          <w:b/>
          <w:spacing w:val="5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Hall</w:t>
      </w:r>
      <w:r w:rsidRPr="00105533">
        <w:rPr>
          <w:rFonts w:asciiTheme="minorHAnsi" w:eastAsia="Gill Sans MT" w:hAnsiTheme="minorHAnsi" w:cstheme="minorHAnsi"/>
          <w:b/>
          <w:spacing w:val="34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of</w:t>
      </w:r>
      <w:r w:rsidRPr="00105533">
        <w:rPr>
          <w:rFonts w:asciiTheme="minorHAnsi" w:eastAsia="Gill Sans MT" w:hAnsiTheme="minorHAnsi" w:cstheme="minorHAnsi"/>
          <w:b/>
          <w:spacing w:val="3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pacing w:val="3"/>
          <w:sz w:val="22"/>
          <w:szCs w:val="22"/>
        </w:rPr>
        <w:t>Fa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me</w:t>
      </w:r>
      <w:r w:rsidRPr="00105533">
        <w:rPr>
          <w:rFonts w:asciiTheme="minorHAnsi" w:eastAsia="Gill Sans MT" w:hAnsiTheme="minorHAnsi" w:cstheme="minorHAnsi"/>
          <w:b/>
          <w:spacing w:val="2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- Distinguished member and 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ecipient</w:t>
      </w:r>
    </w:p>
    <w:p w14:paraId="60A84D7D" w14:textId="77777777" w:rsidR="00075457" w:rsidRPr="00105533" w:rsidRDefault="00105533">
      <w:pPr>
        <w:spacing w:before="8"/>
        <w:ind w:left="115" w:right="1102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w w:val="141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-23"/>
          <w:w w:val="14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Me</w:t>
      </w:r>
      <w:r w:rsidRPr="00105533">
        <w:rPr>
          <w:rFonts w:asciiTheme="minorHAnsi" w:eastAsia="Gill Sans MT" w:hAnsiTheme="minorHAnsi" w:cstheme="minorHAnsi"/>
          <w:b/>
          <w:spacing w:val="-9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ck</w:t>
      </w:r>
      <w:r w:rsidRPr="00105533">
        <w:rPr>
          <w:rFonts w:asciiTheme="minorHAnsi" w:eastAsia="Gill Sans MT" w:hAnsiTheme="minorHAnsi" w:cstheme="minorHAnsi"/>
          <w:b/>
          <w:spacing w:val="5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- Listed as a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“Me</w:t>
      </w:r>
      <w:r w:rsidRPr="00105533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ck P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f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ed</w:t>
      </w:r>
      <w:r w:rsidRPr="00105533">
        <w:rPr>
          <w:rFonts w:asciiTheme="minorHAnsi" w:eastAsia="Gill Sans MT" w:hAnsiTheme="minorHAnsi" w:cstheme="minorHAnsi"/>
          <w:spacing w:val="-3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>V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endor” 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f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or 3D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medical animation,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3D illustration and educational p</w:t>
      </w:r>
      <w:r w:rsidRPr="00105533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oducts</w:t>
      </w:r>
    </w:p>
    <w:p w14:paraId="33B19CC9" w14:textId="77777777" w:rsidR="00075457" w:rsidRPr="00105533" w:rsidRDefault="00075457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3FD8A5D5" w14:textId="77777777" w:rsidR="00075457" w:rsidRPr="00105533" w:rsidRDefault="00105533">
      <w:pPr>
        <w:ind w:left="115" w:right="7153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[</w:t>
      </w:r>
      <w:r w:rsidRPr="00105533">
        <w:rPr>
          <w:rFonts w:asciiTheme="minorHAnsi" w:eastAsia="Gill Sans MT" w:hAnsiTheme="minorHAnsi" w:cstheme="minorHAnsi"/>
          <w:b/>
          <w:spacing w:val="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DIGI</w:t>
      </w:r>
      <w:r w:rsidRPr="00105533">
        <w:rPr>
          <w:rFonts w:asciiTheme="minorHAnsi" w:eastAsia="Gill Sans MT" w:hAnsiTheme="minorHAnsi" w:cstheme="minorHAnsi"/>
          <w:b/>
          <w:spacing w:val="-17"/>
          <w:sz w:val="22"/>
          <w:szCs w:val="22"/>
        </w:rPr>
        <w:t>T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AL</w:t>
      </w:r>
      <w:r w:rsidRPr="00105533">
        <w:rPr>
          <w:rFonts w:asciiTheme="minorHAnsi" w:eastAsia="Gill Sans MT" w:hAnsiTheme="minorHAnsi" w:cstheme="minorHAnsi"/>
          <w:b/>
          <w:spacing w:val="4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3D</w:t>
      </w:r>
      <w:r w:rsidRPr="00105533">
        <w:rPr>
          <w:rFonts w:asciiTheme="minorHAnsi" w:eastAsia="Gill Sans MT" w:hAnsiTheme="minorHAnsi" w:cstheme="minorHAnsi"/>
          <w:b/>
          <w:spacing w:val="1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WORK</w:t>
      </w:r>
      <w:r w:rsidRPr="00105533">
        <w:rPr>
          <w:rFonts w:asciiTheme="minorHAnsi" w:eastAsia="Gill Sans MT" w:hAnsiTheme="minorHAnsi" w:cstheme="minorHAnsi"/>
          <w:b/>
          <w:spacing w:val="3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HIS</w:t>
      </w:r>
      <w:r w:rsidRPr="00105533">
        <w:rPr>
          <w:rFonts w:asciiTheme="minorHAnsi" w:eastAsia="Gill Sans MT" w:hAnsiTheme="minorHAnsi" w:cstheme="minorHAnsi"/>
          <w:b/>
          <w:spacing w:val="-12"/>
          <w:sz w:val="22"/>
          <w:szCs w:val="22"/>
        </w:rPr>
        <w:t>T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O</w:t>
      </w:r>
      <w:r w:rsidRPr="00105533">
        <w:rPr>
          <w:rFonts w:asciiTheme="minorHAnsi" w:eastAsia="Gill Sans MT" w:hAnsiTheme="minorHAnsi" w:cstheme="minorHAnsi"/>
          <w:b/>
          <w:spacing w:val="-6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Y</w:t>
      </w:r>
      <w:r w:rsidRPr="00105533">
        <w:rPr>
          <w:rFonts w:asciiTheme="minorHAnsi" w:eastAsia="Gill Sans MT" w:hAnsiTheme="minorHAnsi" w:cstheme="minorHAnsi"/>
          <w:b/>
          <w:spacing w:val="5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w w:val="102"/>
          <w:sz w:val="22"/>
          <w:szCs w:val="22"/>
        </w:rPr>
        <w:t>]</w:t>
      </w:r>
    </w:p>
    <w:p w14:paraId="755EBBE9" w14:textId="77777777" w:rsidR="00075457" w:rsidRPr="00105533" w:rsidRDefault="00075457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4E5BCA30" w14:textId="77777777" w:rsidR="00075457" w:rsidRPr="00105533" w:rsidRDefault="00105533">
      <w:pPr>
        <w:spacing w:line="248" w:lineRule="auto"/>
        <w:ind w:left="1224" w:right="1806" w:hanging="1109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MEDICAL:</w:t>
      </w:r>
      <w:r w:rsidRPr="00105533">
        <w:rPr>
          <w:rFonts w:asciiTheme="minorHAnsi" w:eastAsia="Gill Sans MT" w:hAnsiTheme="minorHAnsi" w:cstheme="minorHAnsi"/>
          <w:b/>
          <w:spacing w:val="4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Designed &amp;</w:t>
      </w:r>
      <w:r w:rsidRPr="00105533">
        <w:rPr>
          <w:rFonts w:asciiTheme="minorHAnsi" w:eastAsia="Gill Sans MT" w:hAnsiTheme="minorHAnsi" w:cstheme="minorHAnsi"/>
          <w:i/>
          <w:spacing w:val="-7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manu</w:t>
      </w:r>
      <w:r w:rsidRPr="00105533">
        <w:rPr>
          <w:rFonts w:asciiTheme="minorHAnsi" w:eastAsia="Gill Sans MT" w:hAnsiTheme="minorHAnsi" w:cstheme="minorHAnsi"/>
          <w:i/>
          <w:spacing w:val="-4"/>
          <w:sz w:val="22"/>
          <w:szCs w:val="22"/>
        </w:rPr>
        <w:t>f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actured</w:t>
      </w:r>
      <w:r w:rsidRPr="00105533">
        <w:rPr>
          <w:rFonts w:asciiTheme="minorHAnsi" w:eastAsia="Gill Sans MT" w:hAnsiTheme="minorHAnsi" w:cstheme="minorHAnsi"/>
          <w:i/>
          <w:spacing w:val="-2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 xml:space="preserve">medical 3D </w:t>
      </w:r>
      <w:r w:rsidRPr="00105533">
        <w:rPr>
          <w:rFonts w:asciiTheme="minorHAnsi" w:eastAsia="Gill Sans MT" w:hAnsiTheme="minorHAnsi" w:cstheme="minorHAnsi"/>
          <w:i/>
          <w:w w:val="98"/>
          <w:sz w:val="22"/>
          <w:szCs w:val="22"/>
        </w:rPr>
        <w:t>model</w:t>
      </w:r>
      <w:r w:rsidRPr="00105533">
        <w:rPr>
          <w:rFonts w:asciiTheme="minorHAnsi" w:eastAsia="Gill Sans MT" w:hAnsiTheme="minorHAnsi" w:cstheme="minorHAnsi"/>
          <w:i/>
          <w:spacing w:val="5"/>
          <w:w w:val="98"/>
          <w:sz w:val="22"/>
          <w:szCs w:val="22"/>
        </w:rPr>
        <w:t>s</w:t>
      </w:r>
      <w:r w:rsidRPr="00105533">
        <w:rPr>
          <w:rFonts w:asciiTheme="minorHAnsi" w:eastAsia="Gill Sans MT" w:hAnsiTheme="minorHAnsi" w:cstheme="minorHAnsi"/>
          <w:i/>
          <w:w w:val="98"/>
          <w:sz w:val="22"/>
          <w:szCs w:val="22"/>
        </w:rPr>
        <w:t>,</w:t>
      </w:r>
      <w:r w:rsidRPr="00105533">
        <w:rPr>
          <w:rFonts w:asciiTheme="minorHAnsi" w:eastAsia="Gill Sans MT" w:hAnsiTheme="minorHAnsi" w:cstheme="minorHAnsi"/>
          <w:i/>
          <w:spacing w:val="-10"/>
          <w:w w:val="98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animations</w:t>
      </w:r>
      <w:r w:rsidRPr="00105533">
        <w:rPr>
          <w:rFonts w:asciiTheme="minorHAnsi" w:eastAsia="Gill Sans MT" w:hAnsiTheme="minorHAnsi" w:cstheme="minorHAnsi"/>
          <w:i/>
          <w:spacing w:val="-8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&amp;</w:t>
      </w:r>
      <w:r w:rsidRPr="00105533">
        <w:rPr>
          <w:rFonts w:asciiTheme="minorHAnsi" w:eastAsia="Gill Sans MT" w:hAnsiTheme="minorHAnsi" w:cstheme="minorHAnsi"/>
          <w:i/>
          <w:spacing w:val="-7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visuals</w:t>
      </w:r>
      <w:r w:rsidRPr="00105533">
        <w:rPr>
          <w:rFonts w:asciiTheme="minorHAnsi" w:eastAsia="Gill Sans MT" w:hAnsiTheme="minorHAnsi" w:cstheme="minorHAnsi"/>
          <w:i/>
          <w:spacing w:val="-1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f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or</w:t>
      </w:r>
      <w:r w:rsidRPr="00105533">
        <w:rPr>
          <w:rFonts w:asciiTheme="minorHAnsi" w:eastAsia="Gill Sans MT" w:hAnsiTheme="minorHAnsi" w:cstheme="minorHAnsi"/>
          <w:i/>
          <w:spacing w:val="-1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Merck</w:t>
      </w:r>
      <w:r w:rsidRPr="00105533">
        <w:rPr>
          <w:rFonts w:asciiTheme="minorHAnsi" w:eastAsia="Gill Sans MT" w:hAnsiTheme="minorHAnsi" w:cstheme="minorHAnsi"/>
          <w:i/>
          <w:spacing w:val="-14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&amp;</w:t>
      </w:r>
      <w:r w:rsidRPr="00105533">
        <w:rPr>
          <w:rFonts w:asciiTheme="minorHAnsi" w:eastAsia="Gill Sans MT" w:hAnsiTheme="minorHAnsi" w:cstheme="minorHAnsi"/>
          <w:i/>
          <w:spacing w:val="-7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i/>
          <w:w w:val="97"/>
          <w:sz w:val="22"/>
          <w:szCs w:val="22"/>
        </w:rPr>
        <w:t>C</w:t>
      </w:r>
      <w:r w:rsidRPr="00105533">
        <w:rPr>
          <w:rFonts w:asciiTheme="minorHAnsi" w:eastAsia="Gill Sans MT" w:hAnsiTheme="minorHAnsi" w:cstheme="minorHAnsi"/>
          <w:i/>
          <w:spacing w:val="-3"/>
          <w:w w:val="97"/>
          <w:sz w:val="22"/>
          <w:szCs w:val="22"/>
        </w:rPr>
        <w:t>o</w:t>
      </w:r>
      <w:r w:rsidRPr="00105533">
        <w:rPr>
          <w:rFonts w:asciiTheme="minorHAnsi" w:eastAsia="Gill Sans MT" w:hAnsiTheme="minorHAnsi" w:cstheme="minorHAnsi"/>
          <w:i/>
          <w:w w:val="97"/>
          <w:sz w:val="22"/>
          <w:szCs w:val="22"/>
        </w:rPr>
        <w:t>,</w:t>
      </w:r>
      <w:r w:rsidRPr="00105533">
        <w:rPr>
          <w:rFonts w:asciiTheme="minorHAnsi" w:eastAsia="Gill Sans MT" w:hAnsiTheme="minorHAnsi" w:cstheme="minorHAnsi"/>
          <w:i/>
          <w:spacing w:val="-14"/>
          <w:w w:val="97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In</w:t>
      </w:r>
      <w:r w:rsidRPr="00105533">
        <w:rPr>
          <w:rFonts w:asciiTheme="minorHAnsi" w:eastAsia="Gill Sans MT" w:hAnsiTheme="minorHAnsi" w:cstheme="minorHAnsi"/>
          <w:i/>
          <w:spacing w:val="8"/>
          <w:sz w:val="22"/>
          <w:szCs w:val="22"/>
        </w:rPr>
        <w:t>c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., A</w:t>
      </w:r>
      <w:r w:rsidRPr="00105533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b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bot</w:t>
      </w:r>
      <w:r w:rsidRPr="00105533">
        <w:rPr>
          <w:rFonts w:asciiTheme="minorHAnsi" w:eastAsia="Gill Sans MT" w:hAnsiTheme="minorHAnsi" w:cstheme="minorHAnsi"/>
          <w:i/>
          <w:spacing w:val="4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Lab</w:t>
      </w:r>
      <w:r w:rsidRPr="00105533">
        <w:rPr>
          <w:rFonts w:asciiTheme="minorHAnsi" w:eastAsia="Gill Sans MT" w:hAnsiTheme="minorHAnsi" w:cstheme="minorHAnsi"/>
          <w:i/>
          <w:spacing w:val="5"/>
          <w:sz w:val="22"/>
          <w:szCs w:val="22"/>
        </w:rPr>
        <w:t>s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, Corbett</w:t>
      </w:r>
      <w:r w:rsidRPr="00105533">
        <w:rPr>
          <w:rFonts w:asciiTheme="minorHAnsi" w:eastAsia="Gill Sans MT" w:hAnsiTheme="minorHAnsi" w:cstheme="minorHAnsi"/>
          <w:i/>
          <w:spacing w:val="-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i/>
          <w:w w:val="98"/>
          <w:sz w:val="22"/>
          <w:szCs w:val="22"/>
        </w:rPr>
        <w:t>Healthcar</w:t>
      </w:r>
      <w:r w:rsidRPr="00105533">
        <w:rPr>
          <w:rFonts w:asciiTheme="minorHAnsi" w:eastAsia="Gill Sans MT" w:hAnsiTheme="minorHAnsi" w:cstheme="minorHAnsi"/>
          <w:i/>
          <w:spacing w:val="2"/>
          <w:w w:val="98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i/>
          <w:w w:val="98"/>
          <w:sz w:val="22"/>
          <w:szCs w:val="22"/>
        </w:rPr>
        <w:t>,</w:t>
      </w:r>
      <w:r w:rsidRPr="00105533">
        <w:rPr>
          <w:rFonts w:asciiTheme="minorHAnsi" w:eastAsia="Gill Sans MT" w:hAnsiTheme="minorHAnsi" w:cstheme="minorHAnsi"/>
          <w:i/>
          <w:spacing w:val="-12"/>
          <w:w w:val="98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National</w:t>
      </w:r>
      <w:r w:rsidRPr="00105533">
        <w:rPr>
          <w:rFonts w:asciiTheme="minorHAnsi" w:eastAsia="Gill Sans MT" w:hAnsiTheme="minorHAnsi" w:cstheme="minorHAnsi"/>
          <w:i/>
          <w:spacing w:val="-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Comprehensive</w:t>
      </w:r>
      <w:r w:rsidRPr="00105533">
        <w:rPr>
          <w:rFonts w:asciiTheme="minorHAnsi" w:eastAsia="Gill Sans MT" w:hAnsiTheme="minorHAnsi" w:cstheme="minorHAnsi"/>
          <w:i/>
          <w:spacing w:val="-1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Cancer</w:t>
      </w:r>
      <w:r w:rsidRPr="00105533">
        <w:rPr>
          <w:rFonts w:asciiTheme="minorHAnsi" w:eastAsia="Gill Sans MT" w:hAnsiTheme="minorHAnsi" w:cstheme="minorHAnsi"/>
          <w:i/>
          <w:spacing w:val="-1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Netwo</w:t>
      </w:r>
      <w:r w:rsidRPr="00105533">
        <w:rPr>
          <w:rFonts w:asciiTheme="minorHAnsi" w:eastAsia="Gill Sans MT" w:hAnsiTheme="minorHAnsi" w:cstheme="minorHAnsi"/>
          <w:i/>
          <w:spacing w:val="6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k</w:t>
      </w:r>
    </w:p>
    <w:p w14:paraId="326866AF" w14:textId="77777777" w:rsidR="00075457" w:rsidRPr="00105533" w:rsidRDefault="00075457">
      <w:pPr>
        <w:spacing w:before="20" w:line="220" w:lineRule="exact"/>
        <w:rPr>
          <w:rFonts w:asciiTheme="minorHAnsi" w:hAnsiTheme="minorHAnsi" w:cstheme="minorHAnsi"/>
          <w:sz w:val="22"/>
          <w:szCs w:val="22"/>
        </w:rPr>
      </w:pPr>
    </w:p>
    <w:p w14:paraId="6A3819D8" w14:textId="77777777" w:rsidR="00075457" w:rsidRPr="00105533" w:rsidRDefault="00105533">
      <w:pPr>
        <w:ind w:left="115" w:right="1113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>• CD4 Cell p</w:t>
      </w:r>
      <w:r w:rsidRPr="00105533">
        <w:rPr>
          <w:rFonts w:asciiTheme="minorHAnsi" w:eastAsia="Gill Sans MT" w:hAnsiTheme="minorHAnsi" w:cstheme="minorHAnsi"/>
          <w:spacing w:val="-7"/>
          <w:sz w:val="22"/>
          <w:szCs w:val="22"/>
        </w:rPr>
        <w:t>h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ysician/patient model • Singulair p</w:t>
      </w:r>
      <w:r w:rsidRPr="00105533">
        <w:rPr>
          <w:rFonts w:asciiTheme="minorHAnsi" w:eastAsia="Gill Sans MT" w:hAnsiTheme="minorHAnsi" w:cstheme="minorHAnsi"/>
          <w:spacing w:val="-7"/>
          <w:sz w:val="22"/>
          <w:szCs w:val="22"/>
        </w:rPr>
        <w:t>h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ysician/patient lung model • Crixivan medical poster • Medicus lo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>g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</w:t>
      </w:r>
    </w:p>
    <w:p w14:paraId="05445E3F" w14:textId="77777777" w:rsidR="00075457" w:rsidRPr="00105533" w:rsidRDefault="00105533">
      <w:pPr>
        <w:spacing w:before="8"/>
        <w:ind w:left="115" w:right="835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>• Crixivan HIV mechanism of action booklet and slide series • HIV l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ev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el of potency animation • Medicus int</w:t>
      </w:r>
      <w:r w:rsidRPr="00105533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 animation</w:t>
      </w:r>
    </w:p>
    <w:p w14:paraId="2AE04425" w14:textId="77777777" w:rsidR="00075457" w:rsidRPr="00105533" w:rsidRDefault="00105533">
      <w:pPr>
        <w:spacing w:before="8"/>
        <w:ind w:left="115" w:right="1934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lastRenderedPageBreak/>
        <w:t>• P</w:t>
      </w:r>
      <w:r w:rsidRPr="00105533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omotional Medicus </w:t>
      </w:r>
      <w:r w:rsidRPr="00105533">
        <w:rPr>
          <w:rFonts w:asciiTheme="minorHAnsi" w:eastAsia="Gill Sans MT" w:hAnsiTheme="minorHAnsi" w:cstheme="minorHAnsi"/>
          <w:spacing w:val="-6"/>
          <w:sz w:val="22"/>
          <w:szCs w:val="22"/>
        </w:rPr>
        <w:t>k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y chain • P</w:t>
      </w:r>
      <w:r w:rsidRPr="00105533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omotional Medicus er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g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 computer mouse • CD4 Cell model b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>o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x a</w:t>
      </w:r>
      <w:r w:rsidRPr="00105533">
        <w:rPr>
          <w:rFonts w:asciiTheme="minorHAnsi" w:eastAsia="Gill Sans MT" w:hAnsiTheme="minorHAnsi" w:cstheme="minorHAnsi"/>
          <w:spacing w:val="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t</w:t>
      </w:r>
    </w:p>
    <w:p w14:paraId="78A30E30" w14:textId="77777777" w:rsidR="00075457" w:rsidRPr="00105533" w:rsidRDefault="00075457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226443F8" w14:textId="77777777" w:rsidR="00075457" w:rsidRPr="00105533" w:rsidRDefault="00105533">
      <w:pPr>
        <w:ind w:left="115" w:right="1213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b/>
          <w:spacing w:val="-3"/>
          <w:sz w:val="22"/>
          <w:szCs w:val="22"/>
        </w:rPr>
        <w:t>G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AME</w:t>
      </w:r>
      <w:r w:rsidRPr="00105533">
        <w:rPr>
          <w:rFonts w:asciiTheme="minorHAnsi" w:eastAsia="Gill Sans MT" w:hAnsiTheme="minorHAnsi" w:cstheme="minorHAnsi"/>
          <w:b/>
          <w:spacing w:val="28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w w:val="105"/>
          <w:sz w:val="22"/>
          <w:szCs w:val="22"/>
        </w:rPr>
        <w:t>ANIM</w:t>
      </w:r>
      <w:r w:rsidRPr="00105533">
        <w:rPr>
          <w:rFonts w:asciiTheme="minorHAnsi" w:eastAsia="Gill Sans MT" w:hAnsiTheme="minorHAnsi" w:cstheme="minorHAnsi"/>
          <w:b/>
          <w:spacing w:val="-21"/>
          <w:w w:val="105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b/>
          <w:w w:val="105"/>
          <w:sz w:val="22"/>
          <w:szCs w:val="22"/>
        </w:rPr>
        <w:t>TICS</w:t>
      </w:r>
      <w:r w:rsidRPr="00105533">
        <w:rPr>
          <w:rFonts w:asciiTheme="minorHAnsi" w:eastAsia="Gill Sans MT" w:hAnsiTheme="minorHAnsi" w:cstheme="minorHAnsi"/>
          <w:b/>
          <w:spacing w:val="11"/>
          <w:w w:val="10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&amp;</w:t>
      </w:r>
      <w:r w:rsidRPr="00105533">
        <w:rPr>
          <w:rFonts w:asciiTheme="minorHAnsi" w:eastAsia="Gill Sans MT" w:hAnsiTheme="minorHAnsi" w:cstheme="minorHAnsi"/>
          <w:b/>
          <w:spacing w:val="17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w w:val="102"/>
          <w:sz w:val="22"/>
          <w:szCs w:val="22"/>
        </w:rPr>
        <w:t>MODE</w:t>
      </w:r>
      <w:r w:rsidRPr="00105533">
        <w:rPr>
          <w:rFonts w:asciiTheme="minorHAnsi" w:eastAsia="Gill Sans MT" w:hAnsiTheme="minorHAnsi" w:cstheme="minorHAnsi"/>
          <w:b/>
          <w:spacing w:val="-11"/>
          <w:w w:val="102"/>
          <w:sz w:val="22"/>
          <w:szCs w:val="22"/>
        </w:rPr>
        <w:t>L</w:t>
      </w:r>
      <w:r w:rsidRPr="00105533">
        <w:rPr>
          <w:rFonts w:asciiTheme="minorHAnsi" w:eastAsia="Gill Sans MT" w:hAnsiTheme="minorHAnsi" w:cstheme="minorHAnsi"/>
          <w:b/>
          <w:w w:val="101"/>
          <w:sz w:val="22"/>
          <w:szCs w:val="22"/>
        </w:rPr>
        <w:t>S</w:t>
      </w:r>
      <w:r w:rsidRPr="00105533">
        <w:rPr>
          <w:rFonts w:asciiTheme="minorHAnsi" w:eastAsia="Gill Sans MT" w:hAnsiTheme="minorHAnsi" w:cstheme="minorHAnsi"/>
          <w:w w:val="80"/>
          <w:sz w:val="22"/>
          <w:szCs w:val="22"/>
        </w:rPr>
        <w:t>:</w:t>
      </w:r>
      <w:r w:rsidRPr="00105533">
        <w:rPr>
          <w:rFonts w:asciiTheme="minorHAnsi" w:eastAsia="Gill Sans MT" w:hAnsiTheme="minorHAnsi" w:cstheme="minorHAnsi"/>
          <w:spacing w:val="-1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Created</w:t>
      </w:r>
      <w:r w:rsidRPr="00105533">
        <w:rPr>
          <w:rFonts w:asciiTheme="minorHAnsi" w:eastAsia="Gill Sans MT" w:hAnsiTheme="minorHAnsi" w:cstheme="minorHAnsi"/>
          <w:i/>
          <w:spacing w:val="-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and</w:t>
      </w:r>
      <w:r w:rsidRPr="00105533">
        <w:rPr>
          <w:rFonts w:asciiTheme="minorHAnsi" w:eastAsia="Gill Sans MT" w:hAnsiTheme="minorHAnsi" w:cstheme="minorHAnsi"/>
          <w:i/>
          <w:spacing w:val="-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designed digital/t</w:t>
      </w:r>
      <w:r w:rsidRPr="00105533">
        <w:rPr>
          <w:rFonts w:asciiTheme="minorHAnsi" w:eastAsia="Gill Sans MT" w:hAnsiTheme="minorHAnsi" w:cstheme="minorHAnsi"/>
          <w:i/>
          <w:spacing w:val="-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aditional</w:t>
      </w:r>
      <w:r w:rsidRPr="00105533">
        <w:rPr>
          <w:rFonts w:asciiTheme="minorHAnsi" w:eastAsia="Gill Sans MT" w:hAnsiTheme="minorHAnsi" w:cstheme="minorHAnsi"/>
          <w:i/>
          <w:spacing w:val="-19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 xml:space="preserve">models </w:t>
      </w:r>
      <w:r w:rsidRPr="00105533">
        <w:rPr>
          <w:rFonts w:asciiTheme="minorHAnsi" w:eastAsia="Gill Sans MT" w:hAnsiTheme="minorHAnsi" w:cstheme="minorHAnsi"/>
          <w:i/>
          <w:spacing w:val="-2"/>
          <w:sz w:val="22"/>
          <w:szCs w:val="22"/>
        </w:rPr>
        <w:t>f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or</w:t>
      </w:r>
      <w:r w:rsidRPr="00105533">
        <w:rPr>
          <w:rFonts w:asciiTheme="minorHAnsi" w:eastAsia="Gill Sans MT" w:hAnsiTheme="minorHAnsi" w:cstheme="minorHAnsi"/>
          <w:i/>
          <w:spacing w:val="-1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the</w:t>
      </w:r>
      <w:r w:rsidRPr="00105533">
        <w:rPr>
          <w:rFonts w:asciiTheme="minorHAnsi" w:eastAsia="Gill Sans MT" w:hAnsiTheme="minorHAnsi" w:cstheme="minorHAnsi"/>
          <w:i/>
          <w:spacing w:val="-1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Arcade and</w:t>
      </w:r>
      <w:r w:rsidRPr="00105533">
        <w:rPr>
          <w:rFonts w:asciiTheme="minorHAnsi" w:eastAsia="Gill Sans MT" w:hAnsiTheme="minorHAnsi" w:cstheme="minorHAnsi"/>
          <w:i/>
          <w:spacing w:val="-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Game</w:t>
      </w:r>
      <w:r w:rsidRPr="00105533">
        <w:rPr>
          <w:rFonts w:asciiTheme="minorHAnsi" w:eastAsia="Gill Sans MT" w:hAnsiTheme="minorHAnsi" w:cstheme="minorHAnsi"/>
          <w:i/>
          <w:spacing w:val="4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indust</w:t>
      </w:r>
      <w:r w:rsidRPr="00105533">
        <w:rPr>
          <w:rFonts w:asciiTheme="minorHAnsi" w:eastAsia="Gill Sans MT" w:hAnsiTheme="minorHAnsi" w:cstheme="minorHAnsi"/>
          <w:i/>
          <w:spacing w:val="15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y</w:t>
      </w:r>
    </w:p>
    <w:p w14:paraId="7B9056BC" w14:textId="77777777" w:rsidR="00075457" w:rsidRPr="00105533" w:rsidRDefault="00075457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6B5C5BBC" w14:textId="77777777" w:rsidR="00075457" w:rsidRPr="00105533" w:rsidRDefault="00105533">
      <w:pPr>
        <w:ind w:left="115" w:right="1214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-3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Vi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v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endi Uni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v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ersal: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3D b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>o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x a</w:t>
      </w:r>
      <w:r w:rsidRPr="00105533">
        <w:rPr>
          <w:rFonts w:asciiTheme="minorHAnsi" w:eastAsia="Gill Sans MT" w:hAnsiTheme="minorHAnsi" w:cstheme="minorHAnsi"/>
          <w:spacing w:val="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t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illustration 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f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or Dark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Ages of Camelot,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-11"/>
          <w:sz w:val="22"/>
          <w:szCs w:val="22"/>
        </w:rPr>
        <w:t>D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AoC Gold Edition,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P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edator (2002 to 2004)</w:t>
      </w:r>
    </w:p>
    <w:p w14:paraId="51383BCC" w14:textId="77777777" w:rsidR="00075457" w:rsidRPr="00105533" w:rsidRDefault="00105533">
      <w:pPr>
        <w:spacing w:before="8"/>
        <w:ind w:left="115" w:right="2611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>• Blizza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d Ente</w:t>
      </w:r>
      <w:r w:rsidRPr="00105533">
        <w:rPr>
          <w:rFonts w:asciiTheme="minorHAnsi" w:eastAsia="Gill Sans MT" w:hAnsiTheme="minorHAnsi" w:cstheme="minorHAnsi"/>
          <w:spacing w:val="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tainment</w:t>
      </w:r>
      <w:r w:rsidRPr="00105533">
        <w:rPr>
          <w:rFonts w:asciiTheme="minorHAnsi" w:eastAsia="Gill Sans MT" w:hAnsiTheme="minorHAnsi" w:cstheme="minorHAnsi"/>
          <w:spacing w:val="16"/>
          <w:sz w:val="22"/>
          <w:szCs w:val="22"/>
        </w:rPr>
        <w:t>: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Action figu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character design,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c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eation and ma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n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ufacturing (1999 - 2002)</w:t>
      </w:r>
    </w:p>
    <w:p w14:paraId="755AEEBA" w14:textId="77777777" w:rsidR="00075457" w:rsidRPr="00105533" w:rsidRDefault="00105533">
      <w:pPr>
        <w:spacing w:before="8"/>
        <w:ind w:left="115" w:right="3362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>• v</w:t>
      </w:r>
      <w:r w:rsidRPr="00105533">
        <w:rPr>
          <w:rFonts w:asciiTheme="minorHAnsi" w:eastAsia="Gill Sans MT" w:hAnsiTheme="minorHAnsi" w:cstheme="minorHAnsi"/>
          <w:spacing w:val="-30"/>
          <w:sz w:val="22"/>
          <w:szCs w:val="22"/>
        </w:rPr>
        <w:t>T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</w:t>
      </w:r>
      <w:r w:rsidRPr="00105533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que: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Character modeling 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f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or MotoXXX,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Lu</w:t>
      </w:r>
      <w:r w:rsidRPr="00105533">
        <w:rPr>
          <w:rFonts w:asciiTheme="minorHAnsi" w:eastAsia="Gill Sans MT" w:hAnsiTheme="minorHAnsi" w:cstheme="minorHAnsi"/>
          <w:spacing w:val="-3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-12"/>
          <w:sz w:val="22"/>
          <w:szCs w:val="22"/>
        </w:rPr>
        <w:t>V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am</w:t>
      </w:r>
      <w:r w:rsidRPr="00105533">
        <w:rPr>
          <w:rFonts w:asciiTheme="minorHAnsi" w:eastAsia="Gill Sans MT" w:hAnsiTheme="minorHAnsi" w:cstheme="minorHAnsi"/>
          <w:spacing w:val="-7"/>
          <w:sz w:val="22"/>
          <w:szCs w:val="22"/>
        </w:rPr>
        <w:t>p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yr game animatics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(2002 to 2004)</w:t>
      </w:r>
    </w:p>
    <w:p w14:paraId="3C854BCF" w14:textId="77777777" w:rsidR="00075457" w:rsidRPr="00105533" w:rsidRDefault="00105533">
      <w:pPr>
        <w:spacing w:before="8"/>
        <w:ind w:left="115" w:right="2451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Atari Games: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Character design and model construction 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>f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or Primal Rage and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ea 51 (1993 - 1995)</w:t>
      </w:r>
    </w:p>
    <w:p w14:paraId="60BA0FF3" w14:textId="77777777" w:rsidR="00075457" w:rsidRPr="00105533" w:rsidRDefault="00075457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5D02CF9E" w14:textId="77777777" w:rsidR="00075457" w:rsidRPr="00105533" w:rsidRDefault="00105533">
      <w:pPr>
        <w:ind w:left="115" w:right="5556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3D</w:t>
      </w:r>
      <w:r w:rsidRPr="00105533">
        <w:rPr>
          <w:rFonts w:asciiTheme="minorHAnsi" w:eastAsia="Gill Sans MT" w:hAnsiTheme="minorHAnsi" w:cstheme="minorHAnsi"/>
          <w:b/>
          <w:spacing w:val="1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w w:val="108"/>
          <w:sz w:val="22"/>
          <w:szCs w:val="22"/>
        </w:rPr>
        <w:t>Misc</w:t>
      </w:r>
      <w:r w:rsidRPr="00105533">
        <w:rPr>
          <w:rFonts w:asciiTheme="minorHAnsi" w:eastAsia="Gill Sans MT" w:hAnsiTheme="minorHAnsi" w:cstheme="minorHAnsi"/>
          <w:w w:val="80"/>
          <w:sz w:val="22"/>
          <w:szCs w:val="22"/>
        </w:rPr>
        <w:t>:</w:t>
      </w:r>
      <w:r w:rsidRPr="00105533">
        <w:rPr>
          <w:rFonts w:asciiTheme="minorHAnsi" w:eastAsia="Gill Sans MT" w:hAnsiTheme="minorHAnsi" w:cstheme="minorHAnsi"/>
          <w:spacing w:val="-1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i/>
          <w:spacing w:val="-6"/>
          <w:w w:val="95"/>
          <w:sz w:val="22"/>
          <w:szCs w:val="22"/>
        </w:rPr>
        <w:t>V</w:t>
      </w:r>
      <w:r w:rsidRPr="00105533">
        <w:rPr>
          <w:rFonts w:asciiTheme="minorHAnsi" w:eastAsia="Gill Sans MT" w:hAnsiTheme="minorHAnsi" w:cstheme="minorHAnsi"/>
          <w:i/>
          <w:w w:val="95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i/>
          <w:spacing w:val="5"/>
          <w:w w:val="95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i/>
          <w:w w:val="95"/>
          <w:sz w:val="22"/>
          <w:szCs w:val="22"/>
        </w:rPr>
        <w:t>iou</w:t>
      </w:r>
      <w:r w:rsidRPr="00105533">
        <w:rPr>
          <w:rFonts w:asciiTheme="minorHAnsi" w:eastAsia="Gill Sans MT" w:hAnsiTheme="minorHAnsi" w:cstheme="minorHAnsi"/>
          <w:i/>
          <w:spacing w:val="5"/>
          <w:w w:val="95"/>
          <w:sz w:val="22"/>
          <w:szCs w:val="22"/>
        </w:rPr>
        <w:t>s</w:t>
      </w:r>
      <w:r w:rsidRPr="00105533">
        <w:rPr>
          <w:rFonts w:asciiTheme="minorHAnsi" w:eastAsia="Gill Sans MT" w:hAnsiTheme="minorHAnsi" w:cstheme="minorHAnsi"/>
          <w:i/>
          <w:w w:val="95"/>
          <w:sz w:val="22"/>
          <w:szCs w:val="22"/>
        </w:rPr>
        <w:t>,</w:t>
      </w:r>
      <w:r w:rsidRPr="00105533">
        <w:rPr>
          <w:rFonts w:asciiTheme="minorHAnsi" w:eastAsia="Gill Sans MT" w:hAnsiTheme="minorHAnsi" w:cstheme="minorHAnsi"/>
          <w:i/>
          <w:spacing w:val="-8"/>
          <w:w w:val="9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recent</w:t>
      </w:r>
      <w:r w:rsidRPr="00105533">
        <w:rPr>
          <w:rFonts w:asciiTheme="minorHAnsi" w:eastAsia="Gill Sans MT" w:hAnsiTheme="minorHAnsi" w:cstheme="minorHAnsi"/>
          <w:i/>
          <w:spacing w:val="-9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digital</w:t>
      </w:r>
      <w:r w:rsidRPr="00105533">
        <w:rPr>
          <w:rFonts w:asciiTheme="minorHAnsi" w:eastAsia="Gill Sans MT" w:hAnsiTheme="minorHAnsi" w:cstheme="minorHAnsi"/>
          <w:i/>
          <w:spacing w:val="-4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modeling</w:t>
      </w:r>
      <w:r w:rsidRPr="00105533">
        <w:rPr>
          <w:rFonts w:asciiTheme="minorHAnsi" w:eastAsia="Gill Sans MT" w:hAnsiTheme="minorHAnsi" w:cstheme="minorHAnsi"/>
          <w:i/>
          <w:spacing w:val="-7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projects</w:t>
      </w:r>
      <w:r w:rsidRPr="00105533">
        <w:rPr>
          <w:rFonts w:asciiTheme="minorHAnsi" w:eastAsia="Gill Sans MT" w:hAnsiTheme="minorHAnsi" w:cstheme="minorHAnsi"/>
          <w:i/>
          <w:spacing w:val="-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(2003 -</w:t>
      </w:r>
      <w:r w:rsidRPr="00105533">
        <w:rPr>
          <w:rFonts w:asciiTheme="minorHAnsi" w:eastAsia="Gill Sans MT" w:hAnsiTheme="minorHAnsi" w:cstheme="minorHAnsi"/>
          <w:i/>
          <w:spacing w:val="4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2004)</w:t>
      </w:r>
    </w:p>
    <w:p w14:paraId="4FE3C148" w14:textId="77777777" w:rsidR="00075457" w:rsidRPr="00105533" w:rsidRDefault="00075457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6F7ABBAC" w14:textId="77777777" w:rsidR="00075457" w:rsidRPr="00105533" w:rsidRDefault="00105533">
      <w:pPr>
        <w:ind w:left="115" w:right="589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>• Lightspo</w:t>
      </w:r>
      <w:r w:rsidRPr="00105533">
        <w:rPr>
          <w:rFonts w:asciiTheme="minorHAnsi" w:eastAsia="Gill Sans MT" w:hAnsiTheme="minorHAnsi" w:cstheme="minorHAnsi"/>
          <w:spacing w:val="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t™ (p</w:t>
      </w:r>
      <w:r w:rsidRPr="00105533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oduct modeling) • Somerset Ent.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(anatomical modeling 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f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or b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>o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x a</w:t>
      </w:r>
      <w:r w:rsidRPr="00105533">
        <w:rPr>
          <w:rFonts w:asciiTheme="minorHAnsi" w:eastAsia="Gill Sans MT" w:hAnsiTheme="minorHAnsi" w:cstheme="minorHAnsi"/>
          <w:spacing w:val="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t) • Master Replicas (p</w:t>
      </w:r>
      <w:r w:rsidRPr="00105533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oduct modeling)</w:t>
      </w:r>
    </w:p>
    <w:p w14:paraId="527EB17D" w14:textId="77777777" w:rsidR="00075457" w:rsidRPr="00105533" w:rsidRDefault="00105533">
      <w:pPr>
        <w:spacing w:before="8" w:line="220" w:lineRule="exact"/>
        <w:ind w:left="115" w:right="5702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position w:val="-1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-20"/>
          <w:position w:val="-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position w:val="-1"/>
          <w:sz w:val="22"/>
          <w:szCs w:val="22"/>
        </w:rPr>
        <w:t>Asylum (b</w:t>
      </w:r>
      <w:r w:rsidRPr="00105533">
        <w:rPr>
          <w:rFonts w:asciiTheme="minorHAnsi" w:eastAsia="Gill Sans MT" w:hAnsiTheme="minorHAnsi" w:cstheme="minorHAnsi"/>
          <w:spacing w:val="-3"/>
          <w:position w:val="-1"/>
          <w:sz w:val="22"/>
          <w:szCs w:val="22"/>
        </w:rPr>
        <w:t>o</w:t>
      </w:r>
      <w:r w:rsidRPr="00105533">
        <w:rPr>
          <w:rFonts w:asciiTheme="minorHAnsi" w:eastAsia="Gill Sans MT" w:hAnsiTheme="minorHAnsi" w:cstheme="minorHAnsi"/>
          <w:position w:val="-1"/>
          <w:sz w:val="22"/>
          <w:szCs w:val="22"/>
        </w:rPr>
        <w:t>x a</w:t>
      </w:r>
      <w:r w:rsidRPr="00105533">
        <w:rPr>
          <w:rFonts w:asciiTheme="minorHAnsi" w:eastAsia="Gill Sans MT" w:hAnsiTheme="minorHAnsi" w:cstheme="minorHAnsi"/>
          <w:spacing w:val="4"/>
          <w:position w:val="-1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position w:val="-1"/>
          <w:sz w:val="22"/>
          <w:szCs w:val="22"/>
        </w:rPr>
        <w:t>t) • Mattel (Action figu</w:t>
      </w:r>
      <w:r w:rsidRPr="00105533">
        <w:rPr>
          <w:rFonts w:asciiTheme="minorHAnsi" w:eastAsia="Gill Sans MT" w:hAnsiTheme="minorHAnsi" w:cstheme="minorHAnsi"/>
          <w:spacing w:val="-4"/>
          <w:position w:val="-1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position w:val="-1"/>
          <w:sz w:val="22"/>
          <w:szCs w:val="22"/>
        </w:rPr>
        <w:t>es</w:t>
      </w:r>
      <w:r w:rsidRPr="00105533">
        <w:rPr>
          <w:rFonts w:asciiTheme="minorHAnsi" w:eastAsia="Gill Sans MT" w:hAnsiTheme="minorHAnsi" w:cstheme="minorHAnsi"/>
          <w:spacing w:val="4"/>
          <w:position w:val="-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position w:val="-1"/>
          <w:sz w:val="22"/>
          <w:szCs w:val="22"/>
        </w:rPr>
        <w:t>and accessories)</w:t>
      </w:r>
    </w:p>
    <w:p w14:paraId="616BF9ED" w14:textId="77777777" w:rsidR="00075457" w:rsidRPr="00105533" w:rsidRDefault="00075457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065FDA0F" w14:textId="77777777" w:rsidR="00075457" w:rsidRPr="00105533" w:rsidRDefault="0007545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3D2693" w14:textId="77777777" w:rsidR="00075457" w:rsidRPr="00105533" w:rsidRDefault="00105533">
      <w:pPr>
        <w:spacing w:before="27"/>
        <w:ind w:left="4253" w:right="4433"/>
        <w:jc w:val="center"/>
        <w:rPr>
          <w:rFonts w:asciiTheme="minorHAnsi" w:hAnsiTheme="minorHAnsi" w:cstheme="minorHAnsi"/>
          <w:sz w:val="22"/>
          <w:szCs w:val="22"/>
        </w:rPr>
        <w:sectPr w:rsidR="00075457" w:rsidRPr="00105533">
          <w:pgSz w:w="12240" w:h="15840"/>
          <w:pgMar w:top="860" w:right="700" w:bottom="280" w:left="880" w:header="720" w:footer="720" w:gutter="0"/>
          <w:cols w:space="720"/>
        </w:sectPr>
      </w:pPr>
      <w:r w:rsidRPr="00105533">
        <w:rPr>
          <w:rFonts w:asciiTheme="minorHAnsi" w:hAnsiTheme="minorHAnsi" w:cstheme="minorHAnsi"/>
          <w:sz w:val="22"/>
          <w:szCs w:val="22"/>
        </w:rPr>
        <w:t xml:space="preserve">[  </w:t>
      </w:r>
      <w:r w:rsidRPr="0010553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05533">
        <w:rPr>
          <w:rFonts w:asciiTheme="minorHAnsi" w:hAnsiTheme="minorHAnsi" w:cstheme="minorHAnsi"/>
          <w:sz w:val="22"/>
          <w:szCs w:val="22"/>
        </w:rPr>
        <w:t>C</w:t>
      </w:r>
      <w:r w:rsidRPr="0010553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05533">
        <w:rPr>
          <w:rFonts w:asciiTheme="minorHAnsi" w:hAnsiTheme="minorHAnsi" w:cstheme="minorHAnsi"/>
          <w:sz w:val="22"/>
          <w:szCs w:val="22"/>
        </w:rPr>
        <w:t>O</w:t>
      </w:r>
      <w:r w:rsidRPr="0010553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05533">
        <w:rPr>
          <w:rFonts w:asciiTheme="minorHAnsi" w:hAnsiTheme="minorHAnsi" w:cstheme="minorHAnsi"/>
          <w:sz w:val="22"/>
          <w:szCs w:val="22"/>
        </w:rPr>
        <w:t>N</w:t>
      </w:r>
      <w:r w:rsidRPr="0010553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05533">
        <w:rPr>
          <w:rFonts w:asciiTheme="minorHAnsi" w:hAnsiTheme="minorHAnsi" w:cstheme="minorHAnsi"/>
          <w:sz w:val="22"/>
          <w:szCs w:val="22"/>
        </w:rPr>
        <w:t>T</w:t>
      </w:r>
      <w:r w:rsidRPr="0010553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05533">
        <w:rPr>
          <w:rFonts w:asciiTheme="minorHAnsi" w:hAnsiTheme="minorHAnsi" w:cstheme="minorHAnsi"/>
          <w:sz w:val="22"/>
          <w:szCs w:val="22"/>
        </w:rPr>
        <w:t>I</w:t>
      </w:r>
      <w:r w:rsidRPr="0010553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05533">
        <w:rPr>
          <w:rFonts w:asciiTheme="minorHAnsi" w:hAnsiTheme="minorHAnsi" w:cstheme="minorHAnsi"/>
          <w:sz w:val="22"/>
          <w:szCs w:val="22"/>
        </w:rPr>
        <w:t>N</w:t>
      </w:r>
      <w:r w:rsidRPr="0010553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05533">
        <w:rPr>
          <w:rFonts w:asciiTheme="minorHAnsi" w:hAnsiTheme="minorHAnsi" w:cstheme="minorHAnsi"/>
          <w:sz w:val="22"/>
          <w:szCs w:val="22"/>
        </w:rPr>
        <w:t>U</w:t>
      </w:r>
      <w:r w:rsidRPr="0010553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05533">
        <w:rPr>
          <w:rFonts w:asciiTheme="minorHAnsi" w:hAnsiTheme="minorHAnsi" w:cstheme="minorHAnsi"/>
          <w:sz w:val="22"/>
          <w:szCs w:val="22"/>
        </w:rPr>
        <w:t>E</w:t>
      </w:r>
      <w:r w:rsidRPr="0010553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05533">
        <w:rPr>
          <w:rFonts w:asciiTheme="minorHAnsi" w:hAnsiTheme="minorHAnsi" w:cstheme="minorHAnsi"/>
          <w:sz w:val="22"/>
          <w:szCs w:val="22"/>
        </w:rPr>
        <w:t xml:space="preserve">D  </w:t>
      </w:r>
      <w:r w:rsidRPr="0010553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05533">
        <w:rPr>
          <w:rFonts w:asciiTheme="minorHAnsi" w:hAnsiTheme="minorHAnsi" w:cstheme="minorHAnsi"/>
          <w:sz w:val="22"/>
          <w:szCs w:val="22"/>
        </w:rPr>
        <w:t>]</w:t>
      </w:r>
    </w:p>
    <w:p w14:paraId="12FDA6ED" w14:textId="77777777" w:rsidR="00075457" w:rsidRPr="00105533" w:rsidRDefault="00105533">
      <w:pPr>
        <w:spacing w:before="53"/>
        <w:ind w:left="100" w:right="5074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lastRenderedPageBreak/>
        <w:t>Rel</w:t>
      </w:r>
      <w:r w:rsidRPr="00105533">
        <w:rPr>
          <w:rFonts w:asciiTheme="minorHAnsi" w:eastAsia="Gill Sans MT" w:hAnsiTheme="minorHAnsi" w:cstheme="minorHAnsi"/>
          <w:i/>
          <w:spacing w:val="-4"/>
          <w:sz w:val="22"/>
          <w:szCs w:val="22"/>
        </w:rPr>
        <w:t>ev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ant</w:t>
      </w:r>
      <w:r w:rsidRPr="00105533">
        <w:rPr>
          <w:rFonts w:asciiTheme="minorHAnsi" w:eastAsia="Gill Sans MT" w:hAnsiTheme="minorHAnsi" w:cstheme="minorHAnsi"/>
          <w:i/>
          <w:spacing w:val="-2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“Analog</w:t>
      </w:r>
      <w:r w:rsidRPr="00105533">
        <w:rPr>
          <w:rFonts w:asciiTheme="minorHAnsi" w:eastAsia="Gill Sans MT" w:hAnsiTheme="minorHAnsi" w:cstheme="minorHAnsi"/>
          <w:i/>
          <w:spacing w:val="-8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&amp;</w:t>
      </w:r>
      <w:r w:rsidRPr="00105533">
        <w:rPr>
          <w:rFonts w:asciiTheme="minorHAnsi" w:eastAsia="Gill Sans MT" w:hAnsiTheme="minorHAnsi" w:cstheme="minorHAnsi"/>
          <w:i/>
          <w:spacing w:val="-1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i/>
          <w:w w:val="98"/>
          <w:sz w:val="22"/>
          <w:szCs w:val="22"/>
        </w:rPr>
        <w:t>Digital”</w:t>
      </w:r>
      <w:r w:rsidRPr="00105533">
        <w:rPr>
          <w:rFonts w:asciiTheme="minorHAnsi" w:eastAsia="Gill Sans MT" w:hAnsiTheme="minorHAnsi" w:cstheme="minorHAnsi"/>
          <w:i/>
          <w:spacing w:val="-21"/>
          <w:w w:val="98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3D wo</w:t>
      </w:r>
      <w:r w:rsidRPr="00105533">
        <w:rPr>
          <w:rFonts w:asciiTheme="minorHAnsi" w:eastAsia="Gill Sans MT" w:hAnsiTheme="minorHAnsi" w:cstheme="minorHAnsi"/>
          <w:i/>
          <w:spacing w:val="8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k</w:t>
      </w:r>
      <w:r w:rsidRPr="00105533">
        <w:rPr>
          <w:rFonts w:asciiTheme="minorHAnsi" w:eastAsia="Gill Sans MT" w:hAnsiTheme="minorHAnsi" w:cstheme="minorHAnsi"/>
          <w:i/>
          <w:spacing w:val="-2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histo</w:t>
      </w:r>
      <w:r w:rsidRPr="00105533">
        <w:rPr>
          <w:rFonts w:asciiTheme="minorHAnsi" w:eastAsia="Gill Sans MT" w:hAnsiTheme="minorHAnsi" w:cstheme="minorHAnsi"/>
          <w:i/>
          <w:spacing w:val="21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y</w:t>
      </w:r>
      <w:r w:rsidRPr="00105533">
        <w:rPr>
          <w:rFonts w:asciiTheme="minorHAnsi" w:eastAsia="Gill Sans MT" w:hAnsiTheme="minorHAnsi" w:cstheme="minorHAnsi"/>
          <w:i/>
          <w:spacing w:val="-17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i/>
          <w:sz w:val="22"/>
          <w:szCs w:val="22"/>
        </w:rPr>
        <w:t>continued...</w:t>
      </w:r>
    </w:p>
    <w:p w14:paraId="27F99D8D" w14:textId="77777777" w:rsidR="00075457" w:rsidRPr="00105533" w:rsidRDefault="00075457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2E1E00B1" w14:textId="77777777" w:rsidR="00075457" w:rsidRPr="00105533" w:rsidRDefault="0007545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0D514E" w14:textId="77777777" w:rsidR="00075457" w:rsidRPr="00105533" w:rsidRDefault="00105533">
      <w:pPr>
        <w:ind w:left="100" w:right="330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[</w:t>
      </w:r>
      <w:r w:rsidRPr="00105533">
        <w:rPr>
          <w:rFonts w:asciiTheme="minorHAnsi" w:eastAsia="Gill Sans MT" w:hAnsiTheme="minorHAnsi" w:cstheme="minorHAnsi"/>
          <w:b/>
          <w:spacing w:val="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FILM</w:t>
      </w:r>
      <w:r w:rsidRPr="00105533">
        <w:rPr>
          <w:rFonts w:asciiTheme="minorHAnsi" w:eastAsia="Gill Sans MT" w:hAnsiTheme="minorHAnsi" w:cstheme="minorHAnsi"/>
          <w:b/>
          <w:spacing w:val="3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pacing w:val="-3"/>
          <w:sz w:val="22"/>
          <w:szCs w:val="22"/>
        </w:rPr>
        <w:t>ACC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 xml:space="preserve">OMPLISHMENTS </w:t>
      </w:r>
      <w:r w:rsidRPr="00105533">
        <w:rPr>
          <w:rFonts w:asciiTheme="minorHAnsi" w:eastAsia="Gill Sans MT" w:hAnsiTheme="minorHAnsi" w:cstheme="minorHAnsi"/>
          <w:b/>
          <w:spacing w:val="1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w w:val="129"/>
          <w:sz w:val="22"/>
          <w:szCs w:val="22"/>
        </w:rPr>
        <w:t>- 1989/2004]</w:t>
      </w:r>
      <w:r w:rsidRPr="00105533">
        <w:rPr>
          <w:rFonts w:asciiTheme="minorHAnsi" w:eastAsia="Gill Sans MT" w:hAnsiTheme="minorHAnsi" w:cstheme="minorHAnsi"/>
          <w:b/>
          <w:spacing w:val="37"/>
          <w:w w:val="129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w w:val="94"/>
          <w:sz w:val="22"/>
          <w:szCs w:val="22"/>
        </w:rPr>
        <w:t>Digital</w:t>
      </w:r>
      <w:r w:rsidRPr="00105533">
        <w:rPr>
          <w:rFonts w:asciiTheme="minorHAnsi" w:eastAsia="Gill Sans MT" w:hAnsiTheme="minorHAnsi" w:cstheme="minorHAnsi"/>
          <w:spacing w:val="3"/>
          <w:w w:val="94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w w:val="94"/>
          <w:sz w:val="22"/>
          <w:szCs w:val="22"/>
        </w:rPr>
        <w:t>modeling,</w:t>
      </w:r>
      <w:r w:rsidRPr="00105533">
        <w:rPr>
          <w:rFonts w:asciiTheme="minorHAnsi" w:eastAsia="Gill Sans MT" w:hAnsiTheme="minorHAnsi" w:cstheme="minorHAnsi"/>
          <w:spacing w:val="3"/>
          <w:w w:val="94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w w:val="94"/>
          <w:sz w:val="22"/>
          <w:szCs w:val="22"/>
        </w:rPr>
        <w:t>miniatures,</w:t>
      </w:r>
      <w:r w:rsidRPr="00105533">
        <w:rPr>
          <w:rFonts w:asciiTheme="minorHAnsi" w:eastAsia="Gill Sans MT" w:hAnsiTheme="minorHAnsi" w:cstheme="minorHAnsi"/>
          <w:spacing w:val="-13"/>
          <w:w w:val="94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w w:val="94"/>
          <w:sz w:val="22"/>
          <w:szCs w:val="22"/>
        </w:rPr>
        <w:t>puppets,</w:t>
      </w:r>
      <w:r w:rsidRPr="00105533">
        <w:rPr>
          <w:rFonts w:asciiTheme="minorHAnsi" w:eastAsia="Gill Sans MT" w:hAnsiTheme="minorHAnsi" w:cstheme="minorHAnsi"/>
          <w:spacing w:val="8"/>
          <w:w w:val="94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ma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k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e-up</w:t>
      </w:r>
      <w:r w:rsidRPr="00105533">
        <w:rPr>
          <w:rFonts w:asciiTheme="minorHAnsi" w:eastAsia="Gill Sans MT" w:hAnsiTheme="minorHAnsi" w:cstheme="minorHAnsi"/>
          <w:spacing w:val="-14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w w:val="94"/>
          <w:sz w:val="22"/>
          <w:szCs w:val="22"/>
        </w:rPr>
        <w:t>ef</w:t>
      </w:r>
      <w:r w:rsidRPr="00105533">
        <w:rPr>
          <w:rFonts w:asciiTheme="minorHAnsi" w:eastAsia="Gill Sans MT" w:hAnsiTheme="minorHAnsi" w:cstheme="minorHAnsi"/>
          <w:spacing w:val="-3"/>
          <w:w w:val="94"/>
          <w:sz w:val="22"/>
          <w:szCs w:val="22"/>
        </w:rPr>
        <w:t>f</w:t>
      </w:r>
      <w:r w:rsidRPr="00105533">
        <w:rPr>
          <w:rFonts w:asciiTheme="minorHAnsi" w:eastAsia="Gill Sans MT" w:hAnsiTheme="minorHAnsi" w:cstheme="minorHAnsi"/>
          <w:w w:val="94"/>
          <w:sz w:val="22"/>
          <w:szCs w:val="22"/>
        </w:rPr>
        <w:t>ects,</w:t>
      </w:r>
      <w:r w:rsidRPr="00105533">
        <w:rPr>
          <w:rFonts w:asciiTheme="minorHAnsi" w:eastAsia="Gill Sans MT" w:hAnsiTheme="minorHAnsi" w:cstheme="minorHAnsi"/>
          <w:spacing w:val="-11"/>
          <w:w w:val="94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design</w:t>
      </w:r>
      <w:r w:rsidRPr="00105533">
        <w:rPr>
          <w:rFonts w:asciiTheme="minorHAnsi" w:eastAsia="Gill Sans MT" w:hAnsiTheme="minorHAnsi" w:cstheme="minorHAnsi"/>
          <w:spacing w:val="-1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and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fab</w:t>
      </w:r>
      <w:r w:rsidRPr="00105533">
        <w:rPr>
          <w:rFonts w:asciiTheme="minorHAnsi" w:eastAsia="Gill Sans MT" w:hAnsiTheme="minorHAnsi" w:cstheme="minorHAnsi"/>
          <w:spacing w:val="5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ication</w:t>
      </w:r>
    </w:p>
    <w:p w14:paraId="29F4F05C" w14:textId="77777777" w:rsidR="00075457" w:rsidRPr="00105533" w:rsidRDefault="00075457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34B5B6CA" w14:textId="77777777" w:rsidR="00075457" w:rsidRPr="00105533" w:rsidRDefault="00105533">
      <w:pPr>
        <w:ind w:left="100" w:right="89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-29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D</w:t>
      </w:r>
      <w:r w:rsidRPr="00105533">
        <w:rPr>
          <w:rFonts w:asciiTheme="minorHAnsi" w:eastAsia="Gill Sans MT" w:hAnsiTheme="minorHAnsi" w:cstheme="minorHAnsi"/>
          <w:spacing w:val="-8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y</w:t>
      </w:r>
      <w:r w:rsidRPr="00105533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wit</w:t>
      </w:r>
      <w:r w:rsidRPr="00105533">
        <w:rPr>
          <w:rFonts w:asciiTheme="minorHAnsi" w:eastAsia="Gill Sans MT" w:hAnsiTheme="minorHAnsi" w:cstheme="minorHAnsi"/>
          <w:spacing w:val="21"/>
          <w:sz w:val="22"/>
          <w:szCs w:val="22"/>
        </w:rPr>
        <w:t>h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Wilbur</w:t>
      </w:r>
      <w:r w:rsidRPr="00105533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Robinson</w:t>
      </w:r>
      <w:r w:rsidRPr="00105533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(in</w:t>
      </w:r>
      <w:r w:rsidRPr="00105533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P</w:t>
      </w:r>
      <w:r w:rsidRPr="00105533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oduction)</w:t>
      </w:r>
      <w:r w:rsidRPr="00105533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Curande</w:t>
      </w:r>
      <w:r w:rsidRPr="00105533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</w:t>
      </w:r>
      <w:r w:rsidRPr="00105533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(in</w:t>
      </w:r>
      <w:r w:rsidRPr="00105533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P</w:t>
      </w:r>
      <w:r w:rsidRPr="00105533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oduction)</w:t>
      </w:r>
      <w:r w:rsidRPr="00105533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21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The</w:t>
      </w:r>
      <w:r w:rsidRPr="00105533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C</w:t>
      </w:r>
      <w:r w:rsidRPr="00105533">
        <w:rPr>
          <w:rFonts w:asciiTheme="minorHAnsi" w:eastAsia="Gill Sans MT" w:hAnsiTheme="minorHAnsi" w:cstheme="minorHAnsi"/>
          <w:spacing w:val="-7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v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,</w:t>
      </w:r>
      <w:r w:rsidRPr="00105533">
        <w:rPr>
          <w:rFonts w:asciiTheme="minorHAnsi" w:eastAsia="Gill Sans MT" w:hAnsiTheme="minorHAnsi" w:cstheme="minorHAnsi"/>
          <w:spacing w:val="-3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-1"/>
          <w:sz w:val="22"/>
          <w:szCs w:val="22"/>
        </w:rPr>
        <w:t>Robo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t</w:t>
      </w:r>
      <w:r w:rsidRPr="00105533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-1"/>
          <w:sz w:val="22"/>
          <w:szCs w:val="22"/>
        </w:rPr>
        <w:t>Gnome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</w:t>
      </w:r>
      <w:r w:rsidRPr="00105533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&amp;</w:t>
      </w:r>
      <w:r w:rsidRPr="00105533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-5"/>
          <w:sz w:val="22"/>
          <w:szCs w:val="22"/>
        </w:rPr>
        <w:t>J</w:t>
      </w:r>
      <w:r w:rsidRPr="00105533">
        <w:rPr>
          <w:rFonts w:asciiTheme="minorHAnsi" w:eastAsia="Gill Sans MT" w:hAnsiTheme="minorHAnsi" w:cstheme="minorHAnsi"/>
          <w:spacing w:val="-1"/>
          <w:sz w:val="22"/>
          <w:szCs w:val="22"/>
        </w:rPr>
        <w:t>ulie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t</w:t>
      </w:r>
      <w:r w:rsidRPr="00105533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19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-1"/>
          <w:sz w:val="22"/>
          <w:szCs w:val="22"/>
        </w:rPr>
        <w:t>Th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pacing w:val="-3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>d</w:t>
      </w:r>
      <w:r w:rsidRPr="00105533">
        <w:rPr>
          <w:rFonts w:asciiTheme="minorHAnsi" w:eastAsia="Gill Sans MT" w:hAnsiTheme="minorHAnsi" w:cstheme="minorHAnsi"/>
          <w:spacing w:val="-1"/>
          <w:sz w:val="22"/>
          <w:szCs w:val="22"/>
        </w:rPr>
        <w:t>dam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s</w:t>
      </w:r>
      <w:r w:rsidRPr="00105533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-1"/>
          <w:sz w:val="22"/>
          <w:szCs w:val="22"/>
        </w:rPr>
        <w:t>Fami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>l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y</w:t>
      </w:r>
    </w:p>
    <w:p w14:paraId="3A323428" w14:textId="77777777" w:rsidR="00075457" w:rsidRPr="00105533" w:rsidRDefault="00105533">
      <w:pPr>
        <w:spacing w:before="8" w:line="248" w:lineRule="auto"/>
        <w:ind w:left="100" w:right="83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-2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pacing w:val="-1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-1"/>
          <w:sz w:val="22"/>
          <w:szCs w:val="22"/>
        </w:rPr>
        <w:t>5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1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-2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-1"/>
          <w:sz w:val="22"/>
          <w:szCs w:val="22"/>
        </w:rPr>
        <w:t>Ar</w:t>
      </w:r>
      <w:r w:rsidRPr="00105533">
        <w:rPr>
          <w:rFonts w:asciiTheme="minorHAnsi" w:eastAsia="Gill Sans MT" w:hAnsiTheme="minorHAnsi" w:cstheme="minorHAnsi"/>
          <w:spacing w:val="-8"/>
          <w:sz w:val="22"/>
          <w:szCs w:val="22"/>
        </w:rPr>
        <w:t>m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y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-1"/>
          <w:sz w:val="22"/>
          <w:szCs w:val="22"/>
        </w:rPr>
        <w:t>o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f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-1"/>
          <w:sz w:val="22"/>
          <w:szCs w:val="22"/>
        </w:rPr>
        <w:t>Darknes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s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-1"/>
          <w:sz w:val="22"/>
          <w:szCs w:val="22"/>
        </w:rPr>
        <w:t>Batma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n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-1"/>
          <w:sz w:val="22"/>
          <w:szCs w:val="22"/>
        </w:rPr>
        <w:t>Return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s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-1"/>
          <w:sz w:val="22"/>
          <w:szCs w:val="22"/>
        </w:rPr>
        <w:t>Dar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k</w:t>
      </w:r>
      <w:r w:rsidRPr="00105533">
        <w:rPr>
          <w:rFonts w:asciiTheme="minorHAnsi" w:eastAsia="Gill Sans MT" w:hAnsiTheme="minorHAnsi" w:cstheme="minorHAnsi"/>
          <w:spacing w:val="-27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-13"/>
          <w:sz w:val="22"/>
          <w:szCs w:val="22"/>
        </w:rPr>
        <w:t>W</w:t>
      </w:r>
      <w:r w:rsidRPr="00105533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pacing w:val="-1"/>
          <w:sz w:val="22"/>
          <w:szCs w:val="22"/>
        </w:rPr>
        <w:t>rio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-1"/>
          <w:sz w:val="22"/>
          <w:szCs w:val="22"/>
        </w:rPr>
        <w:t>Dinosau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-1"/>
          <w:sz w:val="22"/>
          <w:szCs w:val="22"/>
        </w:rPr>
        <w:t>Cit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y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1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5"/>
          <w:sz w:val="22"/>
          <w:szCs w:val="22"/>
        </w:rPr>
        <w:t>Ernes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t</w:t>
      </w:r>
      <w:r w:rsidRPr="00105533">
        <w:rPr>
          <w:rFonts w:asciiTheme="minorHAnsi" w:eastAsia="Gill Sans MT" w:hAnsiTheme="minorHAnsi" w:cstheme="minorHAnsi"/>
          <w:spacing w:val="1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5"/>
          <w:sz w:val="22"/>
          <w:szCs w:val="22"/>
        </w:rPr>
        <w:t>Sca</w:t>
      </w:r>
      <w:r w:rsidRPr="00105533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pacing w:val="5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d</w:t>
      </w:r>
      <w:r w:rsidRPr="00105533">
        <w:rPr>
          <w:rFonts w:asciiTheme="minorHAnsi" w:eastAsia="Gill Sans MT" w:hAnsiTheme="minorHAnsi" w:cstheme="minorHAnsi"/>
          <w:spacing w:val="1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5"/>
          <w:sz w:val="22"/>
          <w:szCs w:val="22"/>
        </w:rPr>
        <w:t>Stupi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d</w:t>
      </w:r>
      <w:r w:rsidRPr="00105533">
        <w:rPr>
          <w:rFonts w:asciiTheme="minorHAnsi" w:eastAsia="Gill Sans MT" w:hAnsiTheme="minorHAnsi" w:cstheme="minorHAnsi"/>
          <w:spacing w:val="1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1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5"/>
          <w:sz w:val="22"/>
          <w:szCs w:val="22"/>
        </w:rPr>
        <w:t>Esc</w:t>
      </w:r>
      <w:r w:rsidRPr="00105533">
        <w:rPr>
          <w:rFonts w:asciiTheme="minorHAnsi" w:eastAsia="Gill Sans MT" w:hAnsiTheme="minorHAnsi" w:cstheme="minorHAnsi"/>
          <w:spacing w:val="3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pacing w:val="5"/>
          <w:sz w:val="22"/>
          <w:szCs w:val="22"/>
        </w:rPr>
        <w:t>p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pacing w:val="1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5"/>
          <w:sz w:val="22"/>
          <w:szCs w:val="22"/>
        </w:rPr>
        <w:t>f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pacing w:val="5"/>
          <w:sz w:val="22"/>
          <w:szCs w:val="22"/>
        </w:rPr>
        <w:t>o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m</w:t>
      </w:r>
      <w:r w:rsidRPr="00105533">
        <w:rPr>
          <w:rFonts w:asciiTheme="minorHAnsi" w:eastAsia="Gill Sans MT" w:hAnsiTheme="minorHAnsi" w:cstheme="minorHAnsi"/>
          <w:spacing w:val="1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5"/>
          <w:sz w:val="22"/>
          <w:szCs w:val="22"/>
        </w:rPr>
        <w:t>L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pacing w:val="1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1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5"/>
          <w:sz w:val="22"/>
          <w:szCs w:val="22"/>
        </w:rPr>
        <w:t>Exo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pacing w:val="5"/>
          <w:sz w:val="22"/>
          <w:szCs w:val="22"/>
        </w:rPr>
        <w:t>cis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t </w:t>
      </w:r>
      <w:r w:rsidRPr="00105533">
        <w:rPr>
          <w:rFonts w:asciiTheme="minorHAnsi" w:eastAsia="Gill Sans MT" w:hAnsiTheme="minorHAnsi" w:cstheme="minorHAnsi"/>
          <w:spacing w:val="5"/>
          <w:sz w:val="22"/>
          <w:szCs w:val="22"/>
        </w:rPr>
        <w:t>II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I</w:t>
      </w:r>
      <w:r w:rsidRPr="00105533">
        <w:rPr>
          <w:rFonts w:asciiTheme="minorHAnsi" w:eastAsia="Gill Sans MT" w:hAnsiTheme="minorHAnsi" w:cstheme="minorHAnsi"/>
          <w:spacing w:val="1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1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5"/>
          <w:sz w:val="22"/>
          <w:szCs w:val="22"/>
        </w:rPr>
        <w:t>F</w:t>
      </w:r>
      <w:r w:rsidRPr="00105533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pacing w:val="5"/>
          <w:sz w:val="22"/>
          <w:szCs w:val="22"/>
        </w:rPr>
        <w:t>eak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z</w:t>
      </w:r>
      <w:r w:rsidRPr="00105533">
        <w:rPr>
          <w:rFonts w:asciiTheme="minorHAnsi" w:eastAsia="Gill Sans MT" w:hAnsiTheme="minorHAnsi" w:cstheme="minorHAnsi"/>
          <w:spacing w:val="1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1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5"/>
          <w:sz w:val="22"/>
          <w:szCs w:val="22"/>
        </w:rPr>
        <w:t>G</w:t>
      </w:r>
      <w:r w:rsidRPr="00105533">
        <w:rPr>
          <w:rFonts w:asciiTheme="minorHAnsi" w:eastAsia="Gill Sans MT" w:hAnsiTheme="minorHAnsi" w:cstheme="minorHAnsi"/>
          <w:spacing w:val="1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pacing w:val="5"/>
          <w:sz w:val="22"/>
          <w:szCs w:val="22"/>
        </w:rPr>
        <w:t>emlin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s</w:t>
      </w:r>
      <w:r w:rsidRPr="00105533">
        <w:rPr>
          <w:rFonts w:asciiTheme="minorHAnsi" w:eastAsia="Gill Sans MT" w:hAnsiTheme="minorHAnsi" w:cstheme="minorHAnsi"/>
          <w:spacing w:val="1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2</w:t>
      </w:r>
      <w:r w:rsidRPr="00105533">
        <w:rPr>
          <w:rFonts w:asciiTheme="minorHAnsi" w:eastAsia="Gill Sans MT" w:hAnsiTheme="minorHAnsi" w:cstheme="minorHAnsi"/>
          <w:spacing w:val="1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1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5"/>
          <w:sz w:val="22"/>
          <w:szCs w:val="22"/>
        </w:rPr>
        <w:t>Hon</w:t>
      </w:r>
      <w:r w:rsidRPr="00105533">
        <w:rPr>
          <w:rFonts w:asciiTheme="minorHAnsi" w:eastAsia="Gill Sans MT" w:hAnsiTheme="minorHAnsi" w:cstheme="minorHAnsi"/>
          <w:spacing w:val="2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pacing w:val="-11"/>
          <w:sz w:val="22"/>
          <w:szCs w:val="22"/>
        </w:rPr>
        <w:t>y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,</w:t>
      </w:r>
      <w:r w:rsidRPr="00105533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I</w:t>
      </w:r>
      <w:r w:rsidRPr="00105533">
        <w:rPr>
          <w:rFonts w:asciiTheme="minorHAnsi" w:eastAsia="Gill Sans MT" w:hAnsiTheme="minorHAnsi" w:cstheme="minorHAnsi"/>
          <w:spacing w:val="1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5"/>
          <w:sz w:val="22"/>
          <w:szCs w:val="22"/>
        </w:rPr>
        <w:t>bl</w:t>
      </w:r>
      <w:r w:rsidRPr="00105533">
        <w:rPr>
          <w:rFonts w:asciiTheme="minorHAnsi" w:eastAsia="Gill Sans MT" w:hAnsiTheme="minorHAnsi" w:cstheme="minorHAnsi"/>
          <w:spacing w:val="2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w</w:t>
      </w:r>
      <w:r w:rsidRPr="00105533">
        <w:rPr>
          <w:rFonts w:asciiTheme="minorHAnsi" w:eastAsia="Gill Sans MT" w:hAnsiTheme="minorHAnsi" w:cstheme="minorHAnsi"/>
          <w:spacing w:val="1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5"/>
          <w:sz w:val="22"/>
          <w:szCs w:val="22"/>
        </w:rPr>
        <w:t>u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p</w:t>
      </w:r>
      <w:r w:rsidRPr="00105533">
        <w:rPr>
          <w:rFonts w:asciiTheme="minorHAnsi" w:eastAsia="Gill Sans MT" w:hAnsiTheme="minorHAnsi" w:cstheme="minorHAnsi"/>
          <w:spacing w:val="1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5"/>
          <w:sz w:val="22"/>
          <w:szCs w:val="22"/>
        </w:rPr>
        <w:t>th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pacing w:val="1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5"/>
          <w:sz w:val="22"/>
          <w:szCs w:val="22"/>
        </w:rPr>
        <w:t>ba</w:t>
      </w:r>
      <w:r w:rsidRPr="00105533">
        <w:rPr>
          <w:rFonts w:asciiTheme="minorHAnsi" w:eastAsia="Gill Sans MT" w:hAnsiTheme="minorHAnsi" w:cstheme="minorHAnsi"/>
          <w:spacing w:val="3"/>
          <w:sz w:val="22"/>
          <w:szCs w:val="22"/>
        </w:rPr>
        <w:t>b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y</w:t>
      </w:r>
      <w:r w:rsidRPr="00105533">
        <w:rPr>
          <w:rFonts w:asciiTheme="minorHAnsi" w:eastAsia="Gill Sans MT" w:hAnsiTheme="minorHAnsi" w:cstheme="minorHAnsi"/>
          <w:spacing w:val="1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1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5"/>
          <w:sz w:val="22"/>
          <w:szCs w:val="22"/>
        </w:rPr>
        <w:t>Hal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l</w:t>
      </w:r>
      <w:r w:rsidRPr="00105533">
        <w:rPr>
          <w:rFonts w:asciiTheme="minorHAnsi" w:eastAsia="Gill Sans MT" w:hAnsiTheme="minorHAnsi" w:cstheme="minorHAnsi"/>
          <w:spacing w:val="1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5"/>
          <w:sz w:val="22"/>
          <w:szCs w:val="22"/>
        </w:rPr>
        <w:t>o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f</w:t>
      </w:r>
      <w:r w:rsidRPr="00105533">
        <w:rPr>
          <w:rFonts w:asciiTheme="minorHAnsi" w:eastAsia="Gill Sans MT" w:hAnsiTheme="minorHAnsi" w:cstheme="minorHAnsi"/>
          <w:spacing w:val="1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5"/>
          <w:sz w:val="22"/>
          <w:szCs w:val="22"/>
        </w:rPr>
        <w:t>Ener</w:t>
      </w:r>
      <w:r w:rsidRPr="00105533">
        <w:rPr>
          <w:rFonts w:asciiTheme="minorHAnsi" w:eastAsia="Gill Sans MT" w:hAnsiTheme="minorHAnsi" w:cstheme="minorHAnsi"/>
          <w:spacing w:val="9"/>
          <w:sz w:val="22"/>
          <w:szCs w:val="22"/>
        </w:rPr>
        <w:t>g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y</w:t>
      </w:r>
      <w:r w:rsidRPr="00105533">
        <w:rPr>
          <w:rFonts w:asciiTheme="minorHAnsi" w:eastAsia="Gill Sans MT" w:hAnsiTheme="minorHAnsi" w:cstheme="minorHAnsi"/>
          <w:spacing w:val="1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–</w:t>
      </w:r>
      <w:r w:rsidRPr="00105533">
        <w:rPr>
          <w:rFonts w:asciiTheme="minorHAnsi" w:eastAsia="Gill Sans MT" w:hAnsiTheme="minorHAnsi" w:cstheme="minorHAnsi"/>
          <w:spacing w:val="1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5"/>
          <w:sz w:val="22"/>
          <w:szCs w:val="22"/>
        </w:rPr>
        <w:t>Epco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t</w:t>
      </w:r>
      <w:r w:rsidRPr="00105533">
        <w:rPr>
          <w:rFonts w:asciiTheme="minorHAnsi" w:eastAsia="Gill Sans MT" w:hAnsiTheme="minorHAnsi" w:cstheme="minorHAnsi"/>
          <w:spacing w:val="54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5"/>
          <w:sz w:val="22"/>
          <w:szCs w:val="22"/>
        </w:rPr>
        <w:t>Ast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pacing w:val="5"/>
          <w:sz w:val="22"/>
          <w:szCs w:val="22"/>
        </w:rPr>
        <w:t>onau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t</w:t>
      </w:r>
      <w:r w:rsidRPr="00105533">
        <w:rPr>
          <w:rFonts w:asciiTheme="minorHAnsi" w:eastAsia="Gill Sans MT" w:hAnsiTheme="minorHAnsi" w:cstheme="minorHAnsi"/>
          <w:spacing w:val="7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Harl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y</w:t>
      </w:r>
      <w:r w:rsidRPr="00105533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D</w:t>
      </w:r>
      <w:r w:rsidRPr="00105533">
        <w:rPr>
          <w:rFonts w:asciiTheme="minorHAnsi" w:eastAsia="Gill Sans MT" w:hAnsiTheme="minorHAnsi" w:cstheme="minorHAnsi"/>
          <w:spacing w:val="-7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vidson</w:t>
      </w:r>
      <w:r w:rsidRPr="00105533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and</w:t>
      </w:r>
      <w:r w:rsidRPr="00105533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Marlbo</w:t>
      </w:r>
      <w:r w:rsidRPr="00105533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</w:t>
      </w:r>
      <w:r w:rsidRPr="00105533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Man</w:t>
      </w:r>
      <w:r w:rsidRPr="00105533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• Highlander 2 • Hook • Innocent Blood </w:t>
      </w:r>
      <w:r w:rsidRPr="00105533">
        <w:rPr>
          <w:rFonts w:asciiTheme="minorHAnsi" w:eastAsia="Gill Sans MT" w:hAnsiTheme="minorHAnsi" w:cstheme="minorHAnsi"/>
          <w:spacing w:val="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• 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J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urassic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Park </w:t>
      </w:r>
      <w:r w:rsidRPr="00105533">
        <w:rPr>
          <w:rFonts w:asciiTheme="minorHAnsi" w:eastAsia="Gill Sans MT" w:hAnsiTheme="minorHAnsi" w:cstheme="minorHAnsi"/>
          <w:spacing w:val="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• Kick B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>o</w:t>
      </w:r>
      <w:r w:rsidRPr="00105533">
        <w:rPr>
          <w:rFonts w:asciiTheme="minorHAnsi" w:eastAsia="Gill Sans MT" w:hAnsiTheme="minorHAnsi" w:cstheme="minorHAnsi"/>
          <w:spacing w:val="-6"/>
          <w:sz w:val="22"/>
          <w:szCs w:val="22"/>
        </w:rPr>
        <w:t>x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er 2 • Leeds </w:t>
      </w:r>
      <w:r w:rsidRPr="00105533">
        <w:rPr>
          <w:rFonts w:asciiTheme="minorHAnsi" w:eastAsia="Gill Sans MT" w:hAnsiTheme="minorHAnsi" w:cstheme="minorHAnsi"/>
          <w:spacing w:val="-5"/>
          <w:sz w:val="22"/>
          <w:szCs w:val="22"/>
        </w:rPr>
        <w:t>P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oint • Nemesis • </w:t>
      </w:r>
      <w:r w:rsidRPr="00105533">
        <w:rPr>
          <w:rFonts w:asciiTheme="minorHAnsi" w:eastAsia="Gill Sans MT" w:hAnsiTheme="minorHAnsi" w:cstheme="minorHAnsi"/>
          <w:spacing w:val="-5"/>
          <w:sz w:val="22"/>
          <w:szCs w:val="22"/>
        </w:rPr>
        <w:t>P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et Semeta</w:t>
      </w:r>
      <w:r w:rsidRPr="00105533">
        <w:rPr>
          <w:rFonts w:asciiTheme="minorHAnsi" w:eastAsia="Gill Sans MT" w:hAnsiTheme="minorHAnsi" w:cstheme="minorHAnsi"/>
          <w:spacing w:val="6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y 2 • Primal Rage • Star </w:t>
      </w:r>
      <w:r w:rsidRPr="00105533">
        <w:rPr>
          <w:rFonts w:asciiTheme="minorHAnsi" w:eastAsia="Gill Sans MT" w:hAnsiTheme="minorHAnsi" w:cstheme="minorHAnsi"/>
          <w:spacing w:val="-12"/>
          <w:sz w:val="22"/>
          <w:szCs w:val="22"/>
        </w:rPr>
        <w:t>W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ars</w:t>
      </w:r>
      <w:r w:rsidRPr="00105533">
        <w:rPr>
          <w:rFonts w:asciiTheme="minorHAnsi" w:eastAsia="Gill Sans MT" w:hAnsiTheme="minorHAnsi" w:cstheme="minorHAnsi"/>
          <w:spacing w:val="-25"/>
          <w:sz w:val="22"/>
          <w:szCs w:val="22"/>
        </w:rPr>
        <w:t xml:space="preserve"> T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rilo</w:t>
      </w:r>
      <w:r w:rsidRPr="00105533">
        <w:rPr>
          <w:rFonts w:asciiTheme="minorHAnsi" w:eastAsia="Gill Sans MT" w:hAnsiTheme="minorHAnsi" w:cstheme="minorHAnsi"/>
          <w:spacing w:val="4"/>
          <w:sz w:val="22"/>
          <w:szCs w:val="22"/>
        </w:rPr>
        <w:t>g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y – M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o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vie poster •</w:t>
      </w:r>
      <w:r w:rsidRPr="00105533">
        <w:rPr>
          <w:rFonts w:asciiTheme="minorHAnsi" w:eastAsia="Gill Sans MT" w:hAnsiTheme="minorHAnsi" w:cstheme="minorHAnsi"/>
          <w:spacing w:val="-2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-30"/>
          <w:sz w:val="22"/>
          <w:szCs w:val="22"/>
        </w:rPr>
        <w:t>T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erminator 2 •</w:t>
      </w:r>
      <w:r w:rsidRPr="00105533">
        <w:rPr>
          <w:rFonts w:asciiTheme="minorHAnsi" w:eastAsia="Gill Sans MT" w:hAnsiTheme="minorHAnsi" w:cstheme="minorHAnsi"/>
          <w:spacing w:val="-2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Ticks •</w:t>
      </w:r>
      <w:r w:rsidRPr="00105533">
        <w:rPr>
          <w:rFonts w:asciiTheme="minorHAnsi" w:eastAsia="Gill Sans MT" w:hAnsiTheme="minorHAnsi" w:cstheme="minorHAnsi"/>
          <w:spacing w:val="-25"/>
          <w:sz w:val="22"/>
          <w:szCs w:val="22"/>
        </w:rPr>
        <w:t xml:space="preserve"> T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rue Lies •</w:t>
      </w:r>
      <w:r w:rsidRPr="00105533">
        <w:rPr>
          <w:rFonts w:asciiTheme="minorHAnsi" w:eastAsia="Gill Sans MT" w:hAnsiTheme="minorHAnsi" w:cstheme="minorHAnsi"/>
          <w:spacing w:val="-2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-12"/>
          <w:sz w:val="22"/>
          <w:szCs w:val="22"/>
        </w:rPr>
        <w:t>W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arlock</w:t>
      </w:r>
    </w:p>
    <w:p w14:paraId="3307B507" w14:textId="77777777" w:rsidR="00075457" w:rsidRPr="00105533" w:rsidRDefault="00075457">
      <w:pPr>
        <w:spacing w:before="20" w:line="220" w:lineRule="exact"/>
        <w:rPr>
          <w:rFonts w:asciiTheme="minorHAnsi" w:hAnsiTheme="minorHAnsi" w:cstheme="minorHAnsi"/>
          <w:sz w:val="22"/>
          <w:szCs w:val="22"/>
        </w:rPr>
      </w:pPr>
    </w:p>
    <w:p w14:paraId="49B8A6DB" w14:textId="77777777" w:rsidR="00075457" w:rsidRPr="00105533" w:rsidRDefault="00105533">
      <w:pPr>
        <w:ind w:left="100" w:right="1370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[</w:t>
      </w:r>
      <w:r w:rsidRPr="00105533">
        <w:rPr>
          <w:rFonts w:asciiTheme="minorHAnsi" w:eastAsia="Gill Sans MT" w:hAnsiTheme="minorHAnsi" w:cstheme="minorHAnsi"/>
          <w:b/>
          <w:spacing w:val="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TV</w:t>
      </w:r>
      <w:r w:rsidRPr="00105533">
        <w:rPr>
          <w:rFonts w:asciiTheme="minorHAnsi" w:eastAsia="Gill Sans MT" w:hAnsiTheme="minorHAnsi" w:cstheme="minorHAnsi"/>
          <w:b/>
          <w:spacing w:val="18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pacing w:val="-3"/>
          <w:sz w:val="22"/>
          <w:szCs w:val="22"/>
        </w:rPr>
        <w:t>ACC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 xml:space="preserve">OMPLISHMENTS </w:t>
      </w:r>
      <w:r w:rsidRPr="00105533">
        <w:rPr>
          <w:rFonts w:asciiTheme="minorHAnsi" w:eastAsia="Gill Sans MT" w:hAnsiTheme="minorHAnsi" w:cstheme="minorHAnsi"/>
          <w:b/>
          <w:spacing w:val="1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w w:val="147"/>
          <w:sz w:val="22"/>
          <w:szCs w:val="22"/>
        </w:rPr>
        <w:t>-</w:t>
      </w:r>
      <w:r w:rsidRPr="00105533">
        <w:rPr>
          <w:rFonts w:asciiTheme="minorHAnsi" w:eastAsia="Gill Sans MT" w:hAnsiTheme="minorHAnsi" w:cstheme="minorHAnsi"/>
          <w:b/>
          <w:spacing w:val="-22"/>
          <w:w w:val="147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w w:val="112"/>
          <w:sz w:val="22"/>
          <w:szCs w:val="22"/>
        </w:rPr>
        <w:t>1989/1996</w:t>
      </w:r>
      <w:r w:rsidRPr="00105533">
        <w:rPr>
          <w:rFonts w:asciiTheme="minorHAnsi" w:eastAsia="Gill Sans MT" w:hAnsiTheme="minorHAnsi" w:cstheme="minorHAnsi"/>
          <w:b/>
          <w:spacing w:val="-3"/>
          <w:w w:val="11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 xml:space="preserve">]     </w:t>
      </w:r>
      <w:r w:rsidRPr="00105533">
        <w:rPr>
          <w:rFonts w:asciiTheme="minorHAnsi" w:eastAsia="Gill Sans MT" w:hAnsiTheme="minorHAnsi" w:cstheme="minorHAnsi"/>
          <w:b/>
          <w:spacing w:val="2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w w:val="95"/>
          <w:sz w:val="22"/>
          <w:szCs w:val="22"/>
        </w:rPr>
        <w:t>Miniature</w:t>
      </w:r>
      <w:r w:rsidRPr="00105533">
        <w:rPr>
          <w:rFonts w:asciiTheme="minorHAnsi" w:eastAsia="Gill Sans MT" w:hAnsiTheme="minorHAnsi" w:cstheme="minorHAnsi"/>
          <w:spacing w:val="3"/>
          <w:w w:val="9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puppet</w:t>
      </w:r>
      <w:r w:rsidRPr="00105533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w w:val="94"/>
          <w:sz w:val="22"/>
          <w:szCs w:val="22"/>
        </w:rPr>
        <w:t>ef</w:t>
      </w:r>
      <w:r w:rsidRPr="00105533">
        <w:rPr>
          <w:rFonts w:asciiTheme="minorHAnsi" w:eastAsia="Gill Sans MT" w:hAnsiTheme="minorHAnsi" w:cstheme="minorHAnsi"/>
          <w:spacing w:val="-3"/>
          <w:w w:val="94"/>
          <w:sz w:val="22"/>
          <w:szCs w:val="22"/>
        </w:rPr>
        <w:t>f</w:t>
      </w:r>
      <w:r w:rsidRPr="00105533">
        <w:rPr>
          <w:rFonts w:asciiTheme="minorHAnsi" w:eastAsia="Gill Sans MT" w:hAnsiTheme="minorHAnsi" w:cstheme="minorHAnsi"/>
          <w:w w:val="94"/>
          <w:sz w:val="22"/>
          <w:szCs w:val="22"/>
        </w:rPr>
        <w:t>ects,</w:t>
      </w:r>
      <w:r w:rsidRPr="00105533">
        <w:rPr>
          <w:rFonts w:asciiTheme="minorHAnsi" w:eastAsia="Gill Sans MT" w:hAnsiTheme="minorHAnsi" w:cstheme="minorHAnsi"/>
          <w:spacing w:val="-11"/>
          <w:w w:val="94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ma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k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e-up</w:t>
      </w:r>
      <w:r w:rsidRPr="00105533">
        <w:rPr>
          <w:rFonts w:asciiTheme="minorHAnsi" w:eastAsia="Gill Sans MT" w:hAnsiTheme="minorHAnsi" w:cstheme="minorHAnsi"/>
          <w:spacing w:val="-14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w w:val="94"/>
          <w:sz w:val="22"/>
          <w:szCs w:val="22"/>
        </w:rPr>
        <w:t>ef</w:t>
      </w:r>
      <w:r w:rsidRPr="00105533">
        <w:rPr>
          <w:rFonts w:asciiTheme="minorHAnsi" w:eastAsia="Gill Sans MT" w:hAnsiTheme="minorHAnsi" w:cstheme="minorHAnsi"/>
          <w:spacing w:val="-3"/>
          <w:w w:val="94"/>
          <w:sz w:val="22"/>
          <w:szCs w:val="22"/>
        </w:rPr>
        <w:t>f</w:t>
      </w:r>
      <w:r w:rsidRPr="00105533">
        <w:rPr>
          <w:rFonts w:asciiTheme="minorHAnsi" w:eastAsia="Gill Sans MT" w:hAnsiTheme="minorHAnsi" w:cstheme="minorHAnsi"/>
          <w:w w:val="94"/>
          <w:sz w:val="22"/>
          <w:szCs w:val="22"/>
        </w:rPr>
        <w:t>ects,</w:t>
      </w:r>
      <w:r w:rsidRPr="00105533">
        <w:rPr>
          <w:rFonts w:asciiTheme="minorHAnsi" w:eastAsia="Gill Sans MT" w:hAnsiTheme="minorHAnsi" w:cstheme="minorHAnsi"/>
          <w:spacing w:val="-11"/>
          <w:w w:val="94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design</w:t>
      </w:r>
      <w:r w:rsidRPr="00105533">
        <w:rPr>
          <w:rFonts w:asciiTheme="minorHAnsi" w:eastAsia="Gill Sans MT" w:hAnsiTheme="minorHAnsi" w:cstheme="minorHAnsi"/>
          <w:spacing w:val="-1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and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fab</w:t>
      </w:r>
      <w:r w:rsidRPr="00105533">
        <w:rPr>
          <w:rFonts w:asciiTheme="minorHAnsi" w:eastAsia="Gill Sans MT" w:hAnsiTheme="minorHAnsi" w:cstheme="minorHAnsi"/>
          <w:spacing w:val="5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ication</w:t>
      </w:r>
    </w:p>
    <w:p w14:paraId="4BE60D2E" w14:textId="77777777" w:rsidR="00075457" w:rsidRPr="00105533" w:rsidRDefault="00075457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53946D95" w14:textId="77777777" w:rsidR="00075457" w:rsidRPr="00105533" w:rsidRDefault="00105533">
      <w:pPr>
        <w:ind w:left="100" w:right="2320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Alice in</w:t>
      </w:r>
      <w:r w:rsidRPr="00105533">
        <w:rPr>
          <w:rFonts w:asciiTheme="minorHAnsi" w:eastAsia="Gill Sans MT" w:hAnsiTheme="minorHAnsi" w:cstheme="minorHAnsi"/>
          <w:spacing w:val="-2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-18"/>
          <w:sz w:val="22"/>
          <w:szCs w:val="22"/>
        </w:rPr>
        <w:t>W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onderland •</w:t>
      </w:r>
      <w:r w:rsidRPr="00105533">
        <w:rPr>
          <w:rFonts w:asciiTheme="minorHAnsi" w:eastAsia="Gill Sans MT" w:hAnsiTheme="minorHAnsi" w:cstheme="minorHAnsi"/>
          <w:spacing w:val="3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Anderso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>n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ville  • …and the sea will tell •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Attack of the 50 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f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oot 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w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omen •</w:t>
      </w:r>
      <w:r w:rsidRPr="00105533">
        <w:rPr>
          <w:rFonts w:asciiTheme="minorHAnsi" w:eastAsia="Gill Sans MT" w:hAnsiTheme="minorHAnsi" w:cstheme="minorHAnsi"/>
          <w:spacing w:val="-2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The Beast</w:t>
      </w:r>
    </w:p>
    <w:p w14:paraId="003CDF19" w14:textId="77777777" w:rsidR="00075457" w:rsidRPr="00105533" w:rsidRDefault="00105533">
      <w:pPr>
        <w:spacing w:before="8"/>
        <w:ind w:left="100" w:right="1657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>• Christmas at</w:t>
      </w:r>
      <w:r w:rsidRPr="00105533">
        <w:rPr>
          <w:rFonts w:asciiTheme="minorHAnsi" w:eastAsia="Gill Sans MT" w:hAnsiTheme="minorHAnsi" w:cstheme="minorHAnsi"/>
          <w:spacing w:val="-25"/>
          <w:sz w:val="22"/>
          <w:szCs w:val="22"/>
        </w:rPr>
        <w:t xml:space="preserve"> T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arget – Ginger B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ead dancers comme</w:t>
      </w:r>
      <w:r w:rsidRPr="00105533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cial • Coast So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p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“The</w:t>
      </w:r>
      <w:r w:rsidRPr="00105533">
        <w:rPr>
          <w:rFonts w:asciiTheme="minorHAnsi" w:eastAsia="Gill Sans MT" w:hAnsiTheme="minorHAnsi" w:cstheme="minorHAnsi"/>
          <w:spacing w:val="-2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Thin</w:t>
      </w:r>
      <w:r w:rsidRPr="00105533">
        <w:rPr>
          <w:rFonts w:asciiTheme="minorHAnsi" w:eastAsia="Gill Sans MT" w:hAnsiTheme="minorHAnsi" w:cstheme="minorHAnsi"/>
          <w:spacing w:val="-6"/>
          <w:sz w:val="22"/>
          <w:szCs w:val="22"/>
        </w:rPr>
        <w:t>k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er” comme</w:t>
      </w:r>
      <w:r w:rsidRPr="00105533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cial • Danger Island</w:t>
      </w:r>
    </w:p>
    <w:p w14:paraId="3A478020" w14:textId="77777777" w:rsidR="00075457" w:rsidRPr="00105533" w:rsidRDefault="00105533">
      <w:pPr>
        <w:spacing w:before="8" w:line="248" w:lineRule="auto"/>
        <w:ind w:left="211" w:right="902" w:hanging="111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• Deep Space 9 •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Hunchback of Not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e Dame • IT • 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J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ohn Lee Hoo</w:t>
      </w:r>
      <w:r w:rsidRPr="00105533">
        <w:rPr>
          <w:rFonts w:asciiTheme="minorHAnsi" w:eastAsia="Gill Sans MT" w:hAnsiTheme="minorHAnsi" w:cstheme="minorHAnsi"/>
          <w:spacing w:val="-6"/>
          <w:sz w:val="22"/>
          <w:szCs w:val="22"/>
        </w:rPr>
        <w:t>k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er video • Land of the Lost • MGM Grand International 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estaurants comme</w:t>
      </w:r>
      <w:r w:rsidRPr="00105533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cial • Monsters - Manikins of Ho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or • Pl</w:t>
      </w:r>
      <w:r w:rsidRPr="00105533">
        <w:rPr>
          <w:rFonts w:asciiTheme="minorHAnsi" w:eastAsia="Gill Sans MT" w:hAnsiTheme="minorHAnsi" w:cstheme="minorHAnsi"/>
          <w:spacing w:val="-8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yb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o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y Center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f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old video • Sha</w:t>
      </w:r>
      <w:r w:rsidRPr="00105533">
        <w:rPr>
          <w:rFonts w:asciiTheme="minorHAnsi" w:eastAsia="Gill Sans MT" w:hAnsiTheme="minorHAnsi" w:cstheme="minorHAnsi"/>
          <w:spacing w:val="-6"/>
          <w:sz w:val="22"/>
          <w:szCs w:val="22"/>
        </w:rPr>
        <w:t>k</w:t>
      </w:r>
      <w:r w:rsidRPr="00105533">
        <w:rPr>
          <w:rFonts w:asciiTheme="minorHAnsi" w:eastAsia="Gill Sans MT" w:hAnsiTheme="minorHAnsi" w:cstheme="minorHAnsi"/>
          <w:spacing w:val="4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,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Rattle &amp; Roll •</w:t>
      </w:r>
      <w:r w:rsidRPr="00105533">
        <w:rPr>
          <w:rFonts w:asciiTheme="minorHAnsi" w:eastAsia="Gill Sans MT" w:hAnsiTheme="minorHAnsi" w:cstheme="minorHAnsi"/>
          <w:spacing w:val="-25"/>
          <w:sz w:val="22"/>
          <w:szCs w:val="22"/>
        </w:rPr>
        <w:t xml:space="preserve"> T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ru –</w:t>
      </w:r>
      <w:r w:rsidRPr="00105533">
        <w:rPr>
          <w:rFonts w:asciiTheme="minorHAnsi" w:eastAsia="Gill Sans MT" w:hAnsiTheme="minorHAnsi" w:cstheme="minorHAnsi"/>
          <w:spacing w:val="-2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The pl</w:t>
      </w:r>
      <w:r w:rsidRPr="00105533">
        <w:rPr>
          <w:rFonts w:asciiTheme="minorHAnsi" w:eastAsia="Gill Sans MT" w:hAnsiTheme="minorHAnsi" w:cstheme="minorHAnsi"/>
          <w:spacing w:val="-8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y</w:t>
      </w:r>
    </w:p>
    <w:p w14:paraId="640B0E63" w14:textId="77777777" w:rsidR="00075457" w:rsidRPr="00105533" w:rsidRDefault="00075457">
      <w:pPr>
        <w:spacing w:before="20" w:line="220" w:lineRule="exact"/>
        <w:rPr>
          <w:rFonts w:asciiTheme="minorHAnsi" w:hAnsiTheme="minorHAnsi" w:cstheme="minorHAnsi"/>
          <w:sz w:val="22"/>
          <w:szCs w:val="22"/>
        </w:rPr>
      </w:pPr>
    </w:p>
    <w:p w14:paraId="1733CE20" w14:textId="77777777" w:rsidR="00075457" w:rsidRPr="00105533" w:rsidRDefault="00105533">
      <w:pPr>
        <w:ind w:left="100" w:right="845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[</w:t>
      </w:r>
      <w:r w:rsidRPr="00105533">
        <w:rPr>
          <w:rFonts w:asciiTheme="minorHAnsi" w:eastAsia="Gill Sans MT" w:hAnsiTheme="minorHAnsi" w:cstheme="minorHAnsi"/>
          <w:b/>
          <w:spacing w:val="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pacing w:val="-11"/>
          <w:sz w:val="22"/>
          <w:szCs w:val="22"/>
        </w:rPr>
        <w:t>T</w:t>
      </w:r>
      <w:r w:rsidRPr="00105533">
        <w:rPr>
          <w:rFonts w:asciiTheme="minorHAnsi" w:eastAsia="Gill Sans MT" w:hAnsiTheme="minorHAnsi" w:cstheme="minorHAnsi"/>
          <w:b/>
          <w:spacing w:val="-9"/>
          <w:sz w:val="22"/>
          <w:szCs w:val="22"/>
        </w:rPr>
        <w:t>O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Y</w:t>
      </w:r>
      <w:r w:rsidRPr="00105533">
        <w:rPr>
          <w:rFonts w:asciiTheme="minorHAnsi" w:eastAsia="Gill Sans MT" w:hAnsiTheme="minorHAnsi" w:cstheme="minorHAnsi"/>
          <w:b/>
          <w:spacing w:val="1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pacing w:val="-3"/>
          <w:sz w:val="22"/>
          <w:szCs w:val="22"/>
        </w:rPr>
        <w:t>ACC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 xml:space="preserve">OMPLISHMENTS </w:t>
      </w:r>
      <w:r w:rsidRPr="00105533">
        <w:rPr>
          <w:rFonts w:asciiTheme="minorHAnsi" w:eastAsia="Gill Sans MT" w:hAnsiTheme="minorHAnsi" w:cstheme="minorHAnsi"/>
          <w:b/>
          <w:spacing w:val="1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w w:val="114"/>
          <w:sz w:val="22"/>
          <w:szCs w:val="22"/>
        </w:rPr>
        <w:t>-1990/2003</w:t>
      </w:r>
      <w:r w:rsidRPr="00105533">
        <w:rPr>
          <w:rFonts w:asciiTheme="minorHAnsi" w:eastAsia="Gill Sans MT" w:hAnsiTheme="minorHAnsi" w:cstheme="minorHAnsi"/>
          <w:b/>
          <w:spacing w:val="-4"/>
          <w:w w:val="114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 xml:space="preserve">]     </w:t>
      </w:r>
      <w:r w:rsidRPr="00105533">
        <w:rPr>
          <w:rFonts w:asciiTheme="minorHAnsi" w:eastAsia="Gill Sans MT" w:hAnsiTheme="minorHAnsi" w:cstheme="minorHAnsi"/>
          <w:b/>
          <w:spacing w:val="2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w w:val="96"/>
          <w:sz w:val="22"/>
          <w:szCs w:val="22"/>
        </w:rPr>
        <w:t>Designed,</w:t>
      </w:r>
      <w:r w:rsidRPr="00105533">
        <w:rPr>
          <w:rFonts w:asciiTheme="minorHAnsi" w:eastAsia="Gill Sans MT" w:hAnsiTheme="minorHAnsi" w:cstheme="minorHAnsi"/>
          <w:spacing w:val="-14"/>
          <w:w w:val="9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de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>v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eloped</w:t>
      </w:r>
      <w:r w:rsidRPr="00105533">
        <w:rPr>
          <w:rFonts w:asciiTheme="minorHAnsi" w:eastAsia="Gill Sans MT" w:hAnsiTheme="minorHAnsi" w:cstheme="minorHAnsi"/>
          <w:spacing w:val="-14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and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w w:val="95"/>
          <w:sz w:val="22"/>
          <w:szCs w:val="22"/>
        </w:rPr>
        <w:t>ma</w:t>
      </w:r>
      <w:r w:rsidRPr="00105533">
        <w:rPr>
          <w:rFonts w:asciiTheme="minorHAnsi" w:eastAsia="Gill Sans MT" w:hAnsiTheme="minorHAnsi" w:cstheme="minorHAnsi"/>
          <w:spacing w:val="-2"/>
          <w:w w:val="95"/>
          <w:sz w:val="22"/>
          <w:szCs w:val="22"/>
        </w:rPr>
        <w:t>n</w:t>
      </w:r>
      <w:r w:rsidRPr="00105533">
        <w:rPr>
          <w:rFonts w:asciiTheme="minorHAnsi" w:eastAsia="Gill Sans MT" w:hAnsiTheme="minorHAnsi" w:cstheme="minorHAnsi"/>
          <w:w w:val="95"/>
          <w:sz w:val="22"/>
          <w:szCs w:val="22"/>
        </w:rPr>
        <w:t>ufactured</w:t>
      </w:r>
      <w:r w:rsidRPr="00105533">
        <w:rPr>
          <w:rFonts w:asciiTheme="minorHAnsi" w:eastAsia="Gill Sans MT" w:hAnsiTheme="minorHAnsi" w:cstheme="minorHAnsi"/>
          <w:spacing w:val="24"/>
          <w:w w:val="9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w w:val="95"/>
          <w:sz w:val="22"/>
          <w:szCs w:val="22"/>
        </w:rPr>
        <w:t>action</w:t>
      </w:r>
      <w:r w:rsidRPr="00105533">
        <w:rPr>
          <w:rFonts w:asciiTheme="minorHAnsi" w:eastAsia="Gill Sans MT" w:hAnsiTheme="minorHAnsi" w:cstheme="minorHAnsi"/>
          <w:spacing w:val="3"/>
          <w:w w:val="9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w w:val="95"/>
          <w:sz w:val="22"/>
          <w:szCs w:val="22"/>
        </w:rPr>
        <w:t>figures,</w:t>
      </w:r>
      <w:r w:rsidRPr="00105533">
        <w:rPr>
          <w:rFonts w:asciiTheme="minorHAnsi" w:eastAsia="Gill Sans MT" w:hAnsiTheme="minorHAnsi" w:cstheme="minorHAnsi"/>
          <w:spacing w:val="-11"/>
          <w:w w:val="9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w w:val="95"/>
          <w:sz w:val="22"/>
          <w:szCs w:val="22"/>
        </w:rPr>
        <w:t>dolls</w:t>
      </w:r>
      <w:r w:rsidRPr="00105533">
        <w:rPr>
          <w:rFonts w:asciiTheme="minorHAnsi" w:eastAsia="Gill Sans MT" w:hAnsiTheme="minorHAnsi" w:cstheme="minorHAnsi"/>
          <w:spacing w:val="-1"/>
          <w:w w:val="9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&amp;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models</w:t>
      </w:r>
    </w:p>
    <w:p w14:paraId="39775327" w14:textId="77777777" w:rsidR="00075457" w:rsidRPr="00105533" w:rsidRDefault="00075457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31BDDB7B" w14:textId="77777777" w:rsidR="00075457" w:rsidRPr="00105533" w:rsidRDefault="00105533">
      <w:pPr>
        <w:ind w:left="100" w:right="679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Alien Resu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ection •</w:t>
      </w:r>
      <w:r w:rsidRPr="00105533">
        <w:rPr>
          <w:rFonts w:asciiTheme="minorHAnsi" w:eastAsia="Gill Sans MT" w:hAnsiTheme="minorHAnsi" w:cstheme="minorHAnsi"/>
          <w:spacing w:val="5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Battle Squads • Bela Lu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g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osi doll • Bernie</w:t>
      </w:r>
      <w:r w:rsidRPr="00105533">
        <w:rPr>
          <w:rFonts w:asciiTheme="minorHAnsi" w:eastAsia="Gill Sans MT" w:hAnsiTheme="minorHAnsi" w:cstheme="minorHAnsi"/>
          <w:spacing w:val="-2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Wrightson</w:t>
      </w:r>
      <w:r w:rsidRPr="00105533">
        <w:rPr>
          <w:rFonts w:asciiTheme="minorHAnsi" w:eastAsia="Gill Sans MT" w:hAnsiTheme="minorHAnsi" w:cstheme="minorHAnsi"/>
          <w:spacing w:val="-16"/>
          <w:sz w:val="22"/>
          <w:szCs w:val="22"/>
        </w:rPr>
        <w:t>’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s Fran</w:t>
      </w:r>
      <w:r w:rsidRPr="00105533">
        <w:rPr>
          <w:rFonts w:asciiTheme="minorHAnsi" w:eastAsia="Gill Sans MT" w:hAnsiTheme="minorHAnsi" w:cstheme="minorHAnsi"/>
          <w:spacing w:val="-6"/>
          <w:sz w:val="22"/>
          <w:szCs w:val="22"/>
        </w:rPr>
        <w:t>k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enstein • C3PO</w:t>
      </w:r>
      <w:r w:rsidRPr="00105533">
        <w:rPr>
          <w:rFonts w:asciiTheme="minorHAnsi" w:eastAsia="Gill Sans MT" w:hAnsiTheme="minorHAnsi" w:cstheme="minorHAnsi"/>
          <w:spacing w:val="5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• Diablo 2 •</w:t>
      </w:r>
      <w:r w:rsidRPr="00105533">
        <w:rPr>
          <w:rFonts w:asciiTheme="minorHAnsi" w:eastAsia="Gill Sans MT" w:hAnsiTheme="minorHAnsi" w:cstheme="minorHAnsi"/>
          <w:spacing w:val="-2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The Flintstones</w:t>
      </w:r>
    </w:p>
    <w:p w14:paraId="5B99CF21" w14:textId="77777777" w:rsidR="00075457" w:rsidRPr="00105533" w:rsidRDefault="00105533">
      <w:pPr>
        <w:spacing w:before="8"/>
        <w:ind w:left="100" w:right="2431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>• Classic Disn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y • Gar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g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o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yles •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Godzilla • He</w:t>
      </w:r>
      <w:r w:rsidRPr="00105533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cules •</w:t>
      </w:r>
      <w:r w:rsidRPr="00105533">
        <w:rPr>
          <w:rFonts w:asciiTheme="minorHAnsi" w:eastAsia="Gill Sans MT" w:hAnsiTheme="minorHAnsi" w:cstheme="minorHAnsi"/>
          <w:spacing w:val="-2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The 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J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ers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y D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vil • 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J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udge D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d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d • 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J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urassic Park Chaos</w:t>
      </w:r>
    </w:p>
    <w:p w14:paraId="36AC0FD6" w14:textId="77777777" w:rsidR="00075457" w:rsidRPr="00105533" w:rsidRDefault="00105533">
      <w:pPr>
        <w:spacing w:before="8"/>
        <w:ind w:left="100" w:right="1338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• Major League Baseball • National 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>F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ootball League • NYFD 9/11 Memorial fi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efighter</w:t>
      </w:r>
      <w:r w:rsidRPr="00105533">
        <w:rPr>
          <w:rFonts w:asciiTheme="minorHAnsi" w:eastAsia="Gill Sans MT" w:hAnsiTheme="minorHAnsi" w:cstheme="minorHAnsi"/>
          <w:spacing w:val="1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doll • O</w:t>
      </w:r>
      <w:r w:rsidRPr="00105533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c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phant •</w:t>
      </w:r>
      <w:r w:rsidRPr="00105533">
        <w:rPr>
          <w:rFonts w:asciiTheme="minorHAnsi" w:eastAsia="Gill Sans MT" w:hAnsiTheme="minorHAnsi" w:cstheme="minorHAnsi"/>
          <w:spacing w:val="-2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The Phantom</w:t>
      </w:r>
    </w:p>
    <w:p w14:paraId="01E85F56" w14:textId="77777777" w:rsidR="00075457" w:rsidRPr="00105533" w:rsidRDefault="00105533">
      <w:pPr>
        <w:spacing w:before="8"/>
        <w:ind w:left="100" w:right="1032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>• Planet of the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Apes • Rocky and Bul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l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winkle • Samaritan doll • S</w:t>
      </w:r>
      <w:r w:rsidRPr="00105533">
        <w:rPr>
          <w:rFonts w:asciiTheme="minorHAnsi" w:eastAsia="Gill Sans MT" w:hAnsiTheme="minorHAnsi" w:cstheme="minorHAnsi"/>
          <w:spacing w:val="-7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vage Dra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g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on • Schlitzie and Lionel •</w:t>
      </w:r>
      <w:r w:rsidRPr="00105533">
        <w:rPr>
          <w:rFonts w:asciiTheme="minorHAnsi" w:eastAsia="Gill Sans MT" w:hAnsiTheme="minorHAnsi" w:cstheme="minorHAnsi"/>
          <w:spacing w:val="5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Shaft • Small Soldiers</w:t>
      </w:r>
    </w:p>
    <w:p w14:paraId="4A9E0A82" w14:textId="77777777" w:rsidR="00075457" w:rsidRPr="00105533" w:rsidRDefault="00105533">
      <w:pPr>
        <w:spacing w:before="8"/>
        <w:ind w:left="100" w:right="1416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>•  Sp</w:t>
      </w:r>
      <w:r w:rsidRPr="00105533">
        <w:rPr>
          <w:rFonts w:asciiTheme="minorHAnsi" w:eastAsia="Gill Sans MT" w:hAnsiTheme="minorHAnsi" w:cstheme="minorHAnsi"/>
          <w:spacing w:val="-7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wn • St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eet Sharks • Star Craft • Starship</w:t>
      </w:r>
      <w:r w:rsidRPr="00105533">
        <w:rPr>
          <w:rFonts w:asciiTheme="minorHAnsi" w:eastAsia="Gill Sans MT" w:hAnsiTheme="minorHAnsi" w:cstheme="minorHAnsi"/>
          <w:spacing w:val="-25"/>
          <w:sz w:val="22"/>
          <w:szCs w:val="22"/>
        </w:rPr>
        <w:t xml:space="preserve"> T</w:t>
      </w:r>
      <w:r w:rsidRPr="00105533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oopers • Star</w:t>
      </w:r>
      <w:r w:rsidRPr="00105533">
        <w:rPr>
          <w:rFonts w:asciiTheme="minorHAnsi" w:eastAsia="Gill Sans MT" w:hAnsiTheme="minorHAnsi" w:cstheme="minorHAnsi"/>
          <w:spacing w:val="-25"/>
          <w:sz w:val="22"/>
          <w:szCs w:val="22"/>
        </w:rPr>
        <w:t xml:space="preserve"> T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ek - Nemesis • St</w:t>
      </w:r>
      <w:r w:rsidRPr="00105533">
        <w:rPr>
          <w:rFonts w:asciiTheme="minorHAnsi" w:eastAsia="Gill Sans MT" w:hAnsiTheme="minorHAnsi" w:cstheme="minorHAnsi"/>
          <w:spacing w:val="6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y</w:t>
      </w:r>
      <w:r w:rsidRPr="00105533">
        <w:rPr>
          <w:rFonts w:asciiTheme="minorHAnsi" w:eastAsia="Gill Sans MT" w:hAnsiTheme="minorHAnsi" w:cstheme="minorHAnsi"/>
          <w:spacing w:val="-6"/>
          <w:sz w:val="22"/>
          <w:szCs w:val="22"/>
        </w:rPr>
        <w:t>k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er •</w:t>
      </w:r>
      <w:r w:rsidRPr="00105533">
        <w:rPr>
          <w:rFonts w:asciiTheme="minorHAnsi" w:eastAsia="Gill Sans MT" w:hAnsiTheme="minorHAnsi" w:cstheme="minorHAnsi"/>
          <w:spacing w:val="-3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Violator •</w:t>
      </w:r>
      <w:r w:rsidRPr="00105533">
        <w:rPr>
          <w:rFonts w:asciiTheme="minorHAnsi" w:eastAsia="Gill Sans MT" w:hAnsiTheme="minorHAnsi" w:cstheme="minorHAnsi"/>
          <w:spacing w:val="-3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Visitor •</w:t>
      </w:r>
      <w:r w:rsidRPr="00105533">
        <w:rPr>
          <w:rFonts w:asciiTheme="minorHAnsi" w:eastAsia="Gill Sans MT" w:hAnsiTheme="minorHAnsi" w:cstheme="minorHAnsi"/>
          <w:spacing w:val="-2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-12"/>
          <w:sz w:val="22"/>
          <w:szCs w:val="22"/>
        </w:rPr>
        <w:t>W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craft</w:t>
      </w:r>
    </w:p>
    <w:p w14:paraId="2C05F3C6" w14:textId="77777777" w:rsidR="00075457" w:rsidRPr="00105533" w:rsidRDefault="00105533">
      <w:pPr>
        <w:spacing w:before="8"/>
        <w:ind w:left="100" w:right="9908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-2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-12"/>
          <w:sz w:val="22"/>
          <w:szCs w:val="22"/>
        </w:rPr>
        <w:t>W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pacing w:val="-5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craft 3</w:t>
      </w:r>
    </w:p>
    <w:p w14:paraId="7B65B58A" w14:textId="77777777" w:rsidR="00075457" w:rsidRPr="00105533" w:rsidRDefault="00075457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07F25B55" w14:textId="77777777" w:rsidR="00075457" w:rsidRPr="00105533" w:rsidRDefault="00105533">
      <w:pPr>
        <w:ind w:left="100" w:right="3252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[</w:t>
      </w:r>
      <w:r w:rsidRPr="00105533">
        <w:rPr>
          <w:rFonts w:asciiTheme="minorHAnsi" w:eastAsia="Gill Sans MT" w:hAnsiTheme="minorHAnsi" w:cstheme="minorHAnsi"/>
          <w:b/>
          <w:spacing w:val="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WRITER</w:t>
      </w:r>
      <w:r w:rsidRPr="00105533">
        <w:rPr>
          <w:rFonts w:asciiTheme="minorHAnsi" w:eastAsia="Gill Sans MT" w:hAnsiTheme="minorHAnsi" w:cstheme="minorHAnsi"/>
          <w:b/>
          <w:spacing w:val="54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w w:val="188"/>
          <w:sz w:val="22"/>
          <w:szCs w:val="22"/>
        </w:rPr>
        <w:t>/</w:t>
      </w:r>
      <w:r w:rsidRPr="00105533">
        <w:rPr>
          <w:rFonts w:asciiTheme="minorHAnsi" w:eastAsia="Gill Sans MT" w:hAnsiTheme="minorHAnsi" w:cstheme="minorHAnsi"/>
          <w:b/>
          <w:spacing w:val="-45"/>
          <w:w w:val="188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LECTURER</w:t>
      </w:r>
      <w:r w:rsidRPr="00105533">
        <w:rPr>
          <w:rFonts w:asciiTheme="minorHAnsi" w:eastAsia="Gill Sans MT" w:hAnsiTheme="minorHAnsi" w:cstheme="minorHAnsi"/>
          <w:b/>
          <w:spacing w:val="48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 xml:space="preserve">]    </w:t>
      </w:r>
      <w:r w:rsidRPr="00105533">
        <w:rPr>
          <w:rFonts w:asciiTheme="minorHAnsi" w:eastAsia="Gill Sans MT" w:hAnsiTheme="minorHAnsi" w:cstheme="minorHAnsi"/>
          <w:b/>
          <w:spacing w:val="27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-28"/>
          <w:sz w:val="22"/>
          <w:szCs w:val="22"/>
        </w:rPr>
        <w:t>T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opic</w:t>
      </w:r>
      <w:r w:rsidRPr="00105533">
        <w:rPr>
          <w:rFonts w:asciiTheme="minorHAnsi" w:eastAsia="Gill Sans MT" w:hAnsiTheme="minorHAnsi" w:cstheme="minorHAnsi"/>
          <w:spacing w:val="-17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5"/>
          <w:w w:val="9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w w:val="94"/>
          <w:sz w:val="22"/>
          <w:szCs w:val="22"/>
        </w:rPr>
        <w:t>ange:</w:t>
      </w:r>
      <w:r w:rsidRPr="00105533">
        <w:rPr>
          <w:rFonts w:asciiTheme="minorHAnsi" w:eastAsia="Gill Sans MT" w:hAnsiTheme="minorHAnsi" w:cstheme="minorHAnsi"/>
          <w:spacing w:val="-8"/>
          <w:w w:val="94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w w:val="94"/>
          <w:sz w:val="22"/>
          <w:szCs w:val="22"/>
        </w:rPr>
        <w:t>Digital</w:t>
      </w:r>
      <w:r w:rsidRPr="00105533">
        <w:rPr>
          <w:rFonts w:asciiTheme="minorHAnsi" w:eastAsia="Gill Sans MT" w:hAnsiTheme="minorHAnsi" w:cstheme="minorHAnsi"/>
          <w:spacing w:val="3"/>
          <w:w w:val="94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3D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w w:val="96"/>
          <w:sz w:val="22"/>
          <w:szCs w:val="22"/>
        </w:rPr>
        <w:t>modeling,</w:t>
      </w:r>
      <w:r w:rsidRPr="00105533">
        <w:rPr>
          <w:rFonts w:asciiTheme="minorHAnsi" w:eastAsia="Gill Sans MT" w:hAnsiTheme="minorHAnsi" w:cstheme="minorHAnsi"/>
          <w:spacing w:val="-14"/>
          <w:w w:val="9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3D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design</w:t>
      </w:r>
      <w:r w:rsidRPr="00105533">
        <w:rPr>
          <w:rFonts w:asciiTheme="minorHAnsi" w:eastAsia="Gill Sans MT" w:hAnsiTheme="minorHAnsi" w:cstheme="minorHAnsi"/>
          <w:spacing w:val="-1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&amp;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ma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n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ufactu</w:t>
      </w:r>
      <w:r w:rsidRPr="00105533">
        <w:rPr>
          <w:rFonts w:asciiTheme="minorHAnsi" w:eastAsia="Gill Sans MT" w:hAnsiTheme="minorHAnsi" w:cstheme="minorHAnsi"/>
          <w:spacing w:val="5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ing</w:t>
      </w:r>
    </w:p>
    <w:p w14:paraId="77A68A71" w14:textId="77777777" w:rsidR="00075457" w:rsidRPr="00105533" w:rsidRDefault="00075457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4B1A0497" w14:textId="77777777" w:rsidR="00075457" w:rsidRPr="00105533" w:rsidRDefault="00105533">
      <w:pPr>
        <w:ind w:left="100" w:right="3282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• 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>F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eatu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ed spea</w:t>
      </w:r>
      <w:r w:rsidRPr="00105533">
        <w:rPr>
          <w:rFonts w:asciiTheme="minorHAnsi" w:eastAsia="Gill Sans MT" w:hAnsiTheme="minorHAnsi" w:cstheme="minorHAnsi"/>
          <w:spacing w:val="-6"/>
          <w:sz w:val="22"/>
          <w:szCs w:val="22"/>
        </w:rPr>
        <w:t>k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,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Disn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y 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>F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eatu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Animation</w:t>
      </w:r>
      <w:r w:rsidRPr="00105533">
        <w:rPr>
          <w:rFonts w:asciiTheme="minorHAnsi" w:eastAsia="Gill Sans MT" w:hAnsiTheme="minorHAnsi" w:cstheme="minorHAnsi"/>
          <w:spacing w:val="3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“One of our 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o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wn series - (Burbank,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5"/>
          <w:sz w:val="22"/>
          <w:szCs w:val="22"/>
        </w:rPr>
        <w:t>C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 - 2005)</w:t>
      </w:r>
    </w:p>
    <w:p w14:paraId="402EF24B" w14:textId="77777777" w:rsidR="00075457" w:rsidRPr="00105533" w:rsidRDefault="00105533">
      <w:pPr>
        <w:spacing w:before="8"/>
        <w:ind w:left="100" w:right="5442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>• Guest spea</w:t>
      </w:r>
      <w:r w:rsidRPr="00105533">
        <w:rPr>
          <w:rFonts w:asciiTheme="minorHAnsi" w:eastAsia="Gill Sans MT" w:hAnsiTheme="minorHAnsi" w:cstheme="minorHAnsi"/>
          <w:spacing w:val="-6"/>
          <w:sz w:val="22"/>
          <w:szCs w:val="22"/>
        </w:rPr>
        <w:t>k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er on M</w:t>
      </w:r>
      <w:r w:rsidRPr="00105533">
        <w:rPr>
          <w:rFonts w:asciiTheme="minorHAnsi" w:eastAsia="Gill Sans MT" w:hAnsiTheme="minorHAnsi" w:cstheme="minorHAnsi"/>
          <w:spacing w:val="-8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ya character d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v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elopment at Cal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pacing w:val="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ts - 2005</w:t>
      </w:r>
    </w:p>
    <w:p w14:paraId="6411EE20" w14:textId="77777777" w:rsidR="00075457" w:rsidRPr="00105533" w:rsidRDefault="00105533">
      <w:pPr>
        <w:spacing w:before="8"/>
        <w:ind w:left="100" w:right="6779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>• Guest spea</w:t>
      </w:r>
      <w:r w:rsidRPr="00105533">
        <w:rPr>
          <w:rFonts w:asciiTheme="minorHAnsi" w:eastAsia="Gill Sans MT" w:hAnsiTheme="minorHAnsi" w:cstheme="minorHAnsi"/>
          <w:spacing w:val="-6"/>
          <w:sz w:val="22"/>
          <w:szCs w:val="22"/>
        </w:rPr>
        <w:t>k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,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3D 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>F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estival/LEAF (London - 2002)</w:t>
      </w:r>
    </w:p>
    <w:p w14:paraId="1EE93B63" w14:textId="77777777" w:rsidR="00075457" w:rsidRPr="00105533" w:rsidRDefault="00105533">
      <w:pPr>
        <w:spacing w:before="8"/>
        <w:ind w:left="100" w:right="4460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3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pacing w:val="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t of 3D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computer animation and imaging book - (Contributing a</w:t>
      </w:r>
      <w:r w:rsidRPr="00105533">
        <w:rPr>
          <w:rFonts w:asciiTheme="minorHAnsi" w:eastAsia="Gill Sans MT" w:hAnsiTheme="minorHAnsi" w:cstheme="minorHAnsi"/>
          <w:spacing w:val="3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tist,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2002)</w:t>
      </w:r>
    </w:p>
    <w:p w14:paraId="7497FECE" w14:textId="77777777" w:rsidR="00075457" w:rsidRPr="00105533" w:rsidRDefault="00105533">
      <w:pPr>
        <w:spacing w:before="8"/>
        <w:ind w:left="100" w:right="5983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>• 2 d</w:t>
      </w:r>
      <w:r w:rsidRPr="00105533">
        <w:rPr>
          <w:rFonts w:asciiTheme="minorHAnsi" w:eastAsia="Gill Sans MT" w:hAnsiTheme="minorHAnsi" w:cstheme="minorHAnsi"/>
          <w:spacing w:val="-8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y guest spea</w:t>
      </w:r>
      <w:r w:rsidRPr="00105533">
        <w:rPr>
          <w:rFonts w:asciiTheme="minorHAnsi" w:eastAsia="Gill Sans MT" w:hAnsiTheme="minorHAnsi" w:cstheme="minorHAnsi"/>
          <w:spacing w:val="-6"/>
          <w:sz w:val="22"/>
          <w:szCs w:val="22"/>
        </w:rPr>
        <w:t>k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er/demo a</w:t>
      </w:r>
      <w:r w:rsidRPr="00105533">
        <w:rPr>
          <w:rFonts w:asciiTheme="minorHAnsi" w:eastAsia="Gill Sans MT" w:hAnsiTheme="minorHAnsi" w:cstheme="minorHAnsi"/>
          <w:spacing w:val="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tist at De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>n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v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er Uni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v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ersit</w:t>
      </w:r>
      <w:r w:rsidRPr="00105533">
        <w:rPr>
          <w:rFonts w:asciiTheme="minorHAnsi" w:eastAsia="Gill Sans MT" w:hAnsiTheme="minorHAnsi" w:cstheme="minorHAnsi"/>
          <w:spacing w:val="-16"/>
          <w:sz w:val="22"/>
          <w:szCs w:val="22"/>
        </w:rPr>
        <w:t>y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,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2002</w:t>
      </w:r>
    </w:p>
    <w:p w14:paraId="06172DBC" w14:textId="77777777" w:rsidR="00075457" w:rsidRPr="00105533" w:rsidRDefault="00105533">
      <w:pPr>
        <w:spacing w:before="8"/>
        <w:ind w:left="100" w:right="3109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>• Guest spea</w:t>
      </w:r>
      <w:r w:rsidRPr="00105533">
        <w:rPr>
          <w:rFonts w:asciiTheme="minorHAnsi" w:eastAsia="Gill Sans MT" w:hAnsiTheme="minorHAnsi" w:cstheme="minorHAnsi"/>
          <w:spacing w:val="-6"/>
          <w:sz w:val="22"/>
          <w:szCs w:val="22"/>
        </w:rPr>
        <w:t>k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,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panelist and demo a</w:t>
      </w:r>
      <w:r w:rsidRPr="00105533">
        <w:rPr>
          <w:rFonts w:asciiTheme="minorHAnsi" w:eastAsia="Gill Sans MT" w:hAnsiTheme="minorHAnsi" w:cstheme="minorHAnsi"/>
          <w:spacing w:val="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tist at the 3D 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>F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estival (Denmark and S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w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eden - 1999/2001)</w:t>
      </w:r>
    </w:p>
    <w:p w14:paraId="42423361" w14:textId="77777777" w:rsidR="00075457" w:rsidRPr="00105533" w:rsidRDefault="00105533">
      <w:pPr>
        <w:spacing w:before="8"/>
        <w:ind w:left="100" w:right="6937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>• Guest spea</w:t>
      </w:r>
      <w:r w:rsidRPr="00105533">
        <w:rPr>
          <w:rFonts w:asciiTheme="minorHAnsi" w:eastAsia="Gill Sans MT" w:hAnsiTheme="minorHAnsi" w:cstheme="minorHAnsi"/>
          <w:spacing w:val="-6"/>
          <w:sz w:val="22"/>
          <w:szCs w:val="22"/>
        </w:rPr>
        <w:t>k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er at Siggr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ph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2001,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N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wtek booth</w:t>
      </w:r>
    </w:p>
    <w:p w14:paraId="00B9DEEB" w14:textId="77777777" w:rsidR="00075457" w:rsidRPr="00105533" w:rsidRDefault="00105533">
      <w:pPr>
        <w:spacing w:before="8"/>
        <w:ind w:left="100" w:right="7855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lastRenderedPageBreak/>
        <w:t>• Guest panelist at the 3D Expo 2000</w:t>
      </w:r>
    </w:p>
    <w:p w14:paraId="75A98634" w14:textId="77777777" w:rsidR="00075457" w:rsidRPr="00105533" w:rsidRDefault="00105533">
      <w:pPr>
        <w:spacing w:before="8"/>
        <w:ind w:left="100" w:right="7776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>• 3D Demo a</w:t>
      </w:r>
      <w:r w:rsidRPr="00105533">
        <w:rPr>
          <w:rFonts w:asciiTheme="minorHAnsi" w:eastAsia="Gill Sans MT" w:hAnsiTheme="minorHAnsi" w:cstheme="minorHAnsi"/>
          <w:spacing w:val="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tist at Mac</w:t>
      </w:r>
      <w:r w:rsidRPr="00105533">
        <w:rPr>
          <w:rFonts w:asciiTheme="minorHAnsi" w:eastAsia="Gill Sans MT" w:hAnsiTheme="minorHAnsi" w:cstheme="minorHAnsi"/>
          <w:spacing w:val="-18"/>
          <w:sz w:val="22"/>
          <w:szCs w:val="22"/>
        </w:rPr>
        <w:t>W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orld - 2000</w:t>
      </w:r>
    </w:p>
    <w:p w14:paraId="038E78E0" w14:textId="77777777" w:rsidR="00075457" w:rsidRPr="00105533" w:rsidRDefault="00105533">
      <w:pPr>
        <w:spacing w:before="8"/>
        <w:ind w:left="100" w:right="7978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>• Guest spea</w:t>
      </w:r>
      <w:r w:rsidRPr="00105533">
        <w:rPr>
          <w:rFonts w:asciiTheme="minorHAnsi" w:eastAsia="Gill Sans MT" w:hAnsiTheme="minorHAnsi" w:cstheme="minorHAnsi"/>
          <w:spacing w:val="-6"/>
          <w:sz w:val="22"/>
          <w:szCs w:val="22"/>
        </w:rPr>
        <w:t>k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er at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pacing w:val="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t Cente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,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1999</w:t>
      </w:r>
    </w:p>
    <w:p w14:paraId="0BBFCB52" w14:textId="77777777" w:rsidR="00075457" w:rsidRPr="00105533" w:rsidRDefault="00105533">
      <w:pPr>
        <w:spacing w:before="8"/>
        <w:ind w:left="100" w:right="5816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>• EFX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pacing w:val="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t and Design Magazine (Associate Editor - 1998/2002)</w:t>
      </w:r>
    </w:p>
    <w:p w14:paraId="57E7C721" w14:textId="77777777" w:rsidR="00075457" w:rsidRPr="00105533" w:rsidRDefault="00105533">
      <w:pPr>
        <w:spacing w:before="8"/>
        <w:ind w:left="100" w:right="6439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>• Mastering Pi</w:t>
      </w:r>
      <w:r w:rsidRPr="00105533">
        <w:rPr>
          <w:rFonts w:asciiTheme="minorHAnsi" w:eastAsia="Gill Sans MT" w:hAnsiTheme="minorHAnsi" w:cstheme="minorHAnsi"/>
          <w:spacing w:val="-6"/>
          <w:sz w:val="22"/>
          <w:szCs w:val="22"/>
        </w:rPr>
        <w:t>x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els 3D book (Contributing write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,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2000)</w:t>
      </w:r>
    </w:p>
    <w:p w14:paraId="71CF1B9F" w14:textId="77777777" w:rsidR="00075457" w:rsidRPr="00105533" w:rsidRDefault="00105533">
      <w:pPr>
        <w:spacing w:before="8"/>
        <w:ind w:left="100" w:right="6745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>• Pi</w:t>
      </w:r>
      <w:r w:rsidRPr="00105533">
        <w:rPr>
          <w:rFonts w:asciiTheme="minorHAnsi" w:eastAsia="Gill Sans MT" w:hAnsiTheme="minorHAnsi" w:cstheme="minorHAnsi"/>
          <w:spacing w:val="-6"/>
          <w:sz w:val="22"/>
          <w:szCs w:val="22"/>
        </w:rPr>
        <w:t>x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els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3D </w:t>
      </w:r>
      <w:r w:rsidRPr="00105533">
        <w:rPr>
          <w:rFonts w:asciiTheme="minorHAnsi" w:eastAsia="Gill Sans MT" w:hAnsiTheme="minorHAnsi" w:cstheme="minorHAnsi"/>
          <w:spacing w:val="-5"/>
          <w:sz w:val="22"/>
          <w:szCs w:val="22"/>
        </w:rPr>
        <w:t>P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o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w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er User</w:t>
      </w:r>
      <w:r w:rsidRPr="00105533">
        <w:rPr>
          <w:rFonts w:asciiTheme="minorHAnsi" w:eastAsia="Gill Sans MT" w:hAnsiTheme="minorHAnsi" w:cstheme="minorHAnsi"/>
          <w:spacing w:val="-2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-28"/>
          <w:sz w:val="22"/>
          <w:szCs w:val="22"/>
        </w:rPr>
        <w:t>T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utorials (Co-autho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,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2000)</w:t>
      </w:r>
    </w:p>
    <w:p w14:paraId="31638C69" w14:textId="77777777" w:rsidR="00075457" w:rsidRPr="00105533" w:rsidRDefault="00105533">
      <w:pPr>
        <w:spacing w:before="8"/>
        <w:ind w:left="100" w:right="6056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>•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Amazing Figu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 Modeler Magazine (Columnist,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1994/1996)</w:t>
      </w:r>
    </w:p>
    <w:p w14:paraId="530E767A" w14:textId="77777777" w:rsidR="00075457" w:rsidRPr="00105533" w:rsidRDefault="00075457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6CE41A75" w14:textId="77777777" w:rsidR="00075457" w:rsidRPr="00105533" w:rsidRDefault="00105533">
      <w:pPr>
        <w:ind w:left="100" w:right="9253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[</w:t>
      </w:r>
      <w:r w:rsidRPr="00105533">
        <w:rPr>
          <w:rFonts w:asciiTheme="minorHAnsi" w:eastAsia="Gill Sans MT" w:hAnsiTheme="minorHAnsi" w:cstheme="minorHAnsi"/>
          <w:b/>
          <w:spacing w:val="6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EDUC</w:t>
      </w:r>
      <w:r w:rsidRPr="00105533">
        <w:rPr>
          <w:rFonts w:asciiTheme="minorHAnsi" w:eastAsia="Gill Sans MT" w:hAnsiTheme="minorHAnsi" w:cstheme="minorHAnsi"/>
          <w:b/>
          <w:spacing w:val="-20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TI</w:t>
      </w:r>
      <w:r w:rsidRPr="00105533">
        <w:rPr>
          <w:rFonts w:asciiTheme="minorHAnsi" w:eastAsia="Gill Sans MT" w:hAnsiTheme="minorHAnsi" w:cstheme="minorHAnsi"/>
          <w:b/>
          <w:spacing w:val="-3"/>
          <w:sz w:val="22"/>
          <w:szCs w:val="22"/>
        </w:rPr>
        <w:t>O</w:t>
      </w:r>
      <w:r w:rsidRPr="00105533">
        <w:rPr>
          <w:rFonts w:asciiTheme="minorHAnsi" w:eastAsia="Gill Sans MT" w:hAnsiTheme="minorHAnsi" w:cstheme="minorHAnsi"/>
          <w:b/>
          <w:sz w:val="22"/>
          <w:szCs w:val="22"/>
        </w:rPr>
        <w:t>N</w:t>
      </w:r>
      <w:r w:rsidRPr="00105533">
        <w:rPr>
          <w:rFonts w:asciiTheme="minorHAnsi" w:eastAsia="Gill Sans MT" w:hAnsiTheme="minorHAnsi" w:cstheme="minorHAnsi"/>
          <w:b/>
          <w:spacing w:val="43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b/>
          <w:w w:val="102"/>
          <w:sz w:val="22"/>
          <w:szCs w:val="22"/>
        </w:rPr>
        <w:t>]</w:t>
      </w:r>
    </w:p>
    <w:p w14:paraId="05D7E92D" w14:textId="77777777" w:rsidR="00075457" w:rsidRPr="00105533" w:rsidRDefault="00075457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471921C3" w14:textId="77777777" w:rsidR="00075457" w:rsidRPr="00105533" w:rsidRDefault="00105533">
      <w:pPr>
        <w:ind w:left="100" w:right="4126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>• B.</w:t>
      </w:r>
      <w:r w:rsidRPr="00105533">
        <w:rPr>
          <w:rFonts w:asciiTheme="minorHAnsi" w:eastAsia="Gill Sans MT" w:hAnsiTheme="minorHAnsi" w:cstheme="minorHAnsi"/>
          <w:spacing w:val="-28"/>
          <w:sz w:val="22"/>
          <w:szCs w:val="22"/>
        </w:rPr>
        <w:t>F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.A.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Majo</w:t>
      </w:r>
      <w:r w:rsidRPr="00105533">
        <w:rPr>
          <w:rFonts w:asciiTheme="minorHAnsi" w:eastAsia="Gill Sans MT" w:hAnsiTheme="minorHAnsi" w:cstheme="minorHAnsi"/>
          <w:spacing w:val="8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: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Illustration,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Mino</w:t>
      </w:r>
      <w:r w:rsidRPr="00105533">
        <w:rPr>
          <w:rFonts w:asciiTheme="minorHAnsi" w:eastAsia="Gill Sans MT" w:hAnsiTheme="minorHAnsi" w:cstheme="minorHAnsi"/>
          <w:spacing w:val="8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: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Sculptu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pacing w:val="4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,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Philadelphia Uni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v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ersity of the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pacing w:val="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ts,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1987</w:t>
      </w:r>
    </w:p>
    <w:p w14:paraId="2A311B72" w14:textId="77777777" w:rsidR="00075457" w:rsidRPr="00105533" w:rsidRDefault="00105533">
      <w:pPr>
        <w:spacing w:before="8"/>
        <w:ind w:left="100" w:right="1423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>• Recei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v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ed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“Exceptional calib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e” (highest l</w:t>
      </w:r>
      <w:r w:rsidRPr="00105533">
        <w:rPr>
          <w:rFonts w:asciiTheme="minorHAnsi" w:eastAsia="Gill Sans MT" w:hAnsiTheme="minorHAnsi" w:cstheme="minorHAnsi"/>
          <w:spacing w:val="-3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v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el)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in Special Ma</w:t>
      </w:r>
      <w:r w:rsidRPr="00105533">
        <w:rPr>
          <w:rFonts w:asciiTheme="minorHAnsi" w:eastAsia="Gill Sans MT" w:hAnsiTheme="minorHAnsi" w:cstheme="minorHAnsi"/>
          <w:spacing w:val="-6"/>
          <w:sz w:val="22"/>
          <w:szCs w:val="22"/>
        </w:rPr>
        <w:t>k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eup Ef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f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ects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pacing w:val="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tist</w:t>
      </w:r>
      <w:r w:rsidRPr="00105533">
        <w:rPr>
          <w:rFonts w:asciiTheme="minorHAnsi" w:eastAsia="Gill Sans MT" w:hAnsiTheme="minorHAnsi" w:cstheme="minorHAnsi"/>
          <w:spacing w:val="6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y in the Motion Pictu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 Indust</w:t>
      </w:r>
      <w:r w:rsidRPr="00105533">
        <w:rPr>
          <w:rFonts w:asciiTheme="minorHAnsi" w:eastAsia="Gill Sans MT" w:hAnsiTheme="minorHAnsi" w:cstheme="minorHAnsi"/>
          <w:spacing w:val="6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pacing w:val="-16"/>
          <w:sz w:val="22"/>
          <w:szCs w:val="22"/>
        </w:rPr>
        <w:t>y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,</w:t>
      </w:r>
      <w:r w:rsidRPr="00105533">
        <w:rPr>
          <w:rFonts w:asciiTheme="minorHAnsi" w:eastAsia="Gill Sans MT" w:hAnsiTheme="minorHAnsi" w:cstheme="minorHAnsi"/>
          <w:spacing w:val="-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1988</w:t>
      </w:r>
    </w:p>
    <w:p w14:paraId="38F6A394" w14:textId="77777777" w:rsidR="00075457" w:rsidRPr="00105533" w:rsidRDefault="0007545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EE4353" w14:textId="77777777" w:rsidR="00075457" w:rsidRPr="00105533" w:rsidRDefault="0007545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99A9D6" w14:textId="77777777" w:rsidR="00075457" w:rsidRPr="00105533" w:rsidRDefault="0007545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1532AE" w14:textId="77777777" w:rsidR="00075457" w:rsidRPr="00105533" w:rsidRDefault="0007545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464967" w14:textId="77777777" w:rsidR="00075457" w:rsidRPr="00105533" w:rsidRDefault="0007545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7AC88F" w14:textId="77777777" w:rsidR="00075457" w:rsidRPr="00105533" w:rsidRDefault="00075457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316D157A" w14:textId="77777777" w:rsidR="00075457" w:rsidRPr="00105533" w:rsidRDefault="00105533">
      <w:pPr>
        <w:ind w:left="176" w:right="8031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z w:val="22"/>
          <w:szCs w:val="22"/>
        </w:rPr>
        <w:t>Re</w:t>
      </w:r>
      <w:r w:rsidRPr="00105533">
        <w:rPr>
          <w:rFonts w:asciiTheme="minorHAnsi" w:eastAsia="Gill Sans MT" w:hAnsiTheme="minorHAnsi" w:cstheme="minorHAnsi"/>
          <w:spacing w:val="-2"/>
          <w:sz w:val="22"/>
          <w:szCs w:val="22"/>
        </w:rPr>
        <w:t>f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ences </w:t>
      </w:r>
      <w:r w:rsidRPr="00105533">
        <w:rPr>
          <w:rFonts w:asciiTheme="minorHAnsi" w:eastAsia="Gill Sans MT" w:hAnsiTheme="minorHAnsi" w:cstheme="minorHAnsi"/>
          <w:spacing w:val="-7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vailable upon </w:t>
      </w:r>
      <w:r w:rsidRPr="00105533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equest</w:t>
      </w:r>
    </w:p>
    <w:p w14:paraId="40DDC927" w14:textId="77777777" w:rsidR="00075457" w:rsidRPr="00105533" w:rsidRDefault="0007545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7AC339" w14:textId="77777777" w:rsidR="00075457" w:rsidRPr="00105533" w:rsidRDefault="0007545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A02451" w14:textId="77777777" w:rsidR="00075457" w:rsidRPr="00105533" w:rsidRDefault="0007545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9E23A0" w14:textId="77777777" w:rsidR="00075457" w:rsidRPr="00105533" w:rsidRDefault="0007545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C96FB1" w14:textId="77777777" w:rsidR="00075457" w:rsidRPr="00105533" w:rsidRDefault="0007545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CEA679" w14:textId="77777777" w:rsidR="00075457" w:rsidRPr="00105533" w:rsidRDefault="00075457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36D5739B" w14:textId="77777777" w:rsidR="00075457" w:rsidRPr="00105533" w:rsidRDefault="00105533">
      <w:pPr>
        <w:ind w:left="787" w:right="806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105533">
        <w:rPr>
          <w:rFonts w:asciiTheme="minorHAnsi" w:eastAsia="Gill Sans MT" w:hAnsiTheme="minorHAnsi" w:cstheme="minorHAnsi"/>
          <w:spacing w:val="20"/>
          <w:sz w:val="22"/>
          <w:szCs w:val="22"/>
        </w:rPr>
        <w:t>513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4</w:t>
      </w:r>
      <w:r w:rsidRPr="00105533">
        <w:rPr>
          <w:rFonts w:asciiTheme="minorHAnsi" w:eastAsia="Gill Sans MT" w:hAnsiTheme="minorHAnsi" w:cstheme="minorHAnsi"/>
          <w:spacing w:val="4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20"/>
          <w:sz w:val="22"/>
          <w:szCs w:val="22"/>
        </w:rPr>
        <w:t>Oakdal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pacing w:val="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15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pacing w:val="16"/>
          <w:sz w:val="22"/>
          <w:szCs w:val="22"/>
        </w:rPr>
        <w:t>v</w:t>
      </w:r>
      <w:r w:rsidRPr="00105533">
        <w:rPr>
          <w:rFonts w:asciiTheme="minorHAnsi" w:eastAsia="Gill Sans MT" w:hAnsiTheme="minorHAnsi" w:cstheme="minorHAnsi"/>
          <w:spacing w:val="24"/>
          <w:sz w:val="22"/>
          <w:szCs w:val="22"/>
        </w:rPr>
        <w:t>e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.</w:t>
      </w:r>
      <w:r w:rsidRPr="00105533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2"/>
          <w:sz w:val="22"/>
          <w:szCs w:val="22"/>
        </w:rPr>
        <w:t>W</w:t>
      </w:r>
      <w:r w:rsidRPr="00105533">
        <w:rPr>
          <w:rFonts w:asciiTheme="minorHAnsi" w:eastAsia="Gill Sans MT" w:hAnsiTheme="minorHAnsi" w:cstheme="minorHAnsi"/>
          <w:spacing w:val="20"/>
          <w:sz w:val="22"/>
          <w:szCs w:val="22"/>
        </w:rPr>
        <w:t>oodlan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d</w:t>
      </w:r>
      <w:r w:rsidRPr="00105533">
        <w:rPr>
          <w:rFonts w:asciiTheme="minorHAnsi" w:eastAsia="Gill Sans MT" w:hAnsiTheme="minorHAnsi" w:cstheme="minorHAnsi"/>
          <w:spacing w:val="4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20"/>
          <w:sz w:val="22"/>
          <w:szCs w:val="22"/>
        </w:rPr>
        <w:t>Hills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,</w:t>
      </w:r>
      <w:r w:rsidRPr="00105533">
        <w:rPr>
          <w:rFonts w:asciiTheme="minorHAnsi" w:eastAsia="Gill Sans MT" w:hAnsiTheme="minorHAnsi" w:cstheme="minorHAnsi"/>
          <w:spacing w:val="2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C</w:t>
      </w:r>
      <w:r w:rsidRPr="00105533">
        <w:rPr>
          <w:rFonts w:asciiTheme="minorHAnsi" w:eastAsia="Gill Sans MT" w:hAnsiTheme="minorHAnsi" w:cstheme="minorHAnsi"/>
          <w:spacing w:val="-3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A</w:t>
      </w:r>
      <w:r w:rsidRPr="00105533">
        <w:rPr>
          <w:rFonts w:asciiTheme="minorHAnsi" w:eastAsia="Gill Sans MT" w:hAnsiTheme="minorHAnsi" w:cstheme="minorHAnsi"/>
          <w:spacing w:val="4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20"/>
          <w:sz w:val="22"/>
          <w:szCs w:val="22"/>
        </w:rPr>
        <w:t>9136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4     </w:t>
      </w:r>
      <w:r w:rsidRPr="00105533">
        <w:rPr>
          <w:rFonts w:asciiTheme="minorHAnsi" w:eastAsia="Gill Sans MT" w:hAnsiTheme="minorHAnsi" w:cstheme="minorHAnsi"/>
          <w:spacing w:val="40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-10"/>
          <w:sz w:val="22"/>
          <w:szCs w:val="22"/>
        </w:rPr>
        <w:t>T</w:t>
      </w:r>
      <w:r w:rsidRPr="00105533">
        <w:rPr>
          <w:rFonts w:asciiTheme="minorHAnsi" w:eastAsia="Gill Sans MT" w:hAnsiTheme="minorHAnsi" w:cstheme="minorHAnsi"/>
          <w:spacing w:val="20"/>
          <w:sz w:val="22"/>
          <w:szCs w:val="22"/>
        </w:rPr>
        <w:t>el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.</w:t>
      </w:r>
      <w:r w:rsidRPr="00105533">
        <w:rPr>
          <w:rFonts w:asciiTheme="minorHAnsi" w:eastAsia="Gill Sans MT" w:hAnsiTheme="minorHAnsi" w:cstheme="minorHAnsi"/>
          <w:spacing w:val="20"/>
          <w:sz w:val="22"/>
          <w:szCs w:val="22"/>
        </w:rPr>
        <w:t xml:space="preserve"> 818-887-258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 xml:space="preserve">5   </w:t>
      </w:r>
      <w:r w:rsidRPr="00105533">
        <w:rPr>
          <w:rFonts w:asciiTheme="minorHAnsi" w:eastAsia="Gill Sans MT" w:hAnsiTheme="minorHAnsi" w:cstheme="minorHAnsi"/>
          <w:spacing w:val="25"/>
          <w:sz w:val="22"/>
          <w:szCs w:val="22"/>
        </w:rPr>
        <w:t xml:space="preserve"> </w:t>
      </w:r>
      <w:r w:rsidRPr="00105533">
        <w:rPr>
          <w:rFonts w:asciiTheme="minorHAnsi" w:eastAsia="Gill Sans MT" w:hAnsiTheme="minorHAnsi" w:cstheme="minorHAnsi"/>
          <w:spacing w:val="20"/>
          <w:sz w:val="22"/>
          <w:szCs w:val="22"/>
        </w:rPr>
        <w:t>dan@solidimagea</w:t>
      </w:r>
      <w:r w:rsidRPr="00105533">
        <w:rPr>
          <w:rFonts w:asciiTheme="minorHAnsi" w:eastAsia="Gill Sans MT" w:hAnsiTheme="minorHAnsi" w:cstheme="minorHAnsi"/>
          <w:spacing w:val="24"/>
          <w:sz w:val="22"/>
          <w:szCs w:val="22"/>
        </w:rPr>
        <w:t>r</w:t>
      </w:r>
      <w:r w:rsidRPr="00105533">
        <w:rPr>
          <w:rFonts w:asciiTheme="minorHAnsi" w:eastAsia="Gill Sans MT" w:hAnsiTheme="minorHAnsi" w:cstheme="minorHAnsi"/>
          <w:spacing w:val="20"/>
          <w:sz w:val="22"/>
          <w:szCs w:val="22"/>
        </w:rPr>
        <w:t>ts.co</w:t>
      </w:r>
      <w:r w:rsidRPr="00105533">
        <w:rPr>
          <w:rFonts w:asciiTheme="minorHAnsi" w:eastAsia="Gill Sans MT" w:hAnsiTheme="minorHAnsi" w:cstheme="minorHAnsi"/>
          <w:sz w:val="22"/>
          <w:szCs w:val="22"/>
        </w:rPr>
        <w:t>m</w:t>
      </w:r>
    </w:p>
    <w:sectPr w:rsidR="00075457" w:rsidRPr="00105533">
      <w:pgSz w:w="12240" w:h="15840"/>
      <w:pgMar w:top="600" w:right="6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9C4E47"/>
    <w:multiLevelType w:val="multilevel"/>
    <w:tmpl w:val="62DE5F4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457"/>
    <w:rsid w:val="00075457"/>
    <w:rsid w:val="0010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BC0479F"/>
  <w15:docId w15:val="{96C5FE2E-1E80-49CB-B229-45D83824C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0553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55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ky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1024</Words>
  <Characters>5837</Characters>
  <Application>Microsoft Office Word</Application>
  <DocSecurity>0</DocSecurity>
  <Lines>48</Lines>
  <Paragraphs>13</Paragraphs>
  <ScaleCrop>false</ScaleCrop>
  <Company/>
  <LinksUpToDate>false</LinksUpToDate>
  <CharactersWithSpaces>6848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2021-05-19T14:56:00Z</dcterms:created>
  <dcterms:modified xsi:type="dcterms:W3CDTF">2021-05-19T15:00:00Z</dcterms:modified>
</cp:coreProperties>
</file>