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90955" w14:textId="77777777" w:rsidR="00DB7048" w:rsidRPr="009C6F88" w:rsidRDefault="00DB704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C48023B" w14:textId="77777777" w:rsidR="00DB7048" w:rsidRPr="009C6F88" w:rsidRDefault="00DB70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8A711E" w14:textId="77777777" w:rsidR="00DB7048" w:rsidRPr="009C6F88" w:rsidRDefault="00DB70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78AE24" w14:textId="77777777" w:rsidR="009C6F88" w:rsidRPr="009C6F88" w:rsidRDefault="009C6F88" w:rsidP="009C6F88">
      <w:pPr>
        <w:spacing w:before="80"/>
        <w:ind w:right="84"/>
        <w:rPr>
          <w:rFonts w:asciiTheme="minorHAnsi" w:hAnsiTheme="minorHAnsi" w:cstheme="minorHAnsi"/>
          <w:sz w:val="22"/>
          <w:szCs w:val="22"/>
        </w:rPr>
      </w:pPr>
      <w:r w:rsidRPr="009C6F88">
        <w:rPr>
          <w:rFonts w:asciiTheme="minorHAnsi" w:hAnsiTheme="minorHAnsi" w:cstheme="minorHAnsi"/>
          <w:sz w:val="22"/>
          <w:szCs w:val="22"/>
        </w:rPr>
        <w:t>Finnian Bloom</w:t>
      </w:r>
    </w:p>
    <w:p w14:paraId="3925FDC2" w14:textId="77777777" w:rsidR="009C6F88" w:rsidRPr="009C6F88" w:rsidRDefault="009C6F88" w:rsidP="009C6F88">
      <w:pPr>
        <w:spacing w:before="80"/>
        <w:ind w:right="84"/>
        <w:rPr>
          <w:rFonts w:asciiTheme="minorHAnsi" w:eastAsia="Arial" w:hAnsiTheme="minorHAnsi" w:cstheme="minorHAnsi"/>
          <w:bCs/>
          <w:sz w:val="22"/>
          <w:szCs w:val="22"/>
        </w:rPr>
      </w:pPr>
      <w:r w:rsidRPr="009C6F88">
        <w:rPr>
          <w:rFonts w:asciiTheme="minorHAnsi" w:eastAsia="Arial" w:hAnsiTheme="minorHAnsi" w:cstheme="minorHAnsi"/>
          <w:bCs/>
          <w:spacing w:val="-2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bCs/>
          <w:sz w:val="22"/>
          <w:szCs w:val="22"/>
        </w:rPr>
        <w:t>:</w:t>
      </w:r>
      <w:r w:rsidRPr="009C6F88">
        <w:rPr>
          <w:rFonts w:asciiTheme="minorHAnsi" w:eastAsia="Arial" w:hAnsiTheme="minorHAnsi" w:cstheme="minorHAnsi"/>
          <w:bCs/>
          <w:spacing w:val="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Cs/>
          <w:spacing w:val="-1"/>
          <w:sz w:val="22"/>
          <w:szCs w:val="22"/>
        </w:rPr>
        <w:t>7</w:t>
      </w:r>
      <w:r w:rsidRPr="009C6F88">
        <w:rPr>
          <w:rFonts w:asciiTheme="minorHAnsi" w:eastAsia="Arial" w:hAnsiTheme="minorHAnsi" w:cstheme="minorHAnsi"/>
          <w:bCs/>
          <w:spacing w:val="1"/>
          <w:sz w:val="22"/>
          <w:szCs w:val="22"/>
        </w:rPr>
        <w:t>3</w:t>
      </w:r>
      <w:r w:rsidRPr="009C6F88">
        <w:rPr>
          <w:rFonts w:asciiTheme="minorHAnsi" w:eastAsia="Arial" w:hAnsiTheme="minorHAnsi" w:cstheme="minorHAnsi"/>
          <w:bCs/>
          <w:spacing w:val="-1"/>
          <w:sz w:val="22"/>
          <w:szCs w:val="22"/>
        </w:rPr>
        <w:t>4</w:t>
      </w:r>
      <w:r w:rsidRPr="009C6F88">
        <w:rPr>
          <w:rFonts w:asciiTheme="minorHAnsi" w:eastAsia="Arial" w:hAnsiTheme="minorHAnsi" w:cstheme="minorHAnsi"/>
          <w:bCs/>
          <w:sz w:val="22"/>
          <w:szCs w:val="22"/>
        </w:rPr>
        <w:t>.</w:t>
      </w:r>
      <w:r w:rsidRPr="009C6F88">
        <w:rPr>
          <w:rFonts w:asciiTheme="minorHAnsi" w:eastAsia="Arial" w:hAnsiTheme="minorHAnsi" w:cstheme="minorHAnsi"/>
          <w:bCs/>
          <w:spacing w:val="1"/>
          <w:sz w:val="22"/>
          <w:szCs w:val="22"/>
        </w:rPr>
        <w:t>7</w:t>
      </w:r>
      <w:r w:rsidRPr="009C6F88">
        <w:rPr>
          <w:rFonts w:asciiTheme="minorHAnsi" w:eastAsia="Arial" w:hAnsiTheme="minorHAnsi" w:cstheme="minorHAnsi"/>
          <w:bCs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Cs/>
          <w:spacing w:val="1"/>
          <w:sz w:val="22"/>
          <w:szCs w:val="22"/>
        </w:rPr>
        <w:t>7</w:t>
      </w:r>
      <w:r w:rsidRPr="009C6F88">
        <w:rPr>
          <w:rFonts w:asciiTheme="minorHAnsi" w:eastAsia="Arial" w:hAnsiTheme="minorHAnsi" w:cstheme="minorHAnsi"/>
          <w:bCs/>
          <w:sz w:val="22"/>
          <w:szCs w:val="22"/>
        </w:rPr>
        <w:t>.</w:t>
      </w:r>
      <w:r w:rsidRPr="009C6F88">
        <w:rPr>
          <w:rFonts w:asciiTheme="minorHAnsi" w:eastAsia="Arial" w:hAnsiTheme="minorHAnsi" w:cstheme="minorHAnsi"/>
          <w:bCs/>
          <w:spacing w:val="-1"/>
          <w:sz w:val="22"/>
          <w:szCs w:val="22"/>
        </w:rPr>
        <w:t>9</w:t>
      </w:r>
      <w:r w:rsidRPr="009C6F88">
        <w:rPr>
          <w:rFonts w:asciiTheme="minorHAnsi" w:eastAsia="Arial" w:hAnsiTheme="minorHAnsi" w:cstheme="minorHAnsi"/>
          <w:bCs/>
          <w:spacing w:val="1"/>
          <w:sz w:val="22"/>
          <w:szCs w:val="22"/>
        </w:rPr>
        <w:t>6</w:t>
      </w:r>
      <w:r w:rsidRPr="009C6F88">
        <w:rPr>
          <w:rFonts w:asciiTheme="minorHAnsi" w:eastAsia="Arial" w:hAnsiTheme="minorHAnsi" w:cstheme="minorHAnsi"/>
          <w:bCs/>
          <w:spacing w:val="-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Cs/>
          <w:sz w:val="22"/>
          <w:szCs w:val="22"/>
        </w:rPr>
        <w:t>2</w:t>
      </w:r>
    </w:p>
    <w:p w14:paraId="0184D0C0" w14:textId="48D5CBEE" w:rsidR="009C6F88" w:rsidRPr="009C6F88" w:rsidRDefault="009C6F88" w:rsidP="009C6F88">
      <w:pPr>
        <w:rPr>
          <w:rFonts w:asciiTheme="minorHAnsi" w:eastAsia="Arial" w:hAnsiTheme="minorHAnsi" w:cstheme="minorHAnsi"/>
          <w:bCs/>
          <w:sz w:val="22"/>
          <w:szCs w:val="22"/>
        </w:rPr>
        <w:sectPr w:rsidR="009C6F88" w:rsidRPr="009C6F88" w:rsidSect="009C6F88">
          <w:type w:val="continuous"/>
          <w:pgSz w:w="12240" w:h="15840"/>
          <w:pgMar w:top="1360" w:right="1320" w:bottom="280" w:left="1340" w:header="720" w:footer="720" w:gutter="0"/>
          <w:cols w:space="6156"/>
        </w:sectPr>
      </w:pPr>
      <w:r w:rsidRPr="009C6F88">
        <w:rPr>
          <w:rFonts w:asciiTheme="minorHAnsi" w:eastAsia="Arial" w:hAnsiTheme="minorHAnsi" w:cstheme="minorHAnsi"/>
          <w:bCs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Cs/>
          <w:sz w:val="22"/>
          <w:szCs w:val="22"/>
        </w:rPr>
        <w:t>:</w:t>
      </w:r>
      <w:r w:rsidRPr="009C6F88">
        <w:rPr>
          <w:rFonts w:asciiTheme="minorHAnsi" w:hAnsiTheme="minorHAnsi" w:cstheme="minorHAnsi"/>
          <w:bCs/>
          <w:sz w:val="22"/>
          <w:szCs w:val="22"/>
        </w:rPr>
        <w:t>finnian@gmail.com</w:t>
      </w:r>
    </w:p>
    <w:p w14:paraId="0E449B25" w14:textId="77777777" w:rsidR="009C6F88" w:rsidRPr="009C6F88" w:rsidRDefault="009C6F88">
      <w:pPr>
        <w:spacing w:line="220" w:lineRule="exact"/>
        <w:ind w:left="102" w:right="-50"/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sectPr w:rsidR="009C6F88" w:rsidRPr="009C6F88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</w:p>
    <w:p w14:paraId="6DBD4122" w14:textId="5F48FDFC" w:rsidR="009C6F88" w:rsidRPr="009C6F88" w:rsidRDefault="009C6F88">
      <w:pPr>
        <w:spacing w:line="220" w:lineRule="exact"/>
        <w:ind w:left="102" w:right="-50"/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</w:pPr>
    </w:p>
    <w:p w14:paraId="40050F83" w14:textId="1443C313" w:rsidR="00DB7048" w:rsidRPr="009C6F88" w:rsidRDefault="009C6F88" w:rsidP="009C6F88">
      <w:pPr>
        <w:spacing w:line="220" w:lineRule="exact"/>
        <w:ind w:left="102" w:right="-50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Ed</w:t>
      </w:r>
      <w:r w:rsidRPr="009C6F8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u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ca</w:t>
      </w: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ion</w:t>
      </w:r>
    </w:p>
    <w:p w14:paraId="792C4426" w14:textId="4B5EC3A1" w:rsidR="00DB7048" w:rsidRPr="009C6F88" w:rsidRDefault="009C6F88" w:rsidP="009C6F88">
      <w:pPr>
        <w:spacing w:before="34"/>
        <w:ind w:left="822"/>
        <w:rPr>
          <w:rFonts w:asciiTheme="minorHAnsi" w:eastAsia="Arial" w:hAnsiTheme="minorHAnsi" w:cstheme="minorHAnsi"/>
          <w:i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4     </w:t>
      </w:r>
      <w:r w:rsidRPr="009C6F88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as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te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rn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9C6F8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n Un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9C6F8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j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: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Fu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it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si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1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0D83E5F0" w14:textId="77777777" w:rsidR="009C6F88" w:rsidRPr="009C6F88" w:rsidRDefault="009C6F88" w:rsidP="009C6F88">
      <w:pPr>
        <w:spacing w:before="34"/>
        <w:ind w:left="822"/>
        <w:rPr>
          <w:rFonts w:asciiTheme="minorHAnsi" w:eastAsia="Arial" w:hAnsiTheme="minorHAnsi" w:cstheme="minorHAnsi"/>
          <w:sz w:val="22"/>
          <w:szCs w:val="22"/>
        </w:rPr>
      </w:pPr>
    </w:p>
    <w:p w14:paraId="323F4FAE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0     </w:t>
      </w:r>
      <w:r w:rsidRPr="009C6F88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Col</w:t>
      </w:r>
      <w:r w:rsidRPr="009C6F88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or C</w:t>
      </w:r>
      <w:r w:rsidRPr="009C6F8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udi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9C6F8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z w:val="22"/>
          <w:szCs w:val="22"/>
        </w:rPr>
        <w:t>s: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Il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z w:val="22"/>
          <w:szCs w:val="22"/>
        </w:rPr>
        <w:t>st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ti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.</w:t>
      </w:r>
      <w:r w:rsidRPr="009C6F8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it,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41E09303" w14:textId="77777777" w:rsidR="00DB7048" w:rsidRPr="009C6F88" w:rsidRDefault="00DB704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C32D71C" w14:textId="2CAB86CA" w:rsidR="00DB7048" w:rsidRPr="009C6F88" w:rsidRDefault="009C6F88" w:rsidP="009C6F88">
      <w:pPr>
        <w:spacing w:line="22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hibi</w:t>
      </w: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ions</w:t>
      </w:r>
    </w:p>
    <w:p w14:paraId="65730092" w14:textId="77777777" w:rsidR="00DB7048" w:rsidRPr="009C6F88" w:rsidRDefault="009C6F88">
      <w:pPr>
        <w:spacing w:before="3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4                 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In) Flu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9C6F88">
        <w:rPr>
          <w:rFonts w:asciiTheme="minorHAnsi" w:eastAsia="Arial" w:hAnsiTheme="minorHAnsi" w:cstheme="minorHAnsi"/>
          <w:sz w:val="22"/>
          <w:szCs w:val="22"/>
        </w:rPr>
        <w:t>: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Fo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ll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C6F88">
        <w:rPr>
          <w:rFonts w:asciiTheme="minorHAnsi" w:eastAsia="Arial" w:hAnsiTheme="minorHAnsi" w:cstheme="minorHAnsi"/>
          <w:i/>
          <w:spacing w:val="-11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07E9D21C" w14:textId="77777777" w:rsidR="00DB7048" w:rsidRPr="009C6F88" w:rsidRDefault="00DB704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02E3352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4                  </w:t>
      </w:r>
      <w:r w:rsidRPr="009C6F88">
        <w:rPr>
          <w:rFonts w:asciiTheme="minorHAnsi" w:eastAsia="Arial" w:hAnsiTheme="minorHAnsi" w:cstheme="minorHAnsi"/>
          <w:b/>
          <w:spacing w:val="-16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ing a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9C6F88">
        <w:rPr>
          <w:rFonts w:asciiTheme="minorHAnsi" w:eastAsia="Arial" w:hAnsiTheme="minorHAnsi" w:cstheme="minorHAnsi"/>
          <w:sz w:val="22"/>
          <w:szCs w:val="22"/>
        </w:rPr>
        <w:t>: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ll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1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77739EA3" w14:textId="77777777" w:rsidR="00DB7048" w:rsidRPr="009C6F88" w:rsidRDefault="00DB704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999C8DB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4                  D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ign Unm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d,</w:t>
      </w:r>
      <w:r w:rsidRPr="009C6F8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Fur</w:t>
      </w:r>
      <w:r w:rsidRPr="009C6F8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hibi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ion:</w:t>
      </w:r>
      <w:r w:rsidRPr="009C6F8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z w:val="22"/>
          <w:szCs w:val="22"/>
        </w:rPr>
        <w:t>U S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ll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1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0BBB33EE" w14:textId="77777777" w:rsidR="00DB7048" w:rsidRPr="009C6F88" w:rsidRDefault="00DB704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7C3F80C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3                  D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ign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po: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j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9C6F88">
        <w:rPr>
          <w:rFonts w:asciiTheme="minorHAnsi" w:eastAsia="Arial" w:hAnsiTheme="minorHAnsi" w:cstheme="minorHAnsi"/>
          <w:sz w:val="22"/>
          <w:szCs w:val="22"/>
        </w:rPr>
        <w:t>ct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z w:val="22"/>
          <w:szCs w:val="22"/>
        </w:rPr>
        <w:t>th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9C6F88">
        <w:rPr>
          <w:rFonts w:asciiTheme="minorHAnsi" w:eastAsia="Arial" w:hAnsiTheme="minorHAnsi" w:cstheme="minorHAnsi"/>
          <w:sz w:val="22"/>
          <w:szCs w:val="22"/>
        </w:rPr>
        <w:t>s U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te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mpo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C6F88">
        <w:rPr>
          <w:rFonts w:asciiTheme="minorHAnsi" w:eastAsia="Arial" w:hAnsiTheme="minorHAnsi" w:cstheme="minorHAnsi"/>
          <w:i/>
          <w:spacing w:val="-11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240F9BE2" w14:textId="77777777" w:rsidR="00DB7048" w:rsidRPr="009C6F88" w:rsidRDefault="00DB704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05DBF76F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2                  D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ign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po: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j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9C6F88">
        <w:rPr>
          <w:rFonts w:asciiTheme="minorHAnsi" w:eastAsia="Arial" w:hAnsiTheme="minorHAnsi" w:cstheme="minorHAnsi"/>
          <w:sz w:val="22"/>
          <w:szCs w:val="22"/>
        </w:rPr>
        <w:t>ct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z w:val="22"/>
          <w:szCs w:val="22"/>
        </w:rPr>
        <w:t>th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9C6F88">
        <w:rPr>
          <w:rFonts w:asciiTheme="minorHAnsi" w:eastAsia="Arial" w:hAnsiTheme="minorHAnsi" w:cstheme="minorHAnsi"/>
          <w:sz w:val="22"/>
          <w:szCs w:val="22"/>
        </w:rPr>
        <w:t>s U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te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mpo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C6F88">
        <w:rPr>
          <w:rFonts w:asciiTheme="minorHAnsi" w:eastAsia="Arial" w:hAnsiTheme="minorHAnsi" w:cstheme="minorHAnsi"/>
          <w:i/>
          <w:spacing w:val="-11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62B017FE" w14:textId="77777777" w:rsidR="00DB7048" w:rsidRPr="009C6F88" w:rsidRDefault="00DB704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8954DBB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S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udent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hibi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9C6F88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9C6F8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9C6F88">
        <w:rPr>
          <w:rFonts w:asciiTheme="minorHAnsi" w:eastAsia="Arial" w:hAnsiTheme="minorHAnsi" w:cstheme="minorHAnsi"/>
          <w:sz w:val="22"/>
          <w:szCs w:val="22"/>
        </w:rPr>
        <w:t>l j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CCS,</w:t>
      </w:r>
      <w:r w:rsidRPr="009C6F8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it,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32D3CC56" w14:textId="77777777" w:rsidR="00DB7048" w:rsidRPr="009C6F88" w:rsidRDefault="00DB704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0252CB13" w14:textId="77777777" w:rsidR="00DB7048" w:rsidRPr="009C6F88" w:rsidRDefault="009C6F88">
      <w:pPr>
        <w:spacing w:line="22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Cura</w:t>
      </w: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</w:t>
      </w:r>
      <w:r w:rsidRPr="009C6F88">
        <w:rPr>
          <w:rFonts w:asciiTheme="minorHAnsi" w:eastAsia="Arial" w:hAnsiTheme="minorHAnsi" w:cstheme="minorHAnsi"/>
          <w:b/>
          <w:spacing w:val="-57"/>
          <w:position w:val="-1"/>
          <w:sz w:val="22"/>
          <w:szCs w:val="22"/>
          <w:u w:color="000000"/>
        </w:rPr>
        <w:t xml:space="preserve"> 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9C6F8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h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ibi</w:t>
      </w: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ions</w:t>
      </w:r>
    </w:p>
    <w:p w14:paraId="3D45447C" w14:textId="77777777" w:rsidR="00DB7048" w:rsidRPr="009C6F88" w:rsidRDefault="00DB70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6125D0" w14:textId="77777777" w:rsidR="00DB7048" w:rsidRPr="009C6F88" w:rsidRDefault="009C6F88">
      <w:pPr>
        <w:spacing w:before="3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4                  D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ign Unm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d,</w:t>
      </w:r>
      <w:r w:rsidRPr="009C6F8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Fur</w:t>
      </w:r>
      <w:r w:rsidRPr="009C6F8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hibi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ion:</w:t>
      </w:r>
      <w:r w:rsidRPr="009C6F8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z w:val="22"/>
          <w:szCs w:val="22"/>
        </w:rPr>
        <w:t>U S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ll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3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1AF46219" w14:textId="77777777" w:rsidR="00DB7048" w:rsidRPr="009C6F88" w:rsidRDefault="00DB704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C642223" w14:textId="77777777" w:rsidR="00DB7048" w:rsidRPr="009C6F88" w:rsidRDefault="009C6F88">
      <w:pPr>
        <w:spacing w:line="22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G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  <w:r w:rsidRPr="009C6F88">
        <w:rPr>
          <w:rFonts w:asciiTheme="minorHAnsi" w:eastAsia="Arial" w:hAnsiTheme="minorHAnsi" w:cstheme="minorHAnsi"/>
          <w:b/>
          <w:spacing w:val="-55"/>
          <w:position w:val="-1"/>
          <w:sz w:val="22"/>
          <w:szCs w:val="22"/>
          <w:u w:color="000000"/>
        </w:rPr>
        <w:t xml:space="preserve"> 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&amp;</w:t>
      </w:r>
      <w:r w:rsidRPr="009C6F88">
        <w:rPr>
          <w:rFonts w:asciiTheme="minorHAnsi" w:eastAsia="Arial" w:hAnsiTheme="minorHAnsi" w:cstheme="minorHAnsi"/>
          <w:b/>
          <w:spacing w:val="-64"/>
          <w:position w:val="-1"/>
          <w:sz w:val="22"/>
          <w:szCs w:val="22"/>
          <w:u w:color="000000"/>
        </w:rPr>
        <w:t xml:space="preserve"> </w:t>
      </w:r>
      <w:r w:rsidRPr="009C6F88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  <w:u w:color="000000"/>
        </w:rPr>
        <w:t>A</w:t>
      </w:r>
      <w:r w:rsidRPr="009C6F88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w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9C6F8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d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187E7661" w14:textId="77777777" w:rsidR="00DB7048" w:rsidRPr="009C6F88" w:rsidRDefault="00DB7048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46901CA9" w14:textId="77777777" w:rsidR="00DB7048" w:rsidRPr="009C6F88" w:rsidRDefault="009C6F88">
      <w:pPr>
        <w:spacing w:before="3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</w:t>
      </w:r>
      <w:r w:rsidRPr="009C6F88">
        <w:rPr>
          <w:rFonts w:asciiTheme="minorHAnsi" w:eastAsia="Arial" w:hAnsiTheme="minorHAnsi" w:cstheme="minorHAnsi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9C6F88">
        <w:rPr>
          <w:rFonts w:asciiTheme="minorHAnsi" w:eastAsia="Arial" w:hAnsiTheme="minorHAnsi" w:cstheme="minorHAnsi"/>
          <w:sz w:val="22"/>
          <w:szCs w:val="22"/>
        </w:rPr>
        <w:t>f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ch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z w:val="22"/>
          <w:szCs w:val="22"/>
        </w:rPr>
        <w:t>ti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z w:val="22"/>
          <w:szCs w:val="22"/>
        </w:rPr>
        <w:t>l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z w:val="22"/>
          <w:szCs w:val="22"/>
        </w:rPr>
        <w:t>s G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</w:p>
    <w:p w14:paraId="21A86CCB" w14:textId="77777777" w:rsidR="00DB7048" w:rsidRPr="009C6F88" w:rsidRDefault="00DB704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56262B7" w14:textId="77777777" w:rsidR="00DB7048" w:rsidRPr="009C6F88" w:rsidRDefault="009C6F88">
      <w:pPr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r f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C6F88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z w:val="22"/>
          <w:szCs w:val="22"/>
        </w:rPr>
        <w:t>lli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F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l S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si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z w:val="22"/>
          <w:szCs w:val="22"/>
        </w:rPr>
        <w:t>m Fac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z w:val="22"/>
          <w:szCs w:val="22"/>
        </w:rPr>
        <w:t>lty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</w:p>
    <w:p w14:paraId="3A71DE72" w14:textId="77777777" w:rsidR="00DB7048" w:rsidRPr="009C6F88" w:rsidRDefault="00DB704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D6F9EB2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3                  </w:t>
      </w:r>
      <w:r w:rsidRPr="009C6F88">
        <w:rPr>
          <w:rFonts w:asciiTheme="minorHAnsi" w:eastAsia="Arial" w:hAnsiTheme="minorHAnsi" w:cstheme="minorHAnsi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f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r C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9C6F88">
        <w:rPr>
          <w:rFonts w:asciiTheme="minorHAnsi" w:eastAsia="Arial" w:hAnsiTheme="minorHAnsi" w:cstheme="minorHAnsi"/>
          <w:sz w:val="22"/>
          <w:szCs w:val="22"/>
        </w:rPr>
        <w:t>l</w:t>
      </w:r>
      <w:r w:rsidRPr="009C6F88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Is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C6F88">
        <w:rPr>
          <w:rFonts w:asciiTheme="minorHAnsi" w:eastAsia="Arial" w:hAnsiTheme="minorHAnsi" w:cstheme="minorHAnsi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in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li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ll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y</w:t>
      </w:r>
    </w:p>
    <w:p w14:paraId="7E27DFFD" w14:textId="77777777" w:rsidR="00DB7048" w:rsidRPr="009C6F88" w:rsidRDefault="00DB704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AC8D822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       </w:t>
      </w:r>
      <w:r w:rsidRPr="009C6F88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iti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f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r E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C6F88">
        <w:rPr>
          <w:rFonts w:asciiTheme="minorHAnsi" w:eastAsia="Arial" w:hAnsiTheme="minorHAnsi" w:cstheme="minorHAnsi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ll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U, </w:t>
      </w:r>
      <w:r w:rsidRPr="009C6F88">
        <w:rPr>
          <w:rFonts w:asciiTheme="minorHAnsi" w:eastAsia="Arial" w:hAnsiTheme="minorHAnsi" w:cstheme="minorHAnsi"/>
          <w:i/>
          <w:spacing w:val="-11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6618677E" w14:textId="77777777" w:rsidR="00DB7048" w:rsidRPr="009C6F88" w:rsidRDefault="00DB704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51473021" w14:textId="1818D1A0" w:rsidR="00DB7048" w:rsidRPr="009C6F88" w:rsidRDefault="009C6F88">
      <w:pPr>
        <w:spacing w:line="22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d </w:t>
      </w: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x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</w:rPr>
        <w:t>pe</w:t>
      </w:r>
      <w:r w:rsidRPr="009C6F8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330E3649" w14:textId="77777777" w:rsidR="00DB7048" w:rsidRPr="009C6F88" w:rsidRDefault="00DB7048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43454F42" w14:textId="77777777" w:rsidR="00DB7048" w:rsidRPr="009C6F88" w:rsidRDefault="009C6F88">
      <w:pPr>
        <w:spacing w:before="34"/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4                  </w:t>
      </w:r>
      <w:r w:rsidRPr="009C6F88">
        <w:rPr>
          <w:rFonts w:asciiTheme="minorHAnsi" w:eastAsia="Arial" w:hAnsiTheme="minorHAnsi" w:cstheme="minorHAnsi"/>
          <w:b/>
          <w:spacing w:val="-1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as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9C6F88">
        <w:rPr>
          <w:rFonts w:asciiTheme="minorHAnsi" w:eastAsia="Arial" w:hAnsiTheme="minorHAnsi" w:cstheme="minorHAnsi"/>
          <w:b/>
          <w:spacing w:val="-12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rm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9C6F88">
        <w:rPr>
          <w:rFonts w:asciiTheme="minorHAnsi" w:eastAsia="Arial" w:hAnsiTheme="minorHAnsi" w:cstheme="minorHAnsi"/>
          <w:sz w:val="22"/>
          <w:szCs w:val="22"/>
        </w:rPr>
        <w:t>ia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z w:val="22"/>
          <w:szCs w:val="22"/>
        </w:rPr>
        <w:t>ll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9C6F88">
        <w:rPr>
          <w:rFonts w:asciiTheme="minorHAnsi" w:eastAsia="Arial" w:hAnsiTheme="minorHAnsi" w:cstheme="minorHAnsi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C6F88">
        <w:rPr>
          <w:rFonts w:asciiTheme="minorHAnsi" w:eastAsia="Arial" w:hAnsiTheme="minorHAnsi" w:cstheme="minorHAnsi"/>
          <w:i/>
          <w:spacing w:val="-11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54FE6E6B" w14:textId="77777777" w:rsidR="00DB7048" w:rsidRPr="009C6F88" w:rsidRDefault="00DB704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FDED7BD" w14:textId="77777777" w:rsidR="00DB7048" w:rsidRPr="009C6F88" w:rsidRDefault="009C6F88">
      <w:pPr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3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4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h Undergrad</w:t>
      </w:r>
      <w:r w:rsidRPr="009C6F88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mposiu</w:t>
      </w:r>
      <w:r w:rsidRPr="009C6F8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C6F8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ch</w:t>
      </w:r>
    </w:p>
    <w:p w14:paraId="63073178" w14:textId="77777777" w:rsidR="00DB7048" w:rsidRPr="009C6F88" w:rsidRDefault="00DB704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601B132" w14:textId="77777777" w:rsidR="00DB7048" w:rsidRPr="009C6F88" w:rsidRDefault="009C6F88">
      <w:pPr>
        <w:ind w:left="2262" w:right="1176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-12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w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ki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f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ts</w:t>
      </w:r>
    </w:p>
    <w:p w14:paraId="29F79485" w14:textId="77777777" w:rsidR="00DB7048" w:rsidRPr="009C6F88" w:rsidRDefault="00DB704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A09857D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4     </w:t>
      </w:r>
      <w:r w:rsidRPr="009C6F88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udio </w:t>
      </w:r>
      <w:r w:rsidRPr="009C6F88">
        <w:rPr>
          <w:rFonts w:asciiTheme="minorHAnsi" w:eastAsia="Arial" w:hAnsiTheme="minorHAnsi" w:cstheme="minorHAnsi"/>
          <w:b/>
          <w:spacing w:val="-16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hni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n,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Wood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9C6F88">
        <w:rPr>
          <w:rFonts w:asciiTheme="minorHAnsi" w:eastAsia="Arial" w:hAnsiTheme="minorHAnsi" w:cstheme="minorHAnsi"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1"/>
          <w:sz w:val="22"/>
          <w:szCs w:val="22"/>
        </w:rPr>
        <w:t>Y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sil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ti,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7A52D7B6" w14:textId="77777777" w:rsidR="00DB7048" w:rsidRPr="009C6F88" w:rsidRDefault="00DB704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72A5003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2                 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ur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p w14:paraId="0D4C5657" w14:textId="77777777" w:rsidR="00DB7048" w:rsidRPr="009C6F88" w:rsidRDefault="00DB704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498F383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4     </w:t>
      </w:r>
      <w:r w:rsidRPr="009C6F88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pacing w:val="-5"/>
          <w:sz w:val="22"/>
          <w:szCs w:val="22"/>
        </w:rPr>
        <w:t>W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-12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si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C6F88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9C6F88">
        <w:rPr>
          <w:rFonts w:asciiTheme="minorHAnsi" w:eastAsia="Arial" w:hAnsiTheme="minorHAnsi" w:cstheme="minorHAnsi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3"/>
          <w:sz w:val="22"/>
          <w:szCs w:val="22"/>
        </w:rPr>
        <w:t>V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isit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M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9C6F88">
        <w:rPr>
          <w:rFonts w:asciiTheme="minorHAnsi" w:eastAsia="Arial" w:hAnsiTheme="minorHAnsi" w:cstheme="minorHAnsi"/>
          <w:i/>
          <w:spacing w:val="5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i/>
          <w:spacing w:val="-4"/>
          <w:sz w:val="22"/>
          <w:szCs w:val="22"/>
        </w:rPr>
        <w:t>z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9C6F88">
        <w:rPr>
          <w:rFonts w:asciiTheme="minorHAnsi" w:eastAsia="Arial" w:hAnsiTheme="minorHAnsi" w:cstheme="minorHAnsi"/>
          <w:sz w:val="22"/>
          <w:szCs w:val="22"/>
        </w:rPr>
        <w:t>,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z w:val="22"/>
          <w:szCs w:val="22"/>
        </w:rPr>
        <w:t>D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sz w:val="22"/>
          <w:szCs w:val="22"/>
        </w:rPr>
        <w:t>it</w:t>
      </w:r>
      <w:r w:rsidRPr="009C6F8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sz w:val="22"/>
          <w:szCs w:val="22"/>
        </w:rPr>
        <w:t>I</w:t>
      </w:r>
    </w:p>
    <w:p w14:paraId="3AC2D35D" w14:textId="77777777" w:rsidR="00DB7048" w:rsidRPr="009C6F88" w:rsidRDefault="00DB704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F336A67" w14:textId="77777777" w:rsidR="00DB7048" w:rsidRPr="009C6F88" w:rsidRDefault="009C6F88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 xml:space="preserve">     </w:t>
      </w:r>
      <w:r w:rsidRPr="009C6F88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C6F8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C6F8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c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C6F8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mi</w:t>
      </w:r>
      <w:r w:rsidRPr="009C6F8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C6F88">
        <w:rPr>
          <w:rFonts w:asciiTheme="minorHAnsi" w:eastAsia="Arial" w:hAnsiTheme="minorHAnsi" w:cstheme="minorHAnsi"/>
          <w:b/>
          <w:sz w:val="22"/>
          <w:szCs w:val="22"/>
        </w:rPr>
        <w:t>ions,</w:t>
      </w:r>
      <w:r w:rsidRPr="009C6F8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9C6F8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C6F88">
        <w:rPr>
          <w:rFonts w:asciiTheme="minorHAnsi" w:eastAsia="Arial" w:hAnsiTheme="minorHAnsi" w:cstheme="minorHAnsi"/>
          <w:i/>
          <w:sz w:val="22"/>
          <w:szCs w:val="22"/>
        </w:rPr>
        <w:t>I</w:t>
      </w:r>
    </w:p>
    <w:sectPr w:rsidR="00DB7048" w:rsidRPr="009C6F88">
      <w:type w:val="continuous"/>
      <w:pgSz w:w="12240" w:h="15840"/>
      <w:pgMar w:top="136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A29C4"/>
    <w:multiLevelType w:val="multilevel"/>
    <w:tmpl w:val="EA72BE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048"/>
    <w:rsid w:val="009C6F88"/>
    <w:rsid w:val="00DB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D6DE6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2021-05-19T14:56:00Z</dcterms:created>
  <dcterms:modified xsi:type="dcterms:W3CDTF">2021-05-19T14:58:00Z</dcterms:modified>
</cp:coreProperties>
</file>