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3D81B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866E5B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47E24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A7DFE8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57CEE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D69266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B2805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FB4746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E9FADB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986C3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C3D390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98044C" w14:textId="77777777" w:rsidR="005F2156" w:rsidRPr="002D2D83" w:rsidRDefault="005F2156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6DE987F0" w14:textId="77777777" w:rsidR="005F2156" w:rsidRPr="002D2D83" w:rsidRDefault="002D2D83">
      <w:pPr>
        <w:spacing w:before="41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pict w14:anchorId="090E8DBF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4pt;margin-top:-157.9pt;width:382.9pt;height:160.9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64"/>
                    <w:gridCol w:w="703"/>
                    <w:gridCol w:w="2390"/>
                  </w:tblGrid>
                  <w:tr w:rsidR="005F2156" w:rsidRPr="002D2D83" w14:paraId="6F4220D3" w14:textId="77777777">
                    <w:trPr>
                      <w:trHeight w:hRule="exact" w:val="781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D2325D" w14:textId="77777777" w:rsidR="002D2D83" w:rsidRPr="002D2D83" w:rsidRDefault="002D2D83">
                        <w:pPr>
                          <w:spacing w:line="240" w:lineRule="exact"/>
                          <w:ind w:left="4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Ubaid Griffin</w:t>
                        </w:r>
                      </w:p>
                      <w:p w14:paraId="1D30DEC7" w14:textId="641EE208" w:rsidR="005F2156" w:rsidRPr="002D2D83" w:rsidRDefault="002D2D83">
                        <w:pPr>
                          <w:spacing w:line="240" w:lineRule="exact"/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2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ox 1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2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6DF4AB6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F2156" w:rsidRPr="002D2D83" w14:paraId="6EEE85D8" w14:textId="77777777">
                    <w:trPr>
                      <w:trHeight w:hRule="exact" w:val="1120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F23078" w14:textId="77777777" w:rsidR="005F2156" w:rsidRPr="002D2D83" w:rsidRDefault="002D2D83">
                        <w:pPr>
                          <w:spacing w:line="220" w:lineRule="exact"/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position w:val="1"/>
                            <w:sz w:val="22"/>
                            <w:szCs w:val="22"/>
                          </w:rPr>
                          <w:t>ra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position w:val="1"/>
                            <w:sz w:val="22"/>
                            <w:szCs w:val="22"/>
                          </w:rPr>
                          <w:t>ra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position w:val="1"/>
                            <w:sz w:val="22"/>
                            <w:szCs w:val="22"/>
                          </w:rPr>
                          <w:t>ia 3181</w:t>
                        </w:r>
                      </w:p>
                      <w:p w14:paraId="243A4223" w14:textId="77777777" w:rsidR="005F2156" w:rsidRPr="002D2D83" w:rsidRDefault="002D2D83">
                        <w:pPr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>0425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 xml:space="preserve">678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>10</w:t>
                        </w:r>
                      </w:p>
                      <w:p w14:paraId="6A080AAF" w14:textId="31E455A0" w:rsidR="005F2156" w:rsidRPr="002D2D83" w:rsidRDefault="002D2D83">
                        <w:pPr>
                          <w:ind w:left="40" w:right="197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ubaid@gmail.com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18ED0D6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F2156" w:rsidRPr="002D2D83" w14:paraId="5439D1C9" w14:textId="77777777">
                    <w:trPr>
                      <w:trHeight w:hRule="exact" w:val="503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91A315" w14:textId="77777777" w:rsidR="005F2156" w:rsidRPr="002D2D83" w:rsidRDefault="005F2156">
                        <w:pPr>
                          <w:spacing w:before="10" w:line="12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212A40F6" w14:textId="77777777" w:rsidR="005F2156" w:rsidRPr="002D2D83" w:rsidRDefault="002D2D83">
                        <w:pPr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z w:val="22"/>
                            <w:szCs w:val="22"/>
                          </w:rPr>
                          <w:t>Q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z w:val="22"/>
                            <w:szCs w:val="22"/>
                          </w:rPr>
                          <w:t>a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z w:val="22"/>
                            <w:szCs w:val="22"/>
                          </w:rPr>
                          <w:t>if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z w:val="22"/>
                            <w:szCs w:val="22"/>
                          </w:rPr>
                          <w:t>cati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D0AD928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F2156" w:rsidRPr="002D2D83" w14:paraId="153382E5" w14:textId="77777777">
                    <w:trPr>
                      <w:trHeight w:hRule="exact" w:val="304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31E868" w14:textId="77777777" w:rsidR="005F2156" w:rsidRPr="002D2D83" w:rsidRDefault="002D2D83">
                        <w:pPr>
                          <w:spacing w:before="51"/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>b 2013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>-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>u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pacing w:val="-1"/>
                            <w:sz w:val="22"/>
                            <w:szCs w:val="22"/>
                          </w:rPr>
                          <w:t>rre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  <w:t>nt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AADB633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F2156" w:rsidRPr="002D2D83" w14:paraId="7A783491" w14:textId="77777777">
                    <w:trPr>
                      <w:trHeight w:hRule="exact" w:val="248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13FCA" w14:textId="77777777" w:rsidR="005F2156" w:rsidRPr="002D2D83" w:rsidRDefault="002D2D83">
                        <w:pPr>
                          <w:spacing w:line="240" w:lineRule="exact"/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B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ache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or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of De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gn 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(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3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V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is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al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 C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un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3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)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206915DB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F2156" w:rsidRPr="002D2D83" w14:paraId="173F1081" w14:textId="77777777">
                    <w:trPr>
                      <w:trHeight w:hRule="exact" w:val="262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859FD9" w14:textId="77777777" w:rsidR="005F2156" w:rsidRPr="002D2D83" w:rsidRDefault="002D2D83">
                        <w:pPr>
                          <w:spacing w:line="240" w:lineRule="exact"/>
                          <w:ind w:left="40"/>
                          <w:rPr>
                            <w:rFonts w:asciiTheme="minorHAnsi" w:eastAsia="Bell MT" w:hAnsiTheme="minorHAnsi" w:cstheme="minorHAnsi"/>
                            <w:sz w:val="22"/>
                            <w:szCs w:val="22"/>
                          </w:rPr>
                        </w:pP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</w:rPr>
                          <w:t>nash U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</w:rPr>
                          <w:t>iver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</w:rPr>
                          <w:t>ity,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 w:rsidRPr="002D2D83">
                          <w:rPr>
                            <w:rFonts w:asciiTheme="minorHAnsi" w:eastAsia="Bell MT" w:hAnsiTheme="minorHAnsi" w:cstheme="minorHAnsi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524DBA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7CC930" w14:textId="77777777" w:rsidR="005F2156" w:rsidRPr="002D2D83" w:rsidRDefault="005F2156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968E513" w14:textId="77777777" w:rsidR="005F2156" w:rsidRPr="002D2D83" w:rsidRDefault="005F21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  <w10:wrap anchorx="page"/>
          </v:shape>
        </w:pict>
      </w: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xpe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d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ompl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ion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ov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20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1</w:t>
      </w:r>
      <w:r w:rsidRPr="002D2D83">
        <w:rPr>
          <w:rFonts w:asciiTheme="minorHAnsi" w:eastAsia="Bell MT" w:hAnsiTheme="minorHAnsi" w:cstheme="minorHAnsi"/>
          <w:sz w:val="22"/>
          <w:szCs w:val="22"/>
        </w:rPr>
        <w:t>5 wi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 Di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st</w:t>
      </w:r>
      <w:r w:rsidRPr="002D2D83">
        <w:rPr>
          <w:rFonts w:asciiTheme="minorHAnsi" w:eastAsia="Bell MT" w:hAnsiTheme="minorHAnsi" w:cstheme="minorHAnsi"/>
          <w:sz w:val="22"/>
          <w:szCs w:val="22"/>
        </w:rPr>
        <w:t>incti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n av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era</w:t>
      </w:r>
      <w:r w:rsidRPr="002D2D83">
        <w:rPr>
          <w:rFonts w:asciiTheme="minorHAnsi" w:eastAsia="Bell MT" w:hAnsiTheme="minorHAnsi" w:cstheme="minorHAnsi"/>
          <w:sz w:val="22"/>
          <w:szCs w:val="22"/>
        </w:rPr>
        <w:t>ge</w:t>
      </w:r>
    </w:p>
    <w:p w14:paraId="3310E219" w14:textId="77777777" w:rsidR="005F2156" w:rsidRPr="002D2D83" w:rsidRDefault="005F2156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9BE9FBE" w14:textId="77777777" w:rsidR="005F2156" w:rsidRPr="002D2D83" w:rsidRDefault="002D2D83">
      <w:pPr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Pr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al D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lop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me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t</w:t>
      </w:r>
    </w:p>
    <w:p w14:paraId="1102FA84" w14:textId="77777777" w:rsidR="005F2156" w:rsidRPr="002D2D83" w:rsidRDefault="005F2156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A516029" w14:textId="77777777" w:rsidR="005F2156" w:rsidRPr="002D2D83" w:rsidRDefault="002D2D83">
      <w:pPr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ugu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2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0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1</w:t>
      </w:r>
      <w:r w:rsidRPr="002D2D83">
        <w:rPr>
          <w:rFonts w:asciiTheme="minorHAnsi" w:eastAsia="Bell MT" w:hAnsiTheme="minorHAnsi" w:cstheme="minorHAnsi"/>
          <w:sz w:val="22"/>
          <w:szCs w:val="22"/>
        </w:rPr>
        <w:t>2</w:t>
      </w:r>
    </w:p>
    <w:p w14:paraId="5EE2E64D" w14:textId="77777777" w:rsidR="005F2156" w:rsidRPr="002D2D83" w:rsidRDefault="002D2D83">
      <w:pPr>
        <w:spacing w:before="2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Sp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  <w:u w:color="000000"/>
        </w:rPr>
        <w:t>i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t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&amp;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 xml:space="preserve"> P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o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  <w:u w:color="000000"/>
        </w:rPr>
        <w:t>l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ish: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Dr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e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  <w:u w:color="000000"/>
        </w:rPr>
        <w:t>a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mj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o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b 101</w:t>
      </w:r>
    </w:p>
    <w:p w14:paraId="41A9F6E8" w14:textId="77777777" w:rsidR="005F2156" w:rsidRPr="002D2D83" w:rsidRDefault="002D2D83">
      <w:pPr>
        <w:spacing w:before="2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</w:rPr>
        <w:t>AGDA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(</w:t>
      </w:r>
      <w:r w:rsidRPr="002D2D83">
        <w:rPr>
          <w:rFonts w:asciiTheme="minorHAnsi" w:eastAsia="Bell MT" w:hAnsiTheme="minorHAnsi" w:cstheme="minorHAnsi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z w:val="22"/>
          <w:szCs w:val="22"/>
        </w:rPr>
        <w:t>hic</w:t>
      </w:r>
      <w:r w:rsidRPr="002D2D83">
        <w:rPr>
          <w:rFonts w:asciiTheme="minorHAnsi" w:eastAsia="Bell MT" w:hAnsiTheme="minorHAnsi" w:cstheme="minorHAnsi"/>
          <w:spacing w:val="-6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gn</w:t>
      </w:r>
      <w:r w:rsidRPr="002D2D83">
        <w:rPr>
          <w:rFonts w:asciiTheme="minorHAnsi" w:eastAsia="Bell MT" w:hAnsiTheme="minorHAnsi" w:cstheme="minorHAnsi"/>
          <w:spacing w:val="-6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As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soci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tio</w:t>
      </w:r>
      <w:r w:rsidRPr="002D2D83">
        <w:rPr>
          <w:rFonts w:asciiTheme="minorHAnsi" w:eastAsia="Bell MT" w:hAnsiTheme="minorHAnsi" w:cstheme="minorHAnsi"/>
          <w:spacing w:val="3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)</w:t>
      </w:r>
    </w:p>
    <w:p w14:paraId="30720171" w14:textId="77777777" w:rsidR="005F2156" w:rsidRPr="002D2D83" w:rsidRDefault="002D2D83">
      <w:pPr>
        <w:spacing w:before="2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d by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len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wf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 (De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Dir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,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z w:val="22"/>
          <w:szCs w:val="22"/>
        </w:rPr>
        <w:t>wood)</w:t>
      </w:r>
    </w:p>
    <w:p w14:paraId="20AE19C1" w14:textId="77777777" w:rsidR="005F2156" w:rsidRPr="002D2D83" w:rsidRDefault="002D2D83">
      <w:pPr>
        <w:spacing w:before="2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</w:rPr>
        <w:t>Top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cs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: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ole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f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ac</w:t>
      </w:r>
      <w:r w:rsidRPr="002D2D83">
        <w:rPr>
          <w:rFonts w:asciiTheme="minorHAnsi" w:eastAsia="Bell MT" w:hAnsiTheme="minorHAnsi" w:cstheme="minorHAnsi"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gi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 de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crea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ac</w:t>
      </w:r>
      <w:r w:rsidRPr="002D2D83">
        <w:rPr>
          <w:rFonts w:asciiTheme="minorHAnsi" w:eastAsia="Bell MT" w:hAnsiTheme="minorHAnsi" w:cstheme="minorHAnsi"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gi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g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 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ief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nging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nds to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z w:val="22"/>
          <w:szCs w:val="22"/>
        </w:rPr>
        <w:t>ife</w:t>
      </w:r>
    </w:p>
    <w:p w14:paraId="521EC273" w14:textId="77777777" w:rsidR="005F2156" w:rsidRPr="002D2D83" w:rsidRDefault="005F2156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1169E9B" w14:textId="77777777" w:rsidR="005F2156" w:rsidRPr="002D2D83" w:rsidRDefault="002D2D83">
      <w:pPr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b/>
          <w:spacing w:val="-4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Ex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en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ce</w:t>
      </w:r>
    </w:p>
    <w:p w14:paraId="5BCF5834" w14:textId="77777777" w:rsidR="005F2156" w:rsidRPr="002D2D83" w:rsidRDefault="005F2156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C77B010" w14:textId="77777777" w:rsidR="005F2156" w:rsidRPr="002D2D83" w:rsidRDefault="002D2D83">
      <w:pPr>
        <w:spacing w:line="243" w:lineRule="auto"/>
        <w:ind w:left="140" w:right="7702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Marc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2012 -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nt 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  <w:u w:color="000000"/>
        </w:rPr>
        <w:t>F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eelance</w:t>
      </w:r>
      <w:r w:rsidRPr="002D2D83">
        <w:rPr>
          <w:rFonts w:asciiTheme="minorHAnsi" w:eastAsia="Bell MT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  <w:u w:color="000000"/>
        </w:rPr>
        <w:t>G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aphic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De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g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ner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 l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tt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e-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-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wa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,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</w:p>
    <w:p w14:paraId="56AA2DB4" w14:textId="77777777" w:rsidR="005F2156" w:rsidRPr="002D2D83" w:rsidRDefault="002D2D83">
      <w:pPr>
        <w:spacing w:before="10" w:line="240" w:lineRule="exact"/>
        <w:ind w:left="140" w:right="537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ree</w:t>
      </w:r>
      <w:r w:rsidRPr="002D2D83">
        <w:rPr>
          <w:rFonts w:asciiTheme="minorHAnsi" w:eastAsia="Bell MT" w:hAnsiTheme="minorHAnsi" w:cstheme="minorHAnsi"/>
          <w:sz w:val="22"/>
          <w:szCs w:val="22"/>
        </w:rPr>
        <w:t>lan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con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ng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>phic 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wo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k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nclu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for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he 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Cambria Math" w:hAnsiTheme="minorHAnsi" w:cstheme="minorHAnsi"/>
          <w:spacing w:val="1"/>
          <w:sz w:val="22"/>
          <w:szCs w:val="22"/>
        </w:rPr>
        <w:t>‐</w:t>
      </w:r>
      <w:r w:rsidRPr="002D2D83">
        <w:rPr>
          <w:rFonts w:asciiTheme="minorHAnsi" w:eastAsia="Bell MT" w:hAnsiTheme="minorHAnsi" w:cstheme="minorHAnsi"/>
          <w:sz w:val="22"/>
          <w:szCs w:val="22"/>
        </w:rPr>
        <w:t>fo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r</w:t>
      </w:r>
      <w:r w:rsidRPr="002D2D83">
        <w:rPr>
          <w:rFonts w:asciiTheme="minorHAnsi" w:eastAsia="Cambria Math" w:hAnsiTheme="minorHAnsi" w:cstheme="minorHAnsi"/>
          <w:spacing w:val="1"/>
          <w:sz w:val="22"/>
          <w:szCs w:val="22"/>
        </w:rPr>
        <w:t>‐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ofit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sec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s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z w:val="22"/>
          <w:szCs w:val="22"/>
        </w:rPr>
        <w:t>iali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in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m,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e ident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y,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om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ional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mat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l,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int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includi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 for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t</w:t>
      </w:r>
      <w:r w:rsidRPr="002D2D83">
        <w:rPr>
          <w:rFonts w:asciiTheme="minorHAnsi" w:eastAsia="Bell MT" w:hAnsiTheme="minorHAnsi" w:cstheme="minorHAnsi"/>
          <w:sz w:val="22"/>
          <w:szCs w:val="22"/>
        </w:rPr>
        <w:t>he foll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wi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g:</w:t>
      </w:r>
    </w:p>
    <w:p w14:paraId="59A82EB3" w14:textId="77777777" w:rsidR="005F2156" w:rsidRPr="002D2D83" w:rsidRDefault="002D2D83">
      <w:pPr>
        <w:tabs>
          <w:tab w:val="left" w:pos="500"/>
        </w:tabs>
        <w:spacing w:before="8" w:line="242" w:lineRule="auto"/>
        <w:ind w:left="500" w:right="75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 xml:space="preserve"> Z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yab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ns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le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“s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 d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ende”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cer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–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l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omo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ional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mate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ials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inc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lu</w:t>
      </w:r>
      <w:r w:rsidRPr="002D2D83">
        <w:rPr>
          <w:rFonts w:asciiTheme="minorHAnsi" w:eastAsia="Bell MT" w:hAnsiTheme="minorHAnsi" w:cstheme="minorHAnsi"/>
          <w:sz w:val="22"/>
          <w:szCs w:val="22"/>
        </w:rPr>
        <w:t>ding cd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ac</w:t>
      </w:r>
      <w:r w:rsidRPr="002D2D83">
        <w:rPr>
          <w:rFonts w:asciiTheme="minorHAnsi" w:eastAsia="Bell MT" w:hAnsiTheme="minorHAnsi" w:cstheme="minorHAnsi"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gi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g,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bookl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,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ers</w:t>
      </w:r>
      <w:r w:rsidRPr="002D2D83">
        <w:rPr>
          <w:rFonts w:asciiTheme="minorHAnsi" w:eastAsia="Bell MT" w:hAnsiTheme="minorHAnsi" w:cstheme="minorHAnsi"/>
          <w:sz w:val="22"/>
          <w:szCs w:val="22"/>
        </w:rPr>
        <w:t>, le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fl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</w:p>
    <w:p w14:paraId="241480D7" w14:textId="77777777" w:rsidR="005F2156" w:rsidRPr="002D2D83" w:rsidRDefault="002D2D83">
      <w:pPr>
        <w:spacing w:line="240" w:lineRule="exact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“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...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hy not</w:t>
      </w:r>
      <w:r w:rsidRPr="002D2D83">
        <w:rPr>
          <w:rFonts w:asciiTheme="minorHAnsi" w:eastAsia="Bell MT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+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ss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ocia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...”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e identi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y</w:t>
      </w:r>
    </w:p>
    <w:p w14:paraId="419F7C97" w14:textId="77777777" w:rsidR="005F2156" w:rsidRPr="002D2D83" w:rsidRDefault="002D2D83">
      <w:pPr>
        <w:spacing w:line="240" w:lineRule="exact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ivatives</w:t>
      </w:r>
      <w:r w:rsidRPr="002D2D83">
        <w:rPr>
          <w:rFonts w:asciiTheme="minorHAnsi" w:eastAsia="Bell MT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pacing w:val="-3"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 xml:space="preserve">gal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incl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ng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e ide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y 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nd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e</w:t>
      </w:r>
    </w:p>
    <w:p w14:paraId="1E7B8772" w14:textId="77777777" w:rsidR="005F2156" w:rsidRPr="002D2D83" w:rsidRDefault="002D2D83">
      <w:pPr>
        <w:spacing w:line="240" w:lineRule="exact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B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, New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York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inclu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ers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, p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res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, b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hu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res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, l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fl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s</w:t>
      </w:r>
    </w:p>
    <w:p w14:paraId="0407EB0C" w14:textId="77777777" w:rsidR="005F2156" w:rsidRPr="002D2D83" w:rsidRDefault="002D2D83">
      <w:pPr>
        <w:spacing w:line="240" w:lineRule="exact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e identi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y incl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di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g logo, 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ine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car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nd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web g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phics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or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b/>
          <w:spacing w:val="-2"/>
          <w:position w:val="1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Br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 xml:space="preserve">yden 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2"/>
          <w:position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1"/>
          <w:position w:val="1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b/>
          <w:position w:val="1"/>
          <w:sz w:val="22"/>
          <w:szCs w:val="22"/>
        </w:rPr>
        <w:t>n</w:t>
      </w:r>
    </w:p>
    <w:p w14:paraId="3ED0DB8A" w14:textId="77777777" w:rsidR="005F2156" w:rsidRPr="002D2D83" w:rsidRDefault="005F2156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D830F1A" w14:textId="77777777" w:rsidR="005F2156" w:rsidRPr="002D2D83" w:rsidRDefault="002D2D83">
      <w:pPr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sto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rv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ice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xp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en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ce</w:t>
      </w:r>
    </w:p>
    <w:p w14:paraId="57E74DB5" w14:textId="77777777" w:rsidR="005F2156" w:rsidRPr="002D2D83" w:rsidRDefault="005F2156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F9CFCEE" w14:textId="77777777" w:rsidR="005F2156" w:rsidRPr="002D2D83" w:rsidRDefault="002D2D83">
      <w:pPr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z w:val="22"/>
          <w:szCs w:val="22"/>
        </w:rPr>
        <w:t>2010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–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rese</w:t>
      </w:r>
      <w:r w:rsidRPr="002D2D83">
        <w:rPr>
          <w:rFonts w:asciiTheme="minorHAnsi" w:eastAsia="Bell MT" w:hAnsiTheme="minorHAnsi" w:cstheme="minorHAnsi"/>
          <w:sz w:val="22"/>
          <w:szCs w:val="22"/>
        </w:rPr>
        <w:t>nt</w:t>
      </w:r>
    </w:p>
    <w:p w14:paraId="24A0310C" w14:textId="77777777" w:rsidR="005F2156" w:rsidRPr="002D2D83" w:rsidRDefault="002D2D83">
      <w:pPr>
        <w:spacing w:before="2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Sales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ss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is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  <w:u w:color="000000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  <w:u w:color="000000"/>
        </w:rPr>
        <w:t>ant</w:t>
      </w:r>
    </w:p>
    <w:p w14:paraId="30865321" w14:textId="77777777" w:rsidR="005F2156" w:rsidRPr="002D2D83" w:rsidRDefault="002D2D83">
      <w:pPr>
        <w:spacing w:before="5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cke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le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y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’s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&amp;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aft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ia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ls</w:t>
      </w:r>
      <w:r w:rsidRPr="002D2D83">
        <w:rPr>
          <w:rFonts w:asciiTheme="minorHAnsi" w:eastAsia="Bell MT" w:hAnsiTheme="minorHAnsi" w:cstheme="minorHAnsi"/>
          <w:sz w:val="22"/>
          <w:szCs w:val="22"/>
        </w:rPr>
        <w:t>, Pr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</w:p>
    <w:p w14:paraId="2C2FF48D" w14:textId="77777777" w:rsidR="005F2156" w:rsidRPr="002D2D83" w:rsidRDefault="002D2D83">
      <w:pPr>
        <w:spacing w:line="240" w:lineRule="exact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omer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ser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vi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e –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dvising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ga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ding app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op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iate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 xml:space="preserve"> m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ials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for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ious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crea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ive p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oj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s</w:t>
      </w:r>
    </w:p>
    <w:p w14:paraId="46C59DB6" w14:textId="77777777" w:rsidR="005F2156" w:rsidRPr="002D2D83" w:rsidRDefault="002D2D83">
      <w:pPr>
        <w:spacing w:line="240" w:lineRule="exact"/>
        <w:ind w:left="14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ual me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handi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</w:p>
    <w:p w14:paraId="26403CD0" w14:textId="77777777" w:rsidR="005F2156" w:rsidRPr="002D2D83" w:rsidRDefault="005F2156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969CE68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203343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B761E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CF4281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370E07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220119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912520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A1F02" w14:textId="77777777" w:rsidR="005F2156" w:rsidRPr="002D2D83" w:rsidRDefault="002D2D83">
      <w:pPr>
        <w:spacing w:before="26"/>
        <w:ind w:right="106"/>
        <w:jc w:val="right"/>
        <w:rPr>
          <w:rFonts w:asciiTheme="minorHAnsi" w:eastAsia="Arial" w:hAnsiTheme="minorHAnsi" w:cstheme="minorHAnsi"/>
          <w:sz w:val="22"/>
          <w:szCs w:val="22"/>
        </w:rPr>
        <w:sectPr w:rsidR="005F2156" w:rsidRPr="002D2D83">
          <w:pgSz w:w="12240" w:h="15840"/>
          <w:pgMar w:top="1300" w:right="680" w:bottom="280" w:left="580" w:header="720" w:footer="720" w:gutter="0"/>
          <w:cols w:space="720"/>
        </w:sectPr>
      </w:pPr>
      <w:r w:rsidRPr="002D2D83">
        <w:rPr>
          <w:rFonts w:asciiTheme="minorHAnsi" w:eastAsia="Arial" w:hAnsiTheme="minorHAnsi" w:cstheme="minorHAnsi"/>
          <w:b/>
          <w:color w:val="004E85"/>
          <w:w w:val="99"/>
          <w:sz w:val="22"/>
          <w:szCs w:val="22"/>
        </w:rPr>
        <w:t>monash</w:t>
      </w:r>
      <w:r w:rsidRPr="002D2D83">
        <w:rPr>
          <w:rFonts w:asciiTheme="minorHAnsi" w:eastAsia="Arial" w:hAnsiTheme="minorHAnsi" w:cstheme="minorHAnsi"/>
          <w:b/>
          <w:color w:val="004E85"/>
          <w:spacing w:val="2"/>
          <w:w w:val="99"/>
          <w:sz w:val="22"/>
          <w:szCs w:val="22"/>
        </w:rPr>
        <w:t>.</w:t>
      </w:r>
      <w:r w:rsidRPr="002D2D83">
        <w:rPr>
          <w:rFonts w:asciiTheme="minorHAnsi" w:eastAsia="Arial" w:hAnsiTheme="minorHAnsi" w:cstheme="minorHAnsi"/>
          <w:b/>
          <w:color w:val="004E85"/>
          <w:w w:val="99"/>
          <w:sz w:val="22"/>
          <w:szCs w:val="22"/>
        </w:rPr>
        <w:t>edu/</w:t>
      </w:r>
      <w:r w:rsidRPr="002D2D83">
        <w:rPr>
          <w:rFonts w:asciiTheme="minorHAnsi" w:eastAsia="Arial" w:hAnsiTheme="minorHAnsi" w:cstheme="minorHAnsi"/>
          <w:b/>
          <w:color w:val="004E85"/>
          <w:spacing w:val="2"/>
          <w:w w:val="99"/>
          <w:sz w:val="22"/>
          <w:szCs w:val="22"/>
        </w:rPr>
        <w:t>c</w:t>
      </w:r>
      <w:r w:rsidRPr="002D2D83">
        <w:rPr>
          <w:rFonts w:asciiTheme="minorHAnsi" w:eastAsia="Arial" w:hAnsiTheme="minorHAnsi" w:cstheme="minorHAnsi"/>
          <w:b/>
          <w:color w:val="004E85"/>
          <w:w w:val="99"/>
          <w:sz w:val="22"/>
          <w:szCs w:val="22"/>
        </w:rPr>
        <w:t>are</w:t>
      </w:r>
      <w:r w:rsidRPr="002D2D83">
        <w:rPr>
          <w:rFonts w:asciiTheme="minorHAnsi" w:eastAsia="Arial" w:hAnsiTheme="minorHAnsi" w:cstheme="minorHAnsi"/>
          <w:b/>
          <w:color w:val="004E85"/>
          <w:spacing w:val="2"/>
          <w:w w:val="99"/>
          <w:sz w:val="22"/>
          <w:szCs w:val="22"/>
        </w:rPr>
        <w:t>er</w:t>
      </w:r>
      <w:r w:rsidRPr="002D2D83">
        <w:rPr>
          <w:rFonts w:asciiTheme="minorHAnsi" w:eastAsia="Arial" w:hAnsiTheme="minorHAnsi" w:cstheme="minorHAnsi"/>
          <w:b/>
          <w:color w:val="004E85"/>
          <w:w w:val="99"/>
          <w:sz w:val="22"/>
          <w:szCs w:val="22"/>
        </w:rPr>
        <w:t>s</w:t>
      </w:r>
    </w:p>
    <w:p w14:paraId="19945629" w14:textId="77777777" w:rsidR="005F2156" w:rsidRPr="002D2D83" w:rsidRDefault="002D2D83">
      <w:pPr>
        <w:spacing w:before="76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lastRenderedPageBreak/>
        <w:t>S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l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Su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y</w:t>
      </w:r>
    </w:p>
    <w:p w14:paraId="6ABA32D7" w14:textId="77777777" w:rsidR="005F2156" w:rsidRPr="002D2D83" w:rsidRDefault="005F2156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43D5B0B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</w:t>
      </w:r>
    </w:p>
    <w:p w14:paraId="40DA6EEA" w14:textId="77777777" w:rsidR="005F2156" w:rsidRPr="002D2D83" w:rsidRDefault="005F215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6DDF082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xpe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ien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</w:t>
      </w:r>
      <w:r w:rsidRPr="002D2D83">
        <w:rPr>
          <w:rFonts w:asciiTheme="minorHAnsi" w:eastAsia="Bell MT" w:hAnsiTheme="minorHAnsi" w:cstheme="minorHAnsi"/>
          <w:sz w:val="22"/>
          <w:szCs w:val="22"/>
        </w:rPr>
        <w:t>d wi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>n,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P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hop,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Acr</w:t>
      </w:r>
      <w:r w:rsidRPr="002D2D83">
        <w:rPr>
          <w:rFonts w:asciiTheme="minorHAnsi" w:eastAsia="Bell MT" w:hAnsiTheme="minorHAnsi" w:cstheme="minorHAnsi"/>
          <w:sz w:val="22"/>
          <w:szCs w:val="22"/>
        </w:rPr>
        <w:t>ob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,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gem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llu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,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F</w:t>
      </w:r>
      <w:r w:rsidRPr="002D2D83">
        <w:rPr>
          <w:rFonts w:asciiTheme="minorHAnsi" w:eastAsia="Bell MT" w:hAnsiTheme="minorHAnsi" w:cstheme="minorHAnsi"/>
          <w:sz w:val="22"/>
          <w:szCs w:val="22"/>
        </w:rPr>
        <w:t>la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z w:val="22"/>
          <w:szCs w:val="22"/>
        </w:rPr>
        <w:t>, 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rea</w:t>
      </w:r>
      <w:r w:rsidRPr="002D2D83">
        <w:rPr>
          <w:rFonts w:asciiTheme="minorHAnsi" w:eastAsia="Bell MT" w:hAnsiTheme="minorHAnsi" w:cstheme="minorHAnsi"/>
          <w:sz w:val="22"/>
          <w:szCs w:val="22"/>
        </w:rPr>
        <w:t>mw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ea</w:t>
      </w:r>
      <w:r w:rsidRPr="002D2D83">
        <w:rPr>
          <w:rFonts w:asciiTheme="minorHAnsi" w:eastAsia="Bell MT" w:hAnsiTheme="minorHAnsi" w:cstheme="minorHAnsi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r</w:t>
      </w:r>
    </w:p>
    <w:p w14:paraId="5B607B79" w14:textId="77777777" w:rsidR="005F2156" w:rsidRPr="002D2D83" w:rsidRDefault="002D2D83">
      <w:pPr>
        <w:spacing w:line="240" w:lineRule="exact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St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ong pc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ouble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ho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-4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kills</w:t>
      </w:r>
    </w:p>
    <w:p w14:paraId="1F6DBF67" w14:textId="77777777" w:rsidR="005F2156" w:rsidRPr="002D2D83" w:rsidRDefault="002D2D83">
      <w:pPr>
        <w:spacing w:line="240" w:lineRule="exact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ble with pc or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mac</w:t>
      </w:r>
    </w:p>
    <w:p w14:paraId="5054A237" w14:textId="77777777" w:rsidR="005F2156" w:rsidRPr="002D2D83" w:rsidRDefault="002D2D83">
      <w:pPr>
        <w:spacing w:line="240" w:lineRule="exact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ble 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da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nd 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ear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n n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w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we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b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 xml:space="preserve">nd 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dia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hno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gies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ne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ded</w:t>
      </w:r>
    </w:p>
    <w:p w14:paraId="59E002FA" w14:textId="77777777" w:rsidR="005F2156" w:rsidRPr="002D2D83" w:rsidRDefault="005F2156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1DF1959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Cr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ive design e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x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pe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ise</w:t>
      </w:r>
    </w:p>
    <w:p w14:paraId="66DC2DB7" w14:textId="77777777" w:rsidR="005F2156" w:rsidRPr="002D2D83" w:rsidRDefault="005F215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7D2C324" w14:textId="77777777" w:rsidR="005F2156" w:rsidRPr="002D2D83" w:rsidRDefault="002D2D83">
      <w:pPr>
        <w:tabs>
          <w:tab w:val="left" w:pos="460"/>
        </w:tabs>
        <w:ind w:left="460" w:right="665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yo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, 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d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y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z w:val="22"/>
          <w:szCs w:val="22"/>
        </w:rPr>
        <w:t>og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phic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kills w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sz w:val="22"/>
          <w:szCs w:val="22"/>
        </w:rPr>
        <w:t>e demon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4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d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z w:val="22"/>
          <w:szCs w:val="22"/>
        </w:rPr>
        <w:t>gh 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lo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>n for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ar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ous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lien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</w:p>
    <w:p w14:paraId="5B94F7A5" w14:textId="77777777" w:rsidR="005F2156" w:rsidRPr="002D2D83" w:rsidRDefault="002D2D83">
      <w:pPr>
        <w:tabs>
          <w:tab w:val="left" w:pos="460"/>
        </w:tabs>
        <w:ind w:left="460" w:right="114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Ca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ble of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odu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pp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ling de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ns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hat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e</w:t>
      </w:r>
      <w:r w:rsidRPr="002D2D83">
        <w:rPr>
          <w:rFonts w:asciiTheme="minorHAnsi" w:eastAsia="Bell MT" w:hAnsiTheme="minorHAnsi" w:cstheme="minorHAnsi"/>
          <w:sz w:val="22"/>
          <w:szCs w:val="22"/>
        </w:rPr>
        <w:t>ff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ive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z w:val="22"/>
          <w:szCs w:val="22"/>
        </w:rPr>
        <w:t>y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sz w:val="22"/>
          <w:szCs w:val="22"/>
        </w:rPr>
        <w:t>fl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he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or</w:t>
      </w:r>
      <w:r w:rsidRPr="002D2D83">
        <w:rPr>
          <w:rFonts w:asciiTheme="minorHAnsi" w:eastAsia="Bell MT" w:hAnsiTheme="minorHAnsi" w:cstheme="minorHAnsi"/>
          <w:sz w:val="22"/>
          <w:szCs w:val="22"/>
        </w:rPr>
        <w:t>ga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ion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 a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ofe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ional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con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nt manne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demon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ough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tt</w:t>
      </w:r>
      <w:r w:rsidRPr="002D2D83">
        <w:rPr>
          <w:rFonts w:asciiTheme="minorHAnsi" w:eastAsia="Bell MT" w:hAnsiTheme="minorHAnsi" w:cstheme="minorHAnsi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-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-</w:t>
      </w:r>
      <w:r w:rsidRPr="002D2D83">
        <w:rPr>
          <w:rFonts w:asciiTheme="minorHAnsi" w:eastAsia="Bell MT" w:hAnsiTheme="minorHAnsi" w:cstheme="minorHAnsi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>on d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of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dir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mail,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e iden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y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/</w:t>
      </w:r>
      <w:r w:rsidRPr="002D2D83">
        <w:rPr>
          <w:rFonts w:asciiTheme="minorHAnsi" w:eastAsia="Bell MT" w:hAnsiTheme="minorHAnsi" w:cstheme="minorHAnsi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ndin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>/log</w:t>
      </w:r>
      <w:r w:rsidRPr="002D2D83">
        <w:rPr>
          <w:rFonts w:asciiTheme="minorHAnsi" w:eastAsia="Bell MT" w:hAnsiTheme="minorHAnsi" w:cstheme="minorHAnsi"/>
          <w:spacing w:val="3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4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nnual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sz w:val="22"/>
          <w:szCs w:val="22"/>
        </w:rPr>
        <w:t>po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dve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g/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z w:val="22"/>
          <w:szCs w:val="22"/>
        </w:rPr>
        <w:t>ot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onal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mate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ials</w:t>
      </w:r>
    </w:p>
    <w:p w14:paraId="7CED5E4A" w14:textId="77777777" w:rsidR="005F2156" w:rsidRPr="002D2D83" w:rsidRDefault="002D2D83">
      <w:pPr>
        <w:tabs>
          <w:tab w:val="left" w:pos="460"/>
        </w:tabs>
        <w:spacing w:before="2" w:line="240" w:lineRule="exact"/>
        <w:ind w:left="460" w:right="616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xpe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e in pr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duci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g: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cata</w:t>
      </w:r>
      <w:r w:rsidRPr="002D2D83">
        <w:rPr>
          <w:rFonts w:asciiTheme="minorHAnsi" w:eastAsia="Bell MT" w:hAnsiTheme="minorHAnsi" w:cstheme="minorHAnsi"/>
          <w:sz w:val="22"/>
          <w:szCs w:val="22"/>
        </w:rPr>
        <w:t>logu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sz w:val="22"/>
          <w:szCs w:val="22"/>
        </w:rPr>
        <w:t>, 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let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nd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(banne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rs</w:t>
      </w:r>
      <w:r w:rsidRPr="002D2D83">
        <w:rPr>
          <w:rFonts w:asciiTheme="minorHAnsi" w:eastAsia="Bell MT" w:hAnsiTheme="minorHAnsi" w:cstheme="minorHAnsi"/>
          <w:sz w:val="22"/>
          <w:szCs w:val="22"/>
        </w:rPr>
        <w:t>, l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in</w:t>
      </w:r>
      <w:r w:rsidRPr="002D2D83">
        <w:rPr>
          <w:rFonts w:asciiTheme="minorHAnsi" w:eastAsia="Bell MT" w:hAnsiTheme="minorHAnsi" w:cstheme="minorHAnsi"/>
          <w:sz w:val="22"/>
          <w:szCs w:val="22"/>
        </w:rPr>
        <w:t>g page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)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 as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a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</w:t>
      </w:r>
      <w:r w:rsidRPr="002D2D83">
        <w:rPr>
          <w:rFonts w:asciiTheme="minorHAnsi" w:eastAsia="Bell MT" w:hAnsiTheme="minorHAnsi" w:cstheme="minorHAnsi"/>
          <w:sz w:val="22"/>
          <w:szCs w:val="22"/>
        </w:rPr>
        <w:t>ult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of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ly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good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</w:t>
      </w:r>
      <w:r w:rsidRPr="002D2D83">
        <w:rPr>
          <w:rFonts w:asciiTheme="minorHAnsi" w:eastAsia="Bell MT" w:hAnsiTheme="minorHAnsi" w:cstheme="minorHAnsi"/>
          <w:sz w:val="22"/>
          <w:szCs w:val="22"/>
        </w:rPr>
        <w:t>ul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4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udies</w:t>
      </w:r>
    </w:p>
    <w:p w14:paraId="3947258F" w14:textId="77777777" w:rsidR="005F2156" w:rsidRPr="002D2D83" w:rsidRDefault="005F2156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978AF58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</w:rPr>
        <w:t>Ti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anag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nt / O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gan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n</w:t>
      </w:r>
    </w:p>
    <w:p w14:paraId="25EBBF5A" w14:textId="77777777" w:rsidR="005F2156" w:rsidRPr="002D2D83" w:rsidRDefault="005F215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018A740" w14:textId="77777777" w:rsidR="005F2156" w:rsidRPr="002D2D83" w:rsidRDefault="002D2D83">
      <w:pPr>
        <w:tabs>
          <w:tab w:val="left" w:pos="460"/>
        </w:tabs>
        <w:ind w:left="460" w:right="236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z w:val="22"/>
          <w:szCs w:val="22"/>
        </w:rPr>
        <w:t>Abili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y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se</w:t>
      </w:r>
      <w:r w:rsidRPr="002D2D83">
        <w:rPr>
          <w:rFonts w:asciiTheme="minorHAnsi" w:eastAsia="Bell MT" w:hAnsiTheme="minorHAnsi" w:cstheme="minorHAnsi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-</w:t>
      </w:r>
      <w:r w:rsidRPr="002D2D83">
        <w:rPr>
          <w:rFonts w:asciiTheme="minorHAnsi" w:eastAsia="Bell MT" w:hAnsiTheme="minorHAnsi" w:cstheme="minorHAnsi"/>
          <w:sz w:val="22"/>
          <w:szCs w:val="22"/>
        </w:rPr>
        <w:t>man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ge,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e 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oj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wo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k 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mou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ly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monst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d in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ree</w:t>
      </w:r>
      <w:r w:rsidRPr="002D2D83">
        <w:rPr>
          <w:rFonts w:asciiTheme="minorHAnsi" w:eastAsia="Bell MT" w:hAnsiTheme="minorHAnsi" w:cstheme="minorHAnsi"/>
          <w:sz w:val="22"/>
          <w:szCs w:val="22"/>
        </w:rPr>
        <w:t>lan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co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rac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oj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s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hat have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res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d in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ea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bu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ine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</w:p>
    <w:p w14:paraId="2CD52E00" w14:textId="77777777" w:rsidR="005F2156" w:rsidRPr="002D2D83" w:rsidRDefault="002D2D83">
      <w:pPr>
        <w:tabs>
          <w:tab w:val="left" w:pos="460"/>
        </w:tabs>
        <w:spacing w:before="2" w:line="240" w:lineRule="exact"/>
        <w:ind w:left="460" w:right="352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 c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bil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y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</w:t>
      </w:r>
      <w:r w:rsidRPr="002D2D83">
        <w:rPr>
          <w:rFonts w:asciiTheme="minorHAnsi" w:eastAsia="Bell MT" w:hAnsiTheme="minorHAnsi" w:cstheme="minorHAnsi"/>
          <w:sz w:val="22"/>
          <w:szCs w:val="22"/>
        </w:rPr>
        <w:t>fo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und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ress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wo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k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ig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dl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nes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b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z w:val="22"/>
          <w:szCs w:val="22"/>
        </w:rPr>
        <w:t>dgets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lie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ion while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z w:val="22"/>
          <w:szCs w:val="22"/>
        </w:rPr>
        <w:t>l u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ers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y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ass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ment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wo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k is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s</w:t>
      </w:r>
      <w:r w:rsidRPr="002D2D83">
        <w:rPr>
          <w:rFonts w:asciiTheme="minorHAnsi" w:eastAsia="Bell MT" w:hAnsiTheme="minorHAnsi" w:cstheme="minorHAnsi"/>
          <w:sz w:val="22"/>
          <w:szCs w:val="22"/>
        </w:rPr>
        <w:t>ubmi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d on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ime</w:t>
      </w:r>
    </w:p>
    <w:p w14:paraId="0952711F" w14:textId="77777777" w:rsidR="005F2156" w:rsidRPr="002D2D83" w:rsidRDefault="005F215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ACA71CD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pe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onal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and c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un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ca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k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ls</w:t>
      </w:r>
    </w:p>
    <w:p w14:paraId="037CA084" w14:textId="77777777" w:rsidR="005F2156" w:rsidRPr="002D2D83" w:rsidRDefault="005F215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F268FAA" w14:textId="77777777" w:rsidR="005F2156" w:rsidRPr="002D2D83" w:rsidRDefault="002D2D83">
      <w:pPr>
        <w:tabs>
          <w:tab w:val="left" w:pos="460"/>
        </w:tabs>
        <w:spacing w:line="240" w:lineRule="exact"/>
        <w:ind w:left="460" w:right="150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z w:val="22"/>
          <w:szCs w:val="22"/>
        </w:rPr>
        <w:t>Eff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ive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m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k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kills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ov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 by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crea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ti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ve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</w:t>
      </w:r>
      <w:r w:rsidRPr="002D2D83">
        <w:rPr>
          <w:rFonts w:asciiTheme="minorHAnsi" w:eastAsia="Bell MT" w:hAnsiTheme="minorHAnsi" w:cstheme="minorHAnsi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res</w:t>
      </w:r>
      <w:r w:rsidRPr="002D2D83">
        <w:rPr>
          <w:rFonts w:asciiTheme="minorHAnsi" w:eastAsia="Bell MT" w:hAnsiTheme="minorHAnsi" w:cstheme="minorHAnsi"/>
          <w:sz w:val="22"/>
          <w:szCs w:val="22"/>
        </w:rPr>
        <w:t>ul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 in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ly good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res</w:t>
      </w:r>
      <w:r w:rsidRPr="002D2D83">
        <w:rPr>
          <w:rFonts w:asciiTheme="minorHAnsi" w:eastAsia="Bell MT" w:hAnsiTheme="minorHAnsi" w:cstheme="minorHAnsi"/>
          <w:sz w:val="22"/>
          <w:szCs w:val="22"/>
        </w:rPr>
        <w:t>ul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z w:val="22"/>
          <w:szCs w:val="22"/>
        </w:rPr>
        <w:t>or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oup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ass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ment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wo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k</w:t>
      </w:r>
    </w:p>
    <w:p w14:paraId="656250EF" w14:textId="77777777" w:rsidR="005F2156" w:rsidRPr="002D2D83" w:rsidRDefault="002D2D83">
      <w:pPr>
        <w:spacing w:before="10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ulated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crea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ive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c</w:t>
      </w:r>
      <w:r w:rsidRPr="002D2D83">
        <w:rPr>
          <w:rFonts w:asciiTheme="minorHAnsi" w:eastAsia="Bell MT" w:hAnsiTheme="minorHAnsi" w:cstheme="minorHAnsi"/>
          <w:sz w:val="22"/>
          <w:szCs w:val="22"/>
        </w:rPr>
        <w:t>le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ar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ly and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se</w:t>
      </w:r>
      <w:r w:rsidRPr="002D2D83">
        <w:rPr>
          <w:rFonts w:asciiTheme="minorHAnsi" w:eastAsia="Bell MT" w:hAnsiTheme="minorHAnsi" w:cstheme="minorHAnsi"/>
          <w:sz w:val="22"/>
          <w:szCs w:val="22"/>
        </w:rPr>
        <w:t>ly w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 pi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hi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g id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ea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lan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e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lien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</w:p>
    <w:p w14:paraId="07C7DB69" w14:textId="77777777" w:rsidR="005F2156" w:rsidRPr="002D2D83" w:rsidRDefault="002D2D83">
      <w:pPr>
        <w:tabs>
          <w:tab w:val="left" w:pos="460"/>
        </w:tabs>
        <w:spacing w:before="2" w:line="240" w:lineRule="exact"/>
        <w:ind w:left="460" w:right="941" w:hanging="36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ab/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ofe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ional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om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z w:val="22"/>
          <w:szCs w:val="22"/>
        </w:rPr>
        <w:t>uni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or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demon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d 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il 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z w:val="22"/>
          <w:szCs w:val="22"/>
        </w:rPr>
        <w:t>ployme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wh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 e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x</w:t>
      </w:r>
      <w:r w:rsidRPr="002D2D83">
        <w:rPr>
          <w:rFonts w:asciiTheme="minorHAnsi" w:eastAsia="Bell MT" w:hAnsiTheme="minorHAnsi" w:cstheme="minorHAnsi"/>
          <w:sz w:val="22"/>
          <w:szCs w:val="22"/>
        </w:rPr>
        <w:t>plain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ng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z w:val="22"/>
          <w:szCs w:val="22"/>
        </w:rPr>
        <w:t>hniqu</w:t>
      </w:r>
      <w:r w:rsidRPr="002D2D83">
        <w:rPr>
          <w:rFonts w:asciiTheme="minorHAnsi" w:eastAsia="Bell MT" w:hAnsiTheme="minorHAnsi" w:cstheme="minorHAnsi"/>
          <w:spacing w:val="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se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of 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t mate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ials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 b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h 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vi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 expe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ien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ce</w:t>
      </w:r>
      <w:r w:rsidRPr="002D2D83">
        <w:rPr>
          <w:rFonts w:asciiTheme="minorHAnsi" w:eastAsia="Bell MT" w:hAnsiTheme="minorHAnsi" w:cstheme="minorHAnsi"/>
          <w:sz w:val="22"/>
          <w:szCs w:val="22"/>
        </w:rPr>
        <w:t>d a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</w:p>
    <w:p w14:paraId="193904EB" w14:textId="77777777" w:rsidR="005F2156" w:rsidRPr="002D2D83" w:rsidRDefault="005F2156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B7E6092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Pr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 xml:space="preserve">al 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b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</w:t>
      </w:r>
    </w:p>
    <w:p w14:paraId="7A4B9987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sz w:val="22"/>
          <w:szCs w:val="22"/>
        </w:rPr>
        <w:t>ign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e of 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z w:val="22"/>
          <w:szCs w:val="22"/>
        </w:rPr>
        <w:t>ia (D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)</w:t>
      </w:r>
    </w:p>
    <w:p w14:paraId="414DBDBD" w14:textId="77777777" w:rsidR="005F2156" w:rsidRPr="002D2D83" w:rsidRDefault="002D2D83">
      <w:pPr>
        <w:spacing w:line="240" w:lineRule="exact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lian G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phic D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Ass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iation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(AGD</w:t>
      </w:r>
      <w:r w:rsidRPr="002D2D83">
        <w:rPr>
          <w:rFonts w:asciiTheme="minorHAnsi" w:eastAsia="Bell MT" w:hAnsiTheme="minorHAnsi" w:cstheme="minorHAnsi"/>
          <w:spacing w:val="-3"/>
          <w:position w:val="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)</w:t>
      </w:r>
    </w:p>
    <w:p w14:paraId="5E74D280" w14:textId="77777777" w:rsidR="005F2156" w:rsidRPr="002D2D83" w:rsidRDefault="005F2156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2BC6658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te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es</w:t>
      </w:r>
      <w:r w:rsidRPr="002D2D83">
        <w:rPr>
          <w:rFonts w:asciiTheme="minorHAnsi" w:eastAsia="Bell MT" w:hAnsiTheme="minorHAnsi" w:cstheme="minorHAnsi"/>
          <w:b/>
          <w:spacing w:val="-2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/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in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sp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at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io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n</w:t>
      </w:r>
    </w:p>
    <w:p w14:paraId="50AF22BF" w14:textId="77777777" w:rsidR="005F2156" w:rsidRPr="002D2D83" w:rsidRDefault="005F215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9D4DEFD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z w:val="22"/>
          <w:szCs w:val="22"/>
        </w:rPr>
        <w:t>ho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og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phy,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in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ma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nd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digi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ar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</w:p>
    <w:p w14:paraId="267B7571" w14:textId="77777777" w:rsidR="005F2156" w:rsidRPr="002D2D83" w:rsidRDefault="002D2D83">
      <w:pPr>
        <w:spacing w:line="240" w:lineRule="exact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2"/>
          <w:position w:val="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ol</w:t>
      </w:r>
      <w:r w:rsidRPr="002D2D83">
        <w:rPr>
          <w:rFonts w:asciiTheme="minorHAnsi" w:eastAsia="Bell MT" w:hAnsiTheme="minorHAnsi" w:cstheme="minorHAnsi"/>
          <w:spacing w:val="-2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position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1"/>
          <w:position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position w:val="1"/>
          <w:sz w:val="22"/>
          <w:szCs w:val="22"/>
        </w:rPr>
        <w:t>s</w:t>
      </w:r>
    </w:p>
    <w:p w14:paraId="6955283F" w14:textId="77777777" w:rsidR="005F2156" w:rsidRPr="002D2D83" w:rsidRDefault="002D2D83">
      <w:pPr>
        <w:spacing w:line="240" w:lineRule="exact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t xml:space="preserve">   </w:t>
      </w:r>
      <w:r w:rsidRPr="002D2D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G</w:t>
      </w:r>
      <w:r w:rsidRPr="002D2D83">
        <w:rPr>
          <w:rFonts w:asciiTheme="minorHAnsi" w:eastAsia="Bell MT" w:hAnsiTheme="minorHAnsi" w:cstheme="minorHAnsi"/>
          <w:sz w:val="22"/>
          <w:szCs w:val="22"/>
        </w:rPr>
        <w:t>yp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y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ar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nd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z w:val="22"/>
          <w:szCs w:val="22"/>
        </w:rPr>
        <w:t>u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e</w:t>
      </w:r>
    </w:p>
    <w:p w14:paraId="02F5DB92" w14:textId="77777777" w:rsidR="005F2156" w:rsidRPr="002D2D83" w:rsidRDefault="005F215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5F2156" w:rsidRPr="002D2D83">
          <w:pgSz w:w="12240" w:h="15840"/>
          <w:pgMar w:top="1200" w:right="620" w:bottom="0" w:left="620" w:header="720" w:footer="720" w:gutter="0"/>
          <w:cols w:space="720"/>
        </w:sectPr>
      </w:pPr>
    </w:p>
    <w:p w14:paraId="2CF52BFC" w14:textId="77777777" w:rsidR="005F2156" w:rsidRPr="002D2D83" w:rsidRDefault="002D2D83">
      <w:pPr>
        <w:spacing w:before="37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ef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ees</w:t>
      </w:r>
    </w:p>
    <w:p w14:paraId="54A52203" w14:textId="77777777" w:rsidR="005F2156" w:rsidRPr="002D2D83" w:rsidRDefault="005F2156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E16B829" w14:textId="77777777" w:rsidR="005F2156" w:rsidRPr="002D2D83" w:rsidRDefault="002D2D83">
      <w:pPr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w w:val="95"/>
          <w:sz w:val="22"/>
          <w:szCs w:val="22"/>
        </w:rPr>
        <w:t>Ta</w:t>
      </w:r>
      <w:r w:rsidRPr="002D2D83">
        <w:rPr>
          <w:rFonts w:asciiTheme="minorHAnsi" w:eastAsia="Bell MT" w:hAnsiTheme="minorHAnsi" w:cstheme="minorHAnsi"/>
          <w:b/>
          <w:spacing w:val="-1"/>
          <w:w w:val="95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w w:val="95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b/>
          <w:spacing w:val="2"/>
          <w:w w:val="95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Ka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akas</w:t>
      </w:r>
    </w:p>
    <w:p w14:paraId="28A3EC64" w14:textId="77777777" w:rsidR="005F2156" w:rsidRPr="002D2D83" w:rsidRDefault="002D2D83">
      <w:pPr>
        <w:spacing w:before="2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z w:val="22"/>
          <w:szCs w:val="22"/>
        </w:rPr>
        <w:t>an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ging 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tor</w:t>
      </w:r>
    </w:p>
    <w:p w14:paraId="33B07698" w14:textId="77777777" w:rsidR="005F2156" w:rsidRPr="002D2D83" w:rsidRDefault="002D2D83">
      <w:pPr>
        <w:spacing w:before="5"/>
        <w:ind w:left="100" w:right="-53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z w:val="22"/>
          <w:szCs w:val="22"/>
        </w:rPr>
        <w:t>hy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th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s &amp;</w:t>
      </w:r>
      <w:r w:rsidRPr="002D2D83">
        <w:rPr>
          <w:rFonts w:asciiTheme="minorHAnsi" w:eastAsia="Bell MT" w:hAnsiTheme="minorHAnsi" w:cstheme="minorHAnsi"/>
          <w:spacing w:val="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</w:p>
    <w:p w14:paraId="13C27CE3" w14:textId="77777777" w:rsidR="005F2156" w:rsidRPr="002D2D83" w:rsidRDefault="002D2D83">
      <w:pPr>
        <w:spacing w:before="5" w:line="244" w:lineRule="auto"/>
        <w:ind w:left="100" w:right="623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z w:val="22"/>
          <w:szCs w:val="22"/>
        </w:rPr>
        <w:t>0430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123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456 (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 xml:space="preserve"> 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)</w:t>
      </w:r>
    </w:p>
    <w:p w14:paraId="273DD7E0" w14:textId="77777777" w:rsidR="005F2156" w:rsidRPr="002D2D83" w:rsidRDefault="002D2D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br w:type="column"/>
      </w:r>
    </w:p>
    <w:p w14:paraId="0A8F63D3" w14:textId="77777777" w:rsidR="005F2156" w:rsidRPr="002D2D83" w:rsidRDefault="005F215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9F55903" w14:textId="77777777" w:rsidR="005F2156" w:rsidRPr="002D2D83" w:rsidRDefault="002D2D83">
      <w:pPr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1"/>
          <w:w w:val="96"/>
          <w:sz w:val="22"/>
          <w:szCs w:val="22"/>
        </w:rPr>
        <w:t>L</w:t>
      </w:r>
      <w:r w:rsidRPr="002D2D83">
        <w:rPr>
          <w:rFonts w:asciiTheme="minorHAnsi" w:eastAsia="Bell MT" w:hAnsiTheme="minorHAnsi" w:cstheme="minorHAnsi"/>
          <w:b/>
          <w:w w:val="96"/>
          <w:sz w:val="22"/>
          <w:szCs w:val="22"/>
        </w:rPr>
        <w:t>y</w:t>
      </w:r>
      <w:r w:rsidRPr="002D2D83">
        <w:rPr>
          <w:rFonts w:asciiTheme="minorHAnsi" w:eastAsia="Bell MT" w:hAnsiTheme="minorHAnsi" w:cstheme="minorHAnsi"/>
          <w:b/>
          <w:spacing w:val="-2"/>
          <w:w w:val="96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b/>
          <w:w w:val="96"/>
          <w:sz w:val="22"/>
          <w:szCs w:val="22"/>
        </w:rPr>
        <w:t>da</w:t>
      </w:r>
      <w:r w:rsidRPr="002D2D83">
        <w:rPr>
          <w:rFonts w:asciiTheme="minorHAnsi" w:eastAsia="Bell MT" w:hAnsiTheme="minorHAnsi" w:cstheme="minorHAnsi"/>
          <w:b/>
          <w:spacing w:val="-1"/>
          <w:w w:val="96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larke</w:t>
      </w:r>
    </w:p>
    <w:p w14:paraId="1464AD3F" w14:textId="77777777" w:rsidR="005F2156" w:rsidRPr="002D2D83" w:rsidRDefault="002D2D83">
      <w:pPr>
        <w:spacing w:before="2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op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y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W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r</w:t>
      </w:r>
    </w:p>
    <w:p w14:paraId="7557059A" w14:textId="77777777" w:rsidR="005F2156" w:rsidRPr="002D2D83" w:rsidRDefault="002D2D83">
      <w:pPr>
        <w:spacing w:before="5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p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ec</w:t>
      </w:r>
      <w:r w:rsidRPr="002D2D83">
        <w:rPr>
          <w:rFonts w:asciiTheme="minorHAnsi" w:eastAsia="Bell MT" w:hAnsiTheme="minorHAnsi" w:cstheme="minorHAnsi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z w:val="22"/>
          <w:szCs w:val="22"/>
        </w:rPr>
        <w:t>li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s</w:t>
      </w:r>
      <w:r w:rsidRPr="002D2D83">
        <w:rPr>
          <w:rFonts w:asciiTheme="minorHAnsi" w:eastAsia="Bell MT" w:hAnsiTheme="minorHAnsi" w:cstheme="minorHAnsi"/>
          <w:sz w:val="22"/>
          <w:szCs w:val="22"/>
        </w:rPr>
        <w:t>t D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i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t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ke</w:t>
      </w:r>
      <w:r w:rsidRPr="002D2D83">
        <w:rPr>
          <w:rFonts w:asciiTheme="minorHAnsi" w:eastAsia="Bell MT" w:hAnsiTheme="minorHAnsi" w:cstheme="minorHAnsi"/>
          <w:sz w:val="22"/>
          <w:szCs w:val="22"/>
        </w:rPr>
        <w:t>ting</w:t>
      </w:r>
    </w:p>
    <w:p w14:paraId="267EDC3C" w14:textId="77777777" w:rsidR="005F2156" w:rsidRPr="002D2D83" w:rsidRDefault="002D2D83">
      <w:pPr>
        <w:spacing w:before="5" w:line="244" w:lineRule="auto"/>
        <w:ind w:right="2848"/>
        <w:rPr>
          <w:rFonts w:asciiTheme="minorHAnsi" w:eastAsia="Bell MT" w:hAnsiTheme="minorHAnsi" w:cstheme="minorHAnsi"/>
          <w:sz w:val="22"/>
          <w:szCs w:val="22"/>
        </w:rPr>
        <w:sectPr w:rsidR="005F2156" w:rsidRPr="002D2D83">
          <w:type w:val="continuous"/>
          <w:pgSz w:w="12240" w:h="15840"/>
          <w:pgMar w:top="1300" w:right="620" w:bottom="280" w:left="620" w:header="720" w:footer="720" w:gutter="0"/>
          <w:cols w:num="2" w:space="720" w:equalWidth="0">
            <w:col w:w="2155" w:space="3706"/>
            <w:col w:w="5139"/>
          </w:cols>
        </w:sectPr>
      </w:pPr>
      <w:r w:rsidRPr="002D2D83">
        <w:rPr>
          <w:rFonts w:asciiTheme="minorHAnsi" w:eastAsia="Bell MT" w:hAnsiTheme="minorHAnsi" w:cstheme="minorHAnsi"/>
          <w:sz w:val="22"/>
          <w:szCs w:val="22"/>
        </w:rPr>
        <w:t>03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9510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sz w:val="22"/>
          <w:szCs w:val="22"/>
        </w:rPr>
        <w:t>3456</w:t>
      </w:r>
      <w:hyperlink r:id="rId5">
        <w:r w:rsidRPr="002D2D83">
          <w:rPr>
            <w:rFonts w:asciiTheme="minorHAnsi" w:eastAsia="Bell MT" w:hAnsiTheme="minorHAnsi" w:cstheme="minorHAnsi"/>
            <w:sz w:val="22"/>
            <w:szCs w:val="22"/>
          </w:rPr>
          <w:t xml:space="preserve"> l</w:t>
        </w:r>
        <w:r w:rsidRPr="002D2D83">
          <w:rPr>
            <w:rFonts w:asciiTheme="minorHAnsi" w:eastAsia="Bell MT" w:hAnsiTheme="minorHAnsi" w:cstheme="minorHAnsi"/>
            <w:spacing w:val="1"/>
            <w:sz w:val="22"/>
            <w:szCs w:val="22"/>
          </w:rPr>
          <w:t>y</w:t>
        </w:r>
        <w:r w:rsidRPr="002D2D83">
          <w:rPr>
            <w:rFonts w:asciiTheme="minorHAnsi" w:eastAsia="Bell MT" w:hAnsiTheme="minorHAnsi" w:cstheme="minorHAnsi"/>
            <w:sz w:val="22"/>
            <w:szCs w:val="22"/>
          </w:rPr>
          <w:t>ndal</w:t>
        </w:r>
        <w:r w:rsidRPr="002D2D83">
          <w:rPr>
            <w:rFonts w:asciiTheme="minorHAnsi" w:eastAsia="Bell MT" w:hAnsiTheme="minorHAnsi" w:cstheme="minorHAnsi"/>
            <w:spacing w:val="-3"/>
            <w:sz w:val="22"/>
            <w:szCs w:val="22"/>
          </w:rPr>
          <w:t>a</w:t>
        </w:r>
        <w:r w:rsidRPr="002D2D83">
          <w:rPr>
            <w:rFonts w:asciiTheme="minorHAnsi" w:eastAsia="Bell MT" w:hAnsiTheme="minorHAnsi" w:cstheme="minorHAnsi"/>
            <w:spacing w:val="1"/>
            <w:sz w:val="22"/>
            <w:szCs w:val="22"/>
          </w:rPr>
          <w:t>r</w:t>
        </w:r>
        <w:r w:rsidRPr="002D2D83">
          <w:rPr>
            <w:rFonts w:asciiTheme="minorHAnsi" w:eastAsia="Bell MT" w:hAnsiTheme="minorHAnsi" w:cstheme="minorHAnsi"/>
            <w:spacing w:val="-1"/>
            <w:sz w:val="22"/>
            <w:szCs w:val="22"/>
          </w:rPr>
          <w:t>k</w:t>
        </w:r>
        <w:r w:rsidRPr="002D2D83">
          <w:rPr>
            <w:rFonts w:asciiTheme="minorHAnsi" w:eastAsia="Bell MT" w:hAnsiTheme="minorHAnsi" w:cstheme="minorHAnsi"/>
            <w:spacing w:val="1"/>
            <w:sz w:val="22"/>
            <w:szCs w:val="22"/>
          </w:rPr>
          <w:t>e</w:t>
        </w:r>
        <w:r w:rsidRPr="002D2D83">
          <w:rPr>
            <w:rFonts w:asciiTheme="minorHAnsi" w:eastAsia="Bell MT" w:hAnsiTheme="minorHAnsi" w:cstheme="minorHAnsi"/>
            <w:spacing w:val="-1"/>
            <w:sz w:val="22"/>
            <w:szCs w:val="22"/>
          </w:rPr>
          <w:t>@w</w:t>
        </w:r>
        <w:r w:rsidRPr="002D2D83">
          <w:rPr>
            <w:rFonts w:asciiTheme="minorHAnsi" w:eastAsia="Bell MT" w:hAnsiTheme="minorHAnsi" w:cstheme="minorHAnsi"/>
            <w:sz w:val="22"/>
            <w:szCs w:val="22"/>
          </w:rPr>
          <w:t>h</w:t>
        </w:r>
        <w:r w:rsidRPr="002D2D83">
          <w:rPr>
            <w:rFonts w:asciiTheme="minorHAnsi" w:eastAsia="Bell MT" w:hAnsiTheme="minorHAnsi" w:cstheme="minorHAnsi"/>
            <w:spacing w:val="-1"/>
            <w:sz w:val="22"/>
            <w:szCs w:val="22"/>
          </w:rPr>
          <w:t>o</w:t>
        </w:r>
        <w:r w:rsidRPr="002D2D83">
          <w:rPr>
            <w:rFonts w:asciiTheme="minorHAnsi" w:eastAsia="Bell MT" w:hAnsiTheme="minorHAnsi" w:cstheme="minorHAnsi"/>
            <w:sz w:val="22"/>
            <w:szCs w:val="22"/>
          </w:rPr>
          <w:t>me</w:t>
        </w:r>
        <w:r w:rsidRPr="002D2D83">
          <w:rPr>
            <w:rFonts w:asciiTheme="minorHAnsi" w:eastAsia="Bell MT" w:hAnsiTheme="minorHAnsi" w:cstheme="minorHAnsi"/>
            <w:spacing w:val="-2"/>
            <w:sz w:val="22"/>
            <w:szCs w:val="22"/>
          </w:rPr>
          <w:t>.</w:t>
        </w:r>
        <w:r w:rsidRPr="002D2D83">
          <w:rPr>
            <w:rFonts w:asciiTheme="minorHAnsi" w:eastAsia="Bell MT" w:hAnsiTheme="minorHAnsi" w:cstheme="minorHAnsi"/>
            <w:spacing w:val="1"/>
            <w:sz w:val="22"/>
            <w:szCs w:val="22"/>
          </w:rPr>
          <w:t>c</w:t>
        </w:r>
        <w:r w:rsidRPr="002D2D83">
          <w:rPr>
            <w:rFonts w:asciiTheme="minorHAnsi" w:eastAsia="Bell MT" w:hAnsiTheme="minorHAnsi" w:cstheme="minorHAnsi"/>
            <w:spacing w:val="-1"/>
            <w:sz w:val="22"/>
            <w:szCs w:val="22"/>
          </w:rPr>
          <w:t>o</w:t>
        </w:r>
        <w:r w:rsidRPr="002D2D83">
          <w:rPr>
            <w:rFonts w:asciiTheme="minorHAnsi" w:eastAsia="Bell MT" w:hAnsiTheme="minorHAnsi" w:cstheme="minorHAnsi"/>
            <w:sz w:val="22"/>
            <w:szCs w:val="22"/>
          </w:rPr>
          <w:t>m</w:t>
        </w:r>
        <w:r w:rsidRPr="002D2D83">
          <w:rPr>
            <w:rFonts w:asciiTheme="minorHAnsi" w:eastAsia="Bell MT" w:hAnsiTheme="minorHAnsi" w:cstheme="minorHAnsi"/>
            <w:spacing w:val="-1"/>
            <w:sz w:val="22"/>
            <w:szCs w:val="22"/>
          </w:rPr>
          <w:t>.</w:t>
        </w:r>
        <w:r w:rsidRPr="002D2D83">
          <w:rPr>
            <w:rFonts w:asciiTheme="minorHAnsi" w:eastAsia="Bell MT" w:hAnsiTheme="minorHAnsi" w:cstheme="minorHAnsi"/>
            <w:sz w:val="22"/>
            <w:szCs w:val="22"/>
          </w:rPr>
          <w:t>au</w:t>
        </w:r>
      </w:hyperlink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 (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z w:val="22"/>
          <w:szCs w:val="22"/>
        </w:rPr>
        <w:t>h</w:t>
      </w:r>
      <w:r w:rsidRPr="002D2D83">
        <w:rPr>
          <w:rFonts w:asciiTheme="minorHAnsi" w:eastAsia="Bell MT" w:hAnsiTheme="minorHAnsi" w:cstheme="minorHAnsi"/>
          <w:spacing w:val="-3"/>
          <w:sz w:val="22"/>
          <w:szCs w:val="22"/>
        </w:rPr>
        <w:t>a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z w:val="22"/>
          <w:szCs w:val="22"/>
        </w:rPr>
        <w:t>ac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t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 xml:space="preserve">r 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f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pacing w:val="-1"/>
          <w:sz w:val="22"/>
          <w:szCs w:val="22"/>
        </w:rPr>
        <w:t>r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n</w:t>
      </w:r>
      <w:r w:rsidRPr="002D2D83">
        <w:rPr>
          <w:rFonts w:asciiTheme="minorHAnsi" w:eastAsia="Bell MT" w:hAnsiTheme="minorHAnsi" w:cstheme="minorHAnsi"/>
          <w:spacing w:val="-2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sz w:val="22"/>
          <w:szCs w:val="22"/>
        </w:rPr>
        <w:t>)</w:t>
      </w:r>
    </w:p>
    <w:p w14:paraId="6BD3A3DD" w14:textId="77777777" w:rsidR="005F2156" w:rsidRPr="002D2D83" w:rsidRDefault="002D2D83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2D2D83">
        <w:rPr>
          <w:rFonts w:asciiTheme="minorHAnsi" w:hAnsiTheme="minorHAnsi" w:cstheme="minorHAnsi"/>
          <w:sz w:val="22"/>
          <w:szCs w:val="22"/>
        </w:rPr>
        <w:pict w14:anchorId="0E609C0D">
          <v:group id="_x0000_s1026" style="position:absolute;margin-left:18.2pt;margin-top:21.35pt;width:558.85pt;height:38.9pt;z-index:-251656704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31424CB9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61D5D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214F8D" w14:textId="77777777" w:rsidR="005F2156" w:rsidRPr="002D2D83" w:rsidRDefault="005F21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F5BB19" w14:textId="77777777" w:rsidR="005F2156" w:rsidRPr="002D2D83" w:rsidRDefault="002D2D83">
      <w:pPr>
        <w:spacing w:before="42"/>
        <w:ind w:left="100"/>
        <w:rPr>
          <w:rFonts w:asciiTheme="minorHAnsi" w:eastAsia="Bell MT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onnie</w:t>
      </w:r>
      <w:r w:rsidRPr="002D2D83">
        <w:rPr>
          <w:rFonts w:asciiTheme="minorHAnsi" w:eastAsia="Bell MT" w:hAnsiTheme="minorHAnsi" w:cstheme="minorHAnsi"/>
          <w:b/>
          <w:spacing w:val="-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C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o</w:t>
      </w:r>
      <w:r w:rsidRPr="002D2D83">
        <w:rPr>
          <w:rFonts w:asciiTheme="minorHAnsi" w:eastAsia="Bell MT" w:hAnsiTheme="minorHAnsi" w:cstheme="minorHAnsi"/>
          <w:b/>
          <w:spacing w:val="-1"/>
          <w:sz w:val="22"/>
          <w:szCs w:val="22"/>
        </w:rPr>
        <w:t>m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d</w:t>
      </w:r>
      <w:r w:rsidRPr="002D2D83">
        <w:rPr>
          <w:rFonts w:asciiTheme="minorHAnsi" w:eastAsia="Bell MT" w:hAnsiTheme="minorHAnsi" w:cstheme="minorHAnsi"/>
          <w:b/>
          <w:spacing w:val="1"/>
          <w:sz w:val="22"/>
          <w:szCs w:val="22"/>
        </w:rPr>
        <w:t>e</w:t>
      </w:r>
      <w:r w:rsidRPr="002D2D83">
        <w:rPr>
          <w:rFonts w:asciiTheme="minorHAnsi" w:eastAsia="Bell MT" w:hAnsiTheme="minorHAnsi" w:cstheme="minorHAnsi"/>
          <w:b/>
          <w:sz w:val="22"/>
          <w:szCs w:val="22"/>
        </w:rPr>
        <w:t>s</w:t>
      </w:r>
    </w:p>
    <w:p w14:paraId="2D1796FC" w14:textId="77777777" w:rsidR="005F2156" w:rsidRPr="002D2D83" w:rsidRDefault="002D2D83">
      <w:pPr>
        <w:spacing w:before="42" w:line="200" w:lineRule="exact"/>
        <w:ind w:left="8608" w:right="101" w:hanging="854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2D2D83">
        <w:rPr>
          <w:rFonts w:asciiTheme="minorHAnsi" w:eastAsia="Bell MT" w:hAnsiTheme="minorHAnsi" w:cstheme="minorHAnsi"/>
          <w:b/>
          <w:position w:val="3"/>
          <w:sz w:val="22"/>
          <w:szCs w:val="22"/>
        </w:rPr>
        <w:t>pg</w:t>
      </w:r>
      <w:r w:rsidRPr="002D2D83">
        <w:rPr>
          <w:rFonts w:asciiTheme="minorHAnsi" w:eastAsia="Bell MT" w:hAnsiTheme="minorHAnsi" w:cstheme="minorHAnsi"/>
          <w:b/>
          <w:spacing w:val="-1"/>
          <w:position w:val="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3"/>
          <w:sz w:val="22"/>
          <w:szCs w:val="22"/>
        </w:rPr>
        <w:t>2</w:t>
      </w:r>
      <w:r w:rsidRPr="002D2D83">
        <w:rPr>
          <w:rFonts w:asciiTheme="minorHAnsi" w:eastAsia="Bell MT" w:hAnsiTheme="minorHAnsi" w:cstheme="minorHAnsi"/>
          <w:b/>
          <w:spacing w:val="-1"/>
          <w:position w:val="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3"/>
          <w:sz w:val="22"/>
          <w:szCs w:val="22"/>
        </w:rPr>
        <w:t>of</w:t>
      </w:r>
      <w:r w:rsidRPr="002D2D83">
        <w:rPr>
          <w:rFonts w:asciiTheme="minorHAnsi" w:eastAsia="Bell MT" w:hAnsiTheme="minorHAnsi" w:cstheme="minorHAnsi"/>
          <w:b/>
          <w:spacing w:val="-1"/>
          <w:position w:val="3"/>
          <w:sz w:val="22"/>
          <w:szCs w:val="22"/>
        </w:rPr>
        <w:t xml:space="preserve"> </w:t>
      </w:r>
      <w:r w:rsidRPr="002D2D83">
        <w:rPr>
          <w:rFonts w:asciiTheme="minorHAnsi" w:eastAsia="Bell MT" w:hAnsiTheme="minorHAnsi" w:cstheme="minorHAnsi"/>
          <w:b/>
          <w:position w:val="3"/>
          <w:sz w:val="22"/>
          <w:szCs w:val="22"/>
        </w:rPr>
        <w:t>2</w:t>
      </w:r>
      <w:r w:rsidRPr="002D2D83">
        <w:rPr>
          <w:rFonts w:asciiTheme="minorHAnsi" w:eastAsia="Bell MT" w:hAnsiTheme="minorHAnsi" w:cstheme="minorHAnsi"/>
          <w:b/>
          <w:position w:val="3"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  <w:r w:rsidRPr="002D2D83">
        <w:rPr>
          <w:rFonts w:asciiTheme="minorHAnsi" w:eastAsia="Bell MT" w:hAnsiTheme="minorHAnsi" w:cstheme="minorHAnsi"/>
          <w:b/>
          <w:spacing w:val="10"/>
          <w:position w:val="3"/>
          <w:sz w:val="22"/>
          <w:szCs w:val="22"/>
        </w:rPr>
        <w:t xml:space="preserve"> 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2D2D83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2D2D83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2D2D83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6">
        <w:r w:rsidRPr="002D2D83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2D2D83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2D2D83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2D2D83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2D2D83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2D2D83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7D080069" w14:textId="77777777" w:rsidR="005F2156" w:rsidRPr="002D2D83" w:rsidRDefault="002D2D83">
      <w:pPr>
        <w:spacing w:line="200" w:lineRule="exact"/>
        <w:ind w:right="10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2D2D83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2D2D83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2D2D83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3704A532" w14:textId="77777777" w:rsidR="005F2156" w:rsidRPr="002D2D83" w:rsidRDefault="002D2D83">
      <w:pPr>
        <w:spacing w:before="6"/>
        <w:ind w:right="10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lastRenderedPageBreak/>
        <w:t>F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2D2D83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2D2D83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2D2D83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2D2D83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2D2D83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2D2D83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5F2156" w:rsidRPr="002D2D83">
      <w:type w:val="continuous"/>
      <w:pgSz w:w="12240" w:h="15840"/>
      <w:pgMar w:top="13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062620"/>
    <w:multiLevelType w:val="multilevel"/>
    <w:tmpl w:val="B92074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156"/>
    <w:rsid w:val="002D2D83"/>
    <w:rsid w:val="005F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329D354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onash.edu" TargetMode="External"/><Relationship Id="rId5" Type="http://schemas.openxmlformats.org/officeDocument/2006/relationships/hyperlink" Target="mailto:lyndalarke@whome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2021-05-19T14:56:00Z</dcterms:created>
  <dcterms:modified xsi:type="dcterms:W3CDTF">2021-05-19T15:01:00Z</dcterms:modified>
</cp:coreProperties>
</file>