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AC75" w14:textId="77777777" w:rsidR="005730EE" w:rsidRPr="003A04AD" w:rsidRDefault="005730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2CB91B" w14:textId="77777777" w:rsidR="005730EE" w:rsidRPr="003A04AD" w:rsidRDefault="005730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C607EA" w14:textId="77777777" w:rsidR="005730EE" w:rsidRPr="003A04AD" w:rsidRDefault="005730E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52A844E" w14:textId="09C9B128" w:rsidR="005730EE" w:rsidRPr="003A04AD" w:rsidRDefault="003A04AD">
      <w:pPr>
        <w:spacing w:line="40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A04AD">
        <w:rPr>
          <w:rFonts w:asciiTheme="minorHAnsi" w:hAnsiTheme="minorHAnsi" w:cstheme="minorHAnsi"/>
          <w:sz w:val="22"/>
          <w:szCs w:val="22"/>
        </w:rPr>
        <w:t>Karis Dorsey</w:t>
      </w:r>
    </w:p>
    <w:p w14:paraId="2B229E8C" w14:textId="77777777" w:rsidR="005730EE" w:rsidRPr="003A04AD" w:rsidRDefault="003A04AD">
      <w:pPr>
        <w:spacing w:before="12"/>
        <w:ind w:left="140"/>
        <w:rPr>
          <w:rFonts w:asciiTheme="minorHAnsi" w:hAnsiTheme="minorHAnsi" w:cstheme="minorHAnsi"/>
          <w:bCs/>
          <w:sz w:val="22"/>
          <w:szCs w:val="22"/>
        </w:rPr>
      </w:pPr>
      <w:r w:rsidRPr="003A04AD">
        <w:rPr>
          <w:rFonts w:asciiTheme="minorHAnsi" w:hAnsiTheme="minorHAnsi" w:cstheme="minorHAnsi"/>
          <w:bCs/>
          <w:sz w:val="22"/>
          <w:szCs w:val="22"/>
        </w:rPr>
        <w:t>428</w:t>
      </w:r>
      <w:r w:rsidRPr="003A04AD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bCs/>
          <w:spacing w:val="-9"/>
          <w:sz w:val="22"/>
          <w:szCs w:val="22"/>
        </w:rPr>
        <w:t>W</w:t>
      </w:r>
      <w:r w:rsidRPr="003A04AD">
        <w:rPr>
          <w:rFonts w:asciiTheme="minorHAnsi" w:hAnsiTheme="minorHAnsi" w:cstheme="minorHAnsi"/>
          <w:bCs/>
          <w:sz w:val="22"/>
          <w:szCs w:val="22"/>
        </w:rPr>
        <w:t>olf St</w:t>
      </w:r>
      <w:r w:rsidRPr="003A04AD">
        <w:rPr>
          <w:rFonts w:asciiTheme="minorHAnsi" w:hAnsiTheme="minorHAnsi" w:cstheme="minorHAnsi"/>
          <w:bCs/>
          <w:spacing w:val="-3"/>
          <w:sz w:val="22"/>
          <w:szCs w:val="22"/>
        </w:rPr>
        <w:t>r</w:t>
      </w:r>
      <w:r w:rsidRPr="003A04AD">
        <w:rPr>
          <w:rFonts w:asciiTheme="minorHAnsi" w:hAnsiTheme="minorHAnsi" w:cstheme="minorHAnsi"/>
          <w:bCs/>
          <w:sz w:val="22"/>
          <w:szCs w:val="22"/>
        </w:rPr>
        <w:t xml:space="preserve">eet, Philadelphia </w:t>
      </w:r>
      <w:r w:rsidRPr="003A04AD">
        <w:rPr>
          <w:rFonts w:asciiTheme="minorHAnsi" w:hAnsiTheme="minorHAnsi" w:cstheme="minorHAnsi"/>
          <w:bCs/>
          <w:spacing w:val="-12"/>
          <w:sz w:val="22"/>
          <w:szCs w:val="22"/>
        </w:rPr>
        <w:t>P</w:t>
      </w:r>
      <w:r w:rsidRPr="003A04AD">
        <w:rPr>
          <w:rFonts w:asciiTheme="minorHAnsi" w:hAnsiTheme="minorHAnsi" w:cstheme="minorHAnsi"/>
          <w:bCs/>
          <w:sz w:val="22"/>
          <w:szCs w:val="22"/>
        </w:rPr>
        <w:t>A. 1914</w:t>
      </w:r>
      <w:r w:rsidRPr="003A04AD">
        <w:rPr>
          <w:rFonts w:asciiTheme="minorHAnsi" w:hAnsiTheme="minorHAnsi" w:cstheme="minorHAnsi"/>
          <w:bCs/>
          <w:spacing w:val="4"/>
          <w:sz w:val="22"/>
          <w:szCs w:val="22"/>
        </w:rPr>
        <w:t>8</w:t>
      </w:r>
      <w:r w:rsidRPr="003A04A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3A04A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    </w:t>
      </w:r>
      <w:r w:rsidRPr="003A04AD">
        <w:rPr>
          <w:rFonts w:asciiTheme="minorHAnsi" w:hAnsiTheme="minorHAnsi" w:cstheme="minorHAnsi"/>
          <w:bCs/>
          <w:sz w:val="22"/>
          <w:szCs w:val="22"/>
        </w:rPr>
        <w:t>518-534-4974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860"/>
        <w:gridCol w:w="890"/>
        <w:gridCol w:w="550"/>
        <w:gridCol w:w="6420"/>
      </w:tblGrid>
      <w:tr w:rsidR="003A04AD" w:rsidRPr="003A04AD" w14:paraId="105570C4" w14:textId="77777777">
        <w:trPr>
          <w:trHeight w:hRule="exact" w:val="840"/>
        </w:trPr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91E26" w14:textId="77777777" w:rsidR="005730EE" w:rsidRPr="003A04AD" w:rsidRDefault="003A04AD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  <w:p w14:paraId="467687F9" w14:textId="77777777" w:rsidR="005730EE" w:rsidRPr="003A04AD" w:rsidRDefault="005730EE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4B3213" w14:textId="77777777" w:rsidR="005730EE" w:rsidRPr="003A04AD" w:rsidRDefault="005730EE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CCDBD7" w14:textId="77777777" w:rsidR="005730EE" w:rsidRPr="003A04AD" w:rsidRDefault="003A04A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Education</w:t>
            </w:r>
            <w:r w:rsidRPr="003A04AD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: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AB83E" w14:textId="77777777" w:rsidR="005730EE" w:rsidRPr="003A04AD" w:rsidRDefault="003A04AD">
            <w:pPr>
              <w:spacing w:line="26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  <w:p w14:paraId="051B2D85" w14:textId="77777777" w:rsidR="005730EE" w:rsidRPr="003A04AD" w:rsidRDefault="005730EE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ADF8B1" w14:textId="77777777" w:rsidR="005730EE" w:rsidRPr="003A04AD" w:rsidRDefault="005730EE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A9309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Spring 200</w:t>
            </w:r>
            <w:r w:rsidRPr="003A04AD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9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4357C079" w14:textId="77777777" w:rsidR="005730EE" w:rsidRPr="003A04AD" w:rsidRDefault="003A04AD">
            <w:pPr>
              <w:spacing w:line="26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  <w:p w14:paraId="187FB3B5" w14:textId="77777777" w:rsidR="005730EE" w:rsidRPr="003A04AD" w:rsidRDefault="005730EE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1DE0BF" w14:textId="77777777" w:rsidR="005730EE" w:rsidRPr="003A04AD" w:rsidRDefault="005730EE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43EFDA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B.</w:t>
            </w:r>
            <w:r w:rsidRPr="003A04AD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F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.A. , Purchase College, S.U.N.</w:t>
            </w:r>
            <w:r w:rsidRPr="003A04AD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>Y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3A04AD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Alumni.</w:t>
            </w:r>
          </w:p>
        </w:tc>
      </w:tr>
      <w:tr w:rsidR="003A04AD" w:rsidRPr="003A04AD" w14:paraId="229627FC" w14:textId="77777777">
        <w:trPr>
          <w:trHeight w:hRule="exact" w:val="910"/>
        </w:trPr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3B857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3B0BB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7EAFC893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Dean</w:t>
            </w:r>
            <w:r w:rsidRPr="003A04AD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’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Senior</w:t>
            </w:r>
            <w:r w:rsidRPr="003A04A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Recognition</w:t>
            </w:r>
            <w:r w:rsidRPr="003A04AD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spacing w:val="-15"/>
                <w:sz w:val="22"/>
                <w:szCs w:val="22"/>
              </w:rPr>
              <w:t>A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ward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for interdisciplinary studies in the</w:t>
            </w:r>
          </w:p>
          <w:p w14:paraId="38AEBD05" w14:textId="77777777" w:rsidR="005730EE" w:rsidRPr="003A04AD" w:rsidRDefault="003A04AD">
            <w:pPr>
              <w:spacing w:before="30" w:line="271" w:lineRule="auto"/>
              <w:ind w:left="185" w:right="2423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school of the arts in printmaking and sculpture. Deans list 2007, 2008, and 2009.</w:t>
            </w:r>
          </w:p>
        </w:tc>
      </w:tr>
      <w:tr w:rsidR="003A04AD" w:rsidRPr="003A04AD" w14:paraId="7E6123DE" w14:textId="77777777">
        <w:trPr>
          <w:trHeight w:hRule="exact" w:val="650"/>
        </w:trPr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8A6BD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1A9B5" w14:textId="77777777" w:rsidR="005730EE" w:rsidRPr="003A04AD" w:rsidRDefault="005730EE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8840C6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Spring 200</w:t>
            </w:r>
            <w:r w:rsidRPr="003A04AD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5</w:t>
            </w: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0329B25E" w14:textId="77777777" w:rsidR="005730EE" w:rsidRPr="003A04AD" w:rsidRDefault="005730EE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AC69BB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Peru High School</w:t>
            </w:r>
            <w:r w:rsidRPr="003A04AD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 xml:space="preserve">Alumni.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National</w:t>
            </w:r>
            <w:r w:rsidRPr="003A04AD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Art Honor</w:t>
            </w:r>
            <w:r w:rsidRPr="003A04A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Society P</w:t>
            </w:r>
            <w:r w:rsidRPr="003A04A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esident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, Peru N</w:t>
            </w:r>
            <w:r w:rsidRPr="003A04AD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>Y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A04AD" w:rsidRPr="003A04AD" w14:paraId="148E9976" w14:textId="77777777">
        <w:trPr>
          <w:trHeight w:hRule="exact" w:val="910"/>
        </w:trPr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9F302" w14:textId="77777777" w:rsidR="005730EE" w:rsidRPr="003A04AD" w:rsidRDefault="005730EE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DC7B33" w14:textId="77777777" w:rsidR="005730EE" w:rsidRPr="003A04AD" w:rsidRDefault="003A04A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Experience</w:t>
            </w:r>
            <w:r w:rsidRPr="003A04A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: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  <w:p w14:paraId="566F4DE2" w14:textId="77777777" w:rsidR="005730EE" w:rsidRPr="003A04AD" w:rsidRDefault="003A04AD">
            <w:pPr>
              <w:spacing w:before="3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BC8B2" w14:textId="77777777" w:rsidR="005730EE" w:rsidRPr="003A04AD" w:rsidRDefault="005730EE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1F1639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2007 t</w:t>
            </w:r>
            <w:r w:rsidRPr="003A04A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  <w:r w:rsidRPr="003A04AD">
              <w:rPr>
                <w:rFonts w:asciiTheme="minorHAns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  <w:p w14:paraId="45A48670" w14:textId="77777777" w:rsidR="005730EE" w:rsidRPr="003A04AD" w:rsidRDefault="003A04AD">
            <w:pPr>
              <w:spacing w:before="30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3A04A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esen</w:t>
            </w:r>
            <w:r w:rsidRPr="003A04A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53C64895" w14:textId="77777777" w:rsidR="005730EE" w:rsidRPr="003A04AD" w:rsidRDefault="005730EE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DB6A6C" w14:textId="77777777" w:rsidR="005730EE" w:rsidRPr="003A04AD" w:rsidRDefault="003A04AD">
            <w:pPr>
              <w:spacing w:line="271" w:lineRule="auto"/>
              <w:ind w:left="185" w:right="1772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Leta Lou</w:t>
            </w:r>
            <w:r w:rsidRPr="003A04A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spacing w:val="-18"/>
                <w:sz w:val="22"/>
                <w:szCs w:val="22"/>
              </w:rPr>
              <w:t>T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attoos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, Custom</w:t>
            </w:r>
            <w:r w:rsidRPr="003A04AD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Artwork, sterile equipment. Freelancing personal clients.</w:t>
            </w:r>
          </w:p>
        </w:tc>
      </w:tr>
      <w:tr w:rsidR="003A04AD" w:rsidRPr="003A04AD" w14:paraId="61E5C439" w14:textId="77777777">
        <w:trPr>
          <w:trHeight w:hRule="exact" w:val="520"/>
        </w:trPr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210D2" w14:textId="77777777" w:rsidR="005730EE" w:rsidRPr="003A04AD" w:rsidRDefault="005730EE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C10AC" w14:textId="77777777" w:rsidR="005730EE" w:rsidRPr="003A04AD" w:rsidRDefault="003A04A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85BCC" w14:textId="77777777" w:rsidR="005730EE" w:rsidRPr="003A04AD" w:rsidRDefault="005730EE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765542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Spring 200</w:t>
            </w:r>
            <w:r w:rsidRPr="003A04AD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9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40B1AF00" w14:textId="77777777" w:rsidR="005730EE" w:rsidRPr="003A04AD" w:rsidRDefault="005730EE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936DBC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Print shop Department Monito</w:t>
            </w:r>
            <w:r w:rsidRPr="003A04AD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, Purchase, N</w:t>
            </w:r>
            <w:r w:rsidRPr="003A04AD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>Y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A04AD" w:rsidRPr="003A04AD" w14:paraId="03DAE587" w14:textId="77777777">
        <w:trPr>
          <w:trHeight w:hRule="exact" w:val="390"/>
        </w:trPr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5B385" w14:textId="77777777" w:rsidR="005730EE" w:rsidRPr="003A04AD" w:rsidRDefault="005730EE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E4D5F9" w14:textId="77777777" w:rsidR="005730EE" w:rsidRPr="003A04AD" w:rsidRDefault="003A04A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19770" w14:textId="77777777" w:rsidR="005730EE" w:rsidRPr="003A04AD" w:rsidRDefault="005730EE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4B5F56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Fall 200</w:t>
            </w:r>
            <w:r w:rsidRPr="003A04AD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8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379509D5" w14:textId="77777777" w:rsidR="005730EE" w:rsidRPr="003A04AD" w:rsidRDefault="005730EE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714EE" w14:textId="77777777" w:rsidR="005730EE" w:rsidRPr="003A04AD" w:rsidRDefault="003A04AD">
            <w:pPr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Ceramic Department Monito</w:t>
            </w:r>
            <w:r w:rsidRPr="003A04AD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Purchase, N</w:t>
            </w:r>
            <w:r w:rsidRPr="003A04AD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>Y</w:t>
            </w:r>
            <w:r w:rsidRPr="003A04A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.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</w:tr>
      <w:tr w:rsidR="003A04AD" w:rsidRPr="003A04AD" w14:paraId="50FD3AAC" w14:textId="77777777">
        <w:trPr>
          <w:trHeight w:hRule="exact" w:val="260"/>
        </w:trPr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41147" w14:textId="77777777" w:rsidR="005730EE" w:rsidRPr="003A04AD" w:rsidRDefault="003A04A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7DB8F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7DEEE612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04AD" w:rsidRPr="003A04AD" w14:paraId="58971755" w14:textId="77777777">
        <w:trPr>
          <w:trHeight w:hRule="exact" w:val="260"/>
        </w:trPr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0B553" w14:textId="77777777" w:rsidR="005730EE" w:rsidRPr="003A04AD" w:rsidRDefault="003A04A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8E6A8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2007 t</w:t>
            </w:r>
            <w:r w:rsidRPr="003A04A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  <w:r w:rsidRPr="003A04AD">
              <w:rPr>
                <w:rFonts w:asciiTheme="minorHAns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5BB562AB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Metal Shop Department Monito</w:t>
            </w:r>
            <w:r w:rsidRPr="003A04AD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, Purchase, N</w:t>
            </w:r>
            <w:r w:rsidRPr="003A04AD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>Y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A04AD" w:rsidRPr="003A04AD" w14:paraId="0EB5DC4E" w14:textId="77777777">
        <w:trPr>
          <w:trHeight w:hRule="exact" w:val="52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3766F038" w14:textId="77777777" w:rsidR="005730EE" w:rsidRPr="003A04AD" w:rsidRDefault="005730EE">
            <w:pPr>
              <w:spacing w:before="1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1A741B" w14:textId="77777777" w:rsidR="005730EE" w:rsidRPr="003A04AD" w:rsidRDefault="003A04A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8E4E888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0B97023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2008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150FF18B" w14:textId="77777777" w:rsidR="005730EE" w:rsidRPr="003A04AD" w:rsidRDefault="003A04AD">
            <w:pPr>
              <w:spacing w:line="220" w:lineRule="exact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1FB21AAB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04AD" w:rsidRPr="003A04AD" w14:paraId="0E2C1311" w14:textId="77777777">
        <w:trPr>
          <w:trHeight w:hRule="exact" w:val="26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71D14911" w14:textId="77777777" w:rsidR="005730EE" w:rsidRPr="003A04AD" w:rsidRDefault="003A04A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4ECFBE1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2878D08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2004 t</w:t>
            </w:r>
            <w:r w:rsidRPr="003A04AD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753A1869" w14:textId="77777777" w:rsidR="005730EE" w:rsidRPr="003A04AD" w:rsidRDefault="003A04AD">
            <w:pPr>
              <w:spacing w:line="220" w:lineRule="exact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50C7704D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Butternut Hill Studios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, apprenticed under Metal Sculptor</w:t>
            </w:r>
          </w:p>
        </w:tc>
      </w:tr>
      <w:tr w:rsidR="003A04AD" w:rsidRPr="003A04AD" w14:paraId="1A7D55E3" w14:textId="77777777">
        <w:trPr>
          <w:trHeight w:hRule="exact" w:val="26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4BE42587" w14:textId="77777777" w:rsidR="005730EE" w:rsidRPr="003A04AD" w:rsidRDefault="003A04A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A808849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7FF8FCA2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2008</w:t>
            </w: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0E00C1D3" w14:textId="77777777" w:rsidR="005730EE" w:rsidRPr="003A04AD" w:rsidRDefault="003A04AD">
            <w:pPr>
              <w:spacing w:line="220" w:lineRule="exact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4E186F94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 xml:space="preserve">John Kokoska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Peru, N</w:t>
            </w:r>
            <w:r w:rsidRPr="003A04AD">
              <w:rPr>
                <w:rFonts w:asciiTheme="minorHAnsi" w:hAnsiTheme="minorHAnsi" w:cstheme="minorHAnsi"/>
                <w:spacing w:val="-26"/>
                <w:sz w:val="22"/>
                <w:szCs w:val="22"/>
              </w:rPr>
              <w:t>Y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3A04AD" w:rsidRPr="003A04AD" w14:paraId="681A87A6" w14:textId="77777777">
        <w:trPr>
          <w:trHeight w:hRule="exact" w:val="26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5554A621" w14:textId="77777777" w:rsidR="005730EE" w:rsidRPr="003A04AD" w:rsidRDefault="003A04A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B761076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B625BDA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376AA3FF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11223366" w14:textId="77777777" w:rsidR="005730EE" w:rsidRPr="003A04AD" w:rsidRDefault="005730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04AD" w:rsidRPr="003A04AD" w14:paraId="0865A907" w14:textId="77777777">
        <w:trPr>
          <w:trHeight w:hRule="exact" w:val="26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5CD2E2F7" w14:textId="77777777" w:rsidR="005730EE" w:rsidRPr="003A04AD" w:rsidRDefault="003A04A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159FAA5" w14:textId="77777777" w:rsidR="005730EE" w:rsidRPr="003A04AD" w:rsidRDefault="003A04AD">
            <w:pPr>
              <w:spacing w:line="220" w:lineRule="exact"/>
              <w:ind w:left="310" w:right="43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3F14869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2004</w:t>
            </w: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2A73AE07" w14:textId="77777777" w:rsidR="005730EE" w:rsidRPr="003A04AD" w:rsidRDefault="003A04AD">
            <w:pPr>
              <w:spacing w:line="220" w:lineRule="exact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32E7F9C4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Body</w:t>
            </w:r>
            <w:r w:rsidRPr="003A04AD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Art</w:t>
            </w:r>
            <w:r w:rsidRPr="003A04A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b/>
                <w:spacing w:val="-18"/>
                <w:sz w:val="22"/>
                <w:szCs w:val="22"/>
              </w:rPr>
              <w:t>T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attoo and Pie</w:t>
            </w:r>
            <w:r w:rsidRPr="003A04A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cing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, apprenticed under tattoo artist</w:t>
            </w:r>
          </w:p>
        </w:tc>
      </w:tr>
      <w:tr w:rsidR="003A04AD" w:rsidRPr="003A04AD" w14:paraId="1472AD0D" w14:textId="77777777">
        <w:trPr>
          <w:trHeight w:hRule="exact" w:val="33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3F121655" w14:textId="77777777" w:rsidR="005730EE" w:rsidRPr="003A04AD" w:rsidRDefault="003A04A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33EF9BD6" w14:textId="77777777" w:rsidR="005730EE" w:rsidRPr="003A04AD" w:rsidRDefault="003A04AD">
            <w:pPr>
              <w:spacing w:line="220" w:lineRule="exact"/>
              <w:ind w:left="310" w:right="43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A3A3C3C" w14:textId="77777777" w:rsidR="005730EE" w:rsidRPr="003A04AD" w:rsidRDefault="003A04AD">
            <w:pPr>
              <w:spacing w:line="220" w:lineRule="exact"/>
              <w:ind w:left="20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14:paraId="772574F4" w14:textId="77777777" w:rsidR="005730EE" w:rsidRPr="003A04AD" w:rsidRDefault="003A04AD">
            <w:pPr>
              <w:spacing w:line="220" w:lineRule="exact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6420" w:type="dxa"/>
            <w:tcBorders>
              <w:top w:val="nil"/>
              <w:left w:val="nil"/>
              <w:bottom w:val="nil"/>
              <w:right w:val="nil"/>
            </w:tcBorders>
          </w:tcPr>
          <w:p w14:paraId="7304A674" w14:textId="77777777" w:rsidR="005730EE" w:rsidRPr="003A04AD" w:rsidRDefault="003A04AD">
            <w:pPr>
              <w:spacing w:line="220" w:lineRule="exact"/>
              <w:ind w:left="18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R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yan Cogswell. Plattsbu</w:t>
            </w:r>
            <w:r w:rsidRPr="003A04AD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gh, NY</w:t>
            </w:r>
            <w:r w:rsidRPr="003A04AD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</w:tbl>
    <w:p w14:paraId="0E657769" w14:textId="77777777" w:rsidR="005730EE" w:rsidRPr="003A04AD" w:rsidRDefault="005730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A2A6A6" w14:textId="77777777" w:rsidR="005730EE" w:rsidRPr="003A04AD" w:rsidRDefault="005730EE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2BE00E4A" w14:textId="77777777" w:rsidR="005730EE" w:rsidRPr="003A04AD" w:rsidRDefault="003A04AD">
      <w:pPr>
        <w:spacing w:before="23"/>
        <w:ind w:left="140"/>
        <w:rPr>
          <w:rFonts w:asciiTheme="minorHAnsi" w:hAnsiTheme="minorHAnsi" w:cstheme="minorHAnsi"/>
          <w:sz w:val="22"/>
          <w:szCs w:val="22"/>
        </w:rPr>
      </w:pPr>
      <w:r w:rsidRPr="003A04AD">
        <w:rPr>
          <w:rFonts w:asciiTheme="minorHAnsi" w:hAnsiTheme="minorHAnsi" w:cstheme="minorHAnsi"/>
          <w:b/>
          <w:sz w:val="22"/>
          <w:szCs w:val="22"/>
        </w:rPr>
        <w:t>Certifications</w:t>
      </w:r>
      <w:r w:rsidRPr="003A04AD">
        <w:rPr>
          <w:rFonts w:asciiTheme="minorHAnsi" w:hAnsiTheme="minorHAnsi" w:cstheme="minorHAnsi"/>
          <w:b/>
          <w:spacing w:val="-2"/>
          <w:sz w:val="22"/>
          <w:szCs w:val="22"/>
        </w:rPr>
        <w:t>:</w:t>
      </w:r>
      <w:r w:rsidRPr="003A04AD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3A04A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b/>
          <w:sz w:val="22"/>
          <w:szCs w:val="22"/>
        </w:rPr>
        <w:t xml:space="preserve">2010                   </w:t>
      </w:r>
      <w:r w:rsidRPr="003A04AD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sz w:val="22"/>
          <w:szCs w:val="22"/>
        </w:rPr>
        <w:t>OSHA</w:t>
      </w:r>
      <w:r w:rsidRPr="003A04A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sz w:val="22"/>
          <w:szCs w:val="22"/>
        </w:rPr>
        <w:t>Blood Borne Pathogens.</w:t>
      </w:r>
    </w:p>
    <w:p w14:paraId="38DAFCF3" w14:textId="77777777" w:rsidR="005730EE" w:rsidRPr="003A04AD" w:rsidRDefault="005730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307087" w14:textId="30E345F4" w:rsidR="005730EE" w:rsidRPr="003A04AD" w:rsidRDefault="003A04AD" w:rsidP="003A04AD">
      <w:pPr>
        <w:ind w:left="140"/>
        <w:rPr>
          <w:rFonts w:asciiTheme="minorHAnsi" w:hAnsiTheme="minorHAnsi" w:cstheme="minorHAnsi"/>
          <w:sz w:val="22"/>
          <w:szCs w:val="22"/>
        </w:rPr>
      </w:pPr>
      <w:r w:rsidRPr="003A04AD">
        <w:rPr>
          <w:rFonts w:asciiTheme="minorHAnsi" w:hAnsiTheme="minorHAnsi" w:cstheme="minorHAnsi"/>
          <w:b/>
          <w:sz w:val="22"/>
          <w:szCs w:val="22"/>
        </w:rPr>
        <w:t xml:space="preserve">Commissions:   </w:t>
      </w:r>
      <w:r w:rsidRPr="003A04AD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sz w:val="22"/>
          <w:szCs w:val="22"/>
        </w:rPr>
        <w:t>Album Covers, Posters,</w:t>
      </w:r>
      <w:r w:rsidRPr="003A04A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3A04AD">
        <w:rPr>
          <w:rFonts w:asciiTheme="minorHAnsi" w:hAnsiTheme="minorHAnsi" w:cstheme="minorHAnsi"/>
          <w:sz w:val="22"/>
          <w:szCs w:val="22"/>
        </w:rPr>
        <w:t xml:space="preserve">-Shirts, </w:t>
      </w:r>
      <w:r w:rsidRPr="003A04AD">
        <w:rPr>
          <w:rFonts w:asciiTheme="minorHAnsi" w:hAnsiTheme="minorHAnsi" w:cstheme="minorHAnsi"/>
          <w:sz w:val="22"/>
          <w:szCs w:val="22"/>
        </w:rPr>
        <w:t>Fliers, Portraits, Custom</w:t>
      </w:r>
      <w:r w:rsidRPr="003A04A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3A04AD">
        <w:rPr>
          <w:rFonts w:asciiTheme="minorHAnsi" w:hAnsiTheme="minorHAnsi" w:cstheme="minorHAnsi"/>
          <w:sz w:val="22"/>
          <w:szCs w:val="22"/>
        </w:rPr>
        <w:t>attoo</w:t>
      </w:r>
      <w:r w:rsidRPr="003A04A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3A04AD">
        <w:rPr>
          <w:rFonts w:asciiTheme="minorHAnsi" w:hAnsiTheme="minorHAnsi" w:cstheme="minorHAnsi"/>
          <w:sz w:val="22"/>
          <w:szCs w:val="22"/>
        </w:rPr>
        <w:t>ork.</w:t>
      </w:r>
    </w:p>
    <w:p w14:paraId="2059A723" w14:textId="77777777" w:rsidR="005730EE" w:rsidRPr="003A04AD" w:rsidRDefault="005730E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6DB71E" w14:textId="77777777" w:rsidR="005730EE" w:rsidRPr="003A04AD" w:rsidRDefault="003A04AD">
      <w:pPr>
        <w:ind w:left="140"/>
        <w:rPr>
          <w:rFonts w:asciiTheme="minorHAnsi" w:hAnsiTheme="minorHAnsi" w:cstheme="minorHAnsi"/>
          <w:sz w:val="22"/>
          <w:szCs w:val="22"/>
        </w:rPr>
      </w:pPr>
      <w:r w:rsidRPr="003A04AD">
        <w:rPr>
          <w:rFonts w:asciiTheme="minorHAnsi" w:hAnsiTheme="minorHAnsi" w:cstheme="minorHAnsi"/>
          <w:b/>
          <w:sz w:val="22"/>
          <w:szCs w:val="22"/>
        </w:rPr>
        <w:t>Artistic skills</w:t>
      </w:r>
      <w:r w:rsidRPr="003A04AD">
        <w:rPr>
          <w:rFonts w:asciiTheme="minorHAnsi" w:hAnsiTheme="minorHAnsi" w:cstheme="minorHAnsi"/>
          <w:b/>
          <w:spacing w:val="-14"/>
          <w:sz w:val="22"/>
          <w:szCs w:val="22"/>
        </w:rPr>
        <w:t>:</w:t>
      </w:r>
      <w:r w:rsidRPr="003A04AD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3A04AD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sz w:val="22"/>
          <w:szCs w:val="22"/>
        </w:rPr>
        <w:t>Lithograph</w:t>
      </w:r>
      <w:r w:rsidRPr="003A04AD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3A04AD">
        <w:rPr>
          <w:rFonts w:asciiTheme="minorHAnsi" w:hAnsiTheme="minorHAnsi" w:cstheme="minorHAnsi"/>
          <w:sz w:val="22"/>
          <w:szCs w:val="22"/>
        </w:rPr>
        <w:t>, multi-layer silk screens, intaglio prints, oxy-acetylene torches, MIG welders, tattoo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720"/>
        <w:gridCol w:w="8041"/>
      </w:tblGrid>
      <w:tr w:rsidR="003A04AD" w:rsidRPr="003A04AD" w14:paraId="2A137060" w14:textId="77777777">
        <w:trPr>
          <w:trHeight w:hRule="exact" w:val="29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4E16C5BA" w14:textId="77777777" w:rsidR="005730EE" w:rsidRPr="003A04AD" w:rsidRDefault="003A04AD">
            <w:pPr>
              <w:spacing w:before="2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AC4384" w14:textId="77777777" w:rsidR="005730EE" w:rsidRPr="003A04AD" w:rsidRDefault="003A04AD">
            <w:pPr>
              <w:spacing w:before="23"/>
              <w:ind w:left="310" w:right="2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041" w:type="dxa"/>
            <w:tcBorders>
              <w:top w:val="nil"/>
              <w:left w:val="nil"/>
              <w:bottom w:val="nil"/>
              <w:right w:val="nil"/>
            </w:tcBorders>
          </w:tcPr>
          <w:p w14:paraId="1DA6FBB7" w14:textId="77777777" w:rsidR="005730EE" w:rsidRPr="003A04AD" w:rsidRDefault="003A04AD">
            <w:pPr>
              <w:spacing w:before="23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needle making, running dry and wet heat autoclaves, kiln firing,</w:t>
            </w:r>
            <w:r w:rsidRPr="003A04AD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 xml:space="preserve">soldering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irons, stencil making,</w:t>
            </w:r>
          </w:p>
        </w:tc>
      </w:tr>
      <w:tr w:rsidR="003A04AD" w:rsidRPr="003A04AD" w14:paraId="1C338E71" w14:textId="77777777">
        <w:trPr>
          <w:trHeight w:hRule="exact" w:val="33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46CAE4FF" w14:textId="77777777" w:rsidR="005730EE" w:rsidRPr="003A04AD" w:rsidRDefault="003A04AD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BFE778" w14:textId="77777777" w:rsidR="005730EE" w:rsidRPr="003A04AD" w:rsidRDefault="003A04AD">
            <w:pPr>
              <w:spacing w:line="220" w:lineRule="exact"/>
              <w:ind w:left="310" w:right="29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w w:val="33"/>
                <w:sz w:val="22"/>
                <w:szCs w:val="22"/>
              </w:rPr>
              <w:t xml:space="preserve">   </w:t>
            </w:r>
          </w:p>
        </w:tc>
        <w:tc>
          <w:tcPr>
            <w:tcW w:w="8041" w:type="dxa"/>
            <w:tcBorders>
              <w:top w:val="nil"/>
              <w:left w:val="nil"/>
              <w:bottom w:val="nil"/>
              <w:right w:val="nil"/>
            </w:tcBorders>
          </w:tcPr>
          <w:p w14:paraId="0D1FE8D3" w14:textId="77777777" w:rsidR="005730EE" w:rsidRPr="003A04AD" w:rsidRDefault="003A04AD">
            <w:pPr>
              <w:spacing w:line="220" w:lineRule="exact"/>
              <w:ind w:left="325"/>
              <w:rPr>
                <w:rFonts w:asciiTheme="minorHAnsi" w:hAnsiTheme="minorHAnsi" w:cstheme="minorHAnsi"/>
                <w:sz w:val="22"/>
                <w:szCs w:val="22"/>
              </w:rPr>
            </w:pP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 xml:space="preserve">ban saws, plasma cutters, grinders, </w:t>
            </w:r>
            <w:r w:rsidRPr="003A04AD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A04AD">
              <w:rPr>
                <w:rFonts w:asciiTheme="minorHAnsi" w:hAnsiTheme="minorHAnsi" w:cstheme="minorHAnsi"/>
                <w:sz w:val="22"/>
                <w:szCs w:val="22"/>
              </w:rPr>
              <w:t>Adobe Photoshop 7.0.</w:t>
            </w:r>
          </w:p>
        </w:tc>
      </w:tr>
    </w:tbl>
    <w:p w14:paraId="00EC49D7" w14:textId="77777777" w:rsidR="005730EE" w:rsidRPr="003A04AD" w:rsidRDefault="005730E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3D966D8" w14:textId="77777777" w:rsidR="005730EE" w:rsidRPr="003A04AD" w:rsidRDefault="003A04AD">
      <w:pPr>
        <w:spacing w:before="23"/>
        <w:ind w:left="2925"/>
        <w:rPr>
          <w:rFonts w:asciiTheme="minorHAnsi" w:hAnsiTheme="minorHAnsi" w:cstheme="minorHAnsi"/>
          <w:sz w:val="22"/>
          <w:szCs w:val="22"/>
        </w:rPr>
      </w:pPr>
      <w:r w:rsidRPr="003A04AD">
        <w:rPr>
          <w:rFonts w:asciiTheme="minorHAnsi" w:hAnsiTheme="minorHAnsi" w:cstheme="minorHAnsi"/>
          <w:b/>
          <w:sz w:val="22"/>
          <w:szCs w:val="22"/>
        </w:rPr>
        <w:t>A</w:t>
      </w:r>
      <w:r w:rsidRPr="003A04A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A04AD">
        <w:rPr>
          <w:rFonts w:asciiTheme="minorHAnsi" w:hAnsiTheme="minorHAnsi" w:cstheme="minorHAnsi"/>
          <w:b/>
          <w:sz w:val="22"/>
          <w:szCs w:val="22"/>
        </w:rPr>
        <w:t xml:space="preserve">list of </w:t>
      </w:r>
      <w:r w:rsidRPr="003A04AD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A04AD">
        <w:rPr>
          <w:rFonts w:asciiTheme="minorHAnsi" w:hAnsiTheme="minorHAnsi" w:cstheme="minorHAnsi"/>
          <w:b/>
          <w:sz w:val="22"/>
          <w:szCs w:val="22"/>
        </w:rPr>
        <w:t>efe</w:t>
      </w:r>
      <w:r w:rsidRPr="003A04AD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A04AD">
        <w:rPr>
          <w:rFonts w:asciiTheme="minorHAnsi" w:hAnsiTheme="minorHAnsi" w:cstheme="minorHAnsi"/>
          <w:b/>
          <w:sz w:val="22"/>
          <w:szCs w:val="22"/>
        </w:rPr>
        <w:t xml:space="preserve">ences is available upon </w:t>
      </w:r>
      <w:r w:rsidRPr="003A04AD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3A04AD">
        <w:rPr>
          <w:rFonts w:asciiTheme="minorHAnsi" w:hAnsiTheme="minorHAnsi" w:cstheme="minorHAnsi"/>
          <w:b/>
          <w:sz w:val="22"/>
          <w:szCs w:val="22"/>
        </w:rPr>
        <w:t>equest.</w:t>
      </w:r>
    </w:p>
    <w:sectPr w:rsidR="005730EE" w:rsidRPr="003A04AD">
      <w:type w:val="continuous"/>
      <w:pgSz w:w="12240" w:h="14240"/>
      <w:pgMar w:top="1320" w:right="15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6D3890"/>
    <w:multiLevelType w:val="multilevel"/>
    <w:tmpl w:val="4F40CA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0EE"/>
    <w:rsid w:val="003A04AD"/>
    <w:rsid w:val="0057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3893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2021-05-19T14:56:00Z</dcterms:created>
  <dcterms:modified xsi:type="dcterms:W3CDTF">2021-05-19T15:03:00Z</dcterms:modified>
</cp:coreProperties>
</file>