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0E3CA" w14:textId="77777777" w:rsidR="005743B7" w:rsidRPr="00325C9E" w:rsidRDefault="007A0DC8" w:rsidP="00325C9E">
      <w:pPr>
        <w:spacing w:line="360" w:lineRule="auto"/>
        <w:ind w:left="4601" w:right="4778"/>
        <w:jc w:val="center"/>
        <w:rPr>
          <w:rFonts w:asciiTheme="minorHAnsi" w:hAnsiTheme="minorHAnsi" w:cstheme="minorHAnsi"/>
          <w:sz w:val="28"/>
          <w:szCs w:val="28"/>
        </w:rPr>
      </w:pPr>
      <w:r w:rsidRPr="00325C9E">
        <w:rPr>
          <w:rFonts w:asciiTheme="minorHAnsi" w:hAnsiTheme="minorHAnsi" w:cstheme="minorHAnsi"/>
          <w:b/>
          <w:spacing w:val="-1"/>
          <w:sz w:val="28"/>
          <w:szCs w:val="28"/>
        </w:rPr>
        <w:t>A</w:t>
      </w:r>
      <w:r w:rsidRPr="00325C9E">
        <w:rPr>
          <w:rFonts w:asciiTheme="minorHAnsi" w:hAnsiTheme="minorHAnsi" w:cstheme="minorHAnsi"/>
          <w:b/>
          <w:sz w:val="28"/>
          <w:szCs w:val="28"/>
        </w:rPr>
        <w:t>rt</w:t>
      </w:r>
      <w:r w:rsidRPr="00325C9E">
        <w:rPr>
          <w:rFonts w:asciiTheme="minorHAnsi" w:hAnsiTheme="minorHAnsi" w:cstheme="minorHAnsi"/>
          <w:b/>
          <w:spacing w:val="1"/>
          <w:sz w:val="28"/>
          <w:szCs w:val="28"/>
        </w:rPr>
        <w:t>is</w:t>
      </w:r>
      <w:r w:rsidRPr="00325C9E">
        <w:rPr>
          <w:rFonts w:asciiTheme="minorHAnsi" w:hAnsiTheme="minorHAnsi" w:cstheme="minorHAnsi"/>
          <w:b/>
          <w:sz w:val="28"/>
          <w:szCs w:val="28"/>
        </w:rPr>
        <w:t xml:space="preserve">t </w:t>
      </w:r>
      <w:r w:rsidRPr="00325C9E">
        <w:rPr>
          <w:rFonts w:asciiTheme="minorHAnsi" w:hAnsiTheme="minorHAnsi" w:cstheme="minorHAnsi"/>
          <w:b/>
          <w:spacing w:val="-1"/>
          <w:sz w:val="28"/>
          <w:szCs w:val="28"/>
        </w:rPr>
        <w:t>R</w:t>
      </w:r>
      <w:r w:rsidRPr="00325C9E">
        <w:rPr>
          <w:rFonts w:asciiTheme="minorHAnsi" w:hAnsiTheme="minorHAnsi" w:cstheme="minorHAnsi"/>
          <w:b/>
          <w:spacing w:val="-2"/>
          <w:sz w:val="28"/>
          <w:szCs w:val="28"/>
        </w:rPr>
        <w:t>é</w:t>
      </w:r>
      <w:r w:rsidRPr="00325C9E">
        <w:rPr>
          <w:rFonts w:asciiTheme="minorHAnsi" w:hAnsiTheme="minorHAnsi" w:cstheme="minorHAnsi"/>
          <w:b/>
          <w:spacing w:val="1"/>
          <w:sz w:val="28"/>
          <w:szCs w:val="28"/>
        </w:rPr>
        <w:t>s</w:t>
      </w:r>
      <w:r w:rsidRPr="00325C9E">
        <w:rPr>
          <w:rFonts w:asciiTheme="minorHAnsi" w:hAnsiTheme="minorHAnsi" w:cstheme="minorHAnsi"/>
          <w:b/>
          <w:sz w:val="28"/>
          <w:szCs w:val="28"/>
        </w:rPr>
        <w:t>u</w:t>
      </w:r>
      <w:r w:rsidRPr="00325C9E">
        <w:rPr>
          <w:rFonts w:asciiTheme="minorHAnsi" w:hAnsiTheme="minorHAnsi" w:cstheme="minorHAnsi"/>
          <w:b/>
          <w:spacing w:val="-3"/>
          <w:sz w:val="28"/>
          <w:szCs w:val="28"/>
        </w:rPr>
        <w:t>m</w:t>
      </w:r>
      <w:r w:rsidRPr="00325C9E">
        <w:rPr>
          <w:rFonts w:asciiTheme="minorHAnsi" w:hAnsiTheme="minorHAnsi" w:cstheme="minorHAnsi"/>
          <w:b/>
          <w:sz w:val="28"/>
          <w:szCs w:val="28"/>
        </w:rPr>
        <w:t>é</w:t>
      </w:r>
    </w:p>
    <w:p w14:paraId="741F97A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When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s and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ork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e,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ed pa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s.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d on</w:t>
      </w:r>
    </w:p>
    <w:p w14:paraId="7B0977EB" w14:textId="77777777" w:rsidR="005743B7" w:rsidRPr="00325C9E" w:rsidRDefault="007A0DC8" w:rsidP="00325C9E">
      <w:pPr>
        <w:spacing w:before="1" w:line="360" w:lineRule="auto"/>
        <w:ind w:left="100" w:right="371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y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uch as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"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cry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sz w:val="22"/>
          <w:szCs w:val="22"/>
        </w:rPr>
        <w:t>c on 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oa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"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um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 can be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ned 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nd 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ed: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and 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 or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ead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</w:p>
    <w:p w14:paraId="354A70A0" w14:textId="7FB523EC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app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ounds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 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s.</w:t>
      </w:r>
    </w:p>
    <w:p w14:paraId="03CF8684" w14:textId="77777777" w:rsidR="005743B7" w:rsidRPr="00325C9E" w:rsidRDefault="005743B7" w:rsidP="00325C9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4B68280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urrent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&amp;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ent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75D39516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2015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510B6E5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awton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een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8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29, 2015.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</w:p>
    <w:p w14:paraId="3E94070C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oon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hadow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FDF273B" w14:textId="77777777" w:rsidR="005743B7" w:rsidRPr="00325C9E" w:rsidRDefault="007A0DC8" w:rsidP="00325C9E">
      <w:pPr>
        <w:spacing w:before="5" w:line="360" w:lineRule="auto"/>
        <w:ind w:left="460" w:right="49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N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 Cr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15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28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18,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015.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Leaves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EF0F466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2015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Moon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Taos,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 Me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6</w:t>
      </w:r>
      <w:r w:rsidRPr="00325C9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7, 2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15.</w:t>
      </w:r>
    </w:p>
    <w:p w14:paraId="3CDCD176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E5C5EA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 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From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ds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osp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6, 2015.</w:t>
      </w:r>
    </w:p>
    <w:p w14:paraId="38A71A4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2015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on 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</w:p>
    <w:p w14:paraId="7DA732CF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Fa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 Me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9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11, 20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5. 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Rust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3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nd </w:t>
      </w:r>
      <w:r w:rsidRPr="00325C9E">
        <w:rPr>
          <w:rFonts w:asciiTheme="minorHAnsi" w:hAnsiTheme="minorHAnsi" w:cstheme="minorHAnsi"/>
          <w:i/>
          <w:sz w:val="22"/>
          <w:szCs w:val="22"/>
        </w:rPr>
        <w:t>Rusted Lace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255316D" w14:textId="77777777" w:rsidR="005743B7" w:rsidRPr="00325C9E" w:rsidRDefault="007A0DC8" w:rsidP="00325C9E">
      <w:pPr>
        <w:spacing w:before="4" w:line="360" w:lineRule="auto"/>
        <w:ind w:left="460" w:right="350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ue 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ead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2015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a, 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and, South 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8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1, 2015.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955F0B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015,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Cen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 27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10, 2015.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</w:p>
    <w:p w14:paraId="2101BA89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ea</w:t>
      </w:r>
      <w:r w:rsidRPr="00325C9E">
        <w:rPr>
          <w:rFonts w:asciiTheme="minorHAnsi" w:hAnsiTheme="minorHAnsi" w:cstheme="minorHAnsi"/>
          <w:i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eave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A5DE9D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o, “S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ns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500 Tra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s”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book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325C9E">
        <w:rPr>
          <w:rFonts w:asciiTheme="minorHAnsi" w:hAnsiTheme="minorHAnsi" w:cstheme="minorHAnsi"/>
          <w:sz w:val="22"/>
          <w:szCs w:val="22"/>
        </w:rPr>
        <w:t>no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7"/>
          <w:sz w:val="22"/>
          <w:szCs w:val="22"/>
        </w:rPr>
        <w:t>6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28,</w:t>
      </w:r>
    </w:p>
    <w:p w14:paraId="5FE1CA28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2015.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yoming V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5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of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Ang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ape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ry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yom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 Va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4153892" w14:textId="77777777" w:rsidR="005743B7" w:rsidRPr="00325C9E" w:rsidRDefault="007A0DC8" w:rsidP="00325C9E">
      <w:pPr>
        <w:spacing w:before="5" w:line="360" w:lineRule="auto"/>
        <w:ind w:left="460" w:right="598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’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6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ona: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13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25C9E">
        <w:rPr>
          <w:rFonts w:asciiTheme="minorHAnsi" w:hAnsiTheme="minorHAnsi" w:cstheme="minorHAnsi"/>
          <w:sz w:val="22"/>
          <w:szCs w:val="22"/>
        </w:rPr>
        <w:t>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#3: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D28234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15, She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Cou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6, </w:t>
      </w:r>
      <w:r w:rsidRPr="00325C9E">
        <w:rPr>
          <w:rFonts w:asciiTheme="minorHAnsi" w:hAnsiTheme="minorHAnsi" w:cstheme="minorHAnsi"/>
          <w:sz w:val="22"/>
          <w:szCs w:val="22"/>
        </w:rPr>
        <w:t>2015.</w:t>
      </w:r>
    </w:p>
    <w:p w14:paraId="37DE973D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rap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15CD267" w14:textId="77777777" w:rsidR="005743B7" w:rsidRPr="00325C9E" w:rsidRDefault="007A0DC8" w:rsidP="00325C9E">
      <w:pPr>
        <w:spacing w:before="5" w:line="360" w:lineRule="auto"/>
        <w:ind w:left="460" w:right="567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47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325C9E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s, 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23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4, 2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15.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 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ce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100B20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, “Se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325C9E">
        <w:rPr>
          <w:rFonts w:asciiTheme="minorHAnsi" w:hAnsiTheme="minorHAnsi" w:cstheme="minorHAnsi"/>
          <w:sz w:val="22"/>
          <w:szCs w:val="22"/>
        </w:rPr>
        <w:t>om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500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qu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” book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aGran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8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</w:p>
    <w:p w14:paraId="62BB87A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ch 29,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015.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yoming V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5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Ang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 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pe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yoming Va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F4FA67F" w14:textId="77777777" w:rsidR="005743B7" w:rsidRPr="00325C9E" w:rsidRDefault="007A0DC8" w:rsidP="00325C9E">
      <w:pPr>
        <w:spacing w:before="6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2014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3DB3430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 Qui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t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l, “Sel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ons 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om 500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25C9E">
        <w:rPr>
          <w:rFonts w:asciiTheme="minorHAnsi" w:hAnsiTheme="minorHAnsi" w:cstheme="minorHAnsi"/>
          <w:sz w:val="22"/>
          <w:szCs w:val="22"/>
        </w:rPr>
        <w:t>di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ional Quil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s”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book inv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l </w:t>
      </w:r>
      <w:r w:rsidRPr="00325C9E">
        <w:rPr>
          <w:rFonts w:asciiTheme="minorHAnsi" w:hAnsiTheme="minorHAnsi" w:cstheme="minorHAnsi"/>
          <w:sz w:val="22"/>
          <w:szCs w:val="22"/>
        </w:rPr>
        <w:t>at 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R.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ro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</w:p>
    <w:p w14:paraId="211E7AA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Conv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 Cent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r in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ouston, 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s: 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tober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29 to Nov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mber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2, 2014.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vi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rtwo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k: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ming Vall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</w:p>
    <w:p w14:paraId="2953DA6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lastRenderedPageBreak/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5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nd </w:t>
      </w:r>
      <w:r w:rsidRPr="00325C9E">
        <w:rPr>
          <w:rFonts w:asciiTheme="minorHAnsi" w:hAnsiTheme="minorHAnsi" w:cstheme="minorHAnsi"/>
          <w:i/>
          <w:sz w:val="22"/>
          <w:szCs w:val="22"/>
        </w:rPr>
        <w:t>Choir of Ang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ls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ap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ming Vall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0EE0EF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mall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25C9E">
        <w:rPr>
          <w:rFonts w:asciiTheme="minorHAnsi" w:hAnsiTheme="minorHAnsi" w:cstheme="minorHAnsi"/>
          <w:sz w:val="22"/>
          <w:szCs w:val="22"/>
        </w:rPr>
        <w:t xml:space="preserve">l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VA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hib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t,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Apple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iscon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in: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ptemb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 3 to</w:t>
      </w:r>
    </w:p>
    <w:p w14:paraId="17C1BF87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tober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25, 2014.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ted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rtwo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Sta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 Gla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Mosaic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#4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EDD59A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x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x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x,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3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27,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2014. 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</w:p>
    <w:p w14:paraId="0CC67EE5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Rus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Lace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#1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5FED57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22</w:t>
      </w:r>
      <w:r w:rsidRPr="00325C9E">
        <w:rPr>
          <w:rFonts w:asciiTheme="minorHAnsi" w:hAnsiTheme="minorHAnsi" w:cstheme="minorHAnsi"/>
          <w:spacing w:val="1"/>
          <w:position w:val="11"/>
          <w:sz w:val="22"/>
          <w:szCs w:val="22"/>
        </w:rPr>
        <w:t>n</w:t>
      </w:r>
      <w:r w:rsidRPr="00325C9E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22"/>
          <w:position w:val="1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Annu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 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ied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hib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ion at the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t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nst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tu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z w:val="22"/>
          <w:szCs w:val="22"/>
        </w:rPr>
        <w:t xml:space="preserve">nd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in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sbu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land: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mber</w:t>
      </w:r>
    </w:p>
    <w:p w14:paraId="0C4FC12C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position w:val="-1"/>
          <w:sz w:val="22"/>
          <w:szCs w:val="22"/>
        </w:rPr>
        <w:t>13 to O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tober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10, 2014.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ted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rtw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rks: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Stepping Stones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AB27C6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27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325C9E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Ni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Art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22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</w:p>
    <w:p w14:paraId="5C5AE623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  <w:sectPr w:rsidR="005743B7" w:rsidRPr="00325C9E">
          <w:footerReference w:type="default" r:id="rId7"/>
          <w:pgSz w:w="12240" w:h="15840"/>
          <w:pgMar w:top="620" w:right="440" w:bottom="280" w:left="620" w:header="0" w:footer="679" w:gutter="0"/>
          <w:pgNumType w:start="1"/>
          <w:cols w:space="720"/>
        </w:sectPr>
      </w:pPr>
      <w:r w:rsidRPr="00325C9E">
        <w:rPr>
          <w:rFonts w:asciiTheme="minorHAnsi" w:hAnsiTheme="minorHAnsi" w:cstheme="minorHAnsi"/>
          <w:sz w:val="22"/>
          <w:szCs w:val="22"/>
        </w:rPr>
        <w:t>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12,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5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Sand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, 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 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4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63BB671" w14:textId="77777777" w:rsidR="005743B7" w:rsidRPr="00325C9E" w:rsidRDefault="007A0DC8" w:rsidP="00325C9E">
      <w:pPr>
        <w:spacing w:before="57" w:line="360" w:lineRule="auto"/>
        <w:ind w:left="3593" w:right="3591"/>
        <w:jc w:val="center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R</w:t>
      </w:r>
      <w:r w:rsidRPr="00325C9E">
        <w:rPr>
          <w:rFonts w:asciiTheme="minorHAnsi" w:hAnsiTheme="minorHAnsi" w:cstheme="minorHAnsi"/>
          <w:b/>
          <w:sz w:val="22"/>
          <w:szCs w:val="22"/>
        </w:rPr>
        <w:t>é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</w:rPr>
        <w:t>u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b/>
          <w:sz w:val="22"/>
          <w:szCs w:val="22"/>
        </w:rPr>
        <w:t>é –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</w:rPr>
        <w:t xml:space="preserve"> J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b/>
          <w:sz w:val="22"/>
          <w:szCs w:val="22"/>
        </w:rPr>
        <w:t>.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J</w:t>
      </w:r>
      <w:r w:rsidRPr="00325C9E">
        <w:rPr>
          <w:rFonts w:asciiTheme="minorHAnsi" w:hAnsiTheme="minorHAnsi" w:cstheme="minorHAnsi"/>
          <w:b/>
          <w:sz w:val="22"/>
          <w:szCs w:val="22"/>
        </w:rPr>
        <w:t>udd (c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5C9E">
        <w:rPr>
          <w:rFonts w:asciiTheme="minorHAnsi" w:hAnsiTheme="minorHAnsi" w:cstheme="minorHAnsi"/>
          <w:b/>
          <w:sz w:val="22"/>
          <w:szCs w:val="22"/>
        </w:rPr>
        <w:t>n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</w:rPr>
        <w:t>’</w:t>
      </w:r>
      <w:r w:rsidRPr="00325C9E">
        <w:rPr>
          <w:rFonts w:asciiTheme="minorHAnsi" w:hAnsiTheme="minorHAnsi" w:cstheme="minorHAnsi"/>
          <w:b/>
          <w:sz w:val="22"/>
          <w:szCs w:val="22"/>
        </w:rPr>
        <w:t>t)</w:t>
      </w:r>
    </w:p>
    <w:p w14:paraId="5BD2CBD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urrent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&amp;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ent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(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on’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: </w:t>
      </w:r>
    </w:p>
    <w:p w14:paraId="40E2D930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2014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ons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(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co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’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59B2D75C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2014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ied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 Co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325C9E">
        <w:rPr>
          <w:rFonts w:asciiTheme="minorHAnsi" w:hAnsiTheme="minorHAnsi" w:cstheme="minorHAnsi"/>
          <w:sz w:val="22"/>
          <w:szCs w:val="22"/>
        </w:rPr>
        <w:t>outh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nsas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rts Cent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r, El Do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25C9E">
        <w:rPr>
          <w:rFonts w:asciiTheme="minorHAnsi" w:hAnsiTheme="minorHAnsi" w:cstheme="minorHAnsi"/>
          <w:sz w:val="22"/>
          <w:szCs w:val="22"/>
        </w:rPr>
        <w:t>do,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nsas: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31, 2014.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nd</w:t>
      </w:r>
    </w:p>
    <w:p w14:paraId="3CFCC4DB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 xml:space="preserve">3D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 xml:space="preserve">ine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 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le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rtwo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Diamond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ye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 Formation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818D6A1" w14:textId="77777777" w:rsidR="005743B7" w:rsidRPr="00325C9E" w:rsidRDefault="007A0DC8" w:rsidP="00325C9E">
      <w:pPr>
        <w:spacing w:before="5" w:line="360" w:lineRule="auto"/>
        <w:ind w:left="460" w:right="618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 xml:space="preserve">e Use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z w:val="22"/>
          <w:szCs w:val="22"/>
        </w:rPr>
        <w:t>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Sep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1, 2014.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ude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#2: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ond 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cu</w:t>
      </w:r>
      <w:r w:rsidRPr="00325C9E">
        <w:rPr>
          <w:rFonts w:asciiTheme="minorHAnsi" w:hAnsiTheme="minorHAnsi" w:cstheme="minorHAnsi"/>
          <w:i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BEECCD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 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udson H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sp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on, 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16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10, 2014.</w:t>
      </w:r>
    </w:p>
    <w:p w14:paraId="1335DCC1" w14:textId="77777777" w:rsidR="005743B7" w:rsidRPr="00325C9E" w:rsidRDefault="007A0DC8" w:rsidP="00325C9E">
      <w:pPr>
        <w:spacing w:before="1" w:line="360" w:lineRule="auto"/>
        <w:ind w:left="460" w:right="33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2014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Exhi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RAA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325C9E">
        <w:rPr>
          <w:rFonts w:asciiTheme="minorHAnsi" w:hAnsiTheme="minorHAnsi" w:cstheme="minorHAnsi"/>
          <w:sz w:val="22"/>
          <w:szCs w:val="22"/>
        </w:rPr>
        <w:t>n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et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 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24, 20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4.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#8: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r 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462A0D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’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5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</w:p>
    <w:p w14:paraId="26C24CCD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ona: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14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13, 2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z w:val="22"/>
          <w:szCs w:val="22"/>
        </w:rPr>
        <w:t>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7091A6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14, She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Cou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3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7, 2014.</w:t>
      </w:r>
    </w:p>
    <w:p w14:paraId="0345E724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#8: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Sp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de</w:t>
      </w:r>
      <w:r w:rsidRPr="00325C9E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BC0F2C6" w14:textId="77777777" w:rsidR="005743B7" w:rsidRPr="00325C9E" w:rsidRDefault="007A0DC8" w:rsidP="00325C9E">
      <w:pPr>
        <w:spacing w:before="8" w:line="360" w:lineRule="auto"/>
        <w:ind w:left="460" w:right="387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46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325C9E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s, 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24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14.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#6: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sp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ded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42E4D3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Bi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2014,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um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end,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17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9, 2014.</w:t>
      </w:r>
    </w:p>
    <w:p w14:paraId="1F559CDD" w14:textId="77777777" w:rsidR="005743B7" w:rsidRPr="00325C9E" w:rsidRDefault="007A0DC8" w:rsidP="00325C9E">
      <w:pPr>
        <w:spacing w:before="2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ace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26F8841" w14:textId="77777777" w:rsidR="005743B7" w:rsidRPr="00325C9E" w:rsidRDefault="007A0DC8" w:rsidP="00325C9E">
      <w:pPr>
        <w:spacing w:before="1" w:line="360" w:lineRule="auto"/>
        <w:ind w:left="460" w:right="680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nsp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ed 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co,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aph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an, Onta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nad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4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 8,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14.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ew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z w:val="22"/>
          <w:szCs w:val="22"/>
        </w:rPr>
        <w:t>…Day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’</w:t>
      </w:r>
      <w:r w:rsidRPr="00325C9E">
        <w:rPr>
          <w:rFonts w:asciiTheme="minorHAnsi" w:hAnsiTheme="minorHAnsi" w:cstheme="minorHAnsi"/>
          <w:i/>
          <w:sz w:val="22"/>
          <w:szCs w:val="22"/>
        </w:rPr>
        <w:t>s En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BCAE167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2013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31362AAC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 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n, Wo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sz w:val="22"/>
          <w:szCs w:val="22"/>
        </w:rPr>
        <w:t>s Ca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cus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a,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nes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</w:p>
    <w:p w14:paraId="060FE4E0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26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15, 2013.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#3: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udg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ACC176E" w14:textId="77777777" w:rsidR="005743B7" w:rsidRPr="00325C9E" w:rsidRDefault="007A0DC8" w:rsidP="00325C9E">
      <w:pPr>
        <w:spacing w:before="1" w:line="360" w:lineRule="auto"/>
        <w:ind w:left="460" w:right="166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29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nal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Na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;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 31, 2013 at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ospo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 Se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Pond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2AB975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-1"/>
          <w:position w:val="10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20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 at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ace C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ary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pus Ch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;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6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18,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2013.</w:t>
      </w:r>
    </w:p>
    <w:p w14:paraId="3BD9261E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#4: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hrough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 Fen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4981429" w14:textId="77777777" w:rsidR="005743B7" w:rsidRPr="00325C9E" w:rsidRDefault="007A0DC8" w:rsidP="00325C9E">
      <w:pPr>
        <w:spacing w:before="3" w:line="360" w:lineRule="auto"/>
        <w:ind w:left="460" w:right="493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x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x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x,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8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Sep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21, 201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. Se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ea</w:t>
      </w:r>
      <w:r w:rsidRPr="00325C9E">
        <w:rPr>
          <w:rFonts w:asciiTheme="minorHAnsi" w:hAnsiTheme="minorHAnsi" w:cstheme="minorHAnsi"/>
          <w:i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ve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94A1268" w14:textId="77777777" w:rsidR="005743B7" w:rsidRPr="00325C9E" w:rsidRDefault="007A0DC8" w:rsidP="00325C9E">
      <w:pPr>
        <w:spacing w:before="2" w:line="360" w:lineRule="auto"/>
        <w:ind w:left="460" w:right="31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N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 Cr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13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23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13,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013.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und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9B0EB6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Lanca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 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Pen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e 9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</w:p>
    <w:p w14:paraId="3342F302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18, 2013.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Sound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i/>
          <w:sz w:val="22"/>
          <w:szCs w:val="22"/>
        </w:rPr>
        <w:t>e N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A71567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ca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4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3, 2013.</w:t>
      </w:r>
    </w:p>
    <w:p w14:paraId="590FCD2E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ond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 For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E3F3A66" w14:textId="77777777" w:rsidR="005743B7" w:rsidRPr="00325C9E" w:rsidRDefault="007A0DC8" w:rsidP="00325C9E">
      <w:pPr>
        <w:spacing w:before="1" w:line="360" w:lineRule="auto"/>
        <w:ind w:left="460" w:right="173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lastRenderedPageBreak/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ue 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ead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2013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a, 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and, South 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4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13.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6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Sus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ended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Pa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AB028FA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013,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Cen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19, 2013.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</w:p>
    <w:p w14:paraId="0320FB6E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r of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ape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ry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ap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35A611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2013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ca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Fine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Exhi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 L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nchb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5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27, 20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3.</w:t>
      </w:r>
    </w:p>
    <w:p w14:paraId="5D4A5BD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#5: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8B1F3F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Ass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013 Sp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eum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z w:val="22"/>
          <w:szCs w:val="22"/>
        </w:rPr>
        <w:t>he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 28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</w:p>
    <w:p w14:paraId="2DEA032F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28, 2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13.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rtw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4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ough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ence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ond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ock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a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oc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588E67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13, She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Cou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4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8, 2013.</w:t>
      </w:r>
    </w:p>
    <w:p w14:paraId="6FFEF6AA" w14:textId="77777777" w:rsidR="005743B7" w:rsidRPr="00325C9E" w:rsidRDefault="007A0DC8" w:rsidP="00325C9E">
      <w:pPr>
        <w:spacing w:before="2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ack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349CCDF" w14:textId="77777777" w:rsidR="005743B7" w:rsidRPr="00325C9E" w:rsidRDefault="007A0DC8" w:rsidP="00325C9E">
      <w:pPr>
        <w:spacing w:before="4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2012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61455D4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bo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Atl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a,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9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6, 201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eco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#1,</w:t>
      </w:r>
    </w:p>
    <w:p w14:paraId="3D176313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6: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usp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ed Pa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s,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ra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‘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 Gr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pe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6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540AF49" w14:textId="77777777" w:rsidR="005743B7" w:rsidRPr="00325C9E" w:rsidRDefault="007A0DC8" w:rsidP="00325C9E">
      <w:pPr>
        <w:spacing w:before="1" w:line="360" w:lineRule="auto"/>
        <w:ind w:left="460" w:right="815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Pinn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012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ner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Ga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ha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a, 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7</w:t>
      </w:r>
      <w:r w:rsidRPr="00325C9E">
        <w:rPr>
          <w:rFonts w:asciiTheme="minorHAnsi" w:hAnsiTheme="minorHAnsi" w:cstheme="minorHAnsi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28, 2012.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#2: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Po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d Scum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D91662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1"/>
          <w:position w:val="10"/>
          <w:sz w:val="22"/>
          <w:szCs w:val="22"/>
        </w:rPr>
        <w:t>s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Br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eck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Ce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s, 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13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</w:p>
    <w:p w14:paraId="2E07B4F7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21,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2012.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und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8B62B50" w14:textId="77777777" w:rsidR="005743B7" w:rsidRPr="00325C9E" w:rsidRDefault="007A0DC8" w:rsidP="00325C9E">
      <w:pPr>
        <w:spacing w:before="1" w:line="360" w:lineRule="auto"/>
        <w:ind w:left="460" w:right="583" w:hanging="360"/>
        <w:rPr>
          <w:rFonts w:asciiTheme="minorHAnsi" w:hAnsiTheme="minorHAnsi" w:cstheme="minorHAnsi"/>
          <w:sz w:val="22"/>
          <w:szCs w:val="22"/>
        </w:rPr>
        <w:sectPr w:rsidR="005743B7" w:rsidRPr="00325C9E">
          <w:pgSz w:w="12240" w:h="15840"/>
          <w:pgMar w:top="660" w:right="620" w:bottom="280" w:left="620" w:header="0" w:footer="679" w:gutter="0"/>
          <w:cols w:space="720"/>
        </w:sect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21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7, 201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 Se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g Le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 ** 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 1 of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5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enc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FA8961E" w14:textId="77777777" w:rsidR="005743B7" w:rsidRPr="00325C9E" w:rsidRDefault="005743B7" w:rsidP="00325C9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193F90F" w14:textId="77777777" w:rsidR="005743B7" w:rsidRPr="00325C9E" w:rsidRDefault="005743B7" w:rsidP="00325C9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4C6672D" w14:textId="77777777" w:rsidR="005743B7" w:rsidRPr="00325C9E" w:rsidRDefault="007A0DC8" w:rsidP="00325C9E">
      <w:pPr>
        <w:spacing w:line="360" w:lineRule="auto"/>
        <w:ind w:left="100" w:right="-53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urrent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&amp;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ent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(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on’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6A710210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2012 </w:t>
      </w:r>
      <w:r w:rsidRPr="00325C9E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ons</w:t>
      </w:r>
      <w:r w:rsidRPr="00325C9E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(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co</w:t>
      </w:r>
      <w:r w:rsidRPr="00325C9E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’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0C69078E" w14:textId="77777777" w:rsidR="005743B7" w:rsidRPr="00325C9E" w:rsidRDefault="007A0DC8" w:rsidP="00325C9E">
      <w:pPr>
        <w:spacing w:before="57" w:line="360" w:lineRule="auto"/>
        <w:rPr>
          <w:rFonts w:asciiTheme="minorHAnsi" w:hAnsiTheme="minorHAnsi" w:cstheme="minorHAnsi"/>
          <w:sz w:val="22"/>
          <w:szCs w:val="22"/>
        </w:rPr>
        <w:sectPr w:rsidR="005743B7" w:rsidRPr="00325C9E">
          <w:pgSz w:w="12240" w:h="15840"/>
          <w:pgMar w:top="660" w:right="620" w:bottom="280" w:left="620" w:header="0" w:footer="679" w:gutter="0"/>
          <w:cols w:num="2" w:space="720" w:equalWidth="0">
            <w:col w:w="3697" w:space="117"/>
            <w:col w:w="7186"/>
          </w:cols>
        </w:sectPr>
      </w:pPr>
      <w:r w:rsidRPr="00325C9E">
        <w:rPr>
          <w:rFonts w:asciiTheme="minorHAnsi" w:hAnsiTheme="minorHAnsi" w:cstheme="minorHAnsi"/>
          <w:sz w:val="22"/>
          <w:szCs w:val="22"/>
        </w:rPr>
        <w:br w:type="column"/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b/>
          <w:sz w:val="22"/>
          <w:szCs w:val="22"/>
        </w:rPr>
        <w:t>é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</w:rPr>
        <w:t>u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b/>
          <w:sz w:val="22"/>
          <w:szCs w:val="22"/>
        </w:rPr>
        <w:t>é –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</w:rPr>
        <w:t xml:space="preserve"> J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b/>
          <w:sz w:val="22"/>
          <w:szCs w:val="22"/>
        </w:rPr>
        <w:t>.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J</w:t>
      </w:r>
      <w:r w:rsidRPr="00325C9E">
        <w:rPr>
          <w:rFonts w:asciiTheme="minorHAnsi" w:hAnsiTheme="minorHAnsi" w:cstheme="minorHAnsi"/>
          <w:b/>
          <w:sz w:val="22"/>
          <w:szCs w:val="22"/>
        </w:rPr>
        <w:t>udd (c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25C9E">
        <w:rPr>
          <w:rFonts w:asciiTheme="minorHAnsi" w:hAnsiTheme="minorHAnsi" w:cstheme="minorHAnsi"/>
          <w:b/>
          <w:sz w:val="22"/>
          <w:szCs w:val="22"/>
        </w:rPr>
        <w:t>n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</w:rPr>
        <w:t>’</w:t>
      </w:r>
      <w:r w:rsidRPr="00325C9E">
        <w:rPr>
          <w:rFonts w:asciiTheme="minorHAnsi" w:hAnsiTheme="minorHAnsi" w:cstheme="minorHAnsi"/>
          <w:b/>
          <w:sz w:val="22"/>
          <w:szCs w:val="22"/>
        </w:rPr>
        <w:t>t)</w:t>
      </w:r>
    </w:p>
    <w:p w14:paraId="3453856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Q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3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325C9E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ow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 Ce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>4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16, 2012.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pec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</w:p>
    <w:p w14:paraId="033106A7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exh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MN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SAQ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“Be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Forw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”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AD8E66D" w14:textId="77777777" w:rsidR="005743B7" w:rsidRPr="00325C9E" w:rsidRDefault="007A0DC8" w:rsidP="00325C9E">
      <w:pPr>
        <w:spacing w:before="5" w:line="360" w:lineRule="auto"/>
        <w:ind w:left="460" w:right="165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bo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an: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28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325C9E">
        <w:rPr>
          <w:rFonts w:asciiTheme="minorHAnsi" w:hAnsiTheme="minorHAnsi" w:cstheme="minorHAnsi"/>
          <w:sz w:val="22"/>
          <w:szCs w:val="22"/>
        </w:rPr>
        <w:t xml:space="preserve">une 24,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012.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rtw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1,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2: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ond Scum,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udge,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am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eave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Sound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aves 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</w:p>
    <w:p w14:paraId="3E0C8817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Sou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 Noi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1CDB67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2012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on 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eum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</w:p>
    <w:p w14:paraId="4BDC93F2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Fa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 Me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, 2012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 Ju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14, 2012.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Diamond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3: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Blo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k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on a Ro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82479AA" w14:textId="77777777" w:rsidR="005743B7" w:rsidRPr="00325C9E" w:rsidRDefault="007A0DC8" w:rsidP="00325C9E">
      <w:pPr>
        <w:spacing w:before="2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**Won 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6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s.</w:t>
      </w:r>
    </w:p>
    <w:p w14:paraId="5A5C5BE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N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a,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5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 xml:space="preserve">9, 2012.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Tre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43F85E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Ass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012 Sp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eum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z w:val="22"/>
          <w:szCs w:val="22"/>
        </w:rPr>
        <w:t>he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 29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</w:p>
    <w:p w14:paraId="340039CB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29, 2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12.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rtw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udg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7B602E8" w14:textId="77777777" w:rsidR="005743B7" w:rsidRPr="00325C9E" w:rsidRDefault="007A0DC8" w:rsidP="00325C9E">
      <w:pPr>
        <w:spacing w:before="3" w:line="360" w:lineRule="auto"/>
        <w:ind w:left="460" w:right="180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Focal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nneap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s,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23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ch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7, 2012.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ude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ned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C9A2FC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12, She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Cou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6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9, 2012.</w:t>
      </w:r>
    </w:p>
    <w:p w14:paraId="7228F482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Pond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. **Won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xce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ce.</w:t>
      </w:r>
    </w:p>
    <w:p w14:paraId="2839170A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’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33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Cen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a,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ona: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nua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27</w:t>
      </w:r>
    </w:p>
    <w:p w14:paraId="31359F32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–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 18,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2012.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Sound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128FC5B" w14:textId="77777777" w:rsidR="005743B7" w:rsidRPr="00325C9E" w:rsidRDefault="007A0DC8" w:rsidP="00325C9E">
      <w:pPr>
        <w:spacing w:before="4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2011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4C661BE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RAA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2011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Exhi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County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 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a.</w:t>
      </w:r>
    </w:p>
    <w:p w14:paraId="044A507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19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3, 2011.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Flo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ro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sword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uz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z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ds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 Flo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s,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Eagl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</w:p>
    <w:p w14:paraId="31FD478F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ngs, Bu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 D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rk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and P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rp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 An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4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CAF157C" w14:textId="77777777" w:rsidR="005743B7" w:rsidRPr="00325C9E" w:rsidRDefault="007A0DC8" w:rsidP="00325C9E">
      <w:pPr>
        <w:spacing w:before="1" w:line="360" w:lineRule="auto"/>
        <w:ind w:left="460" w:right="31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N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 Cr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11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26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16,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011.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3D81C66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Pinn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011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ner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Ga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ha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e,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</w:p>
    <w:p w14:paraId="54C6538A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 xml:space="preserve">29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 Sep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30,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011.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325C9E">
        <w:rPr>
          <w:rFonts w:asciiTheme="minorHAnsi" w:hAnsiTheme="minorHAnsi" w:cstheme="minorHAnsi"/>
          <w:sz w:val="22"/>
          <w:szCs w:val="22"/>
        </w:rPr>
        <w:t xml:space="preserve">1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eam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Wea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77FB0D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ac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a, Au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</w:p>
    <w:p w14:paraId="58B034E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29, 2011.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AEA1AA4" w14:textId="77777777" w:rsidR="005743B7" w:rsidRPr="00325C9E" w:rsidRDefault="007A0DC8" w:rsidP="00325C9E">
      <w:pPr>
        <w:spacing w:before="5" w:line="360" w:lineRule="auto"/>
        <w:ind w:left="460" w:right="105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 Ga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 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ne 8,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2011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9, </w:t>
      </w:r>
      <w:r w:rsidRPr="00325C9E">
        <w:rPr>
          <w:rFonts w:asciiTheme="minorHAnsi" w:hAnsiTheme="minorHAnsi" w:cstheme="minorHAnsi"/>
          <w:sz w:val="22"/>
          <w:szCs w:val="22"/>
        </w:rPr>
        <w:t>2011.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4,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 Gr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pe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ond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3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Bl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ck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ock)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20D038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2011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on 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eum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</w:p>
    <w:p w14:paraId="484D5F48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lastRenderedPageBreak/>
        <w:t>Fa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 Me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co,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6, 2011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9, 2011.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wir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#2.</w:t>
      </w:r>
    </w:p>
    <w:p w14:paraId="5B4D360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Ass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011 Sp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eum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z w:val="22"/>
          <w:szCs w:val="22"/>
        </w:rPr>
        <w:t>he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 10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</w:p>
    <w:p w14:paraId="3C1FB351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10, 2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11.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rtw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Pond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Scum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325C9E">
        <w:rPr>
          <w:rFonts w:asciiTheme="minorHAnsi" w:hAnsiTheme="minorHAnsi" w:cstheme="minorHAnsi"/>
          <w:i/>
          <w:sz w:val="22"/>
          <w:szCs w:val="22"/>
        </w:rPr>
        <w:t>.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**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d.</w:t>
      </w:r>
    </w:p>
    <w:p w14:paraId="272F0A6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11, She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Cou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7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4, 2011.</w:t>
      </w:r>
    </w:p>
    <w:p w14:paraId="52AF2BC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#3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ge)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52F054D" w14:textId="77777777" w:rsidR="005743B7" w:rsidRPr="00325C9E" w:rsidRDefault="007A0DC8" w:rsidP="00325C9E">
      <w:pPr>
        <w:spacing w:before="1" w:line="360" w:lineRule="auto"/>
        <w:ind w:left="460" w:right="169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11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 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M. Ea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 Ga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z w:val="22"/>
          <w:szCs w:val="22"/>
        </w:rPr>
        <w:t xml:space="preserve">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 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 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ky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18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13,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011.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7EB218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’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position w:val="10"/>
          <w:sz w:val="22"/>
          <w:szCs w:val="22"/>
        </w:rPr>
        <w:t>n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a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a,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325C9E">
        <w:rPr>
          <w:rFonts w:asciiTheme="minorHAnsi" w:hAnsiTheme="minorHAnsi" w:cstheme="minorHAnsi"/>
          <w:sz w:val="22"/>
          <w:szCs w:val="22"/>
        </w:rPr>
        <w:t>ua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21</w:t>
      </w:r>
    </w:p>
    <w:p w14:paraId="32732279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–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 20,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2011.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5FE464A" w14:textId="77777777" w:rsidR="005743B7" w:rsidRPr="00325C9E" w:rsidRDefault="007A0DC8" w:rsidP="00325C9E">
      <w:pPr>
        <w:spacing w:before="4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2010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06DB3F8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, Wh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 B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e,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5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30,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010.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es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</w:p>
    <w:p w14:paraId="2421E6AE" w14:textId="77777777" w:rsidR="005743B7" w:rsidRPr="00325C9E" w:rsidRDefault="007A0DC8" w:rsidP="00325C9E">
      <w:pPr>
        <w:spacing w:before="2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 Da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39B6E9D" w14:textId="77777777" w:rsidR="005743B7" w:rsidRPr="00325C9E" w:rsidRDefault="007A0DC8" w:rsidP="00325C9E">
      <w:pPr>
        <w:spacing w:before="1" w:line="360" w:lineRule="auto"/>
        <w:ind w:left="460" w:right="167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26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nal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Na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;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24, 2010 at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 Ce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&amp;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ces.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 Gr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pe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CEF48D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29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2010.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Frac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‘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1,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Se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</w:p>
    <w:p w14:paraId="42CB193B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>Tre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,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nd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 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aves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493C93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Art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Ni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n.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</w:p>
    <w:p w14:paraId="349A580F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#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rtw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Exhib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 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27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Sep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10, 2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10</w:t>
      </w:r>
      <w:r w:rsidRPr="00325C9E">
        <w:rPr>
          <w:rFonts w:asciiTheme="minorHAnsi" w:hAnsiTheme="minorHAnsi" w:cstheme="minorHAnsi"/>
          <w:sz w:val="22"/>
          <w:szCs w:val="22"/>
        </w:rPr>
        <w:t>. ** Won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 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325C9E">
        <w:rPr>
          <w:rFonts w:asciiTheme="minorHAnsi" w:hAnsiTheme="minorHAnsi" w:cstheme="minorHAnsi"/>
          <w:sz w:val="22"/>
          <w:szCs w:val="22"/>
        </w:rPr>
        <w:t>onor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d.</w:t>
      </w:r>
    </w:p>
    <w:p w14:paraId="2031099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South Ar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as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AAC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n, El D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010.  2D</w:t>
      </w:r>
    </w:p>
    <w:p w14:paraId="144902E1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 xml:space="preserve">and 3D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325C9E">
        <w:rPr>
          <w:rFonts w:asciiTheme="minorHAnsi" w:hAnsiTheme="minorHAnsi" w:cstheme="minorHAnsi"/>
          <w:sz w:val="22"/>
          <w:szCs w:val="22"/>
        </w:rPr>
        <w:t>a.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#2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Bla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k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000273D" w14:textId="77777777" w:rsidR="005743B7" w:rsidRPr="00325C9E" w:rsidRDefault="007A0DC8" w:rsidP="00325C9E">
      <w:pPr>
        <w:spacing w:before="5" w:line="360" w:lineRule="auto"/>
        <w:ind w:left="460" w:right="667" w:hanging="360"/>
        <w:rPr>
          <w:rFonts w:asciiTheme="minorHAnsi" w:hAnsiTheme="minorHAnsi" w:cstheme="minorHAnsi"/>
          <w:sz w:val="22"/>
          <w:szCs w:val="22"/>
        </w:rPr>
        <w:sectPr w:rsidR="005743B7" w:rsidRPr="00325C9E">
          <w:type w:val="continuous"/>
          <w:pgSz w:w="12240" w:h="15840"/>
          <w:pgMar w:top="620" w:right="620" w:bottom="280" w:left="620" w:header="720" w:footer="720" w:gutter="0"/>
          <w:cols w:space="720"/>
        </w:sect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3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 xml:space="preserve">une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5, 201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Art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1, 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und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i/>
          <w:sz w:val="22"/>
          <w:szCs w:val="22"/>
        </w:rPr>
        <w:t>e No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325C9E">
        <w:rPr>
          <w:rFonts w:asciiTheme="minorHAnsi" w:hAnsiTheme="minorHAnsi" w:cstheme="minorHAnsi"/>
          <w:i/>
          <w:sz w:val="22"/>
          <w:szCs w:val="22"/>
        </w:rPr>
        <w:t>,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g Leav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0EE1D29" w14:textId="77777777" w:rsidR="005743B7" w:rsidRPr="00325C9E" w:rsidRDefault="005743B7" w:rsidP="00325C9E">
      <w:pPr>
        <w:spacing w:before="2" w:line="360" w:lineRule="auto"/>
        <w:rPr>
          <w:rFonts w:asciiTheme="minorHAnsi" w:hAnsiTheme="minorHAnsi" w:cstheme="minorHAnsi"/>
          <w:sz w:val="22"/>
          <w:szCs w:val="22"/>
        </w:rPr>
      </w:pPr>
    </w:p>
    <w:p w14:paraId="39E18B1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urrent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&amp;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ent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(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on’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</w:p>
    <w:p w14:paraId="1CA26327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2010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ons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(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co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’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1CC2889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2010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on 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eum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</w:p>
    <w:p w14:paraId="6DFDDB6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position w:val="-1"/>
          <w:sz w:val="22"/>
          <w:szCs w:val="22"/>
        </w:rPr>
        <w:t>Fa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ew Me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7, 2010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10, 2010.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ri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 xml:space="preserve">1 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am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eav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)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ED69ECA" w14:textId="77777777" w:rsidR="005743B7" w:rsidRPr="00325C9E" w:rsidRDefault="007A0DC8" w:rsidP="00325C9E">
      <w:pPr>
        <w:spacing w:before="8" w:line="360" w:lineRule="auto"/>
        <w:ind w:left="460" w:right="311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41</w:t>
      </w:r>
      <w:r w:rsidRPr="00325C9E">
        <w:rPr>
          <w:rFonts w:asciiTheme="minorHAnsi" w:hAnsiTheme="minorHAnsi" w:cstheme="minorHAnsi"/>
          <w:spacing w:val="1"/>
          <w:position w:val="10"/>
          <w:sz w:val="22"/>
          <w:szCs w:val="22"/>
        </w:rPr>
        <w:t>s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NQA</w:t>
      </w:r>
      <w:r w:rsidRPr="00325C9E">
        <w:rPr>
          <w:rFonts w:asciiTheme="minorHAnsi" w:hAnsiTheme="minorHAnsi" w:cstheme="minorHAnsi"/>
          <w:sz w:val="22"/>
          <w:szCs w:val="22"/>
        </w:rPr>
        <w:t>)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bus Co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bus, Ohio: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ne 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19, 2010.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Tree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 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of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40 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Tree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A9670D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acophony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ch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31,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 Room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 Peabody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ona</w:t>
      </w:r>
    </w:p>
    <w:p w14:paraId="0873D08F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 xml:space="preserve">each,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da.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le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ted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rtwo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Floral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Cross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Puzzle.</w:t>
      </w:r>
    </w:p>
    <w:p w14:paraId="5E14B95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0 Fi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 xml:space="preserve">an D.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um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 Ad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ph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325C9E">
        <w:rPr>
          <w:rFonts w:asciiTheme="minorHAnsi" w:hAnsiTheme="minorHAnsi" w:cstheme="minorHAnsi"/>
          <w:sz w:val="22"/>
          <w:szCs w:val="22"/>
        </w:rPr>
        <w:t>ose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sh Co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</w:p>
    <w:p w14:paraId="5C18268F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oca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n, FL: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7 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o A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9, 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2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010. S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ra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ur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'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ll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2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58C2CDE" w14:textId="77777777" w:rsidR="005743B7" w:rsidRPr="00325C9E" w:rsidRDefault="007A0DC8" w:rsidP="00325C9E">
      <w:pPr>
        <w:spacing w:before="8" w:line="360" w:lineRule="auto"/>
        <w:ind w:left="460" w:right="661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’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1"/>
          <w:position w:val="10"/>
          <w:sz w:val="22"/>
          <w:szCs w:val="22"/>
        </w:rPr>
        <w:t>s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325C9E">
        <w:rPr>
          <w:rFonts w:asciiTheme="minorHAnsi" w:hAnsiTheme="minorHAnsi" w:cstheme="minorHAnsi"/>
          <w:sz w:val="22"/>
          <w:szCs w:val="22"/>
        </w:rPr>
        <w:t>a Ar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 Cen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ona: 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7, 20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0. 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Bla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k Pa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DA2103A" w14:textId="77777777" w:rsidR="005743B7" w:rsidRPr="00325C9E" w:rsidRDefault="007A0DC8" w:rsidP="00325C9E">
      <w:pPr>
        <w:spacing w:before="3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2009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1D5530C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13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S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 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le</w:t>
      </w:r>
      <w:r w:rsidRPr="00325C9E">
        <w:rPr>
          <w:rFonts w:asciiTheme="minorHAnsi" w:hAnsiTheme="minorHAnsi" w:cstheme="minorHAnsi"/>
          <w:sz w:val="22"/>
          <w:szCs w:val="22"/>
        </w:rPr>
        <w:t>, 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, Co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o: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18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</w:p>
    <w:p w14:paraId="683DF6FF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4, 2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09.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ned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co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a.</w:t>
      </w:r>
    </w:p>
    <w:p w14:paraId="2C397C44" w14:textId="77777777" w:rsidR="005743B7" w:rsidRPr="00325C9E" w:rsidRDefault="007A0DC8" w:rsidP="00325C9E">
      <w:pPr>
        <w:spacing w:before="1" w:line="360" w:lineRule="auto"/>
        <w:ind w:left="784" w:right="2720"/>
        <w:jc w:val="center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**Won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wa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wit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ned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sa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460F83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II</w:t>
      </w:r>
      <w:r w:rsidRPr="00325C9E">
        <w:rPr>
          <w:rFonts w:asciiTheme="minorHAnsi" w:hAnsiTheme="minorHAnsi" w:cstheme="minorHAnsi"/>
          <w:sz w:val="22"/>
          <w:szCs w:val="22"/>
        </w:rPr>
        <w:t xml:space="preserve">I –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ew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anc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16, </w:t>
      </w:r>
      <w:r w:rsidRPr="00325C9E">
        <w:rPr>
          <w:rFonts w:asciiTheme="minorHAnsi" w:hAnsiTheme="minorHAnsi" w:cstheme="minorHAnsi"/>
          <w:sz w:val="22"/>
          <w:szCs w:val="22"/>
        </w:rPr>
        <w:t>2009.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ue 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ge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71E788C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Not Your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25C9E">
        <w:rPr>
          <w:rFonts w:asciiTheme="minorHAnsi" w:hAnsiTheme="minorHAnsi" w:cstheme="minorHAnsi"/>
          <w:sz w:val="22"/>
          <w:szCs w:val="22"/>
        </w:rPr>
        <w:t>ndmo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rs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Quilt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325C9E">
        <w:rPr>
          <w:rFonts w:asciiTheme="minorHAnsi" w:hAnsiTheme="minorHAnsi" w:cstheme="minorHAnsi"/>
          <w:sz w:val="22"/>
          <w:szCs w:val="22"/>
        </w:rPr>
        <w:t xml:space="preserve">how,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lk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iver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 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ian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25C9E">
        <w:rPr>
          <w:rFonts w:asciiTheme="minorHAnsi" w:hAnsiTheme="minorHAnsi" w:cstheme="minorHAnsi"/>
          <w:sz w:val="22"/>
          <w:szCs w:val="22"/>
        </w:rPr>
        <w:t xml:space="preserve">, Elk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ive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innesota: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9, 2009 to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</w:p>
    <w:p w14:paraId="3703594B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 xml:space="preserve">29, 2009.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le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ted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rk: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ribb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1, Ro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z w:val="22"/>
          <w:szCs w:val="22"/>
        </w:rPr>
        <w:t>al Pinwhe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ls, Au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umn Charm,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sn’t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im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?,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</w:p>
    <w:p w14:paraId="16856233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wir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ing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614EABD" w14:textId="77777777" w:rsidR="005743B7" w:rsidRPr="00325C9E" w:rsidRDefault="007A0DC8" w:rsidP="00325C9E">
      <w:pPr>
        <w:spacing w:before="3" w:line="360" w:lineRule="auto"/>
        <w:ind w:left="460" w:right="201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2009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ied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 Co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325C9E">
        <w:rPr>
          <w:rFonts w:asciiTheme="minorHAnsi" w:hAnsiTheme="minorHAnsi" w:cstheme="minorHAnsi"/>
          <w:sz w:val="22"/>
          <w:szCs w:val="22"/>
        </w:rPr>
        <w:t>outh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nsas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rts Cent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r, El Do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25C9E">
        <w:rPr>
          <w:rFonts w:asciiTheme="minorHAnsi" w:hAnsiTheme="minorHAnsi" w:cstheme="minorHAnsi"/>
          <w:sz w:val="22"/>
          <w:szCs w:val="22"/>
        </w:rPr>
        <w:t>do,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nsas: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30, 2009.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le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ted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rtwo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Butterf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ies in the Dar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B7E0E9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position w:val="-1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14"/>
          <w:w w:val="79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Memb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rs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how,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lk 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iver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ts All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Main Str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lk 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ive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, Minn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sota: </w:t>
      </w:r>
      <w:r w:rsidRPr="00325C9E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18 to</w:t>
      </w:r>
    </w:p>
    <w:p w14:paraId="6E022D43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pacing w:val="1"/>
          <w:position w:val="11"/>
          <w:sz w:val="22"/>
          <w:szCs w:val="22"/>
        </w:rPr>
        <w:t>th</w:t>
      </w:r>
      <w:r w:rsidRPr="00325C9E">
        <w:rPr>
          <w:rFonts w:asciiTheme="minorHAnsi" w:hAnsiTheme="minorHAnsi" w:cstheme="minorHAnsi"/>
          <w:sz w:val="22"/>
          <w:szCs w:val="22"/>
        </w:rPr>
        <w:t xml:space="preserve">, 2009.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le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ted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rtwo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Choir of Ang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ls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ap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48F59F3" w14:textId="77777777" w:rsidR="005743B7" w:rsidRPr="00325C9E" w:rsidRDefault="007A0DC8" w:rsidP="00325C9E">
      <w:pPr>
        <w:spacing w:before="5" w:line="360" w:lineRule="auto"/>
        <w:ind w:left="460" w:right="187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ch 17,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009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ece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2009.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es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e Dark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rds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 G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A7AADC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9, She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z w:val="22"/>
          <w:szCs w:val="22"/>
        </w:rPr>
        <w:t>Cou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MN: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9, 20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9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325C9E">
        <w:rPr>
          <w:rFonts w:asciiTheme="minorHAnsi" w:hAnsiTheme="minorHAnsi" w:cstheme="minorHAnsi"/>
          <w:sz w:val="22"/>
          <w:szCs w:val="22"/>
        </w:rPr>
        <w:t>, 2009.</w:t>
      </w:r>
    </w:p>
    <w:p w14:paraId="7F6A41DF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A6E1541" w14:textId="77777777" w:rsidR="005743B7" w:rsidRPr="00325C9E" w:rsidRDefault="007A0DC8" w:rsidP="00325C9E">
      <w:pPr>
        <w:spacing w:before="4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2008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5C32213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: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14, 2008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ch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6, 2009.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Tree</w:t>
      </w:r>
    </w:p>
    <w:p w14:paraId="0A3173E8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ed Gl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ss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os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4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63849D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12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325C9E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nnual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Lin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Sh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 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 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do: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>9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5,</w:t>
      </w:r>
    </w:p>
    <w:p w14:paraId="5875D702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position w:val="-1"/>
          <w:sz w:val="22"/>
          <w:szCs w:val="22"/>
        </w:rPr>
        <w:t>2008. S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 xml:space="preserve">ned </w:t>
      </w:r>
      <w:r w:rsidRPr="00325C9E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sa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#4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BC6450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lastRenderedPageBreak/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24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325C9E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how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an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ary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ous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27, 2008.</w:t>
      </w:r>
    </w:p>
    <w:p w14:paraId="40526366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3BC1BB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ade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Fine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s, 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nchb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4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25C9E">
        <w:rPr>
          <w:rFonts w:asciiTheme="minorHAnsi" w:hAnsiTheme="minorHAnsi" w:cstheme="minorHAnsi"/>
          <w:sz w:val="22"/>
          <w:szCs w:val="22"/>
        </w:rPr>
        <w:t>, 2008.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</w:t>
      </w:r>
    </w:p>
    <w:p w14:paraId="527F34C2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517E00C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25C9E">
        <w:rPr>
          <w:rFonts w:asciiTheme="minorHAnsi" w:hAnsiTheme="minorHAnsi" w:cstheme="minorHAnsi"/>
          <w:sz w:val="22"/>
          <w:szCs w:val="22"/>
        </w:rPr>
        <w:t>, She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Cou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4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8, 200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FFB29F1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184C683" w14:textId="77777777" w:rsidR="005743B7" w:rsidRPr="00325C9E" w:rsidRDefault="007A0DC8" w:rsidP="00325C9E">
      <w:pPr>
        <w:spacing w:before="6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2007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6DC05FC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ct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awre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 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 Fe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28,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2007.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</w:p>
    <w:p w14:paraId="0826A352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D542E6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psh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e: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9, 2007.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: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</w:p>
    <w:p w14:paraId="3185B077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>Ange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Tap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0CF86CA" w14:textId="77777777" w:rsidR="005743B7" w:rsidRPr="00325C9E" w:rsidRDefault="007A0DC8" w:rsidP="00325C9E">
      <w:pPr>
        <w:spacing w:before="5" w:line="360" w:lineRule="auto"/>
        <w:ind w:left="460" w:right="894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2007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 xml:space="preserve">can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325C9E">
        <w:rPr>
          <w:rFonts w:asciiTheme="minorHAnsi" w:hAnsiTheme="minorHAnsi" w:cstheme="minorHAnsi"/>
          <w:sz w:val="22"/>
          <w:szCs w:val="22"/>
        </w:rPr>
        <w:t>s Soc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and R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nv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e,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22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25,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007.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yoming Va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3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ar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472F11C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Sac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eads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2007,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 Schoo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no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1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30, 2007.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: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</w:p>
    <w:p w14:paraId="2898B79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>Ange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Tap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Pur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Ange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5C7A500" w14:textId="77777777" w:rsidR="005743B7" w:rsidRPr="00325C9E" w:rsidRDefault="007A0DC8" w:rsidP="00325C9E">
      <w:pPr>
        <w:spacing w:before="1" w:line="360" w:lineRule="auto"/>
        <w:ind w:left="460" w:right="924" w:hanging="360"/>
        <w:rPr>
          <w:rFonts w:asciiTheme="minorHAnsi" w:hAnsiTheme="minorHAnsi" w:cstheme="minorHAnsi"/>
          <w:sz w:val="22"/>
          <w:szCs w:val="22"/>
        </w:rPr>
        <w:sectPr w:rsidR="005743B7" w:rsidRPr="00325C9E">
          <w:headerReference w:type="default" r:id="rId8"/>
          <w:pgSz w:w="12240" w:h="15840"/>
          <w:pgMar w:top="860" w:right="660" w:bottom="280" w:left="620" w:header="668" w:footer="679" w:gutter="0"/>
          <w:cols w:space="720"/>
        </w:sect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27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 Co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e,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e,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: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18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20, 2007. Se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 Pinwh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711AA9E" w14:textId="77777777" w:rsidR="005743B7" w:rsidRPr="00325C9E" w:rsidRDefault="005743B7" w:rsidP="00325C9E">
      <w:pPr>
        <w:spacing w:before="2" w:line="360" w:lineRule="auto"/>
        <w:rPr>
          <w:rFonts w:asciiTheme="minorHAnsi" w:hAnsiTheme="minorHAnsi" w:cstheme="minorHAnsi"/>
          <w:sz w:val="22"/>
          <w:szCs w:val="22"/>
        </w:rPr>
      </w:pPr>
    </w:p>
    <w:p w14:paraId="5BCB636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urrent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&amp;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ent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(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on’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: </w:t>
      </w:r>
    </w:p>
    <w:p w14:paraId="24B0ADB3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2007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ons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(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co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’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2904729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Fine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 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12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ond,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23, 2007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ug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</w:p>
    <w:p w14:paraId="2AADA88F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ch 18,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007.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yal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328404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sz w:val="22"/>
          <w:szCs w:val="22"/>
        </w:rPr>
        <w:t>07,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 C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 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7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</w:p>
    <w:p w14:paraId="1A36C4D4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 xml:space="preserve">30, 2007.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y Tr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229B51C" w14:textId="77777777" w:rsidR="005743B7" w:rsidRPr="00325C9E" w:rsidRDefault="005743B7" w:rsidP="00325C9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5515C092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2004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-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0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06 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hib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3E89933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=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=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chwe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ew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4, 2006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7,</w:t>
      </w:r>
    </w:p>
    <w:p w14:paraId="3EE21161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2007.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ape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. *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*</w:t>
      </w:r>
      <w:r w:rsidRPr="00325C9E">
        <w:rPr>
          <w:rFonts w:asciiTheme="minorHAnsi" w:hAnsiTheme="minorHAnsi" w:cstheme="minorHAnsi"/>
          <w:sz w:val="22"/>
          <w:szCs w:val="22"/>
        </w:rPr>
        <w:t>Won C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Ha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nd 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p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d.</w:t>
      </w:r>
    </w:p>
    <w:p w14:paraId="01C1930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Expo,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y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son,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Wi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16, 2006.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rd</w:t>
      </w:r>
    </w:p>
    <w:p w14:paraId="7A313BE4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>Puzz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of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Tape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DD39251" w14:textId="77777777" w:rsidR="005743B7" w:rsidRPr="00325C9E" w:rsidRDefault="007A0DC8" w:rsidP="00325C9E">
      <w:pPr>
        <w:spacing w:before="3" w:line="360" w:lineRule="auto"/>
        <w:ind w:left="460" w:right="630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2006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AQ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 Q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Expos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ee: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23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26, 2006. 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 Tape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8A0FAFA" w14:textId="77777777" w:rsidR="005743B7" w:rsidRPr="00325C9E" w:rsidRDefault="007A0DC8" w:rsidP="00325C9E">
      <w:pPr>
        <w:spacing w:before="2" w:line="360" w:lineRule="auto"/>
        <w:ind w:left="460" w:right="81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, 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un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22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17,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2006.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rds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 Ga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de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2C92295" w14:textId="77777777" w:rsidR="005743B7" w:rsidRPr="00325C9E" w:rsidRDefault="007A0DC8" w:rsidP="00325C9E">
      <w:pPr>
        <w:spacing w:before="3" w:line="360" w:lineRule="auto"/>
        <w:ind w:left="460" w:right="230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37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NQA</w:t>
      </w:r>
      <w:r w:rsidRPr="00325C9E">
        <w:rPr>
          <w:rFonts w:asciiTheme="minorHAnsi" w:hAnsiTheme="minorHAnsi" w:cstheme="minorHAnsi"/>
          <w:sz w:val="22"/>
          <w:szCs w:val="22"/>
        </w:rPr>
        <w:t>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bus C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 xml:space="preserve">bus,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o: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 xml:space="preserve">ne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10, 2006.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 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pe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9409F3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26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Q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Sh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 Ce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12, 2004.</w:t>
      </w:r>
    </w:p>
    <w:p w14:paraId="1F281EAD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Ange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Tap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12DA0B2" w14:textId="77777777" w:rsidR="005743B7" w:rsidRPr="00325C9E" w:rsidRDefault="005743B7" w:rsidP="00325C9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2E7AC24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4"/>
          <w:sz w:val="22"/>
          <w:szCs w:val="22"/>
          <w:u w:color="000000"/>
        </w:rPr>
        <w:t>w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ard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367CE48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ue 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ead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2015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a, 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and,</w:t>
      </w:r>
    </w:p>
    <w:p w14:paraId="7058FA98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South 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8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31, 2015.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**Won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 Pl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 xml:space="preserve">e,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ne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0927F5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2015 Exhib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n, Sh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 Cou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 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econd</w:t>
      </w:r>
    </w:p>
    <w:p w14:paraId="2F2C42FD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Pl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Flaming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on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8, 2015.</w:t>
      </w:r>
    </w:p>
    <w:p w14:paraId="5012AC9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Bi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2014,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um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end,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17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9, 2014.</w:t>
      </w:r>
    </w:p>
    <w:p w14:paraId="7773FE09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** Won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ace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 Sh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 Lace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7E58FAA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na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013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CC531EA" w14:textId="77777777" w:rsidR="005743B7" w:rsidRPr="00325C9E" w:rsidRDefault="007A0DC8" w:rsidP="00325C9E">
      <w:pPr>
        <w:spacing w:before="3" w:line="360" w:lineRule="auto"/>
        <w:ind w:left="460" w:right="13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ue of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ead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2013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a, 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and, South 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4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13. *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*</w:t>
      </w:r>
      <w:r w:rsidRPr="00325C9E">
        <w:rPr>
          <w:rFonts w:asciiTheme="minorHAnsi" w:hAnsiTheme="minorHAnsi" w:cstheme="minorHAnsi"/>
          <w:sz w:val="22"/>
          <w:szCs w:val="22"/>
        </w:rPr>
        <w:t>Won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xed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6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418D0F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21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7, 201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 **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325C9E">
        <w:rPr>
          <w:rFonts w:asciiTheme="minorHAnsi" w:hAnsiTheme="minorHAnsi" w:cstheme="minorHAnsi"/>
          <w:sz w:val="22"/>
          <w:szCs w:val="22"/>
        </w:rPr>
        <w:t>on 1 of</w:t>
      </w:r>
    </w:p>
    <w:p w14:paraId="3714C65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 xml:space="preserve">5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 xml:space="preserve">or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eav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3096C5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2012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z w:val="22"/>
          <w:szCs w:val="22"/>
        </w:rPr>
        <w:t>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eum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eway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</w:p>
    <w:p w14:paraId="0B8F228D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lastRenderedPageBreak/>
        <w:t>Fa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 Me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ded 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x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ono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Diamond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3: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Blo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k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on a Ro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D2D2AE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 Exhib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n, Sh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 Cou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 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</w:p>
    <w:p w14:paraId="18D2C14C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Exce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ond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cum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12, 20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2.</w:t>
      </w:r>
    </w:p>
    <w:p w14:paraId="684E45F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Ass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011 Sp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eum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z w:val="22"/>
          <w:szCs w:val="22"/>
        </w:rPr>
        <w:t>he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</w:p>
    <w:p w14:paraId="1DE002C2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#2:</w:t>
      </w:r>
      <w:r w:rsidRPr="00325C9E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-3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position w:val="-1"/>
          <w:sz w:val="22"/>
          <w:szCs w:val="22"/>
        </w:rPr>
        <w:t>nd Scum</w:t>
      </w:r>
      <w:r w:rsidRPr="00325C9E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awar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de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ch 10,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2011.</w:t>
      </w:r>
    </w:p>
    <w:p w14:paraId="35D68C0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23</w:t>
      </w:r>
      <w:r w:rsidRPr="00325C9E">
        <w:rPr>
          <w:rFonts w:asciiTheme="minorHAnsi" w:hAnsiTheme="minorHAnsi" w:cstheme="minorHAnsi"/>
          <w:spacing w:val="-1"/>
          <w:position w:val="10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20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Exhi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Gal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NNA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325C9E">
        <w:rPr>
          <w:rFonts w:asciiTheme="minorHAnsi" w:hAnsiTheme="minorHAnsi" w:cstheme="minorHAnsi"/>
          <w:sz w:val="22"/>
          <w:szCs w:val="22"/>
        </w:rPr>
        <w:t>onor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</w:p>
    <w:p w14:paraId="02C6507F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27, 201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D0ABFDA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Lin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Sh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n, 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o.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ace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awa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</w:p>
    <w:p w14:paraId="706ECC03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 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 Se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17,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009.</w:t>
      </w:r>
    </w:p>
    <w:p w14:paraId="65957A4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=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=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Sch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edt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nd</w:t>
      </w:r>
    </w:p>
    <w:p w14:paraId="3281CA31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Wo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p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 xml:space="preserve">or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 Tap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awar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ed on No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4,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2006.</w:t>
      </w:r>
    </w:p>
    <w:p w14:paraId="38369B0F" w14:textId="77777777" w:rsidR="005743B7" w:rsidRPr="00325C9E" w:rsidRDefault="005743B7" w:rsidP="00325C9E">
      <w:pPr>
        <w:spacing w:before="16" w:line="360" w:lineRule="auto"/>
        <w:rPr>
          <w:rFonts w:asciiTheme="minorHAnsi" w:hAnsiTheme="minorHAnsi" w:cstheme="minorHAnsi"/>
          <w:sz w:val="22"/>
          <w:szCs w:val="22"/>
        </w:rPr>
      </w:pPr>
    </w:p>
    <w:p w14:paraId="21E75F7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k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44457FD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d: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 M.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Judd,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 xml:space="preserve">5, 74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94541E1" w14:textId="77777777" w:rsidR="005743B7" w:rsidRPr="00325C9E" w:rsidRDefault="007A0DC8" w:rsidP="00325C9E">
      <w:pPr>
        <w:spacing w:before="1" w:line="360" w:lineRule="auto"/>
        <w:ind w:left="460" w:right="316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Jou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ook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ean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Judd, 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014, 142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 Eur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pean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08,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do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and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que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 co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ons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2009.</w:t>
      </w:r>
    </w:p>
    <w:p w14:paraId="30FD1D1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500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oo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s, A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2014.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uded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s: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yoming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5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</w:p>
    <w:p w14:paraId="7952F391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>Val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Ang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Tape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ry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7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E57028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hyperlink r:id="rId9">
        <w:r w:rsidRPr="00325C9E">
          <w:rPr>
            <w:rFonts w:asciiTheme="minorHAnsi" w:hAnsiTheme="minorHAnsi" w:cstheme="minorHAnsi"/>
            <w:spacing w:val="1"/>
            <w:sz w:val="22"/>
            <w:szCs w:val="22"/>
          </w:rPr>
          <w:t>P</w:t>
        </w:r>
        <w:r w:rsidRPr="00325C9E">
          <w:rPr>
            <w:rFonts w:asciiTheme="minorHAnsi" w:hAnsiTheme="minorHAnsi" w:cstheme="minorHAnsi"/>
            <w:sz w:val="22"/>
            <w:szCs w:val="22"/>
          </w:rPr>
          <w:t>ro</w:t>
        </w:r>
        <w:r w:rsidRPr="00325C9E">
          <w:rPr>
            <w:rFonts w:asciiTheme="minorHAnsi" w:hAnsiTheme="minorHAnsi" w:cstheme="minorHAnsi"/>
            <w:spacing w:val="-1"/>
            <w:sz w:val="22"/>
            <w:szCs w:val="22"/>
          </w:rPr>
          <w:t>f</w:t>
        </w:r>
        <w:r w:rsidRPr="00325C9E">
          <w:rPr>
            <w:rFonts w:asciiTheme="minorHAnsi" w:hAnsiTheme="minorHAnsi" w:cstheme="minorHAnsi"/>
            <w:sz w:val="22"/>
            <w:szCs w:val="22"/>
          </w:rPr>
          <w:t>i</w:t>
        </w:r>
        <w:r w:rsidRPr="00325C9E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325C9E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325C9E">
          <w:rPr>
            <w:rFonts w:asciiTheme="minorHAnsi" w:hAnsiTheme="minorHAnsi" w:cstheme="minorHAnsi"/>
            <w:sz w:val="22"/>
            <w:szCs w:val="22"/>
          </w:rPr>
          <w:t xml:space="preserve">s in </w:t>
        </w:r>
        <w:r w:rsidRPr="00325C9E">
          <w:rPr>
            <w:rFonts w:asciiTheme="minorHAnsi" w:hAnsiTheme="minorHAnsi" w:cstheme="minorHAnsi"/>
            <w:spacing w:val="1"/>
            <w:sz w:val="22"/>
            <w:szCs w:val="22"/>
          </w:rPr>
          <w:t>P</w:t>
        </w:r>
        <w:r w:rsidRPr="00325C9E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325C9E">
          <w:rPr>
            <w:rFonts w:asciiTheme="minorHAnsi" w:hAnsiTheme="minorHAnsi" w:cstheme="minorHAnsi"/>
            <w:sz w:val="22"/>
            <w:szCs w:val="22"/>
          </w:rPr>
          <w:t>ss</w:t>
        </w:r>
        <w:r w:rsidRPr="00325C9E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325C9E">
          <w:rPr>
            <w:rFonts w:asciiTheme="minorHAnsi" w:hAnsiTheme="minorHAnsi" w:cstheme="minorHAnsi"/>
            <w:sz w:val="22"/>
            <w:szCs w:val="22"/>
          </w:rPr>
          <w:t>on: Vol</w:t>
        </w:r>
        <w:r w:rsidRPr="00325C9E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325C9E">
          <w:rPr>
            <w:rFonts w:asciiTheme="minorHAnsi" w:hAnsiTheme="minorHAnsi" w:cstheme="minorHAnsi"/>
            <w:sz w:val="22"/>
            <w:szCs w:val="22"/>
          </w:rPr>
          <w:t xml:space="preserve">me </w:t>
        </w:r>
        <w:r w:rsidRPr="00325C9E">
          <w:rPr>
            <w:rFonts w:asciiTheme="minorHAnsi" w:hAnsiTheme="minorHAnsi" w:cstheme="minorHAnsi"/>
            <w:spacing w:val="-1"/>
            <w:sz w:val="22"/>
            <w:szCs w:val="22"/>
          </w:rPr>
          <w:t>O</w:t>
        </w:r>
        <w:r w:rsidRPr="00325C9E">
          <w:rPr>
            <w:rFonts w:asciiTheme="minorHAnsi" w:hAnsiTheme="minorHAnsi" w:cstheme="minorHAnsi"/>
            <w:sz w:val="22"/>
            <w:szCs w:val="22"/>
          </w:rPr>
          <w:t>n</w:t>
        </w:r>
        <w:r w:rsidRPr="00325C9E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325C9E">
          <w:rPr>
            <w:rFonts w:asciiTheme="minorHAnsi" w:hAnsiTheme="minorHAnsi" w:cstheme="minorHAnsi"/>
            <w:sz w:val="22"/>
            <w:szCs w:val="22"/>
          </w:rPr>
          <w:t>: Artis</w:t>
        </w:r>
        <w:r w:rsidRPr="00325C9E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325C9E">
          <w:rPr>
            <w:rFonts w:asciiTheme="minorHAnsi" w:hAnsiTheme="minorHAnsi" w:cstheme="minorHAnsi"/>
            <w:sz w:val="22"/>
            <w:szCs w:val="22"/>
          </w:rPr>
          <w:t>s &amp;</w:t>
        </w:r>
        <w:r w:rsidRPr="00325C9E">
          <w:rPr>
            <w:rFonts w:asciiTheme="minorHAnsi" w:hAnsiTheme="minorHAnsi" w:cstheme="minorHAnsi"/>
            <w:spacing w:val="-2"/>
            <w:sz w:val="22"/>
            <w:szCs w:val="22"/>
          </w:rPr>
          <w:t xml:space="preserve"> </w:t>
        </w:r>
        <w:r w:rsidRPr="00325C9E">
          <w:rPr>
            <w:rFonts w:asciiTheme="minorHAnsi" w:hAnsiTheme="minorHAnsi" w:cstheme="minorHAnsi"/>
            <w:spacing w:val="2"/>
            <w:sz w:val="22"/>
            <w:szCs w:val="22"/>
          </w:rPr>
          <w:t>A</w:t>
        </w:r>
        <w:r w:rsidRPr="00325C9E">
          <w:rPr>
            <w:rFonts w:asciiTheme="minorHAnsi" w:hAnsiTheme="minorHAnsi" w:cstheme="minorHAnsi"/>
            <w:sz w:val="22"/>
            <w:szCs w:val="22"/>
          </w:rPr>
          <w:t>rtisan</w:t>
        </w:r>
        <w:r w:rsidRPr="00325C9E">
          <w:rPr>
            <w:rFonts w:asciiTheme="minorHAnsi" w:hAnsiTheme="minorHAnsi" w:cstheme="minorHAnsi"/>
            <w:spacing w:val="2"/>
            <w:sz w:val="22"/>
            <w:szCs w:val="22"/>
          </w:rPr>
          <w:t>s</w:t>
        </w:r>
        <w:r w:rsidRPr="00325C9E">
          <w:rPr>
            <w:rFonts w:asciiTheme="minorHAnsi" w:hAnsiTheme="minorHAnsi" w:cstheme="minorHAnsi"/>
            <w:sz w:val="22"/>
            <w:szCs w:val="22"/>
          </w:rPr>
          <w:t>,</w:t>
        </w:r>
      </w:hyperlink>
      <w:r w:rsidRPr="00325C9E">
        <w:rPr>
          <w:rFonts w:asciiTheme="minorHAnsi" w:hAnsiTheme="minorHAnsi" w:cstheme="minorHAnsi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rkstr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m,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h 2014, 282 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s.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25C9E">
        <w:rPr>
          <w:rFonts w:asciiTheme="minorHAnsi" w:hAnsiTheme="minorHAnsi" w:cstheme="minorHAnsi"/>
          <w:sz w:val="22"/>
          <w:szCs w:val="22"/>
        </w:rPr>
        <w:t>n M.</w:t>
      </w:r>
    </w:p>
    <w:p w14:paraId="6B09C53E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  <w:sectPr w:rsidR="005743B7" w:rsidRPr="00325C9E">
          <w:pgSz w:w="12240" w:h="15840"/>
          <w:pgMar w:top="860" w:right="660" w:bottom="280" w:left="620" w:header="668" w:footer="679" w:gutter="0"/>
          <w:cols w:space="720"/>
        </w:sectPr>
      </w:pPr>
      <w:r w:rsidRPr="00325C9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udd is one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 51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pro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rtis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om northw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rn Wisconsin, pa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 12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128.</w:t>
      </w:r>
    </w:p>
    <w:p w14:paraId="70E0DC9F" w14:textId="77777777" w:rsidR="005743B7" w:rsidRPr="00325C9E" w:rsidRDefault="005743B7" w:rsidP="00325C9E">
      <w:pPr>
        <w:spacing w:before="2" w:line="360" w:lineRule="auto"/>
        <w:rPr>
          <w:rFonts w:asciiTheme="minorHAnsi" w:hAnsiTheme="minorHAnsi" w:cstheme="minorHAnsi"/>
          <w:sz w:val="22"/>
          <w:szCs w:val="22"/>
        </w:rPr>
      </w:pPr>
    </w:p>
    <w:p w14:paraId="7D7CBEC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 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k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  (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’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: </w:t>
      </w:r>
    </w:p>
    <w:p w14:paraId="35AF3A8C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co: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t’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Exp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enc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ook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 M.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, 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013, 1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0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325C9E">
        <w:rPr>
          <w:rFonts w:asciiTheme="minorHAnsi" w:hAnsiTheme="minorHAnsi" w:cstheme="minorHAnsi"/>
          <w:sz w:val="22"/>
          <w:szCs w:val="22"/>
        </w:rPr>
        <w:t>s. 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anada</w:t>
      </w:r>
    </w:p>
    <w:p w14:paraId="1E65E281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and 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oce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 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 Q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co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on.</w:t>
      </w:r>
    </w:p>
    <w:p w14:paraId="45AF39F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Jou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ook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2,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ean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Judd, 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3, 106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 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 co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25C9E">
        <w:rPr>
          <w:rFonts w:asciiTheme="minorHAnsi" w:hAnsiTheme="minorHAnsi" w:cstheme="minorHAnsi"/>
          <w:sz w:val="22"/>
          <w:szCs w:val="22"/>
        </w:rPr>
        <w:t>ons,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325C9E">
        <w:rPr>
          <w:rFonts w:asciiTheme="minorHAnsi" w:hAnsiTheme="minorHAnsi" w:cstheme="minorHAnsi"/>
          <w:sz w:val="22"/>
          <w:szCs w:val="22"/>
        </w:rPr>
        <w:t>om</w:t>
      </w:r>
    </w:p>
    <w:p w14:paraId="6E4EAC8A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1995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2010.</w:t>
      </w:r>
    </w:p>
    <w:p w14:paraId="5B3E09B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Jou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ook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ean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Judd, No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2012, 86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 co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ons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199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2006.</w:t>
      </w:r>
    </w:p>
    <w:p w14:paraId="76088F2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Stu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o.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 bo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11,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10.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</w:p>
    <w:p w14:paraId="416959F6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1ACF73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500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oo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s,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anu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2010.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rtw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ned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sa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262.</w:t>
      </w:r>
    </w:p>
    <w:p w14:paraId="63954323" w14:textId="77777777" w:rsidR="005743B7" w:rsidRPr="00325C9E" w:rsidRDefault="005743B7" w:rsidP="00325C9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703D721A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004F3EDE" w14:textId="77777777" w:rsidR="005743B7" w:rsidRPr="00325C9E" w:rsidRDefault="007A0DC8" w:rsidP="00325C9E">
      <w:pPr>
        <w:spacing w:line="360" w:lineRule="auto"/>
        <w:ind w:left="460" w:right="243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Co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 C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nneap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s,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26,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2015.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xpand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Your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Reach: Ju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ed 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 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Ex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B2B820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Fr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ch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1, 2015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s.</w:t>
      </w:r>
    </w:p>
    <w:p w14:paraId="4F27DC9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Stud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Re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z w:val="22"/>
          <w:szCs w:val="22"/>
        </w:rPr>
        <w:t>St. Pau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15, 2014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 Pr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</w:p>
    <w:p w14:paraId="4745C4B3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ed Ex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ons.</w:t>
      </w:r>
    </w:p>
    <w:p w14:paraId="5A97E3F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co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an, Onta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da: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Point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ab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c.</w:t>
      </w:r>
    </w:p>
    <w:p w14:paraId="1010510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 Wo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oup,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15, 2011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 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70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peop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e.</w:t>
      </w:r>
    </w:p>
    <w:p w14:paraId="5D00F6B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Sa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, Si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9, 2011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 de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hand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da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s.</w:t>
      </w:r>
    </w:p>
    <w:p w14:paraId="0904E84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Sa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, Si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10, 2010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ons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and 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 da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s.</w:t>
      </w:r>
    </w:p>
    <w:p w14:paraId="1C4EB41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 Co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 C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nneap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s,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28, 2010.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vo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 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</w:p>
    <w:p w14:paraId="125EE1B2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D052442" w14:textId="77777777" w:rsidR="005743B7" w:rsidRPr="00325C9E" w:rsidRDefault="007A0DC8" w:rsidP="00325C9E">
      <w:pPr>
        <w:spacing w:before="1" w:line="360" w:lineRule="auto"/>
        <w:ind w:left="460" w:right="423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Sa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, Si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11, 2009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and 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ng bo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94CD37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Stud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AQA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p F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 C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 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19,</w:t>
      </w:r>
    </w:p>
    <w:p w14:paraId="03594DC2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2008.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Ev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of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and 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408B092" w14:textId="77777777" w:rsidR="005743B7" w:rsidRPr="00325C9E" w:rsidRDefault="007A0DC8" w:rsidP="00325C9E">
      <w:pPr>
        <w:spacing w:before="5" w:line="360" w:lineRule="auto"/>
        <w:ind w:left="460" w:right="42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Sa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, Si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12, 2008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and 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 bo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s.</w:t>
      </w:r>
    </w:p>
    <w:p w14:paraId="2C6A812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Sa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, Si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7, 2007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and 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CE93373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Spec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 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9676F6F" w14:textId="77777777" w:rsidR="005743B7" w:rsidRPr="00325C9E" w:rsidRDefault="007A0DC8" w:rsidP="00325C9E">
      <w:pPr>
        <w:spacing w:before="1" w:line="360" w:lineRule="auto"/>
        <w:ind w:left="460" w:right="214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Sa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ua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13, 2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325C9E">
        <w:rPr>
          <w:rFonts w:asciiTheme="minorHAnsi" w:hAnsiTheme="minorHAnsi" w:cstheme="minorHAnsi"/>
          <w:sz w:val="22"/>
          <w:szCs w:val="22"/>
        </w:rPr>
        <w:t>.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 on 5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her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st qu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02AD90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Sa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, Si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ept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1, 2006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hand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 da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s.</w:t>
      </w:r>
    </w:p>
    <w:p w14:paraId="46D5BEDC" w14:textId="77777777" w:rsidR="005743B7" w:rsidRPr="00325C9E" w:rsidRDefault="005743B7" w:rsidP="00325C9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1107D06C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lastRenderedPageBreak/>
        <w:t>R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si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de</w:t>
      </w:r>
      <w:r w:rsidRPr="00325C9E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s:</w:t>
      </w:r>
    </w:p>
    <w:p w14:paraId="73D3722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co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nc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an, Onta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nad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325C9E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 Se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13.</w:t>
      </w:r>
    </w:p>
    <w:p w14:paraId="11D062B3" w14:textId="77777777" w:rsidR="005743B7" w:rsidRPr="00325C9E" w:rsidRDefault="005743B7" w:rsidP="00325C9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0267169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epres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25C9E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47DB579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position w:val="-1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onsu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s LL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, 2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0 Ea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3"/>
          <w:position w:val="-1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-1"/>
          <w:position w:val="9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9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9"/>
          <w:position w:val="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ew 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Yo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10016. 21</w:t>
      </w:r>
      <w:r w:rsidRPr="00325C9E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3"/>
          <w:position w:val="-1"/>
          <w:sz w:val="22"/>
          <w:szCs w:val="22"/>
        </w:rPr>
        <w:t>-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683</w:t>
      </w:r>
      <w:r w:rsidRPr="00325C9E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325C9E">
        <w:rPr>
          <w:rFonts w:asciiTheme="minorHAnsi" w:hAnsiTheme="minorHAnsi" w:cstheme="minorHAnsi"/>
          <w:position w:val="-1"/>
          <w:sz w:val="22"/>
          <w:szCs w:val="22"/>
        </w:rPr>
        <w:t>5611</w:t>
      </w:r>
    </w:p>
    <w:p w14:paraId="44BCB59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e, 16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25C9E">
        <w:rPr>
          <w:rFonts w:asciiTheme="minorHAnsi" w:hAnsiTheme="minorHAnsi" w:cstheme="minorHAnsi"/>
          <w:sz w:val="22"/>
          <w:szCs w:val="22"/>
        </w:rPr>
        <w:t>69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SW 6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325C9E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325C9E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enue, #308, La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e Os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o,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on  97035.</w:t>
      </w:r>
      <w:r w:rsidRPr="00325C9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88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44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9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60</w:t>
      </w:r>
    </w:p>
    <w:p w14:paraId="168F625C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 Ga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2010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de 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San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co, C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  941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9.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15)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325C9E">
        <w:rPr>
          <w:rFonts w:asciiTheme="minorHAnsi" w:hAnsiTheme="minorHAnsi" w:cstheme="minorHAnsi"/>
          <w:sz w:val="22"/>
          <w:szCs w:val="22"/>
        </w:rPr>
        <w:t>7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104</w:t>
      </w:r>
    </w:p>
    <w:p w14:paraId="15BD2A9B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ne Dot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s, 3457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gs</w:t>
      </w:r>
      <w:r w:rsidRPr="00325C9E">
        <w:rPr>
          <w:rFonts w:asciiTheme="minorHAnsi" w:hAnsiTheme="minorHAnsi" w:cstheme="minorHAnsi"/>
          <w:sz w:val="22"/>
          <w:szCs w:val="22"/>
        </w:rPr>
        <w:t>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, Su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107,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ado</w:t>
      </w:r>
      <w:r w:rsidRPr="00325C9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8021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25C9E">
        <w:rPr>
          <w:rFonts w:asciiTheme="minorHAnsi" w:hAnsiTheme="minorHAnsi" w:cstheme="minorHAnsi"/>
          <w:sz w:val="22"/>
          <w:szCs w:val="22"/>
        </w:rPr>
        <w:t>. 30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999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0383</w:t>
      </w:r>
    </w:p>
    <w:p w14:paraId="1518453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ans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 Sc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, 557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0 29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s Hi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ay, Yucca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   9228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2309. 76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25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5711</w:t>
      </w:r>
    </w:p>
    <w:p w14:paraId="5F241EB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 7039 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, S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101,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da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e,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ona 852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25C9E">
        <w:rPr>
          <w:rFonts w:asciiTheme="minorHAnsi" w:hAnsiTheme="minorHAnsi" w:cstheme="minorHAnsi"/>
          <w:sz w:val="22"/>
          <w:szCs w:val="22"/>
        </w:rPr>
        <w:t>1. 48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36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9929</w:t>
      </w:r>
    </w:p>
    <w:p w14:paraId="07BAC36C" w14:textId="77777777" w:rsidR="005743B7" w:rsidRPr="00325C9E" w:rsidRDefault="005743B7" w:rsidP="00325C9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22E7CC8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b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li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319DCC54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2015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bl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0DB48D5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ue 7, 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015.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29EAF0C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2015,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32.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 D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rk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CAE4FE6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pp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 Ju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15,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ue 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325C9E">
        <w:rPr>
          <w:rFonts w:asciiTheme="minorHAnsi" w:hAnsiTheme="minorHAnsi" w:cstheme="minorHAnsi"/>
          <w:sz w:val="22"/>
          <w:szCs w:val="22"/>
        </w:rPr>
        <w:t>8,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25.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1.1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325C9E">
        <w:rPr>
          <w:rFonts w:asciiTheme="minorHAnsi" w:hAnsiTheme="minorHAnsi" w:cstheme="minorHAnsi"/>
          <w:i/>
          <w:sz w:val="22"/>
          <w:szCs w:val="22"/>
        </w:rPr>
        <w:t>.</w:t>
      </w:r>
    </w:p>
    <w:p w14:paraId="463C240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2015,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33.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oon Sh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C3E71D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ew,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325C9E">
        <w:rPr>
          <w:rFonts w:asciiTheme="minorHAnsi" w:hAnsiTheme="minorHAnsi" w:cstheme="minorHAnsi"/>
          <w:i/>
          <w:sz w:val="22"/>
          <w:szCs w:val="22"/>
        </w:rPr>
        <w:t>ean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. J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dd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ano,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4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>159.</w:t>
      </w:r>
    </w:p>
    <w:p w14:paraId="52A2FEE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15,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26.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5: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 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nd</w:t>
      </w:r>
    </w:p>
    <w:p w14:paraId="5219D908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  <w:sectPr w:rsidR="005743B7" w:rsidRPr="00325C9E">
          <w:pgSz w:w="12240" w:h="15840"/>
          <w:pgMar w:top="860" w:right="640" w:bottom="280" w:left="620" w:header="668" w:footer="679" w:gutter="0"/>
          <w:cols w:space="720"/>
        </w:sect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, Ru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4A7DE13" w14:textId="77777777" w:rsidR="005743B7" w:rsidRPr="00325C9E" w:rsidRDefault="005743B7" w:rsidP="00325C9E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76FF5464" w14:textId="77777777" w:rsidR="005743B7" w:rsidRPr="00325C9E" w:rsidRDefault="007A0DC8" w:rsidP="00325C9E">
      <w:pPr>
        <w:spacing w:line="360" w:lineRule="auto"/>
        <w:ind w:left="460" w:right="258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.co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, 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27, 2015,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ow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Beco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 a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ex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 De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gn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ne of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ewed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 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e.</w:t>
      </w:r>
    </w:p>
    <w:p w14:paraId="3C558A3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2015,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28.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Sou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nd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Sound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8A38265" w14:textId="77777777" w:rsidR="005743B7" w:rsidRPr="00325C9E" w:rsidRDefault="005743B7" w:rsidP="00325C9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73CE3B8C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2014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bl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49CF686A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ed Clo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 xml:space="preserve">é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16, 201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The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rous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 Nor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el</w:t>
      </w:r>
    </w:p>
    <w:p w14:paraId="34E57C68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325C9E">
        <w:rPr>
          <w:rFonts w:asciiTheme="minorHAnsi" w:hAnsiTheme="minorHAnsi" w:cstheme="minorHAnsi"/>
          <w:sz w:val="22"/>
          <w:szCs w:val="22"/>
        </w:rPr>
        <w:t>om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Flaming 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apes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on.</w:t>
      </w:r>
    </w:p>
    <w:p w14:paraId="62E269B6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12, 2014,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11B.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ew bo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ks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ea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ure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</w:p>
    <w:p w14:paraId="22FE5358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 xml:space="preserve">Jean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325C9E">
        <w:rPr>
          <w:rFonts w:asciiTheme="minorHAnsi" w:hAnsiTheme="minorHAnsi" w:cstheme="minorHAnsi"/>
          <w:i/>
          <w:sz w:val="22"/>
          <w:szCs w:val="22"/>
        </w:rPr>
        <w:t>ud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boo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s: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t’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Jou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ne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Book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3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500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Tra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1D023D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2014,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8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 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Rus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ace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 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ce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8FBFD3E" w14:textId="77777777" w:rsidR="005743B7" w:rsidRPr="00325C9E" w:rsidRDefault="007A0DC8" w:rsidP="00325C9E">
      <w:pPr>
        <w:spacing w:before="3" w:line="360" w:lineRule="auto"/>
        <w:ind w:left="460" w:right="479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12, 2014,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9.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ew bo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ks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cal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 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s: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Jou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Bo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k 3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500 Tr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nal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62F235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2014,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5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25C9E">
        <w:rPr>
          <w:rFonts w:asciiTheme="minorHAnsi" w:hAnsiTheme="minorHAnsi" w:cstheme="minorHAnsi"/>
          <w:sz w:val="22"/>
          <w:szCs w:val="22"/>
        </w:rPr>
        <w:t>. 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96AB49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bou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.com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Fine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4,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014.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 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Je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.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Judd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av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n 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eer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Susan</w:t>
      </w:r>
    </w:p>
    <w:p w14:paraId="5D9DE5EE" w14:textId="77777777" w:rsidR="005743B7" w:rsidRPr="00325C9E" w:rsidRDefault="007A0DC8" w:rsidP="00325C9E">
      <w:pPr>
        <w:spacing w:before="2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end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. 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Abs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1.1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7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Li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ad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D8AD1B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2014,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29.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.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19B8BA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on Po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27, 2014.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“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oes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ke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en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o Adv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se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?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” </w:t>
      </w:r>
      <w:r w:rsidRPr="00325C9E">
        <w:rPr>
          <w:rFonts w:asciiTheme="minorHAnsi" w:hAnsiTheme="minorHAnsi" w:cstheme="minorHAnsi"/>
          <w:sz w:val="22"/>
          <w:szCs w:val="22"/>
        </w:rPr>
        <w:t>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74883E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Su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2014,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110.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ct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z w:val="22"/>
          <w:szCs w:val="22"/>
        </w:rPr>
        <w:t>.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3F8AAF3" w14:textId="77777777" w:rsidR="005743B7" w:rsidRPr="00325C9E" w:rsidRDefault="007A0DC8" w:rsidP="00325C9E">
      <w:pPr>
        <w:spacing w:before="1" w:line="360" w:lineRule="auto"/>
        <w:ind w:left="460" w:right="155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21, 20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 xml:space="preserve">4.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pt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“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oes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325C9E">
        <w:rPr>
          <w:rFonts w:asciiTheme="minorHAnsi" w:hAnsiTheme="minorHAnsi" w:cstheme="minorHAnsi"/>
          <w:i/>
          <w:sz w:val="22"/>
          <w:szCs w:val="22"/>
        </w:rPr>
        <w:t>ake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o p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ace adve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s?”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5C3266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2014,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11.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1.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AA566D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2014,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67.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one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666C74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0, 2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14,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7B.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us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 ar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ea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g Ar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</w:p>
    <w:p w14:paraId="5FF8D194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>Exh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Flo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al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i/>
          <w:sz w:val="22"/>
          <w:szCs w:val="22"/>
        </w:rPr>
        <w:t>ro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sword P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z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z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78CF74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25C9E">
        <w:rPr>
          <w:rFonts w:asciiTheme="minorHAnsi" w:hAnsiTheme="minorHAnsi" w:cstheme="minorHAnsi"/>
          <w:sz w:val="22"/>
          <w:szCs w:val="22"/>
        </w:rPr>
        <w:t>ch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14,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19.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Art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co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5F82B5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2014,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109.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ew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ay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…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i/>
          <w:sz w:val="22"/>
          <w:szCs w:val="22"/>
        </w:rPr>
        <w:t>s En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CA2EDA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2014,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56.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#2: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Bla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k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ys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z w:val="22"/>
          <w:szCs w:val="22"/>
        </w:rPr>
        <w:t>Ru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18361ED" w14:textId="77777777" w:rsidR="005743B7" w:rsidRPr="00325C9E" w:rsidRDefault="007A0DC8" w:rsidP="00325C9E">
      <w:pPr>
        <w:spacing w:before="4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2013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bl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3850A78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De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108.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co: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ew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z w:val="22"/>
          <w:szCs w:val="22"/>
        </w:rPr>
        <w:t>…Da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i/>
          <w:sz w:val="22"/>
          <w:szCs w:val="22"/>
        </w:rPr>
        <w:t>s En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937A523" w14:textId="77777777" w:rsidR="005743B7" w:rsidRPr="00325C9E" w:rsidRDefault="007A0DC8" w:rsidP="00325C9E">
      <w:pPr>
        <w:spacing w:before="5" w:line="360" w:lineRule="auto"/>
        <w:ind w:left="460" w:right="740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2013,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60.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k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lu</w:t>
      </w:r>
      <w:r w:rsidRPr="00325C9E">
        <w:rPr>
          <w:rFonts w:asciiTheme="minorHAnsi" w:hAnsiTheme="minorHAnsi" w:cstheme="minorHAnsi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#7: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y Pad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6C6E0F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16,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z w:val="22"/>
          <w:szCs w:val="22"/>
        </w:rPr>
        <w:t xml:space="preserve">14B.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e: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ocal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has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ncy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</w:p>
    <w:p w14:paraId="06B0645B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anada</w:t>
      </w:r>
      <w:r w:rsidRPr="00325C9E">
        <w:rPr>
          <w:rFonts w:asciiTheme="minorHAnsi" w:hAnsiTheme="minorHAnsi" w:cstheme="minorHAnsi"/>
          <w:sz w:val="22"/>
          <w:szCs w:val="22"/>
        </w:rPr>
        <w:t>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co: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ew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ay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…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 boo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i/>
          <w:sz w:val="22"/>
          <w:szCs w:val="22"/>
        </w:rPr>
        <w:t>s 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z w:val="22"/>
          <w:szCs w:val="22"/>
        </w:rPr>
        <w:t>pe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806B2A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lastRenderedPageBreak/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>, 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2013,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3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 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8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3FF8D7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37.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7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ad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DE343A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Su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126.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7: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Li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Pads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2A66E4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74.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am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eave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5E0634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ne,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2013,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96.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rt</w:t>
      </w:r>
    </w:p>
    <w:p w14:paraId="4C4D15A0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eco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4437783" w14:textId="77777777" w:rsidR="005743B7" w:rsidRPr="00325C9E" w:rsidRDefault="007A0DC8" w:rsidP="00325C9E">
      <w:pPr>
        <w:spacing w:before="5" w:line="360" w:lineRule="auto"/>
        <w:ind w:left="460" w:right="27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7, 2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13,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3b.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cal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has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ex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ons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our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ork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Ang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#6: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Susp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nded Pa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B4CB501" w14:textId="77777777" w:rsidR="005743B7" w:rsidRPr="00325C9E" w:rsidRDefault="007A0DC8" w:rsidP="00325C9E">
      <w:pPr>
        <w:spacing w:before="3" w:line="360" w:lineRule="auto"/>
        <w:ind w:left="460" w:right="56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17, 2013,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325C9E">
        <w:rPr>
          <w:rFonts w:asciiTheme="minorHAnsi" w:hAnsiTheme="minorHAnsi" w:cstheme="minorHAnsi"/>
          <w:sz w:val="22"/>
          <w:szCs w:val="22"/>
        </w:rPr>
        <w:t>a.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e: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Local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xh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ur 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8C8CE16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25C9E">
        <w:rPr>
          <w:rFonts w:asciiTheme="minorHAnsi" w:hAnsiTheme="minorHAnsi" w:cstheme="minorHAnsi"/>
          <w:sz w:val="22"/>
          <w:szCs w:val="22"/>
        </w:rPr>
        <w:t>ch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13,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12.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4: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rough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e Fen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A972365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2013,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109.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#5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de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i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335A7D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2013,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73.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z w:val="22"/>
          <w:szCs w:val="22"/>
        </w:rPr>
        <w:t>Fla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pes</w:t>
      </w:r>
    </w:p>
    <w:p w14:paraId="5C74CE4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pp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 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2013,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ue 150,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9. Fea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Rus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 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ce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81963B7" w14:textId="77777777" w:rsidR="005743B7" w:rsidRPr="00325C9E" w:rsidRDefault="007A0DC8" w:rsidP="00325C9E">
      <w:pPr>
        <w:spacing w:before="4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2012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bl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51131DA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De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2012,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125.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z w:val="22"/>
          <w:szCs w:val="22"/>
        </w:rPr>
        <w:t>Lace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(</w:t>
      </w:r>
      <w:r w:rsidRPr="00325C9E">
        <w:rPr>
          <w:rFonts w:asciiTheme="minorHAnsi" w:hAnsiTheme="minorHAnsi" w:cstheme="minorHAnsi"/>
          <w:i/>
          <w:sz w:val="22"/>
          <w:szCs w:val="22"/>
        </w:rPr>
        <w:t>de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i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5645B2A" w14:textId="77777777" w:rsidR="005743B7" w:rsidRPr="00325C9E" w:rsidRDefault="007A0DC8" w:rsidP="00325C9E">
      <w:pPr>
        <w:spacing w:before="3" w:line="360" w:lineRule="auto"/>
        <w:ind w:left="460" w:right="233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Pro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No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35.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et</w:t>
      </w:r>
      <w:r w:rsidRPr="00325C9E">
        <w:rPr>
          <w:rFonts w:asciiTheme="minorHAnsi" w:hAnsiTheme="minorHAnsi" w:cstheme="minorHAnsi"/>
          <w:i/>
          <w:sz w:val="22"/>
          <w:szCs w:val="22"/>
        </w:rPr>
        <w:t>ch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z w:val="22"/>
          <w:szCs w:val="22"/>
        </w:rPr>
        <w:t>our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k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 Th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nk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de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 B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enee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ps.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k </w:t>
      </w:r>
      <w:r w:rsidRPr="00325C9E">
        <w:rPr>
          <w:rFonts w:asciiTheme="minorHAnsi" w:hAnsiTheme="minorHAnsi" w:cstheme="minorHAnsi"/>
          <w:i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#2: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Bl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ck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60A4481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  <w:sectPr w:rsidR="005743B7" w:rsidRPr="00325C9E">
          <w:headerReference w:type="default" r:id="rId10"/>
          <w:pgSz w:w="12240" w:h="15840"/>
          <w:pgMar w:top="1360" w:right="660" w:bottom="280" w:left="620" w:header="753" w:footer="679" w:gutter="0"/>
          <w:cols w:space="720"/>
        </w:sect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>, Sep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2012,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. 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1,</w:t>
      </w:r>
      <w:r w:rsidRPr="00325C9E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3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2F2F86E" w14:textId="77777777" w:rsidR="005743B7" w:rsidRPr="00325C9E" w:rsidRDefault="005743B7" w:rsidP="00325C9E">
      <w:pPr>
        <w:spacing w:before="9" w:line="360" w:lineRule="auto"/>
        <w:rPr>
          <w:rFonts w:asciiTheme="minorHAnsi" w:hAnsiTheme="minorHAnsi" w:cstheme="minorHAnsi"/>
          <w:sz w:val="22"/>
          <w:szCs w:val="22"/>
        </w:rPr>
      </w:pPr>
    </w:p>
    <w:p w14:paraId="1E317F8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13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61. Fi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Tex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BF7647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ne,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2012,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79.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 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</w:p>
    <w:p w14:paraId="0CD723EC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 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489C8D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Su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139.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4E9904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z w:val="22"/>
          <w:szCs w:val="22"/>
        </w:rPr>
        <w:t>, 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41.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 Le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ves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F4FEC66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A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121.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Flaming 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ape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82CD64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11, 2012,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z w:val="22"/>
          <w:szCs w:val="22"/>
        </w:rPr>
        <w:t xml:space="preserve">11a.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rk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n 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fe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B2537BC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DD80E4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Apr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2012,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4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d 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</w:p>
    <w:p w14:paraId="24A776C2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 xml:space="preserve">Flaming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783AB3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ne,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ch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2,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16.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Mil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ons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of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Time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uz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14C6CC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rtw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BF58ADA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2012,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121.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Fla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5DC730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2012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z w:val="22"/>
          <w:szCs w:val="22"/>
        </w:rPr>
        <w:t>97. 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&amp;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#1.</w:t>
      </w:r>
    </w:p>
    <w:p w14:paraId="5535EFB1" w14:textId="77777777" w:rsidR="005743B7" w:rsidRPr="00325C9E" w:rsidRDefault="007A0DC8" w:rsidP="00325C9E">
      <w:pPr>
        <w:spacing w:before="7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2011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bl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325C9E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113947D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De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2011,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121.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ond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 F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rma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D851A0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hy 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Un</w:t>
      </w:r>
      <w:r w:rsidRPr="00325C9E">
        <w:rPr>
          <w:rFonts w:asciiTheme="minorHAnsi" w:hAnsiTheme="minorHAnsi" w:cstheme="minorHAnsi"/>
          <w:i/>
          <w:sz w:val="22"/>
          <w:szCs w:val="22"/>
        </w:rPr>
        <w:t>co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ci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s 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ex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17, 201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</w:p>
    <w:p w14:paraId="564571F6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Pond Scu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m)</w:t>
      </w:r>
      <w:r w:rsidRPr="00325C9E">
        <w:rPr>
          <w:rFonts w:asciiTheme="minorHAnsi" w:hAnsiTheme="minorHAnsi" w:cstheme="minorHAnsi"/>
          <w:i/>
          <w:sz w:val="22"/>
          <w:szCs w:val="22"/>
        </w:rPr>
        <w:t>,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&amp;</w:t>
      </w:r>
      <w:r w:rsidRPr="00325C9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3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131D34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No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2011,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88.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adu G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nd 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s:</w:t>
      </w:r>
    </w:p>
    <w:p w14:paraId="2F82BCEF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z w:val="22"/>
          <w:szCs w:val="22"/>
        </w:rPr>
        <w:t xml:space="preserve">Flaming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596DF8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, 2011,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8a.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e: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e ex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8097164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D4FEA23" w14:textId="77777777" w:rsidR="005743B7" w:rsidRPr="00325C9E" w:rsidRDefault="007A0DC8" w:rsidP="00325C9E">
      <w:pPr>
        <w:spacing w:before="3" w:line="360" w:lineRule="auto"/>
        <w:ind w:left="460" w:right="111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24,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2011,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6a.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e 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ons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e 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ned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sa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1,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am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eave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325C9E">
        <w:rPr>
          <w:rFonts w:asciiTheme="minorHAnsi" w:hAnsiTheme="minorHAnsi" w:cstheme="minorHAnsi"/>
          <w:i/>
          <w:sz w:val="22"/>
          <w:szCs w:val="22"/>
        </w:rPr>
        <w:t>,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DD60E4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12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28, 66.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&amp;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y,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7EE207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Au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2011,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53.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25C9E">
        <w:rPr>
          <w:rFonts w:asciiTheme="minorHAnsi" w:hAnsiTheme="minorHAnsi" w:cstheme="minorHAnsi"/>
          <w:sz w:val="22"/>
          <w:szCs w:val="22"/>
        </w:rPr>
        <w:t xml:space="preserve">anadu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 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</w:p>
    <w:p w14:paraId="15606673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ond Scum)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E470ED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Su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2011,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141.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Flami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711F9E4" w14:textId="77777777" w:rsidR="005743B7" w:rsidRPr="00325C9E" w:rsidRDefault="007A0DC8" w:rsidP="00325C9E">
      <w:pPr>
        <w:spacing w:before="1" w:line="360" w:lineRule="auto"/>
        <w:ind w:left="460" w:right="512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ews, Elk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 xml:space="preserve">ne </w:t>
      </w:r>
      <w:r w:rsidRPr="00325C9E">
        <w:rPr>
          <w:rFonts w:asciiTheme="minorHAnsi" w:hAnsiTheme="minorHAnsi" w:cstheme="minorHAnsi"/>
          <w:sz w:val="22"/>
          <w:szCs w:val="22"/>
        </w:rPr>
        <w:t xml:space="preserve">3,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011.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une 8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an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es 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 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7AC963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2011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Show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12, 99.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&amp;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y,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Ford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em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30B9586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rc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2011,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124.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E73EB7A" w14:textId="77777777" w:rsidR="005743B7" w:rsidRPr="00325C9E" w:rsidRDefault="007A0DC8" w:rsidP="00325C9E">
      <w:pPr>
        <w:spacing w:before="3" w:line="360" w:lineRule="auto"/>
        <w:ind w:left="460" w:right="187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lastRenderedPageBreak/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c,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ua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19,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2011,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2b.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e: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ex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 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 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11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e 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325C9E">
        <w:rPr>
          <w:rFonts w:asciiTheme="minorHAnsi" w:hAnsiTheme="minorHAnsi" w:cstheme="minorHAnsi"/>
          <w:sz w:val="22"/>
          <w:szCs w:val="22"/>
        </w:rPr>
        <w:t>ed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1,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#3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)</w:t>
      </w:r>
      <w:r w:rsidRPr="00325C9E">
        <w:rPr>
          <w:rFonts w:asciiTheme="minorHAnsi" w:hAnsiTheme="minorHAnsi" w:cstheme="minorHAnsi"/>
          <w:i/>
          <w:sz w:val="22"/>
          <w:szCs w:val="22"/>
        </w:rPr>
        <w:t>,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01D9132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19, 2011,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8a.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e: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 2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i/>
          <w:sz w:val="22"/>
          <w:szCs w:val="22"/>
        </w:rPr>
        <w:t>11 on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ht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.</w:t>
      </w:r>
    </w:p>
    <w:p w14:paraId="39580EE5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Fea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#1.</w:t>
      </w:r>
    </w:p>
    <w:p w14:paraId="0240380B" w14:textId="77777777" w:rsidR="005743B7" w:rsidRPr="00325C9E" w:rsidRDefault="007A0DC8" w:rsidP="00325C9E">
      <w:pPr>
        <w:spacing w:before="6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2009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-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0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10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bl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ons:</w:t>
      </w:r>
    </w:p>
    <w:p w14:paraId="74B2B11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Re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2010,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21.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7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ays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z w:val="22"/>
          <w:szCs w:val="22"/>
        </w:rPr>
        <w:t>ca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</w:p>
    <w:p w14:paraId="0640E148" w14:textId="77777777" w:rsidR="005743B7" w:rsidRPr="00325C9E" w:rsidRDefault="007A0DC8" w:rsidP="00325C9E">
      <w:pPr>
        <w:spacing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us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 Gra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20F3F6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2010 Fa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11 Sp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62, 75.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Tex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E01224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325C9E">
        <w:rPr>
          <w:rFonts w:asciiTheme="minorHAnsi" w:hAnsiTheme="minorHAnsi" w:cstheme="minorHAnsi"/>
          <w:sz w:val="22"/>
          <w:szCs w:val="22"/>
        </w:rPr>
        <w:t>or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e, Gr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14, 20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 xml:space="preserve">0,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13a.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ed: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e 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sh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z w:val="22"/>
          <w:szCs w:val="22"/>
        </w:rPr>
        <w:t>ed wa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C8BA913" w14:textId="77777777" w:rsidR="005743B7" w:rsidRPr="00325C9E" w:rsidRDefault="007A0DC8" w:rsidP="00325C9E">
      <w:pPr>
        <w:spacing w:before="2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Publ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sh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325C9E">
        <w:rPr>
          <w:rFonts w:asciiTheme="minorHAnsi" w:hAnsiTheme="minorHAnsi" w:cstheme="minorHAnsi"/>
          <w:sz w:val="22"/>
          <w:szCs w:val="22"/>
        </w:rPr>
        <w:t>om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 ph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 de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ons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hand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4E214C0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14,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2010,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12a.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e:</w:t>
      </w:r>
      <w:r w:rsidRPr="00325C9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</w:t>
      </w:r>
    </w:p>
    <w:p w14:paraId="7042AADE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or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oo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s: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qu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ance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”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of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25C9E">
        <w:rPr>
          <w:rFonts w:asciiTheme="minorHAnsi" w:hAnsiTheme="minorHAnsi" w:cstheme="minorHAnsi"/>
          <w:sz w:val="22"/>
          <w:szCs w:val="22"/>
        </w:rPr>
        <w:t xml:space="preserve">h </w:t>
      </w:r>
      <w:r w:rsidRPr="00325C9E">
        <w:rPr>
          <w:rFonts w:asciiTheme="minorHAnsi" w:hAnsiTheme="minorHAnsi" w:cstheme="minorHAnsi"/>
          <w:i/>
          <w:sz w:val="22"/>
          <w:szCs w:val="22"/>
        </w:rPr>
        <w:t>Frac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‘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#2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s.</w:t>
      </w:r>
    </w:p>
    <w:p w14:paraId="48A1EB6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Su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2010,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139.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6D19A4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AQ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, Sp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>0,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11.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325C9E">
        <w:rPr>
          <w:rFonts w:asciiTheme="minorHAnsi" w:hAnsiTheme="minorHAnsi" w:cstheme="minorHAnsi"/>
          <w:sz w:val="22"/>
          <w:szCs w:val="22"/>
        </w:rPr>
        <w:t>ed: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ou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you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 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 of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 pr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us wo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k?</w:t>
      </w:r>
    </w:p>
    <w:p w14:paraId="32185BE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2010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 xml:space="preserve">ue,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107. F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be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 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Ford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n To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no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B8B6D89" w14:textId="77777777" w:rsidR="005743B7" w:rsidRPr="00325C9E" w:rsidRDefault="007A0DC8" w:rsidP="00325C9E">
      <w:pPr>
        <w:spacing w:before="1" w:line="360" w:lineRule="auto"/>
        <w:ind w:left="460" w:right="638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n.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ua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3, 2010.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 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d: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Loc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z w:val="22"/>
          <w:szCs w:val="22"/>
        </w:rPr>
        <w:t>ack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o 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ck exh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s.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ed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ces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ra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'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Bla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k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EF603D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AQ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,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009,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11, 32.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d: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ke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.</w:t>
      </w:r>
    </w:p>
    <w:p w14:paraId="1EFD949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5,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2009 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9A.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cal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Je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n Jud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i/>
          <w:sz w:val="22"/>
          <w:szCs w:val="22"/>
        </w:rPr>
        <w:t>s w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rk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</w:p>
    <w:p w14:paraId="013A1DA8" w14:textId="77777777" w:rsidR="005743B7" w:rsidRPr="00325C9E" w:rsidRDefault="007A0DC8" w:rsidP="00325C9E">
      <w:pPr>
        <w:spacing w:before="1" w:line="360" w:lineRule="auto"/>
        <w:ind w:left="460"/>
        <w:rPr>
          <w:rFonts w:asciiTheme="minorHAnsi" w:hAnsiTheme="minorHAnsi" w:cstheme="minorHAnsi"/>
          <w:sz w:val="22"/>
          <w:szCs w:val="22"/>
        </w:rPr>
        <w:sectPr w:rsidR="005743B7" w:rsidRPr="00325C9E">
          <w:headerReference w:type="default" r:id="rId11"/>
          <w:pgSz w:w="12240" w:h="15840"/>
          <w:pgMar w:top="1360" w:right="620" w:bottom="280" w:left="620" w:header="753" w:footer="679" w:gutter="0"/>
          <w:cols w:space="720"/>
        </w:sectPr>
      </w:pP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ay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and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am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eave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D905D5F" w14:textId="77777777" w:rsidR="005743B7" w:rsidRPr="00325C9E" w:rsidRDefault="005743B7" w:rsidP="00325C9E">
      <w:pPr>
        <w:spacing w:before="2" w:line="360" w:lineRule="auto"/>
        <w:rPr>
          <w:rFonts w:asciiTheme="minorHAnsi" w:hAnsiTheme="minorHAnsi" w:cstheme="minorHAnsi"/>
          <w:sz w:val="22"/>
          <w:szCs w:val="22"/>
        </w:rPr>
      </w:pPr>
    </w:p>
    <w:p w14:paraId="165AC6DA" w14:textId="77777777" w:rsidR="005743B7" w:rsidRPr="00325C9E" w:rsidRDefault="007A0DC8" w:rsidP="00325C9E">
      <w:pPr>
        <w:spacing w:line="360" w:lineRule="auto"/>
        <w:ind w:left="5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2009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-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0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10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bl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 xml:space="preserve">ons 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(c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on’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)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338B6729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ust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5,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009,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10B.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J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dd 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 of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12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 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rs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6015672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AQ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, 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09,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29.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d: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ne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year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nd gro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C5DF444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Su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2009,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139.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am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eave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B70DAA3" w14:textId="77777777" w:rsidR="005743B7" w:rsidRPr="00325C9E" w:rsidRDefault="005743B7" w:rsidP="00325C9E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73808018" w14:textId="77777777" w:rsidR="005743B7" w:rsidRPr="00325C9E" w:rsidRDefault="007A0DC8" w:rsidP="00325C9E">
      <w:pPr>
        <w:spacing w:line="360" w:lineRule="auto"/>
        <w:ind w:left="5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2006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-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2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0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08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25C9E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bl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325C9E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325C9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325C9E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325C9E">
        <w:rPr>
          <w:rFonts w:asciiTheme="minorHAnsi" w:hAnsiTheme="minorHAnsi" w:cstheme="minorHAnsi"/>
          <w:b/>
          <w:sz w:val="22"/>
          <w:szCs w:val="22"/>
          <w:u w:color="000000"/>
        </w:rPr>
        <w:t>ons:</w:t>
      </w:r>
    </w:p>
    <w:p w14:paraId="23BF139A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De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2008,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139. 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sa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45FD096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Re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: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Fib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008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e,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4. 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</w:t>
      </w:r>
    </w:p>
    <w:p w14:paraId="1AD1FBF0" w14:textId="77777777" w:rsidR="005743B7" w:rsidRPr="00325C9E" w:rsidRDefault="007A0DC8" w:rsidP="00325C9E">
      <w:pPr>
        <w:spacing w:before="1" w:line="360" w:lineRule="auto"/>
        <w:ind w:left="5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ass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4BAD9F8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n,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3, 2008,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6B. </w:t>
      </w:r>
      <w:r w:rsidRPr="00325C9E">
        <w:rPr>
          <w:rFonts w:asciiTheme="minorHAnsi" w:hAnsiTheme="minorHAnsi" w:cstheme="minorHAnsi"/>
          <w:i/>
          <w:sz w:val="22"/>
          <w:szCs w:val="22"/>
        </w:rPr>
        <w:t>J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an Judd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 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onal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art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how</w:t>
      </w:r>
    </w:p>
    <w:p w14:paraId="0F489FEA" w14:textId="77777777" w:rsidR="005743B7" w:rsidRPr="00325C9E" w:rsidRDefault="007A0DC8" w:rsidP="00325C9E">
      <w:pPr>
        <w:spacing w:before="1" w:line="360" w:lineRule="auto"/>
        <w:ind w:left="5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nd ph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02B9CE9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2008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09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ew 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79. 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 Di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Ford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ran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To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no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42F8CBB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Su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2008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ue, pg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183.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 Gl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4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F36C5F7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20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25C9E">
        <w:rPr>
          <w:rFonts w:asciiTheme="minorHAnsi" w:hAnsiTheme="minorHAnsi" w:cstheme="minorHAnsi"/>
          <w:sz w:val="22"/>
          <w:szCs w:val="22"/>
        </w:rPr>
        <w:t>, pg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112. Fi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&amp;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x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 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y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Ford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Tor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no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33555B04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30, 200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8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i/>
          <w:sz w:val="22"/>
          <w:szCs w:val="22"/>
        </w:rPr>
        <w:t>Lo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r na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ex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4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C916A76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c,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ua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30,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2008,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14B. 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cal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qu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il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o ex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1AE320C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De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2007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e,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17. </w:t>
      </w:r>
      <w:r w:rsidRPr="00325C9E">
        <w:rPr>
          <w:rFonts w:asciiTheme="minorHAnsi" w:hAnsiTheme="minorHAnsi" w:cstheme="minorHAnsi"/>
          <w:i/>
          <w:sz w:val="22"/>
          <w:szCs w:val="22"/>
        </w:rPr>
        <w:t>Pi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ng T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e Pe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ct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e.</w:t>
      </w:r>
    </w:p>
    <w:p w14:paraId="32C2AF88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 Re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ece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 xml:space="preserve">007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su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14.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mmi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ns Th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ough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 Ga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y Gar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e.</w:t>
      </w:r>
    </w:p>
    <w:p w14:paraId="71D4BE95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Pro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Jou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,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07,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13. 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exa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9A05397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news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ne, Su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2007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, pg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219.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ho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r of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ge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s Tap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ry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6B38C43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M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st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200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325C9E">
        <w:rPr>
          <w:rFonts w:asciiTheme="minorHAnsi" w:hAnsiTheme="minorHAnsi" w:cstheme="minorHAnsi"/>
          <w:sz w:val="22"/>
          <w:szCs w:val="22"/>
        </w:rPr>
        <w:t>, pg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84. Fi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&amp;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Tex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y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Ford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Tor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no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118E054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ug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2007,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3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35.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rt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he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Sou</w:t>
      </w:r>
      <w:r w:rsidRPr="00325C9E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2629EE8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s 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 2007,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25C9E">
        <w:rPr>
          <w:rFonts w:asciiTheme="minorHAnsi" w:hAnsiTheme="minorHAnsi" w:cstheme="minorHAnsi"/>
          <w:sz w:val="22"/>
          <w:szCs w:val="22"/>
        </w:rPr>
        <w:t xml:space="preserve">4.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ac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 Th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eads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xh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e.</w:t>
      </w:r>
    </w:p>
    <w:p w14:paraId="1C76DA17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AQ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325C9E">
        <w:rPr>
          <w:rFonts w:asciiTheme="minorHAnsi" w:hAnsiTheme="minorHAnsi" w:cstheme="minorHAnsi"/>
          <w:sz w:val="22"/>
          <w:szCs w:val="22"/>
        </w:rPr>
        <w:t>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29.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s=A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=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e.</w:t>
      </w:r>
    </w:p>
    <w:p w14:paraId="1699537E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of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The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oc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14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z w:val="22"/>
          <w:szCs w:val="22"/>
        </w:rPr>
        <w:t xml:space="preserve">15.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ow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y Pr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e.</w:t>
      </w:r>
    </w:p>
    <w:p w14:paraId="1324B68F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007,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15. Q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325C9E">
        <w:rPr>
          <w:rFonts w:asciiTheme="minorHAnsi" w:hAnsiTheme="minorHAnsi" w:cstheme="minorHAnsi"/>
          <w:sz w:val="22"/>
          <w:szCs w:val="22"/>
        </w:rPr>
        <w:t xml:space="preserve">os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n.</w:t>
      </w:r>
    </w:p>
    <w:p w14:paraId="027C3EC1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Post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d,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bu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16, 20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6.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s=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=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ed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e.</w:t>
      </w:r>
    </w:p>
    <w:p w14:paraId="73802B6E" w14:textId="77777777" w:rsidR="005743B7" w:rsidRPr="00325C9E" w:rsidRDefault="007A0DC8" w:rsidP="00325C9E">
      <w:pPr>
        <w:spacing w:before="5" w:line="360" w:lineRule="auto"/>
        <w:ind w:left="500" w:right="166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8, 200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325C9E">
        <w:rPr>
          <w:rFonts w:asciiTheme="minorHAnsi" w:hAnsiTheme="minorHAnsi" w:cstheme="minorHAnsi"/>
          <w:sz w:val="22"/>
          <w:szCs w:val="22"/>
        </w:rPr>
        <w:t>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9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ex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osu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 has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 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70F1972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he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25C9E">
        <w:rPr>
          <w:rFonts w:asciiTheme="minorHAnsi" w:hAnsiTheme="minorHAnsi" w:cstheme="minorHAnsi"/>
          <w:sz w:val="22"/>
          <w:szCs w:val="22"/>
        </w:rPr>
        <w:t>en, Aub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ew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ber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2, 200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Exh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z w:val="22"/>
          <w:szCs w:val="22"/>
        </w:rPr>
        <w:t>ro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z w:val="22"/>
          <w:szCs w:val="22"/>
        </w:rPr>
        <w:t>es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or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5</w:t>
      </w:r>
      <w:r w:rsidRPr="00325C9E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325C9E">
        <w:rPr>
          <w:rFonts w:asciiTheme="minorHAnsi" w:hAnsiTheme="minorHAnsi" w:cstheme="minorHAnsi"/>
          <w:i/>
          <w:spacing w:val="19"/>
          <w:position w:val="10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e Q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s=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=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lt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by</w:t>
      </w:r>
    </w:p>
    <w:p w14:paraId="394FE5FC" w14:textId="77777777" w:rsidR="005743B7" w:rsidRPr="00325C9E" w:rsidRDefault="007A0DC8" w:rsidP="00325C9E">
      <w:pPr>
        <w:spacing w:before="1" w:line="360" w:lineRule="auto"/>
        <w:ind w:left="5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d 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cox.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ape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936B788" w14:textId="77777777" w:rsidR="005743B7" w:rsidRPr="00325C9E" w:rsidRDefault="007A0DC8" w:rsidP="00325C9E">
      <w:pPr>
        <w:spacing w:before="1" w:line="360" w:lineRule="auto"/>
        <w:ind w:left="500" w:right="87" w:hanging="36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Leade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n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s,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c,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25, 2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 xml:space="preserve">06,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 xml:space="preserve">.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en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z w:val="22"/>
          <w:szCs w:val="22"/>
        </w:rPr>
        <w:t>ea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ng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pho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 xml:space="preserve">aph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f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ape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32BC515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lastRenderedPageBreak/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f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he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Q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on, F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6, pa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24. Qu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z w:val="22"/>
          <w:szCs w:val="22"/>
        </w:rPr>
        <w:t>ud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n.</w:t>
      </w:r>
    </w:p>
    <w:p w14:paraId="513486F4" w14:textId="77777777" w:rsidR="005743B7" w:rsidRPr="00325C9E" w:rsidRDefault="007A0DC8" w:rsidP="00325C9E">
      <w:pPr>
        <w:spacing w:line="360" w:lineRule="auto"/>
        <w:ind w:left="14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ne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ou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Sen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an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sb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, W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con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n.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Ju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19, 2006,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z w:val="22"/>
          <w:szCs w:val="22"/>
        </w:rPr>
        <w:t>e 11A.</w:t>
      </w:r>
      <w:r w:rsidRPr="00325C9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Judd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e</w:t>
      </w:r>
      <w:r w:rsidRPr="00325C9E">
        <w:rPr>
          <w:rFonts w:asciiTheme="minorHAnsi" w:hAnsiTheme="minorHAnsi" w:cstheme="minorHAnsi"/>
          <w:i/>
          <w:sz w:val="22"/>
          <w:szCs w:val="22"/>
        </w:rPr>
        <w:t>xh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s qu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il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on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l</w:t>
      </w:r>
    </w:p>
    <w:p w14:paraId="672A0DB0" w14:textId="77777777" w:rsidR="005743B7" w:rsidRPr="00325C9E" w:rsidRDefault="007A0DC8" w:rsidP="00325C9E">
      <w:pPr>
        <w:spacing w:before="1" w:line="360" w:lineRule="auto"/>
        <w:ind w:left="5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pe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35C0AFA" w14:textId="77777777" w:rsidR="005743B7" w:rsidRPr="00325C9E" w:rsidRDefault="005743B7" w:rsidP="00325C9E">
      <w:pPr>
        <w:spacing w:before="6"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3"/>
        <w:gridCol w:w="906"/>
        <w:gridCol w:w="3956"/>
      </w:tblGrid>
      <w:tr w:rsidR="005743B7" w:rsidRPr="00325C9E" w14:paraId="7CDCBF7E" w14:textId="77777777">
        <w:trPr>
          <w:trHeight w:hRule="exact" w:val="12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</w:tcPr>
          <w:p w14:paraId="0D1E0432" w14:textId="77777777" w:rsidR="005743B7" w:rsidRPr="00325C9E" w:rsidRDefault="007A0DC8" w:rsidP="00325C9E">
            <w:pPr>
              <w:spacing w:before="72"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O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rga</w:t>
            </w:r>
            <w:r w:rsidRPr="00325C9E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n</w:t>
            </w:r>
            <w:r w:rsidRPr="00325C9E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i</w:t>
            </w:r>
            <w:r w:rsidRPr="00325C9E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z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a</w:t>
            </w:r>
            <w:r w:rsidRPr="00325C9E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325C9E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i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on</w:t>
            </w:r>
            <w:r w:rsidRPr="00325C9E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s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5393B0CE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ACC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63F2A2FB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Elk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(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RAAA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6E635059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Stud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Q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AQA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E4603" w14:textId="77777777" w:rsidR="005743B7" w:rsidRPr="00325C9E" w:rsidRDefault="005743B7" w:rsidP="00325C9E">
            <w:pPr>
              <w:spacing w:before="5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A0DFA6" w14:textId="77777777" w:rsidR="005743B7" w:rsidRPr="00325C9E" w:rsidRDefault="005743B7" w:rsidP="00325C9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B08ED7" w14:textId="77777777" w:rsidR="005743B7" w:rsidRPr="00325C9E" w:rsidRDefault="007A0DC8" w:rsidP="00325C9E">
            <w:pPr>
              <w:spacing w:line="360" w:lineRule="auto"/>
              <w:ind w:left="638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con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(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325C9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)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B64960A" w14:textId="77777777" w:rsidR="005743B7" w:rsidRPr="00325C9E" w:rsidRDefault="007A0DC8" w:rsidP="00325C9E">
            <w:pPr>
              <w:spacing w:line="360" w:lineRule="auto"/>
              <w:ind w:left="1359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 xml:space="preserve">o </w:t>
            </w:r>
            <w:r w:rsidRPr="00325C9E">
              <w:rPr>
                <w:rFonts w:asciiTheme="minorHAnsi" w:eastAsia="Courier New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Pro</w:t>
            </w:r>
            <w:r w:rsidRPr="00325C9E">
              <w:rPr>
                <w:rFonts w:asciiTheme="minorHAns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325C9E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on</w:t>
            </w:r>
            <w:r w:rsidRPr="00325C9E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>ber</w:t>
            </w:r>
          </w:p>
        </w:tc>
      </w:tr>
      <w:tr w:rsidR="005743B7" w:rsidRPr="00325C9E" w14:paraId="100C8141" w14:textId="77777777">
        <w:trPr>
          <w:trHeight w:hRule="exact" w:val="63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</w:tcPr>
          <w:p w14:paraId="3BAB3804" w14:textId="77777777" w:rsidR="005743B7" w:rsidRPr="00325C9E" w:rsidRDefault="005743B7" w:rsidP="00325C9E">
            <w:pPr>
              <w:spacing w:before="8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90B304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A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325C9E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ti</w:t>
            </w:r>
            <w:r w:rsidRPr="00325C9E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s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t</w:t>
            </w:r>
            <w:r w:rsidRPr="00325C9E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325C9E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R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e</w:t>
            </w:r>
            <w:r w:rsidRPr="00325C9E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g</w:t>
            </w:r>
            <w:r w:rsidRPr="00325C9E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i</w:t>
            </w:r>
            <w:r w:rsidRPr="00325C9E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s</w:t>
            </w:r>
            <w:r w:rsidRPr="00325C9E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325C9E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i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e</w:t>
            </w:r>
            <w:r w:rsidRPr="00325C9E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s</w:t>
            </w:r>
            <w:r w:rsidRPr="00325C9E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:</w:t>
            </w:r>
          </w:p>
          <w:p w14:paraId="743077D1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25C9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02718531" w14:textId="77777777" w:rsidR="005743B7" w:rsidRPr="00325C9E" w:rsidRDefault="005743B7" w:rsidP="00325C9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0F4A71" w14:textId="77777777" w:rsidR="005743B7" w:rsidRPr="00325C9E" w:rsidRDefault="005743B7" w:rsidP="00325C9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A7C03F" w14:textId="77777777" w:rsidR="005743B7" w:rsidRPr="00325C9E" w:rsidRDefault="007A0DC8" w:rsidP="00325C9E">
            <w:pPr>
              <w:spacing w:line="360" w:lineRule="auto"/>
              <w:ind w:right="93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></w:t>
            </w: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078710A6" w14:textId="77777777" w:rsidR="005743B7" w:rsidRPr="00325C9E" w:rsidRDefault="005743B7" w:rsidP="00325C9E">
            <w:pPr>
              <w:spacing w:before="5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66906" w14:textId="77777777" w:rsidR="005743B7" w:rsidRPr="00325C9E" w:rsidRDefault="005743B7" w:rsidP="00325C9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47F847" w14:textId="77777777" w:rsidR="005743B7" w:rsidRPr="00325C9E" w:rsidRDefault="007A0DC8" w:rsidP="00325C9E">
            <w:pPr>
              <w:spacing w:line="360" w:lineRule="auto"/>
              <w:ind w:left="93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ade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oun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Publ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</w:tc>
      </w:tr>
      <w:tr w:rsidR="005743B7" w:rsidRPr="00325C9E" w14:paraId="54F9A86D" w14:textId="77777777">
        <w:trPr>
          <w:trHeight w:hRule="exact" w:val="2107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</w:tcPr>
          <w:p w14:paraId="4AC75CB3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n E</w:t>
            </w:r>
            <w:r w:rsidRPr="00325C9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ba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 P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(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25C9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5D3C20CF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e, 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Pub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 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325C9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66C3809C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325C9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 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rog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  <w:p w14:paraId="7529D196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 Ve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  <w:p w14:paraId="605A5D6D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and, OH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 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  <w:p w14:paraId="05BF1B35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onnec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325C9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Im</w:t>
            </w:r>
            <w:r w:rsidRPr="00325C9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325C9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ank</w:t>
            </w:r>
          </w:p>
          <w:p w14:paraId="0F83765B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Pub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 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Pr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  <w:p w14:paraId="41603A14" w14:textId="77777777" w:rsidR="005743B7" w:rsidRPr="00325C9E" w:rsidRDefault="007A0DC8" w:rsidP="00325C9E">
            <w:pPr>
              <w:spacing w:line="360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 xml:space="preserve">  </w:t>
            </w:r>
            <w:r w:rsidRPr="00325C9E">
              <w:rPr>
                <w:rFonts w:asciiTheme="minorHAnsi" w:eastAsia="Segoe MDL2 Assets" w:hAnsiTheme="minorHAnsi" w:cstheme="minorHAnsi"/>
                <w:spacing w:val="43"/>
                <w:w w:val="79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h Pu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23A0F3E0" w14:textId="77777777" w:rsidR="005743B7" w:rsidRPr="00325C9E" w:rsidRDefault="007A0DC8" w:rsidP="00325C9E">
            <w:pPr>
              <w:spacing w:line="360" w:lineRule="auto"/>
              <w:ind w:right="93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position w:val="-4"/>
                <w:sz w:val="22"/>
                <w:szCs w:val="22"/>
              </w:rPr>
              <w:t></w:t>
            </w:r>
          </w:p>
          <w:p w14:paraId="70B88D59" w14:textId="77777777" w:rsidR="005743B7" w:rsidRPr="00325C9E" w:rsidRDefault="007A0DC8" w:rsidP="00325C9E">
            <w:pPr>
              <w:spacing w:before="32" w:line="360" w:lineRule="auto"/>
              <w:ind w:right="93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></w:t>
            </w:r>
          </w:p>
          <w:p w14:paraId="73137947" w14:textId="77777777" w:rsidR="005743B7" w:rsidRPr="00325C9E" w:rsidRDefault="007A0DC8" w:rsidP="00325C9E">
            <w:pPr>
              <w:spacing w:before="32" w:line="360" w:lineRule="auto"/>
              <w:ind w:right="93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></w:t>
            </w:r>
          </w:p>
          <w:p w14:paraId="4D209300" w14:textId="77777777" w:rsidR="005743B7" w:rsidRPr="00325C9E" w:rsidRDefault="007A0DC8" w:rsidP="00325C9E">
            <w:pPr>
              <w:spacing w:before="34" w:line="360" w:lineRule="auto"/>
              <w:ind w:right="93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></w:t>
            </w:r>
          </w:p>
          <w:p w14:paraId="75B44ABA" w14:textId="77777777" w:rsidR="005743B7" w:rsidRPr="00325C9E" w:rsidRDefault="007A0DC8" w:rsidP="00325C9E">
            <w:pPr>
              <w:spacing w:before="32" w:line="360" w:lineRule="auto"/>
              <w:ind w:right="93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></w:t>
            </w:r>
          </w:p>
          <w:p w14:paraId="20A3B8B5" w14:textId="77777777" w:rsidR="005743B7" w:rsidRPr="00325C9E" w:rsidRDefault="007A0DC8" w:rsidP="00325C9E">
            <w:pPr>
              <w:spacing w:before="34" w:line="360" w:lineRule="auto"/>
              <w:ind w:right="93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></w:t>
            </w:r>
          </w:p>
          <w:p w14:paraId="43F1CA66" w14:textId="77777777" w:rsidR="005743B7" w:rsidRPr="00325C9E" w:rsidRDefault="007A0DC8" w:rsidP="00325C9E">
            <w:pPr>
              <w:spacing w:before="32" w:line="360" w:lineRule="auto"/>
              <w:ind w:right="93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></w:t>
            </w:r>
          </w:p>
          <w:p w14:paraId="2DEE924F" w14:textId="77777777" w:rsidR="005743B7" w:rsidRPr="00325C9E" w:rsidRDefault="007A0DC8" w:rsidP="00325C9E">
            <w:pPr>
              <w:spacing w:before="32" w:line="360" w:lineRule="auto"/>
              <w:ind w:right="93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eastAsia="Segoe MDL2 Assets" w:hAnsiTheme="minorHAnsi" w:cstheme="minorHAnsi"/>
                <w:w w:val="79"/>
                <w:sz w:val="22"/>
                <w:szCs w:val="22"/>
              </w:rPr>
              <w:t></w:t>
            </w:r>
          </w:p>
        </w:tc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</w:tcPr>
          <w:p w14:paraId="346F9FB7" w14:textId="77777777" w:rsidR="005743B7" w:rsidRPr="00325C9E" w:rsidRDefault="007A0DC8" w:rsidP="00325C9E">
            <w:pPr>
              <w:spacing w:line="360" w:lineRule="auto"/>
              <w:ind w:left="93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 Pu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 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  <w:p w14:paraId="394F001B" w14:textId="77777777" w:rsidR="005743B7" w:rsidRPr="00325C9E" w:rsidRDefault="007A0DC8" w:rsidP="00325C9E">
            <w:pPr>
              <w:spacing w:line="360" w:lineRule="auto"/>
              <w:ind w:left="93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ew Je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ey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 R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26C3D05F" w14:textId="77777777" w:rsidR="005743B7" w:rsidRPr="00325C9E" w:rsidRDefault="007A0DC8" w:rsidP="00325C9E">
            <w:pPr>
              <w:spacing w:line="360" w:lineRule="auto"/>
              <w:ind w:left="93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ew 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Publ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 Art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</w:p>
          <w:p w14:paraId="411D87B5" w14:textId="77777777" w:rsidR="005743B7" w:rsidRPr="00325C9E" w:rsidRDefault="007A0DC8" w:rsidP="00325C9E">
            <w:pPr>
              <w:spacing w:before="1" w:line="360" w:lineRule="auto"/>
              <w:ind w:left="93" w:right="948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Vi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ual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y Phi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 Pu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 Art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og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am Por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con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24EBF143" w14:textId="77777777" w:rsidR="005743B7" w:rsidRPr="00325C9E" w:rsidRDefault="007A0DC8" w:rsidP="00325C9E">
            <w:pPr>
              <w:spacing w:line="360" w:lineRule="auto"/>
              <w:ind w:left="93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ban 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e, Bo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n, MA</w:t>
            </w:r>
          </w:p>
          <w:p w14:paraId="0A936E43" w14:textId="77777777" w:rsidR="005743B7" w:rsidRPr="00325C9E" w:rsidRDefault="007A0DC8" w:rsidP="00325C9E">
            <w:pPr>
              <w:spacing w:line="360" w:lineRule="auto"/>
              <w:ind w:left="93"/>
              <w:rPr>
                <w:rFonts w:asciiTheme="minorHAnsi" w:hAnsiTheme="minorHAnsi" w:cstheme="minorHAnsi"/>
                <w:sz w:val="22"/>
                <w:szCs w:val="22"/>
              </w:rPr>
            </w:pP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We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n S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 A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s Fe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325C9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25C9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WE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325C9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325C9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25C9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325C9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08BF3E42" w14:textId="77777777" w:rsidR="005743B7" w:rsidRPr="00325C9E" w:rsidRDefault="005743B7" w:rsidP="00325C9E">
      <w:pPr>
        <w:spacing w:line="360" w:lineRule="auto"/>
        <w:rPr>
          <w:rFonts w:asciiTheme="minorHAnsi" w:hAnsiTheme="minorHAnsi" w:cstheme="minorHAnsi"/>
          <w:sz w:val="22"/>
          <w:szCs w:val="22"/>
        </w:rPr>
        <w:sectPr w:rsidR="005743B7" w:rsidRPr="00325C9E">
          <w:headerReference w:type="default" r:id="rId12"/>
          <w:pgSz w:w="12240" w:h="15840"/>
          <w:pgMar w:top="1120" w:right="660" w:bottom="280" w:left="580" w:header="753" w:footer="679" w:gutter="0"/>
          <w:cols w:space="720"/>
        </w:sectPr>
      </w:pPr>
    </w:p>
    <w:p w14:paraId="2BC42998" w14:textId="77777777" w:rsidR="005743B7" w:rsidRPr="00325C9E" w:rsidRDefault="005743B7" w:rsidP="00325C9E">
      <w:pPr>
        <w:spacing w:before="9" w:line="360" w:lineRule="auto"/>
        <w:rPr>
          <w:rFonts w:asciiTheme="minorHAnsi" w:hAnsiTheme="minorHAnsi" w:cstheme="minorHAnsi"/>
          <w:sz w:val="22"/>
          <w:szCs w:val="22"/>
        </w:rPr>
      </w:pPr>
    </w:p>
    <w:p w14:paraId="1F7C67D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ght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i/>
          <w:sz w:val="22"/>
          <w:szCs w:val="22"/>
        </w:rPr>
        <w:t>ha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3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2014)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</w:p>
    <w:p w14:paraId="02A9533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-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2014)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</w:p>
    <w:p w14:paraId="34EB2FB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-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>2014)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z w:val="22"/>
          <w:szCs w:val="22"/>
        </w:rPr>
        <w:t xml:space="preserve">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</w:p>
    <w:p w14:paraId="3D92502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co: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ew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ay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…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End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2013)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z w:val="22"/>
          <w:szCs w:val="22"/>
        </w:rPr>
        <w:t>ue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co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nc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anent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</w:p>
    <w:p w14:paraId="311AD73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i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2011) </w:t>
      </w:r>
      <w:r w:rsidRPr="00325C9E">
        <w:rPr>
          <w:rFonts w:asciiTheme="minorHAnsi" w:hAnsiTheme="minorHAnsi" w:cstheme="minorHAnsi"/>
          <w:sz w:val="22"/>
          <w:szCs w:val="22"/>
        </w:rPr>
        <w:t>–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 xml:space="preserve">e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6DC039E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ci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1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nce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 a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ue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oon)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10)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 xml:space="preserve">d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ana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</w:p>
    <w:p w14:paraId="0279CDE7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Art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200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25C9E">
        <w:rPr>
          <w:rFonts w:asciiTheme="minorHAnsi" w:hAnsiTheme="minorHAnsi" w:cstheme="minorHAnsi"/>
          <w:sz w:val="22"/>
          <w:szCs w:val="22"/>
        </w:rPr>
        <w:t>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ages by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5DCC3F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ght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i/>
          <w:sz w:val="22"/>
          <w:szCs w:val="22"/>
        </w:rPr>
        <w:t>ha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200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25C9E">
        <w:rPr>
          <w:rFonts w:asciiTheme="minorHAnsi" w:hAnsiTheme="minorHAnsi" w:cstheme="minorHAnsi"/>
          <w:sz w:val="22"/>
          <w:szCs w:val="22"/>
        </w:rPr>
        <w:t>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156217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Farm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Sce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200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25C9E">
        <w:rPr>
          <w:rFonts w:asciiTheme="minorHAnsi" w:hAnsiTheme="minorHAnsi" w:cstheme="minorHAnsi"/>
          <w:sz w:val="22"/>
          <w:szCs w:val="22"/>
        </w:rPr>
        <w:t>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 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704F8B94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 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2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(2</w:t>
      </w:r>
      <w:r w:rsidRPr="00325C9E">
        <w:rPr>
          <w:rFonts w:asciiTheme="minorHAnsi" w:hAnsiTheme="minorHAnsi" w:cstheme="minorHAnsi"/>
          <w:sz w:val="22"/>
          <w:szCs w:val="22"/>
        </w:rPr>
        <w:t>008)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ey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z w:val="22"/>
          <w:szCs w:val="22"/>
        </w:rPr>
        <w:t>enha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on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Fe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,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SA</w:t>
      </w:r>
    </w:p>
    <w:p w14:paraId="36AA9E6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ned G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ass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3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(2</w:t>
      </w:r>
      <w:r w:rsidRPr="00325C9E">
        <w:rPr>
          <w:rFonts w:asciiTheme="minorHAnsi" w:hAnsiTheme="minorHAnsi" w:cstheme="minorHAnsi"/>
          <w:sz w:val="22"/>
          <w:szCs w:val="22"/>
        </w:rPr>
        <w:t>008)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 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A8CD0EE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ght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325C9E">
        <w:rPr>
          <w:rFonts w:asciiTheme="minorHAnsi" w:hAnsiTheme="minorHAnsi" w:cstheme="minorHAnsi"/>
          <w:i/>
          <w:sz w:val="22"/>
          <w:szCs w:val="22"/>
        </w:rPr>
        <w:t>ha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>1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200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25C9E">
        <w:rPr>
          <w:rFonts w:asciiTheme="minorHAnsi" w:hAnsiTheme="minorHAnsi" w:cstheme="minorHAnsi"/>
          <w:sz w:val="22"/>
          <w:szCs w:val="22"/>
        </w:rPr>
        <w:t>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173814AD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Ant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q</w:t>
      </w:r>
      <w:r w:rsidRPr="00325C9E">
        <w:rPr>
          <w:rFonts w:asciiTheme="minorHAnsi" w:hAnsiTheme="minorHAnsi" w:cstheme="minorHAnsi"/>
          <w:i/>
          <w:sz w:val="22"/>
          <w:szCs w:val="22"/>
        </w:rPr>
        <w:t>ue Sam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er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25C9E">
        <w:rPr>
          <w:rFonts w:asciiTheme="minorHAnsi" w:hAnsiTheme="minorHAnsi" w:cstheme="minorHAnsi"/>
          <w:i/>
          <w:sz w:val="22"/>
          <w:szCs w:val="22"/>
        </w:rPr>
        <w:t>k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07)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 xml:space="preserve">– 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5D7DFEF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i/>
          <w:sz w:val="22"/>
          <w:szCs w:val="22"/>
        </w:rPr>
        <w:t>y Na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e Qu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#5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325C9E">
        <w:rPr>
          <w:rFonts w:asciiTheme="minorHAnsi" w:hAnsiTheme="minorHAnsi" w:cstheme="minorHAnsi"/>
          <w:sz w:val="22"/>
          <w:szCs w:val="22"/>
        </w:rPr>
        <w:t>7)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5AC67C9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25C9E">
        <w:rPr>
          <w:rFonts w:asciiTheme="minorHAnsi" w:hAnsiTheme="minorHAnsi" w:cstheme="minorHAnsi"/>
          <w:i/>
          <w:sz w:val="22"/>
          <w:szCs w:val="22"/>
        </w:rPr>
        <w:t>yoming Va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y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>#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4 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rn</w:t>
      </w:r>
      <w:r w:rsidRPr="00325C9E">
        <w:rPr>
          <w:rFonts w:asciiTheme="minorHAnsi" w:hAnsiTheme="minorHAnsi" w:cstheme="minorHAnsi"/>
          <w:i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nal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s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i/>
          <w:sz w:val="22"/>
          <w:szCs w:val="22"/>
        </w:rPr>
        <w:t>r)</w:t>
      </w:r>
      <w:r w:rsidRPr="00325C9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200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25C9E">
        <w:rPr>
          <w:rFonts w:asciiTheme="minorHAnsi" w:hAnsiTheme="minorHAnsi" w:cstheme="minorHAnsi"/>
          <w:sz w:val="22"/>
          <w:szCs w:val="22"/>
        </w:rPr>
        <w:t>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02165A1F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Fa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325C9E">
        <w:rPr>
          <w:rFonts w:asciiTheme="minorHAnsi" w:hAnsiTheme="minorHAnsi" w:cstheme="minorHAnsi"/>
          <w:i/>
          <w:sz w:val="22"/>
          <w:szCs w:val="22"/>
        </w:rPr>
        <w:t>y Na</w:t>
      </w:r>
      <w:r w:rsidRPr="00325C9E">
        <w:rPr>
          <w:rFonts w:asciiTheme="minorHAnsi" w:hAnsiTheme="minorHAnsi" w:cstheme="minorHAnsi"/>
          <w:i/>
          <w:spacing w:val="-4"/>
          <w:sz w:val="22"/>
          <w:szCs w:val="22"/>
        </w:rPr>
        <w:t>m</w:t>
      </w:r>
      <w:r w:rsidRPr="00325C9E">
        <w:rPr>
          <w:rFonts w:asciiTheme="minorHAnsi" w:hAnsiTheme="minorHAnsi" w:cstheme="minorHAnsi"/>
          <w:i/>
          <w:sz w:val="22"/>
          <w:szCs w:val="22"/>
        </w:rPr>
        <w:t>e Qu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i/>
          <w:sz w:val="22"/>
          <w:szCs w:val="22"/>
        </w:rPr>
        <w:t>t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#1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325C9E">
        <w:rPr>
          <w:rFonts w:asciiTheme="minorHAnsi" w:hAnsiTheme="minorHAnsi" w:cstheme="minorHAnsi"/>
          <w:sz w:val="22"/>
          <w:szCs w:val="22"/>
        </w:rPr>
        <w:t>5)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 P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25C9E">
        <w:rPr>
          <w:rFonts w:asciiTheme="minorHAnsi" w:hAnsiTheme="minorHAnsi" w:cstheme="minorHAnsi"/>
          <w:sz w:val="22"/>
          <w:szCs w:val="22"/>
        </w:rPr>
        <w:t xml:space="preserve">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2E8C1168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Ford </w:t>
      </w:r>
      <w:r w:rsidRPr="00325C9E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ran T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25C9E">
        <w:rPr>
          <w:rFonts w:asciiTheme="minorHAnsi" w:hAnsiTheme="minorHAnsi" w:cstheme="minorHAnsi"/>
          <w:i/>
          <w:sz w:val="22"/>
          <w:szCs w:val="22"/>
        </w:rPr>
        <w:t>o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25C9E">
        <w:rPr>
          <w:rFonts w:asciiTheme="minorHAnsi" w:hAnsiTheme="minorHAnsi" w:cstheme="minorHAnsi"/>
          <w:sz w:val="22"/>
          <w:szCs w:val="22"/>
        </w:rPr>
        <w:t>005)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Pr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co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25C9E">
        <w:rPr>
          <w:rFonts w:asciiTheme="minorHAnsi" w:hAnsiTheme="minorHAnsi" w:cstheme="minorHAnsi"/>
          <w:sz w:val="22"/>
          <w:szCs w:val="22"/>
        </w:rPr>
        <w:t>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p w14:paraId="4E849AD3" w14:textId="77777777" w:rsidR="005743B7" w:rsidRPr="00325C9E" w:rsidRDefault="007A0DC8" w:rsidP="00325C9E">
      <w:pPr>
        <w:spacing w:line="360" w:lineRule="auto"/>
        <w:ind w:left="100"/>
        <w:rPr>
          <w:rFonts w:asciiTheme="minorHAnsi" w:hAnsiTheme="minorHAnsi" w:cstheme="minorHAnsi"/>
          <w:sz w:val="22"/>
          <w:szCs w:val="22"/>
        </w:rPr>
      </w:pPr>
      <w:r w:rsidRPr="00325C9E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325C9E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i/>
          <w:sz w:val="22"/>
          <w:szCs w:val="22"/>
        </w:rPr>
        <w:t>Rac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25C9E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25C9E">
        <w:rPr>
          <w:rFonts w:asciiTheme="minorHAnsi" w:hAnsiTheme="minorHAnsi" w:cstheme="minorHAnsi"/>
          <w:i/>
          <w:sz w:val="22"/>
          <w:szCs w:val="22"/>
        </w:rPr>
        <w:t>ran To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25C9E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i/>
          <w:sz w:val="22"/>
          <w:szCs w:val="22"/>
        </w:rPr>
        <w:t>no</w:t>
      </w:r>
      <w:r w:rsidRPr="00325C9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25C9E">
        <w:rPr>
          <w:rFonts w:asciiTheme="minorHAnsi" w:hAnsiTheme="minorHAnsi" w:cstheme="minorHAnsi"/>
          <w:sz w:val="22"/>
          <w:szCs w:val="22"/>
        </w:rPr>
        <w:t>20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25C9E">
        <w:rPr>
          <w:rFonts w:asciiTheme="minorHAnsi" w:hAnsiTheme="minorHAnsi" w:cstheme="minorHAnsi"/>
          <w:sz w:val="22"/>
          <w:szCs w:val="22"/>
        </w:rPr>
        <w:t>5)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25C9E">
        <w:rPr>
          <w:rFonts w:asciiTheme="minorHAnsi" w:hAnsiTheme="minorHAnsi" w:cstheme="minorHAnsi"/>
          <w:sz w:val="22"/>
          <w:szCs w:val="22"/>
        </w:rPr>
        <w:t>– Pr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25C9E">
        <w:rPr>
          <w:rFonts w:asciiTheme="minorHAnsi" w:hAnsiTheme="minorHAnsi" w:cstheme="minorHAnsi"/>
          <w:sz w:val="22"/>
          <w:szCs w:val="22"/>
        </w:rPr>
        <w:t>a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z w:val="22"/>
          <w:szCs w:val="22"/>
        </w:rPr>
        <w:t>e c</w:t>
      </w:r>
      <w:r w:rsidRPr="00325C9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25C9E">
        <w:rPr>
          <w:rFonts w:asciiTheme="minorHAnsi" w:hAnsiTheme="minorHAnsi" w:cstheme="minorHAnsi"/>
          <w:sz w:val="22"/>
          <w:szCs w:val="22"/>
        </w:rPr>
        <w:t>ec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25C9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25C9E">
        <w:rPr>
          <w:rFonts w:asciiTheme="minorHAnsi" w:hAnsiTheme="minorHAnsi" w:cstheme="minorHAnsi"/>
          <w:sz w:val="22"/>
          <w:szCs w:val="22"/>
        </w:rPr>
        <w:t xml:space="preserve">on, 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25C9E">
        <w:rPr>
          <w:rFonts w:asciiTheme="minorHAnsi" w:hAnsiTheme="minorHAnsi" w:cstheme="minorHAnsi"/>
          <w:sz w:val="22"/>
          <w:szCs w:val="22"/>
        </w:rPr>
        <w:t>S</w:t>
      </w:r>
      <w:r w:rsidRPr="00325C9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25C9E">
        <w:rPr>
          <w:rFonts w:asciiTheme="minorHAnsi" w:hAnsiTheme="minorHAnsi" w:cstheme="minorHAnsi"/>
          <w:sz w:val="22"/>
          <w:szCs w:val="22"/>
        </w:rPr>
        <w:t>.</w:t>
      </w:r>
    </w:p>
    <w:sectPr w:rsidR="005743B7" w:rsidRPr="00325C9E">
      <w:headerReference w:type="default" r:id="rId13"/>
      <w:pgSz w:w="12240" w:h="15840"/>
      <w:pgMar w:top="1100" w:right="1720" w:bottom="280" w:left="620" w:header="753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59328" w14:textId="77777777" w:rsidR="007A0DC8" w:rsidRDefault="007A0DC8">
      <w:r>
        <w:separator/>
      </w:r>
    </w:p>
  </w:endnote>
  <w:endnote w:type="continuationSeparator" w:id="0">
    <w:p w14:paraId="7DE13DDB" w14:textId="77777777" w:rsidR="007A0DC8" w:rsidRDefault="007A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45B08" w14:textId="77777777" w:rsidR="005743B7" w:rsidRDefault="007A0DC8">
    <w:pPr>
      <w:spacing w:line="140" w:lineRule="exact"/>
      <w:rPr>
        <w:sz w:val="14"/>
        <w:szCs w:val="14"/>
      </w:rPr>
    </w:pPr>
    <w:r>
      <w:pict w14:anchorId="268F702B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298.05pt;margin-top:742.45pt;width:16pt;height:14pt;z-index:-251663360;mso-position-horizontal-relative:page;mso-position-vertical-relative:page" filled="f" stroked="f">
          <v:textbox inset="0,0,0,0">
            <w:txbxContent>
              <w:p w14:paraId="462E8A0D" w14:textId="77777777" w:rsidR="005743B7" w:rsidRDefault="007A0DC8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CC192" w14:textId="77777777" w:rsidR="007A0DC8" w:rsidRDefault="007A0DC8">
      <w:r>
        <w:separator/>
      </w:r>
    </w:p>
  </w:footnote>
  <w:footnote w:type="continuationSeparator" w:id="0">
    <w:p w14:paraId="031E3292" w14:textId="77777777" w:rsidR="007A0DC8" w:rsidRDefault="007A0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6BC71" w14:textId="77777777" w:rsidR="005743B7" w:rsidRDefault="007A0DC8">
    <w:pPr>
      <w:spacing w:line="200" w:lineRule="exact"/>
    </w:pPr>
    <w:r>
      <w:pict w14:anchorId="67CEE308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11.7pt;margin-top:36.65pt;width:188.7pt;height:16.05pt;z-index:-251662336;mso-position-horizontal-relative:page;mso-position-vertical-relative:page" filled="f" stroked="f">
          <v:textbox inset="0,0,0,0">
            <w:txbxContent>
              <w:p w14:paraId="0DD52063" w14:textId="77777777" w:rsidR="005743B7" w:rsidRDefault="007A0DC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é</w:t>
                </w:r>
                <w:r>
                  <w:rPr>
                    <w:b/>
                    <w:spacing w:val="1"/>
                    <w:sz w:val="28"/>
                    <w:szCs w:val="28"/>
                  </w:rPr>
                  <w:t>s</w:t>
                </w:r>
                <w:r>
                  <w:rPr>
                    <w:b/>
                    <w:sz w:val="28"/>
                    <w:szCs w:val="28"/>
                  </w:rPr>
                  <w:t>u</w:t>
                </w:r>
                <w:r>
                  <w:rPr>
                    <w:b/>
                    <w:spacing w:val="-3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é –</w:t>
                </w:r>
                <w:r>
                  <w:rPr>
                    <w:b/>
                    <w:spacing w:val="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pacing w:val="-2"/>
                    <w:sz w:val="28"/>
                    <w:szCs w:val="28"/>
                  </w:rPr>
                  <w:t>e</w:t>
                </w:r>
                <w:r>
                  <w:rPr>
                    <w:b/>
                    <w:spacing w:val="1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 xml:space="preserve">n 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.</w:t>
                </w:r>
                <w:r>
                  <w:rPr>
                    <w:b/>
                    <w:spacing w:val="-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z w:val="28"/>
                    <w:szCs w:val="28"/>
                  </w:rPr>
                  <w:t>udd (c</w:t>
                </w:r>
                <w:r>
                  <w:rPr>
                    <w:b/>
                    <w:spacing w:val="1"/>
                    <w:sz w:val="28"/>
                    <w:szCs w:val="28"/>
                  </w:rPr>
                  <w:t>o</w:t>
                </w:r>
                <w:r>
                  <w:rPr>
                    <w:b/>
                    <w:sz w:val="28"/>
                    <w:szCs w:val="28"/>
                  </w:rPr>
                  <w:t>n</w:t>
                </w:r>
                <w:r>
                  <w:rPr>
                    <w:b/>
                    <w:spacing w:val="-3"/>
                    <w:sz w:val="28"/>
                    <w:szCs w:val="28"/>
                  </w:rPr>
                  <w:t>’</w:t>
                </w:r>
                <w:r>
                  <w:rPr>
                    <w:b/>
                    <w:sz w:val="28"/>
                    <w:szCs w:val="28"/>
                  </w:rPr>
                  <w:t>t)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9C402" w14:textId="77777777" w:rsidR="005743B7" w:rsidRDefault="007A0DC8">
    <w:pPr>
      <w:spacing w:line="200" w:lineRule="exact"/>
    </w:pPr>
    <w:r>
      <w:pict w14:anchorId="06E899B4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20.7pt;margin-top:36.65pt;width:188.7pt;height:16.05pt;z-index:-251661312;mso-position-horizontal-relative:page;mso-position-vertical-relative:page" filled="f" stroked="f">
          <v:textbox inset="0,0,0,0">
            <w:txbxContent>
              <w:p w14:paraId="1D59D486" w14:textId="77777777" w:rsidR="005743B7" w:rsidRDefault="007A0DC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é</w:t>
                </w:r>
                <w:r>
                  <w:rPr>
                    <w:b/>
                    <w:spacing w:val="1"/>
                    <w:sz w:val="28"/>
                    <w:szCs w:val="28"/>
                  </w:rPr>
                  <w:t>s</w:t>
                </w:r>
                <w:r>
                  <w:rPr>
                    <w:b/>
                    <w:sz w:val="28"/>
                    <w:szCs w:val="28"/>
                  </w:rPr>
                  <w:t>u</w:t>
                </w:r>
                <w:r>
                  <w:rPr>
                    <w:b/>
                    <w:spacing w:val="-3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é –</w:t>
                </w:r>
                <w:r>
                  <w:rPr>
                    <w:b/>
                    <w:spacing w:val="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pacing w:val="-2"/>
                    <w:sz w:val="28"/>
                    <w:szCs w:val="28"/>
                  </w:rPr>
                  <w:t>e</w:t>
                </w:r>
                <w:r>
                  <w:rPr>
                    <w:b/>
                    <w:spacing w:val="1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 xml:space="preserve">n 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.</w:t>
                </w:r>
                <w:r>
                  <w:rPr>
                    <w:b/>
                    <w:spacing w:val="-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z w:val="28"/>
                    <w:szCs w:val="28"/>
                  </w:rPr>
                  <w:t>udd (c</w:t>
                </w:r>
                <w:r>
                  <w:rPr>
                    <w:b/>
                    <w:spacing w:val="1"/>
                    <w:sz w:val="28"/>
                    <w:szCs w:val="28"/>
                  </w:rPr>
                  <w:t>o</w:t>
                </w:r>
                <w:r>
                  <w:rPr>
                    <w:b/>
                    <w:sz w:val="28"/>
                    <w:szCs w:val="28"/>
                  </w:rPr>
                  <w:t>n</w:t>
                </w:r>
                <w:r>
                  <w:rPr>
                    <w:b/>
                    <w:spacing w:val="-3"/>
                    <w:sz w:val="28"/>
                    <w:szCs w:val="28"/>
                  </w:rPr>
                  <w:t>’</w:t>
                </w:r>
                <w:r>
                  <w:rPr>
                    <w:b/>
                    <w:sz w:val="28"/>
                    <w:szCs w:val="28"/>
                  </w:rPr>
                  <w:t>t)</w:t>
                </w:r>
              </w:p>
            </w:txbxContent>
          </v:textbox>
          <w10:wrap anchorx="page" anchory="page"/>
        </v:shape>
      </w:pict>
    </w:r>
    <w:r>
      <w:pict w14:anchorId="245D422B">
        <v:shape id="_x0000_s2055" type="#_x0000_t202" style="position:absolute;margin-left:35pt;margin-top:52.4pt;width:140.45pt;height:25.75pt;z-index:-251660288;mso-position-horizontal-relative:page;mso-position-vertical-relative:page" filled="f" stroked="f">
          <v:textbox inset="0,0,0,0">
            <w:txbxContent>
              <w:p w14:paraId="5FB0A9EE" w14:textId="77777777" w:rsidR="005743B7" w:rsidRDefault="007A0DC8">
                <w:pPr>
                  <w:spacing w:line="240" w:lineRule="exact"/>
                  <w:ind w:left="20"/>
                  <w:rPr>
                    <w:sz w:val="22"/>
                    <w:szCs w:val="22"/>
                  </w:rPr>
                </w:pPr>
                <w:r>
                  <w:rPr>
                    <w:b/>
                    <w:spacing w:val="2"/>
                    <w:sz w:val="22"/>
                    <w:szCs w:val="22"/>
                    <w:u w:val="thick" w:color="000000"/>
                  </w:rPr>
                  <w:t>P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u</w:t>
                </w:r>
                <w:r>
                  <w:rPr>
                    <w:b/>
                    <w:spacing w:val="-3"/>
                    <w:sz w:val="22"/>
                    <w:szCs w:val="22"/>
                    <w:u w:val="thick" w:color="000000"/>
                  </w:rPr>
                  <w:t>b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li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c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a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i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ons</w:t>
                </w: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(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co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n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’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t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)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:</w:t>
                </w:r>
              </w:p>
              <w:p w14:paraId="1773FD4F" w14:textId="77777777" w:rsidR="005743B7" w:rsidRDefault="007A0DC8">
                <w:pPr>
                  <w:spacing w:before="1"/>
                  <w:ind w:left="380" w:right="-33"/>
                  <w:rPr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  <w:u w:val="thick" w:color="000000"/>
                  </w:rPr>
                  <w:t>2015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2"/>
                    <w:sz w:val="22"/>
                    <w:szCs w:val="22"/>
                    <w:u w:val="thick" w:color="000000"/>
                  </w:rPr>
                  <w:t>P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u</w:t>
                </w: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>bl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i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c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a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ti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o</w:t>
                </w:r>
                <w:r>
                  <w:rPr>
                    <w:b/>
                    <w:spacing w:val="-3"/>
                    <w:sz w:val="22"/>
                    <w:szCs w:val="22"/>
                    <w:u w:val="thick" w:color="000000"/>
                  </w:rPr>
                  <w:t>n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s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(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con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’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>)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B2A8" w14:textId="77777777" w:rsidR="005743B7" w:rsidRDefault="007A0DC8">
    <w:pPr>
      <w:spacing w:line="200" w:lineRule="exact"/>
    </w:pPr>
    <w:r>
      <w:pict w14:anchorId="28C032CE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20.7pt;margin-top:36.65pt;width:188.7pt;height:16.05pt;z-index:-251659264;mso-position-horizontal-relative:page;mso-position-vertical-relative:page" filled="f" stroked="f">
          <v:textbox inset="0,0,0,0">
            <w:txbxContent>
              <w:p w14:paraId="67F80423" w14:textId="77777777" w:rsidR="005743B7" w:rsidRDefault="007A0DC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é</w:t>
                </w:r>
                <w:r>
                  <w:rPr>
                    <w:b/>
                    <w:spacing w:val="1"/>
                    <w:sz w:val="28"/>
                    <w:szCs w:val="28"/>
                  </w:rPr>
                  <w:t>s</w:t>
                </w:r>
                <w:r>
                  <w:rPr>
                    <w:b/>
                    <w:sz w:val="28"/>
                    <w:szCs w:val="28"/>
                  </w:rPr>
                  <w:t>u</w:t>
                </w:r>
                <w:r>
                  <w:rPr>
                    <w:b/>
                    <w:spacing w:val="-3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é –</w:t>
                </w:r>
                <w:r>
                  <w:rPr>
                    <w:b/>
                    <w:spacing w:val="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pacing w:val="-2"/>
                    <w:sz w:val="28"/>
                    <w:szCs w:val="28"/>
                  </w:rPr>
                  <w:t>e</w:t>
                </w:r>
                <w:r>
                  <w:rPr>
                    <w:b/>
                    <w:spacing w:val="1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 xml:space="preserve">n 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.</w:t>
                </w:r>
                <w:r>
                  <w:rPr>
                    <w:b/>
                    <w:spacing w:val="-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z w:val="28"/>
                    <w:szCs w:val="28"/>
                  </w:rPr>
                  <w:t>udd (c</w:t>
                </w:r>
                <w:r>
                  <w:rPr>
                    <w:b/>
                    <w:spacing w:val="1"/>
                    <w:sz w:val="28"/>
                    <w:szCs w:val="28"/>
                  </w:rPr>
                  <w:t>o</w:t>
                </w:r>
                <w:r>
                  <w:rPr>
                    <w:b/>
                    <w:sz w:val="28"/>
                    <w:szCs w:val="28"/>
                  </w:rPr>
                  <w:t>n</w:t>
                </w:r>
                <w:r>
                  <w:rPr>
                    <w:b/>
                    <w:spacing w:val="-3"/>
                    <w:sz w:val="28"/>
                    <w:szCs w:val="28"/>
                  </w:rPr>
                  <w:t>’</w:t>
                </w:r>
                <w:r>
                  <w:rPr>
                    <w:b/>
                    <w:sz w:val="28"/>
                    <w:szCs w:val="28"/>
                  </w:rPr>
                  <w:t>t)</w:t>
                </w:r>
              </w:p>
            </w:txbxContent>
          </v:textbox>
          <w10:wrap anchorx="page" anchory="page"/>
        </v:shape>
      </w:pict>
    </w:r>
    <w:r>
      <w:pict w14:anchorId="7069D1BD">
        <v:shape id="_x0000_s2053" type="#_x0000_t202" style="position:absolute;margin-left:35pt;margin-top:52.4pt;width:140.45pt;height:25.75pt;z-index:-251658240;mso-position-horizontal-relative:page;mso-position-vertical-relative:page" filled="f" stroked="f">
          <v:textbox inset="0,0,0,0">
            <w:txbxContent>
              <w:p w14:paraId="5AB46115" w14:textId="77777777" w:rsidR="005743B7" w:rsidRDefault="007A0DC8">
                <w:pPr>
                  <w:spacing w:line="240" w:lineRule="exact"/>
                  <w:ind w:left="20"/>
                  <w:rPr>
                    <w:sz w:val="22"/>
                    <w:szCs w:val="22"/>
                  </w:rPr>
                </w:pPr>
                <w:r>
                  <w:rPr>
                    <w:b/>
                    <w:spacing w:val="2"/>
                    <w:sz w:val="22"/>
                    <w:szCs w:val="22"/>
                    <w:u w:val="thick" w:color="000000"/>
                  </w:rPr>
                  <w:t>P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u</w:t>
                </w:r>
                <w:r>
                  <w:rPr>
                    <w:b/>
                    <w:spacing w:val="-3"/>
                    <w:sz w:val="22"/>
                    <w:szCs w:val="22"/>
                    <w:u w:val="thick" w:color="000000"/>
                  </w:rPr>
                  <w:t>b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li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c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a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i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ons</w:t>
                </w: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(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co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n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’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t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)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:</w:t>
                </w:r>
              </w:p>
              <w:p w14:paraId="54FD454F" w14:textId="77777777" w:rsidR="005743B7" w:rsidRDefault="007A0DC8">
                <w:pPr>
                  <w:spacing w:before="1"/>
                  <w:ind w:left="380" w:right="-33"/>
                  <w:rPr>
                    <w:sz w:val="22"/>
                    <w:szCs w:val="22"/>
                  </w:rPr>
                </w:pPr>
                <w:r>
                  <w:rPr>
                    <w:b/>
                    <w:sz w:val="22"/>
                    <w:szCs w:val="22"/>
                    <w:u w:val="thick" w:color="000000"/>
                  </w:rPr>
                  <w:t>2012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2"/>
                    <w:sz w:val="22"/>
                    <w:szCs w:val="22"/>
                    <w:u w:val="thick" w:color="000000"/>
                  </w:rPr>
                  <w:t>P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u</w:t>
                </w: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>bl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i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c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a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ti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o</w:t>
                </w:r>
                <w:r>
                  <w:rPr>
                    <w:b/>
                    <w:spacing w:val="-3"/>
                    <w:sz w:val="22"/>
                    <w:szCs w:val="22"/>
                    <w:u w:val="thick" w:color="000000"/>
                  </w:rPr>
                  <w:t>n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s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(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con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’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>)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350F3" w14:textId="77777777" w:rsidR="005743B7" w:rsidRDefault="007A0DC8">
    <w:pPr>
      <w:spacing w:line="200" w:lineRule="exact"/>
    </w:pPr>
    <w:r>
      <w:pict w14:anchorId="26A035C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11.7pt;margin-top:36.65pt;width:188.7pt;height:16.05pt;z-index:-251657216;mso-position-horizontal-relative:page;mso-position-vertical-relative:page" filled="f" stroked="f">
          <v:textbox inset="0,0,0,0">
            <w:txbxContent>
              <w:p w14:paraId="504A6E31" w14:textId="77777777" w:rsidR="005743B7" w:rsidRDefault="007A0DC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é</w:t>
                </w:r>
                <w:r>
                  <w:rPr>
                    <w:b/>
                    <w:spacing w:val="1"/>
                    <w:sz w:val="28"/>
                    <w:szCs w:val="28"/>
                  </w:rPr>
                  <w:t>s</w:t>
                </w:r>
                <w:r>
                  <w:rPr>
                    <w:b/>
                    <w:sz w:val="28"/>
                    <w:szCs w:val="28"/>
                  </w:rPr>
                  <w:t>u</w:t>
                </w:r>
                <w:r>
                  <w:rPr>
                    <w:b/>
                    <w:spacing w:val="-3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é –</w:t>
                </w:r>
                <w:r>
                  <w:rPr>
                    <w:b/>
                    <w:spacing w:val="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pacing w:val="-2"/>
                    <w:sz w:val="28"/>
                    <w:szCs w:val="28"/>
                  </w:rPr>
                  <w:t>e</w:t>
                </w:r>
                <w:r>
                  <w:rPr>
                    <w:b/>
                    <w:spacing w:val="1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 xml:space="preserve">n 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.</w:t>
                </w:r>
                <w:r>
                  <w:rPr>
                    <w:b/>
                    <w:spacing w:val="-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z w:val="28"/>
                    <w:szCs w:val="28"/>
                  </w:rPr>
                  <w:t>udd (c</w:t>
                </w:r>
                <w:r>
                  <w:rPr>
                    <w:b/>
                    <w:spacing w:val="1"/>
                    <w:sz w:val="28"/>
                    <w:szCs w:val="28"/>
                  </w:rPr>
                  <w:t>o</w:t>
                </w:r>
                <w:r>
                  <w:rPr>
                    <w:b/>
                    <w:sz w:val="28"/>
                    <w:szCs w:val="28"/>
                  </w:rPr>
                  <w:t>n</w:t>
                </w:r>
                <w:r>
                  <w:rPr>
                    <w:b/>
                    <w:spacing w:val="-3"/>
                    <w:sz w:val="28"/>
                    <w:szCs w:val="28"/>
                  </w:rPr>
                  <w:t>’</w:t>
                </w:r>
                <w:r>
                  <w:rPr>
                    <w:b/>
                    <w:sz w:val="28"/>
                    <w:szCs w:val="28"/>
                  </w:rPr>
                  <w:t>t)</w:t>
                </w:r>
              </w:p>
            </w:txbxContent>
          </v:textbox>
          <w10:wrap anchorx="page" anchory="page"/>
        </v:shape>
      </w:pict>
    </w:r>
    <w:r>
      <w:pict w14:anchorId="6B3AC46A">
        <v:shape id="_x0000_s2051" type="#_x0000_t202" style="position:absolute;margin-left:35pt;margin-top:52.4pt;width:97.75pt;height:13.05pt;z-index:-251656192;mso-position-horizontal-relative:page;mso-position-vertical-relative:page" filled="f" stroked="f">
          <v:textbox inset="0,0,0,0">
            <w:txbxContent>
              <w:p w14:paraId="7F8A3A34" w14:textId="77777777" w:rsidR="005743B7" w:rsidRDefault="007A0DC8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b/>
                    <w:spacing w:val="2"/>
                    <w:sz w:val="22"/>
                    <w:szCs w:val="22"/>
                    <w:u w:val="thick" w:color="000000"/>
                  </w:rPr>
                  <w:t>P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u</w:t>
                </w:r>
                <w:r>
                  <w:rPr>
                    <w:b/>
                    <w:spacing w:val="-3"/>
                    <w:sz w:val="22"/>
                    <w:szCs w:val="22"/>
                    <w:u w:val="thick" w:color="000000"/>
                  </w:rPr>
                  <w:t>b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li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c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a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i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ons</w:t>
                </w: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(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co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n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’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t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)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7122" w14:textId="77777777" w:rsidR="005743B7" w:rsidRDefault="007A0DC8">
    <w:pPr>
      <w:spacing w:line="200" w:lineRule="exact"/>
    </w:pPr>
    <w:r>
      <w:pict w14:anchorId="488E032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11.7pt;margin-top:36.65pt;width:188.7pt;height:16.05pt;z-index:-251655168;mso-position-horizontal-relative:page;mso-position-vertical-relative:page" filled="f" stroked="f">
          <v:textbox inset="0,0,0,0">
            <w:txbxContent>
              <w:p w14:paraId="7F980230" w14:textId="77777777" w:rsidR="005743B7" w:rsidRDefault="007A0DC8">
                <w:pPr>
                  <w:spacing w:line="300" w:lineRule="exact"/>
                  <w:ind w:left="20" w:right="-42"/>
                  <w:rPr>
                    <w:sz w:val="28"/>
                    <w:szCs w:val="28"/>
                  </w:rPr>
                </w:pPr>
                <w:r>
                  <w:rPr>
                    <w:b/>
                    <w:spacing w:val="-1"/>
                    <w:sz w:val="28"/>
                    <w:szCs w:val="28"/>
                  </w:rPr>
                  <w:t>R</w:t>
                </w:r>
                <w:r>
                  <w:rPr>
                    <w:b/>
                    <w:sz w:val="28"/>
                    <w:szCs w:val="28"/>
                  </w:rPr>
                  <w:t>é</w:t>
                </w:r>
                <w:r>
                  <w:rPr>
                    <w:b/>
                    <w:spacing w:val="1"/>
                    <w:sz w:val="28"/>
                    <w:szCs w:val="28"/>
                  </w:rPr>
                  <w:t>s</w:t>
                </w:r>
                <w:r>
                  <w:rPr>
                    <w:b/>
                    <w:sz w:val="28"/>
                    <w:szCs w:val="28"/>
                  </w:rPr>
                  <w:t>u</w:t>
                </w:r>
                <w:r>
                  <w:rPr>
                    <w:b/>
                    <w:spacing w:val="-3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é –</w:t>
                </w:r>
                <w:r>
                  <w:rPr>
                    <w:b/>
                    <w:spacing w:val="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pacing w:val="-2"/>
                    <w:sz w:val="28"/>
                    <w:szCs w:val="28"/>
                  </w:rPr>
                  <w:t>e</w:t>
                </w:r>
                <w:r>
                  <w:rPr>
                    <w:b/>
                    <w:spacing w:val="1"/>
                    <w:sz w:val="28"/>
                    <w:szCs w:val="28"/>
                  </w:rPr>
                  <w:t>a</w:t>
                </w:r>
                <w:r>
                  <w:rPr>
                    <w:b/>
                    <w:sz w:val="28"/>
                    <w:szCs w:val="28"/>
                  </w:rPr>
                  <w:t xml:space="preserve">n </w:t>
                </w:r>
                <w:r>
                  <w:rPr>
                    <w:b/>
                    <w:spacing w:val="-2"/>
                    <w:sz w:val="28"/>
                    <w:szCs w:val="28"/>
                  </w:rPr>
                  <w:t>M</w:t>
                </w:r>
                <w:r>
                  <w:rPr>
                    <w:b/>
                    <w:sz w:val="28"/>
                    <w:szCs w:val="28"/>
                  </w:rPr>
                  <w:t>.</w:t>
                </w:r>
                <w:r>
                  <w:rPr>
                    <w:b/>
                    <w:spacing w:val="-1"/>
                    <w:sz w:val="28"/>
                    <w:szCs w:val="28"/>
                  </w:rPr>
                  <w:t xml:space="preserve"> J</w:t>
                </w:r>
                <w:r>
                  <w:rPr>
                    <w:b/>
                    <w:sz w:val="28"/>
                    <w:szCs w:val="28"/>
                  </w:rPr>
                  <w:t>udd (c</w:t>
                </w:r>
                <w:r>
                  <w:rPr>
                    <w:b/>
                    <w:spacing w:val="1"/>
                    <w:sz w:val="28"/>
                    <w:szCs w:val="28"/>
                  </w:rPr>
                  <w:t>o</w:t>
                </w:r>
                <w:r>
                  <w:rPr>
                    <w:b/>
                    <w:sz w:val="28"/>
                    <w:szCs w:val="28"/>
                  </w:rPr>
                  <w:t>n</w:t>
                </w:r>
                <w:r>
                  <w:rPr>
                    <w:b/>
                    <w:spacing w:val="-3"/>
                    <w:sz w:val="28"/>
                    <w:szCs w:val="28"/>
                  </w:rPr>
                  <w:t>’</w:t>
                </w:r>
                <w:r>
                  <w:rPr>
                    <w:b/>
                    <w:sz w:val="28"/>
                    <w:szCs w:val="28"/>
                  </w:rPr>
                  <w:t>t)</w:t>
                </w:r>
              </w:p>
            </w:txbxContent>
          </v:textbox>
          <w10:wrap anchorx="page" anchory="page"/>
        </v:shape>
      </w:pict>
    </w:r>
    <w:r>
      <w:pict w14:anchorId="0B1BD7B2">
        <v:shape id="_x0000_s2049" type="#_x0000_t202" style="position:absolute;margin-left:35pt;margin-top:52.4pt;width:92.75pt;height:13.05pt;z-index:-251654144;mso-position-horizontal-relative:page;mso-position-vertical-relative:page" filled="f" stroked="f">
          <v:textbox inset="0,0,0,0">
            <w:txbxContent>
              <w:p w14:paraId="54DFD7FB" w14:textId="77777777" w:rsidR="005743B7" w:rsidRDefault="007A0DC8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>R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ecent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>C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l</w:t>
                </w:r>
                <w:r>
                  <w:rPr>
                    <w:b/>
                    <w:spacing w:val="-1"/>
                    <w:sz w:val="22"/>
                    <w:szCs w:val="22"/>
                    <w:u w:val="thick" w:color="000000"/>
                  </w:rPr>
                  <w:t>l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ec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sz w:val="22"/>
                    <w:szCs w:val="22"/>
                    <w:u w:val="thick" w:color="000000"/>
                  </w:rPr>
                  <w:t>i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on</w:t>
                </w:r>
                <w:r>
                  <w:rPr>
                    <w:b/>
                    <w:spacing w:val="-2"/>
                    <w:sz w:val="22"/>
                    <w:szCs w:val="22"/>
                    <w:u w:val="thick" w:color="000000"/>
                  </w:rPr>
                  <w:t>s</w:t>
                </w:r>
                <w:r>
                  <w:rPr>
                    <w:b/>
                    <w:sz w:val="22"/>
                    <w:szCs w:val="22"/>
                    <w:u w:val="thick" w:color="000000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14275"/>
    <w:multiLevelType w:val="multilevel"/>
    <w:tmpl w:val="A9D4D8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B7"/>
    <w:rsid w:val="00325C9E"/>
    <w:rsid w:val="005743B7"/>
    <w:rsid w:val="007A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305BA96D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5840</Words>
  <Characters>33293</Characters>
  <Application>Microsoft Office Word</Application>
  <DocSecurity>0</DocSecurity>
  <Lines>277</Lines>
  <Paragraphs>78</Paragraphs>
  <ScaleCrop>false</ScaleCrop>
  <Company/>
  <LinksUpToDate>false</LinksUpToDate>
  <CharactersWithSpaces>39055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2021-05-19T14:56:00Z</dcterms:created>
  <dcterms:modified xsi:type="dcterms:W3CDTF">2021-05-19T14:59:00Z</dcterms:modified>
</cp:coreProperties>
</file>