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523B3" w14:textId="77777777" w:rsidR="00E22602" w:rsidRPr="00E22602" w:rsidRDefault="00E22602">
      <w:pPr>
        <w:spacing w:before="2"/>
        <w:ind w:left="3568" w:right="2986"/>
        <w:jc w:val="center"/>
        <w:rPr>
          <w:rFonts w:ascii="Calibri" w:hAnsi="Calibri" w:cs="Calibri"/>
          <w:sz w:val="22"/>
          <w:szCs w:val="22"/>
        </w:rPr>
      </w:pPr>
      <w:r w:rsidRPr="00E22602">
        <w:rPr>
          <w:rFonts w:ascii="Calibri" w:hAnsi="Calibri" w:cs="Calibri"/>
          <w:sz w:val="22"/>
          <w:szCs w:val="22"/>
        </w:rPr>
        <w:t>Haider Barclay</w:t>
      </w:r>
    </w:p>
    <w:p w14:paraId="0547C39C" w14:textId="1ACCE943" w:rsidR="00A33C4C" w:rsidRPr="00E22602" w:rsidRDefault="00E12373">
      <w:pPr>
        <w:spacing w:before="2"/>
        <w:ind w:left="3568" w:right="2986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z w:val="21"/>
          <w:szCs w:val="21"/>
        </w:rPr>
        <w:t xml:space="preserve">257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no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e </w:t>
      </w:r>
      <w:r w:rsidRPr="00E22602">
        <w:rPr>
          <w:rFonts w:ascii="Arial" w:eastAsia="Arial" w:hAnsi="Arial" w:cs="Arial"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tt</w:t>
      </w:r>
      <w:r w:rsidRPr="00E22602">
        <w:rPr>
          <w:rFonts w:ascii="Arial" w:eastAsia="Arial" w:hAnsi="Arial" w:cs="Arial"/>
          <w:sz w:val="21"/>
          <w:szCs w:val="21"/>
        </w:rPr>
        <w:t>a,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>eo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a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3</w:t>
      </w:r>
      <w:r w:rsidRPr="00E22602">
        <w:rPr>
          <w:rFonts w:ascii="Arial" w:eastAsia="Arial" w:hAnsi="Arial" w:cs="Arial"/>
          <w:sz w:val="21"/>
          <w:szCs w:val="21"/>
        </w:rPr>
        <w:t>01</w:t>
      </w:r>
      <w:r w:rsidRPr="00E22602">
        <w:rPr>
          <w:rFonts w:ascii="Arial" w:eastAsia="Arial" w:hAnsi="Arial" w:cs="Arial"/>
          <w:spacing w:val="-2"/>
          <w:sz w:val="21"/>
          <w:szCs w:val="21"/>
        </w:rPr>
        <w:t>8</w:t>
      </w:r>
      <w:r w:rsidRPr="00E22602">
        <w:rPr>
          <w:rFonts w:ascii="Arial" w:eastAsia="Arial" w:hAnsi="Arial" w:cs="Arial"/>
          <w:sz w:val="21"/>
          <w:szCs w:val="21"/>
        </w:rPr>
        <w:t>0</w:t>
      </w:r>
    </w:p>
    <w:p w14:paraId="2D27DA5D" w14:textId="38D426B8" w:rsidR="00A33C4C" w:rsidRPr="00E22602" w:rsidRDefault="00E12373">
      <w:pPr>
        <w:spacing w:before="1"/>
        <w:ind w:left="4156" w:right="3575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z w:val="21"/>
          <w:szCs w:val="21"/>
        </w:rPr>
        <w:t>770</w:t>
      </w:r>
      <w:r w:rsidRPr="00E22602">
        <w:rPr>
          <w:rFonts w:ascii="Arial" w:eastAsia="Arial" w:hAnsi="Arial" w:cs="Arial"/>
          <w:spacing w:val="-1"/>
          <w:sz w:val="21"/>
          <w:szCs w:val="21"/>
        </w:rPr>
        <w:t>-</w:t>
      </w:r>
      <w:r w:rsidRPr="00E22602">
        <w:rPr>
          <w:rFonts w:ascii="Arial" w:eastAsia="Arial" w:hAnsi="Arial" w:cs="Arial"/>
          <w:spacing w:val="-2"/>
          <w:sz w:val="21"/>
          <w:szCs w:val="21"/>
        </w:rPr>
        <w:t>6</w:t>
      </w:r>
      <w:r w:rsidRPr="00E22602">
        <w:rPr>
          <w:rFonts w:ascii="Arial" w:eastAsia="Arial" w:hAnsi="Arial" w:cs="Arial"/>
          <w:sz w:val="21"/>
          <w:szCs w:val="21"/>
        </w:rPr>
        <w:t>53</w:t>
      </w:r>
      <w:r w:rsidRPr="00E22602">
        <w:rPr>
          <w:rFonts w:ascii="Arial" w:eastAsia="Arial" w:hAnsi="Arial" w:cs="Arial"/>
          <w:spacing w:val="-1"/>
          <w:sz w:val="21"/>
          <w:szCs w:val="21"/>
        </w:rPr>
        <w:t>-</w:t>
      </w:r>
      <w:r w:rsidRPr="00E22602">
        <w:rPr>
          <w:rFonts w:ascii="Arial" w:eastAsia="Arial" w:hAnsi="Arial" w:cs="Arial"/>
          <w:sz w:val="21"/>
          <w:szCs w:val="21"/>
        </w:rPr>
        <w:t>6</w:t>
      </w:r>
      <w:r w:rsidRPr="00E22602">
        <w:rPr>
          <w:rFonts w:ascii="Arial" w:eastAsia="Arial" w:hAnsi="Arial" w:cs="Arial"/>
          <w:spacing w:val="-2"/>
          <w:sz w:val="21"/>
          <w:szCs w:val="21"/>
        </w:rPr>
        <w:t>4</w:t>
      </w:r>
      <w:r w:rsidRPr="00E22602">
        <w:rPr>
          <w:rFonts w:ascii="Arial" w:eastAsia="Arial" w:hAnsi="Arial" w:cs="Arial"/>
          <w:sz w:val="21"/>
          <w:szCs w:val="21"/>
        </w:rPr>
        <w:t xml:space="preserve">89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hyperlink r:id="rId7" w:history="1">
        <w:r w:rsidR="00E22602" w:rsidRPr="00E22602">
          <w:rPr>
            <w:rStyle w:val="Hyperlink"/>
            <w:rFonts w:ascii="Arial" w:eastAsia="Arial" w:hAnsi="Arial" w:cs="Arial"/>
            <w:sz w:val="21"/>
            <w:szCs w:val="21"/>
            <w:u w:val="none"/>
          </w:rPr>
          <w:t>haider@gmail.com</w:t>
        </w:r>
      </w:hyperlink>
    </w:p>
    <w:p w14:paraId="1D365600" w14:textId="77777777" w:rsidR="00A33C4C" w:rsidRPr="00E22602" w:rsidRDefault="00A33C4C">
      <w:pPr>
        <w:spacing w:line="200" w:lineRule="exact"/>
      </w:pPr>
    </w:p>
    <w:p w14:paraId="488E0003" w14:textId="77777777" w:rsidR="00A33C4C" w:rsidRPr="00E22602" w:rsidRDefault="00A33C4C">
      <w:pPr>
        <w:spacing w:line="200" w:lineRule="exact"/>
      </w:pPr>
    </w:p>
    <w:p w14:paraId="0AA34DE8" w14:textId="77777777" w:rsidR="00A33C4C" w:rsidRPr="00E22602" w:rsidRDefault="00E12373">
      <w:pPr>
        <w:ind w:left="4368" w:right="3792"/>
        <w:jc w:val="center"/>
        <w:rPr>
          <w:rFonts w:ascii="Arial" w:eastAsia="Arial" w:hAnsi="Arial" w:cs="Arial"/>
          <w:sz w:val="24"/>
          <w:szCs w:val="24"/>
        </w:rPr>
      </w:pPr>
      <w:r w:rsidRPr="00E22602">
        <w:rPr>
          <w:rFonts w:ascii="Arial" w:eastAsia="Arial" w:hAnsi="Arial" w:cs="Arial"/>
          <w:b/>
          <w:spacing w:val="1"/>
          <w:sz w:val="24"/>
          <w:szCs w:val="24"/>
        </w:rPr>
        <w:t>EXE</w:t>
      </w:r>
      <w:r w:rsidRPr="00E22602">
        <w:rPr>
          <w:rFonts w:ascii="Arial" w:eastAsia="Arial" w:hAnsi="Arial" w:cs="Arial"/>
          <w:b/>
          <w:sz w:val="24"/>
          <w:szCs w:val="24"/>
        </w:rPr>
        <w:t>CUTI</w:t>
      </w:r>
      <w:r w:rsidRPr="00E22602">
        <w:rPr>
          <w:rFonts w:ascii="Arial" w:eastAsia="Arial" w:hAnsi="Arial" w:cs="Arial"/>
          <w:b/>
          <w:spacing w:val="1"/>
          <w:sz w:val="24"/>
          <w:szCs w:val="24"/>
        </w:rPr>
        <w:t>V</w:t>
      </w:r>
      <w:r w:rsidRPr="00E22602">
        <w:rPr>
          <w:rFonts w:ascii="Arial" w:eastAsia="Arial" w:hAnsi="Arial" w:cs="Arial"/>
          <w:b/>
          <w:sz w:val="24"/>
          <w:szCs w:val="24"/>
        </w:rPr>
        <w:t>E</w:t>
      </w:r>
      <w:r w:rsidRPr="00E22602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E22602">
        <w:rPr>
          <w:rFonts w:ascii="Arial" w:eastAsia="Arial" w:hAnsi="Arial" w:cs="Arial"/>
          <w:b/>
          <w:spacing w:val="-8"/>
          <w:sz w:val="24"/>
          <w:szCs w:val="24"/>
        </w:rPr>
        <w:t>A</w:t>
      </w:r>
      <w:r w:rsidRPr="00E22602">
        <w:rPr>
          <w:rFonts w:ascii="Arial" w:eastAsia="Arial" w:hAnsi="Arial" w:cs="Arial"/>
          <w:b/>
          <w:spacing w:val="1"/>
          <w:sz w:val="24"/>
          <w:szCs w:val="24"/>
        </w:rPr>
        <w:t>SS</w:t>
      </w:r>
      <w:r w:rsidRPr="00E22602">
        <w:rPr>
          <w:rFonts w:ascii="Arial" w:eastAsia="Arial" w:hAnsi="Arial" w:cs="Arial"/>
          <w:b/>
          <w:sz w:val="24"/>
          <w:szCs w:val="24"/>
        </w:rPr>
        <w:t>I</w:t>
      </w:r>
      <w:r w:rsidRPr="00E22602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E22602">
        <w:rPr>
          <w:rFonts w:ascii="Arial" w:eastAsia="Arial" w:hAnsi="Arial" w:cs="Arial"/>
          <w:b/>
          <w:sz w:val="24"/>
          <w:szCs w:val="24"/>
        </w:rPr>
        <w:t>T</w:t>
      </w:r>
      <w:r w:rsidRPr="00E22602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22602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Pr="00E22602">
        <w:rPr>
          <w:rFonts w:ascii="Arial" w:eastAsia="Arial" w:hAnsi="Arial" w:cs="Arial"/>
          <w:b/>
          <w:sz w:val="24"/>
          <w:szCs w:val="24"/>
        </w:rPr>
        <w:t>T</w:t>
      </w:r>
    </w:p>
    <w:p w14:paraId="64FD0A51" w14:textId="77777777" w:rsidR="00A33C4C" w:rsidRPr="00E22602" w:rsidRDefault="00A33C4C">
      <w:pPr>
        <w:spacing w:before="2" w:line="280" w:lineRule="exact"/>
        <w:rPr>
          <w:sz w:val="28"/>
          <w:szCs w:val="28"/>
        </w:rPr>
      </w:pPr>
    </w:p>
    <w:p w14:paraId="5A81BEE2" w14:textId="421D78EB" w:rsidR="00A33C4C" w:rsidRPr="00E22602" w:rsidRDefault="00E12373">
      <w:pPr>
        <w:ind w:left="832" w:right="213"/>
        <w:jc w:val="both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1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sa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al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ad</w:t>
      </w:r>
      <w:r w:rsidRPr="00E22602">
        <w:rPr>
          <w:rFonts w:ascii="Arial" w:eastAsia="Arial" w:hAnsi="Arial" w:cs="Arial"/>
          <w:sz w:val="21"/>
          <w:szCs w:val="21"/>
        </w:rPr>
        <w:t>ept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at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 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j</w:t>
      </w:r>
      <w:r w:rsidRPr="00E22602">
        <w:rPr>
          <w:rFonts w:ascii="Arial" w:eastAsia="Arial" w:hAnsi="Arial" w:cs="Arial"/>
          <w:sz w:val="21"/>
          <w:szCs w:val="21"/>
        </w:rPr>
        <w:t>ec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exc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al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er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ppo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z w:val="21"/>
          <w:szCs w:val="21"/>
        </w:rPr>
        <w:t>,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 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ce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pe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ons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f</w:t>
      </w:r>
      <w:r w:rsidRPr="00E22602">
        <w:rPr>
          <w:rFonts w:ascii="Arial" w:eastAsia="Arial" w:hAnsi="Arial" w:cs="Arial"/>
          <w:sz w:val="21"/>
          <w:szCs w:val="21"/>
        </w:rPr>
        <w:t xml:space="preserve">or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j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uc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ga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ns.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x</w:t>
      </w:r>
      <w:r w:rsidRPr="00E22602">
        <w:rPr>
          <w:rFonts w:ascii="Arial" w:eastAsia="Arial" w:hAnsi="Arial" w:cs="Arial"/>
          <w:sz w:val="21"/>
          <w:szCs w:val="21"/>
        </w:rPr>
        <w:t>pe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t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b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t/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endor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b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es, op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tim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z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b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ses,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gh</w:t>
      </w:r>
      <w:r w:rsidRPr="00E22602">
        <w:rPr>
          <w:rFonts w:ascii="Arial" w:eastAsia="Arial" w:hAnsi="Arial" w:cs="Arial"/>
          <w:spacing w:val="-3"/>
          <w:sz w:val="21"/>
          <w:szCs w:val="21"/>
        </w:rPr>
        <w:t>-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act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os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esen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ons.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mm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tt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o 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eng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pa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al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abo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on, 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3"/>
          <w:sz w:val="21"/>
          <w:szCs w:val="21"/>
        </w:rPr>
        <w:t>o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gh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cu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ds,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nd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y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-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ang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ho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hop,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gn,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oo</w:t>
      </w:r>
      <w:r w:rsidRPr="00E22602">
        <w:rPr>
          <w:rFonts w:ascii="Arial" w:eastAsia="Arial" w:hAnsi="Arial" w:cs="Arial"/>
          <w:sz w:val="21"/>
          <w:szCs w:val="21"/>
        </w:rPr>
        <w:t>k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d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4"/>
          <w:sz w:val="21"/>
          <w:szCs w:val="21"/>
        </w:rPr>
        <w:t>w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nt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ab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es.</w:t>
      </w:r>
    </w:p>
    <w:p w14:paraId="3E84CECD" w14:textId="77777777" w:rsidR="00A33C4C" w:rsidRPr="00E22602" w:rsidRDefault="00A33C4C">
      <w:pPr>
        <w:spacing w:line="200" w:lineRule="exact"/>
      </w:pPr>
    </w:p>
    <w:p w14:paraId="07FE5B21" w14:textId="77777777" w:rsidR="00A33C4C" w:rsidRPr="00E22602" w:rsidRDefault="00A33C4C">
      <w:pPr>
        <w:spacing w:before="5" w:line="280" w:lineRule="exact"/>
        <w:rPr>
          <w:sz w:val="28"/>
          <w:szCs w:val="28"/>
        </w:rPr>
      </w:pPr>
    </w:p>
    <w:p w14:paraId="43FAAD7F" w14:textId="7FB4B771" w:rsidR="00A33C4C" w:rsidRPr="00E22602" w:rsidRDefault="00E12373">
      <w:pPr>
        <w:spacing w:before="22"/>
        <w:ind w:left="1084" w:right="502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 xml:space="preserve">e </w:t>
      </w:r>
      <w:r w:rsidRPr="00E22602">
        <w:rPr>
          <w:rFonts w:ascii="Arial" w:eastAsia="Arial" w:hAnsi="Arial" w:cs="Arial"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po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t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3"/>
          <w:sz w:val="21"/>
          <w:szCs w:val="21"/>
        </w:rPr>
        <w:t>-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j</w:t>
      </w:r>
      <w:r w:rsidRPr="00E22602">
        <w:rPr>
          <w:rFonts w:ascii="Arial" w:eastAsia="Arial" w:hAnsi="Arial" w:cs="Arial"/>
          <w:sz w:val="21"/>
          <w:szCs w:val="21"/>
        </w:rPr>
        <w:t>ect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ag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ent</w:t>
      </w:r>
      <w:r w:rsidRPr="00E22602"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Fi</w:t>
      </w:r>
      <w:r w:rsidRPr="00E22602">
        <w:rPr>
          <w:rFonts w:ascii="Arial" w:eastAsia="Arial" w:hAnsi="Arial" w:cs="Arial"/>
          <w:sz w:val="21"/>
          <w:szCs w:val="21"/>
        </w:rPr>
        <w:t>nan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 xml:space="preserve">l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ag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ch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us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er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 xml:space="preserve">e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 xml:space="preserve">ss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ent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og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m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op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nt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ab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 xml:space="preserve">se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 xml:space="preserve">nt </w:t>
      </w: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mm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 xml:space="preserve">on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rr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ence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n,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ng,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ac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ds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op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 xml:space="preserve">nt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anet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pe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al </w:t>
      </w:r>
      <w:r w:rsidRPr="00E22602">
        <w:rPr>
          <w:rFonts w:ascii="Arial" w:eastAsia="Arial" w:hAnsi="Arial" w:cs="Arial"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ea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ent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 xml:space="preserve">and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oo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 xml:space="preserve">n </w:t>
      </w: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 xml:space="preserve">nge </w:t>
      </w:r>
      <w:r w:rsidRPr="00E22602">
        <w:rPr>
          <w:rFonts w:ascii="Arial" w:eastAsia="Arial" w:hAnsi="Arial" w:cs="Arial"/>
          <w:spacing w:val="-3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nt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 xml:space="preserve">sue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on</w:t>
      </w:r>
    </w:p>
    <w:p w14:paraId="02DEB6EF" w14:textId="77777777" w:rsidR="00A33C4C" w:rsidRPr="00E22602" w:rsidRDefault="00A33C4C">
      <w:pPr>
        <w:spacing w:line="200" w:lineRule="exact"/>
      </w:pPr>
    </w:p>
    <w:p w14:paraId="351CA17A" w14:textId="77777777" w:rsidR="00A33C4C" w:rsidRPr="00E22602" w:rsidRDefault="00A33C4C">
      <w:pPr>
        <w:spacing w:before="7" w:line="260" w:lineRule="exact"/>
        <w:rPr>
          <w:sz w:val="26"/>
          <w:szCs w:val="26"/>
        </w:rPr>
      </w:pPr>
    </w:p>
    <w:p w14:paraId="266B9712" w14:textId="77777777" w:rsidR="00A33C4C" w:rsidRPr="00E22602" w:rsidRDefault="00E12373">
      <w:pPr>
        <w:spacing w:before="34"/>
        <w:ind w:left="4231" w:right="3649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</w:rPr>
        <w:t>PR</w:t>
      </w:r>
      <w:r w:rsidRPr="00E22602">
        <w:rPr>
          <w:rFonts w:ascii="Arial" w:eastAsia="Arial" w:hAnsi="Arial" w:cs="Arial"/>
          <w:b/>
          <w:spacing w:val="-4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F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IO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z w:val="21"/>
          <w:szCs w:val="21"/>
        </w:rPr>
        <w:t xml:space="preserve">L 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EX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PE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RI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NC</w:t>
      </w:r>
      <w:r w:rsidRPr="00E22602">
        <w:rPr>
          <w:rFonts w:ascii="Arial" w:eastAsia="Arial" w:hAnsi="Arial" w:cs="Arial"/>
          <w:b/>
          <w:sz w:val="21"/>
          <w:szCs w:val="21"/>
        </w:rPr>
        <w:t>E</w:t>
      </w:r>
    </w:p>
    <w:p w14:paraId="088F5E8A" w14:textId="77777777" w:rsidR="00A33C4C" w:rsidRPr="00E22602" w:rsidRDefault="00A33C4C">
      <w:pPr>
        <w:spacing w:before="6" w:line="240" w:lineRule="exact"/>
        <w:rPr>
          <w:sz w:val="24"/>
          <w:szCs w:val="24"/>
        </w:rPr>
      </w:pPr>
    </w:p>
    <w:p w14:paraId="7F2A952B" w14:textId="77777777" w:rsidR="00A33C4C" w:rsidRPr="00E22602" w:rsidRDefault="00E12373">
      <w:pPr>
        <w:ind w:left="832" w:right="4979"/>
        <w:jc w:val="both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OO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PE</w:t>
      </w:r>
      <w:r w:rsidRPr="00E22602">
        <w:rPr>
          <w:rFonts w:ascii="Arial" w:eastAsia="Arial" w:hAnsi="Arial" w:cs="Arial"/>
          <w:b/>
          <w:sz w:val="21"/>
          <w:szCs w:val="21"/>
        </w:rPr>
        <w:t xml:space="preserve">R 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H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b/>
          <w:spacing w:val="-4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RD</w:t>
      </w:r>
      <w:r w:rsidRPr="00E22602">
        <w:rPr>
          <w:rFonts w:ascii="Arial" w:eastAsia="Arial" w:hAnsi="Arial" w:cs="Arial"/>
          <w:b/>
          <w:sz w:val="21"/>
          <w:szCs w:val="21"/>
        </w:rPr>
        <w:t>,</w:t>
      </w:r>
      <w:r w:rsidRPr="00E22602">
        <w:rPr>
          <w:rFonts w:ascii="Arial" w:eastAsia="Arial" w:hAnsi="Arial" w:cs="Arial"/>
          <w:b/>
          <w:spacing w:val="-4"/>
          <w:sz w:val="21"/>
          <w:szCs w:val="21"/>
        </w:rPr>
        <w:t xml:space="preserve"> A</w:t>
      </w:r>
      <w:r w:rsidRPr="00E22602">
        <w:rPr>
          <w:rFonts w:ascii="Arial" w:eastAsia="Arial" w:hAnsi="Arial" w:cs="Arial"/>
          <w:b/>
          <w:spacing w:val="2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b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sz w:val="21"/>
          <w:szCs w:val="21"/>
        </w:rPr>
        <w:t>a,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G</w:t>
      </w:r>
      <w:r w:rsidRPr="00E22602">
        <w:rPr>
          <w:rFonts w:ascii="Arial" w:eastAsia="Arial" w:hAnsi="Arial" w:cs="Arial"/>
          <w:b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g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z w:val="21"/>
          <w:szCs w:val="21"/>
        </w:rPr>
        <w:t>20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0</w:t>
      </w:r>
      <w:r w:rsidRPr="00E22602">
        <w:rPr>
          <w:rFonts w:ascii="Arial" w:eastAsia="Arial" w:hAnsi="Arial" w:cs="Arial"/>
          <w:b/>
          <w:sz w:val="21"/>
          <w:szCs w:val="21"/>
        </w:rPr>
        <w:t>8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-</w:t>
      </w:r>
      <w:r w:rsidRPr="00E22602">
        <w:rPr>
          <w:rFonts w:ascii="Arial" w:eastAsia="Arial" w:hAnsi="Arial" w:cs="Arial"/>
          <w:b/>
          <w:sz w:val="21"/>
          <w:szCs w:val="21"/>
        </w:rPr>
        <w:t>2009</w:t>
      </w:r>
    </w:p>
    <w:p w14:paraId="1FA985F0" w14:textId="77777777" w:rsidR="00A33C4C" w:rsidRPr="00E22602" w:rsidRDefault="00E12373">
      <w:pPr>
        <w:spacing w:line="240" w:lineRule="exact"/>
        <w:ind w:left="832" w:right="5379"/>
        <w:jc w:val="both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r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 g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ap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c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gn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.</w:t>
      </w:r>
    </w:p>
    <w:p w14:paraId="458410A5" w14:textId="77777777" w:rsidR="00A33C4C" w:rsidRPr="00E22602" w:rsidRDefault="00A33C4C">
      <w:pPr>
        <w:spacing w:before="1" w:line="240" w:lineRule="exact"/>
        <w:rPr>
          <w:sz w:val="24"/>
          <w:szCs w:val="24"/>
        </w:rPr>
      </w:pPr>
    </w:p>
    <w:p w14:paraId="767F5637" w14:textId="77777777" w:rsidR="00A33C4C" w:rsidRPr="00E22602" w:rsidRDefault="00E12373">
      <w:pPr>
        <w:ind w:left="832" w:right="3923"/>
        <w:jc w:val="both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E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x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>e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c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u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ti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>v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e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 xml:space="preserve"> </w:t>
      </w:r>
      <w:r w:rsidRPr="00E22602">
        <w:rPr>
          <w:rFonts w:ascii="Arial" w:eastAsia="Arial" w:hAnsi="Arial" w:cs="Arial"/>
          <w:b/>
          <w:spacing w:val="-6"/>
          <w:sz w:val="21"/>
          <w:szCs w:val="21"/>
          <w:u w:color="000000"/>
        </w:rPr>
        <w:t>A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ss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i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s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t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n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t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 xml:space="preserve"> 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 xml:space="preserve">&amp; 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Dir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ec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t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o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r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 xml:space="preserve"> 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o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f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 xml:space="preserve"> 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C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o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>o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p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er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 xml:space="preserve"> S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mit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h</w:t>
      </w:r>
      <w:r w:rsidRPr="00E22602">
        <w:rPr>
          <w:rFonts w:ascii="Arial" w:eastAsia="Arial" w:hAnsi="Arial" w:cs="Arial"/>
          <w:b/>
          <w:spacing w:val="-3"/>
          <w:sz w:val="21"/>
          <w:szCs w:val="21"/>
          <w:u w:color="000000"/>
        </w:rPr>
        <w:t>f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o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r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d</w:t>
      </w:r>
      <w:r w:rsidRPr="00E22602">
        <w:rPr>
          <w:rFonts w:ascii="Arial" w:eastAsia="Arial" w:hAnsi="Arial" w:cs="Arial"/>
          <w:b/>
          <w:spacing w:val="-3"/>
          <w:sz w:val="21"/>
          <w:szCs w:val="21"/>
          <w:u w:color="000000"/>
        </w:rPr>
        <w:t xml:space="preserve"> 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Un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i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>v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e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r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s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it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y</w:t>
      </w:r>
    </w:p>
    <w:p w14:paraId="0E1B78BD" w14:textId="77777777" w:rsidR="00A33C4C" w:rsidRPr="00E22602" w:rsidRDefault="00E12373">
      <w:pPr>
        <w:spacing w:before="1"/>
        <w:ind w:left="832" w:right="212"/>
        <w:jc w:val="both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-1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up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t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ri</w:t>
      </w:r>
      <w:r w:rsidRPr="00E22602">
        <w:rPr>
          <w:rFonts w:ascii="Arial" w:eastAsia="Arial" w:hAnsi="Arial" w:cs="Arial"/>
          <w:sz w:val="21"/>
          <w:szCs w:val="21"/>
        </w:rPr>
        <w:t>nc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or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ss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es,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j</w:t>
      </w:r>
      <w:r w:rsidRPr="00E22602">
        <w:rPr>
          <w:rFonts w:ascii="Arial" w:eastAsia="Arial" w:hAnsi="Arial" w:cs="Arial"/>
          <w:sz w:val="21"/>
          <w:szCs w:val="21"/>
        </w:rPr>
        <w:t>ect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an</w:t>
      </w:r>
      <w:r w:rsidRPr="00E22602">
        <w:rPr>
          <w:rFonts w:ascii="Arial" w:eastAsia="Arial" w:hAnsi="Arial" w:cs="Arial"/>
          <w:sz w:val="21"/>
          <w:szCs w:val="21"/>
        </w:rPr>
        <w:t>age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nd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f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 con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uc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ch,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abo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w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epa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l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q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ff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enc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y</w:t>
      </w:r>
      <w:r w:rsidRPr="00E22602">
        <w:rPr>
          <w:rFonts w:ascii="Arial" w:eastAsia="Arial" w:hAnsi="Arial" w:cs="Arial"/>
          <w:sz w:val="21"/>
          <w:szCs w:val="21"/>
        </w:rPr>
        <w:t xml:space="preserve">. </w:t>
      </w: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eg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w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endo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nd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con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ac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s, sche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gs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 add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con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ns.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U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pd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k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b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se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nd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oo</w:t>
      </w:r>
      <w:r w:rsidRPr="00E22602">
        <w:rPr>
          <w:rFonts w:ascii="Arial" w:eastAsia="Arial" w:hAnsi="Arial" w:cs="Arial"/>
          <w:sz w:val="21"/>
          <w:szCs w:val="21"/>
        </w:rPr>
        <w:t>k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con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s.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ss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/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nal</w:t>
      </w:r>
      <w:r w:rsidRPr="00E22602">
        <w:rPr>
          <w:rFonts w:ascii="Arial" w:eastAsia="Arial" w:hAnsi="Arial" w:cs="Arial"/>
          <w:spacing w:val="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eg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s.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oned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-t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er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doc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ds, and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 xml:space="preserve">ped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ee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po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 xml:space="preserve">s,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ub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/R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I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ogs,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z w:val="21"/>
          <w:szCs w:val="21"/>
        </w:rPr>
        <w:t>er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ssen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4"/>
          <w:sz w:val="21"/>
          <w:szCs w:val="21"/>
        </w:rPr>
        <w:t>w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agg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 xml:space="preserve">es.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epa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x</w:t>
      </w:r>
      <w:r w:rsidRPr="00E22602">
        <w:rPr>
          <w:rFonts w:ascii="Arial" w:eastAsia="Arial" w:hAnsi="Arial" w:cs="Arial"/>
          <w:sz w:val="21"/>
          <w:szCs w:val="21"/>
        </w:rPr>
        <w:t>pen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z w:val="21"/>
          <w:szCs w:val="21"/>
        </w:rPr>
        <w:t>s, conduc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ons, 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es. </w:t>
      </w:r>
      <w:r w:rsidRPr="00E22602">
        <w:rPr>
          <w:rFonts w:ascii="Arial" w:eastAsia="Arial" w:hAnsi="Arial" w:cs="Arial"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x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w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 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, 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suc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ll</w:t>
      </w:r>
      <w:r w:rsidRPr="00E22602">
        <w:rPr>
          <w:rFonts w:ascii="Arial" w:eastAsia="Arial" w:hAnsi="Arial" w:cs="Arial"/>
          <w:sz w:val="21"/>
          <w:szCs w:val="21"/>
        </w:rPr>
        <w:t xml:space="preserve">y 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b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 xml:space="preserve">f </w:t>
      </w:r>
      <w:r w:rsidRPr="00E22602">
        <w:rPr>
          <w:rFonts w:ascii="Arial" w:eastAsia="Arial" w:hAnsi="Arial" w:cs="Arial"/>
          <w:spacing w:val="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d 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ent 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 xml:space="preserve">eds,  and 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z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ch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 xml:space="preserve">l </w:t>
      </w:r>
      <w:r w:rsidRPr="00E22602">
        <w:rPr>
          <w:rFonts w:ascii="Arial" w:eastAsia="Arial" w:hAnsi="Arial" w:cs="Arial"/>
          <w:spacing w:val="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k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ll</w:t>
      </w:r>
      <w:r w:rsidRPr="00E22602">
        <w:rPr>
          <w:rFonts w:ascii="Arial" w:eastAsia="Arial" w:hAnsi="Arial" w:cs="Arial"/>
          <w:sz w:val="21"/>
          <w:szCs w:val="21"/>
        </w:rPr>
        <w:t>s spa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obe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ho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z w:val="21"/>
          <w:szCs w:val="21"/>
        </w:rPr>
        <w:t xml:space="preserve">op and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>n,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 xml:space="preserve">as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w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 xml:space="preserve">l as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w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nt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 xml:space="preserve">and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Pu</w:t>
      </w:r>
      <w:r w:rsidRPr="00E22602">
        <w:rPr>
          <w:rFonts w:ascii="Arial" w:eastAsia="Arial" w:hAnsi="Arial" w:cs="Arial"/>
          <w:sz w:val="21"/>
          <w:szCs w:val="21"/>
        </w:rPr>
        <w:t>b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she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.</w:t>
      </w:r>
    </w:p>
    <w:p w14:paraId="4EF3AEC5" w14:textId="77777777" w:rsidR="00A33C4C" w:rsidRPr="00E22602" w:rsidRDefault="00A33C4C">
      <w:pPr>
        <w:spacing w:before="1" w:line="240" w:lineRule="exact"/>
        <w:rPr>
          <w:sz w:val="24"/>
          <w:szCs w:val="24"/>
        </w:rPr>
      </w:pPr>
    </w:p>
    <w:p w14:paraId="758499AC" w14:textId="77777777" w:rsidR="00A33C4C" w:rsidRPr="00E22602" w:rsidRDefault="00E12373">
      <w:pPr>
        <w:ind w:left="832" w:right="7830"/>
        <w:jc w:val="both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K</w:t>
      </w:r>
      <w:r w:rsidRPr="00E22602">
        <w:rPr>
          <w:rFonts w:ascii="Arial" w:eastAsia="Arial" w:hAnsi="Arial" w:cs="Arial"/>
          <w:b/>
          <w:i/>
          <w:sz w:val="21"/>
          <w:szCs w:val="21"/>
        </w:rPr>
        <w:t>ey</w:t>
      </w:r>
      <w:r w:rsidRPr="00E22602">
        <w:rPr>
          <w:rFonts w:ascii="Arial" w:eastAsia="Arial" w:hAnsi="Arial" w:cs="Arial"/>
          <w:b/>
          <w:i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i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b/>
          <w:i/>
          <w:sz w:val="21"/>
          <w:szCs w:val="21"/>
        </w:rPr>
        <w:t>c</w:t>
      </w: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i/>
          <w:spacing w:val="-3"/>
          <w:sz w:val="21"/>
          <w:szCs w:val="21"/>
        </w:rPr>
        <w:t>m</w:t>
      </w: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b/>
          <w:i/>
          <w:spacing w:val="-1"/>
          <w:sz w:val="21"/>
          <w:szCs w:val="21"/>
        </w:rPr>
        <w:t>li</w:t>
      </w:r>
      <w:r w:rsidRPr="00E22602">
        <w:rPr>
          <w:rFonts w:ascii="Arial" w:eastAsia="Arial" w:hAnsi="Arial" w:cs="Arial"/>
          <w:b/>
          <w:i/>
          <w:sz w:val="21"/>
          <w:szCs w:val="21"/>
        </w:rPr>
        <w:t>s</w:t>
      </w: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h</w:t>
      </w:r>
      <w:r w:rsidRPr="00E22602">
        <w:rPr>
          <w:rFonts w:ascii="Arial" w:eastAsia="Arial" w:hAnsi="Arial" w:cs="Arial"/>
          <w:b/>
          <w:i/>
          <w:spacing w:val="-3"/>
          <w:sz w:val="21"/>
          <w:szCs w:val="21"/>
        </w:rPr>
        <w:t>m</w:t>
      </w:r>
      <w:r w:rsidRPr="00E22602">
        <w:rPr>
          <w:rFonts w:ascii="Arial" w:eastAsia="Arial" w:hAnsi="Arial" w:cs="Arial"/>
          <w:b/>
          <w:i/>
          <w:sz w:val="21"/>
          <w:szCs w:val="21"/>
        </w:rPr>
        <w:t>e</w:t>
      </w: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i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i/>
          <w:sz w:val="21"/>
          <w:szCs w:val="21"/>
        </w:rPr>
        <w:t>s:</w:t>
      </w:r>
    </w:p>
    <w:p w14:paraId="7B086114" w14:textId="77777777" w:rsidR="00A33C4C" w:rsidRPr="00E22602" w:rsidRDefault="00E12373">
      <w:pPr>
        <w:tabs>
          <w:tab w:val="left" w:pos="1180"/>
        </w:tabs>
        <w:spacing w:before="1"/>
        <w:ind w:left="1192" w:right="213" w:hanging="360"/>
        <w:jc w:val="both"/>
        <w:rPr>
          <w:rFonts w:ascii="Arial" w:eastAsia="Arial" w:hAnsi="Arial" w:cs="Arial"/>
          <w:sz w:val="21"/>
          <w:szCs w:val="21"/>
        </w:rPr>
      </w:pPr>
      <w:r w:rsidRPr="00E22602">
        <w:rPr>
          <w:sz w:val="21"/>
          <w:szCs w:val="21"/>
        </w:rPr>
        <w:tab/>
      </w:r>
      <w:r w:rsidRPr="00E22602">
        <w:rPr>
          <w:rFonts w:ascii="Arial" w:eastAsia="Arial" w:hAnsi="Arial" w:cs="Arial"/>
          <w:spacing w:val="-1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hau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 xml:space="preserve">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j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pec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of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oper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5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(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con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 ed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ca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 p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og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)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su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 xml:space="preserve">h as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ser</w:t>
      </w:r>
      <w:r w:rsidRPr="00E22602">
        <w:rPr>
          <w:rFonts w:ascii="Arial" w:eastAsia="Arial" w:hAnsi="Arial" w:cs="Arial"/>
          <w:spacing w:val="-1"/>
          <w:sz w:val="21"/>
          <w:szCs w:val="21"/>
        </w:rPr>
        <w:t>-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ll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ent 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y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 xml:space="preserve">, 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w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T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Q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ent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os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 cu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rr</w:t>
      </w:r>
      <w:r w:rsidRPr="00E22602">
        <w:rPr>
          <w:rFonts w:ascii="Arial" w:eastAsia="Arial" w:hAnsi="Arial" w:cs="Arial"/>
          <w:sz w:val="21"/>
          <w:szCs w:val="21"/>
        </w:rPr>
        <w:t xml:space="preserve">ent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ane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,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su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per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 xml:space="preserve">or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.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 xml:space="preserve">y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as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 pa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on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es and 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ab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es.</w:t>
      </w:r>
    </w:p>
    <w:p w14:paraId="0B813760" w14:textId="77777777" w:rsidR="00A33C4C" w:rsidRPr="00E22602" w:rsidRDefault="00E12373">
      <w:pPr>
        <w:tabs>
          <w:tab w:val="left" w:pos="1180"/>
        </w:tabs>
        <w:spacing w:before="1"/>
        <w:ind w:left="1192" w:right="212" w:hanging="360"/>
        <w:jc w:val="both"/>
        <w:rPr>
          <w:rFonts w:ascii="Arial" w:eastAsia="Arial" w:hAnsi="Arial" w:cs="Arial"/>
          <w:sz w:val="21"/>
          <w:szCs w:val="21"/>
        </w:rPr>
      </w:pPr>
      <w:r w:rsidRPr="00E22602">
        <w:rPr>
          <w:sz w:val="21"/>
          <w:szCs w:val="21"/>
        </w:rPr>
        <w:tab/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oper</w:t>
      </w:r>
      <w:r w:rsidRPr="00E22602"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success</w:t>
      </w:r>
      <w:r w:rsidRPr="00E22602"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ough</w:t>
      </w:r>
      <w:r w:rsidRPr="00E22602"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anda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ds</w:t>
      </w:r>
      <w:r w:rsidRPr="00E22602"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cou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se</w:t>
      </w:r>
      <w:r w:rsidRPr="00E22602"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, obse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 xml:space="preserve">sses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ce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w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uca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ys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em</w:t>
      </w:r>
      <w:r w:rsidRPr="00E22602">
        <w:rPr>
          <w:rFonts w:ascii="Arial" w:eastAsia="Arial" w:hAnsi="Arial" w:cs="Arial"/>
          <w:spacing w:val="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q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 xml:space="preserve">and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 spe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z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 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y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m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f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 xml:space="preserve">U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on.</w:t>
      </w:r>
    </w:p>
    <w:p w14:paraId="77362222" w14:textId="77777777" w:rsidR="00A33C4C" w:rsidRPr="00E22602" w:rsidRDefault="00E12373">
      <w:pPr>
        <w:spacing w:before="1"/>
        <w:ind w:left="832" w:right="213"/>
        <w:jc w:val="both"/>
        <w:rPr>
          <w:rFonts w:ascii="Arial" w:eastAsia="Arial" w:hAnsi="Arial" w:cs="Arial"/>
          <w:sz w:val="21"/>
          <w:szCs w:val="21"/>
        </w:rPr>
      </w:pPr>
      <w:r w:rsidRPr="00E22602">
        <w:rPr>
          <w:sz w:val="21"/>
          <w:szCs w:val="21"/>
        </w:rPr>
        <w:t xml:space="preserve">    </w:t>
      </w:r>
      <w:r w:rsidRPr="00E22602">
        <w:rPr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x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 xml:space="preserve">d </w:t>
      </w:r>
      <w:r w:rsidRPr="00E22602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j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 xml:space="preserve">ct </w:t>
      </w:r>
      <w:r w:rsidRPr="00E22602"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on </w:t>
      </w:r>
      <w:r w:rsidRPr="00E22602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ou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 xml:space="preserve">h </w:t>
      </w:r>
      <w:r w:rsidRPr="00E22602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es </w:t>
      </w:r>
      <w:r w:rsidRPr="00E22602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 xml:space="preserve">nd </w:t>
      </w:r>
      <w:r w:rsidRPr="00E22602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doc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be</w:t>
      </w:r>
    </w:p>
    <w:p w14:paraId="72C85E65" w14:textId="77777777" w:rsidR="00A33C4C" w:rsidRPr="00E22602" w:rsidRDefault="00E12373">
      <w:pPr>
        <w:spacing w:line="240" w:lineRule="exact"/>
        <w:ind w:left="1192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>n.</w:t>
      </w:r>
    </w:p>
    <w:p w14:paraId="0BDA4633" w14:textId="77777777" w:rsidR="00A33C4C" w:rsidRPr="00E22602" w:rsidRDefault="00E12373">
      <w:pPr>
        <w:spacing w:before="1"/>
        <w:ind w:left="832" w:right="2858"/>
        <w:jc w:val="both"/>
        <w:rPr>
          <w:rFonts w:ascii="Arial" w:eastAsia="Arial" w:hAnsi="Arial" w:cs="Arial"/>
          <w:sz w:val="21"/>
          <w:szCs w:val="21"/>
        </w:rPr>
      </w:pPr>
      <w:r w:rsidRPr="00E22602">
        <w:rPr>
          <w:sz w:val="21"/>
          <w:szCs w:val="21"/>
        </w:rPr>
        <w:t xml:space="preserve">    </w:t>
      </w:r>
      <w:r w:rsidRPr="00E22602">
        <w:rPr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z w:val="21"/>
          <w:szCs w:val="21"/>
        </w:rPr>
        <w:t>an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ough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ec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 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po</w:t>
      </w:r>
      <w:r w:rsidRPr="00E22602">
        <w:rPr>
          <w:rFonts w:ascii="Arial" w:eastAsia="Arial" w:hAnsi="Arial" w:cs="Arial"/>
          <w:sz w:val="21"/>
          <w:szCs w:val="21"/>
        </w:rPr>
        <w:t>sa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nd 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sen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ons.</w:t>
      </w:r>
    </w:p>
    <w:p w14:paraId="4FC3CF98" w14:textId="77777777" w:rsidR="00A33C4C" w:rsidRPr="00E22602" w:rsidRDefault="00E12373">
      <w:pPr>
        <w:tabs>
          <w:tab w:val="left" w:pos="1180"/>
        </w:tabs>
        <w:spacing w:before="6" w:line="240" w:lineRule="exact"/>
        <w:ind w:left="1192" w:right="212" w:hanging="360"/>
        <w:jc w:val="both"/>
        <w:rPr>
          <w:rFonts w:ascii="Arial" w:eastAsia="Arial" w:hAnsi="Arial" w:cs="Arial"/>
          <w:sz w:val="21"/>
          <w:szCs w:val="21"/>
        </w:rPr>
        <w:sectPr w:rsidR="00A33C4C" w:rsidRPr="00E22602">
          <w:footerReference w:type="default" r:id="rId8"/>
          <w:pgSz w:w="12240" w:h="15840"/>
          <w:pgMar w:top="1000" w:right="900" w:bottom="280" w:left="320" w:header="0" w:footer="422" w:gutter="0"/>
          <w:cols w:space="720"/>
        </w:sectPr>
      </w:pPr>
      <w:r w:rsidRPr="00E22602">
        <w:rPr>
          <w:sz w:val="21"/>
          <w:szCs w:val="21"/>
        </w:rPr>
        <w:tab/>
      </w:r>
      <w:r w:rsidRPr="00E22602">
        <w:rPr>
          <w:rFonts w:ascii="Arial" w:eastAsia="Arial" w:hAnsi="Arial" w:cs="Arial"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-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z w:val="21"/>
          <w:szCs w:val="21"/>
        </w:rPr>
        <w:t>no</w:t>
      </w:r>
      <w:r w:rsidRPr="00E22602">
        <w:rPr>
          <w:rFonts w:ascii="Arial" w:eastAsia="Arial" w:hAnsi="Arial" w:cs="Arial"/>
          <w:spacing w:val="-4"/>
          <w:sz w:val="21"/>
          <w:szCs w:val="21"/>
        </w:rPr>
        <w:t>w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ge,</w:t>
      </w:r>
      <w:r w:rsidRPr="00E22602"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k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1"/>
          <w:sz w:val="21"/>
          <w:szCs w:val="21"/>
        </w:rPr>
        <w:t>ll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ba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ge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ent expe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rti</w:t>
      </w:r>
      <w:r w:rsidRPr="00E22602">
        <w:rPr>
          <w:rFonts w:ascii="Arial" w:eastAsia="Arial" w:hAnsi="Arial" w:cs="Arial"/>
          <w:sz w:val="21"/>
          <w:szCs w:val="21"/>
        </w:rPr>
        <w:t>se.</w:t>
      </w:r>
    </w:p>
    <w:p w14:paraId="25FFD57C" w14:textId="77777777" w:rsidR="00A33C4C" w:rsidRPr="00E22602" w:rsidRDefault="00E12373">
      <w:pPr>
        <w:spacing w:before="57" w:line="240" w:lineRule="exact"/>
        <w:ind w:left="3659"/>
        <w:rPr>
          <w:rFonts w:ascii="Arial" w:eastAsia="Arial" w:hAnsi="Arial" w:cs="Arial"/>
          <w:sz w:val="21"/>
          <w:szCs w:val="21"/>
        </w:rPr>
      </w:pPr>
      <w:r w:rsidRPr="00E22602">
        <w:lastRenderedPageBreak/>
        <w:pict w14:anchorId="0AE00FD9">
          <v:group id="_x0000_s1029" style="position:absolute;left:0;text-align:left;margin-left:29.85pt;margin-top:37.5pt;width:552.35pt;height:714pt;z-index:-251656192;mso-position-horizontal-relative:page;mso-position-vertical-relative:page" coordorigin="597,750" coordsize="11047,14280">
            <v:shape id="_x0000_s1049" style="position:absolute;left:602;top:756;width:29;height:0" coordorigin="602,756" coordsize="29,0" path="m602,756r29,e" filled="f" strokeweight=".58pt">
              <v:path arrowok="t"/>
            </v:shape>
            <v:shape id="_x0000_s1048" style="position:absolute;left:612;top:770;width:10;height:0" coordorigin="612,770" coordsize="10,0" path="m612,770r10,e" filled="f" strokecolor="white" strokeweight="1.06pt">
              <v:path arrowok="t"/>
            </v:shape>
            <v:shape id="_x0000_s1047" style="position:absolute;left:612;top:766;width:19;height:0" coordorigin="612,766" coordsize="19,0" path="m612,766r19,e" filled="f" strokecolor="white" strokeweight=".58pt">
              <v:path arrowok="t"/>
            </v:shape>
            <v:shape id="_x0000_s1046" style="position:absolute;left:631;top:756;width:10978;height:0" coordorigin="631,756" coordsize="10978,0" path="m631,756r10978,e" filled="f" strokeweight=".58pt">
              <v:path arrowok="t"/>
            </v:shape>
            <v:shape id="_x0000_s1045" style="position:absolute;left:631;top:775;width:10978;height:0" coordorigin="631,775" coordsize="10978,0" path="m631,775r10978,e" filled="f" strokeweight=".58pt">
              <v:path arrowok="t"/>
            </v:shape>
            <v:shape id="_x0000_s1044" style="position:absolute;left:11609;top:756;width:29;height:0" coordorigin="11609,756" coordsize="29,0" path="m11609,756r29,e" filled="f" strokeweight=".58pt">
              <v:path arrowok="t"/>
            </v:shape>
            <v:shape id="_x0000_s1043" style="position:absolute;left:11618;top:770;width:10;height:0" coordorigin="11618,770" coordsize="10,0" path="m11618,770r10,e" filled="f" strokecolor="white" strokeweight="1.06pt">
              <v:path arrowok="t"/>
            </v:shape>
            <v:shape id="_x0000_s1042" style="position:absolute;left:11609;top:766;width:19;height:0" coordorigin="11609,766" coordsize="19,0" path="m11609,766r19,e" filled="f" strokecolor="white" strokeweight=".58pt">
              <v:path arrowok="t"/>
            </v:shape>
            <v:shape id="_x0000_s1041" style="position:absolute;left:616;top:761;width:0;height:14258" coordorigin="616,761" coordsize="0,14258" path="m616,761r,14258e" filled="f" strokeweight=".58pt">
              <v:path arrowok="t"/>
            </v:shape>
            <v:shape id="_x0000_s1040" style="position:absolute;left:626;top:780;width:0;height:14220" coordorigin="626,780" coordsize="0,14220" path="m626,780r,14220e" filled="f" strokeweight=".58pt">
              <v:path arrowok="t"/>
            </v:shape>
            <v:shape id="_x0000_s1039" style="position:absolute;left:11624;top:761;width:0;height:14258" coordorigin="11624,761" coordsize="0,14258" path="m11624,761r,14258e" filled="f" strokeweight=".58pt">
              <v:path arrowok="t"/>
            </v:shape>
            <v:shape id="_x0000_s1038" style="position:absolute;left:11614;top:780;width:0;height:14220" coordorigin="11614,780" coordsize="0,14220" path="m11614,780r,14220e" filled="f" strokeweight=".58pt">
              <v:path arrowok="t"/>
            </v:shape>
            <v:shape id="_x0000_s1037" style="position:absolute;left:602;top:15024;width:29;height:0" coordorigin="602,15024" coordsize="29,0" path="m602,15024r29,e" filled="f" strokeweight=".58pt">
              <v:path arrowok="t"/>
            </v:shape>
            <v:shape id="_x0000_s1036" style="position:absolute;left:612;top:15010;width:10;height:0" coordorigin="612,15010" coordsize="10,0" path="m612,15010r10,e" filled="f" strokecolor="white" strokeweight="1.06pt">
              <v:path arrowok="t"/>
            </v:shape>
            <v:shape id="_x0000_s1035" style="position:absolute;left:612;top:15014;width:19;height:0" coordorigin="612,15014" coordsize="19,0" path="m612,15014r19,e" filled="f" strokecolor="white" strokeweight=".58pt">
              <v:path arrowok="t"/>
            </v:shape>
            <v:shape id="_x0000_s1034" style="position:absolute;left:631;top:15024;width:10978;height:0" coordorigin="631,15024" coordsize="10978,0" path="m631,15024r10978,e" filled="f" strokeweight=".58pt">
              <v:path arrowok="t"/>
            </v:shape>
            <v:shape id="_x0000_s1033" style="position:absolute;left:631;top:15005;width:10978;height:0" coordorigin="631,15005" coordsize="10978,0" path="m631,15005r10978,e" filled="f" strokeweight=".58pt">
              <v:path arrowok="t"/>
            </v:shape>
            <v:shape id="_x0000_s1032" style="position:absolute;left:11609;top:15024;width:29;height:0" coordorigin="11609,15024" coordsize="29,0" path="m11609,15024r29,e" filled="f" strokeweight=".58pt">
              <v:path arrowok="t"/>
            </v:shape>
            <v:shape id="_x0000_s1031" style="position:absolute;left:11618;top:15010;width:10;height:0" coordorigin="11618,15010" coordsize="10,0" path="m11618,15010r10,e" filled="f" strokecolor="white" strokeweight="1.06pt">
              <v:path arrowok="t"/>
            </v:shape>
            <v:shape id="_x0000_s1030" style="position:absolute;left:11609;top:15014;width:19;height:0" coordorigin="11609,15014" coordsize="19,0" path="m11609,15014r19,e" filled="f" strokecolor="white" strokeweight=".58pt">
              <v:path arrowok="t"/>
            </v:shape>
            <w10:wrap anchorx="page" anchory="page"/>
          </v:group>
        </w:pict>
      </w:r>
      <w:r w:rsidRPr="00E22602">
        <w:pict w14:anchorId="50CCB679">
          <v:group id="_x0000_s1026" style="position:absolute;left:0;text-align:left;margin-left:55.4pt;margin-top:80pt;width:501.2pt;height:3pt;z-index:-251657216;mso-position-horizontal-relative:page;mso-position-vertical-relative:page" coordorigin="1108,1600" coordsize="10024,60">
            <v:shape id="_x0000_s1028" style="position:absolute;left:1123;top:1651;width:9994;height:0" coordorigin="1123,1651" coordsize="9994,0" path="m1123,1651r9994,e" filled="f" strokeweight=".28892mm">
              <v:path arrowok="t"/>
            </v:shape>
            <v:shape id="_x0000_s1027" style="position:absolute;left:1123;top:1615;width:9994;height:0" coordorigin="1123,1615" coordsize="9994,0" path="m1123,1615r9994,e" filled="f" strokeweight=".54364mm">
              <v:path arrowok="t"/>
            </v:shape>
            <w10:wrap anchorx="page" anchory="page"/>
          </v:group>
        </w:pict>
      </w:r>
      <w:r w:rsidRPr="00E22602">
        <w:rPr>
          <w:rFonts w:ascii="Arial" w:eastAsia="Arial" w:hAnsi="Arial" w:cs="Arial"/>
          <w:b/>
          <w:spacing w:val="3"/>
          <w:position w:val="-1"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-6"/>
          <w:position w:val="-1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4"/>
          <w:position w:val="-1"/>
          <w:sz w:val="21"/>
          <w:szCs w:val="21"/>
        </w:rPr>
        <w:t>R</w:t>
      </w:r>
      <w:r w:rsidRPr="00E22602">
        <w:rPr>
          <w:rFonts w:ascii="Arial" w:eastAsia="Arial" w:hAnsi="Arial" w:cs="Arial"/>
          <w:b/>
          <w:spacing w:val="-6"/>
          <w:position w:val="-1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position w:val="-1"/>
          <w:sz w:val="21"/>
          <w:szCs w:val="21"/>
        </w:rPr>
        <w:t>H W</w:t>
      </w:r>
      <w:r w:rsidRPr="00E22602">
        <w:rPr>
          <w:rFonts w:ascii="Arial" w:eastAsia="Arial" w:hAnsi="Arial" w:cs="Arial"/>
          <w:b/>
          <w:spacing w:val="-1"/>
          <w:position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pacing w:val="1"/>
          <w:position w:val="-1"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-2"/>
          <w:position w:val="-1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position w:val="-1"/>
          <w:sz w:val="21"/>
          <w:szCs w:val="21"/>
        </w:rPr>
        <w:t>R</w:t>
      </w:r>
      <w:r w:rsidRPr="00E22602">
        <w:rPr>
          <w:rFonts w:ascii="Arial" w:eastAsia="Arial" w:hAnsi="Arial" w:cs="Arial"/>
          <w:b/>
          <w:spacing w:val="1"/>
          <w:position w:val="-1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position w:val="-1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position w:val="-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position w:val="-1"/>
          <w:sz w:val="21"/>
          <w:szCs w:val="21"/>
        </w:rPr>
        <w:t>P</w:t>
      </w:r>
      <w:r w:rsidRPr="00E22602">
        <w:rPr>
          <w:rFonts w:ascii="Arial" w:eastAsia="Arial" w:hAnsi="Arial" w:cs="Arial"/>
          <w:position w:val="-1"/>
          <w:sz w:val="21"/>
          <w:szCs w:val="21"/>
        </w:rPr>
        <w:t>age 2</w:t>
      </w:r>
      <w:r w:rsidRPr="00E22602">
        <w:rPr>
          <w:rFonts w:ascii="Arial" w:eastAsia="Arial" w:hAnsi="Arial" w:cs="Arial"/>
          <w:spacing w:val="-3"/>
          <w:position w:val="-1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position w:val="-1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position w:val="-1"/>
          <w:sz w:val="21"/>
          <w:szCs w:val="21"/>
        </w:rPr>
        <w:t xml:space="preserve"> </w:t>
      </w:r>
      <w:hyperlink r:id="rId9">
        <w:r w:rsidRPr="00E22602">
          <w:rPr>
            <w:rFonts w:ascii="Arial" w:eastAsia="Arial" w:hAnsi="Arial" w:cs="Arial"/>
            <w:position w:val="-1"/>
            <w:sz w:val="21"/>
            <w:szCs w:val="21"/>
          </w:rPr>
          <w:t>sa</w:t>
        </w:r>
        <w:r w:rsidRPr="00E22602">
          <w:rPr>
            <w:rFonts w:ascii="Arial" w:eastAsia="Arial" w:hAnsi="Arial" w:cs="Arial"/>
            <w:spacing w:val="-1"/>
            <w:position w:val="-1"/>
            <w:sz w:val="21"/>
            <w:szCs w:val="21"/>
          </w:rPr>
          <w:t>r</w:t>
        </w:r>
        <w:r w:rsidRPr="00E22602">
          <w:rPr>
            <w:rFonts w:ascii="Arial" w:eastAsia="Arial" w:hAnsi="Arial" w:cs="Arial"/>
            <w:position w:val="-1"/>
            <w:sz w:val="21"/>
            <w:szCs w:val="21"/>
          </w:rPr>
          <w:t>ah</w:t>
        </w:r>
        <w:r w:rsidRPr="00E22602">
          <w:rPr>
            <w:rFonts w:ascii="Arial" w:eastAsia="Arial" w:hAnsi="Arial" w:cs="Arial"/>
            <w:spacing w:val="-1"/>
            <w:position w:val="-1"/>
            <w:sz w:val="21"/>
            <w:szCs w:val="21"/>
          </w:rPr>
          <w:t>@</w:t>
        </w:r>
        <w:r w:rsidRPr="00E22602">
          <w:rPr>
            <w:rFonts w:ascii="Arial" w:eastAsia="Arial" w:hAnsi="Arial" w:cs="Arial"/>
            <w:spacing w:val="-2"/>
            <w:position w:val="-1"/>
            <w:sz w:val="21"/>
            <w:szCs w:val="21"/>
          </w:rPr>
          <w:t>e</w:t>
        </w:r>
        <w:r w:rsidRPr="00E22602">
          <w:rPr>
            <w:rFonts w:ascii="Arial" w:eastAsia="Arial" w:hAnsi="Arial" w:cs="Arial"/>
            <w:spacing w:val="2"/>
            <w:position w:val="-1"/>
            <w:sz w:val="21"/>
            <w:szCs w:val="21"/>
          </w:rPr>
          <w:t>m</w:t>
        </w:r>
        <w:r w:rsidRPr="00E22602">
          <w:rPr>
            <w:rFonts w:ascii="Arial" w:eastAsia="Arial" w:hAnsi="Arial" w:cs="Arial"/>
            <w:spacing w:val="-2"/>
            <w:position w:val="-1"/>
            <w:sz w:val="21"/>
            <w:szCs w:val="21"/>
          </w:rPr>
          <w:t>a</w:t>
        </w:r>
        <w:r w:rsidRPr="00E22602">
          <w:rPr>
            <w:rFonts w:ascii="Arial" w:eastAsia="Arial" w:hAnsi="Arial" w:cs="Arial"/>
            <w:spacing w:val="-1"/>
            <w:position w:val="-1"/>
            <w:sz w:val="21"/>
            <w:szCs w:val="21"/>
          </w:rPr>
          <w:t>i</w:t>
        </w:r>
        <w:r w:rsidRPr="00E22602">
          <w:rPr>
            <w:rFonts w:ascii="Arial" w:eastAsia="Arial" w:hAnsi="Arial" w:cs="Arial"/>
            <w:spacing w:val="1"/>
            <w:position w:val="-1"/>
            <w:sz w:val="21"/>
            <w:szCs w:val="21"/>
          </w:rPr>
          <w:t>l</w:t>
        </w:r>
        <w:r w:rsidRPr="00E22602">
          <w:rPr>
            <w:rFonts w:ascii="Arial" w:eastAsia="Arial" w:hAnsi="Arial" w:cs="Arial"/>
            <w:spacing w:val="-1"/>
            <w:position w:val="-1"/>
            <w:sz w:val="21"/>
            <w:szCs w:val="21"/>
          </w:rPr>
          <w:t>.</w:t>
        </w:r>
        <w:r w:rsidRPr="00E22602">
          <w:rPr>
            <w:rFonts w:ascii="Arial" w:eastAsia="Arial" w:hAnsi="Arial" w:cs="Arial"/>
            <w:position w:val="-1"/>
            <w:sz w:val="21"/>
            <w:szCs w:val="21"/>
          </w:rPr>
          <w:t>c</w:t>
        </w:r>
        <w:r w:rsidRPr="00E22602">
          <w:rPr>
            <w:rFonts w:ascii="Arial" w:eastAsia="Arial" w:hAnsi="Arial" w:cs="Arial"/>
            <w:spacing w:val="-2"/>
            <w:position w:val="-1"/>
            <w:sz w:val="21"/>
            <w:szCs w:val="21"/>
          </w:rPr>
          <w:t>o</w:t>
        </w:r>
        <w:r w:rsidRPr="00E22602">
          <w:rPr>
            <w:rFonts w:ascii="Arial" w:eastAsia="Arial" w:hAnsi="Arial" w:cs="Arial"/>
            <w:position w:val="-1"/>
            <w:sz w:val="21"/>
            <w:szCs w:val="21"/>
          </w:rPr>
          <w:t>m</w:t>
        </w:r>
      </w:hyperlink>
    </w:p>
    <w:p w14:paraId="62ADB2A9" w14:textId="77777777" w:rsidR="00A33C4C" w:rsidRPr="00E22602" w:rsidRDefault="00A33C4C">
      <w:pPr>
        <w:spacing w:before="3" w:line="120" w:lineRule="exact"/>
        <w:rPr>
          <w:sz w:val="13"/>
          <w:szCs w:val="13"/>
        </w:rPr>
      </w:pPr>
    </w:p>
    <w:p w14:paraId="3CABFB93" w14:textId="77777777" w:rsidR="00A33C4C" w:rsidRPr="00E22602" w:rsidRDefault="00A33C4C">
      <w:pPr>
        <w:spacing w:line="200" w:lineRule="exact"/>
      </w:pPr>
    </w:p>
    <w:p w14:paraId="2CDF0BBF" w14:textId="77777777" w:rsidR="00A33C4C" w:rsidRPr="00E22602" w:rsidRDefault="00A33C4C">
      <w:pPr>
        <w:spacing w:line="200" w:lineRule="exact"/>
      </w:pPr>
    </w:p>
    <w:p w14:paraId="03D273F5" w14:textId="77777777" w:rsidR="00A33C4C" w:rsidRPr="00E22602" w:rsidRDefault="00E12373">
      <w:pPr>
        <w:spacing w:before="34"/>
        <w:ind w:left="3595" w:right="3013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</w:rPr>
        <w:t>PR</w:t>
      </w:r>
      <w:r w:rsidRPr="00E22602">
        <w:rPr>
          <w:rFonts w:ascii="Arial" w:eastAsia="Arial" w:hAnsi="Arial" w:cs="Arial"/>
          <w:b/>
          <w:spacing w:val="-4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F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IO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z w:val="21"/>
          <w:szCs w:val="21"/>
        </w:rPr>
        <w:t xml:space="preserve">L 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EX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PE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RI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NC</w:t>
      </w:r>
      <w:r w:rsidRPr="00E22602">
        <w:rPr>
          <w:rFonts w:ascii="Arial" w:eastAsia="Arial" w:hAnsi="Arial" w:cs="Arial"/>
          <w:b/>
          <w:sz w:val="21"/>
          <w:szCs w:val="21"/>
        </w:rPr>
        <w:t>E c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b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b/>
          <w:sz w:val="21"/>
          <w:szCs w:val="21"/>
        </w:rPr>
        <w:t>…</w:t>
      </w:r>
    </w:p>
    <w:p w14:paraId="3BB7421D" w14:textId="77777777" w:rsidR="00A33C4C" w:rsidRPr="00E22602" w:rsidRDefault="00A33C4C">
      <w:pPr>
        <w:spacing w:before="4" w:line="240" w:lineRule="exact"/>
        <w:rPr>
          <w:sz w:val="24"/>
          <w:szCs w:val="24"/>
        </w:rPr>
      </w:pPr>
    </w:p>
    <w:p w14:paraId="007030A6" w14:textId="77777777" w:rsidR="00A33C4C" w:rsidRPr="00E22602" w:rsidRDefault="00E12373">
      <w:pPr>
        <w:ind w:left="832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</w:rPr>
        <w:t>R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EE</w:t>
      </w:r>
      <w:r w:rsidRPr="00E22602">
        <w:rPr>
          <w:rFonts w:ascii="Arial" w:eastAsia="Arial" w:hAnsi="Arial" w:cs="Arial"/>
          <w:b/>
          <w:sz w:val="21"/>
          <w:szCs w:val="21"/>
        </w:rPr>
        <w:t>L</w:t>
      </w:r>
      <w:r w:rsidRPr="00E22602">
        <w:rPr>
          <w:rFonts w:ascii="Arial" w:eastAsia="Arial" w:hAnsi="Arial" w:cs="Arial"/>
          <w:b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spacing w:val="3"/>
          <w:sz w:val="21"/>
          <w:szCs w:val="21"/>
        </w:rPr>
        <w:t>L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3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-7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pacing w:val="3"/>
          <w:sz w:val="21"/>
          <w:szCs w:val="21"/>
        </w:rPr>
        <w:t>L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NDSC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G</w:t>
      </w:r>
      <w:r w:rsidRPr="00E22602">
        <w:rPr>
          <w:rFonts w:ascii="Arial" w:eastAsia="Arial" w:hAnsi="Arial" w:cs="Arial"/>
          <w:b/>
          <w:sz w:val="21"/>
          <w:szCs w:val="21"/>
        </w:rPr>
        <w:t>,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NC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.</w:t>
      </w:r>
      <w:r w:rsidRPr="00E22602">
        <w:rPr>
          <w:rFonts w:ascii="Arial" w:eastAsia="Arial" w:hAnsi="Arial" w:cs="Arial"/>
          <w:b/>
          <w:sz w:val="21"/>
          <w:szCs w:val="21"/>
        </w:rPr>
        <w:t>,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z w:val="21"/>
          <w:szCs w:val="21"/>
        </w:rPr>
        <w:t>W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oo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b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z w:val="21"/>
          <w:szCs w:val="21"/>
        </w:rPr>
        <w:t>ck,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G</w:t>
      </w:r>
      <w:r w:rsidRPr="00E22602">
        <w:rPr>
          <w:rFonts w:ascii="Arial" w:eastAsia="Arial" w:hAnsi="Arial" w:cs="Arial"/>
          <w:b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g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z w:val="21"/>
          <w:szCs w:val="21"/>
        </w:rPr>
        <w:t>20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0</w:t>
      </w:r>
      <w:r w:rsidRPr="00E22602">
        <w:rPr>
          <w:rFonts w:ascii="Arial" w:eastAsia="Arial" w:hAnsi="Arial" w:cs="Arial"/>
          <w:b/>
          <w:sz w:val="21"/>
          <w:szCs w:val="21"/>
        </w:rPr>
        <w:t>4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-</w:t>
      </w:r>
      <w:r w:rsidRPr="00E22602">
        <w:rPr>
          <w:rFonts w:ascii="Arial" w:eastAsia="Arial" w:hAnsi="Arial" w:cs="Arial"/>
          <w:b/>
          <w:sz w:val="21"/>
          <w:szCs w:val="21"/>
        </w:rPr>
        <w:t>2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0</w:t>
      </w:r>
      <w:r w:rsidRPr="00E22602">
        <w:rPr>
          <w:rFonts w:ascii="Arial" w:eastAsia="Arial" w:hAnsi="Arial" w:cs="Arial"/>
          <w:b/>
          <w:sz w:val="21"/>
          <w:szCs w:val="21"/>
        </w:rPr>
        <w:t>08</w:t>
      </w:r>
    </w:p>
    <w:p w14:paraId="6B07092C" w14:textId="77777777" w:rsidR="00A33C4C" w:rsidRPr="00E22602" w:rsidRDefault="00E12373">
      <w:pPr>
        <w:spacing w:line="240" w:lineRule="exact"/>
        <w:ind w:left="832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z w:val="21"/>
          <w:szCs w:val="21"/>
        </w:rPr>
        <w:t>Lan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sca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 de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>n,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ll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 xml:space="preserve">nce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pan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y</w:t>
      </w:r>
      <w:r w:rsidRPr="00E22602">
        <w:rPr>
          <w:rFonts w:ascii="Arial" w:eastAsia="Arial" w:hAnsi="Arial" w:cs="Arial"/>
          <w:sz w:val="21"/>
          <w:szCs w:val="21"/>
        </w:rPr>
        <w:t>.</w:t>
      </w:r>
    </w:p>
    <w:p w14:paraId="07F7D806" w14:textId="77777777" w:rsidR="00A33C4C" w:rsidRPr="00E22602" w:rsidRDefault="00A33C4C">
      <w:pPr>
        <w:spacing w:before="1" w:line="240" w:lineRule="exact"/>
        <w:rPr>
          <w:sz w:val="24"/>
          <w:szCs w:val="24"/>
        </w:rPr>
      </w:pPr>
    </w:p>
    <w:p w14:paraId="4A270092" w14:textId="77777777" w:rsidR="00A33C4C" w:rsidRPr="00E22602" w:rsidRDefault="00E12373">
      <w:pPr>
        <w:ind w:left="832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E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x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>e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c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u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ti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>v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e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 xml:space="preserve"> </w:t>
      </w:r>
      <w:r w:rsidRPr="00E22602">
        <w:rPr>
          <w:rFonts w:ascii="Arial" w:eastAsia="Arial" w:hAnsi="Arial" w:cs="Arial"/>
          <w:b/>
          <w:spacing w:val="-6"/>
          <w:sz w:val="21"/>
          <w:szCs w:val="21"/>
          <w:u w:color="000000"/>
        </w:rPr>
        <w:t>A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ss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i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s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t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n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t/Off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i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ce</w:t>
      </w:r>
      <w:r w:rsidRPr="00E22602">
        <w:rPr>
          <w:rFonts w:ascii="Arial" w:eastAsia="Arial" w:hAnsi="Arial" w:cs="Arial"/>
          <w:b/>
          <w:spacing w:val="-3"/>
          <w:sz w:val="21"/>
          <w:szCs w:val="21"/>
          <w:u w:color="000000"/>
        </w:rPr>
        <w:t xml:space="preserve"> </w:t>
      </w:r>
      <w:r w:rsidRPr="00E22602">
        <w:rPr>
          <w:rFonts w:ascii="Arial" w:eastAsia="Arial" w:hAnsi="Arial" w:cs="Arial"/>
          <w:b/>
          <w:spacing w:val="2"/>
          <w:sz w:val="21"/>
          <w:szCs w:val="21"/>
          <w:u w:color="000000"/>
        </w:rPr>
        <w:t>M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a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>n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a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>g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er</w:t>
      </w:r>
    </w:p>
    <w:p w14:paraId="554DC930" w14:textId="77777777" w:rsidR="00A33C4C" w:rsidRPr="00E22602" w:rsidRDefault="00E12373">
      <w:pPr>
        <w:spacing w:before="1"/>
        <w:ind w:left="832" w:right="212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pacing w:val="1"/>
          <w:sz w:val="21"/>
          <w:szCs w:val="21"/>
        </w:rPr>
        <w:t>li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fi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 xml:space="preserve">e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ope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ons</w:t>
      </w:r>
      <w:r w:rsidRPr="00E22602"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ked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duc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ga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ns,  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z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oc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  h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y acce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b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y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,</w:t>
      </w:r>
      <w:r w:rsidRPr="00E22602"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3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4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oo</w:t>
      </w:r>
      <w:r w:rsidRPr="00E22602">
        <w:rPr>
          <w:rFonts w:ascii="Arial" w:eastAsia="Arial" w:hAnsi="Arial" w:cs="Arial"/>
          <w:sz w:val="21"/>
          <w:szCs w:val="21"/>
        </w:rPr>
        <w:t>k</w:t>
      </w:r>
      <w:r w:rsidRPr="00E22602"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da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aba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3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t/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endor</w:t>
      </w:r>
      <w:r w:rsidRPr="00E22602"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n.</w:t>
      </w:r>
      <w:r w:rsidRPr="00E22602"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es,  sch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ngs,  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d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so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ues.</w:t>
      </w:r>
      <w:r w:rsidRPr="00E22602"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z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b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ces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 xml:space="preserve">es,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eso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q</w:t>
      </w:r>
      <w:r w:rsidRPr="00E22602">
        <w:rPr>
          <w:rFonts w:ascii="Arial" w:eastAsia="Arial" w:hAnsi="Arial" w:cs="Arial"/>
          <w:sz w:val="21"/>
          <w:szCs w:val="21"/>
        </w:rPr>
        <w:t>uent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co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 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z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Q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pacing w:val="-2"/>
          <w:sz w:val="21"/>
          <w:szCs w:val="21"/>
        </w:rPr>
        <w:t>b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expe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se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1"/>
          <w:sz w:val="21"/>
          <w:szCs w:val="21"/>
        </w:rPr>
        <w:t>/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 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 xml:space="preserve">ad. </w:t>
      </w: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bu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hea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j</w:t>
      </w:r>
      <w:r w:rsidRPr="00E22602">
        <w:rPr>
          <w:rFonts w:ascii="Arial" w:eastAsia="Arial" w:hAnsi="Arial" w:cs="Arial"/>
          <w:sz w:val="21"/>
          <w:szCs w:val="21"/>
        </w:rPr>
        <w:t>ec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w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z w:val="21"/>
          <w:szCs w:val="21"/>
        </w:rPr>
        <w:t>,</w:t>
      </w:r>
      <w:r w:rsidRPr="00E22602"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go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z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nd 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see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 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j</w:t>
      </w:r>
      <w:r w:rsidRPr="00E22602">
        <w:rPr>
          <w:rFonts w:ascii="Arial" w:eastAsia="Arial" w:hAnsi="Arial" w:cs="Arial"/>
          <w:sz w:val="21"/>
          <w:szCs w:val="21"/>
        </w:rPr>
        <w:t>ect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o ensu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e on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tim</w:t>
      </w:r>
      <w:r w:rsidRPr="00E22602">
        <w:rPr>
          <w:rFonts w:ascii="Arial" w:eastAsia="Arial" w:hAnsi="Arial" w:cs="Arial"/>
          <w:sz w:val="21"/>
          <w:szCs w:val="21"/>
        </w:rPr>
        <w:t>e 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on.</w:t>
      </w:r>
    </w:p>
    <w:p w14:paraId="242C22B6" w14:textId="77777777" w:rsidR="00A33C4C" w:rsidRPr="00E22602" w:rsidRDefault="00A33C4C">
      <w:pPr>
        <w:spacing w:before="1" w:line="240" w:lineRule="exact"/>
        <w:rPr>
          <w:sz w:val="24"/>
          <w:szCs w:val="24"/>
        </w:rPr>
      </w:pPr>
    </w:p>
    <w:p w14:paraId="4C3C65A6" w14:textId="77777777" w:rsidR="00A33C4C" w:rsidRPr="00E22602" w:rsidRDefault="00E12373">
      <w:pPr>
        <w:ind w:left="832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K</w:t>
      </w:r>
      <w:r w:rsidRPr="00E22602">
        <w:rPr>
          <w:rFonts w:ascii="Arial" w:eastAsia="Arial" w:hAnsi="Arial" w:cs="Arial"/>
          <w:b/>
          <w:i/>
          <w:sz w:val="21"/>
          <w:szCs w:val="21"/>
        </w:rPr>
        <w:t>ey</w:t>
      </w:r>
      <w:r w:rsidRPr="00E22602">
        <w:rPr>
          <w:rFonts w:ascii="Arial" w:eastAsia="Arial" w:hAnsi="Arial" w:cs="Arial"/>
          <w:b/>
          <w:i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i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b/>
          <w:i/>
          <w:sz w:val="21"/>
          <w:szCs w:val="21"/>
        </w:rPr>
        <w:t>c</w:t>
      </w: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i/>
          <w:spacing w:val="-3"/>
          <w:sz w:val="21"/>
          <w:szCs w:val="21"/>
        </w:rPr>
        <w:t>m</w:t>
      </w: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b/>
          <w:i/>
          <w:spacing w:val="-1"/>
          <w:sz w:val="21"/>
          <w:szCs w:val="21"/>
        </w:rPr>
        <w:t>li</w:t>
      </w:r>
      <w:r w:rsidRPr="00E22602">
        <w:rPr>
          <w:rFonts w:ascii="Arial" w:eastAsia="Arial" w:hAnsi="Arial" w:cs="Arial"/>
          <w:b/>
          <w:i/>
          <w:sz w:val="21"/>
          <w:szCs w:val="21"/>
        </w:rPr>
        <w:t>s</w:t>
      </w: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h</w:t>
      </w:r>
      <w:r w:rsidRPr="00E22602">
        <w:rPr>
          <w:rFonts w:ascii="Arial" w:eastAsia="Arial" w:hAnsi="Arial" w:cs="Arial"/>
          <w:b/>
          <w:i/>
          <w:spacing w:val="-3"/>
          <w:sz w:val="21"/>
          <w:szCs w:val="21"/>
        </w:rPr>
        <w:t>m</w:t>
      </w:r>
      <w:r w:rsidRPr="00E22602">
        <w:rPr>
          <w:rFonts w:ascii="Arial" w:eastAsia="Arial" w:hAnsi="Arial" w:cs="Arial"/>
          <w:b/>
          <w:i/>
          <w:sz w:val="21"/>
          <w:szCs w:val="21"/>
        </w:rPr>
        <w:t>e</w:t>
      </w:r>
      <w:r w:rsidRPr="00E22602">
        <w:rPr>
          <w:rFonts w:ascii="Arial" w:eastAsia="Arial" w:hAnsi="Arial" w:cs="Arial"/>
          <w:b/>
          <w:i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i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i/>
          <w:sz w:val="21"/>
          <w:szCs w:val="21"/>
        </w:rPr>
        <w:t>s:</w:t>
      </w:r>
    </w:p>
    <w:p w14:paraId="441480B9" w14:textId="77777777" w:rsidR="00A33C4C" w:rsidRPr="00E22602" w:rsidRDefault="00E12373">
      <w:pPr>
        <w:tabs>
          <w:tab w:val="left" w:pos="1180"/>
        </w:tabs>
        <w:spacing w:before="1"/>
        <w:ind w:left="1192" w:right="216" w:hanging="360"/>
        <w:rPr>
          <w:rFonts w:ascii="Arial" w:eastAsia="Arial" w:hAnsi="Arial" w:cs="Arial"/>
          <w:sz w:val="21"/>
          <w:szCs w:val="21"/>
        </w:rPr>
      </w:pPr>
      <w:r w:rsidRPr="00E22602">
        <w:rPr>
          <w:sz w:val="21"/>
          <w:szCs w:val="21"/>
        </w:rPr>
        <w:tab/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eas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ency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ugh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uc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ce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nda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5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co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an</w:t>
      </w:r>
      <w:r w:rsidRPr="00E22602">
        <w:rPr>
          <w:rFonts w:ascii="Arial" w:eastAsia="Arial" w:hAnsi="Arial" w:cs="Arial"/>
          <w:sz w:val="21"/>
          <w:szCs w:val="21"/>
        </w:rPr>
        <w:t xml:space="preserve">y 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he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d,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 xml:space="preserve">and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b</w:t>
      </w:r>
      <w:r w:rsidRPr="00E22602">
        <w:rPr>
          <w:rFonts w:ascii="Arial" w:eastAsia="Arial" w:hAnsi="Arial" w:cs="Arial"/>
          <w:sz w:val="21"/>
          <w:szCs w:val="21"/>
        </w:rPr>
        <w:t>us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ness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ds.</w:t>
      </w:r>
    </w:p>
    <w:p w14:paraId="619B16DE" w14:textId="77777777" w:rsidR="00A33C4C" w:rsidRPr="00E22602" w:rsidRDefault="00E12373">
      <w:pPr>
        <w:tabs>
          <w:tab w:val="left" w:pos="1180"/>
        </w:tabs>
        <w:spacing w:before="1" w:line="240" w:lineRule="exact"/>
        <w:ind w:left="1192" w:right="212" w:hanging="360"/>
        <w:rPr>
          <w:rFonts w:ascii="Arial" w:eastAsia="Arial" w:hAnsi="Arial" w:cs="Arial"/>
          <w:sz w:val="21"/>
          <w:szCs w:val="21"/>
        </w:rPr>
      </w:pPr>
      <w:r w:rsidRPr="00E22602">
        <w:rPr>
          <w:sz w:val="21"/>
          <w:szCs w:val="21"/>
        </w:rPr>
        <w:tab/>
      </w:r>
      <w:r w:rsidRPr="00E22602">
        <w:rPr>
          <w:rFonts w:ascii="Arial" w:eastAsia="Arial" w:hAnsi="Arial" w:cs="Arial"/>
          <w:spacing w:val="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og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z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l</w:t>
      </w:r>
      <w:r w:rsidRPr="00E22602"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en,</w:t>
      </w:r>
      <w:r w:rsidRPr="00E22602"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cce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5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ana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AP</w:t>
      </w:r>
      <w:r w:rsidRPr="00E22602">
        <w:rPr>
          <w:rFonts w:ascii="Arial" w:eastAsia="Arial" w:hAnsi="Arial" w:cs="Arial"/>
          <w:spacing w:val="-4"/>
          <w:sz w:val="21"/>
          <w:szCs w:val="21"/>
        </w:rPr>
        <w:t>/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,</w:t>
      </w:r>
      <w:r w:rsidRPr="00E22602"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g,</w:t>
      </w:r>
      <w:r w:rsidRPr="00E22602"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endor</w:t>
      </w:r>
      <w:r w:rsidRPr="00E22602"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oun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 con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uc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due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1"/>
          <w:sz w:val="21"/>
          <w:szCs w:val="21"/>
        </w:rPr>
        <w:t>li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 xml:space="preserve">e and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ons,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 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ge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z w:val="21"/>
          <w:szCs w:val="21"/>
        </w:rPr>
        <w:t>s.</w:t>
      </w:r>
    </w:p>
    <w:p w14:paraId="15C91E70" w14:textId="77777777" w:rsidR="00A33C4C" w:rsidRPr="00E22602" w:rsidRDefault="00E12373">
      <w:pPr>
        <w:spacing w:line="220" w:lineRule="exact"/>
        <w:ind w:left="832"/>
        <w:rPr>
          <w:rFonts w:ascii="Arial" w:eastAsia="Arial" w:hAnsi="Arial" w:cs="Arial"/>
          <w:sz w:val="21"/>
          <w:szCs w:val="21"/>
        </w:rPr>
      </w:pPr>
      <w:r w:rsidRPr="00E22602">
        <w:rPr>
          <w:sz w:val="21"/>
          <w:szCs w:val="21"/>
        </w:rPr>
        <w:t xml:space="preserve">    </w:t>
      </w:r>
      <w:r w:rsidRPr="00E22602">
        <w:rPr>
          <w:spacing w:val="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ce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o c</w:t>
      </w:r>
      <w:r w:rsidRPr="00E22602">
        <w:rPr>
          <w:rFonts w:ascii="Arial" w:eastAsia="Arial" w:hAnsi="Arial" w:cs="Arial"/>
          <w:spacing w:val="1"/>
          <w:sz w:val="21"/>
          <w:szCs w:val="21"/>
        </w:rPr>
        <w:t>li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/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endo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 xml:space="preserve">and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co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den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tif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ew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po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z w:val="21"/>
          <w:szCs w:val="21"/>
        </w:rPr>
        <w:t>un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es.</w:t>
      </w:r>
    </w:p>
    <w:p w14:paraId="5FA175B8" w14:textId="77777777" w:rsidR="00A33C4C" w:rsidRPr="00E22602" w:rsidRDefault="00E12373">
      <w:pPr>
        <w:tabs>
          <w:tab w:val="left" w:pos="1180"/>
        </w:tabs>
        <w:spacing w:before="1"/>
        <w:ind w:left="1192" w:right="212" w:hanging="360"/>
        <w:rPr>
          <w:rFonts w:ascii="Arial" w:eastAsia="Arial" w:hAnsi="Arial" w:cs="Arial"/>
          <w:sz w:val="21"/>
          <w:szCs w:val="21"/>
        </w:rPr>
      </w:pPr>
      <w:r w:rsidRPr="00E22602">
        <w:rPr>
          <w:sz w:val="21"/>
          <w:szCs w:val="21"/>
        </w:rPr>
        <w:tab/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ax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im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z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uc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of</w:t>
      </w:r>
      <w:r w:rsidRPr="00E22602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ca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gh</w:t>
      </w:r>
      <w:r w:rsidRPr="00E22602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hou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w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ked</w:t>
      </w:r>
      <w:r w:rsidRPr="00E22602"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el</w:t>
      </w:r>
      <w:r w:rsidRPr="00E22602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f</w:t>
      </w:r>
      <w:r w:rsidRPr="00E22602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4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, ensu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ou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e 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b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1"/>
          <w:sz w:val="21"/>
          <w:szCs w:val="21"/>
        </w:rPr>
        <w:t>li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y</w:t>
      </w:r>
      <w:r w:rsidRPr="00E22602">
        <w:rPr>
          <w:rFonts w:ascii="Arial" w:eastAsia="Arial" w:hAnsi="Arial" w:cs="Arial"/>
          <w:sz w:val="21"/>
          <w:szCs w:val="21"/>
        </w:rPr>
        <w:t>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 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 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us 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epo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o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j</w:t>
      </w:r>
      <w:r w:rsidRPr="00E22602">
        <w:rPr>
          <w:rFonts w:ascii="Arial" w:eastAsia="Arial" w:hAnsi="Arial" w:cs="Arial"/>
          <w:sz w:val="21"/>
          <w:szCs w:val="21"/>
        </w:rPr>
        <w:t>ect</w:t>
      </w:r>
      <w:r w:rsidRPr="00E22602"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anage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.</w:t>
      </w:r>
    </w:p>
    <w:p w14:paraId="502DF52D" w14:textId="77777777" w:rsidR="00A33C4C" w:rsidRPr="00E22602" w:rsidRDefault="00E12373">
      <w:pPr>
        <w:tabs>
          <w:tab w:val="left" w:pos="1180"/>
        </w:tabs>
        <w:spacing w:before="1" w:line="240" w:lineRule="exact"/>
        <w:ind w:left="1192" w:right="213" w:hanging="360"/>
        <w:rPr>
          <w:rFonts w:ascii="Arial" w:eastAsia="Arial" w:hAnsi="Arial" w:cs="Arial"/>
          <w:sz w:val="21"/>
          <w:szCs w:val="21"/>
        </w:rPr>
      </w:pPr>
      <w:r w:rsidRPr="00E22602">
        <w:rPr>
          <w:sz w:val="21"/>
          <w:szCs w:val="21"/>
        </w:rPr>
        <w:tab/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xpan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 xml:space="preserve">n 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 xml:space="preserve">gh </w:t>
      </w:r>
      <w:r w:rsidRPr="00E22602"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q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 xml:space="preserve">e 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rtw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k </w:t>
      </w:r>
      <w:r w:rsidRPr="00E22602"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 xml:space="preserve">s, </w:t>
      </w:r>
      <w:r w:rsidRPr="00E22602"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esea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 un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ke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 u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da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 ad ac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oun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s.</w:t>
      </w:r>
    </w:p>
    <w:p w14:paraId="0E239751" w14:textId="77777777" w:rsidR="00A33C4C" w:rsidRPr="00E22602" w:rsidRDefault="00A33C4C">
      <w:pPr>
        <w:spacing w:before="20" w:line="220" w:lineRule="exact"/>
        <w:rPr>
          <w:sz w:val="22"/>
          <w:szCs w:val="22"/>
        </w:rPr>
      </w:pPr>
    </w:p>
    <w:p w14:paraId="0670BB59" w14:textId="77777777" w:rsidR="00A33C4C" w:rsidRPr="00E22602" w:rsidRDefault="00E12373">
      <w:pPr>
        <w:ind w:left="832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</w:rPr>
        <w:t>H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b/>
          <w:sz w:val="21"/>
          <w:szCs w:val="21"/>
        </w:rPr>
        <w:t>W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sz w:val="21"/>
          <w:szCs w:val="21"/>
        </w:rPr>
        <w:t>,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 xml:space="preserve"> LT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.</w:t>
      </w:r>
      <w:r w:rsidRPr="00E22602">
        <w:rPr>
          <w:rFonts w:ascii="Arial" w:eastAsia="Arial" w:hAnsi="Arial" w:cs="Arial"/>
          <w:b/>
          <w:sz w:val="21"/>
          <w:szCs w:val="21"/>
        </w:rPr>
        <w:t>,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il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bu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z w:val="21"/>
          <w:szCs w:val="21"/>
        </w:rPr>
        <w:t>,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G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g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 xml:space="preserve"> </w:t>
      </w:r>
      <w:r w:rsidRPr="00E22602">
        <w:rPr>
          <w:rFonts w:ascii="Verdana" w:eastAsia="Verdana" w:hAnsi="Verdana" w:cs="Verdana"/>
          <w:w w:val="84"/>
          <w:sz w:val="21"/>
          <w:szCs w:val="21"/>
        </w:rPr>
        <w:t>•</w:t>
      </w:r>
      <w:r w:rsidRPr="00E22602">
        <w:rPr>
          <w:rFonts w:ascii="Verdana" w:eastAsia="Verdana" w:hAnsi="Verdana" w:cs="Verdana"/>
          <w:spacing w:val="-5"/>
          <w:w w:val="8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z w:val="21"/>
          <w:szCs w:val="21"/>
        </w:rPr>
        <w:t>2000</w:t>
      </w:r>
      <w:r w:rsidRPr="00E22602">
        <w:rPr>
          <w:rFonts w:ascii="Arial" w:eastAsia="Arial" w:hAnsi="Arial" w:cs="Arial"/>
          <w:b/>
          <w:spacing w:val="-3"/>
          <w:sz w:val="21"/>
          <w:szCs w:val="21"/>
        </w:rPr>
        <w:t>-</w:t>
      </w:r>
      <w:r w:rsidRPr="00E22602">
        <w:rPr>
          <w:rFonts w:ascii="Arial" w:eastAsia="Arial" w:hAnsi="Arial" w:cs="Arial"/>
          <w:b/>
          <w:sz w:val="21"/>
          <w:szCs w:val="21"/>
        </w:rPr>
        <w:t>20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0</w:t>
      </w:r>
      <w:r w:rsidRPr="00E22602">
        <w:rPr>
          <w:rFonts w:ascii="Arial" w:eastAsia="Arial" w:hAnsi="Arial" w:cs="Arial"/>
          <w:b/>
          <w:sz w:val="21"/>
          <w:szCs w:val="21"/>
        </w:rPr>
        <w:t>4</w:t>
      </w:r>
    </w:p>
    <w:p w14:paraId="2DCFEC4C" w14:textId="77777777" w:rsidR="00A33C4C" w:rsidRPr="00E22602" w:rsidRDefault="00E12373">
      <w:pPr>
        <w:spacing w:line="240" w:lineRule="exact"/>
        <w:ind w:left="832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and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l suppo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.</w:t>
      </w:r>
    </w:p>
    <w:p w14:paraId="1CA8E479" w14:textId="77777777" w:rsidR="00A33C4C" w:rsidRPr="00E22602" w:rsidRDefault="00A33C4C">
      <w:pPr>
        <w:spacing w:before="3" w:line="240" w:lineRule="exact"/>
        <w:rPr>
          <w:sz w:val="24"/>
          <w:szCs w:val="24"/>
        </w:rPr>
      </w:pPr>
    </w:p>
    <w:p w14:paraId="1651A6AA" w14:textId="77777777" w:rsidR="00A33C4C" w:rsidRPr="00E22602" w:rsidRDefault="00E12373">
      <w:pPr>
        <w:ind w:left="832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E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x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>e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c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u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ti</w:t>
      </w:r>
      <w:r w:rsidRPr="00E22602">
        <w:rPr>
          <w:rFonts w:ascii="Arial" w:eastAsia="Arial" w:hAnsi="Arial" w:cs="Arial"/>
          <w:b/>
          <w:spacing w:val="-2"/>
          <w:sz w:val="21"/>
          <w:szCs w:val="21"/>
          <w:u w:color="000000"/>
        </w:rPr>
        <w:t>v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e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 xml:space="preserve"> </w:t>
      </w:r>
      <w:r w:rsidRPr="00E22602">
        <w:rPr>
          <w:rFonts w:ascii="Arial" w:eastAsia="Arial" w:hAnsi="Arial" w:cs="Arial"/>
          <w:b/>
          <w:spacing w:val="-6"/>
          <w:sz w:val="21"/>
          <w:szCs w:val="21"/>
          <w:u w:color="000000"/>
        </w:rPr>
        <w:t>A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ss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i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s</w:t>
      </w:r>
      <w:r w:rsidRPr="00E22602">
        <w:rPr>
          <w:rFonts w:ascii="Arial" w:eastAsia="Arial" w:hAnsi="Arial" w:cs="Arial"/>
          <w:b/>
          <w:spacing w:val="-1"/>
          <w:sz w:val="21"/>
          <w:szCs w:val="21"/>
          <w:u w:color="000000"/>
        </w:rPr>
        <w:t>t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  <w:u w:color="000000"/>
        </w:rPr>
        <w:t>n</w:t>
      </w:r>
      <w:r w:rsidRPr="00E22602">
        <w:rPr>
          <w:rFonts w:ascii="Arial" w:eastAsia="Arial" w:hAnsi="Arial" w:cs="Arial"/>
          <w:b/>
          <w:sz w:val="21"/>
          <w:szCs w:val="21"/>
          <w:u w:color="000000"/>
        </w:rPr>
        <w:t>t</w:t>
      </w:r>
    </w:p>
    <w:p w14:paraId="55737DC8" w14:textId="77777777" w:rsidR="00A33C4C" w:rsidRPr="00E22602" w:rsidRDefault="00E12373">
      <w:pPr>
        <w:spacing w:before="2" w:line="240" w:lineRule="exact"/>
        <w:ind w:left="814" w:right="233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dd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ss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li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nt</w:t>
      </w:r>
      <w:r w:rsidRPr="00E22602"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q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ons.</w:t>
      </w:r>
      <w:r w:rsidRPr="00E22602"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ppo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ent</w:t>
      </w:r>
      <w:r w:rsidRPr="00E22602"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  <w:r w:rsidRPr="00E22602"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ch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ed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e, 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g 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oc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 xml:space="preserve">on, </w:t>
      </w:r>
      <w:r w:rsidRPr="00E22602"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d 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xe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al </w:t>
      </w:r>
      <w:r w:rsidRPr="00E22602"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j</w:t>
      </w:r>
      <w:r w:rsidRPr="00E22602">
        <w:rPr>
          <w:rFonts w:ascii="Arial" w:eastAsia="Arial" w:hAnsi="Arial" w:cs="Arial"/>
          <w:sz w:val="21"/>
          <w:szCs w:val="21"/>
        </w:rPr>
        <w:t>ec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s. </w:t>
      </w:r>
      <w:r w:rsidRPr="00E22602"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B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ed </w:t>
      </w:r>
      <w:r w:rsidRPr="00E22602"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fi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 xml:space="preserve">ncy </w:t>
      </w:r>
      <w:r w:rsidRPr="00E22602"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h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ou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 xml:space="preserve">h </w:t>
      </w:r>
      <w:r w:rsidRPr="00E22602"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ga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z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ng</w:t>
      </w:r>
    </w:p>
    <w:p w14:paraId="4AAD3A12" w14:textId="77777777" w:rsidR="00A33C4C" w:rsidRPr="00E22602" w:rsidRDefault="00E12373">
      <w:pPr>
        <w:spacing w:line="220" w:lineRule="exact"/>
        <w:ind w:left="796" w:right="215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eco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ds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ex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li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nt</w:t>
      </w:r>
      <w:r w:rsidRPr="00E22602"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aba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se</w:t>
      </w:r>
      <w:r w:rsidRPr="00E22602">
        <w:rPr>
          <w:rFonts w:ascii="Arial" w:eastAsia="Arial" w:hAnsi="Arial" w:cs="Arial"/>
          <w:sz w:val="21"/>
          <w:szCs w:val="21"/>
        </w:rPr>
        <w:t xml:space="preserve">.  </w:t>
      </w:r>
      <w:r w:rsidRPr="00E22602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>ene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ent</w:t>
      </w:r>
      <w:r w:rsidRPr="00E22602"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ces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and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rt</w:t>
      </w:r>
      <w:r w:rsidRPr="00E22602">
        <w:rPr>
          <w:rFonts w:ascii="Arial" w:eastAsia="Arial" w:hAnsi="Arial" w:cs="Arial"/>
          <w:sz w:val="21"/>
          <w:szCs w:val="21"/>
        </w:rPr>
        <w:t>ed</w:t>
      </w:r>
      <w:r w:rsidRPr="00E22602"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de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>q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ent</w:t>
      </w:r>
    </w:p>
    <w:p w14:paraId="7299AB43" w14:textId="77777777" w:rsidR="00A33C4C" w:rsidRPr="00E22602" w:rsidRDefault="00E12373">
      <w:pPr>
        <w:spacing w:before="1"/>
        <w:ind w:left="832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z w:val="21"/>
          <w:szCs w:val="21"/>
        </w:rPr>
        <w:t>acco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s.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sed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-t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ng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b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pacing w:val="1"/>
          <w:sz w:val="21"/>
          <w:szCs w:val="21"/>
        </w:rPr>
        <w:t>li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es 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ssue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es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sz w:val="21"/>
          <w:szCs w:val="21"/>
        </w:rPr>
        <w:t>on.</w:t>
      </w:r>
    </w:p>
    <w:p w14:paraId="0C4C2AAB" w14:textId="77777777" w:rsidR="00A33C4C" w:rsidRPr="00E22602" w:rsidRDefault="00A33C4C">
      <w:pPr>
        <w:spacing w:before="1" w:line="240" w:lineRule="exact"/>
        <w:rPr>
          <w:sz w:val="24"/>
          <w:szCs w:val="24"/>
        </w:rPr>
      </w:pPr>
    </w:p>
    <w:p w14:paraId="610DA960" w14:textId="77777777" w:rsidR="00A33C4C" w:rsidRPr="00E22602" w:rsidRDefault="00E12373">
      <w:pPr>
        <w:ind w:left="5140" w:right="4561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DU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IO</w:t>
      </w:r>
      <w:r w:rsidRPr="00E22602">
        <w:rPr>
          <w:rFonts w:ascii="Arial" w:eastAsia="Arial" w:hAnsi="Arial" w:cs="Arial"/>
          <w:b/>
          <w:sz w:val="21"/>
          <w:szCs w:val="21"/>
        </w:rPr>
        <w:t>N</w:t>
      </w:r>
    </w:p>
    <w:p w14:paraId="6427BE1C" w14:textId="77777777" w:rsidR="00A33C4C" w:rsidRPr="00E22602" w:rsidRDefault="00A33C4C">
      <w:pPr>
        <w:spacing w:before="1" w:line="240" w:lineRule="exact"/>
        <w:rPr>
          <w:sz w:val="24"/>
          <w:szCs w:val="24"/>
        </w:rPr>
      </w:pPr>
    </w:p>
    <w:p w14:paraId="63B52A23" w14:textId="77777777" w:rsidR="00A33C4C" w:rsidRPr="00E22602" w:rsidRDefault="00E12373">
      <w:pPr>
        <w:ind w:left="2147" w:right="1569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</w:rPr>
        <w:t>B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b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z w:val="21"/>
          <w:szCs w:val="21"/>
        </w:rPr>
        <w:t>ss</w:t>
      </w:r>
      <w:r w:rsidRPr="00E22602">
        <w:rPr>
          <w:rFonts w:ascii="Arial" w:eastAsia="Arial" w:hAnsi="Arial" w:cs="Arial"/>
          <w:b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mi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b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ti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z w:val="21"/>
          <w:szCs w:val="21"/>
        </w:rPr>
        <w:t xml:space="preserve">n 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C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ou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se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wo</w:t>
      </w:r>
      <w:r w:rsidRPr="00E22602">
        <w:rPr>
          <w:rFonts w:ascii="Arial" w:eastAsia="Arial" w:hAnsi="Arial" w:cs="Arial"/>
          <w:b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b/>
          <w:sz w:val="21"/>
          <w:szCs w:val="21"/>
        </w:rPr>
        <w:t>k-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>eo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a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rim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er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C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>e,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G</w:t>
      </w:r>
      <w:r w:rsidRPr="00E22602">
        <w:rPr>
          <w:rFonts w:ascii="Arial" w:eastAsia="Arial" w:hAnsi="Arial" w:cs="Arial"/>
          <w:sz w:val="21"/>
          <w:szCs w:val="21"/>
        </w:rPr>
        <w:t>eo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g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a</w:t>
      </w:r>
    </w:p>
    <w:p w14:paraId="381E651F" w14:textId="77777777" w:rsidR="00A33C4C" w:rsidRPr="00E22602" w:rsidRDefault="00A33C4C">
      <w:pPr>
        <w:spacing w:before="3" w:line="240" w:lineRule="exact"/>
        <w:rPr>
          <w:sz w:val="24"/>
          <w:szCs w:val="24"/>
        </w:rPr>
      </w:pPr>
    </w:p>
    <w:p w14:paraId="011A1907" w14:textId="77777777" w:rsidR="00A33C4C" w:rsidRPr="00E22602" w:rsidRDefault="00E12373">
      <w:pPr>
        <w:ind w:left="3422" w:right="2844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1"/>
          <w:sz w:val="21"/>
          <w:szCs w:val="21"/>
        </w:rPr>
        <w:t>B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c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ency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sh </w:t>
      </w:r>
      <w:r w:rsidRPr="00E22602">
        <w:rPr>
          <w:rFonts w:ascii="Arial" w:eastAsia="Arial" w:hAnsi="Arial" w:cs="Arial"/>
          <w:spacing w:val="-5"/>
          <w:sz w:val="21"/>
          <w:szCs w:val="21"/>
        </w:rPr>
        <w:t>(</w:t>
      </w:r>
      <w:r w:rsidRPr="00E22602">
        <w:rPr>
          <w:rFonts w:ascii="Arial" w:eastAsia="Arial" w:hAnsi="Arial" w:cs="Arial"/>
          <w:spacing w:val="7"/>
          <w:sz w:val="21"/>
          <w:szCs w:val="21"/>
        </w:rPr>
        <w:t>W</w:t>
      </w:r>
      <w:r w:rsidRPr="00E22602">
        <w:rPr>
          <w:rFonts w:ascii="Arial" w:eastAsia="Arial" w:hAnsi="Arial" w:cs="Arial"/>
          <w:spacing w:val="-3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tt</w:t>
      </w:r>
      <w:r w:rsidRPr="00E22602">
        <w:rPr>
          <w:rFonts w:ascii="Arial" w:eastAsia="Arial" w:hAnsi="Arial" w:cs="Arial"/>
          <w:sz w:val="21"/>
          <w:szCs w:val="21"/>
        </w:rPr>
        <w:t>en 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d </w:t>
      </w:r>
      <w:r w:rsidRPr="00E22602">
        <w:rPr>
          <w:rFonts w:ascii="Arial" w:eastAsia="Arial" w:hAnsi="Arial" w:cs="Arial"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po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n)</w:t>
      </w:r>
    </w:p>
    <w:p w14:paraId="613ECEF3" w14:textId="77777777" w:rsidR="00A33C4C" w:rsidRPr="00E22602" w:rsidRDefault="00A33C4C">
      <w:pPr>
        <w:spacing w:line="200" w:lineRule="exact"/>
      </w:pPr>
    </w:p>
    <w:p w14:paraId="41961CF7" w14:textId="77777777" w:rsidR="00A33C4C" w:rsidRPr="00E22602" w:rsidRDefault="00A33C4C">
      <w:pPr>
        <w:spacing w:before="3" w:line="280" w:lineRule="exact"/>
        <w:rPr>
          <w:sz w:val="28"/>
          <w:szCs w:val="28"/>
        </w:rPr>
      </w:pPr>
    </w:p>
    <w:p w14:paraId="36E2091F" w14:textId="77777777" w:rsidR="00A33C4C" w:rsidRPr="00E22602" w:rsidRDefault="00E12373">
      <w:pPr>
        <w:ind w:left="4339" w:right="3757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CH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z w:val="21"/>
          <w:szCs w:val="21"/>
        </w:rPr>
        <w:t xml:space="preserve">L 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PR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b/>
          <w:spacing w:val="-4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C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z w:val="21"/>
          <w:szCs w:val="21"/>
        </w:rPr>
        <w:t>S</w:t>
      </w:r>
    </w:p>
    <w:p w14:paraId="1884B87D" w14:textId="77777777" w:rsidR="00A33C4C" w:rsidRPr="00E22602" w:rsidRDefault="00A33C4C">
      <w:pPr>
        <w:spacing w:before="1" w:line="240" w:lineRule="exact"/>
        <w:rPr>
          <w:sz w:val="24"/>
          <w:szCs w:val="24"/>
        </w:rPr>
      </w:pPr>
    </w:p>
    <w:p w14:paraId="36A65F2A" w14:textId="77777777" w:rsidR="00A33C4C" w:rsidRPr="00E22602" w:rsidRDefault="00E12373">
      <w:pPr>
        <w:ind w:left="4384" w:right="3804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5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7"/>
          <w:sz w:val="21"/>
          <w:szCs w:val="21"/>
        </w:rPr>
        <w:t>W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d,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E</w:t>
      </w:r>
      <w:r w:rsidRPr="00E22602">
        <w:rPr>
          <w:rFonts w:ascii="Arial" w:eastAsia="Arial" w:hAnsi="Arial" w:cs="Arial"/>
          <w:sz w:val="21"/>
          <w:szCs w:val="21"/>
        </w:rPr>
        <w:t>xc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 xml:space="preserve">and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tl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k</w:t>
      </w:r>
    </w:p>
    <w:p w14:paraId="279D9A3D" w14:textId="77777777" w:rsidR="00A33C4C" w:rsidRPr="00E22602" w:rsidRDefault="00E12373">
      <w:pPr>
        <w:spacing w:line="240" w:lineRule="exact"/>
        <w:ind w:left="5147" w:right="4568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k</w:t>
      </w:r>
      <w:r w:rsidRPr="00E22602">
        <w:rPr>
          <w:rFonts w:ascii="Arial" w:eastAsia="Arial" w:hAnsi="Arial" w:cs="Arial"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V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on</w:t>
      </w:r>
    </w:p>
    <w:p w14:paraId="6432D0AD" w14:textId="77777777" w:rsidR="00A33C4C" w:rsidRPr="00E22602" w:rsidRDefault="00E12373">
      <w:pPr>
        <w:spacing w:before="1"/>
        <w:ind w:left="3780" w:right="3196" w:hanging="2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-1"/>
          <w:sz w:val="21"/>
          <w:szCs w:val="21"/>
        </w:rPr>
        <w:t>Q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kbo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 xml:space="preserve">ks and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Q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c</w:t>
      </w:r>
      <w:r w:rsidRPr="00E22602">
        <w:rPr>
          <w:rFonts w:ascii="Arial" w:eastAsia="Arial" w:hAnsi="Arial" w:cs="Arial"/>
          <w:sz w:val="21"/>
          <w:szCs w:val="21"/>
        </w:rPr>
        <w:t>kb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oo</w:t>
      </w:r>
      <w:r w:rsidRPr="00E22602">
        <w:rPr>
          <w:rFonts w:ascii="Arial" w:eastAsia="Arial" w:hAnsi="Arial" w:cs="Arial"/>
          <w:spacing w:val="2"/>
          <w:sz w:val="21"/>
          <w:szCs w:val="21"/>
        </w:rPr>
        <w:t>k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 xml:space="preserve">ne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 xml:space="preserve">be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ho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hop,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D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gn,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 xml:space="preserve">and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Il</w:t>
      </w:r>
      <w:r w:rsidRPr="00E22602">
        <w:rPr>
          <w:rFonts w:ascii="Arial" w:eastAsia="Arial" w:hAnsi="Arial" w:cs="Arial"/>
          <w:spacing w:val="1"/>
          <w:sz w:val="21"/>
          <w:szCs w:val="21"/>
        </w:rPr>
        <w:t>l</w:t>
      </w:r>
      <w:r w:rsidRPr="00E22602">
        <w:rPr>
          <w:rFonts w:ascii="Arial" w:eastAsia="Arial" w:hAnsi="Arial" w:cs="Arial"/>
          <w:sz w:val="21"/>
          <w:szCs w:val="21"/>
        </w:rPr>
        <w:t>us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 xml:space="preserve">or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4"/>
          <w:sz w:val="21"/>
          <w:szCs w:val="21"/>
        </w:rPr>
        <w:t>w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n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,</w:t>
      </w:r>
      <w:r w:rsidRPr="00E22602">
        <w:rPr>
          <w:rFonts w:ascii="Arial" w:eastAsia="Arial" w:hAnsi="Arial" w:cs="Arial"/>
          <w:spacing w:val="-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2"/>
          <w:sz w:val="21"/>
          <w:szCs w:val="21"/>
        </w:rPr>
        <w:t>u</w:t>
      </w:r>
      <w:r w:rsidRPr="00E22602">
        <w:rPr>
          <w:rFonts w:ascii="Arial" w:eastAsia="Arial" w:hAnsi="Arial" w:cs="Arial"/>
          <w:sz w:val="21"/>
          <w:szCs w:val="21"/>
        </w:rPr>
        <w:t>b</w:t>
      </w:r>
      <w:r w:rsidRPr="00E22602">
        <w:rPr>
          <w:rFonts w:ascii="Arial" w:eastAsia="Arial" w:hAnsi="Arial" w:cs="Arial"/>
          <w:spacing w:val="-1"/>
          <w:sz w:val="21"/>
          <w:szCs w:val="21"/>
        </w:rPr>
        <w:t>l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h</w:t>
      </w:r>
      <w:r w:rsidRPr="00E22602">
        <w:rPr>
          <w:rFonts w:ascii="Arial" w:eastAsia="Arial" w:hAnsi="Arial" w:cs="Arial"/>
          <w:sz w:val="21"/>
          <w:szCs w:val="21"/>
        </w:rPr>
        <w:t>er</w:t>
      </w:r>
      <w:r w:rsidRPr="00E22602">
        <w:rPr>
          <w:rFonts w:ascii="Arial" w:eastAsia="Arial" w:hAnsi="Arial" w:cs="Arial"/>
          <w:spacing w:val="-4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 xml:space="preserve">and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pacing w:val="1"/>
          <w:sz w:val="21"/>
          <w:szCs w:val="21"/>
        </w:rPr>
        <w:t>j</w:t>
      </w:r>
      <w:r w:rsidRPr="00E22602">
        <w:rPr>
          <w:rFonts w:ascii="Arial" w:eastAsia="Arial" w:hAnsi="Arial" w:cs="Arial"/>
          <w:sz w:val="21"/>
          <w:szCs w:val="21"/>
        </w:rPr>
        <w:t xml:space="preserve">ect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>u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z w:val="21"/>
          <w:szCs w:val="21"/>
        </w:rPr>
        <w:t xml:space="preserve">ch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as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er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z w:val="21"/>
          <w:szCs w:val="21"/>
        </w:rPr>
        <w:t>L</w:t>
      </w:r>
      <w:r w:rsidRPr="00E22602">
        <w:rPr>
          <w:rFonts w:ascii="Arial" w:eastAsia="Arial" w:hAnsi="Arial" w:cs="Arial"/>
          <w:spacing w:val="-2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nd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z w:val="21"/>
          <w:szCs w:val="21"/>
        </w:rPr>
        <w:t>ca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p</w:t>
      </w:r>
      <w:r w:rsidRPr="00E22602">
        <w:rPr>
          <w:rFonts w:ascii="Arial" w:eastAsia="Arial" w:hAnsi="Arial" w:cs="Arial"/>
          <w:sz w:val="21"/>
          <w:szCs w:val="21"/>
        </w:rPr>
        <w:t xml:space="preserve">e </w:t>
      </w:r>
      <w:r w:rsidRPr="00E22602">
        <w:rPr>
          <w:rFonts w:ascii="Arial" w:eastAsia="Arial" w:hAnsi="Arial" w:cs="Arial"/>
          <w:spacing w:val="1"/>
          <w:sz w:val="21"/>
          <w:szCs w:val="21"/>
        </w:rPr>
        <w:t>P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>o</w:t>
      </w:r>
    </w:p>
    <w:p w14:paraId="0C7C77BC" w14:textId="77777777" w:rsidR="00A33C4C" w:rsidRPr="00E22602" w:rsidRDefault="00A33C4C">
      <w:pPr>
        <w:spacing w:before="1" w:line="240" w:lineRule="exact"/>
        <w:rPr>
          <w:sz w:val="24"/>
          <w:szCs w:val="24"/>
        </w:rPr>
      </w:pPr>
    </w:p>
    <w:p w14:paraId="1E0A1694" w14:textId="77777777" w:rsidR="00A33C4C" w:rsidRPr="00E22602" w:rsidRDefault="00E12373">
      <w:pPr>
        <w:ind w:left="4252" w:right="3676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b/>
          <w:spacing w:val="1"/>
          <w:sz w:val="21"/>
          <w:szCs w:val="21"/>
        </w:rPr>
        <w:t>PR</w:t>
      </w:r>
      <w:r w:rsidRPr="00E22602">
        <w:rPr>
          <w:rFonts w:ascii="Arial" w:eastAsia="Arial" w:hAnsi="Arial" w:cs="Arial"/>
          <w:b/>
          <w:spacing w:val="-4"/>
          <w:sz w:val="21"/>
          <w:szCs w:val="21"/>
        </w:rPr>
        <w:t>O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F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E</w:t>
      </w:r>
      <w:r w:rsidRPr="00E22602">
        <w:rPr>
          <w:rFonts w:ascii="Arial" w:eastAsia="Arial" w:hAnsi="Arial" w:cs="Arial"/>
          <w:b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S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IO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N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z w:val="21"/>
          <w:szCs w:val="21"/>
        </w:rPr>
        <w:t>L</w:t>
      </w:r>
      <w:r w:rsidRPr="00E22602">
        <w:rPr>
          <w:rFonts w:ascii="Arial" w:eastAsia="Arial" w:hAnsi="Arial" w:cs="Arial"/>
          <w:b/>
          <w:spacing w:val="2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b/>
          <w:spacing w:val="-6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FF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LI</w:t>
      </w:r>
      <w:r w:rsidRPr="00E22602">
        <w:rPr>
          <w:rFonts w:ascii="Arial" w:eastAsia="Arial" w:hAnsi="Arial" w:cs="Arial"/>
          <w:b/>
          <w:spacing w:val="-4"/>
          <w:sz w:val="21"/>
          <w:szCs w:val="21"/>
        </w:rPr>
        <w:t>A</w:t>
      </w:r>
      <w:r w:rsidRPr="00E22602">
        <w:rPr>
          <w:rFonts w:ascii="Arial" w:eastAsia="Arial" w:hAnsi="Arial" w:cs="Arial"/>
          <w:b/>
          <w:spacing w:val="1"/>
          <w:sz w:val="21"/>
          <w:szCs w:val="21"/>
        </w:rPr>
        <w:t>T</w:t>
      </w:r>
      <w:r w:rsidRPr="00E22602">
        <w:rPr>
          <w:rFonts w:ascii="Arial" w:eastAsia="Arial" w:hAnsi="Arial" w:cs="Arial"/>
          <w:b/>
          <w:spacing w:val="-1"/>
          <w:sz w:val="21"/>
          <w:szCs w:val="21"/>
        </w:rPr>
        <w:t>IO</w:t>
      </w:r>
      <w:r w:rsidRPr="00E22602">
        <w:rPr>
          <w:rFonts w:ascii="Arial" w:eastAsia="Arial" w:hAnsi="Arial" w:cs="Arial"/>
          <w:b/>
          <w:sz w:val="21"/>
          <w:szCs w:val="21"/>
        </w:rPr>
        <w:t>N</w:t>
      </w:r>
    </w:p>
    <w:p w14:paraId="0410F6D9" w14:textId="77777777" w:rsidR="00A33C4C" w:rsidRPr="00E22602" w:rsidRDefault="00A33C4C">
      <w:pPr>
        <w:spacing w:before="1" w:line="240" w:lineRule="exact"/>
        <w:rPr>
          <w:sz w:val="24"/>
          <w:szCs w:val="24"/>
        </w:rPr>
      </w:pPr>
    </w:p>
    <w:p w14:paraId="19DA9676" w14:textId="77777777" w:rsidR="00A33C4C" w:rsidRPr="00E22602" w:rsidRDefault="00E12373">
      <w:pPr>
        <w:ind w:left="3364" w:right="2786"/>
        <w:jc w:val="center"/>
        <w:rPr>
          <w:rFonts w:ascii="Arial" w:eastAsia="Arial" w:hAnsi="Arial" w:cs="Arial"/>
          <w:sz w:val="21"/>
          <w:szCs w:val="21"/>
        </w:rPr>
      </w:pP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pacing w:val="2"/>
          <w:sz w:val="21"/>
          <w:szCs w:val="21"/>
        </w:rPr>
        <w:t>m</w:t>
      </w:r>
      <w:r w:rsidRPr="00E22602">
        <w:rPr>
          <w:rFonts w:ascii="Arial" w:eastAsia="Arial" w:hAnsi="Arial" w:cs="Arial"/>
          <w:sz w:val="21"/>
          <w:szCs w:val="21"/>
        </w:rPr>
        <w:t>ber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f</w:t>
      </w:r>
      <w:r w:rsidRPr="00E22602">
        <w:rPr>
          <w:rFonts w:ascii="Arial" w:eastAsia="Arial" w:hAnsi="Arial" w:cs="Arial"/>
          <w:spacing w:val="1"/>
          <w:sz w:val="21"/>
          <w:szCs w:val="21"/>
        </w:rPr>
        <w:t xml:space="preserve"> S</w:t>
      </w:r>
      <w:r w:rsidRPr="00E22602">
        <w:rPr>
          <w:rFonts w:ascii="Arial" w:eastAsia="Arial" w:hAnsi="Arial" w:cs="Arial"/>
          <w:spacing w:val="-2"/>
          <w:sz w:val="21"/>
          <w:szCs w:val="21"/>
        </w:rPr>
        <w:t>o</w:t>
      </w:r>
      <w:r w:rsidRPr="00E22602">
        <w:rPr>
          <w:rFonts w:ascii="Arial" w:eastAsia="Arial" w:hAnsi="Arial" w:cs="Arial"/>
          <w:sz w:val="21"/>
          <w:szCs w:val="21"/>
        </w:rPr>
        <w:t>c</w:t>
      </w:r>
      <w:r w:rsidRPr="00E22602">
        <w:rPr>
          <w:rFonts w:ascii="Arial" w:eastAsia="Arial" w:hAnsi="Arial" w:cs="Arial"/>
          <w:spacing w:val="-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e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y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f</w:t>
      </w:r>
      <w:r w:rsidRPr="00E22602">
        <w:rPr>
          <w:rFonts w:ascii="Arial" w:eastAsia="Arial" w:hAnsi="Arial" w:cs="Arial"/>
          <w:sz w:val="21"/>
          <w:szCs w:val="21"/>
        </w:rPr>
        <w:t>or</w:t>
      </w:r>
      <w:r w:rsidRPr="00E22602">
        <w:rPr>
          <w:rFonts w:ascii="Arial" w:eastAsia="Arial" w:hAnsi="Arial" w:cs="Arial"/>
          <w:spacing w:val="-1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D</w:t>
      </w:r>
      <w:r w:rsidRPr="00E22602">
        <w:rPr>
          <w:rFonts w:ascii="Arial" w:eastAsia="Arial" w:hAnsi="Arial" w:cs="Arial"/>
          <w:spacing w:val="-2"/>
          <w:sz w:val="21"/>
          <w:szCs w:val="21"/>
        </w:rPr>
        <w:t>e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gn</w:t>
      </w:r>
      <w:r w:rsidRPr="00E22602">
        <w:rPr>
          <w:rFonts w:ascii="Arial" w:eastAsia="Arial" w:hAnsi="Arial" w:cs="Arial"/>
          <w:spacing w:val="-3"/>
          <w:sz w:val="21"/>
          <w:szCs w:val="21"/>
        </w:rPr>
        <w:t xml:space="preserve"> 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pacing w:val="-2"/>
          <w:sz w:val="21"/>
          <w:szCs w:val="21"/>
        </w:rPr>
        <w:t>d</w:t>
      </w:r>
      <w:r w:rsidRPr="00E22602">
        <w:rPr>
          <w:rFonts w:ascii="Arial" w:eastAsia="Arial" w:hAnsi="Arial" w:cs="Arial"/>
          <w:spacing w:val="-1"/>
          <w:sz w:val="21"/>
          <w:szCs w:val="21"/>
        </w:rPr>
        <w:t>m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pacing w:val="-2"/>
          <w:sz w:val="21"/>
          <w:szCs w:val="21"/>
        </w:rPr>
        <w:t>n</w:t>
      </w:r>
      <w:r w:rsidRPr="00E22602">
        <w:rPr>
          <w:rFonts w:ascii="Arial" w:eastAsia="Arial" w:hAnsi="Arial" w:cs="Arial"/>
          <w:spacing w:val="1"/>
          <w:sz w:val="21"/>
          <w:szCs w:val="21"/>
        </w:rPr>
        <w:t>i</w:t>
      </w:r>
      <w:r w:rsidRPr="00E22602">
        <w:rPr>
          <w:rFonts w:ascii="Arial" w:eastAsia="Arial" w:hAnsi="Arial" w:cs="Arial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tr</w:t>
      </w:r>
      <w:r w:rsidRPr="00E22602">
        <w:rPr>
          <w:rFonts w:ascii="Arial" w:eastAsia="Arial" w:hAnsi="Arial" w:cs="Arial"/>
          <w:sz w:val="21"/>
          <w:szCs w:val="21"/>
        </w:rPr>
        <w:t>a</w:t>
      </w:r>
      <w:r w:rsidRPr="00E22602">
        <w:rPr>
          <w:rFonts w:ascii="Arial" w:eastAsia="Arial" w:hAnsi="Arial" w:cs="Arial"/>
          <w:spacing w:val="-1"/>
          <w:sz w:val="21"/>
          <w:szCs w:val="21"/>
        </w:rPr>
        <w:t>t</w:t>
      </w:r>
      <w:r w:rsidRPr="00E22602">
        <w:rPr>
          <w:rFonts w:ascii="Arial" w:eastAsia="Arial" w:hAnsi="Arial" w:cs="Arial"/>
          <w:sz w:val="21"/>
          <w:szCs w:val="21"/>
        </w:rPr>
        <w:t>o</w:t>
      </w:r>
      <w:r w:rsidRPr="00E22602">
        <w:rPr>
          <w:rFonts w:ascii="Arial" w:eastAsia="Arial" w:hAnsi="Arial" w:cs="Arial"/>
          <w:spacing w:val="-1"/>
          <w:sz w:val="21"/>
          <w:szCs w:val="21"/>
        </w:rPr>
        <w:t>r</w:t>
      </w:r>
      <w:r w:rsidRPr="00E22602">
        <w:rPr>
          <w:rFonts w:ascii="Arial" w:eastAsia="Arial" w:hAnsi="Arial" w:cs="Arial"/>
          <w:sz w:val="21"/>
          <w:szCs w:val="21"/>
        </w:rPr>
        <w:t xml:space="preserve">s </w:t>
      </w:r>
      <w:r w:rsidRPr="00E22602">
        <w:rPr>
          <w:rFonts w:ascii="Arial" w:eastAsia="Arial" w:hAnsi="Arial" w:cs="Arial"/>
          <w:spacing w:val="-1"/>
          <w:sz w:val="21"/>
          <w:szCs w:val="21"/>
        </w:rPr>
        <w:t>(</w:t>
      </w:r>
      <w:r w:rsidRPr="00E22602">
        <w:rPr>
          <w:rFonts w:ascii="Arial" w:eastAsia="Arial" w:hAnsi="Arial" w:cs="Arial"/>
          <w:spacing w:val="-2"/>
          <w:sz w:val="21"/>
          <w:szCs w:val="21"/>
        </w:rPr>
        <w:t>S</w:t>
      </w:r>
      <w:r w:rsidRPr="00E22602">
        <w:rPr>
          <w:rFonts w:ascii="Arial" w:eastAsia="Arial" w:hAnsi="Arial" w:cs="Arial"/>
          <w:spacing w:val="-1"/>
          <w:sz w:val="21"/>
          <w:szCs w:val="21"/>
        </w:rPr>
        <w:t>D</w:t>
      </w:r>
      <w:r w:rsidRPr="00E22602">
        <w:rPr>
          <w:rFonts w:ascii="Arial" w:eastAsia="Arial" w:hAnsi="Arial" w:cs="Arial"/>
          <w:spacing w:val="1"/>
          <w:sz w:val="21"/>
          <w:szCs w:val="21"/>
        </w:rPr>
        <w:t>A</w:t>
      </w:r>
      <w:r w:rsidRPr="00E22602">
        <w:rPr>
          <w:rFonts w:ascii="Arial" w:eastAsia="Arial" w:hAnsi="Arial" w:cs="Arial"/>
          <w:sz w:val="21"/>
          <w:szCs w:val="21"/>
        </w:rPr>
        <w:t>)</w:t>
      </w:r>
    </w:p>
    <w:sectPr w:rsidR="00A33C4C" w:rsidRPr="00E22602">
      <w:pgSz w:w="12240" w:h="15840"/>
      <w:pgMar w:top="1020" w:right="900" w:bottom="280" w:left="320" w:header="0" w:footer="4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E32A8" w14:textId="77777777" w:rsidR="00E12373" w:rsidRDefault="00E12373">
      <w:r>
        <w:separator/>
      </w:r>
    </w:p>
  </w:endnote>
  <w:endnote w:type="continuationSeparator" w:id="0">
    <w:p w14:paraId="7F24376E" w14:textId="77777777" w:rsidR="00E12373" w:rsidRDefault="00E12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27FE" w14:textId="50AF96A3" w:rsidR="00A33C4C" w:rsidRDefault="00E22602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0BDEB386" wp14:editId="6A5B6E9E">
              <wp:simplePos x="0" y="0"/>
              <wp:positionH relativeFrom="page">
                <wp:posOffset>269240</wp:posOffset>
              </wp:positionH>
              <wp:positionV relativeFrom="page">
                <wp:posOffset>9663430</wp:posOffset>
              </wp:positionV>
              <wp:extent cx="1156970" cy="308610"/>
              <wp:effectExtent l="2540" t="5080" r="2540" b="6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56970" cy="308610"/>
                        <a:chOff x="424" y="15218"/>
                        <a:chExt cx="1822" cy="486"/>
                      </a:xfrm>
                    </wpg:grpSpPr>
                    <pic:pic xmlns:pic="http://schemas.openxmlformats.org/drawingml/2006/picture">
                      <pic:nvPicPr>
                        <pic:cNvPr id="3" name="Picture 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8" y="15226"/>
                          <a:ext cx="397" cy="4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Freeform 55"/>
                      <wps:cNvSpPr>
                        <a:spLocks/>
                      </wps:cNvSpPr>
                      <wps:spPr bwMode="auto">
                        <a:xfrm>
                          <a:off x="432" y="15226"/>
                          <a:ext cx="406" cy="472"/>
                        </a:xfrm>
                        <a:custGeom>
                          <a:avLst/>
                          <a:gdLst>
                            <a:gd name="T0" fmla="+- 0 787 432"/>
                            <a:gd name="T1" fmla="*/ T0 w 406"/>
                            <a:gd name="T2" fmla="+- 0 15694 15226"/>
                            <a:gd name="T3" fmla="*/ 15694 h 472"/>
                            <a:gd name="T4" fmla="+- 0 779 432"/>
                            <a:gd name="T5" fmla="*/ T4 w 406"/>
                            <a:gd name="T6" fmla="+- 0 15683 15226"/>
                            <a:gd name="T7" fmla="*/ 15683 h 472"/>
                            <a:gd name="T8" fmla="+- 0 768 432"/>
                            <a:gd name="T9" fmla="*/ T8 w 406"/>
                            <a:gd name="T10" fmla="+- 0 15679 15226"/>
                            <a:gd name="T11" fmla="*/ 15679 h 472"/>
                            <a:gd name="T12" fmla="+- 0 753 432"/>
                            <a:gd name="T13" fmla="*/ T12 w 406"/>
                            <a:gd name="T14" fmla="+- 0 15674 15226"/>
                            <a:gd name="T15" fmla="*/ 15674 h 472"/>
                            <a:gd name="T16" fmla="+- 0 737 432"/>
                            <a:gd name="T17" fmla="*/ T16 w 406"/>
                            <a:gd name="T18" fmla="+- 0 15668 15226"/>
                            <a:gd name="T19" fmla="*/ 15668 h 472"/>
                            <a:gd name="T20" fmla="+- 0 718 432"/>
                            <a:gd name="T21" fmla="*/ T20 w 406"/>
                            <a:gd name="T22" fmla="+- 0 15661 15226"/>
                            <a:gd name="T23" fmla="*/ 15661 h 472"/>
                            <a:gd name="T24" fmla="+- 0 697 432"/>
                            <a:gd name="T25" fmla="*/ T24 w 406"/>
                            <a:gd name="T26" fmla="+- 0 15654 15226"/>
                            <a:gd name="T27" fmla="*/ 15654 h 472"/>
                            <a:gd name="T28" fmla="+- 0 674 432"/>
                            <a:gd name="T29" fmla="*/ T28 w 406"/>
                            <a:gd name="T30" fmla="+- 0 15647 15226"/>
                            <a:gd name="T31" fmla="*/ 15647 h 472"/>
                            <a:gd name="T32" fmla="+- 0 651 432"/>
                            <a:gd name="T33" fmla="*/ T32 w 406"/>
                            <a:gd name="T34" fmla="+- 0 15640 15226"/>
                            <a:gd name="T35" fmla="*/ 15640 h 472"/>
                            <a:gd name="T36" fmla="+- 0 627 432"/>
                            <a:gd name="T37" fmla="*/ T36 w 406"/>
                            <a:gd name="T38" fmla="+- 0 15633 15226"/>
                            <a:gd name="T39" fmla="*/ 15633 h 472"/>
                            <a:gd name="T40" fmla="+- 0 603 432"/>
                            <a:gd name="T41" fmla="*/ T40 w 406"/>
                            <a:gd name="T42" fmla="+- 0 15626 15226"/>
                            <a:gd name="T43" fmla="*/ 15626 h 472"/>
                            <a:gd name="T44" fmla="+- 0 578 432"/>
                            <a:gd name="T45" fmla="*/ T44 w 406"/>
                            <a:gd name="T46" fmla="+- 0 15621 15226"/>
                            <a:gd name="T47" fmla="*/ 15621 h 472"/>
                            <a:gd name="T48" fmla="+- 0 554 432"/>
                            <a:gd name="T49" fmla="*/ T48 w 406"/>
                            <a:gd name="T50" fmla="+- 0 15616 15226"/>
                            <a:gd name="T51" fmla="*/ 15616 h 472"/>
                            <a:gd name="T52" fmla="+- 0 532 432"/>
                            <a:gd name="T53" fmla="*/ T52 w 406"/>
                            <a:gd name="T54" fmla="+- 0 15612 15226"/>
                            <a:gd name="T55" fmla="*/ 15612 h 472"/>
                            <a:gd name="T56" fmla="+- 0 510 432"/>
                            <a:gd name="T57" fmla="*/ T56 w 406"/>
                            <a:gd name="T58" fmla="+- 0 15610 15226"/>
                            <a:gd name="T59" fmla="*/ 15610 h 472"/>
                            <a:gd name="T60" fmla="+- 0 490 432"/>
                            <a:gd name="T61" fmla="*/ T60 w 406"/>
                            <a:gd name="T62" fmla="+- 0 15610 15226"/>
                            <a:gd name="T63" fmla="*/ 15610 h 472"/>
                            <a:gd name="T64" fmla="+- 0 472 432"/>
                            <a:gd name="T65" fmla="*/ T64 w 406"/>
                            <a:gd name="T66" fmla="+- 0 15611 15226"/>
                            <a:gd name="T67" fmla="*/ 15611 h 472"/>
                            <a:gd name="T68" fmla="+- 0 456 432"/>
                            <a:gd name="T69" fmla="*/ T68 w 406"/>
                            <a:gd name="T70" fmla="+- 0 15614 15226"/>
                            <a:gd name="T71" fmla="*/ 15614 h 472"/>
                            <a:gd name="T72" fmla="+- 0 444 432"/>
                            <a:gd name="T73" fmla="*/ T72 w 406"/>
                            <a:gd name="T74" fmla="+- 0 15619 15226"/>
                            <a:gd name="T75" fmla="*/ 15619 h 472"/>
                            <a:gd name="T76" fmla="+- 0 443 432"/>
                            <a:gd name="T77" fmla="*/ T76 w 406"/>
                            <a:gd name="T78" fmla="+- 0 15620 15226"/>
                            <a:gd name="T79" fmla="*/ 15620 h 472"/>
                            <a:gd name="T80" fmla="+- 0 435 432"/>
                            <a:gd name="T81" fmla="*/ T80 w 406"/>
                            <a:gd name="T82" fmla="+- 0 15626 15226"/>
                            <a:gd name="T83" fmla="*/ 15626 h 472"/>
                            <a:gd name="T84" fmla="+- 0 440 432"/>
                            <a:gd name="T85" fmla="*/ T84 w 406"/>
                            <a:gd name="T86" fmla="+- 0 15631 15226"/>
                            <a:gd name="T87" fmla="*/ 15631 h 472"/>
                            <a:gd name="T88" fmla="+- 0 450 432"/>
                            <a:gd name="T89" fmla="*/ T88 w 406"/>
                            <a:gd name="T90" fmla="+- 0 15624 15226"/>
                            <a:gd name="T91" fmla="*/ 15624 h 472"/>
                            <a:gd name="T92" fmla="+- 0 441 432"/>
                            <a:gd name="T93" fmla="*/ T92 w 406"/>
                            <a:gd name="T94" fmla="+- 0 15629 15226"/>
                            <a:gd name="T95" fmla="*/ 15629 h 472"/>
                            <a:gd name="T96" fmla="+- 0 450 432"/>
                            <a:gd name="T97" fmla="*/ T96 w 406"/>
                            <a:gd name="T98" fmla="+- 0 15624 15226"/>
                            <a:gd name="T99" fmla="*/ 15624 h 472"/>
                            <a:gd name="T100" fmla="+- 0 463 432"/>
                            <a:gd name="T101" fmla="*/ T100 w 406"/>
                            <a:gd name="T102" fmla="+- 0 15619 15226"/>
                            <a:gd name="T103" fmla="*/ 15619 h 472"/>
                            <a:gd name="T104" fmla="+- 0 479 432"/>
                            <a:gd name="T105" fmla="*/ T104 w 406"/>
                            <a:gd name="T106" fmla="+- 0 15617 15226"/>
                            <a:gd name="T107" fmla="*/ 15617 h 472"/>
                            <a:gd name="T108" fmla="+- 0 498 432"/>
                            <a:gd name="T109" fmla="*/ T108 w 406"/>
                            <a:gd name="T110" fmla="+- 0 15616 15226"/>
                            <a:gd name="T111" fmla="*/ 15616 h 472"/>
                            <a:gd name="T112" fmla="+- 0 518 432"/>
                            <a:gd name="T113" fmla="*/ T112 w 406"/>
                            <a:gd name="T114" fmla="+- 0 15618 15226"/>
                            <a:gd name="T115" fmla="*/ 15618 h 472"/>
                            <a:gd name="T116" fmla="+- 0 541 432"/>
                            <a:gd name="T117" fmla="*/ T116 w 406"/>
                            <a:gd name="T118" fmla="+- 0 15621 15226"/>
                            <a:gd name="T119" fmla="*/ 15621 h 472"/>
                            <a:gd name="T120" fmla="+- 0 564 432"/>
                            <a:gd name="T121" fmla="*/ T120 w 406"/>
                            <a:gd name="T122" fmla="+- 0 15625 15226"/>
                            <a:gd name="T123" fmla="*/ 15625 h 472"/>
                            <a:gd name="T124" fmla="+- 0 589 432"/>
                            <a:gd name="T125" fmla="*/ T124 w 406"/>
                            <a:gd name="T126" fmla="+- 0 15630 15226"/>
                            <a:gd name="T127" fmla="*/ 15630 h 472"/>
                            <a:gd name="T128" fmla="+- 0 614 432"/>
                            <a:gd name="T129" fmla="*/ T128 w 406"/>
                            <a:gd name="T130" fmla="+- 0 15636 15226"/>
                            <a:gd name="T131" fmla="*/ 15636 h 472"/>
                            <a:gd name="T132" fmla="+- 0 639 432"/>
                            <a:gd name="T133" fmla="*/ T132 w 406"/>
                            <a:gd name="T134" fmla="+- 0 15643 15226"/>
                            <a:gd name="T135" fmla="*/ 15643 h 472"/>
                            <a:gd name="T136" fmla="+- 0 663 432"/>
                            <a:gd name="T137" fmla="*/ T136 w 406"/>
                            <a:gd name="T138" fmla="+- 0 15651 15226"/>
                            <a:gd name="T139" fmla="*/ 15651 h 472"/>
                            <a:gd name="T140" fmla="+- 0 686 432"/>
                            <a:gd name="T141" fmla="*/ T140 w 406"/>
                            <a:gd name="T142" fmla="+- 0 15658 15226"/>
                            <a:gd name="T143" fmla="*/ 15658 h 472"/>
                            <a:gd name="T144" fmla="+- 0 708 432"/>
                            <a:gd name="T145" fmla="*/ T144 w 406"/>
                            <a:gd name="T146" fmla="+- 0 15665 15226"/>
                            <a:gd name="T147" fmla="*/ 15665 h 472"/>
                            <a:gd name="T148" fmla="+- 0 728 432"/>
                            <a:gd name="T149" fmla="*/ T148 w 406"/>
                            <a:gd name="T150" fmla="+- 0 15672 15226"/>
                            <a:gd name="T151" fmla="*/ 15672 h 472"/>
                            <a:gd name="T152" fmla="+- 0 746 432"/>
                            <a:gd name="T153" fmla="*/ T152 w 406"/>
                            <a:gd name="T154" fmla="+- 0 15679 15226"/>
                            <a:gd name="T155" fmla="*/ 15679 h 472"/>
                            <a:gd name="T156" fmla="+- 0 762 432"/>
                            <a:gd name="T157" fmla="*/ T156 w 406"/>
                            <a:gd name="T158" fmla="+- 0 15684 15226"/>
                            <a:gd name="T159" fmla="*/ 15684 h 472"/>
                            <a:gd name="T160" fmla="+- 0 774 432"/>
                            <a:gd name="T161" fmla="*/ T160 w 406"/>
                            <a:gd name="T162" fmla="+- 0 15689 15226"/>
                            <a:gd name="T163" fmla="*/ 15689 h 472"/>
                            <a:gd name="T164" fmla="+- 0 782 432"/>
                            <a:gd name="T165" fmla="*/ T164 w 406"/>
                            <a:gd name="T166" fmla="+- 0 15692 15226"/>
                            <a:gd name="T167" fmla="*/ 15692 h 472"/>
                            <a:gd name="T168" fmla="+- 0 785 432"/>
                            <a:gd name="T169" fmla="*/ T168 w 406"/>
                            <a:gd name="T170" fmla="+- 0 15691 15226"/>
                            <a:gd name="T171" fmla="*/ 15691 h 472"/>
                            <a:gd name="T172" fmla="+- 0 787 432"/>
                            <a:gd name="T173" fmla="*/ T172 w 406"/>
                            <a:gd name="T174" fmla="+- 0 15694 15226"/>
                            <a:gd name="T175" fmla="*/ 15694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355" y="468"/>
                              </a:moveTo>
                              <a:lnTo>
                                <a:pt x="347" y="457"/>
                              </a:lnTo>
                              <a:lnTo>
                                <a:pt x="336" y="453"/>
                              </a:lnTo>
                              <a:lnTo>
                                <a:pt x="321" y="448"/>
                              </a:lnTo>
                              <a:lnTo>
                                <a:pt x="305" y="442"/>
                              </a:lnTo>
                              <a:lnTo>
                                <a:pt x="286" y="435"/>
                              </a:lnTo>
                              <a:lnTo>
                                <a:pt x="265" y="428"/>
                              </a:lnTo>
                              <a:lnTo>
                                <a:pt x="242" y="421"/>
                              </a:lnTo>
                              <a:lnTo>
                                <a:pt x="219" y="414"/>
                              </a:lnTo>
                              <a:lnTo>
                                <a:pt x="195" y="407"/>
                              </a:lnTo>
                              <a:lnTo>
                                <a:pt x="171" y="400"/>
                              </a:lnTo>
                              <a:lnTo>
                                <a:pt x="146" y="395"/>
                              </a:lnTo>
                              <a:lnTo>
                                <a:pt x="122" y="390"/>
                              </a:lnTo>
                              <a:lnTo>
                                <a:pt x="100" y="386"/>
                              </a:lnTo>
                              <a:lnTo>
                                <a:pt x="78" y="384"/>
                              </a:lnTo>
                              <a:lnTo>
                                <a:pt x="58" y="384"/>
                              </a:lnTo>
                              <a:lnTo>
                                <a:pt x="40" y="385"/>
                              </a:lnTo>
                              <a:lnTo>
                                <a:pt x="24" y="388"/>
                              </a:lnTo>
                              <a:lnTo>
                                <a:pt x="12" y="393"/>
                              </a:lnTo>
                              <a:lnTo>
                                <a:pt x="11" y="394"/>
                              </a:lnTo>
                              <a:lnTo>
                                <a:pt x="3" y="400"/>
                              </a:lnTo>
                              <a:lnTo>
                                <a:pt x="8" y="405"/>
                              </a:lnTo>
                              <a:lnTo>
                                <a:pt x="18" y="398"/>
                              </a:lnTo>
                              <a:lnTo>
                                <a:pt x="9" y="403"/>
                              </a:lnTo>
                              <a:lnTo>
                                <a:pt x="18" y="398"/>
                              </a:lnTo>
                              <a:lnTo>
                                <a:pt x="31" y="393"/>
                              </a:lnTo>
                              <a:lnTo>
                                <a:pt x="47" y="391"/>
                              </a:lnTo>
                              <a:lnTo>
                                <a:pt x="66" y="390"/>
                              </a:lnTo>
                              <a:lnTo>
                                <a:pt x="86" y="392"/>
                              </a:lnTo>
                              <a:lnTo>
                                <a:pt x="109" y="395"/>
                              </a:lnTo>
                              <a:lnTo>
                                <a:pt x="132" y="399"/>
                              </a:lnTo>
                              <a:lnTo>
                                <a:pt x="157" y="404"/>
                              </a:lnTo>
                              <a:lnTo>
                                <a:pt x="182" y="410"/>
                              </a:lnTo>
                              <a:lnTo>
                                <a:pt x="207" y="417"/>
                              </a:lnTo>
                              <a:lnTo>
                                <a:pt x="231" y="425"/>
                              </a:lnTo>
                              <a:lnTo>
                                <a:pt x="254" y="432"/>
                              </a:lnTo>
                              <a:lnTo>
                                <a:pt x="276" y="439"/>
                              </a:lnTo>
                              <a:lnTo>
                                <a:pt x="296" y="446"/>
                              </a:lnTo>
                              <a:lnTo>
                                <a:pt x="314" y="453"/>
                              </a:lnTo>
                              <a:lnTo>
                                <a:pt x="330" y="458"/>
                              </a:lnTo>
                              <a:lnTo>
                                <a:pt x="342" y="463"/>
                              </a:lnTo>
                              <a:lnTo>
                                <a:pt x="350" y="466"/>
                              </a:lnTo>
                              <a:lnTo>
                                <a:pt x="353" y="465"/>
                              </a:lnTo>
                              <a:lnTo>
                                <a:pt x="355" y="4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54"/>
                      <wps:cNvSpPr>
                        <a:spLocks/>
                      </wps:cNvSpPr>
                      <wps:spPr bwMode="auto">
                        <a:xfrm>
                          <a:off x="432" y="15226"/>
                          <a:ext cx="406" cy="472"/>
                        </a:xfrm>
                        <a:custGeom>
                          <a:avLst/>
                          <a:gdLst>
                            <a:gd name="T0" fmla="+- 0 838 432"/>
                            <a:gd name="T1" fmla="*/ T0 w 406"/>
                            <a:gd name="T2" fmla="+- 0 15281 15226"/>
                            <a:gd name="T3" fmla="*/ 15281 h 472"/>
                            <a:gd name="T4" fmla="+- 0 838 432"/>
                            <a:gd name="T5" fmla="*/ T4 w 406"/>
                            <a:gd name="T6" fmla="+- 0 15278 15226"/>
                            <a:gd name="T7" fmla="*/ 15278 h 472"/>
                            <a:gd name="T8" fmla="+- 0 835 432"/>
                            <a:gd name="T9" fmla="*/ T8 w 406"/>
                            <a:gd name="T10" fmla="+- 0 15277 15226"/>
                            <a:gd name="T11" fmla="*/ 15277 h 472"/>
                            <a:gd name="T12" fmla="+- 0 834 432"/>
                            <a:gd name="T13" fmla="*/ T12 w 406"/>
                            <a:gd name="T14" fmla="+- 0 15284 15226"/>
                            <a:gd name="T15" fmla="*/ 15284 h 472"/>
                            <a:gd name="T16" fmla="+- 0 792 432"/>
                            <a:gd name="T17" fmla="*/ T16 w 406"/>
                            <a:gd name="T18" fmla="+- 0 15691 15226"/>
                            <a:gd name="T19" fmla="*/ 15691 h 472"/>
                            <a:gd name="T20" fmla="+- 0 838 432"/>
                            <a:gd name="T21" fmla="*/ T20 w 406"/>
                            <a:gd name="T22" fmla="+- 0 15281 15226"/>
                            <a:gd name="T23" fmla="*/ 15281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406" y="55"/>
                              </a:moveTo>
                              <a:lnTo>
                                <a:pt x="406" y="52"/>
                              </a:lnTo>
                              <a:lnTo>
                                <a:pt x="403" y="51"/>
                              </a:lnTo>
                              <a:lnTo>
                                <a:pt x="402" y="58"/>
                              </a:lnTo>
                              <a:lnTo>
                                <a:pt x="360" y="465"/>
                              </a:lnTo>
                              <a:lnTo>
                                <a:pt x="406" y="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53"/>
                      <wps:cNvSpPr>
                        <a:spLocks/>
                      </wps:cNvSpPr>
                      <wps:spPr bwMode="auto">
                        <a:xfrm>
                          <a:off x="432" y="15226"/>
                          <a:ext cx="406" cy="472"/>
                        </a:xfrm>
                        <a:custGeom>
                          <a:avLst/>
                          <a:gdLst>
                            <a:gd name="T0" fmla="+- 0 787 432"/>
                            <a:gd name="T1" fmla="*/ T0 w 406"/>
                            <a:gd name="T2" fmla="+- 0 15694 15226"/>
                            <a:gd name="T3" fmla="*/ 15694 h 472"/>
                            <a:gd name="T4" fmla="+- 0 785 432"/>
                            <a:gd name="T5" fmla="*/ T4 w 406"/>
                            <a:gd name="T6" fmla="+- 0 15691 15226"/>
                            <a:gd name="T7" fmla="*/ 15691 h 472"/>
                            <a:gd name="T8" fmla="+- 0 782 432"/>
                            <a:gd name="T9" fmla="*/ T8 w 406"/>
                            <a:gd name="T10" fmla="+- 0 15692 15226"/>
                            <a:gd name="T11" fmla="*/ 15692 h 472"/>
                            <a:gd name="T12" fmla="+- 0 787 432"/>
                            <a:gd name="T13" fmla="*/ T12 w 406"/>
                            <a:gd name="T14" fmla="+- 0 15694 15226"/>
                            <a:gd name="T15" fmla="*/ 15694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355" y="468"/>
                              </a:moveTo>
                              <a:lnTo>
                                <a:pt x="353" y="465"/>
                              </a:lnTo>
                              <a:lnTo>
                                <a:pt x="350" y="466"/>
                              </a:lnTo>
                              <a:lnTo>
                                <a:pt x="355" y="4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52"/>
                      <wps:cNvSpPr>
                        <a:spLocks/>
                      </wps:cNvSpPr>
                      <wps:spPr bwMode="auto">
                        <a:xfrm>
                          <a:off x="432" y="15226"/>
                          <a:ext cx="406" cy="472"/>
                        </a:xfrm>
                        <a:custGeom>
                          <a:avLst/>
                          <a:gdLst>
                            <a:gd name="T0" fmla="+- 0 786 432"/>
                            <a:gd name="T1" fmla="*/ T0 w 406"/>
                            <a:gd name="T2" fmla="+- 0 15686 15226"/>
                            <a:gd name="T3" fmla="*/ 15686 h 472"/>
                            <a:gd name="T4" fmla="+- 0 830 432"/>
                            <a:gd name="T5" fmla="*/ T4 w 406"/>
                            <a:gd name="T6" fmla="+- 0 15284 15226"/>
                            <a:gd name="T7" fmla="*/ 15284 h 472"/>
                            <a:gd name="T8" fmla="+- 0 786 432"/>
                            <a:gd name="T9" fmla="*/ T8 w 406"/>
                            <a:gd name="T10" fmla="+- 0 15686 15226"/>
                            <a:gd name="T11" fmla="*/ 15686 h 472"/>
                            <a:gd name="T12" fmla="+- 0 786 432"/>
                            <a:gd name="T13" fmla="*/ T12 w 406"/>
                            <a:gd name="T14" fmla="+- 0 15686 15226"/>
                            <a:gd name="T15" fmla="*/ 15686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354" y="460"/>
                              </a:moveTo>
                              <a:lnTo>
                                <a:pt x="398" y="58"/>
                              </a:lnTo>
                              <a:lnTo>
                                <a:pt x="354" y="4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51"/>
                      <wps:cNvSpPr>
                        <a:spLocks/>
                      </wps:cNvSpPr>
                      <wps:spPr bwMode="auto">
                        <a:xfrm>
                          <a:off x="432" y="15226"/>
                          <a:ext cx="406" cy="472"/>
                        </a:xfrm>
                        <a:custGeom>
                          <a:avLst/>
                          <a:gdLst>
                            <a:gd name="T0" fmla="+- 0 792 432"/>
                            <a:gd name="T1" fmla="*/ T0 w 406"/>
                            <a:gd name="T2" fmla="+- 0 15696 15226"/>
                            <a:gd name="T3" fmla="*/ 15696 h 472"/>
                            <a:gd name="T4" fmla="+- 0 792 432"/>
                            <a:gd name="T5" fmla="*/ T4 w 406"/>
                            <a:gd name="T6" fmla="+- 0 15691 15226"/>
                            <a:gd name="T7" fmla="*/ 15691 h 472"/>
                            <a:gd name="T8" fmla="+- 0 834 432"/>
                            <a:gd name="T9" fmla="*/ T8 w 406"/>
                            <a:gd name="T10" fmla="+- 0 15284 15226"/>
                            <a:gd name="T11" fmla="*/ 15284 h 472"/>
                            <a:gd name="T12" fmla="+- 0 835 432"/>
                            <a:gd name="T13" fmla="*/ T12 w 406"/>
                            <a:gd name="T14" fmla="+- 0 15277 15226"/>
                            <a:gd name="T15" fmla="*/ 15277 h 472"/>
                            <a:gd name="T16" fmla="+- 0 513 432"/>
                            <a:gd name="T17" fmla="*/ T16 w 406"/>
                            <a:gd name="T18" fmla="+- 0 15223 15226"/>
                            <a:gd name="T19" fmla="*/ 15223 h 472"/>
                            <a:gd name="T20" fmla="+- 0 510 432"/>
                            <a:gd name="T21" fmla="*/ T20 w 406"/>
                            <a:gd name="T22" fmla="+- 0 15222 15226"/>
                            <a:gd name="T23" fmla="*/ 15222 h 472"/>
                            <a:gd name="T24" fmla="+- 0 509 432"/>
                            <a:gd name="T25" fmla="*/ T24 w 406"/>
                            <a:gd name="T26" fmla="+- 0 15226 15226"/>
                            <a:gd name="T27" fmla="*/ 15226 h 472"/>
                            <a:gd name="T28" fmla="+- 0 512 432"/>
                            <a:gd name="T29" fmla="*/ T28 w 406"/>
                            <a:gd name="T30" fmla="+- 0 15230 15226"/>
                            <a:gd name="T31" fmla="*/ 15230 h 472"/>
                            <a:gd name="T32" fmla="+- 0 516 432"/>
                            <a:gd name="T33" fmla="*/ T32 w 406"/>
                            <a:gd name="T34" fmla="+- 0 15227 15226"/>
                            <a:gd name="T35" fmla="*/ 15227 h 472"/>
                            <a:gd name="T36" fmla="+- 0 831 432"/>
                            <a:gd name="T37" fmla="*/ T36 w 406"/>
                            <a:gd name="T38" fmla="+- 0 15280 15226"/>
                            <a:gd name="T39" fmla="*/ 15280 h 472"/>
                            <a:gd name="T40" fmla="+- 0 830 432"/>
                            <a:gd name="T41" fmla="*/ T40 w 406"/>
                            <a:gd name="T42" fmla="+- 0 15284 15226"/>
                            <a:gd name="T43" fmla="*/ 15284 h 472"/>
                            <a:gd name="T44" fmla="+- 0 786 432"/>
                            <a:gd name="T45" fmla="*/ T44 w 406"/>
                            <a:gd name="T46" fmla="+- 0 15686 15226"/>
                            <a:gd name="T47" fmla="*/ 15686 h 472"/>
                            <a:gd name="T48" fmla="+- 0 786 432"/>
                            <a:gd name="T49" fmla="*/ T48 w 406"/>
                            <a:gd name="T50" fmla="+- 0 15686 15226"/>
                            <a:gd name="T51" fmla="*/ 15686 h 472"/>
                            <a:gd name="T52" fmla="+- 0 790 432"/>
                            <a:gd name="T53" fmla="*/ T52 w 406"/>
                            <a:gd name="T54" fmla="+- 0 15688 15226"/>
                            <a:gd name="T55" fmla="*/ 15688 h 472"/>
                            <a:gd name="T56" fmla="+- 0 787 432"/>
                            <a:gd name="T57" fmla="*/ T56 w 406"/>
                            <a:gd name="T58" fmla="+- 0 15694 15226"/>
                            <a:gd name="T59" fmla="*/ 15694 h 472"/>
                            <a:gd name="T60" fmla="+- 0 788 432"/>
                            <a:gd name="T61" fmla="*/ T60 w 406"/>
                            <a:gd name="T62" fmla="+- 0 15694 15226"/>
                            <a:gd name="T63" fmla="*/ 15694 h 472"/>
                            <a:gd name="T64" fmla="+- 0 792 432"/>
                            <a:gd name="T65" fmla="*/ T64 w 406"/>
                            <a:gd name="T66" fmla="+- 0 15696 15226"/>
                            <a:gd name="T67" fmla="*/ 15696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360" y="470"/>
                              </a:moveTo>
                              <a:lnTo>
                                <a:pt x="360" y="465"/>
                              </a:lnTo>
                              <a:lnTo>
                                <a:pt x="402" y="58"/>
                              </a:lnTo>
                              <a:lnTo>
                                <a:pt x="403" y="51"/>
                              </a:lnTo>
                              <a:lnTo>
                                <a:pt x="81" y="-3"/>
                              </a:lnTo>
                              <a:lnTo>
                                <a:pt x="78" y="-4"/>
                              </a:lnTo>
                              <a:lnTo>
                                <a:pt x="77" y="0"/>
                              </a:lnTo>
                              <a:lnTo>
                                <a:pt x="80" y="4"/>
                              </a:lnTo>
                              <a:lnTo>
                                <a:pt x="84" y="1"/>
                              </a:lnTo>
                              <a:lnTo>
                                <a:pt x="399" y="54"/>
                              </a:lnTo>
                              <a:lnTo>
                                <a:pt x="398" y="58"/>
                              </a:lnTo>
                              <a:lnTo>
                                <a:pt x="354" y="460"/>
                              </a:lnTo>
                              <a:lnTo>
                                <a:pt x="358" y="462"/>
                              </a:lnTo>
                              <a:lnTo>
                                <a:pt x="355" y="468"/>
                              </a:lnTo>
                              <a:lnTo>
                                <a:pt x="356" y="468"/>
                              </a:lnTo>
                              <a:lnTo>
                                <a:pt x="360" y="4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50"/>
                      <wps:cNvSpPr>
                        <a:spLocks/>
                      </wps:cNvSpPr>
                      <wps:spPr bwMode="auto">
                        <a:xfrm>
                          <a:off x="432" y="15226"/>
                          <a:ext cx="406" cy="472"/>
                        </a:xfrm>
                        <a:custGeom>
                          <a:avLst/>
                          <a:gdLst>
                            <a:gd name="T0" fmla="+- 0 432 432"/>
                            <a:gd name="T1" fmla="*/ T0 w 406"/>
                            <a:gd name="T2" fmla="+- 0 15640 15226"/>
                            <a:gd name="T3" fmla="*/ 15640 h 472"/>
                            <a:gd name="T4" fmla="+- 0 440 432"/>
                            <a:gd name="T5" fmla="*/ T4 w 406"/>
                            <a:gd name="T6" fmla="+- 0 15631 15226"/>
                            <a:gd name="T7" fmla="*/ 15631 h 472"/>
                            <a:gd name="T8" fmla="+- 0 435 432"/>
                            <a:gd name="T9" fmla="*/ T8 w 406"/>
                            <a:gd name="T10" fmla="+- 0 15626 15226"/>
                            <a:gd name="T11" fmla="*/ 15626 h 472"/>
                            <a:gd name="T12" fmla="+- 0 443 432"/>
                            <a:gd name="T13" fmla="*/ T12 w 406"/>
                            <a:gd name="T14" fmla="+- 0 15620 15226"/>
                            <a:gd name="T15" fmla="*/ 15620 h 472"/>
                            <a:gd name="T16" fmla="+- 0 515 432"/>
                            <a:gd name="T17" fmla="*/ T16 w 406"/>
                            <a:gd name="T18" fmla="+- 0 15230 15226"/>
                            <a:gd name="T19" fmla="*/ 15230 h 472"/>
                            <a:gd name="T20" fmla="+- 0 830 432"/>
                            <a:gd name="T21" fmla="*/ T20 w 406"/>
                            <a:gd name="T22" fmla="+- 0 15284 15226"/>
                            <a:gd name="T23" fmla="*/ 15284 h 472"/>
                            <a:gd name="T24" fmla="+- 0 831 432"/>
                            <a:gd name="T25" fmla="*/ T24 w 406"/>
                            <a:gd name="T26" fmla="+- 0 15280 15226"/>
                            <a:gd name="T27" fmla="*/ 15280 h 472"/>
                            <a:gd name="T28" fmla="+- 0 516 432"/>
                            <a:gd name="T29" fmla="*/ T28 w 406"/>
                            <a:gd name="T30" fmla="+- 0 15227 15226"/>
                            <a:gd name="T31" fmla="*/ 15227 h 472"/>
                            <a:gd name="T32" fmla="+- 0 512 432"/>
                            <a:gd name="T33" fmla="*/ T32 w 406"/>
                            <a:gd name="T34" fmla="+- 0 15230 15226"/>
                            <a:gd name="T35" fmla="*/ 15230 h 472"/>
                            <a:gd name="T36" fmla="+- 0 509 432"/>
                            <a:gd name="T37" fmla="*/ T36 w 406"/>
                            <a:gd name="T38" fmla="+- 0 15226 15226"/>
                            <a:gd name="T39" fmla="*/ 15226 h 472"/>
                            <a:gd name="T40" fmla="+- 0 434 432"/>
                            <a:gd name="T41" fmla="*/ T40 w 406"/>
                            <a:gd name="T42" fmla="+- 0 15628 15226"/>
                            <a:gd name="T43" fmla="*/ 15628 h 472"/>
                            <a:gd name="T44" fmla="+- 0 432 432"/>
                            <a:gd name="T45" fmla="*/ T44 w 406"/>
                            <a:gd name="T46" fmla="+- 0 15640 15226"/>
                            <a:gd name="T47" fmla="*/ 15640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0" y="414"/>
                              </a:moveTo>
                              <a:lnTo>
                                <a:pt x="8" y="405"/>
                              </a:lnTo>
                              <a:lnTo>
                                <a:pt x="3" y="400"/>
                              </a:lnTo>
                              <a:lnTo>
                                <a:pt x="11" y="394"/>
                              </a:lnTo>
                              <a:lnTo>
                                <a:pt x="83" y="4"/>
                              </a:lnTo>
                              <a:lnTo>
                                <a:pt x="398" y="58"/>
                              </a:lnTo>
                              <a:lnTo>
                                <a:pt x="399" y="54"/>
                              </a:lnTo>
                              <a:lnTo>
                                <a:pt x="84" y="1"/>
                              </a:lnTo>
                              <a:lnTo>
                                <a:pt x="80" y="4"/>
                              </a:lnTo>
                              <a:lnTo>
                                <a:pt x="77" y="0"/>
                              </a:lnTo>
                              <a:lnTo>
                                <a:pt x="2" y="402"/>
                              </a:lnTo>
                              <a:lnTo>
                                <a:pt x="0" y="4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49"/>
                      <wps:cNvSpPr>
                        <a:spLocks/>
                      </wps:cNvSpPr>
                      <wps:spPr bwMode="auto">
                        <a:xfrm>
                          <a:off x="475" y="15278"/>
                          <a:ext cx="341" cy="341"/>
                        </a:xfrm>
                        <a:custGeom>
                          <a:avLst/>
                          <a:gdLst>
                            <a:gd name="T0" fmla="+- 0 720 475"/>
                            <a:gd name="T1" fmla="*/ T0 w 341"/>
                            <a:gd name="T2" fmla="+- 0 15401 15278"/>
                            <a:gd name="T3" fmla="*/ 15401 h 341"/>
                            <a:gd name="T4" fmla="+- 0 690 475"/>
                            <a:gd name="T5" fmla="*/ T4 w 341"/>
                            <a:gd name="T6" fmla="+- 0 15377 15278"/>
                            <a:gd name="T7" fmla="*/ 15377 h 341"/>
                            <a:gd name="T8" fmla="+- 0 667 475"/>
                            <a:gd name="T9" fmla="*/ T8 w 341"/>
                            <a:gd name="T10" fmla="+- 0 15401 15278"/>
                            <a:gd name="T11" fmla="*/ 15401 h 341"/>
                            <a:gd name="T12" fmla="+- 0 664 475"/>
                            <a:gd name="T13" fmla="*/ T12 w 341"/>
                            <a:gd name="T14" fmla="+- 0 15404 15278"/>
                            <a:gd name="T15" fmla="*/ 15404 h 341"/>
                            <a:gd name="T16" fmla="+- 0 653 475"/>
                            <a:gd name="T17" fmla="*/ T16 w 341"/>
                            <a:gd name="T18" fmla="+- 0 15413 15278"/>
                            <a:gd name="T19" fmla="*/ 15413 h 341"/>
                            <a:gd name="T20" fmla="+- 0 641 475"/>
                            <a:gd name="T21" fmla="*/ T20 w 341"/>
                            <a:gd name="T22" fmla="+- 0 15426 15278"/>
                            <a:gd name="T23" fmla="*/ 15426 h 341"/>
                            <a:gd name="T24" fmla="+- 0 607 475"/>
                            <a:gd name="T25" fmla="*/ T24 w 341"/>
                            <a:gd name="T26" fmla="+- 0 15460 15278"/>
                            <a:gd name="T27" fmla="*/ 15460 h 341"/>
                            <a:gd name="T28" fmla="+- 0 571 475"/>
                            <a:gd name="T29" fmla="*/ T28 w 341"/>
                            <a:gd name="T30" fmla="+- 0 15499 15278"/>
                            <a:gd name="T31" fmla="*/ 15499 h 341"/>
                            <a:gd name="T32" fmla="+- 0 542 475"/>
                            <a:gd name="T33" fmla="*/ T32 w 341"/>
                            <a:gd name="T34" fmla="+- 0 15532 15278"/>
                            <a:gd name="T35" fmla="*/ 15532 h 341"/>
                            <a:gd name="T36" fmla="+- 0 530 475"/>
                            <a:gd name="T37" fmla="*/ T36 w 341"/>
                            <a:gd name="T38" fmla="+- 0 15546 15278"/>
                            <a:gd name="T39" fmla="*/ 15546 h 341"/>
                            <a:gd name="T40" fmla="+- 0 530 475"/>
                            <a:gd name="T41" fmla="*/ T40 w 341"/>
                            <a:gd name="T42" fmla="+- 0 15545 15278"/>
                            <a:gd name="T43" fmla="*/ 15545 h 341"/>
                            <a:gd name="T44" fmla="+- 0 527 475"/>
                            <a:gd name="T45" fmla="*/ T44 w 341"/>
                            <a:gd name="T46" fmla="+- 0 15551 15278"/>
                            <a:gd name="T47" fmla="*/ 15551 h 341"/>
                            <a:gd name="T48" fmla="+- 0 486 475"/>
                            <a:gd name="T49" fmla="*/ T48 w 341"/>
                            <a:gd name="T50" fmla="+- 0 15604 15278"/>
                            <a:gd name="T51" fmla="*/ 15604 h 341"/>
                            <a:gd name="T52" fmla="+- 0 475 475"/>
                            <a:gd name="T53" fmla="*/ T52 w 341"/>
                            <a:gd name="T54" fmla="+- 0 15620 15278"/>
                            <a:gd name="T55" fmla="*/ 15620 h 341"/>
                            <a:gd name="T56" fmla="+- 0 484 475"/>
                            <a:gd name="T57" fmla="*/ T56 w 341"/>
                            <a:gd name="T58" fmla="+- 0 15616 15278"/>
                            <a:gd name="T59" fmla="*/ 15616 h 341"/>
                            <a:gd name="T60" fmla="+- 0 493 475"/>
                            <a:gd name="T61" fmla="*/ T60 w 341"/>
                            <a:gd name="T62" fmla="+- 0 15610 15278"/>
                            <a:gd name="T63" fmla="*/ 15610 h 341"/>
                            <a:gd name="T64" fmla="+- 0 547 475"/>
                            <a:gd name="T65" fmla="*/ T64 w 341"/>
                            <a:gd name="T66" fmla="+- 0 15571 15278"/>
                            <a:gd name="T67" fmla="*/ 15571 h 341"/>
                            <a:gd name="T68" fmla="+- 0 560 475"/>
                            <a:gd name="T69" fmla="*/ T68 w 341"/>
                            <a:gd name="T70" fmla="+- 0 15560 15278"/>
                            <a:gd name="T71" fmla="*/ 15560 h 341"/>
                            <a:gd name="T72" fmla="+- 0 591 475"/>
                            <a:gd name="T73" fmla="*/ T72 w 341"/>
                            <a:gd name="T74" fmla="+- 0 15531 15278"/>
                            <a:gd name="T75" fmla="*/ 15531 h 341"/>
                            <a:gd name="T76" fmla="+- 0 628 475"/>
                            <a:gd name="T77" fmla="*/ T76 w 341"/>
                            <a:gd name="T78" fmla="+- 0 15493 15278"/>
                            <a:gd name="T79" fmla="*/ 15493 h 341"/>
                            <a:gd name="T80" fmla="+- 0 662 475"/>
                            <a:gd name="T81" fmla="*/ T80 w 341"/>
                            <a:gd name="T82" fmla="+- 0 15459 15278"/>
                            <a:gd name="T83" fmla="*/ 15459 h 341"/>
                            <a:gd name="T84" fmla="+- 0 679 475"/>
                            <a:gd name="T85" fmla="*/ T84 w 341"/>
                            <a:gd name="T86" fmla="+- 0 15440 15278"/>
                            <a:gd name="T87" fmla="*/ 15440 h 341"/>
                            <a:gd name="T88" fmla="+- 0 690 475"/>
                            <a:gd name="T89" fmla="*/ T88 w 341"/>
                            <a:gd name="T90" fmla="+- 0 15440 15278"/>
                            <a:gd name="T91" fmla="*/ 15440 h 341"/>
                            <a:gd name="T92" fmla="+- 0 690 475"/>
                            <a:gd name="T93" fmla="*/ T92 w 341"/>
                            <a:gd name="T94" fmla="+- 0 15430 15278"/>
                            <a:gd name="T95" fmla="*/ 15430 h 341"/>
                            <a:gd name="T96" fmla="+- 0 712 475"/>
                            <a:gd name="T97" fmla="*/ T96 w 341"/>
                            <a:gd name="T98" fmla="+- 0 15409 15278"/>
                            <a:gd name="T99" fmla="*/ 15409 h 341"/>
                            <a:gd name="T100" fmla="+- 0 713 475"/>
                            <a:gd name="T101" fmla="*/ T100 w 341"/>
                            <a:gd name="T102" fmla="+- 0 15420 15278"/>
                            <a:gd name="T103" fmla="*/ 15420 h 341"/>
                            <a:gd name="T104" fmla="+- 0 726 475"/>
                            <a:gd name="T105" fmla="*/ T104 w 341"/>
                            <a:gd name="T106" fmla="+- 0 15402 15278"/>
                            <a:gd name="T107" fmla="*/ 15402 h 341"/>
                            <a:gd name="T108" fmla="+- 0 817 475"/>
                            <a:gd name="T109" fmla="*/ T108 w 341"/>
                            <a:gd name="T110" fmla="+- 0 15307 15278"/>
                            <a:gd name="T111" fmla="*/ 15307 h 341"/>
                            <a:gd name="T112" fmla="+- 0 811 475"/>
                            <a:gd name="T113" fmla="*/ T112 w 341"/>
                            <a:gd name="T114" fmla="+- 0 15304 15278"/>
                            <a:gd name="T115" fmla="*/ 15304 h 341"/>
                            <a:gd name="T116" fmla="+- 0 802 475"/>
                            <a:gd name="T117" fmla="*/ T116 w 341"/>
                            <a:gd name="T118" fmla="+- 0 15323 15278"/>
                            <a:gd name="T119" fmla="*/ 15323 h 341"/>
                            <a:gd name="T120" fmla="+- 0 783 475"/>
                            <a:gd name="T121" fmla="*/ T120 w 341"/>
                            <a:gd name="T122" fmla="+- 0 15344 15278"/>
                            <a:gd name="T123" fmla="*/ 15344 h 341"/>
                            <a:gd name="T124" fmla="+- 0 738 475"/>
                            <a:gd name="T125" fmla="*/ T124 w 341"/>
                            <a:gd name="T126" fmla="+- 0 15385 15278"/>
                            <a:gd name="T127" fmla="*/ 15385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341" h="341">
                              <a:moveTo>
                                <a:pt x="249" y="120"/>
                              </a:moveTo>
                              <a:lnTo>
                                <a:pt x="245" y="123"/>
                              </a:lnTo>
                              <a:lnTo>
                                <a:pt x="230" y="133"/>
                              </a:lnTo>
                              <a:lnTo>
                                <a:pt x="215" y="99"/>
                              </a:lnTo>
                              <a:lnTo>
                                <a:pt x="201" y="114"/>
                              </a:lnTo>
                              <a:lnTo>
                                <a:pt x="192" y="123"/>
                              </a:lnTo>
                              <a:lnTo>
                                <a:pt x="191" y="127"/>
                              </a:lnTo>
                              <a:lnTo>
                                <a:pt x="189" y="126"/>
                              </a:lnTo>
                              <a:lnTo>
                                <a:pt x="180" y="125"/>
                              </a:lnTo>
                              <a:lnTo>
                                <a:pt x="178" y="135"/>
                              </a:lnTo>
                              <a:lnTo>
                                <a:pt x="179" y="137"/>
                              </a:lnTo>
                              <a:lnTo>
                                <a:pt x="166" y="148"/>
                              </a:lnTo>
                              <a:lnTo>
                                <a:pt x="150" y="163"/>
                              </a:lnTo>
                              <a:lnTo>
                                <a:pt x="132" y="182"/>
                              </a:lnTo>
                              <a:lnTo>
                                <a:pt x="114" y="202"/>
                              </a:lnTo>
                              <a:lnTo>
                                <a:pt x="96" y="221"/>
                              </a:lnTo>
                              <a:lnTo>
                                <a:pt x="80" y="239"/>
                              </a:lnTo>
                              <a:lnTo>
                                <a:pt x="67" y="254"/>
                              </a:lnTo>
                              <a:lnTo>
                                <a:pt x="58" y="264"/>
                              </a:lnTo>
                              <a:lnTo>
                                <a:pt x="55" y="268"/>
                              </a:lnTo>
                              <a:lnTo>
                                <a:pt x="56" y="271"/>
                              </a:lnTo>
                              <a:lnTo>
                                <a:pt x="55" y="267"/>
                              </a:lnTo>
                              <a:lnTo>
                                <a:pt x="52" y="271"/>
                              </a:lnTo>
                              <a:lnTo>
                                <a:pt x="52" y="273"/>
                              </a:lnTo>
                              <a:lnTo>
                                <a:pt x="12" y="325"/>
                              </a:lnTo>
                              <a:lnTo>
                                <a:pt x="11" y="326"/>
                              </a:lnTo>
                              <a:lnTo>
                                <a:pt x="6" y="334"/>
                              </a:lnTo>
                              <a:lnTo>
                                <a:pt x="0" y="342"/>
                              </a:lnTo>
                              <a:lnTo>
                                <a:pt x="5" y="340"/>
                              </a:lnTo>
                              <a:lnTo>
                                <a:pt x="9" y="338"/>
                              </a:lnTo>
                              <a:lnTo>
                                <a:pt x="17" y="333"/>
                              </a:lnTo>
                              <a:lnTo>
                                <a:pt x="18" y="332"/>
                              </a:lnTo>
                              <a:lnTo>
                                <a:pt x="71" y="293"/>
                              </a:lnTo>
                              <a:lnTo>
                                <a:pt x="72" y="293"/>
                              </a:lnTo>
                              <a:lnTo>
                                <a:pt x="76" y="290"/>
                              </a:lnTo>
                              <a:lnTo>
                                <a:pt x="85" y="282"/>
                              </a:lnTo>
                              <a:lnTo>
                                <a:pt x="99" y="270"/>
                              </a:lnTo>
                              <a:lnTo>
                                <a:pt x="116" y="253"/>
                              </a:lnTo>
                              <a:lnTo>
                                <a:pt x="134" y="235"/>
                              </a:lnTo>
                              <a:lnTo>
                                <a:pt x="153" y="215"/>
                              </a:lnTo>
                              <a:lnTo>
                                <a:pt x="171" y="197"/>
                              </a:lnTo>
                              <a:lnTo>
                                <a:pt x="187" y="181"/>
                              </a:lnTo>
                              <a:lnTo>
                                <a:pt x="198" y="169"/>
                              </a:lnTo>
                              <a:lnTo>
                                <a:pt x="204" y="162"/>
                              </a:lnTo>
                              <a:lnTo>
                                <a:pt x="205" y="163"/>
                              </a:lnTo>
                              <a:lnTo>
                                <a:pt x="215" y="162"/>
                              </a:lnTo>
                              <a:lnTo>
                                <a:pt x="215" y="152"/>
                              </a:lnTo>
                              <a:lnTo>
                                <a:pt x="232" y="135"/>
                              </a:lnTo>
                              <a:lnTo>
                                <a:pt x="237" y="131"/>
                              </a:lnTo>
                              <a:lnTo>
                                <a:pt x="232" y="135"/>
                              </a:lnTo>
                              <a:lnTo>
                                <a:pt x="238" y="142"/>
                              </a:lnTo>
                              <a:lnTo>
                                <a:pt x="249" y="149"/>
                              </a:lnTo>
                              <a:lnTo>
                                <a:pt x="251" y="124"/>
                              </a:lnTo>
                              <a:lnTo>
                                <a:pt x="323" y="62"/>
                              </a:lnTo>
                              <a:lnTo>
                                <a:pt x="342" y="29"/>
                              </a:lnTo>
                              <a:lnTo>
                                <a:pt x="341" y="24"/>
                              </a:lnTo>
                              <a:lnTo>
                                <a:pt x="336" y="26"/>
                              </a:lnTo>
                              <a:lnTo>
                                <a:pt x="332" y="36"/>
                              </a:lnTo>
                              <a:lnTo>
                                <a:pt x="327" y="45"/>
                              </a:lnTo>
                              <a:lnTo>
                                <a:pt x="320" y="54"/>
                              </a:lnTo>
                              <a:lnTo>
                                <a:pt x="308" y="66"/>
                              </a:lnTo>
                              <a:lnTo>
                                <a:pt x="290" y="83"/>
                              </a:lnTo>
                              <a:lnTo>
                                <a:pt x="263" y="107"/>
                              </a:lnTo>
                              <a:lnTo>
                                <a:pt x="249" y="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48"/>
                      <wps:cNvSpPr>
                        <a:spLocks/>
                      </wps:cNvSpPr>
                      <wps:spPr bwMode="auto">
                        <a:xfrm>
                          <a:off x="475" y="15278"/>
                          <a:ext cx="341" cy="341"/>
                        </a:xfrm>
                        <a:custGeom>
                          <a:avLst/>
                          <a:gdLst>
                            <a:gd name="T0" fmla="+- 0 690 475"/>
                            <a:gd name="T1" fmla="*/ T0 w 341"/>
                            <a:gd name="T2" fmla="+- 0 15377 15278"/>
                            <a:gd name="T3" fmla="*/ 15377 h 341"/>
                            <a:gd name="T4" fmla="+- 0 705 475"/>
                            <a:gd name="T5" fmla="*/ T4 w 341"/>
                            <a:gd name="T6" fmla="+- 0 15411 15278"/>
                            <a:gd name="T7" fmla="*/ 15411 h 341"/>
                            <a:gd name="T8" fmla="+- 0 720 475"/>
                            <a:gd name="T9" fmla="*/ T8 w 341"/>
                            <a:gd name="T10" fmla="+- 0 15401 15278"/>
                            <a:gd name="T11" fmla="*/ 15401 h 341"/>
                            <a:gd name="T12" fmla="+- 0 733 475"/>
                            <a:gd name="T13" fmla="*/ T12 w 341"/>
                            <a:gd name="T14" fmla="+- 0 15388 15278"/>
                            <a:gd name="T15" fmla="*/ 15388 h 341"/>
                            <a:gd name="T16" fmla="+- 0 752 475"/>
                            <a:gd name="T17" fmla="*/ T16 w 341"/>
                            <a:gd name="T18" fmla="+- 0 15369 15278"/>
                            <a:gd name="T19" fmla="*/ 15369 h 341"/>
                            <a:gd name="T20" fmla="+- 0 768 475"/>
                            <a:gd name="T21" fmla="*/ T20 w 341"/>
                            <a:gd name="T22" fmla="+- 0 15352 15278"/>
                            <a:gd name="T23" fmla="*/ 15352 h 341"/>
                            <a:gd name="T24" fmla="+- 0 782 475"/>
                            <a:gd name="T25" fmla="*/ T24 w 341"/>
                            <a:gd name="T26" fmla="+- 0 15337 15278"/>
                            <a:gd name="T27" fmla="*/ 15337 h 341"/>
                            <a:gd name="T28" fmla="+- 0 794 475"/>
                            <a:gd name="T29" fmla="*/ T28 w 341"/>
                            <a:gd name="T30" fmla="+- 0 15324 15278"/>
                            <a:gd name="T31" fmla="*/ 15324 h 341"/>
                            <a:gd name="T32" fmla="+- 0 803 475"/>
                            <a:gd name="T33" fmla="*/ T32 w 341"/>
                            <a:gd name="T34" fmla="+- 0 15314 15278"/>
                            <a:gd name="T35" fmla="*/ 15314 h 341"/>
                            <a:gd name="T36" fmla="+- 0 809 475"/>
                            <a:gd name="T37" fmla="*/ T36 w 341"/>
                            <a:gd name="T38" fmla="+- 0 15306 15278"/>
                            <a:gd name="T39" fmla="*/ 15306 h 341"/>
                            <a:gd name="T40" fmla="+- 0 812 475"/>
                            <a:gd name="T41" fmla="*/ T40 w 341"/>
                            <a:gd name="T42" fmla="+- 0 15303 15278"/>
                            <a:gd name="T43" fmla="*/ 15303 h 341"/>
                            <a:gd name="T44" fmla="+- 0 816 475"/>
                            <a:gd name="T45" fmla="*/ T44 w 341"/>
                            <a:gd name="T46" fmla="+- 0 15298 15278"/>
                            <a:gd name="T47" fmla="*/ 15298 h 341"/>
                            <a:gd name="T48" fmla="+- 0 811 475"/>
                            <a:gd name="T49" fmla="*/ T48 w 341"/>
                            <a:gd name="T50" fmla="+- 0 15286 15278"/>
                            <a:gd name="T51" fmla="*/ 15286 h 341"/>
                            <a:gd name="T52" fmla="+- 0 797 475"/>
                            <a:gd name="T53" fmla="*/ T52 w 341"/>
                            <a:gd name="T54" fmla="+- 0 15278 15278"/>
                            <a:gd name="T55" fmla="*/ 15278 h 341"/>
                            <a:gd name="T56" fmla="+- 0 796 475"/>
                            <a:gd name="T57" fmla="*/ T56 w 341"/>
                            <a:gd name="T58" fmla="+- 0 15278 15278"/>
                            <a:gd name="T59" fmla="*/ 15278 h 341"/>
                            <a:gd name="T60" fmla="+- 0 792 475"/>
                            <a:gd name="T61" fmla="*/ T60 w 341"/>
                            <a:gd name="T62" fmla="+- 0 15281 15278"/>
                            <a:gd name="T63" fmla="*/ 15281 h 341"/>
                            <a:gd name="T64" fmla="+- 0 790 475"/>
                            <a:gd name="T65" fmla="*/ T64 w 341"/>
                            <a:gd name="T66" fmla="+- 0 15282 15278"/>
                            <a:gd name="T67" fmla="*/ 15282 h 341"/>
                            <a:gd name="T68" fmla="+- 0 780 475"/>
                            <a:gd name="T69" fmla="*/ T68 w 341"/>
                            <a:gd name="T70" fmla="+- 0 15289 15278"/>
                            <a:gd name="T71" fmla="*/ 15289 h 341"/>
                            <a:gd name="T72" fmla="+- 0 765 475"/>
                            <a:gd name="T73" fmla="*/ T72 w 341"/>
                            <a:gd name="T74" fmla="+- 0 15303 15278"/>
                            <a:gd name="T75" fmla="*/ 15303 h 341"/>
                            <a:gd name="T76" fmla="+- 0 747 475"/>
                            <a:gd name="T77" fmla="*/ T76 w 341"/>
                            <a:gd name="T78" fmla="+- 0 15320 15278"/>
                            <a:gd name="T79" fmla="*/ 15320 h 341"/>
                            <a:gd name="T80" fmla="+- 0 727 475"/>
                            <a:gd name="T81" fmla="*/ T80 w 341"/>
                            <a:gd name="T82" fmla="+- 0 15340 15278"/>
                            <a:gd name="T83" fmla="*/ 15340 h 341"/>
                            <a:gd name="T84" fmla="+- 0 708 475"/>
                            <a:gd name="T85" fmla="*/ T84 w 341"/>
                            <a:gd name="T86" fmla="+- 0 15359 15278"/>
                            <a:gd name="T87" fmla="*/ 15359 h 341"/>
                            <a:gd name="T88" fmla="+- 0 690 475"/>
                            <a:gd name="T89" fmla="*/ T88 w 341"/>
                            <a:gd name="T90" fmla="+- 0 15377 15278"/>
                            <a:gd name="T91" fmla="*/ 15377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341" h="341">
                              <a:moveTo>
                                <a:pt x="215" y="99"/>
                              </a:moveTo>
                              <a:lnTo>
                                <a:pt x="230" y="133"/>
                              </a:lnTo>
                              <a:lnTo>
                                <a:pt x="245" y="123"/>
                              </a:lnTo>
                              <a:lnTo>
                                <a:pt x="258" y="110"/>
                              </a:lnTo>
                              <a:lnTo>
                                <a:pt x="277" y="91"/>
                              </a:lnTo>
                              <a:lnTo>
                                <a:pt x="293" y="74"/>
                              </a:lnTo>
                              <a:lnTo>
                                <a:pt x="307" y="59"/>
                              </a:lnTo>
                              <a:lnTo>
                                <a:pt x="319" y="46"/>
                              </a:lnTo>
                              <a:lnTo>
                                <a:pt x="328" y="36"/>
                              </a:lnTo>
                              <a:lnTo>
                                <a:pt x="334" y="28"/>
                              </a:lnTo>
                              <a:lnTo>
                                <a:pt x="337" y="25"/>
                              </a:lnTo>
                              <a:lnTo>
                                <a:pt x="341" y="20"/>
                              </a:lnTo>
                              <a:lnTo>
                                <a:pt x="336" y="8"/>
                              </a:lnTo>
                              <a:lnTo>
                                <a:pt x="322" y="0"/>
                              </a:lnTo>
                              <a:lnTo>
                                <a:pt x="321" y="0"/>
                              </a:lnTo>
                              <a:lnTo>
                                <a:pt x="317" y="3"/>
                              </a:lnTo>
                              <a:lnTo>
                                <a:pt x="315" y="4"/>
                              </a:lnTo>
                              <a:lnTo>
                                <a:pt x="305" y="11"/>
                              </a:lnTo>
                              <a:lnTo>
                                <a:pt x="290" y="25"/>
                              </a:lnTo>
                              <a:lnTo>
                                <a:pt x="272" y="42"/>
                              </a:lnTo>
                              <a:lnTo>
                                <a:pt x="252" y="62"/>
                              </a:lnTo>
                              <a:lnTo>
                                <a:pt x="233" y="81"/>
                              </a:lnTo>
                              <a:lnTo>
                                <a:pt x="215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47"/>
                      <wps:cNvSpPr>
                        <a:spLocks/>
                      </wps:cNvSpPr>
                      <wps:spPr bwMode="auto">
                        <a:xfrm>
                          <a:off x="442" y="15393"/>
                          <a:ext cx="43" cy="232"/>
                        </a:xfrm>
                        <a:custGeom>
                          <a:avLst/>
                          <a:gdLst>
                            <a:gd name="T0" fmla="+- 0 485 442"/>
                            <a:gd name="T1" fmla="*/ T0 w 43"/>
                            <a:gd name="T2" fmla="+- 0 15393 15393"/>
                            <a:gd name="T3" fmla="*/ 15393 h 232"/>
                            <a:gd name="T4" fmla="+- 0 442 442"/>
                            <a:gd name="T5" fmla="*/ T4 w 43"/>
                            <a:gd name="T6" fmla="+- 0 15625 15393"/>
                            <a:gd name="T7" fmla="*/ 15625 h 232"/>
                            <a:gd name="T8" fmla="+- 0 451 442"/>
                            <a:gd name="T9" fmla="*/ T8 w 43"/>
                            <a:gd name="T10" fmla="+- 0 15612 15393"/>
                            <a:gd name="T11" fmla="*/ 15612 h 232"/>
                            <a:gd name="T12" fmla="+- 0 475 442"/>
                            <a:gd name="T13" fmla="*/ T12 w 43"/>
                            <a:gd name="T14" fmla="+- 0 15613 15393"/>
                            <a:gd name="T15" fmla="*/ 15613 h 232"/>
                            <a:gd name="T16" fmla="+- 0 485 442"/>
                            <a:gd name="T17" fmla="*/ T16 w 43"/>
                            <a:gd name="T18" fmla="+- 0 15393 15393"/>
                            <a:gd name="T19" fmla="*/ 15393 h 2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3" h="232">
                              <a:moveTo>
                                <a:pt x="43" y="0"/>
                              </a:moveTo>
                              <a:lnTo>
                                <a:pt x="0" y="232"/>
                              </a:lnTo>
                              <a:lnTo>
                                <a:pt x="9" y="219"/>
                              </a:lnTo>
                              <a:lnTo>
                                <a:pt x="33" y="220"/>
                              </a:lnTo>
                              <a:lnTo>
                                <a:pt x="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46"/>
                      <wps:cNvSpPr>
                        <a:spLocks/>
                      </wps:cNvSpPr>
                      <wps:spPr bwMode="auto">
                        <a:xfrm>
                          <a:off x="768" y="15281"/>
                          <a:ext cx="66" cy="410"/>
                        </a:xfrm>
                        <a:custGeom>
                          <a:avLst/>
                          <a:gdLst>
                            <a:gd name="T0" fmla="+- 0 834 768"/>
                            <a:gd name="T1" fmla="*/ T0 w 66"/>
                            <a:gd name="T2" fmla="+- 0 15281 15281"/>
                            <a:gd name="T3" fmla="*/ 15281 h 410"/>
                            <a:gd name="T4" fmla="+- 0 768 768"/>
                            <a:gd name="T5" fmla="*/ T4 w 66"/>
                            <a:gd name="T6" fmla="+- 0 15683 15281"/>
                            <a:gd name="T7" fmla="*/ 15683 h 410"/>
                            <a:gd name="T8" fmla="+- 0 789 768"/>
                            <a:gd name="T9" fmla="*/ T8 w 66"/>
                            <a:gd name="T10" fmla="+- 0 15691 15281"/>
                            <a:gd name="T11" fmla="*/ 15691 h 410"/>
                            <a:gd name="T12" fmla="+- 0 834 768"/>
                            <a:gd name="T13" fmla="*/ T12 w 66"/>
                            <a:gd name="T14" fmla="+- 0 15281 15281"/>
                            <a:gd name="T15" fmla="*/ 15281 h 4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66" h="410">
                              <a:moveTo>
                                <a:pt x="66" y="0"/>
                              </a:moveTo>
                              <a:lnTo>
                                <a:pt x="0" y="402"/>
                              </a:lnTo>
                              <a:lnTo>
                                <a:pt x="21" y="410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Picture 4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7" y="15534"/>
                          <a:ext cx="64" cy="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5" name="Freeform 44"/>
                      <wps:cNvSpPr>
                        <a:spLocks/>
                      </wps:cNvSpPr>
                      <wps:spPr bwMode="auto">
                        <a:xfrm>
                          <a:off x="485" y="15531"/>
                          <a:ext cx="66" cy="70"/>
                        </a:xfrm>
                        <a:custGeom>
                          <a:avLst/>
                          <a:gdLst>
                            <a:gd name="T0" fmla="+- 0 493 485"/>
                            <a:gd name="T1" fmla="*/ T0 w 66"/>
                            <a:gd name="T2" fmla="+- 0 15597 15531"/>
                            <a:gd name="T3" fmla="*/ 15597 h 70"/>
                            <a:gd name="T4" fmla="+- 0 494 485"/>
                            <a:gd name="T5" fmla="*/ T4 w 66"/>
                            <a:gd name="T6" fmla="+- 0 15600 15531"/>
                            <a:gd name="T7" fmla="*/ 15600 h 70"/>
                            <a:gd name="T8" fmla="+- 0 495 485"/>
                            <a:gd name="T9" fmla="*/ T8 w 66"/>
                            <a:gd name="T10" fmla="+- 0 15600 15531"/>
                            <a:gd name="T11" fmla="*/ 15600 h 70"/>
                            <a:gd name="T12" fmla="+- 0 552 485"/>
                            <a:gd name="T13" fmla="*/ T12 w 66"/>
                            <a:gd name="T14" fmla="+- 0 15556 15531"/>
                            <a:gd name="T15" fmla="*/ 15556 h 70"/>
                            <a:gd name="T16" fmla="+- 0 551 485"/>
                            <a:gd name="T17" fmla="*/ T16 w 66"/>
                            <a:gd name="T18" fmla="+- 0 15553 15531"/>
                            <a:gd name="T19" fmla="*/ 15553 h 70"/>
                            <a:gd name="T20" fmla="+- 0 535 485"/>
                            <a:gd name="T21" fmla="*/ T20 w 66"/>
                            <a:gd name="T22" fmla="+- 0 15545 15531"/>
                            <a:gd name="T23" fmla="*/ 15545 h 70"/>
                            <a:gd name="T24" fmla="+- 0 549 485"/>
                            <a:gd name="T25" fmla="*/ T24 w 66"/>
                            <a:gd name="T26" fmla="+- 0 15553 15531"/>
                            <a:gd name="T27" fmla="*/ 15553 h 70"/>
                            <a:gd name="T28" fmla="+- 0 549 485"/>
                            <a:gd name="T29" fmla="*/ T28 w 66"/>
                            <a:gd name="T30" fmla="+- 0 15556 15531"/>
                            <a:gd name="T31" fmla="*/ 15556 h 70"/>
                            <a:gd name="T32" fmla="+- 0 547 485"/>
                            <a:gd name="T33" fmla="*/ T32 w 66"/>
                            <a:gd name="T34" fmla="+- 0 15555 15531"/>
                            <a:gd name="T35" fmla="*/ 15555 h 70"/>
                            <a:gd name="T36" fmla="+- 0 493 485"/>
                            <a:gd name="T37" fmla="*/ T36 w 66"/>
                            <a:gd name="T38" fmla="+- 0 15597 15531"/>
                            <a:gd name="T39" fmla="*/ 15597 h 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6" h="70">
                              <a:moveTo>
                                <a:pt x="8" y="66"/>
                              </a:moveTo>
                              <a:lnTo>
                                <a:pt x="9" y="69"/>
                              </a:lnTo>
                              <a:lnTo>
                                <a:pt x="10" y="69"/>
                              </a:lnTo>
                              <a:lnTo>
                                <a:pt x="67" y="25"/>
                              </a:lnTo>
                              <a:lnTo>
                                <a:pt x="66" y="22"/>
                              </a:lnTo>
                              <a:lnTo>
                                <a:pt x="50" y="14"/>
                              </a:lnTo>
                              <a:lnTo>
                                <a:pt x="64" y="22"/>
                              </a:lnTo>
                              <a:lnTo>
                                <a:pt x="64" y="25"/>
                              </a:lnTo>
                              <a:lnTo>
                                <a:pt x="62" y="24"/>
                              </a:lnTo>
                              <a:lnTo>
                                <a:pt x="8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3"/>
                      <wps:cNvSpPr>
                        <a:spLocks/>
                      </wps:cNvSpPr>
                      <wps:spPr bwMode="auto">
                        <a:xfrm>
                          <a:off x="485" y="15531"/>
                          <a:ext cx="66" cy="70"/>
                        </a:xfrm>
                        <a:custGeom>
                          <a:avLst/>
                          <a:gdLst>
                            <a:gd name="T0" fmla="+- 0 485 485"/>
                            <a:gd name="T1" fmla="*/ T0 w 66"/>
                            <a:gd name="T2" fmla="+- 0 15591 15531"/>
                            <a:gd name="T3" fmla="*/ 15591 h 70"/>
                            <a:gd name="T4" fmla="+- 0 486 485"/>
                            <a:gd name="T5" fmla="*/ T4 w 66"/>
                            <a:gd name="T6" fmla="+- 0 15594 15531"/>
                            <a:gd name="T7" fmla="*/ 15594 h 70"/>
                            <a:gd name="T8" fmla="+- 0 489 485"/>
                            <a:gd name="T9" fmla="*/ T8 w 66"/>
                            <a:gd name="T10" fmla="+- 0 15601 15531"/>
                            <a:gd name="T11" fmla="*/ 15601 h 70"/>
                            <a:gd name="T12" fmla="+- 0 494 485"/>
                            <a:gd name="T13" fmla="*/ T12 w 66"/>
                            <a:gd name="T14" fmla="+- 0 15600 15531"/>
                            <a:gd name="T15" fmla="*/ 15600 h 70"/>
                            <a:gd name="T16" fmla="+- 0 493 485"/>
                            <a:gd name="T17" fmla="*/ T16 w 66"/>
                            <a:gd name="T18" fmla="+- 0 15597 15531"/>
                            <a:gd name="T19" fmla="*/ 15597 h 70"/>
                            <a:gd name="T20" fmla="+- 0 492 485"/>
                            <a:gd name="T21" fmla="*/ T20 w 66"/>
                            <a:gd name="T22" fmla="+- 0 15597 15531"/>
                            <a:gd name="T23" fmla="*/ 15597 h 70"/>
                            <a:gd name="T24" fmla="+- 0 489 485"/>
                            <a:gd name="T25" fmla="*/ T24 w 66"/>
                            <a:gd name="T26" fmla="+- 0 15593 15531"/>
                            <a:gd name="T27" fmla="*/ 15593 h 70"/>
                            <a:gd name="T28" fmla="+- 0 488 485"/>
                            <a:gd name="T29" fmla="*/ T28 w 66"/>
                            <a:gd name="T30" fmla="+- 0 15593 15531"/>
                            <a:gd name="T31" fmla="*/ 15593 h 70"/>
                            <a:gd name="T32" fmla="+- 0 529 485"/>
                            <a:gd name="T33" fmla="*/ T32 w 66"/>
                            <a:gd name="T34" fmla="+- 0 15538 15531"/>
                            <a:gd name="T35" fmla="*/ 15538 h 70"/>
                            <a:gd name="T36" fmla="+- 0 532 485"/>
                            <a:gd name="T37" fmla="*/ T36 w 66"/>
                            <a:gd name="T38" fmla="+- 0 15547 15531"/>
                            <a:gd name="T39" fmla="*/ 15547 h 70"/>
                            <a:gd name="T40" fmla="+- 0 547 485"/>
                            <a:gd name="T41" fmla="*/ T40 w 66"/>
                            <a:gd name="T42" fmla="+- 0 15555 15531"/>
                            <a:gd name="T43" fmla="*/ 15555 h 70"/>
                            <a:gd name="T44" fmla="+- 0 549 485"/>
                            <a:gd name="T45" fmla="*/ T44 w 66"/>
                            <a:gd name="T46" fmla="+- 0 15556 15531"/>
                            <a:gd name="T47" fmla="*/ 15556 h 70"/>
                            <a:gd name="T48" fmla="+- 0 549 485"/>
                            <a:gd name="T49" fmla="*/ T48 w 66"/>
                            <a:gd name="T50" fmla="+- 0 15553 15531"/>
                            <a:gd name="T51" fmla="*/ 15553 h 70"/>
                            <a:gd name="T52" fmla="+- 0 535 485"/>
                            <a:gd name="T53" fmla="*/ T52 w 66"/>
                            <a:gd name="T54" fmla="+- 0 15545 15531"/>
                            <a:gd name="T55" fmla="*/ 15545 h 70"/>
                            <a:gd name="T56" fmla="+- 0 531 485"/>
                            <a:gd name="T57" fmla="*/ T56 w 66"/>
                            <a:gd name="T58" fmla="+- 0 15534 15531"/>
                            <a:gd name="T59" fmla="*/ 15534 h 70"/>
                            <a:gd name="T60" fmla="+- 0 531 485"/>
                            <a:gd name="T61" fmla="*/ T60 w 66"/>
                            <a:gd name="T62" fmla="+- 0 15535 15531"/>
                            <a:gd name="T63" fmla="*/ 15535 h 70"/>
                            <a:gd name="T64" fmla="+- 0 528 485"/>
                            <a:gd name="T65" fmla="*/ T64 w 66"/>
                            <a:gd name="T66" fmla="+- 0 15535 15531"/>
                            <a:gd name="T67" fmla="*/ 15535 h 70"/>
                            <a:gd name="T68" fmla="+- 0 528 485"/>
                            <a:gd name="T69" fmla="*/ T68 w 66"/>
                            <a:gd name="T70" fmla="+- 0 15533 15531"/>
                            <a:gd name="T71" fmla="*/ 15533 h 70"/>
                            <a:gd name="T72" fmla="+- 0 485 485"/>
                            <a:gd name="T73" fmla="*/ T72 w 66"/>
                            <a:gd name="T74" fmla="+- 0 15591 15531"/>
                            <a:gd name="T75" fmla="*/ 15591 h 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66" h="70">
                              <a:moveTo>
                                <a:pt x="0" y="60"/>
                              </a:moveTo>
                              <a:lnTo>
                                <a:pt x="1" y="63"/>
                              </a:lnTo>
                              <a:lnTo>
                                <a:pt x="4" y="70"/>
                              </a:lnTo>
                              <a:lnTo>
                                <a:pt x="9" y="69"/>
                              </a:lnTo>
                              <a:lnTo>
                                <a:pt x="8" y="66"/>
                              </a:lnTo>
                              <a:lnTo>
                                <a:pt x="7" y="66"/>
                              </a:lnTo>
                              <a:lnTo>
                                <a:pt x="4" y="62"/>
                              </a:lnTo>
                              <a:lnTo>
                                <a:pt x="3" y="62"/>
                              </a:lnTo>
                              <a:lnTo>
                                <a:pt x="44" y="7"/>
                              </a:lnTo>
                              <a:lnTo>
                                <a:pt x="47" y="16"/>
                              </a:lnTo>
                              <a:lnTo>
                                <a:pt x="62" y="24"/>
                              </a:lnTo>
                              <a:lnTo>
                                <a:pt x="64" y="25"/>
                              </a:lnTo>
                              <a:lnTo>
                                <a:pt x="64" y="22"/>
                              </a:lnTo>
                              <a:lnTo>
                                <a:pt x="50" y="14"/>
                              </a:lnTo>
                              <a:lnTo>
                                <a:pt x="46" y="3"/>
                              </a:lnTo>
                              <a:lnTo>
                                <a:pt x="46" y="4"/>
                              </a:lnTo>
                              <a:lnTo>
                                <a:pt x="43" y="4"/>
                              </a:lnTo>
                              <a:lnTo>
                                <a:pt x="43" y="2"/>
                              </a:lnTo>
                              <a:lnTo>
                                <a:pt x="0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42"/>
                      <wps:cNvSpPr>
                        <a:spLocks/>
                      </wps:cNvSpPr>
                      <wps:spPr bwMode="auto">
                        <a:xfrm>
                          <a:off x="485" y="15531"/>
                          <a:ext cx="66" cy="70"/>
                        </a:xfrm>
                        <a:custGeom>
                          <a:avLst/>
                          <a:gdLst>
                            <a:gd name="T0" fmla="+- 0 531 485"/>
                            <a:gd name="T1" fmla="*/ T0 w 66"/>
                            <a:gd name="T2" fmla="+- 0 15535 15531"/>
                            <a:gd name="T3" fmla="*/ 15535 h 70"/>
                            <a:gd name="T4" fmla="+- 0 531 485"/>
                            <a:gd name="T5" fmla="*/ T4 w 66"/>
                            <a:gd name="T6" fmla="+- 0 15534 15531"/>
                            <a:gd name="T7" fmla="*/ 15534 h 70"/>
                            <a:gd name="T8" fmla="+- 0 530 485"/>
                            <a:gd name="T9" fmla="*/ T8 w 66"/>
                            <a:gd name="T10" fmla="+- 0 15531 15531"/>
                            <a:gd name="T11" fmla="*/ 15531 h 70"/>
                            <a:gd name="T12" fmla="+- 0 528 485"/>
                            <a:gd name="T13" fmla="*/ T12 w 66"/>
                            <a:gd name="T14" fmla="+- 0 15533 15531"/>
                            <a:gd name="T15" fmla="*/ 15533 h 70"/>
                            <a:gd name="T16" fmla="+- 0 528 485"/>
                            <a:gd name="T17" fmla="*/ T16 w 66"/>
                            <a:gd name="T18" fmla="+- 0 15535 15531"/>
                            <a:gd name="T19" fmla="*/ 15535 h 70"/>
                            <a:gd name="T20" fmla="+- 0 531 485"/>
                            <a:gd name="T21" fmla="*/ T20 w 66"/>
                            <a:gd name="T22" fmla="+- 0 15535 15531"/>
                            <a:gd name="T23" fmla="*/ 15535 h 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66" h="70">
                              <a:moveTo>
                                <a:pt x="46" y="4"/>
                              </a:moveTo>
                              <a:lnTo>
                                <a:pt x="46" y="3"/>
                              </a:lnTo>
                              <a:lnTo>
                                <a:pt x="45" y="0"/>
                              </a:lnTo>
                              <a:lnTo>
                                <a:pt x="43" y="2"/>
                              </a:lnTo>
                              <a:lnTo>
                                <a:pt x="43" y="4"/>
                              </a:lnTo>
                              <a:lnTo>
                                <a:pt x="46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" name="Picture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9" y="15399"/>
                          <a:ext cx="148" cy="1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9" name="Freeform 40"/>
                      <wps:cNvSpPr>
                        <a:spLocks/>
                      </wps:cNvSpPr>
                      <wps:spPr bwMode="auto">
                        <a:xfrm>
                          <a:off x="528" y="15398"/>
                          <a:ext cx="151" cy="158"/>
                        </a:xfrm>
                        <a:custGeom>
                          <a:avLst/>
                          <a:gdLst>
                            <a:gd name="T0" fmla="+- 0 673 528"/>
                            <a:gd name="T1" fmla="*/ T0 w 151"/>
                            <a:gd name="T2" fmla="+- 0 15432 15398"/>
                            <a:gd name="T3" fmla="*/ 15432 h 158"/>
                            <a:gd name="T4" fmla="+- 0 678 528"/>
                            <a:gd name="T5" fmla="*/ T4 w 151"/>
                            <a:gd name="T6" fmla="+- 0 15426 15398"/>
                            <a:gd name="T7" fmla="*/ 15426 h 158"/>
                            <a:gd name="T8" fmla="+- 0 676 528"/>
                            <a:gd name="T9" fmla="*/ T8 w 151"/>
                            <a:gd name="T10" fmla="+- 0 15423 15398"/>
                            <a:gd name="T11" fmla="*/ 15423 h 158"/>
                            <a:gd name="T12" fmla="+- 0 670 528"/>
                            <a:gd name="T13" fmla="*/ T12 w 151"/>
                            <a:gd name="T14" fmla="+- 0 15411 15398"/>
                            <a:gd name="T15" fmla="*/ 15411 h 158"/>
                            <a:gd name="T16" fmla="+- 0 653 528"/>
                            <a:gd name="T17" fmla="*/ T16 w 151"/>
                            <a:gd name="T18" fmla="+- 0 15399 15398"/>
                            <a:gd name="T19" fmla="*/ 15399 h 158"/>
                            <a:gd name="T20" fmla="+- 0 650 528"/>
                            <a:gd name="T21" fmla="*/ T20 w 151"/>
                            <a:gd name="T22" fmla="+- 0 15401 15398"/>
                            <a:gd name="T23" fmla="*/ 15401 h 158"/>
                            <a:gd name="T24" fmla="+- 0 639 528"/>
                            <a:gd name="T25" fmla="*/ T24 w 151"/>
                            <a:gd name="T26" fmla="+- 0 15413 15398"/>
                            <a:gd name="T27" fmla="*/ 15413 h 158"/>
                            <a:gd name="T28" fmla="+- 0 651 528"/>
                            <a:gd name="T29" fmla="*/ T28 w 151"/>
                            <a:gd name="T30" fmla="+- 0 15402 15398"/>
                            <a:gd name="T31" fmla="*/ 15402 h 158"/>
                            <a:gd name="T32" fmla="+- 0 652 528"/>
                            <a:gd name="T33" fmla="*/ T32 w 151"/>
                            <a:gd name="T34" fmla="+- 0 15401 15398"/>
                            <a:gd name="T35" fmla="*/ 15401 h 158"/>
                            <a:gd name="T36" fmla="+- 0 667 528"/>
                            <a:gd name="T37" fmla="*/ T36 w 151"/>
                            <a:gd name="T38" fmla="+- 0 15413 15398"/>
                            <a:gd name="T39" fmla="*/ 15413 h 158"/>
                            <a:gd name="T40" fmla="+- 0 675 528"/>
                            <a:gd name="T41" fmla="*/ T40 w 151"/>
                            <a:gd name="T42" fmla="+- 0 15424 15398"/>
                            <a:gd name="T43" fmla="*/ 15424 h 158"/>
                            <a:gd name="T44" fmla="+- 0 676 528"/>
                            <a:gd name="T45" fmla="*/ T44 w 151"/>
                            <a:gd name="T46" fmla="+- 0 15425 15398"/>
                            <a:gd name="T47" fmla="*/ 15425 h 158"/>
                            <a:gd name="T48" fmla="+- 0 673 528"/>
                            <a:gd name="T49" fmla="*/ T48 w 151"/>
                            <a:gd name="T50" fmla="+- 0 15432 15398"/>
                            <a:gd name="T51" fmla="*/ 15432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145" y="34"/>
                              </a:moveTo>
                              <a:lnTo>
                                <a:pt x="150" y="28"/>
                              </a:lnTo>
                              <a:lnTo>
                                <a:pt x="148" y="25"/>
                              </a:lnTo>
                              <a:lnTo>
                                <a:pt x="142" y="13"/>
                              </a:lnTo>
                              <a:lnTo>
                                <a:pt x="125" y="1"/>
                              </a:lnTo>
                              <a:lnTo>
                                <a:pt x="122" y="3"/>
                              </a:lnTo>
                              <a:lnTo>
                                <a:pt x="111" y="15"/>
                              </a:lnTo>
                              <a:lnTo>
                                <a:pt x="123" y="4"/>
                              </a:lnTo>
                              <a:lnTo>
                                <a:pt x="124" y="3"/>
                              </a:lnTo>
                              <a:lnTo>
                                <a:pt x="139" y="15"/>
                              </a:lnTo>
                              <a:lnTo>
                                <a:pt x="147" y="26"/>
                              </a:lnTo>
                              <a:lnTo>
                                <a:pt x="148" y="27"/>
                              </a:lnTo>
                              <a:lnTo>
                                <a:pt x="145" y="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39"/>
                      <wps:cNvSpPr>
                        <a:spLocks/>
                      </wps:cNvSpPr>
                      <wps:spPr bwMode="auto">
                        <a:xfrm>
                          <a:off x="528" y="15398"/>
                          <a:ext cx="151" cy="158"/>
                        </a:xfrm>
                        <a:custGeom>
                          <a:avLst/>
                          <a:gdLst>
                            <a:gd name="T0" fmla="+- 0 678 528"/>
                            <a:gd name="T1" fmla="*/ T0 w 151"/>
                            <a:gd name="T2" fmla="+- 0 15423 15398"/>
                            <a:gd name="T3" fmla="*/ 15423 h 158"/>
                            <a:gd name="T4" fmla="+- 0 670 528"/>
                            <a:gd name="T5" fmla="*/ T4 w 151"/>
                            <a:gd name="T6" fmla="+- 0 15411 15398"/>
                            <a:gd name="T7" fmla="*/ 15411 h 158"/>
                            <a:gd name="T8" fmla="+- 0 676 528"/>
                            <a:gd name="T9" fmla="*/ T8 w 151"/>
                            <a:gd name="T10" fmla="+- 0 15423 15398"/>
                            <a:gd name="T11" fmla="*/ 15423 h 158"/>
                            <a:gd name="T12" fmla="+- 0 678 528"/>
                            <a:gd name="T13" fmla="*/ T12 w 151"/>
                            <a:gd name="T14" fmla="+- 0 15426 15398"/>
                            <a:gd name="T15" fmla="*/ 15426 h 158"/>
                            <a:gd name="T16" fmla="+- 0 678 528"/>
                            <a:gd name="T17" fmla="*/ T16 w 151"/>
                            <a:gd name="T18" fmla="+- 0 15423 15398"/>
                            <a:gd name="T19" fmla="*/ 15423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150" y="25"/>
                              </a:moveTo>
                              <a:lnTo>
                                <a:pt x="142" y="13"/>
                              </a:lnTo>
                              <a:lnTo>
                                <a:pt x="148" y="25"/>
                              </a:lnTo>
                              <a:lnTo>
                                <a:pt x="150" y="28"/>
                              </a:lnTo>
                              <a:lnTo>
                                <a:pt x="15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38"/>
                      <wps:cNvSpPr>
                        <a:spLocks/>
                      </wps:cNvSpPr>
                      <wps:spPr bwMode="auto">
                        <a:xfrm>
                          <a:off x="528" y="15398"/>
                          <a:ext cx="151" cy="158"/>
                        </a:xfrm>
                        <a:custGeom>
                          <a:avLst/>
                          <a:gdLst>
                            <a:gd name="T0" fmla="+- 0 551 528"/>
                            <a:gd name="T1" fmla="*/ T0 w 151"/>
                            <a:gd name="T2" fmla="+- 0 15553 15398"/>
                            <a:gd name="T3" fmla="*/ 15553 h 158"/>
                            <a:gd name="T4" fmla="+- 0 560 528"/>
                            <a:gd name="T5" fmla="*/ T4 w 151"/>
                            <a:gd name="T6" fmla="+- 0 15545 15398"/>
                            <a:gd name="T7" fmla="*/ 15545 h 158"/>
                            <a:gd name="T8" fmla="+- 0 550 528"/>
                            <a:gd name="T9" fmla="*/ T8 w 151"/>
                            <a:gd name="T10" fmla="+- 0 15553 15398"/>
                            <a:gd name="T11" fmla="*/ 15553 h 158"/>
                            <a:gd name="T12" fmla="+- 0 551 528"/>
                            <a:gd name="T13" fmla="*/ T12 w 151"/>
                            <a:gd name="T14" fmla="+- 0 15553 15398"/>
                            <a:gd name="T15" fmla="*/ 15553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23" y="155"/>
                              </a:moveTo>
                              <a:lnTo>
                                <a:pt x="32" y="147"/>
                              </a:lnTo>
                              <a:lnTo>
                                <a:pt x="22" y="155"/>
                              </a:lnTo>
                              <a:lnTo>
                                <a:pt x="23" y="1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37"/>
                      <wps:cNvSpPr>
                        <a:spLocks/>
                      </wps:cNvSpPr>
                      <wps:spPr bwMode="auto">
                        <a:xfrm>
                          <a:off x="528" y="15398"/>
                          <a:ext cx="151" cy="158"/>
                        </a:xfrm>
                        <a:custGeom>
                          <a:avLst/>
                          <a:gdLst>
                            <a:gd name="T0" fmla="+- 0 667 528"/>
                            <a:gd name="T1" fmla="*/ T0 w 151"/>
                            <a:gd name="T2" fmla="+- 0 15413 15398"/>
                            <a:gd name="T3" fmla="*/ 15413 h 158"/>
                            <a:gd name="T4" fmla="+- 0 652 528"/>
                            <a:gd name="T5" fmla="*/ T4 w 151"/>
                            <a:gd name="T6" fmla="+- 0 15401 15398"/>
                            <a:gd name="T7" fmla="*/ 15401 h 158"/>
                            <a:gd name="T8" fmla="+- 0 651 528"/>
                            <a:gd name="T9" fmla="*/ T8 w 151"/>
                            <a:gd name="T10" fmla="+- 0 15402 15398"/>
                            <a:gd name="T11" fmla="*/ 15402 h 158"/>
                            <a:gd name="T12" fmla="+- 0 667 528"/>
                            <a:gd name="T13" fmla="*/ T12 w 151"/>
                            <a:gd name="T14" fmla="+- 0 15413 15398"/>
                            <a:gd name="T15" fmla="*/ 15413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139" y="15"/>
                              </a:moveTo>
                              <a:lnTo>
                                <a:pt x="124" y="3"/>
                              </a:lnTo>
                              <a:lnTo>
                                <a:pt x="123" y="4"/>
                              </a:lnTo>
                              <a:lnTo>
                                <a:pt x="139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36"/>
                      <wps:cNvSpPr>
                        <a:spLocks/>
                      </wps:cNvSpPr>
                      <wps:spPr bwMode="auto">
                        <a:xfrm>
                          <a:off x="528" y="15398"/>
                          <a:ext cx="151" cy="158"/>
                        </a:xfrm>
                        <a:custGeom>
                          <a:avLst/>
                          <a:gdLst>
                            <a:gd name="T0" fmla="+- 0 610 528"/>
                            <a:gd name="T1" fmla="*/ T0 w 151"/>
                            <a:gd name="T2" fmla="+- 0 15499 15398"/>
                            <a:gd name="T3" fmla="*/ 15499 h 158"/>
                            <a:gd name="T4" fmla="+- 0 629 528"/>
                            <a:gd name="T5" fmla="*/ T4 w 151"/>
                            <a:gd name="T6" fmla="+- 0 15479 15398"/>
                            <a:gd name="T7" fmla="*/ 15479 h 158"/>
                            <a:gd name="T8" fmla="+- 0 647 528"/>
                            <a:gd name="T9" fmla="*/ T8 w 151"/>
                            <a:gd name="T10" fmla="+- 0 15460 15398"/>
                            <a:gd name="T11" fmla="*/ 15460 h 158"/>
                            <a:gd name="T12" fmla="+- 0 662 528"/>
                            <a:gd name="T13" fmla="*/ T12 w 151"/>
                            <a:gd name="T14" fmla="+- 0 15444 15398"/>
                            <a:gd name="T15" fmla="*/ 15444 h 158"/>
                            <a:gd name="T16" fmla="+- 0 673 528"/>
                            <a:gd name="T17" fmla="*/ T16 w 151"/>
                            <a:gd name="T18" fmla="+- 0 15432 15398"/>
                            <a:gd name="T19" fmla="*/ 15432 h 158"/>
                            <a:gd name="T20" fmla="+- 0 676 528"/>
                            <a:gd name="T21" fmla="*/ T20 w 151"/>
                            <a:gd name="T22" fmla="+- 0 15425 15398"/>
                            <a:gd name="T23" fmla="*/ 15425 h 158"/>
                            <a:gd name="T24" fmla="+- 0 675 528"/>
                            <a:gd name="T25" fmla="*/ T24 w 151"/>
                            <a:gd name="T26" fmla="+- 0 15424 15398"/>
                            <a:gd name="T27" fmla="*/ 15424 h 158"/>
                            <a:gd name="T28" fmla="+- 0 672 528"/>
                            <a:gd name="T29" fmla="*/ T28 w 151"/>
                            <a:gd name="T30" fmla="+- 0 15428 15398"/>
                            <a:gd name="T31" fmla="*/ 15428 h 158"/>
                            <a:gd name="T32" fmla="+- 0 662 528"/>
                            <a:gd name="T33" fmla="*/ T32 w 151"/>
                            <a:gd name="T34" fmla="+- 0 15439 15398"/>
                            <a:gd name="T35" fmla="*/ 15439 h 158"/>
                            <a:gd name="T36" fmla="+- 0 647 528"/>
                            <a:gd name="T37" fmla="*/ T36 w 151"/>
                            <a:gd name="T38" fmla="+- 0 15454 15398"/>
                            <a:gd name="T39" fmla="*/ 15454 h 158"/>
                            <a:gd name="T40" fmla="+- 0 629 528"/>
                            <a:gd name="T41" fmla="*/ T40 w 151"/>
                            <a:gd name="T42" fmla="+- 0 15473 15398"/>
                            <a:gd name="T43" fmla="*/ 15473 h 158"/>
                            <a:gd name="T44" fmla="+- 0 610 528"/>
                            <a:gd name="T45" fmla="*/ T44 w 151"/>
                            <a:gd name="T46" fmla="+- 0 15494 15398"/>
                            <a:gd name="T47" fmla="*/ 15494 h 158"/>
                            <a:gd name="T48" fmla="+- 0 591 528"/>
                            <a:gd name="T49" fmla="*/ T48 w 151"/>
                            <a:gd name="T50" fmla="+- 0 15514 15398"/>
                            <a:gd name="T51" fmla="*/ 15514 h 158"/>
                            <a:gd name="T52" fmla="+- 0 574 528"/>
                            <a:gd name="T53" fmla="*/ T52 w 151"/>
                            <a:gd name="T54" fmla="+- 0 15531 15398"/>
                            <a:gd name="T55" fmla="*/ 15531 h 158"/>
                            <a:gd name="T56" fmla="+- 0 560 528"/>
                            <a:gd name="T57" fmla="*/ T56 w 151"/>
                            <a:gd name="T58" fmla="+- 0 15545 15398"/>
                            <a:gd name="T59" fmla="*/ 15545 h 158"/>
                            <a:gd name="T60" fmla="+- 0 551 528"/>
                            <a:gd name="T61" fmla="*/ T60 w 151"/>
                            <a:gd name="T62" fmla="+- 0 15553 15398"/>
                            <a:gd name="T63" fmla="*/ 15553 h 158"/>
                            <a:gd name="T64" fmla="+- 0 550 528"/>
                            <a:gd name="T65" fmla="*/ T64 w 151"/>
                            <a:gd name="T66" fmla="+- 0 15553 15398"/>
                            <a:gd name="T67" fmla="*/ 15553 h 158"/>
                            <a:gd name="T68" fmla="+- 0 535 528"/>
                            <a:gd name="T69" fmla="*/ T68 w 151"/>
                            <a:gd name="T70" fmla="+- 0 15546 15398"/>
                            <a:gd name="T71" fmla="*/ 15546 h 158"/>
                            <a:gd name="T72" fmla="+- 0 550 528"/>
                            <a:gd name="T73" fmla="*/ T72 w 151"/>
                            <a:gd name="T74" fmla="+- 0 15553 15398"/>
                            <a:gd name="T75" fmla="*/ 15553 h 158"/>
                            <a:gd name="T76" fmla="+- 0 551 528"/>
                            <a:gd name="T77" fmla="*/ T76 w 151"/>
                            <a:gd name="T78" fmla="+- 0 15556 15398"/>
                            <a:gd name="T79" fmla="*/ 15556 h 158"/>
                            <a:gd name="T80" fmla="+- 0 561 528"/>
                            <a:gd name="T81" fmla="*/ T80 w 151"/>
                            <a:gd name="T82" fmla="+- 0 15549 15398"/>
                            <a:gd name="T83" fmla="*/ 15549 h 158"/>
                            <a:gd name="T84" fmla="+- 0 575 528"/>
                            <a:gd name="T85" fmla="*/ T84 w 151"/>
                            <a:gd name="T86" fmla="+- 0 15536 15398"/>
                            <a:gd name="T87" fmla="*/ 15536 h 158"/>
                            <a:gd name="T88" fmla="+- 0 591 528"/>
                            <a:gd name="T89" fmla="*/ T88 w 151"/>
                            <a:gd name="T90" fmla="+- 0 15519 15398"/>
                            <a:gd name="T91" fmla="*/ 15519 h 158"/>
                            <a:gd name="T92" fmla="+- 0 610 528"/>
                            <a:gd name="T93" fmla="*/ T92 w 151"/>
                            <a:gd name="T94" fmla="+- 0 15499 15398"/>
                            <a:gd name="T95" fmla="*/ 15499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82" y="101"/>
                              </a:moveTo>
                              <a:lnTo>
                                <a:pt x="101" y="81"/>
                              </a:lnTo>
                              <a:lnTo>
                                <a:pt x="119" y="62"/>
                              </a:lnTo>
                              <a:lnTo>
                                <a:pt x="134" y="46"/>
                              </a:lnTo>
                              <a:lnTo>
                                <a:pt x="145" y="34"/>
                              </a:lnTo>
                              <a:lnTo>
                                <a:pt x="148" y="27"/>
                              </a:lnTo>
                              <a:lnTo>
                                <a:pt x="147" y="26"/>
                              </a:lnTo>
                              <a:lnTo>
                                <a:pt x="144" y="30"/>
                              </a:lnTo>
                              <a:lnTo>
                                <a:pt x="134" y="41"/>
                              </a:lnTo>
                              <a:lnTo>
                                <a:pt x="119" y="56"/>
                              </a:lnTo>
                              <a:lnTo>
                                <a:pt x="101" y="75"/>
                              </a:lnTo>
                              <a:lnTo>
                                <a:pt x="82" y="96"/>
                              </a:lnTo>
                              <a:lnTo>
                                <a:pt x="63" y="116"/>
                              </a:lnTo>
                              <a:lnTo>
                                <a:pt x="46" y="133"/>
                              </a:lnTo>
                              <a:lnTo>
                                <a:pt x="32" y="147"/>
                              </a:lnTo>
                              <a:lnTo>
                                <a:pt x="23" y="155"/>
                              </a:lnTo>
                              <a:lnTo>
                                <a:pt x="22" y="155"/>
                              </a:lnTo>
                              <a:lnTo>
                                <a:pt x="7" y="148"/>
                              </a:lnTo>
                              <a:lnTo>
                                <a:pt x="22" y="155"/>
                              </a:lnTo>
                              <a:lnTo>
                                <a:pt x="23" y="158"/>
                              </a:lnTo>
                              <a:lnTo>
                                <a:pt x="33" y="151"/>
                              </a:lnTo>
                              <a:lnTo>
                                <a:pt x="47" y="138"/>
                              </a:lnTo>
                              <a:lnTo>
                                <a:pt x="63" y="121"/>
                              </a:lnTo>
                              <a:lnTo>
                                <a:pt x="82" y="10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35"/>
                      <wps:cNvSpPr>
                        <a:spLocks/>
                      </wps:cNvSpPr>
                      <wps:spPr bwMode="auto">
                        <a:xfrm>
                          <a:off x="528" y="15398"/>
                          <a:ext cx="151" cy="158"/>
                        </a:xfrm>
                        <a:custGeom>
                          <a:avLst/>
                          <a:gdLst>
                            <a:gd name="T0" fmla="+- 0 551 528"/>
                            <a:gd name="T1" fmla="*/ T0 w 151"/>
                            <a:gd name="T2" fmla="+- 0 15556 15398"/>
                            <a:gd name="T3" fmla="*/ 15556 h 158"/>
                            <a:gd name="T4" fmla="+- 0 550 528"/>
                            <a:gd name="T5" fmla="*/ T4 w 151"/>
                            <a:gd name="T6" fmla="+- 0 15553 15398"/>
                            <a:gd name="T7" fmla="*/ 15553 h 158"/>
                            <a:gd name="T8" fmla="+- 0 535 528"/>
                            <a:gd name="T9" fmla="*/ T8 w 151"/>
                            <a:gd name="T10" fmla="+- 0 15546 15398"/>
                            <a:gd name="T11" fmla="*/ 15546 h 158"/>
                            <a:gd name="T12" fmla="+- 0 531 528"/>
                            <a:gd name="T13" fmla="*/ T12 w 151"/>
                            <a:gd name="T14" fmla="+- 0 15534 15398"/>
                            <a:gd name="T15" fmla="*/ 15534 h 158"/>
                            <a:gd name="T16" fmla="+- 0 531 528"/>
                            <a:gd name="T17" fmla="*/ T16 w 151"/>
                            <a:gd name="T18" fmla="+- 0 15533 15398"/>
                            <a:gd name="T19" fmla="*/ 15533 h 158"/>
                            <a:gd name="T20" fmla="+- 0 531 528"/>
                            <a:gd name="T21" fmla="*/ T20 w 151"/>
                            <a:gd name="T22" fmla="+- 0 15534 15398"/>
                            <a:gd name="T23" fmla="*/ 15534 h 158"/>
                            <a:gd name="T24" fmla="+- 0 534 528"/>
                            <a:gd name="T25" fmla="*/ T24 w 151"/>
                            <a:gd name="T26" fmla="+- 0 15530 15398"/>
                            <a:gd name="T27" fmla="*/ 15530 h 158"/>
                            <a:gd name="T28" fmla="+- 0 543 528"/>
                            <a:gd name="T29" fmla="*/ T28 w 151"/>
                            <a:gd name="T30" fmla="+- 0 15520 15398"/>
                            <a:gd name="T31" fmla="*/ 15520 h 158"/>
                            <a:gd name="T32" fmla="+- 0 555 528"/>
                            <a:gd name="T33" fmla="*/ T32 w 151"/>
                            <a:gd name="T34" fmla="+- 0 15505 15398"/>
                            <a:gd name="T35" fmla="*/ 15505 h 158"/>
                            <a:gd name="T36" fmla="+- 0 571 528"/>
                            <a:gd name="T37" fmla="*/ T36 w 151"/>
                            <a:gd name="T38" fmla="+- 0 15487 15398"/>
                            <a:gd name="T39" fmla="*/ 15487 h 158"/>
                            <a:gd name="T40" fmla="+- 0 588 528"/>
                            <a:gd name="T41" fmla="*/ T40 w 151"/>
                            <a:gd name="T42" fmla="+- 0 15467 15398"/>
                            <a:gd name="T43" fmla="*/ 15467 h 158"/>
                            <a:gd name="T44" fmla="+- 0 606 528"/>
                            <a:gd name="T45" fmla="*/ T44 w 151"/>
                            <a:gd name="T46" fmla="+- 0 15447 15398"/>
                            <a:gd name="T47" fmla="*/ 15447 h 158"/>
                            <a:gd name="T48" fmla="+- 0 623 528"/>
                            <a:gd name="T49" fmla="*/ T48 w 151"/>
                            <a:gd name="T50" fmla="+- 0 15428 15398"/>
                            <a:gd name="T51" fmla="*/ 15428 h 158"/>
                            <a:gd name="T52" fmla="+- 0 639 528"/>
                            <a:gd name="T53" fmla="*/ T52 w 151"/>
                            <a:gd name="T54" fmla="+- 0 15413 15398"/>
                            <a:gd name="T55" fmla="*/ 15413 h 158"/>
                            <a:gd name="T56" fmla="+- 0 650 528"/>
                            <a:gd name="T57" fmla="*/ T56 w 151"/>
                            <a:gd name="T58" fmla="+- 0 15401 15398"/>
                            <a:gd name="T59" fmla="*/ 15401 h 158"/>
                            <a:gd name="T60" fmla="+- 0 653 528"/>
                            <a:gd name="T61" fmla="*/ T60 w 151"/>
                            <a:gd name="T62" fmla="+- 0 15399 15398"/>
                            <a:gd name="T63" fmla="*/ 15399 h 158"/>
                            <a:gd name="T64" fmla="+- 0 650 528"/>
                            <a:gd name="T65" fmla="*/ T64 w 151"/>
                            <a:gd name="T66" fmla="+- 0 15398 15398"/>
                            <a:gd name="T67" fmla="*/ 15398 h 158"/>
                            <a:gd name="T68" fmla="+- 0 637 528"/>
                            <a:gd name="T69" fmla="*/ T68 w 151"/>
                            <a:gd name="T70" fmla="+- 0 15409 15398"/>
                            <a:gd name="T71" fmla="*/ 15409 h 158"/>
                            <a:gd name="T72" fmla="+- 0 622 528"/>
                            <a:gd name="T73" fmla="*/ T72 w 151"/>
                            <a:gd name="T74" fmla="+- 0 15425 15398"/>
                            <a:gd name="T75" fmla="*/ 15425 h 158"/>
                            <a:gd name="T76" fmla="+- 0 604 528"/>
                            <a:gd name="T77" fmla="*/ T76 w 151"/>
                            <a:gd name="T78" fmla="+- 0 15444 15398"/>
                            <a:gd name="T79" fmla="*/ 15444 h 158"/>
                            <a:gd name="T80" fmla="+- 0 587 528"/>
                            <a:gd name="T81" fmla="*/ T80 w 151"/>
                            <a:gd name="T82" fmla="+- 0 15464 15398"/>
                            <a:gd name="T83" fmla="*/ 15464 h 158"/>
                            <a:gd name="T84" fmla="+- 0 569 528"/>
                            <a:gd name="T85" fmla="*/ T84 w 151"/>
                            <a:gd name="T86" fmla="+- 0 15484 15398"/>
                            <a:gd name="T87" fmla="*/ 15484 h 158"/>
                            <a:gd name="T88" fmla="+- 0 553 528"/>
                            <a:gd name="T89" fmla="*/ T88 w 151"/>
                            <a:gd name="T90" fmla="+- 0 15502 15398"/>
                            <a:gd name="T91" fmla="*/ 15502 h 158"/>
                            <a:gd name="T92" fmla="+- 0 541 528"/>
                            <a:gd name="T93" fmla="*/ T92 w 151"/>
                            <a:gd name="T94" fmla="+- 0 15517 15398"/>
                            <a:gd name="T95" fmla="*/ 15517 h 158"/>
                            <a:gd name="T96" fmla="+- 0 532 528"/>
                            <a:gd name="T97" fmla="*/ T96 w 151"/>
                            <a:gd name="T98" fmla="+- 0 15528 15398"/>
                            <a:gd name="T99" fmla="*/ 15528 h 158"/>
                            <a:gd name="T100" fmla="+- 0 531 528"/>
                            <a:gd name="T101" fmla="*/ T100 w 151"/>
                            <a:gd name="T102" fmla="+- 0 15534 15398"/>
                            <a:gd name="T103" fmla="*/ 15534 h 158"/>
                            <a:gd name="T104" fmla="+- 0 532 528"/>
                            <a:gd name="T105" fmla="*/ T104 w 151"/>
                            <a:gd name="T106" fmla="+- 0 15548 15398"/>
                            <a:gd name="T107" fmla="*/ 15548 h 158"/>
                            <a:gd name="T108" fmla="+- 0 549 528"/>
                            <a:gd name="T109" fmla="*/ T108 w 151"/>
                            <a:gd name="T110" fmla="+- 0 15556 15398"/>
                            <a:gd name="T111" fmla="*/ 15556 h 158"/>
                            <a:gd name="T112" fmla="+- 0 551 528"/>
                            <a:gd name="T113" fmla="*/ T112 w 151"/>
                            <a:gd name="T114" fmla="+- 0 15556 15398"/>
                            <a:gd name="T115" fmla="*/ 15556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23" y="158"/>
                              </a:moveTo>
                              <a:lnTo>
                                <a:pt x="22" y="155"/>
                              </a:lnTo>
                              <a:lnTo>
                                <a:pt x="7" y="148"/>
                              </a:lnTo>
                              <a:lnTo>
                                <a:pt x="3" y="136"/>
                              </a:lnTo>
                              <a:lnTo>
                                <a:pt x="3" y="135"/>
                              </a:lnTo>
                              <a:lnTo>
                                <a:pt x="3" y="136"/>
                              </a:lnTo>
                              <a:lnTo>
                                <a:pt x="6" y="132"/>
                              </a:lnTo>
                              <a:lnTo>
                                <a:pt x="15" y="122"/>
                              </a:lnTo>
                              <a:lnTo>
                                <a:pt x="27" y="107"/>
                              </a:lnTo>
                              <a:lnTo>
                                <a:pt x="43" y="89"/>
                              </a:lnTo>
                              <a:lnTo>
                                <a:pt x="60" y="69"/>
                              </a:lnTo>
                              <a:lnTo>
                                <a:pt x="78" y="49"/>
                              </a:lnTo>
                              <a:lnTo>
                                <a:pt x="95" y="30"/>
                              </a:lnTo>
                              <a:lnTo>
                                <a:pt x="111" y="15"/>
                              </a:lnTo>
                              <a:lnTo>
                                <a:pt x="122" y="3"/>
                              </a:lnTo>
                              <a:lnTo>
                                <a:pt x="125" y="1"/>
                              </a:lnTo>
                              <a:lnTo>
                                <a:pt x="122" y="0"/>
                              </a:lnTo>
                              <a:lnTo>
                                <a:pt x="109" y="11"/>
                              </a:lnTo>
                              <a:lnTo>
                                <a:pt x="94" y="27"/>
                              </a:lnTo>
                              <a:lnTo>
                                <a:pt x="76" y="46"/>
                              </a:lnTo>
                              <a:lnTo>
                                <a:pt x="59" y="66"/>
                              </a:lnTo>
                              <a:lnTo>
                                <a:pt x="41" y="86"/>
                              </a:lnTo>
                              <a:lnTo>
                                <a:pt x="25" y="104"/>
                              </a:lnTo>
                              <a:lnTo>
                                <a:pt x="13" y="119"/>
                              </a:lnTo>
                              <a:lnTo>
                                <a:pt x="4" y="130"/>
                              </a:lnTo>
                              <a:lnTo>
                                <a:pt x="3" y="136"/>
                              </a:lnTo>
                              <a:lnTo>
                                <a:pt x="4" y="150"/>
                              </a:lnTo>
                              <a:lnTo>
                                <a:pt x="21" y="158"/>
                              </a:lnTo>
                              <a:lnTo>
                                <a:pt x="2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34"/>
                      <wps:cNvSpPr>
                        <a:spLocks/>
                      </wps:cNvSpPr>
                      <wps:spPr bwMode="auto">
                        <a:xfrm>
                          <a:off x="528" y="15398"/>
                          <a:ext cx="151" cy="158"/>
                        </a:xfrm>
                        <a:custGeom>
                          <a:avLst/>
                          <a:gdLst>
                            <a:gd name="T0" fmla="+- 0 528 528"/>
                            <a:gd name="T1" fmla="*/ T0 w 151"/>
                            <a:gd name="T2" fmla="+- 0 15532 15398"/>
                            <a:gd name="T3" fmla="*/ 15532 h 158"/>
                            <a:gd name="T4" fmla="+- 0 528 528"/>
                            <a:gd name="T5" fmla="*/ T4 w 151"/>
                            <a:gd name="T6" fmla="+- 0 15534 15398"/>
                            <a:gd name="T7" fmla="*/ 15534 h 158"/>
                            <a:gd name="T8" fmla="+- 0 532 528"/>
                            <a:gd name="T9" fmla="*/ T8 w 151"/>
                            <a:gd name="T10" fmla="+- 0 15548 15398"/>
                            <a:gd name="T11" fmla="*/ 15548 h 158"/>
                            <a:gd name="T12" fmla="+- 0 531 528"/>
                            <a:gd name="T13" fmla="*/ T12 w 151"/>
                            <a:gd name="T14" fmla="+- 0 15534 15398"/>
                            <a:gd name="T15" fmla="*/ 15534 h 158"/>
                            <a:gd name="T16" fmla="+- 0 532 528"/>
                            <a:gd name="T17" fmla="*/ T16 w 151"/>
                            <a:gd name="T18" fmla="+- 0 15528 15398"/>
                            <a:gd name="T19" fmla="*/ 15528 h 158"/>
                            <a:gd name="T20" fmla="+- 0 528 528"/>
                            <a:gd name="T21" fmla="*/ T20 w 151"/>
                            <a:gd name="T22" fmla="+- 0 15532 15398"/>
                            <a:gd name="T23" fmla="*/ 15532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0" y="134"/>
                              </a:moveTo>
                              <a:lnTo>
                                <a:pt x="0" y="136"/>
                              </a:lnTo>
                              <a:lnTo>
                                <a:pt x="4" y="150"/>
                              </a:lnTo>
                              <a:lnTo>
                                <a:pt x="3" y="136"/>
                              </a:lnTo>
                              <a:lnTo>
                                <a:pt x="4" y="130"/>
                              </a:lnTo>
                              <a:lnTo>
                                <a:pt x="0" y="1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6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1" y="15264"/>
                          <a:ext cx="146" cy="1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7" name="Freeform 32"/>
                      <wps:cNvSpPr>
                        <a:spLocks/>
                      </wps:cNvSpPr>
                      <wps:spPr bwMode="auto">
                        <a:xfrm>
                          <a:off x="660" y="15263"/>
                          <a:ext cx="141" cy="153"/>
                        </a:xfrm>
                        <a:custGeom>
                          <a:avLst/>
                          <a:gdLst>
                            <a:gd name="T0" fmla="+- 0 664 660"/>
                            <a:gd name="T1" fmla="*/ T0 w 141"/>
                            <a:gd name="T2" fmla="+- 0 15388 15263"/>
                            <a:gd name="T3" fmla="*/ 15388 h 153"/>
                            <a:gd name="T4" fmla="+- 0 662 660"/>
                            <a:gd name="T5" fmla="*/ T4 w 141"/>
                            <a:gd name="T6" fmla="+- 0 15387 15263"/>
                            <a:gd name="T7" fmla="*/ 15387 h 153"/>
                            <a:gd name="T8" fmla="+- 0 662 660"/>
                            <a:gd name="T9" fmla="*/ T8 w 141"/>
                            <a:gd name="T10" fmla="+- 0 15390 15263"/>
                            <a:gd name="T11" fmla="*/ 15390 h 153"/>
                            <a:gd name="T12" fmla="+- 0 664 660"/>
                            <a:gd name="T13" fmla="*/ T12 w 141"/>
                            <a:gd name="T14" fmla="+- 0 15388 15263"/>
                            <a:gd name="T15" fmla="*/ 15388 h 1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41" h="153">
                              <a:moveTo>
                                <a:pt x="4" y="125"/>
                              </a:moveTo>
                              <a:lnTo>
                                <a:pt x="2" y="124"/>
                              </a:lnTo>
                              <a:lnTo>
                                <a:pt x="2" y="127"/>
                              </a:lnTo>
                              <a:lnTo>
                                <a:pt x="4" y="1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31"/>
                      <wps:cNvSpPr>
                        <a:spLocks/>
                      </wps:cNvSpPr>
                      <wps:spPr bwMode="auto">
                        <a:xfrm>
                          <a:off x="660" y="15263"/>
                          <a:ext cx="141" cy="153"/>
                        </a:xfrm>
                        <a:custGeom>
                          <a:avLst/>
                          <a:gdLst>
                            <a:gd name="T0" fmla="+- 0 660 660"/>
                            <a:gd name="T1" fmla="*/ T0 w 141"/>
                            <a:gd name="T2" fmla="+- 0 15390 15263"/>
                            <a:gd name="T3" fmla="*/ 15390 h 153"/>
                            <a:gd name="T4" fmla="+- 0 681 660"/>
                            <a:gd name="T5" fmla="*/ T4 w 141"/>
                            <a:gd name="T6" fmla="+- 0 15406 15263"/>
                            <a:gd name="T7" fmla="*/ 15406 h 153"/>
                            <a:gd name="T8" fmla="+- 0 684 660"/>
                            <a:gd name="T9" fmla="*/ T8 w 141"/>
                            <a:gd name="T10" fmla="+- 0 15415 15263"/>
                            <a:gd name="T11" fmla="*/ 15415 h 153"/>
                            <a:gd name="T12" fmla="+- 0 685 660"/>
                            <a:gd name="T13" fmla="*/ T12 w 141"/>
                            <a:gd name="T14" fmla="+- 0 15413 15263"/>
                            <a:gd name="T15" fmla="*/ 15413 h 153"/>
                            <a:gd name="T16" fmla="+- 0 711 660"/>
                            <a:gd name="T17" fmla="*/ T16 w 141"/>
                            <a:gd name="T18" fmla="+- 0 15393 15263"/>
                            <a:gd name="T19" fmla="*/ 15393 h 153"/>
                            <a:gd name="T20" fmla="+- 0 732 660"/>
                            <a:gd name="T21" fmla="*/ T20 w 141"/>
                            <a:gd name="T22" fmla="+- 0 15371 15263"/>
                            <a:gd name="T23" fmla="*/ 15371 h 153"/>
                            <a:gd name="T24" fmla="+- 0 751 660"/>
                            <a:gd name="T25" fmla="*/ T24 w 141"/>
                            <a:gd name="T26" fmla="+- 0 15351 15263"/>
                            <a:gd name="T27" fmla="*/ 15351 h 153"/>
                            <a:gd name="T28" fmla="+- 0 768 660"/>
                            <a:gd name="T29" fmla="*/ T28 w 141"/>
                            <a:gd name="T30" fmla="+- 0 15332 15263"/>
                            <a:gd name="T31" fmla="*/ 15332 h 153"/>
                            <a:gd name="T32" fmla="+- 0 782 660"/>
                            <a:gd name="T33" fmla="*/ T32 w 141"/>
                            <a:gd name="T34" fmla="+- 0 15316 15263"/>
                            <a:gd name="T35" fmla="*/ 15316 h 153"/>
                            <a:gd name="T36" fmla="+- 0 793 660"/>
                            <a:gd name="T37" fmla="*/ T36 w 141"/>
                            <a:gd name="T38" fmla="+- 0 15303 15263"/>
                            <a:gd name="T39" fmla="*/ 15303 h 153"/>
                            <a:gd name="T40" fmla="+- 0 801 660"/>
                            <a:gd name="T41" fmla="*/ T40 w 141"/>
                            <a:gd name="T42" fmla="+- 0 15293 15263"/>
                            <a:gd name="T43" fmla="*/ 15293 h 153"/>
                            <a:gd name="T44" fmla="+- 0 806 660"/>
                            <a:gd name="T45" fmla="*/ T44 w 141"/>
                            <a:gd name="T46" fmla="+- 0 15287 15263"/>
                            <a:gd name="T47" fmla="*/ 15287 h 153"/>
                            <a:gd name="T48" fmla="+- 0 808 660"/>
                            <a:gd name="T49" fmla="*/ T48 w 141"/>
                            <a:gd name="T50" fmla="+- 0 15283 15263"/>
                            <a:gd name="T51" fmla="*/ 15283 h 153"/>
                            <a:gd name="T52" fmla="+- 0 800 660"/>
                            <a:gd name="T53" fmla="*/ T52 w 141"/>
                            <a:gd name="T54" fmla="+- 0 15270 15263"/>
                            <a:gd name="T55" fmla="*/ 15270 h 153"/>
                            <a:gd name="T56" fmla="+- 0 798 660"/>
                            <a:gd name="T57" fmla="*/ T56 w 141"/>
                            <a:gd name="T58" fmla="+- 0 15273 15263"/>
                            <a:gd name="T59" fmla="*/ 15273 h 153"/>
                            <a:gd name="T60" fmla="+- 0 805 660"/>
                            <a:gd name="T61" fmla="*/ T60 w 141"/>
                            <a:gd name="T62" fmla="+- 0 15285 15263"/>
                            <a:gd name="T63" fmla="*/ 15285 h 153"/>
                            <a:gd name="T64" fmla="+- 0 803 660"/>
                            <a:gd name="T65" fmla="*/ T64 w 141"/>
                            <a:gd name="T66" fmla="+- 0 15286 15263"/>
                            <a:gd name="T67" fmla="*/ 15286 h 153"/>
                            <a:gd name="T68" fmla="+- 0 798 660"/>
                            <a:gd name="T69" fmla="*/ T68 w 141"/>
                            <a:gd name="T70" fmla="+- 0 15292 15263"/>
                            <a:gd name="T71" fmla="*/ 15292 h 153"/>
                            <a:gd name="T72" fmla="+- 0 789 660"/>
                            <a:gd name="T73" fmla="*/ T72 w 141"/>
                            <a:gd name="T74" fmla="+- 0 15302 15263"/>
                            <a:gd name="T75" fmla="*/ 15302 h 153"/>
                            <a:gd name="T76" fmla="+- 0 778 660"/>
                            <a:gd name="T77" fmla="*/ T76 w 141"/>
                            <a:gd name="T78" fmla="+- 0 15316 15263"/>
                            <a:gd name="T79" fmla="*/ 15316 h 153"/>
                            <a:gd name="T80" fmla="+- 0 764 660"/>
                            <a:gd name="T81" fmla="*/ T80 w 141"/>
                            <a:gd name="T82" fmla="+- 0 15332 15263"/>
                            <a:gd name="T83" fmla="*/ 15332 h 153"/>
                            <a:gd name="T84" fmla="+- 0 747 660"/>
                            <a:gd name="T85" fmla="*/ T84 w 141"/>
                            <a:gd name="T86" fmla="+- 0 15351 15263"/>
                            <a:gd name="T87" fmla="*/ 15351 h 153"/>
                            <a:gd name="T88" fmla="+- 0 727 660"/>
                            <a:gd name="T89" fmla="*/ T88 w 141"/>
                            <a:gd name="T90" fmla="+- 0 15371 15263"/>
                            <a:gd name="T91" fmla="*/ 15371 h 153"/>
                            <a:gd name="T92" fmla="+- 0 705 660"/>
                            <a:gd name="T93" fmla="*/ T92 w 141"/>
                            <a:gd name="T94" fmla="+- 0 15393 15263"/>
                            <a:gd name="T95" fmla="*/ 15393 h 153"/>
                            <a:gd name="T96" fmla="+- 0 687 660"/>
                            <a:gd name="T97" fmla="*/ T96 w 141"/>
                            <a:gd name="T98" fmla="+- 0 15411 15263"/>
                            <a:gd name="T99" fmla="*/ 15411 h 153"/>
                            <a:gd name="T100" fmla="+- 0 684 660"/>
                            <a:gd name="T101" fmla="*/ T100 w 141"/>
                            <a:gd name="T102" fmla="+- 0 15404 15263"/>
                            <a:gd name="T103" fmla="*/ 15404 h 153"/>
                            <a:gd name="T104" fmla="+- 0 664 660"/>
                            <a:gd name="T105" fmla="*/ T104 w 141"/>
                            <a:gd name="T106" fmla="+- 0 15388 15263"/>
                            <a:gd name="T107" fmla="*/ 15388 h 153"/>
                            <a:gd name="T108" fmla="+- 0 662 660"/>
                            <a:gd name="T109" fmla="*/ T108 w 141"/>
                            <a:gd name="T110" fmla="+- 0 15390 15263"/>
                            <a:gd name="T111" fmla="*/ 15390 h 153"/>
                            <a:gd name="T112" fmla="+- 0 662 660"/>
                            <a:gd name="T113" fmla="*/ T112 w 141"/>
                            <a:gd name="T114" fmla="+- 0 15387 15263"/>
                            <a:gd name="T115" fmla="*/ 15387 h 153"/>
                            <a:gd name="T116" fmla="+- 0 664 660"/>
                            <a:gd name="T117" fmla="*/ T116 w 141"/>
                            <a:gd name="T118" fmla="+- 0 15388 15263"/>
                            <a:gd name="T119" fmla="*/ 15388 h 153"/>
                            <a:gd name="T120" fmla="+- 0 672 660"/>
                            <a:gd name="T121" fmla="*/ T120 w 141"/>
                            <a:gd name="T122" fmla="+- 0 15374 15263"/>
                            <a:gd name="T123" fmla="*/ 15374 h 153"/>
                            <a:gd name="T124" fmla="+- 0 663 660"/>
                            <a:gd name="T125" fmla="*/ T124 w 141"/>
                            <a:gd name="T126" fmla="+- 0 15384 15263"/>
                            <a:gd name="T127" fmla="*/ 15384 h 153"/>
                            <a:gd name="T128" fmla="+- 0 660 660"/>
                            <a:gd name="T129" fmla="*/ T128 w 141"/>
                            <a:gd name="T130" fmla="+- 0 15388 15263"/>
                            <a:gd name="T131" fmla="*/ 15388 h 153"/>
                            <a:gd name="T132" fmla="+- 0 660 660"/>
                            <a:gd name="T133" fmla="*/ T132 w 141"/>
                            <a:gd name="T134" fmla="+- 0 15390 15263"/>
                            <a:gd name="T135" fmla="*/ 15390 h 1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141" h="153">
                              <a:moveTo>
                                <a:pt x="0" y="127"/>
                              </a:moveTo>
                              <a:lnTo>
                                <a:pt x="21" y="143"/>
                              </a:lnTo>
                              <a:lnTo>
                                <a:pt x="24" y="152"/>
                              </a:lnTo>
                              <a:lnTo>
                                <a:pt x="25" y="150"/>
                              </a:lnTo>
                              <a:lnTo>
                                <a:pt x="51" y="130"/>
                              </a:lnTo>
                              <a:lnTo>
                                <a:pt x="72" y="108"/>
                              </a:lnTo>
                              <a:lnTo>
                                <a:pt x="91" y="88"/>
                              </a:lnTo>
                              <a:lnTo>
                                <a:pt x="108" y="69"/>
                              </a:lnTo>
                              <a:lnTo>
                                <a:pt x="122" y="53"/>
                              </a:lnTo>
                              <a:lnTo>
                                <a:pt x="133" y="40"/>
                              </a:lnTo>
                              <a:lnTo>
                                <a:pt x="141" y="30"/>
                              </a:lnTo>
                              <a:lnTo>
                                <a:pt x="146" y="24"/>
                              </a:lnTo>
                              <a:lnTo>
                                <a:pt x="148" y="20"/>
                              </a:lnTo>
                              <a:lnTo>
                                <a:pt x="140" y="7"/>
                              </a:lnTo>
                              <a:lnTo>
                                <a:pt x="138" y="10"/>
                              </a:lnTo>
                              <a:lnTo>
                                <a:pt x="145" y="22"/>
                              </a:lnTo>
                              <a:lnTo>
                                <a:pt x="143" y="23"/>
                              </a:lnTo>
                              <a:lnTo>
                                <a:pt x="138" y="29"/>
                              </a:lnTo>
                              <a:lnTo>
                                <a:pt x="129" y="39"/>
                              </a:lnTo>
                              <a:lnTo>
                                <a:pt x="118" y="53"/>
                              </a:lnTo>
                              <a:lnTo>
                                <a:pt x="104" y="69"/>
                              </a:lnTo>
                              <a:lnTo>
                                <a:pt x="87" y="88"/>
                              </a:lnTo>
                              <a:lnTo>
                                <a:pt x="67" y="108"/>
                              </a:lnTo>
                              <a:lnTo>
                                <a:pt x="45" y="130"/>
                              </a:lnTo>
                              <a:lnTo>
                                <a:pt x="27" y="148"/>
                              </a:lnTo>
                              <a:lnTo>
                                <a:pt x="24" y="141"/>
                              </a:lnTo>
                              <a:lnTo>
                                <a:pt x="4" y="125"/>
                              </a:lnTo>
                              <a:lnTo>
                                <a:pt x="2" y="127"/>
                              </a:lnTo>
                              <a:lnTo>
                                <a:pt x="2" y="124"/>
                              </a:lnTo>
                              <a:lnTo>
                                <a:pt x="4" y="125"/>
                              </a:lnTo>
                              <a:lnTo>
                                <a:pt x="12" y="111"/>
                              </a:lnTo>
                              <a:lnTo>
                                <a:pt x="3" y="121"/>
                              </a:lnTo>
                              <a:lnTo>
                                <a:pt x="0" y="125"/>
                              </a:lnTo>
                              <a:lnTo>
                                <a:pt x="0" y="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30"/>
                      <wps:cNvSpPr>
                        <a:spLocks/>
                      </wps:cNvSpPr>
                      <wps:spPr bwMode="auto">
                        <a:xfrm>
                          <a:off x="660" y="15263"/>
                          <a:ext cx="141" cy="153"/>
                        </a:xfrm>
                        <a:custGeom>
                          <a:avLst/>
                          <a:gdLst>
                            <a:gd name="T0" fmla="+- 0 800 660"/>
                            <a:gd name="T1" fmla="*/ T0 w 141"/>
                            <a:gd name="T2" fmla="+- 0 15270 15263"/>
                            <a:gd name="T3" fmla="*/ 15270 h 153"/>
                            <a:gd name="T4" fmla="+- 0 785 660"/>
                            <a:gd name="T5" fmla="*/ T4 w 141"/>
                            <a:gd name="T6" fmla="+- 0 15263 15263"/>
                            <a:gd name="T7" fmla="*/ 15263 h 153"/>
                            <a:gd name="T8" fmla="+- 0 785 660"/>
                            <a:gd name="T9" fmla="*/ T8 w 141"/>
                            <a:gd name="T10" fmla="+- 0 15266 15263"/>
                            <a:gd name="T11" fmla="*/ 15266 h 153"/>
                            <a:gd name="T12" fmla="+- 0 783 660"/>
                            <a:gd name="T13" fmla="*/ T12 w 141"/>
                            <a:gd name="T14" fmla="+- 0 15266 15263"/>
                            <a:gd name="T15" fmla="*/ 15266 h 153"/>
                            <a:gd name="T16" fmla="+- 0 773 660"/>
                            <a:gd name="T17" fmla="*/ T16 w 141"/>
                            <a:gd name="T18" fmla="+- 0 15270 15263"/>
                            <a:gd name="T19" fmla="*/ 15270 h 153"/>
                            <a:gd name="T20" fmla="+- 0 759 660"/>
                            <a:gd name="T21" fmla="*/ T20 w 141"/>
                            <a:gd name="T22" fmla="+- 0 15283 15263"/>
                            <a:gd name="T23" fmla="*/ 15283 h 153"/>
                            <a:gd name="T24" fmla="+- 0 742 660"/>
                            <a:gd name="T25" fmla="*/ T24 w 141"/>
                            <a:gd name="T26" fmla="+- 0 15301 15263"/>
                            <a:gd name="T27" fmla="*/ 15301 h 153"/>
                            <a:gd name="T28" fmla="+- 0 723 660"/>
                            <a:gd name="T29" fmla="*/ T28 w 141"/>
                            <a:gd name="T30" fmla="+- 0 15320 15263"/>
                            <a:gd name="T31" fmla="*/ 15320 h 153"/>
                            <a:gd name="T32" fmla="+- 0 704 660"/>
                            <a:gd name="T33" fmla="*/ T32 w 141"/>
                            <a:gd name="T34" fmla="+- 0 15340 15263"/>
                            <a:gd name="T35" fmla="*/ 15340 h 153"/>
                            <a:gd name="T36" fmla="+- 0 687 660"/>
                            <a:gd name="T37" fmla="*/ T36 w 141"/>
                            <a:gd name="T38" fmla="+- 0 15358 15263"/>
                            <a:gd name="T39" fmla="*/ 15358 h 153"/>
                            <a:gd name="T40" fmla="+- 0 672 660"/>
                            <a:gd name="T41" fmla="*/ T40 w 141"/>
                            <a:gd name="T42" fmla="+- 0 15374 15263"/>
                            <a:gd name="T43" fmla="*/ 15374 h 153"/>
                            <a:gd name="T44" fmla="+- 0 664 660"/>
                            <a:gd name="T45" fmla="*/ T44 w 141"/>
                            <a:gd name="T46" fmla="+- 0 15388 15263"/>
                            <a:gd name="T47" fmla="*/ 15388 h 153"/>
                            <a:gd name="T48" fmla="+- 0 666 660"/>
                            <a:gd name="T49" fmla="*/ T48 w 141"/>
                            <a:gd name="T50" fmla="+- 0 15385 15263"/>
                            <a:gd name="T51" fmla="*/ 15385 h 153"/>
                            <a:gd name="T52" fmla="+- 0 677 660"/>
                            <a:gd name="T53" fmla="*/ T52 w 141"/>
                            <a:gd name="T54" fmla="+- 0 15374 15263"/>
                            <a:gd name="T55" fmla="*/ 15374 h 153"/>
                            <a:gd name="T56" fmla="+- 0 692 660"/>
                            <a:gd name="T57" fmla="*/ T56 w 141"/>
                            <a:gd name="T58" fmla="+- 0 15358 15263"/>
                            <a:gd name="T59" fmla="*/ 15358 h 153"/>
                            <a:gd name="T60" fmla="+- 0 710 660"/>
                            <a:gd name="T61" fmla="*/ T60 w 141"/>
                            <a:gd name="T62" fmla="+- 0 15339 15263"/>
                            <a:gd name="T63" fmla="*/ 15339 h 153"/>
                            <a:gd name="T64" fmla="+- 0 729 660"/>
                            <a:gd name="T65" fmla="*/ T64 w 141"/>
                            <a:gd name="T66" fmla="+- 0 15319 15263"/>
                            <a:gd name="T67" fmla="*/ 15319 h 153"/>
                            <a:gd name="T68" fmla="+- 0 748 660"/>
                            <a:gd name="T69" fmla="*/ T68 w 141"/>
                            <a:gd name="T70" fmla="+- 0 15299 15263"/>
                            <a:gd name="T71" fmla="*/ 15299 h 153"/>
                            <a:gd name="T72" fmla="+- 0 765 660"/>
                            <a:gd name="T73" fmla="*/ T72 w 141"/>
                            <a:gd name="T74" fmla="+- 0 15283 15263"/>
                            <a:gd name="T75" fmla="*/ 15283 h 153"/>
                            <a:gd name="T76" fmla="+- 0 778 660"/>
                            <a:gd name="T77" fmla="*/ T76 w 141"/>
                            <a:gd name="T78" fmla="+- 0 15271 15263"/>
                            <a:gd name="T79" fmla="*/ 15271 h 153"/>
                            <a:gd name="T80" fmla="+- 0 784 660"/>
                            <a:gd name="T81" fmla="*/ T80 w 141"/>
                            <a:gd name="T82" fmla="+- 0 15266 15263"/>
                            <a:gd name="T83" fmla="*/ 15266 h 153"/>
                            <a:gd name="T84" fmla="+- 0 798 660"/>
                            <a:gd name="T85" fmla="*/ T84 w 141"/>
                            <a:gd name="T86" fmla="+- 0 15273 15263"/>
                            <a:gd name="T87" fmla="*/ 15273 h 153"/>
                            <a:gd name="T88" fmla="+- 0 800 660"/>
                            <a:gd name="T89" fmla="*/ T88 w 141"/>
                            <a:gd name="T90" fmla="+- 0 15270 15263"/>
                            <a:gd name="T91" fmla="*/ 15270 h 1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41" h="153">
                              <a:moveTo>
                                <a:pt x="140" y="7"/>
                              </a:moveTo>
                              <a:lnTo>
                                <a:pt x="125" y="0"/>
                              </a:lnTo>
                              <a:lnTo>
                                <a:pt x="125" y="3"/>
                              </a:lnTo>
                              <a:lnTo>
                                <a:pt x="123" y="3"/>
                              </a:lnTo>
                              <a:lnTo>
                                <a:pt x="113" y="7"/>
                              </a:lnTo>
                              <a:lnTo>
                                <a:pt x="99" y="20"/>
                              </a:lnTo>
                              <a:lnTo>
                                <a:pt x="82" y="38"/>
                              </a:lnTo>
                              <a:lnTo>
                                <a:pt x="63" y="57"/>
                              </a:lnTo>
                              <a:lnTo>
                                <a:pt x="44" y="77"/>
                              </a:lnTo>
                              <a:lnTo>
                                <a:pt x="27" y="95"/>
                              </a:lnTo>
                              <a:lnTo>
                                <a:pt x="12" y="111"/>
                              </a:lnTo>
                              <a:lnTo>
                                <a:pt x="4" y="125"/>
                              </a:lnTo>
                              <a:lnTo>
                                <a:pt x="6" y="122"/>
                              </a:lnTo>
                              <a:lnTo>
                                <a:pt x="17" y="111"/>
                              </a:lnTo>
                              <a:lnTo>
                                <a:pt x="32" y="95"/>
                              </a:lnTo>
                              <a:lnTo>
                                <a:pt x="50" y="76"/>
                              </a:lnTo>
                              <a:lnTo>
                                <a:pt x="69" y="56"/>
                              </a:lnTo>
                              <a:lnTo>
                                <a:pt x="88" y="36"/>
                              </a:lnTo>
                              <a:lnTo>
                                <a:pt x="105" y="20"/>
                              </a:lnTo>
                              <a:lnTo>
                                <a:pt x="118" y="8"/>
                              </a:lnTo>
                              <a:lnTo>
                                <a:pt x="124" y="3"/>
                              </a:lnTo>
                              <a:lnTo>
                                <a:pt x="138" y="10"/>
                              </a:lnTo>
                              <a:lnTo>
                                <a:pt x="140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9"/>
                      <wps:cNvSpPr>
                        <a:spLocks/>
                      </wps:cNvSpPr>
                      <wps:spPr bwMode="auto">
                        <a:xfrm>
                          <a:off x="660" y="15263"/>
                          <a:ext cx="141" cy="153"/>
                        </a:xfrm>
                        <a:custGeom>
                          <a:avLst/>
                          <a:gdLst>
                            <a:gd name="T0" fmla="+- 0 785 660"/>
                            <a:gd name="T1" fmla="*/ T0 w 141"/>
                            <a:gd name="T2" fmla="+- 0 15263 15263"/>
                            <a:gd name="T3" fmla="*/ 15263 h 153"/>
                            <a:gd name="T4" fmla="+- 0 783 660"/>
                            <a:gd name="T5" fmla="*/ T4 w 141"/>
                            <a:gd name="T6" fmla="+- 0 15263 15263"/>
                            <a:gd name="T7" fmla="*/ 15263 h 153"/>
                            <a:gd name="T8" fmla="+- 0 783 660"/>
                            <a:gd name="T9" fmla="*/ T8 w 141"/>
                            <a:gd name="T10" fmla="+- 0 15266 15263"/>
                            <a:gd name="T11" fmla="*/ 15266 h 153"/>
                            <a:gd name="T12" fmla="+- 0 785 660"/>
                            <a:gd name="T13" fmla="*/ T12 w 141"/>
                            <a:gd name="T14" fmla="+- 0 15266 15263"/>
                            <a:gd name="T15" fmla="*/ 15266 h 153"/>
                            <a:gd name="T16" fmla="+- 0 785 660"/>
                            <a:gd name="T17" fmla="*/ T16 w 141"/>
                            <a:gd name="T18" fmla="+- 0 15263 15263"/>
                            <a:gd name="T19" fmla="*/ 15263 h 1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41" h="153">
                              <a:moveTo>
                                <a:pt x="125" y="0"/>
                              </a:moveTo>
                              <a:lnTo>
                                <a:pt x="123" y="0"/>
                              </a:lnTo>
                              <a:lnTo>
                                <a:pt x="123" y="3"/>
                              </a:lnTo>
                              <a:lnTo>
                                <a:pt x="125" y="3"/>
                              </a:lnTo>
                              <a:lnTo>
                                <a:pt x="1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8"/>
                      <wps:cNvSpPr>
                        <a:spLocks/>
                      </wps:cNvSpPr>
                      <wps:spPr bwMode="auto">
                        <a:xfrm>
                          <a:off x="660" y="15263"/>
                          <a:ext cx="141" cy="153"/>
                        </a:xfrm>
                        <a:custGeom>
                          <a:avLst/>
                          <a:gdLst>
                            <a:gd name="T0" fmla="+- 0 687 660"/>
                            <a:gd name="T1" fmla="*/ T0 w 141"/>
                            <a:gd name="T2" fmla="+- 0 15416 15263"/>
                            <a:gd name="T3" fmla="*/ 15416 h 153"/>
                            <a:gd name="T4" fmla="+- 0 711 660"/>
                            <a:gd name="T5" fmla="*/ T4 w 141"/>
                            <a:gd name="T6" fmla="+- 0 15393 15263"/>
                            <a:gd name="T7" fmla="*/ 15393 h 153"/>
                            <a:gd name="T8" fmla="+- 0 687 660"/>
                            <a:gd name="T9" fmla="*/ T8 w 141"/>
                            <a:gd name="T10" fmla="+- 0 15414 15263"/>
                            <a:gd name="T11" fmla="*/ 15414 h 153"/>
                            <a:gd name="T12" fmla="+- 0 685 660"/>
                            <a:gd name="T13" fmla="*/ T12 w 141"/>
                            <a:gd name="T14" fmla="+- 0 15413 15263"/>
                            <a:gd name="T15" fmla="*/ 15413 h 153"/>
                            <a:gd name="T16" fmla="+- 0 684 660"/>
                            <a:gd name="T17" fmla="*/ T16 w 141"/>
                            <a:gd name="T18" fmla="+- 0 15415 15263"/>
                            <a:gd name="T19" fmla="*/ 15415 h 153"/>
                            <a:gd name="T20" fmla="+- 0 687 660"/>
                            <a:gd name="T21" fmla="*/ T20 w 141"/>
                            <a:gd name="T22" fmla="+- 0 15416 15263"/>
                            <a:gd name="T23" fmla="*/ 15416 h 1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41" h="153">
                              <a:moveTo>
                                <a:pt x="27" y="153"/>
                              </a:moveTo>
                              <a:lnTo>
                                <a:pt x="51" y="130"/>
                              </a:lnTo>
                              <a:lnTo>
                                <a:pt x="27" y="151"/>
                              </a:lnTo>
                              <a:lnTo>
                                <a:pt x="25" y="150"/>
                              </a:lnTo>
                              <a:lnTo>
                                <a:pt x="24" y="152"/>
                              </a:lnTo>
                              <a:lnTo>
                                <a:pt x="27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2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49" y="15388"/>
                          <a:ext cx="37" cy="3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3" name="Freeform 26"/>
                      <wps:cNvSpPr>
                        <a:spLocks/>
                      </wps:cNvSpPr>
                      <wps:spPr bwMode="auto">
                        <a:xfrm>
                          <a:off x="648" y="15387"/>
                          <a:ext cx="40" cy="41"/>
                        </a:xfrm>
                        <a:custGeom>
                          <a:avLst/>
                          <a:gdLst>
                            <a:gd name="T0" fmla="+- 0 678 648"/>
                            <a:gd name="T1" fmla="*/ T0 w 40"/>
                            <a:gd name="T2" fmla="+- 0 15428 15387"/>
                            <a:gd name="T3" fmla="*/ 15428 h 41"/>
                            <a:gd name="T4" fmla="+- 0 681 648"/>
                            <a:gd name="T5" fmla="*/ T4 w 40"/>
                            <a:gd name="T6" fmla="+- 0 15427 15387"/>
                            <a:gd name="T7" fmla="*/ 15427 h 41"/>
                            <a:gd name="T8" fmla="+- 0 679 648"/>
                            <a:gd name="T9" fmla="*/ T8 w 40"/>
                            <a:gd name="T10" fmla="+- 0 15425 15387"/>
                            <a:gd name="T11" fmla="*/ 15425 h 41"/>
                            <a:gd name="T12" fmla="+- 0 677 648"/>
                            <a:gd name="T13" fmla="*/ T12 w 40"/>
                            <a:gd name="T14" fmla="+- 0 15424 15387"/>
                            <a:gd name="T15" fmla="*/ 15424 h 41"/>
                            <a:gd name="T16" fmla="+- 0 676 648"/>
                            <a:gd name="T17" fmla="*/ T16 w 40"/>
                            <a:gd name="T18" fmla="+- 0 15427 15387"/>
                            <a:gd name="T19" fmla="*/ 15427 h 41"/>
                            <a:gd name="T20" fmla="+- 0 678 648"/>
                            <a:gd name="T21" fmla="*/ T20 w 40"/>
                            <a:gd name="T22" fmla="+- 0 15428 15387"/>
                            <a:gd name="T23" fmla="*/ 15428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30" y="41"/>
                              </a:moveTo>
                              <a:lnTo>
                                <a:pt x="33" y="40"/>
                              </a:lnTo>
                              <a:lnTo>
                                <a:pt x="31" y="38"/>
                              </a:lnTo>
                              <a:lnTo>
                                <a:pt x="29" y="37"/>
                              </a:lnTo>
                              <a:lnTo>
                                <a:pt x="28" y="40"/>
                              </a:lnTo>
                              <a:lnTo>
                                <a:pt x="30" y="4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5"/>
                      <wps:cNvSpPr>
                        <a:spLocks/>
                      </wps:cNvSpPr>
                      <wps:spPr bwMode="auto">
                        <a:xfrm>
                          <a:off x="648" y="15387"/>
                          <a:ext cx="40" cy="41"/>
                        </a:xfrm>
                        <a:custGeom>
                          <a:avLst/>
                          <a:gdLst>
                            <a:gd name="T0" fmla="+- 0 681 648"/>
                            <a:gd name="T1" fmla="*/ T0 w 40"/>
                            <a:gd name="T2" fmla="+- 0 15400 15387"/>
                            <a:gd name="T3" fmla="*/ 15400 h 41"/>
                            <a:gd name="T4" fmla="+- 0 685 648"/>
                            <a:gd name="T5" fmla="*/ T4 w 40"/>
                            <a:gd name="T6" fmla="+- 0 15415 15387"/>
                            <a:gd name="T7" fmla="*/ 15415 h 41"/>
                            <a:gd name="T8" fmla="+- 0 688 648"/>
                            <a:gd name="T9" fmla="*/ T8 w 40"/>
                            <a:gd name="T10" fmla="+- 0 15413 15387"/>
                            <a:gd name="T11" fmla="*/ 15413 h 41"/>
                            <a:gd name="T12" fmla="+- 0 681 648"/>
                            <a:gd name="T13" fmla="*/ T12 w 40"/>
                            <a:gd name="T14" fmla="+- 0 15400 15387"/>
                            <a:gd name="T15" fmla="*/ 15400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33" y="13"/>
                              </a:moveTo>
                              <a:lnTo>
                                <a:pt x="37" y="28"/>
                              </a:lnTo>
                              <a:lnTo>
                                <a:pt x="40" y="26"/>
                              </a:lnTo>
                              <a:lnTo>
                                <a:pt x="33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4"/>
                      <wps:cNvSpPr>
                        <a:spLocks/>
                      </wps:cNvSpPr>
                      <wps:spPr bwMode="auto">
                        <a:xfrm>
                          <a:off x="648" y="15387"/>
                          <a:ext cx="40" cy="41"/>
                        </a:xfrm>
                        <a:custGeom>
                          <a:avLst/>
                          <a:gdLst>
                            <a:gd name="T0" fmla="+- 0 661 648"/>
                            <a:gd name="T1" fmla="*/ T0 w 40"/>
                            <a:gd name="T2" fmla="+- 0 15387 15387"/>
                            <a:gd name="T3" fmla="*/ 15387 h 41"/>
                            <a:gd name="T4" fmla="+- 0 660 648"/>
                            <a:gd name="T5" fmla="*/ T4 w 40"/>
                            <a:gd name="T6" fmla="+- 0 15387 15387"/>
                            <a:gd name="T7" fmla="*/ 15387 h 41"/>
                            <a:gd name="T8" fmla="+- 0 660 648"/>
                            <a:gd name="T9" fmla="*/ T8 w 40"/>
                            <a:gd name="T10" fmla="+- 0 15390 15387"/>
                            <a:gd name="T11" fmla="*/ 15390 h 41"/>
                            <a:gd name="T12" fmla="+- 0 659 648"/>
                            <a:gd name="T13" fmla="*/ T12 w 40"/>
                            <a:gd name="T14" fmla="+- 0 15390 15387"/>
                            <a:gd name="T15" fmla="*/ 15390 h 41"/>
                            <a:gd name="T16" fmla="+- 0 657 648"/>
                            <a:gd name="T17" fmla="*/ T16 w 40"/>
                            <a:gd name="T18" fmla="+- 0 15387 15387"/>
                            <a:gd name="T19" fmla="*/ 15387 h 41"/>
                            <a:gd name="T20" fmla="+- 0 650 648"/>
                            <a:gd name="T21" fmla="*/ T20 w 40"/>
                            <a:gd name="T22" fmla="+- 0 15389 15387"/>
                            <a:gd name="T23" fmla="*/ 15389 h 41"/>
                            <a:gd name="T24" fmla="+- 0 651 648"/>
                            <a:gd name="T25" fmla="*/ T24 w 40"/>
                            <a:gd name="T26" fmla="+- 0 15398 15387"/>
                            <a:gd name="T27" fmla="*/ 15398 h 41"/>
                            <a:gd name="T28" fmla="+- 0 651 648"/>
                            <a:gd name="T29" fmla="*/ T28 w 40"/>
                            <a:gd name="T30" fmla="+- 0 15399 15387"/>
                            <a:gd name="T31" fmla="*/ 15399 h 41"/>
                            <a:gd name="T32" fmla="+- 0 649 648"/>
                            <a:gd name="T33" fmla="*/ T32 w 40"/>
                            <a:gd name="T34" fmla="+- 0 15400 15387"/>
                            <a:gd name="T35" fmla="*/ 15400 h 41"/>
                            <a:gd name="T36" fmla="+- 0 664 648"/>
                            <a:gd name="T37" fmla="*/ T36 w 40"/>
                            <a:gd name="T38" fmla="+- 0 15410 15387"/>
                            <a:gd name="T39" fmla="*/ 15410 h 41"/>
                            <a:gd name="T40" fmla="+- 0 651 648"/>
                            <a:gd name="T41" fmla="*/ T40 w 40"/>
                            <a:gd name="T42" fmla="+- 0 15398 15387"/>
                            <a:gd name="T43" fmla="*/ 15398 h 41"/>
                            <a:gd name="T44" fmla="+- 0 653 648"/>
                            <a:gd name="T45" fmla="*/ T44 w 40"/>
                            <a:gd name="T46" fmla="+- 0 15390 15387"/>
                            <a:gd name="T47" fmla="*/ 15390 h 41"/>
                            <a:gd name="T48" fmla="+- 0 660 648"/>
                            <a:gd name="T49" fmla="*/ T48 w 40"/>
                            <a:gd name="T50" fmla="+- 0 15390 15387"/>
                            <a:gd name="T51" fmla="*/ 15390 h 41"/>
                            <a:gd name="T52" fmla="+- 0 678 648"/>
                            <a:gd name="T53" fmla="*/ T52 w 40"/>
                            <a:gd name="T54" fmla="+- 0 15402 15387"/>
                            <a:gd name="T55" fmla="*/ 15402 h 41"/>
                            <a:gd name="T56" fmla="+- 0 685 648"/>
                            <a:gd name="T57" fmla="*/ T56 w 40"/>
                            <a:gd name="T58" fmla="+- 0 15415 15387"/>
                            <a:gd name="T59" fmla="*/ 15415 h 41"/>
                            <a:gd name="T60" fmla="+- 0 688 648"/>
                            <a:gd name="T61" fmla="*/ T60 w 40"/>
                            <a:gd name="T62" fmla="+- 0 15423 15387"/>
                            <a:gd name="T63" fmla="*/ 15423 h 41"/>
                            <a:gd name="T64" fmla="+- 0 688 648"/>
                            <a:gd name="T65" fmla="*/ T64 w 40"/>
                            <a:gd name="T66" fmla="+- 0 15415 15387"/>
                            <a:gd name="T67" fmla="*/ 15415 h 41"/>
                            <a:gd name="T68" fmla="+- 0 688 648"/>
                            <a:gd name="T69" fmla="*/ T68 w 40"/>
                            <a:gd name="T70" fmla="+- 0 15413 15387"/>
                            <a:gd name="T71" fmla="*/ 15413 h 41"/>
                            <a:gd name="T72" fmla="+- 0 685 648"/>
                            <a:gd name="T73" fmla="*/ T72 w 40"/>
                            <a:gd name="T74" fmla="+- 0 15415 15387"/>
                            <a:gd name="T75" fmla="*/ 15415 h 41"/>
                            <a:gd name="T76" fmla="+- 0 681 648"/>
                            <a:gd name="T77" fmla="*/ T76 w 40"/>
                            <a:gd name="T78" fmla="+- 0 15400 15387"/>
                            <a:gd name="T79" fmla="*/ 15400 h 41"/>
                            <a:gd name="T80" fmla="+- 0 661 648"/>
                            <a:gd name="T81" fmla="*/ T80 w 40"/>
                            <a:gd name="T82" fmla="+- 0 15387 15387"/>
                            <a:gd name="T83" fmla="*/ 15387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13" y="0"/>
                              </a:moveTo>
                              <a:lnTo>
                                <a:pt x="12" y="0"/>
                              </a:lnTo>
                              <a:lnTo>
                                <a:pt x="12" y="3"/>
                              </a:lnTo>
                              <a:lnTo>
                                <a:pt x="11" y="3"/>
                              </a:lnTo>
                              <a:lnTo>
                                <a:pt x="9" y="0"/>
                              </a:lnTo>
                              <a:lnTo>
                                <a:pt x="2" y="2"/>
                              </a:lnTo>
                              <a:lnTo>
                                <a:pt x="3" y="11"/>
                              </a:lnTo>
                              <a:lnTo>
                                <a:pt x="3" y="12"/>
                              </a:lnTo>
                              <a:lnTo>
                                <a:pt x="1" y="13"/>
                              </a:lnTo>
                              <a:lnTo>
                                <a:pt x="16" y="23"/>
                              </a:lnTo>
                              <a:lnTo>
                                <a:pt x="3" y="11"/>
                              </a:lnTo>
                              <a:lnTo>
                                <a:pt x="5" y="3"/>
                              </a:lnTo>
                              <a:lnTo>
                                <a:pt x="12" y="3"/>
                              </a:lnTo>
                              <a:lnTo>
                                <a:pt x="30" y="15"/>
                              </a:lnTo>
                              <a:lnTo>
                                <a:pt x="37" y="28"/>
                              </a:lnTo>
                              <a:lnTo>
                                <a:pt x="40" y="36"/>
                              </a:lnTo>
                              <a:lnTo>
                                <a:pt x="40" y="28"/>
                              </a:lnTo>
                              <a:lnTo>
                                <a:pt x="40" y="26"/>
                              </a:lnTo>
                              <a:lnTo>
                                <a:pt x="37" y="28"/>
                              </a:lnTo>
                              <a:lnTo>
                                <a:pt x="33" y="13"/>
                              </a:lnTo>
                              <a:lnTo>
                                <a:pt x="1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3"/>
                      <wps:cNvSpPr>
                        <a:spLocks/>
                      </wps:cNvSpPr>
                      <wps:spPr bwMode="auto">
                        <a:xfrm>
                          <a:off x="648" y="15387"/>
                          <a:ext cx="40" cy="41"/>
                        </a:xfrm>
                        <a:custGeom>
                          <a:avLst/>
                          <a:gdLst>
                            <a:gd name="T0" fmla="+- 0 660 648"/>
                            <a:gd name="T1" fmla="*/ T0 w 40"/>
                            <a:gd name="T2" fmla="+- 0 15387 15387"/>
                            <a:gd name="T3" fmla="*/ 15387 h 41"/>
                            <a:gd name="T4" fmla="+- 0 657 648"/>
                            <a:gd name="T5" fmla="*/ T4 w 40"/>
                            <a:gd name="T6" fmla="+- 0 15387 15387"/>
                            <a:gd name="T7" fmla="*/ 15387 h 41"/>
                            <a:gd name="T8" fmla="+- 0 659 648"/>
                            <a:gd name="T9" fmla="*/ T8 w 40"/>
                            <a:gd name="T10" fmla="+- 0 15390 15387"/>
                            <a:gd name="T11" fmla="*/ 15390 h 41"/>
                            <a:gd name="T12" fmla="+- 0 660 648"/>
                            <a:gd name="T13" fmla="*/ T12 w 40"/>
                            <a:gd name="T14" fmla="+- 0 15390 15387"/>
                            <a:gd name="T15" fmla="*/ 15390 h 41"/>
                            <a:gd name="T16" fmla="+- 0 660 648"/>
                            <a:gd name="T17" fmla="*/ T16 w 40"/>
                            <a:gd name="T18" fmla="+- 0 15387 15387"/>
                            <a:gd name="T19" fmla="*/ 15387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12" y="0"/>
                              </a:moveTo>
                              <a:lnTo>
                                <a:pt x="9" y="0"/>
                              </a:lnTo>
                              <a:lnTo>
                                <a:pt x="11" y="3"/>
                              </a:lnTo>
                              <a:lnTo>
                                <a:pt x="12" y="3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2"/>
                      <wps:cNvSpPr>
                        <a:spLocks/>
                      </wps:cNvSpPr>
                      <wps:spPr bwMode="auto">
                        <a:xfrm>
                          <a:off x="648" y="15387"/>
                          <a:ext cx="40" cy="41"/>
                        </a:xfrm>
                        <a:custGeom>
                          <a:avLst/>
                          <a:gdLst>
                            <a:gd name="T0" fmla="+- 0 664 648"/>
                            <a:gd name="T1" fmla="*/ T0 w 40"/>
                            <a:gd name="T2" fmla="+- 0 15410 15387"/>
                            <a:gd name="T3" fmla="*/ 15410 h 41"/>
                            <a:gd name="T4" fmla="+- 0 676 648"/>
                            <a:gd name="T5" fmla="*/ T4 w 40"/>
                            <a:gd name="T6" fmla="+- 0 15427 15387"/>
                            <a:gd name="T7" fmla="*/ 15427 h 41"/>
                            <a:gd name="T8" fmla="+- 0 677 648"/>
                            <a:gd name="T9" fmla="*/ T8 w 40"/>
                            <a:gd name="T10" fmla="+- 0 15424 15387"/>
                            <a:gd name="T11" fmla="*/ 15424 h 41"/>
                            <a:gd name="T12" fmla="+- 0 679 648"/>
                            <a:gd name="T13" fmla="*/ T12 w 40"/>
                            <a:gd name="T14" fmla="+- 0 15425 15387"/>
                            <a:gd name="T15" fmla="*/ 15425 h 41"/>
                            <a:gd name="T16" fmla="+- 0 681 648"/>
                            <a:gd name="T17" fmla="*/ T16 w 40"/>
                            <a:gd name="T18" fmla="+- 0 15427 15387"/>
                            <a:gd name="T19" fmla="*/ 15427 h 41"/>
                            <a:gd name="T20" fmla="+- 0 688 648"/>
                            <a:gd name="T21" fmla="*/ T20 w 40"/>
                            <a:gd name="T22" fmla="+- 0 15423 15387"/>
                            <a:gd name="T23" fmla="*/ 15423 h 41"/>
                            <a:gd name="T24" fmla="+- 0 685 648"/>
                            <a:gd name="T25" fmla="*/ T24 w 40"/>
                            <a:gd name="T26" fmla="+- 0 15415 15387"/>
                            <a:gd name="T27" fmla="*/ 15415 h 41"/>
                            <a:gd name="T28" fmla="+- 0 685 648"/>
                            <a:gd name="T29" fmla="*/ T28 w 40"/>
                            <a:gd name="T30" fmla="+- 0 15415 15387"/>
                            <a:gd name="T31" fmla="*/ 15415 h 41"/>
                            <a:gd name="T32" fmla="+- 0 685 648"/>
                            <a:gd name="T33" fmla="*/ T32 w 40"/>
                            <a:gd name="T34" fmla="+- 0 15422 15387"/>
                            <a:gd name="T35" fmla="*/ 15422 h 41"/>
                            <a:gd name="T36" fmla="+- 0 678 648"/>
                            <a:gd name="T37" fmla="*/ T36 w 40"/>
                            <a:gd name="T38" fmla="+- 0 15424 15387"/>
                            <a:gd name="T39" fmla="*/ 15424 h 41"/>
                            <a:gd name="T40" fmla="+- 0 667 648"/>
                            <a:gd name="T41" fmla="*/ T40 w 40"/>
                            <a:gd name="T42" fmla="+- 0 15408 15387"/>
                            <a:gd name="T43" fmla="*/ 15408 h 41"/>
                            <a:gd name="T44" fmla="+- 0 651 648"/>
                            <a:gd name="T45" fmla="*/ T44 w 40"/>
                            <a:gd name="T46" fmla="+- 0 15398 15387"/>
                            <a:gd name="T47" fmla="*/ 15398 h 41"/>
                            <a:gd name="T48" fmla="+- 0 664 648"/>
                            <a:gd name="T49" fmla="*/ T48 w 40"/>
                            <a:gd name="T50" fmla="+- 0 15410 15387"/>
                            <a:gd name="T51" fmla="*/ 15410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16" y="23"/>
                              </a:moveTo>
                              <a:lnTo>
                                <a:pt x="28" y="40"/>
                              </a:lnTo>
                              <a:lnTo>
                                <a:pt x="29" y="37"/>
                              </a:lnTo>
                              <a:lnTo>
                                <a:pt x="31" y="38"/>
                              </a:lnTo>
                              <a:lnTo>
                                <a:pt x="33" y="40"/>
                              </a:lnTo>
                              <a:lnTo>
                                <a:pt x="40" y="36"/>
                              </a:lnTo>
                              <a:lnTo>
                                <a:pt x="37" y="28"/>
                              </a:lnTo>
                              <a:lnTo>
                                <a:pt x="37" y="35"/>
                              </a:lnTo>
                              <a:lnTo>
                                <a:pt x="30" y="37"/>
                              </a:lnTo>
                              <a:lnTo>
                                <a:pt x="19" y="21"/>
                              </a:lnTo>
                              <a:lnTo>
                                <a:pt x="3" y="11"/>
                              </a:lnTo>
                              <a:lnTo>
                                <a:pt x="16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1"/>
                      <wps:cNvSpPr>
                        <a:spLocks/>
                      </wps:cNvSpPr>
                      <wps:spPr bwMode="auto">
                        <a:xfrm>
                          <a:off x="648" y="15387"/>
                          <a:ext cx="40" cy="41"/>
                        </a:xfrm>
                        <a:custGeom>
                          <a:avLst/>
                          <a:gdLst>
                            <a:gd name="T0" fmla="+- 0 650 648"/>
                            <a:gd name="T1" fmla="*/ T0 w 40"/>
                            <a:gd name="T2" fmla="+- 0 15389 15387"/>
                            <a:gd name="T3" fmla="*/ 15389 h 41"/>
                            <a:gd name="T4" fmla="+- 0 648 648"/>
                            <a:gd name="T5" fmla="*/ T4 w 40"/>
                            <a:gd name="T6" fmla="+- 0 15398 15387"/>
                            <a:gd name="T7" fmla="*/ 15398 h 41"/>
                            <a:gd name="T8" fmla="+- 0 649 648"/>
                            <a:gd name="T9" fmla="*/ T8 w 40"/>
                            <a:gd name="T10" fmla="+- 0 15400 15387"/>
                            <a:gd name="T11" fmla="*/ 15400 h 41"/>
                            <a:gd name="T12" fmla="+- 0 651 648"/>
                            <a:gd name="T13" fmla="*/ T12 w 40"/>
                            <a:gd name="T14" fmla="+- 0 15399 15387"/>
                            <a:gd name="T15" fmla="*/ 15399 h 41"/>
                            <a:gd name="T16" fmla="+- 0 651 648"/>
                            <a:gd name="T17" fmla="*/ T16 w 40"/>
                            <a:gd name="T18" fmla="+- 0 15398 15387"/>
                            <a:gd name="T19" fmla="*/ 15398 h 41"/>
                            <a:gd name="T20" fmla="+- 0 650 648"/>
                            <a:gd name="T21" fmla="*/ T20 w 40"/>
                            <a:gd name="T22" fmla="+- 0 15389 15387"/>
                            <a:gd name="T23" fmla="*/ 15389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2" y="2"/>
                              </a:moveTo>
                              <a:lnTo>
                                <a:pt x="0" y="11"/>
                              </a:lnTo>
                              <a:lnTo>
                                <a:pt x="1" y="13"/>
                              </a:lnTo>
                              <a:lnTo>
                                <a:pt x="3" y="12"/>
                              </a:lnTo>
                              <a:lnTo>
                                <a:pt x="3" y="11"/>
                              </a:lnTo>
                              <a:lnTo>
                                <a:pt x="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9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2" y="15286"/>
                          <a:ext cx="109" cy="1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0" name="Freeform 19"/>
                      <wps:cNvSpPr>
                        <a:spLocks/>
                      </wps:cNvSpPr>
                      <wps:spPr bwMode="auto">
                        <a:xfrm>
                          <a:off x="706" y="15284"/>
                          <a:ext cx="107" cy="124"/>
                        </a:xfrm>
                        <a:custGeom>
                          <a:avLst/>
                          <a:gdLst>
                            <a:gd name="T0" fmla="+- 0 706 706"/>
                            <a:gd name="T1" fmla="*/ T0 w 107"/>
                            <a:gd name="T2" fmla="+- 0 15398 15284"/>
                            <a:gd name="T3" fmla="*/ 15398 h 124"/>
                            <a:gd name="T4" fmla="+- 0 706 706"/>
                            <a:gd name="T5" fmla="*/ T4 w 107"/>
                            <a:gd name="T6" fmla="+- 0 15403 15284"/>
                            <a:gd name="T7" fmla="*/ 15403 h 124"/>
                            <a:gd name="T8" fmla="+- 0 709 706"/>
                            <a:gd name="T9" fmla="*/ T8 w 107"/>
                            <a:gd name="T10" fmla="+- 0 15405 15284"/>
                            <a:gd name="T11" fmla="*/ 15405 h 124"/>
                            <a:gd name="T12" fmla="+- 0 712 706"/>
                            <a:gd name="T13" fmla="*/ T12 w 107"/>
                            <a:gd name="T14" fmla="+- 0 15407 15284"/>
                            <a:gd name="T15" fmla="*/ 15407 h 124"/>
                            <a:gd name="T16" fmla="+- 0 716 706"/>
                            <a:gd name="T17" fmla="*/ T16 w 107"/>
                            <a:gd name="T18" fmla="+- 0 15405 15284"/>
                            <a:gd name="T19" fmla="*/ 15405 h 124"/>
                            <a:gd name="T20" fmla="+- 0 721 706"/>
                            <a:gd name="T21" fmla="*/ T20 w 107"/>
                            <a:gd name="T22" fmla="+- 0 15403 15284"/>
                            <a:gd name="T23" fmla="*/ 15403 h 124"/>
                            <a:gd name="T24" fmla="+- 0 724 706"/>
                            <a:gd name="T25" fmla="*/ T24 w 107"/>
                            <a:gd name="T26" fmla="+- 0 15397 15284"/>
                            <a:gd name="T27" fmla="*/ 15397 h 124"/>
                            <a:gd name="T28" fmla="+- 0 724 706"/>
                            <a:gd name="T29" fmla="*/ T28 w 107"/>
                            <a:gd name="T30" fmla="+- 0 15387 15284"/>
                            <a:gd name="T31" fmla="*/ 15387 h 124"/>
                            <a:gd name="T32" fmla="+- 0 794 706"/>
                            <a:gd name="T33" fmla="*/ T32 w 107"/>
                            <a:gd name="T34" fmla="+- 0 15323 15284"/>
                            <a:gd name="T35" fmla="*/ 15323 h 124"/>
                            <a:gd name="T36" fmla="+- 0 792 706"/>
                            <a:gd name="T37" fmla="*/ T36 w 107"/>
                            <a:gd name="T38" fmla="+- 0 15321 15284"/>
                            <a:gd name="T39" fmla="*/ 15321 h 124"/>
                            <a:gd name="T40" fmla="+- 0 809 706"/>
                            <a:gd name="T41" fmla="*/ T40 w 107"/>
                            <a:gd name="T42" fmla="+- 0 15288 15284"/>
                            <a:gd name="T43" fmla="*/ 15288 h 124"/>
                            <a:gd name="T44" fmla="+- 0 792 706"/>
                            <a:gd name="T45" fmla="*/ T44 w 107"/>
                            <a:gd name="T46" fmla="+- 0 15321 15284"/>
                            <a:gd name="T47" fmla="*/ 15321 h 124"/>
                            <a:gd name="T48" fmla="+- 0 792 706"/>
                            <a:gd name="T49" fmla="*/ T48 w 107"/>
                            <a:gd name="T50" fmla="+- 0 15321 15284"/>
                            <a:gd name="T51" fmla="*/ 15321 h 124"/>
                            <a:gd name="T52" fmla="+- 0 724 706"/>
                            <a:gd name="T53" fmla="*/ T52 w 107"/>
                            <a:gd name="T54" fmla="+- 0 15386 15284"/>
                            <a:gd name="T55" fmla="*/ 15386 h 124"/>
                            <a:gd name="T56" fmla="+- 0 724 706"/>
                            <a:gd name="T57" fmla="*/ T56 w 107"/>
                            <a:gd name="T58" fmla="+- 0 15387 15284"/>
                            <a:gd name="T59" fmla="*/ 15387 h 124"/>
                            <a:gd name="T60" fmla="+- 0 721 706"/>
                            <a:gd name="T61" fmla="*/ T60 w 107"/>
                            <a:gd name="T62" fmla="+- 0 15385 15284"/>
                            <a:gd name="T63" fmla="*/ 15385 h 124"/>
                            <a:gd name="T64" fmla="+- 0 721 706"/>
                            <a:gd name="T65" fmla="*/ T64 w 107"/>
                            <a:gd name="T66" fmla="+- 0 15386 15284"/>
                            <a:gd name="T67" fmla="*/ 15386 h 124"/>
                            <a:gd name="T68" fmla="+- 0 720 706"/>
                            <a:gd name="T69" fmla="*/ T68 w 107"/>
                            <a:gd name="T70" fmla="+- 0 15398 15284"/>
                            <a:gd name="T71" fmla="*/ 15398 h 124"/>
                            <a:gd name="T72" fmla="+- 0 717 706"/>
                            <a:gd name="T73" fmla="*/ T72 w 107"/>
                            <a:gd name="T74" fmla="+- 0 15401 15284"/>
                            <a:gd name="T75" fmla="*/ 15401 h 124"/>
                            <a:gd name="T76" fmla="+- 0 713 706"/>
                            <a:gd name="T77" fmla="*/ T76 w 107"/>
                            <a:gd name="T78" fmla="+- 0 15403 15284"/>
                            <a:gd name="T79" fmla="*/ 15403 h 124"/>
                            <a:gd name="T80" fmla="+- 0 710 706"/>
                            <a:gd name="T81" fmla="*/ T80 w 107"/>
                            <a:gd name="T82" fmla="+- 0 15401 15284"/>
                            <a:gd name="T83" fmla="*/ 15401 h 124"/>
                            <a:gd name="T84" fmla="+- 0 709 706"/>
                            <a:gd name="T85" fmla="*/ T84 w 107"/>
                            <a:gd name="T86" fmla="+- 0 15399 15284"/>
                            <a:gd name="T87" fmla="*/ 15399 h 124"/>
                            <a:gd name="T88" fmla="+- 0 710 706"/>
                            <a:gd name="T89" fmla="*/ T88 w 107"/>
                            <a:gd name="T90" fmla="+- 0 15393 15284"/>
                            <a:gd name="T91" fmla="*/ 15393 h 124"/>
                            <a:gd name="T92" fmla="+- 0 719 706"/>
                            <a:gd name="T93" fmla="*/ T92 w 107"/>
                            <a:gd name="T94" fmla="+- 0 15381 15284"/>
                            <a:gd name="T95" fmla="*/ 15381 h 124"/>
                            <a:gd name="T96" fmla="+- 0 707 706"/>
                            <a:gd name="T97" fmla="*/ T96 w 107"/>
                            <a:gd name="T98" fmla="+- 0 15390 15284"/>
                            <a:gd name="T99" fmla="*/ 15390 h 124"/>
                            <a:gd name="T100" fmla="+- 0 706 706"/>
                            <a:gd name="T101" fmla="*/ T100 w 107"/>
                            <a:gd name="T102" fmla="+- 0 15398 15284"/>
                            <a:gd name="T103" fmla="*/ 15398 h 1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7" h="124">
                              <a:moveTo>
                                <a:pt x="0" y="114"/>
                              </a:moveTo>
                              <a:lnTo>
                                <a:pt x="0" y="119"/>
                              </a:lnTo>
                              <a:lnTo>
                                <a:pt x="3" y="121"/>
                              </a:lnTo>
                              <a:lnTo>
                                <a:pt x="6" y="123"/>
                              </a:lnTo>
                              <a:lnTo>
                                <a:pt x="10" y="121"/>
                              </a:lnTo>
                              <a:lnTo>
                                <a:pt x="15" y="119"/>
                              </a:lnTo>
                              <a:lnTo>
                                <a:pt x="18" y="113"/>
                              </a:lnTo>
                              <a:lnTo>
                                <a:pt x="18" y="103"/>
                              </a:lnTo>
                              <a:lnTo>
                                <a:pt x="88" y="39"/>
                              </a:lnTo>
                              <a:lnTo>
                                <a:pt x="86" y="37"/>
                              </a:lnTo>
                              <a:lnTo>
                                <a:pt x="103" y="4"/>
                              </a:lnTo>
                              <a:lnTo>
                                <a:pt x="86" y="37"/>
                              </a:lnTo>
                              <a:lnTo>
                                <a:pt x="18" y="102"/>
                              </a:lnTo>
                              <a:lnTo>
                                <a:pt x="18" y="103"/>
                              </a:lnTo>
                              <a:lnTo>
                                <a:pt x="15" y="101"/>
                              </a:lnTo>
                              <a:lnTo>
                                <a:pt x="15" y="102"/>
                              </a:lnTo>
                              <a:lnTo>
                                <a:pt x="14" y="114"/>
                              </a:lnTo>
                              <a:lnTo>
                                <a:pt x="11" y="117"/>
                              </a:lnTo>
                              <a:lnTo>
                                <a:pt x="7" y="119"/>
                              </a:lnTo>
                              <a:lnTo>
                                <a:pt x="4" y="117"/>
                              </a:lnTo>
                              <a:lnTo>
                                <a:pt x="3" y="115"/>
                              </a:lnTo>
                              <a:lnTo>
                                <a:pt x="4" y="109"/>
                              </a:lnTo>
                              <a:lnTo>
                                <a:pt x="13" y="97"/>
                              </a:lnTo>
                              <a:lnTo>
                                <a:pt x="1" y="106"/>
                              </a:lnTo>
                              <a:lnTo>
                                <a:pt x="0" y="1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18"/>
                      <wps:cNvSpPr>
                        <a:spLocks/>
                      </wps:cNvSpPr>
                      <wps:spPr bwMode="auto">
                        <a:xfrm>
                          <a:off x="706" y="15284"/>
                          <a:ext cx="107" cy="124"/>
                        </a:xfrm>
                        <a:custGeom>
                          <a:avLst/>
                          <a:gdLst>
                            <a:gd name="T0" fmla="+- 0 724 706"/>
                            <a:gd name="T1" fmla="*/ T0 w 107"/>
                            <a:gd name="T2" fmla="+- 0 15386 15284"/>
                            <a:gd name="T3" fmla="*/ 15386 h 124"/>
                            <a:gd name="T4" fmla="+- 0 792 706"/>
                            <a:gd name="T5" fmla="*/ T4 w 107"/>
                            <a:gd name="T6" fmla="+- 0 15321 15284"/>
                            <a:gd name="T7" fmla="*/ 15321 h 124"/>
                            <a:gd name="T8" fmla="+- 0 792 706"/>
                            <a:gd name="T9" fmla="*/ T8 w 107"/>
                            <a:gd name="T10" fmla="+- 0 15321 15284"/>
                            <a:gd name="T11" fmla="*/ 15321 h 124"/>
                            <a:gd name="T12" fmla="+- 0 721 706"/>
                            <a:gd name="T13" fmla="*/ T12 w 107"/>
                            <a:gd name="T14" fmla="+- 0 15385 15284"/>
                            <a:gd name="T15" fmla="*/ 15385 h 124"/>
                            <a:gd name="T16" fmla="+- 0 724 706"/>
                            <a:gd name="T17" fmla="*/ T16 w 107"/>
                            <a:gd name="T18" fmla="+- 0 15387 15284"/>
                            <a:gd name="T19" fmla="*/ 15387 h 124"/>
                            <a:gd name="T20" fmla="+- 0 724 706"/>
                            <a:gd name="T21" fmla="*/ T20 w 107"/>
                            <a:gd name="T22" fmla="+- 0 15386 15284"/>
                            <a:gd name="T23" fmla="*/ 15386 h 1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07" h="124">
                              <a:moveTo>
                                <a:pt x="18" y="102"/>
                              </a:moveTo>
                              <a:lnTo>
                                <a:pt x="86" y="37"/>
                              </a:lnTo>
                              <a:lnTo>
                                <a:pt x="15" y="101"/>
                              </a:lnTo>
                              <a:lnTo>
                                <a:pt x="18" y="103"/>
                              </a:lnTo>
                              <a:lnTo>
                                <a:pt x="18" y="1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17"/>
                      <wps:cNvSpPr>
                        <a:spLocks/>
                      </wps:cNvSpPr>
                      <wps:spPr bwMode="auto">
                        <a:xfrm>
                          <a:off x="706" y="15284"/>
                          <a:ext cx="107" cy="124"/>
                        </a:xfrm>
                        <a:custGeom>
                          <a:avLst/>
                          <a:gdLst>
                            <a:gd name="T0" fmla="+- 0 721 706"/>
                            <a:gd name="T1" fmla="*/ T0 w 107"/>
                            <a:gd name="T2" fmla="+- 0 15383 15284"/>
                            <a:gd name="T3" fmla="*/ 15383 h 124"/>
                            <a:gd name="T4" fmla="+- 0 752 706"/>
                            <a:gd name="T5" fmla="*/ T4 w 107"/>
                            <a:gd name="T6" fmla="+- 0 15354 15284"/>
                            <a:gd name="T7" fmla="*/ 15354 h 124"/>
                            <a:gd name="T8" fmla="+- 0 774 706"/>
                            <a:gd name="T9" fmla="*/ T8 w 107"/>
                            <a:gd name="T10" fmla="+- 0 15330 15284"/>
                            <a:gd name="T11" fmla="*/ 15330 h 124"/>
                            <a:gd name="T12" fmla="+- 0 790 706"/>
                            <a:gd name="T13" fmla="*/ T12 w 107"/>
                            <a:gd name="T14" fmla="+- 0 15312 15284"/>
                            <a:gd name="T15" fmla="*/ 15312 h 124"/>
                            <a:gd name="T16" fmla="+- 0 799 706"/>
                            <a:gd name="T17" fmla="*/ T16 w 107"/>
                            <a:gd name="T18" fmla="+- 0 15300 15284"/>
                            <a:gd name="T19" fmla="*/ 15300 h 124"/>
                            <a:gd name="T20" fmla="+- 0 805 706"/>
                            <a:gd name="T21" fmla="*/ T20 w 107"/>
                            <a:gd name="T22" fmla="+- 0 15291 15284"/>
                            <a:gd name="T23" fmla="*/ 15291 h 124"/>
                            <a:gd name="T24" fmla="+- 0 807 706"/>
                            <a:gd name="T25" fmla="*/ T24 w 107"/>
                            <a:gd name="T26" fmla="+- 0 15287 15284"/>
                            <a:gd name="T27" fmla="*/ 15287 h 124"/>
                            <a:gd name="T28" fmla="+- 0 809 706"/>
                            <a:gd name="T29" fmla="*/ T28 w 107"/>
                            <a:gd name="T30" fmla="+- 0 15288 15284"/>
                            <a:gd name="T31" fmla="*/ 15288 h 124"/>
                            <a:gd name="T32" fmla="+- 0 792 706"/>
                            <a:gd name="T33" fmla="*/ T32 w 107"/>
                            <a:gd name="T34" fmla="+- 0 15321 15284"/>
                            <a:gd name="T35" fmla="*/ 15321 h 124"/>
                            <a:gd name="T36" fmla="+- 0 794 706"/>
                            <a:gd name="T37" fmla="*/ T36 w 107"/>
                            <a:gd name="T38" fmla="+- 0 15323 15284"/>
                            <a:gd name="T39" fmla="*/ 15323 h 124"/>
                            <a:gd name="T40" fmla="+- 0 795 706"/>
                            <a:gd name="T41" fmla="*/ T40 w 107"/>
                            <a:gd name="T42" fmla="+- 0 15323 15284"/>
                            <a:gd name="T43" fmla="*/ 15323 h 124"/>
                            <a:gd name="T44" fmla="+- 0 813 706"/>
                            <a:gd name="T45" fmla="*/ T44 w 107"/>
                            <a:gd name="T46" fmla="+- 0 15290 15284"/>
                            <a:gd name="T47" fmla="*/ 15290 h 124"/>
                            <a:gd name="T48" fmla="+- 0 813 706"/>
                            <a:gd name="T49" fmla="*/ T48 w 107"/>
                            <a:gd name="T50" fmla="+- 0 15289 15284"/>
                            <a:gd name="T51" fmla="*/ 15289 h 124"/>
                            <a:gd name="T52" fmla="+- 0 812 706"/>
                            <a:gd name="T53" fmla="*/ T52 w 107"/>
                            <a:gd name="T54" fmla="+- 0 15285 15284"/>
                            <a:gd name="T55" fmla="*/ 15285 h 124"/>
                            <a:gd name="T56" fmla="+- 0 809 706"/>
                            <a:gd name="T57" fmla="*/ T56 w 107"/>
                            <a:gd name="T58" fmla="+- 0 15284 15284"/>
                            <a:gd name="T59" fmla="*/ 15284 h 124"/>
                            <a:gd name="T60" fmla="+- 0 805 706"/>
                            <a:gd name="T61" fmla="*/ T60 w 107"/>
                            <a:gd name="T62" fmla="+- 0 15284 15284"/>
                            <a:gd name="T63" fmla="*/ 15284 h 124"/>
                            <a:gd name="T64" fmla="+- 0 804 706"/>
                            <a:gd name="T65" fmla="*/ T64 w 107"/>
                            <a:gd name="T66" fmla="+- 0 15285 15284"/>
                            <a:gd name="T67" fmla="*/ 15285 h 124"/>
                            <a:gd name="T68" fmla="+- 0 803 706"/>
                            <a:gd name="T69" fmla="*/ T68 w 107"/>
                            <a:gd name="T70" fmla="+- 0 15287 15284"/>
                            <a:gd name="T71" fmla="*/ 15287 h 124"/>
                            <a:gd name="T72" fmla="+- 0 799 706"/>
                            <a:gd name="T73" fmla="*/ T72 w 107"/>
                            <a:gd name="T74" fmla="+- 0 15294 15284"/>
                            <a:gd name="T75" fmla="*/ 15294 h 124"/>
                            <a:gd name="T76" fmla="+- 0 791 706"/>
                            <a:gd name="T77" fmla="*/ T76 w 107"/>
                            <a:gd name="T78" fmla="+- 0 15304 15284"/>
                            <a:gd name="T79" fmla="*/ 15304 h 124"/>
                            <a:gd name="T80" fmla="+- 0 778 706"/>
                            <a:gd name="T81" fmla="*/ T80 w 107"/>
                            <a:gd name="T82" fmla="+- 0 15320 15284"/>
                            <a:gd name="T83" fmla="*/ 15320 h 124"/>
                            <a:gd name="T84" fmla="+- 0 759 706"/>
                            <a:gd name="T85" fmla="*/ T84 w 107"/>
                            <a:gd name="T86" fmla="+- 0 15341 15284"/>
                            <a:gd name="T87" fmla="*/ 15341 h 124"/>
                            <a:gd name="T88" fmla="+- 0 732 706"/>
                            <a:gd name="T89" fmla="*/ T88 w 107"/>
                            <a:gd name="T90" fmla="+- 0 15368 15284"/>
                            <a:gd name="T91" fmla="*/ 15368 h 124"/>
                            <a:gd name="T92" fmla="+- 0 719 706"/>
                            <a:gd name="T93" fmla="*/ T92 w 107"/>
                            <a:gd name="T94" fmla="+- 0 15381 15284"/>
                            <a:gd name="T95" fmla="*/ 15381 h 124"/>
                            <a:gd name="T96" fmla="+- 0 719 706"/>
                            <a:gd name="T97" fmla="*/ T96 w 107"/>
                            <a:gd name="T98" fmla="+- 0 15381 15284"/>
                            <a:gd name="T99" fmla="*/ 15381 h 124"/>
                            <a:gd name="T100" fmla="+- 0 710 706"/>
                            <a:gd name="T101" fmla="*/ T100 w 107"/>
                            <a:gd name="T102" fmla="+- 0 15393 15284"/>
                            <a:gd name="T103" fmla="*/ 15393 h 124"/>
                            <a:gd name="T104" fmla="+- 0 718 706"/>
                            <a:gd name="T105" fmla="*/ T104 w 107"/>
                            <a:gd name="T106" fmla="+- 0 15386 15284"/>
                            <a:gd name="T107" fmla="*/ 15386 h 124"/>
                            <a:gd name="T108" fmla="+- 0 721 706"/>
                            <a:gd name="T109" fmla="*/ T108 w 107"/>
                            <a:gd name="T110" fmla="+- 0 15383 15284"/>
                            <a:gd name="T111" fmla="*/ 15383 h 1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107" h="124">
                              <a:moveTo>
                                <a:pt x="15" y="99"/>
                              </a:moveTo>
                              <a:lnTo>
                                <a:pt x="46" y="70"/>
                              </a:lnTo>
                              <a:lnTo>
                                <a:pt x="68" y="46"/>
                              </a:lnTo>
                              <a:lnTo>
                                <a:pt x="84" y="28"/>
                              </a:lnTo>
                              <a:lnTo>
                                <a:pt x="93" y="16"/>
                              </a:lnTo>
                              <a:lnTo>
                                <a:pt x="99" y="7"/>
                              </a:lnTo>
                              <a:lnTo>
                                <a:pt x="101" y="3"/>
                              </a:lnTo>
                              <a:lnTo>
                                <a:pt x="103" y="4"/>
                              </a:lnTo>
                              <a:lnTo>
                                <a:pt x="86" y="37"/>
                              </a:lnTo>
                              <a:lnTo>
                                <a:pt x="88" y="39"/>
                              </a:lnTo>
                              <a:lnTo>
                                <a:pt x="89" y="39"/>
                              </a:lnTo>
                              <a:lnTo>
                                <a:pt x="107" y="6"/>
                              </a:lnTo>
                              <a:lnTo>
                                <a:pt x="107" y="5"/>
                              </a:lnTo>
                              <a:lnTo>
                                <a:pt x="106" y="1"/>
                              </a:lnTo>
                              <a:lnTo>
                                <a:pt x="103" y="0"/>
                              </a:lnTo>
                              <a:lnTo>
                                <a:pt x="99" y="0"/>
                              </a:lnTo>
                              <a:lnTo>
                                <a:pt x="98" y="1"/>
                              </a:lnTo>
                              <a:lnTo>
                                <a:pt x="97" y="3"/>
                              </a:lnTo>
                              <a:lnTo>
                                <a:pt x="93" y="10"/>
                              </a:lnTo>
                              <a:lnTo>
                                <a:pt x="85" y="20"/>
                              </a:lnTo>
                              <a:lnTo>
                                <a:pt x="72" y="36"/>
                              </a:lnTo>
                              <a:lnTo>
                                <a:pt x="53" y="57"/>
                              </a:lnTo>
                              <a:lnTo>
                                <a:pt x="26" y="84"/>
                              </a:lnTo>
                              <a:lnTo>
                                <a:pt x="13" y="97"/>
                              </a:lnTo>
                              <a:lnTo>
                                <a:pt x="4" y="109"/>
                              </a:lnTo>
                              <a:lnTo>
                                <a:pt x="12" y="102"/>
                              </a:lnTo>
                              <a:lnTo>
                                <a:pt x="15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3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84" y="15260"/>
                          <a:ext cx="26" cy="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4" name="Freeform 15"/>
                      <wps:cNvSpPr>
                        <a:spLocks/>
                      </wps:cNvSpPr>
                      <wps:spPr bwMode="auto">
                        <a:xfrm>
                          <a:off x="781" y="15259"/>
                          <a:ext cx="31" cy="27"/>
                        </a:xfrm>
                        <a:custGeom>
                          <a:avLst/>
                          <a:gdLst>
                            <a:gd name="T0" fmla="+- 0 785 781"/>
                            <a:gd name="T1" fmla="*/ T0 w 31"/>
                            <a:gd name="T2" fmla="+- 0 15267 15259"/>
                            <a:gd name="T3" fmla="*/ 15267 h 27"/>
                            <a:gd name="T4" fmla="+- 0 786 781"/>
                            <a:gd name="T5" fmla="*/ T4 w 31"/>
                            <a:gd name="T6" fmla="+- 0 15264 15259"/>
                            <a:gd name="T7" fmla="*/ 15264 h 27"/>
                            <a:gd name="T8" fmla="+- 0 788 781"/>
                            <a:gd name="T9" fmla="*/ T8 w 31"/>
                            <a:gd name="T10" fmla="+- 0 15259 15259"/>
                            <a:gd name="T11" fmla="*/ 15259 h 27"/>
                            <a:gd name="T12" fmla="+- 0 784 781"/>
                            <a:gd name="T13" fmla="*/ T12 w 31"/>
                            <a:gd name="T14" fmla="+- 0 15263 15259"/>
                            <a:gd name="T15" fmla="*/ 15263 h 27"/>
                            <a:gd name="T16" fmla="+- 0 781 781"/>
                            <a:gd name="T17" fmla="*/ T16 w 31"/>
                            <a:gd name="T18" fmla="+- 0 15266 15259"/>
                            <a:gd name="T19" fmla="*/ 15266 h 27"/>
                            <a:gd name="T20" fmla="+- 0 783 781"/>
                            <a:gd name="T21" fmla="*/ T20 w 31"/>
                            <a:gd name="T22" fmla="+- 0 15267 15259"/>
                            <a:gd name="T23" fmla="*/ 15267 h 27"/>
                            <a:gd name="T24" fmla="+- 0 799 781"/>
                            <a:gd name="T25" fmla="*/ T24 w 31"/>
                            <a:gd name="T26" fmla="+- 0 15278 15259"/>
                            <a:gd name="T27" fmla="*/ 15278 h 27"/>
                            <a:gd name="T28" fmla="+- 0 785 781"/>
                            <a:gd name="T29" fmla="*/ T28 w 31"/>
                            <a:gd name="T30" fmla="+- 0 15267 15259"/>
                            <a:gd name="T31" fmla="*/ 15267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1" h="27">
                              <a:moveTo>
                                <a:pt x="4" y="8"/>
                              </a:moveTo>
                              <a:lnTo>
                                <a:pt x="5" y="5"/>
                              </a:lnTo>
                              <a:lnTo>
                                <a:pt x="7" y="0"/>
                              </a:lnTo>
                              <a:lnTo>
                                <a:pt x="3" y="4"/>
                              </a:lnTo>
                              <a:lnTo>
                                <a:pt x="0" y="7"/>
                              </a:lnTo>
                              <a:lnTo>
                                <a:pt x="2" y="8"/>
                              </a:lnTo>
                              <a:lnTo>
                                <a:pt x="18" y="19"/>
                              </a:lnTo>
                              <a:lnTo>
                                <a:pt x="4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14"/>
                      <wps:cNvSpPr>
                        <a:spLocks/>
                      </wps:cNvSpPr>
                      <wps:spPr bwMode="auto">
                        <a:xfrm>
                          <a:off x="781" y="15259"/>
                          <a:ext cx="31" cy="27"/>
                        </a:xfrm>
                        <a:custGeom>
                          <a:avLst/>
                          <a:gdLst>
                            <a:gd name="T0" fmla="+- 0 807 781"/>
                            <a:gd name="T1" fmla="*/ T0 w 31"/>
                            <a:gd name="T2" fmla="+- 0 15267 15259"/>
                            <a:gd name="T3" fmla="*/ 15267 h 27"/>
                            <a:gd name="T4" fmla="+- 0 792 781"/>
                            <a:gd name="T5" fmla="*/ T4 w 31"/>
                            <a:gd name="T6" fmla="+- 0 15259 15259"/>
                            <a:gd name="T7" fmla="*/ 15259 h 27"/>
                            <a:gd name="T8" fmla="+- 0 788 781"/>
                            <a:gd name="T9" fmla="*/ T8 w 31"/>
                            <a:gd name="T10" fmla="+- 0 15259 15259"/>
                            <a:gd name="T11" fmla="*/ 15259 h 27"/>
                            <a:gd name="T12" fmla="+- 0 790 781"/>
                            <a:gd name="T13" fmla="*/ T12 w 31"/>
                            <a:gd name="T14" fmla="+- 0 15262 15259"/>
                            <a:gd name="T15" fmla="*/ 15262 h 27"/>
                            <a:gd name="T16" fmla="+- 0 790 781"/>
                            <a:gd name="T17" fmla="*/ T16 w 31"/>
                            <a:gd name="T18" fmla="+- 0 15262 15259"/>
                            <a:gd name="T19" fmla="*/ 15262 h 27"/>
                            <a:gd name="T20" fmla="+- 0 804 781"/>
                            <a:gd name="T21" fmla="*/ T20 w 31"/>
                            <a:gd name="T22" fmla="+- 0 15269 15259"/>
                            <a:gd name="T23" fmla="*/ 15269 h 27"/>
                            <a:gd name="T24" fmla="+- 0 808 781"/>
                            <a:gd name="T25" fmla="*/ T24 w 31"/>
                            <a:gd name="T26" fmla="+- 0 15280 15259"/>
                            <a:gd name="T27" fmla="*/ 15280 h 27"/>
                            <a:gd name="T28" fmla="+- 0 809 781"/>
                            <a:gd name="T29" fmla="*/ T28 w 31"/>
                            <a:gd name="T30" fmla="+- 0 15279 15259"/>
                            <a:gd name="T31" fmla="*/ 15279 h 27"/>
                            <a:gd name="T32" fmla="+- 0 812 781"/>
                            <a:gd name="T33" fmla="*/ T32 w 31"/>
                            <a:gd name="T34" fmla="+- 0 15279 15259"/>
                            <a:gd name="T35" fmla="*/ 15279 h 27"/>
                            <a:gd name="T36" fmla="+- 0 807 781"/>
                            <a:gd name="T37" fmla="*/ T36 w 31"/>
                            <a:gd name="T38" fmla="+- 0 15267 15259"/>
                            <a:gd name="T39" fmla="*/ 15267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31" h="27">
                              <a:moveTo>
                                <a:pt x="26" y="8"/>
                              </a:moveTo>
                              <a:lnTo>
                                <a:pt x="11" y="0"/>
                              </a:lnTo>
                              <a:lnTo>
                                <a:pt x="7" y="0"/>
                              </a:lnTo>
                              <a:lnTo>
                                <a:pt x="9" y="3"/>
                              </a:lnTo>
                              <a:lnTo>
                                <a:pt x="23" y="10"/>
                              </a:lnTo>
                              <a:lnTo>
                                <a:pt x="27" y="21"/>
                              </a:lnTo>
                              <a:lnTo>
                                <a:pt x="28" y="20"/>
                              </a:lnTo>
                              <a:lnTo>
                                <a:pt x="31" y="20"/>
                              </a:lnTo>
                              <a:lnTo>
                                <a:pt x="26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13"/>
                      <wps:cNvSpPr>
                        <a:spLocks/>
                      </wps:cNvSpPr>
                      <wps:spPr bwMode="auto">
                        <a:xfrm>
                          <a:off x="781" y="15259"/>
                          <a:ext cx="31" cy="27"/>
                        </a:xfrm>
                        <a:custGeom>
                          <a:avLst/>
                          <a:gdLst>
                            <a:gd name="T0" fmla="+- 0 807 781"/>
                            <a:gd name="T1" fmla="*/ T0 w 31"/>
                            <a:gd name="T2" fmla="+- 0 15284 15259"/>
                            <a:gd name="T3" fmla="*/ 15284 h 27"/>
                            <a:gd name="T4" fmla="+- 0 804 781"/>
                            <a:gd name="T5" fmla="*/ T4 w 31"/>
                            <a:gd name="T6" fmla="+- 0 15284 15259"/>
                            <a:gd name="T7" fmla="*/ 15284 h 27"/>
                            <a:gd name="T8" fmla="+- 0 807 781"/>
                            <a:gd name="T9" fmla="*/ T8 w 31"/>
                            <a:gd name="T10" fmla="+- 0 15286 15259"/>
                            <a:gd name="T11" fmla="*/ 15286 h 27"/>
                            <a:gd name="T12" fmla="+- 0 812 781"/>
                            <a:gd name="T13" fmla="*/ T12 w 31"/>
                            <a:gd name="T14" fmla="+- 0 15281 15259"/>
                            <a:gd name="T15" fmla="*/ 15281 h 27"/>
                            <a:gd name="T16" fmla="+- 0 809 781"/>
                            <a:gd name="T17" fmla="*/ T16 w 31"/>
                            <a:gd name="T18" fmla="+- 0 15281 15259"/>
                            <a:gd name="T19" fmla="*/ 15281 h 27"/>
                            <a:gd name="T20" fmla="+- 0 807 781"/>
                            <a:gd name="T21" fmla="*/ T20 w 31"/>
                            <a:gd name="T22" fmla="+- 0 15284 15259"/>
                            <a:gd name="T23" fmla="*/ 15284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1" h="27">
                              <a:moveTo>
                                <a:pt x="26" y="25"/>
                              </a:moveTo>
                              <a:lnTo>
                                <a:pt x="23" y="25"/>
                              </a:lnTo>
                              <a:lnTo>
                                <a:pt x="26" y="27"/>
                              </a:lnTo>
                              <a:lnTo>
                                <a:pt x="31" y="22"/>
                              </a:lnTo>
                              <a:lnTo>
                                <a:pt x="28" y="22"/>
                              </a:lnTo>
                              <a:lnTo>
                                <a:pt x="26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12"/>
                      <wps:cNvSpPr>
                        <a:spLocks/>
                      </wps:cNvSpPr>
                      <wps:spPr bwMode="auto">
                        <a:xfrm>
                          <a:off x="781" y="15259"/>
                          <a:ext cx="31" cy="27"/>
                        </a:xfrm>
                        <a:custGeom>
                          <a:avLst/>
                          <a:gdLst>
                            <a:gd name="T0" fmla="+- 0 799 781"/>
                            <a:gd name="T1" fmla="*/ T0 w 31"/>
                            <a:gd name="T2" fmla="+- 0 15278 15259"/>
                            <a:gd name="T3" fmla="*/ 15278 h 27"/>
                            <a:gd name="T4" fmla="+- 0 804 781"/>
                            <a:gd name="T5" fmla="*/ T4 w 31"/>
                            <a:gd name="T6" fmla="+- 0 15286 15259"/>
                            <a:gd name="T7" fmla="*/ 15286 h 27"/>
                            <a:gd name="T8" fmla="+- 0 807 781"/>
                            <a:gd name="T9" fmla="*/ T8 w 31"/>
                            <a:gd name="T10" fmla="+- 0 15286 15259"/>
                            <a:gd name="T11" fmla="*/ 15286 h 27"/>
                            <a:gd name="T12" fmla="+- 0 804 781"/>
                            <a:gd name="T13" fmla="*/ T12 w 31"/>
                            <a:gd name="T14" fmla="+- 0 15284 15259"/>
                            <a:gd name="T15" fmla="*/ 15284 h 27"/>
                            <a:gd name="T16" fmla="+- 0 807 781"/>
                            <a:gd name="T17" fmla="*/ T16 w 31"/>
                            <a:gd name="T18" fmla="+- 0 15284 15259"/>
                            <a:gd name="T19" fmla="*/ 15284 h 27"/>
                            <a:gd name="T20" fmla="+- 0 809 781"/>
                            <a:gd name="T21" fmla="*/ T20 w 31"/>
                            <a:gd name="T22" fmla="+- 0 15281 15259"/>
                            <a:gd name="T23" fmla="*/ 15281 h 27"/>
                            <a:gd name="T24" fmla="+- 0 812 781"/>
                            <a:gd name="T25" fmla="*/ T24 w 31"/>
                            <a:gd name="T26" fmla="+- 0 15281 15259"/>
                            <a:gd name="T27" fmla="*/ 15281 h 27"/>
                            <a:gd name="T28" fmla="+- 0 812 781"/>
                            <a:gd name="T29" fmla="*/ T28 w 31"/>
                            <a:gd name="T30" fmla="+- 0 15279 15259"/>
                            <a:gd name="T31" fmla="*/ 15279 h 27"/>
                            <a:gd name="T32" fmla="+- 0 809 781"/>
                            <a:gd name="T33" fmla="*/ T32 w 31"/>
                            <a:gd name="T34" fmla="+- 0 15279 15259"/>
                            <a:gd name="T35" fmla="*/ 15279 h 27"/>
                            <a:gd name="T36" fmla="+- 0 808 781"/>
                            <a:gd name="T37" fmla="*/ T36 w 31"/>
                            <a:gd name="T38" fmla="+- 0 15280 15259"/>
                            <a:gd name="T39" fmla="*/ 15280 h 27"/>
                            <a:gd name="T40" fmla="+- 0 806 781"/>
                            <a:gd name="T41" fmla="*/ T40 w 31"/>
                            <a:gd name="T42" fmla="+- 0 15282 15259"/>
                            <a:gd name="T43" fmla="*/ 15282 h 27"/>
                            <a:gd name="T44" fmla="+- 0 802 781"/>
                            <a:gd name="T45" fmla="*/ T44 w 31"/>
                            <a:gd name="T46" fmla="+- 0 15276 15259"/>
                            <a:gd name="T47" fmla="*/ 15276 h 27"/>
                            <a:gd name="T48" fmla="+- 0 787 781"/>
                            <a:gd name="T49" fmla="*/ T48 w 31"/>
                            <a:gd name="T50" fmla="+- 0 15265 15259"/>
                            <a:gd name="T51" fmla="*/ 15265 h 27"/>
                            <a:gd name="T52" fmla="+- 0 790 781"/>
                            <a:gd name="T53" fmla="*/ T52 w 31"/>
                            <a:gd name="T54" fmla="+- 0 15262 15259"/>
                            <a:gd name="T55" fmla="*/ 15262 h 27"/>
                            <a:gd name="T56" fmla="+- 0 788 781"/>
                            <a:gd name="T57" fmla="*/ T56 w 31"/>
                            <a:gd name="T58" fmla="+- 0 15259 15259"/>
                            <a:gd name="T59" fmla="*/ 15259 h 27"/>
                            <a:gd name="T60" fmla="+- 0 786 781"/>
                            <a:gd name="T61" fmla="*/ T60 w 31"/>
                            <a:gd name="T62" fmla="+- 0 15264 15259"/>
                            <a:gd name="T63" fmla="*/ 15264 h 27"/>
                            <a:gd name="T64" fmla="+- 0 785 781"/>
                            <a:gd name="T65" fmla="*/ T64 w 31"/>
                            <a:gd name="T66" fmla="+- 0 15267 15259"/>
                            <a:gd name="T67" fmla="*/ 15267 h 27"/>
                            <a:gd name="T68" fmla="+- 0 799 781"/>
                            <a:gd name="T69" fmla="*/ T68 w 31"/>
                            <a:gd name="T70" fmla="+- 0 15278 15259"/>
                            <a:gd name="T71" fmla="*/ 15278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31" h="27">
                              <a:moveTo>
                                <a:pt x="18" y="19"/>
                              </a:moveTo>
                              <a:lnTo>
                                <a:pt x="23" y="27"/>
                              </a:lnTo>
                              <a:lnTo>
                                <a:pt x="26" y="27"/>
                              </a:lnTo>
                              <a:lnTo>
                                <a:pt x="23" y="25"/>
                              </a:lnTo>
                              <a:lnTo>
                                <a:pt x="26" y="25"/>
                              </a:lnTo>
                              <a:lnTo>
                                <a:pt x="28" y="22"/>
                              </a:lnTo>
                              <a:lnTo>
                                <a:pt x="31" y="22"/>
                              </a:lnTo>
                              <a:lnTo>
                                <a:pt x="31" y="20"/>
                              </a:lnTo>
                              <a:lnTo>
                                <a:pt x="28" y="20"/>
                              </a:lnTo>
                              <a:lnTo>
                                <a:pt x="27" y="21"/>
                              </a:lnTo>
                              <a:lnTo>
                                <a:pt x="25" y="23"/>
                              </a:lnTo>
                              <a:lnTo>
                                <a:pt x="21" y="17"/>
                              </a:lnTo>
                              <a:lnTo>
                                <a:pt x="6" y="6"/>
                              </a:lnTo>
                              <a:lnTo>
                                <a:pt x="9" y="3"/>
                              </a:lnTo>
                              <a:lnTo>
                                <a:pt x="7" y="0"/>
                              </a:lnTo>
                              <a:lnTo>
                                <a:pt x="5" y="5"/>
                              </a:lnTo>
                              <a:lnTo>
                                <a:pt x="4" y="8"/>
                              </a:lnTo>
                              <a:lnTo>
                                <a:pt x="18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8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6" y="15533"/>
                          <a:ext cx="25" cy="2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9" name="Freeform 10"/>
                      <wps:cNvSpPr>
                        <a:spLocks/>
                      </wps:cNvSpPr>
                      <wps:spPr bwMode="auto">
                        <a:xfrm>
                          <a:off x="524" y="15532"/>
                          <a:ext cx="27" cy="32"/>
                        </a:xfrm>
                        <a:custGeom>
                          <a:avLst/>
                          <a:gdLst>
                            <a:gd name="T0" fmla="+- 0 528 524"/>
                            <a:gd name="T1" fmla="*/ T0 w 27"/>
                            <a:gd name="T2" fmla="+- 0 15537 15532"/>
                            <a:gd name="T3" fmla="*/ 15537 h 32"/>
                            <a:gd name="T4" fmla="+- 0 527 524"/>
                            <a:gd name="T5" fmla="*/ T4 w 27"/>
                            <a:gd name="T6" fmla="+- 0 15533 15532"/>
                            <a:gd name="T7" fmla="*/ 15533 h 32"/>
                            <a:gd name="T8" fmla="+- 0 528 524"/>
                            <a:gd name="T9" fmla="*/ T8 w 27"/>
                            <a:gd name="T10" fmla="+- 0 15538 15532"/>
                            <a:gd name="T11" fmla="*/ 15538 h 32"/>
                            <a:gd name="T12" fmla="+- 0 528 524"/>
                            <a:gd name="T13" fmla="*/ T12 w 27"/>
                            <a:gd name="T14" fmla="+- 0 15537 15532"/>
                            <a:gd name="T15" fmla="*/ 15537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7" h="32">
                              <a:moveTo>
                                <a:pt x="4" y="5"/>
                              </a:moveTo>
                              <a:lnTo>
                                <a:pt x="3" y="1"/>
                              </a:lnTo>
                              <a:lnTo>
                                <a:pt x="4" y="6"/>
                              </a:lnTo>
                              <a:lnTo>
                                <a:pt x="4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9"/>
                      <wps:cNvSpPr>
                        <a:spLocks/>
                      </wps:cNvSpPr>
                      <wps:spPr bwMode="auto">
                        <a:xfrm>
                          <a:off x="524" y="15532"/>
                          <a:ext cx="27" cy="32"/>
                        </a:xfrm>
                        <a:custGeom>
                          <a:avLst/>
                          <a:gdLst>
                            <a:gd name="T0" fmla="+- 0 528 524"/>
                            <a:gd name="T1" fmla="*/ T0 w 27"/>
                            <a:gd name="T2" fmla="+- 0 15552 15532"/>
                            <a:gd name="T3" fmla="*/ 15552 h 32"/>
                            <a:gd name="T4" fmla="+- 0 545 524"/>
                            <a:gd name="T5" fmla="*/ T4 w 27"/>
                            <a:gd name="T6" fmla="+- 0 15560 15532"/>
                            <a:gd name="T7" fmla="*/ 15560 h 32"/>
                            <a:gd name="T8" fmla="+- 0 545 524"/>
                            <a:gd name="T9" fmla="*/ T8 w 27"/>
                            <a:gd name="T10" fmla="+- 0 15557 15532"/>
                            <a:gd name="T11" fmla="*/ 15557 h 32"/>
                            <a:gd name="T12" fmla="+- 0 547 524"/>
                            <a:gd name="T13" fmla="*/ T12 w 27"/>
                            <a:gd name="T14" fmla="+- 0 15557 15532"/>
                            <a:gd name="T15" fmla="*/ 15557 h 32"/>
                            <a:gd name="T16" fmla="+- 0 548 524"/>
                            <a:gd name="T17" fmla="*/ T16 w 27"/>
                            <a:gd name="T18" fmla="+- 0 15560 15532"/>
                            <a:gd name="T19" fmla="*/ 15560 h 32"/>
                            <a:gd name="T20" fmla="+- 0 552 524"/>
                            <a:gd name="T21" fmla="*/ T20 w 27"/>
                            <a:gd name="T22" fmla="+- 0 15556 15532"/>
                            <a:gd name="T23" fmla="*/ 15556 h 32"/>
                            <a:gd name="T24" fmla="+- 0 551 524"/>
                            <a:gd name="T25" fmla="*/ T24 w 27"/>
                            <a:gd name="T26" fmla="+- 0 15553 15532"/>
                            <a:gd name="T27" fmla="*/ 15553 h 32"/>
                            <a:gd name="T28" fmla="+- 0 550 524"/>
                            <a:gd name="T29" fmla="*/ T28 w 27"/>
                            <a:gd name="T30" fmla="+- 0 15556 15532"/>
                            <a:gd name="T31" fmla="*/ 15556 h 32"/>
                            <a:gd name="T32" fmla="+- 0 548 524"/>
                            <a:gd name="T33" fmla="*/ T32 w 27"/>
                            <a:gd name="T34" fmla="+- 0 15555 15532"/>
                            <a:gd name="T35" fmla="*/ 15555 h 32"/>
                            <a:gd name="T36" fmla="+- 0 546 524"/>
                            <a:gd name="T37" fmla="*/ T36 w 27"/>
                            <a:gd name="T38" fmla="+- 0 15557 15532"/>
                            <a:gd name="T39" fmla="*/ 15557 h 32"/>
                            <a:gd name="T40" fmla="+- 0 531 524"/>
                            <a:gd name="T41" fmla="*/ T40 w 27"/>
                            <a:gd name="T42" fmla="+- 0 15549 15532"/>
                            <a:gd name="T43" fmla="*/ 15549 h 32"/>
                            <a:gd name="T44" fmla="+- 0 530 524"/>
                            <a:gd name="T45" fmla="*/ T44 w 27"/>
                            <a:gd name="T46" fmla="+- 0 15546 15532"/>
                            <a:gd name="T47" fmla="*/ 15546 h 32"/>
                            <a:gd name="T48" fmla="+- 0 529 524"/>
                            <a:gd name="T49" fmla="*/ T48 w 27"/>
                            <a:gd name="T50" fmla="+- 0 15543 15532"/>
                            <a:gd name="T51" fmla="*/ 15543 h 32"/>
                            <a:gd name="T52" fmla="+- 0 528 524"/>
                            <a:gd name="T53" fmla="*/ T52 w 27"/>
                            <a:gd name="T54" fmla="+- 0 15537 15532"/>
                            <a:gd name="T55" fmla="*/ 15537 h 32"/>
                            <a:gd name="T56" fmla="+- 0 528 524"/>
                            <a:gd name="T57" fmla="*/ T56 w 27"/>
                            <a:gd name="T58" fmla="+- 0 15537 15532"/>
                            <a:gd name="T59" fmla="*/ 15537 h 32"/>
                            <a:gd name="T60" fmla="+- 0 530 524"/>
                            <a:gd name="T61" fmla="*/ T60 w 27"/>
                            <a:gd name="T62" fmla="+- 0 15533 15532"/>
                            <a:gd name="T63" fmla="*/ 15533 h 32"/>
                            <a:gd name="T64" fmla="+- 0 527 524"/>
                            <a:gd name="T65" fmla="*/ T64 w 27"/>
                            <a:gd name="T66" fmla="+- 0 15533 15532"/>
                            <a:gd name="T67" fmla="*/ 15533 h 32"/>
                            <a:gd name="T68" fmla="+- 0 528 524"/>
                            <a:gd name="T69" fmla="*/ T68 w 27"/>
                            <a:gd name="T70" fmla="+- 0 15537 15532"/>
                            <a:gd name="T71" fmla="*/ 15537 h 32"/>
                            <a:gd name="T72" fmla="+- 0 528 524"/>
                            <a:gd name="T73" fmla="*/ T72 w 27"/>
                            <a:gd name="T74" fmla="+- 0 15538 15532"/>
                            <a:gd name="T75" fmla="*/ 15538 h 32"/>
                            <a:gd name="T76" fmla="+- 0 527 524"/>
                            <a:gd name="T77" fmla="*/ T76 w 27"/>
                            <a:gd name="T78" fmla="+- 0 15533 15532"/>
                            <a:gd name="T79" fmla="*/ 15533 h 32"/>
                            <a:gd name="T80" fmla="+- 0 530 524"/>
                            <a:gd name="T81" fmla="*/ T80 w 27"/>
                            <a:gd name="T82" fmla="+- 0 15533 15532"/>
                            <a:gd name="T83" fmla="*/ 15533 h 32"/>
                            <a:gd name="T84" fmla="+- 0 533 524"/>
                            <a:gd name="T85" fmla="*/ T84 w 27"/>
                            <a:gd name="T86" fmla="+- 0 15544 15532"/>
                            <a:gd name="T87" fmla="*/ 15544 h 32"/>
                            <a:gd name="T88" fmla="+- 0 531 524"/>
                            <a:gd name="T89" fmla="*/ T88 w 27"/>
                            <a:gd name="T90" fmla="+- 0 15532 15532"/>
                            <a:gd name="T91" fmla="*/ 15532 h 32"/>
                            <a:gd name="T92" fmla="+- 0 532 524"/>
                            <a:gd name="T93" fmla="*/ T92 w 27"/>
                            <a:gd name="T94" fmla="+- 0 15528 15532"/>
                            <a:gd name="T95" fmla="*/ 15528 h 32"/>
                            <a:gd name="T96" fmla="+- 0 528 524"/>
                            <a:gd name="T97" fmla="*/ T96 w 27"/>
                            <a:gd name="T98" fmla="+- 0 15532 15532"/>
                            <a:gd name="T99" fmla="*/ 15532 h 32"/>
                            <a:gd name="T100" fmla="+- 0 527 524"/>
                            <a:gd name="T101" fmla="*/ T100 w 27"/>
                            <a:gd name="T102" fmla="+- 0 15533 15532"/>
                            <a:gd name="T103" fmla="*/ 15533 h 32"/>
                            <a:gd name="T104" fmla="+- 0 528 524"/>
                            <a:gd name="T105" fmla="*/ T104 w 27"/>
                            <a:gd name="T106" fmla="+- 0 15552 15532"/>
                            <a:gd name="T107" fmla="*/ 15552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27" h="32">
                              <a:moveTo>
                                <a:pt x="4" y="20"/>
                              </a:moveTo>
                              <a:lnTo>
                                <a:pt x="21" y="28"/>
                              </a:lnTo>
                              <a:lnTo>
                                <a:pt x="21" y="25"/>
                              </a:lnTo>
                              <a:lnTo>
                                <a:pt x="23" y="25"/>
                              </a:lnTo>
                              <a:lnTo>
                                <a:pt x="24" y="28"/>
                              </a:lnTo>
                              <a:lnTo>
                                <a:pt x="28" y="24"/>
                              </a:lnTo>
                              <a:lnTo>
                                <a:pt x="27" y="21"/>
                              </a:lnTo>
                              <a:lnTo>
                                <a:pt x="26" y="24"/>
                              </a:lnTo>
                              <a:lnTo>
                                <a:pt x="24" y="23"/>
                              </a:lnTo>
                              <a:lnTo>
                                <a:pt x="22" y="25"/>
                              </a:lnTo>
                              <a:lnTo>
                                <a:pt x="7" y="17"/>
                              </a:lnTo>
                              <a:lnTo>
                                <a:pt x="6" y="14"/>
                              </a:lnTo>
                              <a:lnTo>
                                <a:pt x="5" y="11"/>
                              </a:lnTo>
                              <a:lnTo>
                                <a:pt x="4" y="5"/>
                              </a:lnTo>
                              <a:lnTo>
                                <a:pt x="6" y="1"/>
                              </a:lnTo>
                              <a:lnTo>
                                <a:pt x="3" y="1"/>
                              </a:lnTo>
                              <a:lnTo>
                                <a:pt x="4" y="5"/>
                              </a:lnTo>
                              <a:lnTo>
                                <a:pt x="4" y="6"/>
                              </a:lnTo>
                              <a:lnTo>
                                <a:pt x="3" y="1"/>
                              </a:lnTo>
                              <a:lnTo>
                                <a:pt x="6" y="1"/>
                              </a:lnTo>
                              <a:lnTo>
                                <a:pt x="9" y="12"/>
                              </a:lnTo>
                              <a:lnTo>
                                <a:pt x="7" y="0"/>
                              </a:lnTo>
                              <a:lnTo>
                                <a:pt x="8" y="-4"/>
                              </a:lnTo>
                              <a:lnTo>
                                <a:pt x="4" y="0"/>
                              </a:lnTo>
                              <a:lnTo>
                                <a:pt x="3" y="1"/>
                              </a:lnTo>
                              <a:lnTo>
                                <a:pt x="4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8"/>
                      <wps:cNvSpPr>
                        <a:spLocks/>
                      </wps:cNvSpPr>
                      <wps:spPr bwMode="auto">
                        <a:xfrm>
                          <a:off x="524" y="15532"/>
                          <a:ext cx="27" cy="32"/>
                        </a:xfrm>
                        <a:custGeom>
                          <a:avLst/>
                          <a:gdLst>
                            <a:gd name="T0" fmla="+- 0 530 524"/>
                            <a:gd name="T1" fmla="*/ T0 w 27"/>
                            <a:gd name="T2" fmla="+- 0 15547 15532"/>
                            <a:gd name="T3" fmla="*/ 15547 h 32"/>
                            <a:gd name="T4" fmla="+- 0 548 524"/>
                            <a:gd name="T5" fmla="*/ T4 w 27"/>
                            <a:gd name="T6" fmla="+- 0 15555 15532"/>
                            <a:gd name="T7" fmla="*/ 15555 h 32"/>
                            <a:gd name="T8" fmla="+- 0 550 524"/>
                            <a:gd name="T9" fmla="*/ T8 w 27"/>
                            <a:gd name="T10" fmla="+- 0 15556 15532"/>
                            <a:gd name="T11" fmla="*/ 15556 h 32"/>
                            <a:gd name="T12" fmla="+- 0 550 524"/>
                            <a:gd name="T13" fmla="*/ T12 w 27"/>
                            <a:gd name="T14" fmla="+- 0 15554 15532"/>
                            <a:gd name="T15" fmla="*/ 15554 h 32"/>
                            <a:gd name="T16" fmla="+- 0 550 524"/>
                            <a:gd name="T17" fmla="*/ T16 w 27"/>
                            <a:gd name="T18" fmla="+- 0 15556 15532"/>
                            <a:gd name="T19" fmla="*/ 15556 h 32"/>
                            <a:gd name="T20" fmla="+- 0 551 524"/>
                            <a:gd name="T21" fmla="*/ T20 w 27"/>
                            <a:gd name="T22" fmla="+- 0 15553 15532"/>
                            <a:gd name="T23" fmla="*/ 15553 h 32"/>
                            <a:gd name="T24" fmla="+- 0 533 524"/>
                            <a:gd name="T25" fmla="*/ T24 w 27"/>
                            <a:gd name="T26" fmla="+- 0 15544 15532"/>
                            <a:gd name="T27" fmla="*/ 15544 h 32"/>
                            <a:gd name="T28" fmla="+- 0 530 524"/>
                            <a:gd name="T29" fmla="*/ T28 w 27"/>
                            <a:gd name="T30" fmla="+- 0 15533 15532"/>
                            <a:gd name="T31" fmla="*/ 15533 h 32"/>
                            <a:gd name="T32" fmla="+- 0 528 524"/>
                            <a:gd name="T33" fmla="*/ T32 w 27"/>
                            <a:gd name="T34" fmla="+- 0 15537 15532"/>
                            <a:gd name="T35" fmla="*/ 15537 h 32"/>
                            <a:gd name="T36" fmla="+- 0 529 524"/>
                            <a:gd name="T37" fmla="*/ T36 w 27"/>
                            <a:gd name="T38" fmla="+- 0 15543 15532"/>
                            <a:gd name="T39" fmla="*/ 15543 h 32"/>
                            <a:gd name="T40" fmla="+- 0 530 524"/>
                            <a:gd name="T41" fmla="*/ T40 w 27"/>
                            <a:gd name="T42" fmla="+- 0 15546 15532"/>
                            <a:gd name="T43" fmla="*/ 15546 h 32"/>
                            <a:gd name="T44" fmla="+- 0 531 524"/>
                            <a:gd name="T45" fmla="*/ T44 w 27"/>
                            <a:gd name="T46" fmla="+- 0 15549 15532"/>
                            <a:gd name="T47" fmla="*/ 15549 h 32"/>
                            <a:gd name="T48" fmla="+- 0 530 524"/>
                            <a:gd name="T49" fmla="*/ T48 w 27"/>
                            <a:gd name="T50" fmla="+- 0 15547 15532"/>
                            <a:gd name="T51" fmla="*/ 15547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27" h="32">
                              <a:moveTo>
                                <a:pt x="6" y="15"/>
                              </a:moveTo>
                              <a:lnTo>
                                <a:pt x="24" y="23"/>
                              </a:lnTo>
                              <a:lnTo>
                                <a:pt x="26" y="24"/>
                              </a:lnTo>
                              <a:lnTo>
                                <a:pt x="26" y="22"/>
                              </a:lnTo>
                              <a:lnTo>
                                <a:pt x="26" y="24"/>
                              </a:lnTo>
                              <a:lnTo>
                                <a:pt x="27" y="21"/>
                              </a:lnTo>
                              <a:lnTo>
                                <a:pt x="9" y="12"/>
                              </a:lnTo>
                              <a:lnTo>
                                <a:pt x="6" y="1"/>
                              </a:lnTo>
                              <a:lnTo>
                                <a:pt x="4" y="5"/>
                              </a:lnTo>
                              <a:lnTo>
                                <a:pt x="5" y="11"/>
                              </a:lnTo>
                              <a:lnTo>
                                <a:pt x="6" y="14"/>
                              </a:lnTo>
                              <a:lnTo>
                                <a:pt x="7" y="17"/>
                              </a:lnTo>
                              <a:lnTo>
                                <a:pt x="6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7"/>
                      <wps:cNvSpPr>
                        <a:spLocks/>
                      </wps:cNvSpPr>
                      <wps:spPr bwMode="auto">
                        <a:xfrm>
                          <a:off x="524" y="15532"/>
                          <a:ext cx="27" cy="32"/>
                        </a:xfrm>
                        <a:custGeom>
                          <a:avLst/>
                          <a:gdLst>
                            <a:gd name="T0" fmla="+- 0 525 524"/>
                            <a:gd name="T1" fmla="*/ T0 w 27"/>
                            <a:gd name="T2" fmla="+- 0 15536 15532"/>
                            <a:gd name="T3" fmla="*/ 15536 h 32"/>
                            <a:gd name="T4" fmla="+- 0 524 524"/>
                            <a:gd name="T5" fmla="*/ T4 w 27"/>
                            <a:gd name="T6" fmla="+- 0 15538 15532"/>
                            <a:gd name="T7" fmla="*/ 15538 h 32"/>
                            <a:gd name="T8" fmla="+- 0 528 524"/>
                            <a:gd name="T9" fmla="*/ T8 w 27"/>
                            <a:gd name="T10" fmla="+- 0 15552 15532"/>
                            <a:gd name="T11" fmla="*/ 15552 h 32"/>
                            <a:gd name="T12" fmla="+- 0 527 524"/>
                            <a:gd name="T13" fmla="*/ T12 w 27"/>
                            <a:gd name="T14" fmla="+- 0 15533 15532"/>
                            <a:gd name="T15" fmla="*/ 15533 h 32"/>
                            <a:gd name="T16" fmla="+- 0 528 524"/>
                            <a:gd name="T17" fmla="*/ T16 w 27"/>
                            <a:gd name="T18" fmla="+- 0 15532 15532"/>
                            <a:gd name="T19" fmla="*/ 15532 h 32"/>
                            <a:gd name="T20" fmla="+- 0 525 524"/>
                            <a:gd name="T21" fmla="*/ T20 w 27"/>
                            <a:gd name="T22" fmla="+- 0 15536 15532"/>
                            <a:gd name="T23" fmla="*/ 15536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7" h="32">
                              <a:moveTo>
                                <a:pt x="1" y="4"/>
                              </a:moveTo>
                              <a:lnTo>
                                <a:pt x="0" y="6"/>
                              </a:lnTo>
                              <a:lnTo>
                                <a:pt x="4" y="20"/>
                              </a:lnTo>
                              <a:lnTo>
                                <a:pt x="3" y="1"/>
                              </a:lnTo>
                              <a:lnTo>
                                <a:pt x="4" y="0"/>
                              </a:lnTo>
                              <a:lnTo>
                                <a:pt x="1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6"/>
                      <wps:cNvSpPr>
                        <a:spLocks/>
                      </wps:cNvSpPr>
                      <wps:spPr bwMode="auto">
                        <a:xfrm>
                          <a:off x="524" y="15532"/>
                          <a:ext cx="27" cy="32"/>
                        </a:xfrm>
                        <a:custGeom>
                          <a:avLst/>
                          <a:gdLst>
                            <a:gd name="T0" fmla="+- 0 545 524"/>
                            <a:gd name="T1" fmla="*/ T0 w 27"/>
                            <a:gd name="T2" fmla="+- 0 15557 15532"/>
                            <a:gd name="T3" fmla="*/ 15557 h 32"/>
                            <a:gd name="T4" fmla="+- 0 545 524"/>
                            <a:gd name="T5" fmla="*/ T4 w 27"/>
                            <a:gd name="T6" fmla="+- 0 15560 15532"/>
                            <a:gd name="T7" fmla="*/ 15560 h 32"/>
                            <a:gd name="T8" fmla="+- 0 548 524"/>
                            <a:gd name="T9" fmla="*/ T8 w 27"/>
                            <a:gd name="T10" fmla="+- 0 15560 15532"/>
                            <a:gd name="T11" fmla="*/ 15560 h 32"/>
                            <a:gd name="T12" fmla="+- 0 547 524"/>
                            <a:gd name="T13" fmla="*/ T12 w 27"/>
                            <a:gd name="T14" fmla="+- 0 15557 15532"/>
                            <a:gd name="T15" fmla="*/ 15557 h 32"/>
                            <a:gd name="T16" fmla="+- 0 545 524"/>
                            <a:gd name="T17" fmla="*/ T16 w 27"/>
                            <a:gd name="T18" fmla="+- 0 15557 15532"/>
                            <a:gd name="T19" fmla="*/ 15557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7" h="32">
                              <a:moveTo>
                                <a:pt x="21" y="25"/>
                              </a:moveTo>
                              <a:lnTo>
                                <a:pt x="21" y="28"/>
                              </a:lnTo>
                              <a:lnTo>
                                <a:pt x="24" y="28"/>
                              </a:lnTo>
                              <a:lnTo>
                                <a:pt x="23" y="25"/>
                              </a:lnTo>
                              <a:lnTo>
                                <a:pt x="21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4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6" y="15285"/>
                          <a:ext cx="103" cy="1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5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8" y="15615"/>
                          <a:ext cx="321" cy="6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6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4" y="15225"/>
                          <a:ext cx="1773" cy="43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BD07B3" id="Group 2" o:spid="_x0000_s1026" style="position:absolute;margin-left:21.2pt;margin-top:760.9pt;width:91.1pt;height:24.3pt;z-index:-251659264;mso-position-horizontal-relative:page;mso-position-vertical-relative:page" coordorigin="424,15218" coordsize="1822,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" o:spid="_x0000_s1027" type="#_x0000_t75" style="position:absolute;left:438;top:15226;width:397;height: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">
                <v:imagedata r:id="rId12" o:title=""/>
              </v:shape>
              <v:shape id="Freeform 55" o:spid="_x0000_s1028" style="position:absolute;left:432;top:15226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" path="m355,468r-8,-11l336,453r-15,-5l305,442r-19,-7l265,428r-23,-7l219,414r-24,-7l171,400r-25,-5l122,390r-22,-4l78,384r-20,l40,385r-16,3l12,393r-1,1l3,400r5,5l18,398r-9,5l18,398r13,-5l47,391r19,-1l86,392r23,3l132,399r25,5l182,410r25,7l231,425r23,7l276,439r20,7l314,453r16,5l342,463r8,3l353,465r2,3xe" fillcolor="#bec0c2" stroked="f">
                <v:path arrowok="t" o:connecttype="custom" o:connectlocs="355,15694;347,15683;336,15679;321,15674;305,15668;286,15661;265,15654;242,15647;219,15640;195,15633;171,15626;146,15621;122,15616;100,15612;78,15610;58,15610;40,15611;24,15614;12,15619;11,15620;3,15626;8,15631;18,15624;9,15629;18,15624;31,15619;47,15617;66,15616;86,15618;109,15621;132,15625;157,15630;182,15636;207,15643;231,15651;254,15658;276,15665;296,15672;314,15679;330,15684;342,15689;350,15692;353,15691;355,15694" o:connectangles="0,0,0,0,0,0,0,0,0,0,0,0,0,0,0,0,0,0,0,0,0,0,0,0,0,0,0,0,0,0,0,0,0,0,0,0,0,0,0,0,0,0,0,0"/>
              </v:shape>
              <v:shape id="Freeform 54" o:spid="_x0000_s1029" style="position:absolute;left:432;top:15226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" path="m406,55r,-3l403,51r-1,7l360,465,406,55xe" fillcolor="#bec0c2" stroked="f">
                <v:path arrowok="t" o:connecttype="custom" o:connectlocs="406,15281;406,15278;403,15277;402,15284;360,15691;406,15281" o:connectangles="0,0,0,0,0,0"/>
              </v:shape>
              <v:shape id="Freeform 53" o:spid="_x0000_s1030" style="position:absolute;left:432;top:15226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" path="m355,468r-2,-3l350,466r5,2xe" fillcolor="#bec0c2" stroked="f">
                <v:path arrowok="t" o:connecttype="custom" o:connectlocs="355,15694;353,15691;350,15692;355,15694" o:connectangles="0,0,0,0"/>
              </v:shape>
              <v:shape id="Freeform 52" o:spid="_x0000_s1031" style="position:absolute;left:432;top:15226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" path="m354,460l398,58,354,460xe" fillcolor="#bec0c2" stroked="f">
                <v:path arrowok="t" o:connecttype="custom" o:connectlocs="354,15686;398,15284;354,15686;354,15686" o:connectangles="0,0,0,0"/>
              </v:shape>
              <v:shape id="Freeform 51" o:spid="_x0000_s1032" style="position:absolute;left:432;top:15226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" path="m360,470r,-5l402,58r1,-7l81,-3,78,-4,77,r3,4l84,1,399,54r-1,4l354,460r4,2l355,468r1,l360,470xe" fillcolor="#bec0c2" stroked="f">
                <v:path arrowok="t" o:connecttype="custom" o:connectlocs="360,15696;360,15691;402,15284;403,15277;81,15223;78,15222;77,15226;80,15230;84,15227;399,15280;398,15284;354,15686;354,15686;358,15688;355,15694;356,15694;360,15696" o:connectangles="0,0,0,0,0,0,0,0,0,0,0,0,0,0,0,0,0"/>
              </v:shape>
              <v:shape id="Freeform 50" o:spid="_x0000_s1033" style="position:absolute;left:432;top:15226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" path="m,414r8,-9l3,400r8,-6l83,4,398,58r1,-4l84,1,80,4,77,,2,402,,414xe" fillcolor="#bec0c2" stroked="f">
                <v:path arrowok="t" o:connecttype="custom" o:connectlocs="0,15640;8,15631;3,15626;11,15620;83,15230;398,15284;399,15280;84,15227;80,15230;77,15226;2,15628;0,15640" o:connectangles="0,0,0,0,0,0,0,0,0,0,0,0"/>
              </v:shape>
              <v:shape id="Freeform 49" o:spid="_x0000_s1034" style="position:absolute;left:475;top:15278;width:341;height:341;visibility:visible;mso-wrap-style:square;v-text-anchor:top" coordsize="34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" path="m249,120r-4,3l230,133,215,99r-14,15l192,123r-1,4l189,126r-9,-1l178,135r1,2l166,148r-16,15l132,182r-18,20l96,221,80,239,67,254r-9,10l55,268r1,3l55,267r-3,4l52,273,12,325r-1,1l6,334,,342r5,-2l9,338r8,-5l18,332,71,293r1,l76,290r9,-8l99,270r17,-17l134,235r19,-20l171,197r16,-16l198,169r6,-7l205,163r10,-1l215,152r17,-17l237,131r-5,4l238,142r11,7l251,124,323,62,342,29r-1,-5l336,26r-4,10l327,45r-7,9l308,66,290,83r-27,24l249,120xe" fillcolor="#919395" stroked="f">
                <v:path arrowok="t" o:connecttype="custom" o:connectlocs="245,15401;215,15377;192,15401;189,15404;178,15413;166,15426;132,15460;96,15499;67,15532;55,15546;55,15545;52,15551;11,15604;0,15620;9,15616;18,15610;72,15571;85,15560;116,15531;153,15493;187,15459;204,15440;215,15440;215,15430;237,15409;238,15420;251,15402;342,15307;336,15304;327,15323;308,15344;263,15385" o:connectangles="0,0,0,0,0,0,0,0,0,0,0,0,0,0,0,0,0,0,0,0,0,0,0,0,0,0,0,0,0,0,0,0"/>
              </v:shape>
              <v:shape id="Freeform 48" o:spid="_x0000_s1035" style="position:absolute;left:475;top:15278;width:341;height:341;visibility:visible;mso-wrap-style:square;v-text-anchor:top" coordsize="34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" path="m215,99r15,34l245,123r13,-13l277,91,293,74,307,59,319,46r9,-10l334,28r3,-3l341,20,336,8,322,r-1,l317,3r-2,1l305,11,290,25,272,42,252,62,233,81,215,99xe" fillcolor="#919395" stroked="f">
                <v:path arrowok="t" o:connecttype="custom" o:connectlocs="215,15377;230,15411;245,15401;258,15388;277,15369;293,15352;307,15337;319,15324;328,15314;334,15306;337,15303;341,15298;336,15286;322,15278;321,15278;317,15281;315,15282;305,15289;290,15303;272,15320;252,15340;233,15359;215,15377" o:connectangles="0,0,0,0,0,0,0,0,0,0,0,0,0,0,0,0,0,0,0,0,0,0,0"/>
              </v:shape>
              <v:shape id="Freeform 47" o:spid="_x0000_s1036" style="position:absolute;left:442;top:15393;width:43;height:232;visibility:visible;mso-wrap-style:square;v-text-anchor:top" coordsize="43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" path="m43,l,232,9,219r24,1l43,xe" fillcolor="#bec0c2" stroked="f">
                <v:path arrowok="t" o:connecttype="custom" o:connectlocs="43,15393;0,15625;9,15612;33,15613;43,15393" o:connectangles="0,0,0,0,0"/>
              </v:shape>
              <v:shape id="Freeform 46" o:spid="_x0000_s1037" style="position:absolute;left:768;top:15281;width:66;height:410;visibility:visible;mso-wrap-style:square;v-text-anchor:top" coordsize="66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" path="m66,l,402r21,8l66,xe" fillcolor="#bec0c2" stroked="f">
                <v:path arrowok="t" o:connecttype="custom" o:connectlocs="66,15281;0,15683;21,15691;66,15281" o:connectangles="0,0,0,0"/>
              </v:shape>
              <v:shape id="Picture 45" o:spid="_x0000_s1038" type="#_x0000_t75" style="position:absolute;left:487;top:15534;width:64;height: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">
                <v:imagedata r:id="rId13" o:title=""/>
              </v:shape>
              <v:shape id="Freeform 44" o:spid="_x0000_s1039" style="position:absolute;left:485;top:15531;width:66;height:70;visibility:visible;mso-wrap-style:square;v-text-anchor:top" coordsize="66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" path="m8,66r1,3l10,69,67,25,66,22,50,14r14,8l64,25,62,24,8,66xe" fillcolor="#616264" stroked="f">
                <v:path arrowok="t" o:connecttype="custom" o:connectlocs="8,15597;9,15600;10,15600;67,15556;66,15553;50,15545;64,15553;64,15556;62,15555;8,15597" o:connectangles="0,0,0,0,0,0,0,0,0,0"/>
              </v:shape>
              <v:shape id="Freeform 43" o:spid="_x0000_s1040" style="position:absolute;left:485;top:15531;width:66;height:70;visibility:visible;mso-wrap-style:square;v-text-anchor:top" coordsize="66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" path="m,60r1,3l4,70,9,69,8,66r-1,l4,62r-1,l44,7r3,9l62,24r2,1l64,22,50,14,46,3r,1l43,4r,-2l,60xe" fillcolor="#616264" stroked="f">
                <v:path arrowok="t" o:connecttype="custom" o:connectlocs="0,15591;1,15594;4,15601;9,15600;8,15597;7,15597;4,15593;3,15593;44,15538;47,15547;62,15555;64,15556;64,15553;50,15545;46,15534;46,15535;43,15535;43,15533;0,15591" o:connectangles="0,0,0,0,0,0,0,0,0,0,0,0,0,0,0,0,0,0,0"/>
              </v:shape>
              <v:shape id="Freeform 42" o:spid="_x0000_s1041" style="position:absolute;left:485;top:15531;width:66;height:70;visibility:visible;mso-wrap-style:square;v-text-anchor:top" coordsize="66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" path="m46,4r,-1l45,,43,2r,2l46,4xe" fillcolor="#616264" stroked="f">
                <v:path arrowok="t" o:connecttype="custom" o:connectlocs="46,15535;46,15534;45,15531;43,15533;43,15535;46,15535" o:connectangles="0,0,0,0,0,0"/>
              </v:shape>
              <v:shape id="Picture 41" o:spid="_x0000_s1042" type="#_x0000_t75" style="position:absolute;left:529;top:15399;width:148;height: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">
                <v:imagedata r:id="rId14" o:title=""/>
              </v:shape>
              <v:shape id="Freeform 40" o:spid="_x0000_s1043" style="position:absolute;left:528;top:15398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" path="m145,34r5,-6l148,25,142,13,125,1r-3,2l111,15,123,4r1,-1l139,15r8,11l148,27r-3,7xe" fillcolor="#125b9d" stroked="f">
                <v:path arrowok="t" o:connecttype="custom" o:connectlocs="145,15432;150,15426;148,15423;142,15411;125,15399;122,15401;111,15413;123,15402;124,15401;139,15413;147,15424;148,15425;145,15432" o:connectangles="0,0,0,0,0,0,0,0,0,0,0,0,0"/>
              </v:shape>
              <v:shape id="Freeform 39" o:spid="_x0000_s1044" style="position:absolute;left:528;top:15398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" path="m150,25l142,13r6,12l150,28r,-3xe" fillcolor="#125b9d" stroked="f">
                <v:path arrowok="t" o:connecttype="custom" o:connectlocs="150,15423;142,15411;148,15423;150,15426;150,15423" o:connectangles="0,0,0,0,0"/>
              </v:shape>
              <v:shape id="Freeform 38" o:spid="_x0000_s1045" style="position:absolute;left:528;top:15398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" path="m23,155r9,-8l22,155r1,xe" fillcolor="#125b9d" stroked="f">
                <v:path arrowok="t" o:connecttype="custom" o:connectlocs="23,15553;32,15545;22,15553;23,15553" o:connectangles="0,0,0,0"/>
              </v:shape>
              <v:shape id="Freeform 37" o:spid="_x0000_s1046" style="position:absolute;left:528;top:15398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" path="m139,15l124,3r-1,1l139,15xe" fillcolor="#125b9d" stroked="f">
                <v:path arrowok="t" o:connecttype="custom" o:connectlocs="139,15413;124,15401;123,15402;139,15413" o:connectangles="0,0,0,0"/>
              </v:shape>
              <v:shape id="Freeform 36" o:spid="_x0000_s1047" style="position:absolute;left:528;top:15398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" path="m82,101l101,81,119,62,134,46,145,34r3,-7l147,26r-3,4l134,41,119,56,101,75,82,96,63,116,46,133,32,147r-9,8l22,155,7,148r15,7l23,158r10,-7l47,138,63,121,82,101xe" fillcolor="#125b9d" stroked="f">
                <v:path arrowok="t" o:connecttype="custom" o:connectlocs="82,15499;101,15479;119,15460;134,15444;145,15432;148,15425;147,15424;144,15428;134,15439;119,15454;101,15473;82,15494;63,15514;46,15531;32,15545;23,15553;22,15553;7,15546;22,15553;23,15556;33,15549;47,15536;63,15519;82,15499" o:connectangles="0,0,0,0,0,0,0,0,0,0,0,0,0,0,0,0,0,0,0,0,0,0,0,0"/>
              </v:shape>
              <v:shape id="Freeform 35" o:spid="_x0000_s1048" style="position:absolute;left:528;top:15398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" path="m23,158r-1,-3l7,148,3,136r,-1l3,136r3,-4l15,122,27,107,43,89,60,69,78,49,95,30,111,15,122,3r3,-2l122,,109,11,94,27,76,46,59,66,41,86,25,104,13,119,4,130r-1,6l4,150r17,8l23,158xe" fillcolor="#125b9d" stroked="f">
                <v:path arrowok="t" o:connecttype="custom" o:connectlocs="23,15556;22,15553;7,15546;3,15534;3,15533;3,15534;6,15530;15,15520;27,15505;43,15487;60,15467;78,15447;95,15428;111,15413;122,15401;125,15399;122,15398;109,15409;94,15425;76,15444;59,15464;41,15484;25,15502;13,15517;4,15528;3,15534;4,15548;21,15556;23,15556" o:connectangles="0,0,0,0,0,0,0,0,0,0,0,0,0,0,0,0,0,0,0,0,0,0,0,0,0,0,0,0,0"/>
              </v:shape>
              <v:shape id="Freeform 34" o:spid="_x0000_s1049" style="position:absolute;left:528;top:15398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" path="m,134r,2l4,150,3,136r1,-6l,134xe" fillcolor="#125b9d" stroked="f">
                <v:path arrowok="t" o:connecttype="custom" o:connectlocs="0,15532;0,15534;4,15548;3,15534;4,15528;0,15532" o:connectangles="0,0,0,0,0,0"/>
              </v:shape>
              <v:shape id="Picture 33" o:spid="_x0000_s1050" type="#_x0000_t75" style="position:absolute;left:661;top:15264;width:146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">
                <v:imagedata r:id="rId15" o:title=""/>
              </v:shape>
              <v:shape id="Freeform 32" o:spid="_x0000_s1051" style="position:absolute;left:660;top:15263;width:141;height:153;visibility:visible;mso-wrap-style:square;v-text-anchor:top" coordsize="14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" path="m4,125l2,124r,3l4,125xe" fillcolor="#125b9d" stroked="f">
                <v:path arrowok="t" o:connecttype="custom" o:connectlocs="4,15388;2,15387;2,15390;4,15388" o:connectangles="0,0,0,0"/>
              </v:shape>
              <v:shape id="Freeform 31" o:spid="_x0000_s1052" style="position:absolute;left:660;top:15263;width:141;height:153;visibility:visible;mso-wrap-style:square;v-text-anchor:top" coordsize="14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" path="m,127r21,16l24,152r1,-2l51,130,72,108,91,88,108,69,122,53,133,40r8,-10l146,24r2,-4l140,7r-2,3l145,22r-2,1l138,29r-9,10l118,53,104,69,87,88,67,108,45,130,27,148r-3,-7l4,125r-2,2l2,124r2,1l12,111,3,121,,125r,2xe" fillcolor="#125b9d" stroked="f">
                <v:path arrowok="t" o:connecttype="custom" o:connectlocs="0,15390;21,15406;24,15415;25,15413;51,15393;72,15371;91,15351;108,15332;122,15316;133,15303;141,15293;146,15287;148,15283;140,15270;138,15273;145,15285;143,15286;138,15292;129,15302;118,15316;104,15332;87,15351;67,15371;45,15393;27,15411;24,15404;4,15388;2,15390;2,15387;4,15388;12,15374;3,15384;0,15388;0,15390" o:connectangles="0,0,0,0,0,0,0,0,0,0,0,0,0,0,0,0,0,0,0,0,0,0,0,0,0,0,0,0,0,0,0,0,0,0"/>
              </v:shape>
              <v:shape id="Freeform 30" o:spid="_x0000_s1053" style="position:absolute;left:660;top:15263;width:141;height:153;visibility:visible;mso-wrap-style:square;v-text-anchor:top" coordsize="14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" path="m140,7l125,r,3l123,3,113,7,99,20,82,38,63,57,44,77,27,95,12,111,4,125r2,-3l17,111,32,95,50,76,69,56,88,36,105,20,118,8r6,-5l138,10r2,-3xe" fillcolor="#125b9d" stroked="f">
                <v:path arrowok="t" o:connecttype="custom" o:connectlocs="140,15270;125,15263;125,15266;123,15266;113,15270;99,15283;82,15301;63,15320;44,15340;27,15358;12,15374;4,15388;6,15385;17,15374;32,15358;50,15339;69,15319;88,15299;105,15283;118,15271;124,15266;138,15273;140,15270" o:connectangles="0,0,0,0,0,0,0,0,0,0,0,0,0,0,0,0,0,0,0,0,0,0,0"/>
              </v:shape>
              <v:shape id="Freeform 29" o:spid="_x0000_s1054" style="position:absolute;left:660;top:15263;width:141;height:153;visibility:visible;mso-wrap-style:square;v-text-anchor:top" coordsize="14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" path="m125,r-2,l123,3r2,l125,xe" fillcolor="#125b9d" stroked="f">
                <v:path arrowok="t" o:connecttype="custom" o:connectlocs="125,15263;123,15263;123,15266;125,15266;125,15263" o:connectangles="0,0,0,0,0"/>
              </v:shape>
              <v:shape id="Freeform 28" o:spid="_x0000_s1055" style="position:absolute;left:660;top:15263;width:141;height:153;visibility:visible;mso-wrap-style:square;v-text-anchor:top" coordsize="14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" path="m27,153l51,130,27,151r-2,-1l24,152r3,1xe" fillcolor="#125b9d" stroked="f">
                <v:path arrowok="t" o:connecttype="custom" o:connectlocs="27,15416;51,15393;27,15414;25,15413;24,15415;27,15416" o:connectangles="0,0,0,0,0,0"/>
              </v:shape>
              <v:shape id="Picture 27" o:spid="_x0000_s1056" type="#_x0000_t75" style="position:absolute;left:649;top:15388;width:37;height: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">
                <v:imagedata r:id="rId16" o:title=""/>
              </v:shape>
              <v:shape id="Freeform 26" o:spid="_x0000_s1057" style="position:absolute;left:648;top:15387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" path="m30,41r3,-1l31,38,29,37r-1,3l30,41xe" fillcolor="#616264" stroked="f">
                <v:path arrowok="t" o:connecttype="custom" o:connectlocs="30,15428;33,15427;31,15425;29,15424;28,15427;30,15428" o:connectangles="0,0,0,0,0,0"/>
              </v:shape>
              <v:shape id="Freeform 25" o:spid="_x0000_s1058" style="position:absolute;left:648;top:15387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" path="m33,13r4,15l40,26,33,13xe" fillcolor="#616264" stroked="f">
                <v:path arrowok="t" o:connecttype="custom" o:connectlocs="33,15400;37,15415;40,15413;33,15400" o:connectangles="0,0,0,0"/>
              </v:shape>
              <v:shape id="Freeform 24" o:spid="_x0000_s1059" style="position:absolute;left:648;top:15387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" path="m13,l12,r,3l11,3,9,,2,2r1,9l3,12,1,13,16,23,3,11,5,3r7,l30,15r7,13l40,36r,-8l40,26r-3,2l33,13,13,xe" fillcolor="#616264" stroked="f">
                <v:path arrowok="t" o:connecttype="custom" o:connectlocs="13,15387;12,15387;12,15390;11,15390;9,15387;2,15389;3,15398;3,15399;1,15400;16,15410;3,15398;5,15390;12,15390;30,15402;37,15415;40,15423;40,15415;40,15413;37,15415;33,15400;13,15387" o:connectangles="0,0,0,0,0,0,0,0,0,0,0,0,0,0,0,0,0,0,0,0,0"/>
              </v:shape>
              <v:shape id="Freeform 23" o:spid="_x0000_s1060" style="position:absolute;left:648;top:15387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" path="m12,l9,r2,3l12,3,12,xe" fillcolor="#616264" stroked="f">
                <v:path arrowok="t" o:connecttype="custom" o:connectlocs="12,15387;9,15387;11,15390;12,15390;12,15387" o:connectangles="0,0,0,0,0"/>
              </v:shape>
              <v:shape id="Freeform 22" o:spid="_x0000_s1061" style="position:absolute;left:648;top:15387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" path="m16,23l28,40r1,-3l31,38r2,2l40,36,37,28r,7l30,37,19,21,3,11,16,23xe" fillcolor="#616264" stroked="f">
                <v:path arrowok="t" o:connecttype="custom" o:connectlocs="16,15410;28,15427;29,15424;31,15425;33,15427;40,15423;37,15415;37,15415;37,15422;30,15424;19,15408;3,15398;16,15410" o:connectangles="0,0,0,0,0,0,0,0,0,0,0,0,0"/>
              </v:shape>
              <v:shape id="Freeform 21" o:spid="_x0000_s1062" style="position:absolute;left:648;top:15387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" path="m2,2l,11r1,2l3,12r,-1l2,2xe" fillcolor="#616264" stroked="f">
                <v:path arrowok="t" o:connecttype="custom" o:connectlocs="2,15389;0,15398;1,15400;3,15399;3,15398;2,15389" o:connectangles="0,0,0,0,0,0"/>
              </v:shape>
              <v:shape id="Picture 20" o:spid="_x0000_s1063" type="#_x0000_t75" style="position:absolute;left:702;top:15286;width:109;height: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">
                <v:imagedata r:id="rId17" o:title=""/>
              </v:shape>
              <v:shape id="Freeform 19" o:spid="_x0000_s1064" style="position:absolute;left:706;top:15284;width:107;height:124;visibility:visible;mso-wrap-style:square;v-text-anchor:top" coordsize="107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" path="m,114r,5l3,121r3,2l10,121r5,-2l18,113r,-10l88,39,86,37,103,4,86,37,18,102r,1l15,101r,1l14,114r-3,3l7,119,4,117,3,115r1,-6l13,97,1,106,,114xe" fillcolor="#616264" stroked="f">
                <v:path arrowok="t" o:connecttype="custom" o:connectlocs="0,15398;0,15403;3,15405;6,15407;10,15405;15,15403;18,15397;18,15387;88,15323;86,15321;103,15288;86,15321;86,15321;18,15386;18,15387;15,15385;15,15386;14,15398;11,15401;7,15403;4,15401;3,15399;4,15393;13,15381;1,15390;0,15398" o:connectangles="0,0,0,0,0,0,0,0,0,0,0,0,0,0,0,0,0,0,0,0,0,0,0,0,0,0"/>
              </v:shape>
              <v:shape id="Freeform 18" o:spid="_x0000_s1065" style="position:absolute;left:706;top:15284;width:107;height:124;visibility:visible;mso-wrap-style:square;v-text-anchor:top" coordsize="107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" path="m18,102l86,37,15,101r3,2l18,102xe" fillcolor="#616264" stroked="f">
                <v:path arrowok="t" o:connecttype="custom" o:connectlocs="18,15386;86,15321;86,15321;15,15385;18,15387;18,15386" o:connectangles="0,0,0,0,0,0"/>
              </v:shape>
              <v:shape id="Freeform 17" o:spid="_x0000_s1066" style="position:absolute;left:706;top:15284;width:107;height:124;visibility:visible;mso-wrap-style:square;v-text-anchor:top" coordsize="107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" path="m15,99l46,70,68,46,84,28,93,16,99,7r2,-4l103,4,86,37r2,2l89,39,107,6r,-1l106,1,103,,99,,98,1,97,3r-4,7l85,20,72,36,53,57,26,84,13,97,4,109r8,-7l15,99xe" fillcolor="#616264" stroked="f">
                <v:path arrowok="t" o:connecttype="custom" o:connectlocs="15,15383;46,15354;68,15330;84,15312;93,15300;99,15291;101,15287;103,15288;86,15321;88,15323;89,15323;107,15290;107,15289;106,15285;103,15284;99,15284;98,15285;97,15287;93,15294;85,15304;72,15320;53,15341;26,15368;13,15381;13,15381;4,15393;12,15386;15,15383" o:connectangles="0,0,0,0,0,0,0,0,0,0,0,0,0,0,0,0,0,0,0,0,0,0,0,0,0,0,0,0"/>
              </v:shape>
              <v:shape id="Picture 16" o:spid="_x0000_s1067" type="#_x0000_t75" style="position:absolute;left:784;top:15260;width:26;height: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">
                <v:imagedata r:id="rId18" o:title=""/>
              </v:shape>
              <v:shape id="Freeform 15" o:spid="_x0000_s1068" style="position:absolute;left:781;top:15259;width:31;height:27;visibility:visible;mso-wrap-style:square;v-text-anchor:top" coordsize="3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" path="m4,8l5,5,7,,3,4,,7,2,8,18,19,4,8xe" fillcolor="#616264" stroked="f">
                <v:path arrowok="t" o:connecttype="custom" o:connectlocs="4,15267;5,15264;7,15259;3,15263;0,15266;2,15267;18,15278;4,15267" o:connectangles="0,0,0,0,0,0,0,0"/>
              </v:shape>
              <v:shape id="Freeform 14" o:spid="_x0000_s1069" style="position:absolute;left:781;top:15259;width:31;height:27;visibility:visible;mso-wrap-style:square;v-text-anchor:top" coordsize="3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" path="m26,8l11,,7,,9,3r14,7l27,21r1,-1l31,20,26,8xe" fillcolor="#616264" stroked="f">
                <v:path arrowok="t" o:connecttype="custom" o:connectlocs="26,15267;11,15259;7,15259;9,15262;9,15262;23,15269;27,15280;28,15279;31,15279;26,15267" o:connectangles="0,0,0,0,0,0,0,0,0,0"/>
              </v:shape>
              <v:shape id="Freeform 13" o:spid="_x0000_s1070" style="position:absolute;left:781;top:15259;width:31;height:27;visibility:visible;mso-wrap-style:square;v-text-anchor:top" coordsize="3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" path="m26,25r-3,l26,27r5,-5l28,22r-2,3xe" fillcolor="#616264" stroked="f">
                <v:path arrowok="t" o:connecttype="custom" o:connectlocs="26,15284;23,15284;26,15286;31,15281;28,15281;26,15284" o:connectangles="0,0,0,0,0,0"/>
              </v:shape>
              <v:shape id="Freeform 12" o:spid="_x0000_s1071" style="position:absolute;left:781;top:15259;width:31;height:27;visibility:visible;mso-wrap-style:square;v-text-anchor:top" coordsize="3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" path="m18,19r5,8l26,27,23,25r3,l28,22r3,l31,20r-3,l27,21r-2,2l21,17,6,6,9,3,7,,5,5,4,8,18,19xe" fillcolor="#616264" stroked="f">
                <v:path arrowok="t" o:connecttype="custom" o:connectlocs="18,15278;23,15286;26,15286;23,15284;26,15284;28,15281;31,15281;31,15279;28,15279;27,15280;25,15282;21,15276;6,15265;9,15262;7,15259;5,15264;4,15267;18,15278" o:connectangles="0,0,0,0,0,0,0,0,0,0,0,0,0,0,0,0,0,0"/>
              </v:shape>
              <v:shape id="Picture 11" o:spid="_x0000_s1072" type="#_x0000_t75" style="position:absolute;left:526;top:15533;width:25;height: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">
                <v:imagedata r:id="rId19" o:title=""/>
              </v:shape>
              <v:shape id="Freeform 10" o:spid="_x0000_s1073" style="position:absolute;left:524;top:15532;width:27;height:32;visibility:visible;mso-wrap-style:square;v-text-anchor:top" coordsize="2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" path="m4,5l3,1,4,6,4,5xe" fillcolor="#616264" stroked="f">
                <v:path arrowok="t" o:connecttype="custom" o:connectlocs="4,15537;3,15533;4,15538;4,15537" o:connectangles="0,0,0,0"/>
              </v:shape>
              <v:shape id="Freeform 9" o:spid="_x0000_s1074" style="position:absolute;left:524;top:15532;width:27;height:32;visibility:visible;mso-wrap-style:square;v-text-anchor:top" coordsize="2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" path="m4,20r17,8l21,25r2,l24,28r4,-4l27,21r-1,3l24,23r-2,2l7,17,6,14,5,11,4,5,6,1,3,1,4,5r,1l3,1r3,l9,12,7,,8,-4,4,,3,1,4,20xe" fillcolor="#616264" stroked="f">
                <v:path arrowok="t" o:connecttype="custom" o:connectlocs="4,15552;21,15560;21,15557;23,15557;24,15560;28,15556;27,15553;26,15556;24,15555;22,15557;7,15549;6,15546;5,15543;4,15537;4,15537;6,15533;3,15533;4,15537;4,15538;3,15533;6,15533;9,15544;7,15532;8,15528;4,15532;3,15533;4,15552" o:connectangles="0,0,0,0,0,0,0,0,0,0,0,0,0,0,0,0,0,0,0,0,0,0,0,0,0,0,0"/>
              </v:shape>
              <v:shape id="Freeform 8" o:spid="_x0000_s1075" style="position:absolute;left:524;top:15532;width:27;height:32;visibility:visible;mso-wrap-style:square;v-text-anchor:top" coordsize="2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" path="m6,15r18,8l26,24r,-2l26,24r1,-3l9,12,6,1,4,5r1,6l6,14r1,3l6,15xe" fillcolor="#616264" stroked="f">
                <v:path arrowok="t" o:connecttype="custom" o:connectlocs="6,15547;24,15555;26,15556;26,15554;26,15556;27,15553;9,15544;6,15533;4,15537;5,15543;6,15546;7,15549;6,15547" o:connectangles="0,0,0,0,0,0,0,0,0,0,0,0,0"/>
              </v:shape>
              <v:shape id="Freeform 7" o:spid="_x0000_s1076" style="position:absolute;left:524;top:15532;width:27;height:32;visibility:visible;mso-wrap-style:square;v-text-anchor:top" coordsize="2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" path="m1,4l,6,4,20,3,1,4,,1,4xe" fillcolor="#616264" stroked="f">
                <v:path arrowok="t" o:connecttype="custom" o:connectlocs="1,15536;0,15538;4,15552;3,15533;4,15532;1,15536" o:connectangles="0,0,0,0,0,0"/>
              </v:shape>
              <v:shape id="Freeform 6" o:spid="_x0000_s1077" style="position:absolute;left:524;top:15532;width:27;height:32;visibility:visible;mso-wrap-style:square;v-text-anchor:top" coordsize="2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" path="m21,25r,3l24,28,23,25r-2,xe" fillcolor="#616264" stroked="f">
                <v:path arrowok="t" o:connecttype="custom" o:connectlocs="21,15557;21,15560;24,15560;23,15557;21,15557" o:connectangles="0,0,0,0,0"/>
              </v:shape>
              <v:shape id="Picture 5" o:spid="_x0000_s1078" type="#_x0000_t75" style="position:absolute;left:706;top:15285;width:103;height: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">
                <v:imagedata r:id="rId20" o:title=""/>
              </v:shape>
              <v:shape id="Picture 4" o:spid="_x0000_s1079" type="#_x0000_t75" style="position:absolute;left:448;top:15615;width:321;height: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">
                <v:imagedata r:id="rId21" o:title=""/>
              </v:shape>
              <v:shape id="Picture 3" o:spid="_x0000_s1080" type="#_x0000_t75" style="position:absolute;left:474;top:15225;width:1773;height: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">
                <v:imagedata r:id="rId22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999D885" wp14:editId="41E3765E">
              <wp:simplePos x="0" y="0"/>
              <wp:positionH relativeFrom="page">
                <wp:posOffset>3441065</wp:posOffset>
              </wp:positionH>
              <wp:positionV relativeFrom="page">
                <wp:posOffset>9814560</wp:posOffset>
              </wp:positionV>
              <wp:extent cx="3703955" cy="127000"/>
              <wp:effectExtent l="2540" t="3810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39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46A09" w14:textId="77777777" w:rsidR="00A33C4C" w:rsidRDefault="00E12373">
                          <w:pPr>
                            <w:spacing w:before="3"/>
                            <w:ind w:left="20" w:right="-24"/>
                            <w:rPr>
                              <w:rFonts w:ascii="Microsoft Sans Serif" w:eastAsia="Microsoft Sans Serif" w:hAnsi="Microsoft Sans Serif" w:cs="Microsoft Sans Serif"/>
                              <w:sz w:val="16"/>
                              <w:szCs w:val="16"/>
                            </w:rPr>
                          </w:pPr>
                          <w:hyperlink r:id="rId23">
                            <w:r>
                              <w:rPr>
                                <w:rFonts w:ascii="Microsoft Sans Serif" w:eastAsia="Microsoft Sans Serif" w:hAnsi="Microsoft Sans Serif" w:cs="Microsoft Sans Serif"/>
                                <w:color w:val="AAAAAA"/>
                                <w:sz w:val="16"/>
                                <w:szCs w:val="16"/>
                              </w:rPr>
                              <w:t>Resume Sample by Anish Majumdar, CPRW and Owner at www.resumeorbit.com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99D8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95pt;margin-top:772.8pt;width:291.65pt;height:1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" filled="f" stroked="f">
              <v:textbox inset="0,0,0,0">
                <w:txbxContent>
                  <w:p w14:paraId="1E146A09" w14:textId="77777777" w:rsidR="00A33C4C" w:rsidRDefault="00E12373">
                    <w:pPr>
                      <w:spacing w:before="3"/>
                      <w:ind w:left="20" w:right="-24"/>
                      <w:rPr>
                        <w:rFonts w:ascii="Microsoft Sans Serif" w:eastAsia="Microsoft Sans Serif" w:hAnsi="Microsoft Sans Serif" w:cs="Microsoft Sans Serif"/>
                        <w:sz w:val="16"/>
                        <w:szCs w:val="16"/>
                      </w:rPr>
                    </w:pPr>
                    <w:hyperlink r:id="rId24">
                      <w:r>
                        <w:rPr>
                          <w:rFonts w:ascii="Microsoft Sans Serif" w:eastAsia="Microsoft Sans Serif" w:hAnsi="Microsoft Sans Serif" w:cs="Microsoft Sans Serif"/>
                          <w:color w:val="AAAAAA"/>
                          <w:sz w:val="16"/>
                          <w:szCs w:val="16"/>
                        </w:rPr>
                        <w:t>Resume Sample by Anish Majumdar, CPRW and Owner at www.resumeorbit.com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19DE4" w14:textId="77777777" w:rsidR="00E12373" w:rsidRDefault="00E12373">
      <w:r>
        <w:separator/>
      </w:r>
    </w:p>
  </w:footnote>
  <w:footnote w:type="continuationSeparator" w:id="0">
    <w:p w14:paraId="02325860" w14:textId="77777777" w:rsidR="00E12373" w:rsidRDefault="00E12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055B4"/>
    <w:multiLevelType w:val="multilevel"/>
    <w:tmpl w:val="2ADECA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4C"/>
    <w:rsid w:val="00A33C4C"/>
    <w:rsid w:val="00E12373"/>
    <w:rsid w:val="00E2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AF608"/>
  <w15:docId w15:val="{218EE55F-4761-4ADB-8F16-7513C18D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2260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2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aide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arah@email.com" TargetMode="Externa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hyperlink" Target="http://www.resumeorbit.com" TargetMode="External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hyperlink" Target="http://www.resumeorbit.com" TargetMode="External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836</Words>
  <Characters>4768</Characters>
  <Application>Microsoft Office Word</Application>
  <DocSecurity>0</DocSecurity>
  <Lines>39</Lines>
  <Paragraphs>11</Paragraphs>
  <ScaleCrop>false</ScaleCrop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2021-05-27T13:09:00Z</dcterms:created>
  <dcterms:modified xsi:type="dcterms:W3CDTF">2021-05-27T13:11:00Z</dcterms:modified>
</cp:coreProperties>
</file>