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9E272" w14:textId="77777777" w:rsidR="00527ED5" w:rsidRPr="001B230A" w:rsidRDefault="00730FB5">
      <w:pPr>
        <w:spacing w:before="59"/>
        <w:ind w:left="3385" w:right="3342"/>
        <w:jc w:val="center"/>
        <w:rPr>
          <w:rFonts w:asciiTheme="minorHAnsi" w:eastAsia="Garamond" w:hAnsiTheme="minorHAnsi" w:cstheme="minorHAnsi"/>
          <w:sz w:val="24"/>
          <w:szCs w:val="24"/>
        </w:rPr>
      </w:pPr>
      <w:r w:rsidRPr="001B230A">
        <w:rPr>
          <w:rFonts w:asciiTheme="minorHAnsi" w:eastAsia="Garamond" w:hAnsiTheme="minorHAnsi" w:cstheme="minorHAnsi"/>
          <w:b/>
          <w:spacing w:val="1"/>
          <w:sz w:val="24"/>
          <w:szCs w:val="24"/>
          <w:u w:color="009999"/>
        </w:rPr>
        <w:t>S</w:t>
      </w:r>
      <w:r w:rsidRPr="001B230A">
        <w:rPr>
          <w:rFonts w:asciiTheme="minorHAnsi" w:eastAsia="Garamond" w:hAnsiTheme="minorHAnsi" w:cstheme="minorHAnsi"/>
          <w:b/>
          <w:sz w:val="24"/>
          <w:szCs w:val="24"/>
          <w:u w:color="009999"/>
        </w:rPr>
        <w:t>a</w:t>
      </w:r>
      <w:r w:rsidRPr="001B230A">
        <w:rPr>
          <w:rFonts w:asciiTheme="minorHAnsi" w:eastAsia="Garamond" w:hAnsiTheme="minorHAnsi" w:cstheme="minorHAnsi"/>
          <w:b/>
          <w:spacing w:val="1"/>
          <w:sz w:val="24"/>
          <w:szCs w:val="24"/>
          <w:u w:color="009999"/>
        </w:rPr>
        <w:t>m</w:t>
      </w:r>
      <w:r w:rsidRPr="001B230A">
        <w:rPr>
          <w:rFonts w:asciiTheme="minorHAnsi" w:eastAsia="Garamond" w:hAnsiTheme="minorHAnsi" w:cstheme="minorHAnsi"/>
          <w:b/>
          <w:sz w:val="24"/>
          <w:szCs w:val="24"/>
          <w:u w:color="009999"/>
        </w:rPr>
        <w:t>ple M</w:t>
      </w:r>
      <w:r w:rsidRPr="001B230A">
        <w:rPr>
          <w:rFonts w:asciiTheme="minorHAnsi" w:eastAsia="Garamond" w:hAnsiTheme="minorHAnsi" w:cstheme="minorHAnsi"/>
          <w:b/>
          <w:spacing w:val="-1"/>
          <w:sz w:val="24"/>
          <w:szCs w:val="24"/>
          <w:u w:color="009999"/>
        </w:rPr>
        <w:t>F</w:t>
      </w:r>
      <w:r w:rsidRPr="001B230A">
        <w:rPr>
          <w:rFonts w:asciiTheme="minorHAnsi" w:eastAsia="Garamond" w:hAnsiTheme="minorHAnsi" w:cstheme="minorHAnsi"/>
          <w:b/>
          <w:sz w:val="24"/>
          <w:szCs w:val="24"/>
          <w:u w:color="009999"/>
        </w:rPr>
        <w:t>T I</w:t>
      </w:r>
      <w:r w:rsidRPr="001B230A">
        <w:rPr>
          <w:rFonts w:asciiTheme="minorHAnsi" w:eastAsia="Garamond" w:hAnsiTheme="minorHAnsi" w:cstheme="minorHAnsi"/>
          <w:b/>
          <w:spacing w:val="-2"/>
          <w:sz w:val="24"/>
          <w:szCs w:val="24"/>
          <w:u w:color="009999"/>
        </w:rPr>
        <w:t>n</w:t>
      </w:r>
      <w:r w:rsidRPr="001B230A">
        <w:rPr>
          <w:rFonts w:asciiTheme="minorHAnsi" w:eastAsia="Garamond" w:hAnsiTheme="minorHAnsi" w:cstheme="minorHAnsi"/>
          <w:b/>
          <w:sz w:val="24"/>
          <w:szCs w:val="24"/>
          <w:u w:color="009999"/>
        </w:rPr>
        <w:t>tern</w:t>
      </w:r>
      <w:r w:rsidRPr="001B230A">
        <w:rPr>
          <w:rFonts w:asciiTheme="minorHAnsi" w:eastAsia="Garamond" w:hAnsiTheme="minorHAnsi" w:cstheme="minorHAnsi"/>
          <w:b/>
          <w:spacing w:val="4"/>
          <w:sz w:val="24"/>
          <w:szCs w:val="24"/>
          <w:u w:color="009999"/>
        </w:rPr>
        <w:t xml:space="preserve"> </w:t>
      </w:r>
      <w:r w:rsidRPr="001B230A">
        <w:rPr>
          <w:rFonts w:asciiTheme="minorHAnsi" w:eastAsia="Garamond" w:hAnsiTheme="minorHAnsi" w:cstheme="minorHAnsi"/>
          <w:b/>
          <w:sz w:val="24"/>
          <w:szCs w:val="24"/>
          <w:u w:color="009999"/>
        </w:rPr>
        <w:t>Ré</w:t>
      </w:r>
      <w:r w:rsidRPr="001B230A">
        <w:rPr>
          <w:rFonts w:asciiTheme="minorHAnsi" w:eastAsia="Garamond" w:hAnsiTheme="minorHAnsi" w:cstheme="minorHAnsi"/>
          <w:b/>
          <w:spacing w:val="-1"/>
          <w:sz w:val="24"/>
          <w:szCs w:val="24"/>
          <w:u w:color="009999"/>
        </w:rPr>
        <w:t>s</w:t>
      </w:r>
      <w:r w:rsidRPr="001B230A">
        <w:rPr>
          <w:rFonts w:asciiTheme="minorHAnsi" w:eastAsia="Garamond" w:hAnsiTheme="minorHAnsi" w:cstheme="minorHAnsi"/>
          <w:b/>
          <w:sz w:val="24"/>
          <w:szCs w:val="24"/>
          <w:u w:color="009999"/>
        </w:rPr>
        <w:t>u</w:t>
      </w:r>
      <w:r w:rsidRPr="001B230A">
        <w:rPr>
          <w:rFonts w:asciiTheme="minorHAnsi" w:eastAsia="Garamond" w:hAnsiTheme="minorHAnsi" w:cstheme="minorHAnsi"/>
          <w:b/>
          <w:spacing w:val="1"/>
          <w:sz w:val="24"/>
          <w:szCs w:val="24"/>
          <w:u w:color="009999"/>
        </w:rPr>
        <w:t>m</w:t>
      </w:r>
      <w:r w:rsidRPr="001B230A">
        <w:rPr>
          <w:rFonts w:asciiTheme="minorHAnsi" w:eastAsia="Garamond" w:hAnsiTheme="minorHAnsi" w:cstheme="minorHAnsi"/>
          <w:b/>
          <w:sz w:val="24"/>
          <w:szCs w:val="24"/>
          <w:u w:color="009999"/>
        </w:rPr>
        <w:t>é</w:t>
      </w:r>
    </w:p>
    <w:p w14:paraId="3900D926" w14:textId="77777777" w:rsidR="00527ED5" w:rsidRPr="001B230A" w:rsidRDefault="00527ED5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70976750" w14:textId="77777777" w:rsidR="00527ED5" w:rsidRPr="001B230A" w:rsidRDefault="00527E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127705" w14:textId="0F6D007E" w:rsidR="001B230A" w:rsidRPr="001B230A" w:rsidRDefault="001B230A" w:rsidP="001B230A">
      <w:pPr>
        <w:ind w:left="55" w:right="63"/>
        <w:jc w:val="center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>Jethro Peterson</w:t>
      </w:r>
    </w:p>
    <w:p w14:paraId="2D118824" w14:textId="6FF6DB4D" w:rsidR="00527ED5" w:rsidRPr="001B230A" w:rsidRDefault="00730FB5" w:rsidP="001B230A">
      <w:pPr>
        <w:ind w:left="55" w:right="63"/>
        <w:jc w:val="center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1234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lvd., M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, CA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90018</w:t>
      </w:r>
      <w:r w:rsidRPr="001B230A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(310)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555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hyperlink r:id="rId7" w:history="1">
        <w:r w:rsidR="001B230A" w:rsidRPr="00903911">
          <w:rPr>
            <w:rStyle w:val="Hyperlink"/>
            <w:rFonts w:asciiTheme="minorHAnsi" w:hAnsiTheme="minorHAnsi" w:cstheme="minorHAnsi"/>
            <w:position w:val="-1"/>
            <w:sz w:val="22"/>
            <w:szCs w:val="22"/>
          </w:rPr>
          <w:t>5555  jethro@gmail.com</w:t>
        </w:r>
      </w:hyperlink>
      <w:r w:rsidR="001B230A" w:rsidRPr="001B230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4A0A51F" w14:textId="77777777" w:rsidR="00527ED5" w:rsidRPr="001B230A" w:rsidRDefault="00730FB5">
      <w:pPr>
        <w:spacing w:before="13" w:line="260" w:lineRule="exact"/>
        <w:ind w:left="22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S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umm</w:t>
      </w:r>
      <w:r w:rsidRPr="001B230A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 xml:space="preserve">ry of </w:t>
      </w:r>
      <w:r w:rsidRPr="001B230A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Q</w:t>
      </w:r>
      <w:r w:rsidRPr="001B230A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  <w:u w:color="000000"/>
        </w:rPr>
        <w:t>u</w:t>
      </w:r>
      <w:r w:rsidRPr="001B230A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lific</w:t>
      </w:r>
      <w:r w:rsidRPr="001B230A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  <w:u w:color="000000"/>
        </w:rPr>
        <w:t>a</w:t>
      </w:r>
      <w:r w:rsidRPr="001B230A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ti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o</w:t>
      </w:r>
      <w:r w:rsidRPr="001B230A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n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71EB5A25" w14:textId="77777777" w:rsidR="00527ED5" w:rsidRPr="001B230A" w:rsidRDefault="00527ED5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6CEE2D02" w14:textId="77777777" w:rsidR="00527ED5" w:rsidRPr="001B230A" w:rsidRDefault="00730FB5">
      <w:pPr>
        <w:spacing w:before="30" w:line="280" w:lineRule="exact"/>
        <w:ind w:left="220" w:right="1457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eastAsia="Cambria" w:hAnsiTheme="minorHAnsi" w:cstheme="minorHAnsi"/>
          <w:sz w:val="22"/>
          <w:szCs w:val="22"/>
        </w:rPr>
        <w:t>BBS R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1B230A">
        <w:rPr>
          <w:rFonts w:asciiTheme="minorHAnsi" w:eastAsia="Cambria" w:hAnsiTheme="minorHAnsi" w:cstheme="minorHAnsi"/>
          <w:sz w:val="22"/>
          <w:szCs w:val="22"/>
        </w:rPr>
        <w:t>is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ered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I</w:t>
      </w:r>
      <w:r w:rsidRPr="001B230A">
        <w:rPr>
          <w:rFonts w:asciiTheme="minorHAnsi" w:eastAsia="Cambria" w:hAnsiTheme="minorHAnsi" w:cstheme="minorHAnsi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ern 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1B230A">
        <w:rPr>
          <w:rFonts w:asciiTheme="minorHAnsi" w:eastAsia="Cambria" w:hAnsiTheme="minorHAnsi" w:cstheme="minorHAnsi"/>
          <w:sz w:val="22"/>
          <w:szCs w:val="22"/>
        </w:rPr>
        <w:t>er to c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z w:val="22"/>
          <w:szCs w:val="22"/>
        </w:rPr>
        <w:t>llabo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e with</w:t>
      </w:r>
      <w:r w:rsidRPr="001B230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other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lth pro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1B230A">
        <w:rPr>
          <w:rFonts w:asciiTheme="minorHAnsi" w:eastAsia="Cambria" w:hAnsiTheme="minorHAnsi" w:cstheme="minorHAnsi"/>
          <w:sz w:val="22"/>
          <w:szCs w:val="22"/>
        </w:rPr>
        <w:t>ess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onals to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e co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sive 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h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z w:val="22"/>
          <w:szCs w:val="22"/>
        </w:rPr>
        <w:t>listic t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tme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o c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ts</w:t>
      </w:r>
      <w:r w:rsidRPr="001B230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str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ugg</w:t>
      </w:r>
      <w:r w:rsidRPr="001B230A">
        <w:rPr>
          <w:rFonts w:asciiTheme="minorHAnsi" w:eastAsia="Cambria" w:hAnsiTheme="minorHAnsi" w:cstheme="minorHAnsi"/>
          <w:sz w:val="22"/>
          <w:szCs w:val="22"/>
        </w:rPr>
        <w:t>ling</w:t>
      </w:r>
      <w:r w:rsidRPr="001B230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h p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rv</w:t>
      </w:r>
      <w:r w:rsidRPr="001B230A">
        <w:rPr>
          <w:rFonts w:asciiTheme="minorHAnsi" w:eastAsia="Cambria" w:hAnsiTheme="minorHAnsi" w:cstheme="minorHAnsi"/>
          <w:sz w:val="22"/>
          <w:szCs w:val="22"/>
        </w:rPr>
        <w:t>as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isor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ers.</w:t>
      </w:r>
    </w:p>
    <w:p w14:paraId="08419167" w14:textId="77777777" w:rsidR="00527ED5" w:rsidRPr="001B230A" w:rsidRDefault="00730FB5">
      <w:pPr>
        <w:spacing w:line="280" w:lineRule="exact"/>
        <w:ind w:left="58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xtens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1B230A">
        <w:rPr>
          <w:rFonts w:asciiTheme="minorHAnsi" w:eastAsia="Cambria" w:hAnsiTheme="minorHAnsi" w:cstheme="minorHAnsi"/>
          <w:sz w:val="22"/>
          <w:szCs w:val="22"/>
        </w:rPr>
        <w:t>e kno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eastAsia="Cambria" w:hAnsiTheme="minorHAnsi" w:cstheme="minorHAnsi"/>
          <w:sz w:val="22"/>
          <w:szCs w:val="22"/>
        </w:rPr>
        <w:t>le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dg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1B230A">
        <w:rPr>
          <w:rFonts w:asciiTheme="minorHAnsi" w:eastAsia="Cambria" w:hAnsiTheme="minorHAnsi" w:cstheme="minorHAnsi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rk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g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w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h se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1B230A">
        <w:rPr>
          <w:rFonts w:asciiTheme="minorHAnsi" w:eastAsia="Cambria" w:hAnsiTheme="minorHAnsi" w:cstheme="minorHAnsi"/>
          <w:sz w:val="22"/>
          <w:szCs w:val="22"/>
        </w:rPr>
        <w:t>ere</w:t>
      </w:r>
      <w:r w:rsidRPr="001B230A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1B230A">
        <w:rPr>
          <w:rFonts w:asciiTheme="minorHAnsi" w:eastAsia="Cambria" w:hAnsiTheme="minorHAnsi" w:cstheme="minorHAnsi"/>
          <w:sz w:val="22"/>
          <w:szCs w:val="22"/>
        </w:rPr>
        <w:t>y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hr</w:t>
      </w:r>
      <w:r w:rsidRPr="001B230A">
        <w:rPr>
          <w:rFonts w:asciiTheme="minorHAnsi" w:eastAsia="Cambria" w:hAnsiTheme="minorHAnsi" w:cstheme="minorHAnsi"/>
          <w:sz w:val="22"/>
          <w:szCs w:val="22"/>
        </w:rPr>
        <w:t>on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z w:val="22"/>
          <w:szCs w:val="22"/>
        </w:rPr>
        <w:t>cally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men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ally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ill a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ults and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z w:val="22"/>
          <w:szCs w:val="22"/>
        </w:rPr>
        <w:t>hi</w:t>
      </w:r>
      <w:r w:rsidRPr="001B230A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dr</w:t>
      </w:r>
      <w:r w:rsidRPr="001B230A">
        <w:rPr>
          <w:rFonts w:asciiTheme="minorHAnsi" w:eastAsia="Cambria" w:hAnsiTheme="minorHAnsi" w:cstheme="minorHAnsi"/>
          <w:sz w:val="22"/>
          <w:szCs w:val="22"/>
        </w:rPr>
        <w:t>en</w:t>
      </w:r>
    </w:p>
    <w:p w14:paraId="5673D0A4" w14:textId="77777777" w:rsidR="00527ED5" w:rsidRPr="001B230A" w:rsidRDefault="00730FB5">
      <w:pPr>
        <w:ind w:left="58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Demonstra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ed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s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1B230A">
        <w:rPr>
          <w:rFonts w:asciiTheme="minorHAnsi" w:eastAsia="Cambria" w:hAnsiTheme="minorHAnsi" w:cstheme="minorHAnsi"/>
          <w:sz w:val="22"/>
          <w:szCs w:val="22"/>
        </w:rPr>
        <w:t>ills in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z w:val="22"/>
          <w:szCs w:val="22"/>
        </w:rPr>
        <w:t>ng and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im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lemen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g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ef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1B230A">
        <w:rPr>
          <w:rFonts w:asciiTheme="minorHAnsi" w:eastAsia="Cambria" w:hAnsiTheme="minorHAnsi" w:cstheme="minorHAnsi"/>
          <w:sz w:val="22"/>
          <w:szCs w:val="22"/>
        </w:rPr>
        <w:t>ective 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ivi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uali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1B230A">
        <w:rPr>
          <w:rFonts w:asciiTheme="minorHAnsi" w:eastAsia="Cambria" w:hAnsiTheme="minorHAnsi" w:cstheme="minorHAnsi"/>
          <w:sz w:val="22"/>
          <w:szCs w:val="22"/>
        </w:rPr>
        <w:t>ed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trea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me</w:t>
      </w:r>
      <w:r w:rsidRPr="001B230A">
        <w:rPr>
          <w:rFonts w:asciiTheme="minorHAnsi" w:eastAsia="Cambria" w:hAnsiTheme="minorHAnsi" w:cstheme="minorHAnsi"/>
          <w:spacing w:val="5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lans</w:t>
      </w:r>
    </w:p>
    <w:p w14:paraId="34181492" w14:textId="77777777" w:rsidR="00527ED5" w:rsidRPr="001B230A" w:rsidRDefault="00730FB5">
      <w:pPr>
        <w:ind w:left="58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xperi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nce with De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ar</w:t>
      </w:r>
      <w:r w:rsidRPr="001B230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ment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of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1B230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lth </w:t>
      </w:r>
      <w:r w:rsidRPr="001B230A">
        <w:rPr>
          <w:rFonts w:asciiTheme="minorHAnsi" w:eastAsia="Cambria" w:hAnsiTheme="minorHAnsi" w:cstheme="minorHAnsi"/>
          <w:spacing w:val="-3"/>
          <w:sz w:val="22"/>
          <w:szCs w:val="22"/>
        </w:rPr>
        <w:t>s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ar</w:t>
      </w:r>
      <w:r w:rsidRPr="001B230A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s 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er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eastAsia="Cambria" w:hAnsiTheme="minorHAnsi" w:cstheme="minorHAnsi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k</w:t>
      </w:r>
    </w:p>
    <w:p w14:paraId="1AD9FB95" w14:textId="77777777" w:rsidR="00527ED5" w:rsidRPr="001B230A" w:rsidRDefault="00730FB5">
      <w:pPr>
        <w:ind w:left="58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eastAsia="Cambria" w:hAnsiTheme="minorHAnsi" w:cstheme="minorHAnsi"/>
          <w:sz w:val="22"/>
          <w:szCs w:val="22"/>
        </w:rPr>
        <w:t>oun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ion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l c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z w:val="22"/>
          <w:szCs w:val="22"/>
        </w:rPr>
        <w:t>u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sew</w:t>
      </w:r>
      <w:r w:rsidRPr="001B230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k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trai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g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in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1B230A">
        <w:rPr>
          <w:rFonts w:asciiTheme="minorHAnsi" w:eastAsia="Cambria" w:hAnsiTheme="minorHAnsi" w:cstheme="minorHAnsi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1B230A">
        <w:rPr>
          <w:rFonts w:asciiTheme="minorHAnsi" w:eastAsia="Cambria" w:hAnsiTheme="minorHAnsi" w:cstheme="minorHAnsi"/>
          <w:spacing w:val="4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-Beha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1B230A">
        <w:rPr>
          <w:rFonts w:asciiTheme="minorHAnsi" w:eastAsia="Cambria" w:hAnsiTheme="minorHAnsi" w:cstheme="minorHAnsi"/>
          <w:sz w:val="22"/>
          <w:szCs w:val="22"/>
        </w:rPr>
        <w:t>io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al and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eastAsia="Cambria" w:hAnsiTheme="minorHAnsi" w:cstheme="minorHAnsi"/>
          <w:sz w:val="22"/>
          <w:szCs w:val="22"/>
        </w:rPr>
        <w:t>amily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1B230A">
        <w:rPr>
          <w:rFonts w:asciiTheme="minorHAnsi" w:eastAsia="Cambria" w:hAnsiTheme="minorHAnsi" w:cstheme="minorHAnsi"/>
          <w:sz w:val="22"/>
          <w:szCs w:val="22"/>
        </w:rPr>
        <w:t>st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ms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he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3795551A" w14:textId="77777777" w:rsidR="00527ED5" w:rsidRPr="001B230A" w:rsidRDefault="00527ED5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76EE9557" w14:textId="77777777" w:rsidR="00527ED5" w:rsidRPr="001B230A" w:rsidRDefault="00730FB5">
      <w:pPr>
        <w:spacing w:line="260" w:lineRule="exact"/>
        <w:ind w:left="22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E</w:t>
      </w:r>
      <w:r w:rsidRPr="001B230A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d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u</w:t>
      </w:r>
      <w:r w:rsidRPr="001B230A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c</w:t>
      </w:r>
      <w:r w:rsidRPr="001B230A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1B230A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t</w:t>
      </w:r>
      <w:r w:rsidRPr="001B230A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i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on</w:t>
      </w:r>
    </w:p>
    <w:p w14:paraId="39E43513" w14:textId="77777777" w:rsidR="00527ED5" w:rsidRPr="001B230A" w:rsidRDefault="00527ED5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02D4E728" w14:textId="77777777" w:rsidR="00527ED5" w:rsidRPr="001B230A" w:rsidRDefault="00730FB5">
      <w:pPr>
        <w:spacing w:before="26"/>
        <w:ind w:left="22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eastAsia="Cambria" w:hAnsiTheme="minorHAnsi" w:cstheme="minorHAnsi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epp</w:t>
      </w:r>
      <w:r w:rsidRPr="001B230A">
        <w:rPr>
          <w:rFonts w:asciiTheme="minorHAnsi" w:eastAsia="Cambria" w:hAnsiTheme="minorHAnsi" w:cstheme="minorHAnsi"/>
          <w:sz w:val="22"/>
          <w:szCs w:val="22"/>
        </w:rPr>
        <w:t>er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1B230A">
        <w:rPr>
          <w:rFonts w:asciiTheme="minorHAnsi" w:eastAsia="Cambria" w:hAnsiTheme="minorHAnsi" w:cstheme="minorHAnsi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1B230A">
        <w:rPr>
          <w:rFonts w:asciiTheme="minorHAnsi" w:eastAsia="Cambria" w:hAnsiTheme="minorHAnsi" w:cstheme="minorHAnsi"/>
          <w:sz w:val="22"/>
          <w:szCs w:val="22"/>
        </w:rPr>
        <w:t>ersity,</w:t>
      </w:r>
      <w:r w:rsidRPr="001B230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G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uate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1B230A">
        <w:rPr>
          <w:rFonts w:asciiTheme="minorHAnsi" w:eastAsia="Cambria" w:hAnsiTheme="minorHAnsi" w:cstheme="minorHAnsi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1B230A">
        <w:rPr>
          <w:rFonts w:asciiTheme="minorHAnsi" w:eastAsia="Cambria" w:hAnsiTheme="minorHAnsi" w:cstheme="minorHAnsi"/>
          <w:sz w:val="22"/>
          <w:szCs w:val="22"/>
        </w:rPr>
        <w:t>ool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of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cation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nd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Psyc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1B230A">
        <w:rPr>
          <w:rFonts w:asciiTheme="minorHAnsi" w:eastAsia="Cambria" w:hAnsiTheme="minorHAnsi" w:cstheme="minorHAnsi"/>
          <w:sz w:val="22"/>
          <w:szCs w:val="22"/>
        </w:rPr>
        <w:t>ol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og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1B230A">
        <w:rPr>
          <w:rFonts w:asciiTheme="minorHAnsi" w:eastAsia="Cambria" w:hAnsiTheme="minorHAnsi" w:cstheme="minorHAnsi"/>
          <w:sz w:val="22"/>
          <w:szCs w:val="22"/>
        </w:rPr>
        <w:t>;</w:t>
      </w:r>
      <w:r w:rsidRPr="001B230A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alibu,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3CB4A76C" w14:textId="77777777" w:rsidR="00527ED5" w:rsidRPr="001B230A" w:rsidRDefault="00730FB5">
      <w:pPr>
        <w:spacing w:line="280" w:lineRule="exact"/>
        <w:ind w:left="22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Ma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 xml:space="preserve">er </w:t>
      </w:r>
      <w:r w:rsidRPr="001B230A">
        <w:rPr>
          <w:rFonts w:asciiTheme="minorHAnsi" w:eastAsia="Cambria" w:hAnsiTheme="minorHAnsi" w:cstheme="minorHAnsi"/>
          <w:b/>
          <w:spacing w:val="-3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f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 xml:space="preserve">Arts </w:t>
      </w:r>
      <w:r w:rsidRPr="001B230A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Cl</w:t>
      </w:r>
      <w:r w:rsidRPr="001B230A">
        <w:rPr>
          <w:rFonts w:asciiTheme="minorHAnsi" w:eastAsia="Cambria" w:hAnsiTheme="minorHAnsi" w:cstheme="minorHAnsi"/>
          <w:b/>
          <w:spacing w:val="-1"/>
          <w:sz w:val="22"/>
          <w:szCs w:val="22"/>
        </w:rPr>
        <w:t>in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l Psych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logy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</w:t>
      </w:r>
      <w:r w:rsidRPr="001B230A">
        <w:rPr>
          <w:rFonts w:asciiTheme="minorHAnsi" w:eastAsia="Cambria" w:hAnsiTheme="minorHAnsi" w:cstheme="minorHAnsi"/>
          <w:b/>
          <w:spacing w:val="35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ay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201</w:t>
      </w:r>
      <w:r w:rsidRPr="001B230A">
        <w:rPr>
          <w:rFonts w:asciiTheme="minorHAnsi" w:eastAsia="Cambria" w:hAnsiTheme="minorHAnsi" w:cstheme="minorHAnsi"/>
          <w:sz w:val="22"/>
          <w:szCs w:val="22"/>
        </w:rPr>
        <w:t>0</w:t>
      </w:r>
    </w:p>
    <w:p w14:paraId="7987B56C" w14:textId="77777777" w:rsidR="00527ED5" w:rsidRPr="001B230A" w:rsidRDefault="00730FB5">
      <w:pPr>
        <w:spacing w:before="2"/>
        <w:ind w:left="22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eastAsia="Cambria" w:hAnsiTheme="minorHAnsi" w:cstheme="minorHAnsi"/>
          <w:b/>
          <w:sz w:val="22"/>
          <w:szCs w:val="22"/>
        </w:rPr>
        <w:t>Em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h</w:t>
      </w:r>
      <w:r w:rsidRPr="001B230A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1B230A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 xml:space="preserve">s: </w:t>
      </w:r>
      <w:r w:rsidRPr="001B230A">
        <w:rPr>
          <w:rFonts w:asciiTheme="minorHAnsi" w:eastAsia="Cambria" w:hAnsiTheme="minorHAnsi" w:cstheme="minorHAnsi"/>
          <w:b/>
          <w:spacing w:val="-1"/>
          <w:sz w:val="22"/>
          <w:szCs w:val="22"/>
        </w:rPr>
        <w:t>M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rr</w:t>
      </w:r>
      <w:r w:rsidRPr="001B230A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 xml:space="preserve">ge </w:t>
      </w:r>
      <w:r w:rsidRPr="001B230A">
        <w:rPr>
          <w:rFonts w:asciiTheme="minorHAnsi" w:eastAsia="Cambria" w:hAnsiTheme="minorHAnsi" w:cstheme="minorHAnsi"/>
          <w:b/>
          <w:spacing w:val="-1"/>
          <w:sz w:val="22"/>
          <w:szCs w:val="22"/>
        </w:rPr>
        <w:t>an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d F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1B230A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ly T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erapy</w:t>
      </w:r>
    </w:p>
    <w:p w14:paraId="6647E33F" w14:textId="77777777" w:rsidR="00527ED5" w:rsidRPr="001B230A" w:rsidRDefault="00527ED5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6EE5E131" w14:textId="77777777" w:rsidR="00527ED5" w:rsidRPr="001B230A" w:rsidRDefault="00730FB5">
      <w:pPr>
        <w:ind w:left="22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ny Un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ersity;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1B230A">
        <w:rPr>
          <w:rFonts w:asciiTheme="minorHAnsi" w:eastAsia="Cambria" w:hAnsiTheme="minorHAnsi" w:cstheme="minorHAnsi"/>
          <w:sz w:val="22"/>
          <w:szCs w:val="22"/>
        </w:rPr>
        <w:t>,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03FD17EE" w14:textId="77777777" w:rsidR="00527ED5" w:rsidRPr="001B230A" w:rsidRDefault="00730FB5">
      <w:pPr>
        <w:spacing w:line="280" w:lineRule="exact"/>
        <w:ind w:left="22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elor of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 xml:space="preserve">Arts </w:t>
      </w:r>
      <w:r w:rsidRPr="001B230A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P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syc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ology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</w:t>
      </w:r>
      <w:r w:rsidRPr="001B230A">
        <w:rPr>
          <w:rFonts w:asciiTheme="minorHAnsi" w:eastAsia="Cambria" w:hAnsiTheme="minorHAnsi" w:cstheme="minorHAnsi"/>
          <w:b/>
          <w:spacing w:val="20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Decemb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20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1B230A">
        <w:rPr>
          <w:rFonts w:asciiTheme="minorHAnsi" w:eastAsia="Cambria" w:hAnsiTheme="minorHAnsi" w:cstheme="minorHAnsi"/>
          <w:sz w:val="22"/>
          <w:szCs w:val="22"/>
        </w:rPr>
        <w:t>7</w:t>
      </w:r>
    </w:p>
    <w:p w14:paraId="1F8BB425" w14:textId="77777777" w:rsidR="00527ED5" w:rsidRPr="001B230A" w:rsidRDefault="00730FB5">
      <w:pPr>
        <w:spacing w:line="280" w:lineRule="exact"/>
        <w:ind w:left="22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1B230A">
        <w:rPr>
          <w:rFonts w:asciiTheme="minorHAnsi" w:eastAsia="Cambria" w:hAnsiTheme="minorHAnsi" w:cstheme="minorHAnsi"/>
          <w:b/>
          <w:spacing w:val="-1"/>
          <w:sz w:val="22"/>
          <w:szCs w:val="22"/>
        </w:rPr>
        <w:t>in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 xml:space="preserve">or </w:t>
      </w:r>
      <w:r w:rsidRPr="001B230A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Hum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D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ev</w:t>
      </w:r>
      <w:r w:rsidRPr="001B230A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lopme</w:t>
      </w:r>
      <w:r w:rsidRPr="001B230A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t</w:t>
      </w:r>
    </w:p>
    <w:p w14:paraId="4D8AA923" w14:textId="77777777" w:rsidR="00527ED5" w:rsidRPr="001B230A" w:rsidRDefault="00527ED5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5B87784F" w14:textId="77777777" w:rsidR="00527ED5" w:rsidRPr="001B230A" w:rsidRDefault="00730FB5">
      <w:pPr>
        <w:spacing w:line="260" w:lineRule="exact"/>
        <w:ind w:left="22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rofess</w:t>
      </w:r>
      <w:r w:rsidRPr="001B230A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i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o</w:t>
      </w:r>
      <w:r w:rsidRPr="001B230A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n</w:t>
      </w:r>
      <w:r w:rsidRPr="001B230A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 xml:space="preserve">l </w:t>
      </w:r>
      <w:r w:rsidRPr="001B230A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Ex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peri</w:t>
      </w:r>
      <w:r w:rsidRPr="001B230A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en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ce</w:t>
      </w:r>
    </w:p>
    <w:p w14:paraId="771F4B4F" w14:textId="77777777" w:rsidR="00527ED5" w:rsidRPr="001B230A" w:rsidRDefault="00527ED5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06990306" w14:textId="77777777" w:rsidR="00527ED5" w:rsidRPr="001B230A" w:rsidRDefault="00730FB5">
      <w:pPr>
        <w:spacing w:before="26"/>
        <w:ind w:left="22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BC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1B230A">
        <w:rPr>
          <w:rFonts w:asciiTheme="minorHAnsi" w:eastAsia="Cambria" w:hAnsiTheme="minorHAnsi" w:cstheme="minorHAnsi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1B230A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1B230A">
        <w:rPr>
          <w:rFonts w:asciiTheme="minorHAnsi" w:eastAsia="Cambria" w:hAnsiTheme="minorHAnsi" w:cstheme="minorHAnsi"/>
          <w:sz w:val="22"/>
          <w:szCs w:val="22"/>
        </w:rPr>
        <w:t>u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y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l H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alt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;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1B230A">
        <w:rPr>
          <w:rFonts w:asciiTheme="minorHAnsi" w:eastAsia="Cambria" w:hAnsiTheme="minorHAnsi" w:cstheme="minorHAnsi"/>
          <w:sz w:val="22"/>
          <w:szCs w:val="22"/>
        </w:rPr>
        <w:t>,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3715B141" w14:textId="77777777" w:rsidR="00527ED5" w:rsidRPr="001B230A" w:rsidRDefault="00730FB5">
      <w:pPr>
        <w:spacing w:before="2"/>
        <w:ind w:left="22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Ma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rr</w:t>
      </w:r>
      <w:r w:rsidRPr="001B230A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 xml:space="preserve">ge 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d F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1B230A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ly</w:t>
      </w:r>
      <w:r w:rsidRPr="001B230A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erapy Tr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b/>
          <w:spacing w:val="-1"/>
          <w:sz w:val="22"/>
          <w:szCs w:val="22"/>
        </w:rPr>
        <w:t>in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ee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/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b/>
          <w:spacing w:val="-3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 xml:space="preserve">rn                                                         </w:t>
      </w:r>
      <w:r w:rsidRPr="001B230A">
        <w:rPr>
          <w:rFonts w:asciiTheme="minorHAnsi" w:eastAsia="Cambria" w:hAnsiTheme="minorHAnsi" w:cstheme="minorHAnsi"/>
          <w:b/>
          <w:spacing w:val="37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mber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200</w:t>
      </w:r>
      <w:r w:rsidRPr="001B230A">
        <w:rPr>
          <w:rFonts w:asciiTheme="minorHAnsi" w:eastAsia="Cambria" w:hAnsiTheme="minorHAnsi" w:cstheme="minorHAnsi"/>
          <w:sz w:val="22"/>
          <w:szCs w:val="22"/>
        </w:rPr>
        <w:t>9</w:t>
      </w:r>
      <w:r w:rsidRPr="001B230A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- Prese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563DEDAB" w14:textId="151E7741" w:rsidR="00527ED5" w:rsidRPr="001B230A" w:rsidRDefault="001B230A" w:rsidP="001B230A">
      <w:pPr>
        <w:spacing w:line="280" w:lineRule="exact"/>
        <w:ind w:left="539" w:right="642"/>
        <w:rPr>
          <w:rFonts w:asciiTheme="minorHAnsi" w:eastAsia="Cambria" w:hAnsiTheme="minorHAnsi" w:cstheme="minorHAnsi"/>
          <w:sz w:val="22"/>
          <w:szCs w:val="22"/>
        </w:rPr>
      </w:pPr>
      <w:r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        </w:t>
      </w:r>
      <w:r w:rsidR="00730FB5" w:rsidRPr="001B230A">
        <w:rPr>
          <w:rFonts w:asciiTheme="minorHAnsi" w:eastAsia="Cambria" w:hAnsiTheme="minorHAnsi" w:cstheme="minorHAnsi"/>
          <w:position w:val="-1"/>
          <w:sz w:val="22"/>
          <w:szCs w:val="22"/>
        </w:rPr>
        <w:t>Pr</w:t>
      </w:r>
      <w:r w:rsidR="00730FB5" w:rsidRPr="001B230A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ov</w:t>
      </w:r>
      <w:r w:rsidR="00730FB5" w:rsidRPr="001B230A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="00730FB5" w:rsidRPr="001B230A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d</w:t>
      </w:r>
      <w:r w:rsidR="00730FB5" w:rsidRPr="001B230A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e </w:t>
      </w:r>
      <w:r w:rsidR="00730FB5" w:rsidRPr="001B230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="00730FB5" w:rsidRPr="001B230A">
        <w:rPr>
          <w:rFonts w:asciiTheme="minorHAnsi" w:eastAsia="Cambria" w:hAnsiTheme="minorHAnsi" w:cstheme="minorHAnsi"/>
          <w:position w:val="-1"/>
          <w:sz w:val="22"/>
          <w:szCs w:val="22"/>
        </w:rPr>
        <w:t>n</w:t>
      </w:r>
      <w:r w:rsidR="00730FB5" w:rsidRPr="001B230A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d</w:t>
      </w:r>
      <w:r w:rsidR="00730FB5" w:rsidRPr="001B230A">
        <w:rPr>
          <w:rFonts w:asciiTheme="minorHAnsi" w:eastAsia="Cambria" w:hAnsiTheme="minorHAnsi" w:cstheme="minorHAnsi"/>
          <w:position w:val="-1"/>
          <w:sz w:val="22"/>
          <w:szCs w:val="22"/>
        </w:rPr>
        <w:t>ivi</w:t>
      </w:r>
      <w:r w:rsidR="00730FB5" w:rsidRPr="001B230A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d</w:t>
      </w:r>
      <w:r w:rsidR="00730FB5" w:rsidRPr="001B230A">
        <w:rPr>
          <w:rFonts w:asciiTheme="minorHAnsi" w:eastAsia="Cambria" w:hAnsiTheme="minorHAnsi" w:cstheme="minorHAnsi"/>
          <w:position w:val="-1"/>
          <w:sz w:val="22"/>
          <w:szCs w:val="22"/>
        </w:rPr>
        <w:t>ual th</w:t>
      </w:r>
      <w:r w:rsidR="00730FB5" w:rsidRPr="001B230A">
        <w:rPr>
          <w:rFonts w:asciiTheme="minorHAnsi" w:eastAsia="Cambria" w:hAnsiTheme="minorHAnsi" w:cstheme="minorHAnsi"/>
          <w:spacing w:val="3"/>
          <w:position w:val="-1"/>
          <w:sz w:val="22"/>
          <w:szCs w:val="22"/>
        </w:rPr>
        <w:t>e</w:t>
      </w:r>
      <w:r w:rsidR="00730FB5" w:rsidRPr="001B230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r</w:t>
      </w:r>
      <w:r w:rsidR="00730FB5" w:rsidRPr="001B230A">
        <w:rPr>
          <w:rFonts w:asciiTheme="minorHAnsi" w:eastAsia="Cambria" w:hAnsiTheme="minorHAnsi" w:cstheme="minorHAnsi"/>
          <w:position w:val="-1"/>
          <w:sz w:val="22"/>
          <w:szCs w:val="22"/>
        </w:rPr>
        <w:t>a</w:t>
      </w:r>
      <w:r w:rsidR="00730FB5" w:rsidRPr="001B230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p</w:t>
      </w:r>
      <w:r w:rsidR="00730FB5" w:rsidRPr="001B230A">
        <w:rPr>
          <w:rFonts w:asciiTheme="minorHAnsi" w:eastAsia="Cambria" w:hAnsiTheme="minorHAnsi" w:cstheme="minorHAnsi"/>
          <w:position w:val="-1"/>
          <w:sz w:val="22"/>
          <w:szCs w:val="22"/>
        </w:rPr>
        <w:t>y to clien</w:t>
      </w:r>
      <w:r w:rsidR="00730FB5" w:rsidRPr="001B230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</w:t>
      </w:r>
      <w:r w:rsidR="00730FB5" w:rsidRPr="001B230A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s </w:t>
      </w:r>
      <w:r w:rsidR="00730FB5" w:rsidRPr="001B230A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d</w:t>
      </w:r>
      <w:r w:rsidR="00730FB5" w:rsidRPr="001B230A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="00730FB5" w:rsidRPr="001B230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="00730FB5" w:rsidRPr="001B230A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g</w:t>
      </w:r>
      <w:r w:rsidR="00730FB5" w:rsidRPr="001B230A">
        <w:rPr>
          <w:rFonts w:asciiTheme="minorHAnsi" w:eastAsia="Cambria" w:hAnsiTheme="minorHAnsi" w:cstheme="minorHAnsi"/>
          <w:position w:val="-1"/>
          <w:sz w:val="22"/>
          <w:szCs w:val="22"/>
        </w:rPr>
        <w:t>nos</w:t>
      </w:r>
      <w:r w:rsidR="00730FB5" w:rsidRPr="001B230A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e</w:t>
      </w:r>
      <w:r w:rsidR="00730FB5" w:rsidRPr="001B230A">
        <w:rPr>
          <w:rFonts w:asciiTheme="minorHAnsi" w:eastAsia="Cambria" w:hAnsiTheme="minorHAnsi" w:cstheme="minorHAnsi"/>
          <w:position w:val="-1"/>
          <w:sz w:val="22"/>
          <w:szCs w:val="22"/>
        </w:rPr>
        <w:t>d</w:t>
      </w:r>
      <w:r w:rsidR="00730FB5" w:rsidRPr="001B230A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w</w:t>
      </w:r>
      <w:r w:rsidR="00730FB5" w:rsidRPr="001B230A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="00730FB5" w:rsidRPr="001B230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</w:t>
      </w:r>
      <w:r w:rsidR="00730FB5" w:rsidRPr="001B230A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h </w:t>
      </w:r>
      <w:r w:rsidR="00730FB5" w:rsidRPr="001B230A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v</w:t>
      </w:r>
      <w:r w:rsidR="00730FB5" w:rsidRPr="001B230A">
        <w:rPr>
          <w:rFonts w:asciiTheme="minorHAnsi" w:eastAsia="Cambria" w:hAnsiTheme="minorHAnsi" w:cstheme="minorHAnsi"/>
          <w:position w:val="-1"/>
          <w:sz w:val="22"/>
          <w:szCs w:val="22"/>
        </w:rPr>
        <w:t>arie</w:t>
      </w:r>
      <w:r w:rsidR="00730FB5" w:rsidRPr="001B230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</w:t>
      </w:r>
      <w:r w:rsidR="00730FB5" w:rsidRPr="001B230A">
        <w:rPr>
          <w:rFonts w:asciiTheme="minorHAnsi" w:eastAsia="Cambria" w:hAnsiTheme="minorHAnsi" w:cstheme="minorHAnsi"/>
          <w:position w:val="-1"/>
          <w:sz w:val="22"/>
          <w:szCs w:val="22"/>
        </w:rPr>
        <w:t>y</w:t>
      </w:r>
      <w:r w:rsidR="00730FB5" w:rsidRPr="001B230A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="00730FB5" w:rsidRPr="001B230A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o</w:t>
      </w:r>
      <w:r w:rsidR="00730FB5" w:rsidRPr="001B230A">
        <w:rPr>
          <w:rFonts w:asciiTheme="minorHAnsi" w:eastAsia="Cambria" w:hAnsiTheme="minorHAnsi" w:cstheme="minorHAnsi"/>
          <w:position w:val="-1"/>
          <w:sz w:val="22"/>
          <w:szCs w:val="22"/>
        </w:rPr>
        <w:t>f</w:t>
      </w:r>
      <w:r w:rsidR="00730FB5" w:rsidRPr="001B230A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="00730FB5" w:rsidRPr="001B230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p</w:t>
      </w:r>
      <w:r w:rsidR="00730FB5" w:rsidRPr="001B230A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r</w:t>
      </w:r>
      <w:r w:rsidR="00730FB5" w:rsidRPr="001B230A">
        <w:rPr>
          <w:rFonts w:asciiTheme="minorHAnsi" w:eastAsia="Cambria" w:hAnsiTheme="minorHAnsi" w:cstheme="minorHAnsi"/>
          <w:position w:val="-1"/>
          <w:sz w:val="22"/>
          <w:szCs w:val="22"/>
        </w:rPr>
        <w:t>es</w:t>
      </w:r>
      <w:r w:rsidR="00730FB5" w:rsidRPr="001B230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="00730FB5" w:rsidRPr="001B230A">
        <w:rPr>
          <w:rFonts w:asciiTheme="minorHAnsi" w:eastAsia="Cambria" w:hAnsiTheme="minorHAnsi" w:cstheme="minorHAnsi"/>
          <w:position w:val="-1"/>
          <w:sz w:val="22"/>
          <w:szCs w:val="22"/>
        </w:rPr>
        <w:t>n</w:t>
      </w:r>
      <w:r w:rsidR="00730FB5" w:rsidRPr="001B230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</w:t>
      </w:r>
      <w:r w:rsidR="00730FB5" w:rsidRPr="001B230A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="00730FB5" w:rsidRPr="001B230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n</w:t>
      </w:r>
      <w:r w:rsidR="00730FB5" w:rsidRPr="001B230A">
        <w:rPr>
          <w:rFonts w:asciiTheme="minorHAnsi" w:eastAsia="Cambria" w:hAnsiTheme="minorHAnsi" w:cstheme="minorHAnsi"/>
          <w:position w:val="-1"/>
          <w:sz w:val="22"/>
          <w:szCs w:val="22"/>
        </w:rPr>
        <w:t>g</w:t>
      </w:r>
      <w:r w:rsidR="00730FB5" w:rsidRPr="001B230A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="00730FB5" w:rsidRPr="001B230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p</w:t>
      </w:r>
      <w:r w:rsidR="00730FB5" w:rsidRPr="001B230A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r</w:t>
      </w:r>
      <w:r w:rsidR="00730FB5" w:rsidRPr="001B230A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oblems </w:t>
      </w:r>
      <w:r w:rsidR="00730FB5" w:rsidRPr="001B230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="00730FB5" w:rsidRPr="001B230A">
        <w:rPr>
          <w:rFonts w:asciiTheme="minorHAnsi" w:eastAsia="Cambria" w:hAnsiTheme="minorHAnsi" w:cstheme="minorHAnsi"/>
          <w:position w:val="-1"/>
          <w:sz w:val="22"/>
          <w:szCs w:val="22"/>
        </w:rPr>
        <w:t>nclu</w:t>
      </w:r>
      <w:r w:rsidR="00730FB5" w:rsidRPr="001B230A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d</w:t>
      </w:r>
      <w:r w:rsidR="00730FB5" w:rsidRPr="001B230A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="00730FB5" w:rsidRPr="001B230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n</w:t>
      </w:r>
      <w:r w:rsidR="00730FB5" w:rsidRPr="001B230A">
        <w:rPr>
          <w:rFonts w:asciiTheme="minorHAnsi" w:eastAsia="Cambria" w:hAnsiTheme="minorHAnsi" w:cstheme="minorHAnsi"/>
          <w:position w:val="-1"/>
          <w:sz w:val="22"/>
          <w:szCs w:val="22"/>
        </w:rPr>
        <w:t>g</w:t>
      </w:r>
    </w:p>
    <w:p w14:paraId="20D397E8" w14:textId="77777777" w:rsidR="00527ED5" w:rsidRPr="001B230A" w:rsidRDefault="00730FB5">
      <w:pPr>
        <w:spacing w:before="2"/>
        <w:ind w:left="94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Cambria" w:hAnsiTheme="minorHAnsi" w:cstheme="minorHAnsi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1B230A">
        <w:rPr>
          <w:rFonts w:asciiTheme="minorHAnsi" w:eastAsia="Cambria" w:hAnsiTheme="minorHAnsi" w:cstheme="minorHAnsi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h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,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Bi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olar</w:t>
      </w:r>
      <w:r w:rsidRPr="001B230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Diso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rd</w:t>
      </w:r>
      <w:r w:rsidRPr="001B230A">
        <w:rPr>
          <w:rFonts w:asciiTheme="minorHAnsi" w:eastAsia="Cambria" w:hAnsiTheme="minorHAnsi" w:cstheme="minorHAnsi"/>
          <w:sz w:val="22"/>
          <w:szCs w:val="22"/>
        </w:rPr>
        <w:t>er,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Gen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ali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1B230A">
        <w:rPr>
          <w:rFonts w:asciiTheme="minorHAnsi" w:eastAsia="Cambria" w:hAnsiTheme="minorHAnsi" w:cstheme="minorHAnsi"/>
          <w:sz w:val="22"/>
          <w:szCs w:val="22"/>
        </w:rPr>
        <w:t>ed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nxie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y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Diso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rd</w:t>
      </w:r>
      <w:r w:rsidRPr="001B230A">
        <w:rPr>
          <w:rFonts w:asciiTheme="minorHAnsi" w:eastAsia="Cambria" w:hAnsiTheme="minorHAnsi" w:cstheme="minorHAnsi"/>
          <w:sz w:val="22"/>
          <w:szCs w:val="22"/>
        </w:rPr>
        <w:t>er and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Po</w:t>
      </w:r>
      <w:r w:rsidRPr="001B230A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1B230A">
        <w:rPr>
          <w:rFonts w:asciiTheme="minorHAnsi" w:eastAsia="Cambria" w:hAnsiTheme="minorHAnsi" w:cstheme="minorHAnsi"/>
          <w:spacing w:val="4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-trau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ic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Cambria" w:hAnsiTheme="minorHAnsi" w:cstheme="minorHAnsi"/>
          <w:sz w:val="22"/>
          <w:szCs w:val="22"/>
        </w:rPr>
        <w:t>tress Diso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rd</w:t>
      </w:r>
      <w:r w:rsidRPr="001B230A">
        <w:rPr>
          <w:rFonts w:asciiTheme="minorHAnsi" w:eastAsia="Cambria" w:hAnsiTheme="minorHAnsi" w:cstheme="minorHAnsi"/>
          <w:sz w:val="22"/>
          <w:szCs w:val="22"/>
        </w:rPr>
        <w:t>er</w:t>
      </w:r>
    </w:p>
    <w:p w14:paraId="70777080" w14:textId="77777777" w:rsidR="00527ED5" w:rsidRPr="001B230A" w:rsidRDefault="00730FB5">
      <w:pPr>
        <w:tabs>
          <w:tab w:val="left" w:pos="940"/>
        </w:tabs>
        <w:spacing w:before="12" w:line="280" w:lineRule="exact"/>
        <w:ind w:left="940" w:right="438" w:hanging="36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z w:val="22"/>
          <w:szCs w:val="22"/>
        </w:rPr>
        <w:t>o-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1B230A">
        <w:rPr>
          <w:rFonts w:asciiTheme="minorHAnsi" w:eastAsia="Cambria" w:hAnsiTheme="minorHAnsi" w:cstheme="minorHAnsi"/>
          <w:sz w:val="22"/>
          <w:szCs w:val="22"/>
        </w:rPr>
        <w:t>acilit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te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1B230A">
        <w:rPr>
          <w:rFonts w:asciiTheme="minorHAnsi" w:eastAsia="Cambria" w:hAnsiTheme="minorHAnsi" w:cstheme="minorHAnsi"/>
          <w:sz w:val="22"/>
          <w:szCs w:val="22"/>
        </w:rPr>
        <w:t>es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ic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1B230A">
        <w:rPr>
          <w:rFonts w:asciiTheme="minorHAnsi" w:eastAsia="Cambria" w:hAnsiTheme="minorHAnsi" w:cstheme="minorHAnsi"/>
          <w:sz w:val="22"/>
          <w:szCs w:val="22"/>
        </w:rPr>
        <w:t>iole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ce and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agement</w:t>
      </w:r>
      <w:r w:rsidRPr="001B230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oups to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1B230A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s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1B230A">
        <w:rPr>
          <w:rFonts w:asciiTheme="minorHAnsi" w:eastAsia="Cambria" w:hAnsiTheme="minorHAnsi" w:cstheme="minorHAnsi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z w:val="22"/>
          <w:szCs w:val="22"/>
        </w:rPr>
        <w:t>-e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u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ion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nd 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se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z w:val="22"/>
          <w:szCs w:val="22"/>
        </w:rPr>
        <w:t>ns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1B230A">
        <w:rPr>
          <w:rFonts w:asciiTheme="minorHAnsi" w:eastAsia="Cambria" w:hAnsiTheme="minorHAnsi" w:cstheme="minorHAnsi"/>
          <w:sz w:val="22"/>
          <w:szCs w:val="22"/>
        </w:rPr>
        <w:t>ht 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to m</w:t>
      </w:r>
      <w:r w:rsidRPr="001B230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la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1B230A">
        <w:rPr>
          <w:rFonts w:asciiTheme="minorHAnsi" w:eastAsia="Cambria" w:hAnsiTheme="minorHAnsi" w:cstheme="minorHAnsi"/>
          <w:sz w:val="22"/>
          <w:szCs w:val="22"/>
        </w:rPr>
        <w:t>e co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g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mechan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z w:val="22"/>
          <w:szCs w:val="22"/>
        </w:rPr>
        <w:t>sms</w:t>
      </w:r>
    </w:p>
    <w:p w14:paraId="3123DACF" w14:textId="0AD71321" w:rsidR="00527ED5" w:rsidRPr="001B230A" w:rsidRDefault="00730FB5">
      <w:pPr>
        <w:spacing w:line="280" w:lineRule="exact"/>
        <w:ind w:left="58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z w:val="22"/>
          <w:szCs w:val="22"/>
        </w:rPr>
        <w:t>on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u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hone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akes 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r</w:t>
      </w:r>
      <w:r w:rsidRPr="001B230A">
        <w:rPr>
          <w:rFonts w:asciiTheme="minorHAnsi" w:eastAsia="Cambria" w:hAnsiTheme="minorHAnsi" w:cstheme="minorHAnsi"/>
          <w:sz w:val="22"/>
          <w:szCs w:val="22"/>
        </w:rPr>
        <w:t>efer clie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ts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o 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pr</w:t>
      </w:r>
      <w:r w:rsidRPr="001B230A">
        <w:rPr>
          <w:rFonts w:asciiTheme="minorHAnsi" w:eastAsia="Cambria" w:hAnsiTheme="minorHAnsi" w:cstheme="minorHAnsi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te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esou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ces</w:t>
      </w:r>
      <w:r w:rsidRPr="001B230A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bas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on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ivi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ual 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478DF7DD" w14:textId="77777777" w:rsidR="00527ED5" w:rsidRPr="001B230A" w:rsidRDefault="00730FB5">
      <w:pPr>
        <w:tabs>
          <w:tab w:val="left" w:pos="940"/>
        </w:tabs>
        <w:spacing w:before="18" w:line="280" w:lineRule="exact"/>
        <w:ind w:left="940" w:right="635" w:hanging="36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in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p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ess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ot</w:t>
      </w:r>
      <w:r w:rsidRPr="001B230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s f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all clie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ts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o ensu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1B230A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oc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1B230A">
        <w:rPr>
          <w:rFonts w:asciiTheme="minorHAnsi" w:eastAsia="Cambria" w:hAnsiTheme="minorHAnsi" w:cstheme="minorHAnsi"/>
          <w:sz w:val="22"/>
          <w:szCs w:val="22"/>
        </w:rPr>
        <w:t>men</w:t>
      </w:r>
      <w:r w:rsidRPr="001B230A">
        <w:rPr>
          <w:rFonts w:asciiTheme="minorHAnsi" w:eastAsia="Cambria" w:hAnsiTheme="minorHAnsi" w:cstheme="minorHAnsi"/>
          <w:spacing w:val="4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ion of sess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z w:val="22"/>
          <w:szCs w:val="22"/>
        </w:rPr>
        <w:t>on cont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nt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d 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rv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z w:val="22"/>
          <w:szCs w:val="22"/>
        </w:rPr>
        <w:t>ons</w:t>
      </w:r>
    </w:p>
    <w:p w14:paraId="2C6AA9C2" w14:textId="77777777" w:rsidR="00527ED5" w:rsidRPr="001B230A" w:rsidRDefault="00527ED5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12FF5477" w14:textId="77777777" w:rsidR="00527ED5" w:rsidRPr="001B230A" w:rsidRDefault="00730FB5">
      <w:pPr>
        <w:ind w:left="22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he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1B230A">
        <w:rPr>
          <w:rFonts w:asciiTheme="minorHAnsi" w:eastAsia="Cambria" w:hAnsiTheme="minorHAnsi" w:cstheme="minorHAnsi"/>
          <w:sz w:val="22"/>
          <w:szCs w:val="22"/>
        </w:rPr>
        <w:t>RS Pre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aratory</w:t>
      </w:r>
      <w:r w:rsidRPr="001B230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Cambria" w:hAnsiTheme="minorHAnsi" w:cstheme="minorHAnsi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1B230A">
        <w:rPr>
          <w:rFonts w:asciiTheme="minorHAnsi" w:eastAsia="Cambria" w:hAnsiTheme="minorHAnsi" w:cstheme="minorHAnsi"/>
          <w:sz w:val="22"/>
          <w:szCs w:val="22"/>
        </w:rPr>
        <w:t>oo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Cambria" w:hAnsiTheme="minorHAnsi" w:cstheme="minorHAnsi"/>
          <w:sz w:val="22"/>
          <w:szCs w:val="22"/>
        </w:rPr>
        <w:t>;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1B230A">
        <w:rPr>
          <w:rFonts w:asciiTheme="minorHAnsi" w:eastAsia="Cambria" w:hAnsiTheme="minorHAnsi" w:cstheme="minorHAnsi"/>
          <w:sz w:val="22"/>
          <w:szCs w:val="22"/>
        </w:rPr>
        <w:t>,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68581CAA" w14:textId="77777777" w:rsidR="00527ED5" w:rsidRPr="001B230A" w:rsidRDefault="00730FB5">
      <w:pPr>
        <w:spacing w:line="280" w:lineRule="exact"/>
        <w:ind w:left="22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Ma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rr</w:t>
      </w:r>
      <w:r w:rsidRPr="001B230A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 xml:space="preserve">ge 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d F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1B230A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ly</w:t>
      </w:r>
      <w:r w:rsidRPr="001B230A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ra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py Tr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b/>
          <w:spacing w:val="-1"/>
          <w:sz w:val="22"/>
          <w:szCs w:val="22"/>
        </w:rPr>
        <w:t>in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ee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</w:t>
      </w:r>
      <w:r w:rsidRPr="001B230A">
        <w:rPr>
          <w:rFonts w:asciiTheme="minorHAnsi" w:eastAsia="Cambria" w:hAnsiTheme="minorHAnsi" w:cstheme="minorHAnsi"/>
          <w:b/>
          <w:spacing w:val="2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mber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200</w:t>
      </w:r>
      <w:r w:rsidRPr="001B230A">
        <w:rPr>
          <w:rFonts w:asciiTheme="minorHAnsi" w:eastAsia="Cambria" w:hAnsiTheme="minorHAnsi" w:cstheme="minorHAnsi"/>
          <w:sz w:val="22"/>
          <w:szCs w:val="22"/>
        </w:rPr>
        <w:t>9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- J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nuary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1B230A">
        <w:rPr>
          <w:rFonts w:asciiTheme="minorHAnsi" w:eastAsia="Cambria" w:hAnsiTheme="minorHAnsi" w:cstheme="minorHAnsi"/>
          <w:sz w:val="22"/>
          <w:szCs w:val="22"/>
        </w:rPr>
        <w:t>0</w:t>
      </w:r>
    </w:p>
    <w:p w14:paraId="175091E2" w14:textId="77777777" w:rsidR="00527ED5" w:rsidRPr="001B230A" w:rsidRDefault="00730FB5">
      <w:pPr>
        <w:tabs>
          <w:tab w:val="left" w:pos="940"/>
        </w:tabs>
        <w:spacing w:before="12" w:line="280" w:lineRule="exact"/>
        <w:ind w:left="940" w:right="856" w:hanging="36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z w:val="22"/>
          <w:szCs w:val="22"/>
        </w:rPr>
        <w:t>ounseled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olescen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s ages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1B230A">
        <w:rPr>
          <w:rFonts w:asciiTheme="minorHAnsi" w:eastAsia="Cambria" w:hAnsiTheme="minorHAnsi" w:cstheme="minorHAnsi"/>
          <w:sz w:val="22"/>
          <w:szCs w:val="22"/>
        </w:rPr>
        <w:t>3-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1B230A">
        <w:rPr>
          <w:rFonts w:asciiTheme="minorHAnsi" w:eastAsia="Cambria" w:hAnsiTheme="minorHAnsi" w:cstheme="minorHAnsi"/>
          <w:sz w:val="22"/>
          <w:szCs w:val="22"/>
        </w:rPr>
        <w:t>7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by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1B230A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g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sup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nd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ass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z w:val="22"/>
          <w:szCs w:val="22"/>
        </w:rPr>
        <w:t>st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z w:val="22"/>
          <w:szCs w:val="22"/>
        </w:rPr>
        <w:t>e with life trans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z w:val="22"/>
          <w:szCs w:val="22"/>
        </w:rPr>
        <w:t>ons, aca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emic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lan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g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erson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if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1B230A">
        <w:rPr>
          <w:rFonts w:asciiTheme="minorHAnsi" w:eastAsia="Cambria" w:hAnsiTheme="minorHAnsi" w:cstheme="minorHAnsi"/>
          <w:sz w:val="22"/>
          <w:szCs w:val="22"/>
        </w:rPr>
        <w:t>iculti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08F942B4" w14:textId="77777777" w:rsidR="00527ED5" w:rsidRPr="001B230A" w:rsidRDefault="00730FB5">
      <w:pPr>
        <w:tabs>
          <w:tab w:val="left" w:pos="940"/>
        </w:tabs>
        <w:spacing w:before="8" w:line="280" w:lineRule="exact"/>
        <w:ind w:left="940" w:right="442" w:hanging="36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z w:val="22"/>
          <w:szCs w:val="22"/>
        </w:rPr>
        <w:t>mplemen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ed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ivi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u</w:t>
      </w:r>
      <w:r w:rsidRPr="001B230A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li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1B230A">
        <w:rPr>
          <w:rFonts w:asciiTheme="minorHAnsi" w:eastAsia="Cambria" w:hAnsiTheme="minorHAnsi" w:cstheme="minorHAnsi"/>
          <w:sz w:val="22"/>
          <w:szCs w:val="22"/>
        </w:rPr>
        <w:t>ed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u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ion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1B230A">
        <w:rPr>
          <w:rFonts w:asciiTheme="minorHAnsi" w:eastAsia="Cambria" w:hAnsiTheme="minorHAnsi" w:cstheme="minorHAnsi"/>
          <w:sz w:val="22"/>
          <w:szCs w:val="22"/>
        </w:rPr>
        <w:t>oals</w:t>
      </w:r>
      <w:r w:rsidRPr="001B230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3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z w:val="22"/>
          <w:szCs w:val="22"/>
        </w:rPr>
        <w:t>b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ectives to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nha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ce stu</w:t>
      </w:r>
      <w:r w:rsidRPr="001B230A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t res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onsi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1B230A">
        <w:rPr>
          <w:rFonts w:asciiTheme="minorHAnsi" w:eastAsia="Cambria" w:hAnsiTheme="minorHAnsi" w:cstheme="minorHAnsi"/>
          <w:sz w:val="22"/>
          <w:szCs w:val="22"/>
        </w:rPr>
        <w:t>ili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ty</w:t>
      </w:r>
      <w:r w:rsidRPr="001B230A">
        <w:rPr>
          <w:rFonts w:asciiTheme="minorHAnsi" w:eastAsia="Cambria" w:hAnsiTheme="minorHAnsi" w:cstheme="minorHAnsi"/>
          <w:sz w:val="22"/>
          <w:szCs w:val="22"/>
        </w:rPr>
        <w:t>, acco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1B230A">
        <w:rPr>
          <w:rFonts w:asciiTheme="minorHAnsi" w:eastAsia="Cambria" w:hAnsiTheme="minorHAnsi" w:cstheme="minorHAnsi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1B230A">
        <w:rPr>
          <w:rFonts w:asciiTheme="minorHAnsi" w:eastAsia="Cambria" w:hAnsiTheme="minorHAnsi" w:cstheme="minorHAnsi"/>
          <w:sz w:val="22"/>
          <w:szCs w:val="22"/>
        </w:rPr>
        <w:t>ili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y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ce</w:t>
      </w:r>
    </w:p>
    <w:p w14:paraId="5D809E53" w14:textId="77777777" w:rsidR="00527ED5" w:rsidRPr="001B230A" w:rsidRDefault="00730FB5">
      <w:pPr>
        <w:tabs>
          <w:tab w:val="left" w:pos="940"/>
        </w:tabs>
        <w:spacing w:before="9" w:line="280" w:lineRule="exact"/>
        <w:ind w:left="940" w:right="964" w:hanging="360"/>
        <w:rPr>
          <w:rFonts w:asciiTheme="minorHAnsi" w:eastAsia="Cambria" w:hAnsiTheme="minorHAnsi" w:cstheme="minorHAnsi"/>
          <w:sz w:val="22"/>
          <w:szCs w:val="22"/>
        </w:rPr>
        <w:sectPr w:rsidR="00527ED5" w:rsidRPr="001B230A">
          <w:footerReference w:type="default" r:id="rId8"/>
          <w:pgSz w:w="12240" w:h="15840"/>
          <w:pgMar w:top="660" w:right="540" w:bottom="280" w:left="500" w:header="0" w:footer="1646" w:gutter="0"/>
          <w:cols w:space="720"/>
        </w:sect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z w:val="22"/>
          <w:szCs w:val="22"/>
        </w:rPr>
        <w:t>ol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1B230A">
        <w:rPr>
          <w:rFonts w:asciiTheme="minorHAnsi" w:eastAsia="Cambria" w:hAnsiTheme="minorHAnsi" w:cstheme="minorHAnsi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ed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w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h 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ac</w:t>
      </w:r>
      <w:r w:rsidRPr="001B230A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1B230A">
        <w:rPr>
          <w:rFonts w:asciiTheme="minorHAnsi" w:eastAsia="Cambria" w:hAnsiTheme="minorHAnsi" w:cstheme="minorHAnsi"/>
          <w:sz w:val="22"/>
          <w:szCs w:val="22"/>
        </w:rPr>
        <w:t>ers,</w:t>
      </w:r>
      <w:r w:rsidRPr="001B230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occ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ion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l the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is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s 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stu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dv</w:t>
      </w:r>
      <w:r w:rsidRPr="001B230A">
        <w:rPr>
          <w:rFonts w:asciiTheme="minorHAnsi" w:eastAsia="Cambria" w:hAnsiTheme="minorHAnsi" w:cstheme="minorHAnsi"/>
          <w:sz w:val="22"/>
          <w:szCs w:val="22"/>
        </w:rPr>
        <w:t>isors to f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1B230A">
        <w:rPr>
          <w:rFonts w:asciiTheme="minorHAnsi" w:eastAsia="Cambria" w:hAnsiTheme="minorHAnsi" w:cstheme="minorHAnsi"/>
          <w:sz w:val="22"/>
          <w:szCs w:val="22"/>
        </w:rPr>
        <w:t>m</w:t>
      </w:r>
      <w:r w:rsidRPr="001B230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1B230A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g m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1B230A">
        <w:rPr>
          <w:rFonts w:asciiTheme="minorHAnsi" w:eastAsia="Cambria" w:hAnsiTheme="minorHAnsi" w:cstheme="minorHAnsi"/>
          <w:sz w:val="22"/>
          <w:szCs w:val="22"/>
        </w:rPr>
        <w:t>lti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isci</w:t>
      </w:r>
      <w:r w:rsidRPr="001B230A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lin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y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am</w:t>
      </w:r>
    </w:p>
    <w:p w14:paraId="2A46B311" w14:textId="77777777" w:rsidR="00527ED5" w:rsidRPr="001B230A" w:rsidRDefault="00730FB5">
      <w:pPr>
        <w:spacing w:before="53"/>
        <w:ind w:left="115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  <w:u w:color="000000"/>
        </w:rPr>
        <w:lastRenderedPageBreak/>
        <w:t xml:space="preserve">                                                                   </w:t>
      </w:r>
      <w:r w:rsidRPr="001B230A">
        <w:rPr>
          <w:rFonts w:asciiTheme="minorHAnsi" w:hAnsiTheme="minorHAnsi" w:cstheme="minorHAnsi"/>
          <w:spacing w:val="-2"/>
          <w:sz w:val="22"/>
          <w:szCs w:val="22"/>
          <w:u w:color="000000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  <w:u w:color="000000"/>
        </w:rPr>
        <w:t>Dio I</w:t>
      </w:r>
      <w:r w:rsidRPr="001B230A">
        <w:rPr>
          <w:rFonts w:asciiTheme="minorHAnsi" w:hAnsiTheme="minorHAnsi" w:cstheme="minorHAnsi"/>
          <w:spacing w:val="1"/>
          <w:sz w:val="22"/>
          <w:szCs w:val="22"/>
          <w:u w:color="000000"/>
        </w:rPr>
        <w:t>n</w:t>
      </w:r>
      <w:r w:rsidRPr="001B230A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1B230A">
        <w:rPr>
          <w:rFonts w:asciiTheme="minorHAnsi" w:hAnsiTheme="minorHAnsi" w:cstheme="minorHAnsi"/>
          <w:spacing w:val="-4"/>
          <w:sz w:val="22"/>
          <w:szCs w:val="22"/>
          <w:u w:color="000000"/>
        </w:rPr>
        <w:t>e</w:t>
      </w:r>
      <w:r w:rsidRPr="001B230A">
        <w:rPr>
          <w:rFonts w:asciiTheme="minorHAnsi" w:hAnsiTheme="minorHAnsi" w:cstheme="minorHAnsi"/>
          <w:sz w:val="22"/>
          <w:szCs w:val="22"/>
          <w:u w:color="000000"/>
        </w:rPr>
        <w:t>rn,</w:t>
      </w:r>
      <w:r w:rsidRPr="001B230A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  <w:u w:color="000000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  <w:u w:color="000000"/>
        </w:rPr>
        <w:t>M</w:t>
      </w:r>
      <w:r w:rsidRPr="001B230A">
        <w:rPr>
          <w:rFonts w:asciiTheme="minorHAnsi" w:hAnsiTheme="minorHAnsi" w:cstheme="minorHAnsi"/>
          <w:sz w:val="22"/>
          <w:szCs w:val="22"/>
          <w:u w:color="000000"/>
        </w:rPr>
        <w:t xml:space="preserve">F# </w:t>
      </w:r>
      <w:r w:rsidRPr="001B230A">
        <w:rPr>
          <w:rFonts w:asciiTheme="minorHAnsi" w:hAnsiTheme="minorHAnsi" w:cstheme="minorHAnsi"/>
          <w:spacing w:val="-2"/>
          <w:sz w:val="22"/>
          <w:szCs w:val="22"/>
          <w:u w:color="000000"/>
        </w:rPr>
        <w:t>1</w:t>
      </w:r>
      <w:r w:rsidRPr="001B230A">
        <w:rPr>
          <w:rFonts w:asciiTheme="minorHAnsi" w:hAnsiTheme="minorHAnsi" w:cstheme="minorHAnsi"/>
          <w:sz w:val="22"/>
          <w:szCs w:val="22"/>
          <w:u w:color="000000"/>
        </w:rPr>
        <w:t>23456</w:t>
      </w:r>
      <w:r w:rsidRPr="001B230A">
        <w:rPr>
          <w:rFonts w:asciiTheme="minorHAnsi" w:hAnsiTheme="minorHAnsi" w:cstheme="minorHAnsi"/>
          <w:spacing w:val="14"/>
          <w:sz w:val="22"/>
          <w:szCs w:val="22"/>
          <w:u w:color="000000"/>
        </w:rPr>
        <w:t xml:space="preserve"> </w:t>
      </w:r>
    </w:p>
    <w:p w14:paraId="75504FA4" w14:textId="77777777" w:rsidR="00527ED5" w:rsidRPr="001B230A" w:rsidRDefault="00730FB5">
      <w:pPr>
        <w:spacing w:before="68" w:line="260" w:lineRule="exact"/>
        <w:ind w:right="218"/>
        <w:jc w:val="right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2</w:t>
      </w:r>
    </w:p>
    <w:p w14:paraId="250C36D3" w14:textId="77777777" w:rsidR="00527ED5" w:rsidRPr="001B230A" w:rsidRDefault="00527ED5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609FF406" w14:textId="77777777" w:rsidR="00527ED5" w:rsidRPr="001B230A" w:rsidRDefault="00730FB5">
      <w:pPr>
        <w:spacing w:before="26" w:line="260" w:lineRule="exact"/>
        <w:ind w:left="18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rofess</w:t>
      </w:r>
      <w:r w:rsidRPr="001B230A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i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o</w:t>
      </w:r>
      <w:r w:rsidRPr="001B230A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n</w:t>
      </w:r>
      <w:r w:rsidRPr="001B230A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 xml:space="preserve">l </w:t>
      </w:r>
      <w:r w:rsidRPr="001B230A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Ex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peri</w:t>
      </w:r>
      <w:r w:rsidRPr="001B230A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en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c</w:t>
      </w:r>
      <w:r w:rsidRPr="001B230A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, co</w:t>
      </w:r>
      <w:r w:rsidRPr="001B230A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n</w:t>
      </w:r>
      <w:r w:rsidRPr="001B230A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t</w:t>
      </w:r>
      <w:r w:rsidRPr="001B230A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in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ued</w:t>
      </w:r>
    </w:p>
    <w:p w14:paraId="73616CEF" w14:textId="77777777" w:rsidR="00527ED5" w:rsidRPr="001B230A" w:rsidRDefault="00527ED5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7B9CF618" w14:textId="77777777" w:rsidR="00527ED5" w:rsidRPr="001B230A" w:rsidRDefault="00730FB5">
      <w:pPr>
        <w:spacing w:before="26"/>
        <w:ind w:left="18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ny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Ag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1B230A">
        <w:rPr>
          <w:rFonts w:asciiTheme="minorHAnsi" w:eastAsia="Cambria" w:hAnsiTheme="minorHAnsi" w:cstheme="minorHAnsi"/>
          <w:sz w:val="22"/>
          <w:szCs w:val="22"/>
        </w:rPr>
        <w:t>;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1B230A">
        <w:rPr>
          <w:rFonts w:asciiTheme="minorHAnsi" w:eastAsia="Cambria" w:hAnsiTheme="minorHAnsi" w:cstheme="minorHAnsi"/>
          <w:sz w:val="22"/>
          <w:szCs w:val="22"/>
        </w:rPr>
        <w:t>,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4F99FEDD" w14:textId="77777777" w:rsidR="00527ED5" w:rsidRPr="001B230A" w:rsidRDefault="00730FB5">
      <w:pPr>
        <w:spacing w:line="280" w:lineRule="exact"/>
        <w:ind w:left="18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eastAsia="Cambria" w:hAnsiTheme="minorHAnsi" w:cstheme="minorHAnsi"/>
          <w:b/>
          <w:sz w:val="22"/>
          <w:szCs w:val="22"/>
        </w:rPr>
        <w:t>Beh</w:t>
      </w:r>
      <w:r w:rsidRPr="001B230A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v</w:t>
      </w:r>
      <w:r w:rsidRPr="001B230A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 xml:space="preserve">or Care </w:t>
      </w:r>
      <w:r w:rsidRPr="001B230A">
        <w:rPr>
          <w:rFonts w:asciiTheme="minorHAnsi" w:eastAsia="Cambria" w:hAnsiTheme="minorHAnsi" w:cstheme="minorHAnsi"/>
          <w:b/>
          <w:spacing w:val="-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rov</w:t>
      </w:r>
      <w:r w:rsidRPr="001B230A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b/>
          <w:spacing w:val="3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1B230A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  </w:t>
      </w:r>
      <w:r w:rsidRPr="001B230A">
        <w:rPr>
          <w:rFonts w:asciiTheme="minorHAnsi" w:eastAsia="Cambria" w:hAnsiTheme="minorHAnsi" w:cstheme="minorHAnsi"/>
          <w:b/>
          <w:spacing w:val="40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ua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y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2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8 - </w:t>
      </w:r>
      <w:r w:rsidRPr="001B230A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mber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200</w:t>
      </w:r>
      <w:r w:rsidRPr="001B230A">
        <w:rPr>
          <w:rFonts w:asciiTheme="minorHAnsi" w:eastAsia="Cambria" w:hAnsiTheme="minorHAnsi" w:cstheme="minorHAnsi"/>
          <w:sz w:val="22"/>
          <w:szCs w:val="22"/>
        </w:rPr>
        <w:t>9</w:t>
      </w:r>
    </w:p>
    <w:p w14:paraId="61D33FC5" w14:textId="77777777" w:rsidR="00527ED5" w:rsidRPr="001B230A" w:rsidRDefault="00730FB5">
      <w:pPr>
        <w:tabs>
          <w:tab w:val="left" w:pos="900"/>
        </w:tabs>
        <w:spacing w:before="12" w:line="280" w:lineRule="exact"/>
        <w:ind w:left="900" w:right="372" w:hanging="36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eastAsia="Cambria" w:hAnsiTheme="minorHAnsi" w:cstheme="minorHAnsi"/>
          <w:sz w:val="22"/>
          <w:szCs w:val="22"/>
        </w:rPr>
        <w:t>U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ilized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behavior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thera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y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1B230A">
        <w:rPr>
          <w:rFonts w:asciiTheme="minorHAnsi" w:eastAsia="Cambria" w:hAnsiTheme="minorHAnsi" w:cstheme="minorHAnsi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iq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ues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h c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1B230A">
        <w:rPr>
          <w:rFonts w:asciiTheme="minorHAnsi" w:eastAsia="Cambria" w:hAnsiTheme="minorHAnsi" w:cstheme="minorHAnsi"/>
          <w:sz w:val="22"/>
          <w:szCs w:val="22"/>
        </w:rPr>
        <w:t>il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dr</w:t>
      </w:r>
      <w:r w:rsidRPr="001B230A">
        <w:rPr>
          <w:rFonts w:asciiTheme="minorHAnsi" w:eastAsia="Cambria" w:hAnsiTheme="minorHAnsi" w:cstheme="minorHAnsi"/>
          <w:sz w:val="22"/>
          <w:szCs w:val="22"/>
        </w:rPr>
        <w:t>en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ages </w:t>
      </w:r>
      <w:r w:rsidRPr="001B230A">
        <w:rPr>
          <w:rFonts w:asciiTheme="minorHAnsi" w:eastAsia="Cambria" w:hAnsiTheme="minorHAnsi" w:cstheme="minorHAnsi"/>
          <w:spacing w:val="2"/>
          <w:sz w:val="22"/>
          <w:szCs w:val="22"/>
        </w:rPr>
        <w:t>3</w:t>
      </w:r>
      <w:r w:rsidRPr="001B230A">
        <w:rPr>
          <w:rFonts w:asciiTheme="minorHAnsi" w:eastAsia="Cambria" w:hAnsiTheme="minorHAnsi" w:cstheme="minorHAnsi"/>
          <w:sz w:val="22"/>
          <w:szCs w:val="22"/>
        </w:rPr>
        <w:t>-9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h se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1B230A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m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onal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is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u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ba</w:t>
      </w:r>
      <w:r w:rsidRPr="001B230A">
        <w:rPr>
          <w:rFonts w:asciiTheme="minorHAnsi" w:eastAsia="Cambria" w:hAnsiTheme="minorHAnsi" w:cstheme="minorHAnsi"/>
          <w:spacing w:val="3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ces, aut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z w:val="22"/>
          <w:szCs w:val="22"/>
        </w:rPr>
        <w:t>st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z w:val="22"/>
          <w:szCs w:val="22"/>
        </w:rPr>
        <w:t>c sp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ct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um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d</w:t>
      </w:r>
      <w:r w:rsidRPr="001B230A">
        <w:rPr>
          <w:rFonts w:asciiTheme="minorHAnsi" w:eastAsia="Cambria" w:hAnsiTheme="minorHAnsi" w:cstheme="minorHAnsi"/>
          <w:sz w:val="22"/>
          <w:szCs w:val="22"/>
        </w:rPr>
        <w:t>isor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ers,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d</w:t>
      </w:r>
      <w:r w:rsidRPr="001B230A">
        <w:rPr>
          <w:rFonts w:asciiTheme="minorHAnsi" w:eastAsia="Cambria" w:hAnsiTheme="minorHAnsi" w:cstheme="minorHAnsi"/>
          <w:sz w:val="22"/>
          <w:szCs w:val="22"/>
        </w:rPr>
        <w:t>evelopme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ela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1B230A">
        <w:rPr>
          <w:rFonts w:asciiTheme="minorHAnsi" w:eastAsia="Cambria" w:hAnsiTheme="minorHAnsi" w:cstheme="minorHAnsi"/>
          <w:sz w:val="22"/>
          <w:szCs w:val="22"/>
        </w:rPr>
        <w:t>s to f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z w:val="22"/>
          <w:szCs w:val="22"/>
        </w:rPr>
        <w:t>st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sel</w:t>
      </w:r>
      <w:r w:rsidRPr="001B230A">
        <w:rPr>
          <w:rFonts w:asciiTheme="minorHAnsi" w:eastAsia="Cambria" w:hAnsiTheme="minorHAnsi" w:cstheme="minorHAnsi"/>
          <w:spacing w:val="3"/>
          <w:sz w:val="22"/>
          <w:szCs w:val="22"/>
        </w:rPr>
        <w:t>f</w:t>
      </w:r>
      <w:r w:rsidRPr="001B230A">
        <w:rPr>
          <w:rFonts w:asciiTheme="minorHAnsi" w:eastAsia="Cambria" w:hAnsiTheme="minorHAnsi" w:cstheme="minorHAnsi"/>
          <w:sz w:val="22"/>
          <w:szCs w:val="22"/>
        </w:rPr>
        <w:t>-</w:t>
      </w:r>
      <w:r w:rsidRPr="001B230A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eastAsia="Cambria" w:hAnsiTheme="minorHAnsi" w:cstheme="minorHAnsi"/>
          <w:sz w:val="22"/>
          <w:szCs w:val="22"/>
        </w:rPr>
        <w:t>aren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ss</w:t>
      </w:r>
    </w:p>
    <w:p w14:paraId="00426075" w14:textId="77777777" w:rsidR="00527ED5" w:rsidRPr="001B230A" w:rsidRDefault="00730FB5">
      <w:pPr>
        <w:tabs>
          <w:tab w:val="left" w:pos="900"/>
        </w:tabs>
        <w:spacing w:before="8" w:line="280" w:lineRule="exact"/>
        <w:ind w:left="900" w:right="704" w:hanging="36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eastAsia="Cambria" w:hAnsiTheme="minorHAnsi" w:cstheme="minorHAnsi"/>
          <w:sz w:val="22"/>
          <w:szCs w:val="22"/>
        </w:rPr>
        <w:t>Pr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z w:val="22"/>
          <w:szCs w:val="22"/>
        </w:rPr>
        <w:t>cess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d</w:t>
      </w:r>
      <w:r w:rsidRPr="001B230A">
        <w:rPr>
          <w:rFonts w:asciiTheme="minorHAnsi" w:eastAsia="Cambria" w:hAnsiTheme="minorHAnsi" w:cstheme="minorHAnsi"/>
          <w:sz w:val="22"/>
          <w:szCs w:val="22"/>
        </w:rPr>
        <w:t>isr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nd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sel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eastAsia="Cambria" w:hAnsiTheme="minorHAnsi" w:cstheme="minorHAnsi"/>
          <w:sz w:val="22"/>
          <w:szCs w:val="22"/>
        </w:rPr>
        <w:t>-i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nj</w:t>
      </w:r>
      <w:r w:rsidRPr="001B230A">
        <w:rPr>
          <w:rFonts w:asciiTheme="minorHAnsi" w:eastAsia="Cambria" w:hAnsiTheme="minorHAnsi" w:cstheme="minorHAnsi"/>
          <w:sz w:val="22"/>
          <w:szCs w:val="22"/>
        </w:rPr>
        <w:t>u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ious b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ha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h c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1B230A">
        <w:rPr>
          <w:rFonts w:asciiTheme="minorHAnsi" w:eastAsia="Cambria" w:hAnsiTheme="minorHAnsi" w:cstheme="minorHAnsi"/>
          <w:sz w:val="22"/>
          <w:szCs w:val="22"/>
        </w:rPr>
        <w:t>il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en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to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nsu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e s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y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1B230A">
        <w:rPr>
          <w:rFonts w:asciiTheme="minorHAnsi" w:eastAsia="Cambria" w:hAnsiTheme="minorHAnsi" w:cstheme="minorHAnsi"/>
          <w:sz w:val="22"/>
          <w:szCs w:val="22"/>
        </w:rPr>
        <w:t>lti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e healthi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cop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z w:val="22"/>
          <w:szCs w:val="22"/>
        </w:rPr>
        <w:t>ng s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1B230A">
        <w:rPr>
          <w:rFonts w:asciiTheme="minorHAnsi" w:eastAsia="Cambria" w:hAnsiTheme="minorHAnsi" w:cstheme="minorHAnsi"/>
          <w:sz w:val="22"/>
          <w:szCs w:val="22"/>
        </w:rPr>
        <w:t>ills</w:t>
      </w:r>
    </w:p>
    <w:p w14:paraId="0D7B0D99" w14:textId="77777777" w:rsidR="00527ED5" w:rsidRPr="001B230A" w:rsidRDefault="00730FB5">
      <w:pPr>
        <w:tabs>
          <w:tab w:val="left" w:pos="900"/>
        </w:tabs>
        <w:spacing w:before="8" w:line="280" w:lineRule="exact"/>
        <w:ind w:left="900" w:right="417" w:hanging="36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med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w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h sp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cial e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z w:val="22"/>
          <w:szCs w:val="22"/>
        </w:rPr>
        <w:t>u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ion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1B230A">
        <w:rPr>
          <w:rFonts w:asciiTheme="minorHAnsi" w:eastAsia="Cambria" w:hAnsiTheme="minorHAnsi" w:cstheme="minorHAnsi"/>
          <w:sz w:val="22"/>
          <w:szCs w:val="22"/>
        </w:rPr>
        <w:t>ers and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ts </w:t>
      </w:r>
      <w:r w:rsidRPr="001B230A">
        <w:rPr>
          <w:rFonts w:asciiTheme="minorHAnsi" w:eastAsia="Cambria" w:hAnsiTheme="minorHAnsi" w:cstheme="minorHAnsi"/>
          <w:spacing w:val="4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o increase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consi</w:t>
      </w:r>
      <w:r w:rsidRPr="001B230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ncy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be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1B230A">
        <w:rPr>
          <w:rFonts w:asciiTheme="minorHAnsi" w:eastAsia="Cambria" w:hAnsiTheme="minorHAnsi" w:cstheme="minorHAnsi"/>
          <w:sz w:val="22"/>
          <w:szCs w:val="22"/>
        </w:rPr>
        <w:t>classro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z w:val="22"/>
          <w:szCs w:val="22"/>
        </w:rPr>
        <w:t>m 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h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1B230A">
        <w:rPr>
          <w:rFonts w:asciiTheme="minorHAnsi" w:eastAsia="Cambria" w:hAnsiTheme="minorHAnsi" w:cstheme="minorHAnsi"/>
          <w:sz w:val="22"/>
          <w:szCs w:val="22"/>
        </w:rPr>
        <w:t>me 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rv</w:t>
      </w:r>
      <w:r w:rsidRPr="001B230A">
        <w:rPr>
          <w:rFonts w:asciiTheme="minorHAnsi" w:eastAsia="Cambria" w:hAnsiTheme="minorHAnsi" w:cstheme="minorHAnsi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z w:val="22"/>
          <w:szCs w:val="22"/>
        </w:rPr>
        <w:t>ons</w:t>
      </w:r>
    </w:p>
    <w:p w14:paraId="44C556B0" w14:textId="77777777" w:rsidR="00527ED5" w:rsidRPr="001B230A" w:rsidRDefault="00527ED5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619B774E" w14:textId="77777777" w:rsidR="00527ED5" w:rsidRPr="001B230A" w:rsidRDefault="00730FB5">
      <w:pPr>
        <w:spacing w:line="260" w:lineRule="exact"/>
        <w:ind w:left="18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rofess</w:t>
      </w:r>
      <w:r w:rsidRPr="001B230A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i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o</w:t>
      </w:r>
      <w:r w:rsidRPr="001B230A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n</w:t>
      </w:r>
      <w:r w:rsidRPr="001B230A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 xml:space="preserve">l </w:t>
      </w:r>
      <w:r w:rsidRPr="001B230A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rg</w:t>
      </w:r>
      <w:r w:rsidRPr="001B230A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1B230A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ni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z</w:t>
      </w:r>
      <w:r w:rsidRPr="001B230A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at</w:t>
      </w:r>
      <w:r w:rsidRPr="001B230A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i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o</w:t>
      </w:r>
      <w:r w:rsidRPr="001B230A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n</w:t>
      </w:r>
      <w:r w:rsidRPr="001B230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243CE7CB" w14:textId="77777777" w:rsidR="00527ED5" w:rsidRPr="001B230A" w:rsidRDefault="00527ED5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4F952545" w14:textId="77777777" w:rsidR="00527ED5" w:rsidRPr="001B230A" w:rsidRDefault="00730FB5">
      <w:pPr>
        <w:spacing w:before="26"/>
        <w:ind w:left="180"/>
        <w:rPr>
          <w:rFonts w:asciiTheme="minorHAnsi" w:eastAsia="Cambria" w:hAnsiTheme="minorHAnsi" w:cstheme="minorHAnsi"/>
          <w:sz w:val="22"/>
          <w:szCs w:val="22"/>
        </w:rPr>
      </w:pPr>
      <w:r w:rsidRPr="001B230A">
        <w:rPr>
          <w:rFonts w:asciiTheme="minorHAnsi" w:eastAsia="Cambria" w:hAnsiTheme="minorHAnsi" w:cstheme="minorHAnsi"/>
          <w:sz w:val="22"/>
          <w:szCs w:val="22"/>
        </w:rPr>
        <w:t>Phi Beta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Ka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1B230A">
        <w:rPr>
          <w:rFonts w:asciiTheme="minorHAnsi" w:eastAsia="Cambria" w:hAnsiTheme="minorHAnsi" w:cstheme="minorHAnsi"/>
          <w:sz w:val="22"/>
          <w:szCs w:val="22"/>
        </w:rPr>
        <w:t>onor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S</w:t>
      </w:r>
      <w:r w:rsidRPr="001B230A">
        <w:rPr>
          <w:rFonts w:asciiTheme="minorHAnsi" w:eastAsia="Cambria" w:hAnsiTheme="minorHAnsi" w:cstheme="minorHAnsi"/>
          <w:sz w:val="22"/>
          <w:szCs w:val="22"/>
        </w:rPr>
        <w:t>ocie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y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                                        </w:t>
      </w:r>
      <w:r w:rsidRPr="001B230A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J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nuary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20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1B230A">
        <w:rPr>
          <w:rFonts w:asciiTheme="minorHAnsi" w:eastAsia="Cambria" w:hAnsiTheme="minorHAnsi" w:cstheme="minorHAnsi"/>
          <w:sz w:val="22"/>
          <w:szCs w:val="22"/>
        </w:rPr>
        <w:t>5 – Pr</w:t>
      </w:r>
      <w:r w:rsidRPr="001B230A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se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27C3AFB2" w14:textId="77777777" w:rsidR="00527ED5" w:rsidRPr="001B230A" w:rsidRDefault="00730FB5">
      <w:pPr>
        <w:spacing w:before="2"/>
        <w:ind w:left="180"/>
        <w:rPr>
          <w:rFonts w:asciiTheme="minorHAnsi" w:eastAsia="Cambria" w:hAnsiTheme="minorHAnsi" w:cstheme="minorHAnsi"/>
          <w:sz w:val="22"/>
          <w:szCs w:val="22"/>
        </w:rPr>
        <w:sectPr w:rsidR="00527ED5" w:rsidRPr="001B230A">
          <w:footerReference w:type="default" r:id="rId9"/>
          <w:pgSz w:w="12240" w:h="15840"/>
          <w:pgMar w:top="660" w:right="500" w:bottom="280" w:left="540" w:header="0" w:footer="1646" w:gutter="0"/>
          <w:cols w:space="720"/>
        </w:sectPr>
      </w:pP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me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ican Asso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z w:val="22"/>
          <w:szCs w:val="22"/>
        </w:rPr>
        <w:t>on of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Cambria" w:hAnsiTheme="minorHAnsi" w:cstheme="minorHAnsi"/>
          <w:sz w:val="22"/>
          <w:szCs w:val="22"/>
        </w:rPr>
        <w:t>ar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i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nd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eastAsia="Cambria" w:hAnsiTheme="minorHAnsi" w:cstheme="minorHAnsi"/>
          <w:sz w:val="22"/>
          <w:szCs w:val="22"/>
        </w:rPr>
        <w:t>amily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he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Cambria" w:hAnsiTheme="minorHAnsi" w:cstheme="minorHAnsi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1B230A">
        <w:rPr>
          <w:rFonts w:asciiTheme="minorHAnsi" w:eastAsia="Cambria" w:hAnsiTheme="minorHAnsi" w:cstheme="minorHAnsi"/>
          <w:sz w:val="22"/>
          <w:szCs w:val="22"/>
        </w:rPr>
        <w:t>is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Cambria" w:hAnsiTheme="minorHAnsi" w:cstheme="minorHAnsi"/>
          <w:sz w:val="22"/>
          <w:szCs w:val="22"/>
        </w:rPr>
        <w:t>s</w:t>
      </w:r>
      <w:r w:rsidRPr="001B230A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</w:t>
      </w:r>
      <w:r w:rsidRPr="001B230A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1B230A">
        <w:rPr>
          <w:rFonts w:asciiTheme="minorHAnsi" w:eastAsia="Cambria" w:hAnsiTheme="minorHAnsi" w:cstheme="minorHAnsi"/>
          <w:sz w:val="22"/>
          <w:szCs w:val="22"/>
        </w:rPr>
        <w:t>J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eastAsia="Cambria" w:hAnsiTheme="minorHAnsi" w:cstheme="minorHAnsi"/>
          <w:sz w:val="22"/>
          <w:szCs w:val="22"/>
        </w:rPr>
        <w:t>nuary</w:t>
      </w:r>
      <w:r w:rsidRPr="001B230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20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1B230A">
        <w:rPr>
          <w:rFonts w:asciiTheme="minorHAnsi" w:eastAsia="Cambria" w:hAnsiTheme="minorHAnsi" w:cstheme="minorHAnsi"/>
          <w:sz w:val="22"/>
          <w:szCs w:val="22"/>
        </w:rPr>
        <w:t>9 – Pr</w:t>
      </w:r>
      <w:r w:rsidRPr="001B230A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1B230A">
        <w:rPr>
          <w:rFonts w:asciiTheme="minorHAnsi" w:eastAsia="Cambria" w:hAnsiTheme="minorHAnsi" w:cstheme="minorHAnsi"/>
          <w:sz w:val="22"/>
          <w:szCs w:val="22"/>
        </w:rPr>
        <w:t>se</w:t>
      </w:r>
      <w:r w:rsidRPr="001B230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1B230A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1937FB29" w14:textId="77777777" w:rsidR="00527ED5" w:rsidRPr="001B230A" w:rsidRDefault="00730FB5">
      <w:pPr>
        <w:spacing w:before="69"/>
        <w:ind w:left="3146" w:right="316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lastRenderedPageBreak/>
        <w:pict w14:anchorId="1BC98B09">
          <v:group id="_x0000_s1067" style="position:absolute;left:0;text-align:left;margin-left:190.25pt;margin-top:20.25pt;width:231.65pt;height:.95pt;z-index:-251668480;mso-position-horizontal-relative:page" coordorigin="3805,405" coordsize="4633,19">
            <v:shape id="_x0000_s1069" style="position:absolute;left:3814;top:414;width:3373;height:0" coordorigin="3814,414" coordsize="3373,0" path="m3814,414r3373,e" filled="f" strokecolor="teal" strokeweight=".94pt">
              <v:path arrowok="t"/>
            </v:shape>
            <v:shape id="_x0000_s1068" style="position:absolute;left:7187;top:414;width:1241;height:0" coordorigin="7187,414" coordsize="1241,0" path="m7187,414r1241,e" filled="f" strokecolor="#099" strokeweight=".94pt">
              <v:path arrowok="t"/>
            </v:shape>
            <w10:wrap anchorx="page"/>
          </v:group>
        </w:pic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ple M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 xml:space="preserve">T </w:t>
      </w:r>
      <w:r w:rsidRPr="001B230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inee</w:t>
      </w:r>
      <w:r w:rsidRPr="001B230A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Ré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é</w:t>
      </w:r>
    </w:p>
    <w:p w14:paraId="13AB0FEA" w14:textId="77777777" w:rsidR="00527ED5" w:rsidRPr="001B230A" w:rsidRDefault="00730FB5">
      <w:pPr>
        <w:ind w:left="4492" w:right="4513"/>
        <w:jc w:val="center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z w:val="22"/>
          <w:szCs w:val="22"/>
        </w:rPr>
        <w:t>Trent</w:t>
      </w:r>
      <w:r w:rsidRPr="001B230A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w w:val="99"/>
          <w:sz w:val="22"/>
          <w:szCs w:val="22"/>
        </w:rPr>
        <w:t>Tr</w:t>
      </w:r>
      <w:r w:rsidRPr="001B230A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w w:val="99"/>
          <w:sz w:val="22"/>
          <w:szCs w:val="22"/>
        </w:rPr>
        <w:t>in</w:t>
      </w:r>
      <w:r w:rsidRPr="001B230A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w w:val="99"/>
          <w:sz w:val="22"/>
          <w:szCs w:val="22"/>
        </w:rPr>
        <w:t>e</w:t>
      </w:r>
    </w:p>
    <w:p w14:paraId="248E4A71" w14:textId="77777777" w:rsidR="00527ED5" w:rsidRPr="001B230A" w:rsidRDefault="00730FB5">
      <w:pPr>
        <w:spacing w:before="13" w:line="240" w:lineRule="exact"/>
        <w:ind w:left="1584" w:right="1604"/>
        <w:jc w:val="center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>123 4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1B230A">
        <w:rPr>
          <w:rFonts w:asciiTheme="minorHAnsi" w:hAnsiTheme="minorHAnsi" w:cstheme="minorHAnsi"/>
          <w:sz w:val="22"/>
          <w:szCs w:val="22"/>
        </w:rPr>
        <w:t xml:space="preserve">n,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99999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1B230A">
        <w:rPr>
          <w:rFonts w:asciiTheme="minorHAnsi" w:hAnsiTheme="minorHAnsi" w:cstheme="minorHAnsi"/>
          <w:sz w:val="22"/>
          <w:szCs w:val="22"/>
        </w:rPr>
        <w:t>12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1B230A">
        <w:rPr>
          <w:rFonts w:asciiTheme="minorHAnsi" w:hAnsiTheme="minorHAnsi" w:cstheme="minorHAnsi"/>
          <w:sz w:val="22"/>
          <w:szCs w:val="22"/>
        </w:rPr>
        <w:t>)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55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B230A">
        <w:rPr>
          <w:rFonts w:asciiTheme="minorHAnsi" w:hAnsiTheme="minorHAnsi" w:cstheme="minorHAnsi"/>
          <w:sz w:val="22"/>
          <w:szCs w:val="22"/>
        </w:rPr>
        <w:t xml:space="preserve">1212 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1B230A">
        <w:rPr>
          <w:rFonts w:asciiTheme="minorHAnsi" w:hAnsiTheme="minorHAnsi" w:cstheme="minorHAnsi"/>
          <w:sz w:val="22"/>
          <w:szCs w:val="22"/>
        </w:rPr>
        <w:t>1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1B230A">
        <w:rPr>
          <w:rFonts w:asciiTheme="minorHAnsi" w:hAnsiTheme="minorHAnsi" w:cstheme="minorHAnsi"/>
          <w:sz w:val="22"/>
          <w:szCs w:val="22"/>
        </w:rPr>
        <w:t>3)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5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B230A">
        <w:rPr>
          <w:rFonts w:asciiTheme="minorHAnsi" w:hAnsiTheme="minorHAnsi" w:cstheme="minorHAnsi"/>
          <w:sz w:val="22"/>
          <w:szCs w:val="22"/>
        </w:rPr>
        <w:t>3434</w:t>
      </w:r>
      <w:hyperlink r:id="rId10">
        <w:r w:rsidRPr="001B230A"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Pr="001B230A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1B230A">
          <w:rPr>
            <w:rFonts w:asciiTheme="minorHAnsi" w:hAnsiTheme="minorHAnsi" w:cstheme="minorHAnsi"/>
            <w:spacing w:val="1"/>
            <w:sz w:val="22"/>
            <w:szCs w:val="22"/>
          </w:rPr>
          <w:t>ft</w:t>
        </w:r>
        <w:r w:rsidRPr="001B230A">
          <w:rPr>
            <w:rFonts w:asciiTheme="minorHAnsi" w:hAnsiTheme="minorHAnsi" w:cstheme="minorHAnsi"/>
            <w:sz w:val="22"/>
            <w:szCs w:val="22"/>
          </w:rPr>
          <w:t>_</w:t>
        </w:r>
        <w:r w:rsidRPr="001B230A">
          <w:rPr>
            <w:rFonts w:asciiTheme="minorHAnsi" w:hAnsiTheme="minorHAnsi" w:cstheme="minorHAnsi"/>
            <w:spacing w:val="1"/>
            <w:sz w:val="22"/>
            <w:szCs w:val="22"/>
          </w:rPr>
          <w:t>tr</w:t>
        </w:r>
        <w:r w:rsidRPr="001B230A">
          <w:rPr>
            <w:rFonts w:asciiTheme="minorHAnsi" w:hAnsiTheme="minorHAnsi" w:cstheme="minorHAnsi"/>
            <w:spacing w:val="-2"/>
            <w:sz w:val="22"/>
            <w:szCs w:val="22"/>
          </w:rPr>
          <w:t>a</w:t>
        </w:r>
        <w:r w:rsidRPr="001B230A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1B230A">
          <w:rPr>
            <w:rFonts w:asciiTheme="minorHAnsi" w:hAnsiTheme="minorHAnsi" w:cstheme="minorHAnsi"/>
            <w:sz w:val="22"/>
            <w:szCs w:val="22"/>
          </w:rPr>
          <w:t>nee</w:t>
        </w:r>
        <w:r w:rsidRPr="001B230A">
          <w:rPr>
            <w:rFonts w:asciiTheme="minorHAnsi" w:hAnsiTheme="minorHAnsi" w:cstheme="minorHAnsi"/>
            <w:spacing w:val="-2"/>
            <w:sz w:val="22"/>
            <w:szCs w:val="22"/>
          </w:rPr>
          <w:t>@y</w:t>
        </w:r>
        <w:r w:rsidRPr="001B230A">
          <w:rPr>
            <w:rFonts w:asciiTheme="minorHAnsi" w:hAnsiTheme="minorHAnsi" w:cstheme="minorHAnsi"/>
            <w:sz w:val="22"/>
            <w:szCs w:val="22"/>
          </w:rPr>
          <w:t>ahoo.</w:t>
        </w:r>
        <w:r w:rsidRPr="001B230A">
          <w:rPr>
            <w:rFonts w:asciiTheme="minorHAnsi" w:hAnsiTheme="minorHAnsi" w:cstheme="minorHAnsi"/>
            <w:spacing w:val="-2"/>
            <w:sz w:val="22"/>
            <w:szCs w:val="22"/>
          </w:rPr>
          <w:t>c</w:t>
        </w:r>
        <w:r w:rsidRPr="001B230A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01CAA101" w14:textId="77777777" w:rsidR="00527ED5" w:rsidRPr="001B230A" w:rsidRDefault="00527ED5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558F4F92" w14:textId="77777777" w:rsidR="00527ED5" w:rsidRPr="001B230A" w:rsidRDefault="00730FB5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pict w14:anchorId="1DE79723">
          <v:group id="_x0000_s1065" style="position:absolute;left:0;text-align:left;margin-left:34.55pt;margin-top:-10.55pt;width:543pt;height:0;z-index:-251667456;mso-position-horizontal-relative:page" coordorigin="691,-211" coordsize="10860,0">
            <v:shape id="_x0000_s1066" style="position:absolute;left:691;top:-211;width:10860;height:0" coordorigin="691,-211" coordsize="10860,0" path="m691,-211r10860,e" filled="f" strokeweight="1.54pt">
              <v:path arrowok="t"/>
            </v:shape>
            <w10:wrap anchorx="page"/>
          </v:group>
        </w:pic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1B230A">
        <w:rPr>
          <w:rFonts w:asciiTheme="minorHAnsi" w:hAnsiTheme="minorHAnsi" w:cstheme="minorHAnsi"/>
          <w:b/>
          <w:sz w:val="22"/>
          <w:szCs w:val="22"/>
        </w:rPr>
        <w:t>J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1B230A">
        <w:rPr>
          <w:rFonts w:asciiTheme="minorHAnsi" w:hAnsiTheme="minorHAnsi" w:cstheme="minorHAnsi"/>
          <w:b/>
          <w:sz w:val="22"/>
          <w:szCs w:val="22"/>
        </w:rPr>
        <w:t>IVE</w:t>
      </w:r>
    </w:p>
    <w:p w14:paraId="75EC7452" w14:textId="77777777" w:rsidR="00527ED5" w:rsidRPr="001B230A" w:rsidRDefault="00730FB5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o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b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 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an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 xml:space="preserve">T 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e wor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ado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 che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cal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dep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nde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cy</w:t>
      </w:r>
    </w:p>
    <w:p w14:paraId="0B376E4B" w14:textId="77777777" w:rsidR="00527ED5" w:rsidRPr="001B230A" w:rsidRDefault="00527ED5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688EFA80" w14:textId="77777777" w:rsidR="00527ED5" w:rsidRPr="001B230A" w:rsidRDefault="00730FB5">
      <w:pPr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1B230A">
        <w:rPr>
          <w:rFonts w:asciiTheme="minorHAnsi" w:hAnsiTheme="minorHAnsi" w:cstheme="minorHAnsi"/>
          <w:b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z w:val="22"/>
          <w:szCs w:val="22"/>
        </w:rPr>
        <w:t>N</w:t>
      </w:r>
    </w:p>
    <w:p w14:paraId="502CF6BC" w14:textId="77777777" w:rsidR="00527ED5" w:rsidRPr="001B230A" w:rsidRDefault="00730FB5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>Peppe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e Uni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adua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Scho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Edu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and Ps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cho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1B230A">
        <w:rPr>
          <w:rFonts w:asciiTheme="minorHAnsi" w:hAnsiTheme="minorHAnsi" w:cstheme="minorHAnsi"/>
          <w:sz w:val="22"/>
          <w:szCs w:val="22"/>
        </w:rPr>
        <w:t>;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 xml:space="preserve">Los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</w:p>
    <w:p w14:paraId="68027C43" w14:textId="77777777" w:rsidR="00527ED5" w:rsidRPr="001B230A" w:rsidRDefault="00730FB5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z w:val="22"/>
          <w:szCs w:val="22"/>
        </w:rPr>
        <w:t>Ma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er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z w:val="22"/>
          <w:szCs w:val="22"/>
        </w:rPr>
        <w:t>f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1B230A">
        <w:rPr>
          <w:rFonts w:asciiTheme="minorHAnsi" w:hAnsiTheme="minorHAnsi" w:cstheme="minorHAnsi"/>
          <w:b/>
          <w:spacing w:val="-4"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z w:val="22"/>
          <w:szCs w:val="22"/>
        </w:rPr>
        <w:t>ych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z w:val="22"/>
          <w:szCs w:val="22"/>
        </w:rPr>
        <w:t>ogy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h an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1B230A">
        <w:rPr>
          <w:rFonts w:asciiTheme="minorHAnsi" w:hAnsiTheme="minorHAnsi" w:cstheme="minorHAnsi"/>
          <w:b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1B230A">
        <w:rPr>
          <w:rFonts w:asciiTheme="minorHAnsi" w:hAnsiTheme="minorHAnsi" w:cstheme="minorHAnsi"/>
          <w:b/>
          <w:sz w:val="22"/>
          <w:szCs w:val="22"/>
        </w:rPr>
        <w:t>as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n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z w:val="22"/>
          <w:szCs w:val="22"/>
        </w:rPr>
        <w:t>Mar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age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z w:val="22"/>
          <w:szCs w:val="22"/>
        </w:rPr>
        <w:t>and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am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h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rapy                          </w:t>
      </w:r>
      <w:r w:rsidRPr="001B230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2013</w:t>
      </w:r>
    </w:p>
    <w:p w14:paraId="4265FABE" w14:textId="77777777" w:rsidR="00527ED5" w:rsidRPr="001B230A" w:rsidRDefault="00527ED5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D513425" w14:textId="77777777" w:rsidR="00527ED5" w:rsidRPr="001B230A" w:rsidRDefault="00730FB5">
      <w:pPr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of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Schoo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;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, ST</w:t>
      </w:r>
    </w:p>
    <w:p w14:paraId="0F4A6994" w14:textId="77777777" w:rsidR="00527ED5" w:rsidRPr="001B230A" w:rsidRDefault="00730FB5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1B230A">
        <w:rPr>
          <w:rFonts w:asciiTheme="minorHAnsi" w:hAnsiTheme="minorHAnsi" w:cstheme="minorHAnsi"/>
          <w:b/>
          <w:sz w:val="22"/>
          <w:szCs w:val="22"/>
        </w:rPr>
        <w:t>ac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1B230A">
        <w:rPr>
          <w:rFonts w:asciiTheme="minorHAnsi" w:hAnsiTheme="minorHAnsi" w:cstheme="minorHAnsi"/>
          <w:b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z w:val="22"/>
          <w:szCs w:val="22"/>
        </w:rPr>
        <w:t>f</w:t>
      </w:r>
      <w:r w:rsidRPr="001B230A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ence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n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z w:val="22"/>
          <w:szCs w:val="22"/>
        </w:rPr>
        <w:t>ycho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z w:val="22"/>
          <w:szCs w:val="22"/>
        </w:rPr>
        <w:t>gy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2010</w:t>
      </w:r>
    </w:p>
    <w:p w14:paraId="34C10917" w14:textId="77777777" w:rsidR="00527ED5" w:rsidRPr="001B230A" w:rsidRDefault="00730FB5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>Su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a C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Laude</w:t>
      </w:r>
    </w:p>
    <w:p w14:paraId="6C868547" w14:textId="77777777" w:rsidR="00527ED5" w:rsidRPr="001B230A" w:rsidRDefault="00527ED5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7FB3F165" w14:textId="77777777" w:rsidR="00527ED5" w:rsidRPr="001B230A" w:rsidRDefault="00730FB5">
      <w:pPr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RELEVAN</w:t>
      </w:r>
      <w:r w:rsidRPr="001B230A">
        <w:rPr>
          <w:rFonts w:asciiTheme="minorHAnsi" w:hAnsiTheme="minorHAnsi" w:cstheme="minorHAnsi"/>
          <w:b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URS</w:t>
      </w:r>
      <w:r w:rsidRPr="001B230A">
        <w:rPr>
          <w:rFonts w:asciiTheme="minorHAnsi" w:hAnsiTheme="minorHAnsi" w:cstheme="minorHAnsi"/>
          <w:b/>
          <w:sz w:val="22"/>
          <w:szCs w:val="22"/>
        </w:rPr>
        <w:t>EW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RK</w:t>
      </w:r>
    </w:p>
    <w:p w14:paraId="3540B298" w14:textId="77777777" w:rsidR="00527ED5" w:rsidRPr="001B230A" w:rsidRDefault="00730FB5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ana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ent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of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chopa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 xml:space="preserve">                                            </w:t>
      </w:r>
      <w:r w:rsidRPr="001B230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q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es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ou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 xml:space="preserve">and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cho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apy</w:t>
      </w:r>
    </w:p>
    <w:p w14:paraId="0E103149" w14:textId="77777777" w:rsidR="00527ED5" w:rsidRPr="001B230A" w:rsidRDefault="00730FB5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1B230A">
        <w:rPr>
          <w:rFonts w:asciiTheme="minorHAnsi" w:hAnsiTheme="minorHAnsi" w:cstheme="minorHAnsi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al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ns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B230A">
        <w:rPr>
          <w:rFonts w:asciiTheme="minorHAnsi" w:hAnsiTheme="minorHAnsi" w:cstheme="minorHAnsi"/>
          <w:sz w:val="22"/>
          <w:szCs w:val="22"/>
        </w:rPr>
        <w:t xml:space="preserve">ng                                                                       </w:t>
      </w:r>
      <w:r w:rsidRPr="001B230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Su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nce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b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se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 and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ent</w:t>
      </w:r>
    </w:p>
    <w:p w14:paraId="1E3F7C9D" w14:textId="77777777" w:rsidR="00527ED5" w:rsidRPr="001B230A" w:rsidRDefault="00527ED5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049C4444" w14:textId="77777777" w:rsidR="00527ED5" w:rsidRPr="001B230A" w:rsidRDefault="00730FB5">
      <w:pPr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RELATE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EN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z w:val="22"/>
          <w:szCs w:val="22"/>
        </w:rPr>
        <w:t>E</w:t>
      </w:r>
    </w:p>
    <w:p w14:paraId="79F3A523" w14:textId="77777777" w:rsidR="00527ED5" w:rsidRPr="001B230A" w:rsidRDefault="00730FB5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Schoo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;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, ST</w:t>
      </w:r>
    </w:p>
    <w:p w14:paraId="13133803" w14:textId="77777777" w:rsidR="00527ED5" w:rsidRPr="001B230A" w:rsidRDefault="00730FB5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eacher 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de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Pr="001B230A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ber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B230A">
        <w:rPr>
          <w:rFonts w:asciiTheme="minorHAnsi" w:hAnsiTheme="minorHAnsi" w:cstheme="minorHAnsi"/>
          <w:sz w:val="22"/>
          <w:szCs w:val="22"/>
        </w:rPr>
        <w:t>10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– Pr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</w:p>
    <w:p w14:paraId="63588E26" w14:textId="77777777" w:rsidR="00527ED5" w:rsidRPr="001B230A" w:rsidRDefault="00730FB5">
      <w:pPr>
        <w:ind w:left="4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ocu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ent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, co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 and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de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op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of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ch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 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ne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1B230A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B230A">
        <w:rPr>
          <w:rFonts w:asciiTheme="minorHAnsi" w:hAnsiTheme="minorHAnsi" w:cstheme="minorHAnsi"/>
          <w:sz w:val="22"/>
          <w:szCs w:val="22"/>
        </w:rPr>
        <w:t>app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z w:val="22"/>
          <w:szCs w:val="22"/>
        </w:rPr>
        <w:t>be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or</w:t>
      </w:r>
    </w:p>
    <w:p w14:paraId="57523772" w14:textId="77777777" w:rsidR="00527ED5" w:rsidRPr="001B230A" w:rsidRDefault="00730FB5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Fac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 p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’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5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be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</w:p>
    <w:p w14:paraId="082602FC" w14:textId="77777777" w:rsidR="00527ED5" w:rsidRPr="001B230A" w:rsidRDefault="00730FB5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bs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er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 and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 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ec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duca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 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ns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 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ent</w:t>
      </w:r>
    </w:p>
    <w:p w14:paraId="354D269C" w14:textId="77777777" w:rsidR="00527ED5" w:rsidRPr="001B230A" w:rsidRDefault="00527ED5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BCEF6D3" w14:textId="77777777" w:rsidR="00527ED5" w:rsidRPr="001B230A" w:rsidRDefault="00730FB5">
      <w:pPr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enc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;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, ST</w:t>
      </w:r>
    </w:p>
    <w:p w14:paraId="7DDFF9C7" w14:textId="77777777" w:rsidR="00527ED5" w:rsidRPr="001B230A" w:rsidRDefault="00730FB5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b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z w:val="22"/>
          <w:szCs w:val="22"/>
        </w:rPr>
        <w:t>u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er                                                                                                                                    </w:t>
      </w:r>
      <w:r w:rsidRPr="001B230A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ch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2007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–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J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2008</w:t>
      </w:r>
    </w:p>
    <w:p w14:paraId="147E54B0" w14:textId="77777777" w:rsidR="00527ED5" w:rsidRPr="001B230A" w:rsidRDefault="00730FB5">
      <w:pPr>
        <w:tabs>
          <w:tab w:val="left" w:pos="820"/>
        </w:tabs>
        <w:ind w:left="820" w:right="83" w:hanging="3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  <w:t>Pro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ded</w:t>
      </w:r>
      <w:r w:rsidRPr="001B230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pa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supp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and</w:t>
      </w:r>
      <w:r w:rsidRPr="001B230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af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ent</w:t>
      </w:r>
      <w:r w:rsidRPr="001B230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or</w:t>
      </w:r>
      <w:r w:rsidRPr="001B230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ado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nt</w:t>
      </w:r>
      <w:r w:rsidRPr="001B230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sc</w:t>
      </w:r>
      <w:r w:rsidRPr="001B230A">
        <w:rPr>
          <w:rFonts w:asciiTheme="minorHAnsi" w:hAnsiTheme="minorHAnsi" w:cstheme="minorHAnsi"/>
          <w:sz w:val="22"/>
          <w:szCs w:val="22"/>
        </w:rPr>
        <w:t>uss</w:t>
      </w:r>
      <w:r w:rsidRPr="001B230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7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B230A">
        <w:rPr>
          <w:rFonts w:asciiTheme="minorHAnsi" w:hAnsiTheme="minorHAnsi" w:cstheme="minorHAnsi"/>
          <w:sz w:val="22"/>
          <w:szCs w:val="22"/>
        </w:rPr>
        <w:t>sk</w:t>
      </w:r>
      <w:r w:rsidRPr="001B230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beha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ch</w:t>
      </w:r>
      <w:r w:rsidRPr="001B230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as 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ug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us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,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een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nancy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1B230A">
        <w:rPr>
          <w:rFonts w:asciiTheme="minorHAnsi" w:hAnsiTheme="minorHAnsi" w:cstheme="minorHAnsi"/>
          <w:sz w:val="22"/>
          <w:szCs w:val="22"/>
        </w:rPr>
        <w:t>nd 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x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 xml:space="preserve">d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ons</w:t>
      </w:r>
    </w:p>
    <w:p w14:paraId="4D838E1F" w14:textId="77777777" w:rsidR="00527ED5" w:rsidRPr="001B230A" w:rsidRDefault="00730FB5">
      <w:pPr>
        <w:tabs>
          <w:tab w:val="left" w:pos="820"/>
        </w:tabs>
        <w:spacing w:before="15" w:line="240" w:lineRule="exact"/>
        <w:ind w:left="820" w:right="81" w:hanging="3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ed </w:t>
      </w:r>
      <w:r w:rsidRPr="001B230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 xml:space="preserve">l </w:t>
      </w:r>
      <w:r w:rsidRPr="001B230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un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ca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z w:val="22"/>
          <w:szCs w:val="22"/>
        </w:rPr>
        <w:t xml:space="preserve">on </w:t>
      </w:r>
      <w:r w:rsidRPr="001B230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co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 xml:space="preserve">ponent </w:t>
      </w:r>
      <w:r w:rsidRPr="001B230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o </w:t>
      </w:r>
      <w:r w:rsidRPr="001B230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ea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bu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ng </w:t>
      </w:r>
      <w:r w:rsidRPr="001B230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es </w:t>
      </w:r>
      <w:r w:rsidRPr="001B230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o </w:t>
      </w:r>
      <w:r w:rsidRPr="001B230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enha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 xml:space="preserve">ce </w:t>
      </w:r>
      <w:r w:rsidRPr="001B230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z w:val="22"/>
          <w:szCs w:val="22"/>
        </w:rPr>
        <w:t xml:space="preserve">y </w:t>
      </w:r>
      <w:r w:rsidRPr="001B230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and cohe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 xml:space="preserve">ong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ou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</w:p>
    <w:p w14:paraId="4AF01F37" w14:textId="77777777" w:rsidR="00527ED5" w:rsidRPr="001B230A" w:rsidRDefault="00730FB5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 xml:space="preserve">d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 xml:space="preserve">oup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na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 xml:space="preserve"> by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ode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hea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cop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s 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of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and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</w:p>
    <w:p w14:paraId="78EA66A8" w14:textId="77777777" w:rsidR="00527ED5" w:rsidRPr="001B230A" w:rsidRDefault="00730FB5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Educa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ou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po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nce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ade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a,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up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po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and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oal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ach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ent</w:t>
      </w:r>
    </w:p>
    <w:p w14:paraId="53712787" w14:textId="77777777" w:rsidR="00527ED5" w:rsidRPr="001B230A" w:rsidRDefault="00527ED5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706407B" w14:textId="77777777" w:rsidR="00527ED5" w:rsidRPr="001B230A" w:rsidRDefault="00730FB5">
      <w:pPr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enc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;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, ST</w:t>
      </w:r>
    </w:p>
    <w:p w14:paraId="05E491BE" w14:textId="77777777" w:rsidR="00527ED5" w:rsidRPr="001B230A" w:rsidRDefault="00730FB5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utor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1B230A">
        <w:rPr>
          <w:rFonts w:asciiTheme="minorHAnsi" w:hAnsiTheme="minorHAnsi" w:cstheme="minorHAnsi"/>
          <w:b/>
          <w:spacing w:val="5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ch 2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B230A">
        <w:rPr>
          <w:rFonts w:asciiTheme="minorHAnsi" w:hAnsiTheme="minorHAnsi" w:cstheme="minorHAnsi"/>
          <w:sz w:val="22"/>
          <w:szCs w:val="22"/>
        </w:rPr>
        <w:t>05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– 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ber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2006</w:t>
      </w:r>
    </w:p>
    <w:p w14:paraId="2CB7DE72" w14:textId="77777777" w:rsidR="00527ED5" w:rsidRPr="001B230A" w:rsidRDefault="00730FB5">
      <w:pPr>
        <w:ind w:left="4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 xml:space="preserve">ed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e, un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and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, and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pe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nce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o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 xml:space="preserve">p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n </w:t>
      </w:r>
      <w:r w:rsidRPr="001B230A">
        <w:rPr>
          <w:rFonts w:asciiTheme="minorHAnsi" w:hAnsiTheme="minorHAnsi" w:cstheme="minorHAnsi"/>
          <w:sz w:val="22"/>
          <w:szCs w:val="22"/>
        </w:rPr>
        <w:t>aca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c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</w:p>
    <w:p w14:paraId="24DD8CA3" w14:textId="77777777" w:rsidR="00527ED5" w:rsidRPr="001B230A" w:rsidRDefault="00730FB5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nx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by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eac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ded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nd b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ech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q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es</w:t>
      </w:r>
    </w:p>
    <w:p w14:paraId="62691F28" w14:textId="77777777" w:rsidR="00527ED5" w:rsidRPr="001B230A" w:rsidRDefault="00730FB5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 w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ee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educ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nal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 by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ev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ewing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ns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eac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ba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c 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h 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ad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ill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75DD287B" w14:textId="77777777" w:rsidR="00527ED5" w:rsidRPr="001B230A" w:rsidRDefault="00527ED5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066E68D" w14:textId="77777777" w:rsidR="00527ED5" w:rsidRPr="001B230A" w:rsidRDefault="00730FB5">
      <w:pPr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1B230A">
        <w:rPr>
          <w:rFonts w:asciiTheme="minorHAnsi" w:hAnsiTheme="minorHAnsi" w:cstheme="minorHAnsi"/>
          <w:b/>
          <w:sz w:val="22"/>
          <w:szCs w:val="22"/>
        </w:rPr>
        <w:t>ITI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1B230A">
        <w:rPr>
          <w:rFonts w:asciiTheme="minorHAnsi" w:hAnsiTheme="minorHAnsi" w:cstheme="minorHAnsi"/>
          <w:b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EN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z w:val="22"/>
          <w:szCs w:val="22"/>
        </w:rPr>
        <w:t>E</w:t>
      </w:r>
    </w:p>
    <w:p w14:paraId="46A79068" w14:textId="77777777" w:rsidR="00527ED5" w:rsidRPr="001B230A" w:rsidRDefault="00730FB5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AB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oup;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, ST</w:t>
      </w:r>
    </w:p>
    <w:p w14:paraId="255BAFD0" w14:textId="77777777" w:rsidR="00527ED5" w:rsidRPr="001B230A" w:rsidRDefault="00730FB5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z w:val="22"/>
          <w:szCs w:val="22"/>
        </w:rPr>
        <w:t>Mark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b/>
          <w:sz w:val="22"/>
          <w:szCs w:val="22"/>
        </w:rPr>
        <w:t>ng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1B230A">
        <w:rPr>
          <w:rFonts w:asciiTheme="minorHAnsi" w:hAnsiTheme="minorHAnsi" w:cstheme="minorHAnsi"/>
          <w:b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ov</w:t>
      </w:r>
      <w:r w:rsidRPr="001B23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ber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2006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–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J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B230A">
        <w:rPr>
          <w:rFonts w:asciiTheme="minorHAnsi" w:hAnsiTheme="minorHAnsi" w:cstheme="minorHAnsi"/>
          <w:sz w:val="22"/>
          <w:szCs w:val="22"/>
        </w:rPr>
        <w:t>8</w:t>
      </w:r>
    </w:p>
    <w:p w14:paraId="497483B9" w14:textId="77777777" w:rsidR="00527ED5" w:rsidRPr="001B230A" w:rsidRDefault="00730FB5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 wi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ap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c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si</w:t>
      </w:r>
      <w:r w:rsidRPr="001B230A">
        <w:rPr>
          <w:rFonts w:asciiTheme="minorHAnsi" w:hAnsiTheme="minorHAnsi" w:cstheme="minorHAnsi"/>
          <w:spacing w:val="-5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op 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and p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pany</w:t>
      </w:r>
    </w:p>
    <w:p w14:paraId="15EE1CC9" w14:textId="77777777" w:rsidR="00527ED5" w:rsidRPr="001B230A" w:rsidRDefault="00730FB5">
      <w:pPr>
        <w:spacing w:before="23"/>
        <w:ind w:left="4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 xml:space="preserve">ped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z w:val="22"/>
          <w:szCs w:val="22"/>
        </w:rPr>
        <w:t xml:space="preserve">ng 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bu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 xml:space="preserve">d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and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awa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ss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and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co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 xml:space="preserve">pany 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</w:p>
    <w:p w14:paraId="6AD316EB" w14:textId="77777777" w:rsidR="00527ED5" w:rsidRPr="001B230A" w:rsidRDefault="00730FB5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  <w:sectPr w:rsidR="00527ED5" w:rsidRPr="001B230A">
          <w:pgSz w:w="12240" w:h="15840"/>
          <w:pgMar w:top="880" w:right="600" w:bottom="280" w:left="620" w:header="0" w:footer="1646" w:gutter="0"/>
          <w:cols w:space="720"/>
        </w:sect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 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ad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 du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h as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g 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, an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phones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nd 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edu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</w:p>
    <w:p w14:paraId="3F2335A6" w14:textId="77777777" w:rsidR="00527ED5" w:rsidRPr="001B230A" w:rsidRDefault="00730FB5">
      <w:pPr>
        <w:spacing w:before="59"/>
        <w:ind w:left="4492" w:right="4493"/>
        <w:jc w:val="center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z w:val="22"/>
          <w:szCs w:val="22"/>
        </w:rPr>
        <w:lastRenderedPageBreak/>
        <w:t>Trent</w:t>
      </w:r>
      <w:r w:rsidRPr="001B230A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w w:val="99"/>
          <w:sz w:val="22"/>
          <w:szCs w:val="22"/>
        </w:rPr>
        <w:t>Tr</w:t>
      </w:r>
      <w:r w:rsidRPr="001B230A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w w:val="99"/>
          <w:sz w:val="22"/>
          <w:szCs w:val="22"/>
        </w:rPr>
        <w:t>in</w:t>
      </w:r>
      <w:r w:rsidRPr="001B230A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w w:val="99"/>
          <w:sz w:val="22"/>
          <w:szCs w:val="22"/>
        </w:rPr>
        <w:t>e</w:t>
      </w:r>
    </w:p>
    <w:p w14:paraId="44CDF9F2" w14:textId="77777777" w:rsidR="00527ED5" w:rsidRPr="001B230A" w:rsidRDefault="00730FB5">
      <w:pPr>
        <w:spacing w:line="240" w:lineRule="exact"/>
        <w:ind w:left="5167" w:right="5168"/>
        <w:jc w:val="center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>Pa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 2</w:t>
      </w:r>
    </w:p>
    <w:p w14:paraId="2CFA8E2F" w14:textId="77777777" w:rsidR="00527ED5" w:rsidRPr="001B230A" w:rsidRDefault="00527ED5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232D6FAD" w14:textId="77777777" w:rsidR="00527ED5" w:rsidRPr="001B230A" w:rsidRDefault="00730FB5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pict w14:anchorId="589DDC66">
          <v:group id="_x0000_s1063" style="position:absolute;left:0;text-align:left;margin-left:34.55pt;margin-top:-11.65pt;width:543pt;height:0;z-index:-251666432;mso-position-horizontal-relative:page" coordorigin="691,-233" coordsize="10860,0">
            <v:shape id="_x0000_s1064" style="position:absolute;left:691;top:-233;width:10860;height:0" coordorigin="691,-233" coordsize="10860,0" path="m691,-233r10860,e" filled="f" strokeweight="1.54pt">
              <v:path arrowok="t"/>
            </v:shape>
            <w10:wrap anchorx="page"/>
          </v:group>
        </w:pic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1B230A">
        <w:rPr>
          <w:rFonts w:asciiTheme="minorHAnsi" w:hAnsiTheme="minorHAnsi" w:cstheme="minorHAnsi"/>
          <w:b/>
          <w:sz w:val="22"/>
          <w:szCs w:val="22"/>
        </w:rPr>
        <w:t>ITI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1B230A">
        <w:rPr>
          <w:rFonts w:asciiTheme="minorHAnsi" w:hAnsiTheme="minorHAnsi" w:cstheme="minorHAnsi"/>
          <w:b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ENC</w:t>
      </w:r>
      <w:r w:rsidRPr="001B230A">
        <w:rPr>
          <w:rFonts w:asciiTheme="minorHAnsi" w:hAnsiTheme="minorHAnsi" w:cstheme="minorHAnsi"/>
          <w:b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1B230A">
        <w:rPr>
          <w:rFonts w:asciiTheme="minorHAnsi" w:hAnsiTheme="minorHAnsi" w:cstheme="minorHAnsi"/>
          <w:b/>
          <w:sz w:val="22"/>
          <w:szCs w:val="22"/>
        </w:rPr>
        <w:t>con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b/>
          <w:sz w:val="22"/>
          <w:szCs w:val="22"/>
        </w:rPr>
        <w:t>n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1B230A">
        <w:rPr>
          <w:rFonts w:asciiTheme="minorHAnsi" w:hAnsiTheme="minorHAnsi" w:cstheme="minorHAnsi"/>
          <w:b/>
          <w:sz w:val="22"/>
          <w:szCs w:val="22"/>
        </w:rPr>
        <w:t>ed)</w:t>
      </w:r>
    </w:p>
    <w:p w14:paraId="21220815" w14:textId="77777777" w:rsidR="00527ED5" w:rsidRPr="001B230A" w:rsidRDefault="00730FB5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AB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Sto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;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, ST</w:t>
      </w:r>
    </w:p>
    <w:p w14:paraId="319CC501" w14:textId="77777777" w:rsidR="00527ED5" w:rsidRPr="001B230A" w:rsidRDefault="00730FB5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1B230A">
        <w:rPr>
          <w:rFonts w:asciiTheme="minorHAnsi" w:hAnsiTheme="minorHAnsi" w:cstheme="minorHAnsi"/>
          <w:b/>
          <w:sz w:val="22"/>
          <w:szCs w:val="22"/>
        </w:rPr>
        <w:t>ea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z w:val="22"/>
          <w:szCs w:val="22"/>
        </w:rPr>
        <w:t>chni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an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</w:t>
      </w:r>
      <w:r w:rsidRPr="001B230A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ay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2003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–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J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2005</w:t>
      </w:r>
    </w:p>
    <w:p w14:paraId="663E73C1" w14:textId="77777777" w:rsidR="00527ED5" w:rsidRPr="001B230A" w:rsidRDefault="00730FB5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ps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us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 by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eco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end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be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odu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eds</w:t>
      </w:r>
    </w:p>
    <w:p w14:paraId="04EB9C64" w14:textId="77777777" w:rsidR="00527ED5" w:rsidRPr="001B230A" w:rsidRDefault="00730FB5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Pro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ded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no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 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 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exp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w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h c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nd 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s on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uct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se</w:t>
      </w:r>
    </w:p>
    <w:p w14:paraId="5DDB63AB" w14:textId="77777777" w:rsidR="00527ED5" w:rsidRPr="001B230A" w:rsidRDefault="00730FB5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ons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ex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 by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150%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qua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 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ev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enue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$10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,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000</w:t>
      </w:r>
    </w:p>
    <w:p w14:paraId="448B91EE" w14:textId="77777777" w:rsidR="00527ED5" w:rsidRPr="001B230A" w:rsidRDefault="00527ED5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396A2623" w14:textId="77777777" w:rsidR="00527ED5" w:rsidRPr="001B230A" w:rsidRDefault="00730FB5">
      <w:pPr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RO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1B230A">
        <w:rPr>
          <w:rFonts w:asciiTheme="minorHAnsi" w:hAnsiTheme="minorHAnsi" w:cstheme="minorHAnsi"/>
          <w:b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SOC</w:t>
      </w:r>
      <w:r w:rsidRPr="001B230A">
        <w:rPr>
          <w:rFonts w:asciiTheme="minorHAnsi" w:hAnsiTheme="minorHAnsi" w:cstheme="minorHAnsi"/>
          <w:b/>
          <w:sz w:val="22"/>
          <w:szCs w:val="22"/>
        </w:rPr>
        <w:t>IA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</w:p>
    <w:p w14:paraId="3845DBEA" w14:textId="77777777" w:rsidR="00527ED5" w:rsidRPr="001B230A" w:rsidRDefault="00730FB5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>Psi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,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he 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1B230A">
        <w:rPr>
          <w:rFonts w:asciiTheme="minorHAnsi" w:hAnsiTheme="minorHAnsi" w:cstheme="minorHAnsi"/>
          <w:sz w:val="22"/>
          <w:szCs w:val="22"/>
        </w:rPr>
        <w:t>onor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 Ps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, 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 xml:space="preserve">ber                                                                  </w:t>
      </w:r>
      <w:r w:rsidRPr="001B230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1B230A">
        <w:rPr>
          <w:rFonts w:asciiTheme="minorHAnsi" w:hAnsiTheme="minorHAnsi" w:cstheme="minorHAnsi"/>
          <w:sz w:val="22"/>
          <w:szCs w:val="22"/>
        </w:rPr>
        <w:t>010 – P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</w:p>
    <w:p w14:paraId="6B12799F" w14:textId="77777777" w:rsidR="00527ED5" w:rsidRPr="001B230A" w:rsidRDefault="00730FB5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n of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e &amp;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Fa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s,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B230A">
        <w:rPr>
          <w:rFonts w:asciiTheme="minorHAnsi" w:hAnsiTheme="minorHAnsi" w:cstheme="minorHAnsi"/>
          <w:sz w:val="22"/>
          <w:szCs w:val="22"/>
        </w:rPr>
        <w:t>ce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ber</w:t>
      </w:r>
      <w:r w:rsidRPr="001B230A">
        <w:rPr>
          <w:rFonts w:asciiTheme="minorHAnsi" w:hAnsiTheme="minorHAnsi" w:cstheme="minorHAnsi"/>
          <w:sz w:val="22"/>
          <w:szCs w:val="22"/>
        </w:rPr>
        <w:t xml:space="preserve">                                            </w:t>
      </w:r>
      <w:r w:rsidRPr="001B230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 xml:space="preserve">2010 –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ent</w:t>
      </w:r>
    </w:p>
    <w:p w14:paraId="3ED0ABE4" w14:textId="77777777" w:rsidR="00527ED5" w:rsidRPr="001B230A" w:rsidRDefault="00730FB5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 Ps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cho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cal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so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on,</w:t>
      </w:r>
      <w:r w:rsidRPr="001B230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ud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nt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</w:t>
      </w:r>
      <w:r w:rsidRPr="001B230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 xml:space="preserve">2010 –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ent</w:t>
      </w:r>
    </w:p>
    <w:p w14:paraId="665F2FA7" w14:textId="77777777" w:rsidR="00527ED5" w:rsidRPr="001B230A" w:rsidRDefault="00527ED5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6CB41419" w14:textId="77777777" w:rsidR="00527ED5" w:rsidRPr="001B230A" w:rsidRDefault="00730FB5">
      <w:pPr>
        <w:spacing w:line="237" w:lineRule="auto"/>
        <w:ind w:left="100" w:right="8768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LANGU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GE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z w:val="22"/>
          <w:szCs w:val="22"/>
        </w:rPr>
        <w:t>Flu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us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an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an</w:t>
      </w:r>
    </w:p>
    <w:p w14:paraId="5373FBA4" w14:textId="77777777" w:rsidR="00527ED5" w:rsidRPr="001B230A" w:rsidRDefault="00527ED5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2389A676" w14:textId="77777777" w:rsidR="00527ED5" w:rsidRPr="001B230A" w:rsidRDefault="00730FB5">
      <w:pPr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UTE</w:t>
      </w:r>
      <w:r w:rsidRPr="001B230A">
        <w:rPr>
          <w:rFonts w:asciiTheme="minorHAnsi" w:hAnsiTheme="minorHAnsi" w:cstheme="minorHAnsi"/>
          <w:b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z w:val="22"/>
          <w:szCs w:val="22"/>
        </w:rPr>
        <w:t>SK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</w:p>
    <w:p w14:paraId="72C3B536" w14:textId="77777777" w:rsidR="00527ED5" w:rsidRPr="001B230A" w:rsidRDefault="00730FB5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  <w:sectPr w:rsidR="00527ED5" w:rsidRPr="001B230A">
          <w:pgSz w:w="12240" w:h="15840"/>
          <w:pgMar w:top="660" w:right="620" w:bottom="280" w:left="620" w:header="0" w:footer="1646" w:gutter="0"/>
          <w:cols w:space="720"/>
        </w:sectPr>
      </w:pPr>
      <w:r w:rsidRPr="001B230A">
        <w:rPr>
          <w:rFonts w:asciiTheme="minorHAnsi" w:hAnsiTheme="minorHAnsi" w:cstheme="minorHAnsi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d, Ex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1B230A">
        <w:rPr>
          <w:rFonts w:asciiTheme="minorHAnsi" w:hAnsiTheme="minorHAnsi" w:cstheme="minorHAnsi"/>
          <w:sz w:val="22"/>
          <w:szCs w:val="22"/>
        </w:rPr>
        <w:t>oo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B230A">
        <w:rPr>
          <w:rFonts w:asciiTheme="minorHAnsi" w:hAnsiTheme="minorHAnsi" w:cstheme="minorHAnsi"/>
          <w:sz w:val="22"/>
          <w:szCs w:val="22"/>
        </w:rPr>
        <w:t>, 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ex,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Peop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 So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, Pa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 xml:space="preserve">a </w:t>
      </w:r>
      <w:r w:rsidRPr="001B230A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aE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se</w:t>
      </w:r>
    </w:p>
    <w:p w14:paraId="590BC93C" w14:textId="77777777" w:rsidR="00527ED5" w:rsidRPr="001B230A" w:rsidRDefault="00730FB5">
      <w:pPr>
        <w:spacing w:before="59"/>
        <w:ind w:left="3309" w:right="330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lastRenderedPageBreak/>
        <w:pict w14:anchorId="3B1D2838">
          <v:group id="_x0000_s1060" style="position:absolute;left:0;text-align:left;margin-left:198.5pt;margin-top:19.75pt;width:215.05pt;height:.95pt;z-index:-251665408;mso-position-horizontal-relative:page" coordorigin="3970,395" coordsize="4301,19">
            <v:shape id="_x0000_s1062" style="position:absolute;left:3980;top:404;width:3042;height:0" coordorigin="3980,404" coordsize="3042,0" path="m3980,404r3041,e" filled="f" strokecolor="teal" strokeweight=".94pt">
              <v:path arrowok="t"/>
            </v:shape>
            <v:shape id="_x0000_s1061" style="position:absolute;left:7021;top:404;width:1241;height:0" coordorigin="7021,404" coordsize="1241,0" path="m7021,404r1241,e" filled="f" strokecolor="#099" strokeweight=".94pt">
              <v:path arrowok="t"/>
            </v:shape>
            <w10:wrap anchorx="page"/>
          </v:group>
        </w:pic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ple P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1B230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hology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Ré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é</w:t>
      </w:r>
    </w:p>
    <w:p w14:paraId="3433DCF0" w14:textId="77777777" w:rsidR="00527ED5" w:rsidRPr="001B230A" w:rsidRDefault="00730FB5">
      <w:pPr>
        <w:ind w:left="3990" w:right="398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ayna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Ther</w:t>
      </w:r>
      <w:r w:rsidRPr="001B230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pi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t</w:t>
      </w:r>
    </w:p>
    <w:p w14:paraId="44AFAA5F" w14:textId="77777777" w:rsidR="00527ED5" w:rsidRPr="001B230A" w:rsidRDefault="00527ED5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2227C76B" w14:textId="77777777" w:rsidR="00527ED5" w:rsidRPr="001B230A" w:rsidRDefault="00730FB5">
      <w:pPr>
        <w:spacing w:line="240" w:lineRule="exact"/>
        <w:ind w:left="736" w:right="73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pict w14:anchorId="689CCD26">
          <v:group id="_x0000_s1058" style="position:absolute;left:0;text-align:left;margin-left:34.55pt;margin-top:14.05pt;width:543pt;height:0;z-index:-251663360;mso-position-horizontal-relative:page" coordorigin="691,281" coordsize="10860,0">
            <v:shape id="_x0000_s1059" style="position:absolute;left:691;top:281;width:10860;height:0" coordorigin="691,281" coordsize="10860,0" path="m691,281r10860,e" filled="f" strokeweight="1.54pt">
              <v:path arrowok="t"/>
            </v:shape>
            <w10:wrap anchorx="page"/>
          </v:group>
        </w:pict>
      </w:r>
      <w:r w:rsidRPr="001B230A">
        <w:rPr>
          <w:rFonts w:asciiTheme="minorHAnsi" w:eastAsia="Garamond" w:hAnsiTheme="minorHAnsi" w:cstheme="minorHAnsi"/>
          <w:sz w:val="22"/>
          <w:szCs w:val="22"/>
        </w:rPr>
        <w:t>1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3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25</w:t>
      </w:r>
      <w:r w:rsidRPr="001B230A">
        <w:rPr>
          <w:rFonts w:asciiTheme="minorHAnsi" w:eastAsia="Garamond" w:hAnsiTheme="minorHAnsi" w:cstheme="minorHAnsi"/>
          <w:position w:val="5"/>
          <w:sz w:val="22"/>
          <w:szCs w:val="22"/>
        </w:rPr>
        <w:t>th</w:t>
      </w:r>
      <w:r w:rsidRPr="001B230A">
        <w:rPr>
          <w:rFonts w:asciiTheme="minorHAnsi" w:eastAsia="Garamond" w:hAnsiTheme="minorHAnsi" w:cstheme="minorHAnsi"/>
          <w:spacing w:val="20"/>
          <w:position w:val="5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St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t   </w:t>
      </w:r>
      <w:r w:rsidRPr="001B230A">
        <w:rPr>
          <w:rFonts w:asciiTheme="minorHAnsi" w:eastAsia="Garamond" w:hAnsiTheme="minorHAnsi" w:cstheme="minorHAnsi"/>
          <w:spacing w:val="54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•     L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ng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A 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90011   •     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3</w:t>
      </w:r>
      <w:r w:rsidRPr="001B230A">
        <w:rPr>
          <w:rFonts w:asciiTheme="minorHAnsi" w:eastAsia="Garamond" w:hAnsiTheme="minorHAnsi" w:cstheme="minorHAnsi"/>
          <w:sz w:val="22"/>
          <w:szCs w:val="22"/>
        </w:rPr>
        <w:t>1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1B230A">
        <w:rPr>
          <w:rFonts w:asciiTheme="minorHAnsi" w:eastAsia="Garamond" w:hAnsiTheme="minorHAnsi" w:cstheme="minorHAnsi"/>
          <w:sz w:val="22"/>
          <w:szCs w:val="22"/>
        </w:rPr>
        <w:t>888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1B230A">
        <w:rPr>
          <w:rFonts w:asciiTheme="minorHAnsi" w:eastAsia="Garamond" w:hAnsiTheme="minorHAnsi" w:cstheme="minorHAnsi"/>
          <w:sz w:val="22"/>
          <w:szCs w:val="22"/>
        </w:rPr>
        <w:t>8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8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88   </w:t>
      </w:r>
      <w:r w:rsidRPr="001B230A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•    </w:t>
      </w:r>
      <w:r w:rsidRPr="001B230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hyperlink r:id="rId11">
        <w:r w:rsidRPr="001B230A">
          <w:rPr>
            <w:rFonts w:asciiTheme="minorHAnsi" w:eastAsia="Garamond" w:hAnsiTheme="minorHAnsi" w:cstheme="minorHAnsi"/>
            <w:spacing w:val="-3"/>
            <w:sz w:val="22"/>
            <w:szCs w:val="22"/>
          </w:rPr>
          <w:t>g</w:t>
        </w:r>
        <w:r w:rsidRPr="001B230A">
          <w:rPr>
            <w:rFonts w:asciiTheme="minorHAnsi" w:eastAsia="Garamond" w:hAnsiTheme="minorHAnsi" w:cstheme="minorHAnsi"/>
            <w:spacing w:val="1"/>
            <w:sz w:val="22"/>
            <w:szCs w:val="22"/>
          </w:rPr>
          <w:t>r</w:t>
        </w:r>
        <w:r w:rsidRPr="001B230A">
          <w:rPr>
            <w:rFonts w:asciiTheme="minorHAnsi" w:eastAsia="Garamond" w:hAnsiTheme="minorHAnsi" w:cstheme="minorHAnsi"/>
            <w:spacing w:val="-1"/>
            <w:sz w:val="22"/>
            <w:szCs w:val="22"/>
          </w:rPr>
          <w:t>a</w:t>
        </w:r>
        <w:r w:rsidRPr="001B230A">
          <w:rPr>
            <w:rFonts w:asciiTheme="minorHAnsi" w:eastAsia="Garamond" w:hAnsiTheme="minorHAnsi" w:cstheme="minorHAnsi"/>
            <w:sz w:val="22"/>
            <w:szCs w:val="22"/>
          </w:rPr>
          <w:t>du</w:t>
        </w:r>
        <w:r w:rsidRPr="001B230A">
          <w:rPr>
            <w:rFonts w:asciiTheme="minorHAnsi" w:eastAsia="Garamond" w:hAnsiTheme="minorHAnsi" w:cstheme="minorHAnsi"/>
            <w:spacing w:val="-1"/>
            <w:sz w:val="22"/>
            <w:szCs w:val="22"/>
          </w:rPr>
          <w:t>a</w:t>
        </w:r>
        <w:r w:rsidRPr="001B230A">
          <w:rPr>
            <w:rFonts w:asciiTheme="minorHAnsi" w:eastAsia="Garamond" w:hAnsiTheme="minorHAnsi" w:cstheme="minorHAnsi"/>
            <w:sz w:val="22"/>
            <w:szCs w:val="22"/>
          </w:rPr>
          <w:t>t</w:t>
        </w:r>
        <w:r w:rsidRPr="001B230A">
          <w:rPr>
            <w:rFonts w:asciiTheme="minorHAnsi" w:eastAsia="Garamond" w:hAnsiTheme="minorHAnsi" w:cstheme="minorHAnsi"/>
            <w:spacing w:val="-3"/>
            <w:sz w:val="22"/>
            <w:szCs w:val="22"/>
          </w:rPr>
          <w:t>e</w:t>
        </w:r>
        <w:r w:rsidRPr="001B230A">
          <w:rPr>
            <w:rFonts w:asciiTheme="minorHAnsi" w:eastAsia="Garamond" w:hAnsiTheme="minorHAnsi" w:cstheme="minorHAnsi"/>
            <w:sz w:val="22"/>
            <w:szCs w:val="22"/>
          </w:rPr>
          <w:t>.s</w:t>
        </w:r>
        <w:r w:rsidRPr="001B230A">
          <w:rPr>
            <w:rFonts w:asciiTheme="minorHAnsi" w:eastAsia="Garamond" w:hAnsiTheme="minorHAnsi" w:cstheme="minorHAnsi"/>
            <w:spacing w:val="1"/>
            <w:sz w:val="22"/>
            <w:szCs w:val="22"/>
          </w:rPr>
          <w:t>t</w:t>
        </w:r>
        <w:r w:rsidRPr="001B230A">
          <w:rPr>
            <w:rFonts w:asciiTheme="minorHAnsi" w:eastAsia="Garamond" w:hAnsiTheme="minorHAnsi" w:cstheme="minorHAnsi"/>
            <w:sz w:val="22"/>
            <w:szCs w:val="22"/>
          </w:rPr>
          <w:t>ud</w:t>
        </w:r>
        <w:r w:rsidRPr="001B230A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1B230A">
          <w:rPr>
            <w:rFonts w:asciiTheme="minorHAnsi" w:eastAsia="Garamond" w:hAnsiTheme="minorHAnsi" w:cstheme="minorHAnsi"/>
            <w:sz w:val="22"/>
            <w:szCs w:val="22"/>
          </w:rPr>
          <w:t>nt</w:t>
        </w:r>
        <w:r w:rsidRPr="001B230A">
          <w:rPr>
            <w:rFonts w:asciiTheme="minorHAnsi" w:eastAsia="Garamond" w:hAnsiTheme="minorHAnsi" w:cstheme="minorHAnsi"/>
            <w:spacing w:val="-2"/>
            <w:sz w:val="22"/>
            <w:szCs w:val="22"/>
          </w:rPr>
          <w:t>@</w:t>
        </w:r>
        <w:r w:rsidRPr="001B230A">
          <w:rPr>
            <w:rFonts w:asciiTheme="minorHAnsi" w:eastAsia="Garamond" w:hAnsiTheme="minorHAnsi" w:cstheme="minorHAnsi"/>
            <w:sz w:val="22"/>
            <w:szCs w:val="22"/>
          </w:rPr>
          <w:t>p</w:t>
        </w:r>
        <w:r w:rsidRPr="001B230A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1B230A">
          <w:rPr>
            <w:rFonts w:asciiTheme="minorHAnsi" w:eastAsia="Garamond" w:hAnsiTheme="minorHAnsi" w:cstheme="minorHAnsi"/>
            <w:sz w:val="22"/>
            <w:szCs w:val="22"/>
          </w:rPr>
          <w:t>pperdine</w:t>
        </w:r>
        <w:r w:rsidRPr="001B230A">
          <w:rPr>
            <w:rFonts w:asciiTheme="minorHAnsi" w:eastAsia="Garamond" w:hAnsiTheme="minorHAnsi" w:cstheme="minorHAnsi"/>
            <w:spacing w:val="-1"/>
            <w:sz w:val="22"/>
            <w:szCs w:val="22"/>
          </w:rPr>
          <w:t>.e</w:t>
        </w:r>
        <w:r w:rsidRPr="001B230A">
          <w:rPr>
            <w:rFonts w:asciiTheme="minorHAnsi" w:eastAsia="Garamond" w:hAnsiTheme="minorHAnsi" w:cstheme="minorHAnsi"/>
            <w:sz w:val="22"/>
            <w:szCs w:val="22"/>
          </w:rPr>
          <w:t>du</w:t>
        </w:r>
      </w:hyperlink>
    </w:p>
    <w:p w14:paraId="6B1A2398" w14:textId="77777777" w:rsidR="00527ED5" w:rsidRPr="001B230A" w:rsidRDefault="00527E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D4623F" w14:textId="77777777" w:rsidR="00527ED5" w:rsidRPr="001B230A" w:rsidRDefault="00527ED5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42C9F79C" w14:textId="77777777" w:rsidR="00527ED5" w:rsidRPr="001B230A" w:rsidRDefault="00730FB5">
      <w:pPr>
        <w:spacing w:before="39"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pict w14:anchorId="62771EB8">
          <v:group id="_x0000_s1056" style="position:absolute;left:0;text-align:left;margin-left:34.55pt;margin-top:16.1pt;width:543pt;height:0;z-index:-251662336;mso-position-horizontal-relative:page" coordorigin="691,322" coordsize="10860,0">
            <v:shape id="_x0000_s1057" style="position:absolute;left:691;top:322;width:10860;height:0" coordorigin="691,322" coordsize="10860,0" path="m691,322r10860,e" filled="f" strokeweight="1.54pt">
              <v:path arrowok="t"/>
            </v:shape>
            <w10:wrap anchorx="page"/>
          </v:group>
        </w:pic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SUM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MA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RY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QUA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LIF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ICATI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592CE4A7" w14:textId="77777777" w:rsidR="00527ED5" w:rsidRPr="001B230A" w:rsidRDefault="00527ED5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2A4CB15D" w14:textId="77777777" w:rsidR="00527ED5" w:rsidRPr="001B230A" w:rsidRDefault="00730FB5">
      <w:pPr>
        <w:tabs>
          <w:tab w:val="left" w:pos="460"/>
        </w:tabs>
        <w:spacing w:before="42" w:line="240" w:lineRule="exact"/>
        <w:ind w:left="460" w:right="312" w:hanging="36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xt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ive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kno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eastAsia="Garamond" w:hAnsiTheme="minorHAnsi" w:cstheme="minorHAnsi"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dge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of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ipl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, m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tho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nd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sz w:val="22"/>
          <w:szCs w:val="22"/>
        </w:rPr>
        <w:t>or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di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gn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, t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1B230A">
        <w:rPr>
          <w:rFonts w:asciiTheme="minorHAnsi" w:eastAsia="Garamond" w:hAnsiTheme="minorHAnsi" w:cstheme="minorHAnsi"/>
          <w:sz w:val="22"/>
          <w:szCs w:val="22"/>
        </w:rPr>
        <w:t>tm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nd</w:t>
      </w:r>
      <w:r w:rsidRPr="001B230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habi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sz w:val="22"/>
          <w:szCs w:val="22"/>
        </w:rPr>
        <w:t>it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tion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of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physi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nd m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ntal d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sz w:val="22"/>
          <w:szCs w:val="22"/>
        </w:rPr>
        <w:t>un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tio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5B3CF654" w14:textId="77777777" w:rsidR="00527ED5" w:rsidRPr="001B230A" w:rsidRDefault="00730FB5">
      <w:pPr>
        <w:tabs>
          <w:tab w:val="left" w:pos="460"/>
        </w:tabs>
        <w:spacing w:before="30" w:line="240" w:lineRule="exact"/>
        <w:ind w:left="460" w:right="621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in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z w:val="22"/>
          <w:szCs w:val="22"/>
        </w:rPr>
        <w:t>o di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tingu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h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of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hum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 beh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vi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nd p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fo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1B230A">
        <w:rPr>
          <w:rFonts w:asciiTheme="minorHAnsi" w:eastAsia="Garamond" w:hAnsiTheme="minorHAnsi" w:cstheme="minorHAnsi"/>
          <w:sz w:val="22"/>
          <w:szCs w:val="22"/>
        </w:rPr>
        <w:t>; indi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1B230A">
        <w:rPr>
          <w:rFonts w:asciiTheme="minorHAnsi" w:eastAsia="Garamond" w:hAnsiTheme="minorHAnsi" w:cstheme="minorHAnsi"/>
          <w:sz w:val="22"/>
          <w:szCs w:val="22"/>
        </w:rPr>
        <w:t>idu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l d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>ff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bilit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1B230A">
        <w:rPr>
          <w:rFonts w:asciiTheme="minorHAnsi" w:eastAsia="Garamond" w:hAnsiTheme="minorHAnsi" w:cstheme="minorHAnsi"/>
          <w:sz w:val="22"/>
          <w:szCs w:val="22"/>
        </w:rPr>
        <w:t>, p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onal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ty, 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nd interes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; 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ning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z w:val="22"/>
          <w:szCs w:val="22"/>
        </w:rPr>
        <w:t>d m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z w:val="22"/>
          <w:szCs w:val="22"/>
        </w:rPr>
        <w:t>ti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tion; 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yc</w:t>
      </w:r>
      <w:r w:rsidRPr="001B230A">
        <w:rPr>
          <w:rFonts w:asciiTheme="minorHAnsi" w:eastAsia="Garamond" w:hAnsiTheme="minorHAnsi" w:cstheme="minorHAnsi"/>
          <w:sz w:val="22"/>
          <w:szCs w:val="22"/>
        </w:rPr>
        <w:t>ho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sz w:val="22"/>
          <w:szCs w:val="22"/>
        </w:rPr>
        <w:t>ogi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1B230A">
        <w:rPr>
          <w:rFonts w:asciiTheme="minorHAnsi" w:eastAsia="Garamond" w:hAnsiTheme="minorHAnsi" w:cstheme="minorHAnsi"/>
          <w:sz w:val="22"/>
          <w:szCs w:val="22"/>
        </w:rPr>
        <w:t>l 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h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tho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;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nd a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nd t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1B230A">
        <w:rPr>
          <w:rFonts w:asciiTheme="minorHAnsi" w:eastAsia="Garamond" w:hAnsiTheme="minorHAnsi" w:cstheme="minorHAnsi"/>
          <w:sz w:val="22"/>
          <w:szCs w:val="22"/>
        </w:rPr>
        <w:t>tme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z w:val="22"/>
          <w:szCs w:val="22"/>
        </w:rPr>
        <w:t>t of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b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ha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1B230A">
        <w:rPr>
          <w:rFonts w:asciiTheme="minorHAnsi" w:eastAsia="Garamond" w:hAnsiTheme="minorHAnsi" w:cstheme="minorHAnsi"/>
          <w:sz w:val="22"/>
          <w:szCs w:val="22"/>
        </w:rPr>
        <w:t>ior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ff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1B230A">
        <w:rPr>
          <w:rFonts w:asciiTheme="minorHAnsi" w:eastAsia="Garamond" w:hAnsiTheme="minorHAnsi" w:cstheme="minorHAnsi"/>
          <w:sz w:val="22"/>
          <w:szCs w:val="22"/>
        </w:rPr>
        <w:t>tive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di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4CC2E189" w14:textId="77777777" w:rsidR="00527ED5" w:rsidRPr="001B230A" w:rsidRDefault="00730FB5">
      <w:pPr>
        <w:spacing w:before="7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x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1B230A">
        <w:rPr>
          <w:rFonts w:asciiTheme="minorHAnsi" w:eastAsia="Garamond" w:hAnsiTheme="minorHAnsi" w:cstheme="minorHAnsi"/>
          <w:sz w:val="22"/>
          <w:szCs w:val="22"/>
        </w:rPr>
        <w:t>ll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nt communi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1B230A">
        <w:rPr>
          <w:rFonts w:asciiTheme="minorHAnsi" w:eastAsia="Garamond" w:hAnsiTheme="minorHAnsi" w:cstheme="minorHAnsi"/>
          <w:sz w:val="22"/>
          <w:szCs w:val="22"/>
        </w:rPr>
        <w:t>tion a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z w:val="22"/>
          <w:szCs w:val="22"/>
        </w:rPr>
        <w:t>d interpe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onal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ki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sz w:val="22"/>
          <w:szCs w:val="22"/>
        </w:rPr>
        <w:t>ls</w:t>
      </w:r>
    </w:p>
    <w:p w14:paraId="6B53299F" w14:textId="77777777" w:rsidR="00527ED5" w:rsidRPr="001B230A" w:rsidRDefault="00527ED5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7070A555" w14:textId="77777777" w:rsidR="00527ED5" w:rsidRPr="001B230A" w:rsidRDefault="00527E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838F5D" w14:textId="77777777" w:rsidR="00527ED5" w:rsidRPr="001B230A" w:rsidRDefault="00730FB5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pict w14:anchorId="0EE2529C">
          <v:group id="_x0000_s1054" style="position:absolute;left:0;text-align:left;margin-left:34.55pt;margin-top:86.3pt;width:543pt;height:0;z-index:-251664384;mso-position-horizontal-relative:page;mso-position-vertical-relative:page" coordorigin="691,1726" coordsize="10860,0">
            <v:shape id="_x0000_s1055" style="position:absolute;left:691;top:1726;width:10860;height:0" coordorigin="691,1726" coordsize="10860,0" path="m691,1726r10860,e" filled="f" strokeweight=".55175mm">
              <v:path arrowok="t"/>
            </v:shape>
            <w10:wrap anchorx="page" anchory="page"/>
          </v:group>
        </w:pict>
      </w:r>
      <w:r w:rsidRPr="001B230A">
        <w:rPr>
          <w:rFonts w:asciiTheme="minorHAnsi" w:hAnsiTheme="minorHAnsi" w:cstheme="minorHAnsi"/>
          <w:sz w:val="22"/>
          <w:szCs w:val="22"/>
        </w:rPr>
        <w:pict w14:anchorId="1B87F561">
          <v:group id="_x0000_s1052" style="position:absolute;left:0;text-align:left;margin-left:34.55pt;margin-top:14.2pt;width:543pt;height:0;z-index:-251661312;mso-position-horizontal-relative:page" coordorigin="691,284" coordsize="10860,0">
            <v:shape id="_x0000_s1053" style="position:absolute;left:691;top:284;width:10860;height:0" coordorigin="691,284" coordsize="10860,0" path="m691,284r10860,e" filled="f" strokeweight="1.54pt">
              <v:path arrowok="t"/>
            </v:shape>
            <w10:wrap anchorx="page"/>
          </v:group>
        </w:pic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EDUC</w:t>
      </w:r>
      <w:r w:rsidRPr="001B230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TI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ON</w:t>
      </w:r>
    </w:p>
    <w:p w14:paraId="4E1FA266" w14:textId="77777777" w:rsidR="00527ED5" w:rsidRPr="001B230A" w:rsidRDefault="00527ED5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2EA60510" w14:textId="77777777" w:rsidR="00527ED5" w:rsidRPr="001B230A" w:rsidRDefault="00730FB5">
      <w:pPr>
        <w:spacing w:before="39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eastAsia="Garamond" w:hAnsiTheme="minorHAnsi" w:cstheme="minorHAnsi"/>
          <w:sz w:val="22"/>
          <w:szCs w:val="22"/>
        </w:rPr>
        <w:t>Pepp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dine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z w:val="22"/>
          <w:szCs w:val="22"/>
        </w:rPr>
        <w:t>niv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>ty, G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ad</w:t>
      </w:r>
      <w:r w:rsidRPr="001B230A">
        <w:rPr>
          <w:rFonts w:asciiTheme="minorHAnsi" w:eastAsia="Garamond" w:hAnsiTheme="minorHAnsi" w:cstheme="minorHAnsi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te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Sc</w:t>
      </w:r>
      <w:r w:rsidRPr="001B230A">
        <w:rPr>
          <w:rFonts w:asciiTheme="minorHAnsi" w:eastAsia="Garamond" w:hAnsiTheme="minorHAnsi" w:cstheme="minorHAnsi"/>
          <w:sz w:val="22"/>
          <w:szCs w:val="22"/>
        </w:rPr>
        <w:t>hool of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1B230A">
        <w:rPr>
          <w:rFonts w:asciiTheme="minorHAnsi" w:eastAsia="Garamond" w:hAnsiTheme="minorHAnsi" w:cstheme="minorHAnsi"/>
          <w:sz w:val="22"/>
          <w:szCs w:val="22"/>
        </w:rPr>
        <w:t>tion</w:t>
      </w:r>
      <w:r w:rsidRPr="001B230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z w:val="22"/>
          <w:szCs w:val="22"/>
        </w:rPr>
        <w:t>d 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yc</w:t>
      </w:r>
      <w:r w:rsidRPr="001B230A">
        <w:rPr>
          <w:rFonts w:asciiTheme="minorHAnsi" w:eastAsia="Garamond" w:hAnsiTheme="minorHAnsi" w:cstheme="minorHAnsi"/>
          <w:sz w:val="22"/>
          <w:szCs w:val="22"/>
        </w:rPr>
        <w:t>ho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sz w:val="22"/>
          <w:szCs w:val="22"/>
        </w:rPr>
        <w:t>og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1B230A">
        <w:rPr>
          <w:rFonts w:asciiTheme="minorHAnsi" w:eastAsia="Garamond" w:hAnsiTheme="minorHAnsi" w:cstheme="minorHAnsi"/>
          <w:sz w:val="22"/>
          <w:szCs w:val="22"/>
        </w:rPr>
        <w:t>, L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ng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,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A</w:t>
      </w:r>
    </w:p>
    <w:p w14:paraId="321D00C5" w14:textId="77777777" w:rsidR="00527ED5" w:rsidRPr="001B230A" w:rsidRDefault="00730FB5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ter</w:t>
      </w:r>
      <w:r w:rsidRPr="001B230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of</w:t>
      </w:r>
      <w:r w:rsidRPr="001B230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ts </w:t>
      </w:r>
      <w:r w:rsidRPr="001B230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 Cli</w:t>
      </w:r>
      <w:r w:rsidRPr="001B230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ical</w:t>
      </w:r>
      <w:r w:rsidRPr="001B230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y</w:t>
      </w:r>
      <w:r w:rsidRPr="001B230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ho</w:t>
      </w:r>
      <w:r w:rsidRPr="001B230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ogy w</w:t>
      </w:r>
      <w:r w:rsidRPr="001B230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th</w:t>
      </w:r>
      <w:r w:rsidRPr="001B230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 e</w:t>
      </w:r>
      <w:r w:rsidRPr="001B230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h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is in M</w:t>
      </w:r>
      <w:r w:rsidRPr="001B230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ar</w:t>
      </w:r>
      <w:r w:rsidRPr="001B230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iage</w:t>
      </w:r>
      <w:r w:rsidRPr="001B230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and</w:t>
      </w:r>
      <w:r w:rsidRPr="001B230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ly </w:t>
      </w:r>
      <w:r w:rsidRPr="001B230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he</w:t>
      </w:r>
      <w:r w:rsidRPr="001B230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py                             </w:t>
      </w:r>
      <w:r w:rsidRPr="001B230A">
        <w:rPr>
          <w:rFonts w:asciiTheme="minorHAnsi" w:eastAsia="Garamond" w:hAnsiTheme="minorHAnsi" w:cstheme="minorHAnsi"/>
          <w:b/>
          <w:spacing w:val="48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1B230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ne 2012</w:t>
      </w:r>
    </w:p>
    <w:p w14:paraId="1DB343C2" w14:textId="77777777" w:rsidR="00527ED5" w:rsidRPr="001B230A" w:rsidRDefault="00527ED5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013B3A2E" w14:textId="77777777" w:rsidR="00527ED5" w:rsidRPr="001B230A" w:rsidRDefault="00730FB5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eastAsia="Garamond" w:hAnsiTheme="minorHAnsi" w:cstheme="minorHAnsi"/>
          <w:sz w:val="22"/>
          <w:szCs w:val="22"/>
        </w:rPr>
        <w:t>Univ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1B230A">
        <w:rPr>
          <w:rFonts w:asciiTheme="minorHAnsi" w:eastAsia="Garamond" w:hAnsiTheme="minorHAnsi" w:cstheme="minorHAnsi"/>
          <w:sz w:val="22"/>
          <w:szCs w:val="22"/>
        </w:rPr>
        <w:t>ity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of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ny 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h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ol,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ity, ST</w:t>
      </w:r>
    </w:p>
    <w:p w14:paraId="58339BE0" w14:textId="77777777" w:rsidR="00527ED5" w:rsidRPr="001B230A" w:rsidRDefault="00730FB5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B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achelor</w:t>
      </w:r>
      <w:r w:rsidRPr="001B230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of</w:t>
      </w:r>
      <w:r w:rsidRPr="001B230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Sci</w:t>
      </w:r>
      <w:r w:rsidRPr="001B230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nce </w:t>
      </w:r>
      <w:r w:rsidRPr="001B230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n </w:t>
      </w:r>
      <w:r w:rsidRPr="001B230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y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chology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                           </w:t>
      </w:r>
      <w:r w:rsidRPr="001B230A">
        <w:rPr>
          <w:rFonts w:asciiTheme="minorHAnsi" w:eastAsia="Garamond" w:hAnsiTheme="minorHAnsi" w:cstheme="minorHAnsi"/>
          <w:b/>
          <w:spacing w:val="54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y 2007</w:t>
      </w:r>
    </w:p>
    <w:p w14:paraId="4EEFBDD0" w14:textId="77777777" w:rsidR="00527ED5" w:rsidRPr="001B230A" w:rsidRDefault="00527ED5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5E51A6E8" w14:textId="77777777" w:rsidR="00527ED5" w:rsidRPr="001B230A" w:rsidRDefault="00527E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7D0405" w14:textId="77777777" w:rsidR="00527ED5" w:rsidRPr="001B230A" w:rsidRDefault="00730FB5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pict w14:anchorId="49DD4163">
          <v:group id="_x0000_s1050" style="position:absolute;left:0;text-align:left;margin-left:34.55pt;margin-top:14.15pt;width:543pt;height:0;z-index:-251660288;mso-position-horizontal-relative:page" coordorigin="691,283" coordsize="10860,0">
            <v:shape id="_x0000_s1051" style="position:absolute;left:691;top:283;width:10860;height:0" coordorigin="691,283" coordsize="10860,0" path="m691,283r10860,e" filled="f" strokeweight="1.54pt">
              <v:path arrowok="t"/>
            </v:shape>
            <w10:wrap anchorx="page"/>
          </v:group>
        </w:pic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RTI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ICATI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401029AE" w14:textId="77777777" w:rsidR="00527ED5" w:rsidRPr="001B230A" w:rsidRDefault="00527ED5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471BC769" w14:textId="77777777" w:rsidR="00527ED5" w:rsidRPr="001B230A" w:rsidRDefault="00730FB5">
      <w:pPr>
        <w:spacing w:before="39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eastAsia="Garamond" w:hAnsiTheme="minorHAnsi" w:cstheme="minorHAnsi"/>
          <w:sz w:val="22"/>
          <w:szCs w:val="22"/>
        </w:rPr>
        <w:t>Dome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tic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1B230A">
        <w:rPr>
          <w:rFonts w:asciiTheme="minorHAnsi" w:eastAsia="Garamond" w:hAnsiTheme="minorHAnsi" w:cstheme="minorHAnsi"/>
          <w:sz w:val="22"/>
          <w:szCs w:val="22"/>
        </w:rPr>
        <w:t>iol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v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nt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on and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1B230A">
        <w:rPr>
          <w:rFonts w:asciiTheme="minorHAnsi" w:eastAsia="Garamond" w:hAnsiTheme="minorHAnsi" w:cstheme="minorHAnsi"/>
          <w:sz w:val="22"/>
          <w:szCs w:val="22"/>
        </w:rPr>
        <w:t>tment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                </w:t>
      </w:r>
      <w:r w:rsidRPr="001B230A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z w:val="22"/>
          <w:szCs w:val="22"/>
        </w:rPr>
        <w:t>ne 2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1B230A">
        <w:rPr>
          <w:rFonts w:asciiTheme="minorHAnsi" w:eastAsia="Garamond" w:hAnsiTheme="minorHAnsi" w:cstheme="minorHAnsi"/>
          <w:sz w:val="22"/>
          <w:szCs w:val="22"/>
        </w:rPr>
        <w:t>10</w:t>
      </w:r>
    </w:p>
    <w:p w14:paraId="0FBDE0C3" w14:textId="77777777" w:rsidR="00527ED5" w:rsidRPr="001B230A" w:rsidRDefault="00730FB5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Sub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tan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A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b</w:t>
      </w:r>
      <w:r w:rsidRPr="001B230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te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tion</w:t>
      </w:r>
      <w:r w:rsidRPr="001B230A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nd 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ea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tm</w:t>
      </w:r>
      <w:r w:rsidRPr="001B230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                                                                                                              </w:t>
      </w:r>
      <w:r w:rsidRPr="001B230A">
        <w:rPr>
          <w:rFonts w:asciiTheme="minorHAnsi" w:eastAsia="Garamond" w:hAnsiTheme="minorHAnsi" w:cstheme="minorHAnsi"/>
          <w:spacing w:val="33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il 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2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1B230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1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</w:p>
    <w:p w14:paraId="0264559C" w14:textId="77777777" w:rsidR="00527ED5" w:rsidRPr="001B230A" w:rsidRDefault="00730FB5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Ea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ting Di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ea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tment</w:t>
      </w:r>
      <w:r w:rsidRPr="001B230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nd 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v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  <w:r w:rsidRPr="001B230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                                                                                           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Octob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0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09</w:t>
      </w:r>
    </w:p>
    <w:p w14:paraId="5E35010F" w14:textId="77777777" w:rsidR="00527ED5" w:rsidRPr="001B230A" w:rsidRDefault="00730FB5">
      <w:pPr>
        <w:spacing w:before="2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eastAsia="Garamond" w:hAnsiTheme="minorHAnsi" w:cstheme="minorHAnsi"/>
          <w:sz w:val="22"/>
          <w:szCs w:val="22"/>
        </w:rPr>
        <w:t>Fi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t Aid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  <w:r w:rsidRPr="001B230A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Octob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2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1B230A">
        <w:rPr>
          <w:rFonts w:asciiTheme="minorHAnsi" w:eastAsia="Garamond" w:hAnsiTheme="minorHAnsi" w:cstheme="minorHAnsi"/>
          <w:sz w:val="22"/>
          <w:szCs w:val="22"/>
        </w:rPr>
        <w:t>08</w:t>
      </w:r>
    </w:p>
    <w:p w14:paraId="32768FEB" w14:textId="77777777" w:rsidR="00527ED5" w:rsidRPr="001B230A" w:rsidRDefault="00527ED5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097BF155" w14:textId="77777777" w:rsidR="00527ED5" w:rsidRPr="001B230A" w:rsidRDefault="00730FB5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pict w14:anchorId="482240D1">
          <v:group id="_x0000_s1048" style="position:absolute;left:0;text-align:left;margin-left:34.55pt;margin-top:14.15pt;width:543pt;height:0;z-index:-251659264;mso-position-horizontal-relative:page" coordorigin="691,283" coordsize="10860,0">
            <v:shape id="_x0000_s1049" style="position:absolute;left:691;top:283;width:10860;height:0" coordorigin="691,283" coordsize="10860,0" path="m691,283r10860,e" filled="f" strokeweight="1.54pt">
              <v:path arrowok="t"/>
            </v:shape>
            <w10:wrap anchorx="page"/>
          </v:group>
        </w:pic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LA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GU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GE S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KILL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72E5FDE0" w14:textId="77777777" w:rsidR="00527ED5" w:rsidRPr="001B230A" w:rsidRDefault="00527ED5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7C497CD2" w14:textId="77777777" w:rsidR="00527ED5" w:rsidRPr="001B230A" w:rsidRDefault="00730FB5">
      <w:pPr>
        <w:spacing w:before="39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eastAsia="Garamond" w:hAnsiTheme="minorHAnsi" w:cstheme="minorHAnsi"/>
          <w:sz w:val="22"/>
          <w:szCs w:val="22"/>
        </w:rPr>
        <w:t>Fluent in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pok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panish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z w:val="22"/>
          <w:szCs w:val="22"/>
        </w:rPr>
        <w:t>d 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z w:val="22"/>
          <w:szCs w:val="22"/>
        </w:rPr>
        <w:t>fi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nt in wr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>tten Sp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h</w:t>
      </w:r>
    </w:p>
    <w:p w14:paraId="2A468DA2" w14:textId="77777777" w:rsidR="00527ED5" w:rsidRPr="001B230A" w:rsidRDefault="00527E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B457BD" w14:textId="77777777" w:rsidR="00527ED5" w:rsidRPr="001B230A" w:rsidRDefault="00527ED5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7496F055" w14:textId="77777777" w:rsidR="00527ED5" w:rsidRPr="001B230A" w:rsidRDefault="00730FB5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pict w14:anchorId="651D6133">
          <v:group id="_x0000_s1046" style="position:absolute;left:0;text-align:left;margin-left:34.55pt;margin-top:14.15pt;width:543pt;height:0;z-index:-251658240;mso-position-horizontal-relative:page" coordorigin="691,283" coordsize="10860,0">
            <v:shape id="_x0000_s1047" style="position:absolute;left:691;top:283;width:10860;height:0" coordorigin="691,283" coordsize="10860,0" path="m691,283r10860,e" filled="f" strokeweight="1.54pt">
              <v:path arrowok="t"/>
            </v:shape>
            <w10:wrap anchorx="page"/>
          </v:group>
        </w:pic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ESS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ENCE</w:t>
      </w:r>
    </w:p>
    <w:p w14:paraId="5D8EE4B0" w14:textId="77777777" w:rsidR="00527ED5" w:rsidRPr="001B230A" w:rsidRDefault="00527ED5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4DE81EDC" w14:textId="77777777" w:rsidR="00527ED5" w:rsidRPr="001B230A" w:rsidRDefault="00730FB5">
      <w:pPr>
        <w:spacing w:before="39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ny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g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cy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ity,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5CF4BF7A" w14:textId="77777777" w:rsidR="00527ED5" w:rsidRPr="001B230A" w:rsidRDefault="00730FB5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er S</w:t>
      </w:r>
      <w:r w:rsidRPr="001B230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hool </w:t>
      </w:r>
      <w:r w:rsidRPr="001B230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he</w:t>
      </w:r>
      <w:r w:rsidRPr="001B230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/</w:t>
      </w:r>
      <w:r w:rsidRPr="001B230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ainee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           </w:t>
      </w:r>
      <w:r w:rsidRPr="001B230A">
        <w:rPr>
          <w:rFonts w:asciiTheme="minorHAnsi" w:eastAsia="Garamond" w:hAnsiTheme="minorHAnsi" w:cstheme="minorHAnsi"/>
          <w:b/>
          <w:spacing w:val="36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nu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0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11 –</w:t>
      </w:r>
      <w:r w:rsidRPr="001B230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re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</w:p>
    <w:p w14:paraId="34629831" w14:textId="77777777" w:rsidR="00527ED5" w:rsidRPr="001B230A" w:rsidRDefault="00730FB5">
      <w:pPr>
        <w:tabs>
          <w:tab w:val="left" w:pos="820"/>
        </w:tabs>
        <w:spacing w:before="20" w:line="240" w:lineRule="exact"/>
        <w:ind w:left="820" w:right="129" w:hanging="36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ondu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y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z w:val="22"/>
          <w:szCs w:val="22"/>
        </w:rPr>
        <w:t>d mo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z w:val="22"/>
          <w:szCs w:val="22"/>
        </w:rPr>
        <w:t>or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ki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sz w:val="22"/>
          <w:szCs w:val="22"/>
        </w:rPr>
        <w:t>l int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grat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>on and b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ha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1B230A">
        <w:rPr>
          <w:rFonts w:asciiTheme="minorHAnsi" w:eastAsia="Garamond" w:hAnsiTheme="minorHAnsi" w:cstheme="minorHAnsi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therapy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1B230A">
        <w:rPr>
          <w:rFonts w:asciiTheme="minorHAnsi" w:eastAsia="Garamond" w:hAnsiTheme="minorHAnsi" w:cstheme="minorHAnsi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hildr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 a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ge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3</w:t>
      </w:r>
      <w:r w:rsidRPr="001B230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– 9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eastAsia="Garamond" w:hAnsiTheme="minorHAnsi" w:cstheme="minorHAnsi"/>
          <w:sz w:val="22"/>
          <w:szCs w:val="22"/>
        </w:rPr>
        <w:t>ith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1B230A">
        <w:rPr>
          <w:rFonts w:asciiTheme="minorHAnsi" w:eastAsia="Garamond" w:hAnsiTheme="minorHAnsi" w:cstheme="minorHAnsi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l n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1B230A">
        <w:rPr>
          <w:rFonts w:asciiTheme="minorHAnsi" w:eastAsia="Garamond" w:hAnsiTheme="minorHAnsi" w:cstheme="minorHAnsi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, in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luding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v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e</w:t>
      </w:r>
      <w:r w:rsidRPr="001B230A">
        <w:rPr>
          <w:rFonts w:asciiTheme="minorHAnsi" w:eastAsia="Garamond" w:hAnsiTheme="minorHAnsi" w:cstheme="minorHAnsi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tional 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tu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ban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ut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tic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di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nd d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v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ntal d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ay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to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fo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ter</w:t>
      </w:r>
      <w:r w:rsidRPr="001B230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v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lo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nt</w:t>
      </w:r>
    </w:p>
    <w:p w14:paraId="457566B8" w14:textId="77777777" w:rsidR="00527ED5" w:rsidRPr="001B230A" w:rsidRDefault="00730FB5">
      <w:pPr>
        <w:spacing w:before="7"/>
        <w:ind w:left="82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f-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awa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43F26F4B" w14:textId="77777777" w:rsidR="00527ED5" w:rsidRPr="001B230A" w:rsidRDefault="00730FB5">
      <w:pPr>
        <w:spacing w:line="260" w:lineRule="exact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te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1B230A">
        <w:rPr>
          <w:rFonts w:asciiTheme="minorHAnsi" w:eastAsia="Garamond" w:hAnsiTheme="minorHAnsi" w:cstheme="minorHAnsi"/>
          <w:sz w:val="22"/>
          <w:szCs w:val="22"/>
        </w:rPr>
        <w:t>tiviti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s</w:t>
      </w:r>
      <w:r w:rsidRPr="001B230A">
        <w:rPr>
          <w:rFonts w:asciiTheme="minorHAnsi" w:eastAsia="Garamond" w:hAnsiTheme="minorHAnsi" w:cstheme="minorHAnsi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g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z w:val="22"/>
          <w:szCs w:val="22"/>
        </w:rPr>
        <w:t>ing,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t,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>mm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>ng to incre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li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za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tion 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y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awa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46A470E7" w14:textId="77777777" w:rsidR="00527ED5" w:rsidRPr="001B230A" w:rsidRDefault="00730FB5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ces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“ac</w:t>
      </w:r>
      <w:r w:rsidRPr="001B230A">
        <w:rPr>
          <w:rFonts w:asciiTheme="minorHAnsi" w:eastAsia="Garamond" w:hAnsiTheme="minorHAnsi" w:cstheme="minorHAnsi"/>
          <w:sz w:val="22"/>
          <w:szCs w:val="22"/>
        </w:rPr>
        <w:t>ting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z w:val="22"/>
          <w:szCs w:val="22"/>
        </w:rPr>
        <w:t>ut” b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ha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eastAsia="Garamond" w:hAnsiTheme="minorHAnsi" w:cstheme="minorHAnsi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hildr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to cultiv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te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oping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ki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z w:val="22"/>
          <w:szCs w:val="22"/>
        </w:rPr>
        <w:t>o p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omo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v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ba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za</w:t>
      </w:r>
      <w:r w:rsidRPr="001B230A">
        <w:rPr>
          <w:rFonts w:asciiTheme="minorHAnsi" w:eastAsia="Garamond" w:hAnsiTheme="minorHAnsi" w:cstheme="minorHAnsi"/>
          <w:sz w:val="22"/>
          <w:szCs w:val="22"/>
        </w:rPr>
        <w:t>tion</w:t>
      </w:r>
    </w:p>
    <w:p w14:paraId="2D8C33E6" w14:textId="77777777" w:rsidR="00527ED5" w:rsidRPr="001B230A" w:rsidRDefault="00730FB5">
      <w:pPr>
        <w:spacing w:line="260" w:lineRule="exact"/>
        <w:ind w:left="460"/>
        <w:rPr>
          <w:rFonts w:asciiTheme="minorHAnsi" w:eastAsia="Garamond" w:hAnsiTheme="minorHAnsi" w:cstheme="minorHAnsi"/>
          <w:sz w:val="22"/>
          <w:szCs w:val="22"/>
        </w:rPr>
        <w:sectPr w:rsidR="00527ED5" w:rsidRPr="001B230A">
          <w:pgSz w:w="12240" w:h="15840"/>
          <w:pgMar w:top="660" w:right="620" w:bottom="280" w:left="620" w:header="0" w:footer="1646" w:gutter="0"/>
          <w:cols w:space="720"/>
        </w:sect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oll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bo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te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eastAsia="Garamond" w:hAnsiTheme="minorHAnsi" w:cstheme="minorHAnsi"/>
          <w:sz w:val="22"/>
          <w:szCs w:val="22"/>
        </w:rPr>
        <w:t>ith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1B230A">
        <w:rPr>
          <w:rFonts w:asciiTheme="minorHAnsi" w:eastAsia="Garamond" w:hAnsiTheme="minorHAnsi" w:cstheme="minorHAnsi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du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tion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eac</w:t>
      </w:r>
      <w:r w:rsidRPr="001B230A">
        <w:rPr>
          <w:rFonts w:asciiTheme="minorHAnsi" w:eastAsia="Garamond" w:hAnsiTheme="minorHAnsi" w:cstheme="minorHAnsi"/>
          <w:sz w:val="22"/>
          <w:szCs w:val="22"/>
        </w:rPr>
        <w:t>h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ten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y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b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tw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oom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nd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fte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hool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ogra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76AFBA32" w14:textId="77777777" w:rsidR="00527ED5" w:rsidRPr="001B230A" w:rsidRDefault="00730FB5">
      <w:pPr>
        <w:spacing w:before="80" w:line="240" w:lineRule="exact"/>
        <w:ind w:right="118"/>
        <w:jc w:val="right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lastRenderedPageBreak/>
        <w:t>M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ay</w:t>
      </w:r>
      <w:r w:rsidRPr="001B230A">
        <w:rPr>
          <w:rFonts w:asciiTheme="minorHAnsi" w:eastAsia="Garamond" w:hAnsiTheme="minorHAnsi" w:cstheme="minorHAnsi"/>
          <w:sz w:val="22"/>
          <w:szCs w:val="22"/>
        </w:rPr>
        <w:t>nard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z w:val="22"/>
          <w:szCs w:val="22"/>
        </w:rPr>
        <w:t>h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Pa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1B230A">
        <w:rPr>
          <w:rFonts w:asciiTheme="minorHAnsi" w:eastAsia="Garamond" w:hAnsiTheme="minorHAnsi" w:cstheme="minorHAnsi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2 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2</w:t>
      </w:r>
    </w:p>
    <w:p w14:paraId="4E87007B" w14:textId="77777777" w:rsidR="00527ED5" w:rsidRPr="001B230A" w:rsidRDefault="00527E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2A5350" w14:textId="77777777" w:rsidR="00527ED5" w:rsidRPr="001B230A" w:rsidRDefault="00527ED5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6ECAFBBA" w14:textId="77777777" w:rsidR="00527ED5" w:rsidRPr="001B230A" w:rsidRDefault="00730FB5">
      <w:pPr>
        <w:spacing w:before="39"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pict w14:anchorId="3326C21C">
          <v:group id="_x0000_s1044" style="position:absolute;left:0;text-align:left;margin-left:34.55pt;margin-top:16.1pt;width:543pt;height:0;z-index:-251657216;mso-position-horizontal-relative:page" coordorigin="691,322" coordsize="10860,0">
            <v:shape id="_x0000_s1045" style="position:absolute;left:691;top:322;width:10860;height:0" coordorigin="691,322" coordsize="10860,0" path="m691,322r10860,e" filled="f" strokeweight=".55175mm">
              <v:path arrowok="t"/>
            </v:shape>
            <w10:wrap anchorx="page"/>
          </v:group>
        </w:pic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ESS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ENCE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(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ue</w:t>
      </w:r>
      <w:r w:rsidRPr="001B230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)</w:t>
      </w:r>
    </w:p>
    <w:p w14:paraId="7C27FC56" w14:textId="77777777" w:rsidR="00527ED5" w:rsidRPr="001B230A" w:rsidRDefault="00527ED5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2508737E" w14:textId="77777777" w:rsidR="00527ED5" w:rsidRPr="001B230A" w:rsidRDefault="00730FB5">
      <w:pPr>
        <w:spacing w:before="39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ny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g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cy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ity, ST</w:t>
      </w:r>
    </w:p>
    <w:p w14:paraId="5043732D" w14:textId="77777777" w:rsidR="00527ED5" w:rsidRPr="001B230A" w:rsidRDefault="00730FB5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Pr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, </w:t>
      </w:r>
      <w:r w:rsidRPr="001B230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T </w:t>
      </w:r>
      <w:r w:rsidRPr="001B230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ee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                 </w:t>
      </w:r>
      <w:r w:rsidRPr="001B230A">
        <w:rPr>
          <w:rFonts w:asciiTheme="minorHAnsi" w:eastAsia="Garamond" w:hAnsiTheme="minorHAnsi" w:cstheme="minorHAnsi"/>
          <w:b/>
          <w:spacing w:val="24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pte</w:t>
      </w:r>
      <w:r w:rsidRPr="001B230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b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2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1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– P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</w:p>
    <w:p w14:paraId="46A66D59" w14:textId="77777777" w:rsidR="00527ED5" w:rsidRPr="001B230A" w:rsidRDefault="00730FB5">
      <w:pPr>
        <w:tabs>
          <w:tab w:val="left" w:pos="820"/>
        </w:tabs>
        <w:spacing w:before="24" w:line="240" w:lineRule="exact"/>
        <w:ind w:left="820" w:right="577" w:hanging="36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eastAsia="Garamond" w:hAnsiTheme="minorHAnsi" w:cstheme="minorHAnsi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ovide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z w:val="22"/>
          <w:szCs w:val="22"/>
        </w:rPr>
        <w:t>div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>du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l,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p,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oupl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nd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mily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therapy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sz w:val="22"/>
          <w:szCs w:val="22"/>
        </w:rPr>
        <w:t>or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li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nts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1B230A">
        <w:rPr>
          <w:rFonts w:asciiTheme="minorHAnsi" w:eastAsia="Garamond" w:hAnsiTheme="minorHAnsi" w:cstheme="minorHAnsi"/>
          <w:sz w:val="22"/>
          <w:szCs w:val="22"/>
        </w:rPr>
        <w:t>ith v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ty 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nting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oble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z w:val="22"/>
          <w:szCs w:val="22"/>
        </w:rPr>
        <w:t>o im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eastAsia="Garamond" w:hAnsiTheme="minorHAnsi" w:cstheme="minorHAnsi"/>
          <w:sz w:val="22"/>
          <w:szCs w:val="22"/>
        </w:rPr>
        <w:t>interpe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onal re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la</w:t>
      </w:r>
      <w:r w:rsidRPr="001B230A">
        <w:rPr>
          <w:rFonts w:asciiTheme="minorHAnsi" w:eastAsia="Garamond" w:hAnsiTheme="minorHAnsi" w:cstheme="minorHAnsi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>on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hips</w:t>
      </w:r>
    </w:p>
    <w:p w14:paraId="79BDCDAA" w14:textId="77777777" w:rsidR="00527ED5" w:rsidRPr="001B230A" w:rsidRDefault="00730FB5">
      <w:pPr>
        <w:tabs>
          <w:tab w:val="left" w:pos="820"/>
        </w:tabs>
        <w:spacing w:before="30" w:line="240" w:lineRule="exact"/>
        <w:ind w:left="820" w:right="519" w:hanging="36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1B230A">
        <w:rPr>
          <w:rFonts w:asciiTheme="minorHAnsi" w:eastAsia="Garamond" w:hAnsiTheme="minorHAnsi" w:cstheme="minorHAnsi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1B230A">
        <w:rPr>
          <w:rFonts w:asciiTheme="minorHAnsi" w:eastAsia="Garamond" w:hAnsiTheme="minorHAnsi" w:cstheme="minorHAnsi"/>
          <w:sz w:val="22"/>
          <w:szCs w:val="22"/>
        </w:rPr>
        <w:t>ilit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te dom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tic viol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nd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-r</w:t>
      </w:r>
      <w:r w:rsidRPr="001B230A">
        <w:rPr>
          <w:rFonts w:asciiTheme="minorHAnsi" w:eastAsia="Garamond" w:hAnsiTheme="minorHAnsi" w:cstheme="minorHAnsi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uth 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oup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ulting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we</w:t>
      </w:r>
      <w:r w:rsidRPr="001B230A">
        <w:rPr>
          <w:rFonts w:asciiTheme="minorHAnsi" w:eastAsia="Garamond" w:hAnsiTheme="minorHAnsi" w:cstheme="minorHAnsi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of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>div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hool p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0187E6E7" w14:textId="77777777" w:rsidR="00527ED5" w:rsidRPr="001B230A" w:rsidRDefault="00730FB5">
      <w:pPr>
        <w:spacing w:before="7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ondu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t ph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z w:val="22"/>
          <w:szCs w:val="22"/>
        </w:rPr>
        <w:t>ne inta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ke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nd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li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to a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te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ou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>n o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to a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1B230A">
        <w:rPr>
          <w:rFonts w:asciiTheme="minorHAnsi" w:eastAsia="Garamond" w:hAnsiTheme="minorHAnsi" w:cstheme="minorHAnsi"/>
          <w:sz w:val="22"/>
          <w:szCs w:val="22"/>
        </w:rPr>
        <w:t>ds</w:t>
      </w:r>
    </w:p>
    <w:p w14:paraId="55B1CE02" w14:textId="77777777" w:rsidR="00527ED5" w:rsidRPr="001B230A" w:rsidRDefault="00730FB5">
      <w:pPr>
        <w:spacing w:before="1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intain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ogr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z w:val="22"/>
          <w:szCs w:val="22"/>
        </w:rPr>
        <w:t>otes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for</w:t>
      </w:r>
      <w:r w:rsidRPr="001B230A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ll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li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nts</w:t>
      </w:r>
      <w:r w:rsidRPr="001B230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to e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ure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op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um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ntation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of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ion co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tent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nd int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v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ntio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2139155F" w14:textId="77777777" w:rsidR="00527ED5" w:rsidRPr="001B230A" w:rsidRDefault="00730FB5">
      <w:pPr>
        <w:spacing w:line="260" w:lineRule="exact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omplete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pap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k to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ble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1B230A">
        <w:rPr>
          <w:rFonts w:asciiTheme="minorHAnsi" w:eastAsia="Garamond" w:hAnsiTheme="minorHAnsi" w:cstheme="minorHAnsi"/>
          <w:sz w:val="22"/>
          <w:szCs w:val="22"/>
        </w:rPr>
        <w:t>li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nts</w:t>
      </w:r>
      <w:r w:rsidRPr="001B230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to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fy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t a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z w:val="22"/>
          <w:szCs w:val="22"/>
        </w:rPr>
        <w:t>d/or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g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y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quir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nts</w:t>
      </w:r>
    </w:p>
    <w:p w14:paraId="25F59902" w14:textId="77777777" w:rsidR="00527ED5" w:rsidRPr="001B230A" w:rsidRDefault="00527ED5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59FB9DBE" w14:textId="77777777" w:rsidR="00527ED5" w:rsidRPr="001B230A" w:rsidRDefault="00730FB5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1B230A">
        <w:rPr>
          <w:rFonts w:asciiTheme="minorHAnsi" w:eastAsia="Garamond" w:hAnsiTheme="minorHAnsi" w:cstheme="minorHAnsi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1B230A">
        <w:rPr>
          <w:rFonts w:asciiTheme="minorHAnsi" w:eastAsia="Garamond" w:hAnsiTheme="minorHAnsi" w:cstheme="minorHAnsi"/>
          <w:sz w:val="22"/>
          <w:szCs w:val="22"/>
        </w:rPr>
        <w:t>ou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ty,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24DF6ED2" w14:textId="77777777" w:rsidR="00527ED5" w:rsidRPr="001B230A" w:rsidRDefault="00730FB5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es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earch Analy</w:t>
      </w:r>
      <w:r w:rsidRPr="001B230A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                      </w:t>
      </w:r>
      <w:r w:rsidRPr="001B230A">
        <w:rPr>
          <w:rFonts w:asciiTheme="minorHAnsi" w:eastAsia="Garamond" w:hAnsiTheme="minorHAnsi" w:cstheme="minorHAnsi"/>
          <w:b/>
          <w:spacing w:val="47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nu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0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09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– S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temb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0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10</w:t>
      </w:r>
    </w:p>
    <w:p w14:paraId="2AAB3E3D" w14:textId="77777777" w:rsidR="00527ED5" w:rsidRPr="001B230A" w:rsidRDefault="00730FB5">
      <w:pPr>
        <w:spacing w:before="2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Fo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ma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z w:val="22"/>
          <w:szCs w:val="22"/>
        </w:rPr>
        <w:t>ted s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v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ey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z w:val="22"/>
          <w:szCs w:val="22"/>
        </w:rPr>
        <w:t>o ob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in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l p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tien</w:t>
      </w:r>
      <w:r w:rsidRPr="001B230A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-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ti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1B230A">
        <w:rPr>
          <w:rFonts w:asciiTheme="minorHAnsi" w:eastAsia="Garamond" w:hAnsiTheme="minorHAnsi" w:cstheme="minorHAnsi"/>
          <w:sz w:val="22"/>
          <w:szCs w:val="22"/>
        </w:rPr>
        <w:t>ti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tion</w:t>
      </w:r>
    </w:p>
    <w:p w14:paraId="067F7CBC" w14:textId="77777777" w:rsidR="00527ED5" w:rsidRPr="001B230A" w:rsidRDefault="00730FB5">
      <w:pPr>
        <w:tabs>
          <w:tab w:val="left" w:pos="820"/>
        </w:tabs>
        <w:spacing w:before="22" w:line="240" w:lineRule="exact"/>
        <w:ind w:left="820" w:right="267" w:hanging="36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na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lyze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urv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y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sz w:val="22"/>
          <w:szCs w:val="22"/>
        </w:rPr>
        <w:t>ts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1B230A">
        <w:rPr>
          <w:rFonts w:asciiTheme="minorHAnsi" w:eastAsia="Garamond" w:hAnsiTheme="minorHAnsi" w:cstheme="minorHAnsi"/>
          <w:sz w:val="22"/>
          <w:szCs w:val="22"/>
        </w:rPr>
        <w:t>iding 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tic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ha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ts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nd graphs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to b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z w:val="22"/>
          <w:szCs w:val="22"/>
        </w:rPr>
        <w:t>ter u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tand s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ngt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wea</w:t>
      </w:r>
      <w:r w:rsidRPr="001B230A">
        <w:rPr>
          <w:rFonts w:asciiTheme="minorHAnsi" w:eastAsia="Garamond" w:hAnsiTheme="minorHAnsi" w:cstheme="minorHAnsi"/>
          <w:sz w:val="22"/>
          <w:szCs w:val="22"/>
        </w:rPr>
        <w:t>kn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esse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t medi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1B230A">
        <w:rPr>
          <w:rFonts w:asciiTheme="minorHAnsi" w:eastAsia="Garamond" w:hAnsiTheme="minorHAnsi" w:cstheme="minorHAnsi"/>
          <w:sz w:val="22"/>
          <w:szCs w:val="22"/>
        </w:rPr>
        <w:t>l fa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ility</w:t>
      </w:r>
    </w:p>
    <w:p w14:paraId="63E0F237" w14:textId="77777777" w:rsidR="00527ED5" w:rsidRPr="001B230A" w:rsidRDefault="00730FB5">
      <w:pPr>
        <w:spacing w:before="7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v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loped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ti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tion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to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te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1B230A">
        <w:rPr>
          <w:rFonts w:asciiTheme="minorHAnsi" w:eastAsia="Garamond" w:hAnsiTheme="minorHAnsi" w:cstheme="minorHAnsi"/>
          <w:sz w:val="22"/>
          <w:szCs w:val="22"/>
        </w:rPr>
        <w:t>h med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ica</w:t>
      </w:r>
      <w:r w:rsidRPr="001B230A">
        <w:rPr>
          <w:rFonts w:asciiTheme="minorHAnsi" w:eastAsia="Garamond" w:hAnsiTheme="minorHAnsi" w:cstheme="minorHAnsi"/>
          <w:sz w:val="22"/>
          <w:szCs w:val="22"/>
        </w:rPr>
        <w:t>l fa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ulty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eastAsia="Garamond" w:hAnsiTheme="minorHAnsi" w:cstheme="minorHAnsi"/>
          <w:sz w:val="22"/>
          <w:szCs w:val="22"/>
        </w:rPr>
        <w:t>hat 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vi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1B230A">
        <w:rPr>
          <w:rFonts w:asciiTheme="minorHAnsi" w:eastAsia="Garamond" w:hAnsiTheme="minorHAnsi" w:cstheme="minorHAnsi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imp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ov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47B9117B" w14:textId="77777777" w:rsidR="00527ED5" w:rsidRPr="001B230A" w:rsidRDefault="00527ED5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21E06BEF" w14:textId="77777777" w:rsidR="00527ED5" w:rsidRPr="001B230A" w:rsidRDefault="00730FB5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ny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Univ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ity,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ity,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399977E8" w14:textId="77777777" w:rsidR="00527ED5" w:rsidRPr="001B230A" w:rsidRDefault="00730FB5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ea</w:t>
      </w:r>
      <w:r w:rsidRPr="001B230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her</w:t>
      </w:r>
      <w:r w:rsidRPr="001B230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Ass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ista</w:t>
      </w:r>
      <w:r w:rsidRPr="001B230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t                                                                                                                        </w:t>
      </w:r>
      <w:r w:rsidRPr="001B230A">
        <w:rPr>
          <w:rFonts w:asciiTheme="minorHAnsi" w:eastAsia="Garamond" w:hAnsiTheme="minorHAnsi" w:cstheme="minorHAnsi"/>
          <w:b/>
          <w:spacing w:val="38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ptemb</w:t>
      </w:r>
      <w:r w:rsidRPr="001B230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0</w:t>
      </w:r>
      <w:r w:rsidRPr="001B230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0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9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– </w:t>
      </w:r>
      <w:r w:rsidRPr="001B230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0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10</w:t>
      </w:r>
    </w:p>
    <w:p w14:paraId="4F99CF14" w14:textId="77777777" w:rsidR="00527ED5" w:rsidRPr="001B230A" w:rsidRDefault="00730FB5">
      <w:pPr>
        <w:spacing w:line="260" w:lineRule="exact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1B230A">
        <w:rPr>
          <w:rFonts w:asciiTheme="minorHAnsi" w:eastAsia="Garamond" w:hAnsiTheme="minorHAnsi" w:cstheme="minorHAnsi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1B230A">
        <w:rPr>
          <w:rFonts w:asciiTheme="minorHAnsi" w:eastAsia="Garamond" w:hAnsiTheme="minorHAnsi" w:cstheme="minorHAnsi"/>
          <w:sz w:val="22"/>
          <w:szCs w:val="22"/>
        </w:rPr>
        <w:t>ht i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odu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to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y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yc</w:t>
      </w:r>
      <w:r w:rsidRPr="001B230A">
        <w:rPr>
          <w:rFonts w:asciiTheme="minorHAnsi" w:eastAsia="Garamond" w:hAnsiTheme="minorHAnsi" w:cstheme="minorHAnsi"/>
          <w:sz w:val="22"/>
          <w:szCs w:val="22"/>
        </w:rPr>
        <w:t>hology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1B230A">
        <w:rPr>
          <w:rFonts w:asciiTheme="minorHAnsi" w:eastAsia="Garamond" w:hAnsiTheme="minorHAnsi" w:cstheme="minorHAnsi"/>
          <w:sz w:val="22"/>
          <w:szCs w:val="22"/>
        </w:rPr>
        <w:t>ou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to un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>v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ty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h</w:t>
      </w:r>
      <w:r w:rsidRPr="001B230A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to exp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nd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tud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’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kno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eastAsia="Garamond" w:hAnsiTheme="minorHAnsi" w:cstheme="minorHAnsi"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dge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of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ubj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1B230A">
        <w:rPr>
          <w:rFonts w:asciiTheme="minorHAnsi" w:eastAsia="Garamond" w:hAnsiTheme="minorHAnsi" w:cstheme="minorHAnsi"/>
          <w:sz w:val="22"/>
          <w:szCs w:val="22"/>
        </w:rPr>
        <w:t>t ma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z w:val="22"/>
          <w:szCs w:val="22"/>
        </w:rPr>
        <w:t>ter</w:t>
      </w:r>
    </w:p>
    <w:p w14:paraId="5AAA1D43" w14:textId="77777777" w:rsidR="00527ED5" w:rsidRPr="001B230A" w:rsidRDefault="00730FB5">
      <w:pPr>
        <w:spacing w:line="260" w:lineRule="exact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oll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bo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eastAsia="Garamond" w:hAnsiTheme="minorHAnsi" w:cstheme="minorHAnsi"/>
          <w:sz w:val="22"/>
          <w:szCs w:val="22"/>
        </w:rPr>
        <w:t>ith coll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1B230A">
        <w:rPr>
          <w:rFonts w:asciiTheme="minorHAnsi" w:eastAsia="Garamond" w:hAnsiTheme="minorHAnsi" w:cstheme="minorHAnsi"/>
          <w:sz w:val="22"/>
          <w:szCs w:val="22"/>
        </w:rPr>
        <w:t>g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ue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nd 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to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cces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fu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sz w:val="22"/>
          <w:szCs w:val="22"/>
        </w:rPr>
        <w:t>ly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follow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t c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rr</w:t>
      </w:r>
      <w:r w:rsidRPr="001B230A">
        <w:rPr>
          <w:rFonts w:asciiTheme="minorHAnsi" w:eastAsia="Garamond" w:hAnsiTheme="minorHAnsi" w:cstheme="minorHAnsi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ul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nd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to 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ov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>de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1B230A">
        <w:rPr>
          <w:rFonts w:asciiTheme="minorHAnsi" w:eastAsia="Garamond" w:hAnsiTheme="minorHAnsi" w:cstheme="minorHAnsi"/>
          <w:sz w:val="22"/>
          <w:szCs w:val="22"/>
        </w:rPr>
        <w:t>dba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k to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tud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nts</w:t>
      </w:r>
    </w:p>
    <w:p w14:paraId="4B317BDD" w14:textId="77777777" w:rsidR="00527ED5" w:rsidRPr="001B230A" w:rsidRDefault="00730FB5">
      <w:pPr>
        <w:tabs>
          <w:tab w:val="left" w:pos="820"/>
        </w:tabs>
        <w:spacing w:before="20" w:line="240" w:lineRule="exact"/>
        <w:ind w:left="820" w:right="320" w:hanging="36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eastAsia="Garamond" w:hAnsiTheme="minorHAnsi" w:cstheme="minorHAnsi"/>
          <w:sz w:val="22"/>
          <w:szCs w:val="22"/>
        </w:rPr>
        <w:t>Par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ip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wee</w:t>
      </w:r>
      <w:r w:rsidRPr="001B230A">
        <w:rPr>
          <w:rFonts w:asciiTheme="minorHAnsi" w:eastAsia="Garamond" w:hAnsiTheme="minorHAnsi" w:cstheme="minorHAnsi"/>
          <w:sz w:val="22"/>
          <w:szCs w:val="22"/>
        </w:rPr>
        <w:t>kly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1B230A">
        <w:rPr>
          <w:rFonts w:asciiTheme="minorHAnsi" w:eastAsia="Garamond" w:hAnsiTheme="minorHAnsi" w:cstheme="minorHAnsi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>ngs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eastAsia="Garamond" w:hAnsiTheme="minorHAnsi" w:cstheme="minorHAnsi"/>
          <w:sz w:val="22"/>
          <w:szCs w:val="22"/>
        </w:rPr>
        <w:t>ith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or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nd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oth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te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hing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ta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z w:val="22"/>
          <w:szCs w:val="22"/>
        </w:rPr>
        <w:t>ts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to d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t 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1B230A">
        <w:rPr>
          <w:rFonts w:asciiTheme="minorHAnsi" w:eastAsia="Garamond" w:hAnsiTheme="minorHAnsi" w:cstheme="minorHAnsi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, re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1B230A">
        <w:rPr>
          <w:rFonts w:asciiTheme="minorHAnsi" w:eastAsia="Garamond" w:hAnsiTheme="minorHAnsi" w:cstheme="minorHAnsi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w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1B230A">
        <w:rPr>
          <w:rFonts w:asciiTheme="minorHAnsi" w:eastAsia="Garamond" w:hAnsiTheme="minorHAnsi" w:cstheme="minorHAnsi"/>
          <w:sz w:val="22"/>
          <w:szCs w:val="22"/>
        </w:rPr>
        <w:t>ll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bu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nd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pare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sz w:val="22"/>
          <w:szCs w:val="22"/>
        </w:rPr>
        <w:t>or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fol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</w:p>
    <w:p w14:paraId="4469B609" w14:textId="77777777" w:rsidR="00527ED5" w:rsidRPr="001B230A" w:rsidRDefault="00730FB5">
      <w:pPr>
        <w:spacing w:before="7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Ob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v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itiqu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1B230A">
        <w:rPr>
          <w:rFonts w:asciiTheme="minorHAnsi" w:eastAsia="Garamond" w:hAnsiTheme="minorHAnsi" w:cstheme="minorHAnsi"/>
          <w:sz w:val="22"/>
          <w:szCs w:val="22"/>
        </w:rPr>
        <w:t>y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>mp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ove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te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1B230A">
        <w:rPr>
          <w:rFonts w:asciiTheme="minorHAnsi" w:eastAsia="Garamond" w:hAnsiTheme="minorHAnsi" w:cstheme="minorHAnsi"/>
          <w:sz w:val="22"/>
          <w:szCs w:val="22"/>
        </w:rPr>
        <w:t>hi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z w:val="22"/>
          <w:szCs w:val="22"/>
        </w:rPr>
        <w:t>g 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1B230A">
        <w:rPr>
          <w:rFonts w:asciiTheme="minorHAnsi" w:eastAsia="Garamond" w:hAnsiTheme="minorHAnsi" w:cstheme="minorHAnsi"/>
          <w:sz w:val="22"/>
          <w:szCs w:val="22"/>
        </w:rPr>
        <w:t>le</w:t>
      </w:r>
    </w:p>
    <w:p w14:paraId="26794E90" w14:textId="77777777" w:rsidR="00527ED5" w:rsidRPr="001B230A" w:rsidRDefault="00527ED5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16C7B53E" w14:textId="77777777" w:rsidR="00527ED5" w:rsidRPr="001B230A" w:rsidRDefault="00730FB5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ny 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bo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ity,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0680D794" w14:textId="77777777" w:rsidR="00527ED5" w:rsidRPr="001B230A" w:rsidRDefault="00730FB5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es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earch A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ss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ista</w:t>
      </w:r>
      <w:r w:rsidRPr="001B230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t 20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0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6 –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y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2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1B230A">
        <w:rPr>
          <w:rFonts w:asciiTheme="minorHAnsi" w:eastAsia="Garamond" w:hAnsiTheme="minorHAnsi" w:cstheme="minorHAnsi"/>
          <w:sz w:val="22"/>
          <w:szCs w:val="22"/>
        </w:rPr>
        <w:t>09</w:t>
      </w:r>
    </w:p>
    <w:p w14:paraId="17DB0A41" w14:textId="77777777" w:rsidR="00527ED5" w:rsidRPr="001B230A" w:rsidRDefault="00730FB5">
      <w:pPr>
        <w:tabs>
          <w:tab w:val="left" w:pos="820"/>
        </w:tabs>
        <w:spacing w:before="20" w:line="240" w:lineRule="exact"/>
        <w:ind w:left="820" w:right="192" w:hanging="36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na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lyze</w:t>
      </w:r>
      <w:r w:rsidRPr="001B230A">
        <w:rPr>
          <w:rFonts w:asciiTheme="minorHAnsi" w:eastAsia="Garamond" w:hAnsiTheme="minorHAnsi" w:cstheme="minorHAnsi"/>
          <w:sz w:val="22"/>
          <w:szCs w:val="22"/>
        </w:rPr>
        <w:t>d interv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ntion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te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1B230A">
        <w:rPr>
          <w:rFonts w:asciiTheme="minorHAnsi" w:eastAsia="Garamond" w:hAnsiTheme="minorHAnsi" w:cstheme="minorHAnsi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for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1B230A">
        <w:rPr>
          <w:rFonts w:asciiTheme="minorHAnsi" w:eastAsia="Garamond" w:hAnsiTheme="minorHAnsi" w:cstheme="minorHAnsi"/>
          <w:sz w:val="22"/>
          <w:szCs w:val="22"/>
        </w:rPr>
        <w:t>oupl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z w:val="22"/>
          <w:szCs w:val="22"/>
        </w:rPr>
        <w:t>d f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mili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1B230A">
        <w:rPr>
          <w:rFonts w:asciiTheme="minorHAnsi" w:eastAsia="Garamond" w:hAnsiTheme="minorHAnsi" w:cstheme="minorHAnsi"/>
          <w:sz w:val="22"/>
          <w:szCs w:val="22"/>
        </w:rPr>
        <w:t>ing h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1B230A">
        <w:rPr>
          <w:rFonts w:asciiTheme="minorHAnsi" w:eastAsia="Garamond" w:hAnsiTheme="minorHAnsi" w:cstheme="minorHAnsi"/>
          <w:sz w:val="22"/>
          <w:szCs w:val="22"/>
        </w:rPr>
        <w:t>lth cr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, r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ulti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>n d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v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lopment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of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mp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all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1B230A">
        <w:rPr>
          <w:rFonts w:asciiTheme="minorHAnsi" w:eastAsia="Garamond" w:hAnsiTheme="minorHAnsi" w:cstheme="minorHAnsi"/>
          <w:sz w:val="22"/>
          <w:szCs w:val="22"/>
        </w:rPr>
        <w:t>- based tr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1B230A">
        <w:rPr>
          <w:rFonts w:asciiTheme="minorHAnsi" w:eastAsia="Garamond" w:hAnsiTheme="minorHAnsi" w:cstheme="minorHAnsi"/>
          <w:sz w:val="22"/>
          <w:szCs w:val="22"/>
        </w:rPr>
        <w:t>tm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nts</w:t>
      </w:r>
    </w:p>
    <w:p w14:paraId="49253003" w14:textId="77777777" w:rsidR="00527ED5" w:rsidRPr="001B230A" w:rsidRDefault="00730FB5">
      <w:pPr>
        <w:tabs>
          <w:tab w:val="left" w:pos="820"/>
        </w:tabs>
        <w:spacing w:before="30" w:line="240" w:lineRule="exact"/>
        <w:ind w:left="820" w:right="228" w:hanging="36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h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v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nt literat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nd publi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1B230A">
        <w:rPr>
          <w:rFonts w:asciiTheme="minorHAnsi" w:eastAsia="Garamond" w:hAnsiTheme="minorHAnsi" w:cstheme="minorHAnsi"/>
          <w:sz w:val="22"/>
          <w:szCs w:val="22"/>
        </w:rPr>
        <w:t>tio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on co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z w:val="22"/>
          <w:szCs w:val="22"/>
        </w:rPr>
        <w:t>pl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’ h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lth and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z w:val="22"/>
          <w:szCs w:val="22"/>
        </w:rPr>
        <w:t>il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ts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to 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1B230A">
        <w:rPr>
          <w:rFonts w:asciiTheme="minorHAnsi" w:eastAsia="Garamond" w:hAnsiTheme="minorHAnsi" w:cstheme="minorHAnsi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dite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h 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ces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</w:p>
    <w:p w14:paraId="32AFB91C" w14:textId="77777777" w:rsidR="00527ED5" w:rsidRPr="001B230A" w:rsidRDefault="00730FB5">
      <w:pPr>
        <w:spacing w:before="7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ondu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ted d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ta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nt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y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ing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SPSS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to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fu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ther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ole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>of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onic 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ces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z w:val="22"/>
          <w:szCs w:val="22"/>
        </w:rPr>
        <w:t>upl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z w:val="22"/>
          <w:szCs w:val="22"/>
        </w:rPr>
        <w:t>’ h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1B230A">
        <w:rPr>
          <w:rFonts w:asciiTheme="minorHAnsi" w:eastAsia="Garamond" w:hAnsiTheme="minorHAnsi" w:cstheme="minorHAnsi"/>
          <w:sz w:val="22"/>
          <w:szCs w:val="22"/>
        </w:rPr>
        <w:t>lth</w:t>
      </w:r>
    </w:p>
    <w:p w14:paraId="1A5D2EBB" w14:textId="77777777" w:rsidR="00527ED5" w:rsidRPr="001B230A" w:rsidRDefault="00527ED5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03D68152" w14:textId="77777777" w:rsidR="00527ED5" w:rsidRPr="001B230A" w:rsidRDefault="00730FB5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pict w14:anchorId="70F18B2E">
          <v:group id="_x0000_s1042" style="position:absolute;left:0;text-align:left;margin-left:34.55pt;margin-top:14.15pt;width:543pt;height:0;z-index:-251656192;mso-position-horizontal-relative:page" coordorigin="691,283" coordsize="10860,0">
            <v:shape id="_x0000_s1043" style="position:absolute;left:691;top:283;width:10860;height:0" coordorigin="691,283" coordsize="10860,0" path="m691,283r10860,e" filled="f" strokeweight="1.54pt">
              <v:path arrowok="t"/>
            </v:shape>
            <w10:wrap anchorx="page"/>
          </v:group>
        </w:pic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ATI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ON</w:t>
      </w:r>
    </w:p>
    <w:p w14:paraId="572BE1E8" w14:textId="77777777" w:rsidR="00527ED5" w:rsidRPr="001B230A" w:rsidRDefault="00527ED5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4986672F" w14:textId="77777777" w:rsidR="00527ED5" w:rsidRPr="001B230A" w:rsidRDefault="00730FB5">
      <w:pPr>
        <w:spacing w:before="39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z w:val="22"/>
          <w:szCs w:val="22"/>
        </w:rPr>
        <w:t>h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1B230A">
        <w:rPr>
          <w:rFonts w:asciiTheme="minorHAnsi" w:eastAsia="Garamond" w:hAnsiTheme="minorHAnsi" w:cstheme="minorHAnsi"/>
          <w:sz w:val="22"/>
          <w:szCs w:val="22"/>
        </w:rPr>
        <w:t>,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ay</w:t>
      </w:r>
      <w:r w:rsidRPr="001B230A">
        <w:rPr>
          <w:rFonts w:asciiTheme="minorHAnsi" w:eastAsia="Garamond" w:hAnsiTheme="minorHAnsi" w:cstheme="minorHAnsi"/>
          <w:sz w:val="22"/>
          <w:szCs w:val="22"/>
        </w:rPr>
        <w:t>nard. (200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5</w:t>
      </w:r>
      <w:r w:rsidRPr="001B230A">
        <w:rPr>
          <w:rFonts w:asciiTheme="minorHAnsi" w:eastAsia="Garamond" w:hAnsiTheme="minorHAnsi" w:cstheme="minorHAnsi"/>
          <w:sz w:val="22"/>
          <w:szCs w:val="22"/>
        </w:rPr>
        <w:t>,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h).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i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i/>
          <w:sz w:val="22"/>
          <w:szCs w:val="22"/>
        </w:rPr>
        <w:t>li</w:t>
      </w:r>
      <w:r w:rsidRPr="001B230A">
        <w:rPr>
          <w:rFonts w:asciiTheme="minorHAnsi" w:eastAsia="Garamond" w:hAnsiTheme="minorHAnsi" w:cstheme="minorHAnsi"/>
          <w:i/>
          <w:spacing w:val="-1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i/>
          <w:sz w:val="22"/>
          <w:szCs w:val="22"/>
        </w:rPr>
        <w:t>rnia</w:t>
      </w:r>
      <w:r w:rsidRPr="001B230A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i/>
          <w:sz w:val="22"/>
          <w:szCs w:val="22"/>
        </w:rPr>
        <w:t>ech</w:t>
      </w:r>
      <w:r w:rsidRPr="001B230A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i/>
          <w:spacing w:val="-3"/>
          <w:sz w:val="22"/>
          <w:szCs w:val="22"/>
        </w:rPr>
        <w:t>l</w:t>
      </w:r>
      <w:r w:rsidRPr="001B230A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i/>
          <w:sz w:val="22"/>
          <w:szCs w:val="22"/>
        </w:rPr>
        <w:t>gy</w:t>
      </w:r>
      <w:r w:rsidRPr="001B230A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i/>
          <w:sz w:val="22"/>
          <w:szCs w:val="22"/>
        </w:rPr>
        <w:t>As</w:t>
      </w:r>
      <w:r w:rsidRPr="001B230A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i/>
          <w:sz w:val="22"/>
          <w:szCs w:val="22"/>
        </w:rPr>
        <w:t>ist</w:t>
      </w:r>
      <w:r w:rsidRPr="001B230A">
        <w:rPr>
          <w:rFonts w:asciiTheme="minorHAnsi" w:eastAsia="Garamond" w:hAnsiTheme="minorHAnsi" w:cstheme="minorHAnsi"/>
          <w:i/>
          <w:spacing w:val="-1"/>
          <w:sz w:val="22"/>
          <w:szCs w:val="22"/>
        </w:rPr>
        <w:t>an</w:t>
      </w:r>
      <w:r w:rsidRPr="001B230A">
        <w:rPr>
          <w:rFonts w:asciiTheme="minorHAnsi" w:eastAsia="Garamond" w:hAnsiTheme="minorHAnsi" w:cstheme="minorHAnsi"/>
          <w:i/>
          <w:sz w:val="22"/>
          <w:szCs w:val="22"/>
        </w:rPr>
        <w:t>ce</w:t>
      </w:r>
      <w:r w:rsidRPr="001B230A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i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i/>
          <w:spacing w:val="1"/>
          <w:sz w:val="22"/>
          <w:szCs w:val="22"/>
        </w:rPr>
        <w:t>ro</w:t>
      </w:r>
      <w:r w:rsidRPr="001B230A">
        <w:rPr>
          <w:rFonts w:asciiTheme="minorHAnsi" w:eastAsia="Garamond" w:hAnsiTheme="minorHAnsi" w:cstheme="minorHAnsi"/>
          <w:i/>
          <w:spacing w:val="-3"/>
          <w:sz w:val="22"/>
          <w:szCs w:val="22"/>
        </w:rPr>
        <w:t>j</w:t>
      </w:r>
      <w:r w:rsidRPr="001B230A">
        <w:rPr>
          <w:rFonts w:asciiTheme="minorHAnsi" w:eastAsia="Garamond" w:hAnsiTheme="minorHAnsi" w:cstheme="minorHAnsi"/>
          <w:i/>
          <w:sz w:val="22"/>
          <w:szCs w:val="22"/>
        </w:rPr>
        <w:t>ec</w:t>
      </w:r>
      <w:r w:rsidRPr="001B230A">
        <w:rPr>
          <w:rFonts w:asciiTheme="minorHAnsi" w:eastAsia="Garamond" w:hAnsiTheme="minorHAnsi" w:cstheme="minorHAnsi"/>
          <w:i/>
          <w:spacing w:val="3"/>
          <w:sz w:val="22"/>
          <w:szCs w:val="22"/>
        </w:rPr>
        <w:t>t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ntat</w:t>
      </w:r>
      <w:r w:rsidRPr="001B230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z w:val="22"/>
          <w:szCs w:val="22"/>
        </w:rPr>
        <w:t xml:space="preserve">n at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z w:val="22"/>
          <w:szCs w:val="22"/>
        </w:rPr>
        <w:t>g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Garamond" w:hAnsiTheme="minorHAnsi" w:cstheme="minorHAnsi"/>
          <w:sz w:val="22"/>
          <w:szCs w:val="22"/>
        </w:rPr>
        <w:t>ng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eastAsia="Garamond" w:hAnsiTheme="minorHAnsi" w:cstheme="minorHAnsi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z w:val="22"/>
          <w:szCs w:val="22"/>
        </w:rPr>
        <w:t>f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1B230A">
        <w:rPr>
          <w:rFonts w:asciiTheme="minorHAnsi" w:eastAsia="Garamond" w:hAnsiTheme="minorHAnsi" w:cstheme="minorHAnsi"/>
          <w:sz w:val="22"/>
          <w:szCs w:val="22"/>
        </w:rPr>
        <w:t>, S</w:t>
      </w:r>
      <w:r w:rsidRPr="001B230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sz w:val="22"/>
          <w:szCs w:val="22"/>
        </w:rPr>
        <w:t>n</w:t>
      </w:r>
    </w:p>
    <w:p w14:paraId="4431511D" w14:textId="77777777" w:rsidR="00527ED5" w:rsidRPr="001B230A" w:rsidRDefault="00730FB5">
      <w:pPr>
        <w:spacing w:line="240" w:lineRule="exact"/>
        <w:ind w:left="820"/>
        <w:rPr>
          <w:rFonts w:asciiTheme="minorHAnsi" w:eastAsia="Garamond" w:hAnsiTheme="minorHAnsi" w:cstheme="minorHAnsi"/>
          <w:sz w:val="22"/>
          <w:szCs w:val="22"/>
        </w:rPr>
        <w:sectPr w:rsidR="00527ED5" w:rsidRPr="001B230A">
          <w:pgSz w:w="12240" w:h="15840"/>
          <w:pgMar w:top="640" w:right="600" w:bottom="280" w:left="620" w:header="0" w:footer="1646" w:gutter="0"/>
          <w:cols w:space="720"/>
        </w:sectPr>
      </w:pP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go, </w:t>
      </w:r>
      <w:r w:rsidRPr="001B230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CA</w:t>
      </w:r>
      <w:r w:rsidRPr="001B230A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</w:p>
    <w:p w14:paraId="3301939D" w14:textId="77777777" w:rsidR="00527ED5" w:rsidRPr="001B230A" w:rsidRDefault="00730FB5">
      <w:pPr>
        <w:spacing w:before="59"/>
        <w:ind w:left="3103" w:right="298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lastRenderedPageBreak/>
        <w:pict w14:anchorId="7D7549D6">
          <v:group id="_x0000_s1039" style="position:absolute;left:0;text-align:left;margin-left:182.05pt;margin-top:19.75pt;width:247.95pt;height:.95pt;z-index:-251655168;mso-position-horizontal-relative:page" coordorigin="3641,395" coordsize="4959,19">
            <v:shape id="_x0000_s1041" style="position:absolute;left:3651;top:404;width:3697;height:0" coordorigin="3651,404" coordsize="3697,0" path="m3651,404r3697,e" filled="f" strokecolor="teal" strokeweight=".94pt">
              <v:path arrowok="t"/>
            </v:shape>
            <v:shape id="_x0000_s1040" style="position:absolute;left:7348;top:404;width:1243;height:0" coordorigin="7348,404" coordsize="1243,0" path="m7348,404r1243,e" filled="f" strokecolor="#099" strokeweight=".94pt">
              <v:path arrowok="t"/>
            </v:shape>
            <w10:wrap anchorx="page"/>
          </v:group>
        </w:pic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ple P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1B230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hology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Ré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b/>
          <w:spacing w:val="4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é</w:t>
      </w:r>
    </w:p>
    <w:p w14:paraId="5E88ABD9" w14:textId="77777777" w:rsidR="00527ED5" w:rsidRPr="001B230A" w:rsidRDefault="00730FB5">
      <w:pPr>
        <w:ind w:left="4487" w:right="4371"/>
        <w:jc w:val="center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z w:val="22"/>
          <w:szCs w:val="22"/>
        </w:rPr>
        <w:t>Dex</w:t>
      </w:r>
      <w:r w:rsidRPr="001B230A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w w:val="99"/>
          <w:sz w:val="22"/>
          <w:szCs w:val="22"/>
        </w:rPr>
        <w:t>ep</w:t>
      </w:r>
      <w:r w:rsidRPr="001B230A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w w:val="99"/>
          <w:sz w:val="22"/>
          <w:szCs w:val="22"/>
        </w:rPr>
        <w:t>erdine</w:t>
      </w:r>
    </w:p>
    <w:p w14:paraId="3C359E6A" w14:textId="77777777" w:rsidR="00527ED5" w:rsidRPr="001B230A" w:rsidRDefault="00730FB5">
      <w:pPr>
        <w:spacing w:before="13" w:line="240" w:lineRule="exact"/>
        <w:ind w:left="1704" w:right="1584"/>
        <w:jc w:val="center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>123 4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1B230A">
        <w:rPr>
          <w:rFonts w:asciiTheme="minorHAnsi" w:hAnsiTheme="minorHAnsi" w:cstheme="minorHAnsi"/>
          <w:sz w:val="22"/>
          <w:szCs w:val="22"/>
        </w:rPr>
        <w:t xml:space="preserve">n,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99999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1B230A">
        <w:rPr>
          <w:rFonts w:asciiTheme="minorHAnsi" w:hAnsiTheme="minorHAnsi" w:cstheme="minorHAnsi"/>
          <w:sz w:val="22"/>
          <w:szCs w:val="22"/>
        </w:rPr>
        <w:t>12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1B230A">
        <w:rPr>
          <w:rFonts w:asciiTheme="minorHAnsi" w:hAnsiTheme="minorHAnsi" w:cstheme="minorHAnsi"/>
          <w:sz w:val="22"/>
          <w:szCs w:val="22"/>
        </w:rPr>
        <w:t>)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55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B230A">
        <w:rPr>
          <w:rFonts w:asciiTheme="minorHAnsi" w:hAnsiTheme="minorHAnsi" w:cstheme="minorHAnsi"/>
          <w:sz w:val="22"/>
          <w:szCs w:val="22"/>
        </w:rPr>
        <w:t xml:space="preserve">1212 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1B230A">
        <w:rPr>
          <w:rFonts w:asciiTheme="minorHAnsi" w:hAnsiTheme="minorHAnsi" w:cstheme="minorHAnsi"/>
          <w:sz w:val="22"/>
          <w:szCs w:val="22"/>
        </w:rPr>
        <w:t>1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1B230A">
        <w:rPr>
          <w:rFonts w:asciiTheme="minorHAnsi" w:hAnsiTheme="minorHAnsi" w:cstheme="minorHAnsi"/>
          <w:sz w:val="22"/>
          <w:szCs w:val="22"/>
        </w:rPr>
        <w:t>3)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5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B230A">
        <w:rPr>
          <w:rFonts w:asciiTheme="minorHAnsi" w:hAnsiTheme="minorHAnsi" w:cstheme="minorHAnsi"/>
          <w:sz w:val="22"/>
          <w:szCs w:val="22"/>
        </w:rPr>
        <w:t>3434</w:t>
      </w:r>
      <w:hyperlink r:id="rId12">
        <w:r w:rsidRPr="001B230A">
          <w:rPr>
            <w:rFonts w:asciiTheme="minorHAnsi" w:hAnsiTheme="minorHAnsi" w:cstheme="minorHAnsi"/>
            <w:sz w:val="22"/>
            <w:szCs w:val="22"/>
          </w:rPr>
          <w:t xml:space="preserve"> dex.pe</w:t>
        </w:r>
        <w:r w:rsidRPr="001B230A">
          <w:rPr>
            <w:rFonts w:asciiTheme="minorHAnsi" w:hAnsiTheme="minorHAnsi" w:cstheme="minorHAnsi"/>
            <w:spacing w:val="-2"/>
            <w:sz w:val="22"/>
            <w:szCs w:val="22"/>
          </w:rPr>
          <w:t>p</w:t>
        </w:r>
        <w:r w:rsidRPr="001B230A">
          <w:rPr>
            <w:rFonts w:asciiTheme="minorHAnsi" w:hAnsiTheme="minorHAnsi" w:cstheme="minorHAnsi"/>
            <w:sz w:val="22"/>
            <w:szCs w:val="22"/>
          </w:rPr>
          <w:t>pe</w:t>
        </w:r>
        <w:r w:rsidRPr="001B230A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1B230A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1B230A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1B230A">
          <w:rPr>
            <w:rFonts w:asciiTheme="minorHAnsi" w:hAnsiTheme="minorHAnsi" w:cstheme="minorHAnsi"/>
            <w:sz w:val="22"/>
            <w:szCs w:val="22"/>
          </w:rPr>
          <w:t>ne</w:t>
        </w:r>
        <w:r w:rsidRPr="001B230A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1B230A">
          <w:rPr>
            <w:rFonts w:asciiTheme="minorHAnsi" w:hAnsiTheme="minorHAnsi" w:cstheme="minorHAnsi"/>
            <w:spacing w:val="-2"/>
            <w:sz w:val="22"/>
            <w:szCs w:val="22"/>
          </w:rPr>
          <w:t>y</w:t>
        </w:r>
        <w:r w:rsidRPr="001B230A">
          <w:rPr>
            <w:rFonts w:asciiTheme="minorHAnsi" w:hAnsiTheme="minorHAnsi" w:cstheme="minorHAnsi"/>
            <w:sz w:val="22"/>
            <w:szCs w:val="22"/>
          </w:rPr>
          <w:t>ahoo.</w:t>
        </w:r>
        <w:r w:rsidRPr="001B230A">
          <w:rPr>
            <w:rFonts w:asciiTheme="minorHAnsi" w:hAnsiTheme="minorHAnsi" w:cstheme="minorHAnsi"/>
            <w:spacing w:val="-2"/>
            <w:sz w:val="22"/>
            <w:szCs w:val="22"/>
          </w:rPr>
          <w:t>co</w:t>
        </w:r>
        <w:r w:rsidRPr="001B230A">
          <w:rPr>
            <w:rFonts w:asciiTheme="minorHAnsi" w:hAnsiTheme="minorHAnsi" w:cstheme="minorHAnsi"/>
            <w:sz w:val="22"/>
            <w:szCs w:val="22"/>
          </w:rPr>
          <w:t>m</w:t>
        </w:r>
      </w:hyperlink>
    </w:p>
    <w:p w14:paraId="700B28A3" w14:textId="77777777" w:rsidR="00527ED5" w:rsidRPr="001B230A" w:rsidRDefault="00527ED5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7722F723" w14:textId="77777777" w:rsidR="00527ED5" w:rsidRPr="001B230A" w:rsidRDefault="00730FB5">
      <w:pPr>
        <w:spacing w:before="32"/>
        <w:ind w:left="2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pict w14:anchorId="179E86C3">
          <v:group id="_x0000_s1037" style="position:absolute;left:0;text-align:left;margin-left:34.55pt;margin-top:-10.45pt;width:543pt;height:0;z-index:-251654144;mso-position-horizontal-relative:page" coordorigin="691,-209" coordsize="10860,0">
            <v:shape id="_x0000_s1038" style="position:absolute;left:691;top:-209;width:10860;height:0" coordorigin="691,-209" coordsize="10860,0" path="m691,-209r10860,e" filled="f" strokeweight="1.54pt">
              <v:path arrowok="t"/>
            </v:shape>
            <w10:wrap anchorx="page"/>
          </v:group>
        </w:pic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1B230A">
        <w:rPr>
          <w:rFonts w:asciiTheme="minorHAnsi" w:hAnsiTheme="minorHAnsi" w:cstheme="minorHAnsi"/>
          <w:b/>
          <w:sz w:val="22"/>
          <w:szCs w:val="22"/>
        </w:rPr>
        <w:t>J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1B230A">
        <w:rPr>
          <w:rFonts w:asciiTheme="minorHAnsi" w:hAnsiTheme="minorHAnsi" w:cstheme="minorHAnsi"/>
          <w:b/>
          <w:sz w:val="22"/>
          <w:szCs w:val="22"/>
        </w:rPr>
        <w:t>IVE</w:t>
      </w:r>
    </w:p>
    <w:p w14:paraId="136FF8B9" w14:textId="77777777" w:rsidR="00527ED5" w:rsidRPr="001B230A" w:rsidRDefault="00730FB5">
      <w:pPr>
        <w:spacing w:line="240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o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b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 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 xml:space="preserve">h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ant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 xml:space="preserve">n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cu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 xml:space="preserve">on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pact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of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on ad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ce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</w:p>
    <w:p w14:paraId="49A58030" w14:textId="77777777" w:rsidR="00527ED5" w:rsidRPr="001B230A" w:rsidRDefault="00527ED5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D338701" w14:textId="77777777" w:rsidR="00527ED5" w:rsidRPr="001B230A" w:rsidRDefault="00730FB5">
      <w:pPr>
        <w:ind w:left="2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1B230A">
        <w:rPr>
          <w:rFonts w:asciiTheme="minorHAnsi" w:hAnsiTheme="minorHAnsi" w:cstheme="minorHAnsi"/>
          <w:b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z w:val="22"/>
          <w:szCs w:val="22"/>
        </w:rPr>
        <w:t>N</w:t>
      </w:r>
    </w:p>
    <w:p w14:paraId="6CCF1BD5" w14:textId="77777777" w:rsidR="00527ED5" w:rsidRPr="001B230A" w:rsidRDefault="00730FB5">
      <w:pPr>
        <w:spacing w:line="240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>Peppe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e Uni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adua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Scho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Edu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and Ps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cho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1B230A">
        <w:rPr>
          <w:rFonts w:asciiTheme="minorHAnsi" w:hAnsiTheme="minorHAnsi" w:cstheme="minorHAnsi"/>
          <w:sz w:val="22"/>
          <w:szCs w:val="22"/>
        </w:rPr>
        <w:t>;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 xml:space="preserve">Los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</w:p>
    <w:p w14:paraId="606BBEED" w14:textId="77777777" w:rsidR="00527ED5" w:rsidRPr="001B230A" w:rsidRDefault="00730FB5">
      <w:pPr>
        <w:spacing w:before="4"/>
        <w:ind w:left="2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z w:val="22"/>
          <w:szCs w:val="22"/>
        </w:rPr>
        <w:t>Ma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er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z w:val="22"/>
          <w:szCs w:val="22"/>
        </w:rPr>
        <w:t>f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n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z w:val="22"/>
          <w:szCs w:val="22"/>
        </w:rPr>
        <w:t>Psych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z w:val="22"/>
          <w:szCs w:val="22"/>
        </w:rPr>
        <w:t>ogy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</w:t>
      </w:r>
      <w:r w:rsidRPr="001B230A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2012</w:t>
      </w:r>
    </w:p>
    <w:p w14:paraId="20887061" w14:textId="77777777" w:rsidR="00527ED5" w:rsidRPr="001B230A" w:rsidRDefault="00527ED5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2D4BEA65" w14:textId="77777777" w:rsidR="00527ED5" w:rsidRPr="001B230A" w:rsidRDefault="00730FB5">
      <w:pPr>
        <w:ind w:left="2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of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Schoo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;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, ST</w:t>
      </w:r>
    </w:p>
    <w:p w14:paraId="546BDE29" w14:textId="77777777" w:rsidR="00527ED5" w:rsidRPr="001B230A" w:rsidRDefault="00730FB5">
      <w:pPr>
        <w:spacing w:before="6"/>
        <w:ind w:left="2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1B230A">
        <w:rPr>
          <w:rFonts w:asciiTheme="minorHAnsi" w:hAnsiTheme="minorHAnsi" w:cstheme="minorHAnsi"/>
          <w:b/>
          <w:sz w:val="22"/>
          <w:szCs w:val="22"/>
        </w:rPr>
        <w:t>ac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1B230A">
        <w:rPr>
          <w:rFonts w:asciiTheme="minorHAnsi" w:hAnsiTheme="minorHAnsi" w:cstheme="minorHAnsi"/>
          <w:b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z w:val="22"/>
          <w:szCs w:val="22"/>
        </w:rPr>
        <w:t>f</w:t>
      </w:r>
      <w:r w:rsidRPr="001B230A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ence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n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z w:val="22"/>
          <w:szCs w:val="22"/>
        </w:rPr>
        <w:t>ycho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z w:val="22"/>
          <w:szCs w:val="22"/>
        </w:rPr>
        <w:t>gy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</w:t>
      </w:r>
      <w:r w:rsidRPr="001B230A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2010</w:t>
      </w:r>
    </w:p>
    <w:p w14:paraId="4936B0F2" w14:textId="77777777" w:rsidR="00527ED5" w:rsidRPr="001B230A" w:rsidRDefault="00730FB5">
      <w:pPr>
        <w:spacing w:line="240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>Su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a C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Laude</w:t>
      </w:r>
    </w:p>
    <w:p w14:paraId="522F1CE3" w14:textId="77777777" w:rsidR="00527ED5" w:rsidRPr="001B230A" w:rsidRDefault="00527ED5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74741CA9" w14:textId="77777777" w:rsidR="00527ED5" w:rsidRPr="001B230A" w:rsidRDefault="00730FB5">
      <w:pPr>
        <w:spacing w:line="240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RELEVAN</w:t>
      </w:r>
      <w:r w:rsidRPr="001B230A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URS</w:t>
      </w:r>
      <w:r w:rsidRPr="001B230A">
        <w:rPr>
          <w:rFonts w:asciiTheme="minorHAnsi" w:hAnsiTheme="minorHAnsi" w:cstheme="minorHAnsi"/>
          <w:b/>
          <w:position w:val="-1"/>
          <w:sz w:val="22"/>
          <w:szCs w:val="22"/>
        </w:rPr>
        <w:t>EW</w:t>
      </w:r>
      <w:r w:rsidRPr="001B230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RK</w:t>
      </w:r>
    </w:p>
    <w:p w14:paraId="257C6453" w14:textId="77777777" w:rsidR="00527ED5" w:rsidRPr="001B230A" w:rsidRDefault="00527ED5">
      <w:pPr>
        <w:spacing w:before="6" w:line="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9"/>
        <w:gridCol w:w="6271"/>
      </w:tblGrid>
      <w:tr w:rsidR="001B230A" w:rsidRPr="001B230A" w14:paraId="6A2AA1AB" w14:textId="77777777">
        <w:trPr>
          <w:trHeight w:hRule="exact" w:val="238"/>
        </w:trPr>
        <w:tc>
          <w:tcPr>
            <w:tcW w:w="4209" w:type="dxa"/>
            <w:tcBorders>
              <w:top w:val="nil"/>
              <w:left w:val="nil"/>
              <w:bottom w:val="nil"/>
              <w:right w:val="nil"/>
            </w:tcBorders>
          </w:tcPr>
          <w:p w14:paraId="30219168" w14:textId="77777777" w:rsidR="00527ED5" w:rsidRPr="001B230A" w:rsidRDefault="00730FB5">
            <w:pPr>
              <w:spacing w:line="22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Ps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cho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B23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ch a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d St</w:t>
            </w:r>
            <w:r w:rsidRPr="001B23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1B23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cs</w:t>
            </w:r>
          </w:p>
        </w:tc>
        <w:tc>
          <w:tcPr>
            <w:tcW w:w="6271" w:type="dxa"/>
            <w:tcBorders>
              <w:top w:val="nil"/>
              <w:left w:val="nil"/>
              <w:bottom w:val="nil"/>
              <w:right w:val="nil"/>
            </w:tcBorders>
          </w:tcPr>
          <w:p w14:paraId="12D400AD" w14:textId="77777777" w:rsidR="00527ED5" w:rsidRPr="001B230A" w:rsidRDefault="00730FB5">
            <w:pPr>
              <w:spacing w:line="220" w:lineRule="exact"/>
              <w:ind w:left="2388"/>
              <w:rPr>
                <w:rFonts w:asciiTheme="minorHAnsi" w:hAnsiTheme="minorHAnsi" w:cstheme="minorHAnsi"/>
                <w:sz w:val="22"/>
                <w:szCs w:val="22"/>
              </w:rPr>
            </w:pPr>
            <w:r w:rsidRPr="001B23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li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1B230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v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23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B23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 xml:space="preserve">ch 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ods</w:t>
            </w:r>
          </w:p>
        </w:tc>
      </w:tr>
      <w:tr w:rsidR="001B230A" w:rsidRPr="001B230A" w14:paraId="7A09D8DE" w14:textId="77777777">
        <w:trPr>
          <w:trHeight w:hRule="exact" w:val="238"/>
        </w:trPr>
        <w:tc>
          <w:tcPr>
            <w:tcW w:w="4209" w:type="dxa"/>
            <w:tcBorders>
              <w:top w:val="nil"/>
              <w:left w:val="nil"/>
              <w:bottom w:val="nil"/>
              <w:right w:val="nil"/>
            </w:tcBorders>
          </w:tcPr>
          <w:p w14:paraId="00891F80" w14:textId="77777777" w:rsidR="00527ED5" w:rsidRPr="001B230A" w:rsidRDefault="00730FB5">
            <w:pPr>
              <w:spacing w:line="22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Soc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Ps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ch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271" w:type="dxa"/>
            <w:tcBorders>
              <w:top w:val="nil"/>
              <w:left w:val="nil"/>
              <w:bottom w:val="nil"/>
              <w:right w:val="nil"/>
            </w:tcBorders>
          </w:tcPr>
          <w:p w14:paraId="278A2713" w14:textId="77777777" w:rsidR="00527ED5" w:rsidRPr="001B230A" w:rsidRDefault="00730FB5">
            <w:pPr>
              <w:spacing w:line="220" w:lineRule="exact"/>
              <w:ind w:left="770"/>
              <w:rPr>
                <w:rFonts w:asciiTheme="minorHAnsi" w:hAnsiTheme="minorHAnsi" w:cstheme="minorHAnsi"/>
                <w:sz w:val="22"/>
                <w:szCs w:val="22"/>
              </w:rPr>
            </w:pPr>
            <w:r w:rsidRPr="001B230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1B230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1B23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and Fa</w:t>
            </w:r>
            <w:r w:rsidRPr="001B230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23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Pr="001B230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B23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230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e C</w:t>
            </w:r>
            <w:r w:rsidRPr="001B230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y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e A</w:t>
            </w:r>
            <w:r w:rsidRPr="001B230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oa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</w:tc>
      </w:tr>
    </w:tbl>
    <w:p w14:paraId="66D1C79A" w14:textId="77777777" w:rsidR="00527ED5" w:rsidRPr="001B230A" w:rsidRDefault="00527ED5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18E3466D" w14:textId="77777777" w:rsidR="00527ED5" w:rsidRPr="001B230A" w:rsidRDefault="00730FB5">
      <w:pPr>
        <w:spacing w:before="32"/>
        <w:ind w:left="2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RELATE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EN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z w:val="22"/>
          <w:szCs w:val="22"/>
        </w:rPr>
        <w:t>E</w:t>
      </w:r>
    </w:p>
    <w:p w14:paraId="62117127" w14:textId="77777777" w:rsidR="00527ED5" w:rsidRPr="001B230A" w:rsidRDefault="00730FB5">
      <w:pPr>
        <w:spacing w:line="240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Schoo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;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, ST</w:t>
      </w:r>
    </w:p>
    <w:p w14:paraId="522ECFCA" w14:textId="77777777" w:rsidR="00527ED5" w:rsidRPr="001B230A" w:rsidRDefault="00730FB5">
      <w:pPr>
        <w:spacing w:before="4"/>
        <w:ind w:left="2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eacher 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de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</w:t>
      </w:r>
      <w:r w:rsidRPr="001B230A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Sep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ber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B230A">
        <w:rPr>
          <w:rFonts w:asciiTheme="minorHAnsi" w:hAnsiTheme="minorHAnsi" w:cstheme="minorHAnsi"/>
          <w:sz w:val="22"/>
          <w:szCs w:val="22"/>
        </w:rPr>
        <w:t>10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 xml:space="preserve">–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nt</w:t>
      </w:r>
    </w:p>
    <w:p w14:paraId="68E6646D" w14:textId="77777777" w:rsidR="00527ED5" w:rsidRPr="001B230A" w:rsidRDefault="00730FB5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ocu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ent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, co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 and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de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op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of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ch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 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ne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1B230A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B230A">
        <w:rPr>
          <w:rFonts w:asciiTheme="minorHAnsi" w:hAnsiTheme="minorHAnsi" w:cstheme="minorHAnsi"/>
          <w:sz w:val="22"/>
          <w:szCs w:val="22"/>
        </w:rPr>
        <w:t>app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 be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or</w:t>
      </w:r>
    </w:p>
    <w:p w14:paraId="69A7A6F3" w14:textId="77777777" w:rsidR="00527ED5" w:rsidRPr="001B230A" w:rsidRDefault="00730FB5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Fac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 p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’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7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be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</w:p>
    <w:p w14:paraId="5FBCB40F" w14:textId="77777777" w:rsidR="00527ED5" w:rsidRPr="001B230A" w:rsidRDefault="00730FB5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bs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er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 and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 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ec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duca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 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ns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 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ent</w:t>
      </w:r>
    </w:p>
    <w:p w14:paraId="65547FFC" w14:textId="77777777" w:rsidR="00527ED5" w:rsidRPr="001B230A" w:rsidRDefault="00527ED5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5BECCE5" w14:textId="77777777" w:rsidR="00527ED5" w:rsidRPr="001B230A" w:rsidRDefault="00730FB5">
      <w:pPr>
        <w:ind w:left="2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Labora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;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</w:p>
    <w:p w14:paraId="33C7720A" w14:textId="77777777" w:rsidR="00527ED5" w:rsidRPr="001B230A" w:rsidRDefault="00730FB5">
      <w:pPr>
        <w:spacing w:before="6"/>
        <w:ind w:left="2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z w:val="22"/>
          <w:szCs w:val="22"/>
        </w:rPr>
        <w:t>ea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ch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ant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b/>
          <w:sz w:val="22"/>
          <w:szCs w:val="22"/>
        </w:rPr>
        <w:t>cho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b/>
          <w:sz w:val="22"/>
          <w:szCs w:val="22"/>
        </w:rPr>
        <w:t>epa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ent                                                   </w:t>
      </w:r>
      <w:r w:rsidRPr="001B230A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Sep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ber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B230A">
        <w:rPr>
          <w:rFonts w:asciiTheme="minorHAnsi" w:hAnsiTheme="minorHAnsi" w:cstheme="minorHAnsi"/>
          <w:sz w:val="22"/>
          <w:szCs w:val="22"/>
        </w:rPr>
        <w:t>08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 xml:space="preserve">–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ber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B230A">
        <w:rPr>
          <w:rFonts w:asciiTheme="minorHAnsi" w:hAnsiTheme="minorHAnsi" w:cstheme="minorHAnsi"/>
          <w:sz w:val="22"/>
          <w:szCs w:val="22"/>
        </w:rPr>
        <w:t>9</w:t>
      </w:r>
    </w:p>
    <w:p w14:paraId="056EC56D" w14:textId="77777777" w:rsidR="00527ED5" w:rsidRPr="001B230A" w:rsidRDefault="00730FB5">
      <w:pPr>
        <w:tabs>
          <w:tab w:val="left" w:pos="940"/>
        </w:tabs>
        <w:spacing w:before="11" w:line="240" w:lineRule="exact"/>
        <w:ind w:left="940" w:right="836" w:hanging="3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1B230A">
        <w:rPr>
          <w:rFonts w:asciiTheme="minorHAnsi" w:hAnsiTheme="minorHAnsi" w:cstheme="minorHAnsi"/>
          <w:sz w:val="22"/>
          <w:szCs w:val="22"/>
        </w:rPr>
        <w:t xml:space="preserve">ed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on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es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up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 xml:space="preserve">d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B230A">
        <w:rPr>
          <w:rFonts w:asciiTheme="minorHAnsi" w:hAnsiTheme="minorHAnsi" w:cstheme="minorHAnsi"/>
          <w:sz w:val="22"/>
          <w:szCs w:val="22"/>
        </w:rPr>
        <w:t>es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hea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h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,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 de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ent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of 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iri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B230A">
        <w:rPr>
          <w:rFonts w:asciiTheme="minorHAnsi" w:hAnsiTheme="minorHAnsi" w:cstheme="minorHAnsi"/>
          <w:sz w:val="22"/>
          <w:szCs w:val="22"/>
        </w:rPr>
        <w:t>ba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 xml:space="preserve">ed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</w:p>
    <w:p w14:paraId="05988745" w14:textId="77777777" w:rsidR="00527ED5" w:rsidRPr="001B230A" w:rsidRDefault="00730FB5">
      <w:pPr>
        <w:tabs>
          <w:tab w:val="left" w:pos="940"/>
        </w:tabs>
        <w:spacing w:before="12" w:line="240" w:lineRule="exact"/>
        <w:ind w:left="940" w:right="601" w:hanging="3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ch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 xml:space="preserve">d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ant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 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d pu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on 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’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h, 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d co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1B230A">
        <w:rPr>
          <w:rFonts w:asciiTheme="minorHAnsi" w:hAnsiTheme="minorHAnsi" w:cstheme="minorHAnsi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po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er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 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1B230A">
        <w:rPr>
          <w:rFonts w:asciiTheme="minorHAnsi" w:hAnsiTheme="minorHAnsi" w:cstheme="minorHAnsi"/>
          <w:sz w:val="22"/>
          <w:szCs w:val="22"/>
        </w:rPr>
        <w:t>pe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7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ch p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oce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</w:p>
    <w:p w14:paraId="478A1D09" w14:textId="77777777" w:rsidR="00527ED5" w:rsidRPr="001B230A" w:rsidRDefault="00730FB5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onduc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ed 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us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 xml:space="preserve">SPSS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o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ch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c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up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’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B230A">
        <w:rPr>
          <w:rFonts w:asciiTheme="minorHAnsi" w:hAnsiTheme="minorHAnsi" w:cstheme="minorHAnsi"/>
          <w:sz w:val="22"/>
          <w:szCs w:val="22"/>
        </w:rPr>
        <w:t>ea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</w:p>
    <w:p w14:paraId="1888BA3D" w14:textId="77777777" w:rsidR="00527ED5" w:rsidRPr="001B230A" w:rsidRDefault="00527ED5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05D7314" w14:textId="77777777" w:rsidR="00527ED5" w:rsidRPr="001B230A" w:rsidRDefault="00730FB5">
      <w:pPr>
        <w:ind w:left="2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enc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;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, ST</w:t>
      </w:r>
    </w:p>
    <w:p w14:paraId="2C149398" w14:textId="77777777" w:rsidR="00527ED5" w:rsidRPr="001B230A" w:rsidRDefault="00730FB5">
      <w:pPr>
        <w:spacing w:before="6"/>
        <w:ind w:left="2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b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z w:val="22"/>
          <w:szCs w:val="22"/>
        </w:rPr>
        <w:t>u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er                                                                                                                           </w:t>
      </w:r>
      <w:r w:rsidRPr="001B230A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ch 2007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–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2008</w:t>
      </w:r>
    </w:p>
    <w:p w14:paraId="2C6EF314" w14:textId="77777777" w:rsidR="00527ED5" w:rsidRPr="001B230A" w:rsidRDefault="00730FB5">
      <w:pPr>
        <w:tabs>
          <w:tab w:val="left" w:pos="940"/>
        </w:tabs>
        <w:spacing w:before="11" w:line="240" w:lineRule="exact"/>
        <w:ind w:left="940" w:right="63" w:hanging="3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  <w:t>Pro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ded</w:t>
      </w:r>
      <w:r w:rsidRPr="001B230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pa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supp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and</w:t>
      </w:r>
      <w:r w:rsidRPr="001B230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af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ent</w:t>
      </w:r>
      <w:r w:rsidRPr="001B230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or</w:t>
      </w:r>
      <w:r w:rsidRPr="001B230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ado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nt</w:t>
      </w:r>
      <w:r w:rsidRPr="001B230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sc</w:t>
      </w:r>
      <w:r w:rsidRPr="001B230A">
        <w:rPr>
          <w:rFonts w:asciiTheme="minorHAnsi" w:hAnsiTheme="minorHAnsi" w:cstheme="minorHAnsi"/>
          <w:sz w:val="22"/>
          <w:szCs w:val="22"/>
        </w:rPr>
        <w:t>uss</w:t>
      </w:r>
      <w:r w:rsidRPr="001B230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B230A">
        <w:rPr>
          <w:rFonts w:asciiTheme="minorHAnsi" w:hAnsiTheme="minorHAnsi" w:cstheme="minorHAnsi"/>
          <w:sz w:val="22"/>
          <w:szCs w:val="22"/>
        </w:rPr>
        <w:t>sk</w:t>
      </w:r>
      <w:r w:rsidRPr="001B230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beha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ch</w:t>
      </w:r>
      <w:r w:rsidRPr="001B230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as 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ug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us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,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een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nancy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1B230A">
        <w:rPr>
          <w:rFonts w:asciiTheme="minorHAnsi" w:hAnsiTheme="minorHAnsi" w:cstheme="minorHAnsi"/>
          <w:sz w:val="22"/>
          <w:szCs w:val="22"/>
        </w:rPr>
        <w:t>nd 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x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 xml:space="preserve">d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ons</w:t>
      </w:r>
    </w:p>
    <w:p w14:paraId="37701D55" w14:textId="77777777" w:rsidR="00527ED5" w:rsidRPr="001B230A" w:rsidRDefault="00730FB5">
      <w:pPr>
        <w:tabs>
          <w:tab w:val="left" w:pos="940"/>
        </w:tabs>
        <w:spacing w:before="12" w:line="240" w:lineRule="exact"/>
        <w:ind w:left="940" w:right="816" w:hanging="3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ed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co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un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ca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n co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ponent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eam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bu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enhan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ns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and cohe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 xml:space="preserve">ong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ou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</w:p>
    <w:p w14:paraId="63222243" w14:textId="77777777" w:rsidR="00527ED5" w:rsidRPr="001B230A" w:rsidRDefault="00730FB5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 xml:space="preserve">d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 xml:space="preserve">oup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na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s by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od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hea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cop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s 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of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and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</w:p>
    <w:p w14:paraId="2F89631F" w14:textId="77777777" w:rsidR="00527ED5" w:rsidRPr="001B230A" w:rsidRDefault="00527ED5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4AC5CA0" w14:textId="77777777" w:rsidR="00527ED5" w:rsidRPr="001B230A" w:rsidRDefault="00730FB5">
      <w:pPr>
        <w:ind w:left="2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enc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;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, ST</w:t>
      </w:r>
    </w:p>
    <w:p w14:paraId="236A4117" w14:textId="77777777" w:rsidR="00527ED5" w:rsidRPr="001B230A" w:rsidRDefault="00730FB5">
      <w:pPr>
        <w:spacing w:before="6"/>
        <w:ind w:left="2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utor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</w:t>
      </w:r>
      <w:r w:rsidRPr="001B230A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ch 2005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– Se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ber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1B230A">
        <w:rPr>
          <w:rFonts w:asciiTheme="minorHAnsi" w:hAnsiTheme="minorHAnsi" w:cstheme="minorHAnsi"/>
          <w:sz w:val="22"/>
          <w:szCs w:val="22"/>
        </w:rPr>
        <w:t>006</w:t>
      </w:r>
    </w:p>
    <w:p w14:paraId="3E4FD676" w14:textId="77777777" w:rsidR="00527ED5" w:rsidRPr="001B230A" w:rsidRDefault="00730FB5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 xml:space="preserve">ed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e, un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and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, and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pe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nce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o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 xml:space="preserve">p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 aca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c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</w:p>
    <w:p w14:paraId="17E3552C" w14:textId="77777777" w:rsidR="00527ED5" w:rsidRPr="001B230A" w:rsidRDefault="00730FB5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nx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by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ded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x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nd b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ech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q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es</w:t>
      </w:r>
    </w:p>
    <w:p w14:paraId="07472678" w14:textId="77777777" w:rsidR="00527ED5" w:rsidRPr="001B230A" w:rsidRDefault="00730FB5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  <w:sectPr w:rsidR="00527ED5" w:rsidRPr="001B230A">
          <w:pgSz w:w="12240" w:h="15840"/>
          <w:pgMar w:top="660" w:right="620" w:bottom="280" w:left="500" w:header="0" w:footer="1646" w:gutter="0"/>
          <w:cols w:space="720"/>
        </w:sect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 w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ee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educ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nal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 by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ev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ewing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ns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eac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ng 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h and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4F9B86E2" w14:textId="77777777" w:rsidR="00527ED5" w:rsidRPr="001B230A" w:rsidRDefault="00730FB5">
      <w:pPr>
        <w:spacing w:before="59"/>
        <w:ind w:left="4487" w:right="3951"/>
        <w:jc w:val="center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lastRenderedPageBreak/>
        <w:pict w14:anchorId="37A4AF99">
          <v:group id="_x0000_s1035" style="position:absolute;left:0;text-align:left;margin-left:34.55pt;margin-top:68.9pt;width:543pt;height:0;z-index:-251653120;mso-position-horizontal-relative:page;mso-position-vertical-relative:page" coordorigin="691,1378" coordsize="10860,0">
            <v:shape id="_x0000_s1036" style="position:absolute;left:691;top:1378;width:10860;height:0" coordorigin="691,1378" coordsize="10860,0" path="m691,1378r10860,e" filled="f" strokeweight="1.54pt">
              <v:path arrowok="t"/>
            </v:shape>
            <w10:wrap anchorx="page" anchory="page"/>
          </v:group>
        </w:pict>
      </w:r>
      <w:r w:rsidRPr="001B230A">
        <w:rPr>
          <w:rFonts w:asciiTheme="minorHAnsi" w:hAnsiTheme="minorHAnsi" w:cstheme="minorHAnsi"/>
          <w:b/>
          <w:sz w:val="22"/>
          <w:szCs w:val="22"/>
        </w:rPr>
        <w:t>Dex</w:t>
      </w:r>
      <w:r w:rsidRPr="001B230A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w w:val="99"/>
          <w:sz w:val="22"/>
          <w:szCs w:val="22"/>
        </w:rPr>
        <w:t>ep</w:t>
      </w:r>
      <w:r w:rsidRPr="001B230A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w w:val="99"/>
          <w:sz w:val="22"/>
          <w:szCs w:val="22"/>
        </w:rPr>
        <w:t>erdine</w:t>
      </w:r>
    </w:p>
    <w:p w14:paraId="1C927C46" w14:textId="77777777" w:rsidR="00527ED5" w:rsidRPr="001B230A" w:rsidRDefault="00730FB5">
      <w:pPr>
        <w:spacing w:line="240" w:lineRule="exact"/>
        <w:ind w:left="5287" w:right="4748"/>
        <w:jc w:val="center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>Pa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 2</w:t>
      </w:r>
    </w:p>
    <w:p w14:paraId="3AB639AF" w14:textId="77777777" w:rsidR="00527ED5" w:rsidRPr="001B230A" w:rsidRDefault="00527ED5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7BCFC783" w14:textId="77777777" w:rsidR="00527ED5" w:rsidRPr="001B230A" w:rsidRDefault="00730FB5">
      <w:pPr>
        <w:spacing w:before="32"/>
        <w:ind w:left="2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1B230A">
        <w:rPr>
          <w:rFonts w:asciiTheme="minorHAnsi" w:hAnsiTheme="minorHAnsi" w:cstheme="minorHAnsi"/>
          <w:b/>
          <w:sz w:val="22"/>
          <w:szCs w:val="22"/>
        </w:rPr>
        <w:t>ITI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1B230A">
        <w:rPr>
          <w:rFonts w:asciiTheme="minorHAnsi" w:hAnsiTheme="minorHAnsi" w:cstheme="minorHAnsi"/>
          <w:b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ENC</w:t>
      </w:r>
      <w:r w:rsidRPr="001B230A">
        <w:rPr>
          <w:rFonts w:asciiTheme="minorHAnsi" w:hAnsiTheme="minorHAnsi" w:cstheme="minorHAnsi"/>
          <w:b/>
          <w:sz w:val="22"/>
          <w:szCs w:val="22"/>
        </w:rPr>
        <w:t>E</w:t>
      </w:r>
    </w:p>
    <w:p w14:paraId="6D25DDBB" w14:textId="77777777" w:rsidR="00527ED5" w:rsidRPr="001B230A" w:rsidRDefault="00730FB5">
      <w:pPr>
        <w:spacing w:line="240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Z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Fi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;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</w:p>
    <w:p w14:paraId="60B83390" w14:textId="77777777" w:rsidR="00527ED5" w:rsidRPr="001B230A" w:rsidRDefault="00730FB5">
      <w:pPr>
        <w:spacing w:before="6"/>
        <w:ind w:left="2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z w:val="22"/>
          <w:szCs w:val="22"/>
        </w:rPr>
        <w:t>Mark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b/>
          <w:sz w:val="22"/>
          <w:szCs w:val="22"/>
        </w:rPr>
        <w:t>ng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1B230A">
        <w:rPr>
          <w:rFonts w:asciiTheme="minorHAnsi" w:hAnsiTheme="minorHAnsi" w:cstheme="minorHAnsi"/>
          <w:b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</w:t>
      </w:r>
      <w:r w:rsidRPr="001B230A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2003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–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J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2005</w:t>
      </w:r>
    </w:p>
    <w:p w14:paraId="159EF30E" w14:textId="77777777" w:rsidR="00527ED5" w:rsidRPr="001B230A" w:rsidRDefault="00730FB5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ed wi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h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ap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c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1B230A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ne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o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op 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 xml:space="preserve">n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and p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b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or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pany</w:t>
      </w:r>
    </w:p>
    <w:p w14:paraId="0DDF2E77" w14:textId="77777777" w:rsidR="00527ED5" w:rsidRPr="001B230A" w:rsidRDefault="00730FB5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ped 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ng 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bu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awa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pany 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</w:p>
    <w:p w14:paraId="46063E8E" w14:textId="77777777" w:rsidR="00527ED5" w:rsidRPr="001B230A" w:rsidRDefault="00730FB5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 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ad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 du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h as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g 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, an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phones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nd 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edu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</w:p>
    <w:p w14:paraId="789AB7AE" w14:textId="77777777" w:rsidR="00527ED5" w:rsidRPr="001B230A" w:rsidRDefault="00527ED5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62859634" w14:textId="77777777" w:rsidR="00527ED5" w:rsidRPr="001B230A" w:rsidRDefault="00730FB5">
      <w:pPr>
        <w:ind w:left="2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QR</w:t>
      </w:r>
      <w:r w:rsidRPr="001B230A">
        <w:rPr>
          <w:rFonts w:asciiTheme="minorHAnsi" w:hAnsiTheme="minorHAnsi" w:cstheme="minorHAnsi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;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, ST</w:t>
      </w:r>
    </w:p>
    <w:p w14:paraId="39E03CCE" w14:textId="77777777" w:rsidR="00527ED5" w:rsidRPr="001B230A" w:rsidRDefault="00730FB5">
      <w:pPr>
        <w:spacing w:before="4"/>
        <w:ind w:left="2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1B230A">
        <w:rPr>
          <w:rFonts w:asciiTheme="minorHAnsi" w:hAnsiTheme="minorHAnsi" w:cstheme="minorHAnsi"/>
          <w:b/>
          <w:sz w:val="22"/>
          <w:szCs w:val="22"/>
        </w:rPr>
        <w:t>ea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z w:val="22"/>
          <w:szCs w:val="22"/>
        </w:rPr>
        <w:t>chni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an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</w:t>
      </w:r>
      <w:r w:rsidRPr="001B230A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B230A">
        <w:rPr>
          <w:rFonts w:asciiTheme="minorHAnsi" w:hAnsiTheme="minorHAnsi" w:cstheme="minorHAnsi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2003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–</w:t>
      </w:r>
      <w:r w:rsidRPr="001B23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2004</w:t>
      </w:r>
    </w:p>
    <w:p w14:paraId="6A898499" w14:textId="77777777" w:rsidR="00527ED5" w:rsidRPr="001B230A" w:rsidRDefault="00730FB5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1B230A">
        <w:rPr>
          <w:rFonts w:asciiTheme="minorHAnsi" w:hAnsiTheme="minorHAnsi" w:cstheme="minorHAnsi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ns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ps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z w:val="22"/>
          <w:szCs w:val="22"/>
        </w:rPr>
        <w:t xml:space="preserve">h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us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s by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eco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end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be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odu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or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nt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eds</w:t>
      </w:r>
    </w:p>
    <w:p w14:paraId="38B0D2A6" w14:textId="77777777" w:rsidR="00527ED5" w:rsidRPr="001B230A" w:rsidRDefault="00730FB5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Pro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ded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no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 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 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exp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w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h c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nd 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s on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uct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se</w:t>
      </w:r>
    </w:p>
    <w:p w14:paraId="728E07D0" w14:textId="77777777" w:rsidR="00527ED5" w:rsidRPr="001B230A" w:rsidRDefault="00730FB5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ons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ex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 by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150%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qua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 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ev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enue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$10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,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000</w:t>
      </w:r>
    </w:p>
    <w:p w14:paraId="4DCEAAC7" w14:textId="77777777" w:rsidR="00527ED5" w:rsidRPr="001B230A" w:rsidRDefault="00527ED5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0C7A63A5" w14:textId="77777777" w:rsidR="00527ED5" w:rsidRPr="001B230A" w:rsidRDefault="00730FB5">
      <w:pPr>
        <w:spacing w:line="240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RO</w:t>
      </w:r>
      <w:r w:rsidRPr="001B230A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NA</w:t>
      </w:r>
      <w:r w:rsidRPr="001B230A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A</w:t>
      </w:r>
      <w:r w:rsidRPr="001B230A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SOC</w:t>
      </w:r>
      <w:r w:rsidRPr="001B230A">
        <w:rPr>
          <w:rFonts w:asciiTheme="minorHAnsi" w:hAnsiTheme="minorHAnsi" w:cstheme="minorHAnsi"/>
          <w:b/>
          <w:position w:val="-1"/>
          <w:sz w:val="22"/>
          <w:szCs w:val="22"/>
        </w:rPr>
        <w:t>IA</w:t>
      </w:r>
      <w:r w:rsidRPr="001B230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4E4D7221" w14:textId="77777777" w:rsidR="00527ED5" w:rsidRPr="001B230A" w:rsidRDefault="00527ED5">
      <w:pPr>
        <w:spacing w:before="6" w:line="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70"/>
        <w:gridCol w:w="3012"/>
      </w:tblGrid>
      <w:tr w:rsidR="001B230A" w:rsidRPr="001B230A" w14:paraId="77E21ECB" w14:textId="77777777">
        <w:trPr>
          <w:trHeight w:hRule="exact" w:val="238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0C2036E1" w14:textId="77777777" w:rsidR="00527ED5" w:rsidRPr="001B230A" w:rsidRDefault="00730FB5">
            <w:pPr>
              <w:spacing w:line="22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Psi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B23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1B23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230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 xml:space="preserve">he </w:t>
            </w:r>
            <w:r w:rsidRPr="001B230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B23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1B23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H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onor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So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n Ps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cho</w:t>
            </w:r>
            <w:r w:rsidRPr="001B23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 xml:space="preserve"> M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1B230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1B230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</w:tcPr>
          <w:p w14:paraId="4AE615E0" w14:textId="77777777" w:rsidR="00527ED5" w:rsidRPr="001B230A" w:rsidRDefault="00730FB5">
            <w:pPr>
              <w:spacing w:line="220" w:lineRule="exact"/>
              <w:ind w:left="1583"/>
              <w:rPr>
                <w:rFonts w:asciiTheme="minorHAnsi" w:hAnsiTheme="minorHAnsi" w:cstheme="minorHAnsi"/>
                <w:sz w:val="22"/>
                <w:szCs w:val="22"/>
              </w:rPr>
            </w:pP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2010 – P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</w:tc>
      </w:tr>
      <w:tr w:rsidR="001B230A" w:rsidRPr="001B230A" w14:paraId="1E6AE2B4" w14:textId="77777777">
        <w:trPr>
          <w:trHeight w:hRule="exact" w:val="238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38C44B95" w14:textId="77777777" w:rsidR="00527ED5" w:rsidRPr="001B230A" w:rsidRDefault="00730FB5">
            <w:pPr>
              <w:spacing w:line="22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1B230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n Ps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cho</w:t>
            </w:r>
            <w:r w:rsidRPr="001B23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cal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B230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so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1B23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B23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on,</w:t>
            </w:r>
            <w:r w:rsidRPr="001B230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1B230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ud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B23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1B23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1B23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B23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</w:tcPr>
          <w:p w14:paraId="5D945417" w14:textId="77777777" w:rsidR="00527ED5" w:rsidRPr="001B230A" w:rsidRDefault="00730FB5">
            <w:pPr>
              <w:spacing w:line="220" w:lineRule="exact"/>
              <w:ind w:left="1583"/>
              <w:rPr>
                <w:rFonts w:asciiTheme="minorHAnsi" w:hAnsiTheme="minorHAnsi" w:cstheme="minorHAnsi"/>
                <w:sz w:val="22"/>
                <w:szCs w:val="22"/>
              </w:rPr>
            </w:pP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2010 – P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1B23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1B23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1B230A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</w:tc>
      </w:tr>
    </w:tbl>
    <w:p w14:paraId="0587DFE5" w14:textId="77777777" w:rsidR="00527ED5" w:rsidRPr="001B230A" w:rsidRDefault="00527ED5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48A51920" w14:textId="77777777" w:rsidR="00527ED5" w:rsidRPr="001B230A" w:rsidRDefault="00730FB5">
      <w:pPr>
        <w:spacing w:before="34"/>
        <w:ind w:left="220" w:right="8348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LANGU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GE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z w:val="22"/>
          <w:szCs w:val="22"/>
        </w:rPr>
        <w:t>Flu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us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an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an</w:t>
      </w:r>
    </w:p>
    <w:p w14:paraId="00C1BEAA" w14:textId="77777777" w:rsidR="00527ED5" w:rsidRPr="001B230A" w:rsidRDefault="00527ED5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23BC31AA" w14:textId="77777777" w:rsidR="00527ED5" w:rsidRPr="001B230A" w:rsidRDefault="00730FB5">
      <w:pPr>
        <w:ind w:left="2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UTE</w:t>
      </w:r>
      <w:r w:rsidRPr="001B230A">
        <w:rPr>
          <w:rFonts w:asciiTheme="minorHAnsi" w:hAnsiTheme="minorHAnsi" w:cstheme="minorHAnsi"/>
          <w:b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z w:val="22"/>
          <w:szCs w:val="22"/>
        </w:rPr>
        <w:t>SK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</w:p>
    <w:p w14:paraId="05C9F931" w14:textId="77777777" w:rsidR="00527ED5" w:rsidRPr="001B230A" w:rsidRDefault="00730FB5">
      <w:pPr>
        <w:spacing w:line="240" w:lineRule="exact"/>
        <w:ind w:left="220"/>
        <w:rPr>
          <w:rFonts w:asciiTheme="minorHAnsi" w:hAnsiTheme="minorHAnsi" w:cstheme="minorHAnsi"/>
          <w:sz w:val="22"/>
          <w:szCs w:val="22"/>
        </w:rPr>
        <w:sectPr w:rsidR="00527ED5" w:rsidRPr="001B230A">
          <w:footerReference w:type="default" r:id="rId13"/>
          <w:pgSz w:w="12240" w:h="15840"/>
          <w:pgMar w:top="660" w:right="1040" w:bottom="280" w:left="500" w:header="0" w:footer="1580" w:gutter="0"/>
          <w:cols w:space="720"/>
        </w:sectPr>
      </w:pPr>
      <w:r w:rsidRPr="001B230A">
        <w:rPr>
          <w:rFonts w:asciiTheme="minorHAnsi" w:hAnsiTheme="minorHAnsi" w:cstheme="minorHAnsi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, 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SW, 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ex,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Peop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So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r’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 xml:space="preserve">nd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</w:p>
    <w:p w14:paraId="30696EC8" w14:textId="77777777" w:rsidR="00527ED5" w:rsidRPr="001B230A" w:rsidRDefault="00730FB5">
      <w:pPr>
        <w:spacing w:before="69"/>
        <w:ind w:left="2979" w:right="297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  <w:u w:color="008080"/>
        </w:rPr>
        <w:lastRenderedPageBreak/>
        <w:t>S</w:t>
      </w:r>
      <w:r w:rsidRPr="001B230A">
        <w:rPr>
          <w:rFonts w:asciiTheme="minorHAnsi" w:eastAsia="Garamond" w:hAnsiTheme="minorHAnsi" w:cstheme="minorHAnsi"/>
          <w:b/>
          <w:sz w:val="22"/>
          <w:szCs w:val="22"/>
          <w:u w:color="008080"/>
        </w:rPr>
        <w:t>a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  <w:u w:color="008080"/>
        </w:rPr>
        <w:t>m</w:t>
      </w:r>
      <w:r w:rsidRPr="001B230A">
        <w:rPr>
          <w:rFonts w:asciiTheme="minorHAnsi" w:eastAsia="Garamond" w:hAnsiTheme="minorHAnsi" w:cstheme="minorHAnsi"/>
          <w:b/>
          <w:sz w:val="22"/>
          <w:szCs w:val="22"/>
          <w:u w:color="008080"/>
        </w:rPr>
        <w:t>ple P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  <w:u w:color="008080"/>
        </w:rPr>
        <w:t>s</w:t>
      </w:r>
      <w:r w:rsidRPr="001B230A">
        <w:rPr>
          <w:rFonts w:asciiTheme="minorHAnsi" w:eastAsia="Garamond" w:hAnsiTheme="minorHAnsi" w:cstheme="minorHAnsi"/>
          <w:b/>
          <w:sz w:val="22"/>
          <w:szCs w:val="22"/>
          <w:u w:color="008080"/>
        </w:rPr>
        <w:t>y.D.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  <w:u w:color="008080"/>
        </w:rPr>
        <w:t xml:space="preserve"> 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  <w:u w:color="008080"/>
        </w:rPr>
        <w:t>C</w:t>
      </w:r>
      <w:r w:rsidRPr="001B230A">
        <w:rPr>
          <w:rFonts w:asciiTheme="minorHAnsi" w:eastAsia="Garamond" w:hAnsiTheme="minorHAnsi" w:cstheme="minorHAnsi"/>
          <w:b/>
          <w:sz w:val="22"/>
          <w:szCs w:val="22"/>
          <w:u w:color="008080"/>
        </w:rPr>
        <w:t>u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  <w:u w:color="008080"/>
        </w:rPr>
        <w:t>r</w:t>
      </w:r>
      <w:r w:rsidRPr="001B230A">
        <w:rPr>
          <w:rFonts w:asciiTheme="minorHAnsi" w:eastAsia="Garamond" w:hAnsiTheme="minorHAnsi" w:cstheme="minorHAnsi"/>
          <w:b/>
          <w:sz w:val="22"/>
          <w:szCs w:val="22"/>
          <w:u w:color="008080"/>
        </w:rPr>
        <w:t>ricul</w:t>
      </w:r>
      <w:r w:rsidRPr="001B230A">
        <w:rPr>
          <w:rFonts w:asciiTheme="minorHAnsi" w:eastAsia="Garamond" w:hAnsiTheme="minorHAnsi" w:cstheme="minorHAnsi"/>
          <w:b/>
          <w:spacing w:val="-2"/>
          <w:sz w:val="22"/>
          <w:szCs w:val="22"/>
          <w:u w:color="008080"/>
        </w:rPr>
        <w:t>u</w:t>
      </w:r>
      <w:r w:rsidRPr="001B230A">
        <w:rPr>
          <w:rFonts w:asciiTheme="minorHAnsi" w:eastAsia="Garamond" w:hAnsiTheme="minorHAnsi" w:cstheme="minorHAnsi"/>
          <w:b/>
          <w:sz w:val="22"/>
          <w:szCs w:val="22"/>
          <w:u w:color="008080"/>
        </w:rPr>
        <w:t>m</w:t>
      </w:r>
      <w:r w:rsidRPr="001B230A">
        <w:rPr>
          <w:rFonts w:asciiTheme="minorHAnsi" w:eastAsia="Garamond" w:hAnsiTheme="minorHAnsi" w:cstheme="minorHAnsi"/>
          <w:b/>
          <w:spacing w:val="2"/>
          <w:sz w:val="22"/>
          <w:szCs w:val="22"/>
          <w:u w:color="008080"/>
        </w:rPr>
        <w:t xml:space="preserve"> </w:t>
      </w:r>
      <w:r w:rsidRPr="001B230A">
        <w:rPr>
          <w:rFonts w:asciiTheme="minorHAnsi" w:eastAsia="Garamond" w:hAnsiTheme="minorHAnsi" w:cstheme="minorHAnsi"/>
          <w:b/>
          <w:sz w:val="22"/>
          <w:szCs w:val="22"/>
          <w:u w:color="008080"/>
        </w:rPr>
        <w:t>Vi</w:t>
      </w:r>
      <w:r w:rsidRPr="001B230A">
        <w:rPr>
          <w:rFonts w:asciiTheme="minorHAnsi" w:eastAsia="Garamond" w:hAnsiTheme="minorHAnsi" w:cstheme="minorHAnsi"/>
          <w:b/>
          <w:spacing w:val="-3"/>
          <w:sz w:val="22"/>
          <w:szCs w:val="22"/>
          <w:u w:color="008080"/>
        </w:rPr>
        <w:t>t</w:t>
      </w:r>
      <w:r w:rsidRPr="001B230A">
        <w:rPr>
          <w:rFonts w:asciiTheme="minorHAnsi" w:eastAsia="Garamond" w:hAnsiTheme="minorHAnsi" w:cstheme="minorHAnsi"/>
          <w:b/>
          <w:sz w:val="22"/>
          <w:szCs w:val="22"/>
          <w:u w:color="008080"/>
        </w:rPr>
        <w:t>ae</w:t>
      </w:r>
    </w:p>
    <w:p w14:paraId="57CBC3A9" w14:textId="77777777" w:rsidR="00527ED5" w:rsidRPr="001B230A" w:rsidRDefault="00730FB5">
      <w:pPr>
        <w:spacing w:line="320" w:lineRule="exact"/>
        <w:ind w:left="4375" w:right="4375"/>
        <w:jc w:val="center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DR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PPR</w:t>
      </w:r>
      <w:r w:rsidRPr="001B230A">
        <w:rPr>
          <w:rFonts w:asciiTheme="minorHAnsi" w:hAnsiTheme="minorHAnsi" w:cstheme="minorHAnsi"/>
          <w:b/>
          <w:sz w:val="22"/>
          <w:szCs w:val="22"/>
        </w:rPr>
        <w:t>O</w:t>
      </w:r>
    </w:p>
    <w:p w14:paraId="3F1E1A27" w14:textId="77777777" w:rsidR="00527ED5" w:rsidRPr="001B230A" w:rsidRDefault="00730FB5">
      <w:pPr>
        <w:spacing w:line="220" w:lineRule="exact"/>
        <w:ind w:left="1741" w:right="1741"/>
        <w:jc w:val="center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88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8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Street</w:t>
      </w:r>
      <w:r w:rsidRPr="001B230A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#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2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2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~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ng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el</w:t>
      </w:r>
      <w:r w:rsidRPr="001B230A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9000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0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~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(7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3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7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3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3</w:t>
      </w:r>
      <w:r w:rsidRPr="001B230A">
        <w:rPr>
          <w:rFonts w:asciiTheme="minorHAnsi" w:hAnsiTheme="minorHAnsi" w:cstheme="minorHAnsi"/>
          <w:spacing w:val="3"/>
          <w:position w:val="-1"/>
          <w:sz w:val="22"/>
          <w:szCs w:val="22"/>
        </w:rPr>
        <w:t>3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-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22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2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2</w:t>
      </w:r>
      <w:r w:rsidRPr="001B230A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~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w w:val="99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dro</w:t>
      </w:r>
      <w:hyperlink r:id="rId14">
        <w:r w:rsidRPr="001B230A">
          <w:rPr>
            <w:rFonts w:asciiTheme="minorHAnsi" w:hAnsiTheme="minorHAnsi" w:cstheme="minorHAnsi"/>
            <w:spacing w:val="-2"/>
            <w:w w:val="99"/>
            <w:position w:val="-1"/>
            <w:sz w:val="22"/>
            <w:szCs w:val="22"/>
          </w:rPr>
          <w:t>.</w:t>
        </w:r>
        <w:r w:rsidRPr="001B230A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p</w:t>
        </w:r>
        <w:r w:rsidRPr="001B230A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e</w:t>
        </w:r>
        <w:r w:rsidRPr="001B230A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p</w:t>
        </w:r>
        <w:r w:rsidRPr="001B230A">
          <w:rPr>
            <w:rFonts w:asciiTheme="minorHAnsi" w:hAnsiTheme="minorHAnsi" w:cstheme="minorHAnsi"/>
            <w:spacing w:val="-1"/>
            <w:w w:val="99"/>
            <w:position w:val="-1"/>
            <w:sz w:val="22"/>
            <w:szCs w:val="22"/>
          </w:rPr>
          <w:t>p</w:t>
        </w:r>
        <w:r w:rsidRPr="001B230A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r</w:t>
        </w:r>
        <w:r w:rsidRPr="001B230A">
          <w:rPr>
            <w:rFonts w:asciiTheme="minorHAnsi" w:hAnsiTheme="minorHAnsi" w:cstheme="minorHAnsi"/>
            <w:spacing w:val="3"/>
            <w:w w:val="99"/>
            <w:position w:val="-1"/>
            <w:sz w:val="22"/>
            <w:szCs w:val="22"/>
          </w:rPr>
          <w:t>o</w:t>
        </w:r>
        <w:r w:rsidRPr="001B230A">
          <w:rPr>
            <w:rFonts w:asciiTheme="minorHAnsi" w:hAnsiTheme="minorHAnsi" w:cstheme="minorHAnsi"/>
            <w:spacing w:val="-1"/>
            <w:w w:val="99"/>
            <w:position w:val="-1"/>
            <w:sz w:val="22"/>
            <w:szCs w:val="22"/>
          </w:rPr>
          <w:t>@</w:t>
        </w:r>
        <w:r w:rsidRPr="001B230A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p</w:t>
        </w:r>
        <w:r w:rsidRPr="001B230A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e</w:t>
        </w:r>
        <w:r w:rsidRPr="001B230A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pp</w:t>
        </w:r>
        <w:r w:rsidRPr="001B230A">
          <w:rPr>
            <w:rFonts w:asciiTheme="minorHAnsi" w:hAnsiTheme="minorHAnsi" w:cstheme="minorHAnsi"/>
            <w:spacing w:val="-2"/>
            <w:w w:val="99"/>
            <w:position w:val="-1"/>
            <w:sz w:val="22"/>
            <w:szCs w:val="22"/>
          </w:rPr>
          <w:t>e</w:t>
        </w:r>
        <w:r w:rsidRPr="001B230A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rd</w:t>
        </w:r>
        <w:r w:rsidRPr="001B230A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i</w:t>
        </w:r>
        <w:r w:rsidRPr="001B230A">
          <w:rPr>
            <w:rFonts w:asciiTheme="minorHAnsi" w:hAnsiTheme="minorHAnsi" w:cstheme="minorHAnsi"/>
            <w:spacing w:val="-1"/>
            <w:w w:val="99"/>
            <w:position w:val="-1"/>
            <w:sz w:val="22"/>
            <w:szCs w:val="22"/>
          </w:rPr>
          <w:t>n</w:t>
        </w:r>
        <w:r w:rsidRPr="001B230A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e</w:t>
        </w:r>
        <w:r w:rsidRPr="001B230A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.</w:t>
        </w:r>
        <w:r w:rsidRPr="001B230A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e</w:t>
        </w:r>
        <w:r w:rsidRPr="001B230A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d</w:t>
        </w:r>
        <w:r w:rsidRPr="001B230A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u</w:t>
        </w:r>
      </w:hyperlink>
    </w:p>
    <w:p w14:paraId="00DE0D9C" w14:textId="77777777" w:rsidR="00527ED5" w:rsidRPr="001B230A" w:rsidRDefault="00527ED5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1BCB911" w14:textId="77777777" w:rsidR="00527ED5" w:rsidRPr="001B230A" w:rsidRDefault="00527E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149F24" w14:textId="77777777" w:rsidR="00527ED5" w:rsidRPr="001B230A" w:rsidRDefault="00730FB5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pict w14:anchorId="43F1425F">
          <v:group id="_x0000_s1033" style="position:absolute;left:0;text-align:left;margin-left:34.55pt;margin-top:-15.25pt;width:543pt;height:0;z-index:-251652096;mso-position-horizontal-relative:page" coordorigin="691,-305" coordsize="10860,0">
            <v:shape id="_x0000_s1034" style="position:absolute;left:691;top:-305;width:10860;height:0" coordorigin="691,-305" coordsize="10860,0" path="m691,-305r10860,e" filled="f" strokeweight="1.54pt">
              <v:path arrowok="t"/>
            </v:shape>
            <w10:wrap anchorx="page"/>
          </v:group>
        </w:pic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EDUCAT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</w:p>
    <w:p w14:paraId="5229DE7A" w14:textId="77777777" w:rsidR="00527ED5" w:rsidRPr="001B230A" w:rsidRDefault="00730FB5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>Peppe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e Uni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adua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Scho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Edu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and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cho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1B230A">
        <w:rPr>
          <w:rFonts w:asciiTheme="minorHAnsi" w:hAnsiTheme="minorHAnsi" w:cstheme="minorHAnsi"/>
          <w:sz w:val="22"/>
          <w:szCs w:val="22"/>
        </w:rPr>
        <w:t xml:space="preserve">, Los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</w:p>
    <w:p w14:paraId="2B48C337" w14:textId="77777777" w:rsidR="00527ED5" w:rsidRPr="001B230A" w:rsidRDefault="00730FB5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b/>
          <w:sz w:val="22"/>
          <w:szCs w:val="22"/>
        </w:rPr>
        <w:t>oc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or 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z w:val="22"/>
          <w:szCs w:val="22"/>
        </w:rPr>
        <w:t>f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z w:val="22"/>
          <w:szCs w:val="22"/>
        </w:rPr>
        <w:t>ych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z w:val="22"/>
          <w:szCs w:val="22"/>
        </w:rPr>
        <w:t>ogy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1B230A">
        <w:rPr>
          <w:rFonts w:asciiTheme="minorHAnsi" w:hAnsiTheme="minorHAnsi" w:cstheme="minorHAnsi"/>
          <w:b/>
          <w:spacing w:val="-4"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z w:val="22"/>
          <w:szCs w:val="22"/>
        </w:rPr>
        <w:t>sy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z w:val="22"/>
          <w:szCs w:val="22"/>
        </w:rPr>
        <w:t>hol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z w:val="22"/>
          <w:szCs w:val="22"/>
        </w:rPr>
        <w:t>g</w:t>
      </w:r>
      <w:r w:rsidRPr="001B230A">
        <w:rPr>
          <w:rFonts w:asciiTheme="minorHAnsi" w:hAnsiTheme="minorHAnsi" w:cstheme="minorHAnsi"/>
          <w:b/>
          <w:spacing w:val="3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, an A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acc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ed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.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. 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 xml:space="preserve">m                                             </w:t>
      </w:r>
      <w:r w:rsidRPr="001B230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2011</w:t>
      </w:r>
    </w:p>
    <w:p w14:paraId="2175E71B" w14:textId="77777777" w:rsidR="00527ED5" w:rsidRPr="001B230A" w:rsidRDefault="00730FB5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: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i/>
          <w:sz w:val="22"/>
          <w:szCs w:val="22"/>
        </w:rPr>
        <w:t>ep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i/>
          <w:sz w:val="22"/>
          <w:szCs w:val="22"/>
        </w:rPr>
        <w:t>e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i/>
          <w:sz w:val="22"/>
          <w:szCs w:val="22"/>
        </w:rPr>
        <w:t>ongst</w:t>
      </w:r>
      <w:r w:rsidRPr="001B230A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i/>
          <w:sz w:val="22"/>
          <w:szCs w:val="22"/>
        </w:rPr>
        <w:t>s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1B230A">
        <w:rPr>
          <w:rFonts w:asciiTheme="minorHAnsi" w:hAnsiTheme="minorHAnsi" w:cstheme="minorHAnsi"/>
          <w:i/>
          <w:sz w:val="22"/>
          <w:szCs w:val="22"/>
        </w:rPr>
        <w:t>c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1B230A">
        <w:rPr>
          <w:rFonts w:asciiTheme="minorHAnsi" w:hAnsiTheme="minorHAnsi" w:cstheme="minorHAnsi"/>
          <w:i/>
          <w:sz w:val="22"/>
          <w:szCs w:val="22"/>
        </w:rPr>
        <w:t>o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i/>
          <w:sz w:val="22"/>
          <w:szCs w:val="22"/>
        </w:rPr>
        <w:t>g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i/>
          <w:sz w:val="22"/>
          <w:szCs w:val="22"/>
        </w:rPr>
        <w:t xml:space="preserve">nd 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i/>
          <w:sz w:val="22"/>
          <w:szCs w:val="22"/>
        </w:rPr>
        <w:t xml:space="preserve">he 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i/>
          <w:sz w:val="22"/>
          <w:szCs w:val="22"/>
        </w:rPr>
        <w:t>p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i/>
          <w:sz w:val="22"/>
          <w:szCs w:val="22"/>
        </w:rPr>
        <w:t>ct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i/>
          <w:sz w:val="22"/>
          <w:szCs w:val="22"/>
        </w:rPr>
        <w:t>on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i/>
          <w:sz w:val="22"/>
          <w:szCs w:val="22"/>
        </w:rPr>
        <w:t>c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i/>
          <w:sz w:val="22"/>
          <w:szCs w:val="22"/>
        </w:rPr>
        <w:t>e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i/>
          <w:sz w:val="22"/>
          <w:szCs w:val="22"/>
        </w:rPr>
        <w:t>s(</w:t>
      </w:r>
      <w:r w:rsidRPr="001B230A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pe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n: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be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.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. 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eud,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Ph.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.)</w:t>
      </w:r>
    </w:p>
    <w:p w14:paraId="432FAD48" w14:textId="77777777" w:rsidR="00527ED5" w:rsidRPr="001B230A" w:rsidRDefault="00527ED5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7177F05" w14:textId="77777777" w:rsidR="00527ED5" w:rsidRPr="001B230A" w:rsidRDefault="00730FB5">
      <w:pPr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>Peppe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e Uni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adua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Scho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Edu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and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cho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1B230A">
        <w:rPr>
          <w:rFonts w:asciiTheme="minorHAnsi" w:hAnsiTheme="minorHAnsi" w:cstheme="minorHAnsi"/>
          <w:sz w:val="22"/>
          <w:szCs w:val="22"/>
        </w:rPr>
        <w:t xml:space="preserve">, Los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</w:p>
    <w:p w14:paraId="7B70B0D0" w14:textId="77777777" w:rsidR="00527ED5" w:rsidRPr="001B230A" w:rsidRDefault="00730FB5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z w:val="22"/>
          <w:szCs w:val="22"/>
        </w:rPr>
        <w:t>Ma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er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z w:val="22"/>
          <w:szCs w:val="22"/>
        </w:rPr>
        <w:t>f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1B230A">
        <w:rPr>
          <w:rFonts w:asciiTheme="minorHAnsi" w:hAnsiTheme="minorHAnsi" w:cstheme="minorHAnsi"/>
          <w:b/>
          <w:spacing w:val="-4"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z w:val="22"/>
          <w:szCs w:val="22"/>
        </w:rPr>
        <w:t>ych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z w:val="22"/>
          <w:szCs w:val="22"/>
        </w:rPr>
        <w:t>ogy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h an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1B230A">
        <w:rPr>
          <w:rFonts w:asciiTheme="minorHAnsi" w:hAnsiTheme="minorHAnsi" w:cstheme="minorHAnsi"/>
          <w:b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1B230A">
        <w:rPr>
          <w:rFonts w:asciiTheme="minorHAnsi" w:hAnsiTheme="minorHAnsi" w:cstheme="minorHAnsi"/>
          <w:b/>
          <w:sz w:val="22"/>
          <w:szCs w:val="22"/>
        </w:rPr>
        <w:t>as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n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z w:val="22"/>
          <w:szCs w:val="22"/>
        </w:rPr>
        <w:t>Mar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age</w:t>
      </w:r>
      <w:r w:rsidRPr="001B230A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z w:val="22"/>
          <w:szCs w:val="22"/>
        </w:rPr>
        <w:t>and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am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h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rapy                         </w:t>
      </w:r>
      <w:r w:rsidRPr="001B230A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2009</w:t>
      </w:r>
    </w:p>
    <w:p w14:paraId="2D3C1F23" w14:textId="77777777" w:rsidR="00527ED5" w:rsidRPr="001B230A" w:rsidRDefault="00527ED5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6835A0D" w14:textId="77777777" w:rsidR="00527ED5" w:rsidRPr="001B230A" w:rsidRDefault="00730FB5">
      <w:pPr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B230A">
        <w:rPr>
          <w:rFonts w:asciiTheme="minorHAnsi" w:hAnsiTheme="minorHAnsi" w:cstheme="minorHAnsi"/>
          <w:sz w:val="22"/>
          <w:szCs w:val="22"/>
        </w:rPr>
        <w:t>an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B230A">
        <w:rPr>
          <w:rFonts w:asciiTheme="minorHAnsi" w:hAnsiTheme="minorHAnsi" w:cstheme="minorHAnsi"/>
          <w:sz w:val="22"/>
          <w:szCs w:val="22"/>
        </w:rPr>
        <w:t>oo, MI</w:t>
      </w:r>
    </w:p>
    <w:p w14:paraId="2822AAD9" w14:textId="77777777" w:rsidR="00527ED5" w:rsidRPr="001B230A" w:rsidRDefault="00730FB5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1B230A">
        <w:rPr>
          <w:rFonts w:asciiTheme="minorHAnsi" w:hAnsiTheme="minorHAnsi" w:cstheme="minorHAnsi"/>
          <w:b/>
          <w:sz w:val="22"/>
          <w:szCs w:val="22"/>
        </w:rPr>
        <w:t>ac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1B230A">
        <w:rPr>
          <w:rFonts w:asciiTheme="minorHAnsi" w:hAnsiTheme="minorHAnsi" w:cstheme="minorHAnsi"/>
          <w:b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z w:val="22"/>
          <w:szCs w:val="22"/>
        </w:rPr>
        <w:t>f</w:t>
      </w:r>
      <w:r w:rsidRPr="001B230A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z w:val="22"/>
          <w:szCs w:val="22"/>
        </w:rPr>
        <w:t>ogy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Pr="001B230A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ay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2006</w:t>
      </w:r>
    </w:p>
    <w:p w14:paraId="5500FFB4" w14:textId="77777777" w:rsidR="00527ED5" w:rsidRPr="001B230A" w:rsidRDefault="00527ED5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225E7110" w14:textId="77777777" w:rsidR="00527ED5" w:rsidRPr="001B230A" w:rsidRDefault="00730FB5">
      <w:pPr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CL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IN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C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 xml:space="preserve">L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EX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ER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IE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C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</w:p>
    <w:p w14:paraId="1C243008" w14:textId="77777777" w:rsidR="00527ED5" w:rsidRPr="001B230A" w:rsidRDefault="00730FB5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enc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, ST</w:t>
      </w:r>
    </w:p>
    <w:p w14:paraId="335365BE" w14:textId="77777777" w:rsidR="00527ED5" w:rsidRPr="001B230A" w:rsidRDefault="00730FB5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b/>
          <w:sz w:val="22"/>
          <w:szCs w:val="22"/>
        </w:rPr>
        <w:t>oc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or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b/>
          <w:sz w:val="22"/>
          <w:szCs w:val="22"/>
        </w:rPr>
        <w:t>m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z w:val="22"/>
          <w:szCs w:val="22"/>
        </w:rPr>
        <w:t>nsh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ra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1B230A">
        <w:rPr>
          <w:rFonts w:asciiTheme="minorHAnsi" w:hAnsiTheme="minorHAnsi" w:cstheme="minorHAnsi"/>
          <w:b/>
          <w:sz w:val="22"/>
          <w:szCs w:val="22"/>
        </w:rPr>
        <w:t>ee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J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2010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 xml:space="preserve">–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</w:p>
    <w:p w14:paraId="217304C4" w14:textId="77777777" w:rsidR="00527ED5" w:rsidRPr="001B230A" w:rsidRDefault="00730FB5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>Supe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: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on,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.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.</w:t>
      </w:r>
    </w:p>
    <w:p w14:paraId="548A8567" w14:textId="77777777" w:rsidR="00527ED5" w:rsidRPr="001B230A" w:rsidRDefault="00730FB5">
      <w:pPr>
        <w:tabs>
          <w:tab w:val="left" w:pos="820"/>
        </w:tabs>
        <w:ind w:left="820" w:right="309" w:hanging="3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onduct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so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 xml:space="preserve">and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1B230A">
        <w:rPr>
          <w:rFonts w:asciiTheme="minorHAnsi" w:hAnsiTheme="minorHAnsi" w:cstheme="minorHAnsi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on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nd b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ha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apy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z w:val="22"/>
          <w:szCs w:val="22"/>
        </w:rPr>
        <w:t>h 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n 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 xml:space="preserve">e 3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 xml:space="preserve">9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 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sz w:val="22"/>
          <w:szCs w:val="22"/>
        </w:rPr>
        <w:t>ec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al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ee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 xml:space="preserve">s,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ud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 e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al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B230A">
        <w:rPr>
          <w:rFonts w:asciiTheme="minorHAnsi" w:hAnsiTheme="minorHAnsi" w:cstheme="minorHAnsi"/>
          <w:sz w:val="22"/>
          <w:szCs w:val="22"/>
        </w:rPr>
        <w:t>anc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 xml:space="preserve">s,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um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so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 xml:space="preserve">s,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d de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op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al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her de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op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ent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and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B230A">
        <w:rPr>
          <w:rFonts w:asciiTheme="minorHAnsi" w:hAnsiTheme="minorHAnsi" w:cstheme="minorHAnsi"/>
          <w:sz w:val="22"/>
          <w:szCs w:val="22"/>
        </w:rPr>
        <w:t>awar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ne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</w:p>
    <w:p w14:paraId="612CB514" w14:textId="77777777" w:rsidR="00527ED5" w:rsidRPr="001B230A" w:rsidRDefault="00730FB5">
      <w:pPr>
        <w:tabs>
          <w:tab w:val="left" w:pos="820"/>
        </w:tabs>
        <w:spacing w:before="15" w:line="240" w:lineRule="exact"/>
        <w:ind w:left="820" w:right="879" w:hanging="3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nco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po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 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ch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de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, 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, and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swi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 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er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o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nc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 xml:space="preserve">and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 xml:space="preserve">y </w:t>
      </w:r>
      <w:r w:rsidRPr="001B230A">
        <w:rPr>
          <w:rFonts w:asciiTheme="minorHAnsi" w:hAnsiTheme="minorHAnsi" w:cstheme="minorHAnsi"/>
          <w:sz w:val="22"/>
          <w:szCs w:val="22"/>
        </w:rPr>
        <w:t>awar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</w:p>
    <w:p w14:paraId="0B2BB95A" w14:textId="77777777" w:rsidR="00527ED5" w:rsidRPr="001B230A" w:rsidRDefault="00730FB5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Pro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ss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1B230A">
        <w:rPr>
          <w:rFonts w:asciiTheme="minorHAnsi" w:hAnsiTheme="minorHAnsi" w:cstheme="minorHAnsi"/>
          <w:sz w:val="22"/>
          <w:szCs w:val="22"/>
        </w:rPr>
        <w:t>ac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B230A">
        <w:rPr>
          <w:rFonts w:asciiTheme="minorHAnsi" w:hAnsiTheme="minorHAnsi" w:cstheme="minorHAnsi"/>
          <w:sz w:val="22"/>
          <w:szCs w:val="22"/>
        </w:rPr>
        <w:t>ou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” beha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s w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h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 xml:space="preserve">en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 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 co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and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o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</w:p>
    <w:p w14:paraId="2772798E" w14:textId="77777777" w:rsidR="00527ED5" w:rsidRPr="001B230A" w:rsidRDefault="00730FB5">
      <w:pPr>
        <w:tabs>
          <w:tab w:val="left" w:pos="820"/>
        </w:tabs>
        <w:spacing w:before="17" w:line="240" w:lineRule="exact"/>
        <w:ind w:left="820" w:right="206" w:hanging="3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bo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sp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ed</w:t>
      </w:r>
      <w:r w:rsidRPr="001B230A">
        <w:rPr>
          <w:rFonts w:asciiTheme="minorHAnsi" w:hAnsiTheme="minorHAnsi" w:cstheme="minorHAnsi"/>
          <w:sz w:val="22"/>
          <w:szCs w:val="22"/>
        </w:rPr>
        <w:t>uca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ch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 p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 con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ency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be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1B230A">
        <w:rPr>
          <w:rFonts w:asciiTheme="minorHAnsi" w:hAnsiTheme="minorHAnsi" w:cstheme="minorHAnsi"/>
          <w:sz w:val="22"/>
          <w:szCs w:val="22"/>
        </w:rPr>
        <w:t xml:space="preserve">een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oom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and 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hool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gr</w:t>
      </w:r>
      <w:r w:rsidRPr="001B230A">
        <w:rPr>
          <w:rFonts w:asciiTheme="minorHAnsi" w:hAnsiTheme="minorHAnsi" w:cstheme="minorHAnsi"/>
          <w:sz w:val="22"/>
          <w:szCs w:val="22"/>
        </w:rPr>
        <w:t>am and p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de co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ns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ent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 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</w:p>
    <w:p w14:paraId="6DADF77A" w14:textId="77777777" w:rsidR="00527ED5" w:rsidRPr="001B230A" w:rsidRDefault="00527ED5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45FBFAAE" w14:textId="77777777" w:rsidR="00527ED5" w:rsidRPr="001B230A" w:rsidRDefault="00730FB5">
      <w:pPr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enc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, ST</w:t>
      </w:r>
    </w:p>
    <w:p w14:paraId="6ECCCCAF" w14:textId="77777777" w:rsidR="00527ED5" w:rsidRPr="001B230A" w:rsidRDefault="00730FB5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b/>
          <w:sz w:val="22"/>
          <w:szCs w:val="22"/>
        </w:rPr>
        <w:t>oc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or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b/>
          <w:sz w:val="22"/>
          <w:szCs w:val="22"/>
        </w:rPr>
        <w:t>m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z w:val="22"/>
          <w:szCs w:val="22"/>
        </w:rPr>
        <w:t>nsh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ra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ee                                                                            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J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2008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 xml:space="preserve">–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ber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2009</w:t>
      </w:r>
    </w:p>
    <w:p w14:paraId="41D54FDB" w14:textId="77777777" w:rsidR="00527ED5" w:rsidRPr="001B230A" w:rsidRDefault="00730FB5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>Supe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: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 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B230A">
        <w:rPr>
          <w:rFonts w:asciiTheme="minorHAnsi" w:hAnsiTheme="minorHAnsi" w:cstheme="minorHAnsi"/>
          <w:sz w:val="22"/>
          <w:szCs w:val="22"/>
        </w:rPr>
        <w:t>, Ph.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.</w:t>
      </w:r>
    </w:p>
    <w:p w14:paraId="2F656F2F" w14:textId="77777777" w:rsidR="00527ED5" w:rsidRPr="001B230A" w:rsidRDefault="00730FB5">
      <w:pPr>
        <w:tabs>
          <w:tab w:val="left" w:pos="820"/>
        </w:tabs>
        <w:ind w:left="820" w:right="702" w:hanging="3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  <w:t>Pro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ded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p,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coup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,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 xml:space="preserve">and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ap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or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z w:val="22"/>
          <w:szCs w:val="22"/>
        </w:rPr>
        <w:t xml:space="preserve">h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of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ob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s;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co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 xml:space="preserve">ended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ech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q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es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o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pe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nal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ns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ps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B230A">
        <w:rPr>
          <w:rFonts w:asciiTheme="minorHAnsi" w:hAnsiTheme="minorHAnsi" w:cstheme="minorHAnsi"/>
          <w:sz w:val="22"/>
          <w:szCs w:val="22"/>
        </w:rPr>
        <w:t>ob pe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ance</w:t>
      </w:r>
    </w:p>
    <w:p w14:paraId="616723C1" w14:textId="77777777" w:rsidR="00527ED5" w:rsidRPr="001B230A" w:rsidRDefault="00730FB5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onduc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 ph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ne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pp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sou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ces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needs</w:t>
      </w:r>
    </w:p>
    <w:p w14:paraId="4CD3A078" w14:textId="77777777" w:rsidR="00527ED5" w:rsidRPr="001B230A" w:rsidRDefault="00730FB5">
      <w:pPr>
        <w:tabs>
          <w:tab w:val="left" w:pos="820"/>
        </w:tabs>
        <w:spacing w:before="17" w:line="240" w:lineRule="exact"/>
        <w:ind w:left="820" w:right="904" w:hanging="3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ned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h 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s 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o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nsu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sz w:val="22"/>
          <w:szCs w:val="22"/>
        </w:rPr>
        <w:t>er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docu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n of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on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ent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 xml:space="preserve">and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ons</w:t>
      </w:r>
    </w:p>
    <w:p w14:paraId="6DBFF102" w14:textId="77777777" w:rsidR="00527ED5" w:rsidRPr="001B230A" w:rsidRDefault="00730FB5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ed 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 a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oun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k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 en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b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cou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1B230A">
        <w:rPr>
          <w:rFonts w:asciiTheme="minorHAnsi" w:hAnsiTheme="minorHAnsi" w:cstheme="minorHAnsi"/>
          <w:sz w:val="22"/>
          <w:szCs w:val="22"/>
        </w:rPr>
        <w:t>or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ency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eq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</w:p>
    <w:p w14:paraId="778DDCA0" w14:textId="77777777" w:rsidR="00527ED5" w:rsidRPr="001B230A" w:rsidRDefault="00730FB5">
      <w:pPr>
        <w:tabs>
          <w:tab w:val="left" w:pos="820"/>
        </w:tabs>
        <w:spacing w:before="17" w:line="240" w:lineRule="exact"/>
        <w:ind w:left="820" w:right="94" w:hanging="3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ac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ed do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c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 xml:space="preserve">ence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 xml:space="preserve">nd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B230A">
        <w:rPr>
          <w:rFonts w:asciiTheme="minorHAnsi" w:hAnsiTheme="minorHAnsi" w:cstheme="minorHAnsi"/>
          <w:sz w:val="22"/>
          <w:szCs w:val="22"/>
        </w:rPr>
        <w:t>sk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1B230A">
        <w:rPr>
          <w:rFonts w:asciiTheme="minorHAnsi" w:hAnsiTheme="minorHAnsi" w:cstheme="minorHAnsi"/>
          <w:sz w:val="22"/>
          <w:szCs w:val="22"/>
        </w:rPr>
        <w:t>ou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h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 xml:space="preserve">oup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ch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n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sz w:val="22"/>
          <w:szCs w:val="22"/>
        </w:rPr>
        <w:t>er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of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sm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 xml:space="preserve">and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ed 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ho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ance</w:t>
      </w:r>
    </w:p>
    <w:p w14:paraId="1855CC8E" w14:textId="77777777" w:rsidR="00527ED5" w:rsidRPr="001B230A" w:rsidRDefault="00527ED5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2E9522C0" w14:textId="77777777" w:rsidR="00527ED5" w:rsidRPr="001B230A" w:rsidRDefault="00730FB5">
      <w:pPr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enc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, ST</w:t>
      </w:r>
    </w:p>
    <w:p w14:paraId="2A62FE50" w14:textId="77777777" w:rsidR="00527ED5" w:rsidRPr="001B230A" w:rsidRDefault="00730FB5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z w:val="22"/>
          <w:szCs w:val="22"/>
        </w:rPr>
        <w:t>ase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z w:val="22"/>
          <w:szCs w:val="22"/>
        </w:rPr>
        <w:t>Man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z w:val="22"/>
          <w:szCs w:val="22"/>
        </w:rPr>
        <w:t>g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Pr="001B230A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B230A">
        <w:rPr>
          <w:rFonts w:asciiTheme="minorHAnsi" w:hAnsiTheme="minorHAnsi" w:cstheme="minorHAnsi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e 2008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– P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</w:p>
    <w:p w14:paraId="32C2FF62" w14:textId="77777777" w:rsidR="00527ED5" w:rsidRPr="001B230A" w:rsidRDefault="00730FB5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Pro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de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ana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ent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 ch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en 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nos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V/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S to </w:t>
      </w:r>
      <w:r w:rsidRPr="001B230A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 qua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lit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7DCC0E8A" w14:textId="77777777" w:rsidR="00527ED5" w:rsidRPr="001B230A" w:rsidRDefault="00730FB5">
      <w:pPr>
        <w:tabs>
          <w:tab w:val="left" w:pos="820"/>
        </w:tabs>
        <w:spacing w:before="17" w:line="240" w:lineRule="exact"/>
        <w:ind w:left="820" w:right="1680" w:hanging="3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  <w:t>Pa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n 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ent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eam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 xml:space="preserve"> m</w:t>
      </w:r>
      <w:r w:rsidRPr="001B230A">
        <w:rPr>
          <w:rFonts w:asciiTheme="minorHAnsi" w:hAnsiTheme="minorHAnsi" w:cstheme="minorHAnsi"/>
          <w:sz w:val="22"/>
          <w:szCs w:val="22"/>
        </w:rPr>
        <w:t>ee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s wi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cal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oc</w:t>
      </w:r>
      <w:r w:rsidRPr="001B230A">
        <w:rPr>
          <w:rFonts w:asciiTheme="minorHAnsi" w:hAnsiTheme="minorHAnsi" w:cstheme="minorHAnsi"/>
          <w:sz w:val="22"/>
          <w:szCs w:val="22"/>
        </w:rPr>
        <w:t>al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sp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 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de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ehen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ent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1B230A">
        <w:rPr>
          <w:rFonts w:asciiTheme="minorHAnsi" w:hAnsiTheme="minorHAnsi" w:cstheme="minorHAnsi"/>
          <w:sz w:val="22"/>
          <w:szCs w:val="22"/>
        </w:rPr>
        <w:t xml:space="preserve">o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en and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B230A">
        <w:rPr>
          <w:rFonts w:asciiTheme="minorHAnsi" w:hAnsiTheme="minorHAnsi" w:cstheme="minorHAnsi"/>
          <w:sz w:val="22"/>
          <w:szCs w:val="22"/>
        </w:rPr>
        <w:t>es</w:t>
      </w:r>
    </w:p>
    <w:p w14:paraId="1856D054" w14:textId="77777777" w:rsidR="00527ED5" w:rsidRPr="001B230A" w:rsidRDefault="00730FB5">
      <w:pPr>
        <w:tabs>
          <w:tab w:val="left" w:pos="820"/>
        </w:tabs>
        <w:spacing w:before="15" w:line="240" w:lineRule="exact"/>
        <w:ind w:left="820" w:right="1823" w:hanging="3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bo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hos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s,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ho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 xml:space="preserve">s,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 xml:space="preserve">nd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DC</w:t>
      </w:r>
      <w:r w:rsidRPr="001B230A">
        <w:rPr>
          <w:rFonts w:asciiTheme="minorHAnsi" w:hAnsiTheme="minorHAnsi" w:cstheme="minorHAnsi"/>
          <w:sz w:val="22"/>
          <w:szCs w:val="22"/>
        </w:rPr>
        <w:t xml:space="preserve">FS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er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 p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de 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ch</w:t>
      </w:r>
      <w:r w:rsidRPr="001B230A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B230A">
        <w:rPr>
          <w:rFonts w:asciiTheme="minorHAnsi" w:hAnsiTheme="minorHAnsi" w:cstheme="minorHAnsi"/>
          <w:sz w:val="22"/>
          <w:szCs w:val="22"/>
        </w:rPr>
        <w:t>educa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 xml:space="preserve">n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ng so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z w:val="22"/>
          <w:szCs w:val="22"/>
        </w:rPr>
        <w:t>ona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,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eco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c, and ph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al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nee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s of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ch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 xml:space="preserve">en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 xml:space="preserve">nd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1B230A">
        <w:rPr>
          <w:rFonts w:asciiTheme="minorHAnsi" w:hAnsiTheme="minorHAnsi" w:cstheme="minorHAnsi"/>
          <w:sz w:val="22"/>
          <w:szCs w:val="22"/>
        </w:rPr>
        <w:t>es</w:t>
      </w:r>
    </w:p>
    <w:p w14:paraId="5582D44C" w14:textId="77777777" w:rsidR="00527ED5" w:rsidRPr="001B230A" w:rsidRDefault="00730FB5">
      <w:pPr>
        <w:tabs>
          <w:tab w:val="left" w:pos="820"/>
        </w:tabs>
        <w:spacing w:before="12" w:line="240" w:lineRule="exact"/>
        <w:ind w:left="820" w:right="286" w:hanging="360"/>
        <w:rPr>
          <w:rFonts w:asciiTheme="minorHAnsi" w:hAnsiTheme="minorHAnsi" w:cstheme="minorHAnsi"/>
          <w:sz w:val="22"/>
          <w:szCs w:val="22"/>
        </w:rPr>
        <w:sectPr w:rsidR="00527ED5" w:rsidRPr="001B230A">
          <w:pgSz w:w="12240" w:h="15840"/>
          <w:pgMar w:top="880" w:right="620" w:bottom="280" w:left="620" w:header="0" w:footer="1580" w:gutter="0"/>
          <w:cols w:space="720"/>
        </w:sect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onduct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B230A">
        <w:rPr>
          <w:rFonts w:asciiTheme="minorHAnsi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ews,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ent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an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,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and co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du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B230A">
        <w:rPr>
          <w:rFonts w:asciiTheme="minorHAnsi" w:hAnsiTheme="minorHAnsi" w:cstheme="minorHAnsi"/>
          <w:sz w:val="22"/>
          <w:szCs w:val="22"/>
        </w:rPr>
        <w:t>ho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 xml:space="preserve">e and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B230A">
        <w:rPr>
          <w:rFonts w:asciiTheme="minorHAnsi" w:hAnsiTheme="minorHAnsi" w:cstheme="minorHAnsi"/>
          <w:sz w:val="22"/>
          <w:szCs w:val="22"/>
        </w:rPr>
        <w:t>hosp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z w:val="22"/>
          <w:szCs w:val="22"/>
        </w:rPr>
        <w:t>al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ana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ent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1B230A">
        <w:rPr>
          <w:rFonts w:asciiTheme="minorHAnsi" w:hAnsiTheme="minorHAnsi" w:cstheme="minorHAnsi"/>
          <w:sz w:val="22"/>
          <w:szCs w:val="22"/>
        </w:rPr>
        <w:t>o ch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n and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es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 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B230A">
        <w:rPr>
          <w:rFonts w:asciiTheme="minorHAnsi" w:hAnsiTheme="minorHAnsi" w:cstheme="minorHAnsi"/>
          <w:sz w:val="22"/>
          <w:szCs w:val="22"/>
        </w:rPr>
        <w:t>us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ent</w:t>
      </w:r>
    </w:p>
    <w:p w14:paraId="171740C7" w14:textId="77777777" w:rsidR="00527ED5" w:rsidRPr="001B230A" w:rsidRDefault="00527E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1CCB9C" w14:textId="77777777" w:rsidR="00527ED5" w:rsidRPr="001B230A" w:rsidRDefault="00527ED5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55BC1E26" w14:textId="77777777" w:rsidR="00527ED5" w:rsidRPr="001B230A" w:rsidRDefault="00730FB5">
      <w:pPr>
        <w:spacing w:before="32"/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RE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EARC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H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EX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ER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IE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NC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</w:p>
    <w:p w14:paraId="2CDD8906" w14:textId="77777777" w:rsidR="00527ED5" w:rsidRPr="001B230A" w:rsidRDefault="00730FB5">
      <w:pPr>
        <w:spacing w:line="24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AB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ou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s, 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, ST</w:t>
      </w:r>
    </w:p>
    <w:p w14:paraId="49DE7043" w14:textId="77777777" w:rsidR="00527ED5" w:rsidRPr="001B230A" w:rsidRDefault="00730FB5">
      <w:pPr>
        <w:spacing w:before="1"/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z w:val="22"/>
          <w:szCs w:val="22"/>
        </w:rPr>
        <w:t>ea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ch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z w:val="22"/>
          <w:szCs w:val="22"/>
        </w:rPr>
        <w:t>nal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b/>
          <w:sz w:val="22"/>
          <w:szCs w:val="22"/>
        </w:rPr>
        <w:t>st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Pr="001B230A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ne 20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B230A">
        <w:rPr>
          <w:rFonts w:asciiTheme="minorHAnsi" w:hAnsiTheme="minorHAnsi" w:cstheme="minorHAnsi"/>
          <w:sz w:val="22"/>
          <w:szCs w:val="22"/>
        </w:rPr>
        <w:t>6 –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ne 2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B230A">
        <w:rPr>
          <w:rFonts w:asciiTheme="minorHAnsi" w:hAnsiTheme="minorHAnsi" w:cstheme="minorHAnsi"/>
          <w:sz w:val="22"/>
          <w:szCs w:val="22"/>
        </w:rPr>
        <w:t>08</w:t>
      </w:r>
    </w:p>
    <w:p w14:paraId="7585A64F" w14:textId="77777777" w:rsidR="00527ED5" w:rsidRPr="001B230A" w:rsidRDefault="00730FB5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For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su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 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 pa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on</w:t>
      </w:r>
    </w:p>
    <w:p w14:paraId="234A1B17" w14:textId="77777777" w:rsidR="00527ED5" w:rsidRPr="001B230A" w:rsidRDefault="00730FB5">
      <w:pPr>
        <w:tabs>
          <w:tab w:val="left" w:pos="880"/>
        </w:tabs>
        <w:spacing w:before="17" w:line="240" w:lineRule="exact"/>
        <w:ind w:left="880" w:right="1012" w:hanging="3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1B230A">
        <w:rPr>
          <w:rFonts w:asciiTheme="minorHAnsi" w:hAnsiTheme="minorHAnsi" w:cstheme="minorHAnsi"/>
          <w:sz w:val="22"/>
          <w:szCs w:val="22"/>
        </w:rPr>
        <w:t xml:space="preserve">ed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pr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 xml:space="preserve">s,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ha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 xml:space="preserve">d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aphs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o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nde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 xml:space="preserve">d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B230A">
        <w:rPr>
          <w:rFonts w:asciiTheme="minorHAnsi" w:hAnsiTheme="minorHAnsi" w:cstheme="minorHAnsi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 xml:space="preserve">nd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sz w:val="22"/>
          <w:szCs w:val="22"/>
        </w:rPr>
        <w:t>ea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B230A">
        <w:rPr>
          <w:rFonts w:asciiTheme="minorHAnsi" w:hAnsiTheme="minorHAnsi" w:cstheme="minorHAnsi"/>
          <w:sz w:val="22"/>
          <w:szCs w:val="22"/>
        </w:rPr>
        <w:t>ne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al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</w:p>
    <w:p w14:paraId="6CFDF487" w14:textId="77777777" w:rsidR="00527ED5" w:rsidRPr="001B230A" w:rsidRDefault="00730FB5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oped 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on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epo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 xml:space="preserve">ch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al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sz w:val="22"/>
          <w:szCs w:val="22"/>
        </w:rPr>
        <w:t>hat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s 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ent</w:t>
      </w:r>
    </w:p>
    <w:p w14:paraId="659AE191" w14:textId="77777777" w:rsidR="00527ED5" w:rsidRPr="001B230A" w:rsidRDefault="00527ED5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01CC61B4" w14:textId="77777777" w:rsidR="00527ED5" w:rsidRPr="001B230A" w:rsidRDefault="00730FB5">
      <w:pPr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Labora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, ST</w:t>
      </w:r>
    </w:p>
    <w:p w14:paraId="18CCEAB1" w14:textId="77777777" w:rsidR="00527ED5" w:rsidRPr="001B230A" w:rsidRDefault="00730FB5">
      <w:pPr>
        <w:spacing w:line="24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z w:val="22"/>
          <w:szCs w:val="22"/>
        </w:rPr>
        <w:t>ea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ch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ant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b/>
          <w:sz w:val="22"/>
          <w:szCs w:val="22"/>
        </w:rPr>
        <w:t>cho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b/>
          <w:sz w:val="22"/>
          <w:szCs w:val="22"/>
        </w:rPr>
        <w:t>epa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ent                                                                           </w:t>
      </w:r>
      <w:r w:rsidRPr="001B230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ust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B230A">
        <w:rPr>
          <w:rFonts w:asciiTheme="minorHAnsi" w:hAnsiTheme="minorHAnsi" w:cstheme="minorHAnsi"/>
          <w:sz w:val="22"/>
          <w:szCs w:val="22"/>
        </w:rPr>
        <w:t>05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–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2006</w:t>
      </w:r>
    </w:p>
    <w:p w14:paraId="085459E7" w14:textId="77777777" w:rsidR="00527ED5" w:rsidRPr="001B230A" w:rsidRDefault="00730FB5">
      <w:pPr>
        <w:tabs>
          <w:tab w:val="left" w:pos="880"/>
        </w:tabs>
        <w:ind w:left="880" w:right="943" w:hanging="3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1B230A">
        <w:rPr>
          <w:rFonts w:asciiTheme="minorHAnsi" w:hAnsiTheme="minorHAnsi" w:cstheme="minorHAnsi"/>
          <w:sz w:val="22"/>
          <w:szCs w:val="22"/>
        </w:rPr>
        <w:t xml:space="preserve">ed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on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es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up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 xml:space="preserve">d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B230A">
        <w:rPr>
          <w:rFonts w:asciiTheme="minorHAnsi" w:hAnsiTheme="minorHAnsi" w:cstheme="minorHAnsi"/>
          <w:sz w:val="22"/>
          <w:szCs w:val="22"/>
        </w:rPr>
        <w:t>es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hea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h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es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n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op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ent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of 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iri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B230A">
        <w:rPr>
          <w:rFonts w:asciiTheme="minorHAnsi" w:hAnsiTheme="minorHAnsi" w:cstheme="minorHAnsi"/>
          <w:sz w:val="22"/>
          <w:szCs w:val="22"/>
        </w:rPr>
        <w:t>ba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 xml:space="preserve">ed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</w:p>
    <w:p w14:paraId="2709B5FB" w14:textId="77777777" w:rsidR="00527ED5" w:rsidRPr="001B230A" w:rsidRDefault="00730FB5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ant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l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 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 pu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ons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on c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’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h, 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 co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po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 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x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pe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3A972777" w14:textId="77777777" w:rsidR="00527ED5" w:rsidRPr="001B230A" w:rsidRDefault="00730FB5">
      <w:pPr>
        <w:ind w:left="844" w:right="8755"/>
        <w:jc w:val="center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ch p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oce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</w:p>
    <w:p w14:paraId="53D1CC6F" w14:textId="77777777" w:rsidR="00527ED5" w:rsidRPr="001B230A" w:rsidRDefault="00730FB5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onduc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 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us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SPSS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rt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ch on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ir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c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ces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 co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s’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h</w:t>
      </w:r>
    </w:p>
    <w:p w14:paraId="329C8DC0" w14:textId="77777777" w:rsidR="00527ED5" w:rsidRPr="001B230A" w:rsidRDefault="00527ED5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3AF6C6E8" w14:textId="77777777" w:rsidR="00527ED5" w:rsidRPr="001B230A" w:rsidRDefault="00730FB5">
      <w:pPr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Schoo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, ST</w:t>
      </w:r>
    </w:p>
    <w:p w14:paraId="2839890D" w14:textId="77777777" w:rsidR="00527ED5" w:rsidRPr="001B230A" w:rsidRDefault="00730FB5">
      <w:pPr>
        <w:spacing w:line="24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z w:val="22"/>
          <w:szCs w:val="22"/>
        </w:rPr>
        <w:t xml:space="preserve">Student 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1B230A">
        <w:rPr>
          <w:rFonts w:asciiTheme="minorHAnsi" w:hAnsiTheme="minorHAnsi" w:cstheme="minorHAnsi"/>
          <w:b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z w:val="22"/>
          <w:szCs w:val="22"/>
        </w:rPr>
        <w:t>sy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z w:val="22"/>
          <w:szCs w:val="22"/>
        </w:rPr>
        <w:t>hology De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z w:val="22"/>
          <w:szCs w:val="22"/>
        </w:rPr>
        <w:t>ar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1B230A">
        <w:rPr>
          <w:rFonts w:asciiTheme="minorHAnsi" w:hAnsiTheme="minorHAnsi" w:cstheme="minorHAnsi"/>
          <w:b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t                                                                        </w:t>
      </w:r>
      <w:r w:rsidRPr="001B230A">
        <w:rPr>
          <w:rFonts w:asciiTheme="minorHAnsi" w:hAnsiTheme="minorHAnsi" w:cstheme="minorHAnsi"/>
          <w:b/>
          <w:spacing w:val="5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ber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B230A">
        <w:rPr>
          <w:rFonts w:asciiTheme="minorHAnsi" w:hAnsiTheme="minorHAnsi" w:cstheme="minorHAnsi"/>
          <w:sz w:val="22"/>
          <w:szCs w:val="22"/>
        </w:rPr>
        <w:t>3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– 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2004</w:t>
      </w:r>
    </w:p>
    <w:p w14:paraId="424B783C" w14:textId="77777777" w:rsidR="00527ED5" w:rsidRPr="001B230A" w:rsidRDefault="00730FB5">
      <w:pPr>
        <w:ind w:left="5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Pro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ded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 xml:space="preserve">ch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sz w:val="22"/>
          <w:szCs w:val="22"/>
        </w:rPr>
        <w:t>po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or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udy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on co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 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 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B230A">
        <w:rPr>
          <w:rFonts w:asciiTheme="minorHAnsi" w:hAnsiTheme="minorHAnsi" w:cstheme="minorHAnsi"/>
          <w:sz w:val="22"/>
          <w:szCs w:val="22"/>
        </w:rPr>
        <w:t>ens</w:t>
      </w:r>
    </w:p>
    <w:p w14:paraId="64507EB2" w14:textId="77777777" w:rsidR="00527ED5" w:rsidRPr="001B230A" w:rsidRDefault="00730FB5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ec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 and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rt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pa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 on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exp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ent</w:t>
      </w:r>
    </w:p>
    <w:p w14:paraId="7F1957E3" w14:textId="77777777" w:rsidR="00527ED5" w:rsidRPr="001B230A" w:rsidRDefault="00730FB5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0A4DAEE2" w14:textId="77777777" w:rsidR="00527ED5" w:rsidRPr="001B230A" w:rsidRDefault="00527ED5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613ABAB0" w14:textId="77777777" w:rsidR="00527ED5" w:rsidRPr="001B230A" w:rsidRDefault="00730FB5">
      <w:pPr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TEAC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H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ING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EX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ER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IE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NC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</w:p>
    <w:p w14:paraId="2518E0AF" w14:textId="77777777" w:rsidR="00527ED5" w:rsidRPr="001B230A" w:rsidRDefault="00730FB5">
      <w:pPr>
        <w:spacing w:line="24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Schoo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, ST</w:t>
      </w:r>
    </w:p>
    <w:p w14:paraId="46705EE2" w14:textId="77777777" w:rsidR="00527ED5" w:rsidRPr="001B230A" w:rsidRDefault="00730FB5">
      <w:pPr>
        <w:spacing w:before="1"/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t-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1B230A">
        <w:rPr>
          <w:rFonts w:asciiTheme="minorHAnsi" w:hAnsiTheme="minorHAnsi" w:cstheme="minorHAnsi"/>
          <w:b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b/>
          <w:sz w:val="22"/>
          <w:szCs w:val="22"/>
        </w:rPr>
        <w:t>cho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ogy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ur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</w:t>
      </w:r>
      <w:r w:rsidRPr="001B230A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ber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1B230A">
        <w:rPr>
          <w:rFonts w:asciiTheme="minorHAnsi" w:hAnsiTheme="minorHAnsi" w:cstheme="minorHAnsi"/>
          <w:sz w:val="22"/>
          <w:szCs w:val="22"/>
        </w:rPr>
        <w:t>010 – P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</w:p>
    <w:p w14:paraId="5FF4DE9D" w14:textId="77777777" w:rsidR="00527ED5" w:rsidRPr="001B230A" w:rsidRDefault="00730FB5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op and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ent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hods of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fl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ct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chan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h</w:t>
      </w:r>
    </w:p>
    <w:p w14:paraId="500D170F" w14:textId="77777777" w:rsidR="00527ED5" w:rsidRPr="001B230A" w:rsidRDefault="00730FB5">
      <w:pPr>
        <w:tabs>
          <w:tab w:val="left" w:pos="880"/>
        </w:tabs>
        <w:spacing w:before="17" w:line="240" w:lineRule="exact"/>
        <w:ind w:left="880" w:right="144" w:hanging="3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  <w:t>Pro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de 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ns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 p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or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s 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de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che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 xml:space="preserve">ed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ss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ods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or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que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 xml:space="preserve">ns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 xml:space="preserve">nd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 cou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</w:p>
    <w:p w14:paraId="213A751D" w14:textId="77777777" w:rsidR="00527ED5" w:rsidRPr="001B230A" w:rsidRDefault="00730FB5">
      <w:pPr>
        <w:spacing w:line="24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 </w:t>
      </w:r>
      <w:r w:rsidRPr="001B230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hou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ng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nd en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1B230A">
        <w:rPr>
          <w:rFonts w:asciiTheme="minorHAnsi" w:hAnsiTheme="minorHAnsi" w:cstheme="minorHAnsi"/>
          <w:sz w:val="22"/>
          <w:szCs w:val="22"/>
        </w:rPr>
        <w:t>or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B230A">
        <w:rPr>
          <w:rFonts w:asciiTheme="minorHAnsi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 xml:space="preserve">25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den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</w:p>
    <w:p w14:paraId="5AABAB21" w14:textId="77777777" w:rsidR="00527ED5" w:rsidRPr="001B230A" w:rsidRDefault="00527ED5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06D109C7" w14:textId="77777777" w:rsidR="00527ED5" w:rsidRPr="001B230A" w:rsidRDefault="00730FB5">
      <w:pPr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Schoo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, ST</w:t>
      </w:r>
    </w:p>
    <w:p w14:paraId="1C70C347" w14:textId="77777777" w:rsidR="00527ED5" w:rsidRPr="001B230A" w:rsidRDefault="00730FB5">
      <w:pPr>
        <w:spacing w:before="1"/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t-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1B230A">
        <w:rPr>
          <w:rFonts w:asciiTheme="minorHAnsi" w:hAnsiTheme="minorHAnsi" w:cstheme="minorHAnsi"/>
          <w:b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b/>
          <w:sz w:val="22"/>
          <w:szCs w:val="22"/>
        </w:rPr>
        <w:t>cho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ogy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ur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</w:t>
      </w:r>
      <w:r w:rsidRPr="001B230A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ber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B230A">
        <w:rPr>
          <w:rFonts w:asciiTheme="minorHAnsi" w:hAnsiTheme="minorHAnsi" w:cstheme="minorHAnsi"/>
          <w:sz w:val="22"/>
          <w:szCs w:val="22"/>
        </w:rPr>
        <w:t>9 –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B230A">
        <w:rPr>
          <w:rFonts w:asciiTheme="minorHAnsi" w:hAnsiTheme="minorHAnsi" w:cstheme="minorHAnsi"/>
          <w:sz w:val="22"/>
          <w:szCs w:val="22"/>
        </w:rPr>
        <w:t>une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2010</w:t>
      </w:r>
    </w:p>
    <w:p w14:paraId="2D00462C" w14:textId="77777777" w:rsidR="00527ED5" w:rsidRPr="001B230A" w:rsidRDefault="00730FB5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au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ht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ons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odel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q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ue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, c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on, and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em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so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hn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qu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 w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 ps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py</w:t>
      </w:r>
    </w:p>
    <w:p w14:paraId="7E90D57B" w14:textId="77777777" w:rsidR="00527ED5" w:rsidRPr="001B230A" w:rsidRDefault="00730FB5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at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ude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and wr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eco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enda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f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rt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ent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ent</w:t>
      </w:r>
    </w:p>
    <w:p w14:paraId="155AC52D" w14:textId="77777777" w:rsidR="00527ED5" w:rsidRPr="001B230A" w:rsidRDefault="00730FB5">
      <w:pPr>
        <w:tabs>
          <w:tab w:val="left" w:pos="880"/>
        </w:tabs>
        <w:spacing w:before="17" w:line="240" w:lineRule="exact"/>
        <w:ind w:left="880" w:right="270" w:hanging="3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  <w:t>Encou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ed ac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by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s w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s p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anned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and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au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gh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of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cho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ng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o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</w:p>
    <w:p w14:paraId="564AFBA1" w14:textId="77777777" w:rsidR="00527ED5" w:rsidRPr="001B230A" w:rsidRDefault="00730FB5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dap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and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d 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1B230A">
        <w:rPr>
          <w:rFonts w:asciiTheme="minorHAnsi" w:hAnsiTheme="minorHAnsi" w:cstheme="minorHAnsi"/>
          <w:sz w:val="22"/>
          <w:szCs w:val="22"/>
        </w:rPr>
        <w:t>om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ch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 xml:space="preserve">can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n and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n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</w:p>
    <w:p w14:paraId="15A436BE" w14:textId="77777777" w:rsidR="00527ED5" w:rsidRPr="001B230A" w:rsidRDefault="00527ED5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57D4D609" w14:textId="77777777" w:rsidR="00527ED5" w:rsidRPr="001B230A" w:rsidRDefault="00730FB5">
      <w:pPr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SE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S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ME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N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TRA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INI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G</w:t>
      </w:r>
    </w:p>
    <w:p w14:paraId="1B240E42" w14:textId="77777777" w:rsidR="00527ED5" w:rsidRPr="001B230A" w:rsidRDefault="00730FB5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position w:val="-1"/>
          <w:sz w:val="22"/>
          <w:szCs w:val="22"/>
        </w:rPr>
        <w:t>on</w:t>
      </w:r>
      <w:r w:rsidRPr="001B230A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position w:val="-1"/>
          <w:sz w:val="22"/>
          <w:szCs w:val="22"/>
        </w:rPr>
        <w:t>&amp;</w:t>
      </w:r>
      <w:r w:rsidRPr="001B230A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position w:val="-1"/>
          <w:sz w:val="22"/>
          <w:szCs w:val="22"/>
        </w:rPr>
        <w:t>Perso</w:t>
      </w:r>
      <w:r w:rsidRPr="001B230A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it</w:t>
      </w:r>
      <w:r w:rsidRPr="001B230A">
        <w:rPr>
          <w:rFonts w:asciiTheme="minorHAnsi" w:hAnsiTheme="minorHAnsi" w:cstheme="minorHAnsi"/>
          <w:b/>
          <w:position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</w:p>
    <w:p w14:paraId="5143BE89" w14:textId="77777777" w:rsidR="00527ED5" w:rsidRPr="001B230A" w:rsidRDefault="00730FB5">
      <w:pPr>
        <w:spacing w:line="260" w:lineRule="exact"/>
        <w:ind w:left="124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1B230A">
        <w:rPr>
          <w:rFonts w:asciiTheme="minorHAnsi" w:eastAsia="Courier New" w:hAnsiTheme="minorHAnsi" w:cstheme="minorHAnsi"/>
          <w:spacing w:val="95"/>
          <w:position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position w:val="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-2"/>
          <w:position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4"/>
          <w:position w:val="1"/>
          <w:sz w:val="22"/>
          <w:szCs w:val="22"/>
        </w:rPr>
        <w:t>-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2;</w:t>
      </w:r>
      <w:r w:rsidRPr="001B230A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2"/>
          <w:position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3"/>
          <w:position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2"/>
          <w:position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;</w:t>
      </w:r>
      <w:r w:rsidRPr="001B230A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3"/>
          <w:position w:val="1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2"/>
          <w:position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P;</w:t>
      </w:r>
      <w:r w:rsidRPr="001B230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4"/>
          <w:position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1"/>
          <w:sz w:val="22"/>
          <w:szCs w:val="22"/>
        </w:rPr>
        <w:t>B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;</w:t>
      </w:r>
      <w:r w:rsidRPr="001B230A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ch</w:t>
      </w:r>
      <w:r w:rsidRPr="001B230A">
        <w:rPr>
          <w:rFonts w:asciiTheme="minorHAnsi" w:hAnsiTheme="minorHAnsi" w:cstheme="minorHAnsi"/>
          <w:spacing w:val="-2"/>
          <w:position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ch</w:t>
      </w:r>
    </w:p>
    <w:p w14:paraId="2EF16F54" w14:textId="77777777" w:rsidR="00527ED5" w:rsidRPr="001B230A" w:rsidRDefault="00730FB5">
      <w:pPr>
        <w:spacing w:line="240" w:lineRule="exact"/>
        <w:ind w:left="124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1B230A">
        <w:rPr>
          <w:rFonts w:asciiTheme="minorHAnsi" w:eastAsia="Courier New" w:hAnsiTheme="minorHAnsi" w:cstheme="minorHAnsi"/>
          <w:spacing w:val="95"/>
          <w:position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2"/>
          <w:position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position w:val="2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2"/>
          <w:sz w:val="22"/>
          <w:szCs w:val="22"/>
        </w:rPr>
        <w:t>st</w:t>
      </w:r>
      <w:r w:rsidRPr="001B230A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2"/>
          <w:sz w:val="22"/>
          <w:szCs w:val="22"/>
        </w:rPr>
        <w:t>ad</w:t>
      </w:r>
      <w:r w:rsidRPr="001B230A">
        <w:rPr>
          <w:rFonts w:asciiTheme="minorHAnsi" w:hAnsiTheme="minorHAnsi" w:cstheme="minorHAnsi"/>
          <w:spacing w:val="-3"/>
          <w:position w:val="2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position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2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position w:val="2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2"/>
          <w:sz w:val="22"/>
          <w:szCs w:val="22"/>
        </w:rPr>
        <w:t xml:space="preserve">n, </w:t>
      </w:r>
      <w:r w:rsidRPr="001B230A">
        <w:rPr>
          <w:rFonts w:asciiTheme="minorHAnsi" w:hAnsiTheme="minorHAnsi" w:cstheme="minorHAnsi"/>
          <w:spacing w:val="-1"/>
          <w:position w:val="2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position w:val="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2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-2"/>
          <w:position w:val="2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2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position w:val="2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2"/>
          <w:sz w:val="22"/>
          <w:szCs w:val="22"/>
        </w:rPr>
        <w:t>n and</w:t>
      </w:r>
      <w:r w:rsidRPr="001B230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2"/>
          <w:sz w:val="22"/>
          <w:szCs w:val="22"/>
        </w:rPr>
        <w:t>ep</w:t>
      </w:r>
      <w:r w:rsidRPr="001B230A">
        <w:rPr>
          <w:rFonts w:asciiTheme="minorHAnsi" w:hAnsiTheme="minorHAnsi" w:cstheme="minorHAnsi"/>
          <w:spacing w:val="-2"/>
          <w:position w:val="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2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position w:val="2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position w:val="2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2"/>
          <w:sz w:val="22"/>
          <w:szCs w:val="22"/>
        </w:rPr>
        <w:t>ng</w:t>
      </w:r>
    </w:p>
    <w:p w14:paraId="7F48B005" w14:textId="77777777" w:rsidR="00527ED5" w:rsidRPr="001B230A" w:rsidRDefault="00730FB5">
      <w:pPr>
        <w:spacing w:line="24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z w:val="22"/>
          <w:szCs w:val="22"/>
        </w:rPr>
        <w:t>ogni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ve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z w:val="22"/>
          <w:szCs w:val="22"/>
        </w:rPr>
        <w:t>&amp;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b/>
          <w:sz w:val="22"/>
          <w:szCs w:val="22"/>
        </w:rPr>
        <w:t>eu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z w:val="22"/>
          <w:szCs w:val="22"/>
        </w:rPr>
        <w:t>opsyc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ho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z w:val="22"/>
          <w:szCs w:val="22"/>
        </w:rPr>
        <w:t>og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cal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1B230A">
        <w:rPr>
          <w:rFonts w:asciiTheme="minorHAnsi" w:hAnsiTheme="minorHAnsi" w:cstheme="minorHAnsi"/>
          <w:b/>
          <w:sz w:val="22"/>
          <w:szCs w:val="22"/>
        </w:rPr>
        <w:t>ent</w:t>
      </w:r>
    </w:p>
    <w:p w14:paraId="2295AD19" w14:textId="77777777" w:rsidR="00527ED5" w:rsidRPr="001B230A" w:rsidRDefault="00730FB5">
      <w:pPr>
        <w:spacing w:line="260" w:lineRule="exact"/>
        <w:ind w:left="124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1B230A">
        <w:rPr>
          <w:rFonts w:asciiTheme="minorHAnsi" w:eastAsia="Courier New" w:hAnsiTheme="minorHAnsi" w:cstheme="minorHAnsi"/>
          <w:spacing w:val="95"/>
          <w:position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-4"/>
          <w:position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;</w:t>
      </w:r>
      <w:r w:rsidRPr="001B230A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4"/>
          <w:position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2"/>
          <w:position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1"/>
          <w:sz w:val="22"/>
          <w:szCs w:val="22"/>
        </w:rPr>
        <w:t>-</w:t>
      </w:r>
      <w:r w:rsidRPr="001B230A">
        <w:rPr>
          <w:rFonts w:asciiTheme="minorHAnsi" w:hAnsiTheme="minorHAnsi" w:cstheme="minorHAnsi"/>
          <w:spacing w:val="-4"/>
          <w:position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1"/>
          <w:sz w:val="22"/>
          <w:szCs w:val="22"/>
        </w:rPr>
        <w:t>V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;</w:t>
      </w:r>
      <w:r w:rsidRPr="001B230A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1"/>
          <w:sz w:val="22"/>
          <w:szCs w:val="22"/>
        </w:rPr>
        <w:t>CO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T; R</w:t>
      </w:r>
      <w:r w:rsidRPr="001B230A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1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-3"/>
          <w:position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T;</w:t>
      </w:r>
      <w:r w:rsidRPr="001B230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2"/>
          <w:position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4"/>
          <w:position w:val="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position w:val="1"/>
          <w:sz w:val="22"/>
          <w:szCs w:val="22"/>
        </w:rPr>
        <w:t>k</w:t>
      </w:r>
      <w:r w:rsidRPr="001B230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2"/>
          <w:position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;</w:t>
      </w:r>
      <w:r w:rsidRPr="001B230A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1"/>
          <w:sz w:val="22"/>
          <w:szCs w:val="22"/>
        </w:rPr>
        <w:t>B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2"/>
          <w:position w:val="1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3"/>
          <w:position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1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su</w:t>
      </w:r>
      <w:r w:rsidRPr="001B230A">
        <w:rPr>
          <w:rFonts w:asciiTheme="minorHAnsi" w:hAnsiTheme="minorHAnsi" w:cstheme="minorHAnsi"/>
          <w:spacing w:val="-2"/>
          <w:position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4"/>
          <w:position w:val="1"/>
          <w:sz w:val="22"/>
          <w:szCs w:val="22"/>
        </w:rPr>
        <w:t>-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Mo</w:t>
      </w:r>
      <w:r w:rsidRPr="001B230A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 xml:space="preserve">o </w:t>
      </w:r>
      <w:r w:rsidRPr="001B230A">
        <w:rPr>
          <w:rFonts w:asciiTheme="minorHAnsi" w:hAnsiTheme="minorHAnsi" w:cstheme="minorHAnsi"/>
          <w:spacing w:val="-1"/>
          <w:position w:val="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1"/>
          <w:sz w:val="22"/>
          <w:szCs w:val="22"/>
        </w:rPr>
        <w:t>st</w:t>
      </w:r>
      <w:r w:rsidRPr="001B230A">
        <w:rPr>
          <w:rFonts w:asciiTheme="minorHAnsi" w:hAnsiTheme="minorHAnsi" w:cstheme="minorHAnsi"/>
          <w:spacing w:val="-2"/>
          <w:position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position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1"/>
          <w:sz w:val="22"/>
          <w:szCs w:val="22"/>
        </w:rPr>
        <w:t>t</w:t>
      </w:r>
    </w:p>
    <w:p w14:paraId="631E6688" w14:textId="77777777" w:rsidR="00527ED5" w:rsidRPr="001B230A" w:rsidRDefault="00730FB5">
      <w:pPr>
        <w:spacing w:line="240" w:lineRule="exact"/>
        <w:ind w:left="1240"/>
        <w:rPr>
          <w:rFonts w:asciiTheme="minorHAnsi" w:hAnsiTheme="minorHAnsi" w:cstheme="minorHAnsi"/>
          <w:sz w:val="22"/>
          <w:szCs w:val="22"/>
        </w:rPr>
        <w:sectPr w:rsidR="00527ED5" w:rsidRPr="001B230A">
          <w:headerReference w:type="default" r:id="rId15"/>
          <w:pgSz w:w="12240" w:h="15840"/>
          <w:pgMar w:top="980" w:right="560" w:bottom="280" w:left="560" w:header="745" w:footer="1580" w:gutter="0"/>
          <w:pgNumType w:start="2"/>
          <w:cols w:space="720"/>
        </w:sectPr>
      </w:pPr>
      <w:r w:rsidRPr="001B230A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1B230A">
        <w:rPr>
          <w:rFonts w:asciiTheme="minorHAnsi" w:eastAsia="Courier New" w:hAnsiTheme="minorHAnsi" w:cstheme="minorHAnsi"/>
          <w:spacing w:val="95"/>
          <w:position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2"/>
          <w:position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position w:val="2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2"/>
          <w:sz w:val="22"/>
          <w:szCs w:val="22"/>
        </w:rPr>
        <w:t>st</w:t>
      </w:r>
      <w:r w:rsidRPr="001B230A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2"/>
          <w:sz w:val="22"/>
          <w:szCs w:val="22"/>
        </w:rPr>
        <w:t>ad</w:t>
      </w:r>
      <w:r w:rsidRPr="001B230A">
        <w:rPr>
          <w:rFonts w:asciiTheme="minorHAnsi" w:hAnsiTheme="minorHAnsi" w:cstheme="minorHAnsi"/>
          <w:spacing w:val="-3"/>
          <w:position w:val="2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position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2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position w:val="2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2"/>
          <w:sz w:val="22"/>
          <w:szCs w:val="22"/>
        </w:rPr>
        <w:t xml:space="preserve">n, </w:t>
      </w:r>
      <w:r w:rsidRPr="001B230A">
        <w:rPr>
          <w:rFonts w:asciiTheme="minorHAnsi" w:hAnsiTheme="minorHAnsi" w:cstheme="minorHAnsi"/>
          <w:spacing w:val="-1"/>
          <w:position w:val="2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position w:val="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2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-2"/>
          <w:position w:val="2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2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position w:val="2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2"/>
          <w:sz w:val="22"/>
          <w:szCs w:val="22"/>
        </w:rPr>
        <w:t>n and</w:t>
      </w:r>
      <w:r w:rsidRPr="001B230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2"/>
          <w:sz w:val="22"/>
          <w:szCs w:val="22"/>
        </w:rPr>
        <w:t>ep</w:t>
      </w:r>
      <w:r w:rsidRPr="001B230A">
        <w:rPr>
          <w:rFonts w:asciiTheme="minorHAnsi" w:hAnsiTheme="minorHAnsi" w:cstheme="minorHAnsi"/>
          <w:spacing w:val="-2"/>
          <w:position w:val="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w</w:t>
      </w:r>
      <w:r w:rsidRPr="001B230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position w:val="2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position w:val="2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2"/>
          <w:sz w:val="22"/>
          <w:szCs w:val="22"/>
        </w:rPr>
        <w:t>ng</w:t>
      </w:r>
    </w:p>
    <w:p w14:paraId="20505011" w14:textId="77777777" w:rsidR="00527ED5" w:rsidRPr="001B230A" w:rsidRDefault="00527ED5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441C5BCA" w14:textId="77777777" w:rsidR="00527ED5" w:rsidRPr="001B230A" w:rsidRDefault="00527E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FA3664" w14:textId="77777777" w:rsidR="00527ED5" w:rsidRPr="001B230A" w:rsidRDefault="00527E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056449" w14:textId="77777777" w:rsidR="00527ED5" w:rsidRPr="001B230A" w:rsidRDefault="00527E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E502B5" w14:textId="77777777" w:rsidR="00527ED5" w:rsidRPr="001B230A" w:rsidRDefault="00730FB5">
      <w:pPr>
        <w:spacing w:before="32"/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V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LUNTEE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EX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ER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IE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NC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</w:p>
    <w:p w14:paraId="41A5D0D1" w14:textId="77777777" w:rsidR="00527ED5" w:rsidRPr="001B230A" w:rsidRDefault="00730FB5">
      <w:pPr>
        <w:spacing w:line="24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>Local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an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on, Los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</w:p>
    <w:p w14:paraId="1148AD75" w14:textId="77777777" w:rsidR="00527ED5" w:rsidRPr="001B230A" w:rsidRDefault="00730FB5">
      <w:pPr>
        <w:spacing w:line="24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b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</w:rPr>
        <w:t>s Co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1B230A">
        <w:rPr>
          <w:rFonts w:asciiTheme="minorHAnsi" w:hAnsiTheme="minorHAnsi" w:cstheme="minorHAnsi"/>
          <w:b/>
          <w:sz w:val="22"/>
          <w:szCs w:val="22"/>
        </w:rPr>
        <w:t>n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z w:val="22"/>
          <w:szCs w:val="22"/>
        </w:rPr>
        <w:t>r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B230A">
        <w:rPr>
          <w:rFonts w:asciiTheme="minorHAnsi" w:hAnsiTheme="minorHAnsi" w:cstheme="minorHAnsi"/>
          <w:sz w:val="22"/>
          <w:szCs w:val="22"/>
        </w:rPr>
        <w:t>07 – Pr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</w:p>
    <w:p w14:paraId="2C331894" w14:textId="77777777" w:rsidR="00527ED5" w:rsidRPr="001B230A" w:rsidRDefault="00730FB5">
      <w:pPr>
        <w:ind w:left="5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1B230A">
        <w:rPr>
          <w:rFonts w:asciiTheme="minorHAnsi" w:hAnsiTheme="minorHAnsi" w:cstheme="minorHAnsi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 16 week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do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ence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ode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, and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cond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ct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nd 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</w:p>
    <w:p w14:paraId="3F42ACA6" w14:textId="77777777" w:rsidR="00527ED5" w:rsidRPr="001B230A" w:rsidRDefault="00730FB5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Pro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de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ob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em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so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ce,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on and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s,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edu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nd p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on s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peo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7BE62FB2" w14:textId="77777777" w:rsidR="00527ED5" w:rsidRPr="001B230A" w:rsidRDefault="00527ED5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8C0C63C" w14:textId="77777777" w:rsidR="00527ED5" w:rsidRPr="001B230A" w:rsidRDefault="00730FB5">
      <w:pPr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1B230A">
        <w:rPr>
          <w:rFonts w:asciiTheme="minorHAnsi" w:hAnsiTheme="minorHAnsi" w:cstheme="minorHAnsi"/>
          <w:sz w:val="22"/>
          <w:szCs w:val="22"/>
        </w:rPr>
        <w:t>os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, L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s An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,</w:t>
      </w:r>
      <w:r w:rsidRPr="001B23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</w:p>
    <w:p w14:paraId="2681CE54" w14:textId="77777777" w:rsidR="00527ED5" w:rsidRPr="001B230A" w:rsidRDefault="00730FB5">
      <w:pPr>
        <w:spacing w:line="24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b/>
          <w:sz w:val="22"/>
          <w:szCs w:val="22"/>
        </w:rPr>
        <w:t>o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b/>
          <w:sz w:val="22"/>
          <w:szCs w:val="22"/>
        </w:rPr>
        <w:t>u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b/>
          <w:sz w:val="22"/>
          <w:szCs w:val="22"/>
        </w:rPr>
        <w:t>er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b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</w:rPr>
        <w:t>ant</w:t>
      </w:r>
      <w:r w:rsidRPr="001B230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</w:t>
      </w:r>
      <w:r w:rsidRPr="001B230A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J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2008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 xml:space="preserve">–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ce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ber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2009</w:t>
      </w:r>
    </w:p>
    <w:p w14:paraId="5CD540E2" w14:textId="77777777" w:rsidR="00527ED5" w:rsidRPr="001B230A" w:rsidRDefault="00730FB5">
      <w:pPr>
        <w:ind w:left="5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n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1B230A">
        <w:rPr>
          <w:rFonts w:asciiTheme="minorHAnsi" w:hAnsiTheme="minorHAnsi" w:cstheme="minorHAnsi"/>
          <w:sz w:val="22"/>
          <w:szCs w:val="22"/>
        </w:rPr>
        <w:t>or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co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un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ou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1B230A">
        <w:rPr>
          <w:rFonts w:asciiTheme="minorHAnsi" w:hAnsiTheme="minorHAnsi" w:cstheme="minorHAnsi"/>
          <w:sz w:val="22"/>
          <w:szCs w:val="22"/>
        </w:rPr>
        <w:t>ea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h p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rog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 xml:space="preserve">nd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</w:p>
    <w:p w14:paraId="7C270C2B" w14:textId="77777777" w:rsidR="00527ED5" w:rsidRPr="001B230A" w:rsidRDefault="00730FB5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oo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 w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h co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un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educ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sp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j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010AC74F" w14:textId="77777777" w:rsidR="00527ED5" w:rsidRPr="001B230A" w:rsidRDefault="00730FB5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pa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i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on d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, p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ov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r</w:t>
      </w:r>
      <w:r w:rsidRPr="001B2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158CD494" w14:textId="77777777" w:rsidR="00527ED5" w:rsidRPr="001B230A" w:rsidRDefault="00527ED5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56C3F20E" w14:textId="77777777" w:rsidR="00527ED5" w:rsidRPr="001B230A" w:rsidRDefault="00730FB5">
      <w:pPr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LEADER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SH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P &amp;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RO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F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S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NA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A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F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F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ILI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AT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I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3629E295" w14:textId="77777777" w:rsidR="00527ED5" w:rsidRPr="001B230A" w:rsidRDefault="00730FB5">
      <w:pPr>
        <w:spacing w:line="24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 Ps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cho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cal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so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on,</w:t>
      </w:r>
      <w:r w:rsidRPr="001B230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ud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nt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</w:t>
      </w:r>
      <w:r w:rsidRPr="001B230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ust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 xml:space="preserve">2007 –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ent</w:t>
      </w:r>
    </w:p>
    <w:p w14:paraId="7FE6480A" w14:textId="77777777" w:rsidR="00527ED5" w:rsidRPr="001B230A" w:rsidRDefault="00730FB5">
      <w:pPr>
        <w:spacing w:before="1"/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>Psi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,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s So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 Ps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cho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1B230A">
        <w:rPr>
          <w:rFonts w:asciiTheme="minorHAnsi" w:hAnsiTheme="minorHAnsi" w:cstheme="minorHAnsi"/>
          <w:sz w:val="22"/>
          <w:szCs w:val="22"/>
        </w:rPr>
        <w:t>,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ber</w:t>
      </w:r>
      <w:r w:rsidRPr="001B230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B230A">
        <w:rPr>
          <w:rFonts w:asciiTheme="minorHAnsi" w:hAnsiTheme="minorHAnsi" w:cstheme="minorHAnsi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1B230A">
        <w:rPr>
          <w:rFonts w:asciiTheme="minorHAnsi" w:hAnsiTheme="minorHAnsi" w:cstheme="minorHAnsi"/>
          <w:sz w:val="22"/>
          <w:szCs w:val="22"/>
        </w:rPr>
        <w:t>008 – P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</w:p>
    <w:p w14:paraId="4066A6A3" w14:textId="77777777" w:rsidR="00527ED5" w:rsidRPr="001B230A" w:rsidRDefault="00527ED5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3D13908F" w14:textId="77777777" w:rsidR="00527ED5" w:rsidRPr="001B230A" w:rsidRDefault="00730FB5">
      <w:pPr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F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ERENC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RE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1B230A">
        <w:rPr>
          <w:rFonts w:asciiTheme="minorHAnsi" w:hAnsiTheme="minorHAnsi" w:cstheme="minorHAnsi"/>
          <w:b/>
          <w:spacing w:val="-4"/>
          <w:sz w:val="22"/>
          <w:szCs w:val="22"/>
          <w:u w:color="000000"/>
        </w:rPr>
        <w:t>E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NTAT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329D9385" w14:textId="77777777" w:rsidR="00527ED5" w:rsidRPr="001B230A" w:rsidRDefault="00730FB5">
      <w:pPr>
        <w:spacing w:line="24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>Pepp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 xml:space="preserve">o,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1B230A">
        <w:rPr>
          <w:rFonts w:asciiTheme="minorHAnsi" w:hAnsiTheme="minorHAnsi" w:cstheme="minorHAnsi"/>
          <w:sz w:val="22"/>
          <w:szCs w:val="22"/>
        </w:rPr>
        <w:t xml:space="preserve">.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1B230A">
        <w:rPr>
          <w:rFonts w:asciiTheme="minorHAnsi" w:hAnsiTheme="minorHAnsi" w:cstheme="minorHAnsi"/>
          <w:sz w:val="22"/>
          <w:szCs w:val="22"/>
        </w:rPr>
        <w:t>2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B230A">
        <w:rPr>
          <w:rFonts w:asciiTheme="minorHAnsi" w:hAnsiTheme="minorHAnsi" w:cstheme="minorHAnsi"/>
          <w:sz w:val="22"/>
          <w:szCs w:val="22"/>
        </w:rPr>
        <w:t xml:space="preserve">09,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1B230A">
        <w:rPr>
          <w:rFonts w:asciiTheme="minorHAnsi" w:hAnsiTheme="minorHAnsi" w:cstheme="minorHAnsi"/>
          <w:sz w:val="22"/>
          <w:szCs w:val="22"/>
        </w:rPr>
        <w:t>.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1B230A">
        <w:rPr>
          <w:rFonts w:asciiTheme="minorHAnsi" w:hAnsiTheme="minorHAnsi" w:cstheme="minorHAnsi"/>
          <w:i/>
          <w:sz w:val="22"/>
          <w:szCs w:val="22"/>
        </w:rPr>
        <w:t xml:space="preserve">hen 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1B230A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i/>
          <w:sz w:val="22"/>
          <w:szCs w:val="22"/>
        </w:rPr>
        <w:t>e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i/>
          <w:sz w:val="22"/>
          <w:szCs w:val="22"/>
        </w:rPr>
        <w:t>g of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i/>
          <w:sz w:val="22"/>
          <w:szCs w:val="22"/>
        </w:rPr>
        <w:t>a na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1B230A">
        <w:rPr>
          <w:rFonts w:asciiTheme="minorHAnsi" w:hAnsiTheme="minorHAnsi" w:cstheme="minorHAnsi"/>
          <w:i/>
          <w:sz w:val="22"/>
          <w:szCs w:val="22"/>
        </w:rPr>
        <w:t>e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i/>
          <w:sz w:val="22"/>
          <w:szCs w:val="22"/>
        </w:rPr>
        <w:t>e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i/>
          <w:sz w:val="22"/>
          <w:szCs w:val="22"/>
        </w:rPr>
        <w:t>e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i/>
          <w:sz w:val="22"/>
          <w:szCs w:val="22"/>
        </w:rPr>
        <w:t>ed: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i/>
          <w:sz w:val="22"/>
          <w:szCs w:val="22"/>
        </w:rPr>
        <w:t>es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i/>
          <w:sz w:val="22"/>
          <w:szCs w:val="22"/>
        </w:rPr>
        <w:t>An</w:t>
      </w:r>
      <w:r w:rsidRPr="001B230A">
        <w:rPr>
          <w:rFonts w:asciiTheme="minorHAnsi" w:hAnsiTheme="minorHAnsi" w:cstheme="minorHAnsi"/>
          <w:i/>
          <w:spacing w:val="-3"/>
          <w:sz w:val="22"/>
          <w:szCs w:val="22"/>
        </w:rPr>
        <w:t>y</w:t>
      </w:r>
      <w:r w:rsidRPr="001B230A">
        <w:rPr>
          <w:rFonts w:asciiTheme="minorHAnsi" w:hAnsiTheme="minorHAnsi" w:cstheme="minorHAnsi"/>
          <w:i/>
          <w:sz w:val="22"/>
          <w:szCs w:val="22"/>
        </w:rPr>
        <w:t xml:space="preserve">one </w:t>
      </w:r>
      <w:r w:rsidRPr="001B230A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1B230A">
        <w:rPr>
          <w:rFonts w:asciiTheme="minorHAnsi" w:hAnsiTheme="minorHAnsi" w:cstheme="minorHAnsi"/>
          <w:i/>
          <w:sz w:val="22"/>
          <w:szCs w:val="22"/>
        </w:rPr>
        <w:t>o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i/>
          <w:sz w:val="22"/>
          <w:szCs w:val="22"/>
        </w:rPr>
        <w:t>ce?</w:t>
      </w:r>
      <w:r w:rsidRPr="001B230A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 xml:space="preserve">d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z w:val="22"/>
          <w:szCs w:val="22"/>
        </w:rPr>
        <w:t>ee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z w:val="22"/>
          <w:szCs w:val="22"/>
        </w:rPr>
        <w:t>ng</w:t>
      </w:r>
    </w:p>
    <w:p w14:paraId="6231196D" w14:textId="77777777" w:rsidR="00527ED5" w:rsidRPr="001B230A" w:rsidRDefault="00730FB5">
      <w:pPr>
        <w:spacing w:before="1"/>
        <w:ind w:left="88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>of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oc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Moun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 Ps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ch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on,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,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.</w:t>
      </w:r>
    </w:p>
    <w:p w14:paraId="10A948B6" w14:textId="77777777" w:rsidR="00527ED5" w:rsidRPr="001B230A" w:rsidRDefault="00527ED5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495726FD" w14:textId="77777777" w:rsidR="00527ED5" w:rsidRPr="001B230A" w:rsidRDefault="00730FB5">
      <w:pPr>
        <w:ind w:left="880" w:right="1348" w:hanging="72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>Pepp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1B230A">
        <w:rPr>
          <w:rFonts w:asciiTheme="minorHAnsi" w:hAnsiTheme="minorHAnsi" w:cstheme="minorHAnsi"/>
          <w:sz w:val="22"/>
          <w:szCs w:val="22"/>
        </w:rPr>
        <w:t>. &amp;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Ps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cho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,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 xml:space="preserve">F. (2010,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1B230A">
        <w:rPr>
          <w:rFonts w:asciiTheme="minorHAnsi" w:hAnsiTheme="minorHAnsi" w:cstheme="minorHAnsi"/>
          <w:sz w:val="22"/>
          <w:szCs w:val="22"/>
        </w:rPr>
        <w:t xml:space="preserve">. 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i/>
          <w:sz w:val="22"/>
          <w:szCs w:val="22"/>
        </w:rPr>
        <w:t>e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i/>
          <w:sz w:val="22"/>
          <w:szCs w:val="22"/>
        </w:rPr>
        <w:t>r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i/>
          <w:sz w:val="22"/>
          <w:szCs w:val="22"/>
        </w:rPr>
        <w:t>s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i/>
          <w:sz w:val="22"/>
          <w:szCs w:val="22"/>
        </w:rPr>
        <w:t>on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i/>
          <w:sz w:val="22"/>
          <w:szCs w:val="22"/>
        </w:rPr>
        <w:t>oung a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i/>
          <w:sz w:val="22"/>
          <w:szCs w:val="22"/>
        </w:rPr>
        <w:t>u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1B230A">
        <w:rPr>
          <w:rFonts w:asciiTheme="minorHAnsi" w:hAnsiTheme="minorHAnsi" w:cstheme="minorHAnsi"/>
          <w:i/>
          <w:sz w:val="22"/>
          <w:szCs w:val="22"/>
        </w:rPr>
        <w:t>e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ee</w:t>
      </w:r>
      <w:r w:rsidRPr="001B230A">
        <w:rPr>
          <w:rFonts w:asciiTheme="minorHAnsi" w:hAnsiTheme="minorHAnsi" w:cstheme="minorHAnsi"/>
          <w:i/>
          <w:sz w:val="22"/>
          <w:szCs w:val="22"/>
        </w:rPr>
        <w:t>n</w:t>
      </w:r>
      <w:r w:rsidRPr="001B230A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i/>
          <w:sz w:val="22"/>
          <w:szCs w:val="22"/>
        </w:rPr>
        <w:t xml:space="preserve">18 and 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3</w:t>
      </w:r>
      <w:r w:rsidRPr="001B230A">
        <w:rPr>
          <w:rFonts w:asciiTheme="minorHAnsi" w:hAnsiTheme="minorHAnsi" w:cstheme="minorHAnsi"/>
          <w:i/>
          <w:sz w:val="22"/>
          <w:szCs w:val="22"/>
        </w:rPr>
        <w:t>0, p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i/>
          <w:sz w:val="22"/>
          <w:szCs w:val="22"/>
        </w:rPr>
        <w:t>eve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i/>
          <w:sz w:val="22"/>
          <w:szCs w:val="22"/>
        </w:rPr>
        <w:t>on and s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i/>
          <w:sz w:val="22"/>
          <w:szCs w:val="22"/>
        </w:rPr>
        <w:t>u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i/>
          <w:sz w:val="22"/>
          <w:szCs w:val="22"/>
        </w:rPr>
        <w:t>on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1B230A">
        <w:rPr>
          <w:rFonts w:asciiTheme="minorHAnsi" w:hAnsiTheme="minorHAnsi" w:cstheme="minorHAnsi"/>
          <w:sz w:val="22"/>
          <w:szCs w:val="22"/>
        </w:rPr>
        <w:t>Pr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z w:val="22"/>
          <w:szCs w:val="22"/>
        </w:rPr>
        <w:t>on</w:t>
      </w:r>
      <w:r w:rsidRPr="001B23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condu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con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nce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of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a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n of</w:t>
      </w:r>
      <w:r w:rsidRPr="001B230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e &amp;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Fa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1B230A">
        <w:rPr>
          <w:rFonts w:asciiTheme="minorHAnsi" w:hAnsiTheme="minorHAnsi" w:cstheme="minorHAnsi"/>
          <w:sz w:val="22"/>
          <w:szCs w:val="22"/>
        </w:rPr>
        <w:t xml:space="preserve">y 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h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s, L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sz w:val="22"/>
          <w:szCs w:val="22"/>
        </w:rPr>
        <w:t>s An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B230A">
        <w:rPr>
          <w:rFonts w:asciiTheme="minorHAnsi" w:hAnsiTheme="minorHAnsi" w:cstheme="minorHAnsi"/>
          <w:sz w:val="22"/>
          <w:szCs w:val="22"/>
        </w:rPr>
        <w:t>.</w:t>
      </w:r>
    </w:p>
    <w:p w14:paraId="2F7F8C95" w14:textId="77777777" w:rsidR="00527ED5" w:rsidRPr="001B230A" w:rsidRDefault="00527ED5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B40ED58" w14:textId="77777777" w:rsidR="00527ED5" w:rsidRPr="001B230A" w:rsidRDefault="00730FB5">
      <w:pPr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U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B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L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IC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A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</w:p>
    <w:p w14:paraId="14DE322C" w14:textId="77777777" w:rsidR="00527ED5" w:rsidRPr="001B230A" w:rsidRDefault="00730FB5">
      <w:pPr>
        <w:spacing w:line="24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>Pepp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 xml:space="preserve">o, 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1B230A">
        <w:rPr>
          <w:rFonts w:asciiTheme="minorHAnsi" w:hAnsiTheme="minorHAnsi" w:cstheme="minorHAnsi"/>
          <w:sz w:val="22"/>
          <w:szCs w:val="22"/>
        </w:rPr>
        <w:t>ed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 xml:space="preserve">o.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1B230A">
        <w:rPr>
          <w:rFonts w:asciiTheme="minorHAnsi" w:hAnsiTheme="minorHAnsi" w:cstheme="minorHAnsi"/>
          <w:sz w:val="22"/>
          <w:szCs w:val="22"/>
        </w:rPr>
        <w:t>010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1B230A">
        <w:rPr>
          <w:rFonts w:asciiTheme="minorHAnsi" w:hAnsiTheme="minorHAnsi" w:cstheme="minorHAnsi"/>
          <w:sz w:val="22"/>
          <w:szCs w:val="22"/>
        </w:rPr>
        <w:t>.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“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Ma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B230A">
        <w:rPr>
          <w:rFonts w:asciiTheme="minorHAnsi" w:hAnsiTheme="minorHAnsi" w:cstheme="minorHAnsi"/>
          <w:sz w:val="22"/>
          <w:szCs w:val="22"/>
        </w:rPr>
        <w:t>or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 D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so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er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 xml:space="preserve">d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s 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 xml:space="preserve">pon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c 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B230A">
        <w:rPr>
          <w:rFonts w:asciiTheme="minorHAnsi" w:hAnsiTheme="minorHAnsi" w:cstheme="minorHAnsi"/>
          <w:sz w:val="22"/>
          <w:szCs w:val="22"/>
        </w:rPr>
        <w:t>e”</w:t>
      </w:r>
      <w:r w:rsidRPr="001B230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i/>
          <w:sz w:val="22"/>
          <w:szCs w:val="22"/>
        </w:rPr>
        <w:t>J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1B230A">
        <w:rPr>
          <w:rFonts w:asciiTheme="minorHAnsi" w:hAnsiTheme="minorHAnsi" w:cstheme="minorHAnsi"/>
          <w:i/>
          <w:sz w:val="22"/>
          <w:szCs w:val="22"/>
        </w:rPr>
        <w:t>urn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i/>
          <w:sz w:val="22"/>
          <w:szCs w:val="22"/>
        </w:rPr>
        <w:t>l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i/>
          <w:sz w:val="22"/>
          <w:szCs w:val="22"/>
        </w:rPr>
        <w:t>of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G</w:t>
      </w:r>
      <w:r w:rsidRPr="001B230A">
        <w:rPr>
          <w:rFonts w:asciiTheme="minorHAnsi" w:hAnsiTheme="minorHAnsi" w:cstheme="minorHAnsi"/>
          <w:i/>
          <w:sz w:val="22"/>
          <w:szCs w:val="22"/>
        </w:rPr>
        <w:t>as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i/>
          <w:sz w:val="22"/>
          <w:szCs w:val="22"/>
        </w:rPr>
        <w:t>rop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i/>
          <w:sz w:val="22"/>
          <w:szCs w:val="22"/>
        </w:rPr>
        <w:t>ans.</w:t>
      </w:r>
    </w:p>
    <w:p w14:paraId="2B37765C" w14:textId="77777777" w:rsidR="00527ED5" w:rsidRPr="001B230A" w:rsidRDefault="00730FB5">
      <w:pPr>
        <w:spacing w:before="1"/>
        <w:ind w:left="88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 xml:space="preserve">ew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B230A">
        <w:rPr>
          <w:rFonts w:asciiTheme="minorHAnsi" w:hAnsiTheme="minorHAnsi" w:cstheme="minorHAnsi"/>
          <w:sz w:val="22"/>
          <w:szCs w:val="22"/>
        </w:rPr>
        <w:t>: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Spr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er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Sc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en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M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 xml:space="preserve">a, 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nc.</w:t>
      </w:r>
    </w:p>
    <w:p w14:paraId="09C47FFE" w14:textId="77777777" w:rsidR="00527ED5" w:rsidRPr="001B230A" w:rsidRDefault="00527ED5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526EDB36" w14:textId="77777777" w:rsidR="00527ED5" w:rsidRPr="001B230A" w:rsidRDefault="00730FB5">
      <w:pPr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W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R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K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H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O</w:t>
      </w:r>
      <w:r w:rsidRPr="001B230A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1B230A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&amp;</w:t>
      </w:r>
      <w:r w:rsidRPr="001B230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M</w:t>
      </w:r>
      <w:r w:rsidRPr="001B230A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I</w:t>
      </w:r>
      <w:r w:rsidRPr="001B230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NAR</w:t>
      </w:r>
      <w:r w:rsidRPr="001B230A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01DC7958" w14:textId="77777777" w:rsidR="00527ED5" w:rsidRPr="001B230A" w:rsidRDefault="00730FB5">
      <w:pPr>
        <w:spacing w:line="24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i/>
          <w:sz w:val="22"/>
          <w:szCs w:val="22"/>
        </w:rPr>
        <w:t>“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i/>
          <w:sz w:val="22"/>
          <w:szCs w:val="22"/>
        </w:rPr>
        <w:t>e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i/>
          <w:sz w:val="22"/>
          <w:szCs w:val="22"/>
        </w:rPr>
        <w:t>g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i/>
          <w:sz w:val="22"/>
          <w:szCs w:val="22"/>
        </w:rPr>
        <w:t>o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i/>
          <w:sz w:val="22"/>
          <w:szCs w:val="22"/>
        </w:rPr>
        <w:t>s Pe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i/>
          <w:sz w:val="22"/>
          <w:szCs w:val="22"/>
        </w:rPr>
        <w:t>sp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i/>
          <w:sz w:val="22"/>
          <w:szCs w:val="22"/>
        </w:rPr>
        <w:t>v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i/>
          <w:sz w:val="22"/>
          <w:szCs w:val="22"/>
        </w:rPr>
        <w:t>s on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i/>
          <w:sz w:val="22"/>
          <w:szCs w:val="22"/>
        </w:rPr>
        <w:t>ouns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1B230A">
        <w:rPr>
          <w:rFonts w:asciiTheme="minorHAnsi" w:hAnsiTheme="minorHAnsi" w:cstheme="minorHAnsi"/>
          <w:i/>
          <w:sz w:val="22"/>
          <w:szCs w:val="22"/>
        </w:rPr>
        <w:t>ng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i/>
          <w:sz w:val="22"/>
          <w:szCs w:val="22"/>
        </w:rPr>
        <w:t>n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i/>
          <w:sz w:val="22"/>
          <w:szCs w:val="22"/>
        </w:rPr>
        <w:t xml:space="preserve">he </w:t>
      </w:r>
      <w:r w:rsidRPr="001B230A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i/>
          <w:sz w:val="22"/>
          <w:szCs w:val="22"/>
        </w:rPr>
        <w:t>can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i/>
          <w:sz w:val="22"/>
          <w:szCs w:val="22"/>
        </w:rPr>
        <w:t>A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1B230A">
        <w:rPr>
          <w:rFonts w:asciiTheme="minorHAnsi" w:hAnsiTheme="minorHAnsi" w:cstheme="minorHAnsi"/>
          <w:i/>
          <w:sz w:val="22"/>
          <w:szCs w:val="22"/>
        </w:rPr>
        <w:t>e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1B230A">
        <w:rPr>
          <w:rFonts w:asciiTheme="minorHAnsi" w:hAnsiTheme="minorHAnsi" w:cstheme="minorHAnsi"/>
          <w:i/>
          <w:sz w:val="22"/>
          <w:szCs w:val="22"/>
        </w:rPr>
        <w:t>c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i/>
          <w:sz w:val="22"/>
          <w:szCs w:val="22"/>
        </w:rPr>
        <w:t>o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1B230A">
        <w:rPr>
          <w:rFonts w:asciiTheme="minorHAnsi" w:hAnsiTheme="minorHAnsi" w:cstheme="minorHAnsi"/>
          <w:i/>
          <w:sz w:val="22"/>
          <w:szCs w:val="22"/>
        </w:rPr>
        <w:t>un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i/>
          <w:sz w:val="22"/>
          <w:szCs w:val="22"/>
        </w:rPr>
        <w:t xml:space="preserve">y”                                                 </w:t>
      </w:r>
      <w:r w:rsidRPr="001B230A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B230A">
        <w:rPr>
          <w:rFonts w:asciiTheme="minorHAnsi" w:hAnsiTheme="minorHAnsi" w:cstheme="minorHAnsi"/>
          <w:sz w:val="22"/>
          <w:szCs w:val="22"/>
        </w:rPr>
        <w:t>an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2011</w:t>
      </w:r>
    </w:p>
    <w:p w14:paraId="0227C677" w14:textId="77777777" w:rsidR="00527ED5" w:rsidRPr="001B230A" w:rsidRDefault="00730FB5">
      <w:pPr>
        <w:spacing w:line="24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B230A">
        <w:rPr>
          <w:rFonts w:asciiTheme="minorHAnsi" w:hAnsiTheme="minorHAnsi" w:cstheme="minorHAnsi"/>
          <w:sz w:val="22"/>
          <w:szCs w:val="22"/>
        </w:rPr>
        <w:t>.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.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W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nn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co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, Ph.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>. P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p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ne U</w:t>
      </w:r>
      <w:r w:rsidRPr="001B230A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s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 xml:space="preserve">, Los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</w:p>
    <w:p w14:paraId="4AF57E20" w14:textId="77777777" w:rsidR="00527ED5" w:rsidRPr="001B230A" w:rsidRDefault="00527ED5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6F4799F" w14:textId="77777777" w:rsidR="00527ED5" w:rsidRPr="001B230A" w:rsidRDefault="00730FB5">
      <w:pPr>
        <w:ind w:left="160"/>
        <w:rPr>
          <w:rFonts w:asciiTheme="minorHAnsi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i/>
          <w:sz w:val="22"/>
          <w:szCs w:val="22"/>
        </w:rPr>
        <w:t>“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1B230A">
        <w:rPr>
          <w:rFonts w:asciiTheme="minorHAnsi" w:hAnsiTheme="minorHAnsi" w:cstheme="minorHAnsi"/>
          <w:i/>
          <w:sz w:val="22"/>
          <w:szCs w:val="22"/>
        </w:rPr>
        <w:t>ddr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1B230A">
        <w:rPr>
          <w:rFonts w:asciiTheme="minorHAnsi" w:hAnsiTheme="minorHAnsi" w:cstheme="minorHAnsi"/>
          <w:i/>
          <w:sz w:val="22"/>
          <w:szCs w:val="22"/>
        </w:rPr>
        <w:t>s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i/>
          <w:sz w:val="22"/>
          <w:szCs w:val="22"/>
        </w:rPr>
        <w:t>ng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i/>
          <w:sz w:val="22"/>
          <w:szCs w:val="22"/>
        </w:rPr>
        <w:t>u</w:t>
      </w:r>
      <w:r w:rsidRPr="001B230A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i/>
          <w:sz w:val="22"/>
          <w:szCs w:val="22"/>
        </w:rPr>
        <w:t>ur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1B230A">
        <w:rPr>
          <w:rFonts w:asciiTheme="minorHAnsi" w:hAnsiTheme="minorHAnsi" w:cstheme="minorHAnsi"/>
          <w:i/>
          <w:sz w:val="22"/>
          <w:szCs w:val="22"/>
        </w:rPr>
        <w:t>l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1B230A">
        <w:rPr>
          <w:rFonts w:asciiTheme="minorHAnsi" w:hAnsiTheme="minorHAnsi" w:cstheme="minorHAnsi"/>
          <w:i/>
          <w:sz w:val="22"/>
          <w:szCs w:val="22"/>
        </w:rPr>
        <w:t>s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1B230A">
        <w:rPr>
          <w:rFonts w:asciiTheme="minorHAnsi" w:hAnsiTheme="minorHAnsi" w:cstheme="minorHAnsi"/>
          <w:i/>
          <w:sz w:val="22"/>
          <w:szCs w:val="22"/>
        </w:rPr>
        <w:t>u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1B230A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i/>
          <w:sz w:val="22"/>
          <w:szCs w:val="22"/>
        </w:rPr>
        <w:t>n T</w:t>
      </w:r>
      <w:r w:rsidRPr="001B230A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1B230A">
        <w:rPr>
          <w:rFonts w:asciiTheme="minorHAnsi" w:hAnsiTheme="minorHAnsi" w:cstheme="minorHAnsi"/>
          <w:i/>
          <w:sz w:val="22"/>
          <w:szCs w:val="22"/>
        </w:rPr>
        <w:t>e</w:t>
      </w:r>
      <w:r w:rsidRPr="001B230A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i/>
          <w:sz w:val="22"/>
          <w:szCs w:val="22"/>
        </w:rPr>
        <w:t>a</w:t>
      </w:r>
      <w:r w:rsidRPr="001B230A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1B230A">
        <w:rPr>
          <w:rFonts w:asciiTheme="minorHAnsi" w:hAnsiTheme="minorHAnsi" w:cstheme="minorHAnsi"/>
          <w:i/>
          <w:sz w:val="22"/>
          <w:szCs w:val="22"/>
        </w:rPr>
        <w:t>y”</w:t>
      </w:r>
      <w:r w:rsidRPr="001B230A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</w:t>
      </w:r>
      <w:r w:rsidRPr="001B230A">
        <w:rPr>
          <w:rFonts w:asciiTheme="minorHAnsi" w:hAnsiTheme="minorHAnsi" w:cstheme="minorHAnsi"/>
          <w:i/>
          <w:spacing w:val="5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B230A">
        <w:rPr>
          <w:rFonts w:asciiTheme="minorHAnsi" w:hAnsiTheme="minorHAnsi" w:cstheme="minorHAnsi"/>
          <w:sz w:val="22"/>
          <w:szCs w:val="22"/>
        </w:rPr>
        <w:t>an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z w:val="22"/>
          <w:szCs w:val="22"/>
        </w:rPr>
        <w:t>2011</w:t>
      </w:r>
    </w:p>
    <w:p w14:paraId="2BEA9F75" w14:textId="77777777" w:rsidR="00527ED5" w:rsidRPr="001B230A" w:rsidRDefault="00730FB5">
      <w:pPr>
        <w:spacing w:before="1"/>
        <w:ind w:left="160"/>
        <w:rPr>
          <w:rFonts w:asciiTheme="minorHAnsi" w:hAnsiTheme="minorHAnsi" w:cstheme="minorHAnsi"/>
          <w:sz w:val="22"/>
          <w:szCs w:val="22"/>
        </w:rPr>
        <w:sectPr w:rsidR="00527ED5" w:rsidRPr="001B230A">
          <w:footerReference w:type="default" r:id="rId16"/>
          <w:pgSz w:w="12240" w:h="15840"/>
          <w:pgMar w:top="980" w:right="560" w:bottom="280" w:left="560" w:header="745" w:footer="1646" w:gutter="0"/>
          <w:cols w:space="720"/>
        </w:sectPr>
      </w:pPr>
      <w:r w:rsidRPr="001B230A">
        <w:rPr>
          <w:rFonts w:asciiTheme="minorHAnsi" w:hAnsiTheme="minorHAnsi" w:cstheme="minorHAnsi"/>
          <w:sz w:val="22"/>
          <w:szCs w:val="22"/>
        </w:rPr>
        <w:t>Mo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B230A">
        <w:rPr>
          <w:rFonts w:asciiTheme="minorHAnsi" w:hAnsiTheme="minorHAnsi" w:cstheme="minorHAnsi"/>
          <w:sz w:val="22"/>
          <w:szCs w:val="22"/>
        </w:rPr>
        <w:t>y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oup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>, Ph.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z w:val="22"/>
          <w:szCs w:val="22"/>
        </w:rPr>
        <w:t xml:space="preserve">. 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B230A">
        <w:rPr>
          <w:rFonts w:asciiTheme="minorHAnsi" w:hAnsiTheme="minorHAnsi" w:cstheme="minorHAnsi"/>
          <w:sz w:val="22"/>
          <w:szCs w:val="22"/>
        </w:rPr>
        <w:t xml:space="preserve">Z 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hAnsiTheme="minorHAnsi" w:cstheme="minorHAnsi"/>
          <w:sz w:val="22"/>
          <w:szCs w:val="22"/>
        </w:rPr>
        <w:t>na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o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hAnsiTheme="minorHAnsi" w:cstheme="minorHAnsi"/>
          <w:sz w:val="22"/>
          <w:szCs w:val="22"/>
        </w:rPr>
        <w:t>al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ns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B230A">
        <w:rPr>
          <w:rFonts w:asciiTheme="minorHAnsi" w:hAnsiTheme="minorHAnsi" w:cstheme="minorHAnsi"/>
          <w:sz w:val="22"/>
          <w:szCs w:val="22"/>
        </w:rPr>
        <w:t>, San</w:t>
      </w:r>
      <w:r w:rsidRPr="001B23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hAnsiTheme="minorHAnsi" w:cstheme="minorHAnsi"/>
          <w:sz w:val="22"/>
          <w:szCs w:val="22"/>
        </w:rPr>
        <w:t>e</w:t>
      </w:r>
      <w:r w:rsidRPr="001B2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B230A">
        <w:rPr>
          <w:rFonts w:asciiTheme="minorHAnsi" w:hAnsiTheme="minorHAnsi" w:cstheme="minorHAnsi"/>
          <w:sz w:val="22"/>
          <w:szCs w:val="22"/>
        </w:rPr>
        <w:t xml:space="preserve">o, </w:t>
      </w:r>
      <w:r w:rsidRPr="001B2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hAnsiTheme="minorHAnsi" w:cstheme="minorHAnsi"/>
          <w:sz w:val="22"/>
          <w:szCs w:val="22"/>
        </w:rPr>
        <w:t>A</w:t>
      </w:r>
    </w:p>
    <w:p w14:paraId="62F4050C" w14:textId="77777777" w:rsidR="00527ED5" w:rsidRPr="001B230A" w:rsidRDefault="00730FB5">
      <w:pPr>
        <w:spacing w:before="59"/>
        <w:ind w:left="2478" w:right="247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lastRenderedPageBreak/>
        <w:pict w14:anchorId="198BFC6C">
          <v:group id="_x0000_s1030" style="position:absolute;left:0;text-align:left;margin-left:154.85pt;margin-top:19.75pt;width:302.3pt;height:.95pt;z-index:-251651072;mso-position-horizontal-relative:page" coordorigin="3097,395" coordsize="6046,19">
            <v:shape id="_x0000_s1032" style="position:absolute;left:3106;top:404;width:4787;height:0" coordorigin="3106,404" coordsize="4787,0" path="m3106,404r4787,e" filled="f" strokecolor="teal" strokeweight=".94pt">
              <v:path arrowok="t"/>
            </v:shape>
            <v:shape id="_x0000_s1031" style="position:absolute;left:7893;top:404;width:1241;height:0" coordorigin="7893,404" coordsize="1241,0" path="m7893,404r1240,e" filled="f" strokecolor="#099" strokeweight=".94pt">
              <v:path arrowok="t"/>
            </v:shape>
            <w10:wrap anchorx="page"/>
          </v:group>
        </w:pic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ple P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1B230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hology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Functi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nal</w:t>
      </w:r>
      <w:r w:rsidRPr="001B230A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Ré</w:t>
      </w:r>
      <w:r w:rsidRPr="001B230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1B230A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1B230A">
        <w:rPr>
          <w:rFonts w:asciiTheme="minorHAnsi" w:eastAsia="Garamond" w:hAnsiTheme="minorHAnsi" w:cstheme="minorHAnsi"/>
          <w:b/>
          <w:sz w:val="22"/>
          <w:szCs w:val="22"/>
        </w:rPr>
        <w:t>é</w:t>
      </w:r>
    </w:p>
    <w:p w14:paraId="46728A61" w14:textId="77777777" w:rsidR="00527ED5" w:rsidRPr="001B230A" w:rsidRDefault="00730FB5">
      <w:pPr>
        <w:spacing w:line="360" w:lineRule="exact"/>
        <w:ind w:left="4271" w:right="427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b/>
          <w:sz w:val="22"/>
          <w:szCs w:val="22"/>
        </w:rPr>
        <w:t>Sal</w:t>
      </w:r>
      <w:r w:rsidRPr="001B230A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B230A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b/>
          <w:w w:val="99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b/>
          <w:w w:val="99"/>
          <w:sz w:val="22"/>
          <w:szCs w:val="22"/>
        </w:rPr>
        <w:t>nc</w:t>
      </w:r>
      <w:r w:rsidRPr="001B230A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b/>
          <w:w w:val="99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b/>
          <w:w w:val="99"/>
          <w:sz w:val="22"/>
          <w:szCs w:val="22"/>
        </w:rPr>
        <w:t>al</w:t>
      </w:r>
    </w:p>
    <w:p w14:paraId="33339018" w14:textId="77777777" w:rsidR="00527ED5" w:rsidRPr="001B230A" w:rsidRDefault="00730FB5">
      <w:pPr>
        <w:spacing w:before="4" w:line="240" w:lineRule="exact"/>
        <w:ind w:left="884" w:right="88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pict w14:anchorId="2A5F80C5">
          <v:group id="_x0000_s1028" style="position:absolute;left:0;text-align:left;margin-left:34.55pt;margin-top:14.6pt;width:543pt;height:0;z-index:-251650048;mso-position-horizontal-relative:page" coordorigin="691,292" coordsize="10860,0">
            <v:shape id="_x0000_s1029" style="position:absolute;left:691;top:292;width:10860;height:0" coordorigin="691,292" coordsize="10860,0" path="m691,292r10860,e" filled="f" strokeweight="1.54pt">
              <v:path arrowok="t"/>
            </v:shape>
            <w10:wrap anchorx="page"/>
          </v:group>
        </w:pic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1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2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34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ome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St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. ~</w:t>
      </w:r>
      <w:r w:rsidRPr="001B23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Ci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1B23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A 9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1 ~ 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1</w:t>
      </w:r>
      <w:r w:rsidRPr="001B23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2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3)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3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4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5-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9</w:t>
      </w:r>
      <w:r w:rsidRPr="001B23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8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7 ~ 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1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2</w:t>
      </w:r>
      <w:r w:rsidRPr="001B23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3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)</w:t>
      </w:r>
      <w:r w:rsidRPr="001B23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5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6</w:t>
      </w:r>
      <w:r w:rsidRPr="001B23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4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93</w:t>
      </w:r>
      <w:r w:rsidRPr="001B23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hyperlink r:id="rId17">
        <w:r w:rsidRPr="001B230A">
          <w:rPr>
            <w:rFonts w:asciiTheme="minorHAnsi" w:eastAsia="Arial" w:hAnsiTheme="minorHAnsi" w:cstheme="minorHAnsi"/>
            <w:position w:val="-1"/>
            <w:sz w:val="22"/>
            <w:szCs w:val="22"/>
          </w:rPr>
          <w:t xml:space="preserve">~ </w:t>
        </w:r>
        <w:r w:rsidRPr="001B230A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f</w:t>
        </w:r>
        <w:r w:rsidRPr="001B230A">
          <w:rPr>
            <w:rFonts w:asciiTheme="minorHAnsi" w:eastAsia="Arial" w:hAnsiTheme="minorHAnsi" w:cstheme="minorHAnsi"/>
            <w:position w:val="-1"/>
            <w:sz w:val="22"/>
            <w:szCs w:val="22"/>
          </w:rPr>
          <w:t>u</w:t>
        </w:r>
        <w:r w:rsidRPr="001B230A">
          <w:rPr>
            <w:rFonts w:asciiTheme="minorHAnsi" w:eastAsia="Arial" w:hAnsiTheme="minorHAnsi" w:cstheme="minorHAnsi"/>
            <w:spacing w:val="-3"/>
            <w:position w:val="-1"/>
            <w:sz w:val="22"/>
            <w:szCs w:val="22"/>
          </w:rPr>
          <w:t>n</w:t>
        </w:r>
        <w:r w:rsidRPr="001B230A">
          <w:rPr>
            <w:rFonts w:asciiTheme="minorHAnsi" w:eastAsia="Arial" w:hAnsiTheme="minorHAnsi" w:cstheme="minorHAnsi"/>
            <w:position w:val="-1"/>
            <w:sz w:val="22"/>
            <w:szCs w:val="22"/>
          </w:rPr>
          <w:t>c</w:t>
        </w:r>
        <w:r w:rsidRPr="001B230A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t</w:t>
        </w:r>
        <w:r w:rsidRPr="001B230A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i</w:t>
        </w:r>
        <w:r w:rsidRPr="001B230A">
          <w:rPr>
            <w:rFonts w:asciiTheme="minorHAnsi" w:eastAsia="Arial" w:hAnsiTheme="minorHAnsi" w:cstheme="minorHAnsi"/>
            <w:position w:val="-1"/>
            <w:sz w:val="22"/>
            <w:szCs w:val="22"/>
          </w:rPr>
          <w:t>o</w:t>
        </w:r>
        <w:r w:rsidRPr="001B230A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n</w:t>
        </w:r>
        <w:r w:rsidRPr="001B230A">
          <w:rPr>
            <w:rFonts w:asciiTheme="minorHAnsi" w:eastAsia="Arial" w:hAnsiTheme="minorHAnsi" w:cstheme="minorHAnsi"/>
            <w:position w:val="-1"/>
            <w:sz w:val="22"/>
            <w:szCs w:val="22"/>
          </w:rPr>
          <w:t>a</w:t>
        </w:r>
        <w:r w:rsidRPr="001B230A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l@</w:t>
        </w:r>
        <w:r w:rsidRPr="001B230A">
          <w:rPr>
            <w:rFonts w:asciiTheme="minorHAnsi" w:eastAsia="Arial" w:hAnsiTheme="minorHAnsi" w:cstheme="minorHAnsi"/>
            <w:position w:val="-1"/>
            <w:sz w:val="22"/>
            <w:szCs w:val="22"/>
          </w:rPr>
          <w:t>co</w:t>
        </w:r>
        <w:r w:rsidRPr="001B230A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ll</w:t>
        </w:r>
        <w:r w:rsidRPr="001B230A">
          <w:rPr>
            <w:rFonts w:asciiTheme="minorHAnsi" w:eastAsia="Arial" w:hAnsiTheme="minorHAnsi" w:cstheme="minorHAnsi"/>
            <w:position w:val="-1"/>
            <w:sz w:val="22"/>
            <w:szCs w:val="22"/>
          </w:rPr>
          <w:t>e</w:t>
        </w:r>
        <w:r w:rsidRPr="001B230A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</w:rPr>
          <w:t>g</w:t>
        </w:r>
        <w:r w:rsidRPr="001B230A">
          <w:rPr>
            <w:rFonts w:asciiTheme="minorHAnsi" w:eastAsia="Arial" w:hAnsiTheme="minorHAnsi" w:cstheme="minorHAnsi"/>
            <w:position w:val="-1"/>
            <w:sz w:val="22"/>
            <w:szCs w:val="22"/>
          </w:rPr>
          <w:t>e.edu</w:t>
        </w:r>
      </w:hyperlink>
    </w:p>
    <w:p w14:paraId="5C2BAEED" w14:textId="77777777" w:rsidR="00527ED5" w:rsidRPr="001B230A" w:rsidRDefault="00527ED5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12E29B82" w14:textId="77777777" w:rsidR="00527ED5" w:rsidRPr="001B230A" w:rsidRDefault="00730FB5">
      <w:pPr>
        <w:spacing w:before="3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EDU</w:t>
      </w:r>
      <w:r w:rsidRPr="001B230A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1A7482CD" w14:textId="77777777" w:rsidR="00527ED5" w:rsidRPr="001B230A" w:rsidRDefault="00730FB5">
      <w:pPr>
        <w:spacing w:before="4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ne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sz w:val="22"/>
          <w:szCs w:val="22"/>
        </w:rPr>
        <w:t>ersit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eastAsia="Arial" w:hAnsiTheme="minorHAnsi" w:cstheme="minorHAnsi"/>
          <w:sz w:val="22"/>
          <w:szCs w:val="22"/>
        </w:rPr>
        <w:t>,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z w:val="22"/>
          <w:szCs w:val="22"/>
        </w:rPr>
        <w:t>ch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z w:val="22"/>
          <w:szCs w:val="22"/>
        </w:rPr>
        <w:t>ol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on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d Ps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B230A">
        <w:rPr>
          <w:rFonts w:asciiTheme="minorHAnsi" w:eastAsia="Arial" w:hAnsiTheme="minorHAnsi" w:cstheme="minorHAnsi"/>
          <w:sz w:val="22"/>
          <w:szCs w:val="22"/>
        </w:rPr>
        <w:t>ch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eastAsia="Arial" w:hAnsiTheme="minorHAnsi" w:cstheme="minorHAnsi"/>
          <w:sz w:val="22"/>
          <w:szCs w:val="22"/>
        </w:rPr>
        <w:t>;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Los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1B230A">
        <w:rPr>
          <w:rFonts w:asciiTheme="minorHAnsi" w:eastAsia="Arial" w:hAnsiTheme="minorHAnsi" w:cstheme="minorHAnsi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z w:val="22"/>
          <w:szCs w:val="22"/>
        </w:rPr>
        <w:t>,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</w:p>
    <w:p w14:paraId="02CAAB46" w14:textId="77777777" w:rsidR="00527ED5" w:rsidRPr="001B230A" w:rsidRDefault="00730FB5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1B230A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1B230A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B230A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1B230A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olo</w:t>
      </w:r>
      <w:r w:rsidRPr="001B230A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B230A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b/>
          <w:spacing w:val="6"/>
          <w:sz w:val="22"/>
          <w:szCs w:val="22"/>
        </w:rPr>
        <w:t>w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h an</w:t>
      </w:r>
      <w:r w:rsidRPr="001B230A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emp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nd F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il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B230A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ra</w:t>
      </w:r>
      <w:r w:rsidRPr="001B230A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 xml:space="preserve">y          </w:t>
      </w:r>
      <w:r w:rsidRPr="001B230A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z w:val="22"/>
          <w:szCs w:val="22"/>
        </w:rPr>
        <w:t>y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2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B230A">
        <w:rPr>
          <w:rFonts w:asciiTheme="minorHAnsi" w:eastAsia="Arial" w:hAnsiTheme="minorHAnsi" w:cstheme="minorHAnsi"/>
          <w:sz w:val="22"/>
          <w:szCs w:val="22"/>
        </w:rPr>
        <w:t>09</w:t>
      </w:r>
    </w:p>
    <w:p w14:paraId="341943C5" w14:textId="77777777" w:rsidR="00527ED5" w:rsidRPr="001B230A" w:rsidRDefault="00527ED5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48499DE8" w14:textId="77777777" w:rsidR="00527ED5" w:rsidRPr="001B230A" w:rsidRDefault="00730FB5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oma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sz w:val="22"/>
          <w:szCs w:val="22"/>
        </w:rPr>
        <w:t>ersity;</w:t>
      </w:r>
      <w:r w:rsidRPr="001B23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</w:p>
    <w:p w14:paraId="4B3BA6BF" w14:textId="77777777" w:rsidR="00527ED5" w:rsidRPr="001B230A" w:rsidRDefault="00730FB5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1B230A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n E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b/>
          <w:spacing w:val="-3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B230A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 xml:space="preserve">ng </w:t>
      </w:r>
      <w:r w:rsidRPr="001B230A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mph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</w:t>
      </w:r>
      <w:r w:rsidRPr="001B230A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z w:val="22"/>
          <w:szCs w:val="22"/>
        </w:rPr>
        <w:t>y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2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B230A">
        <w:rPr>
          <w:rFonts w:asciiTheme="minorHAnsi" w:eastAsia="Arial" w:hAnsiTheme="minorHAnsi" w:cstheme="minorHAnsi"/>
          <w:sz w:val="22"/>
          <w:szCs w:val="22"/>
        </w:rPr>
        <w:t>05</w:t>
      </w:r>
    </w:p>
    <w:p w14:paraId="4A78C294" w14:textId="77777777" w:rsidR="00527ED5" w:rsidRPr="001B230A" w:rsidRDefault="00527ED5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5CD95C3" w14:textId="77777777" w:rsidR="00527ED5" w:rsidRPr="001B230A" w:rsidRDefault="00730FB5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RE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b/>
          <w:spacing w:val="4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UR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K</w:t>
      </w:r>
    </w:p>
    <w:p w14:paraId="0AF72632" w14:textId="77777777" w:rsidR="00527ED5" w:rsidRPr="001B230A" w:rsidRDefault="00730FB5">
      <w:pPr>
        <w:spacing w:before="4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ce Ab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z w:val="22"/>
          <w:szCs w:val="22"/>
        </w:rPr>
        <w:t>se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on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Trea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t                            </w:t>
      </w:r>
      <w:r w:rsidRPr="001B230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z w:val="22"/>
          <w:szCs w:val="22"/>
        </w:rPr>
        <w:t>sses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sz w:val="22"/>
          <w:szCs w:val="22"/>
        </w:rPr>
        <w:t>or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z w:val="22"/>
          <w:szCs w:val="22"/>
        </w:rPr>
        <w:t>ar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z w:val="22"/>
          <w:szCs w:val="22"/>
        </w:rPr>
        <w:t>e and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B230A">
        <w:rPr>
          <w:rFonts w:asciiTheme="minorHAnsi" w:eastAsia="Arial" w:hAnsiTheme="minorHAnsi" w:cstheme="minorHAnsi"/>
          <w:sz w:val="22"/>
          <w:szCs w:val="22"/>
        </w:rPr>
        <w:t>y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</w:p>
    <w:p w14:paraId="46810329" w14:textId="77777777" w:rsidR="00527ED5" w:rsidRPr="001B230A" w:rsidRDefault="00730FB5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eastAsia="Arial" w:hAnsiTheme="minorHAnsi" w:cstheme="minorHAnsi"/>
          <w:sz w:val="22"/>
          <w:szCs w:val="22"/>
        </w:rPr>
        <w:t>ch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sz w:val="22"/>
          <w:szCs w:val="22"/>
        </w:rPr>
        <w:t>ar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z w:val="22"/>
          <w:szCs w:val="22"/>
        </w:rPr>
        <w:t>ac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z w:val="22"/>
          <w:szCs w:val="22"/>
        </w:rPr>
        <w:t>y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</w:t>
      </w:r>
      <w:r w:rsidRPr="001B230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z w:val="22"/>
          <w:szCs w:val="22"/>
        </w:rPr>
        <w:t>ns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1B230A">
        <w:rPr>
          <w:rFonts w:asciiTheme="minorHAnsi" w:eastAsia="Arial" w:hAnsiTheme="minorHAnsi" w:cstheme="minorHAnsi"/>
          <w:sz w:val="22"/>
          <w:szCs w:val="22"/>
        </w:rPr>
        <w:t>ng</w:t>
      </w:r>
    </w:p>
    <w:p w14:paraId="5E63222C" w14:textId="77777777" w:rsidR="00527ED5" w:rsidRPr="001B230A" w:rsidRDefault="00527ED5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C22C981" w14:textId="77777777" w:rsidR="00527ED5" w:rsidRPr="001B230A" w:rsidRDefault="00730FB5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RE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b/>
          <w:spacing w:val="4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OJ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7D991354" w14:textId="77777777" w:rsidR="00527ED5" w:rsidRPr="001B230A" w:rsidRDefault="00730FB5">
      <w:pPr>
        <w:spacing w:before="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B230A">
        <w:rPr>
          <w:rFonts w:asciiTheme="minorHAnsi" w:eastAsia="Arial" w:hAnsiTheme="minorHAnsi" w:cstheme="minorHAnsi"/>
          <w:sz w:val="22"/>
          <w:szCs w:val="22"/>
        </w:rPr>
        <w:t>co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sz w:val="22"/>
          <w:szCs w:val="22"/>
        </w:rPr>
        <w:t>ol on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z w:val="22"/>
          <w:szCs w:val="22"/>
        </w:rPr>
        <w:t>e Sch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ers,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z w:val="22"/>
          <w:szCs w:val="22"/>
        </w:rPr>
        <w:t>e Ab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z w:val="22"/>
          <w:szCs w:val="22"/>
        </w:rPr>
        <w:t>se E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on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t                         </w:t>
      </w:r>
      <w:r w:rsidRPr="001B230A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z w:val="22"/>
          <w:szCs w:val="22"/>
        </w:rPr>
        <w:t>pril 2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B230A">
        <w:rPr>
          <w:rFonts w:asciiTheme="minorHAnsi" w:eastAsia="Arial" w:hAnsiTheme="minorHAnsi" w:cstheme="minorHAnsi"/>
          <w:sz w:val="22"/>
          <w:szCs w:val="22"/>
        </w:rPr>
        <w:t>07</w:t>
      </w:r>
    </w:p>
    <w:p w14:paraId="748789EE" w14:textId="77777777" w:rsidR="00527ED5" w:rsidRPr="001B230A" w:rsidRDefault="00730FB5">
      <w:pPr>
        <w:tabs>
          <w:tab w:val="left" w:pos="860"/>
        </w:tabs>
        <w:spacing w:before="20" w:line="240" w:lineRule="exact"/>
        <w:ind w:left="860" w:right="254" w:hanging="36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B230A">
        <w:rPr>
          <w:rFonts w:asciiTheme="minorHAnsi" w:eastAsia="Arial" w:hAnsiTheme="minorHAnsi" w:cstheme="minorHAnsi"/>
          <w:sz w:val="22"/>
          <w:szCs w:val="22"/>
        </w:rPr>
        <w:t>ora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ed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es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sz w:val="22"/>
          <w:szCs w:val="22"/>
        </w:rPr>
        <w:t>ol 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B230A">
        <w:rPr>
          <w:rFonts w:asciiTheme="minorHAnsi" w:eastAsia="Arial" w:hAnsiTheme="minorHAnsi" w:cstheme="minorHAnsi"/>
          <w:sz w:val="22"/>
          <w:szCs w:val="22"/>
        </w:rPr>
        <w:t>use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on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dl</w:t>
      </w:r>
      <w:r w:rsidRPr="001B230A">
        <w:rPr>
          <w:rFonts w:asciiTheme="minorHAnsi" w:eastAsia="Arial" w:hAnsiTheme="minorHAnsi" w:cstheme="minorHAnsi"/>
          <w:sz w:val="22"/>
          <w:szCs w:val="22"/>
        </w:rPr>
        <w:t>e s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z w:val="22"/>
          <w:szCs w:val="22"/>
        </w:rPr>
        <w:t>ol s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z w:val="22"/>
          <w:szCs w:val="22"/>
        </w:rPr>
        <w:t>b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on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z w:val="22"/>
          <w:szCs w:val="22"/>
        </w:rPr>
        <w:t>y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z w:val="22"/>
          <w:szCs w:val="22"/>
        </w:rPr>
        <w:t>sses</w:t>
      </w:r>
    </w:p>
    <w:p w14:paraId="0EC35897" w14:textId="77777777" w:rsidR="00527ED5" w:rsidRPr="001B230A" w:rsidRDefault="00730FB5">
      <w:pPr>
        <w:tabs>
          <w:tab w:val="left" w:pos="860"/>
        </w:tabs>
        <w:spacing w:before="17" w:line="240" w:lineRule="exact"/>
        <w:ind w:left="860" w:right="1293" w:hanging="36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z w:val="22"/>
          <w:szCs w:val="22"/>
        </w:rPr>
        <w:t>omp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B230A">
        <w:rPr>
          <w:rFonts w:asciiTheme="minorHAnsi" w:eastAsia="Arial" w:hAnsiTheme="minorHAnsi" w:cstheme="minorHAnsi"/>
          <w:sz w:val="22"/>
          <w:szCs w:val="22"/>
        </w:rPr>
        <w:t>ed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a i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o c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es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ch 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1B230A">
        <w:rPr>
          <w:rFonts w:asciiTheme="minorHAnsi" w:eastAsia="Arial" w:hAnsiTheme="minorHAnsi" w:cstheme="minorHAnsi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es</w:t>
      </w:r>
    </w:p>
    <w:p w14:paraId="772A4655" w14:textId="77777777" w:rsidR="00527ED5" w:rsidRPr="001B230A" w:rsidRDefault="00527ED5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2BD934E6" w14:textId="77777777" w:rsidR="00527ED5" w:rsidRPr="001B230A" w:rsidRDefault="00730FB5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RE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b/>
          <w:spacing w:val="4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EXPER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46CF2582" w14:textId="77777777" w:rsidR="00527ED5" w:rsidRPr="001B230A" w:rsidRDefault="00730FB5">
      <w:pPr>
        <w:spacing w:before="4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UNSE</w:t>
      </w:r>
      <w:r w:rsidRPr="001B230A">
        <w:rPr>
          <w:rFonts w:asciiTheme="minorHAnsi" w:eastAsia="Arial" w:hAnsiTheme="minorHAnsi" w:cstheme="minorHAnsi"/>
          <w:sz w:val="22"/>
          <w:szCs w:val="22"/>
        </w:rPr>
        <w:t>LING</w:t>
      </w:r>
    </w:p>
    <w:p w14:paraId="13DED0C9" w14:textId="77777777" w:rsidR="00527ED5" w:rsidRPr="001B230A" w:rsidRDefault="00730FB5">
      <w:pPr>
        <w:tabs>
          <w:tab w:val="left" w:pos="860"/>
        </w:tabs>
        <w:spacing w:before="16" w:line="240" w:lineRule="exact"/>
        <w:ind w:left="860" w:right="266" w:hanging="36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de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z w:val="22"/>
          <w:szCs w:val="22"/>
        </w:rPr>
        <w:t>,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co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z w:val="22"/>
          <w:szCs w:val="22"/>
        </w:rPr>
        <w:t>,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B230A">
        <w:rPr>
          <w:rFonts w:asciiTheme="minorHAnsi" w:eastAsia="Arial" w:hAnsiTheme="minorHAnsi" w:cstheme="minorHAnsi"/>
          <w:sz w:val="22"/>
          <w:szCs w:val="22"/>
        </w:rPr>
        <w:t>y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z w:val="22"/>
          <w:szCs w:val="22"/>
        </w:rPr>
        <w:t>y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sz w:val="22"/>
          <w:szCs w:val="22"/>
        </w:rPr>
        <w:t>ari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y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of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prese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1B230A">
        <w:rPr>
          <w:rFonts w:asciiTheme="minorHAnsi" w:eastAsia="Arial" w:hAnsiTheme="minorHAnsi" w:cstheme="minorHAnsi"/>
          <w:sz w:val="22"/>
          <w:szCs w:val="22"/>
        </w:rPr>
        <w:t>ems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z w:val="22"/>
          <w:szCs w:val="22"/>
        </w:rPr>
        <w:t>pro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sz w:val="22"/>
          <w:szCs w:val="22"/>
        </w:rPr>
        <w:t>e i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so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z w:val="22"/>
          <w:szCs w:val="22"/>
        </w:rPr>
        <w:t>ati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z w:val="22"/>
          <w:szCs w:val="22"/>
        </w:rPr>
        <w:t>ns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1B230A">
        <w:rPr>
          <w:rFonts w:asciiTheme="minorHAnsi" w:eastAsia="Arial" w:hAnsiTheme="minorHAnsi" w:cstheme="minorHAnsi"/>
          <w:sz w:val="22"/>
          <w:szCs w:val="22"/>
        </w:rPr>
        <w:t>ps and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B230A">
        <w:rPr>
          <w:rFonts w:asciiTheme="minorHAnsi" w:eastAsia="Arial" w:hAnsiTheme="minorHAnsi" w:cstheme="minorHAnsi"/>
          <w:sz w:val="22"/>
          <w:szCs w:val="22"/>
        </w:rPr>
        <w:t>ob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ce</w:t>
      </w:r>
    </w:p>
    <w:p w14:paraId="65FC595A" w14:textId="77777777" w:rsidR="00527ED5" w:rsidRPr="001B230A" w:rsidRDefault="00730FB5">
      <w:pPr>
        <w:spacing w:line="260" w:lineRule="exact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oc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z w:val="22"/>
          <w:szCs w:val="22"/>
        </w:rPr>
        <w:t>ss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b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ors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h ch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B230A">
        <w:rPr>
          <w:rFonts w:asciiTheme="minorHAnsi" w:eastAsia="Arial" w:hAnsiTheme="minorHAnsi" w:cstheme="minorHAnsi"/>
          <w:sz w:val="22"/>
          <w:szCs w:val="22"/>
        </w:rPr>
        <w:t>dren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o cu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sz w:val="22"/>
          <w:szCs w:val="22"/>
        </w:rPr>
        <w:t>ate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co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B230A">
        <w:rPr>
          <w:rFonts w:asciiTheme="minorHAnsi" w:eastAsia="Arial" w:hAnsiTheme="minorHAnsi" w:cstheme="minorHAnsi"/>
          <w:sz w:val="22"/>
          <w:szCs w:val="22"/>
        </w:rPr>
        <w:t>ng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pro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sz w:val="22"/>
          <w:szCs w:val="22"/>
        </w:rPr>
        <w:t>erba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1B230A">
        <w:rPr>
          <w:rFonts w:asciiTheme="minorHAnsi" w:eastAsia="Arial" w:hAnsiTheme="minorHAnsi" w:cstheme="minorHAnsi"/>
          <w:sz w:val="22"/>
          <w:szCs w:val="22"/>
        </w:rPr>
        <w:t>ati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z w:val="22"/>
          <w:szCs w:val="22"/>
        </w:rPr>
        <w:t>n</w:t>
      </w:r>
    </w:p>
    <w:p w14:paraId="1CFCC397" w14:textId="77777777" w:rsidR="00527ED5" w:rsidRPr="001B230A" w:rsidRDefault="00730FB5">
      <w:pPr>
        <w:spacing w:line="260" w:lineRule="exact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  <w:r w:rsidRPr="001B23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1B23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rr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1B23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propri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ces</w:t>
      </w:r>
      <w:r w:rsidRPr="001B23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order 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dress</w:t>
      </w:r>
      <w:r w:rsidRPr="001B23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ei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27E82EEE" w14:textId="77777777" w:rsidR="00527ED5" w:rsidRPr="001B230A" w:rsidRDefault="00730FB5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RESEARCH</w:t>
      </w:r>
    </w:p>
    <w:p w14:paraId="115D2759" w14:textId="77777777" w:rsidR="00527ED5" w:rsidRPr="001B230A" w:rsidRDefault="00730FB5">
      <w:pPr>
        <w:tabs>
          <w:tab w:val="left" w:pos="860"/>
        </w:tabs>
        <w:spacing w:before="20" w:line="240" w:lineRule="exact"/>
        <w:ind w:left="860" w:right="179" w:hanging="36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z w:val="22"/>
          <w:szCs w:val="22"/>
        </w:rPr>
        <w:t>na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z w:val="22"/>
          <w:szCs w:val="22"/>
        </w:rPr>
        <w:t>y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1B230A">
        <w:rPr>
          <w:rFonts w:asciiTheme="minorHAnsi" w:eastAsia="Arial" w:hAnsiTheme="minorHAnsi" w:cstheme="minorHAnsi"/>
          <w:sz w:val="22"/>
          <w:szCs w:val="22"/>
        </w:rPr>
        <w:t>e i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er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on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es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z w:val="22"/>
          <w:szCs w:val="22"/>
        </w:rPr>
        <w:t>r co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z w:val="22"/>
          <w:szCs w:val="22"/>
        </w:rPr>
        <w:t>es and</w:t>
      </w:r>
      <w:r w:rsidRPr="001B23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1B230A">
        <w:rPr>
          <w:rFonts w:asciiTheme="minorHAnsi" w:eastAsia="Arial" w:hAnsiTheme="minorHAnsi" w:cstheme="minorHAnsi"/>
          <w:sz w:val="22"/>
          <w:szCs w:val="22"/>
        </w:rPr>
        <w:t>es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sz w:val="22"/>
          <w:szCs w:val="22"/>
        </w:rPr>
        <w:t>ac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c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ses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es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ng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n de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z w:val="22"/>
          <w:szCs w:val="22"/>
        </w:rPr>
        <w:t>f emp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ca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B230A">
        <w:rPr>
          <w:rFonts w:asciiTheme="minorHAnsi" w:eastAsia="Arial" w:hAnsiTheme="minorHAnsi" w:cstheme="minorHAnsi"/>
          <w:sz w:val="22"/>
          <w:szCs w:val="22"/>
        </w:rPr>
        <w:t>b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z w:val="22"/>
          <w:szCs w:val="22"/>
        </w:rPr>
        <w:t>sed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tr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</w:p>
    <w:p w14:paraId="3DBB2E5D" w14:textId="77777777" w:rsidR="00527ED5" w:rsidRPr="001B230A" w:rsidRDefault="00730FB5">
      <w:pPr>
        <w:spacing w:line="260" w:lineRule="exact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arched</w:t>
      </w:r>
      <w:r w:rsidRPr="001B23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atu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d pub</w:t>
      </w:r>
      <w:r w:rsidRPr="001B23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cati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ns</w:t>
      </w:r>
      <w:r w:rsidRPr="001B23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n coup</w:t>
      </w:r>
      <w:r w:rsidRPr="001B23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es’ h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h </w:t>
      </w:r>
      <w:r w:rsidRPr="001B23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r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i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n o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r 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</w:p>
    <w:p w14:paraId="50EE85FE" w14:textId="77777777" w:rsidR="00527ED5" w:rsidRPr="001B230A" w:rsidRDefault="00730FB5">
      <w:pPr>
        <w:spacing w:line="240" w:lineRule="exact"/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B230A">
        <w:rPr>
          <w:rFonts w:asciiTheme="minorHAnsi" w:eastAsia="Arial" w:hAnsiTheme="minorHAnsi" w:cstheme="minorHAnsi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es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z w:val="22"/>
          <w:szCs w:val="22"/>
        </w:rPr>
        <w:t>arch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proc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z w:val="22"/>
          <w:szCs w:val="22"/>
        </w:rPr>
        <w:t>ss</w:t>
      </w:r>
    </w:p>
    <w:p w14:paraId="699743CD" w14:textId="77777777" w:rsidR="00527ED5" w:rsidRPr="001B230A" w:rsidRDefault="00730FB5">
      <w:pPr>
        <w:spacing w:before="1"/>
        <w:ind w:left="461" w:right="44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ed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a e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B230A">
        <w:rPr>
          <w:rFonts w:asciiTheme="minorHAnsi" w:eastAsia="Arial" w:hAnsiTheme="minorHAnsi" w:cstheme="minorHAnsi"/>
          <w:sz w:val="22"/>
          <w:szCs w:val="22"/>
        </w:rPr>
        <w:t>y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us</w:t>
      </w:r>
      <w:r w:rsidRPr="001B230A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ng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SPS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n o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sz w:val="22"/>
          <w:szCs w:val="22"/>
        </w:rPr>
        <w:t>er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es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z w:val="22"/>
          <w:szCs w:val="22"/>
        </w:rPr>
        <w:t>arch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on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process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n coup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z w:val="22"/>
          <w:szCs w:val="22"/>
        </w:rPr>
        <w:t>es’</w:t>
      </w:r>
    </w:p>
    <w:p w14:paraId="6B110A34" w14:textId="77777777" w:rsidR="00527ED5" w:rsidRPr="001B230A" w:rsidRDefault="00730FB5">
      <w:pPr>
        <w:spacing w:line="240" w:lineRule="exact"/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h</w:t>
      </w:r>
    </w:p>
    <w:p w14:paraId="07C15AF7" w14:textId="77777777" w:rsidR="00527ED5" w:rsidRPr="001B230A" w:rsidRDefault="00730FB5">
      <w:pPr>
        <w:spacing w:before="1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</w:p>
    <w:p w14:paraId="1FCB62C4" w14:textId="77777777" w:rsidR="00527ED5" w:rsidRPr="001B230A" w:rsidRDefault="00730FB5">
      <w:pPr>
        <w:tabs>
          <w:tab w:val="left" w:pos="860"/>
        </w:tabs>
        <w:spacing w:before="16" w:line="240" w:lineRule="exact"/>
        <w:ind w:left="860" w:right="1106" w:hanging="36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nta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n p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ess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sz w:val="22"/>
          <w:szCs w:val="22"/>
        </w:rPr>
        <w:t>or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z w:val="22"/>
          <w:szCs w:val="22"/>
        </w:rPr>
        <w:t>l c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o ens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z w:val="22"/>
          <w:szCs w:val="22"/>
        </w:rPr>
        <w:t>er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z w:val="22"/>
          <w:szCs w:val="22"/>
        </w:rPr>
        <w:t>cume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ati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z w:val="22"/>
          <w:szCs w:val="22"/>
        </w:rPr>
        <w:t>ess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on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co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nte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</w:p>
    <w:p w14:paraId="5898B30C" w14:textId="77777777" w:rsidR="00527ED5" w:rsidRPr="001B230A" w:rsidRDefault="00730FB5">
      <w:pPr>
        <w:tabs>
          <w:tab w:val="left" w:pos="860"/>
        </w:tabs>
        <w:spacing w:before="12" w:line="240" w:lineRule="exact"/>
        <w:ind w:left="860" w:right="327" w:hanging="36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ab/>
      </w:r>
      <w:r w:rsidRPr="001B230A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z w:val="22"/>
          <w:szCs w:val="22"/>
        </w:rPr>
        <w:t>et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z w:val="22"/>
          <w:szCs w:val="22"/>
        </w:rPr>
        <w:t>arly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ety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cy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co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ncrease cons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cy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b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et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z w:val="22"/>
          <w:szCs w:val="22"/>
        </w:rPr>
        <w:t>n a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cy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pr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n order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pro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de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com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z w:val="22"/>
          <w:szCs w:val="22"/>
        </w:rPr>
        <w:t>ns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sz w:val="22"/>
          <w:szCs w:val="22"/>
        </w:rPr>
        <w:t>e and s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ser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ces</w:t>
      </w:r>
    </w:p>
    <w:p w14:paraId="7519B5E3" w14:textId="77777777" w:rsidR="00527ED5" w:rsidRPr="001B230A" w:rsidRDefault="00730FB5">
      <w:pPr>
        <w:spacing w:line="260" w:lineRule="exact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z w:val="22"/>
          <w:szCs w:val="22"/>
        </w:rPr>
        <w:t>omp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B230A">
        <w:rPr>
          <w:rFonts w:asciiTheme="minorHAnsi" w:eastAsia="Arial" w:hAnsiTheme="minorHAnsi" w:cstheme="minorHAnsi"/>
          <w:sz w:val="22"/>
          <w:szCs w:val="22"/>
        </w:rPr>
        <w:t>ed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z w:val="22"/>
          <w:szCs w:val="22"/>
        </w:rPr>
        <w:t>y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atist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z w:val="22"/>
          <w:szCs w:val="22"/>
        </w:rPr>
        <w:t>m</w:t>
      </w:r>
    </w:p>
    <w:p w14:paraId="7663C032" w14:textId="77777777" w:rsidR="00527ED5" w:rsidRPr="001B230A" w:rsidRDefault="00730FB5">
      <w:pPr>
        <w:spacing w:line="260" w:lineRule="exact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B230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nta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es </w:t>
      </w:r>
      <w:r w:rsidRPr="001B23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o ad</w:t>
      </w:r>
      <w:r w:rsidRPr="001B23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se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nc</w:t>
      </w:r>
      <w:r w:rsidRPr="001B23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y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’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ser</w:t>
      </w:r>
      <w:r w:rsidRPr="001B23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ces </w:t>
      </w:r>
      <w:r w:rsidRPr="001B230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pr</w:t>
      </w:r>
      <w:r w:rsidRPr="001B23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gra</w:t>
      </w:r>
      <w:r w:rsidRPr="001B23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6BD12C62" w14:textId="77777777" w:rsidR="00527ED5" w:rsidRPr="001B230A" w:rsidRDefault="00527ED5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2"/>
        <w:gridCol w:w="5732"/>
        <w:gridCol w:w="1657"/>
      </w:tblGrid>
      <w:tr w:rsidR="001B230A" w:rsidRPr="001B230A" w14:paraId="1034FC89" w14:textId="77777777">
        <w:trPr>
          <w:trHeight w:hRule="exact" w:val="338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14:paraId="52A08CEF" w14:textId="77777777" w:rsidR="00527ED5" w:rsidRPr="001B230A" w:rsidRDefault="00730FB5">
            <w:pPr>
              <w:spacing w:before="72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23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W</w:t>
            </w:r>
            <w:r w:rsidRPr="001B23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1B23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B23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K </w:t>
            </w:r>
            <w:r w:rsidRPr="001B230A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H</w:t>
            </w:r>
            <w:r w:rsidRPr="001B23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1B23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1B230A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1B23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1B23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B23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</w:p>
        </w:tc>
        <w:tc>
          <w:tcPr>
            <w:tcW w:w="7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B84DD" w14:textId="77777777" w:rsidR="00527ED5" w:rsidRPr="001B230A" w:rsidRDefault="00527E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B230A" w:rsidRPr="001B230A" w14:paraId="6CBAD309" w14:textId="77777777">
        <w:trPr>
          <w:trHeight w:hRule="exact" w:val="253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14:paraId="5BC8DD1F" w14:textId="77777777" w:rsidR="00527ED5" w:rsidRPr="001B230A" w:rsidRDefault="00730FB5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1B23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actic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1B23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1B230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FT </w:t>
            </w:r>
            <w:r w:rsidRPr="001B23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B23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5732" w:type="dxa"/>
            <w:tcBorders>
              <w:top w:val="nil"/>
              <w:left w:val="nil"/>
              <w:bottom w:val="nil"/>
              <w:right w:val="nil"/>
            </w:tcBorders>
          </w:tcPr>
          <w:p w14:paraId="43D7E7CC" w14:textId="77777777" w:rsidR="00527ED5" w:rsidRPr="001B230A" w:rsidRDefault="00730FB5">
            <w:pPr>
              <w:spacing w:line="240" w:lineRule="exact"/>
              <w:ind w:left="111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AB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 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23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B23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1B23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23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1B23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230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w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d,</w:t>
            </w:r>
            <w:r w:rsidRPr="001B23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B23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C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4CE44869" w14:textId="77777777" w:rsidR="00527ED5" w:rsidRPr="001B230A" w:rsidRDefault="00730FB5">
            <w:pPr>
              <w:spacing w:line="240" w:lineRule="exact"/>
              <w:ind w:left="2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23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2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1B230A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7</w:t>
            </w:r>
            <w:r w:rsidRPr="001B23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1B23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23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</w:tr>
      <w:tr w:rsidR="001B230A" w:rsidRPr="001B230A" w14:paraId="198C9E03" w14:textId="77777777">
        <w:trPr>
          <w:trHeight w:hRule="exact" w:val="253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14:paraId="563EF9E1" w14:textId="77777777" w:rsidR="00527ED5" w:rsidRPr="001B230A" w:rsidRDefault="00730FB5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23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1B23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1B23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k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23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el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</w:p>
        </w:tc>
        <w:tc>
          <w:tcPr>
            <w:tcW w:w="5732" w:type="dxa"/>
            <w:tcBorders>
              <w:top w:val="nil"/>
              <w:left w:val="nil"/>
              <w:bottom w:val="nil"/>
              <w:right w:val="nil"/>
            </w:tcBorders>
          </w:tcPr>
          <w:p w14:paraId="4904FF16" w14:textId="77777777" w:rsidR="00527ED5" w:rsidRPr="001B230A" w:rsidRDefault="00730FB5">
            <w:pPr>
              <w:spacing w:line="240" w:lineRule="exact"/>
              <w:ind w:left="10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ome</w:t>
            </w:r>
            <w:r w:rsidRPr="001B23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B23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1B23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cy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ome</w:t>
            </w:r>
            <w:r w:rsidRPr="001B23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23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e, L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23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23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1B23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es, </w:t>
            </w:r>
            <w:r w:rsidRPr="001B230A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C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5FBABA5E" w14:textId="77777777" w:rsidR="00527ED5" w:rsidRPr="001B230A" w:rsidRDefault="00730FB5">
            <w:pPr>
              <w:spacing w:line="240" w:lineRule="exact"/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06</w:t>
            </w:r>
            <w:r w:rsidRPr="001B23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2007</w:t>
            </w:r>
          </w:p>
        </w:tc>
      </w:tr>
      <w:tr w:rsidR="001B230A" w:rsidRPr="001B230A" w14:paraId="2971DD41" w14:textId="77777777">
        <w:trPr>
          <w:trHeight w:hRule="exact" w:val="338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14:paraId="4296A837" w14:textId="77777777" w:rsidR="00527ED5" w:rsidRPr="001B230A" w:rsidRDefault="00730FB5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arch</w:t>
            </w:r>
            <w:r w:rsidRPr="001B23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ss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23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1B23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5732" w:type="dxa"/>
            <w:tcBorders>
              <w:top w:val="nil"/>
              <w:left w:val="nil"/>
              <w:bottom w:val="nil"/>
              <w:right w:val="nil"/>
            </w:tcBorders>
          </w:tcPr>
          <w:p w14:paraId="28C018A1" w14:textId="77777777" w:rsidR="00527ED5" w:rsidRPr="001B230A" w:rsidRDefault="00730FB5">
            <w:pPr>
              <w:spacing w:line="240" w:lineRule="exact"/>
              <w:ind w:left="10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23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23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1B23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1B23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1B23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B23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1B23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1B23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23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23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23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1B23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k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6C7D9960" w14:textId="77777777" w:rsidR="00527ED5" w:rsidRPr="001B230A" w:rsidRDefault="00730FB5">
            <w:pPr>
              <w:spacing w:line="240" w:lineRule="exact"/>
              <w:ind w:left="5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1B23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1B230A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0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  <w:r w:rsidRPr="001B23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1B230A">
              <w:rPr>
                <w:rFonts w:asciiTheme="minorHAnsi" w:eastAsia="Arial" w:hAnsiTheme="minorHAnsi" w:cstheme="minorHAnsi"/>
                <w:sz w:val="22"/>
                <w:szCs w:val="22"/>
              </w:rPr>
              <w:t>2006</w:t>
            </w:r>
          </w:p>
        </w:tc>
      </w:tr>
    </w:tbl>
    <w:p w14:paraId="1041D750" w14:textId="77777777" w:rsidR="00527ED5" w:rsidRPr="001B230A" w:rsidRDefault="00527ED5">
      <w:pPr>
        <w:rPr>
          <w:rFonts w:asciiTheme="minorHAnsi" w:hAnsiTheme="minorHAnsi" w:cstheme="minorHAnsi"/>
          <w:sz w:val="22"/>
          <w:szCs w:val="22"/>
        </w:rPr>
        <w:sectPr w:rsidR="00527ED5" w:rsidRPr="001B230A">
          <w:headerReference w:type="default" r:id="rId18"/>
          <w:footerReference w:type="default" r:id="rId19"/>
          <w:pgSz w:w="12240" w:h="15840"/>
          <w:pgMar w:top="660" w:right="580" w:bottom="280" w:left="580" w:header="0" w:footer="1646" w:gutter="0"/>
          <w:cols w:space="720"/>
        </w:sectPr>
      </w:pPr>
    </w:p>
    <w:p w14:paraId="48EDE397" w14:textId="77777777" w:rsidR="00527ED5" w:rsidRPr="001B230A" w:rsidRDefault="00730FB5">
      <w:pPr>
        <w:spacing w:before="55"/>
        <w:ind w:left="3367" w:right="336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b/>
          <w:sz w:val="22"/>
          <w:szCs w:val="22"/>
        </w:rPr>
        <w:lastRenderedPageBreak/>
        <w:t>F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cti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nal</w:t>
      </w:r>
      <w:r w:rsidRPr="001B230A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b/>
          <w:w w:val="99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b/>
          <w:w w:val="99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b/>
          <w:w w:val="99"/>
          <w:sz w:val="22"/>
          <w:szCs w:val="22"/>
        </w:rPr>
        <w:t>e</w:t>
      </w:r>
    </w:p>
    <w:p w14:paraId="6940F54A" w14:textId="77777777" w:rsidR="00527ED5" w:rsidRPr="001B230A" w:rsidRDefault="00730FB5">
      <w:pPr>
        <w:spacing w:before="4" w:line="240" w:lineRule="exact"/>
        <w:ind w:left="5114" w:right="511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position w:val="-1"/>
          <w:sz w:val="22"/>
          <w:szCs w:val="22"/>
        </w:rPr>
        <w:t>e 2</w:t>
      </w:r>
    </w:p>
    <w:p w14:paraId="7C0F0520" w14:textId="77777777" w:rsidR="00527ED5" w:rsidRPr="001B230A" w:rsidRDefault="00527ED5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67449662" w14:textId="77777777" w:rsidR="00527ED5" w:rsidRPr="001B230A" w:rsidRDefault="00730FB5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hAnsiTheme="minorHAnsi" w:cstheme="minorHAnsi"/>
          <w:sz w:val="22"/>
          <w:szCs w:val="22"/>
        </w:rPr>
        <w:pict w14:anchorId="2CDBCE9F">
          <v:group id="_x0000_s1026" style="position:absolute;left:0;text-align:left;margin-left:34.55pt;margin-top:-11.5pt;width:543pt;height:0;z-index:-251649024;mso-position-horizontal-relative:page" coordorigin="691,-230" coordsize="10860,0">
            <v:shape id="_x0000_s1027" style="position:absolute;left:691;top:-230;width:10860;height:0" coordorigin="691,-230" coordsize="10860,0" path="m691,-230r10860,e" filled="f" strokeweight="1.54pt">
              <v:path arrowok="t"/>
            </v:shape>
            <w10:wrap anchorx="page"/>
          </v:group>
        </w:pic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EE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4D4A0DE2" w14:textId="77777777" w:rsidR="00527ED5" w:rsidRPr="001B230A" w:rsidRDefault="00730FB5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1B230A">
        <w:rPr>
          <w:rFonts w:asciiTheme="minorHAnsi" w:eastAsia="Arial" w:hAnsiTheme="minorHAnsi" w:cstheme="minorHAnsi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h B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g Br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sz w:val="22"/>
          <w:szCs w:val="22"/>
        </w:rPr>
        <w:t>er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ro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</w:t>
      </w:r>
      <w:r w:rsidRPr="001B230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1B230A">
        <w:rPr>
          <w:rFonts w:asciiTheme="minorHAnsi" w:eastAsia="Arial" w:hAnsiTheme="minorHAnsi" w:cstheme="minorHAnsi"/>
          <w:sz w:val="22"/>
          <w:szCs w:val="22"/>
        </w:rPr>
        <w:t>0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B230A">
        <w:rPr>
          <w:rFonts w:asciiTheme="minorHAnsi" w:eastAsia="Arial" w:hAnsiTheme="minorHAnsi" w:cstheme="minorHAnsi"/>
          <w:spacing w:val="4"/>
          <w:sz w:val="22"/>
          <w:szCs w:val="22"/>
        </w:rPr>
        <w:t>5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es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t</w:t>
      </w:r>
    </w:p>
    <w:p w14:paraId="2D03809A" w14:textId="77777777" w:rsidR="00527ED5" w:rsidRPr="001B230A" w:rsidRDefault="00730FB5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Cl</w:t>
      </w:r>
      <w:r w:rsidRPr="001B230A">
        <w:rPr>
          <w:rFonts w:asciiTheme="minorHAnsi" w:eastAsia="Arial" w:hAnsiTheme="minorHAnsi" w:cstheme="minorHAnsi"/>
          <w:sz w:val="22"/>
          <w:szCs w:val="22"/>
        </w:rPr>
        <w:t>ub</w:t>
      </w:r>
    </w:p>
    <w:p w14:paraId="7A696431" w14:textId="77777777" w:rsidR="00527ED5" w:rsidRPr="001B230A" w:rsidRDefault="00527ED5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38359A3F" w14:textId="77777777" w:rsidR="00527ED5" w:rsidRPr="001B230A" w:rsidRDefault="00730FB5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SK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7B6B32D5" w14:textId="77777777" w:rsidR="00527ED5" w:rsidRPr="001B230A" w:rsidRDefault="00730FB5">
      <w:pPr>
        <w:spacing w:before="6" w:line="240" w:lineRule="exact"/>
        <w:ind w:left="100" w:right="4638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z w:val="22"/>
          <w:szCs w:val="22"/>
        </w:rPr>
        <w:t>ompu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B230A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os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d,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B230A">
        <w:rPr>
          <w:rFonts w:asciiTheme="minorHAnsi" w:eastAsia="Arial" w:hAnsiTheme="minorHAnsi" w:cstheme="minorHAnsi"/>
          <w:sz w:val="22"/>
          <w:szCs w:val="22"/>
        </w:rPr>
        <w:t>ce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z w:val="22"/>
          <w:szCs w:val="22"/>
        </w:rPr>
        <w:t>,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1B230A">
        <w:rPr>
          <w:rFonts w:asciiTheme="minorHAnsi" w:eastAsia="Arial" w:hAnsiTheme="minorHAnsi" w:cstheme="minorHAnsi"/>
          <w:sz w:val="22"/>
          <w:szCs w:val="22"/>
        </w:rPr>
        <w:t>erP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1B230A">
        <w:rPr>
          <w:rFonts w:asciiTheme="minorHAnsi" w:eastAsia="Arial" w:hAnsiTheme="minorHAnsi" w:cstheme="minorHAnsi"/>
          <w:sz w:val="22"/>
          <w:szCs w:val="22"/>
        </w:rPr>
        <w:t>nt,</w:t>
      </w:r>
      <w:r w:rsidRPr="001B23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z w:val="22"/>
          <w:szCs w:val="22"/>
        </w:rPr>
        <w:t>b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B230A">
        <w:rPr>
          <w:rFonts w:asciiTheme="minorHAnsi" w:eastAsia="Arial" w:hAnsiTheme="minorHAnsi" w:cstheme="minorHAnsi"/>
          <w:sz w:val="22"/>
          <w:szCs w:val="22"/>
        </w:rPr>
        <w:t>sh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,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SPS</w:t>
      </w:r>
      <w:r w:rsidRPr="001B230A">
        <w:rPr>
          <w:rFonts w:asciiTheme="minorHAnsi" w:eastAsia="Arial" w:hAnsiTheme="minorHAnsi" w:cstheme="minorHAnsi"/>
          <w:sz w:val="22"/>
          <w:szCs w:val="22"/>
        </w:rPr>
        <w:t>S L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z w:val="22"/>
          <w:szCs w:val="22"/>
        </w:rPr>
        <w:t>u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z w:val="22"/>
          <w:szCs w:val="22"/>
        </w:rPr>
        <w:t>: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B230A">
        <w:rPr>
          <w:rFonts w:asciiTheme="minorHAnsi" w:eastAsia="Arial" w:hAnsiTheme="minorHAnsi" w:cstheme="minorHAnsi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h con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B230A">
        <w:rPr>
          <w:rFonts w:asciiTheme="minorHAnsi" w:eastAsia="Arial" w:hAnsiTheme="minorHAnsi" w:cstheme="minorHAnsi"/>
          <w:sz w:val="22"/>
          <w:szCs w:val="22"/>
        </w:rPr>
        <w:t>ersa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sh</w:t>
      </w:r>
    </w:p>
    <w:p w14:paraId="5A8A0E50" w14:textId="77777777" w:rsidR="00527ED5" w:rsidRPr="001B230A" w:rsidRDefault="00527ED5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7D53F37E" w14:textId="77777777" w:rsidR="00527ED5" w:rsidRPr="001B230A" w:rsidRDefault="00527E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B12036" w14:textId="77777777" w:rsidR="00527ED5" w:rsidRPr="001B230A" w:rsidRDefault="00527E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2D7FC6" w14:textId="77777777" w:rsidR="00527ED5" w:rsidRPr="001B230A" w:rsidRDefault="00730FB5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ESS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ION</w:t>
      </w:r>
      <w:r w:rsidRPr="001B230A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SS</w:t>
      </w:r>
      <w:r w:rsidRPr="001B230A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1B230A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128BA5B3" w14:textId="77777777" w:rsidR="00527ED5" w:rsidRPr="001B230A" w:rsidRDefault="00730FB5">
      <w:pPr>
        <w:spacing w:before="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z w:val="22"/>
          <w:szCs w:val="22"/>
        </w:rPr>
        <w:t>eric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z w:val="22"/>
          <w:szCs w:val="22"/>
        </w:rPr>
        <w:t>n Ps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B230A">
        <w:rPr>
          <w:rFonts w:asciiTheme="minorHAnsi" w:eastAsia="Arial" w:hAnsiTheme="minorHAnsi" w:cstheme="minorHAnsi"/>
          <w:sz w:val="22"/>
          <w:szCs w:val="22"/>
        </w:rPr>
        <w:t>ch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B230A">
        <w:rPr>
          <w:rFonts w:asciiTheme="minorHAnsi" w:eastAsia="Arial" w:hAnsiTheme="minorHAnsi" w:cstheme="minorHAnsi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cal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z w:val="22"/>
          <w:szCs w:val="22"/>
        </w:rPr>
        <w:t>ssoc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ati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n                                                                                         </w:t>
      </w:r>
      <w:r w:rsidRPr="001B230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230A">
        <w:rPr>
          <w:rFonts w:asciiTheme="minorHAnsi" w:eastAsia="Arial" w:hAnsiTheme="minorHAnsi" w:cstheme="minorHAnsi"/>
          <w:sz w:val="22"/>
          <w:szCs w:val="22"/>
        </w:rPr>
        <w:t>l 2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1B230A">
        <w:rPr>
          <w:rFonts w:asciiTheme="minorHAnsi" w:eastAsia="Arial" w:hAnsiTheme="minorHAnsi" w:cstheme="minorHAnsi"/>
          <w:sz w:val="22"/>
          <w:szCs w:val="22"/>
        </w:rPr>
        <w:t>0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es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t</w:t>
      </w:r>
    </w:p>
    <w:p w14:paraId="1260848B" w14:textId="77777777" w:rsidR="00527ED5" w:rsidRPr="001B230A" w:rsidRDefault="00730FB5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B230A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B230A">
        <w:rPr>
          <w:rFonts w:asciiTheme="minorHAnsi" w:eastAsia="Arial" w:hAnsiTheme="minorHAnsi" w:cstheme="minorHAnsi"/>
          <w:sz w:val="22"/>
          <w:szCs w:val="22"/>
        </w:rPr>
        <w:t>orn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a Ass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z w:val="22"/>
          <w:szCs w:val="22"/>
        </w:rPr>
        <w:t>c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ati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B230A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B230A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z w:val="22"/>
          <w:szCs w:val="22"/>
        </w:rPr>
        <w:t>ar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z w:val="22"/>
          <w:szCs w:val="22"/>
        </w:rPr>
        <w:t>e and F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B230A">
        <w:rPr>
          <w:rFonts w:asciiTheme="minorHAnsi" w:eastAsia="Arial" w:hAnsiTheme="minorHAnsi" w:cstheme="minorHAnsi"/>
          <w:sz w:val="22"/>
          <w:szCs w:val="22"/>
        </w:rPr>
        <w:t>y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h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a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B230A">
        <w:rPr>
          <w:rFonts w:asciiTheme="minorHAnsi" w:eastAsia="Arial" w:hAnsiTheme="minorHAnsi" w:cstheme="minorHAnsi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</w:t>
      </w:r>
      <w:r w:rsidRPr="001B230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B230A">
        <w:rPr>
          <w:rFonts w:asciiTheme="minorHAnsi" w:eastAsia="Arial" w:hAnsiTheme="minorHAnsi" w:cstheme="minorHAnsi"/>
          <w:sz w:val="22"/>
          <w:szCs w:val="22"/>
        </w:rPr>
        <w:t>pri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g</w:t>
      </w:r>
      <w:r w:rsidRPr="001B23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B230A">
        <w:rPr>
          <w:rFonts w:asciiTheme="minorHAnsi" w:eastAsia="Arial" w:hAnsiTheme="minorHAnsi" w:cstheme="minorHAnsi"/>
          <w:sz w:val="22"/>
          <w:szCs w:val="22"/>
        </w:rPr>
        <w:t>2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1B230A">
        <w:rPr>
          <w:rFonts w:asciiTheme="minorHAnsi" w:eastAsia="Arial" w:hAnsiTheme="minorHAnsi" w:cstheme="minorHAnsi"/>
          <w:sz w:val="22"/>
          <w:szCs w:val="22"/>
        </w:rPr>
        <w:t>06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B23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B230A">
        <w:rPr>
          <w:rFonts w:asciiTheme="minorHAnsi" w:eastAsia="Arial" w:hAnsiTheme="minorHAnsi" w:cstheme="minorHAnsi"/>
          <w:sz w:val="22"/>
          <w:szCs w:val="22"/>
        </w:rPr>
        <w:t>es</w:t>
      </w:r>
      <w:r w:rsidRPr="001B23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230A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B230A">
        <w:rPr>
          <w:rFonts w:asciiTheme="minorHAnsi" w:eastAsia="Arial" w:hAnsiTheme="minorHAnsi" w:cstheme="minorHAnsi"/>
          <w:sz w:val="22"/>
          <w:szCs w:val="22"/>
        </w:rPr>
        <w:t>t</w:t>
      </w:r>
    </w:p>
    <w:sectPr w:rsidR="00527ED5" w:rsidRPr="001B230A">
      <w:headerReference w:type="default" r:id="rId20"/>
      <w:footerReference w:type="default" r:id="rId21"/>
      <w:pgSz w:w="12240" w:h="15840"/>
      <w:pgMar w:top="660" w:right="620" w:bottom="280" w:left="620" w:header="0" w:footer="16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6A0F4" w14:textId="77777777" w:rsidR="00730FB5" w:rsidRDefault="00730FB5">
      <w:r>
        <w:separator/>
      </w:r>
    </w:p>
  </w:endnote>
  <w:endnote w:type="continuationSeparator" w:id="0">
    <w:p w14:paraId="62574A72" w14:textId="77777777" w:rsidR="00730FB5" w:rsidRDefault="00730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53FF8" w14:textId="77777777" w:rsidR="00527ED5" w:rsidRDefault="00730FB5">
    <w:pPr>
      <w:spacing w:line="200" w:lineRule="exact"/>
    </w:pPr>
    <w:r>
      <w:pict w14:anchorId="72DD25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margin-left:193.45pt;margin-top:699.7pt;width:225pt;height:56.3pt;z-index:-251662336;mso-position-horizontal-relative:page;mso-position-vertical-relative:page">
          <v:imagedata r:id="rId1" o:title=""/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12E51" w14:textId="77777777" w:rsidR="00527ED5" w:rsidRDefault="00730FB5">
    <w:pPr>
      <w:spacing w:line="200" w:lineRule="exact"/>
    </w:pPr>
    <w:r>
      <w:pict w14:anchorId="28E89C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6" type="#_x0000_t75" style="position:absolute;margin-left:193.45pt;margin-top:699.7pt;width:225pt;height:56.3pt;z-index:-251661312;mso-position-horizontal-relative:page;mso-position-vertical-relative:page">
          <v:imagedata r:id="rId1" o:title=""/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AB559" w14:textId="77777777" w:rsidR="00527ED5" w:rsidRDefault="00730FB5">
    <w:pPr>
      <w:spacing w:line="200" w:lineRule="exact"/>
    </w:pPr>
    <w:r>
      <w:pict w14:anchorId="7EBA2A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193.45pt;margin-top:699.7pt;width:225pt;height:56.3pt;z-index:-251660288;mso-position-horizontal-relative:page;mso-position-vertical-relative:page">
          <v:imagedata r:id="rId1" o:title=""/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0FEC4" w14:textId="77777777" w:rsidR="00527ED5" w:rsidRDefault="00730FB5">
    <w:pPr>
      <w:spacing w:line="200" w:lineRule="exact"/>
    </w:pPr>
    <w:r>
      <w:pict w14:anchorId="658DA1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193.45pt;margin-top:699.7pt;width:225pt;height:56.3pt;z-index:-251657216;mso-position-horizontal-relative:page;mso-position-vertical-relative:page">
          <v:imagedata r:id="rId1" o:title=""/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14BA5" w14:textId="77777777" w:rsidR="00527ED5" w:rsidRDefault="00730FB5">
    <w:pPr>
      <w:spacing w:line="200" w:lineRule="exact"/>
    </w:pPr>
    <w:r>
      <w:pict w14:anchorId="056F0D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193.45pt;margin-top:699.7pt;width:225pt;height:56.3pt;z-index:-251656192;mso-position-horizontal-relative:page;mso-position-vertical-relative:page">
          <v:imagedata r:id="rId1" o:title=""/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FA33D" w14:textId="77777777" w:rsidR="00527ED5" w:rsidRDefault="00730FB5">
    <w:pPr>
      <w:spacing w:line="200" w:lineRule="exact"/>
    </w:pPr>
    <w:r>
      <w:pict w14:anchorId="106F8B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193.45pt;margin-top:699.7pt;width:225pt;height:56.3pt;z-index:-251655168;mso-position-horizontal-relative:page;mso-position-vertical-relative:page">
          <v:imagedata r:id="rId1" o:title=""/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B7E76" w14:textId="77777777" w:rsidR="00730FB5" w:rsidRDefault="00730FB5">
      <w:r>
        <w:separator/>
      </w:r>
    </w:p>
  </w:footnote>
  <w:footnote w:type="continuationSeparator" w:id="0">
    <w:p w14:paraId="513BB967" w14:textId="77777777" w:rsidR="00730FB5" w:rsidRDefault="00730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156FD" w14:textId="77777777" w:rsidR="00527ED5" w:rsidRDefault="00730FB5">
    <w:pPr>
      <w:spacing w:line="200" w:lineRule="exact"/>
    </w:pPr>
    <w:r>
      <w:pict w14:anchorId="46FD5727">
        <v:group id="_x0000_s2053" style="position:absolute;margin-left:34.55pt;margin-top:60.7pt;width:543pt;height:0;z-index:-251659264;mso-position-horizontal-relative:page;mso-position-vertical-relative:page" coordorigin="691,1214" coordsize="10860,0">
          <v:shape id="_x0000_s2054" style="position:absolute;left:691;top:1214;width:10860;height:0" coordorigin="691,1214" coordsize="10860,0" path="m691,1214r10860,e" filled="f" strokeweight="1.54pt">
            <v:path arrowok="t"/>
          </v:shape>
          <w10:wrap anchorx="page" anchory="page"/>
        </v:group>
      </w:pict>
    </w:r>
    <w:r>
      <w:pict w14:anchorId="00054751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66.3pt;margin-top:36.25pt;width:79.3pt;height:23.35pt;z-index:-251658240;mso-position-horizontal-relative:page;mso-position-vertical-relative:page" filled="f" stroked="f">
          <v:textbox inset="0,0,0,0">
            <w:txbxContent>
              <w:p w14:paraId="2237D35D" w14:textId="77777777" w:rsidR="00527ED5" w:rsidRDefault="00730FB5">
                <w:pPr>
                  <w:spacing w:line="220" w:lineRule="exact"/>
                  <w:ind w:left="-15" w:right="-15"/>
                  <w:jc w:val="center"/>
                </w:pPr>
                <w:r>
                  <w:rPr>
                    <w:b/>
                  </w:rPr>
                  <w:t>P</w:t>
                </w:r>
                <w:r>
                  <w:rPr>
                    <w:b/>
                    <w:spacing w:val="-1"/>
                  </w:rPr>
                  <w:t>E</w:t>
                </w:r>
                <w:r>
                  <w:rPr>
                    <w:b/>
                  </w:rPr>
                  <w:t>DRO</w:t>
                </w:r>
                <w:r>
                  <w:rPr>
                    <w:b/>
                    <w:spacing w:val="-6"/>
                  </w:rPr>
                  <w:t xml:space="preserve"> </w:t>
                </w:r>
                <w:r>
                  <w:rPr>
                    <w:b/>
                    <w:spacing w:val="1"/>
                    <w:w w:val="99"/>
                  </w:rPr>
                  <w:t>P</w:t>
                </w:r>
                <w:r>
                  <w:rPr>
                    <w:b/>
                    <w:spacing w:val="-1"/>
                    <w:w w:val="99"/>
                  </w:rPr>
                  <w:t>E</w:t>
                </w:r>
                <w:r>
                  <w:rPr>
                    <w:b/>
                    <w:w w:val="99"/>
                  </w:rPr>
                  <w:t>PPRO</w:t>
                </w:r>
              </w:p>
              <w:p w14:paraId="52B460BD" w14:textId="77777777" w:rsidR="00527ED5" w:rsidRDefault="00730FB5">
                <w:pPr>
                  <w:spacing w:line="220" w:lineRule="exact"/>
                  <w:ind w:left="489" w:right="489"/>
                  <w:jc w:val="center"/>
                </w:pPr>
                <w:r>
                  <w:rPr>
                    <w:spacing w:val="2"/>
                  </w:rPr>
                  <w:t>P</w:t>
                </w:r>
                <w:r>
                  <w:t>a</w:t>
                </w:r>
                <w:r>
                  <w:rPr>
                    <w:spacing w:val="-1"/>
                  </w:rPr>
                  <w:t>g</w:t>
                </w:r>
                <w:r>
                  <w:t>e</w:t>
                </w:r>
                <w:r>
                  <w:rPr>
                    <w:spacing w:val="-3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99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6F3DF" w14:textId="77777777" w:rsidR="00527ED5" w:rsidRDefault="00527ED5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00E1F" w14:textId="77777777" w:rsidR="00527ED5" w:rsidRDefault="00527ED5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04E97"/>
    <w:multiLevelType w:val="multilevel"/>
    <w:tmpl w:val="97BEF42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ED5"/>
    <w:rsid w:val="001B230A"/>
    <w:rsid w:val="00527ED5"/>
    <w:rsid w:val="0073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25C526F8"/>
  <w15:docId w15:val="{218EE55F-4761-4ADB-8F16-7513C18D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B23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23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yperlink" Target="mailto:5555%20%20jethro@gmail.com" TargetMode="External"/><Relationship Id="rId12" Type="http://schemas.openxmlformats.org/officeDocument/2006/relationships/hyperlink" Target="mailto:pepperdine@yahoo.com" TargetMode="External"/><Relationship Id="rId17" Type="http://schemas.openxmlformats.org/officeDocument/2006/relationships/hyperlink" Target="mailto:functional@college.edu" TargetMode="Externa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raduate.student@pepperdine.edu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mailto:mft_trainee@yahoo.com" TargetMode="Externa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mailto:peppro@pepperdine.edu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4392</Words>
  <Characters>25036</Characters>
  <Application>Microsoft Office Word</Application>
  <DocSecurity>0</DocSecurity>
  <Lines>208</Lines>
  <Paragraphs>58</Paragraphs>
  <ScaleCrop>false</ScaleCrop>
  <Company/>
  <LinksUpToDate>false</LinksUpToDate>
  <CharactersWithSpaces>29370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2021-05-27T13:09:00Z</dcterms:created>
  <dcterms:modified xsi:type="dcterms:W3CDTF">2021-05-27T13:10:00Z</dcterms:modified>
</cp:coreProperties>
</file>