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AD795" w14:textId="0F738678" w:rsidR="000A5981" w:rsidRPr="000A5981" w:rsidRDefault="000A5981">
      <w:pPr>
        <w:ind w:left="100"/>
        <w:rPr>
          <w:rFonts w:asciiTheme="minorHAnsi" w:hAnsiTheme="minorHAnsi" w:cstheme="minorHAnsi"/>
          <w:sz w:val="22"/>
          <w:szCs w:val="22"/>
        </w:rPr>
      </w:pPr>
      <w:r w:rsidRPr="000A5981">
        <w:rPr>
          <w:rFonts w:asciiTheme="minorHAnsi" w:hAnsiTheme="minorHAnsi" w:cstheme="minorHAnsi"/>
          <w:sz w:val="22"/>
          <w:szCs w:val="22"/>
        </w:rPr>
        <w:t>Ishaq Morin</w:t>
      </w:r>
    </w:p>
    <w:p w14:paraId="68165B70" w14:textId="00B0DEAA" w:rsidR="00D50034" w:rsidRPr="000A5981" w:rsidRDefault="00171C8E">
      <w:pPr>
        <w:ind w:left="100"/>
        <w:rPr>
          <w:rFonts w:asciiTheme="minorHAnsi" w:hAnsiTheme="minorHAnsi" w:cstheme="minorHAnsi"/>
          <w:sz w:val="22"/>
          <w:szCs w:val="22"/>
        </w:rPr>
      </w:pPr>
      <w:r w:rsidRPr="000A5981">
        <w:rPr>
          <w:rFonts w:asciiTheme="minorHAnsi" w:hAnsiTheme="minorHAnsi" w:cstheme="minorHAnsi"/>
          <w:b/>
          <w:w w:val="95"/>
          <w:sz w:val="22"/>
          <w:szCs w:val="22"/>
        </w:rPr>
        <w:t>VIDEOGRAPHER/EDI</w:t>
      </w:r>
      <w:r w:rsidRPr="000A5981">
        <w:rPr>
          <w:rFonts w:asciiTheme="minorHAnsi" w:hAnsiTheme="minorHAnsi" w:cstheme="minorHAnsi"/>
          <w:b/>
          <w:spacing w:val="-7"/>
          <w:w w:val="95"/>
          <w:sz w:val="22"/>
          <w:szCs w:val="22"/>
        </w:rPr>
        <w:t>T</w:t>
      </w:r>
      <w:r w:rsidRPr="000A5981">
        <w:rPr>
          <w:rFonts w:asciiTheme="minorHAnsi" w:hAnsiTheme="minorHAnsi" w:cstheme="minorHAnsi"/>
          <w:b/>
          <w:w w:val="95"/>
          <w:sz w:val="22"/>
          <w:szCs w:val="22"/>
        </w:rPr>
        <w:t xml:space="preserve">OR-LEVEL </w:t>
      </w:r>
      <w:r w:rsidRPr="000A5981">
        <w:rPr>
          <w:rFonts w:asciiTheme="minorHAnsi" w:hAnsiTheme="minorHAnsi" w:cstheme="minorHAnsi"/>
          <w:b/>
          <w:w w:val="126"/>
          <w:sz w:val="22"/>
          <w:szCs w:val="22"/>
        </w:rPr>
        <w:t>2,</w:t>
      </w:r>
      <w:r w:rsidRPr="000A5981">
        <w:rPr>
          <w:rFonts w:asciiTheme="minorHAnsi" w:hAnsiTheme="minorHAnsi" w:cstheme="minorHAnsi"/>
          <w:b/>
          <w:spacing w:val="-21"/>
          <w:w w:val="12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sz w:val="22"/>
          <w:szCs w:val="22"/>
        </w:rPr>
        <w:t>MOUN</w:t>
      </w:r>
      <w:r w:rsidRPr="000A5981">
        <w:rPr>
          <w:rFonts w:asciiTheme="minorHAnsi" w:hAnsiTheme="minorHAnsi" w:cstheme="minorHAnsi"/>
          <w:b/>
          <w:spacing w:val="-13"/>
          <w:sz w:val="22"/>
          <w:szCs w:val="22"/>
        </w:rPr>
        <w:t>T</w:t>
      </w:r>
      <w:r w:rsidRPr="000A5981">
        <w:rPr>
          <w:rFonts w:asciiTheme="minorHAnsi" w:hAnsiTheme="minorHAnsi" w:cstheme="minorHAnsi"/>
          <w:b/>
          <w:sz w:val="22"/>
          <w:szCs w:val="22"/>
        </w:rPr>
        <w:t>AIN</w:t>
      </w:r>
      <w:r w:rsidRPr="000A5981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w w:val="90"/>
          <w:sz w:val="22"/>
          <w:szCs w:val="22"/>
        </w:rPr>
        <w:t>LAKE</w:t>
      </w:r>
      <w:r w:rsidRPr="000A5981">
        <w:rPr>
          <w:rFonts w:asciiTheme="minorHAnsi" w:hAnsiTheme="minorHAnsi" w:cstheme="minorHAnsi"/>
          <w:b/>
          <w:spacing w:val="5"/>
          <w:w w:val="90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sz w:val="22"/>
          <w:szCs w:val="22"/>
        </w:rPr>
        <w:t xml:space="preserve">PBS  </w:t>
      </w:r>
      <w:r w:rsidRPr="000A5981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Pl</w:t>
      </w:r>
      <w:r w:rsidRPr="000A5981">
        <w:rPr>
          <w:rFonts w:asciiTheme="minorHAnsi" w:hAnsiTheme="minorHAnsi" w:cstheme="minorHAnsi"/>
          <w:spacing w:val="-2"/>
          <w:w w:val="114"/>
          <w:sz w:val="22"/>
          <w:szCs w:val="22"/>
        </w:rPr>
        <w:t>a</w:t>
      </w:r>
      <w:r w:rsidRPr="000A5981">
        <w:rPr>
          <w:rFonts w:asciiTheme="minorHAnsi" w:hAnsiTheme="minorHAnsi" w:cstheme="minorHAnsi"/>
          <w:spacing w:val="-3"/>
          <w:w w:val="114"/>
          <w:sz w:val="22"/>
          <w:szCs w:val="22"/>
        </w:rPr>
        <w:t>t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tsbu</w:t>
      </w:r>
      <w:r w:rsidRPr="000A5981">
        <w:rPr>
          <w:rFonts w:asciiTheme="minorHAnsi" w:hAnsiTheme="minorHAnsi" w:cstheme="minorHAnsi"/>
          <w:spacing w:val="-5"/>
          <w:w w:val="114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gh,</w:t>
      </w:r>
      <w:r w:rsidRPr="000A5981">
        <w:rPr>
          <w:rFonts w:asciiTheme="minorHAnsi" w:hAnsiTheme="minorHAnsi" w:cstheme="minorHAnsi"/>
          <w:spacing w:val="-9"/>
          <w:w w:val="11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NY</w:t>
      </w:r>
    </w:p>
    <w:p w14:paraId="3CBED139" w14:textId="77777777" w:rsidR="00D50034" w:rsidRPr="000A5981" w:rsidRDefault="00D50034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7F6D4302" w14:textId="77777777" w:rsidR="00D50034" w:rsidRPr="000A5981" w:rsidRDefault="00171C8E">
      <w:pPr>
        <w:spacing w:line="292" w:lineRule="auto"/>
        <w:ind w:left="100" w:right="86"/>
        <w:rPr>
          <w:rFonts w:asciiTheme="minorHAnsi" w:hAnsiTheme="minorHAnsi" w:cstheme="minorHAnsi"/>
          <w:sz w:val="22"/>
          <w:szCs w:val="22"/>
        </w:rPr>
      </w:pPr>
      <w:r w:rsidRPr="000A5981">
        <w:rPr>
          <w:rFonts w:asciiTheme="minorHAnsi" w:hAnsiTheme="minorHAnsi" w:cstheme="minorHAnsi"/>
          <w:b/>
          <w:sz w:val="22"/>
          <w:szCs w:val="22"/>
        </w:rPr>
        <w:t>June</w:t>
      </w:r>
      <w:r w:rsidRPr="000A5981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w w:val="122"/>
          <w:sz w:val="22"/>
          <w:szCs w:val="22"/>
        </w:rPr>
        <w:t>2013</w:t>
      </w:r>
      <w:r w:rsidRPr="000A5981">
        <w:rPr>
          <w:rFonts w:asciiTheme="minorHAnsi" w:hAnsiTheme="minorHAnsi" w:cstheme="minorHAnsi"/>
          <w:b/>
          <w:spacing w:val="-11"/>
          <w:w w:val="122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sz w:val="22"/>
          <w:szCs w:val="22"/>
        </w:rPr>
        <w:t>-</w:t>
      </w:r>
      <w:r w:rsidRPr="000A5981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spacing w:val="-9"/>
          <w:sz w:val="22"/>
          <w:szCs w:val="22"/>
        </w:rPr>
        <w:t>P</w:t>
      </w:r>
      <w:r w:rsidRPr="000A5981">
        <w:rPr>
          <w:rFonts w:asciiTheme="minorHAnsi" w:hAnsiTheme="minorHAnsi" w:cstheme="minorHAnsi"/>
          <w:b/>
          <w:spacing w:val="-4"/>
          <w:w w:val="82"/>
          <w:sz w:val="22"/>
          <w:szCs w:val="22"/>
        </w:rPr>
        <w:t>r</w:t>
      </w:r>
      <w:r w:rsidRPr="000A5981">
        <w:rPr>
          <w:rFonts w:asciiTheme="minorHAnsi" w:hAnsiTheme="minorHAnsi" w:cstheme="minorHAnsi"/>
          <w:b/>
          <w:w w:val="116"/>
          <w:sz w:val="22"/>
          <w:szCs w:val="22"/>
        </w:rPr>
        <w:t>esent</w:t>
      </w:r>
      <w:r w:rsidRPr="000A5981">
        <w:rPr>
          <w:rFonts w:asciiTheme="minorHAnsi" w:hAnsiTheme="minorHAnsi" w:cstheme="minorHAnsi"/>
          <w:b/>
          <w:sz w:val="22"/>
          <w:szCs w:val="22"/>
        </w:rPr>
        <w:t xml:space="preserve"> | </w:t>
      </w:r>
      <w:r w:rsidRPr="000A5981">
        <w:rPr>
          <w:rFonts w:asciiTheme="minorHAnsi" w:hAnsiTheme="minorHAnsi" w:cstheme="minorHAnsi"/>
          <w:spacing w:val="-2"/>
          <w:w w:val="89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8"/>
          <w:sz w:val="22"/>
          <w:szCs w:val="22"/>
        </w:rPr>
        <w:t>esponsible</w:t>
      </w:r>
      <w:r w:rsidRPr="000A5981">
        <w:rPr>
          <w:rFonts w:asciiTheme="minorHAnsi" w:hAnsiTheme="minorHAnsi" w:cstheme="minorHAnsi"/>
          <w:sz w:val="22"/>
          <w:szCs w:val="22"/>
        </w:rPr>
        <w:t xml:space="preserve"> for</w:t>
      </w:r>
      <w:r w:rsidRPr="000A598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0"/>
          <w:sz w:val="22"/>
          <w:szCs w:val="22"/>
        </w:rPr>
        <w:t>cinem</w:t>
      </w:r>
      <w:r w:rsidRPr="000A5981">
        <w:rPr>
          <w:rFonts w:asciiTheme="minorHAnsi" w:hAnsiTheme="minorHAnsi" w:cstheme="minorHAnsi"/>
          <w:spacing w:val="-2"/>
          <w:w w:val="110"/>
          <w:sz w:val="22"/>
          <w:szCs w:val="22"/>
        </w:rPr>
        <w:t>a</w:t>
      </w:r>
      <w:r w:rsidRPr="000A5981">
        <w:rPr>
          <w:rFonts w:asciiTheme="minorHAnsi" w:hAnsiTheme="minorHAnsi" w:cstheme="minorHAnsi"/>
          <w:w w:val="110"/>
          <w:sz w:val="22"/>
          <w:szCs w:val="22"/>
        </w:rPr>
        <w:t>tog</w:t>
      </w:r>
      <w:r w:rsidRPr="000A5981">
        <w:rPr>
          <w:rFonts w:asciiTheme="minorHAnsi" w:hAnsiTheme="minorHAnsi" w:cstheme="minorHAnsi"/>
          <w:spacing w:val="-2"/>
          <w:w w:val="110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0"/>
          <w:sz w:val="22"/>
          <w:szCs w:val="22"/>
        </w:rPr>
        <w:t>aphy—including</w:t>
      </w:r>
      <w:r w:rsidRPr="000A5981">
        <w:rPr>
          <w:rFonts w:asciiTheme="minorHAnsi" w:hAnsiTheme="minorHAnsi" w:cstheme="minorHAnsi"/>
          <w:spacing w:val="-14"/>
          <w:w w:val="110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0"/>
          <w:sz w:val="22"/>
          <w:szCs w:val="22"/>
        </w:rPr>
        <w:t>lighting,</w:t>
      </w:r>
      <w:r w:rsidRPr="000A5981">
        <w:rPr>
          <w:rFonts w:asciiTheme="minorHAnsi" w:hAnsiTheme="minorHAnsi" w:cstheme="minorHAnsi"/>
          <w:spacing w:val="-4"/>
          <w:w w:val="110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came</w:t>
      </w:r>
      <w:r w:rsidRPr="000A5981">
        <w:rPr>
          <w:rFonts w:asciiTheme="minorHAnsi" w:hAnsiTheme="minorHAnsi" w:cstheme="minorHAnsi"/>
          <w:spacing w:val="-2"/>
          <w:w w:val="116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a</w:t>
      </w:r>
      <w:r w:rsidRPr="000A5981">
        <w:rPr>
          <w:rFonts w:asciiTheme="minorHAnsi" w:hAnsiTheme="minorHAnsi" w:cstheme="minorHAnsi"/>
          <w:spacing w:val="-4"/>
          <w:w w:val="11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ope</w:t>
      </w:r>
      <w:r w:rsidRPr="000A5981">
        <w:rPr>
          <w:rFonts w:asciiTheme="minorHAnsi" w:hAnsiTheme="minorHAnsi" w:cstheme="minorHAnsi"/>
          <w:spacing w:val="-2"/>
          <w:w w:val="116"/>
          <w:sz w:val="22"/>
          <w:szCs w:val="22"/>
        </w:rPr>
        <w:t>ra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ting,</w:t>
      </w:r>
      <w:r w:rsidRPr="000A5981">
        <w:rPr>
          <w:rFonts w:asciiTheme="minorHAnsi" w:hAnsiTheme="minorHAnsi" w:cstheme="minorHAnsi"/>
          <w:spacing w:val="1"/>
          <w:w w:val="11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and</w:t>
      </w:r>
      <w:r w:rsidRPr="000A5981">
        <w:rPr>
          <w:rFonts w:asciiTheme="minorHAnsi" w:hAnsiTheme="minorHAnsi" w:cstheme="minorHAnsi"/>
          <w:spacing w:val="6"/>
          <w:w w:val="11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 xml:space="preserve">color </w:t>
      </w:r>
      <w:r w:rsidRPr="000A5981">
        <w:rPr>
          <w:rFonts w:asciiTheme="minorHAnsi" w:hAnsiTheme="minorHAnsi" w:cstheme="minorHAnsi"/>
          <w:sz w:val="22"/>
          <w:szCs w:val="22"/>
        </w:rPr>
        <w:t>cor</w:t>
      </w:r>
      <w:r w:rsidRPr="000A5981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0A5981">
        <w:rPr>
          <w:rFonts w:asciiTheme="minorHAnsi" w:hAnsiTheme="minorHAnsi" w:cstheme="minorHAnsi"/>
          <w:sz w:val="22"/>
          <w:szCs w:val="22"/>
        </w:rPr>
        <w:t xml:space="preserve">ection—of </w:t>
      </w:r>
      <w:r w:rsidRPr="000A598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awa</w:t>
      </w:r>
      <w:r w:rsidRPr="000A5981">
        <w:rPr>
          <w:rFonts w:asciiTheme="minorHAnsi" w:hAnsiTheme="minorHAnsi" w:cstheme="minorHAnsi"/>
          <w:spacing w:val="-4"/>
          <w:w w:val="113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d-winning</w:t>
      </w:r>
      <w:r w:rsidRPr="000A5981">
        <w:rPr>
          <w:rFonts w:asciiTheme="minorHAnsi" w:hAnsiTheme="minorHAnsi" w:cstheme="minorHAnsi"/>
          <w:spacing w:val="-26"/>
          <w:w w:val="11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f</w:t>
      </w:r>
      <w:r w:rsidRPr="000A5981">
        <w:rPr>
          <w:rFonts w:asciiTheme="minorHAnsi" w:hAnsiTheme="minorHAnsi" w:cstheme="minorHAnsi"/>
          <w:spacing w:val="-1"/>
          <w:w w:val="113"/>
          <w:sz w:val="22"/>
          <w:szCs w:val="22"/>
        </w:rPr>
        <w:t>e</w:t>
      </w:r>
      <w:r w:rsidRPr="000A5981">
        <w:rPr>
          <w:rFonts w:asciiTheme="minorHAnsi" w:hAnsiTheme="minorHAnsi" w:cstheme="minorHAnsi"/>
          <w:spacing w:val="-2"/>
          <w:w w:val="113"/>
          <w:sz w:val="22"/>
          <w:szCs w:val="22"/>
        </w:rPr>
        <w:t>a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tu</w:t>
      </w:r>
      <w:r w:rsidRPr="000A5981">
        <w:rPr>
          <w:rFonts w:asciiTheme="minorHAnsi" w:hAnsiTheme="minorHAnsi" w:cstheme="minorHAnsi"/>
          <w:spacing w:val="-4"/>
          <w:w w:val="113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e</w:t>
      </w:r>
      <w:r w:rsidRPr="000A5981">
        <w:rPr>
          <w:rFonts w:asciiTheme="minorHAnsi" w:hAnsiTheme="minorHAnsi" w:cstheme="minorHAnsi"/>
          <w:spacing w:val="12"/>
          <w:w w:val="11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documentaries</w:t>
      </w:r>
      <w:r w:rsidRPr="000A5981">
        <w:rPr>
          <w:rFonts w:asciiTheme="minorHAnsi" w:hAnsiTheme="minorHAnsi" w:cstheme="minorHAnsi"/>
          <w:spacing w:val="40"/>
          <w:w w:val="11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89"/>
          <w:sz w:val="22"/>
          <w:szCs w:val="22"/>
        </w:rPr>
        <w:t>(</w:t>
      </w:r>
      <w:r w:rsidRPr="000A5981">
        <w:rPr>
          <w:rFonts w:asciiTheme="minorHAnsi" w:hAnsiTheme="minorHAnsi" w:cstheme="minorHAnsi"/>
          <w:spacing w:val="-2"/>
          <w:w w:val="89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egional</w:t>
      </w:r>
      <w:r w:rsidRPr="000A5981">
        <w:rPr>
          <w:rFonts w:asciiTheme="minorHAnsi" w:hAnsiTheme="minorHAnsi" w:cstheme="minorHAnsi"/>
          <w:sz w:val="22"/>
          <w:szCs w:val="22"/>
        </w:rPr>
        <w:t xml:space="preserve"> Emm</w:t>
      </w:r>
      <w:r w:rsidRPr="000A5981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0A5981">
        <w:rPr>
          <w:rFonts w:asciiTheme="minorHAnsi" w:hAnsiTheme="minorHAnsi" w:cstheme="minorHAnsi"/>
          <w:sz w:val="22"/>
          <w:szCs w:val="22"/>
        </w:rPr>
        <w:t>,</w:t>
      </w:r>
      <w:r w:rsidRPr="000A5981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96"/>
          <w:sz w:val="22"/>
          <w:szCs w:val="22"/>
        </w:rPr>
        <w:t>NYSBA),</w:t>
      </w:r>
      <w:r w:rsidRPr="000A5981">
        <w:rPr>
          <w:rFonts w:asciiTheme="minorHAnsi" w:hAnsiTheme="minorHAnsi" w:cstheme="minorHAnsi"/>
          <w:spacing w:val="-4"/>
          <w:w w:val="9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1"/>
          <w:sz w:val="22"/>
          <w:szCs w:val="22"/>
        </w:rPr>
        <w:t>television</w:t>
      </w:r>
      <w:r w:rsidRPr="000A5981">
        <w:rPr>
          <w:rFonts w:asciiTheme="minorHAnsi" w:hAnsiTheme="minorHAnsi" w:cstheme="minorHAnsi"/>
          <w:spacing w:val="-5"/>
          <w:w w:val="111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9"/>
          <w:sz w:val="22"/>
          <w:szCs w:val="22"/>
        </w:rPr>
        <w:t xml:space="preserve">episodes, 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underwriting/p</w:t>
      </w:r>
      <w:r w:rsidRPr="000A5981">
        <w:rPr>
          <w:rFonts w:asciiTheme="minorHAnsi" w:hAnsiTheme="minorHAnsi" w:cstheme="minorHAnsi"/>
          <w:spacing w:val="-4"/>
          <w:w w:val="113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omotional</w:t>
      </w:r>
      <w:r w:rsidRPr="000A5981">
        <w:rPr>
          <w:rFonts w:asciiTheme="minorHAnsi" w:hAnsiTheme="minorHAnsi" w:cstheme="minorHAnsi"/>
          <w:spacing w:val="27"/>
          <w:w w:val="11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spots,</w:t>
      </w:r>
      <w:r w:rsidRPr="000A5981">
        <w:rPr>
          <w:rFonts w:asciiTheme="minorHAnsi" w:hAnsiTheme="minorHAnsi" w:cstheme="minorHAnsi"/>
          <w:spacing w:val="6"/>
          <w:w w:val="11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and</w:t>
      </w:r>
      <w:r w:rsidRPr="000A5981">
        <w:rPr>
          <w:rFonts w:asciiTheme="minorHAnsi" w:hAnsiTheme="minorHAnsi" w:cstheme="minorHAnsi"/>
          <w:spacing w:val="17"/>
          <w:w w:val="11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comme</w:t>
      </w:r>
      <w:r w:rsidRPr="000A5981">
        <w:rPr>
          <w:rFonts w:asciiTheme="minorHAnsi" w:hAnsiTheme="minorHAnsi" w:cstheme="minorHAnsi"/>
          <w:spacing w:val="-4"/>
          <w:w w:val="113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cials.</w:t>
      </w:r>
      <w:r w:rsidRPr="000A5981">
        <w:rPr>
          <w:rFonts w:asciiTheme="minorHAnsi" w:hAnsiTheme="minorHAnsi" w:cstheme="minorHAnsi"/>
          <w:spacing w:val="-17"/>
          <w:w w:val="11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Supervised</w:t>
      </w:r>
      <w:r w:rsidRPr="000A5981">
        <w:rPr>
          <w:rFonts w:asciiTheme="minorHAnsi" w:hAnsiTheme="minorHAnsi" w:cstheme="minorHAnsi"/>
          <w:spacing w:val="2"/>
          <w:w w:val="11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post-p</w:t>
      </w:r>
      <w:r w:rsidRPr="000A5981">
        <w:rPr>
          <w:rFonts w:asciiTheme="minorHAnsi" w:hAnsiTheme="minorHAnsi" w:cstheme="minorHAnsi"/>
          <w:spacing w:val="-4"/>
          <w:w w:val="113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oduction</w:t>
      </w:r>
      <w:r w:rsidRPr="000A5981">
        <w:rPr>
          <w:rFonts w:asciiTheme="minorHAnsi" w:hAnsiTheme="minorHAnsi" w:cstheme="minorHAnsi"/>
          <w:spacing w:val="38"/>
          <w:w w:val="11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on</w:t>
      </w:r>
      <w:r w:rsidRPr="000A5981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8"/>
          <w:sz w:val="22"/>
          <w:szCs w:val="22"/>
        </w:rPr>
        <w:t xml:space="preserve">13-episode </w:t>
      </w:r>
      <w:r w:rsidRPr="000A5981">
        <w:rPr>
          <w:rFonts w:asciiTheme="minorHAnsi" w:hAnsiTheme="minorHAnsi" w:cstheme="minorHAnsi"/>
          <w:w w:val="111"/>
          <w:sz w:val="22"/>
          <w:szCs w:val="22"/>
        </w:rPr>
        <w:t>t</w:t>
      </w:r>
      <w:r w:rsidRPr="000A5981">
        <w:rPr>
          <w:rFonts w:asciiTheme="minorHAnsi" w:hAnsiTheme="minorHAnsi" w:cstheme="minorHAnsi"/>
          <w:spacing w:val="-2"/>
          <w:w w:val="111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1"/>
          <w:sz w:val="22"/>
          <w:szCs w:val="22"/>
        </w:rPr>
        <w:t>avelogue</w:t>
      </w:r>
      <w:r w:rsidRPr="000A5981">
        <w:rPr>
          <w:rFonts w:asciiTheme="minorHAnsi" w:hAnsiTheme="minorHAnsi" w:cstheme="minorHAnsi"/>
          <w:spacing w:val="37"/>
          <w:w w:val="111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1"/>
          <w:sz w:val="22"/>
          <w:szCs w:val="22"/>
        </w:rPr>
        <w:t>series.</w:t>
      </w:r>
      <w:r w:rsidRPr="000A5981">
        <w:rPr>
          <w:rFonts w:asciiTheme="minorHAnsi" w:hAnsiTheme="minorHAnsi" w:cstheme="minorHAnsi"/>
          <w:spacing w:val="4"/>
          <w:w w:val="111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1"/>
          <w:sz w:val="22"/>
          <w:szCs w:val="22"/>
        </w:rPr>
        <w:t>Lighting</w:t>
      </w:r>
      <w:r w:rsidRPr="000A5981">
        <w:rPr>
          <w:rFonts w:asciiTheme="minorHAnsi" w:hAnsiTheme="minorHAnsi" w:cstheme="minorHAnsi"/>
          <w:spacing w:val="-19"/>
          <w:w w:val="111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1"/>
          <w:sz w:val="22"/>
          <w:szCs w:val="22"/>
        </w:rPr>
        <w:t>design</w:t>
      </w:r>
      <w:r w:rsidRPr="000A5981">
        <w:rPr>
          <w:rFonts w:asciiTheme="minorHAnsi" w:hAnsiTheme="minorHAnsi" w:cstheme="minorHAnsi"/>
          <w:spacing w:val="36"/>
          <w:w w:val="111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for</w:t>
      </w:r>
      <w:r w:rsidRPr="000A598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live</w:t>
      </w:r>
      <w:r w:rsidRPr="000A598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and</w:t>
      </w:r>
      <w:r w:rsidRPr="000A5981">
        <w:rPr>
          <w:rFonts w:asciiTheme="minorHAnsi" w:hAnsiTheme="minorHAnsi" w:cstheme="minorHAnsi"/>
          <w:spacing w:val="17"/>
          <w:w w:val="11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live-to-tape</w:t>
      </w:r>
      <w:r w:rsidRPr="000A5981">
        <w:rPr>
          <w:rFonts w:asciiTheme="minorHAnsi" w:hAnsiTheme="minorHAnsi" w:cstheme="minorHAnsi"/>
          <w:spacing w:val="-16"/>
          <w:w w:val="11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television</w:t>
      </w:r>
      <w:r w:rsidRPr="000A5981">
        <w:rPr>
          <w:rFonts w:asciiTheme="minorHAnsi" w:hAnsiTheme="minorHAnsi" w:cstheme="minorHAnsi"/>
          <w:spacing w:val="-22"/>
          <w:w w:val="11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studio</w:t>
      </w:r>
      <w:r w:rsidRPr="000A5981">
        <w:rPr>
          <w:rFonts w:asciiTheme="minorHAnsi" w:hAnsiTheme="minorHAnsi" w:cstheme="minorHAnsi"/>
          <w:spacing w:val="8"/>
          <w:w w:val="11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p</w:t>
      </w:r>
      <w:r w:rsidRPr="000A5981">
        <w:rPr>
          <w:rFonts w:asciiTheme="minorHAnsi" w:hAnsiTheme="minorHAnsi" w:cstheme="minorHAnsi"/>
          <w:spacing w:val="-4"/>
          <w:w w:val="113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oduction.</w:t>
      </w:r>
      <w:r w:rsidRPr="000A5981">
        <w:rPr>
          <w:rFonts w:asciiTheme="minorHAnsi" w:hAnsiTheme="minorHAnsi" w:cstheme="minorHAnsi"/>
          <w:spacing w:val="20"/>
          <w:w w:val="11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 xml:space="preserve">Editing </w:t>
      </w:r>
      <w:r w:rsidRPr="000A598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02"/>
          <w:sz w:val="22"/>
          <w:szCs w:val="22"/>
        </w:rPr>
        <w:t xml:space="preserve">HD </w:t>
      </w:r>
      <w:r w:rsidRPr="000A5981">
        <w:rPr>
          <w:rFonts w:asciiTheme="minorHAnsi" w:hAnsiTheme="minorHAnsi" w:cstheme="minorHAnsi"/>
          <w:w w:val="115"/>
          <w:sz w:val="22"/>
          <w:szCs w:val="22"/>
        </w:rPr>
        <w:t>video</w:t>
      </w:r>
      <w:r w:rsidRPr="000A5981">
        <w:rPr>
          <w:rFonts w:asciiTheme="minorHAnsi" w:hAnsiTheme="minorHAnsi" w:cstheme="minorHAnsi"/>
          <w:spacing w:val="-7"/>
          <w:w w:val="115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for</w:t>
      </w:r>
      <w:r w:rsidRPr="000A598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20"/>
          <w:sz w:val="22"/>
          <w:szCs w:val="22"/>
        </w:rPr>
        <w:t>b</w:t>
      </w:r>
      <w:r w:rsidRPr="000A5981">
        <w:rPr>
          <w:rFonts w:asciiTheme="minorHAnsi" w:hAnsiTheme="minorHAnsi" w:cstheme="minorHAnsi"/>
          <w:spacing w:val="-5"/>
          <w:w w:val="120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20"/>
          <w:sz w:val="22"/>
          <w:szCs w:val="22"/>
        </w:rPr>
        <w:t>oadcast</w:t>
      </w:r>
      <w:r w:rsidRPr="000A5981">
        <w:rPr>
          <w:rFonts w:asciiTheme="minorHAnsi" w:hAnsiTheme="minorHAnsi" w:cstheme="minorHAnsi"/>
          <w:spacing w:val="-17"/>
          <w:w w:val="120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20"/>
          <w:sz w:val="22"/>
          <w:szCs w:val="22"/>
        </w:rPr>
        <w:t>and</w:t>
      </w:r>
      <w:r w:rsidRPr="000A5981">
        <w:rPr>
          <w:rFonts w:asciiTheme="minorHAnsi" w:hAnsiTheme="minorHAnsi" w:cstheme="minorHAnsi"/>
          <w:spacing w:val="-7"/>
          <w:w w:val="120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we</w:t>
      </w:r>
      <w:r w:rsidRPr="000A598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A5981">
        <w:rPr>
          <w:rFonts w:asciiTheme="minorHAnsi" w:hAnsiTheme="minorHAnsi" w:cstheme="minorHAnsi"/>
          <w:sz w:val="22"/>
          <w:szCs w:val="22"/>
        </w:rPr>
        <w:t xml:space="preserve">. </w:t>
      </w:r>
      <w:r w:rsidRPr="000A598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Dialogue</w:t>
      </w:r>
      <w:r w:rsidRPr="000A5981">
        <w:rPr>
          <w:rFonts w:asciiTheme="minorHAnsi" w:hAnsiTheme="minorHAnsi" w:cstheme="minorHAnsi"/>
          <w:spacing w:val="-23"/>
          <w:w w:val="11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editing,</w:t>
      </w:r>
      <w:r w:rsidRPr="000A5981">
        <w:rPr>
          <w:rFonts w:asciiTheme="minorHAnsi" w:hAnsiTheme="minorHAnsi" w:cstheme="minorHAnsi"/>
          <w:spacing w:val="-20"/>
          <w:w w:val="11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sound</w:t>
      </w:r>
      <w:r w:rsidRPr="000A5981">
        <w:rPr>
          <w:rFonts w:asciiTheme="minorHAnsi" w:hAnsiTheme="minorHAnsi" w:cstheme="minorHAnsi"/>
          <w:spacing w:val="6"/>
          <w:w w:val="11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design,</w:t>
      </w:r>
      <w:r w:rsidRPr="000A5981">
        <w:rPr>
          <w:rFonts w:asciiTheme="minorHAnsi" w:hAnsiTheme="minorHAnsi" w:cstheme="minorHAnsi"/>
          <w:spacing w:val="-3"/>
          <w:w w:val="11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and</w:t>
      </w:r>
      <w:r w:rsidRPr="000A5981">
        <w:rPr>
          <w:rFonts w:asciiTheme="minorHAnsi" w:hAnsiTheme="minorHAnsi" w:cstheme="minorHAnsi"/>
          <w:spacing w:val="6"/>
          <w:w w:val="11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mixing</w:t>
      </w:r>
      <w:r w:rsidRPr="000A5981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to</w:t>
      </w:r>
      <w:r w:rsidRPr="000A598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conform</w:t>
      </w:r>
      <w:r w:rsidRPr="000A5981">
        <w:rPr>
          <w:rFonts w:asciiTheme="minorHAnsi" w:hAnsiTheme="minorHAnsi" w:cstheme="minorHAnsi"/>
          <w:spacing w:val="-6"/>
          <w:w w:val="11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with</w:t>
      </w:r>
      <w:r w:rsidRPr="000A5981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9"/>
          <w:sz w:val="22"/>
          <w:szCs w:val="22"/>
        </w:rPr>
        <w:t>b</w:t>
      </w:r>
      <w:r w:rsidRPr="000A5981">
        <w:rPr>
          <w:rFonts w:asciiTheme="minorHAnsi" w:hAnsiTheme="minorHAnsi" w:cstheme="minorHAnsi"/>
          <w:spacing w:val="-4"/>
          <w:w w:val="119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9"/>
          <w:sz w:val="22"/>
          <w:szCs w:val="22"/>
        </w:rPr>
        <w:t xml:space="preserve">oadcast </w:t>
      </w:r>
      <w:r w:rsidRPr="000A5981">
        <w:rPr>
          <w:rFonts w:asciiTheme="minorHAnsi" w:hAnsiTheme="minorHAnsi" w:cstheme="minorHAnsi"/>
          <w:w w:val="117"/>
          <w:sz w:val="22"/>
          <w:szCs w:val="22"/>
        </w:rPr>
        <w:t>loudness</w:t>
      </w:r>
      <w:r w:rsidRPr="000A5981">
        <w:rPr>
          <w:rFonts w:asciiTheme="minorHAnsi" w:hAnsiTheme="minorHAnsi" w:cstheme="minorHAnsi"/>
          <w:spacing w:val="-8"/>
          <w:w w:val="117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7"/>
          <w:sz w:val="22"/>
          <w:szCs w:val="22"/>
        </w:rPr>
        <w:t>standa</w:t>
      </w:r>
      <w:r w:rsidRPr="000A5981">
        <w:rPr>
          <w:rFonts w:asciiTheme="minorHAnsi" w:hAnsiTheme="minorHAnsi" w:cstheme="minorHAnsi"/>
          <w:spacing w:val="-5"/>
          <w:w w:val="117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7"/>
          <w:sz w:val="22"/>
          <w:szCs w:val="22"/>
        </w:rPr>
        <w:t>ds.</w:t>
      </w:r>
      <w:r w:rsidRPr="000A5981">
        <w:rPr>
          <w:rFonts w:asciiTheme="minorHAnsi" w:hAnsiTheme="minorHAnsi" w:cstheme="minorHAnsi"/>
          <w:spacing w:val="-8"/>
          <w:w w:val="117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 xml:space="preserve">Motion </w:t>
      </w:r>
      <w:r w:rsidRPr="000A598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g</w:t>
      </w:r>
      <w:r w:rsidRPr="000A5981">
        <w:rPr>
          <w:rFonts w:asciiTheme="minorHAnsi" w:hAnsiTheme="minorHAnsi" w:cstheme="minorHAnsi"/>
          <w:spacing w:val="-2"/>
          <w:w w:val="114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aphics</w:t>
      </w:r>
      <w:r w:rsidRPr="000A5981">
        <w:rPr>
          <w:rFonts w:asciiTheme="minorHAnsi" w:hAnsiTheme="minorHAnsi" w:cstheme="minorHAnsi"/>
          <w:spacing w:val="7"/>
          <w:w w:val="11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anim</w:t>
      </w:r>
      <w:r w:rsidRPr="000A5981">
        <w:rPr>
          <w:rFonts w:asciiTheme="minorHAnsi" w:hAnsiTheme="minorHAnsi" w:cstheme="minorHAnsi"/>
          <w:spacing w:val="-2"/>
          <w:w w:val="114"/>
          <w:sz w:val="22"/>
          <w:szCs w:val="22"/>
        </w:rPr>
        <w:t>a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tion</w:t>
      </w:r>
      <w:r w:rsidRPr="000A5981">
        <w:rPr>
          <w:rFonts w:asciiTheme="minorHAnsi" w:hAnsiTheme="minorHAnsi" w:cstheme="minorHAnsi"/>
          <w:spacing w:val="-10"/>
          <w:w w:val="11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using</w:t>
      </w:r>
      <w:r w:rsidRPr="000A5981">
        <w:rPr>
          <w:rFonts w:asciiTheme="minorHAnsi" w:hAnsiTheme="minorHAnsi" w:cstheme="minorHAnsi"/>
          <w:spacing w:val="-11"/>
          <w:w w:val="11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A</w:t>
      </w:r>
      <w:r w:rsidRPr="000A598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A5981">
        <w:rPr>
          <w:rFonts w:asciiTheme="minorHAnsi" w:hAnsiTheme="minorHAnsi" w:cstheme="minorHAnsi"/>
          <w:sz w:val="22"/>
          <w:szCs w:val="22"/>
        </w:rPr>
        <w:t>ter</w:t>
      </w:r>
      <w:r w:rsidRPr="000A598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E</w:t>
      </w:r>
      <w:r w:rsidRPr="000A5981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0A5981">
        <w:rPr>
          <w:rFonts w:asciiTheme="minorHAnsi" w:hAnsiTheme="minorHAnsi" w:cstheme="minorHAnsi"/>
          <w:sz w:val="22"/>
          <w:szCs w:val="22"/>
        </w:rPr>
        <w:t>fects.</w:t>
      </w:r>
      <w:r w:rsidRPr="000A598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pacing w:val="-16"/>
          <w:w w:val="114"/>
          <w:sz w:val="22"/>
          <w:szCs w:val="22"/>
        </w:rPr>
        <w:t>P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erformed</w:t>
      </w:r>
      <w:r w:rsidRPr="000A5981">
        <w:rPr>
          <w:rFonts w:asciiTheme="minorHAnsi" w:hAnsiTheme="minorHAnsi" w:cstheme="minorHAnsi"/>
          <w:spacing w:val="6"/>
          <w:w w:val="11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various</w:t>
      </w:r>
      <w:r w:rsidRPr="000A5981">
        <w:rPr>
          <w:rFonts w:asciiTheme="minorHAnsi" w:hAnsiTheme="minorHAnsi" w:cstheme="minorHAnsi"/>
          <w:spacing w:val="-25"/>
          <w:w w:val="11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p</w:t>
      </w:r>
      <w:r w:rsidRPr="000A5981">
        <w:rPr>
          <w:rFonts w:asciiTheme="minorHAnsi" w:hAnsiTheme="minorHAnsi" w:cstheme="minorHAnsi"/>
          <w:spacing w:val="-5"/>
          <w:w w:val="114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oducing</w:t>
      </w:r>
      <w:r w:rsidRPr="000A5981">
        <w:rPr>
          <w:rFonts w:asciiTheme="minorHAnsi" w:hAnsiTheme="minorHAnsi" w:cstheme="minorHAnsi"/>
          <w:spacing w:val="21"/>
          <w:w w:val="11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pacing w:val="-4"/>
          <w:w w:val="108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 xml:space="preserve">oles </w:t>
      </w:r>
      <w:r w:rsidRPr="000A5981">
        <w:rPr>
          <w:rFonts w:asciiTheme="minorHAnsi" w:hAnsiTheme="minorHAnsi" w:cstheme="minorHAnsi"/>
          <w:w w:val="115"/>
          <w:sz w:val="22"/>
          <w:szCs w:val="22"/>
        </w:rPr>
        <w:t>whe</w:t>
      </w:r>
      <w:r w:rsidRPr="000A5981">
        <w:rPr>
          <w:rFonts w:asciiTheme="minorHAnsi" w:hAnsiTheme="minorHAnsi" w:cstheme="minorHAnsi"/>
          <w:spacing w:val="-5"/>
          <w:w w:val="115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5"/>
          <w:sz w:val="22"/>
          <w:szCs w:val="22"/>
        </w:rPr>
        <w:t>e</w:t>
      </w:r>
      <w:r w:rsidRPr="000A5981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5"/>
          <w:sz w:val="22"/>
          <w:szCs w:val="22"/>
        </w:rPr>
        <w:t>necessary</w:t>
      </w:r>
      <w:r w:rsidRPr="000A5981">
        <w:rPr>
          <w:rFonts w:asciiTheme="minorHAnsi" w:hAnsiTheme="minorHAnsi" w:cstheme="minorHAnsi"/>
          <w:spacing w:val="-8"/>
          <w:w w:val="115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to</w:t>
      </w:r>
      <w:r w:rsidRPr="000A598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1"/>
          <w:sz w:val="22"/>
          <w:szCs w:val="22"/>
        </w:rPr>
        <w:t>bring</w:t>
      </w:r>
      <w:r w:rsidRPr="000A5981">
        <w:rPr>
          <w:rFonts w:asciiTheme="minorHAnsi" w:hAnsiTheme="minorHAnsi" w:cstheme="minorHAnsi"/>
          <w:spacing w:val="16"/>
          <w:w w:val="111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1"/>
          <w:sz w:val="22"/>
          <w:szCs w:val="22"/>
        </w:rPr>
        <w:t>p</w:t>
      </w:r>
      <w:r w:rsidRPr="000A5981">
        <w:rPr>
          <w:rFonts w:asciiTheme="minorHAnsi" w:hAnsiTheme="minorHAnsi" w:cstheme="minorHAnsi"/>
          <w:spacing w:val="-4"/>
          <w:w w:val="111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1"/>
          <w:sz w:val="22"/>
          <w:szCs w:val="22"/>
        </w:rPr>
        <w:t>ojects</w:t>
      </w:r>
      <w:r w:rsidRPr="000A5981">
        <w:rPr>
          <w:rFonts w:asciiTheme="minorHAnsi" w:hAnsiTheme="minorHAnsi" w:cstheme="minorHAnsi"/>
          <w:spacing w:val="27"/>
          <w:w w:val="111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1"/>
          <w:sz w:val="22"/>
          <w:szCs w:val="22"/>
        </w:rPr>
        <w:t>successfully</w:t>
      </w:r>
      <w:r w:rsidRPr="000A5981">
        <w:rPr>
          <w:rFonts w:asciiTheme="minorHAnsi" w:hAnsiTheme="minorHAnsi" w:cstheme="minorHAnsi"/>
          <w:spacing w:val="-25"/>
          <w:w w:val="111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8"/>
          <w:sz w:val="22"/>
          <w:szCs w:val="22"/>
        </w:rPr>
        <w:t>th</w:t>
      </w:r>
      <w:r w:rsidRPr="000A5981">
        <w:rPr>
          <w:rFonts w:asciiTheme="minorHAnsi" w:hAnsiTheme="minorHAnsi" w:cstheme="minorHAnsi"/>
          <w:spacing w:val="-5"/>
          <w:w w:val="118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8"/>
          <w:sz w:val="22"/>
          <w:szCs w:val="22"/>
        </w:rPr>
        <w:t>ough</w:t>
      </w:r>
      <w:r w:rsidRPr="000A5981">
        <w:rPr>
          <w:rFonts w:asciiTheme="minorHAnsi" w:hAnsiTheme="minorHAnsi" w:cstheme="minorHAnsi"/>
          <w:spacing w:val="-11"/>
          <w:w w:val="118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8"/>
          <w:sz w:val="22"/>
          <w:szCs w:val="22"/>
        </w:rPr>
        <w:t>p</w:t>
      </w:r>
      <w:r w:rsidRPr="000A5981">
        <w:rPr>
          <w:rFonts w:asciiTheme="minorHAnsi" w:hAnsiTheme="minorHAnsi" w:cstheme="minorHAnsi"/>
          <w:spacing w:val="-5"/>
          <w:w w:val="118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8"/>
          <w:sz w:val="22"/>
          <w:szCs w:val="22"/>
        </w:rPr>
        <w:t>oduction</w:t>
      </w:r>
      <w:r w:rsidRPr="000A5981">
        <w:rPr>
          <w:rFonts w:asciiTheme="minorHAnsi" w:hAnsiTheme="minorHAnsi" w:cstheme="minorHAnsi"/>
          <w:spacing w:val="-21"/>
          <w:w w:val="118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8"/>
          <w:sz w:val="22"/>
          <w:szCs w:val="22"/>
        </w:rPr>
        <w:t>and post.</w:t>
      </w:r>
    </w:p>
    <w:p w14:paraId="1DB0929F" w14:textId="77777777" w:rsidR="00D50034" w:rsidRPr="000A5981" w:rsidRDefault="00D50034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19F5B102" w14:textId="77777777" w:rsidR="00D50034" w:rsidRPr="000A5981" w:rsidRDefault="00171C8E">
      <w:pPr>
        <w:ind w:left="100"/>
        <w:rPr>
          <w:rFonts w:asciiTheme="minorHAnsi" w:hAnsiTheme="minorHAnsi" w:cstheme="minorHAnsi"/>
          <w:sz w:val="22"/>
          <w:szCs w:val="22"/>
        </w:rPr>
      </w:pPr>
      <w:r w:rsidRPr="000A5981">
        <w:rPr>
          <w:rFonts w:asciiTheme="minorHAnsi" w:hAnsiTheme="minorHAnsi" w:cstheme="minorHAnsi"/>
          <w:b/>
          <w:w w:val="95"/>
          <w:sz w:val="22"/>
          <w:szCs w:val="22"/>
        </w:rPr>
        <w:t>DIRE</w:t>
      </w:r>
      <w:r w:rsidRPr="000A5981">
        <w:rPr>
          <w:rFonts w:asciiTheme="minorHAnsi" w:hAnsiTheme="minorHAnsi" w:cstheme="minorHAnsi"/>
          <w:b/>
          <w:spacing w:val="-1"/>
          <w:w w:val="95"/>
          <w:sz w:val="22"/>
          <w:szCs w:val="22"/>
        </w:rPr>
        <w:t>C</w:t>
      </w:r>
      <w:r w:rsidRPr="000A5981">
        <w:rPr>
          <w:rFonts w:asciiTheme="minorHAnsi" w:hAnsiTheme="minorHAnsi" w:cstheme="minorHAnsi"/>
          <w:b/>
          <w:spacing w:val="-7"/>
          <w:w w:val="95"/>
          <w:sz w:val="22"/>
          <w:szCs w:val="22"/>
        </w:rPr>
        <w:t>T</w:t>
      </w:r>
      <w:r w:rsidRPr="000A5981">
        <w:rPr>
          <w:rFonts w:asciiTheme="minorHAnsi" w:hAnsiTheme="minorHAnsi" w:cstheme="minorHAnsi"/>
          <w:b/>
          <w:w w:val="95"/>
          <w:sz w:val="22"/>
          <w:szCs w:val="22"/>
        </w:rPr>
        <w:t>OR</w:t>
      </w:r>
      <w:r w:rsidRPr="000A5981">
        <w:rPr>
          <w:rFonts w:asciiTheme="minorHAnsi" w:hAnsiTheme="minorHAnsi" w:cstheme="minorHAnsi"/>
          <w:b/>
          <w:spacing w:val="3"/>
          <w:w w:val="95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sz w:val="22"/>
          <w:szCs w:val="22"/>
        </w:rPr>
        <w:t>OF</w:t>
      </w:r>
      <w:r w:rsidRPr="000A5981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sz w:val="22"/>
          <w:szCs w:val="22"/>
        </w:rPr>
        <w:t>PH</w:t>
      </w:r>
      <w:r w:rsidRPr="000A5981">
        <w:rPr>
          <w:rFonts w:asciiTheme="minorHAnsi" w:hAnsiTheme="minorHAnsi" w:cstheme="minorHAnsi"/>
          <w:b/>
          <w:spacing w:val="-7"/>
          <w:sz w:val="22"/>
          <w:szCs w:val="22"/>
        </w:rPr>
        <w:t>OT</w:t>
      </w:r>
      <w:r w:rsidRPr="000A5981">
        <w:rPr>
          <w:rFonts w:asciiTheme="minorHAnsi" w:hAnsiTheme="minorHAnsi" w:cstheme="minorHAnsi"/>
          <w:b/>
          <w:sz w:val="22"/>
          <w:szCs w:val="22"/>
        </w:rPr>
        <w:t>OGRAPH</w:t>
      </w:r>
      <w:r w:rsidRPr="000A5981">
        <w:rPr>
          <w:rFonts w:asciiTheme="minorHAnsi" w:hAnsiTheme="minorHAnsi" w:cstheme="minorHAnsi"/>
          <w:b/>
          <w:spacing w:val="-17"/>
          <w:sz w:val="22"/>
          <w:szCs w:val="22"/>
        </w:rPr>
        <w:t>Y</w:t>
      </w:r>
      <w:r w:rsidRPr="000A5981">
        <w:rPr>
          <w:rFonts w:asciiTheme="minorHAnsi" w:hAnsiTheme="minorHAnsi" w:cstheme="minorHAnsi"/>
          <w:b/>
          <w:sz w:val="22"/>
          <w:szCs w:val="22"/>
        </w:rPr>
        <w:t>,</w:t>
      </w:r>
      <w:r w:rsidRPr="000A5981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sz w:val="22"/>
          <w:szCs w:val="22"/>
        </w:rPr>
        <w:t>E</w:t>
      </w:r>
      <w:r w:rsidRPr="000A5981">
        <w:rPr>
          <w:rFonts w:asciiTheme="minorHAnsi" w:hAnsiTheme="minorHAnsi" w:cstheme="minorHAnsi"/>
          <w:b/>
          <w:spacing w:val="-7"/>
          <w:sz w:val="22"/>
          <w:szCs w:val="22"/>
        </w:rPr>
        <w:t>X</w:t>
      </w:r>
      <w:r w:rsidRPr="000A5981">
        <w:rPr>
          <w:rFonts w:asciiTheme="minorHAnsi" w:hAnsiTheme="minorHAnsi" w:cstheme="minorHAnsi"/>
          <w:b/>
          <w:sz w:val="22"/>
          <w:szCs w:val="22"/>
        </w:rPr>
        <w:t>ODUS</w:t>
      </w:r>
      <w:r w:rsidRPr="000A5981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sz w:val="22"/>
          <w:szCs w:val="22"/>
        </w:rPr>
        <w:t>C</w:t>
      </w:r>
      <w:r w:rsidRPr="000A5981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0A5981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0A5981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0A5981">
        <w:rPr>
          <w:rFonts w:asciiTheme="minorHAnsi" w:hAnsiTheme="minorHAnsi" w:cstheme="minorHAnsi"/>
          <w:sz w:val="22"/>
          <w:szCs w:val="22"/>
        </w:rPr>
        <w:t xml:space="preserve">ansas </w:t>
      </w:r>
      <w:r w:rsidRPr="000A598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Cit</w:t>
      </w:r>
      <w:r w:rsidRPr="000A5981">
        <w:rPr>
          <w:rFonts w:asciiTheme="minorHAnsi" w:hAnsiTheme="minorHAnsi" w:cstheme="minorHAnsi"/>
          <w:spacing w:val="-8"/>
          <w:sz w:val="22"/>
          <w:szCs w:val="22"/>
        </w:rPr>
        <w:t>y</w:t>
      </w:r>
      <w:r w:rsidRPr="000A5981">
        <w:rPr>
          <w:rFonts w:asciiTheme="minorHAnsi" w:hAnsiTheme="minorHAnsi" w:cstheme="minorHAnsi"/>
          <w:sz w:val="22"/>
          <w:szCs w:val="22"/>
        </w:rPr>
        <w:t>,</w:t>
      </w:r>
      <w:r w:rsidRPr="000A598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07"/>
          <w:sz w:val="22"/>
          <w:szCs w:val="22"/>
        </w:rPr>
        <w:t>MO</w:t>
      </w:r>
    </w:p>
    <w:p w14:paraId="01946C01" w14:textId="77777777" w:rsidR="00D50034" w:rsidRPr="000A5981" w:rsidRDefault="00D50034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36000069" w14:textId="77777777" w:rsidR="00D50034" w:rsidRPr="000A5981" w:rsidRDefault="00171C8E">
      <w:pPr>
        <w:spacing w:line="292" w:lineRule="auto"/>
        <w:ind w:left="100" w:right="82"/>
        <w:rPr>
          <w:rFonts w:asciiTheme="minorHAnsi" w:hAnsiTheme="minorHAnsi" w:cstheme="minorHAnsi"/>
          <w:sz w:val="22"/>
          <w:szCs w:val="22"/>
        </w:rPr>
      </w:pPr>
      <w:r w:rsidRPr="000A5981">
        <w:rPr>
          <w:rFonts w:asciiTheme="minorHAnsi" w:hAnsiTheme="minorHAnsi" w:cstheme="minorHAnsi"/>
          <w:b/>
          <w:sz w:val="22"/>
          <w:szCs w:val="22"/>
        </w:rPr>
        <w:t>July</w:t>
      </w:r>
      <w:r w:rsidRPr="000A5981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w w:val="122"/>
          <w:sz w:val="22"/>
          <w:szCs w:val="22"/>
        </w:rPr>
        <w:t>2012</w:t>
      </w:r>
      <w:r w:rsidRPr="000A5981">
        <w:rPr>
          <w:rFonts w:asciiTheme="minorHAnsi" w:hAnsiTheme="minorHAnsi" w:cstheme="minorHAnsi"/>
          <w:b/>
          <w:spacing w:val="-11"/>
          <w:w w:val="122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sz w:val="22"/>
          <w:szCs w:val="22"/>
        </w:rPr>
        <w:t>-</w:t>
      </w:r>
      <w:r w:rsidRPr="000A5981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sz w:val="22"/>
          <w:szCs w:val="22"/>
        </w:rPr>
        <w:t>May</w:t>
      </w:r>
      <w:r w:rsidRPr="000A5981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w w:val="122"/>
          <w:sz w:val="22"/>
          <w:szCs w:val="22"/>
        </w:rPr>
        <w:t>2013</w:t>
      </w:r>
      <w:r w:rsidRPr="000A5981">
        <w:rPr>
          <w:rFonts w:asciiTheme="minorHAnsi" w:hAnsiTheme="minorHAnsi" w:cstheme="minorHAnsi"/>
          <w:b/>
          <w:spacing w:val="-11"/>
          <w:w w:val="122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sz w:val="22"/>
          <w:szCs w:val="22"/>
        </w:rPr>
        <w:t xml:space="preserve">| </w:t>
      </w:r>
      <w:r w:rsidRPr="000A5981">
        <w:rPr>
          <w:rFonts w:asciiTheme="minorHAnsi" w:hAnsiTheme="minorHAnsi" w:cstheme="minorHAnsi"/>
          <w:w w:val="115"/>
          <w:sz w:val="22"/>
          <w:szCs w:val="22"/>
        </w:rPr>
        <w:t>Cinem</w:t>
      </w:r>
      <w:r w:rsidRPr="000A5981">
        <w:rPr>
          <w:rFonts w:asciiTheme="minorHAnsi" w:hAnsiTheme="minorHAnsi" w:cstheme="minorHAnsi"/>
          <w:spacing w:val="-2"/>
          <w:w w:val="115"/>
          <w:sz w:val="22"/>
          <w:szCs w:val="22"/>
        </w:rPr>
        <w:t>a</w:t>
      </w:r>
      <w:r w:rsidRPr="000A5981">
        <w:rPr>
          <w:rFonts w:asciiTheme="minorHAnsi" w:hAnsiTheme="minorHAnsi" w:cstheme="minorHAnsi"/>
          <w:w w:val="115"/>
          <w:sz w:val="22"/>
          <w:szCs w:val="22"/>
        </w:rPr>
        <w:t>tog</w:t>
      </w:r>
      <w:r w:rsidRPr="000A5981">
        <w:rPr>
          <w:rFonts w:asciiTheme="minorHAnsi" w:hAnsiTheme="minorHAnsi" w:cstheme="minorHAnsi"/>
          <w:spacing w:val="-2"/>
          <w:w w:val="115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5"/>
          <w:sz w:val="22"/>
          <w:szCs w:val="22"/>
        </w:rPr>
        <w:t>apher/DP</w:t>
      </w:r>
      <w:r w:rsidRPr="000A5981">
        <w:rPr>
          <w:rFonts w:asciiTheme="minorHAnsi" w:hAnsiTheme="minorHAnsi" w:cstheme="minorHAnsi"/>
          <w:spacing w:val="1"/>
          <w:w w:val="115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for</w:t>
      </w:r>
      <w:r w:rsidRPr="000A598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documentary</w:t>
      </w:r>
      <w:r w:rsidRPr="000A5981">
        <w:rPr>
          <w:rFonts w:asciiTheme="minorHAnsi" w:hAnsiTheme="minorHAnsi" w:cstheme="minorHAnsi"/>
          <w:spacing w:val="-8"/>
          <w:w w:val="11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f</w:t>
      </w:r>
      <w:r w:rsidRPr="000A5981">
        <w:rPr>
          <w:rFonts w:asciiTheme="minorHAnsi" w:hAnsiTheme="minorHAnsi" w:cstheme="minorHAnsi"/>
          <w:spacing w:val="-1"/>
          <w:w w:val="116"/>
          <w:sz w:val="22"/>
          <w:szCs w:val="22"/>
        </w:rPr>
        <w:t>e</w:t>
      </w:r>
      <w:r w:rsidRPr="000A5981">
        <w:rPr>
          <w:rFonts w:asciiTheme="minorHAnsi" w:hAnsiTheme="minorHAnsi" w:cstheme="minorHAnsi"/>
          <w:spacing w:val="-2"/>
          <w:w w:val="116"/>
          <w:sz w:val="22"/>
          <w:szCs w:val="22"/>
        </w:rPr>
        <w:t>a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tu</w:t>
      </w:r>
      <w:r w:rsidRPr="000A5981">
        <w:rPr>
          <w:rFonts w:asciiTheme="minorHAnsi" w:hAnsiTheme="minorHAnsi" w:cstheme="minorHAnsi"/>
          <w:spacing w:val="-5"/>
          <w:w w:val="116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e</w:t>
      </w:r>
      <w:r w:rsidRPr="000A5981">
        <w:rPr>
          <w:rFonts w:asciiTheme="minorHAnsi" w:hAnsiTheme="minorHAnsi" w:cstheme="minorHAnsi"/>
          <w:spacing w:val="-6"/>
          <w:w w:val="11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film.</w:t>
      </w:r>
      <w:r w:rsidRPr="000A598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Balanced</w:t>
      </w:r>
      <w:r w:rsidRPr="000A5981">
        <w:rPr>
          <w:rFonts w:asciiTheme="minorHAnsi" w:hAnsiTheme="minorHAnsi" w:cstheme="minorHAnsi"/>
          <w:spacing w:val="1"/>
          <w:w w:val="11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technical</w:t>
      </w:r>
      <w:r w:rsidRPr="000A5981">
        <w:rPr>
          <w:rFonts w:asciiTheme="minorHAnsi" w:hAnsiTheme="minorHAnsi" w:cstheme="minorHAnsi"/>
          <w:spacing w:val="-6"/>
          <w:w w:val="11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21"/>
          <w:sz w:val="22"/>
          <w:szCs w:val="22"/>
        </w:rPr>
        <w:t xml:space="preserve">and </w:t>
      </w:r>
      <w:r w:rsidRPr="000A5981">
        <w:rPr>
          <w:rFonts w:asciiTheme="minorHAnsi" w:hAnsiTheme="minorHAnsi" w:cstheme="minorHAnsi"/>
          <w:w w:val="118"/>
          <w:sz w:val="22"/>
          <w:szCs w:val="22"/>
        </w:rPr>
        <w:t>budgetary</w:t>
      </w:r>
      <w:r w:rsidRPr="000A5981">
        <w:rPr>
          <w:rFonts w:asciiTheme="minorHAnsi" w:hAnsiTheme="minorHAnsi" w:cstheme="minorHAnsi"/>
          <w:spacing w:val="-1"/>
          <w:w w:val="118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pacing w:val="-5"/>
          <w:w w:val="118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8"/>
          <w:sz w:val="22"/>
          <w:szCs w:val="22"/>
        </w:rPr>
        <w:t>equi</w:t>
      </w:r>
      <w:r w:rsidRPr="000A5981">
        <w:rPr>
          <w:rFonts w:asciiTheme="minorHAnsi" w:hAnsiTheme="minorHAnsi" w:cstheme="minorHAnsi"/>
          <w:spacing w:val="-5"/>
          <w:w w:val="118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8"/>
          <w:sz w:val="22"/>
          <w:szCs w:val="22"/>
        </w:rPr>
        <w:t>ements</w:t>
      </w:r>
      <w:r w:rsidRPr="000A5981">
        <w:rPr>
          <w:rFonts w:asciiTheme="minorHAnsi" w:hAnsiTheme="minorHAnsi" w:cstheme="minorHAnsi"/>
          <w:spacing w:val="-17"/>
          <w:w w:val="118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with</w:t>
      </w:r>
      <w:r w:rsidRPr="000A5981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a</w:t>
      </w:r>
      <w:r w:rsidRPr="000A598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0A5981">
        <w:rPr>
          <w:rFonts w:asciiTheme="minorHAnsi" w:hAnsiTheme="minorHAnsi" w:cstheme="minorHAnsi"/>
          <w:sz w:val="22"/>
          <w:szCs w:val="22"/>
        </w:rPr>
        <w:t xml:space="preserve">tistic  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needs</w:t>
      </w:r>
      <w:r w:rsidRPr="000A5981">
        <w:rPr>
          <w:rFonts w:asciiTheme="minorHAnsi" w:hAnsiTheme="minorHAnsi" w:cstheme="minorHAnsi"/>
          <w:spacing w:val="34"/>
          <w:w w:val="11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including</w:t>
      </w:r>
      <w:r w:rsidRPr="000A5981">
        <w:rPr>
          <w:rFonts w:asciiTheme="minorHAnsi" w:hAnsiTheme="minorHAnsi" w:cstheme="minorHAnsi"/>
          <w:spacing w:val="-22"/>
          <w:w w:val="11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 xml:space="preserve">aerial, </w:t>
      </w:r>
      <w:r w:rsidRPr="000A598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timelapse,</w:t>
      </w:r>
      <w:r w:rsidRPr="000A5981">
        <w:rPr>
          <w:rFonts w:asciiTheme="minorHAnsi" w:hAnsiTheme="minorHAnsi" w:cstheme="minorHAnsi"/>
          <w:spacing w:val="-22"/>
          <w:w w:val="11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unde</w:t>
      </w:r>
      <w:r w:rsidRPr="000A5981">
        <w:rPr>
          <w:rFonts w:asciiTheme="minorHAnsi" w:hAnsiTheme="minorHAnsi" w:cstheme="minorHAnsi"/>
          <w:spacing w:val="-5"/>
          <w:w w:val="116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cove</w:t>
      </w:r>
      <w:r w:rsidRPr="000A5981">
        <w:rPr>
          <w:rFonts w:asciiTheme="minorHAnsi" w:hAnsiTheme="minorHAnsi" w:cstheme="minorHAnsi"/>
          <w:spacing w:val="-12"/>
          <w:w w:val="116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,</w:t>
      </w:r>
      <w:r w:rsidRPr="000A5981">
        <w:rPr>
          <w:rFonts w:asciiTheme="minorHAnsi" w:hAnsiTheme="minorHAnsi" w:cstheme="minorHAnsi"/>
          <w:spacing w:val="-13"/>
          <w:w w:val="11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and</w:t>
      </w:r>
      <w:r w:rsidRPr="000A5981">
        <w:rPr>
          <w:rFonts w:asciiTheme="minorHAnsi" w:hAnsiTheme="minorHAnsi" w:cstheme="minorHAnsi"/>
          <w:spacing w:val="6"/>
          <w:w w:val="11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 xml:space="preserve">conventional </w:t>
      </w:r>
      <w:r w:rsidRPr="000A5981">
        <w:rPr>
          <w:rFonts w:asciiTheme="minorHAnsi" w:hAnsiTheme="minorHAnsi" w:cstheme="minorHAnsi"/>
          <w:w w:val="118"/>
          <w:sz w:val="22"/>
          <w:szCs w:val="22"/>
        </w:rPr>
        <w:t>photog</w:t>
      </w:r>
      <w:r w:rsidRPr="000A5981">
        <w:rPr>
          <w:rFonts w:asciiTheme="minorHAnsi" w:hAnsiTheme="minorHAnsi" w:cstheme="minorHAnsi"/>
          <w:spacing w:val="-2"/>
          <w:w w:val="118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8"/>
          <w:sz w:val="22"/>
          <w:szCs w:val="22"/>
        </w:rPr>
        <w:t>aphy</w:t>
      </w:r>
      <w:r w:rsidRPr="000A5981">
        <w:rPr>
          <w:rFonts w:asciiTheme="minorHAnsi" w:hAnsiTheme="minorHAnsi" w:cstheme="minorHAnsi"/>
          <w:spacing w:val="-8"/>
          <w:w w:val="118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within</w:t>
      </w:r>
      <w:r w:rsidRPr="000A5981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a</w:t>
      </w:r>
      <w:r w:rsidRPr="000A598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fast-paced,</w:t>
      </w:r>
      <w:r w:rsidRPr="000A5981">
        <w:rPr>
          <w:rFonts w:asciiTheme="minorHAnsi" w:hAnsiTheme="minorHAnsi" w:cstheme="minorHAnsi"/>
          <w:spacing w:val="-23"/>
          <w:w w:val="11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unp</w:t>
      </w:r>
      <w:r w:rsidRPr="000A5981">
        <w:rPr>
          <w:rFonts w:asciiTheme="minorHAnsi" w:hAnsiTheme="minorHAnsi" w:cstheme="minorHAnsi"/>
          <w:spacing w:val="-5"/>
          <w:w w:val="116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edictable</w:t>
      </w:r>
      <w:r w:rsidRPr="000A5981">
        <w:rPr>
          <w:rFonts w:asciiTheme="minorHAnsi" w:hAnsiTheme="minorHAnsi" w:cstheme="minorHAnsi"/>
          <w:spacing w:val="11"/>
          <w:w w:val="11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filming</w:t>
      </w:r>
      <w:r w:rsidRPr="000A5981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7"/>
          <w:sz w:val="22"/>
          <w:szCs w:val="22"/>
        </w:rPr>
        <w:t>schedule.</w:t>
      </w:r>
      <w:r w:rsidRPr="000A5981">
        <w:rPr>
          <w:rFonts w:asciiTheme="minorHAnsi" w:hAnsiTheme="minorHAnsi" w:cstheme="minorHAnsi"/>
          <w:spacing w:val="-14"/>
          <w:w w:val="117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pacing w:val="-4"/>
          <w:w w:val="83"/>
          <w:sz w:val="22"/>
          <w:szCs w:val="22"/>
        </w:rPr>
        <w:t>L</w:t>
      </w:r>
      <w:r w:rsidRPr="000A5981">
        <w:rPr>
          <w:rFonts w:asciiTheme="minorHAnsi" w:hAnsiTheme="minorHAnsi" w:cstheme="minorHAnsi"/>
          <w:spacing w:val="-1"/>
          <w:w w:val="129"/>
          <w:sz w:val="22"/>
          <w:szCs w:val="22"/>
        </w:rPr>
        <w:t>e</w:t>
      </w:r>
      <w:r w:rsidRPr="000A5981">
        <w:rPr>
          <w:rFonts w:asciiTheme="minorHAnsi" w:hAnsiTheme="minorHAnsi" w:cstheme="minorHAnsi"/>
          <w:w w:val="124"/>
          <w:sz w:val="22"/>
          <w:szCs w:val="22"/>
        </w:rPr>
        <w:t>ad</w:t>
      </w:r>
      <w:r w:rsidRPr="000A5981">
        <w:rPr>
          <w:rFonts w:asciiTheme="minorHAnsi" w:hAnsiTheme="minorHAnsi" w:cstheme="minorHAnsi"/>
          <w:sz w:val="22"/>
          <w:szCs w:val="22"/>
        </w:rPr>
        <w:t xml:space="preserve"> a</w:t>
      </w:r>
      <w:r w:rsidRPr="000A598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small</w:t>
      </w:r>
      <w:r w:rsidRPr="000A5981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c</w:t>
      </w:r>
      <w:r w:rsidRPr="000A5981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0A5981">
        <w:rPr>
          <w:rFonts w:asciiTheme="minorHAnsi" w:hAnsiTheme="minorHAnsi" w:cstheme="minorHAnsi"/>
          <w:sz w:val="22"/>
          <w:szCs w:val="22"/>
        </w:rPr>
        <w:t>ew</w:t>
      </w:r>
      <w:r w:rsidRPr="000A5981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(2-3</w:t>
      </w:r>
      <w:r w:rsidRPr="000A5981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5"/>
          <w:sz w:val="22"/>
          <w:szCs w:val="22"/>
        </w:rPr>
        <w:t xml:space="preserve">additional 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came</w:t>
      </w:r>
      <w:r w:rsidRPr="000A5981">
        <w:rPr>
          <w:rFonts w:asciiTheme="minorHAnsi" w:hAnsiTheme="minorHAnsi" w:cstheme="minorHAnsi"/>
          <w:spacing w:val="-2"/>
          <w:w w:val="116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a</w:t>
      </w:r>
      <w:r w:rsidRPr="000A5981">
        <w:rPr>
          <w:rFonts w:asciiTheme="minorHAnsi" w:hAnsiTheme="minorHAnsi" w:cstheme="minorHAnsi"/>
          <w:spacing w:val="-4"/>
          <w:w w:val="11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t</w:t>
      </w:r>
      <w:r w:rsidRPr="000A5981">
        <w:rPr>
          <w:rFonts w:asciiTheme="minorHAnsi" w:hAnsiTheme="minorHAnsi" w:cstheme="minorHAnsi"/>
          <w:spacing w:val="-1"/>
          <w:w w:val="116"/>
          <w:sz w:val="22"/>
          <w:szCs w:val="22"/>
        </w:rPr>
        <w:t>e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am</w:t>
      </w:r>
      <w:r w:rsidRPr="000A5981">
        <w:rPr>
          <w:rFonts w:asciiTheme="minorHAnsi" w:hAnsiTheme="minorHAnsi" w:cstheme="minorHAnsi"/>
          <w:spacing w:val="2"/>
          <w:w w:val="11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members),</w:t>
      </w:r>
      <w:r w:rsidRPr="000A5981">
        <w:rPr>
          <w:rFonts w:asciiTheme="minorHAnsi" w:hAnsiTheme="minorHAnsi" w:cstheme="minorHAnsi"/>
          <w:spacing w:val="-22"/>
          <w:w w:val="11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deleg</w:t>
      </w:r>
      <w:r w:rsidRPr="000A5981">
        <w:rPr>
          <w:rFonts w:asciiTheme="minorHAnsi" w:hAnsiTheme="minorHAnsi" w:cstheme="minorHAnsi"/>
          <w:spacing w:val="-2"/>
          <w:w w:val="116"/>
          <w:sz w:val="22"/>
          <w:szCs w:val="22"/>
        </w:rPr>
        <w:t>a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ted</w:t>
      </w:r>
      <w:r w:rsidRPr="000A5981">
        <w:rPr>
          <w:rFonts w:asciiTheme="minorHAnsi" w:hAnsiTheme="minorHAnsi" w:cstheme="minorHAnsi"/>
          <w:spacing w:val="46"/>
          <w:w w:val="11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pacing w:val="-5"/>
          <w:w w:val="114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esponsibilities</w:t>
      </w:r>
      <w:r w:rsidRPr="000A5981">
        <w:rPr>
          <w:rFonts w:asciiTheme="minorHAnsi" w:hAnsiTheme="minorHAnsi" w:cstheme="minorHAnsi"/>
          <w:spacing w:val="-22"/>
          <w:w w:val="11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and</w:t>
      </w:r>
      <w:r w:rsidRPr="000A5981">
        <w:rPr>
          <w:rFonts w:asciiTheme="minorHAnsi" w:hAnsiTheme="minorHAnsi" w:cstheme="minorHAnsi"/>
          <w:spacing w:val="13"/>
          <w:w w:val="11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oversaw</w:t>
      </w:r>
      <w:r w:rsidRPr="000A5981">
        <w:rPr>
          <w:rFonts w:asciiTheme="minorHAnsi" w:hAnsiTheme="minorHAnsi" w:cstheme="minorHAnsi"/>
          <w:spacing w:val="-20"/>
          <w:w w:val="11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development</w:t>
      </w:r>
      <w:r w:rsidRPr="000A5981">
        <w:rPr>
          <w:rFonts w:asciiTheme="minorHAnsi" w:hAnsiTheme="minorHAnsi" w:cstheme="minorHAnsi"/>
          <w:spacing w:val="34"/>
          <w:w w:val="11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of</w:t>
      </w:r>
      <w:r w:rsidRPr="000A598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21"/>
          <w:sz w:val="22"/>
          <w:szCs w:val="22"/>
        </w:rPr>
        <w:t>and</w:t>
      </w:r>
      <w:r w:rsidRPr="000A5981">
        <w:rPr>
          <w:rFonts w:asciiTheme="minorHAnsi" w:hAnsiTheme="minorHAnsi" w:cstheme="minorHAnsi"/>
          <w:spacing w:val="-10"/>
          <w:w w:val="121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21"/>
          <w:sz w:val="22"/>
          <w:szCs w:val="22"/>
        </w:rPr>
        <w:t>adhe</w:t>
      </w:r>
      <w:r w:rsidRPr="000A5981">
        <w:rPr>
          <w:rFonts w:asciiTheme="minorHAnsi" w:hAnsiTheme="minorHAnsi" w:cstheme="minorHAnsi"/>
          <w:spacing w:val="-5"/>
          <w:w w:val="121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21"/>
          <w:sz w:val="22"/>
          <w:szCs w:val="22"/>
        </w:rPr>
        <w:t>ence</w:t>
      </w:r>
      <w:r w:rsidRPr="000A5981">
        <w:rPr>
          <w:rFonts w:asciiTheme="minorHAnsi" w:hAnsiTheme="minorHAnsi" w:cstheme="minorHAnsi"/>
          <w:spacing w:val="-10"/>
          <w:w w:val="121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to</w:t>
      </w:r>
      <w:r w:rsidRPr="000A598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20"/>
          <w:sz w:val="22"/>
          <w:szCs w:val="22"/>
        </w:rPr>
        <w:t xml:space="preserve">a </w:t>
      </w:r>
      <w:r w:rsidRPr="000A5981">
        <w:rPr>
          <w:rFonts w:asciiTheme="minorHAnsi" w:hAnsiTheme="minorHAnsi" w:cstheme="minorHAnsi"/>
          <w:w w:val="115"/>
          <w:sz w:val="22"/>
          <w:szCs w:val="22"/>
        </w:rPr>
        <w:t>consistent</w:t>
      </w:r>
      <w:r w:rsidRPr="000A5981">
        <w:rPr>
          <w:rFonts w:asciiTheme="minorHAnsi" w:hAnsiTheme="minorHAnsi" w:cstheme="minorHAnsi"/>
          <w:spacing w:val="-8"/>
          <w:w w:val="115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visual</w:t>
      </w:r>
      <w:r w:rsidRPr="000A5981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style</w:t>
      </w:r>
      <w:r w:rsidRPr="000A5981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7"/>
          <w:sz w:val="22"/>
          <w:szCs w:val="22"/>
        </w:rPr>
        <w:t>and</w:t>
      </w:r>
      <w:r w:rsidRPr="000A5981">
        <w:rPr>
          <w:rFonts w:asciiTheme="minorHAnsi" w:hAnsiTheme="minorHAnsi" w:cstheme="minorHAnsi"/>
          <w:spacing w:val="3"/>
          <w:w w:val="117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7"/>
          <w:sz w:val="22"/>
          <w:szCs w:val="22"/>
        </w:rPr>
        <w:t>imaging</w:t>
      </w:r>
      <w:r w:rsidRPr="000A5981">
        <w:rPr>
          <w:rFonts w:asciiTheme="minorHAnsi" w:hAnsiTheme="minorHAnsi" w:cstheme="minorHAnsi"/>
          <w:spacing w:val="-28"/>
          <w:w w:val="117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workflo</w:t>
      </w:r>
      <w:r w:rsidRPr="000A5981">
        <w:rPr>
          <w:rFonts w:asciiTheme="minorHAnsi" w:hAnsiTheme="minorHAnsi" w:cstheme="minorHAnsi"/>
          <w:spacing w:val="-7"/>
          <w:sz w:val="22"/>
          <w:szCs w:val="22"/>
        </w:rPr>
        <w:t>w</w:t>
      </w:r>
      <w:r w:rsidRPr="000A5981">
        <w:rPr>
          <w:rFonts w:asciiTheme="minorHAnsi" w:hAnsiTheme="minorHAnsi" w:cstheme="minorHAnsi"/>
          <w:sz w:val="22"/>
          <w:szCs w:val="22"/>
        </w:rPr>
        <w:t>.</w:t>
      </w:r>
      <w:r w:rsidRPr="000A5981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pacing w:val="-2"/>
          <w:w w:val="89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24"/>
          <w:sz w:val="22"/>
          <w:szCs w:val="22"/>
        </w:rPr>
        <w:t>es</w:t>
      </w:r>
      <w:r w:rsidRPr="000A5981">
        <w:rPr>
          <w:rFonts w:asciiTheme="minorHAnsi" w:hAnsiTheme="minorHAnsi" w:cstheme="minorHAnsi"/>
          <w:spacing w:val="-1"/>
          <w:w w:val="124"/>
          <w:sz w:val="22"/>
          <w:szCs w:val="22"/>
        </w:rPr>
        <w:t>e</w:t>
      </w:r>
      <w:r w:rsidRPr="000A5981">
        <w:rPr>
          <w:rFonts w:asciiTheme="minorHAnsi" w:hAnsiTheme="minorHAnsi" w:cstheme="minorHAnsi"/>
          <w:w w:val="115"/>
          <w:sz w:val="22"/>
          <w:szCs w:val="22"/>
        </w:rPr>
        <w:t>a</w:t>
      </w:r>
      <w:r w:rsidRPr="000A5981">
        <w:rPr>
          <w:rFonts w:asciiTheme="minorHAnsi" w:hAnsiTheme="minorHAnsi" w:cstheme="minorHAnsi"/>
          <w:spacing w:val="-4"/>
          <w:w w:val="115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21"/>
          <w:sz w:val="22"/>
          <w:szCs w:val="22"/>
        </w:rPr>
        <w:t>ched</w:t>
      </w:r>
      <w:r w:rsidRPr="000A5981">
        <w:rPr>
          <w:rFonts w:asciiTheme="minorHAnsi" w:hAnsiTheme="minorHAnsi" w:cstheme="minorHAnsi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20"/>
          <w:sz w:val="22"/>
          <w:szCs w:val="22"/>
        </w:rPr>
        <w:t>and</w:t>
      </w:r>
      <w:r w:rsidRPr="000A5981">
        <w:rPr>
          <w:rFonts w:asciiTheme="minorHAnsi" w:hAnsiTheme="minorHAnsi" w:cstheme="minorHAnsi"/>
          <w:spacing w:val="-7"/>
          <w:w w:val="120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20"/>
          <w:sz w:val="22"/>
          <w:szCs w:val="22"/>
        </w:rPr>
        <w:t>selected</w:t>
      </w:r>
      <w:r w:rsidRPr="000A5981">
        <w:rPr>
          <w:rFonts w:asciiTheme="minorHAnsi" w:hAnsiTheme="minorHAnsi" w:cstheme="minorHAnsi"/>
          <w:spacing w:val="-10"/>
          <w:w w:val="120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20"/>
          <w:sz w:val="22"/>
          <w:szCs w:val="22"/>
        </w:rPr>
        <w:t>equipment</w:t>
      </w:r>
      <w:r w:rsidRPr="000A5981">
        <w:rPr>
          <w:rFonts w:asciiTheme="minorHAnsi" w:hAnsiTheme="minorHAnsi" w:cstheme="minorHAnsi"/>
          <w:spacing w:val="-18"/>
          <w:w w:val="120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for</w:t>
      </w:r>
      <w:r w:rsidRPr="000A598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7"/>
          <w:sz w:val="22"/>
          <w:szCs w:val="22"/>
        </w:rPr>
        <w:t>la</w:t>
      </w:r>
      <w:r w:rsidRPr="000A5981">
        <w:rPr>
          <w:rFonts w:asciiTheme="minorHAnsi" w:hAnsiTheme="minorHAnsi" w:cstheme="minorHAnsi"/>
          <w:spacing w:val="-5"/>
          <w:w w:val="117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7"/>
          <w:sz w:val="22"/>
          <w:szCs w:val="22"/>
        </w:rPr>
        <w:t>ge</w:t>
      </w:r>
      <w:r w:rsidRPr="000A5981">
        <w:rPr>
          <w:rFonts w:asciiTheme="minorHAnsi" w:hAnsiTheme="minorHAnsi" w:cstheme="minorHAnsi"/>
          <w:spacing w:val="-8"/>
          <w:w w:val="117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9"/>
          <w:sz w:val="22"/>
          <w:szCs w:val="22"/>
        </w:rPr>
        <w:t>p</w:t>
      </w:r>
      <w:r w:rsidRPr="000A5981">
        <w:rPr>
          <w:rFonts w:asciiTheme="minorHAnsi" w:hAnsiTheme="minorHAnsi" w:cstheme="minorHAnsi"/>
          <w:spacing w:val="-4"/>
          <w:w w:val="119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oduction g</w:t>
      </w:r>
      <w:r w:rsidRPr="000A5981">
        <w:rPr>
          <w:rFonts w:asciiTheme="minorHAnsi" w:hAnsiTheme="minorHAnsi" w:cstheme="minorHAnsi"/>
          <w:spacing w:val="-1"/>
          <w:w w:val="116"/>
          <w:sz w:val="22"/>
          <w:szCs w:val="22"/>
        </w:rPr>
        <w:t>e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ar</w:t>
      </w:r>
      <w:r w:rsidRPr="000A5981">
        <w:rPr>
          <w:rFonts w:asciiTheme="minorHAnsi" w:hAnsiTheme="minorHAnsi" w:cstheme="minorHAnsi"/>
          <w:spacing w:val="11"/>
          <w:w w:val="11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acquisition.</w:t>
      </w:r>
    </w:p>
    <w:p w14:paraId="391C8FC4" w14:textId="77777777" w:rsidR="00D50034" w:rsidRPr="000A5981" w:rsidRDefault="00D50034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17C42C6B" w14:textId="77777777" w:rsidR="00D50034" w:rsidRPr="000A5981" w:rsidRDefault="00171C8E">
      <w:pPr>
        <w:ind w:left="100"/>
        <w:rPr>
          <w:rFonts w:asciiTheme="minorHAnsi" w:hAnsiTheme="minorHAnsi" w:cstheme="minorHAnsi"/>
          <w:sz w:val="22"/>
          <w:szCs w:val="22"/>
        </w:rPr>
      </w:pPr>
      <w:r w:rsidRPr="000A5981">
        <w:rPr>
          <w:rFonts w:asciiTheme="minorHAnsi" w:hAnsiTheme="minorHAnsi" w:cstheme="minorHAnsi"/>
          <w:b/>
          <w:w w:val="96"/>
          <w:sz w:val="22"/>
          <w:szCs w:val="22"/>
        </w:rPr>
        <w:t>ON-</w:t>
      </w:r>
      <w:r w:rsidRPr="000A5981">
        <w:rPr>
          <w:rFonts w:asciiTheme="minorHAnsi" w:hAnsiTheme="minorHAnsi" w:cstheme="minorHAnsi"/>
          <w:b/>
          <w:spacing w:val="-3"/>
          <w:w w:val="96"/>
          <w:sz w:val="22"/>
          <w:szCs w:val="22"/>
        </w:rPr>
        <w:t>C</w:t>
      </w:r>
      <w:r w:rsidRPr="000A5981">
        <w:rPr>
          <w:rFonts w:asciiTheme="minorHAnsi" w:hAnsiTheme="minorHAnsi" w:cstheme="minorHAnsi"/>
          <w:b/>
          <w:w w:val="96"/>
          <w:sz w:val="22"/>
          <w:szCs w:val="22"/>
        </w:rPr>
        <w:t>ALL</w:t>
      </w:r>
      <w:r w:rsidRPr="000A5981">
        <w:rPr>
          <w:rFonts w:asciiTheme="minorHAnsi" w:hAnsiTheme="minorHAnsi" w:cstheme="minorHAnsi"/>
          <w:b/>
          <w:spacing w:val="-3"/>
          <w:w w:val="96"/>
          <w:sz w:val="22"/>
          <w:szCs w:val="22"/>
        </w:rPr>
        <w:t xml:space="preserve"> C</w:t>
      </w:r>
      <w:r w:rsidRPr="000A5981">
        <w:rPr>
          <w:rFonts w:asciiTheme="minorHAnsi" w:hAnsiTheme="minorHAnsi" w:cstheme="minorHAnsi"/>
          <w:b/>
          <w:w w:val="96"/>
          <w:sz w:val="22"/>
          <w:szCs w:val="22"/>
        </w:rPr>
        <w:t>AMERA</w:t>
      </w:r>
      <w:r w:rsidRPr="000A5981">
        <w:rPr>
          <w:rFonts w:asciiTheme="minorHAnsi" w:hAnsiTheme="minorHAnsi" w:cstheme="minorHAnsi"/>
          <w:b/>
          <w:spacing w:val="6"/>
          <w:w w:val="9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w w:val="96"/>
          <w:sz w:val="22"/>
          <w:szCs w:val="22"/>
        </w:rPr>
        <w:t>OPER</w:t>
      </w:r>
      <w:r w:rsidRPr="000A5981">
        <w:rPr>
          <w:rFonts w:asciiTheme="minorHAnsi" w:hAnsiTheme="minorHAnsi" w:cstheme="minorHAnsi"/>
          <w:b/>
          <w:spacing w:val="-12"/>
          <w:w w:val="96"/>
          <w:sz w:val="22"/>
          <w:szCs w:val="22"/>
        </w:rPr>
        <w:t>A</w:t>
      </w:r>
      <w:r w:rsidRPr="000A5981">
        <w:rPr>
          <w:rFonts w:asciiTheme="minorHAnsi" w:hAnsiTheme="minorHAnsi" w:cstheme="minorHAnsi"/>
          <w:b/>
          <w:spacing w:val="-7"/>
          <w:w w:val="96"/>
          <w:sz w:val="22"/>
          <w:szCs w:val="22"/>
        </w:rPr>
        <w:t>T</w:t>
      </w:r>
      <w:r w:rsidRPr="000A5981">
        <w:rPr>
          <w:rFonts w:asciiTheme="minorHAnsi" w:hAnsiTheme="minorHAnsi" w:cstheme="minorHAnsi"/>
          <w:b/>
          <w:w w:val="96"/>
          <w:sz w:val="22"/>
          <w:szCs w:val="22"/>
        </w:rPr>
        <w:t>OR/LIGHTING</w:t>
      </w:r>
      <w:r w:rsidRPr="000A5981">
        <w:rPr>
          <w:rFonts w:asciiTheme="minorHAnsi" w:hAnsiTheme="minorHAnsi" w:cstheme="minorHAnsi"/>
          <w:b/>
          <w:spacing w:val="22"/>
          <w:w w:val="9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w w:val="96"/>
          <w:sz w:val="22"/>
          <w:szCs w:val="22"/>
        </w:rPr>
        <w:t>TECH/GRI</w:t>
      </w:r>
      <w:r w:rsidRPr="000A5981">
        <w:rPr>
          <w:rFonts w:asciiTheme="minorHAnsi" w:hAnsiTheme="minorHAnsi" w:cstheme="minorHAnsi"/>
          <w:b/>
          <w:spacing w:val="-31"/>
          <w:w w:val="96"/>
          <w:sz w:val="22"/>
          <w:szCs w:val="22"/>
        </w:rPr>
        <w:t>P</w:t>
      </w:r>
      <w:r w:rsidRPr="000A5981">
        <w:rPr>
          <w:rFonts w:asciiTheme="minorHAnsi" w:hAnsiTheme="minorHAnsi" w:cstheme="minorHAnsi"/>
          <w:b/>
          <w:w w:val="96"/>
          <w:sz w:val="22"/>
          <w:szCs w:val="22"/>
        </w:rPr>
        <w:t>,</w:t>
      </w:r>
      <w:r w:rsidRPr="000A5981">
        <w:rPr>
          <w:rFonts w:asciiTheme="minorHAnsi" w:hAnsiTheme="minorHAnsi" w:cstheme="minorHAnsi"/>
          <w:b/>
          <w:spacing w:val="18"/>
          <w:w w:val="9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sz w:val="22"/>
          <w:szCs w:val="22"/>
        </w:rPr>
        <w:t xml:space="preserve">CBN  </w:t>
      </w:r>
      <w:r w:rsidRPr="000A5981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0A5981">
        <w:rPr>
          <w:rFonts w:asciiTheme="minorHAnsi" w:hAnsiTheme="minorHAnsi" w:cstheme="minorHAnsi"/>
          <w:sz w:val="22"/>
          <w:szCs w:val="22"/>
        </w:rPr>
        <w:t>i</w:t>
      </w:r>
      <w:r w:rsidRPr="000A5981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0A5981">
        <w:rPr>
          <w:rFonts w:asciiTheme="minorHAnsi" w:hAnsiTheme="minorHAnsi" w:cstheme="minorHAnsi"/>
          <w:sz w:val="22"/>
          <w:szCs w:val="22"/>
        </w:rPr>
        <w:t>ginia</w:t>
      </w:r>
      <w:r w:rsidRPr="000A5981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1"/>
          <w:sz w:val="22"/>
          <w:szCs w:val="22"/>
        </w:rPr>
        <w:t>B</w:t>
      </w:r>
      <w:r w:rsidRPr="000A5981">
        <w:rPr>
          <w:rFonts w:asciiTheme="minorHAnsi" w:hAnsiTheme="minorHAnsi" w:cstheme="minorHAnsi"/>
          <w:spacing w:val="-1"/>
          <w:w w:val="111"/>
          <w:sz w:val="22"/>
          <w:szCs w:val="22"/>
        </w:rPr>
        <w:t>e</w:t>
      </w:r>
      <w:r w:rsidRPr="000A5981">
        <w:rPr>
          <w:rFonts w:asciiTheme="minorHAnsi" w:hAnsiTheme="minorHAnsi" w:cstheme="minorHAnsi"/>
          <w:w w:val="111"/>
          <w:sz w:val="22"/>
          <w:szCs w:val="22"/>
        </w:rPr>
        <w:t>ach,</w:t>
      </w:r>
      <w:r w:rsidRPr="000A5981">
        <w:rPr>
          <w:rFonts w:asciiTheme="minorHAnsi" w:hAnsiTheme="minorHAnsi" w:cstheme="minorHAnsi"/>
          <w:spacing w:val="-13"/>
          <w:w w:val="111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0A5981">
        <w:rPr>
          <w:rFonts w:asciiTheme="minorHAnsi" w:hAnsiTheme="minorHAnsi" w:cstheme="minorHAnsi"/>
          <w:sz w:val="22"/>
          <w:szCs w:val="22"/>
        </w:rPr>
        <w:t>A</w:t>
      </w:r>
    </w:p>
    <w:p w14:paraId="5BE8D305" w14:textId="77777777" w:rsidR="00D50034" w:rsidRPr="000A5981" w:rsidRDefault="00D50034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0DF451F8" w14:textId="77777777" w:rsidR="00D50034" w:rsidRPr="000A5981" w:rsidRDefault="00171C8E">
      <w:pPr>
        <w:spacing w:line="292" w:lineRule="auto"/>
        <w:ind w:left="100" w:right="140"/>
        <w:rPr>
          <w:rFonts w:asciiTheme="minorHAnsi" w:hAnsiTheme="minorHAnsi" w:cstheme="minorHAnsi"/>
          <w:sz w:val="22"/>
          <w:szCs w:val="22"/>
        </w:rPr>
      </w:pPr>
      <w:r w:rsidRPr="000A5981">
        <w:rPr>
          <w:rFonts w:asciiTheme="minorHAnsi" w:hAnsiTheme="minorHAnsi" w:cstheme="minorHAnsi"/>
          <w:b/>
          <w:sz w:val="22"/>
          <w:szCs w:val="22"/>
        </w:rPr>
        <w:t>April</w:t>
      </w:r>
      <w:r w:rsidRPr="000A5981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w w:val="122"/>
          <w:sz w:val="22"/>
          <w:szCs w:val="22"/>
        </w:rPr>
        <w:t>2011</w:t>
      </w:r>
      <w:r w:rsidRPr="000A5981">
        <w:rPr>
          <w:rFonts w:asciiTheme="minorHAnsi" w:hAnsiTheme="minorHAnsi" w:cstheme="minorHAnsi"/>
          <w:b/>
          <w:spacing w:val="-11"/>
          <w:w w:val="122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sz w:val="22"/>
          <w:szCs w:val="22"/>
        </w:rPr>
        <w:t>-</w:t>
      </w:r>
      <w:r w:rsidRPr="000A5981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sz w:val="22"/>
          <w:szCs w:val="22"/>
        </w:rPr>
        <w:t>June</w:t>
      </w:r>
      <w:r w:rsidRPr="000A5981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w w:val="122"/>
          <w:sz w:val="22"/>
          <w:szCs w:val="22"/>
        </w:rPr>
        <w:t>2012</w:t>
      </w:r>
      <w:r w:rsidRPr="000A5981">
        <w:rPr>
          <w:rFonts w:asciiTheme="minorHAnsi" w:hAnsiTheme="minorHAnsi" w:cstheme="minorHAnsi"/>
          <w:b/>
          <w:spacing w:val="-11"/>
          <w:w w:val="122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sz w:val="22"/>
          <w:szCs w:val="22"/>
        </w:rPr>
        <w:t xml:space="preserve">| </w:t>
      </w:r>
      <w:r w:rsidRPr="000A5981">
        <w:rPr>
          <w:rFonts w:asciiTheme="minorHAnsi" w:hAnsiTheme="minorHAnsi" w:cstheme="minorHAnsi"/>
          <w:w w:val="118"/>
          <w:sz w:val="22"/>
          <w:szCs w:val="22"/>
        </w:rPr>
        <w:t>Ope</w:t>
      </w:r>
      <w:r w:rsidRPr="000A5981">
        <w:rPr>
          <w:rFonts w:asciiTheme="minorHAnsi" w:hAnsiTheme="minorHAnsi" w:cstheme="minorHAnsi"/>
          <w:spacing w:val="-2"/>
          <w:w w:val="118"/>
          <w:sz w:val="22"/>
          <w:szCs w:val="22"/>
        </w:rPr>
        <w:t>ra</w:t>
      </w:r>
      <w:r w:rsidRPr="000A5981">
        <w:rPr>
          <w:rFonts w:asciiTheme="minorHAnsi" w:hAnsiTheme="minorHAnsi" w:cstheme="minorHAnsi"/>
          <w:w w:val="118"/>
          <w:sz w:val="22"/>
          <w:szCs w:val="22"/>
        </w:rPr>
        <w:t>ted</w:t>
      </w:r>
      <w:r w:rsidRPr="000A5981">
        <w:rPr>
          <w:rFonts w:asciiTheme="minorHAnsi" w:hAnsiTheme="minorHAnsi" w:cstheme="minorHAnsi"/>
          <w:spacing w:val="19"/>
          <w:w w:val="118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8"/>
          <w:sz w:val="22"/>
          <w:szCs w:val="22"/>
        </w:rPr>
        <w:t>came</w:t>
      </w:r>
      <w:r w:rsidRPr="000A5981">
        <w:rPr>
          <w:rFonts w:asciiTheme="minorHAnsi" w:hAnsiTheme="minorHAnsi" w:cstheme="minorHAnsi"/>
          <w:spacing w:val="-2"/>
          <w:w w:val="118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8"/>
          <w:sz w:val="22"/>
          <w:szCs w:val="22"/>
        </w:rPr>
        <w:t>a</w:t>
      </w:r>
      <w:r w:rsidRPr="000A5981">
        <w:rPr>
          <w:rFonts w:asciiTheme="minorHAnsi" w:hAnsiTheme="minorHAnsi" w:cstheme="minorHAnsi"/>
          <w:spacing w:val="-17"/>
          <w:w w:val="118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for</w:t>
      </w:r>
      <w:r w:rsidRPr="000A598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live</w:t>
      </w:r>
      <w:r w:rsidRPr="000A598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and</w:t>
      </w:r>
      <w:r w:rsidRPr="000A5981">
        <w:rPr>
          <w:rFonts w:asciiTheme="minorHAnsi" w:hAnsiTheme="minorHAnsi" w:cstheme="minorHAnsi"/>
          <w:spacing w:val="13"/>
          <w:w w:val="11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live-to-tape</w:t>
      </w:r>
      <w:r w:rsidRPr="000A5981">
        <w:rPr>
          <w:rFonts w:asciiTheme="minorHAnsi" w:hAnsiTheme="minorHAnsi" w:cstheme="minorHAnsi"/>
          <w:spacing w:val="-25"/>
          <w:w w:val="11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studio</w:t>
      </w:r>
      <w:r w:rsidRPr="000A5981">
        <w:rPr>
          <w:rFonts w:asciiTheme="minorHAnsi" w:hAnsiTheme="minorHAnsi" w:cstheme="minorHAnsi"/>
          <w:spacing w:val="3"/>
          <w:w w:val="11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p</w:t>
      </w:r>
      <w:r w:rsidRPr="000A5981">
        <w:rPr>
          <w:rFonts w:asciiTheme="minorHAnsi" w:hAnsiTheme="minorHAnsi" w:cstheme="minorHAnsi"/>
          <w:spacing w:val="-5"/>
          <w:w w:val="114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og</w:t>
      </w:r>
      <w:r w:rsidRPr="000A5981">
        <w:rPr>
          <w:rFonts w:asciiTheme="minorHAnsi" w:hAnsiTheme="minorHAnsi" w:cstheme="minorHAnsi"/>
          <w:spacing w:val="-2"/>
          <w:w w:val="114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amming.</w:t>
      </w:r>
      <w:r w:rsidRPr="000A5981">
        <w:rPr>
          <w:rFonts w:asciiTheme="minorHAnsi" w:hAnsiTheme="minorHAnsi" w:cstheme="minorHAnsi"/>
          <w:spacing w:val="12"/>
          <w:w w:val="11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Rigged</w:t>
      </w:r>
      <w:r w:rsidRPr="000A5981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 xml:space="preserve">lights </w:t>
      </w:r>
      <w:r w:rsidRPr="000A5981">
        <w:rPr>
          <w:rFonts w:asciiTheme="minorHAnsi" w:hAnsiTheme="minorHAnsi" w:cstheme="minorHAnsi"/>
          <w:w w:val="121"/>
          <w:sz w:val="22"/>
          <w:szCs w:val="22"/>
        </w:rPr>
        <w:t>and</w:t>
      </w:r>
      <w:r w:rsidRPr="000A5981">
        <w:rPr>
          <w:rFonts w:asciiTheme="minorHAnsi" w:hAnsiTheme="minorHAnsi" w:cstheme="minorHAnsi"/>
          <w:spacing w:val="-10"/>
          <w:w w:val="121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 xml:space="preserve">grip </w:t>
      </w:r>
      <w:r w:rsidRPr="000A598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9"/>
          <w:sz w:val="22"/>
          <w:szCs w:val="22"/>
        </w:rPr>
        <w:t>equipment</w:t>
      </w:r>
      <w:r w:rsidRPr="000A5981">
        <w:rPr>
          <w:rFonts w:asciiTheme="minorHAnsi" w:hAnsiTheme="minorHAnsi" w:cstheme="minorHAnsi"/>
          <w:spacing w:val="-9"/>
          <w:w w:val="119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in</w:t>
      </w:r>
      <w:r w:rsidRPr="000A598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8"/>
          <w:sz w:val="22"/>
          <w:szCs w:val="22"/>
        </w:rPr>
        <w:t>studio</w:t>
      </w:r>
      <w:r w:rsidRPr="000A5981">
        <w:rPr>
          <w:rFonts w:asciiTheme="minorHAnsi" w:hAnsiTheme="minorHAnsi" w:cstheme="minorHAnsi"/>
          <w:spacing w:val="-19"/>
          <w:w w:val="118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8"/>
          <w:sz w:val="22"/>
          <w:szCs w:val="22"/>
        </w:rPr>
        <w:t xml:space="preserve">and </w:t>
      </w:r>
      <w:r w:rsidRPr="000A5981">
        <w:rPr>
          <w:rFonts w:asciiTheme="minorHAnsi" w:hAnsiTheme="minorHAnsi" w:cstheme="minorHAnsi"/>
          <w:sz w:val="22"/>
          <w:szCs w:val="22"/>
        </w:rPr>
        <w:t>on</w:t>
      </w:r>
      <w:r w:rsidRPr="000A5981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loc</w:t>
      </w:r>
      <w:r w:rsidRPr="000A5981">
        <w:rPr>
          <w:rFonts w:asciiTheme="minorHAnsi" w:hAnsiTheme="minorHAnsi" w:cstheme="minorHAnsi"/>
          <w:spacing w:val="-2"/>
          <w:w w:val="114"/>
          <w:sz w:val="22"/>
          <w:szCs w:val="22"/>
        </w:rPr>
        <w:t>a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tion,</w:t>
      </w:r>
      <w:r w:rsidRPr="000A5981">
        <w:rPr>
          <w:rFonts w:asciiTheme="minorHAnsi" w:hAnsiTheme="minorHAnsi" w:cstheme="minorHAnsi"/>
          <w:spacing w:val="-24"/>
          <w:w w:val="11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helped</w:t>
      </w:r>
      <w:r w:rsidRPr="000A5981">
        <w:rPr>
          <w:rFonts w:asciiTheme="minorHAnsi" w:hAnsiTheme="minorHAnsi" w:cstheme="minorHAnsi"/>
          <w:spacing w:val="36"/>
          <w:w w:val="11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c</w:t>
      </w:r>
      <w:r w:rsidRPr="000A5981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0A5981">
        <w:rPr>
          <w:rFonts w:asciiTheme="minorHAnsi" w:hAnsiTheme="minorHAnsi" w:cstheme="minorHAnsi"/>
          <w:sz w:val="22"/>
          <w:szCs w:val="22"/>
        </w:rPr>
        <w:t xml:space="preserve">ews </w:t>
      </w:r>
      <w:r w:rsidRPr="000A598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set</w:t>
      </w:r>
      <w:r w:rsidRPr="000A5981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up</w:t>
      </w:r>
      <w:r w:rsidRPr="000A5981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5"/>
          <w:sz w:val="22"/>
          <w:szCs w:val="22"/>
        </w:rPr>
        <w:t>power</w:t>
      </w:r>
      <w:r w:rsidRPr="000A5981">
        <w:rPr>
          <w:rFonts w:asciiTheme="minorHAnsi" w:hAnsiTheme="minorHAnsi" w:cstheme="minorHAnsi"/>
          <w:spacing w:val="2"/>
          <w:w w:val="115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5"/>
          <w:sz w:val="22"/>
          <w:szCs w:val="22"/>
        </w:rPr>
        <w:t>distribution</w:t>
      </w:r>
      <w:r w:rsidRPr="000A5981">
        <w:rPr>
          <w:rFonts w:asciiTheme="minorHAnsi" w:hAnsiTheme="minorHAnsi" w:cstheme="minorHAnsi"/>
          <w:spacing w:val="-26"/>
          <w:w w:val="115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for</w:t>
      </w:r>
      <w:r w:rsidRPr="000A598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live</w:t>
      </w:r>
      <w:r w:rsidRPr="000A598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events</w:t>
      </w:r>
      <w:r w:rsidRPr="000A5981">
        <w:rPr>
          <w:rFonts w:asciiTheme="minorHAnsi" w:hAnsiTheme="minorHAnsi" w:cstheme="minorHAnsi"/>
          <w:w w:val="104"/>
          <w:sz w:val="22"/>
          <w:szCs w:val="22"/>
        </w:rPr>
        <w:t>.</w:t>
      </w:r>
    </w:p>
    <w:p w14:paraId="70F940D3" w14:textId="77777777" w:rsidR="00D50034" w:rsidRPr="000A5981" w:rsidRDefault="00D50034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2538E586" w14:textId="77777777" w:rsidR="00D50034" w:rsidRPr="000A5981" w:rsidRDefault="00171C8E">
      <w:pPr>
        <w:ind w:left="100"/>
        <w:rPr>
          <w:rFonts w:asciiTheme="minorHAnsi" w:hAnsiTheme="minorHAnsi" w:cstheme="minorHAnsi"/>
          <w:sz w:val="22"/>
          <w:szCs w:val="22"/>
        </w:rPr>
      </w:pPr>
      <w:r w:rsidRPr="000A5981">
        <w:rPr>
          <w:rFonts w:asciiTheme="minorHAnsi" w:hAnsiTheme="minorHAnsi" w:cstheme="minorHAnsi"/>
          <w:b/>
          <w:sz w:val="22"/>
          <w:szCs w:val="22"/>
        </w:rPr>
        <w:t>MEDIA</w:t>
      </w:r>
      <w:r w:rsidRPr="000A5981">
        <w:rPr>
          <w:rFonts w:asciiTheme="minorHAnsi" w:hAnsiTheme="minorHAnsi" w:cstheme="minorHAnsi"/>
          <w:b/>
          <w:spacing w:val="-19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w w:val="95"/>
          <w:sz w:val="22"/>
          <w:szCs w:val="22"/>
        </w:rPr>
        <w:t>DIRE</w:t>
      </w:r>
      <w:r w:rsidRPr="000A5981">
        <w:rPr>
          <w:rFonts w:asciiTheme="minorHAnsi" w:hAnsiTheme="minorHAnsi" w:cstheme="minorHAnsi"/>
          <w:b/>
          <w:spacing w:val="-1"/>
          <w:w w:val="95"/>
          <w:sz w:val="22"/>
          <w:szCs w:val="22"/>
        </w:rPr>
        <w:t>C</w:t>
      </w:r>
      <w:r w:rsidRPr="000A5981">
        <w:rPr>
          <w:rFonts w:asciiTheme="minorHAnsi" w:hAnsiTheme="minorHAnsi" w:cstheme="minorHAnsi"/>
          <w:b/>
          <w:spacing w:val="-7"/>
          <w:w w:val="95"/>
          <w:sz w:val="22"/>
          <w:szCs w:val="22"/>
        </w:rPr>
        <w:t>T</w:t>
      </w:r>
      <w:r w:rsidRPr="000A5981">
        <w:rPr>
          <w:rFonts w:asciiTheme="minorHAnsi" w:hAnsiTheme="minorHAnsi" w:cstheme="minorHAnsi"/>
          <w:b/>
          <w:w w:val="95"/>
          <w:sz w:val="22"/>
          <w:szCs w:val="22"/>
        </w:rPr>
        <w:t>OR,</w:t>
      </w:r>
      <w:r w:rsidRPr="000A5981">
        <w:rPr>
          <w:rFonts w:asciiTheme="minorHAnsi" w:hAnsiTheme="minorHAnsi" w:cstheme="minorHAnsi"/>
          <w:b/>
          <w:spacing w:val="7"/>
          <w:w w:val="95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sz w:val="22"/>
          <w:szCs w:val="22"/>
        </w:rPr>
        <w:t>UP</w:t>
      </w:r>
      <w:r w:rsidRPr="000A5981">
        <w:rPr>
          <w:rFonts w:asciiTheme="minorHAnsi" w:hAnsiTheme="minorHAnsi" w:cstheme="minorHAnsi"/>
          <w:b/>
          <w:spacing w:val="-3"/>
          <w:sz w:val="22"/>
          <w:szCs w:val="22"/>
        </w:rPr>
        <w:t>W</w:t>
      </w:r>
      <w:r w:rsidRPr="000A5981">
        <w:rPr>
          <w:rFonts w:asciiTheme="minorHAnsi" w:hAnsiTheme="minorHAnsi" w:cstheme="minorHAnsi"/>
          <w:b/>
          <w:sz w:val="22"/>
          <w:szCs w:val="22"/>
        </w:rPr>
        <w:t>ARD</w:t>
      </w:r>
      <w:r w:rsidRPr="000A5981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sz w:val="22"/>
          <w:szCs w:val="22"/>
        </w:rPr>
        <w:t xml:space="preserve">CHURCH </w:t>
      </w:r>
      <w:r w:rsidRPr="000A5981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Norfolk,</w:t>
      </w:r>
      <w:r w:rsidRPr="000A5981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0A5981">
        <w:rPr>
          <w:rFonts w:asciiTheme="minorHAnsi" w:hAnsiTheme="minorHAnsi" w:cstheme="minorHAnsi"/>
          <w:sz w:val="22"/>
          <w:szCs w:val="22"/>
        </w:rPr>
        <w:t>A</w:t>
      </w:r>
    </w:p>
    <w:p w14:paraId="12CA1DB9" w14:textId="77777777" w:rsidR="00D50034" w:rsidRPr="000A5981" w:rsidRDefault="00D50034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6EE30617" w14:textId="77777777" w:rsidR="00D50034" w:rsidRPr="000A5981" w:rsidRDefault="00171C8E">
      <w:pPr>
        <w:spacing w:line="292" w:lineRule="auto"/>
        <w:ind w:left="100" w:right="293"/>
        <w:rPr>
          <w:rFonts w:asciiTheme="minorHAnsi" w:hAnsiTheme="minorHAnsi" w:cstheme="minorHAnsi"/>
          <w:sz w:val="22"/>
          <w:szCs w:val="22"/>
        </w:rPr>
      </w:pPr>
      <w:r w:rsidRPr="000A5981">
        <w:rPr>
          <w:rFonts w:asciiTheme="minorHAnsi" w:hAnsiTheme="minorHAnsi" w:cstheme="minorHAnsi"/>
          <w:b/>
          <w:sz w:val="22"/>
          <w:szCs w:val="22"/>
        </w:rPr>
        <w:t>May</w:t>
      </w:r>
      <w:r w:rsidRPr="000A5981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w w:val="122"/>
          <w:sz w:val="22"/>
          <w:szCs w:val="22"/>
        </w:rPr>
        <w:t>2011</w:t>
      </w:r>
      <w:r w:rsidRPr="000A5981">
        <w:rPr>
          <w:rFonts w:asciiTheme="minorHAnsi" w:hAnsiTheme="minorHAnsi" w:cstheme="minorHAnsi"/>
          <w:b/>
          <w:spacing w:val="-11"/>
          <w:w w:val="122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sz w:val="22"/>
          <w:szCs w:val="22"/>
        </w:rPr>
        <w:t>-</w:t>
      </w:r>
      <w:r w:rsidRPr="000A5981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sz w:val="22"/>
          <w:szCs w:val="22"/>
        </w:rPr>
        <w:t>June</w:t>
      </w:r>
      <w:r w:rsidRPr="000A5981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w w:val="122"/>
          <w:sz w:val="22"/>
          <w:szCs w:val="22"/>
        </w:rPr>
        <w:t>2012</w:t>
      </w:r>
      <w:r w:rsidRPr="000A5981">
        <w:rPr>
          <w:rFonts w:asciiTheme="minorHAnsi" w:hAnsiTheme="minorHAnsi" w:cstheme="minorHAnsi"/>
          <w:b/>
          <w:spacing w:val="-11"/>
          <w:w w:val="122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sz w:val="22"/>
          <w:szCs w:val="22"/>
        </w:rPr>
        <w:t xml:space="preserve">| </w:t>
      </w:r>
      <w:r w:rsidRPr="000A5981">
        <w:rPr>
          <w:rFonts w:asciiTheme="minorHAnsi" w:hAnsiTheme="minorHAnsi" w:cstheme="minorHAnsi"/>
          <w:sz w:val="22"/>
          <w:szCs w:val="22"/>
        </w:rPr>
        <w:t>Chief</w:t>
      </w:r>
      <w:r w:rsidRPr="000A5981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0A5981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0A5981">
        <w:rPr>
          <w:rFonts w:asciiTheme="minorHAnsi" w:hAnsiTheme="minorHAnsi" w:cstheme="minorHAnsi"/>
          <w:sz w:val="22"/>
          <w:szCs w:val="22"/>
        </w:rPr>
        <w:t xml:space="preserve">ont </w:t>
      </w:r>
      <w:r w:rsidRPr="000A598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of</w:t>
      </w:r>
      <w:r w:rsidRPr="000A598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7"/>
          <w:sz w:val="22"/>
          <w:szCs w:val="22"/>
        </w:rPr>
        <w:t>House</w:t>
      </w:r>
      <w:r w:rsidRPr="000A5981">
        <w:rPr>
          <w:rFonts w:asciiTheme="minorHAnsi" w:hAnsiTheme="minorHAnsi" w:cstheme="minorHAnsi"/>
          <w:spacing w:val="-24"/>
          <w:w w:val="117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7"/>
          <w:sz w:val="22"/>
          <w:szCs w:val="22"/>
        </w:rPr>
        <w:t>sound</w:t>
      </w:r>
      <w:r w:rsidRPr="000A5981">
        <w:rPr>
          <w:rFonts w:asciiTheme="minorHAnsi" w:hAnsiTheme="minorHAnsi" w:cstheme="minorHAnsi"/>
          <w:spacing w:val="1"/>
          <w:w w:val="117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7"/>
          <w:sz w:val="22"/>
          <w:szCs w:val="22"/>
        </w:rPr>
        <w:t>engineer</w:t>
      </w:r>
      <w:r w:rsidRPr="000A5981">
        <w:rPr>
          <w:rFonts w:asciiTheme="minorHAnsi" w:hAnsiTheme="minorHAnsi" w:cstheme="minorHAnsi"/>
          <w:spacing w:val="5"/>
          <w:w w:val="117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for</w:t>
      </w:r>
      <w:r w:rsidRPr="000A598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fou</w:t>
      </w:r>
      <w:r w:rsidRPr="000A5981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0A5981">
        <w:rPr>
          <w:rFonts w:asciiTheme="minorHAnsi" w:hAnsiTheme="minorHAnsi" w:cstheme="minorHAnsi"/>
          <w:sz w:val="22"/>
          <w:szCs w:val="22"/>
        </w:rPr>
        <w:t>-five</w:t>
      </w:r>
      <w:r w:rsidRPr="000A5981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weekly</w:t>
      </w:r>
      <w:r w:rsidRPr="000A5981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2"/>
          <w:sz w:val="22"/>
          <w:szCs w:val="22"/>
        </w:rPr>
        <w:t>services.</w:t>
      </w:r>
      <w:r w:rsidRPr="000A5981">
        <w:rPr>
          <w:rFonts w:asciiTheme="minorHAnsi" w:hAnsiTheme="minorHAnsi" w:cstheme="minorHAnsi"/>
          <w:spacing w:val="-12"/>
          <w:w w:val="112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7"/>
          <w:sz w:val="22"/>
          <w:szCs w:val="22"/>
        </w:rPr>
        <w:t xml:space="preserve">Managed </w:t>
      </w:r>
      <w:r w:rsidRPr="000A5981">
        <w:rPr>
          <w:rFonts w:asciiTheme="minorHAnsi" w:hAnsiTheme="minorHAnsi" w:cstheme="minorHAnsi"/>
          <w:w w:val="119"/>
          <w:sz w:val="22"/>
          <w:szCs w:val="22"/>
        </w:rPr>
        <w:t>and</w:t>
      </w:r>
      <w:r w:rsidRPr="000A5981">
        <w:rPr>
          <w:rFonts w:asciiTheme="minorHAnsi" w:hAnsiTheme="minorHAnsi" w:cstheme="minorHAnsi"/>
          <w:spacing w:val="-4"/>
          <w:w w:val="119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9"/>
          <w:sz w:val="22"/>
          <w:szCs w:val="22"/>
        </w:rPr>
        <w:t>t</w:t>
      </w:r>
      <w:r w:rsidRPr="000A5981">
        <w:rPr>
          <w:rFonts w:asciiTheme="minorHAnsi" w:hAnsiTheme="minorHAnsi" w:cstheme="minorHAnsi"/>
          <w:spacing w:val="-2"/>
          <w:w w:val="119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9"/>
          <w:sz w:val="22"/>
          <w:szCs w:val="22"/>
        </w:rPr>
        <w:t>ained</w:t>
      </w:r>
      <w:r w:rsidRPr="000A5981">
        <w:rPr>
          <w:rFonts w:asciiTheme="minorHAnsi" w:hAnsiTheme="minorHAnsi" w:cstheme="minorHAnsi"/>
          <w:spacing w:val="-20"/>
          <w:w w:val="119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9"/>
          <w:sz w:val="22"/>
          <w:szCs w:val="22"/>
        </w:rPr>
        <w:t>sound</w:t>
      </w:r>
      <w:r w:rsidRPr="000A5981">
        <w:rPr>
          <w:rFonts w:asciiTheme="minorHAnsi" w:hAnsiTheme="minorHAnsi" w:cstheme="minorHAnsi"/>
          <w:spacing w:val="-9"/>
          <w:w w:val="119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mixing</w:t>
      </w:r>
      <w:r w:rsidRPr="000A5981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volunteers.</w:t>
      </w:r>
      <w:r w:rsidRPr="000A5981">
        <w:rPr>
          <w:rFonts w:asciiTheme="minorHAnsi" w:hAnsiTheme="minorHAnsi" w:cstheme="minorHAnsi"/>
          <w:spacing w:val="-13"/>
          <w:w w:val="11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pacing w:val="-16"/>
          <w:w w:val="114"/>
          <w:sz w:val="22"/>
          <w:szCs w:val="22"/>
        </w:rPr>
        <w:t>P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erformed</w:t>
      </w:r>
      <w:r w:rsidRPr="000A5981">
        <w:rPr>
          <w:rFonts w:asciiTheme="minorHAnsi" w:hAnsiTheme="minorHAnsi" w:cstheme="minorHAnsi"/>
          <w:spacing w:val="6"/>
          <w:w w:val="11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 xml:space="preserve">music </w:t>
      </w:r>
      <w:r w:rsidRPr="000A598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&amp;</w:t>
      </w:r>
      <w:r w:rsidRPr="000A5981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7"/>
          <w:sz w:val="22"/>
          <w:szCs w:val="22"/>
        </w:rPr>
        <w:t>audio</w:t>
      </w:r>
      <w:r w:rsidRPr="000A5981">
        <w:rPr>
          <w:rFonts w:asciiTheme="minorHAnsi" w:hAnsiTheme="minorHAnsi" w:cstheme="minorHAnsi"/>
          <w:spacing w:val="-8"/>
          <w:w w:val="117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pacing w:val="-5"/>
          <w:w w:val="117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7"/>
          <w:sz w:val="22"/>
          <w:szCs w:val="22"/>
        </w:rPr>
        <w:t>eco</w:t>
      </w:r>
      <w:r w:rsidRPr="000A5981">
        <w:rPr>
          <w:rFonts w:asciiTheme="minorHAnsi" w:hAnsiTheme="minorHAnsi" w:cstheme="minorHAnsi"/>
          <w:spacing w:val="-5"/>
          <w:w w:val="117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7"/>
          <w:sz w:val="22"/>
          <w:szCs w:val="22"/>
        </w:rPr>
        <w:t>ding</w:t>
      </w:r>
      <w:r w:rsidRPr="000A5981">
        <w:rPr>
          <w:rFonts w:asciiTheme="minorHAnsi" w:hAnsiTheme="minorHAnsi" w:cstheme="minorHAnsi"/>
          <w:spacing w:val="-6"/>
          <w:w w:val="117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7"/>
          <w:sz w:val="22"/>
          <w:szCs w:val="22"/>
        </w:rPr>
        <w:t>and</w:t>
      </w:r>
      <w:r w:rsidRPr="000A5981">
        <w:rPr>
          <w:rFonts w:asciiTheme="minorHAnsi" w:hAnsiTheme="minorHAnsi" w:cstheme="minorHAnsi"/>
          <w:spacing w:val="3"/>
          <w:w w:val="117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7"/>
          <w:sz w:val="22"/>
          <w:szCs w:val="22"/>
        </w:rPr>
        <w:t>p</w:t>
      </w:r>
      <w:r w:rsidRPr="000A5981">
        <w:rPr>
          <w:rFonts w:asciiTheme="minorHAnsi" w:hAnsiTheme="minorHAnsi" w:cstheme="minorHAnsi"/>
          <w:spacing w:val="-5"/>
          <w:w w:val="117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7"/>
          <w:sz w:val="22"/>
          <w:szCs w:val="22"/>
        </w:rPr>
        <w:t>oduction</w:t>
      </w:r>
      <w:r w:rsidRPr="000A5981">
        <w:rPr>
          <w:rFonts w:asciiTheme="minorHAnsi" w:hAnsiTheme="minorHAnsi" w:cstheme="minorHAnsi"/>
          <w:spacing w:val="-11"/>
          <w:w w:val="117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live</w:t>
      </w:r>
      <w:r w:rsidRPr="000A598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and</w:t>
      </w:r>
      <w:r w:rsidRPr="000A5981">
        <w:rPr>
          <w:rFonts w:asciiTheme="minorHAnsi" w:hAnsiTheme="minorHAnsi" w:cstheme="minorHAnsi"/>
          <w:spacing w:val="17"/>
          <w:w w:val="11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 xml:space="preserve">in 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studi</w:t>
      </w:r>
      <w:r w:rsidRPr="000A5981">
        <w:rPr>
          <w:rFonts w:asciiTheme="minorHAnsi" w:hAnsiTheme="minorHAnsi" w:cstheme="minorHAnsi"/>
          <w:spacing w:val="-2"/>
          <w:w w:val="114"/>
          <w:sz w:val="22"/>
          <w:szCs w:val="22"/>
        </w:rPr>
        <w:t>o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.</w:t>
      </w:r>
      <w:r w:rsidRPr="000A5981">
        <w:rPr>
          <w:rFonts w:asciiTheme="minorHAnsi" w:hAnsiTheme="minorHAnsi" w:cstheme="minorHAnsi"/>
          <w:spacing w:val="-8"/>
          <w:w w:val="11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Set</w:t>
      </w:r>
      <w:r w:rsidRPr="000A5981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up</w:t>
      </w:r>
      <w:r w:rsidRPr="000A5981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video</w:t>
      </w:r>
      <w:r w:rsidRPr="000A5981">
        <w:rPr>
          <w:rFonts w:asciiTheme="minorHAnsi" w:hAnsiTheme="minorHAnsi" w:cstheme="minorHAnsi"/>
          <w:spacing w:val="-3"/>
          <w:w w:val="11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st</w:t>
      </w:r>
      <w:r w:rsidRPr="000A5981">
        <w:rPr>
          <w:rFonts w:asciiTheme="minorHAnsi" w:hAnsiTheme="minorHAnsi" w:cstheme="minorHAnsi"/>
          <w:spacing w:val="-5"/>
          <w:w w:val="114"/>
          <w:sz w:val="22"/>
          <w:szCs w:val="22"/>
        </w:rPr>
        <w:t>r</w:t>
      </w:r>
      <w:r w:rsidRPr="000A5981">
        <w:rPr>
          <w:rFonts w:asciiTheme="minorHAnsi" w:hAnsiTheme="minorHAnsi" w:cstheme="minorHAnsi"/>
          <w:spacing w:val="-1"/>
          <w:w w:val="114"/>
          <w:sz w:val="22"/>
          <w:szCs w:val="22"/>
        </w:rPr>
        <w:t>e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aming</w:t>
      </w:r>
      <w:r w:rsidRPr="000A5981">
        <w:rPr>
          <w:rFonts w:asciiTheme="minorHAnsi" w:hAnsiTheme="minorHAnsi" w:cstheme="minorHAnsi"/>
          <w:spacing w:val="8"/>
          <w:w w:val="11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solution</w:t>
      </w:r>
      <w:r w:rsidRPr="000A5981">
        <w:rPr>
          <w:rFonts w:asciiTheme="minorHAnsi" w:hAnsiTheme="minorHAnsi" w:cstheme="minorHAnsi"/>
          <w:spacing w:val="-13"/>
          <w:w w:val="11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for</w:t>
      </w:r>
      <w:r w:rsidRPr="000A598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live</w:t>
      </w:r>
      <w:r w:rsidRPr="000A598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events</w:t>
      </w:r>
      <w:r w:rsidRPr="000A5981">
        <w:rPr>
          <w:rFonts w:asciiTheme="minorHAnsi" w:hAnsiTheme="minorHAnsi" w:cstheme="minorHAnsi"/>
          <w:spacing w:val="-8"/>
          <w:w w:val="11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and</w:t>
      </w:r>
      <w:r w:rsidRPr="000A5981">
        <w:rPr>
          <w:rFonts w:asciiTheme="minorHAnsi" w:hAnsiTheme="minorHAnsi" w:cstheme="minorHAnsi"/>
          <w:spacing w:val="6"/>
          <w:w w:val="11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p</w:t>
      </w:r>
      <w:r w:rsidRPr="000A5981">
        <w:rPr>
          <w:rFonts w:asciiTheme="minorHAnsi" w:hAnsiTheme="minorHAnsi" w:cstheme="minorHAnsi"/>
          <w:spacing w:val="-5"/>
          <w:w w:val="116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e</w:t>
      </w:r>
      <w:r w:rsidRPr="000A5981">
        <w:rPr>
          <w:rFonts w:asciiTheme="minorHAnsi" w:hAnsiTheme="minorHAnsi" w:cstheme="minorHAnsi"/>
          <w:spacing w:val="-5"/>
          <w:w w:val="116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eco</w:t>
      </w:r>
      <w:r w:rsidRPr="000A5981">
        <w:rPr>
          <w:rFonts w:asciiTheme="minorHAnsi" w:hAnsiTheme="minorHAnsi" w:cstheme="minorHAnsi"/>
          <w:spacing w:val="-5"/>
          <w:w w:val="116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ded</w:t>
      </w:r>
      <w:r w:rsidRPr="000A5981">
        <w:rPr>
          <w:rFonts w:asciiTheme="minorHAnsi" w:hAnsiTheme="minorHAnsi" w:cstheme="minorHAnsi"/>
          <w:spacing w:val="44"/>
          <w:w w:val="11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vide</w:t>
      </w:r>
      <w:r w:rsidRPr="000A5981">
        <w:rPr>
          <w:rFonts w:asciiTheme="minorHAnsi" w:hAnsiTheme="minorHAnsi" w:cstheme="minorHAnsi"/>
          <w:spacing w:val="-2"/>
          <w:w w:val="116"/>
          <w:sz w:val="22"/>
          <w:szCs w:val="22"/>
        </w:rPr>
        <w:t>o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.</w:t>
      </w:r>
      <w:r w:rsidRPr="000A5981">
        <w:rPr>
          <w:rFonts w:asciiTheme="minorHAnsi" w:hAnsiTheme="minorHAnsi" w:cstheme="minorHAnsi"/>
          <w:spacing w:val="-24"/>
          <w:w w:val="11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pacing w:val="-16"/>
          <w:w w:val="116"/>
          <w:sz w:val="22"/>
          <w:szCs w:val="22"/>
        </w:rPr>
        <w:t>P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erformed</w:t>
      </w:r>
      <w:r w:rsidRPr="000A5981">
        <w:rPr>
          <w:rFonts w:asciiTheme="minorHAnsi" w:hAnsiTheme="minorHAnsi" w:cstheme="minorHAnsi"/>
          <w:spacing w:val="-12"/>
          <w:w w:val="11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video p</w:t>
      </w:r>
      <w:r w:rsidRPr="000A5981">
        <w:rPr>
          <w:rFonts w:asciiTheme="minorHAnsi" w:hAnsiTheme="minorHAnsi" w:cstheme="minorHAnsi"/>
          <w:spacing w:val="-5"/>
          <w:w w:val="116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oduction</w:t>
      </w:r>
      <w:r w:rsidRPr="000A5981">
        <w:rPr>
          <w:rFonts w:asciiTheme="minorHAnsi" w:hAnsiTheme="minorHAnsi" w:cstheme="minorHAnsi"/>
          <w:spacing w:val="-2"/>
          <w:w w:val="11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for</w:t>
      </w:r>
      <w:r w:rsidRPr="000A598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2"/>
          <w:sz w:val="22"/>
          <w:szCs w:val="22"/>
        </w:rPr>
        <w:t>p</w:t>
      </w:r>
      <w:r w:rsidRPr="000A5981">
        <w:rPr>
          <w:rFonts w:asciiTheme="minorHAnsi" w:hAnsiTheme="minorHAnsi" w:cstheme="minorHAnsi"/>
          <w:spacing w:val="-4"/>
          <w:w w:val="112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2"/>
          <w:sz w:val="22"/>
          <w:szCs w:val="22"/>
        </w:rPr>
        <w:t>omotional</w:t>
      </w:r>
      <w:r w:rsidRPr="000A5981">
        <w:rPr>
          <w:rFonts w:asciiTheme="minorHAnsi" w:hAnsiTheme="minorHAnsi" w:cstheme="minorHAnsi"/>
          <w:spacing w:val="22"/>
          <w:w w:val="112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2"/>
          <w:sz w:val="22"/>
          <w:szCs w:val="22"/>
        </w:rPr>
        <w:t>and</w:t>
      </w:r>
      <w:r w:rsidRPr="000A5981">
        <w:rPr>
          <w:rFonts w:asciiTheme="minorHAnsi" w:hAnsiTheme="minorHAnsi" w:cstheme="minorHAnsi"/>
          <w:spacing w:val="20"/>
          <w:w w:val="112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2"/>
          <w:sz w:val="22"/>
          <w:szCs w:val="22"/>
        </w:rPr>
        <w:t>inform</w:t>
      </w:r>
      <w:r w:rsidRPr="000A5981">
        <w:rPr>
          <w:rFonts w:asciiTheme="minorHAnsi" w:hAnsiTheme="minorHAnsi" w:cstheme="minorHAnsi"/>
          <w:spacing w:val="-2"/>
          <w:w w:val="112"/>
          <w:sz w:val="22"/>
          <w:szCs w:val="22"/>
        </w:rPr>
        <w:t>a</w:t>
      </w:r>
      <w:r w:rsidRPr="000A5981">
        <w:rPr>
          <w:rFonts w:asciiTheme="minorHAnsi" w:hAnsiTheme="minorHAnsi" w:cstheme="minorHAnsi"/>
          <w:w w:val="112"/>
          <w:sz w:val="22"/>
          <w:szCs w:val="22"/>
        </w:rPr>
        <w:t>tional</w:t>
      </w:r>
      <w:r w:rsidRPr="000A5981">
        <w:rPr>
          <w:rFonts w:asciiTheme="minorHAnsi" w:hAnsiTheme="minorHAnsi" w:cstheme="minorHAnsi"/>
          <w:spacing w:val="-17"/>
          <w:w w:val="112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2"/>
          <w:sz w:val="22"/>
          <w:szCs w:val="22"/>
        </w:rPr>
        <w:t>purposes.</w:t>
      </w:r>
      <w:r w:rsidRPr="000A5981">
        <w:rPr>
          <w:rFonts w:asciiTheme="minorHAnsi" w:hAnsiTheme="minorHAnsi" w:cstheme="minorHAnsi"/>
          <w:spacing w:val="41"/>
          <w:w w:val="112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pacing w:val="-4"/>
          <w:w w:val="83"/>
          <w:sz w:val="22"/>
          <w:szCs w:val="22"/>
        </w:rPr>
        <w:t>L</w:t>
      </w:r>
      <w:r w:rsidRPr="000A5981">
        <w:rPr>
          <w:rFonts w:asciiTheme="minorHAnsi" w:hAnsiTheme="minorHAnsi" w:cstheme="minorHAnsi"/>
          <w:spacing w:val="-1"/>
          <w:w w:val="129"/>
          <w:sz w:val="22"/>
          <w:szCs w:val="22"/>
        </w:rPr>
        <w:t>e</w:t>
      </w:r>
      <w:r w:rsidRPr="000A5981">
        <w:rPr>
          <w:rFonts w:asciiTheme="minorHAnsi" w:hAnsiTheme="minorHAnsi" w:cstheme="minorHAnsi"/>
          <w:w w:val="124"/>
          <w:sz w:val="22"/>
          <w:szCs w:val="22"/>
        </w:rPr>
        <w:t>ad</w:t>
      </w:r>
      <w:r w:rsidRPr="000A5981">
        <w:rPr>
          <w:rFonts w:asciiTheme="minorHAnsi" w:hAnsiTheme="minorHAnsi" w:cstheme="minorHAnsi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pacing w:val="-5"/>
          <w:w w:val="114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eb</w:t>
      </w:r>
      <w:r w:rsidRPr="000A5981">
        <w:rPr>
          <w:rFonts w:asciiTheme="minorHAnsi" w:hAnsiTheme="minorHAnsi" w:cstheme="minorHAnsi"/>
          <w:spacing w:val="-2"/>
          <w:w w:val="114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anding/mar</w:t>
      </w:r>
      <w:r w:rsidRPr="000A5981">
        <w:rPr>
          <w:rFonts w:asciiTheme="minorHAnsi" w:hAnsiTheme="minorHAnsi" w:cstheme="minorHAnsi"/>
          <w:spacing w:val="-5"/>
          <w:w w:val="114"/>
          <w:sz w:val="22"/>
          <w:szCs w:val="22"/>
        </w:rPr>
        <w:t>k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eting</w:t>
      </w:r>
      <w:r w:rsidRPr="000A5981">
        <w:rPr>
          <w:rFonts w:asciiTheme="minorHAnsi" w:hAnsiTheme="minorHAnsi" w:cstheme="minorHAnsi"/>
          <w:spacing w:val="43"/>
          <w:w w:val="11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campaign</w:t>
      </w:r>
      <w:r w:rsidRPr="000A5981">
        <w:rPr>
          <w:rFonts w:asciiTheme="minorHAnsi" w:hAnsiTheme="minorHAnsi" w:cstheme="minorHAnsi"/>
          <w:spacing w:val="16"/>
          <w:w w:val="11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for chu</w:t>
      </w:r>
      <w:r w:rsidRPr="000A5981">
        <w:rPr>
          <w:rFonts w:asciiTheme="minorHAnsi" w:hAnsiTheme="minorHAnsi" w:cstheme="minorHAnsi"/>
          <w:spacing w:val="-5"/>
          <w:w w:val="114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ch</w:t>
      </w:r>
      <w:r w:rsidRPr="000A5981">
        <w:rPr>
          <w:rFonts w:asciiTheme="minorHAnsi" w:hAnsiTheme="minorHAnsi" w:cstheme="minorHAnsi"/>
          <w:spacing w:val="-10"/>
          <w:w w:val="11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including</w:t>
      </w:r>
      <w:r w:rsidRPr="000A5981">
        <w:rPr>
          <w:rFonts w:asciiTheme="minorHAnsi" w:hAnsiTheme="minorHAnsi" w:cstheme="minorHAnsi"/>
          <w:spacing w:val="-22"/>
          <w:w w:val="11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g</w:t>
      </w:r>
      <w:r w:rsidRPr="000A5981">
        <w:rPr>
          <w:rFonts w:asciiTheme="minorHAnsi" w:hAnsiTheme="minorHAnsi" w:cstheme="minorHAnsi"/>
          <w:spacing w:val="-2"/>
          <w:w w:val="114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aphic</w:t>
      </w:r>
      <w:r w:rsidRPr="000A5981">
        <w:rPr>
          <w:rFonts w:asciiTheme="minorHAnsi" w:hAnsiTheme="minorHAnsi" w:cstheme="minorHAnsi"/>
          <w:spacing w:val="6"/>
          <w:w w:val="11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design</w:t>
      </w:r>
      <w:r w:rsidRPr="000A5981">
        <w:rPr>
          <w:rFonts w:asciiTheme="minorHAnsi" w:hAnsiTheme="minorHAnsi" w:cstheme="minorHAnsi"/>
          <w:spacing w:val="19"/>
          <w:w w:val="11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and</w:t>
      </w:r>
      <w:r w:rsidRPr="000A5981">
        <w:rPr>
          <w:rFonts w:asciiTheme="minorHAnsi" w:hAnsiTheme="minorHAnsi" w:cstheme="minorHAnsi"/>
          <w:spacing w:val="13"/>
          <w:w w:val="11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video</w:t>
      </w:r>
      <w:r w:rsidRPr="000A5981">
        <w:rPr>
          <w:rFonts w:asciiTheme="minorHAnsi" w:hAnsiTheme="minorHAnsi" w:cstheme="minorHAnsi"/>
          <w:spacing w:val="-3"/>
          <w:w w:val="11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5"/>
          <w:sz w:val="22"/>
          <w:szCs w:val="22"/>
        </w:rPr>
        <w:t>pac</w:t>
      </w:r>
      <w:r w:rsidRPr="000A5981">
        <w:rPr>
          <w:rFonts w:asciiTheme="minorHAnsi" w:hAnsiTheme="minorHAnsi" w:cstheme="minorHAnsi"/>
          <w:spacing w:val="-1"/>
          <w:w w:val="115"/>
          <w:sz w:val="22"/>
          <w:szCs w:val="22"/>
        </w:rPr>
        <w:t>k</w:t>
      </w:r>
      <w:r w:rsidRPr="000A5981">
        <w:rPr>
          <w:rFonts w:asciiTheme="minorHAnsi" w:hAnsiTheme="minorHAnsi" w:cstheme="minorHAnsi"/>
          <w:w w:val="122"/>
          <w:sz w:val="22"/>
          <w:szCs w:val="22"/>
        </w:rPr>
        <w:t>age.</w:t>
      </w:r>
    </w:p>
    <w:p w14:paraId="166D8FED" w14:textId="77777777" w:rsidR="00D50034" w:rsidRPr="000A5981" w:rsidRDefault="00D50034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04373C69" w14:textId="77777777" w:rsidR="00D50034" w:rsidRPr="000A5981" w:rsidRDefault="00171C8E">
      <w:pPr>
        <w:ind w:left="100"/>
        <w:rPr>
          <w:rFonts w:asciiTheme="minorHAnsi" w:hAnsiTheme="minorHAnsi" w:cstheme="minorHAnsi"/>
          <w:sz w:val="22"/>
          <w:szCs w:val="22"/>
        </w:rPr>
      </w:pPr>
      <w:r w:rsidRPr="000A5981">
        <w:rPr>
          <w:rFonts w:asciiTheme="minorHAnsi" w:hAnsiTheme="minorHAnsi" w:cstheme="minorHAnsi"/>
          <w:b/>
          <w:w w:val="97"/>
          <w:sz w:val="22"/>
          <w:szCs w:val="22"/>
        </w:rPr>
        <w:t>FILMMAKER/PH</w:t>
      </w:r>
      <w:r w:rsidRPr="000A5981">
        <w:rPr>
          <w:rFonts w:asciiTheme="minorHAnsi" w:hAnsiTheme="minorHAnsi" w:cstheme="minorHAnsi"/>
          <w:b/>
          <w:spacing w:val="-7"/>
          <w:w w:val="97"/>
          <w:sz w:val="22"/>
          <w:szCs w:val="22"/>
        </w:rPr>
        <w:t>OT</w:t>
      </w:r>
      <w:r w:rsidRPr="000A5981">
        <w:rPr>
          <w:rFonts w:asciiTheme="minorHAnsi" w:hAnsiTheme="minorHAnsi" w:cstheme="minorHAnsi"/>
          <w:b/>
          <w:w w:val="97"/>
          <w:sz w:val="22"/>
          <w:szCs w:val="22"/>
        </w:rPr>
        <w:t>OGRAPHER,</w:t>
      </w:r>
      <w:r w:rsidRPr="000A5981">
        <w:rPr>
          <w:rFonts w:asciiTheme="minorHAnsi" w:hAnsiTheme="minorHAnsi" w:cstheme="minorHAnsi"/>
          <w:b/>
          <w:spacing w:val="26"/>
          <w:w w:val="97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sz w:val="22"/>
          <w:szCs w:val="22"/>
        </w:rPr>
        <w:t>FREELANCE</w:t>
      </w:r>
    </w:p>
    <w:p w14:paraId="56153C4B" w14:textId="77777777" w:rsidR="00D50034" w:rsidRPr="000A5981" w:rsidRDefault="00171C8E">
      <w:pPr>
        <w:spacing w:before="63" w:line="280" w:lineRule="atLeast"/>
        <w:ind w:left="100" w:right="188"/>
        <w:rPr>
          <w:rFonts w:asciiTheme="minorHAnsi" w:hAnsiTheme="minorHAnsi" w:cstheme="minorHAnsi"/>
          <w:sz w:val="22"/>
          <w:szCs w:val="22"/>
        </w:rPr>
      </w:pPr>
      <w:r w:rsidRPr="000A5981">
        <w:rPr>
          <w:rFonts w:asciiTheme="minorHAnsi" w:hAnsiTheme="minorHAnsi" w:cstheme="minorHAnsi"/>
          <w:b/>
          <w:w w:val="122"/>
          <w:sz w:val="22"/>
          <w:szCs w:val="22"/>
        </w:rPr>
        <w:t>2010</w:t>
      </w:r>
      <w:r w:rsidRPr="000A5981">
        <w:rPr>
          <w:rFonts w:asciiTheme="minorHAnsi" w:hAnsiTheme="minorHAnsi" w:cstheme="minorHAnsi"/>
          <w:b/>
          <w:spacing w:val="-11"/>
          <w:w w:val="122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sz w:val="22"/>
          <w:szCs w:val="22"/>
        </w:rPr>
        <w:t>-</w:t>
      </w:r>
      <w:r w:rsidRPr="000A5981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spacing w:val="-9"/>
          <w:sz w:val="22"/>
          <w:szCs w:val="22"/>
        </w:rPr>
        <w:t>P</w:t>
      </w:r>
      <w:r w:rsidRPr="000A5981">
        <w:rPr>
          <w:rFonts w:asciiTheme="minorHAnsi" w:hAnsiTheme="minorHAnsi" w:cstheme="minorHAnsi"/>
          <w:b/>
          <w:spacing w:val="-4"/>
          <w:w w:val="82"/>
          <w:sz w:val="22"/>
          <w:szCs w:val="22"/>
        </w:rPr>
        <w:t>r</w:t>
      </w:r>
      <w:r w:rsidRPr="000A5981">
        <w:rPr>
          <w:rFonts w:asciiTheme="minorHAnsi" w:hAnsiTheme="minorHAnsi" w:cstheme="minorHAnsi"/>
          <w:b/>
          <w:w w:val="116"/>
          <w:sz w:val="22"/>
          <w:szCs w:val="22"/>
        </w:rPr>
        <w:t>esent</w:t>
      </w:r>
      <w:r w:rsidRPr="000A5981">
        <w:rPr>
          <w:rFonts w:asciiTheme="minorHAnsi" w:hAnsiTheme="minorHAnsi" w:cstheme="minorHAnsi"/>
          <w:b/>
          <w:sz w:val="22"/>
          <w:szCs w:val="22"/>
        </w:rPr>
        <w:t xml:space="preserve"> | </w:t>
      </w:r>
      <w:r w:rsidRPr="000A5981">
        <w:rPr>
          <w:rFonts w:asciiTheme="minorHAnsi" w:hAnsiTheme="minorHAnsi" w:cstheme="minorHAnsi"/>
          <w:w w:val="111"/>
          <w:sz w:val="22"/>
          <w:szCs w:val="22"/>
        </w:rPr>
        <w:t>Di</w:t>
      </w:r>
      <w:r w:rsidRPr="000A5981">
        <w:rPr>
          <w:rFonts w:asciiTheme="minorHAnsi" w:hAnsiTheme="minorHAnsi" w:cstheme="minorHAnsi"/>
          <w:spacing w:val="-4"/>
          <w:w w:val="111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1"/>
          <w:sz w:val="22"/>
          <w:szCs w:val="22"/>
        </w:rPr>
        <w:t>ector</w:t>
      </w:r>
      <w:r w:rsidRPr="000A5981">
        <w:rPr>
          <w:rFonts w:asciiTheme="minorHAnsi" w:hAnsiTheme="minorHAnsi" w:cstheme="minorHAnsi"/>
          <w:spacing w:val="-1"/>
          <w:w w:val="111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of</w:t>
      </w:r>
      <w:r w:rsidRPr="000A598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Photog</w:t>
      </w:r>
      <w:r w:rsidRPr="000A5981">
        <w:rPr>
          <w:rFonts w:asciiTheme="minorHAnsi" w:hAnsiTheme="minorHAnsi" w:cstheme="minorHAnsi"/>
          <w:spacing w:val="-2"/>
          <w:w w:val="114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aphy/Di</w:t>
      </w:r>
      <w:r w:rsidRPr="000A5981">
        <w:rPr>
          <w:rFonts w:asciiTheme="minorHAnsi" w:hAnsiTheme="minorHAnsi" w:cstheme="minorHAnsi"/>
          <w:spacing w:val="-5"/>
          <w:w w:val="114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ector/</w:t>
      </w:r>
      <w:r w:rsidRPr="000A5981">
        <w:rPr>
          <w:rFonts w:asciiTheme="minorHAnsi" w:hAnsiTheme="minorHAnsi" w:cstheme="minorHAnsi"/>
          <w:spacing w:val="-11"/>
          <w:w w:val="114"/>
          <w:sz w:val="22"/>
          <w:szCs w:val="22"/>
        </w:rPr>
        <w:t>P</w:t>
      </w:r>
      <w:r w:rsidRPr="000A5981">
        <w:rPr>
          <w:rFonts w:asciiTheme="minorHAnsi" w:hAnsiTheme="minorHAnsi" w:cstheme="minorHAnsi"/>
          <w:spacing w:val="-5"/>
          <w:w w:val="114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oducer/Editor</w:t>
      </w:r>
      <w:r w:rsidRPr="000A5981">
        <w:rPr>
          <w:rFonts w:asciiTheme="minorHAnsi" w:hAnsiTheme="minorHAnsi" w:cstheme="minorHAnsi"/>
          <w:spacing w:val="22"/>
          <w:w w:val="11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for</w:t>
      </w:r>
      <w:r w:rsidRPr="000A598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p</w:t>
      </w:r>
      <w:r w:rsidRPr="000A5981">
        <w:rPr>
          <w:rFonts w:asciiTheme="minorHAnsi" w:hAnsiTheme="minorHAnsi" w:cstheme="minorHAnsi"/>
          <w:spacing w:val="-4"/>
          <w:w w:val="113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ojects</w:t>
      </w:r>
      <w:r w:rsidRPr="000A5981">
        <w:rPr>
          <w:rFonts w:asciiTheme="minorHAnsi" w:hAnsiTheme="minorHAnsi" w:cstheme="minorHAnsi"/>
          <w:spacing w:val="13"/>
          <w:w w:val="11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including:</w:t>
      </w:r>
      <w:r w:rsidRPr="000A5981">
        <w:rPr>
          <w:rFonts w:asciiTheme="minorHAnsi" w:hAnsiTheme="minorHAnsi" w:cstheme="minorHAnsi"/>
          <w:spacing w:val="-15"/>
          <w:w w:val="11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 xml:space="preserve">music </w:t>
      </w:r>
      <w:r w:rsidRPr="000A5981">
        <w:rPr>
          <w:rFonts w:asciiTheme="minorHAnsi" w:hAnsiTheme="minorHAnsi" w:cstheme="minorHAnsi"/>
          <w:w w:val="115"/>
          <w:sz w:val="22"/>
          <w:szCs w:val="22"/>
        </w:rPr>
        <w:t>videos,</w:t>
      </w:r>
      <w:r w:rsidRPr="000A5981">
        <w:rPr>
          <w:rFonts w:asciiTheme="minorHAnsi" w:hAnsiTheme="minorHAnsi" w:cstheme="minorHAnsi"/>
          <w:spacing w:val="-19"/>
          <w:w w:val="115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5"/>
          <w:sz w:val="22"/>
          <w:szCs w:val="22"/>
        </w:rPr>
        <w:t>documentaries,</w:t>
      </w:r>
      <w:r w:rsidRPr="000A5981">
        <w:rPr>
          <w:rFonts w:asciiTheme="minorHAnsi" w:hAnsiTheme="minorHAnsi" w:cstheme="minorHAnsi"/>
          <w:spacing w:val="-1"/>
          <w:w w:val="115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5"/>
          <w:sz w:val="22"/>
          <w:szCs w:val="22"/>
        </w:rPr>
        <w:t>sho</w:t>
      </w:r>
      <w:r w:rsidRPr="000A5981">
        <w:rPr>
          <w:rFonts w:asciiTheme="minorHAnsi" w:hAnsiTheme="minorHAnsi" w:cstheme="minorHAnsi"/>
          <w:spacing w:val="-2"/>
          <w:w w:val="115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5"/>
          <w:sz w:val="22"/>
          <w:szCs w:val="22"/>
        </w:rPr>
        <w:t>t</w:t>
      </w:r>
      <w:r w:rsidRPr="000A5981">
        <w:rPr>
          <w:rFonts w:asciiTheme="minorHAnsi" w:hAnsiTheme="minorHAnsi" w:cstheme="minorHAnsi"/>
          <w:spacing w:val="-4"/>
          <w:w w:val="115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films,</w:t>
      </w:r>
      <w:r w:rsidRPr="000A598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comme</w:t>
      </w:r>
      <w:r w:rsidRPr="000A5981">
        <w:rPr>
          <w:rFonts w:asciiTheme="minorHAnsi" w:hAnsiTheme="minorHAnsi" w:cstheme="minorHAnsi"/>
          <w:spacing w:val="-4"/>
          <w:w w:val="113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cials,</w:t>
      </w:r>
      <w:r w:rsidRPr="000A5981">
        <w:rPr>
          <w:rFonts w:asciiTheme="minorHAnsi" w:hAnsiTheme="minorHAnsi" w:cstheme="minorHAnsi"/>
          <w:spacing w:val="-17"/>
          <w:w w:val="11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and</w:t>
      </w:r>
      <w:r w:rsidRPr="000A5981">
        <w:rPr>
          <w:rFonts w:asciiTheme="minorHAnsi" w:hAnsiTheme="minorHAnsi" w:cstheme="minorHAnsi"/>
          <w:spacing w:val="17"/>
          <w:w w:val="11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f</w:t>
      </w:r>
      <w:r w:rsidRPr="000A5981">
        <w:rPr>
          <w:rFonts w:asciiTheme="minorHAnsi" w:hAnsiTheme="minorHAnsi" w:cstheme="minorHAnsi"/>
          <w:spacing w:val="-1"/>
          <w:w w:val="113"/>
          <w:sz w:val="22"/>
          <w:szCs w:val="22"/>
        </w:rPr>
        <w:t>e</w:t>
      </w:r>
      <w:r w:rsidRPr="000A5981">
        <w:rPr>
          <w:rFonts w:asciiTheme="minorHAnsi" w:hAnsiTheme="minorHAnsi" w:cstheme="minorHAnsi"/>
          <w:spacing w:val="-2"/>
          <w:w w:val="113"/>
          <w:sz w:val="22"/>
          <w:szCs w:val="22"/>
        </w:rPr>
        <w:t>a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tu</w:t>
      </w:r>
      <w:r w:rsidRPr="000A5981">
        <w:rPr>
          <w:rFonts w:asciiTheme="minorHAnsi" w:hAnsiTheme="minorHAnsi" w:cstheme="minorHAnsi"/>
          <w:spacing w:val="-4"/>
          <w:w w:val="113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e</w:t>
      </w:r>
      <w:r w:rsidRPr="000A5981">
        <w:rPr>
          <w:rFonts w:asciiTheme="minorHAnsi" w:hAnsiTheme="minorHAnsi" w:cstheme="minorHAnsi"/>
          <w:spacing w:val="12"/>
          <w:w w:val="11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films.</w:t>
      </w:r>
      <w:r w:rsidRPr="000A598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Landscape,</w:t>
      </w:r>
      <w:r w:rsidRPr="000A5981">
        <w:rPr>
          <w:rFonts w:asciiTheme="minorHAnsi" w:hAnsiTheme="minorHAnsi" w:cstheme="minorHAnsi"/>
          <w:spacing w:val="-4"/>
          <w:w w:val="11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po</w:t>
      </w:r>
      <w:r w:rsidRPr="000A5981">
        <w:rPr>
          <w:rFonts w:asciiTheme="minorHAnsi" w:hAnsiTheme="minorHAnsi" w:cstheme="minorHAnsi"/>
          <w:spacing w:val="-2"/>
          <w:w w:val="114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t</w:t>
      </w:r>
      <w:r w:rsidRPr="000A5981">
        <w:rPr>
          <w:rFonts w:asciiTheme="minorHAnsi" w:hAnsiTheme="minorHAnsi" w:cstheme="minorHAnsi"/>
          <w:spacing w:val="-2"/>
          <w:w w:val="114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ait,</w:t>
      </w:r>
      <w:r w:rsidRPr="000A5981">
        <w:rPr>
          <w:rFonts w:asciiTheme="minorHAnsi" w:hAnsiTheme="minorHAnsi" w:cstheme="minorHAnsi"/>
          <w:spacing w:val="-14"/>
          <w:w w:val="11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event,</w:t>
      </w:r>
      <w:r w:rsidRPr="000A5981">
        <w:rPr>
          <w:rFonts w:asciiTheme="minorHAnsi" w:hAnsiTheme="minorHAnsi" w:cstheme="minorHAnsi"/>
          <w:spacing w:val="-8"/>
          <w:w w:val="11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21"/>
          <w:sz w:val="22"/>
          <w:szCs w:val="22"/>
        </w:rPr>
        <w:t xml:space="preserve">and </w:t>
      </w:r>
      <w:r w:rsidRPr="000A5981">
        <w:rPr>
          <w:rFonts w:asciiTheme="minorHAnsi" w:hAnsiTheme="minorHAnsi" w:cstheme="minorHAnsi"/>
          <w:w w:val="115"/>
          <w:sz w:val="22"/>
          <w:szCs w:val="22"/>
        </w:rPr>
        <w:t>comme</w:t>
      </w:r>
      <w:r w:rsidRPr="000A5981">
        <w:rPr>
          <w:rFonts w:asciiTheme="minorHAnsi" w:hAnsiTheme="minorHAnsi" w:cstheme="minorHAnsi"/>
          <w:spacing w:val="-5"/>
          <w:w w:val="115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5"/>
          <w:sz w:val="22"/>
          <w:szCs w:val="22"/>
        </w:rPr>
        <w:t>cial</w:t>
      </w:r>
      <w:r w:rsidRPr="000A5981">
        <w:rPr>
          <w:rFonts w:asciiTheme="minorHAnsi" w:hAnsiTheme="minorHAnsi" w:cstheme="minorHAnsi"/>
          <w:spacing w:val="-26"/>
          <w:w w:val="115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5"/>
          <w:sz w:val="22"/>
          <w:szCs w:val="22"/>
        </w:rPr>
        <w:t>photog</w:t>
      </w:r>
      <w:r w:rsidRPr="000A5981">
        <w:rPr>
          <w:rFonts w:asciiTheme="minorHAnsi" w:hAnsiTheme="minorHAnsi" w:cstheme="minorHAnsi"/>
          <w:spacing w:val="-2"/>
          <w:w w:val="115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5"/>
          <w:sz w:val="22"/>
          <w:szCs w:val="22"/>
        </w:rPr>
        <w:t>aphe</w:t>
      </w:r>
      <w:r w:rsidRPr="000A5981">
        <w:rPr>
          <w:rFonts w:asciiTheme="minorHAnsi" w:hAnsiTheme="minorHAnsi" w:cstheme="minorHAnsi"/>
          <w:spacing w:val="-11"/>
          <w:w w:val="115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5"/>
          <w:sz w:val="22"/>
          <w:szCs w:val="22"/>
        </w:rPr>
        <w:t>.</w:t>
      </w:r>
      <w:r w:rsidRPr="000A5981">
        <w:rPr>
          <w:rFonts w:asciiTheme="minorHAnsi" w:hAnsiTheme="minorHAnsi" w:cstheme="minorHAnsi"/>
          <w:spacing w:val="36"/>
          <w:w w:val="115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pacing w:val="-2"/>
          <w:w w:val="115"/>
          <w:sz w:val="22"/>
          <w:szCs w:val="22"/>
        </w:rPr>
        <w:t>C</w:t>
      </w:r>
      <w:r w:rsidRPr="000A5981">
        <w:rPr>
          <w:rFonts w:asciiTheme="minorHAnsi" w:hAnsiTheme="minorHAnsi" w:cstheme="minorHAnsi"/>
          <w:w w:val="115"/>
          <w:sz w:val="22"/>
          <w:szCs w:val="22"/>
        </w:rPr>
        <w:t>ompleted</w:t>
      </w:r>
      <w:r w:rsidRPr="000A5981">
        <w:rPr>
          <w:rFonts w:asciiTheme="minorHAnsi" w:hAnsiTheme="minorHAnsi" w:cstheme="minorHAnsi"/>
          <w:spacing w:val="21"/>
          <w:w w:val="115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a</w:t>
      </w:r>
      <w:r w:rsidRPr="000A598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y</w:t>
      </w:r>
      <w:r w:rsidRPr="000A5981">
        <w:rPr>
          <w:rFonts w:asciiTheme="minorHAnsi" w:hAnsiTheme="minorHAnsi" w:cstheme="minorHAnsi"/>
          <w:spacing w:val="-1"/>
          <w:w w:val="113"/>
          <w:sz w:val="22"/>
          <w:szCs w:val="22"/>
        </w:rPr>
        <w:t>e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a</w:t>
      </w:r>
      <w:r w:rsidRPr="000A5981">
        <w:rPr>
          <w:rFonts w:asciiTheme="minorHAnsi" w:hAnsiTheme="minorHAnsi" w:cstheme="minorHAnsi"/>
          <w:spacing w:val="-6"/>
          <w:w w:val="113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-long</w:t>
      </w:r>
      <w:r w:rsidRPr="000A5981">
        <w:rPr>
          <w:rFonts w:asciiTheme="minorHAnsi" w:hAnsiTheme="minorHAnsi" w:cstheme="minorHAnsi"/>
          <w:spacing w:val="-4"/>
          <w:w w:val="11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weekly</w:t>
      </w:r>
      <w:r w:rsidRPr="000A5981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7"/>
          <w:sz w:val="22"/>
          <w:szCs w:val="22"/>
        </w:rPr>
        <w:t>photog</w:t>
      </w:r>
      <w:r w:rsidRPr="000A5981">
        <w:rPr>
          <w:rFonts w:asciiTheme="minorHAnsi" w:hAnsiTheme="minorHAnsi" w:cstheme="minorHAnsi"/>
          <w:spacing w:val="-2"/>
          <w:w w:val="117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7"/>
          <w:sz w:val="22"/>
          <w:szCs w:val="22"/>
        </w:rPr>
        <w:t>aphy</w:t>
      </w:r>
      <w:r w:rsidRPr="000A5981">
        <w:rPr>
          <w:rFonts w:asciiTheme="minorHAnsi" w:hAnsiTheme="minorHAnsi" w:cstheme="minorHAnsi"/>
          <w:spacing w:val="3"/>
          <w:w w:val="117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7"/>
          <w:sz w:val="22"/>
          <w:szCs w:val="22"/>
        </w:rPr>
        <w:t>p</w:t>
      </w:r>
      <w:r w:rsidRPr="000A5981">
        <w:rPr>
          <w:rFonts w:asciiTheme="minorHAnsi" w:hAnsiTheme="minorHAnsi" w:cstheme="minorHAnsi"/>
          <w:spacing w:val="-5"/>
          <w:w w:val="117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7"/>
          <w:sz w:val="22"/>
          <w:szCs w:val="22"/>
        </w:rPr>
        <w:t>oject</w:t>
      </w:r>
      <w:r w:rsidRPr="000A5981">
        <w:rPr>
          <w:rFonts w:asciiTheme="minorHAnsi" w:hAnsiTheme="minorHAnsi" w:cstheme="minorHAnsi"/>
          <w:spacing w:val="-8"/>
          <w:w w:val="117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to</w:t>
      </w:r>
      <w:r w:rsidRPr="000A598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2"/>
          <w:sz w:val="22"/>
          <w:szCs w:val="22"/>
        </w:rPr>
        <w:t>fu</w:t>
      </w:r>
      <w:r w:rsidRPr="000A5981">
        <w:rPr>
          <w:rFonts w:asciiTheme="minorHAnsi" w:hAnsiTheme="minorHAnsi" w:cstheme="minorHAnsi"/>
          <w:spacing w:val="-2"/>
          <w:w w:val="112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2"/>
          <w:sz w:val="22"/>
          <w:szCs w:val="22"/>
        </w:rPr>
        <w:t>ther</w:t>
      </w:r>
      <w:r w:rsidRPr="000A5981">
        <w:rPr>
          <w:rFonts w:asciiTheme="minorHAnsi" w:hAnsiTheme="minorHAnsi" w:cstheme="minorHAnsi"/>
          <w:spacing w:val="-4"/>
          <w:w w:val="112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2"/>
          <w:sz w:val="22"/>
          <w:szCs w:val="22"/>
        </w:rPr>
        <w:t>develop</w:t>
      </w:r>
      <w:r w:rsidRPr="000A5981">
        <w:rPr>
          <w:rFonts w:asciiTheme="minorHAnsi" w:hAnsiTheme="minorHAnsi" w:cstheme="minorHAnsi"/>
          <w:spacing w:val="38"/>
          <w:w w:val="112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2"/>
          <w:sz w:val="22"/>
          <w:szCs w:val="22"/>
        </w:rPr>
        <w:t xml:space="preserve">my </w:t>
      </w:r>
      <w:r w:rsidRPr="000A5981">
        <w:rPr>
          <w:rFonts w:asciiTheme="minorHAnsi" w:hAnsiTheme="minorHAnsi" w:cstheme="minorHAnsi"/>
          <w:w w:val="118"/>
          <w:sz w:val="22"/>
          <w:szCs w:val="22"/>
        </w:rPr>
        <w:t>landscape</w:t>
      </w:r>
      <w:r w:rsidRPr="000A5981">
        <w:rPr>
          <w:rFonts w:asciiTheme="minorHAnsi" w:hAnsiTheme="minorHAnsi" w:cstheme="minorHAnsi"/>
          <w:spacing w:val="-1"/>
          <w:w w:val="118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8"/>
          <w:sz w:val="22"/>
          <w:szCs w:val="22"/>
        </w:rPr>
        <w:t>photog</w:t>
      </w:r>
      <w:r w:rsidRPr="000A5981">
        <w:rPr>
          <w:rFonts w:asciiTheme="minorHAnsi" w:hAnsiTheme="minorHAnsi" w:cstheme="minorHAnsi"/>
          <w:spacing w:val="-2"/>
          <w:w w:val="118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8"/>
          <w:sz w:val="22"/>
          <w:szCs w:val="22"/>
        </w:rPr>
        <w:t>aphy</w:t>
      </w:r>
      <w:r w:rsidRPr="000A5981">
        <w:rPr>
          <w:rFonts w:asciiTheme="minorHAnsi" w:hAnsiTheme="minorHAnsi" w:cstheme="minorHAnsi"/>
          <w:spacing w:val="-8"/>
          <w:w w:val="118"/>
          <w:sz w:val="22"/>
          <w:szCs w:val="22"/>
        </w:rPr>
        <w:t xml:space="preserve"> </w:t>
      </w:r>
      <w:hyperlink r:id="rId7">
        <w:r w:rsidRPr="000A5981">
          <w:rPr>
            <w:rFonts w:asciiTheme="minorHAnsi" w:hAnsiTheme="minorHAnsi" w:cstheme="minorHAnsi"/>
            <w:w w:val="90"/>
            <w:sz w:val="22"/>
            <w:szCs w:val="22"/>
          </w:rPr>
          <w:t>(</w:t>
        </w:r>
        <w:r w:rsidRPr="000A5981">
          <w:rPr>
            <w:rFonts w:asciiTheme="minorHAnsi" w:hAnsiTheme="minorHAnsi" w:cstheme="minorHAnsi"/>
            <w:w w:val="115"/>
            <w:sz w:val="22"/>
            <w:szCs w:val="22"/>
            <w:u w:val="single" w:color="000000"/>
          </w:rPr>
          <w:t>h</w:t>
        </w:r>
        <w:r w:rsidRPr="000A5981">
          <w:rPr>
            <w:rFonts w:asciiTheme="minorHAnsi" w:hAnsiTheme="minorHAnsi" w:cstheme="minorHAnsi"/>
            <w:spacing w:val="-2"/>
            <w:w w:val="115"/>
            <w:sz w:val="22"/>
            <w:szCs w:val="22"/>
            <w:u w:val="single" w:color="000000"/>
          </w:rPr>
          <w:t>t</w:t>
        </w:r>
        <w:r w:rsidRPr="000A5981">
          <w:rPr>
            <w:rFonts w:asciiTheme="minorHAnsi" w:hAnsiTheme="minorHAnsi" w:cstheme="minorHAnsi"/>
            <w:w w:val="116"/>
            <w:sz w:val="22"/>
            <w:szCs w:val="22"/>
            <w:u w:val="single" w:color="000000"/>
          </w:rPr>
          <w:t>tp://52pi</w:t>
        </w:r>
        <w:r w:rsidRPr="000A5981">
          <w:rPr>
            <w:rFonts w:asciiTheme="minorHAnsi" w:hAnsiTheme="minorHAnsi" w:cstheme="minorHAnsi"/>
            <w:spacing w:val="-1"/>
            <w:w w:val="116"/>
            <w:sz w:val="22"/>
            <w:szCs w:val="22"/>
            <w:u w:val="single" w:color="000000"/>
          </w:rPr>
          <w:t>x</w:t>
        </w:r>
        <w:r w:rsidRPr="000A5981">
          <w:rPr>
            <w:rFonts w:asciiTheme="minorHAnsi" w:hAnsiTheme="minorHAnsi" w:cstheme="minorHAnsi"/>
            <w:w w:val="113"/>
            <w:sz w:val="22"/>
            <w:szCs w:val="22"/>
            <w:u w:val="single" w:color="000000"/>
          </w:rPr>
          <w:t>els.tumbl</w:t>
        </w:r>
        <w:r w:rsidRPr="000A5981">
          <w:rPr>
            <w:rFonts w:asciiTheme="minorHAnsi" w:hAnsiTheme="minorHAnsi" w:cstheme="minorHAnsi"/>
            <w:spacing w:val="-10"/>
            <w:w w:val="113"/>
            <w:sz w:val="22"/>
            <w:szCs w:val="22"/>
            <w:u w:val="single" w:color="000000"/>
          </w:rPr>
          <w:t>r</w:t>
        </w:r>
        <w:r w:rsidRPr="000A5981">
          <w:rPr>
            <w:rFonts w:asciiTheme="minorHAnsi" w:hAnsiTheme="minorHAnsi" w:cstheme="minorHAnsi"/>
            <w:w w:val="114"/>
            <w:sz w:val="22"/>
            <w:szCs w:val="22"/>
            <w:u w:val="single" w:color="000000"/>
          </w:rPr>
          <w:t>.com</w:t>
        </w:r>
      </w:hyperlink>
      <w:r w:rsidRPr="000A5981">
        <w:rPr>
          <w:rFonts w:asciiTheme="minorHAnsi" w:hAnsiTheme="minorHAnsi" w:cstheme="minorHAnsi"/>
          <w:w w:val="96"/>
          <w:sz w:val="22"/>
          <w:szCs w:val="22"/>
        </w:rPr>
        <w:t>).</w:t>
      </w:r>
    </w:p>
    <w:p w14:paraId="07B6F346" w14:textId="77777777" w:rsidR="00D50034" w:rsidRPr="000A5981" w:rsidRDefault="00D50034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109F78BC" w14:textId="77777777" w:rsidR="00D50034" w:rsidRPr="000A5981" w:rsidRDefault="00171C8E">
      <w:pPr>
        <w:spacing w:before="15"/>
        <w:ind w:left="100"/>
        <w:rPr>
          <w:rFonts w:asciiTheme="minorHAnsi" w:hAnsiTheme="minorHAnsi" w:cstheme="minorHAnsi"/>
          <w:sz w:val="22"/>
          <w:szCs w:val="22"/>
        </w:rPr>
      </w:pPr>
      <w:r w:rsidRPr="000A5981">
        <w:rPr>
          <w:rFonts w:asciiTheme="minorHAnsi" w:hAnsiTheme="minorHAnsi" w:cstheme="minorHAnsi"/>
          <w:b/>
          <w:sz w:val="22"/>
          <w:szCs w:val="22"/>
        </w:rPr>
        <w:t>PH</w:t>
      </w:r>
      <w:r w:rsidRPr="000A5981">
        <w:rPr>
          <w:rFonts w:asciiTheme="minorHAnsi" w:hAnsiTheme="minorHAnsi" w:cstheme="minorHAnsi"/>
          <w:b/>
          <w:spacing w:val="-7"/>
          <w:sz w:val="22"/>
          <w:szCs w:val="22"/>
        </w:rPr>
        <w:t>OT</w:t>
      </w:r>
      <w:r w:rsidRPr="000A5981">
        <w:rPr>
          <w:rFonts w:asciiTheme="minorHAnsi" w:hAnsiTheme="minorHAnsi" w:cstheme="minorHAnsi"/>
          <w:b/>
          <w:sz w:val="22"/>
          <w:szCs w:val="22"/>
        </w:rPr>
        <w:t>OGRAPHER/AS</w:t>
      </w:r>
      <w:r w:rsidRPr="000A5981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0A5981">
        <w:rPr>
          <w:rFonts w:asciiTheme="minorHAnsi" w:hAnsiTheme="minorHAnsi" w:cstheme="minorHAnsi"/>
          <w:b/>
          <w:spacing w:val="-17"/>
          <w:sz w:val="22"/>
          <w:szCs w:val="22"/>
        </w:rPr>
        <w:t>T</w:t>
      </w:r>
      <w:r w:rsidRPr="000A5981">
        <w:rPr>
          <w:rFonts w:asciiTheme="minorHAnsi" w:hAnsiTheme="minorHAnsi" w:cstheme="minorHAnsi"/>
          <w:b/>
          <w:sz w:val="22"/>
          <w:szCs w:val="22"/>
        </w:rPr>
        <w:t>.</w:t>
      </w:r>
      <w:r w:rsidRPr="000A5981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sz w:val="22"/>
          <w:szCs w:val="22"/>
        </w:rPr>
        <w:t>DESIGNER,</w:t>
      </w:r>
      <w:r w:rsidRPr="000A5981">
        <w:rPr>
          <w:rFonts w:asciiTheme="minorHAnsi" w:hAnsiTheme="minorHAnsi" w:cstheme="minorHAnsi"/>
          <w:b/>
          <w:spacing w:val="-19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w w:val="95"/>
          <w:sz w:val="22"/>
          <w:szCs w:val="22"/>
        </w:rPr>
        <w:t>REGENT</w:t>
      </w:r>
      <w:r w:rsidRPr="000A5981">
        <w:rPr>
          <w:rFonts w:asciiTheme="minorHAnsi" w:hAnsiTheme="minorHAnsi" w:cstheme="minorHAnsi"/>
          <w:b/>
          <w:spacing w:val="-2"/>
          <w:w w:val="95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sz w:val="22"/>
          <w:szCs w:val="22"/>
        </w:rPr>
        <w:t>UNIVERSI</w:t>
      </w:r>
      <w:r w:rsidRPr="000A5981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0A5981">
        <w:rPr>
          <w:rFonts w:asciiTheme="minorHAnsi" w:hAnsiTheme="minorHAnsi" w:cstheme="minorHAnsi"/>
          <w:b/>
          <w:sz w:val="22"/>
          <w:szCs w:val="22"/>
        </w:rPr>
        <w:t>Y</w:t>
      </w:r>
      <w:r w:rsidRPr="000A5981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0A5981">
        <w:rPr>
          <w:rFonts w:asciiTheme="minorHAnsi" w:hAnsiTheme="minorHAnsi" w:cstheme="minorHAnsi"/>
          <w:sz w:val="22"/>
          <w:szCs w:val="22"/>
        </w:rPr>
        <w:t>i</w:t>
      </w:r>
      <w:r w:rsidRPr="000A5981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0A5981">
        <w:rPr>
          <w:rFonts w:asciiTheme="minorHAnsi" w:hAnsiTheme="minorHAnsi" w:cstheme="minorHAnsi"/>
          <w:sz w:val="22"/>
          <w:szCs w:val="22"/>
        </w:rPr>
        <w:t>ginia</w:t>
      </w:r>
      <w:r w:rsidRPr="000A5981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1"/>
          <w:sz w:val="22"/>
          <w:szCs w:val="22"/>
        </w:rPr>
        <w:t>B</w:t>
      </w:r>
      <w:r w:rsidRPr="000A5981">
        <w:rPr>
          <w:rFonts w:asciiTheme="minorHAnsi" w:hAnsiTheme="minorHAnsi" w:cstheme="minorHAnsi"/>
          <w:spacing w:val="-1"/>
          <w:w w:val="111"/>
          <w:sz w:val="22"/>
          <w:szCs w:val="22"/>
        </w:rPr>
        <w:t>e</w:t>
      </w:r>
      <w:r w:rsidRPr="000A5981">
        <w:rPr>
          <w:rFonts w:asciiTheme="minorHAnsi" w:hAnsiTheme="minorHAnsi" w:cstheme="minorHAnsi"/>
          <w:w w:val="111"/>
          <w:sz w:val="22"/>
          <w:szCs w:val="22"/>
        </w:rPr>
        <w:t>ach,</w:t>
      </w:r>
      <w:r w:rsidRPr="000A5981">
        <w:rPr>
          <w:rFonts w:asciiTheme="minorHAnsi" w:hAnsiTheme="minorHAnsi" w:cstheme="minorHAnsi"/>
          <w:spacing w:val="-13"/>
          <w:w w:val="111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0A5981">
        <w:rPr>
          <w:rFonts w:asciiTheme="minorHAnsi" w:hAnsiTheme="minorHAnsi" w:cstheme="minorHAnsi"/>
          <w:sz w:val="22"/>
          <w:szCs w:val="22"/>
        </w:rPr>
        <w:t>A</w:t>
      </w:r>
    </w:p>
    <w:p w14:paraId="50E76F88" w14:textId="77777777" w:rsidR="00D50034" w:rsidRPr="000A5981" w:rsidRDefault="00D50034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59AE86D3" w14:textId="77777777" w:rsidR="00D50034" w:rsidRPr="000A5981" w:rsidRDefault="00171C8E">
      <w:pPr>
        <w:spacing w:line="292" w:lineRule="auto"/>
        <w:ind w:left="100" w:right="114"/>
        <w:rPr>
          <w:rFonts w:asciiTheme="minorHAnsi" w:hAnsiTheme="minorHAnsi" w:cstheme="minorHAnsi"/>
          <w:sz w:val="22"/>
          <w:szCs w:val="22"/>
        </w:rPr>
        <w:sectPr w:rsidR="00D50034" w:rsidRPr="000A5981">
          <w:headerReference w:type="default" r:id="rId8"/>
          <w:pgSz w:w="12240" w:h="15840"/>
          <w:pgMar w:top="1980" w:right="1340" w:bottom="280" w:left="1340" w:header="1124" w:footer="0" w:gutter="0"/>
          <w:pgNumType w:start="1"/>
          <w:cols w:space="720"/>
        </w:sectPr>
      </w:pPr>
      <w:r w:rsidRPr="000A5981">
        <w:rPr>
          <w:rFonts w:asciiTheme="minorHAnsi" w:hAnsiTheme="minorHAnsi" w:cstheme="minorHAnsi"/>
          <w:b/>
          <w:sz w:val="22"/>
          <w:szCs w:val="22"/>
        </w:rPr>
        <w:t>Sept.</w:t>
      </w:r>
      <w:r w:rsidRPr="000A5981">
        <w:rPr>
          <w:rFonts w:asciiTheme="minorHAnsi" w:hAnsiTheme="minorHAnsi" w:cstheme="minorHAnsi"/>
          <w:b/>
          <w:spacing w:val="41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w w:val="122"/>
          <w:sz w:val="22"/>
          <w:szCs w:val="22"/>
        </w:rPr>
        <w:t>2009</w:t>
      </w:r>
      <w:r w:rsidRPr="000A5981">
        <w:rPr>
          <w:rFonts w:asciiTheme="minorHAnsi" w:hAnsiTheme="minorHAnsi" w:cstheme="minorHAnsi"/>
          <w:b/>
          <w:spacing w:val="-11"/>
          <w:w w:val="122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sz w:val="22"/>
          <w:szCs w:val="22"/>
        </w:rPr>
        <w:t>-</w:t>
      </w:r>
      <w:r w:rsidRPr="000A5981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sz w:val="22"/>
          <w:szCs w:val="22"/>
        </w:rPr>
        <w:t>May</w:t>
      </w:r>
      <w:r w:rsidRPr="000A5981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w w:val="122"/>
          <w:sz w:val="22"/>
          <w:szCs w:val="22"/>
        </w:rPr>
        <w:t>2011</w:t>
      </w:r>
      <w:r w:rsidRPr="000A5981">
        <w:rPr>
          <w:rFonts w:asciiTheme="minorHAnsi" w:hAnsiTheme="minorHAnsi" w:cstheme="minorHAnsi"/>
          <w:b/>
          <w:spacing w:val="-11"/>
          <w:w w:val="122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sz w:val="22"/>
          <w:szCs w:val="22"/>
        </w:rPr>
        <w:t xml:space="preserve">| </w:t>
      </w:r>
      <w:r w:rsidRPr="000A598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0A5981">
        <w:rPr>
          <w:rFonts w:asciiTheme="minorHAnsi" w:hAnsiTheme="minorHAnsi" w:cstheme="minorHAnsi"/>
          <w:sz w:val="22"/>
          <w:szCs w:val="22"/>
        </w:rPr>
        <w:t>vent</w:t>
      </w:r>
      <w:r w:rsidRPr="000A5981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and</w:t>
      </w:r>
      <w:r w:rsidRPr="000A5981">
        <w:rPr>
          <w:rFonts w:asciiTheme="minorHAnsi" w:hAnsiTheme="minorHAnsi" w:cstheme="minorHAnsi"/>
          <w:spacing w:val="6"/>
          <w:w w:val="11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p</w:t>
      </w:r>
      <w:r w:rsidRPr="000A5981">
        <w:rPr>
          <w:rFonts w:asciiTheme="minorHAnsi" w:hAnsiTheme="minorHAnsi" w:cstheme="minorHAnsi"/>
          <w:spacing w:val="-5"/>
          <w:w w:val="116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omotional</w:t>
      </w:r>
      <w:r w:rsidRPr="000A5981">
        <w:rPr>
          <w:rFonts w:asciiTheme="minorHAnsi" w:hAnsiTheme="minorHAnsi" w:cstheme="minorHAnsi"/>
          <w:spacing w:val="-19"/>
          <w:w w:val="11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photog</w:t>
      </w:r>
      <w:r w:rsidRPr="000A5981">
        <w:rPr>
          <w:rFonts w:asciiTheme="minorHAnsi" w:hAnsiTheme="minorHAnsi" w:cstheme="minorHAnsi"/>
          <w:spacing w:val="-2"/>
          <w:w w:val="116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aphy</w:t>
      </w:r>
      <w:r w:rsidRPr="000A5981">
        <w:rPr>
          <w:rFonts w:asciiTheme="minorHAnsi" w:hAnsiTheme="minorHAnsi" w:cstheme="minorHAnsi"/>
          <w:spacing w:val="13"/>
          <w:w w:val="11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 xml:space="preserve">(and </w:t>
      </w:r>
      <w:r w:rsidRPr="000A598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 xml:space="preserve">video) </w:t>
      </w:r>
      <w:r w:rsidRPr="000A598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for</w:t>
      </w:r>
      <w:r w:rsidRPr="000A598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print</w:t>
      </w:r>
      <w:r w:rsidRPr="000A5981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21"/>
          <w:sz w:val="22"/>
          <w:szCs w:val="22"/>
        </w:rPr>
        <w:t>and</w:t>
      </w:r>
      <w:r w:rsidRPr="000A5981">
        <w:rPr>
          <w:rFonts w:asciiTheme="minorHAnsi" w:hAnsiTheme="minorHAnsi" w:cstheme="minorHAnsi"/>
          <w:spacing w:val="-10"/>
          <w:w w:val="121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 xml:space="preserve">web </w:t>
      </w:r>
      <w:r w:rsidRPr="000A598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1"/>
          <w:sz w:val="22"/>
          <w:szCs w:val="22"/>
        </w:rPr>
        <w:t>mar</w:t>
      </w:r>
      <w:r w:rsidRPr="000A5981">
        <w:rPr>
          <w:rFonts w:asciiTheme="minorHAnsi" w:hAnsiTheme="minorHAnsi" w:cstheme="minorHAnsi"/>
          <w:spacing w:val="-4"/>
          <w:w w:val="111"/>
          <w:sz w:val="22"/>
          <w:szCs w:val="22"/>
        </w:rPr>
        <w:t>k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 xml:space="preserve">eting. </w:t>
      </w:r>
      <w:r w:rsidRPr="000A5981">
        <w:rPr>
          <w:rFonts w:asciiTheme="minorHAnsi" w:hAnsiTheme="minorHAnsi" w:cstheme="minorHAnsi"/>
          <w:w w:val="112"/>
          <w:sz w:val="22"/>
          <w:szCs w:val="22"/>
        </w:rPr>
        <w:t>Assisted</w:t>
      </w:r>
      <w:r w:rsidRPr="000A5981">
        <w:rPr>
          <w:rFonts w:asciiTheme="minorHAnsi" w:hAnsiTheme="minorHAnsi" w:cstheme="minorHAnsi"/>
          <w:spacing w:val="-6"/>
          <w:w w:val="112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sta</w:t>
      </w:r>
      <w:r w:rsidRPr="000A5981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0A5981">
        <w:rPr>
          <w:rFonts w:asciiTheme="minorHAnsi" w:hAnsiTheme="minorHAnsi" w:cstheme="minorHAnsi"/>
          <w:sz w:val="22"/>
          <w:szCs w:val="22"/>
        </w:rPr>
        <w:t>f</w:t>
      </w:r>
      <w:r w:rsidRPr="000A5981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9"/>
          <w:sz w:val="22"/>
          <w:szCs w:val="22"/>
        </w:rPr>
        <w:t>designers</w:t>
      </w:r>
      <w:r w:rsidRPr="000A5981">
        <w:rPr>
          <w:rFonts w:asciiTheme="minorHAnsi" w:hAnsiTheme="minorHAnsi" w:cstheme="minorHAnsi"/>
          <w:spacing w:val="-9"/>
          <w:w w:val="119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with</w:t>
      </w:r>
      <w:r w:rsidRPr="000A5981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 xml:space="preserve">layout </w:t>
      </w:r>
      <w:r w:rsidRPr="000A598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20"/>
          <w:sz w:val="22"/>
          <w:szCs w:val="22"/>
        </w:rPr>
        <w:t>and</w:t>
      </w:r>
      <w:r w:rsidRPr="000A5981">
        <w:rPr>
          <w:rFonts w:asciiTheme="minorHAnsi" w:hAnsiTheme="minorHAnsi" w:cstheme="minorHAnsi"/>
          <w:spacing w:val="-7"/>
          <w:w w:val="120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20"/>
          <w:sz w:val="22"/>
          <w:szCs w:val="22"/>
        </w:rPr>
        <w:t>design</w:t>
      </w:r>
      <w:r w:rsidRPr="000A5981">
        <w:rPr>
          <w:rFonts w:asciiTheme="minorHAnsi" w:hAnsiTheme="minorHAnsi" w:cstheme="minorHAnsi"/>
          <w:spacing w:val="-15"/>
          <w:w w:val="120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for</w:t>
      </w:r>
      <w:r w:rsidRPr="000A598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 xml:space="preserve">web </w:t>
      </w:r>
      <w:r w:rsidRPr="000A598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21"/>
          <w:sz w:val="22"/>
          <w:szCs w:val="22"/>
        </w:rPr>
        <w:t>and</w:t>
      </w:r>
      <w:r w:rsidRPr="000A5981">
        <w:rPr>
          <w:rFonts w:asciiTheme="minorHAnsi" w:hAnsiTheme="minorHAnsi" w:cstheme="minorHAnsi"/>
          <w:spacing w:val="-10"/>
          <w:w w:val="121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print</w:t>
      </w:r>
      <w:r w:rsidRPr="000A5981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campaign</w:t>
      </w:r>
      <w:r w:rsidRPr="000A5981">
        <w:rPr>
          <w:rFonts w:asciiTheme="minorHAnsi" w:hAnsiTheme="minorHAnsi" w:cstheme="minorHAnsi"/>
          <w:spacing w:val="16"/>
          <w:w w:val="11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lastRenderedPageBreak/>
        <w:t>m</w:t>
      </w:r>
      <w:r w:rsidRPr="000A5981">
        <w:rPr>
          <w:rFonts w:asciiTheme="minorHAnsi" w:hAnsiTheme="minorHAnsi" w:cstheme="minorHAnsi"/>
          <w:spacing w:val="-2"/>
          <w:w w:val="114"/>
          <w:sz w:val="22"/>
          <w:szCs w:val="22"/>
        </w:rPr>
        <w:t>a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terials</w:t>
      </w:r>
      <w:r w:rsidRPr="000A5981">
        <w:rPr>
          <w:rFonts w:asciiTheme="minorHAnsi" w:hAnsiTheme="minorHAnsi" w:cstheme="minorHAnsi"/>
          <w:spacing w:val="-16"/>
          <w:w w:val="11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7"/>
          <w:sz w:val="22"/>
          <w:szCs w:val="22"/>
        </w:rPr>
        <w:t xml:space="preserve">distributed </w:t>
      </w:r>
      <w:r w:rsidRPr="000A5981">
        <w:rPr>
          <w:rFonts w:asciiTheme="minorHAnsi" w:hAnsiTheme="minorHAnsi" w:cstheme="minorHAnsi"/>
          <w:w w:val="109"/>
          <w:sz w:val="22"/>
          <w:szCs w:val="22"/>
        </w:rPr>
        <w:t>n</w:t>
      </w:r>
      <w:r w:rsidRPr="000A5981">
        <w:rPr>
          <w:rFonts w:asciiTheme="minorHAnsi" w:hAnsiTheme="minorHAnsi" w:cstheme="minorHAnsi"/>
          <w:spacing w:val="-2"/>
          <w:w w:val="109"/>
          <w:sz w:val="22"/>
          <w:szCs w:val="22"/>
        </w:rPr>
        <w:t>a</w:t>
      </w:r>
      <w:r w:rsidRPr="000A5981">
        <w:rPr>
          <w:rFonts w:asciiTheme="minorHAnsi" w:hAnsiTheme="minorHAnsi" w:cstheme="minorHAnsi"/>
          <w:w w:val="109"/>
          <w:sz w:val="22"/>
          <w:szCs w:val="22"/>
        </w:rPr>
        <w:t>tionall</w:t>
      </w:r>
      <w:r w:rsidRPr="000A5981">
        <w:rPr>
          <w:rFonts w:asciiTheme="minorHAnsi" w:hAnsiTheme="minorHAnsi" w:cstheme="minorHAnsi"/>
          <w:spacing w:val="-8"/>
          <w:w w:val="109"/>
          <w:sz w:val="22"/>
          <w:szCs w:val="22"/>
        </w:rPr>
        <w:t>y</w:t>
      </w:r>
      <w:r w:rsidRPr="000A5981">
        <w:rPr>
          <w:rFonts w:asciiTheme="minorHAnsi" w:hAnsiTheme="minorHAnsi" w:cstheme="minorHAnsi"/>
          <w:w w:val="109"/>
          <w:sz w:val="22"/>
          <w:szCs w:val="22"/>
        </w:rPr>
        <w:t>.</w:t>
      </w:r>
      <w:r w:rsidRPr="000A5981">
        <w:rPr>
          <w:rFonts w:asciiTheme="minorHAnsi" w:hAnsiTheme="minorHAnsi" w:cstheme="minorHAnsi"/>
          <w:spacing w:val="-7"/>
          <w:w w:val="109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pacing w:val="-2"/>
          <w:w w:val="113"/>
          <w:sz w:val="22"/>
          <w:szCs w:val="22"/>
        </w:rPr>
        <w:t>C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oo</w:t>
      </w:r>
      <w:r w:rsidRPr="000A5981">
        <w:rPr>
          <w:rFonts w:asciiTheme="minorHAnsi" w:hAnsiTheme="minorHAnsi" w:cstheme="minorHAnsi"/>
          <w:spacing w:val="-4"/>
          <w:w w:val="113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din</w:t>
      </w:r>
      <w:r w:rsidRPr="000A5981">
        <w:rPr>
          <w:rFonts w:asciiTheme="minorHAnsi" w:hAnsiTheme="minorHAnsi" w:cstheme="minorHAnsi"/>
          <w:spacing w:val="-2"/>
          <w:w w:val="113"/>
          <w:sz w:val="22"/>
          <w:szCs w:val="22"/>
        </w:rPr>
        <w:t>a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ted</w:t>
      </w:r>
      <w:r w:rsidRPr="000A5981">
        <w:rPr>
          <w:rFonts w:asciiTheme="minorHAnsi" w:hAnsiTheme="minorHAnsi" w:cstheme="minorHAnsi"/>
          <w:spacing w:val="41"/>
          <w:w w:val="11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delivery</w:t>
      </w:r>
      <w:r w:rsidRPr="000A5981">
        <w:rPr>
          <w:rFonts w:asciiTheme="minorHAnsi" w:hAnsiTheme="minorHAnsi" w:cstheme="minorHAnsi"/>
          <w:spacing w:val="-26"/>
          <w:w w:val="11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of</w:t>
      </w:r>
      <w:r w:rsidRPr="000A598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5"/>
          <w:sz w:val="22"/>
          <w:szCs w:val="22"/>
        </w:rPr>
        <w:t>completed</w:t>
      </w:r>
      <w:r w:rsidRPr="000A5981">
        <w:rPr>
          <w:rFonts w:asciiTheme="minorHAnsi" w:hAnsiTheme="minorHAnsi" w:cstheme="minorHAnsi"/>
          <w:spacing w:val="26"/>
          <w:w w:val="115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5"/>
          <w:sz w:val="22"/>
          <w:szCs w:val="22"/>
        </w:rPr>
        <w:t>m</w:t>
      </w:r>
      <w:r w:rsidRPr="000A5981">
        <w:rPr>
          <w:rFonts w:asciiTheme="minorHAnsi" w:hAnsiTheme="minorHAnsi" w:cstheme="minorHAnsi"/>
          <w:spacing w:val="-2"/>
          <w:w w:val="115"/>
          <w:sz w:val="22"/>
          <w:szCs w:val="22"/>
        </w:rPr>
        <w:t>a</w:t>
      </w:r>
      <w:r w:rsidRPr="000A5981">
        <w:rPr>
          <w:rFonts w:asciiTheme="minorHAnsi" w:hAnsiTheme="minorHAnsi" w:cstheme="minorHAnsi"/>
          <w:w w:val="115"/>
          <w:sz w:val="22"/>
          <w:szCs w:val="22"/>
        </w:rPr>
        <w:t>terials</w:t>
      </w:r>
      <w:r w:rsidRPr="000A5981">
        <w:rPr>
          <w:rFonts w:asciiTheme="minorHAnsi" w:hAnsiTheme="minorHAnsi" w:cstheme="minorHAnsi"/>
          <w:spacing w:val="-24"/>
          <w:w w:val="115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to</w:t>
      </w:r>
      <w:r w:rsidRPr="000A598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print</w:t>
      </w:r>
      <w:r w:rsidRPr="000A5981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8"/>
          <w:sz w:val="22"/>
          <w:szCs w:val="22"/>
        </w:rPr>
        <w:t>shops</w:t>
      </w:r>
      <w:r w:rsidRPr="000A5981">
        <w:rPr>
          <w:rFonts w:asciiTheme="minorHAnsi" w:hAnsiTheme="minorHAnsi" w:cstheme="minorHAnsi"/>
          <w:spacing w:val="-4"/>
          <w:w w:val="118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8"/>
          <w:sz w:val="22"/>
          <w:szCs w:val="22"/>
        </w:rPr>
        <w:t>and placement</w:t>
      </w:r>
      <w:r w:rsidRPr="000A5981">
        <w:rPr>
          <w:rFonts w:asciiTheme="minorHAnsi" w:hAnsiTheme="minorHAnsi" w:cstheme="minorHAnsi"/>
          <w:spacing w:val="-9"/>
          <w:w w:val="118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8"/>
          <w:sz w:val="22"/>
          <w:szCs w:val="22"/>
        </w:rPr>
        <w:t>agencies.</w:t>
      </w:r>
    </w:p>
    <w:p w14:paraId="1777455D" w14:textId="77777777" w:rsidR="00D50034" w:rsidRPr="000A5981" w:rsidRDefault="00D5003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ACCC29" w14:textId="77777777" w:rsidR="00D50034" w:rsidRPr="000A5981" w:rsidRDefault="00D50034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612136C1" w14:textId="77777777" w:rsidR="00D50034" w:rsidRPr="000A5981" w:rsidRDefault="00171C8E">
      <w:pPr>
        <w:spacing w:before="15"/>
        <w:ind w:left="100"/>
        <w:rPr>
          <w:rFonts w:asciiTheme="minorHAnsi" w:hAnsiTheme="minorHAnsi" w:cstheme="minorHAnsi"/>
          <w:sz w:val="22"/>
          <w:szCs w:val="22"/>
        </w:rPr>
      </w:pPr>
      <w:r w:rsidRPr="000A5981">
        <w:rPr>
          <w:rFonts w:asciiTheme="minorHAnsi" w:hAnsiTheme="minorHAnsi" w:cstheme="minorHAnsi"/>
          <w:b/>
          <w:sz w:val="22"/>
          <w:szCs w:val="22"/>
        </w:rPr>
        <w:t>WEB/PRODU</w:t>
      </w:r>
      <w:r w:rsidRPr="000A598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A5981">
        <w:rPr>
          <w:rFonts w:asciiTheme="minorHAnsi" w:hAnsiTheme="minorHAnsi" w:cstheme="minorHAnsi"/>
          <w:b/>
          <w:sz w:val="22"/>
          <w:szCs w:val="22"/>
        </w:rPr>
        <w:t>TION</w:t>
      </w:r>
      <w:r w:rsidRPr="000A5981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w w:val="97"/>
          <w:sz w:val="22"/>
          <w:szCs w:val="22"/>
        </w:rPr>
        <w:t>INTERN,</w:t>
      </w:r>
      <w:r w:rsidRPr="000A5981">
        <w:rPr>
          <w:rFonts w:asciiTheme="minorHAnsi" w:hAnsiTheme="minorHAnsi" w:cstheme="minorHAnsi"/>
          <w:b/>
          <w:spacing w:val="-5"/>
          <w:w w:val="97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sz w:val="22"/>
          <w:szCs w:val="22"/>
        </w:rPr>
        <w:t>MOUN</w:t>
      </w:r>
      <w:r w:rsidRPr="000A5981">
        <w:rPr>
          <w:rFonts w:asciiTheme="minorHAnsi" w:hAnsiTheme="minorHAnsi" w:cstheme="minorHAnsi"/>
          <w:b/>
          <w:spacing w:val="-13"/>
          <w:sz w:val="22"/>
          <w:szCs w:val="22"/>
        </w:rPr>
        <w:t>T</w:t>
      </w:r>
      <w:r w:rsidRPr="000A5981">
        <w:rPr>
          <w:rFonts w:asciiTheme="minorHAnsi" w:hAnsiTheme="minorHAnsi" w:cstheme="minorHAnsi"/>
          <w:b/>
          <w:sz w:val="22"/>
          <w:szCs w:val="22"/>
        </w:rPr>
        <w:t>AIN</w:t>
      </w:r>
      <w:r w:rsidRPr="000A5981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w w:val="90"/>
          <w:sz w:val="22"/>
          <w:szCs w:val="22"/>
        </w:rPr>
        <w:t>LAKE</w:t>
      </w:r>
      <w:r w:rsidRPr="000A5981">
        <w:rPr>
          <w:rFonts w:asciiTheme="minorHAnsi" w:hAnsiTheme="minorHAnsi" w:cstheme="minorHAnsi"/>
          <w:b/>
          <w:spacing w:val="5"/>
          <w:w w:val="90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sz w:val="22"/>
          <w:szCs w:val="22"/>
        </w:rPr>
        <w:t xml:space="preserve">PBS  </w:t>
      </w:r>
      <w:r w:rsidRPr="000A5981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Pl</w:t>
      </w:r>
      <w:r w:rsidRPr="000A5981">
        <w:rPr>
          <w:rFonts w:asciiTheme="minorHAnsi" w:hAnsiTheme="minorHAnsi" w:cstheme="minorHAnsi"/>
          <w:spacing w:val="-2"/>
          <w:w w:val="114"/>
          <w:sz w:val="22"/>
          <w:szCs w:val="22"/>
        </w:rPr>
        <w:t>a</w:t>
      </w:r>
      <w:r w:rsidRPr="000A5981">
        <w:rPr>
          <w:rFonts w:asciiTheme="minorHAnsi" w:hAnsiTheme="minorHAnsi" w:cstheme="minorHAnsi"/>
          <w:spacing w:val="-3"/>
          <w:w w:val="114"/>
          <w:sz w:val="22"/>
          <w:szCs w:val="22"/>
        </w:rPr>
        <w:t>t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tsbu</w:t>
      </w:r>
      <w:r w:rsidRPr="000A5981">
        <w:rPr>
          <w:rFonts w:asciiTheme="minorHAnsi" w:hAnsiTheme="minorHAnsi" w:cstheme="minorHAnsi"/>
          <w:spacing w:val="-5"/>
          <w:w w:val="114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gh,</w:t>
      </w:r>
      <w:r w:rsidRPr="000A5981">
        <w:rPr>
          <w:rFonts w:asciiTheme="minorHAnsi" w:hAnsiTheme="minorHAnsi" w:cstheme="minorHAnsi"/>
          <w:spacing w:val="-9"/>
          <w:w w:val="11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NY</w:t>
      </w:r>
    </w:p>
    <w:p w14:paraId="523E7F9A" w14:textId="77777777" w:rsidR="00D50034" w:rsidRPr="000A5981" w:rsidRDefault="00D50034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42B20997" w14:textId="77777777" w:rsidR="00D50034" w:rsidRPr="000A5981" w:rsidRDefault="00171C8E">
      <w:pPr>
        <w:spacing w:line="292" w:lineRule="auto"/>
        <w:ind w:left="100" w:right="225"/>
        <w:rPr>
          <w:rFonts w:asciiTheme="minorHAnsi" w:hAnsiTheme="minorHAnsi" w:cstheme="minorHAnsi"/>
          <w:sz w:val="22"/>
          <w:szCs w:val="22"/>
        </w:rPr>
      </w:pPr>
      <w:r w:rsidRPr="000A5981">
        <w:rPr>
          <w:rFonts w:asciiTheme="minorHAnsi" w:hAnsiTheme="minorHAnsi" w:cstheme="minorHAnsi"/>
          <w:b/>
          <w:sz w:val="22"/>
          <w:szCs w:val="22"/>
        </w:rPr>
        <w:t>May</w:t>
      </w:r>
      <w:r w:rsidRPr="000A5981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w w:val="122"/>
          <w:sz w:val="22"/>
          <w:szCs w:val="22"/>
        </w:rPr>
        <w:t>2009</w:t>
      </w:r>
      <w:r w:rsidRPr="000A5981">
        <w:rPr>
          <w:rFonts w:asciiTheme="minorHAnsi" w:hAnsiTheme="minorHAnsi" w:cstheme="minorHAnsi"/>
          <w:b/>
          <w:spacing w:val="-11"/>
          <w:w w:val="122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sz w:val="22"/>
          <w:szCs w:val="22"/>
        </w:rPr>
        <w:t>-</w:t>
      </w:r>
      <w:r w:rsidRPr="000A5981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sz w:val="22"/>
          <w:szCs w:val="22"/>
        </w:rPr>
        <w:t>August</w:t>
      </w:r>
      <w:r w:rsidRPr="000A5981">
        <w:rPr>
          <w:rFonts w:asciiTheme="minorHAnsi" w:hAnsiTheme="minorHAnsi" w:cstheme="minorHAnsi"/>
          <w:b/>
          <w:spacing w:val="4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w w:val="122"/>
          <w:sz w:val="22"/>
          <w:szCs w:val="22"/>
        </w:rPr>
        <w:t>2009</w:t>
      </w:r>
      <w:r w:rsidRPr="000A5981">
        <w:rPr>
          <w:rFonts w:asciiTheme="minorHAnsi" w:hAnsiTheme="minorHAnsi" w:cstheme="minorHAnsi"/>
          <w:b/>
          <w:spacing w:val="-11"/>
          <w:w w:val="122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sz w:val="22"/>
          <w:szCs w:val="22"/>
        </w:rPr>
        <w:t xml:space="preserve">| </w:t>
      </w:r>
      <w:r w:rsidRPr="000A5981">
        <w:rPr>
          <w:rFonts w:asciiTheme="minorHAnsi" w:hAnsiTheme="minorHAnsi" w:cstheme="minorHAnsi"/>
          <w:w w:val="112"/>
          <w:sz w:val="22"/>
          <w:szCs w:val="22"/>
        </w:rPr>
        <w:t>Documented</w:t>
      </w:r>
      <w:r w:rsidRPr="000A5981">
        <w:rPr>
          <w:rFonts w:asciiTheme="minorHAnsi" w:hAnsiTheme="minorHAnsi" w:cstheme="minorHAnsi"/>
          <w:spacing w:val="45"/>
          <w:w w:val="112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2"/>
          <w:sz w:val="22"/>
          <w:szCs w:val="22"/>
        </w:rPr>
        <w:t>events</w:t>
      </w:r>
      <w:r w:rsidRPr="000A5981">
        <w:rPr>
          <w:rFonts w:asciiTheme="minorHAnsi" w:hAnsiTheme="minorHAnsi" w:cstheme="minorHAnsi"/>
          <w:spacing w:val="14"/>
          <w:w w:val="112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2"/>
          <w:sz w:val="22"/>
          <w:szCs w:val="22"/>
        </w:rPr>
        <w:t>and</w:t>
      </w:r>
      <w:r w:rsidRPr="000A5981">
        <w:rPr>
          <w:rFonts w:asciiTheme="minorHAnsi" w:hAnsiTheme="minorHAnsi" w:cstheme="minorHAnsi"/>
          <w:spacing w:val="20"/>
          <w:w w:val="112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2"/>
          <w:sz w:val="22"/>
          <w:szCs w:val="22"/>
        </w:rPr>
        <w:t>performed</w:t>
      </w:r>
      <w:r w:rsidRPr="000A5981">
        <w:rPr>
          <w:rFonts w:asciiTheme="minorHAnsi" w:hAnsiTheme="minorHAnsi" w:cstheme="minorHAnsi"/>
          <w:spacing w:val="44"/>
          <w:w w:val="112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2"/>
          <w:sz w:val="22"/>
          <w:szCs w:val="22"/>
        </w:rPr>
        <w:t>interviews</w:t>
      </w:r>
      <w:r w:rsidRPr="000A5981">
        <w:rPr>
          <w:rFonts w:asciiTheme="minorHAnsi" w:hAnsiTheme="minorHAnsi" w:cstheme="minorHAnsi"/>
          <w:spacing w:val="-23"/>
          <w:w w:val="112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for</w:t>
      </w:r>
      <w:r w:rsidRPr="000A598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b</w:t>
      </w:r>
      <w:r w:rsidRPr="000A5981">
        <w:rPr>
          <w:rFonts w:asciiTheme="minorHAnsi" w:hAnsiTheme="minorHAnsi" w:cstheme="minorHAnsi"/>
          <w:spacing w:val="-4"/>
          <w:w w:val="113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oadcast,</w:t>
      </w:r>
      <w:r w:rsidRPr="000A5981">
        <w:rPr>
          <w:rFonts w:asciiTheme="minorHAnsi" w:hAnsiTheme="minorHAnsi" w:cstheme="minorHAnsi"/>
          <w:spacing w:val="30"/>
          <w:w w:val="11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assisted</w:t>
      </w:r>
      <w:r w:rsidRPr="000A5981">
        <w:rPr>
          <w:rFonts w:asciiTheme="minorHAnsi" w:hAnsiTheme="minorHAnsi" w:cstheme="minorHAnsi"/>
          <w:spacing w:val="18"/>
          <w:w w:val="11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 xml:space="preserve">with </w:t>
      </w:r>
      <w:r w:rsidRPr="000A5981">
        <w:rPr>
          <w:rFonts w:asciiTheme="minorHAnsi" w:hAnsiTheme="minorHAnsi" w:cstheme="minorHAnsi"/>
          <w:w w:val="115"/>
          <w:sz w:val="22"/>
          <w:szCs w:val="22"/>
        </w:rPr>
        <w:t>studio</w:t>
      </w:r>
      <w:r w:rsidRPr="000A5981">
        <w:rPr>
          <w:rFonts w:asciiTheme="minorHAnsi" w:hAnsiTheme="minorHAnsi" w:cstheme="minorHAnsi"/>
          <w:spacing w:val="-3"/>
          <w:w w:val="115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5"/>
          <w:sz w:val="22"/>
          <w:szCs w:val="22"/>
        </w:rPr>
        <w:t>lighting</w:t>
      </w:r>
      <w:r w:rsidRPr="000A5981">
        <w:rPr>
          <w:rFonts w:asciiTheme="minorHAnsi" w:hAnsiTheme="minorHAnsi" w:cstheme="minorHAnsi"/>
          <w:spacing w:val="-26"/>
          <w:w w:val="115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5"/>
          <w:sz w:val="22"/>
          <w:szCs w:val="22"/>
        </w:rPr>
        <w:t>and</w:t>
      </w:r>
      <w:r w:rsidRPr="000A5981">
        <w:rPr>
          <w:rFonts w:asciiTheme="minorHAnsi" w:hAnsiTheme="minorHAnsi" w:cstheme="minorHAnsi"/>
          <w:spacing w:val="10"/>
          <w:w w:val="115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5"/>
          <w:sz w:val="22"/>
          <w:szCs w:val="22"/>
        </w:rPr>
        <w:t>came</w:t>
      </w:r>
      <w:r w:rsidRPr="000A5981">
        <w:rPr>
          <w:rFonts w:asciiTheme="minorHAnsi" w:hAnsiTheme="minorHAnsi" w:cstheme="minorHAnsi"/>
          <w:spacing w:val="-2"/>
          <w:w w:val="115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5"/>
          <w:sz w:val="22"/>
          <w:szCs w:val="22"/>
        </w:rPr>
        <w:t>a</w:t>
      </w:r>
      <w:r w:rsidRPr="000A5981">
        <w:rPr>
          <w:rFonts w:asciiTheme="minorHAnsi" w:hAnsiTheme="minorHAnsi" w:cstheme="minorHAnsi"/>
          <w:spacing w:val="2"/>
          <w:w w:val="115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5"/>
          <w:sz w:val="22"/>
          <w:szCs w:val="22"/>
        </w:rPr>
        <w:t>ope</w:t>
      </w:r>
      <w:r w:rsidRPr="000A5981">
        <w:rPr>
          <w:rFonts w:asciiTheme="minorHAnsi" w:hAnsiTheme="minorHAnsi" w:cstheme="minorHAnsi"/>
          <w:spacing w:val="-2"/>
          <w:w w:val="115"/>
          <w:sz w:val="22"/>
          <w:szCs w:val="22"/>
        </w:rPr>
        <w:t>ra</w:t>
      </w:r>
      <w:r w:rsidRPr="000A5981">
        <w:rPr>
          <w:rFonts w:asciiTheme="minorHAnsi" w:hAnsiTheme="minorHAnsi" w:cstheme="minorHAnsi"/>
          <w:w w:val="115"/>
          <w:sz w:val="22"/>
          <w:szCs w:val="22"/>
        </w:rPr>
        <w:t>ting,</w:t>
      </w:r>
      <w:r w:rsidRPr="000A5981">
        <w:rPr>
          <w:rFonts w:asciiTheme="minorHAnsi" w:hAnsiTheme="minorHAnsi" w:cstheme="minorHAnsi"/>
          <w:spacing w:val="9"/>
          <w:w w:val="115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5"/>
          <w:sz w:val="22"/>
          <w:szCs w:val="22"/>
        </w:rPr>
        <w:t>t</w:t>
      </w:r>
      <w:r w:rsidRPr="000A5981">
        <w:rPr>
          <w:rFonts w:asciiTheme="minorHAnsi" w:hAnsiTheme="minorHAnsi" w:cstheme="minorHAnsi"/>
          <w:spacing w:val="-2"/>
          <w:w w:val="115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5"/>
          <w:sz w:val="22"/>
          <w:szCs w:val="22"/>
        </w:rPr>
        <w:t>ained</w:t>
      </w:r>
      <w:r w:rsidRPr="000A5981">
        <w:rPr>
          <w:rFonts w:asciiTheme="minorHAnsi" w:hAnsiTheme="minorHAnsi" w:cstheme="minorHAnsi"/>
          <w:spacing w:val="4"/>
          <w:w w:val="115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in</w:t>
      </w:r>
      <w:r w:rsidRPr="000A598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0A5981">
        <w:rPr>
          <w:rFonts w:asciiTheme="minorHAnsi" w:hAnsiTheme="minorHAnsi" w:cstheme="minorHAnsi"/>
          <w:sz w:val="22"/>
          <w:szCs w:val="22"/>
        </w:rPr>
        <w:t>inal</w:t>
      </w:r>
      <w:r w:rsidRPr="000A598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Cut</w:t>
      </w:r>
      <w:r w:rsidRPr="000A5981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pacing w:val="-10"/>
          <w:sz w:val="22"/>
          <w:szCs w:val="22"/>
        </w:rPr>
        <w:t>P</w:t>
      </w:r>
      <w:r w:rsidRPr="000A5981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0A5981">
        <w:rPr>
          <w:rFonts w:asciiTheme="minorHAnsi" w:hAnsiTheme="minorHAnsi" w:cstheme="minorHAnsi"/>
          <w:sz w:val="22"/>
          <w:szCs w:val="22"/>
        </w:rPr>
        <w:t>o</w:t>
      </w:r>
      <w:r w:rsidRPr="000A5981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by</w:t>
      </w:r>
      <w:r w:rsidRPr="000A5981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p</w:t>
      </w:r>
      <w:r w:rsidRPr="000A5981">
        <w:rPr>
          <w:rFonts w:asciiTheme="minorHAnsi" w:hAnsiTheme="minorHAnsi" w:cstheme="minorHAnsi"/>
          <w:spacing w:val="-5"/>
          <w:w w:val="114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ofessional</w:t>
      </w:r>
      <w:r w:rsidRPr="000A5981">
        <w:rPr>
          <w:rFonts w:asciiTheme="minorHAnsi" w:hAnsiTheme="minorHAnsi" w:cstheme="minorHAnsi"/>
          <w:spacing w:val="-6"/>
          <w:w w:val="11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sta</w:t>
      </w:r>
      <w:r w:rsidRPr="000A5981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0A5981">
        <w:rPr>
          <w:rFonts w:asciiTheme="minorHAnsi" w:hAnsiTheme="minorHAnsi" w:cstheme="minorHAnsi"/>
          <w:sz w:val="22"/>
          <w:szCs w:val="22"/>
        </w:rPr>
        <w:t>f</w:t>
      </w:r>
      <w:r w:rsidRPr="000A5981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editors,</w:t>
      </w:r>
      <w:r w:rsidRPr="000A5981">
        <w:rPr>
          <w:rFonts w:asciiTheme="minorHAnsi" w:hAnsiTheme="minorHAnsi" w:cstheme="minorHAnsi"/>
          <w:spacing w:val="-14"/>
          <w:w w:val="11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9"/>
          <w:sz w:val="22"/>
          <w:szCs w:val="22"/>
        </w:rPr>
        <w:t>p</w:t>
      </w:r>
      <w:r w:rsidRPr="000A5981">
        <w:rPr>
          <w:rFonts w:asciiTheme="minorHAnsi" w:hAnsiTheme="minorHAnsi" w:cstheme="minorHAnsi"/>
          <w:spacing w:val="-4"/>
          <w:w w:val="119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7"/>
          <w:sz w:val="22"/>
          <w:szCs w:val="22"/>
        </w:rPr>
        <w:t xml:space="preserve">ovided </w:t>
      </w:r>
      <w:r w:rsidRPr="000A5981">
        <w:rPr>
          <w:rFonts w:asciiTheme="minorHAnsi" w:hAnsiTheme="minorHAnsi" w:cstheme="minorHAnsi"/>
          <w:sz w:val="22"/>
          <w:szCs w:val="22"/>
        </w:rPr>
        <w:t xml:space="preserve">web </w:t>
      </w:r>
      <w:r w:rsidRPr="000A598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development</w:t>
      </w:r>
      <w:r w:rsidRPr="000A5981">
        <w:rPr>
          <w:rFonts w:asciiTheme="minorHAnsi" w:hAnsiTheme="minorHAnsi" w:cstheme="minorHAnsi"/>
          <w:spacing w:val="34"/>
          <w:w w:val="11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and</w:t>
      </w:r>
      <w:r w:rsidRPr="000A5981">
        <w:rPr>
          <w:rFonts w:asciiTheme="minorHAnsi" w:hAnsiTheme="minorHAnsi" w:cstheme="minorHAnsi"/>
          <w:spacing w:val="13"/>
          <w:w w:val="11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design</w:t>
      </w:r>
      <w:r w:rsidRPr="000A5981">
        <w:rPr>
          <w:rFonts w:asciiTheme="minorHAnsi" w:hAnsiTheme="minorHAnsi" w:cstheme="minorHAnsi"/>
          <w:spacing w:val="19"/>
          <w:w w:val="11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services,</w:t>
      </w:r>
      <w:r w:rsidRPr="000A5981">
        <w:rPr>
          <w:rFonts w:asciiTheme="minorHAnsi" w:hAnsiTheme="minorHAnsi" w:cstheme="minorHAnsi"/>
          <w:spacing w:val="-27"/>
          <w:w w:val="11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developed</w:t>
      </w:r>
      <w:r w:rsidRPr="000A5981">
        <w:rPr>
          <w:rFonts w:asciiTheme="minorHAnsi" w:hAnsiTheme="minorHAnsi" w:cstheme="minorHAnsi"/>
          <w:spacing w:val="50"/>
          <w:w w:val="11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 xml:space="preserve">web </w:t>
      </w:r>
      <w:r w:rsidRPr="000A598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7"/>
          <w:sz w:val="22"/>
          <w:szCs w:val="22"/>
        </w:rPr>
        <w:t>video</w:t>
      </w:r>
      <w:r w:rsidRPr="000A5981">
        <w:rPr>
          <w:rFonts w:asciiTheme="minorHAnsi" w:hAnsiTheme="minorHAnsi" w:cstheme="minorHAnsi"/>
          <w:spacing w:val="-17"/>
          <w:w w:val="117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7"/>
          <w:sz w:val="22"/>
          <w:szCs w:val="22"/>
        </w:rPr>
        <w:t>encoding</w:t>
      </w:r>
      <w:r w:rsidRPr="000A5981">
        <w:rPr>
          <w:rFonts w:asciiTheme="minorHAnsi" w:hAnsiTheme="minorHAnsi" w:cstheme="minorHAnsi"/>
          <w:spacing w:val="6"/>
          <w:w w:val="117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workflow</w:t>
      </w:r>
      <w:r w:rsidRPr="000A5981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using</w:t>
      </w:r>
      <w:r w:rsidRPr="000A5981">
        <w:rPr>
          <w:rFonts w:asciiTheme="minorHAnsi" w:hAnsiTheme="minorHAnsi" w:cstheme="minorHAnsi"/>
          <w:spacing w:val="-4"/>
          <w:w w:val="11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Xcode</w:t>
      </w:r>
      <w:r w:rsidRPr="000A5981">
        <w:rPr>
          <w:rFonts w:asciiTheme="minorHAnsi" w:hAnsiTheme="minorHAnsi" w:cstheme="minorHAnsi"/>
          <w:spacing w:val="-6"/>
          <w:w w:val="11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25"/>
          <w:sz w:val="22"/>
          <w:szCs w:val="22"/>
        </w:rPr>
        <w:t xml:space="preserve">app </w:t>
      </w:r>
      <w:r w:rsidRPr="000A5981">
        <w:rPr>
          <w:rFonts w:asciiTheme="minorHAnsi" w:hAnsiTheme="minorHAnsi" w:cstheme="minorHAnsi"/>
          <w:w w:val="115"/>
          <w:sz w:val="22"/>
          <w:szCs w:val="22"/>
        </w:rPr>
        <w:t>development</w:t>
      </w:r>
      <w:r w:rsidRPr="000A5981">
        <w:rPr>
          <w:rFonts w:asciiTheme="minorHAnsi" w:hAnsiTheme="minorHAnsi" w:cstheme="minorHAnsi"/>
          <w:spacing w:val="23"/>
          <w:w w:val="115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5"/>
          <w:sz w:val="22"/>
          <w:szCs w:val="22"/>
        </w:rPr>
        <w:t>tools.</w:t>
      </w:r>
    </w:p>
    <w:p w14:paraId="4326CD1B" w14:textId="77777777" w:rsidR="00D50034" w:rsidRPr="000A5981" w:rsidRDefault="00D5003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976A30" w14:textId="77777777" w:rsidR="00D50034" w:rsidRPr="000A5981" w:rsidRDefault="00D5003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D1840F" w14:textId="77777777" w:rsidR="00D50034" w:rsidRPr="000A5981" w:rsidRDefault="00D50034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11C41E60" w14:textId="77777777" w:rsidR="00D50034" w:rsidRPr="000A5981" w:rsidRDefault="00171C8E">
      <w:pPr>
        <w:ind w:left="100"/>
        <w:rPr>
          <w:rFonts w:asciiTheme="minorHAnsi" w:hAnsiTheme="minorHAnsi" w:cstheme="minorHAnsi"/>
          <w:sz w:val="22"/>
          <w:szCs w:val="22"/>
        </w:rPr>
      </w:pPr>
      <w:r w:rsidRPr="000A5981">
        <w:rPr>
          <w:rFonts w:asciiTheme="minorHAnsi" w:hAnsiTheme="minorHAnsi" w:cstheme="minorHAnsi"/>
          <w:w w:val="114"/>
          <w:sz w:val="22"/>
          <w:szCs w:val="22"/>
        </w:rPr>
        <w:t>Educ</w:t>
      </w:r>
      <w:r w:rsidRPr="000A5981">
        <w:rPr>
          <w:rFonts w:asciiTheme="minorHAnsi" w:hAnsiTheme="minorHAnsi" w:cstheme="minorHAnsi"/>
          <w:spacing w:val="-3"/>
          <w:w w:val="114"/>
          <w:sz w:val="22"/>
          <w:szCs w:val="22"/>
        </w:rPr>
        <w:t>a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tion</w:t>
      </w:r>
    </w:p>
    <w:p w14:paraId="2BCE0412" w14:textId="77777777" w:rsidR="00D50034" w:rsidRPr="000A5981" w:rsidRDefault="00D50034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197EED0D" w14:textId="77777777" w:rsidR="00D50034" w:rsidRPr="000A5981" w:rsidRDefault="00171C8E">
      <w:pPr>
        <w:ind w:left="100"/>
        <w:rPr>
          <w:rFonts w:asciiTheme="minorHAnsi" w:hAnsiTheme="minorHAnsi" w:cstheme="minorHAnsi"/>
          <w:sz w:val="22"/>
          <w:szCs w:val="22"/>
        </w:rPr>
      </w:pPr>
      <w:r w:rsidRPr="000A5981">
        <w:rPr>
          <w:rFonts w:asciiTheme="minorHAnsi" w:hAnsiTheme="minorHAnsi" w:cstheme="minorHAnsi"/>
          <w:b/>
          <w:spacing w:val="-2"/>
          <w:w w:val="87"/>
          <w:sz w:val="22"/>
          <w:szCs w:val="22"/>
        </w:rPr>
        <w:t>R</w:t>
      </w:r>
      <w:r w:rsidRPr="000A5981">
        <w:rPr>
          <w:rFonts w:asciiTheme="minorHAnsi" w:hAnsiTheme="minorHAnsi" w:cstheme="minorHAnsi"/>
          <w:b/>
          <w:w w:val="118"/>
          <w:sz w:val="22"/>
          <w:szCs w:val="22"/>
        </w:rPr>
        <w:t>egent</w:t>
      </w:r>
      <w:r w:rsidRPr="000A5981">
        <w:rPr>
          <w:rFonts w:asciiTheme="minorHAnsi" w:hAnsiTheme="minorHAnsi" w:cstheme="minorHAnsi"/>
          <w:b/>
          <w:sz w:val="22"/>
          <w:szCs w:val="22"/>
        </w:rPr>
        <w:t xml:space="preserve"> Universit</w:t>
      </w:r>
      <w:r w:rsidRPr="000A5981">
        <w:rPr>
          <w:rFonts w:asciiTheme="minorHAnsi" w:hAnsiTheme="minorHAnsi" w:cstheme="minorHAnsi"/>
          <w:b/>
          <w:spacing w:val="-7"/>
          <w:sz w:val="22"/>
          <w:szCs w:val="22"/>
        </w:rPr>
        <w:t>y</w:t>
      </w:r>
      <w:r w:rsidRPr="000A5981">
        <w:rPr>
          <w:rFonts w:asciiTheme="minorHAnsi" w:hAnsiTheme="minorHAnsi" w:cstheme="minorHAnsi"/>
          <w:b/>
          <w:sz w:val="22"/>
          <w:szCs w:val="22"/>
        </w:rPr>
        <w:t>,</w:t>
      </w:r>
      <w:r w:rsidRPr="000A5981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spacing w:val="-4"/>
          <w:sz w:val="22"/>
          <w:szCs w:val="22"/>
        </w:rPr>
        <w:t>V</w:t>
      </w:r>
      <w:r w:rsidRPr="000A5981">
        <w:rPr>
          <w:rFonts w:asciiTheme="minorHAnsi" w:hAnsiTheme="minorHAnsi" w:cstheme="minorHAnsi"/>
          <w:b/>
          <w:sz w:val="22"/>
          <w:szCs w:val="22"/>
        </w:rPr>
        <w:t>i</w:t>
      </w:r>
      <w:r w:rsidRPr="000A5981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0A5981">
        <w:rPr>
          <w:rFonts w:asciiTheme="minorHAnsi" w:hAnsiTheme="minorHAnsi" w:cstheme="minorHAnsi"/>
          <w:b/>
          <w:sz w:val="22"/>
          <w:szCs w:val="22"/>
        </w:rPr>
        <w:t>ginia</w:t>
      </w:r>
      <w:r w:rsidRPr="000A5981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sz w:val="22"/>
          <w:szCs w:val="22"/>
        </w:rPr>
        <w:t>B</w:t>
      </w:r>
      <w:r w:rsidRPr="000A598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A5981">
        <w:rPr>
          <w:rFonts w:asciiTheme="minorHAnsi" w:hAnsiTheme="minorHAnsi" w:cstheme="minorHAnsi"/>
          <w:b/>
          <w:sz w:val="22"/>
          <w:szCs w:val="22"/>
        </w:rPr>
        <w:t>ach,</w:t>
      </w:r>
      <w:r w:rsidRPr="000A5981">
        <w:rPr>
          <w:rFonts w:asciiTheme="minorHAnsi" w:hAnsiTheme="minorHAnsi" w:cstheme="minorHAnsi"/>
          <w:b/>
          <w:spacing w:val="37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spacing w:val="-6"/>
          <w:sz w:val="22"/>
          <w:szCs w:val="22"/>
        </w:rPr>
        <w:t>V</w:t>
      </w:r>
      <w:r w:rsidRPr="000A5981">
        <w:rPr>
          <w:rFonts w:asciiTheme="minorHAnsi" w:hAnsiTheme="minorHAnsi" w:cstheme="minorHAnsi"/>
          <w:b/>
          <w:sz w:val="22"/>
          <w:szCs w:val="22"/>
        </w:rPr>
        <w:t>A</w:t>
      </w:r>
    </w:p>
    <w:p w14:paraId="3558BC47" w14:textId="77777777" w:rsidR="00D50034" w:rsidRPr="000A5981" w:rsidRDefault="00171C8E">
      <w:pPr>
        <w:spacing w:before="50"/>
        <w:ind w:left="100"/>
        <w:rPr>
          <w:rFonts w:asciiTheme="minorHAnsi" w:hAnsiTheme="minorHAnsi" w:cstheme="minorHAnsi"/>
          <w:sz w:val="22"/>
          <w:szCs w:val="22"/>
        </w:rPr>
      </w:pPr>
      <w:r w:rsidRPr="000A5981">
        <w:rPr>
          <w:rFonts w:asciiTheme="minorHAnsi" w:hAnsiTheme="minorHAnsi" w:cstheme="minorHAnsi"/>
          <w:sz w:val="22"/>
          <w:szCs w:val="22"/>
        </w:rPr>
        <w:t>B.A.</w:t>
      </w:r>
      <w:r w:rsidRPr="000A5981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in</w:t>
      </w:r>
      <w:r w:rsidRPr="000A598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1"/>
          <w:sz w:val="22"/>
          <w:szCs w:val="22"/>
        </w:rPr>
        <w:t>Cinema/</w:t>
      </w:r>
      <w:r w:rsidRPr="000A5981">
        <w:rPr>
          <w:rFonts w:asciiTheme="minorHAnsi" w:hAnsiTheme="minorHAnsi" w:cstheme="minorHAnsi"/>
          <w:spacing w:val="-21"/>
          <w:w w:val="111"/>
          <w:sz w:val="22"/>
          <w:szCs w:val="22"/>
        </w:rPr>
        <w:t>T</w:t>
      </w:r>
      <w:r w:rsidRPr="000A5981">
        <w:rPr>
          <w:rFonts w:asciiTheme="minorHAnsi" w:hAnsiTheme="minorHAnsi" w:cstheme="minorHAnsi"/>
          <w:w w:val="111"/>
          <w:sz w:val="22"/>
          <w:szCs w:val="22"/>
        </w:rPr>
        <w:t>elevision,</w:t>
      </w:r>
      <w:r w:rsidRPr="000A5981">
        <w:rPr>
          <w:rFonts w:asciiTheme="minorHAnsi" w:hAnsiTheme="minorHAnsi" w:cstheme="minorHAnsi"/>
          <w:spacing w:val="-9"/>
          <w:w w:val="111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5"/>
          <w:sz w:val="22"/>
          <w:szCs w:val="22"/>
        </w:rPr>
        <w:t>2011</w:t>
      </w:r>
    </w:p>
    <w:p w14:paraId="283BBE3F" w14:textId="77777777" w:rsidR="00D50034" w:rsidRPr="000A5981" w:rsidRDefault="00D50034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16FE312F" w14:textId="77777777" w:rsidR="00D50034" w:rsidRPr="000A5981" w:rsidRDefault="00D5003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B197B1" w14:textId="77777777" w:rsidR="00D50034" w:rsidRPr="000A5981" w:rsidRDefault="00D5003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151CF2" w14:textId="77777777" w:rsidR="00D50034" w:rsidRPr="000A5981" w:rsidRDefault="00D5003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0439DE" w14:textId="77777777" w:rsidR="00D50034" w:rsidRPr="000A5981" w:rsidRDefault="00171C8E">
      <w:pPr>
        <w:ind w:left="100"/>
        <w:rPr>
          <w:rFonts w:asciiTheme="minorHAnsi" w:hAnsiTheme="minorHAnsi" w:cstheme="minorHAnsi"/>
          <w:sz w:val="22"/>
          <w:szCs w:val="22"/>
        </w:rPr>
      </w:pPr>
      <w:r w:rsidRPr="000A5981">
        <w:rPr>
          <w:rFonts w:asciiTheme="minorHAnsi" w:hAnsiTheme="minorHAnsi" w:cstheme="minorHAnsi"/>
          <w:w w:val="101"/>
          <w:sz w:val="22"/>
          <w:szCs w:val="22"/>
        </w:rPr>
        <w:t>Skills</w:t>
      </w:r>
    </w:p>
    <w:p w14:paraId="362CDE34" w14:textId="77777777" w:rsidR="00D50034" w:rsidRPr="000A5981" w:rsidRDefault="00D50034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72554196" w14:textId="77777777" w:rsidR="00D50034" w:rsidRPr="000A5981" w:rsidRDefault="00171C8E">
      <w:pPr>
        <w:spacing w:line="292" w:lineRule="auto"/>
        <w:ind w:left="100" w:right="627"/>
        <w:rPr>
          <w:rFonts w:asciiTheme="minorHAnsi" w:hAnsiTheme="minorHAnsi" w:cstheme="minorHAnsi"/>
          <w:sz w:val="22"/>
          <w:szCs w:val="22"/>
        </w:rPr>
      </w:pPr>
      <w:r w:rsidRPr="000A5981">
        <w:rPr>
          <w:rFonts w:asciiTheme="minorHAnsi" w:hAnsiTheme="minorHAnsi" w:cstheme="minorHAnsi"/>
          <w:sz w:val="22"/>
          <w:szCs w:val="22"/>
        </w:rPr>
        <w:t xml:space="preserve">Lighting, </w:t>
      </w:r>
      <w:r w:rsidRPr="000A598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pacing w:val="-4"/>
          <w:w w:val="112"/>
          <w:sz w:val="22"/>
          <w:szCs w:val="22"/>
        </w:rPr>
        <w:t>C</w:t>
      </w:r>
      <w:r w:rsidRPr="000A5981">
        <w:rPr>
          <w:rFonts w:asciiTheme="minorHAnsi" w:hAnsiTheme="minorHAnsi" w:cstheme="minorHAnsi"/>
          <w:w w:val="112"/>
          <w:sz w:val="22"/>
          <w:szCs w:val="22"/>
        </w:rPr>
        <w:t>ame</w:t>
      </w:r>
      <w:r w:rsidRPr="000A5981">
        <w:rPr>
          <w:rFonts w:asciiTheme="minorHAnsi" w:hAnsiTheme="minorHAnsi" w:cstheme="minorHAnsi"/>
          <w:spacing w:val="-2"/>
          <w:w w:val="112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2"/>
          <w:sz w:val="22"/>
          <w:szCs w:val="22"/>
        </w:rPr>
        <w:t>a</w:t>
      </w:r>
      <w:r w:rsidRPr="000A5981">
        <w:rPr>
          <w:rFonts w:asciiTheme="minorHAnsi" w:hAnsiTheme="minorHAnsi" w:cstheme="minorHAnsi"/>
          <w:spacing w:val="16"/>
          <w:w w:val="112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2"/>
          <w:sz w:val="22"/>
          <w:szCs w:val="22"/>
        </w:rPr>
        <w:t>Ope</w:t>
      </w:r>
      <w:r w:rsidRPr="000A5981">
        <w:rPr>
          <w:rFonts w:asciiTheme="minorHAnsi" w:hAnsiTheme="minorHAnsi" w:cstheme="minorHAnsi"/>
          <w:spacing w:val="-2"/>
          <w:w w:val="112"/>
          <w:sz w:val="22"/>
          <w:szCs w:val="22"/>
        </w:rPr>
        <w:t>ra</w:t>
      </w:r>
      <w:r w:rsidRPr="000A5981">
        <w:rPr>
          <w:rFonts w:asciiTheme="minorHAnsi" w:hAnsiTheme="minorHAnsi" w:cstheme="minorHAnsi"/>
          <w:w w:val="112"/>
          <w:sz w:val="22"/>
          <w:szCs w:val="22"/>
        </w:rPr>
        <w:t>ting,</w:t>
      </w:r>
      <w:r w:rsidRPr="000A5981">
        <w:rPr>
          <w:rFonts w:asciiTheme="minorHAnsi" w:hAnsiTheme="minorHAnsi" w:cstheme="minorHAnsi"/>
          <w:spacing w:val="31"/>
          <w:w w:val="112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pacing w:val="-1"/>
          <w:w w:val="112"/>
          <w:sz w:val="22"/>
          <w:szCs w:val="22"/>
        </w:rPr>
        <w:t>S</w:t>
      </w:r>
      <w:r w:rsidRPr="000A5981">
        <w:rPr>
          <w:rFonts w:asciiTheme="minorHAnsi" w:hAnsiTheme="minorHAnsi" w:cstheme="minorHAnsi"/>
          <w:w w:val="112"/>
          <w:sz w:val="22"/>
          <w:szCs w:val="22"/>
        </w:rPr>
        <w:t>toryboa</w:t>
      </w:r>
      <w:r w:rsidRPr="000A5981">
        <w:rPr>
          <w:rFonts w:asciiTheme="minorHAnsi" w:hAnsiTheme="minorHAnsi" w:cstheme="minorHAnsi"/>
          <w:spacing w:val="-4"/>
          <w:w w:val="112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2"/>
          <w:sz w:val="22"/>
          <w:szCs w:val="22"/>
        </w:rPr>
        <w:t>ding,</w:t>
      </w:r>
      <w:r w:rsidRPr="000A5981">
        <w:rPr>
          <w:rFonts w:asciiTheme="minorHAnsi" w:hAnsiTheme="minorHAnsi" w:cstheme="minorHAnsi"/>
          <w:spacing w:val="13"/>
          <w:w w:val="112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pacing w:val="-11"/>
          <w:w w:val="112"/>
          <w:sz w:val="22"/>
          <w:szCs w:val="22"/>
        </w:rPr>
        <w:t>P</w:t>
      </w:r>
      <w:r w:rsidRPr="000A5981">
        <w:rPr>
          <w:rFonts w:asciiTheme="minorHAnsi" w:hAnsiTheme="minorHAnsi" w:cstheme="minorHAnsi"/>
          <w:spacing w:val="-4"/>
          <w:w w:val="112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2"/>
          <w:sz w:val="22"/>
          <w:szCs w:val="22"/>
        </w:rPr>
        <w:t>oduction</w:t>
      </w:r>
      <w:r w:rsidRPr="000A5981">
        <w:rPr>
          <w:rFonts w:asciiTheme="minorHAnsi" w:hAnsiTheme="minorHAnsi" w:cstheme="minorHAnsi"/>
          <w:spacing w:val="12"/>
          <w:w w:val="112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2"/>
          <w:sz w:val="22"/>
          <w:szCs w:val="22"/>
        </w:rPr>
        <w:t>Planning,</w:t>
      </w:r>
      <w:r w:rsidRPr="000A5981">
        <w:rPr>
          <w:rFonts w:asciiTheme="minorHAnsi" w:hAnsiTheme="minorHAnsi" w:cstheme="minorHAnsi"/>
          <w:spacing w:val="-20"/>
          <w:w w:val="112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A5981">
        <w:rPr>
          <w:rFonts w:asciiTheme="minorHAnsi" w:hAnsiTheme="minorHAnsi" w:cstheme="minorHAnsi"/>
          <w:sz w:val="22"/>
          <w:szCs w:val="22"/>
        </w:rPr>
        <w:t>tory</w:t>
      </w:r>
      <w:r w:rsidRPr="000A5981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5"/>
          <w:sz w:val="22"/>
          <w:szCs w:val="22"/>
        </w:rPr>
        <w:t>Development,</w:t>
      </w:r>
      <w:r w:rsidRPr="000A5981">
        <w:rPr>
          <w:rFonts w:asciiTheme="minorHAnsi" w:hAnsiTheme="minorHAnsi" w:cstheme="minorHAnsi"/>
          <w:spacing w:val="-13"/>
          <w:w w:val="115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pacing w:val="-2"/>
          <w:w w:val="108"/>
          <w:sz w:val="22"/>
          <w:szCs w:val="22"/>
        </w:rPr>
        <w:t>C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 xml:space="preserve">olor </w:t>
      </w:r>
      <w:r w:rsidRPr="000A5981">
        <w:rPr>
          <w:rFonts w:asciiTheme="minorHAnsi" w:hAnsiTheme="minorHAnsi" w:cstheme="minorHAnsi"/>
          <w:spacing w:val="-2"/>
          <w:w w:val="116"/>
          <w:sz w:val="22"/>
          <w:szCs w:val="22"/>
        </w:rPr>
        <w:t>C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or</w:t>
      </w:r>
      <w:r w:rsidRPr="000A5981">
        <w:rPr>
          <w:rFonts w:asciiTheme="minorHAnsi" w:hAnsiTheme="minorHAnsi" w:cstheme="minorHAnsi"/>
          <w:spacing w:val="-5"/>
          <w:w w:val="116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ection</w:t>
      </w:r>
      <w:r w:rsidRPr="000A5981">
        <w:rPr>
          <w:rFonts w:asciiTheme="minorHAnsi" w:hAnsiTheme="minorHAnsi" w:cstheme="minorHAnsi"/>
          <w:spacing w:val="-22"/>
          <w:w w:val="11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/</w:t>
      </w:r>
      <w:r w:rsidRPr="000A5981">
        <w:rPr>
          <w:rFonts w:asciiTheme="minorHAnsi" w:hAnsiTheme="minorHAnsi" w:cstheme="minorHAnsi"/>
          <w:spacing w:val="1"/>
          <w:w w:val="11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A5981">
        <w:rPr>
          <w:rFonts w:asciiTheme="minorHAnsi" w:hAnsiTheme="minorHAnsi" w:cstheme="minorHAnsi"/>
          <w:sz w:val="22"/>
          <w:szCs w:val="22"/>
        </w:rPr>
        <w:t xml:space="preserve">olor </w:t>
      </w:r>
      <w:r w:rsidRPr="000A598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G</w:t>
      </w:r>
      <w:r w:rsidRPr="000A5981">
        <w:rPr>
          <w:rFonts w:asciiTheme="minorHAnsi" w:hAnsiTheme="minorHAnsi" w:cstheme="minorHAnsi"/>
          <w:spacing w:val="-2"/>
          <w:w w:val="114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ading,</w:t>
      </w:r>
      <w:r w:rsidRPr="000A5981">
        <w:rPr>
          <w:rFonts w:asciiTheme="minorHAnsi" w:hAnsiTheme="minorHAnsi" w:cstheme="minorHAnsi"/>
          <w:spacing w:val="-17"/>
          <w:w w:val="11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0A5981">
        <w:rPr>
          <w:rFonts w:asciiTheme="minorHAnsi" w:hAnsiTheme="minorHAnsi" w:cstheme="minorHAnsi"/>
          <w:sz w:val="22"/>
          <w:szCs w:val="22"/>
        </w:rPr>
        <w:t>ideo</w:t>
      </w:r>
      <w:r w:rsidRPr="000A5981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0"/>
          <w:sz w:val="22"/>
          <w:szCs w:val="22"/>
        </w:rPr>
        <w:t>Editing,</w:t>
      </w:r>
      <w:r w:rsidRPr="000A5981">
        <w:rPr>
          <w:rFonts w:asciiTheme="minorHAnsi" w:hAnsiTheme="minorHAnsi" w:cstheme="minorHAnsi"/>
          <w:spacing w:val="-15"/>
          <w:w w:val="110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0A5981">
        <w:rPr>
          <w:rFonts w:asciiTheme="minorHAnsi" w:hAnsiTheme="minorHAnsi" w:cstheme="minorHAnsi"/>
          <w:sz w:val="22"/>
          <w:szCs w:val="22"/>
        </w:rPr>
        <w:t>ideo</w:t>
      </w:r>
      <w:r w:rsidRPr="000A5981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Encoding,</w:t>
      </w:r>
      <w:r w:rsidRPr="000A5981">
        <w:rPr>
          <w:rFonts w:asciiTheme="minorHAnsi" w:hAnsiTheme="minorHAnsi" w:cstheme="minorHAnsi"/>
          <w:spacing w:val="-12"/>
          <w:w w:val="11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Managing</w:t>
      </w:r>
      <w:r w:rsidRPr="000A5981">
        <w:rPr>
          <w:rFonts w:asciiTheme="minorHAnsi" w:hAnsiTheme="minorHAnsi" w:cstheme="minorHAnsi"/>
          <w:spacing w:val="-3"/>
          <w:w w:val="11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pacing w:val="-19"/>
          <w:w w:val="93"/>
          <w:sz w:val="22"/>
          <w:szCs w:val="22"/>
        </w:rPr>
        <w:t>T</w:t>
      </w:r>
      <w:r w:rsidRPr="000A5981">
        <w:rPr>
          <w:rFonts w:asciiTheme="minorHAnsi" w:hAnsiTheme="minorHAnsi" w:cstheme="minorHAnsi"/>
          <w:spacing w:val="-1"/>
          <w:w w:val="129"/>
          <w:sz w:val="22"/>
          <w:szCs w:val="22"/>
        </w:rPr>
        <w:t>e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ams,</w:t>
      </w:r>
      <w:r w:rsidRPr="000A598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0A5981">
        <w:rPr>
          <w:rFonts w:asciiTheme="minorHAnsi" w:hAnsiTheme="minorHAnsi" w:cstheme="minorHAnsi"/>
          <w:spacing w:val="-4"/>
          <w:w w:val="112"/>
          <w:sz w:val="22"/>
          <w:szCs w:val="22"/>
        </w:rPr>
        <w:t>r</w:t>
      </w:r>
      <w:r w:rsidRPr="000A5981">
        <w:rPr>
          <w:rFonts w:asciiTheme="minorHAnsi" w:hAnsiTheme="minorHAnsi" w:cstheme="minorHAnsi"/>
          <w:spacing w:val="-1"/>
          <w:w w:val="112"/>
          <w:sz w:val="22"/>
          <w:szCs w:val="22"/>
        </w:rPr>
        <w:t>e</w:t>
      </w:r>
      <w:r w:rsidRPr="000A5981">
        <w:rPr>
          <w:rFonts w:asciiTheme="minorHAnsi" w:hAnsiTheme="minorHAnsi" w:cstheme="minorHAnsi"/>
          <w:spacing w:val="-2"/>
          <w:w w:val="112"/>
          <w:sz w:val="22"/>
          <w:szCs w:val="22"/>
        </w:rPr>
        <w:t>a</w:t>
      </w:r>
      <w:r w:rsidRPr="000A5981">
        <w:rPr>
          <w:rFonts w:asciiTheme="minorHAnsi" w:hAnsiTheme="minorHAnsi" w:cstheme="minorHAnsi"/>
          <w:w w:val="112"/>
          <w:sz w:val="22"/>
          <w:szCs w:val="22"/>
        </w:rPr>
        <w:t>tive</w:t>
      </w:r>
      <w:r w:rsidRPr="000A5981">
        <w:rPr>
          <w:rFonts w:asciiTheme="minorHAnsi" w:hAnsiTheme="minorHAnsi" w:cstheme="minorHAnsi"/>
          <w:spacing w:val="-3"/>
          <w:w w:val="112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pacing w:val="-10"/>
          <w:w w:val="104"/>
          <w:sz w:val="22"/>
          <w:szCs w:val="22"/>
        </w:rPr>
        <w:t>P</w:t>
      </w:r>
      <w:r w:rsidRPr="000A5981">
        <w:rPr>
          <w:rFonts w:asciiTheme="minorHAnsi" w:hAnsiTheme="minorHAnsi" w:cstheme="minorHAnsi"/>
          <w:spacing w:val="-4"/>
          <w:w w:val="108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8"/>
          <w:sz w:val="22"/>
          <w:szCs w:val="22"/>
        </w:rPr>
        <w:t xml:space="preserve">oblem </w:t>
      </w:r>
      <w:r w:rsidRPr="000A5981">
        <w:rPr>
          <w:rFonts w:asciiTheme="minorHAnsi" w:hAnsiTheme="minorHAnsi" w:cstheme="minorHAnsi"/>
          <w:sz w:val="22"/>
          <w:szCs w:val="22"/>
        </w:rPr>
        <w:t>Solving,</w:t>
      </w:r>
      <w:r w:rsidRPr="000A5981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Social</w:t>
      </w:r>
      <w:r w:rsidRPr="000A5981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Media,</w:t>
      </w:r>
      <w:r w:rsidRPr="000A5981">
        <w:rPr>
          <w:rFonts w:asciiTheme="minorHAnsi" w:hAnsiTheme="minorHAnsi" w:cstheme="minorHAnsi"/>
          <w:spacing w:val="-18"/>
          <w:w w:val="11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B</w:t>
      </w:r>
      <w:r w:rsidRPr="000A5981">
        <w:rPr>
          <w:rFonts w:asciiTheme="minorHAnsi" w:hAnsiTheme="minorHAnsi" w:cstheme="minorHAnsi"/>
          <w:spacing w:val="-2"/>
          <w:w w:val="113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anding,</w:t>
      </w:r>
      <w:r w:rsidRPr="000A5981">
        <w:rPr>
          <w:rFonts w:asciiTheme="minorHAnsi" w:hAnsiTheme="minorHAnsi" w:cstheme="minorHAnsi"/>
          <w:spacing w:val="-16"/>
          <w:w w:val="11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Design,</w:t>
      </w:r>
      <w:r w:rsidRPr="000A5981">
        <w:rPr>
          <w:rFonts w:asciiTheme="minorHAnsi" w:hAnsiTheme="minorHAnsi" w:cstheme="minorHAnsi"/>
          <w:spacing w:val="-14"/>
          <w:w w:val="11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pacing w:val="-8"/>
          <w:w w:val="113"/>
          <w:sz w:val="22"/>
          <w:szCs w:val="22"/>
        </w:rPr>
        <w:t>W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eb</w:t>
      </w:r>
      <w:r w:rsidRPr="000A5981">
        <w:rPr>
          <w:rFonts w:asciiTheme="minorHAnsi" w:hAnsiTheme="minorHAnsi" w:cstheme="minorHAnsi"/>
          <w:spacing w:val="4"/>
          <w:w w:val="11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Development,</w:t>
      </w:r>
      <w:r w:rsidRPr="000A5981">
        <w:rPr>
          <w:rFonts w:asciiTheme="minorHAnsi" w:hAnsiTheme="minorHAnsi" w:cstheme="minorHAnsi"/>
          <w:spacing w:val="10"/>
          <w:w w:val="11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PHP/HTML/CSS,</w:t>
      </w:r>
      <w:r w:rsidRPr="000A5981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Music</w:t>
      </w:r>
      <w:r w:rsidRPr="000A598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pacing w:val="-16"/>
          <w:w w:val="114"/>
          <w:sz w:val="22"/>
          <w:szCs w:val="22"/>
        </w:rPr>
        <w:t>P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 xml:space="preserve">erformance </w:t>
      </w:r>
      <w:r w:rsidRPr="000A5981">
        <w:rPr>
          <w:rFonts w:asciiTheme="minorHAnsi" w:hAnsiTheme="minorHAnsi" w:cstheme="minorHAnsi"/>
          <w:sz w:val="22"/>
          <w:szCs w:val="22"/>
        </w:rPr>
        <w:t>(Guita</w:t>
      </w:r>
      <w:r w:rsidRPr="000A5981">
        <w:rPr>
          <w:rFonts w:asciiTheme="minorHAnsi" w:hAnsiTheme="minorHAnsi" w:cstheme="minorHAnsi"/>
          <w:spacing w:val="-10"/>
          <w:sz w:val="22"/>
          <w:szCs w:val="22"/>
        </w:rPr>
        <w:t>r</w:t>
      </w:r>
      <w:r w:rsidRPr="000A5981">
        <w:rPr>
          <w:rFonts w:asciiTheme="minorHAnsi" w:hAnsiTheme="minorHAnsi" w:cstheme="minorHAnsi"/>
          <w:sz w:val="22"/>
          <w:szCs w:val="22"/>
        </w:rPr>
        <w:t>,</w:t>
      </w:r>
      <w:r w:rsidRPr="000A5981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0A5981">
        <w:rPr>
          <w:rFonts w:asciiTheme="minorHAnsi" w:hAnsiTheme="minorHAnsi" w:cstheme="minorHAnsi"/>
          <w:sz w:val="22"/>
          <w:szCs w:val="22"/>
        </w:rPr>
        <w:t>iano),</w:t>
      </w:r>
      <w:r w:rsidRPr="000A5981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0"/>
          <w:sz w:val="22"/>
          <w:szCs w:val="22"/>
        </w:rPr>
        <w:t>Music/Audio</w:t>
      </w:r>
      <w:r w:rsidRPr="000A5981">
        <w:rPr>
          <w:rFonts w:asciiTheme="minorHAnsi" w:hAnsiTheme="minorHAnsi" w:cstheme="minorHAnsi"/>
          <w:spacing w:val="-5"/>
          <w:w w:val="110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pacing w:val="-10"/>
          <w:w w:val="104"/>
          <w:sz w:val="22"/>
          <w:szCs w:val="22"/>
        </w:rPr>
        <w:t>P</w:t>
      </w:r>
      <w:r w:rsidRPr="000A5981">
        <w:rPr>
          <w:rFonts w:asciiTheme="minorHAnsi" w:hAnsiTheme="minorHAnsi" w:cstheme="minorHAnsi"/>
          <w:spacing w:val="-4"/>
          <w:w w:val="108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oduction</w:t>
      </w:r>
    </w:p>
    <w:p w14:paraId="4BC20962" w14:textId="77777777" w:rsidR="00D50034" w:rsidRPr="000A5981" w:rsidRDefault="00D50034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6DEED209" w14:textId="77777777" w:rsidR="00D50034" w:rsidRPr="000A5981" w:rsidRDefault="00171C8E">
      <w:pPr>
        <w:ind w:left="100"/>
        <w:rPr>
          <w:rFonts w:asciiTheme="minorHAnsi" w:hAnsiTheme="minorHAnsi" w:cstheme="minorHAnsi"/>
          <w:sz w:val="22"/>
          <w:szCs w:val="22"/>
        </w:rPr>
      </w:pPr>
      <w:r w:rsidRPr="000A5981">
        <w:rPr>
          <w:rFonts w:asciiTheme="minorHAnsi" w:hAnsiTheme="minorHAnsi" w:cstheme="minorHAnsi"/>
          <w:b/>
          <w:w w:val="97"/>
          <w:sz w:val="22"/>
          <w:szCs w:val="22"/>
        </w:rPr>
        <w:t>SOFT</w:t>
      </w:r>
      <w:r w:rsidRPr="000A5981">
        <w:rPr>
          <w:rFonts w:asciiTheme="minorHAnsi" w:hAnsiTheme="minorHAnsi" w:cstheme="minorHAnsi"/>
          <w:b/>
          <w:spacing w:val="-3"/>
          <w:w w:val="97"/>
          <w:sz w:val="22"/>
          <w:szCs w:val="22"/>
        </w:rPr>
        <w:t>W</w:t>
      </w:r>
      <w:r w:rsidRPr="000A5981">
        <w:rPr>
          <w:rFonts w:asciiTheme="minorHAnsi" w:hAnsiTheme="minorHAnsi" w:cstheme="minorHAnsi"/>
          <w:b/>
          <w:w w:val="97"/>
          <w:sz w:val="22"/>
          <w:szCs w:val="22"/>
        </w:rPr>
        <w:t>ARE</w:t>
      </w:r>
      <w:r w:rsidRPr="000A5981">
        <w:rPr>
          <w:rFonts w:asciiTheme="minorHAnsi" w:hAnsiTheme="minorHAnsi" w:cstheme="minorHAnsi"/>
          <w:b/>
          <w:spacing w:val="11"/>
          <w:w w:val="97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sz w:val="22"/>
          <w:szCs w:val="22"/>
        </w:rPr>
        <w:t>PROFICIEN</w:t>
      </w:r>
      <w:r w:rsidRPr="000A5981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0A5981">
        <w:rPr>
          <w:rFonts w:asciiTheme="minorHAnsi" w:hAnsiTheme="minorHAnsi" w:cstheme="minorHAnsi"/>
          <w:b/>
          <w:sz w:val="22"/>
          <w:szCs w:val="22"/>
        </w:rPr>
        <w:t>Y</w:t>
      </w:r>
    </w:p>
    <w:p w14:paraId="7DFC9083" w14:textId="77777777" w:rsidR="00D50034" w:rsidRPr="000A5981" w:rsidRDefault="00D50034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5D40EB7F" w14:textId="77777777" w:rsidR="00D50034" w:rsidRPr="000A5981" w:rsidRDefault="00171C8E">
      <w:pPr>
        <w:ind w:left="100"/>
        <w:rPr>
          <w:rFonts w:asciiTheme="minorHAnsi" w:hAnsiTheme="minorHAnsi" w:cstheme="minorHAnsi"/>
          <w:sz w:val="22"/>
          <w:szCs w:val="22"/>
        </w:rPr>
      </w:pPr>
      <w:r w:rsidRPr="000A5981">
        <w:rPr>
          <w:rFonts w:asciiTheme="minorHAnsi" w:hAnsiTheme="minorHAnsi" w:cstheme="minorHAnsi"/>
          <w:b/>
          <w:w w:val="113"/>
          <w:sz w:val="22"/>
          <w:szCs w:val="22"/>
        </w:rPr>
        <w:t>Adobe</w:t>
      </w:r>
      <w:r w:rsidRPr="000A5981">
        <w:rPr>
          <w:rFonts w:asciiTheme="minorHAnsi" w:hAnsiTheme="minorHAnsi" w:cstheme="minorHAnsi"/>
          <w:b/>
          <w:spacing w:val="-6"/>
          <w:w w:val="11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C</w:t>
      </w:r>
      <w:r w:rsidRPr="000A5981">
        <w:rPr>
          <w:rFonts w:asciiTheme="minorHAnsi" w:hAnsiTheme="minorHAnsi" w:cstheme="minorHAnsi"/>
          <w:spacing w:val="-4"/>
          <w:w w:val="113"/>
          <w:sz w:val="22"/>
          <w:szCs w:val="22"/>
        </w:rPr>
        <w:t>r</w:t>
      </w:r>
      <w:r w:rsidRPr="000A5981">
        <w:rPr>
          <w:rFonts w:asciiTheme="minorHAnsi" w:hAnsiTheme="minorHAnsi" w:cstheme="minorHAnsi"/>
          <w:spacing w:val="-1"/>
          <w:w w:val="113"/>
          <w:sz w:val="22"/>
          <w:szCs w:val="22"/>
        </w:rPr>
        <w:t>e</w:t>
      </w:r>
      <w:r w:rsidRPr="000A5981">
        <w:rPr>
          <w:rFonts w:asciiTheme="minorHAnsi" w:hAnsiTheme="minorHAnsi" w:cstheme="minorHAnsi"/>
          <w:spacing w:val="-2"/>
          <w:w w:val="113"/>
          <w:sz w:val="22"/>
          <w:szCs w:val="22"/>
        </w:rPr>
        <w:t>a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tive</w:t>
      </w:r>
      <w:r w:rsidRPr="000A5981">
        <w:rPr>
          <w:rFonts w:asciiTheme="minorHAnsi" w:hAnsiTheme="minorHAnsi" w:cstheme="minorHAnsi"/>
          <w:spacing w:val="-10"/>
          <w:w w:val="11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Cloud:</w:t>
      </w:r>
      <w:r w:rsidRPr="000A5981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pacing w:val="-11"/>
          <w:w w:val="113"/>
          <w:sz w:val="22"/>
          <w:szCs w:val="22"/>
        </w:rPr>
        <w:t>P</w:t>
      </w:r>
      <w:r w:rsidRPr="000A5981">
        <w:rPr>
          <w:rFonts w:asciiTheme="minorHAnsi" w:hAnsiTheme="minorHAnsi" w:cstheme="minorHAnsi"/>
          <w:spacing w:val="-4"/>
          <w:w w:val="113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emie</w:t>
      </w:r>
      <w:r w:rsidRPr="000A5981">
        <w:rPr>
          <w:rFonts w:asciiTheme="minorHAnsi" w:hAnsiTheme="minorHAnsi" w:cstheme="minorHAnsi"/>
          <w:spacing w:val="-4"/>
          <w:w w:val="113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e</w:t>
      </w:r>
      <w:r w:rsidRPr="000A5981">
        <w:rPr>
          <w:rFonts w:asciiTheme="minorHAnsi" w:hAnsiTheme="minorHAnsi" w:cstheme="minorHAnsi"/>
          <w:spacing w:val="10"/>
          <w:w w:val="11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pacing w:val="-10"/>
          <w:sz w:val="22"/>
          <w:szCs w:val="22"/>
        </w:rPr>
        <w:t>P</w:t>
      </w:r>
      <w:r w:rsidRPr="000A5981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0A598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A5981">
        <w:rPr>
          <w:rFonts w:asciiTheme="minorHAnsi" w:hAnsiTheme="minorHAnsi" w:cstheme="minorHAnsi"/>
          <w:sz w:val="22"/>
          <w:szCs w:val="22"/>
        </w:rPr>
        <w:t>,</w:t>
      </w:r>
      <w:r w:rsidRPr="000A5981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A</w:t>
      </w:r>
      <w:r w:rsidRPr="000A598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0A5981">
        <w:rPr>
          <w:rFonts w:asciiTheme="minorHAnsi" w:hAnsiTheme="minorHAnsi" w:cstheme="minorHAnsi"/>
          <w:sz w:val="22"/>
          <w:szCs w:val="22"/>
        </w:rPr>
        <w:t>ter</w:t>
      </w:r>
      <w:r w:rsidRPr="000A598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E</w:t>
      </w:r>
      <w:r w:rsidRPr="000A5981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0A5981">
        <w:rPr>
          <w:rFonts w:asciiTheme="minorHAnsi" w:hAnsiTheme="minorHAnsi" w:cstheme="minorHAnsi"/>
          <w:sz w:val="22"/>
          <w:szCs w:val="22"/>
        </w:rPr>
        <w:t>fects,</w:t>
      </w:r>
      <w:r w:rsidRPr="000A5981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0"/>
          <w:sz w:val="22"/>
          <w:szCs w:val="22"/>
        </w:rPr>
        <w:t>Audition,</w:t>
      </w:r>
      <w:r w:rsidRPr="000A5981">
        <w:rPr>
          <w:rFonts w:asciiTheme="minorHAnsi" w:hAnsiTheme="minorHAnsi" w:cstheme="minorHAnsi"/>
          <w:spacing w:val="-11"/>
          <w:w w:val="110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0"/>
          <w:sz w:val="22"/>
          <w:szCs w:val="22"/>
        </w:rPr>
        <w:t>Photosho</w:t>
      </w:r>
      <w:r w:rsidRPr="000A5981">
        <w:rPr>
          <w:rFonts w:asciiTheme="minorHAnsi" w:hAnsiTheme="minorHAnsi" w:cstheme="minorHAnsi"/>
          <w:spacing w:val="-2"/>
          <w:w w:val="110"/>
          <w:sz w:val="22"/>
          <w:szCs w:val="22"/>
        </w:rPr>
        <w:t>p</w:t>
      </w:r>
      <w:r w:rsidRPr="000A5981">
        <w:rPr>
          <w:rFonts w:asciiTheme="minorHAnsi" w:hAnsiTheme="minorHAnsi" w:cstheme="minorHAnsi"/>
          <w:w w:val="110"/>
          <w:sz w:val="22"/>
          <w:szCs w:val="22"/>
        </w:rPr>
        <w:t>,</w:t>
      </w:r>
      <w:r w:rsidRPr="000A5981">
        <w:rPr>
          <w:rFonts w:asciiTheme="minorHAnsi" w:hAnsiTheme="minorHAnsi" w:cstheme="minorHAnsi"/>
          <w:spacing w:val="45"/>
          <w:w w:val="110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0"/>
          <w:sz w:val="22"/>
          <w:szCs w:val="22"/>
        </w:rPr>
        <w:t>Illust</w:t>
      </w:r>
      <w:r w:rsidRPr="000A5981">
        <w:rPr>
          <w:rFonts w:asciiTheme="minorHAnsi" w:hAnsiTheme="minorHAnsi" w:cstheme="minorHAnsi"/>
          <w:spacing w:val="-2"/>
          <w:w w:val="110"/>
          <w:sz w:val="22"/>
          <w:szCs w:val="22"/>
        </w:rPr>
        <w:t>ra</w:t>
      </w:r>
      <w:r w:rsidRPr="000A5981">
        <w:rPr>
          <w:rFonts w:asciiTheme="minorHAnsi" w:hAnsiTheme="minorHAnsi" w:cstheme="minorHAnsi"/>
          <w:w w:val="110"/>
          <w:sz w:val="22"/>
          <w:szCs w:val="22"/>
        </w:rPr>
        <w:t>to</w:t>
      </w:r>
      <w:r w:rsidRPr="000A5981">
        <w:rPr>
          <w:rFonts w:asciiTheme="minorHAnsi" w:hAnsiTheme="minorHAnsi" w:cstheme="minorHAnsi"/>
          <w:spacing w:val="-11"/>
          <w:w w:val="110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0"/>
          <w:sz w:val="22"/>
          <w:szCs w:val="22"/>
        </w:rPr>
        <w:t>,</w:t>
      </w:r>
      <w:r w:rsidRPr="000A5981">
        <w:rPr>
          <w:rFonts w:asciiTheme="minorHAnsi" w:hAnsiTheme="minorHAnsi" w:cstheme="minorHAnsi"/>
          <w:spacing w:val="-24"/>
          <w:w w:val="110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06"/>
          <w:sz w:val="22"/>
          <w:szCs w:val="22"/>
        </w:rPr>
        <w:t>Light</w:t>
      </w:r>
      <w:r w:rsidRPr="000A5981">
        <w:rPr>
          <w:rFonts w:asciiTheme="minorHAnsi" w:hAnsiTheme="minorHAnsi" w:cstheme="minorHAnsi"/>
          <w:spacing w:val="-4"/>
          <w:w w:val="106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8"/>
          <w:sz w:val="22"/>
          <w:szCs w:val="22"/>
        </w:rPr>
        <w:t>oom</w:t>
      </w:r>
    </w:p>
    <w:p w14:paraId="1E97555C" w14:textId="77777777" w:rsidR="00D50034" w:rsidRPr="000A5981" w:rsidRDefault="00171C8E">
      <w:pPr>
        <w:spacing w:before="50"/>
        <w:ind w:left="100"/>
        <w:rPr>
          <w:rFonts w:asciiTheme="minorHAnsi" w:hAnsiTheme="minorHAnsi" w:cstheme="minorHAnsi"/>
          <w:sz w:val="22"/>
          <w:szCs w:val="22"/>
        </w:rPr>
      </w:pPr>
      <w:r w:rsidRPr="000A5981">
        <w:rPr>
          <w:rFonts w:asciiTheme="minorHAnsi" w:hAnsiTheme="minorHAnsi" w:cstheme="minorHAnsi"/>
          <w:b/>
          <w:sz w:val="22"/>
          <w:szCs w:val="22"/>
        </w:rPr>
        <w:t xml:space="preserve">Apple </w:t>
      </w:r>
      <w:r w:rsidRPr="000A598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0A5981">
        <w:rPr>
          <w:rFonts w:asciiTheme="minorHAnsi" w:hAnsiTheme="minorHAnsi" w:cstheme="minorHAnsi"/>
          <w:sz w:val="22"/>
          <w:szCs w:val="22"/>
        </w:rPr>
        <w:t>inal</w:t>
      </w:r>
      <w:r w:rsidRPr="000A598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Cut</w:t>
      </w:r>
      <w:r w:rsidRPr="000A5981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pacing w:val="-10"/>
          <w:sz w:val="22"/>
          <w:szCs w:val="22"/>
        </w:rPr>
        <w:t>P</w:t>
      </w:r>
      <w:r w:rsidRPr="000A5981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0A5981">
        <w:rPr>
          <w:rFonts w:asciiTheme="minorHAnsi" w:hAnsiTheme="minorHAnsi" w:cstheme="minorHAnsi"/>
          <w:sz w:val="22"/>
          <w:szCs w:val="22"/>
        </w:rPr>
        <w:t>o</w:t>
      </w:r>
      <w:r w:rsidRPr="000A598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X,</w:t>
      </w:r>
      <w:r w:rsidRPr="000A5981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0A5981">
        <w:rPr>
          <w:rFonts w:asciiTheme="minorHAnsi" w:hAnsiTheme="minorHAnsi" w:cstheme="minorHAnsi"/>
          <w:sz w:val="22"/>
          <w:szCs w:val="22"/>
        </w:rPr>
        <w:t>inal</w:t>
      </w:r>
      <w:r w:rsidRPr="000A598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Cut</w:t>
      </w:r>
      <w:r w:rsidRPr="000A5981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pacing w:val="-10"/>
          <w:sz w:val="22"/>
          <w:szCs w:val="22"/>
        </w:rPr>
        <w:t>P</w:t>
      </w:r>
      <w:r w:rsidRPr="000A5981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0A5981">
        <w:rPr>
          <w:rFonts w:asciiTheme="minorHAnsi" w:hAnsiTheme="minorHAnsi" w:cstheme="minorHAnsi"/>
          <w:sz w:val="22"/>
          <w:szCs w:val="22"/>
        </w:rPr>
        <w:t>o</w:t>
      </w:r>
      <w:r w:rsidRPr="000A5981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7,</w:t>
      </w:r>
      <w:r w:rsidRPr="000A598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A5981">
        <w:rPr>
          <w:rFonts w:asciiTheme="minorHAnsi" w:hAnsiTheme="minorHAnsi" w:cstheme="minorHAnsi"/>
          <w:sz w:val="22"/>
          <w:szCs w:val="22"/>
        </w:rPr>
        <w:t>olo</w:t>
      </w:r>
      <w:r w:rsidRPr="000A5981">
        <w:rPr>
          <w:rFonts w:asciiTheme="minorHAnsi" w:hAnsiTheme="minorHAnsi" w:cstheme="minorHAnsi"/>
          <w:spacing w:val="-10"/>
          <w:sz w:val="22"/>
          <w:szCs w:val="22"/>
        </w:rPr>
        <w:t>r</w:t>
      </w:r>
      <w:r w:rsidRPr="000A5981">
        <w:rPr>
          <w:rFonts w:asciiTheme="minorHAnsi" w:hAnsiTheme="minorHAnsi" w:cstheme="minorHAnsi"/>
          <w:sz w:val="22"/>
          <w:szCs w:val="22"/>
        </w:rPr>
        <w:t>,</w:t>
      </w:r>
      <w:r w:rsidRPr="000A5981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pacing w:val="-4"/>
          <w:w w:val="83"/>
          <w:sz w:val="22"/>
          <w:szCs w:val="22"/>
        </w:rPr>
        <w:t>L</w:t>
      </w:r>
      <w:r w:rsidRPr="000A5981">
        <w:rPr>
          <w:rFonts w:asciiTheme="minorHAnsi" w:hAnsiTheme="minorHAnsi" w:cstheme="minorHAnsi"/>
          <w:w w:val="115"/>
          <w:sz w:val="22"/>
          <w:szCs w:val="22"/>
        </w:rPr>
        <w:t>ogic</w:t>
      </w:r>
      <w:r w:rsidRPr="000A5981">
        <w:rPr>
          <w:rFonts w:asciiTheme="minorHAnsi" w:hAnsiTheme="minorHAnsi" w:cstheme="minorHAnsi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pacing w:val="-10"/>
          <w:sz w:val="22"/>
          <w:szCs w:val="22"/>
        </w:rPr>
        <w:t>P</w:t>
      </w:r>
      <w:r w:rsidRPr="000A5981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0A598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A5981">
        <w:rPr>
          <w:rFonts w:asciiTheme="minorHAnsi" w:hAnsiTheme="minorHAnsi" w:cstheme="minorHAnsi"/>
          <w:sz w:val="22"/>
          <w:szCs w:val="22"/>
        </w:rPr>
        <w:t>,</w:t>
      </w:r>
      <w:r w:rsidRPr="000A5981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Ape</w:t>
      </w:r>
      <w:r w:rsidRPr="000A5981">
        <w:rPr>
          <w:rFonts w:asciiTheme="minorHAnsi" w:hAnsiTheme="minorHAnsi" w:cstheme="minorHAnsi"/>
          <w:spacing w:val="-2"/>
          <w:w w:val="113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tu</w:t>
      </w:r>
      <w:r w:rsidRPr="000A5981">
        <w:rPr>
          <w:rFonts w:asciiTheme="minorHAnsi" w:hAnsiTheme="minorHAnsi" w:cstheme="minorHAnsi"/>
          <w:spacing w:val="-4"/>
          <w:w w:val="113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29"/>
          <w:sz w:val="22"/>
          <w:szCs w:val="22"/>
        </w:rPr>
        <w:t>e</w:t>
      </w:r>
    </w:p>
    <w:p w14:paraId="2EB26551" w14:textId="77777777" w:rsidR="00D50034" w:rsidRPr="000A5981" w:rsidRDefault="00171C8E">
      <w:pPr>
        <w:spacing w:before="50"/>
        <w:ind w:left="100"/>
        <w:rPr>
          <w:rFonts w:asciiTheme="minorHAnsi" w:hAnsiTheme="minorHAnsi" w:cstheme="minorHAnsi"/>
          <w:sz w:val="22"/>
          <w:szCs w:val="22"/>
        </w:rPr>
      </w:pPr>
      <w:r w:rsidRPr="000A5981">
        <w:rPr>
          <w:rFonts w:asciiTheme="minorHAnsi" w:hAnsiTheme="minorHAnsi" w:cstheme="minorHAnsi"/>
          <w:b/>
          <w:sz w:val="22"/>
          <w:szCs w:val="22"/>
        </w:rPr>
        <w:t xml:space="preserve">Blackmagic </w:t>
      </w:r>
      <w:r w:rsidRPr="000A5981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w w:val="113"/>
          <w:sz w:val="22"/>
          <w:szCs w:val="22"/>
        </w:rPr>
        <w:t>Design</w:t>
      </w:r>
      <w:r w:rsidRPr="000A5981">
        <w:rPr>
          <w:rFonts w:asciiTheme="minorHAnsi" w:hAnsiTheme="minorHAnsi" w:cstheme="minorHAnsi"/>
          <w:b/>
          <w:spacing w:val="-6"/>
          <w:w w:val="11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Da</w:t>
      </w:r>
      <w:r w:rsidRPr="000A5981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0A5981">
        <w:rPr>
          <w:rFonts w:asciiTheme="minorHAnsi" w:hAnsiTheme="minorHAnsi" w:cstheme="minorHAnsi"/>
          <w:sz w:val="22"/>
          <w:szCs w:val="22"/>
        </w:rPr>
        <w:t>inci</w:t>
      </w:r>
      <w:r w:rsidRPr="000A598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pacing w:val="-2"/>
          <w:w w:val="89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5"/>
          <w:sz w:val="22"/>
          <w:szCs w:val="22"/>
        </w:rPr>
        <w:t>esolve</w:t>
      </w:r>
    </w:p>
    <w:p w14:paraId="0CE5A56D" w14:textId="77777777" w:rsidR="00D50034" w:rsidRPr="000A5981" w:rsidRDefault="00D50034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610807A2" w14:textId="77777777" w:rsidR="00D50034" w:rsidRPr="000A5981" w:rsidRDefault="00171C8E">
      <w:pPr>
        <w:ind w:left="100"/>
        <w:rPr>
          <w:rFonts w:asciiTheme="minorHAnsi" w:hAnsiTheme="minorHAnsi" w:cstheme="minorHAnsi"/>
          <w:sz w:val="22"/>
          <w:szCs w:val="22"/>
        </w:rPr>
      </w:pPr>
      <w:r w:rsidRPr="000A5981">
        <w:rPr>
          <w:rFonts w:asciiTheme="minorHAnsi" w:hAnsiTheme="minorHAnsi" w:cstheme="minorHAnsi"/>
          <w:b/>
          <w:spacing w:val="-3"/>
          <w:w w:val="96"/>
          <w:sz w:val="22"/>
          <w:szCs w:val="22"/>
        </w:rPr>
        <w:t>C</w:t>
      </w:r>
      <w:r w:rsidRPr="000A5981">
        <w:rPr>
          <w:rFonts w:asciiTheme="minorHAnsi" w:hAnsiTheme="minorHAnsi" w:cstheme="minorHAnsi"/>
          <w:b/>
          <w:w w:val="96"/>
          <w:sz w:val="22"/>
          <w:szCs w:val="22"/>
        </w:rPr>
        <w:t>AMERA</w:t>
      </w:r>
      <w:r w:rsidRPr="000A5981">
        <w:rPr>
          <w:rFonts w:asciiTheme="minorHAnsi" w:hAnsiTheme="minorHAnsi" w:cstheme="minorHAnsi"/>
          <w:b/>
          <w:spacing w:val="6"/>
          <w:w w:val="9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sz w:val="22"/>
          <w:szCs w:val="22"/>
        </w:rPr>
        <w:t>PROFICIEN</w:t>
      </w:r>
      <w:r w:rsidRPr="000A5981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0A5981">
        <w:rPr>
          <w:rFonts w:asciiTheme="minorHAnsi" w:hAnsiTheme="minorHAnsi" w:cstheme="minorHAnsi"/>
          <w:b/>
          <w:sz w:val="22"/>
          <w:szCs w:val="22"/>
        </w:rPr>
        <w:t>Y</w:t>
      </w:r>
    </w:p>
    <w:p w14:paraId="0C19C52B" w14:textId="77777777" w:rsidR="00D50034" w:rsidRPr="000A5981" w:rsidRDefault="00D50034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53ADCB00" w14:textId="77777777" w:rsidR="00D50034" w:rsidRPr="000A5981" w:rsidRDefault="00171C8E">
      <w:pPr>
        <w:ind w:left="100"/>
        <w:rPr>
          <w:rFonts w:asciiTheme="minorHAnsi" w:hAnsiTheme="minorHAnsi" w:cstheme="minorHAnsi"/>
          <w:sz w:val="22"/>
          <w:szCs w:val="22"/>
        </w:rPr>
      </w:pPr>
      <w:r w:rsidRPr="000A5981">
        <w:rPr>
          <w:rFonts w:asciiTheme="minorHAnsi" w:hAnsiTheme="minorHAnsi" w:cstheme="minorHAnsi"/>
          <w:b/>
          <w:spacing w:val="-4"/>
          <w:sz w:val="22"/>
          <w:szCs w:val="22"/>
        </w:rPr>
        <w:t>C</w:t>
      </w:r>
      <w:r w:rsidRPr="000A5981">
        <w:rPr>
          <w:rFonts w:asciiTheme="minorHAnsi" w:hAnsiTheme="minorHAnsi" w:cstheme="minorHAnsi"/>
          <w:b/>
          <w:sz w:val="22"/>
          <w:szCs w:val="22"/>
        </w:rPr>
        <w:t>anon</w:t>
      </w:r>
      <w:r w:rsidRPr="000A5981">
        <w:rPr>
          <w:rFonts w:asciiTheme="minorHAnsi" w:hAnsiTheme="minorHAnsi" w:cstheme="minorHAnsi"/>
          <w:b/>
          <w:spacing w:val="3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EOS</w:t>
      </w:r>
      <w:r w:rsidRPr="000A5981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Cinema</w:t>
      </w:r>
      <w:r w:rsidRPr="000A5981">
        <w:rPr>
          <w:rFonts w:asciiTheme="minorHAnsi" w:hAnsiTheme="minorHAnsi" w:cstheme="minorHAnsi"/>
          <w:spacing w:val="-6"/>
          <w:w w:val="11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 xml:space="preserve">C300 </w:t>
      </w:r>
      <w:r w:rsidRPr="000A598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&amp;</w:t>
      </w:r>
      <w:r w:rsidRPr="000A5981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 xml:space="preserve">C100; </w:t>
      </w:r>
      <w:r w:rsidRPr="000A598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EOS</w:t>
      </w:r>
      <w:r w:rsidRPr="000A5981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DSLRs:</w:t>
      </w:r>
      <w:r w:rsidRPr="000A5981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5D</w:t>
      </w:r>
      <w:r w:rsidRPr="000A598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Mark</w:t>
      </w:r>
      <w:r w:rsidRPr="000A598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83"/>
          <w:sz w:val="22"/>
          <w:szCs w:val="22"/>
        </w:rPr>
        <w:t>III,</w:t>
      </w:r>
      <w:r w:rsidRPr="000A5981">
        <w:rPr>
          <w:rFonts w:asciiTheme="minorHAnsi" w:hAnsiTheme="minorHAnsi" w:cstheme="minorHAnsi"/>
          <w:spacing w:val="3"/>
          <w:w w:val="8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6</w:t>
      </w:r>
      <w:r w:rsidRPr="000A5981">
        <w:rPr>
          <w:rFonts w:asciiTheme="minorHAnsi" w:hAnsiTheme="minorHAnsi" w:cstheme="minorHAnsi"/>
          <w:spacing w:val="-10"/>
          <w:sz w:val="22"/>
          <w:szCs w:val="22"/>
        </w:rPr>
        <w:t>D</w:t>
      </w:r>
      <w:r w:rsidRPr="000A5981">
        <w:rPr>
          <w:rFonts w:asciiTheme="minorHAnsi" w:hAnsiTheme="minorHAnsi" w:cstheme="minorHAnsi"/>
          <w:sz w:val="22"/>
          <w:szCs w:val="22"/>
        </w:rPr>
        <w:t>,</w:t>
      </w:r>
      <w:r w:rsidRPr="000A598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7</w:t>
      </w:r>
      <w:r w:rsidRPr="000A5981">
        <w:rPr>
          <w:rFonts w:asciiTheme="minorHAnsi" w:hAnsiTheme="minorHAnsi" w:cstheme="minorHAnsi"/>
          <w:spacing w:val="-10"/>
          <w:sz w:val="22"/>
          <w:szCs w:val="22"/>
        </w:rPr>
        <w:t>D</w:t>
      </w:r>
      <w:r w:rsidRPr="000A5981">
        <w:rPr>
          <w:rFonts w:asciiTheme="minorHAnsi" w:hAnsiTheme="minorHAnsi" w:cstheme="minorHAnsi"/>
          <w:sz w:val="22"/>
          <w:szCs w:val="22"/>
        </w:rPr>
        <w:t>,</w:t>
      </w:r>
      <w:r w:rsidRPr="000A598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etc.</w:t>
      </w:r>
    </w:p>
    <w:p w14:paraId="4D51AAAC" w14:textId="77777777" w:rsidR="00D50034" w:rsidRPr="000A5981" w:rsidRDefault="00171C8E">
      <w:pPr>
        <w:spacing w:before="50"/>
        <w:ind w:left="100"/>
        <w:rPr>
          <w:rFonts w:asciiTheme="minorHAnsi" w:hAnsiTheme="minorHAnsi" w:cstheme="minorHAnsi"/>
          <w:sz w:val="22"/>
          <w:szCs w:val="22"/>
        </w:rPr>
      </w:pPr>
      <w:r w:rsidRPr="000A5981">
        <w:rPr>
          <w:rFonts w:asciiTheme="minorHAnsi" w:hAnsiTheme="minorHAnsi" w:cstheme="minorHAnsi"/>
          <w:b/>
          <w:sz w:val="22"/>
          <w:szCs w:val="22"/>
        </w:rPr>
        <w:t>Sony</w:t>
      </w:r>
      <w:r w:rsidRPr="000A5981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XD</w:t>
      </w:r>
      <w:r w:rsidRPr="000A598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A5981">
        <w:rPr>
          <w:rFonts w:asciiTheme="minorHAnsi" w:hAnsiTheme="minorHAnsi" w:cstheme="minorHAnsi"/>
          <w:sz w:val="22"/>
          <w:szCs w:val="22"/>
        </w:rPr>
        <w:t>AM</w:t>
      </w:r>
      <w:r w:rsidRPr="000A598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EX3</w:t>
      </w:r>
      <w:r w:rsidRPr="000A598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&amp;</w:t>
      </w:r>
      <w:r w:rsidRPr="000A5981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EX1;</w:t>
      </w:r>
      <w:r w:rsidRPr="000A598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XD</w:t>
      </w:r>
      <w:r w:rsidRPr="000A598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A5981">
        <w:rPr>
          <w:rFonts w:asciiTheme="minorHAnsi" w:hAnsiTheme="minorHAnsi" w:cstheme="minorHAnsi"/>
          <w:sz w:val="22"/>
          <w:szCs w:val="22"/>
        </w:rPr>
        <w:t>AM</w:t>
      </w:r>
      <w:r w:rsidRPr="000A598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HD</w:t>
      </w:r>
      <w:r w:rsidRPr="000A598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4"/>
          <w:sz w:val="22"/>
          <w:szCs w:val="22"/>
        </w:rPr>
        <w:t>optical</w:t>
      </w:r>
      <w:r w:rsidRPr="000A5981">
        <w:rPr>
          <w:rFonts w:asciiTheme="minorHAnsi" w:hAnsiTheme="minorHAnsi" w:cstheme="minorHAnsi"/>
          <w:spacing w:val="-7"/>
          <w:w w:val="11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disc</w:t>
      </w:r>
      <w:r w:rsidRPr="000A5981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came</w:t>
      </w:r>
      <w:r w:rsidRPr="000A5981">
        <w:rPr>
          <w:rFonts w:asciiTheme="minorHAnsi" w:hAnsiTheme="minorHAnsi" w:cstheme="minorHAnsi"/>
          <w:spacing w:val="-2"/>
          <w:w w:val="116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7"/>
          <w:sz w:val="22"/>
          <w:szCs w:val="22"/>
        </w:rPr>
        <w:t>as</w:t>
      </w:r>
    </w:p>
    <w:p w14:paraId="510D62FF" w14:textId="77777777" w:rsidR="00D50034" w:rsidRPr="000A5981" w:rsidRDefault="00171C8E">
      <w:pPr>
        <w:spacing w:before="50"/>
        <w:ind w:left="100"/>
        <w:rPr>
          <w:rFonts w:asciiTheme="minorHAnsi" w:hAnsiTheme="minorHAnsi" w:cstheme="minorHAnsi"/>
          <w:sz w:val="22"/>
          <w:szCs w:val="22"/>
        </w:rPr>
      </w:pPr>
      <w:r w:rsidRPr="000A5981">
        <w:rPr>
          <w:rFonts w:asciiTheme="minorHAnsi" w:hAnsiTheme="minorHAnsi" w:cstheme="minorHAnsi"/>
          <w:b/>
          <w:w w:val="94"/>
          <w:sz w:val="22"/>
          <w:szCs w:val="22"/>
        </w:rPr>
        <w:t>RED</w:t>
      </w:r>
      <w:r w:rsidRPr="000A5981">
        <w:rPr>
          <w:rFonts w:asciiTheme="minorHAnsi" w:hAnsiTheme="minorHAnsi" w:cstheme="minorHAnsi"/>
          <w:b/>
          <w:spacing w:val="3"/>
          <w:w w:val="9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ONE</w:t>
      </w:r>
      <w:r w:rsidRPr="000A5981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96"/>
          <w:sz w:val="22"/>
          <w:szCs w:val="22"/>
        </w:rPr>
        <w:t>MX,</w:t>
      </w:r>
      <w:r w:rsidRPr="000A5981">
        <w:rPr>
          <w:rFonts w:asciiTheme="minorHAnsi" w:hAnsiTheme="minorHAnsi" w:cstheme="minorHAnsi"/>
          <w:spacing w:val="-4"/>
          <w:w w:val="9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8"/>
          <w:sz w:val="22"/>
          <w:szCs w:val="22"/>
        </w:rPr>
        <w:t>some</w:t>
      </w:r>
      <w:r w:rsidRPr="000A5981">
        <w:rPr>
          <w:rFonts w:asciiTheme="minorHAnsi" w:hAnsiTheme="minorHAnsi" w:cstheme="minorHAnsi"/>
          <w:spacing w:val="-5"/>
          <w:w w:val="118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pacing w:val="-1"/>
          <w:w w:val="118"/>
          <w:sz w:val="22"/>
          <w:szCs w:val="22"/>
        </w:rPr>
        <w:t>e</w:t>
      </w:r>
      <w:r w:rsidRPr="000A5981">
        <w:rPr>
          <w:rFonts w:asciiTheme="minorHAnsi" w:hAnsiTheme="minorHAnsi" w:cstheme="minorHAnsi"/>
          <w:w w:val="118"/>
          <w:sz w:val="22"/>
          <w:szCs w:val="22"/>
        </w:rPr>
        <w:t>xperience</w:t>
      </w:r>
      <w:r w:rsidRPr="000A5981">
        <w:rPr>
          <w:rFonts w:asciiTheme="minorHAnsi" w:hAnsiTheme="minorHAnsi" w:cstheme="minorHAnsi"/>
          <w:spacing w:val="-15"/>
          <w:w w:val="118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with</w:t>
      </w:r>
      <w:r w:rsidRPr="000A5981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RED</w:t>
      </w:r>
      <w:r w:rsidRPr="000A598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EPIC</w:t>
      </w:r>
      <w:r w:rsidRPr="000A598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|</w:t>
      </w:r>
      <w:r w:rsidRPr="000A598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w w:val="105"/>
          <w:sz w:val="22"/>
          <w:szCs w:val="22"/>
        </w:rPr>
        <w:t>Go</w:t>
      </w:r>
      <w:r w:rsidRPr="000A5981">
        <w:rPr>
          <w:rFonts w:asciiTheme="minorHAnsi" w:hAnsiTheme="minorHAnsi" w:cstheme="minorHAnsi"/>
          <w:b/>
          <w:spacing w:val="-9"/>
          <w:w w:val="105"/>
          <w:sz w:val="22"/>
          <w:szCs w:val="22"/>
        </w:rPr>
        <w:t>P</w:t>
      </w:r>
      <w:r w:rsidRPr="000A5981">
        <w:rPr>
          <w:rFonts w:asciiTheme="minorHAnsi" w:hAnsiTheme="minorHAnsi" w:cstheme="minorHAnsi"/>
          <w:b/>
          <w:spacing w:val="-4"/>
          <w:w w:val="82"/>
          <w:sz w:val="22"/>
          <w:szCs w:val="22"/>
        </w:rPr>
        <w:t>r</w:t>
      </w:r>
      <w:r w:rsidRPr="000A5981">
        <w:rPr>
          <w:rFonts w:asciiTheme="minorHAnsi" w:hAnsiTheme="minorHAnsi" w:cstheme="minorHAnsi"/>
          <w:b/>
          <w:w w:val="122"/>
          <w:sz w:val="22"/>
          <w:szCs w:val="22"/>
        </w:rPr>
        <w:t>o</w:t>
      </w:r>
      <w:r w:rsidRPr="000A598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HD</w:t>
      </w:r>
      <w:r w:rsidRPr="000A598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action</w:t>
      </w:r>
      <w:r w:rsidRPr="000A5981">
        <w:rPr>
          <w:rFonts w:asciiTheme="minorHAnsi" w:hAnsiTheme="minorHAnsi" w:cstheme="minorHAnsi"/>
          <w:spacing w:val="-2"/>
          <w:w w:val="11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came</w:t>
      </w:r>
      <w:r w:rsidRPr="000A5981">
        <w:rPr>
          <w:rFonts w:asciiTheme="minorHAnsi" w:hAnsiTheme="minorHAnsi" w:cstheme="minorHAnsi"/>
          <w:spacing w:val="-2"/>
          <w:w w:val="113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as:</w:t>
      </w:r>
      <w:r w:rsidRPr="000A5981">
        <w:rPr>
          <w:rFonts w:asciiTheme="minorHAnsi" w:hAnsiTheme="minorHAnsi" w:cstheme="minorHAnsi"/>
          <w:spacing w:val="13"/>
          <w:w w:val="11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He</w:t>
      </w:r>
      <w:r w:rsidRPr="000A5981">
        <w:rPr>
          <w:rFonts w:asciiTheme="minorHAnsi" w:hAnsiTheme="minorHAnsi" w:cstheme="minorHAnsi"/>
          <w:spacing w:val="-4"/>
          <w:w w:val="113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3"/>
          <w:sz w:val="22"/>
          <w:szCs w:val="22"/>
        </w:rPr>
        <w:t>o2,</w:t>
      </w:r>
      <w:r w:rsidRPr="000A5981">
        <w:rPr>
          <w:rFonts w:asciiTheme="minorHAnsi" w:hAnsiTheme="minorHAnsi" w:cstheme="minorHAnsi"/>
          <w:spacing w:val="-13"/>
          <w:w w:val="11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0"/>
          <w:sz w:val="22"/>
          <w:szCs w:val="22"/>
        </w:rPr>
        <w:t>He</w:t>
      </w:r>
      <w:r w:rsidRPr="000A5981">
        <w:rPr>
          <w:rFonts w:asciiTheme="minorHAnsi" w:hAnsiTheme="minorHAnsi" w:cstheme="minorHAnsi"/>
          <w:spacing w:val="-4"/>
          <w:w w:val="110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9"/>
          <w:sz w:val="22"/>
          <w:szCs w:val="22"/>
        </w:rPr>
        <w:t>o3</w:t>
      </w:r>
    </w:p>
    <w:p w14:paraId="099BBAAA" w14:textId="77777777" w:rsidR="00D50034" w:rsidRPr="000A5981" w:rsidRDefault="00171C8E">
      <w:pPr>
        <w:spacing w:before="50"/>
        <w:ind w:left="100"/>
        <w:rPr>
          <w:rFonts w:asciiTheme="minorHAnsi" w:hAnsiTheme="minorHAnsi" w:cstheme="minorHAnsi"/>
          <w:sz w:val="22"/>
          <w:szCs w:val="22"/>
        </w:rPr>
      </w:pPr>
      <w:r w:rsidRPr="000A5981">
        <w:rPr>
          <w:rFonts w:asciiTheme="minorHAnsi" w:hAnsiTheme="minorHAnsi" w:cstheme="minorHAnsi"/>
          <w:b/>
          <w:w w:val="94"/>
          <w:sz w:val="22"/>
          <w:szCs w:val="22"/>
        </w:rPr>
        <w:t>J</w:t>
      </w:r>
      <w:r w:rsidRPr="000A5981">
        <w:rPr>
          <w:rFonts w:asciiTheme="minorHAnsi" w:hAnsiTheme="minorHAnsi" w:cstheme="minorHAnsi"/>
          <w:b/>
          <w:spacing w:val="-2"/>
          <w:w w:val="94"/>
          <w:sz w:val="22"/>
          <w:szCs w:val="22"/>
        </w:rPr>
        <w:t>V</w:t>
      </w:r>
      <w:r w:rsidRPr="000A5981">
        <w:rPr>
          <w:rFonts w:asciiTheme="minorHAnsi" w:hAnsiTheme="minorHAnsi" w:cstheme="minorHAnsi"/>
          <w:b/>
          <w:w w:val="94"/>
          <w:sz w:val="22"/>
          <w:szCs w:val="22"/>
        </w:rPr>
        <w:t>C</w:t>
      </w:r>
      <w:r w:rsidRPr="000A5981">
        <w:rPr>
          <w:rFonts w:asciiTheme="minorHAnsi" w:hAnsiTheme="minorHAnsi" w:cstheme="minorHAnsi"/>
          <w:b/>
          <w:spacing w:val="6"/>
          <w:w w:val="9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0"/>
          <w:sz w:val="22"/>
          <w:szCs w:val="22"/>
        </w:rPr>
        <w:t>and</w:t>
      </w:r>
      <w:r w:rsidRPr="000A5981">
        <w:rPr>
          <w:rFonts w:asciiTheme="minorHAnsi" w:hAnsiTheme="minorHAnsi" w:cstheme="minorHAnsi"/>
          <w:spacing w:val="27"/>
          <w:w w:val="110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spacing w:val="-12"/>
          <w:w w:val="110"/>
          <w:sz w:val="22"/>
          <w:szCs w:val="22"/>
        </w:rPr>
        <w:t>P</w:t>
      </w:r>
      <w:r w:rsidRPr="000A5981">
        <w:rPr>
          <w:rFonts w:asciiTheme="minorHAnsi" w:hAnsiTheme="minorHAnsi" w:cstheme="minorHAnsi"/>
          <w:b/>
          <w:w w:val="110"/>
          <w:sz w:val="22"/>
          <w:szCs w:val="22"/>
        </w:rPr>
        <w:t>anasonic</w:t>
      </w:r>
      <w:r w:rsidRPr="000A5981">
        <w:rPr>
          <w:rFonts w:asciiTheme="minorHAnsi" w:hAnsiTheme="minorHAnsi" w:cstheme="minorHAnsi"/>
          <w:b/>
          <w:spacing w:val="-24"/>
          <w:w w:val="110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HD</w:t>
      </w:r>
      <w:r w:rsidRPr="000A598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7"/>
          <w:sz w:val="22"/>
          <w:szCs w:val="22"/>
        </w:rPr>
        <w:t>b</w:t>
      </w:r>
      <w:r w:rsidRPr="000A5981">
        <w:rPr>
          <w:rFonts w:asciiTheme="minorHAnsi" w:hAnsiTheme="minorHAnsi" w:cstheme="minorHAnsi"/>
          <w:spacing w:val="-5"/>
          <w:w w:val="117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7"/>
          <w:sz w:val="22"/>
          <w:szCs w:val="22"/>
        </w:rPr>
        <w:t>oadcast</w:t>
      </w:r>
      <w:r w:rsidRPr="000A5981">
        <w:rPr>
          <w:rFonts w:asciiTheme="minorHAnsi" w:hAnsiTheme="minorHAnsi" w:cstheme="minorHAnsi"/>
          <w:spacing w:val="7"/>
          <w:w w:val="117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7"/>
          <w:sz w:val="22"/>
          <w:szCs w:val="22"/>
        </w:rPr>
        <w:t>came</w:t>
      </w:r>
      <w:r w:rsidRPr="000A5981">
        <w:rPr>
          <w:rFonts w:asciiTheme="minorHAnsi" w:hAnsiTheme="minorHAnsi" w:cstheme="minorHAnsi"/>
          <w:spacing w:val="-2"/>
          <w:w w:val="117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17"/>
          <w:sz w:val="22"/>
          <w:szCs w:val="22"/>
        </w:rPr>
        <w:t>as</w:t>
      </w:r>
      <w:r w:rsidRPr="000A5981">
        <w:rPr>
          <w:rFonts w:asciiTheme="minorHAnsi" w:hAnsiTheme="minorHAnsi" w:cstheme="minorHAnsi"/>
          <w:spacing w:val="-13"/>
          <w:w w:val="117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|</w:t>
      </w:r>
      <w:r w:rsidRPr="000A598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b/>
          <w:w w:val="90"/>
          <w:sz w:val="22"/>
          <w:szCs w:val="22"/>
        </w:rPr>
        <w:t>Arri</w:t>
      </w:r>
      <w:r w:rsidRPr="000A5981">
        <w:rPr>
          <w:rFonts w:asciiTheme="minorHAnsi" w:hAnsiTheme="minorHAnsi" w:cstheme="minorHAnsi"/>
          <w:b/>
          <w:spacing w:val="5"/>
          <w:w w:val="90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>SR3</w:t>
      </w:r>
      <w:r w:rsidRPr="000A598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5"/>
          <w:sz w:val="22"/>
          <w:szCs w:val="22"/>
        </w:rPr>
        <w:t>Super</w:t>
      </w:r>
      <w:r w:rsidRPr="000A5981">
        <w:rPr>
          <w:rFonts w:asciiTheme="minorHAnsi" w:hAnsiTheme="minorHAnsi" w:cstheme="minorHAnsi"/>
          <w:spacing w:val="-3"/>
          <w:w w:val="115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w w:val="115"/>
          <w:sz w:val="22"/>
          <w:szCs w:val="22"/>
        </w:rPr>
        <w:t>16mm</w:t>
      </w:r>
      <w:r w:rsidRPr="000A5981">
        <w:rPr>
          <w:rFonts w:asciiTheme="minorHAnsi" w:hAnsiTheme="minorHAnsi" w:cstheme="minorHAnsi"/>
          <w:spacing w:val="-13"/>
          <w:w w:val="115"/>
          <w:sz w:val="22"/>
          <w:szCs w:val="22"/>
        </w:rPr>
        <w:t xml:space="preserve"> </w:t>
      </w:r>
      <w:r w:rsidRPr="000A5981">
        <w:rPr>
          <w:rFonts w:asciiTheme="minorHAnsi" w:hAnsiTheme="minorHAnsi" w:cstheme="minorHAnsi"/>
          <w:sz w:val="22"/>
          <w:szCs w:val="22"/>
        </w:rPr>
        <w:t xml:space="preserve">film </w:t>
      </w:r>
      <w:r w:rsidRPr="000A5981">
        <w:rPr>
          <w:rFonts w:asciiTheme="minorHAnsi" w:hAnsiTheme="minorHAnsi" w:cstheme="minorHAnsi"/>
          <w:w w:val="116"/>
          <w:sz w:val="22"/>
          <w:szCs w:val="22"/>
        </w:rPr>
        <w:t>came</w:t>
      </w:r>
      <w:r w:rsidRPr="000A5981">
        <w:rPr>
          <w:rFonts w:asciiTheme="minorHAnsi" w:hAnsiTheme="minorHAnsi" w:cstheme="minorHAnsi"/>
          <w:spacing w:val="-2"/>
          <w:w w:val="116"/>
          <w:sz w:val="22"/>
          <w:szCs w:val="22"/>
        </w:rPr>
        <w:t>r</w:t>
      </w:r>
      <w:r w:rsidRPr="000A5981">
        <w:rPr>
          <w:rFonts w:asciiTheme="minorHAnsi" w:hAnsiTheme="minorHAnsi" w:cstheme="minorHAnsi"/>
          <w:w w:val="120"/>
          <w:sz w:val="22"/>
          <w:szCs w:val="22"/>
        </w:rPr>
        <w:t>a</w:t>
      </w:r>
    </w:p>
    <w:sectPr w:rsidR="00D50034" w:rsidRPr="000A5981">
      <w:pgSz w:w="12240" w:h="15840"/>
      <w:pgMar w:top="1980" w:right="1340" w:bottom="280" w:left="1340" w:header="112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C647B" w14:textId="77777777" w:rsidR="00171C8E" w:rsidRDefault="00171C8E">
      <w:r>
        <w:separator/>
      </w:r>
    </w:p>
  </w:endnote>
  <w:endnote w:type="continuationSeparator" w:id="0">
    <w:p w14:paraId="30373A2F" w14:textId="77777777" w:rsidR="00171C8E" w:rsidRDefault="00171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A2747" w14:textId="77777777" w:rsidR="00171C8E" w:rsidRDefault="00171C8E">
      <w:r>
        <w:separator/>
      </w:r>
    </w:p>
  </w:footnote>
  <w:footnote w:type="continuationSeparator" w:id="0">
    <w:p w14:paraId="19564099" w14:textId="77777777" w:rsidR="00171C8E" w:rsidRDefault="00171C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E013B" w14:textId="211012E0" w:rsidR="00D50034" w:rsidRDefault="00D50034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73E20"/>
    <w:multiLevelType w:val="multilevel"/>
    <w:tmpl w:val="16B0C12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0034"/>
    <w:rsid w:val="000A5981"/>
    <w:rsid w:val="00171C8E"/>
    <w:rsid w:val="00D50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582492"/>
  <w15:docId w15:val="{983E16C2-1D5B-485B-80D8-E894D42BD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52pixels.tumblr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621</Words>
  <Characters>3540</Characters>
  <Application>Microsoft Office Word</Application>
  <DocSecurity>0</DocSecurity>
  <Lines>29</Lines>
  <Paragraphs>8</Paragraphs>
  <ScaleCrop>false</ScaleCrop>
  <Company/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2021-06-03T06:17:00Z</dcterms:created>
  <dcterms:modified xsi:type="dcterms:W3CDTF">2021-06-03T06:22:00Z</dcterms:modified>
</cp:coreProperties>
</file>