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87E76" w14:textId="77777777" w:rsidR="001657AD" w:rsidRDefault="001657AD">
      <w:pPr>
        <w:spacing w:before="18"/>
        <w:ind w:left="4229" w:right="4251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Bertram Hyde</w:t>
      </w:r>
    </w:p>
    <w:p w14:paraId="7B86E724" w14:textId="70067377" w:rsidR="00B75EA8" w:rsidRDefault="001657AD">
      <w:pPr>
        <w:spacing w:before="18"/>
        <w:ind w:left="4229" w:right="4251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2"/>
        </w:rPr>
        <w:t>y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7"/>
          <w:w w:val="103"/>
        </w:rPr>
        <w:t>N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w w:val="103"/>
        </w:rPr>
        <w:t>w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  <w:spacing w:val="-1"/>
          <w:w w:val="103"/>
        </w:rPr>
        <w:t>Y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w w:val="103"/>
        </w:rPr>
        <w:t>k</w:t>
      </w:r>
    </w:p>
    <w:p w14:paraId="015E37B5" w14:textId="77777777" w:rsidR="00B75EA8" w:rsidRDefault="00B75EA8">
      <w:pPr>
        <w:spacing w:before="10" w:line="220" w:lineRule="exact"/>
        <w:rPr>
          <w:sz w:val="22"/>
          <w:szCs w:val="22"/>
        </w:rPr>
      </w:pPr>
    </w:p>
    <w:p w14:paraId="168BD653" w14:textId="51273F97" w:rsidR="00B75EA8" w:rsidRDefault="001657AD">
      <w:pPr>
        <w:ind w:left="400" w:right="421"/>
        <w:jc w:val="center"/>
        <w:rPr>
          <w:rFonts w:ascii="Arial" w:eastAsia="Arial" w:hAnsi="Arial" w:cs="Arial"/>
        </w:rPr>
      </w:pPr>
      <w:r>
        <w:rPr>
          <w:spacing w:val="2"/>
          <w:sz w:val="24"/>
          <w:szCs w:val="24"/>
        </w:rPr>
        <w:t>E</w:t>
      </w:r>
      <w:r>
        <w:rPr>
          <w:spacing w:val="-2"/>
          <w:sz w:val="24"/>
          <w:szCs w:val="24"/>
        </w:rPr>
        <w:t>M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IL</w:t>
      </w:r>
      <w:r>
        <w:rPr>
          <w:sz w:val="24"/>
          <w:szCs w:val="24"/>
        </w:rPr>
        <w:t>:</w:t>
      </w:r>
      <w:r>
        <w:rPr>
          <w:spacing w:val="-7"/>
          <w:sz w:val="24"/>
          <w:szCs w:val="24"/>
        </w:rPr>
        <w:t xml:space="preserve"> </w:t>
      </w:r>
      <w:hyperlink r:id="rId5" w:history="1">
        <w:r w:rsidRPr="00B70471">
          <w:rPr>
            <w:rStyle w:val="Hyperlink"/>
            <w:rFonts w:ascii="Arial" w:eastAsia="Arial" w:hAnsi="Arial" w:cs="Arial"/>
            <w:spacing w:val="1"/>
          </w:rPr>
          <w:t>bertram@gmail.com</w:t>
        </w:r>
      </w:hyperlink>
      <w:r>
        <w:rPr>
          <w:rFonts w:ascii="Arial" w:eastAsia="Arial" w:hAnsi="Arial" w:cs="Arial"/>
        </w:rPr>
        <w:t xml:space="preserve">                                                                            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spacing w:val="3"/>
          <w:sz w:val="24"/>
          <w:szCs w:val="24"/>
        </w:rPr>
        <w:t>M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B</w:t>
      </w:r>
      <w:r>
        <w:rPr>
          <w:spacing w:val="2"/>
          <w:sz w:val="24"/>
          <w:szCs w:val="24"/>
        </w:rPr>
        <w:t>ILE</w:t>
      </w:r>
      <w:r>
        <w:rPr>
          <w:sz w:val="24"/>
          <w:szCs w:val="24"/>
        </w:rPr>
        <w:t>:</w:t>
      </w:r>
      <w:r>
        <w:rPr>
          <w:spacing w:val="-7"/>
          <w:sz w:val="24"/>
          <w:szCs w:val="24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516</w:t>
      </w:r>
      <w:r>
        <w:rPr>
          <w:rFonts w:ascii="Arial" w:eastAsia="Arial" w:hAnsi="Arial" w:cs="Arial"/>
          <w:spacing w:val="2"/>
          <w:w w:val="103"/>
        </w:rPr>
        <w:t>-</w:t>
      </w:r>
      <w:r>
        <w:rPr>
          <w:rFonts w:ascii="Arial" w:eastAsia="Arial" w:hAnsi="Arial" w:cs="Arial"/>
          <w:spacing w:val="1"/>
          <w:w w:val="103"/>
        </w:rPr>
        <w:t>398</w:t>
      </w:r>
      <w:r>
        <w:rPr>
          <w:rFonts w:ascii="Arial" w:eastAsia="Arial" w:hAnsi="Arial" w:cs="Arial"/>
          <w:spacing w:val="2"/>
          <w:w w:val="103"/>
        </w:rPr>
        <w:t>-</w:t>
      </w:r>
      <w:r>
        <w:rPr>
          <w:rFonts w:ascii="Arial" w:eastAsia="Arial" w:hAnsi="Arial" w:cs="Arial"/>
          <w:spacing w:val="1"/>
          <w:w w:val="103"/>
        </w:rPr>
        <w:t>11</w:t>
      </w:r>
      <w:r>
        <w:rPr>
          <w:rFonts w:ascii="Arial" w:eastAsia="Arial" w:hAnsi="Arial" w:cs="Arial"/>
          <w:spacing w:val="6"/>
          <w:w w:val="103"/>
        </w:rPr>
        <w:t>7</w:t>
      </w:r>
      <w:r>
        <w:rPr>
          <w:rFonts w:ascii="Arial" w:eastAsia="Arial" w:hAnsi="Arial" w:cs="Arial"/>
          <w:w w:val="103"/>
        </w:rPr>
        <w:t>7</w:t>
      </w:r>
    </w:p>
    <w:p w14:paraId="0DA9F125" w14:textId="77777777" w:rsidR="00B75EA8" w:rsidRDefault="00B75EA8">
      <w:pPr>
        <w:spacing w:before="16" w:line="260" w:lineRule="exact"/>
        <w:rPr>
          <w:sz w:val="26"/>
          <w:szCs w:val="26"/>
        </w:rPr>
      </w:pPr>
    </w:p>
    <w:p w14:paraId="4B94BFE4" w14:textId="77777777" w:rsidR="00B75EA8" w:rsidRDefault="001657AD">
      <w:pPr>
        <w:ind w:left="3610" w:right="3621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HO</w:t>
      </w:r>
      <w:r>
        <w:rPr>
          <w:spacing w:val="2"/>
          <w:sz w:val="24"/>
          <w:szCs w:val="24"/>
        </w:rPr>
        <w:t>T</w:t>
      </w:r>
      <w:r>
        <w:rPr>
          <w:sz w:val="24"/>
          <w:szCs w:val="24"/>
        </w:rPr>
        <w:t>OG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A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 xml:space="preserve">R </w:t>
      </w:r>
      <w:r>
        <w:rPr>
          <w:spacing w:val="1"/>
          <w:sz w:val="24"/>
          <w:szCs w:val="24"/>
        </w:rPr>
        <w:t>St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</w:p>
    <w:p w14:paraId="24926CCD" w14:textId="77777777" w:rsidR="00B75EA8" w:rsidRDefault="00B75EA8">
      <w:pPr>
        <w:spacing w:before="11" w:line="280" w:lineRule="exact"/>
        <w:rPr>
          <w:sz w:val="28"/>
          <w:szCs w:val="28"/>
        </w:rPr>
      </w:pPr>
    </w:p>
    <w:p w14:paraId="2064C3E6" w14:textId="77777777" w:rsidR="00B75EA8" w:rsidRDefault="001657AD">
      <w:pPr>
        <w:spacing w:line="251" w:lineRule="auto"/>
        <w:ind w:left="102" w:right="86"/>
        <w:jc w:val="both"/>
        <w:rPr>
          <w:rFonts w:ascii="Arial" w:eastAsia="Arial" w:hAnsi="Arial" w:cs="Arial"/>
        </w:rPr>
      </w:pPr>
      <w:r>
        <w:pict w14:anchorId="0E9942F9">
          <v:group id="_x0000_s1046" style="position:absolute;left:0;text-align:left;margin-left:54.05pt;margin-top:57.1pt;width:500.25pt;height:1.05pt;z-index:-251661312;mso-position-horizontal-relative:page" coordorigin="1081,1142" coordsize="10005,21">
            <v:shape id="_x0000_s1049" style="position:absolute;left:1092;top:1153;width:3317;height:0" coordorigin="1092,1153" coordsize="3317,0" path="m1092,1153r3317,e" filled="f" strokecolor="silver" strokeweight="1.06pt">
              <v:path arrowok="t"/>
            </v:shape>
            <v:shape id="_x0000_s1048" style="position:absolute;left:4428;top:1153;width:3312;height:0" coordorigin="4428,1153" coordsize="3312,0" path="m4428,1153r3312,e" filled="f" strokecolor="silver" strokeweight="1.06pt">
              <v:path arrowok="t"/>
            </v:shape>
            <v:shape id="_x0000_s1047" style="position:absolute;left:7759;top:1153;width:3317;height:0" coordorigin="7759,1153" coordsize="3317,0" path="m7759,1153r3317,e" filled="f" strokecolor="silver" strokeweight="1.06pt">
              <v:path arrowok="t"/>
            </v:shape>
            <w10:wrap anchorx="page"/>
          </v:group>
        </w:pict>
      </w:r>
      <w:r>
        <w:pict w14:anchorId="28AB0175">
          <v:group id="_x0000_s1042" style="position:absolute;left:0;text-align:left;margin-left:54.05pt;margin-top:69.6pt;width:500.25pt;height:1.05pt;z-index:-251660288;mso-position-horizontal-relative:page" coordorigin="1081,1392" coordsize="10005,21">
            <v:shape id="_x0000_s1045" style="position:absolute;left:1092;top:1402;width:3317;height:0" coordorigin="1092,1402" coordsize="3317,0" path="m1092,1402r3317,e" filled="f" strokecolor="silver" strokeweight="1.06pt">
              <v:path arrowok="t"/>
            </v:shape>
            <v:shape id="_x0000_s1044" style="position:absolute;left:4428;top:1402;width:3312;height:0" coordorigin="4428,1402" coordsize="3312,0" path="m4428,1402r3312,e" filled="f" strokecolor="silver" strokeweight="1.06pt">
              <v:path arrowok="t"/>
            </v:shape>
            <v:shape id="_x0000_s1043" style="position:absolute;left:7759;top:1402;width:3317;height:0" coordorigin="7759,1402" coordsize="3317,0" path="m7759,1402r3317,e" filled="f" strokecolor="silver" strokeweight="1.06pt">
              <v:path arrowok="t"/>
            </v:shape>
            <w10:wrap anchorx="page"/>
          </v:group>
        </w:pict>
      </w:r>
      <w:r>
        <w:pict w14:anchorId="4363A56B">
          <v:group id="_x0000_s1038" style="position:absolute;left:0;text-align:left;margin-left:54.05pt;margin-top:82.05pt;width:500.25pt;height:1.05pt;z-index:-251659264;mso-position-horizontal-relative:page" coordorigin="1081,1641" coordsize="10005,21">
            <v:shape id="_x0000_s1041" style="position:absolute;left:1092;top:1652;width:3317;height:0" coordorigin="1092,1652" coordsize="3317,0" path="m1092,1652r3317,e" filled="f" strokecolor="silver" strokeweight=".37392mm">
              <v:path arrowok="t"/>
            </v:shape>
            <v:shape id="_x0000_s1040" style="position:absolute;left:4428;top:1652;width:3312;height:0" coordorigin="4428,1652" coordsize="3312,0" path="m4428,1652r3312,e" filled="f" strokecolor="silver" strokeweight=".37392mm">
              <v:path arrowok="t"/>
            </v:shape>
            <v:shape id="_x0000_s1039" style="position:absolute;left:7759;top:1652;width:3317;height:0" coordorigin="7759,1652" coordsize="3317,0" path="m7759,1652r3317,e" filled="f" strokecolor="silver" strokeweight=".37392mm">
              <v:path arrowok="t"/>
            </v:shape>
            <w10:wrap anchorx="page"/>
          </v:group>
        </w:pict>
      </w:r>
      <w:r>
        <w:pict w14:anchorId="60CDD163">
          <v:group id="_x0000_s1034" style="position:absolute;left:0;text-align:left;margin-left:54.05pt;margin-top:106.05pt;width:500.25pt;height:1.05pt;z-index:-251658240;mso-position-horizontal-relative:page" coordorigin="1081,2121" coordsize="10005,21">
            <v:shape id="_x0000_s1037" style="position:absolute;left:1092;top:2132;width:3317;height:0" coordorigin="1092,2132" coordsize="3317,0" path="m1092,2132r3317,e" filled="f" strokecolor="silver" strokeweight=".37392mm">
              <v:path arrowok="t"/>
            </v:shape>
            <v:shape id="_x0000_s1036" style="position:absolute;left:4428;top:2132;width:3312;height:0" coordorigin="4428,2132" coordsize="3312,0" path="m4428,2132r3312,e" filled="f" strokecolor="silver" strokeweight=".37392mm">
              <v:path arrowok="t"/>
            </v:shape>
            <v:shape id="_x0000_s1035" style="position:absolute;left:7759;top:2132;width:3317;height:0" coordorigin="7759,2132" coordsize="3317,0" path="m7759,2132r3317,e" filled="f" strokecolor="silver" strokeweight=".37392mm">
              <v:path arrowok="t"/>
            </v:shape>
            <w10:wrap anchorx="page"/>
          </v:group>
        </w:pict>
      </w:r>
      <w:r>
        <w:pict w14:anchorId="52E6A2CC">
          <v:group id="_x0000_s1030" style="position:absolute;left:0;text-align:left;margin-left:54.05pt;margin-top:118.55pt;width:500.25pt;height:1.05pt;z-index:-251657216;mso-position-horizontal-relative:page" coordorigin="1081,2371" coordsize="10005,21">
            <v:shape id="_x0000_s1033" style="position:absolute;left:1092;top:2381;width:3317;height:0" coordorigin="1092,2381" coordsize="3317,0" path="m1092,2381r3317,e" filled="f" strokecolor="silver" strokeweight=".37392mm">
              <v:path arrowok="t"/>
            </v:shape>
            <v:shape id="_x0000_s1032" style="position:absolute;left:4428;top:2381;width:3312;height:0" coordorigin="4428,2381" coordsize="3312,0" path="m4428,2381r3312,e" filled="f" strokecolor="silver" strokeweight=".37392mm">
              <v:path arrowok="t"/>
            </v:shape>
            <v:shape id="_x0000_s1031" style="position:absolute;left:7759;top:2381;width:3317;height:0" coordorigin="7759,2381" coordsize="3317,0" path="m7759,2381r3317,e" filled="f" strokecolor="silver" strokeweight=".37392mm">
              <v:path arrowok="t"/>
            </v:shape>
            <w10:wrap anchorx="page"/>
          </v:group>
        </w:pict>
      </w:r>
      <w:r>
        <w:pict w14:anchorId="75005229">
          <v:group id="_x0000_s1026" style="position:absolute;left:0;text-align:left;margin-left:54.05pt;margin-top:136.55pt;width:500.25pt;height:1.05pt;z-index:-251656192;mso-position-horizontal-relative:page" coordorigin="1081,2731" coordsize="10005,21">
            <v:shape id="_x0000_s1029" style="position:absolute;left:1092;top:2741;width:3317;height:0" coordorigin="1092,2741" coordsize="3317,0" path="m1092,2741r3317,e" filled="f" strokecolor="silver" strokeweight=".37392mm">
              <v:path arrowok="t"/>
            </v:shape>
            <v:shape id="_x0000_s1028" style="position:absolute;left:4428;top:2741;width:3312;height:0" coordorigin="4428,2741" coordsize="3312,0" path="m4428,2741r3312,e" filled="f" strokecolor="silver" strokeweight=".37392mm">
              <v:path arrowok="t"/>
            </v:shape>
            <v:shape id="_x0000_s1027" style="position:absolute;left:7759;top:2741;width:3317;height:0" coordorigin="7759,2741" coordsize="3317,0" path="m7759,2741r3317,e" filled="f" strokecolor="silver" strokeweight=".37392mm">
              <v:path arrowok="t"/>
            </v:shape>
            <w10:wrap anchorx="page"/>
          </v:group>
        </w:pict>
      </w:r>
      <w:r>
        <w:rPr>
          <w:rFonts w:ascii="Arial" w:eastAsia="Arial" w:hAnsi="Arial" w:cs="Arial"/>
          <w:spacing w:val="2"/>
        </w:rPr>
        <w:t>Cr</w:t>
      </w:r>
      <w:r>
        <w:rPr>
          <w:rFonts w:ascii="Arial" w:eastAsia="Arial" w:hAnsi="Arial" w:cs="Arial"/>
          <w:spacing w:val="1"/>
        </w:rPr>
        <w:t>ea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4"/>
        </w:rPr>
        <w:t>l</w:t>
      </w:r>
      <w:r>
        <w:rPr>
          <w:rFonts w:ascii="Arial" w:eastAsia="Arial" w:hAnsi="Arial" w:cs="Arial"/>
          <w:spacing w:val="-1"/>
        </w:rPr>
        <w:t>l</w:t>
      </w:r>
      <w:r>
        <w:rPr>
          <w:rFonts w:ascii="Arial" w:eastAsia="Arial" w:hAnsi="Arial" w:cs="Arial"/>
          <w:spacing w:val="2"/>
        </w:rPr>
        <w:t>-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gan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z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og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ap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1"/>
        </w:rPr>
        <w:t>3</w:t>
      </w:r>
      <w:r>
        <w:rPr>
          <w:rFonts w:ascii="Arial" w:eastAsia="Arial" w:hAnsi="Arial" w:cs="Arial"/>
        </w:rPr>
        <w:t>+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2"/>
        </w:rPr>
        <w:t>y</w:t>
      </w:r>
      <w:r>
        <w:rPr>
          <w:rFonts w:ascii="Arial" w:eastAsia="Arial" w:hAnsi="Arial" w:cs="Arial"/>
          <w:spacing w:val="1"/>
        </w:rPr>
        <w:t>ea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x</w:t>
      </w:r>
      <w:r>
        <w:rPr>
          <w:rFonts w:ascii="Arial" w:eastAsia="Arial" w:hAnsi="Arial" w:cs="Arial"/>
          <w:spacing w:val="1"/>
        </w:rPr>
        <w:t>per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ll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6"/>
        </w:rPr>
        <w:t>u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io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w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w w:val="103"/>
        </w:rPr>
        <w:t>k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</w:rPr>
        <w:t>-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rc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eastAsia="Arial" w:hAnsi="Arial" w:cs="Arial"/>
          <w:spacing w:val="4"/>
        </w:rPr>
        <w:t xml:space="preserve"> 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oo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boo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1"/>
        </w:rPr>
        <w:t>du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46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6"/>
        </w:rPr>
        <w:t>W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-2"/>
        </w:rPr>
        <w:t>l</w:t>
      </w:r>
      <w:r>
        <w:rPr>
          <w:rFonts w:ascii="Arial" w:eastAsia="Arial" w:hAnsi="Arial" w:cs="Arial"/>
          <w:spacing w:val="2"/>
        </w:rPr>
        <w:t>-v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rs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 xml:space="preserve">d 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 xml:space="preserve">g </w:t>
      </w:r>
      <w:r>
        <w:rPr>
          <w:rFonts w:ascii="Arial" w:eastAsia="Arial" w:hAnsi="Arial" w:cs="Arial"/>
          <w:spacing w:val="1"/>
        </w:rPr>
        <w:t xml:space="preserve"> 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odu</w:t>
      </w:r>
      <w:r>
        <w:rPr>
          <w:rFonts w:ascii="Arial" w:eastAsia="Arial" w:hAnsi="Arial" w:cs="Arial"/>
          <w:spacing w:val="7"/>
        </w:rPr>
        <w:t>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 xml:space="preserve">n 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an</w:t>
      </w:r>
      <w:r>
        <w:rPr>
          <w:rFonts w:ascii="Arial" w:eastAsia="Arial" w:hAnsi="Arial" w:cs="Arial"/>
          <w:w w:val="103"/>
        </w:rPr>
        <w:t>d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-23"/>
        </w:rPr>
        <w:t xml:space="preserve"> </w:t>
      </w:r>
      <w:r>
        <w:rPr>
          <w:rFonts w:ascii="Arial" w:eastAsia="Arial" w:hAnsi="Arial" w:cs="Arial"/>
          <w:spacing w:val="4"/>
          <w:w w:val="103"/>
        </w:rPr>
        <w:t>m</w:t>
      </w:r>
      <w:r>
        <w:rPr>
          <w:rFonts w:ascii="Arial" w:eastAsia="Arial" w:hAnsi="Arial" w:cs="Arial"/>
          <w:spacing w:val="1"/>
          <w:w w:val="103"/>
        </w:rPr>
        <w:t>a</w:t>
      </w:r>
      <w:r>
        <w:rPr>
          <w:rFonts w:ascii="Arial" w:eastAsia="Arial" w:hAnsi="Arial" w:cs="Arial"/>
          <w:spacing w:val="2"/>
          <w:w w:val="103"/>
        </w:rPr>
        <w:t>rk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6"/>
          <w:w w:val="103"/>
        </w:rPr>
        <w:t>n</w:t>
      </w:r>
      <w:r>
        <w:rPr>
          <w:rFonts w:ascii="Arial" w:eastAsia="Arial" w:hAnsi="Arial" w:cs="Arial"/>
          <w:w w:val="103"/>
        </w:rPr>
        <w:t>g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1"/>
        </w:rPr>
        <w:t>po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li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  <w:spacing w:val="1"/>
        </w:rPr>
        <w:t>ha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ude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2"/>
        </w:rPr>
        <w:t>J</w:t>
      </w:r>
      <w:r>
        <w:rPr>
          <w:rFonts w:ascii="Arial" w:eastAsia="Arial" w:hAnsi="Arial" w:cs="Arial"/>
          <w:spacing w:val="7"/>
        </w:rPr>
        <w:t>C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4"/>
        </w:rPr>
        <w:t xml:space="preserve"> 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  <w:spacing w:val="1"/>
        </w:rPr>
        <w:t>oh</w:t>
      </w:r>
      <w:r>
        <w:rPr>
          <w:rFonts w:ascii="Arial" w:eastAsia="Arial" w:hAnsi="Arial" w:cs="Arial"/>
        </w:rPr>
        <w:t>l’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8"/>
        </w:rPr>
        <w:t xml:space="preserve"> 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cy</w:t>
      </w:r>
      <w:r>
        <w:rPr>
          <w:rFonts w:ascii="Arial" w:eastAsia="Arial" w:hAnsi="Arial" w:cs="Arial"/>
          <w:spacing w:val="1"/>
        </w:rPr>
        <w:t>'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1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6"/>
        </w:rPr>
        <w:t>r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m</w:t>
      </w:r>
      <w:r>
        <w:rPr>
          <w:rFonts w:ascii="Arial" w:eastAsia="Arial" w:hAnsi="Arial" w:cs="Arial"/>
          <w:spacing w:val="49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spacing w:val="1"/>
        </w:rPr>
        <w:t>Wa</w:t>
      </w:r>
      <w:r>
        <w:rPr>
          <w:rFonts w:ascii="Arial" w:eastAsia="Arial" w:hAnsi="Arial" w:cs="Arial"/>
          <w:spacing w:val="4"/>
        </w:rPr>
        <w:t>l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r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42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v</w:t>
      </w:r>
      <w:r>
        <w:rPr>
          <w:rFonts w:ascii="Arial" w:eastAsia="Arial" w:hAnsi="Arial" w:cs="Arial"/>
          <w:spacing w:val="1"/>
          <w:w w:val="103"/>
        </w:rPr>
        <w:t>a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y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6"/>
          <w:w w:val="103"/>
        </w:rPr>
        <w:t>o</w:t>
      </w:r>
      <w:r>
        <w:rPr>
          <w:rFonts w:ascii="Arial" w:eastAsia="Arial" w:hAnsi="Arial" w:cs="Arial"/>
          <w:w w:val="103"/>
        </w:rPr>
        <w:t>f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1"/>
        </w:rPr>
        <w:t>W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</w:rPr>
        <w:t>’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7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’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</w:rPr>
        <w:t>K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go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.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and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1"/>
        </w:rPr>
        <w:t>ha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n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w w:val="103"/>
        </w:rPr>
        <w:t>l</w:t>
      </w:r>
      <w:r>
        <w:rPr>
          <w:rFonts w:ascii="Arial" w:eastAsia="Arial" w:hAnsi="Arial" w:cs="Arial"/>
          <w:spacing w:val="1"/>
          <w:w w:val="103"/>
        </w:rPr>
        <w:t>u</w:t>
      </w:r>
      <w:r>
        <w:rPr>
          <w:rFonts w:ascii="Arial" w:eastAsia="Arial" w:hAnsi="Arial" w:cs="Arial"/>
          <w:spacing w:val="6"/>
          <w:w w:val="103"/>
        </w:rPr>
        <w:t>d</w:t>
      </w:r>
      <w:r>
        <w:rPr>
          <w:rFonts w:ascii="Arial" w:eastAsia="Arial" w:hAnsi="Arial" w:cs="Arial"/>
          <w:spacing w:val="1"/>
          <w:w w:val="103"/>
        </w:rPr>
        <w:t>ed</w:t>
      </w:r>
      <w:r>
        <w:rPr>
          <w:rFonts w:ascii="Arial" w:eastAsia="Arial" w:hAnsi="Arial" w:cs="Arial"/>
          <w:w w:val="103"/>
        </w:rPr>
        <w:t>:</w:t>
      </w:r>
    </w:p>
    <w:p w14:paraId="54BC16B6" w14:textId="77777777" w:rsidR="00B75EA8" w:rsidRDefault="00B75EA8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4"/>
        <w:gridCol w:w="2822"/>
        <w:gridCol w:w="514"/>
        <w:gridCol w:w="2817"/>
        <w:gridCol w:w="514"/>
        <w:gridCol w:w="2822"/>
      </w:tblGrid>
      <w:tr w:rsidR="00B75EA8" w14:paraId="7929A8BA" w14:textId="77777777" w:rsidTr="001657AD">
        <w:trPr>
          <w:trHeight w:hRule="exact" w:val="274"/>
        </w:trPr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4EC01AE2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3AD436FB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he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21"/>
              </w:rPr>
              <w:t xml:space="preserve"> </w:t>
            </w:r>
            <w:r>
              <w:rPr>
                <w:rFonts w:ascii="Arial" w:eastAsia="Arial" w:hAnsi="Arial" w:cs="Arial"/>
                <w:w w:val="103"/>
              </w:rPr>
              <w:t>Z</w:t>
            </w:r>
            <w:r>
              <w:rPr>
                <w:rFonts w:ascii="Arial" w:eastAsia="Arial" w:hAnsi="Arial" w:cs="Arial"/>
                <w:spacing w:val="1"/>
                <w:w w:val="103"/>
              </w:rPr>
              <w:t>o</w:t>
            </w:r>
            <w:r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7A4DFDB7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1D0B6113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1"/>
              </w:rPr>
              <w:t>eo</w:t>
            </w:r>
            <w:r>
              <w:rPr>
                <w:rFonts w:ascii="Arial" w:eastAsia="Arial" w:hAnsi="Arial" w:cs="Arial"/>
                <w:spacing w:val="3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>f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28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B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spacing w:val="6"/>
                <w:w w:val="103"/>
              </w:rPr>
              <w:t>e</w:t>
            </w:r>
            <w:r>
              <w:rPr>
                <w:rFonts w:ascii="Arial" w:eastAsia="Arial" w:hAnsi="Arial" w:cs="Arial"/>
                <w:spacing w:val="1"/>
                <w:w w:val="103"/>
              </w:rPr>
              <w:t>n</w:t>
            </w:r>
            <w:r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5897D8AA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545FC587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w w:val="103"/>
              </w:rPr>
              <w:t>F</w:t>
            </w:r>
            <w:r>
              <w:rPr>
                <w:rFonts w:ascii="Arial" w:eastAsia="Arial" w:hAnsi="Arial" w:cs="Arial"/>
                <w:spacing w:val="6"/>
                <w:w w:val="103"/>
              </w:rPr>
              <w:t>u</w:t>
            </w:r>
            <w:r>
              <w:rPr>
                <w:rFonts w:ascii="Arial" w:eastAsia="Arial" w:hAnsi="Arial" w:cs="Arial"/>
                <w:spacing w:val="1"/>
                <w:w w:val="103"/>
              </w:rPr>
              <w:t>en</w:t>
            </w:r>
            <w:r>
              <w:rPr>
                <w:rFonts w:ascii="Arial" w:eastAsia="Arial" w:hAnsi="Arial" w:cs="Arial"/>
                <w:spacing w:val="-2"/>
                <w:w w:val="103"/>
              </w:rPr>
              <w:t>t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w w:val="103"/>
              </w:rPr>
              <w:t>s</w:t>
            </w:r>
          </w:p>
        </w:tc>
      </w:tr>
      <w:tr w:rsidR="00B75EA8" w14:paraId="6BDF3218" w14:textId="77777777" w:rsidTr="001657AD">
        <w:trPr>
          <w:trHeight w:hRule="exact" w:val="274"/>
        </w:trPr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4E3ADBDC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43115D2A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he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6"/>
              </w:rPr>
              <w:t>n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29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M</w:t>
            </w:r>
            <w:r>
              <w:rPr>
                <w:rFonts w:ascii="Arial" w:eastAsia="Arial" w:hAnsi="Arial" w:cs="Arial"/>
                <w:spacing w:val="1"/>
                <w:w w:val="103"/>
              </w:rPr>
              <w:t>a</w:t>
            </w:r>
            <w:r>
              <w:rPr>
                <w:rFonts w:ascii="Arial" w:eastAsia="Arial" w:hAnsi="Arial" w:cs="Arial"/>
                <w:spacing w:val="4"/>
                <w:w w:val="103"/>
              </w:rPr>
              <w:t>l</w:t>
            </w:r>
            <w:r>
              <w:rPr>
                <w:rFonts w:ascii="Arial" w:eastAsia="Arial" w:hAnsi="Arial" w:cs="Arial"/>
                <w:spacing w:val="1"/>
                <w:w w:val="103"/>
              </w:rPr>
              <w:t>and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w w:val="103"/>
              </w:rPr>
              <w:t>i</w:t>
            </w:r>
            <w:r>
              <w:rPr>
                <w:rFonts w:ascii="Arial" w:eastAsia="Arial" w:hAnsi="Arial" w:cs="Arial"/>
                <w:spacing w:val="1"/>
                <w:w w:val="103"/>
              </w:rPr>
              <w:t>n</w:t>
            </w:r>
            <w:r>
              <w:rPr>
                <w:rFonts w:ascii="Arial" w:eastAsia="Arial" w:hAnsi="Arial" w:cs="Arial"/>
                <w:w w:val="103"/>
              </w:rPr>
              <w:t>o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0C2FF0B9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2632A23B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Lu</w:t>
            </w:r>
            <w:r>
              <w:rPr>
                <w:rFonts w:ascii="Arial" w:eastAsia="Arial" w:hAnsi="Arial" w:cs="Arial"/>
              </w:rPr>
              <w:t>lu</w:t>
            </w:r>
            <w:r>
              <w:rPr>
                <w:rFonts w:ascii="Arial" w:eastAsia="Arial" w:hAnsi="Arial" w:cs="Arial"/>
                <w:spacing w:val="14"/>
              </w:rPr>
              <w:t xml:space="preserve"> </w:t>
            </w:r>
            <w:r>
              <w:rPr>
                <w:rFonts w:ascii="Arial" w:eastAsia="Arial" w:hAnsi="Arial" w:cs="Arial"/>
                <w:w w:val="103"/>
              </w:rPr>
              <w:t>G</w:t>
            </w:r>
            <w:r>
              <w:rPr>
                <w:rFonts w:ascii="Arial" w:eastAsia="Arial" w:hAnsi="Arial" w:cs="Arial"/>
                <w:spacing w:val="1"/>
                <w:w w:val="103"/>
              </w:rPr>
              <w:t>u</w:t>
            </w:r>
            <w:r>
              <w:rPr>
                <w:rFonts w:ascii="Arial" w:eastAsia="Arial" w:hAnsi="Arial" w:cs="Arial"/>
                <w:w w:val="103"/>
              </w:rPr>
              <w:t>i</w:t>
            </w:r>
            <w:r>
              <w:rPr>
                <w:rFonts w:ascii="Arial" w:eastAsia="Arial" w:hAnsi="Arial" w:cs="Arial"/>
                <w:spacing w:val="6"/>
                <w:w w:val="103"/>
              </w:rPr>
              <w:t>n</w:t>
            </w:r>
            <w:r>
              <w:rPr>
                <w:rFonts w:ascii="Arial" w:eastAsia="Arial" w:hAnsi="Arial" w:cs="Arial"/>
                <w:spacing w:val="1"/>
                <w:w w:val="103"/>
              </w:rPr>
              <w:t>ne</w:t>
            </w:r>
            <w:r>
              <w:rPr>
                <w:rFonts w:ascii="Arial" w:eastAsia="Arial" w:hAnsi="Arial" w:cs="Arial"/>
                <w:spacing w:val="2"/>
                <w:w w:val="103"/>
              </w:rPr>
              <w:t>s</w:t>
            </w:r>
            <w:r>
              <w:rPr>
                <w:rFonts w:ascii="Arial" w:eastAsia="Arial" w:hAnsi="Arial" w:cs="Arial"/>
                <w:w w:val="103"/>
              </w:rPr>
              <w:t>s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7F866DAC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632A612F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w w:val="103"/>
              </w:rPr>
              <w:t>K</w:t>
            </w:r>
            <w:r>
              <w:rPr>
                <w:rFonts w:ascii="Arial" w:eastAsia="Arial" w:hAnsi="Arial" w:cs="Arial"/>
                <w:spacing w:val="1"/>
                <w:w w:val="103"/>
              </w:rPr>
              <w:t>ed</w:t>
            </w:r>
            <w:r>
              <w:rPr>
                <w:rFonts w:ascii="Arial" w:eastAsia="Arial" w:hAnsi="Arial" w:cs="Arial"/>
                <w:w w:val="103"/>
              </w:rPr>
              <w:t>s</w:t>
            </w:r>
          </w:p>
        </w:tc>
      </w:tr>
      <w:tr w:rsidR="00B75EA8" w14:paraId="746FC974" w14:textId="77777777" w:rsidTr="001657AD">
        <w:trPr>
          <w:trHeight w:hRule="exact" w:val="527"/>
        </w:trPr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6C91C3BE" w14:textId="77777777" w:rsidR="00B75EA8" w:rsidRDefault="00B75EA8">
            <w:pPr>
              <w:spacing w:before="9" w:line="120" w:lineRule="exact"/>
              <w:rPr>
                <w:sz w:val="13"/>
                <w:szCs w:val="13"/>
              </w:rPr>
            </w:pPr>
          </w:p>
          <w:p w14:paraId="2F0F4823" w14:textId="77777777" w:rsidR="00B75EA8" w:rsidRDefault="001657AD">
            <w:pPr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784F20C8" w14:textId="77777777" w:rsidR="00B75EA8" w:rsidRDefault="00B75EA8">
            <w:pPr>
              <w:spacing w:before="9" w:line="120" w:lineRule="exact"/>
              <w:rPr>
                <w:sz w:val="13"/>
                <w:szCs w:val="13"/>
              </w:rPr>
            </w:pPr>
          </w:p>
          <w:p w14:paraId="0EA99018" w14:textId="77777777" w:rsidR="00B75EA8" w:rsidRDefault="001657AD">
            <w:pPr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J</w:t>
            </w:r>
            <w:r>
              <w:rPr>
                <w:rFonts w:ascii="Arial" w:eastAsia="Arial" w:hAnsi="Arial" w:cs="Arial"/>
                <w:spacing w:val="1"/>
              </w:rPr>
              <w:t>ona</w:t>
            </w:r>
            <w:r>
              <w:rPr>
                <w:rFonts w:ascii="Arial" w:eastAsia="Arial" w:hAnsi="Arial" w:cs="Arial"/>
                <w:spacing w:val="-2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ha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33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A</w:t>
            </w:r>
            <w:r>
              <w:rPr>
                <w:rFonts w:ascii="Arial" w:eastAsia="Arial" w:hAnsi="Arial" w:cs="Arial"/>
                <w:spacing w:val="1"/>
                <w:w w:val="103"/>
              </w:rPr>
              <w:t>d</w:t>
            </w:r>
            <w:r>
              <w:rPr>
                <w:rFonts w:ascii="Arial" w:eastAsia="Arial" w:hAnsi="Arial" w:cs="Arial"/>
                <w:w w:val="103"/>
              </w:rPr>
              <w:t>l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w w:val="103"/>
              </w:rPr>
              <w:t>r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1A09B0E1" w14:textId="77777777" w:rsidR="00B75EA8" w:rsidRDefault="00B75EA8">
            <w:pPr>
              <w:spacing w:before="9" w:line="120" w:lineRule="exact"/>
              <w:rPr>
                <w:sz w:val="13"/>
                <w:szCs w:val="13"/>
              </w:rPr>
            </w:pPr>
          </w:p>
          <w:p w14:paraId="00D35825" w14:textId="77777777" w:rsidR="00B75EA8" w:rsidRDefault="001657AD">
            <w:pPr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46E943F4" w14:textId="77777777" w:rsidR="00B75EA8" w:rsidRDefault="00B75EA8">
            <w:pPr>
              <w:spacing w:before="9" w:line="120" w:lineRule="exact"/>
              <w:rPr>
                <w:sz w:val="13"/>
                <w:szCs w:val="13"/>
              </w:rPr>
            </w:pPr>
          </w:p>
          <w:p w14:paraId="7DE0D08A" w14:textId="77777777" w:rsidR="00B75EA8" w:rsidRDefault="001657AD">
            <w:pPr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w w:val="103"/>
              </w:rPr>
              <w:t>S</w:t>
            </w:r>
            <w:r>
              <w:rPr>
                <w:rFonts w:ascii="Arial" w:eastAsia="Arial" w:hAnsi="Arial" w:cs="Arial"/>
                <w:spacing w:val="2"/>
                <w:w w:val="103"/>
              </w:rPr>
              <w:t>k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spacing w:val="2"/>
                <w:w w:val="103"/>
              </w:rPr>
              <w:t>c</w:t>
            </w:r>
            <w:r>
              <w:rPr>
                <w:rFonts w:ascii="Arial" w:eastAsia="Arial" w:hAnsi="Arial" w:cs="Arial"/>
                <w:spacing w:val="1"/>
                <w:w w:val="103"/>
              </w:rPr>
              <w:t>he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w w:val="103"/>
              </w:rPr>
              <w:t>s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34AD2ED3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72EA35AF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P</w:t>
            </w:r>
            <w:r>
              <w:rPr>
                <w:rFonts w:ascii="Arial" w:eastAsia="Arial" w:hAnsi="Arial" w:cs="Arial"/>
                <w:spacing w:val="1"/>
              </w:rPr>
              <w:t>ea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</w:rPr>
              <w:t>G</w:t>
            </w:r>
            <w:r>
              <w:rPr>
                <w:rFonts w:ascii="Arial" w:eastAsia="Arial" w:hAnsi="Arial" w:cs="Arial"/>
                <w:spacing w:val="6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2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3"/>
              </w:rPr>
              <w:t>C</w:t>
            </w:r>
            <w:r>
              <w:rPr>
                <w:rFonts w:ascii="Arial" w:eastAsia="Arial" w:hAnsi="Arial" w:cs="Arial"/>
                <w:spacing w:val="1"/>
                <w:w w:val="103"/>
              </w:rPr>
              <w:t>ha</w:t>
            </w:r>
            <w:r>
              <w:rPr>
                <w:rFonts w:ascii="Arial" w:eastAsia="Arial" w:hAnsi="Arial" w:cs="Arial"/>
                <w:spacing w:val="6"/>
                <w:w w:val="103"/>
              </w:rPr>
              <w:t>p</w:t>
            </w:r>
            <w:r>
              <w:rPr>
                <w:rFonts w:ascii="Arial" w:eastAsia="Arial" w:hAnsi="Arial" w:cs="Arial"/>
                <w:spacing w:val="-1"/>
                <w:w w:val="103"/>
              </w:rPr>
              <w:t>m</w:t>
            </w:r>
            <w:r>
              <w:rPr>
                <w:rFonts w:ascii="Arial" w:eastAsia="Arial" w:hAnsi="Arial" w:cs="Arial"/>
                <w:spacing w:val="1"/>
                <w:w w:val="103"/>
              </w:rPr>
              <w:t>a</w:t>
            </w:r>
            <w:r>
              <w:rPr>
                <w:rFonts w:ascii="Arial" w:eastAsia="Arial" w:hAnsi="Arial" w:cs="Arial"/>
                <w:w w:val="103"/>
              </w:rPr>
              <w:t>n</w:t>
            </w:r>
            <w:r>
              <w:rPr>
                <w:rFonts w:ascii="Arial" w:eastAsia="Arial" w:hAnsi="Arial" w:cs="Arial"/>
                <w:spacing w:val="3"/>
              </w:rPr>
              <w:t xml:space="preserve"> </w:t>
            </w:r>
            <w:r>
              <w:rPr>
                <w:rFonts w:ascii="Arial" w:eastAsia="Arial" w:hAnsi="Arial" w:cs="Arial"/>
                <w:spacing w:val="6"/>
                <w:w w:val="103"/>
              </w:rPr>
              <w:t>o</w:t>
            </w:r>
            <w:r>
              <w:rPr>
                <w:rFonts w:ascii="Arial" w:eastAsia="Arial" w:hAnsi="Arial" w:cs="Arial"/>
                <w:w w:val="103"/>
              </w:rPr>
              <w:t>f</w:t>
            </w:r>
          </w:p>
          <w:p w14:paraId="1E1A5D08" w14:textId="77777777" w:rsidR="00B75EA8" w:rsidRDefault="001657AD">
            <w:pPr>
              <w:spacing w:before="12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  <w:w w:val="103"/>
              </w:rPr>
              <w:t>M</w:t>
            </w:r>
            <w:r>
              <w:rPr>
                <w:rFonts w:ascii="Arial" w:eastAsia="Arial" w:hAnsi="Arial" w:cs="Arial"/>
                <w:spacing w:val="1"/>
                <w:w w:val="103"/>
              </w:rPr>
              <w:t>a</w:t>
            </w:r>
            <w:r>
              <w:rPr>
                <w:rFonts w:ascii="Arial" w:eastAsia="Arial" w:hAnsi="Arial" w:cs="Arial"/>
                <w:spacing w:val="2"/>
                <w:w w:val="103"/>
              </w:rPr>
              <w:t>rc</w:t>
            </w:r>
            <w:r>
              <w:rPr>
                <w:rFonts w:ascii="Arial" w:eastAsia="Arial" w:hAnsi="Arial" w:cs="Arial"/>
                <w:spacing w:val="1"/>
                <w:w w:val="103"/>
              </w:rPr>
              <w:t>he</w:t>
            </w:r>
            <w:r>
              <w:rPr>
                <w:rFonts w:ascii="Arial" w:eastAsia="Arial" w:hAnsi="Arial" w:cs="Arial"/>
                <w:spacing w:val="2"/>
                <w:w w:val="103"/>
              </w:rPr>
              <w:t>s</w:t>
            </w:r>
            <w:r>
              <w:rPr>
                <w:rFonts w:ascii="Arial" w:eastAsia="Arial" w:hAnsi="Arial" w:cs="Arial"/>
                <w:w w:val="103"/>
              </w:rPr>
              <w:t>a</w:t>
            </w:r>
          </w:p>
        </w:tc>
      </w:tr>
      <w:tr w:rsidR="00B75EA8" w14:paraId="3E8210A6" w14:textId="77777777" w:rsidTr="001657AD">
        <w:trPr>
          <w:trHeight w:hRule="exact" w:val="274"/>
        </w:trPr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7F906744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61D68CEB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rc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s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8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spacing w:val="1"/>
                <w:w w:val="103"/>
              </w:rPr>
              <w:t>od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spacing w:val="4"/>
                <w:w w:val="103"/>
              </w:rPr>
              <w:t>i</w:t>
            </w:r>
            <w:r>
              <w:rPr>
                <w:rFonts w:ascii="Arial" w:eastAsia="Arial" w:hAnsi="Arial" w:cs="Arial"/>
                <w:spacing w:val="1"/>
                <w:w w:val="103"/>
              </w:rPr>
              <w:t>gue</w:t>
            </w:r>
            <w:r>
              <w:rPr>
                <w:rFonts w:ascii="Arial" w:eastAsia="Arial" w:hAnsi="Arial" w:cs="Arial"/>
                <w:w w:val="103"/>
              </w:rPr>
              <w:t>z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7EE8FEE4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4B8763C5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E</w:t>
            </w:r>
            <w:r>
              <w:rPr>
                <w:rFonts w:ascii="Arial" w:eastAsia="Arial" w:hAnsi="Arial" w:cs="Arial"/>
              </w:rPr>
              <w:t>ll</w:t>
            </w:r>
            <w:r>
              <w:rPr>
                <w:rFonts w:ascii="Arial" w:eastAsia="Arial" w:hAnsi="Arial" w:cs="Arial"/>
                <w:spacing w:val="6"/>
              </w:rPr>
              <w:t>e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w w:val="103"/>
              </w:rPr>
              <w:t>T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spacing w:val="1"/>
                <w:w w:val="103"/>
              </w:rPr>
              <w:t>a</w:t>
            </w:r>
            <w:r>
              <w:rPr>
                <w:rFonts w:ascii="Arial" w:eastAsia="Arial" w:hAnsi="Arial" w:cs="Arial"/>
                <w:spacing w:val="2"/>
                <w:w w:val="103"/>
              </w:rPr>
              <w:t>c</w:t>
            </w:r>
            <w:r>
              <w:rPr>
                <w:rFonts w:ascii="Arial" w:eastAsia="Arial" w:hAnsi="Arial" w:cs="Arial"/>
                <w:w w:val="103"/>
              </w:rPr>
              <w:t>y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240B489F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5FEDBD3F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L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G</w:t>
            </w:r>
            <w:r>
              <w:rPr>
                <w:rFonts w:ascii="Arial" w:eastAsia="Arial" w:hAnsi="Arial" w:cs="Arial"/>
              </w:rPr>
              <w:t>O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b</w:t>
            </w:r>
            <w:r>
              <w:rPr>
                <w:rFonts w:ascii="Arial" w:eastAsia="Arial" w:hAnsi="Arial" w:cs="Arial"/>
              </w:rPr>
              <w:t>y</w:t>
            </w:r>
            <w:r>
              <w:rPr>
                <w:rFonts w:ascii="Arial" w:eastAsia="Arial" w:hAnsi="Arial" w:cs="Arial"/>
                <w:spacing w:val="11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Lo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12"/>
              </w:rPr>
              <w:t xml:space="preserve"> </w:t>
            </w:r>
            <w:r>
              <w:rPr>
                <w:rFonts w:ascii="Arial" w:eastAsia="Arial" w:hAnsi="Arial" w:cs="Arial"/>
                <w:w w:val="103"/>
              </w:rPr>
              <w:t>G</w:t>
            </w:r>
            <w:r>
              <w:rPr>
                <w:rFonts w:ascii="Arial" w:eastAsia="Arial" w:hAnsi="Arial" w:cs="Arial"/>
                <w:spacing w:val="1"/>
                <w:w w:val="103"/>
              </w:rPr>
              <w:t>o</w:t>
            </w:r>
            <w:r>
              <w:rPr>
                <w:rFonts w:ascii="Arial" w:eastAsia="Arial" w:hAnsi="Arial" w:cs="Arial"/>
                <w:spacing w:val="4"/>
                <w:w w:val="103"/>
              </w:rPr>
              <w:t>l</w:t>
            </w:r>
            <w:r>
              <w:rPr>
                <w:rFonts w:ascii="Arial" w:eastAsia="Arial" w:hAnsi="Arial" w:cs="Arial"/>
                <w:spacing w:val="1"/>
                <w:w w:val="103"/>
              </w:rPr>
              <w:t>d</w:t>
            </w:r>
            <w:r>
              <w:rPr>
                <w:rFonts w:ascii="Arial" w:eastAsia="Arial" w:hAnsi="Arial" w:cs="Arial"/>
                <w:spacing w:val="2"/>
                <w:w w:val="103"/>
              </w:rPr>
              <w:t>s</w:t>
            </w:r>
            <w:r>
              <w:rPr>
                <w:rFonts w:ascii="Arial" w:eastAsia="Arial" w:hAnsi="Arial" w:cs="Arial"/>
                <w:spacing w:val="-2"/>
                <w:w w:val="103"/>
              </w:rPr>
              <w:t>t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spacing w:val="4"/>
                <w:w w:val="103"/>
              </w:rPr>
              <w:t>i</w:t>
            </w:r>
            <w:r>
              <w:rPr>
                <w:rFonts w:ascii="Arial" w:eastAsia="Arial" w:hAnsi="Arial" w:cs="Arial"/>
                <w:w w:val="103"/>
              </w:rPr>
              <w:t>n</w:t>
            </w:r>
          </w:p>
        </w:tc>
      </w:tr>
      <w:tr w:rsidR="00B75EA8" w14:paraId="69724DFB" w14:textId="77777777" w:rsidTr="001657AD">
        <w:trPr>
          <w:trHeight w:hRule="exact" w:val="395"/>
        </w:trPr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1EC58653" w14:textId="77777777" w:rsidR="00B75EA8" w:rsidRDefault="001657AD">
            <w:pPr>
              <w:spacing w:before="76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1ABEE5B6" w14:textId="77777777" w:rsidR="00B75EA8" w:rsidRDefault="001657AD">
            <w:pPr>
              <w:spacing w:before="76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D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k</w:t>
            </w:r>
            <w:r>
              <w:rPr>
                <w:rFonts w:ascii="Arial" w:eastAsia="Arial" w:hAnsi="Arial" w:cs="Arial"/>
                <w:spacing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w w:val="103"/>
              </w:rPr>
              <w:t>L</w:t>
            </w:r>
            <w:r>
              <w:rPr>
                <w:rFonts w:ascii="Arial" w:eastAsia="Arial" w:hAnsi="Arial" w:cs="Arial"/>
                <w:spacing w:val="6"/>
                <w:w w:val="103"/>
              </w:rPr>
              <w:t>a</w:t>
            </w:r>
            <w:r>
              <w:rPr>
                <w:rFonts w:ascii="Arial" w:eastAsia="Arial" w:hAnsi="Arial" w:cs="Arial"/>
                <w:w w:val="103"/>
              </w:rPr>
              <w:t>m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287F3C81" w14:textId="77777777" w:rsidR="00B75EA8" w:rsidRDefault="001657AD">
            <w:pPr>
              <w:spacing w:before="76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3440DBFC" w14:textId="77777777" w:rsidR="00B75EA8" w:rsidRDefault="001657AD">
            <w:pPr>
              <w:spacing w:before="76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N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1"/>
              </w:rPr>
              <w:t>o</w:t>
            </w:r>
            <w:r>
              <w:rPr>
                <w:rFonts w:ascii="Arial" w:eastAsia="Arial" w:hAnsi="Arial" w:cs="Arial"/>
              </w:rPr>
              <w:t>le</w:t>
            </w:r>
            <w:r>
              <w:rPr>
                <w:rFonts w:ascii="Arial" w:eastAsia="Arial" w:hAnsi="Arial" w:cs="Arial"/>
                <w:spacing w:val="20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M</w:t>
            </w:r>
            <w:r>
              <w:rPr>
                <w:rFonts w:ascii="Arial" w:eastAsia="Arial" w:hAnsi="Arial" w:cs="Arial"/>
                <w:spacing w:val="4"/>
                <w:w w:val="103"/>
              </w:rPr>
              <w:t>i</w:t>
            </w:r>
            <w:r>
              <w:rPr>
                <w:rFonts w:ascii="Arial" w:eastAsia="Arial" w:hAnsi="Arial" w:cs="Arial"/>
                <w:w w:val="103"/>
              </w:rPr>
              <w:t>ll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w w:val="103"/>
              </w:rPr>
              <w:t>r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nil"/>
              <w:right w:val="nil"/>
            </w:tcBorders>
          </w:tcPr>
          <w:p w14:paraId="37441216" w14:textId="77777777" w:rsidR="00B75EA8" w:rsidRDefault="001657AD">
            <w:pPr>
              <w:spacing w:before="76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nil"/>
              <w:right w:val="single" w:sz="8" w:space="0" w:color="C0C0C0"/>
            </w:tcBorders>
          </w:tcPr>
          <w:p w14:paraId="4976B108" w14:textId="77777777" w:rsidR="00B75EA8" w:rsidRDefault="001657AD">
            <w:pPr>
              <w:spacing w:before="76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v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5"/>
              </w:rPr>
              <w:t xml:space="preserve"> </w:t>
            </w:r>
            <w:r>
              <w:rPr>
                <w:rFonts w:ascii="Arial" w:eastAsia="Arial" w:hAnsi="Arial" w:cs="Arial"/>
                <w:spacing w:val="3"/>
                <w:w w:val="103"/>
              </w:rPr>
              <w:t>V</w:t>
            </w:r>
            <w:r>
              <w:rPr>
                <w:rFonts w:ascii="Arial" w:eastAsia="Arial" w:hAnsi="Arial" w:cs="Arial"/>
                <w:spacing w:val="1"/>
                <w:w w:val="103"/>
              </w:rPr>
              <w:t>en</w:t>
            </w:r>
            <w:r>
              <w:rPr>
                <w:rFonts w:ascii="Arial" w:eastAsia="Arial" w:hAnsi="Arial" w:cs="Arial"/>
                <w:w w:val="103"/>
              </w:rPr>
              <w:t>a</w:t>
            </w:r>
          </w:p>
        </w:tc>
      </w:tr>
      <w:tr w:rsidR="00B75EA8" w14:paraId="37E66E26" w14:textId="77777777" w:rsidTr="001657AD">
        <w:trPr>
          <w:trHeight w:hRule="exact" w:val="296"/>
        </w:trPr>
        <w:tc>
          <w:tcPr>
            <w:tcW w:w="514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14:paraId="61267A5C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</w:tcPr>
          <w:p w14:paraId="1C311602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S</w:t>
            </w:r>
            <w:r>
              <w:rPr>
                <w:rFonts w:ascii="Arial" w:eastAsia="Arial" w:hAnsi="Arial" w:cs="Arial"/>
                <w:spacing w:val="6"/>
              </w:rPr>
              <w:t>o</w:t>
            </w:r>
            <w:r>
              <w:rPr>
                <w:rFonts w:ascii="Arial" w:eastAsia="Arial" w:hAnsi="Arial" w:cs="Arial"/>
                <w:spacing w:val="-2"/>
              </w:rPr>
              <w:t>f</w:t>
            </w:r>
            <w:r>
              <w:rPr>
                <w:rFonts w:ascii="Arial" w:eastAsia="Arial" w:hAnsi="Arial" w:cs="Arial"/>
              </w:rPr>
              <w:t>ia</w:t>
            </w:r>
            <w:r>
              <w:rPr>
                <w:rFonts w:ascii="Arial" w:eastAsia="Arial" w:hAnsi="Arial" w:cs="Arial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V</w:t>
            </w:r>
            <w:r>
              <w:rPr>
                <w:rFonts w:ascii="Arial" w:eastAsia="Arial" w:hAnsi="Arial" w:cs="Arial"/>
                <w:spacing w:val="1"/>
                <w:w w:val="103"/>
              </w:rPr>
              <w:t>e</w:t>
            </w:r>
            <w:r>
              <w:rPr>
                <w:rFonts w:ascii="Arial" w:eastAsia="Arial" w:hAnsi="Arial" w:cs="Arial"/>
                <w:spacing w:val="6"/>
                <w:w w:val="103"/>
              </w:rPr>
              <w:t>r</w:t>
            </w:r>
            <w:r>
              <w:rPr>
                <w:rFonts w:ascii="Arial" w:eastAsia="Arial" w:hAnsi="Arial" w:cs="Arial"/>
                <w:spacing w:val="1"/>
                <w:w w:val="103"/>
              </w:rPr>
              <w:t>ga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w w:val="103"/>
              </w:rPr>
              <w:t>a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14:paraId="22260480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17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</w:tcPr>
          <w:p w14:paraId="278757B3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a</w:t>
            </w:r>
            <w:r>
              <w:rPr>
                <w:rFonts w:ascii="Arial" w:eastAsia="Arial" w:hAnsi="Arial" w:cs="Arial"/>
                <w:spacing w:val="2"/>
              </w:rPr>
              <w:t>r</w:t>
            </w:r>
            <w:r>
              <w:rPr>
                <w:rFonts w:ascii="Arial" w:eastAsia="Arial" w:hAnsi="Arial" w:cs="Arial"/>
              </w:rPr>
              <w:t>il</w:t>
            </w:r>
            <w:r>
              <w:rPr>
                <w:rFonts w:ascii="Arial" w:eastAsia="Arial" w:hAnsi="Arial" w:cs="Arial"/>
                <w:spacing w:val="2"/>
              </w:rPr>
              <w:t>y</w:t>
            </w:r>
            <w:r>
              <w:rPr>
                <w:rFonts w:ascii="Arial" w:eastAsia="Arial" w:hAnsi="Arial" w:cs="Arial"/>
              </w:rPr>
              <w:t>n</w:t>
            </w:r>
            <w:r>
              <w:rPr>
                <w:rFonts w:ascii="Arial" w:eastAsia="Arial" w:hAnsi="Arial" w:cs="Arial"/>
                <w:spacing w:val="27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w w:val="103"/>
              </w:rPr>
              <w:t>M</w:t>
            </w:r>
            <w:r>
              <w:rPr>
                <w:rFonts w:ascii="Arial" w:eastAsia="Arial" w:hAnsi="Arial" w:cs="Arial"/>
                <w:spacing w:val="1"/>
                <w:w w:val="103"/>
              </w:rPr>
              <w:t>on</w:t>
            </w:r>
            <w:r>
              <w:rPr>
                <w:rFonts w:ascii="Arial" w:eastAsia="Arial" w:hAnsi="Arial" w:cs="Arial"/>
                <w:spacing w:val="2"/>
                <w:w w:val="103"/>
              </w:rPr>
              <w:t>r</w:t>
            </w:r>
            <w:r>
              <w:rPr>
                <w:rFonts w:ascii="Arial" w:eastAsia="Arial" w:hAnsi="Arial" w:cs="Arial"/>
                <w:spacing w:val="1"/>
                <w:w w:val="103"/>
              </w:rPr>
              <w:t>o</w:t>
            </w:r>
            <w:r>
              <w:rPr>
                <w:rFonts w:ascii="Arial" w:eastAsia="Arial" w:hAnsi="Arial" w:cs="Arial"/>
                <w:w w:val="103"/>
              </w:rPr>
              <w:t>e</w:t>
            </w:r>
          </w:p>
        </w:tc>
        <w:tc>
          <w:tcPr>
            <w:tcW w:w="514" w:type="dxa"/>
            <w:tcBorders>
              <w:top w:val="nil"/>
              <w:left w:val="single" w:sz="8" w:space="0" w:color="C0C0C0"/>
              <w:bottom w:val="single" w:sz="8" w:space="0" w:color="C0C0C0"/>
              <w:right w:val="nil"/>
            </w:tcBorders>
          </w:tcPr>
          <w:p w14:paraId="0E3C4685" w14:textId="77777777" w:rsidR="00B75EA8" w:rsidRDefault="001657AD">
            <w:pPr>
              <w:spacing w:before="23"/>
              <w:ind w:left="185" w:right="18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w w:val="103"/>
              </w:rPr>
              <w:t>•</w:t>
            </w:r>
          </w:p>
        </w:tc>
        <w:tc>
          <w:tcPr>
            <w:tcW w:w="2822" w:type="dxa"/>
            <w:tcBorders>
              <w:top w:val="nil"/>
              <w:left w:val="nil"/>
              <w:bottom w:val="single" w:sz="8" w:space="0" w:color="C0C0C0"/>
              <w:right w:val="single" w:sz="8" w:space="0" w:color="C0C0C0"/>
            </w:tcBorders>
          </w:tcPr>
          <w:p w14:paraId="396A23A6" w14:textId="77777777" w:rsidR="00B75EA8" w:rsidRDefault="001657AD">
            <w:pPr>
              <w:spacing w:before="23"/>
              <w:ind w:left="21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1"/>
              </w:rPr>
              <w:t>V</w:t>
            </w:r>
            <w:r>
              <w:rPr>
                <w:rFonts w:ascii="Arial" w:eastAsia="Arial" w:hAnsi="Arial" w:cs="Arial"/>
                <w:spacing w:val="1"/>
              </w:rPr>
              <w:t>en</w:t>
            </w:r>
            <w:r>
              <w:rPr>
                <w:rFonts w:ascii="Arial" w:eastAsia="Arial" w:hAnsi="Arial" w:cs="Arial"/>
              </w:rPr>
              <w:t>a</w:t>
            </w:r>
            <w:r>
              <w:rPr>
                <w:rFonts w:ascii="Arial" w:eastAsia="Arial" w:hAnsi="Arial" w:cs="Arial"/>
                <w:spacing w:val="17"/>
              </w:rPr>
              <w:t xml:space="preserve"> </w:t>
            </w:r>
            <w:r>
              <w:rPr>
                <w:rFonts w:ascii="Arial" w:eastAsia="Arial" w:hAnsi="Arial" w:cs="Arial"/>
                <w:spacing w:val="2"/>
                <w:w w:val="103"/>
              </w:rPr>
              <w:t>C</w:t>
            </w:r>
            <w:r>
              <w:rPr>
                <w:rFonts w:ascii="Arial" w:eastAsia="Arial" w:hAnsi="Arial" w:cs="Arial"/>
                <w:spacing w:val="1"/>
                <w:w w:val="103"/>
              </w:rPr>
              <w:t>a</w:t>
            </w:r>
            <w:r>
              <w:rPr>
                <w:rFonts w:ascii="Arial" w:eastAsia="Arial" w:hAnsi="Arial" w:cs="Arial"/>
                <w:spacing w:val="2"/>
                <w:w w:val="103"/>
              </w:rPr>
              <w:t>v</w:t>
            </w:r>
            <w:r>
              <w:rPr>
                <w:rFonts w:ascii="Arial" w:eastAsia="Arial" w:hAnsi="Arial" w:cs="Arial"/>
                <w:w w:val="103"/>
              </w:rPr>
              <w:t>a</w:t>
            </w:r>
          </w:p>
        </w:tc>
      </w:tr>
    </w:tbl>
    <w:p w14:paraId="1E1C6F4A" w14:textId="77777777" w:rsidR="00B75EA8" w:rsidRDefault="00B75EA8">
      <w:pPr>
        <w:spacing w:before="12" w:line="220" w:lineRule="exact"/>
        <w:rPr>
          <w:sz w:val="22"/>
          <w:szCs w:val="22"/>
        </w:rPr>
      </w:pPr>
    </w:p>
    <w:p w14:paraId="43E6284C" w14:textId="77777777" w:rsidR="00B75EA8" w:rsidRDefault="001657AD">
      <w:pPr>
        <w:spacing w:before="16"/>
        <w:ind w:left="3458" w:right="3478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F</w:t>
      </w:r>
      <w:r>
        <w:rPr>
          <w:spacing w:val="2"/>
          <w:sz w:val="24"/>
          <w:szCs w:val="24"/>
        </w:rPr>
        <w:t>E</w:t>
      </w:r>
      <w:r>
        <w:rPr>
          <w:spacing w:val="1"/>
          <w:sz w:val="24"/>
          <w:szCs w:val="24"/>
        </w:rPr>
        <w:t>SS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 xml:space="preserve">ONAL </w:t>
      </w:r>
      <w:r>
        <w:rPr>
          <w:spacing w:val="2"/>
          <w:sz w:val="24"/>
          <w:szCs w:val="24"/>
        </w:rPr>
        <w:t>E</w:t>
      </w:r>
      <w:r>
        <w:rPr>
          <w:spacing w:val="-5"/>
          <w:sz w:val="24"/>
          <w:szCs w:val="24"/>
        </w:rPr>
        <w:t>X</w:t>
      </w: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E</w:t>
      </w:r>
    </w:p>
    <w:p w14:paraId="6FA4D136" w14:textId="77777777" w:rsidR="00B75EA8" w:rsidRDefault="00B75EA8">
      <w:pPr>
        <w:spacing w:before="1" w:line="280" w:lineRule="exact"/>
        <w:rPr>
          <w:sz w:val="28"/>
          <w:szCs w:val="28"/>
        </w:rPr>
      </w:pPr>
    </w:p>
    <w:p w14:paraId="20FAEA26" w14:textId="77777777" w:rsidR="00B75EA8" w:rsidRDefault="001657AD">
      <w:pPr>
        <w:ind w:left="102"/>
        <w:rPr>
          <w:sz w:val="24"/>
          <w:szCs w:val="24"/>
        </w:rPr>
      </w:pPr>
      <w:r>
        <w:rPr>
          <w:spacing w:val="2"/>
          <w:sz w:val="24"/>
          <w:szCs w:val="24"/>
        </w:rPr>
        <w:t>L</w:t>
      </w:r>
      <w:r>
        <w:rPr>
          <w:sz w:val="24"/>
          <w:szCs w:val="24"/>
        </w:rPr>
        <w:t>F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U</w:t>
      </w: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A</w:t>
      </w:r>
      <w:r>
        <w:rPr>
          <w:spacing w:val="-3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(</w:t>
      </w:r>
      <w:r>
        <w:rPr>
          <w:spacing w:val="-2"/>
          <w:sz w:val="24"/>
          <w:szCs w:val="24"/>
        </w:rPr>
        <w:t>L</w:t>
      </w:r>
      <w:r>
        <w:rPr>
          <w:sz w:val="24"/>
          <w:szCs w:val="24"/>
        </w:rPr>
        <w:t>I</w:t>
      </w:r>
      <w:r>
        <w:rPr>
          <w:spacing w:val="4"/>
          <w:sz w:val="24"/>
          <w:szCs w:val="24"/>
        </w:rPr>
        <w:t xml:space="preserve"> </w:t>
      </w:r>
      <w:r>
        <w:rPr>
          <w:sz w:val="24"/>
          <w:szCs w:val="24"/>
        </w:rPr>
        <w:t>&amp;</w:t>
      </w:r>
      <w:r>
        <w:rPr>
          <w:spacing w:val="-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UNG)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</w:rPr>
        <w:t>N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w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1"/>
        </w:rPr>
        <w:t>Y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rk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7"/>
        </w:rPr>
        <w:t>N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1"/>
        </w:rPr>
        <w:t>1001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</w:rPr>
        <w:t xml:space="preserve">                                                                    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sz w:val="24"/>
          <w:szCs w:val="24"/>
        </w:rPr>
        <w:t>2008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2012</w:t>
      </w:r>
    </w:p>
    <w:p w14:paraId="54F56C13" w14:textId="77777777" w:rsidR="00B75EA8" w:rsidRDefault="001657AD">
      <w:pPr>
        <w:spacing w:line="260" w:lineRule="exact"/>
        <w:ind w:left="102"/>
        <w:rPr>
          <w:rFonts w:ascii="Arial" w:eastAsia="Arial" w:hAnsi="Arial" w:cs="Arial"/>
        </w:rPr>
      </w:pPr>
      <w:r>
        <w:rPr>
          <w:sz w:val="24"/>
          <w:szCs w:val="24"/>
        </w:rPr>
        <w:t>Ho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hou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e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/</w:t>
      </w:r>
      <w:r>
        <w:rPr>
          <w:spacing w:val="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St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-3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</w:rPr>
        <w:t>(</w:t>
      </w:r>
      <w:r>
        <w:rPr>
          <w:rFonts w:ascii="Arial" w:eastAsia="Arial" w:hAnsi="Arial" w:cs="Arial"/>
          <w:spacing w:val="1"/>
        </w:rPr>
        <w:t>6</w:t>
      </w:r>
      <w:r>
        <w:rPr>
          <w:rFonts w:ascii="Arial" w:eastAsia="Arial" w:hAnsi="Arial" w:cs="Arial"/>
          <w:spacing w:val="-2"/>
        </w:rPr>
        <w:t>/</w:t>
      </w:r>
      <w:r>
        <w:rPr>
          <w:rFonts w:ascii="Arial" w:eastAsia="Arial" w:hAnsi="Arial" w:cs="Arial"/>
          <w:spacing w:val="1"/>
        </w:rPr>
        <w:t>1</w:t>
      </w:r>
      <w:r>
        <w:rPr>
          <w:rFonts w:ascii="Arial" w:eastAsia="Arial" w:hAnsi="Arial" w:cs="Arial"/>
        </w:rPr>
        <w:t>2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4</w:t>
      </w:r>
      <w:r>
        <w:rPr>
          <w:rFonts w:ascii="Arial" w:eastAsia="Arial" w:hAnsi="Arial" w:cs="Arial"/>
          <w:spacing w:val="3"/>
          <w:w w:val="103"/>
        </w:rPr>
        <w:t>/</w:t>
      </w:r>
      <w:r>
        <w:rPr>
          <w:rFonts w:ascii="Arial" w:eastAsia="Arial" w:hAnsi="Arial" w:cs="Arial"/>
          <w:spacing w:val="1"/>
          <w:w w:val="103"/>
        </w:rPr>
        <w:t>13</w:t>
      </w:r>
      <w:r>
        <w:rPr>
          <w:rFonts w:ascii="Arial" w:eastAsia="Arial" w:hAnsi="Arial" w:cs="Arial"/>
          <w:w w:val="103"/>
        </w:rPr>
        <w:t>)</w:t>
      </w:r>
    </w:p>
    <w:p w14:paraId="663FFE8D" w14:textId="77777777" w:rsidR="00B75EA8" w:rsidRDefault="001657AD">
      <w:pPr>
        <w:spacing w:before="2"/>
        <w:ind w:left="102"/>
        <w:rPr>
          <w:sz w:val="24"/>
          <w:szCs w:val="24"/>
        </w:rPr>
      </w:pPr>
      <w:r>
        <w:rPr>
          <w:spacing w:val="1"/>
          <w:sz w:val="24"/>
          <w:szCs w:val="24"/>
        </w:rPr>
        <w:t>St</w:t>
      </w:r>
      <w:r>
        <w:rPr>
          <w:sz w:val="24"/>
          <w:szCs w:val="24"/>
        </w:rPr>
        <w:t>ud</w:t>
      </w:r>
      <w:r>
        <w:rPr>
          <w:spacing w:val="1"/>
          <w:sz w:val="24"/>
          <w:szCs w:val="24"/>
        </w:rPr>
        <w:t>i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ho</w:t>
      </w:r>
      <w:r>
        <w:rPr>
          <w:spacing w:val="1"/>
          <w:sz w:val="24"/>
          <w:szCs w:val="24"/>
        </w:rPr>
        <w:t>t</w:t>
      </w:r>
      <w:r>
        <w:rPr>
          <w:sz w:val="24"/>
          <w:szCs w:val="24"/>
        </w:rPr>
        <w:t>o</w:t>
      </w:r>
      <w:r>
        <w:rPr>
          <w:spacing w:val="-5"/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ph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r</w:t>
      </w:r>
    </w:p>
    <w:p w14:paraId="40154568" w14:textId="77777777" w:rsidR="00B75EA8" w:rsidRDefault="001657AD">
      <w:pPr>
        <w:tabs>
          <w:tab w:val="left" w:pos="820"/>
        </w:tabs>
        <w:spacing w:before="14" w:line="253" w:lineRule="auto"/>
        <w:ind w:left="822" w:right="529" w:hanging="499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  <w:spacing w:val="-53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de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og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ph</w:t>
      </w:r>
      <w:r>
        <w:rPr>
          <w:rFonts w:ascii="Arial" w:eastAsia="Arial" w:hAnsi="Arial" w:cs="Arial"/>
        </w:rPr>
        <w:t>ic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rv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</w:rPr>
        <w:t>a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ud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  <w:spacing w:val="-2"/>
        </w:rPr>
        <w:t>e</w:t>
      </w:r>
      <w:r>
        <w:rPr>
          <w:rFonts w:ascii="Arial" w:eastAsia="Arial" w:hAnsi="Arial" w:cs="Arial"/>
          <w:spacing w:val="2"/>
        </w:rPr>
        <w:t>-c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rc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w w:val="103"/>
        </w:rPr>
        <w:t>l</w:t>
      </w:r>
      <w:r>
        <w:rPr>
          <w:rFonts w:ascii="Arial" w:eastAsia="Arial" w:hAnsi="Arial" w:cs="Arial"/>
          <w:spacing w:val="1"/>
          <w:w w:val="103"/>
        </w:rPr>
        <w:t>oo</w:t>
      </w:r>
      <w:r>
        <w:rPr>
          <w:rFonts w:ascii="Arial" w:eastAsia="Arial" w:hAnsi="Arial" w:cs="Arial"/>
          <w:spacing w:val="2"/>
          <w:w w:val="103"/>
        </w:rPr>
        <w:t>k</w:t>
      </w:r>
      <w:r>
        <w:rPr>
          <w:rFonts w:ascii="Arial" w:eastAsia="Arial" w:hAnsi="Arial" w:cs="Arial"/>
          <w:spacing w:val="6"/>
          <w:w w:val="103"/>
        </w:rPr>
        <w:t>b</w:t>
      </w:r>
      <w:r>
        <w:rPr>
          <w:rFonts w:ascii="Arial" w:eastAsia="Arial" w:hAnsi="Arial" w:cs="Arial"/>
          <w:spacing w:val="1"/>
          <w:w w:val="103"/>
        </w:rPr>
        <w:t>oo</w:t>
      </w:r>
      <w:r>
        <w:rPr>
          <w:rFonts w:ascii="Arial" w:eastAsia="Arial" w:hAnsi="Arial" w:cs="Arial"/>
          <w:spacing w:val="2"/>
          <w:w w:val="103"/>
        </w:rPr>
        <w:t>ks</w:t>
      </w:r>
      <w:r>
        <w:rPr>
          <w:rFonts w:ascii="Arial" w:eastAsia="Arial" w:hAnsi="Arial" w:cs="Arial"/>
          <w:w w:val="103"/>
        </w:rPr>
        <w:t>,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odu</w:t>
      </w:r>
      <w:r>
        <w:rPr>
          <w:rFonts w:ascii="Arial" w:eastAsia="Arial" w:hAnsi="Arial" w:cs="Arial"/>
          <w:spacing w:val="7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hoo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2"/>
          <w:w w:val="103"/>
        </w:rPr>
        <w:t>v</w:t>
      </w:r>
      <w:r>
        <w:rPr>
          <w:rFonts w:ascii="Arial" w:eastAsia="Arial" w:hAnsi="Arial" w:cs="Arial"/>
          <w:spacing w:val="1"/>
          <w:w w:val="103"/>
        </w:rPr>
        <w:t>en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s</w:t>
      </w:r>
    </w:p>
    <w:p w14:paraId="0B148CFD" w14:textId="77777777" w:rsidR="00B75EA8" w:rsidRDefault="001657AD">
      <w:pPr>
        <w:tabs>
          <w:tab w:val="left" w:pos="2260"/>
        </w:tabs>
        <w:spacing w:line="253" w:lineRule="auto"/>
        <w:ind w:left="2262" w:right="816" w:hanging="720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•</w:t>
      </w:r>
      <w:r>
        <w:rPr>
          <w:rFonts w:ascii="Arial" w:eastAsia="Arial" w:hAnsi="Arial" w:cs="Arial"/>
          <w:spacing w:val="-53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epa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3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1"/>
        </w:rPr>
        <w:t>de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4"/>
        </w:rPr>
        <w:t>j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ag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7"/>
        </w:rPr>
        <w:t>w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rk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7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ll</w:t>
      </w:r>
      <w:r>
        <w:rPr>
          <w:rFonts w:ascii="Arial" w:eastAsia="Arial" w:hAnsi="Arial" w:cs="Arial"/>
          <w:spacing w:val="1"/>
        </w:rPr>
        <w:t>abo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7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w</w:t>
      </w:r>
      <w:r>
        <w:rPr>
          <w:rFonts w:ascii="Arial" w:eastAsia="Arial" w:hAnsi="Arial" w:cs="Arial"/>
          <w:spacing w:val="4"/>
          <w:w w:val="103"/>
        </w:rPr>
        <w:t>i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h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w w:val="103"/>
        </w:rPr>
        <w:t>li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6"/>
          <w:w w:val="103"/>
        </w:rPr>
        <w:t>n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s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cc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ss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lly</w:t>
      </w:r>
      <w:r>
        <w:rPr>
          <w:rFonts w:ascii="Arial" w:eastAsia="Arial" w:hAnsi="Arial" w:cs="Arial"/>
          <w:spacing w:val="32"/>
        </w:rPr>
        <w:t xml:space="preserve"> </w:t>
      </w:r>
      <w:r>
        <w:rPr>
          <w:rFonts w:ascii="Arial" w:eastAsia="Arial" w:hAnsi="Arial" w:cs="Arial"/>
          <w:spacing w:val="4"/>
        </w:rPr>
        <w:t>l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7"/>
        </w:rPr>
        <w:t xml:space="preserve"> 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</w:rPr>
        <w:t>as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1"/>
        </w:rPr>
        <w:t>pe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2"/>
        </w:rPr>
        <w:t>cr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d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7"/>
          <w:w w:val="103"/>
        </w:rPr>
        <w:t>c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6"/>
          <w:w w:val="103"/>
        </w:rPr>
        <w:t>n</w:t>
      </w:r>
      <w:r>
        <w:rPr>
          <w:rFonts w:ascii="Arial" w:eastAsia="Arial" w:hAnsi="Arial" w:cs="Arial"/>
          <w:w w:val="103"/>
        </w:rPr>
        <w:t>.</w:t>
      </w:r>
    </w:p>
    <w:p w14:paraId="2E717019" w14:textId="77777777" w:rsidR="00B75EA8" w:rsidRDefault="001657AD">
      <w:pPr>
        <w:spacing w:line="200" w:lineRule="exact"/>
        <w:ind w:left="15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ana</w:t>
      </w:r>
      <w:r>
        <w:rPr>
          <w:rFonts w:ascii="Arial" w:eastAsia="Arial" w:hAnsi="Arial" w:cs="Arial"/>
          <w:spacing w:val="6"/>
        </w:rPr>
        <w:t>g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6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g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ap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1"/>
        </w:rPr>
        <w:t>po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3"/>
        </w:rPr>
        <w:t>t</w:t>
      </w:r>
      <w:r>
        <w:rPr>
          <w:rFonts w:ascii="Arial" w:eastAsia="Arial" w:hAnsi="Arial" w:cs="Arial"/>
          <w:spacing w:val="2"/>
        </w:rPr>
        <w:t>-c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p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spacing w:val="2"/>
          <w:w w:val="103"/>
        </w:rPr>
        <w:t>ss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n</w:t>
      </w:r>
      <w:r>
        <w:rPr>
          <w:rFonts w:ascii="Arial" w:eastAsia="Arial" w:hAnsi="Arial" w:cs="Arial"/>
          <w:w w:val="103"/>
        </w:rPr>
        <w:t>g</w:t>
      </w:r>
    </w:p>
    <w:p w14:paraId="50E62CAC" w14:textId="77777777" w:rsidR="00B75EA8" w:rsidRDefault="001657AD">
      <w:pPr>
        <w:spacing w:line="260" w:lineRule="exact"/>
        <w:ind w:left="102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odu</w:t>
      </w:r>
      <w:r>
        <w:rPr>
          <w:spacing w:val="-1"/>
          <w:sz w:val="24"/>
          <w:szCs w:val="24"/>
        </w:rPr>
        <w:t>c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on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</w:p>
    <w:p w14:paraId="294CA82A" w14:textId="77777777" w:rsidR="00B75EA8" w:rsidRDefault="001657AD">
      <w:pPr>
        <w:spacing w:before="14"/>
        <w:ind w:left="32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ud</w:t>
      </w:r>
      <w:r>
        <w:rPr>
          <w:rFonts w:ascii="Arial" w:eastAsia="Arial" w:hAnsi="Arial" w:cs="Arial"/>
        </w:rPr>
        <w:t>io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-2"/>
        </w:rPr>
        <w:t>ff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ly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ss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14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1"/>
        </w:rPr>
        <w:t>du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s</w:t>
      </w:r>
      <w:r>
        <w:rPr>
          <w:rFonts w:ascii="Arial" w:eastAsia="Arial" w:hAnsi="Arial" w:cs="Arial"/>
          <w:spacing w:val="1"/>
          <w:w w:val="103"/>
        </w:rPr>
        <w:t>ho</w:t>
      </w:r>
      <w:r>
        <w:rPr>
          <w:rFonts w:ascii="Arial" w:eastAsia="Arial" w:hAnsi="Arial" w:cs="Arial"/>
          <w:spacing w:val="6"/>
          <w:w w:val="103"/>
        </w:rPr>
        <w:t>o</w:t>
      </w:r>
      <w:r>
        <w:rPr>
          <w:rFonts w:ascii="Arial" w:eastAsia="Arial" w:hAnsi="Arial" w:cs="Arial"/>
          <w:spacing w:val="-2"/>
          <w:w w:val="103"/>
        </w:rPr>
        <w:t>t</w:t>
      </w:r>
      <w:r>
        <w:rPr>
          <w:rFonts w:ascii="Arial" w:eastAsia="Arial" w:hAnsi="Arial" w:cs="Arial"/>
          <w:w w:val="103"/>
        </w:rPr>
        <w:t>s</w:t>
      </w:r>
    </w:p>
    <w:p w14:paraId="7CDC1963" w14:textId="77777777" w:rsidR="00B75EA8" w:rsidRDefault="001657AD">
      <w:pPr>
        <w:spacing w:before="12"/>
        <w:ind w:left="15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ck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de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pa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rs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1"/>
        </w:rPr>
        <w:t>equ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8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s</w:t>
      </w:r>
      <w:r>
        <w:rPr>
          <w:rFonts w:ascii="Arial" w:eastAsia="Arial" w:hAnsi="Arial" w:cs="Arial"/>
          <w:spacing w:val="1"/>
          <w:w w:val="103"/>
        </w:rPr>
        <w:t>u</w:t>
      </w:r>
      <w:r>
        <w:rPr>
          <w:rFonts w:ascii="Arial" w:eastAsia="Arial" w:hAnsi="Arial" w:cs="Arial"/>
          <w:spacing w:val="6"/>
          <w:w w:val="103"/>
        </w:rPr>
        <w:t>p</w:t>
      </w:r>
      <w:r>
        <w:rPr>
          <w:rFonts w:ascii="Arial" w:eastAsia="Arial" w:hAnsi="Arial" w:cs="Arial"/>
          <w:spacing w:val="1"/>
          <w:w w:val="103"/>
        </w:rPr>
        <w:t>p</w:t>
      </w:r>
      <w:r>
        <w:rPr>
          <w:rFonts w:ascii="Arial" w:eastAsia="Arial" w:hAnsi="Arial" w:cs="Arial"/>
          <w:w w:val="103"/>
        </w:rPr>
        <w:t>li</w:t>
      </w:r>
      <w:r>
        <w:rPr>
          <w:rFonts w:ascii="Arial" w:eastAsia="Arial" w:hAnsi="Arial" w:cs="Arial"/>
          <w:spacing w:val="-2"/>
          <w:w w:val="103"/>
        </w:rPr>
        <w:t>e</w:t>
      </w:r>
      <w:r>
        <w:rPr>
          <w:rFonts w:ascii="Arial" w:eastAsia="Arial" w:hAnsi="Arial" w:cs="Arial"/>
          <w:w w:val="103"/>
        </w:rPr>
        <w:t>s</w:t>
      </w:r>
    </w:p>
    <w:p w14:paraId="22C6EBC5" w14:textId="77777777" w:rsidR="00B75EA8" w:rsidRDefault="001657AD">
      <w:pPr>
        <w:spacing w:before="12"/>
        <w:ind w:left="15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oo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1"/>
        </w:rPr>
        <w:t>budg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ll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he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n</w:t>
      </w:r>
      <w:r>
        <w:rPr>
          <w:rFonts w:ascii="Arial" w:eastAsia="Arial" w:hAnsi="Arial" w:cs="Arial"/>
          <w:spacing w:val="2"/>
          <w:w w:val="103"/>
        </w:rPr>
        <w:t>v</w:t>
      </w:r>
      <w:r>
        <w:rPr>
          <w:rFonts w:ascii="Arial" w:eastAsia="Arial" w:hAnsi="Arial" w:cs="Arial"/>
          <w:spacing w:val="6"/>
          <w:w w:val="103"/>
        </w:rPr>
        <w:t>o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spacing w:val="6"/>
          <w:w w:val="103"/>
        </w:rPr>
        <w:t>e</w:t>
      </w:r>
      <w:r>
        <w:rPr>
          <w:rFonts w:ascii="Arial" w:eastAsia="Arial" w:hAnsi="Arial" w:cs="Arial"/>
          <w:w w:val="103"/>
        </w:rPr>
        <w:t>s</w:t>
      </w:r>
    </w:p>
    <w:p w14:paraId="444FA155" w14:textId="77777777" w:rsidR="00B75EA8" w:rsidRDefault="001657AD">
      <w:pPr>
        <w:spacing w:before="12"/>
        <w:ind w:left="15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gan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z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ode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8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2"/>
        </w:rPr>
        <w:t xml:space="preserve"> 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1"/>
        </w:rPr>
        <w:t>W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</w:rPr>
        <w:t>’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’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  <w:w w:val="103"/>
        </w:rPr>
        <w:t>K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d</w:t>
      </w:r>
      <w:r>
        <w:rPr>
          <w:rFonts w:ascii="Arial" w:eastAsia="Arial" w:hAnsi="Arial" w:cs="Arial"/>
          <w:w w:val="103"/>
        </w:rPr>
        <w:t>s</w:t>
      </w:r>
    </w:p>
    <w:p w14:paraId="3DED1FA2" w14:textId="77777777" w:rsidR="00B75EA8" w:rsidRDefault="001657AD">
      <w:pPr>
        <w:spacing w:before="12"/>
        <w:ind w:left="1508" w:right="1690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-1"/>
        </w:rPr>
        <w:t>B</w:t>
      </w:r>
      <w:r>
        <w:rPr>
          <w:rFonts w:ascii="Arial" w:eastAsia="Arial" w:hAnsi="Arial" w:cs="Arial"/>
          <w:spacing w:val="1"/>
        </w:rPr>
        <w:t>oo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1"/>
        </w:rPr>
        <w:t>ph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og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phe</w:t>
      </w:r>
      <w:r>
        <w:rPr>
          <w:rFonts w:ascii="Arial" w:eastAsia="Arial" w:hAnsi="Arial" w:cs="Arial"/>
          <w:spacing w:val="2"/>
        </w:rPr>
        <w:t>rs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40"/>
        </w:rPr>
        <w:t xml:space="preserve"> </w:t>
      </w:r>
      <w:r>
        <w:rPr>
          <w:rFonts w:ascii="Arial" w:eastAsia="Arial" w:hAnsi="Arial" w:cs="Arial"/>
          <w:spacing w:val="4"/>
        </w:rPr>
        <w:t>m</w:t>
      </w:r>
      <w:r>
        <w:rPr>
          <w:rFonts w:ascii="Arial" w:eastAsia="Arial" w:hAnsi="Arial" w:cs="Arial"/>
          <w:spacing w:val="1"/>
        </w:rPr>
        <w:t>ode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3"/>
        </w:rPr>
        <w:t>/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k</w:t>
      </w:r>
      <w:r>
        <w:rPr>
          <w:rFonts w:ascii="Arial" w:eastAsia="Arial" w:hAnsi="Arial" w:cs="Arial"/>
          <w:spacing w:val="1"/>
        </w:rPr>
        <w:t>eu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y</w:t>
      </w:r>
      <w:r>
        <w:rPr>
          <w:rFonts w:ascii="Arial" w:eastAsia="Arial" w:hAnsi="Arial" w:cs="Arial"/>
        </w:rPr>
        <w:t>li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ud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24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an</w:t>
      </w:r>
      <w:r>
        <w:rPr>
          <w:rFonts w:ascii="Arial" w:eastAsia="Arial" w:hAnsi="Arial" w:cs="Arial"/>
          <w:w w:val="103"/>
        </w:rPr>
        <w:t>d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cr</w:t>
      </w:r>
      <w:r>
        <w:rPr>
          <w:rFonts w:ascii="Arial" w:eastAsia="Arial" w:hAnsi="Arial" w:cs="Arial"/>
          <w:spacing w:val="1"/>
          <w:w w:val="103"/>
        </w:rPr>
        <w:t>e</w:t>
      </w:r>
      <w:r>
        <w:rPr>
          <w:rFonts w:ascii="Arial" w:eastAsia="Arial" w:hAnsi="Arial" w:cs="Arial"/>
          <w:w w:val="103"/>
        </w:rPr>
        <w:t>w</w:t>
      </w:r>
    </w:p>
    <w:p w14:paraId="4CE356F4" w14:textId="77777777" w:rsidR="00B75EA8" w:rsidRDefault="001657AD">
      <w:pPr>
        <w:spacing w:before="12"/>
        <w:ind w:left="1542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•          </w:t>
      </w:r>
      <w:r>
        <w:rPr>
          <w:rFonts w:ascii="Arial" w:eastAsia="Arial" w:hAnsi="Arial" w:cs="Arial"/>
          <w:spacing w:val="43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oo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1"/>
        </w:rPr>
        <w:t>equ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6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</w:rPr>
        <w:t>pe</w:t>
      </w:r>
      <w:r>
        <w:rPr>
          <w:rFonts w:ascii="Arial" w:eastAsia="Arial" w:hAnsi="Arial" w:cs="Arial"/>
          <w:spacing w:val="2"/>
        </w:rPr>
        <w:t>rs</w:t>
      </w:r>
      <w:r>
        <w:rPr>
          <w:rFonts w:ascii="Arial" w:eastAsia="Arial" w:hAnsi="Arial" w:cs="Arial"/>
          <w:spacing w:val="1"/>
        </w:rPr>
        <w:t>onn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l,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po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5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he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rc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a</w:t>
      </w:r>
      <w:r>
        <w:rPr>
          <w:rFonts w:ascii="Arial" w:eastAsia="Arial" w:hAnsi="Arial" w:cs="Arial"/>
          <w:w w:val="103"/>
        </w:rPr>
        <w:t>s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n</w:t>
      </w:r>
      <w:r>
        <w:rPr>
          <w:rFonts w:ascii="Arial" w:eastAsia="Arial" w:hAnsi="Arial" w:cs="Arial"/>
          <w:spacing w:val="6"/>
          <w:w w:val="103"/>
        </w:rPr>
        <w:t>e</w:t>
      </w:r>
      <w:r>
        <w:rPr>
          <w:rFonts w:ascii="Arial" w:eastAsia="Arial" w:hAnsi="Arial" w:cs="Arial"/>
          <w:spacing w:val="1"/>
          <w:w w:val="103"/>
        </w:rPr>
        <w:t>ede</w:t>
      </w:r>
      <w:r>
        <w:rPr>
          <w:rFonts w:ascii="Arial" w:eastAsia="Arial" w:hAnsi="Arial" w:cs="Arial"/>
          <w:w w:val="103"/>
        </w:rPr>
        <w:t>d</w:t>
      </w:r>
    </w:p>
    <w:p w14:paraId="488BA4F5" w14:textId="77777777" w:rsidR="00B75EA8" w:rsidRDefault="001657AD">
      <w:pPr>
        <w:spacing w:line="260" w:lineRule="exact"/>
        <w:ind w:left="102"/>
        <w:rPr>
          <w:rFonts w:ascii="Arial" w:eastAsia="Arial" w:hAnsi="Arial" w:cs="Arial"/>
        </w:rPr>
      </w:pP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m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’</w:t>
      </w:r>
      <w:r>
        <w:rPr>
          <w:sz w:val="24"/>
          <w:szCs w:val="24"/>
        </w:rPr>
        <w:t>s App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pacing w:val="-1"/>
          <w:sz w:val="24"/>
          <w:szCs w:val="24"/>
        </w:rPr>
        <w:t>e</w:t>
      </w:r>
      <w:r>
        <w:rPr>
          <w:sz w:val="24"/>
          <w:szCs w:val="24"/>
        </w:rPr>
        <w:t>l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oup</w:t>
      </w:r>
      <w:r>
        <w:rPr>
          <w:spacing w:val="-9"/>
          <w:sz w:val="24"/>
          <w:szCs w:val="24"/>
        </w:rPr>
        <w:t xml:space="preserve"> </w:t>
      </w:r>
      <w:r>
        <w:rPr>
          <w:rFonts w:ascii="Arial" w:eastAsia="Arial" w:hAnsi="Arial" w:cs="Arial"/>
          <w:spacing w:val="2"/>
        </w:rPr>
        <w:t>(</w:t>
      </w:r>
      <w:r>
        <w:rPr>
          <w:rFonts w:ascii="Arial" w:eastAsia="Arial" w:hAnsi="Arial" w:cs="Arial"/>
          <w:spacing w:val="1"/>
        </w:rPr>
        <w:t>7</w:t>
      </w:r>
      <w:r>
        <w:rPr>
          <w:rFonts w:ascii="Arial" w:eastAsia="Arial" w:hAnsi="Arial" w:cs="Arial"/>
          <w:spacing w:val="-2"/>
        </w:rPr>
        <w:t>/</w:t>
      </w:r>
      <w:r>
        <w:rPr>
          <w:rFonts w:ascii="Arial" w:eastAsia="Arial" w:hAnsi="Arial" w:cs="Arial"/>
          <w:spacing w:val="1"/>
        </w:rPr>
        <w:t>0</w:t>
      </w:r>
      <w:r>
        <w:rPr>
          <w:rFonts w:ascii="Arial" w:eastAsia="Arial" w:hAnsi="Arial" w:cs="Arial"/>
        </w:rPr>
        <w:t>8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</w:rPr>
        <w:t>–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6"/>
          <w:w w:val="103"/>
        </w:rPr>
        <w:t>6</w:t>
      </w:r>
      <w:r>
        <w:rPr>
          <w:rFonts w:ascii="Arial" w:eastAsia="Arial" w:hAnsi="Arial" w:cs="Arial"/>
          <w:spacing w:val="-2"/>
          <w:w w:val="103"/>
        </w:rPr>
        <w:t>/</w:t>
      </w:r>
      <w:r>
        <w:rPr>
          <w:rFonts w:ascii="Arial" w:eastAsia="Arial" w:hAnsi="Arial" w:cs="Arial"/>
          <w:spacing w:val="1"/>
          <w:w w:val="103"/>
        </w:rPr>
        <w:t>12</w:t>
      </w:r>
      <w:r>
        <w:rPr>
          <w:rFonts w:ascii="Arial" w:eastAsia="Arial" w:hAnsi="Arial" w:cs="Arial"/>
          <w:w w:val="103"/>
        </w:rPr>
        <w:t>)</w:t>
      </w:r>
    </w:p>
    <w:p w14:paraId="30442E6F" w14:textId="77777777" w:rsidR="00B75EA8" w:rsidRDefault="001657AD">
      <w:pPr>
        <w:spacing w:line="260" w:lineRule="exact"/>
        <w:ind w:left="102"/>
        <w:rPr>
          <w:sz w:val="24"/>
          <w:szCs w:val="24"/>
        </w:rPr>
      </w:pPr>
      <w:r>
        <w:rPr>
          <w:spacing w:val="-2"/>
          <w:sz w:val="24"/>
          <w:szCs w:val="24"/>
        </w:rPr>
        <w:t>M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k</w:t>
      </w:r>
      <w:r>
        <w:rPr>
          <w:spacing w:val="-1"/>
          <w:sz w:val="24"/>
          <w:szCs w:val="24"/>
        </w:rPr>
        <w:t>e</w:t>
      </w:r>
      <w:r>
        <w:rPr>
          <w:spacing w:val="1"/>
          <w:sz w:val="24"/>
          <w:szCs w:val="24"/>
        </w:rPr>
        <w:t>ti</w:t>
      </w:r>
      <w:r>
        <w:rPr>
          <w:sz w:val="24"/>
          <w:szCs w:val="24"/>
        </w:rPr>
        <w:t>ng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A</w:t>
      </w:r>
      <w:r>
        <w:rPr>
          <w:spacing w:val="-2"/>
          <w:sz w:val="24"/>
          <w:szCs w:val="24"/>
        </w:rPr>
        <w:t>ss</w:t>
      </w:r>
      <w:r>
        <w:rPr>
          <w:spacing w:val="1"/>
          <w:sz w:val="24"/>
          <w:szCs w:val="24"/>
        </w:rPr>
        <w:t>i</w:t>
      </w:r>
      <w:r>
        <w:rPr>
          <w:spacing w:val="-2"/>
          <w:sz w:val="24"/>
          <w:szCs w:val="24"/>
        </w:rPr>
        <w:t>s</w:t>
      </w:r>
      <w:r>
        <w:rPr>
          <w:spacing w:val="1"/>
          <w:sz w:val="24"/>
          <w:szCs w:val="24"/>
        </w:rPr>
        <w:t>t</w:t>
      </w:r>
      <w:r>
        <w:rPr>
          <w:spacing w:val="-1"/>
          <w:sz w:val="24"/>
          <w:szCs w:val="24"/>
        </w:rPr>
        <w:t>a</w:t>
      </w:r>
      <w:r>
        <w:rPr>
          <w:sz w:val="24"/>
          <w:szCs w:val="24"/>
        </w:rPr>
        <w:t>nt</w:t>
      </w:r>
    </w:p>
    <w:p w14:paraId="42B63396" w14:textId="77777777" w:rsidR="00B75EA8" w:rsidRDefault="001657AD">
      <w:pPr>
        <w:spacing w:before="14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uppo</w:t>
      </w:r>
      <w:r>
        <w:rPr>
          <w:rFonts w:ascii="Arial" w:eastAsia="Arial" w:hAnsi="Arial" w:cs="Arial"/>
          <w:spacing w:val="6"/>
        </w:rPr>
        <w:t>r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rk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g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j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6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ne</w:t>
      </w:r>
      <w:r>
        <w:rPr>
          <w:rFonts w:ascii="Arial" w:eastAsia="Arial" w:hAnsi="Arial" w:cs="Arial"/>
          <w:spacing w:val="6"/>
          <w:w w:val="103"/>
        </w:rPr>
        <w:t>e</w:t>
      </w:r>
      <w:r>
        <w:rPr>
          <w:rFonts w:ascii="Arial" w:eastAsia="Arial" w:hAnsi="Arial" w:cs="Arial"/>
          <w:spacing w:val="1"/>
          <w:w w:val="103"/>
        </w:rPr>
        <w:t>de</w:t>
      </w:r>
      <w:r>
        <w:rPr>
          <w:rFonts w:ascii="Arial" w:eastAsia="Arial" w:hAnsi="Arial" w:cs="Arial"/>
          <w:w w:val="103"/>
        </w:rPr>
        <w:t>d</w:t>
      </w:r>
    </w:p>
    <w:p w14:paraId="62E5E478" w14:textId="77777777" w:rsidR="00B75EA8" w:rsidRDefault="001657AD">
      <w:pPr>
        <w:spacing w:before="12" w:line="540" w:lineRule="exact"/>
        <w:ind w:left="102" w:right="4000" w:firstLine="4339"/>
        <w:rPr>
          <w:rFonts w:ascii="Arial" w:eastAsia="Arial" w:hAnsi="Arial" w:cs="Arial"/>
        </w:rPr>
      </w:pP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DU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TI</w:t>
      </w:r>
      <w:r>
        <w:rPr>
          <w:sz w:val="24"/>
          <w:szCs w:val="24"/>
        </w:rPr>
        <w:t>ON V</w:t>
      </w:r>
      <w:r>
        <w:rPr>
          <w:spacing w:val="2"/>
          <w:sz w:val="24"/>
          <w:szCs w:val="24"/>
        </w:rPr>
        <w:t>I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G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C</w:t>
      </w:r>
      <w:r>
        <w:rPr>
          <w:sz w:val="24"/>
          <w:szCs w:val="24"/>
        </w:rPr>
        <w:t>O</w:t>
      </w:r>
      <w:r>
        <w:rPr>
          <w:spacing w:val="-2"/>
          <w:sz w:val="24"/>
          <w:szCs w:val="24"/>
        </w:rPr>
        <w:t>MM</w:t>
      </w:r>
      <w:r>
        <w:rPr>
          <w:sz w:val="24"/>
          <w:szCs w:val="24"/>
        </w:rPr>
        <w:t>ON</w:t>
      </w:r>
      <w:r>
        <w:rPr>
          <w:spacing w:val="-1"/>
          <w:sz w:val="24"/>
          <w:szCs w:val="24"/>
        </w:rPr>
        <w:t>W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A</w:t>
      </w:r>
      <w:r>
        <w:rPr>
          <w:spacing w:val="2"/>
          <w:sz w:val="24"/>
          <w:szCs w:val="24"/>
        </w:rPr>
        <w:t>LT</w:t>
      </w:r>
      <w:r>
        <w:rPr>
          <w:sz w:val="24"/>
          <w:szCs w:val="24"/>
        </w:rPr>
        <w:t>H</w:t>
      </w:r>
      <w:r>
        <w:rPr>
          <w:spacing w:val="2"/>
          <w:sz w:val="24"/>
          <w:szCs w:val="24"/>
        </w:rPr>
        <w:t xml:space="preserve"> </w:t>
      </w:r>
      <w:r>
        <w:rPr>
          <w:sz w:val="24"/>
          <w:szCs w:val="24"/>
        </w:rPr>
        <w:t>UN</w:t>
      </w:r>
      <w:r>
        <w:rPr>
          <w:spacing w:val="2"/>
          <w:sz w:val="24"/>
          <w:szCs w:val="24"/>
        </w:rPr>
        <w:t>I</w:t>
      </w:r>
      <w:r>
        <w:rPr>
          <w:sz w:val="24"/>
          <w:szCs w:val="24"/>
        </w:rPr>
        <w:t>V</w:t>
      </w:r>
      <w:r>
        <w:rPr>
          <w:spacing w:val="2"/>
          <w:sz w:val="24"/>
          <w:szCs w:val="24"/>
        </w:rPr>
        <w:t>E</w:t>
      </w:r>
      <w:r>
        <w:rPr>
          <w:spacing w:val="-1"/>
          <w:sz w:val="24"/>
          <w:szCs w:val="24"/>
        </w:rPr>
        <w:t>R</w:t>
      </w:r>
      <w:r>
        <w:rPr>
          <w:spacing w:val="1"/>
          <w:sz w:val="24"/>
          <w:szCs w:val="24"/>
        </w:rPr>
        <w:t>S</w:t>
      </w:r>
      <w:r>
        <w:rPr>
          <w:spacing w:val="-3"/>
          <w:sz w:val="24"/>
          <w:szCs w:val="24"/>
        </w:rPr>
        <w:t>I</w:t>
      </w:r>
      <w:r>
        <w:rPr>
          <w:spacing w:val="2"/>
          <w:sz w:val="24"/>
          <w:szCs w:val="24"/>
        </w:rPr>
        <w:t>T</w:t>
      </w:r>
      <w:r>
        <w:rPr>
          <w:spacing w:val="-5"/>
          <w:sz w:val="24"/>
          <w:szCs w:val="24"/>
        </w:rPr>
        <w:t>Y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-2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spacing w:val="1"/>
          <w:w w:val="103"/>
        </w:rPr>
        <w:t>h</w:t>
      </w:r>
      <w:r>
        <w:rPr>
          <w:rFonts w:ascii="Arial" w:eastAsia="Arial" w:hAnsi="Arial" w:cs="Arial"/>
          <w:spacing w:val="-1"/>
          <w:w w:val="103"/>
        </w:rPr>
        <w:t>m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6"/>
          <w:w w:val="103"/>
        </w:rPr>
        <w:t>n</w:t>
      </w:r>
      <w:r>
        <w:rPr>
          <w:rFonts w:ascii="Arial" w:eastAsia="Arial" w:hAnsi="Arial" w:cs="Arial"/>
          <w:spacing w:val="1"/>
          <w:w w:val="103"/>
        </w:rPr>
        <w:t>d</w:t>
      </w:r>
      <w:r>
        <w:rPr>
          <w:rFonts w:ascii="Arial" w:eastAsia="Arial" w:hAnsi="Arial" w:cs="Arial"/>
          <w:w w:val="103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-1"/>
          <w:w w:val="103"/>
        </w:rPr>
        <w:t>V</w:t>
      </w:r>
      <w:r>
        <w:rPr>
          <w:rFonts w:ascii="Arial" w:eastAsia="Arial" w:hAnsi="Arial" w:cs="Arial"/>
          <w:w w:val="103"/>
        </w:rPr>
        <w:t>A</w:t>
      </w:r>
    </w:p>
    <w:p w14:paraId="287ACDC6" w14:textId="77777777" w:rsidR="00B75EA8" w:rsidRDefault="001657AD">
      <w:pPr>
        <w:spacing w:line="220" w:lineRule="exact"/>
        <w:ind w:left="102"/>
        <w:rPr>
          <w:rFonts w:ascii="Arial" w:eastAsia="Arial" w:hAnsi="Arial" w:cs="Arial"/>
        </w:rPr>
      </w:pPr>
      <w:r>
        <w:rPr>
          <w:spacing w:val="-1"/>
          <w:position w:val="1"/>
          <w:sz w:val="24"/>
          <w:szCs w:val="24"/>
        </w:rPr>
        <w:t>Bac</w:t>
      </w:r>
      <w:r>
        <w:rPr>
          <w:position w:val="1"/>
          <w:sz w:val="24"/>
          <w:szCs w:val="24"/>
        </w:rPr>
        <w:t>h</w:t>
      </w:r>
      <w:r>
        <w:rPr>
          <w:spacing w:val="-1"/>
          <w:position w:val="1"/>
          <w:sz w:val="24"/>
          <w:szCs w:val="24"/>
        </w:rPr>
        <w:t>e</w:t>
      </w:r>
      <w:r>
        <w:rPr>
          <w:spacing w:val="1"/>
          <w:position w:val="1"/>
          <w:sz w:val="24"/>
          <w:szCs w:val="24"/>
        </w:rPr>
        <w:t>l</w:t>
      </w:r>
      <w:r>
        <w:rPr>
          <w:position w:val="1"/>
          <w:sz w:val="24"/>
          <w:szCs w:val="24"/>
        </w:rPr>
        <w:t>or</w:t>
      </w:r>
      <w:r>
        <w:rPr>
          <w:spacing w:val="4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of</w:t>
      </w:r>
      <w:r>
        <w:rPr>
          <w:spacing w:val="4"/>
          <w:position w:val="1"/>
          <w:sz w:val="24"/>
          <w:szCs w:val="24"/>
        </w:rPr>
        <w:t xml:space="preserve"> </w:t>
      </w:r>
      <w:r>
        <w:rPr>
          <w:spacing w:val="1"/>
          <w:position w:val="1"/>
          <w:sz w:val="24"/>
          <w:szCs w:val="24"/>
        </w:rPr>
        <w:t>Fi</w:t>
      </w:r>
      <w:r>
        <w:rPr>
          <w:position w:val="1"/>
          <w:sz w:val="24"/>
          <w:szCs w:val="24"/>
        </w:rPr>
        <w:t>ne</w:t>
      </w:r>
      <w:r>
        <w:rPr>
          <w:spacing w:val="-3"/>
          <w:position w:val="1"/>
          <w:sz w:val="24"/>
          <w:szCs w:val="24"/>
        </w:rPr>
        <w:t xml:space="preserve"> </w:t>
      </w:r>
      <w:r>
        <w:rPr>
          <w:position w:val="1"/>
          <w:sz w:val="24"/>
          <w:szCs w:val="24"/>
        </w:rPr>
        <w:t>A</w:t>
      </w:r>
      <w:r>
        <w:rPr>
          <w:spacing w:val="2"/>
          <w:position w:val="1"/>
          <w:sz w:val="24"/>
          <w:szCs w:val="24"/>
        </w:rPr>
        <w:t>r</w:t>
      </w:r>
      <w:r>
        <w:rPr>
          <w:spacing w:val="1"/>
          <w:position w:val="1"/>
          <w:sz w:val="24"/>
          <w:szCs w:val="24"/>
        </w:rPr>
        <w:t>t</w:t>
      </w:r>
      <w:r>
        <w:rPr>
          <w:spacing w:val="-4"/>
          <w:position w:val="1"/>
          <w:sz w:val="24"/>
          <w:szCs w:val="24"/>
        </w:rPr>
        <w:t>s</w:t>
      </w:r>
      <w:r>
        <w:rPr>
          <w:rFonts w:ascii="Arial" w:eastAsia="Arial" w:hAnsi="Arial" w:cs="Arial"/>
          <w:position w:val="1"/>
        </w:rPr>
        <w:t>—</w:t>
      </w:r>
      <w:r>
        <w:rPr>
          <w:rFonts w:ascii="Arial" w:eastAsia="Arial" w:hAnsi="Arial" w:cs="Arial"/>
          <w:i/>
          <w:spacing w:val="-1"/>
          <w:position w:val="1"/>
        </w:rPr>
        <w:t>P</w:t>
      </w:r>
      <w:r>
        <w:rPr>
          <w:rFonts w:ascii="Arial" w:eastAsia="Arial" w:hAnsi="Arial" w:cs="Arial"/>
          <w:i/>
          <w:spacing w:val="1"/>
          <w:position w:val="1"/>
        </w:rPr>
        <w:t>h</w:t>
      </w:r>
      <w:r>
        <w:rPr>
          <w:rFonts w:ascii="Arial" w:eastAsia="Arial" w:hAnsi="Arial" w:cs="Arial"/>
          <w:i/>
          <w:spacing w:val="6"/>
          <w:position w:val="1"/>
        </w:rPr>
        <w:t>o</w:t>
      </w:r>
      <w:r>
        <w:rPr>
          <w:rFonts w:ascii="Arial" w:eastAsia="Arial" w:hAnsi="Arial" w:cs="Arial"/>
          <w:i/>
          <w:spacing w:val="-2"/>
          <w:position w:val="1"/>
        </w:rPr>
        <w:t>t</w:t>
      </w:r>
      <w:r>
        <w:rPr>
          <w:rFonts w:ascii="Arial" w:eastAsia="Arial" w:hAnsi="Arial" w:cs="Arial"/>
          <w:i/>
          <w:spacing w:val="1"/>
          <w:position w:val="1"/>
        </w:rPr>
        <w:t>og</w:t>
      </w:r>
      <w:r>
        <w:rPr>
          <w:rFonts w:ascii="Arial" w:eastAsia="Arial" w:hAnsi="Arial" w:cs="Arial"/>
          <w:i/>
          <w:spacing w:val="2"/>
          <w:position w:val="1"/>
        </w:rPr>
        <w:t>r</w:t>
      </w:r>
      <w:r>
        <w:rPr>
          <w:rFonts w:ascii="Arial" w:eastAsia="Arial" w:hAnsi="Arial" w:cs="Arial"/>
          <w:i/>
          <w:spacing w:val="6"/>
          <w:position w:val="1"/>
        </w:rPr>
        <w:t>a</w:t>
      </w:r>
      <w:r>
        <w:rPr>
          <w:rFonts w:ascii="Arial" w:eastAsia="Arial" w:hAnsi="Arial" w:cs="Arial"/>
          <w:i/>
          <w:spacing w:val="1"/>
          <w:position w:val="1"/>
        </w:rPr>
        <w:t>ph</w:t>
      </w:r>
      <w:r>
        <w:rPr>
          <w:rFonts w:ascii="Arial" w:eastAsia="Arial" w:hAnsi="Arial" w:cs="Arial"/>
          <w:i/>
          <w:position w:val="1"/>
        </w:rPr>
        <w:t>y</w:t>
      </w:r>
      <w:r>
        <w:rPr>
          <w:rFonts w:ascii="Arial" w:eastAsia="Arial" w:hAnsi="Arial" w:cs="Arial"/>
          <w:i/>
          <w:spacing w:val="40"/>
          <w:position w:val="1"/>
        </w:rPr>
        <w:t xml:space="preserve"> </w:t>
      </w:r>
      <w:r>
        <w:rPr>
          <w:rFonts w:ascii="Arial" w:eastAsia="Arial" w:hAnsi="Arial" w:cs="Arial"/>
          <w:i/>
          <w:spacing w:val="1"/>
          <w:position w:val="1"/>
        </w:rPr>
        <w:t>a</w:t>
      </w:r>
      <w:r>
        <w:rPr>
          <w:rFonts w:ascii="Arial" w:eastAsia="Arial" w:hAnsi="Arial" w:cs="Arial"/>
          <w:i/>
          <w:spacing w:val="6"/>
          <w:position w:val="1"/>
        </w:rPr>
        <w:t>n</w:t>
      </w:r>
      <w:r>
        <w:rPr>
          <w:rFonts w:ascii="Arial" w:eastAsia="Arial" w:hAnsi="Arial" w:cs="Arial"/>
          <w:i/>
          <w:position w:val="1"/>
        </w:rPr>
        <w:t>d</w:t>
      </w:r>
      <w:r>
        <w:rPr>
          <w:rFonts w:ascii="Arial" w:eastAsia="Arial" w:hAnsi="Arial" w:cs="Arial"/>
          <w:i/>
          <w:spacing w:val="13"/>
          <w:position w:val="1"/>
        </w:rPr>
        <w:t xml:space="preserve"> </w:t>
      </w:r>
      <w:r>
        <w:rPr>
          <w:rFonts w:ascii="Arial" w:eastAsia="Arial" w:hAnsi="Arial" w:cs="Arial"/>
          <w:i/>
          <w:position w:val="1"/>
        </w:rPr>
        <w:t>F</w:t>
      </w:r>
      <w:r>
        <w:rPr>
          <w:rFonts w:ascii="Arial" w:eastAsia="Arial" w:hAnsi="Arial" w:cs="Arial"/>
          <w:i/>
          <w:spacing w:val="1"/>
          <w:position w:val="1"/>
        </w:rPr>
        <w:t>a</w:t>
      </w:r>
      <w:r>
        <w:rPr>
          <w:rFonts w:ascii="Arial" w:eastAsia="Arial" w:hAnsi="Arial" w:cs="Arial"/>
          <w:i/>
          <w:spacing w:val="2"/>
          <w:position w:val="1"/>
        </w:rPr>
        <w:t>s</w:t>
      </w:r>
      <w:r>
        <w:rPr>
          <w:rFonts w:ascii="Arial" w:eastAsia="Arial" w:hAnsi="Arial" w:cs="Arial"/>
          <w:i/>
          <w:spacing w:val="1"/>
          <w:position w:val="1"/>
        </w:rPr>
        <w:t>h</w:t>
      </w:r>
      <w:r>
        <w:rPr>
          <w:rFonts w:ascii="Arial" w:eastAsia="Arial" w:hAnsi="Arial" w:cs="Arial"/>
          <w:i/>
          <w:position w:val="1"/>
        </w:rPr>
        <w:t>i</w:t>
      </w:r>
      <w:r>
        <w:rPr>
          <w:rFonts w:ascii="Arial" w:eastAsia="Arial" w:hAnsi="Arial" w:cs="Arial"/>
          <w:i/>
          <w:spacing w:val="1"/>
          <w:position w:val="1"/>
        </w:rPr>
        <w:t>o</w:t>
      </w:r>
      <w:r>
        <w:rPr>
          <w:rFonts w:ascii="Arial" w:eastAsia="Arial" w:hAnsi="Arial" w:cs="Arial"/>
          <w:i/>
          <w:position w:val="1"/>
        </w:rPr>
        <w:t>n</w:t>
      </w:r>
      <w:r>
        <w:rPr>
          <w:rFonts w:ascii="Arial" w:eastAsia="Arial" w:hAnsi="Arial" w:cs="Arial"/>
          <w:i/>
          <w:spacing w:val="24"/>
          <w:position w:val="1"/>
        </w:rPr>
        <w:t xml:space="preserve"> </w:t>
      </w:r>
      <w:r>
        <w:rPr>
          <w:rFonts w:ascii="Arial" w:eastAsia="Arial" w:hAnsi="Arial" w:cs="Arial"/>
          <w:i/>
          <w:spacing w:val="2"/>
          <w:position w:val="1"/>
        </w:rPr>
        <w:t>D</w:t>
      </w:r>
      <w:r>
        <w:rPr>
          <w:rFonts w:ascii="Arial" w:eastAsia="Arial" w:hAnsi="Arial" w:cs="Arial"/>
          <w:i/>
          <w:spacing w:val="6"/>
          <w:position w:val="1"/>
        </w:rPr>
        <w:t>e</w:t>
      </w:r>
      <w:r>
        <w:rPr>
          <w:rFonts w:ascii="Arial" w:eastAsia="Arial" w:hAnsi="Arial" w:cs="Arial"/>
          <w:i/>
          <w:spacing w:val="2"/>
          <w:position w:val="1"/>
        </w:rPr>
        <w:t>s</w:t>
      </w:r>
      <w:r>
        <w:rPr>
          <w:rFonts w:ascii="Arial" w:eastAsia="Arial" w:hAnsi="Arial" w:cs="Arial"/>
          <w:i/>
          <w:position w:val="1"/>
        </w:rPr>
        <w:t>i</w:t>
      </w:r>
      <w:r>
        <w:rPr>
          <w:rFonts w:ascii="Arial" w:eastAsia="Arial" w:hAnsi="Arial" w:cs="Arial"/>
          <w:i/>
          <w:spacing w:val="1"/>
          <w:position w:val="1"/>
        </w:rPr>
        <w:t>gn</w:t>
      </w:r>
      <w:r>
        <w:rPr>
          <w:rFonts w:ascii="Arial" w:eastAsia="Arial" w:hAnsi="Arial" w:cs="Arial"/>
          <w:i/>
          <w:position w:val="1"/>
        </w:rPr>
        <w:t>,</w:t>
      </w:r>
      <w:r>
        <w:rPr>
          <w:rFonts w:ascii="Arial" w:eastAsia="Arial" w:hAnsi="Arial" w:cs="Arial"/>
          <w:i/>
          <w:spacing w:val="20"/>
          <w:position w:val="1"/>
        </w:rPr>
        <w:t xml:space="preserve"> </w:t>
      </w:r>
      <w:r>
        <w:rPr>
          <w:rFonts w:ascii="Arial" w:eastAsia="Arial" w:hAnsi="Arial" w:cs="Arial"/>
          <w:i/>
          <w:spacing w:val="4"/>
          <w:position w:val="1"/>
        </w:rPr>
        <w:t>M</w:t>
      </w:r>
      <w:r>
        <w:rPr>
          <w:rFonts w:ascii="Arial" w:eastAsia="Arial" w:hAnsi="Arial" w:cs="Arial"/>
          <w:i/>
          <w:spacing w:val="1"/>
          <w:position w:val="1"/>
        </w:rPr>
        <w:t>a</w:t>
      </w:r>
      <w:r>
        <w:rPr>
          <w:rFonts w:ascii="Arial" w:eastAsia="Arial" w:hAnsi="Arial" w:cs="Arial"/>
          <w:i/>
          <w:position w:val="1"/>
        </w:rPr>
        <w:t>y</w:t>
      </w:r>
      <w:r>
        <w:rPr>
          <w:rFonts w:ascii="Arial" w:eastAsia="Arial" w:hAnsi="Arial" w:cs="Arial"/>
          <w:i/>
          <w:spacing w:val="11"/>
          <w:position w:val="1"/>
        </w:rPr>
        <w:t xml:space="preserve"> </w:t>
      </w:r>
      <w:r>
        <w:rPr>
          <w:rFonts w:ascii="Arial" w:eastAsia="Arial" w:hAnsi="Arial" w:cs="Arial"/>
          <w:i/>
          <w:spacing w:val="1"/>
          <w:w w:val="103"/>
          <w:position w:val="1"/>
        </w:rPr>
        <w:t>2</w:t>
      </w:r>
      <w:r>
        <w:rPr>
          <w:rFonts w:ascii="Arial" w:eastAsia="Arial" w:hAnsi="Arial" w:cs="Arial"/>
          <w:i/>
          <w:spacing w:val="6"/>
          <w:w w:val="103"/>
          <w:position w:val="1"/>
        </w:rPr>
        <w:t>0</w:t>
      </w:r>
      <w:r>
        <w:rPr>
          <w:rFonts w:ascii="Arial" w:eastAsia="Arial" w:hAnsi="Arial" w:cs="Arial"/>
          <w:i/>
          <w:spacing w:val="1"/>
          <w:w w:val="103"/>
          <w:position w:val="1"/>
        </w:rPr>
        <w:t>0</w:t>
      </w:r>
      <w:r>
        <w:rPr>
          <w:rFonts w:ascii="Arial" w:eastAsia="Arial" w:hAnsi="Arial" w:cs="Arial"/>
          <w:i/>
          <w:w w:val="103"/>
          <w:position w:val="1"/>
        </w:rPr>
        <w:t>8</w:t>
      </w:r>
    </w:p>
    <w:p w14:paraId="0A34FA47" w14:textId="77777777" w:rsidR="00B75EA8" w:rsidRDefault="00B75EA8">
      <w:pPr>
        <w:spacing w:before="13" w:line="220" w:lineRule="exact"/>
        <w:rPr>
          <w:sz w:val="22"/>
          <w:szCs w:val="22"/>
        </w:rPr>
      </w:pPr>
    </w:p>
    <w:p w14:paraId="2D722500" w14:textId="77777777" w:rsidR="00B75EA8" w:rsidRDefault="001657AD">
      <w:pPr>
        <w:ind w:left="102"/>
        <w:rPr>
          <w:sz w:val="24"/>
          <w:szCs w:val="24"/>
        </w:rPr>
      </w:pPr>
      <w:r>
        <w:rPr>
          <w:sz w:val="24"/>
          <w:szCs w:val="24"/>
        </w:rPr>
        <w:t>Hono</w:t>
      </w:r>
      <w:r>
        <w:rPr>
          <w:spacing w:val="2"/>
          <w:sz w:val="24"/>
          <w:szCs w:val="24"/>
        </w:rPr>
        <w:t>r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,</w:t>
      </w:r>
      <w:r>
        <w:rPr>
          <w:spacing w:val="5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E</w:t>
      </w:r>
      <w:r>
        <w:rPr>
          <w:sz w:val="24"/>
          <w:szCs w:val="24"/>
        </w:rPr>
        <w:t>xh</w:t>
      </w:r>
      <w:r>
        <w:rPr>
          <w:spacing w:val="1"/>
          <w:sz w:val="24"/>
          <w:szCs w:val="24"/>
        </w:rPr>
        <w:t>i</w:t>
      </w:r>
      <w:r>
        <w:rPr>
          <w:spacing w:val="-5"/>
          <w:sz w:val="24"/>
          <w:szCs w:val="24"/>
        </w:rPr>
        <w:t>b</w:t>
      </w:r>
      <w:r>
        <w:rPr>
          <w:spacing w:val="1"/>
          <w:sz w:val="24"/>
          <w:szCs w:val="24"/>
        </w:rPr>
        <w:t>iti</w:t>
      </w:r>
      <w:r>
        <w:rPr>
          <w:sz w:val="24"/>
          <w:szCs w:val="24"/>
        </w:rPr>
        <w:t>ons &amp;</w:t>
      </w:r>
      <w:r>
        <w:rPr>
          <w:spacing w:val="3"/>
          <w:sz w:val="24"/>
          <w:szCs w:val="24"/>
        </w:rPr>
        <w:t xml:space="preserve"> </w:t>
      </w:r>
      <w:r>
        <w:rPr>
          <w:sz w:val="24"/>
          <w:szCs w:val="24"/>
        </w:rPr>
        <w:t>Aw</w:t>
      </w:r>
      <w:r>
        <w:rPr>
          <w:spacing w:val="-1"/>
          <w:sz w:val="24"/>
          <w:szCs w:val="24"/>
        </w:rPr>
        <w:t>a</w:t>
      </w:r>
      <w:r>
        <w:rPr>
          <w:spacing w:val="2"/>
          <w:sz w:val="24"/>
          <w:szCs w:val="24"/>
        </w:rPr>
        <w:t>r</w:t>
      </w:r>
      <w:r>
        <w:rPr>
          <w:sz w:val="24"/>
          <w:szCs w:val="24"/>
        </w:rPr>
        <w:t>d</w:t>
      </w:r>
      <w:r>
        <w:rPr>
          <w:spacing w:val="-2"/>
          <w:sz w:val="24"/>
          <w:szCs w:val="24"/>
        </w:rPr>
        <w:t>s</w:t>
      </w:r>
      <w:r>
        <w:rPr>
          <w:sz w:val="24"/>
          <w:szCs w:val="24"/>
        </w:rPr>
        <w:t>:</w:t>
      </w:r>
    </w:p>
    <w:p w14:paraId="0F02351D" w14:textId="77777777" w:rsidR="00B75EA8" w:rsidRDefault="001657AD">
      <w:pPr>
        <w:spacing w:before="10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J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3"/>
        </w:rPr>
        <w:t>t</w:t>
      </w:r>
      <w:r>
        <w:rPr>
          <w:rFonts w:ascii="Arial" w:eastAsia="Arial" w:hAnsi="Arial" w:cs="Arial"/>
          <w:spacing w:val="1"/>
        </w:rPr>
        <w:t>ude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</w:rPr>
        <w:t>Fi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s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-1"/>
        </w:rPr>
        <w:t>E</w:t>
      </w:r>
      <w:r>
        <w:rPr>
          <w:rFonts w:ascii="Arial" w:eastAsia="Arial" w:hAnsi="Arial" w:cs="Arial"/>
          <w:spacing w:val="2"/>
        </w:rPr>
        <w:t>x</w:t>
      </w:r>
      <w:r>
        <w:rPr>
          <w:rFonts w:ascii="Arial" w:eastAsia="Arial" w:hAnsi="Arial" w:cs="Arial"/>
          <w:spacing w:val="6"/>
        </w:rPr>
        <w:t>h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rs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ip</w:t>
      </w:r>
      <w:r>
        <w:rPr>
          <w:rFonts w:ascii="Arial" w:eastAsia="Arial" w:hAnsi="Arial" w:cs="Arial"/>
          <w:spacing w:val="34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7"/>
        </w:rPr>
        <w:t>w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"/>
        </w:rPr>
        <w:t xml:space="preserve"> </w:t>
      </w:r>
      <w:r>
        <w:rPr>
          <w:rFonts w:ascii="Arial" w:eastAsia="Arial" w:hAnsi="Arial" w:cs="Arial"/>
          <w:spacing w:val="7"/>
        </w:rPr>
        <w:t>D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  <w:spacing w:val="7"/>
        </w:rPr>
        <w:t>c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31"/>
        </w:rPr>
        <w:t xml:space="preserve"> </w:t>
      </w:r>
      <w:r>
        <w:rPr>
          <w:rFonts w:ascii="Arial" w:eastAsia="Arial" w:hAnsi="Arial" w:cs="Arial"/>
        </w:rPr>
        <w:t>in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11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d</w:t>
      </w:r>
      <w:r>
        <w:rPr>
          <w:rFonts w:ascii="Arial" w:eastAsia="Arial" w:hAnsi="Arial" w:cs="Arial"/>
        </w:rPr>
        <w:t>ia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f</w:t>
      </w:r>
      <w:r>
        <w:rPr>
          <w:rFonts w:ascii="Arial" w:eastAsia="Arial" w:hAnsi="Arial" w:cs="Arial"/>
          <w:spacing w:val="10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</w:rPr>
        <w:t>Fi</w:t>
      </w:r>
      <w:r>
        <w:rPr>
          <w:rFonts w:ascii="Arial" w:eastAsia="Arial" w:hAnsi="Arial" w:cs="Arial"/>
          <w:spacing w:val="4"/>
        </w:rPr>
        <w:t>lm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6"/>
          <w:w w:val="103"/>
        </w:rPr>
        <w:t>2</w:t>
      </w:r>
      <w:r>
        <w:rPr>
          <w:rFonts w:ascii="Arial" w:eastAsia="Arial" w:hAnsi="Arial" w:cs="Arial"/>
          <w:spacing w:val="1"/>
          <w:w w:val="103"/>
        </w:rPr>
        <w:t>00</w:t>
      </w:r>
      <w:r>
        <w:rPr>
          <w:rFonts w:ascii="Arial" w:eastAsia="Arial" w:hAnsi="Arial" w:cs="Arial"/>
          <w:spacing w:val="6"/>
          <w:w w:val="103"/>
        </w:rPr>
        <w:t>8</w:t>
      </w:r>
      <w:r>
        <w:rPr>
          <w:rFonts w:ascii="Arial" w:eastAsia="Arial" w:hAnsi="Arial" w:cs="Arial"/>
          <w:w w:val="103"/>
        </w:rPr>
        <w:t>;</w:t>
      </w:r>
      <w:r>
        <w:rPr>
          <w:rFonts w:ascii="Arial" w:eastAsia="Arial" w:hAnsi="Arial" w:cs="Arial"/>
          <w:spacing w:val="-4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a</w:t>
      </w:r>
      <w:r>
        <w:rPr>
          <w:rFonts w:ascii="Arial" w:eastAsia="Arial" w:hAnsi="Arial" w:cs="Arial"/>
          <w:spacing w:val="6"/>
          <w:w w:val="103"/>
        </w:rPr>
        <w:t>n</w:t>
      </w:r>
      <w:r>
        <w:rPr>
          <w:rFonts w:ascii="Arial" w:eastAsia="Arial" w:hAnsi="Arial" w:cs="Arial"/>
          <w:w w:val="103"/>
        </w:rPr>
        <w:t>d</w:t>
      </w:r>
    </w:p>
    <w:p w14:paraId="62BC5148" w14:textId="77777777" w:rsidR="00B75EA8" w:rsidRDefault="001657AD">
      <w:pPr>
        <w:spacing w:before="12"/>
        <w:ind w:left="102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J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en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</w:rPr>
        <w:t>r</w:t>
      </w:r>
      <w:r>
        <w:rPr>
          <w:rFonts w:ascii="Arial" w:eastAsia="Arial" w:hAnsi="Arial" w:cs="Arial"/>
          <w:spacing w:val="21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  <w:spacing w:val="1"/>
        </w:rPr>
        <w:t>h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og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aph</w:t>
      </w:r>
      <w:r>
        <w:rPr>
          <w:rFonts w:ascii="Arial" w:eastAsia="Arial" w:hAnsi="Arial" w:cs="Arial"/>
        </w:rPr>
        <w:t>y</w:t>
      </w:r>
      <w:r>
        <w:rPr>
          <w:rFonts w:ascii="Arial" w:eastAsia="Arial" w:hAnsi="Arial" w:cs="Arial"/>
          <w:spacing w:val="44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7"/>
        </w:rPr>
        <w:t>w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23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l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200</w:t>
      </w:r>
      <w:r>
        <w:rPr>
          <w:rFonts w:ascii="Arial" w:eastAsia="Arial" w:hAnsi="Arial" w:cs="Arial"/>
          <w:spacing w:val="6"/>
          <w:w w:val="103"/>
        </w:rPr>
        <w:t>8</w:t>
      </w:r>
      <w:r>
        <w:rPr>
          <w:rFonts w:ascii="Arial" w:eastAsia="Arial" w:hAnsi="Arial" w:cs="Arial"/>
          <w:w w:val="103"/>
        </w:rPr>
        <w:t>.</w:t>
      </w:r>
    </w:p>
    <w:p w14:paraId="6D871663" w14:textId="77777777" w:rsidR="00B75EA8" w:rsidRDefault="00B75EA8">
      <w:pPr>
        <w:spacing w:before="10" w:line="220" w:lineRule="exact"/>
        <w:rPr>
          <w:sz w:val="22"/>
          <w:szCs w:val="22"/>
        </w:rPr>
      </w:pPr>
    </w:p>
    <w:p w14:paraId="7272CEFF" w14:textId="77777777" w:rsidR="00B75EA8" w:rsidRDefault="001657AD">
      <w:pPr>
        <w:ind w:left="4456" w:right="4473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S</w:t>
      </w:r>
      <w:r>
        <w:rPr>
          <w:sz w:val="24"/>
          <w:szCs w:val="24"/>
        </w:rPr>
        <w:t>O</w:t>
      </w:r>
      <w:r>
        <w:rPr>
          <w:spacing w:val="1"/>
          <w:sz w:val="24"/>
          <w:szCs w:val="24"/>
        </w:rPr>
        <w:t>F</w:t>
      </w:r>
      <w:r>
        <w:rPr>
          <w:spacing w:val="2"/>
          <w:sz w:val="24"/>
          <w:szCs w:val="24"/>
        </w:rPr>
        <w:t>T</w:t>
      </w:r>
      <w:r>
        <w:rPr>
          <w:spacing w:val="-1"/>
          <w:sz w:val="24"/>
          <w:szCs w:val="24"/>
        </w:rPr>
        <w:t>W</w:t>
      </w:r>
      <w:r>
        <w:rPr>
          <w:sz w:val="24"/>
          <w:szCs w:val="24"/>
        </w:rPr>
        <w:t>A</w:t>
      </w:r>
      <w:r>
        <w:rPr>
          <w:spacing w:val="-1"/>
          <w:sz w:val="24"/>
          <w:szCs w:val="24"/>
        </w:rPr>
        <w:t>R</w:t>
      </w:r>
      <w:r>
        <w:rPr>
          <w:sz w:val="24"/>
          <w:szCs w:val="24"/>
        </w:rPr>
        <w:t>E</w:t>
      </w:r>
    </w:p>
    <w:p w14:paraId="397BF05E" w14:textId="77777777" w:rsidR="00B75EA8" w:rsidRDefault="00B75EA8">
      <w:pPr>
        <w:spacing w:before="13" w:line="280" w:lineRule="exact"/>
        <w:rPr>
          <w:sz w:val="28"/>
          <w:szCs w:val="28"/>
        </w:rPr>
      </w:pPr>
    </w:p>
    <w:p w14:paraId="62C116FF" w14:textId="77777777" w:rsidR="00B75EA8" w:rsidRDefault="001657AD">
      <w:pPr>
        <w:spacing w:line="253" w:lineRule="auto"/>
        <w:ind w:left="102" w:right="335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ap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O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36"/>
        </w:rPr>
        <w:t xml:space="preserve"> </w:t>
      </w:r>
      <w:r>
        <w:rPr>
          <w:rFonts w:ascii="Arial" w:eastAsia="Arial" w:hAnsi="Arial" w:cs="Arial"/>
          <w:spacing w:val="1"/>
        </w:rPr>
        <w:t>7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5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</w:rPr>
        <w:t>n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p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u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9"/>
        </w:rPr>
        <w:t xml:space="preserve"> </w:t>
      </w:r>
      <w:r>
        <w:rPr>
          <w:rFonts w:ascii="Arial" w:eastAsia="Arial" w:hAnsi="Arial" w:cs="Arial"/>
          <w:spacing w:val="-1"/>
        </w:rPr>
        <w:t>S</w:t>
      </w:r>
      <w:r>
        <w:rPr>
          <w:rFonts w:ascii="Arial" w:eastAsia="Arial" w:hAnsi="Arial" w:cs="Arial"/>
          <w:spacing w:val="6"/>
        </w:rPr>
        <w:t>o</w:t>
      </w:r>
      <w:r>
        <w:rPr>
          <w:rFonts w:ascii="Arial" w:eastAsia="Arial" w:hAnsi="Arial" w:cs="Arial"/>
          <w:spacing w:val="-2"/>
        </w:rPr>
        <w:t>ft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25"/>
        </w:rPr>
        <w:t xml:space="preserve"> </w:t>
      </w: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6"/>
        </w:rPr>
        <w:t>d</w:t>
      </w:r>
      <w:r>
        <w:rPr>
          <w:rFonts w:ascii="Arial" w:eastAsia="Arial" w:hAnsi="Arial" w:cs="Arial"/>
          <w:spacing w:val="1"/>
        </w:rPr>
        <w:t>ob</w:t>
      </w:r>
      <w:r>
        <w:rPr>
          <w:rFonts w:ascii="Arial" w:eastAsia="Arial" w:hAnsi="Arial" w:cs="Arial"/>
        </w:rPr>
        <w:t>e</w:t>
      </w:r>
      <w:r>
        <w:rPr>
          <w:rFonts w:ascii="Arial" w:eastAsia="Arial" w:hAnsi="Arial" w:cs="Arial"/>
          <w:spacing w:val="20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3"/>
        </w:rPr>
        <w:t>S</w:t>
      </w:r>
      <w:r>
        <w:rPr>
          <w:rFonts w:ascii="Arial" w:eastAsia="Arial" w:hAnsi="Arial" w:cs="Arial"/>
        </w:rPr>
        <w:t>5</w:t>
      </w:r>
      <w:r>
        <w:rPr>
          <w:rFonts w:ascii="Arial" w:eastAsia="Arial" w:hAnsi="Arial" w:cs="Arial"/>
          <w:spacing w:val="15"/>
        </w:rPr>
        <w:t xml:space="preserve"> </w:t>
      </w:r>
      <w:r>
        <w:rPr>
          <w:rFonts w:ascii="Arial" w:eastAsia="Arial" w:hAnsi="Arial" w:cs="Arial"/>
          <w:spacing w:val="3"/>
        </w:rPr>
        <w:t>P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2"/>
        </w:rPr>
        <w:t>s</w:t>
      </w:r>
      <w:r>
        <w:rPr>
          <w:rFonts w:ascii="Arial" w:eastAsia="Arial" w:hAnsi="Arial" w:cs="Arial"/>
          <w:spacing w:val="1"/>
        </w:rPr>
        <w:t>ho</w:t>
      </w:r>
      <w:r>
        <w:rPr>
          <w:rFonts w:ascii="Arial" w:eastAsia="Arial" w:hAnsi="Arial" w:cs="Arial"/>
          <w:spacing w:val="4"/>
        </w:rPr>
        <w:t>p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30"/>
        </w:rPr>
        <w:t xml:space="preserve"> 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1"/>
        </w:rPr>
        <w:t>o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6"/>
        </w:rPr>
        <w:t>p</w:t>
      </w:r>
      <w:r>
        <w:rPr>
          <w:rFonts w:ascii="Arial" w:eastAsia="Arial" w:hAnsi="Arial" w:cs="Arial"/>
          <w:spacing w:val="1"/>
        </w:rPr>
        <w:t>e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  <w:spacing w:val="1"/>
        </w:rPr>
        <w:t>n</w:t>
      </w:r>
      <w:r>
        <w:rPr>
          <w:rFonts w:ascii="Arial" w:eastAsia="Arial" w:hAnsi="Arial" w:cs="Arial"/>
        </w:rPr>
        <w:t>t</w:t>
      </w:r>
      <w:r>
        <w:rPr>
          <w:rFonts w:ascii="Arial" w:eastAsia="Arial" w:hAnsi="Arial" w:cs="Arial"/>
          <w:spacing w:val="28"/>
        </w:rPr>
        <w:t xml:space="preserve"> </w:t>
      </w:r>
      <w:r>
        <w:rPr>
          <w:rFonts w:ascii="Arial" w:eastAsia="Arial" w:hAnsi="Arial" w:cs="Arial"/>
          <w:spacing w:val="2"/>
        </w:rPr>
        <w:t>w</w:t>
      </w:r>
      <w:r>
        <w:rPr>
          <w:rFonts w:ascii="Arial" w:eastAsia="Arial" w:hAnsi="Arial" w:cs="Arial"/>
          <w:spacing w:val="4"/>
        </w:rPr>
        <w:t>i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</w:rPr>
        <w:t>h</w:t>
      </w:r>
      <w:r>
        <w:rPr>
          <w:rFonts w:ascii="Arial" w:eastAsia="Arial" w:hAnsi="Arial" w:cs="Arial"/>
          <w:spacing w:val="9"/>
        </w:rPr>
        <w:t xml:space="preserve"> 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  <w:spacing w:val="-2"/>
        </w:rPr>
        <w:t>t</w:t>
      </w:r>
      <w:r>
        <w:rPr>
          <w:rFonts w:ascii="Arial" w:eastAsia="Arial" w:hAnsi="Arial" w:cs="Arial"/>
          <w:spacing w:val="2"/>
        </w:rPr>
        <w:t>r</w:t>
      </w:r>
      <w:r>
        <w:rPr>
          <w:rFonts w:ascii="Arial" w:eastAsia="Arial" w:hAnsi="Arial" w:cs="Arial"/>
          <w:spacing w:val="1"/>
        </w:rPr>
        <w:t>obe</w:t>
      </w:r>
      <w:r>
        <w:rPr>
          <w:rFonts w:ascii="Arial" w:eastAsia="Arial" w:hAnsi="Arial" w:cs="Arial"/>
          <w:spacing w:val="7"/>
        </w:rPr>
        <w:t>s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7"/>
        </w:rPr>
        <w:t xml:space="preserve"> 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  <w:spacing w:val="6"/>
        </w:rPr>
        <w:t>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  <w:w w:val="103"/>
        </w:rPr>
        <w:t>M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2"/>
          <w:w w:val="103"/>
        </w:rPr>
        <w:t>cr</w:t>
      </w:r>
      <w:r>
        <w:rPr>
          <w:rFonts w:ascii="Arial" w:eastAsia="Arial" w:hAnsi="Arial" w:cs="Arial"/>
          <w:spacing w:val="1"/>
          <w:w w:val="103"/>
        </w:rPr>
        <w:t>o</w:t>
      </w:r>
      <w:r>
        <w:rPr>
          <w:rFonts w:ascii="Arial" w:eastAsia="Arial" w:hAnsi="Arial" w:cs="Arial"/>
          <w:spacing w:val="2"/>
          <w:w w:val="103"/>
        </w:rPr>
        <w:t>s</w:t>
      </w:r>
      <w:r>
        <w:rPr>
          <w:rFonts w:ascii="Arial" w:eastAsia="Arial" w:hAnsi="Arial" w:cs="Arial"/>
          <w:spacing w:val="6"/>
          <w:w w:val="103"/>
        </w:rPr>
        <w:t>o</w:t>
      </w:r>
      <w:r>
        <w:rPr>
          <w:rFonts w:ascii="Arial" w:eastAsia="Arial" w:hAnsi="Arial" w:cs="Arial"/>
          <w:spacing w:val="-2"/>
          <w:w w:val="103"/>
        </w:rPr>
        <w:t>f</w:t>
      </w:r>
      <w:r>
        <w:rPr>
          <w:rFonts w:ascii="Arial" w:eastAsia="Arial" w:hAnsi="Arial" w:cs="Arial"/>
          <w:w w:val="103"/>
        </w:rPr>
        <w:t>t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spacing w:val="5"/>
        </w:rPr>
        <w:t>O</w:t>
      </w:r>
      <w:r>
        <w:rPr>
          <w:rFonts w:ascii="Arial" w:eastAsia="Arial" w:hAnsi="Arial" w:cs="Arial"/>
          <w:spacing w:val="-2"/>
        </w:rPr>
        <w:t>f</w:t>
      </w:r>
      <w:r>
        <w:rPr>
          <w:rFonts w:ascii="Arial" w:eastAsia="Arial" w:hAnsi="Arial" w:cs="Arial"/>
          <w:spacing w:val="3"/>
        </w:rPr>
        <w:t>f</w:t>
      </w:r>
      <w:r>
        <w:rPr>
          <w:rFonts w:ascii="Arial" w:eastAsia="Arial" w:hAnsi="Arial" w:cs="Arial"/>
        </w:rPr>
        <w:t>i</w:t>
      </w:r>
      <w:r>
        <w:rPr>
          <w:rFonts w:ascii="Arial" w:eastAsia="Arial" w:hAnsi="Arial" w:cs="Arial"/>
          <w:spacing w:val="2"/>
        </w:rPr>
        <w:t>c</w:t>
      </w:r>
      <w:r>
        <w:rPr>
          <w:rFonts w:ascii="Arial" w:eastAsia="Arial" w:hAnsi="Arial" w:cs="Arial"/>
          <w:spacing w:val="6"/>
        </w:rPr>
        <w:t>e</w:t>
      </w:r>
      <w:r>
        <w:rPr>
          <w:rFonts w:ascii="Arial" w:eastAsia="Arial" w:hAnsi="Arial" w:cs="Arial"/>
        </w:rPr>
        <w:t>,</w:t>
      </w:r>
      <w:r>
        <w:rPr>
          <w:rFonts w:ascii="Arial" w:eastAsia="Arial" w:hAnsi="Arial" w:cs="Arial"/>
          <w:spacing w:val="19"/>
        </w:rPr>
        <w:t xml:space="preserve"> </w:t>
      </w:r>
      <w:r>
        <w:rPr>
          <w:rFonts w:ascii="Arial" w:eastAsia="Arial" w:hAnsi="Arial" w:cs="Arial"/>
          <w:spacing w:val="-1"/>
        </w:rPr>
        <w:t>P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2"/>
        </w:rPr>
        <w:t xml:space="preserve"> </w:t>
      </w:r>
      <w:r>
        <w:rPr>
          <w:rFonts w:ascii="Arial" w:eastAsia="Arial" w:hAnsi="Arial" w:cs="Arial"/>
          <w:spacing w:val="1"/>
        </w:rPr>
        <w:t>an</w:t>
      </w:r>
      <w:r>
        <w:rPr>
          <w:rFonts w:ascii="Arial" w:eastAsia="Arial" w:hAnsi="Arial" w:cs="Arial"/>
        </w:rPr>
        <w:t>d</w:t>
      </w:r>
      <w:r>
        <w:rPr>
          <w:rFonts w:ascii="Arial" w:eastAsia="Arial" w:hAnsi="Arial" w:cs="Arial"/>
          <w:spacing w:val="13"/>
        </w:rPr>
        <w:t xml:space="preserve"> </w:t>
      </w:r>
      <w:r>
        <w:rPr>
          <w:rFonts w:ascii="Arial" w:eastAsia="Arial" w:hAnsi="Arial" w:cs="Arial"/>
          <w:spacing w:val="-1"/>
        </w:rPr>
        <w:t>M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c</w:t>
      </w:r>
      <w:r>
        <w:rPr>
          <w:rFonts w:ascii="Arial" w:eastAsia="Arial" w:hAnsi="Arial" w:cs="Arial"/>
          <w:spacing w:val="16"/>
        </w:rPr>
        <w:t xml:space="preserve"> </w:t>
      </w:r>
      <w:r>
        <w:rPr>
          <w:rFonts w:ascii="Arial" w:eastAsia="Arial" w:hAnsi="Arial" w:cs="Arial"/>
          <w:spacing w:val="6"/>
          <w:w w:val="103"/>
        </w:rPr>
        <w:t>e</w:t>
      </w:r>
      <w:r>
        <w:rPr>
          <w:rFonts w:ascii="Arial" w:eastAsia="Arial" w:hAnsi="Arial" w:cs="Arial"/>
          <w:spacing w:val="-2"/>
          <w:w w:val="103"/>
        </w:rPr>
        <w:t>ff</w:t>
      </w:r>
      <w:r>
        <w:rPr>
          <w:rFonts w:ascii="Arial" w:eastAsia="Arial" w:hAnsi="Arial" w:cs="Arial"/>
          <w:w w:val="103"/>
        </w:rPr>
        <w:t>i</w:t>
      </w:r>
      <w:r>
        <w:rPr>
          <w:rFonts w:ascii="Arial" w:eastAsia="Arial" w:hAnsi="Arial" w:cs="Arial"/>
          <w:spacing w:val="2"/>
          <w:w w:val="103"/>
        </w:rPr>
        <w:t>c</w:t>
      </w:r>
      <w:r>
        <w:rPr>
          <w:rFonts w:ascii="Arial" w:eastAsia="Arial" w:hAnsi="Arial" w:cs="Arial"/>
          <w:spacing w:val="4"/>
          <w:w w:val="103"/>
        </w:rPr>
        <w:t>i</w:t>
      </w:r>
      <w:r>
        <w:rPr>
          <w:rFonts w:ascii="Arial" w:eastAsia="Arial" w:hAnsi="Arial" w:cs="Arial"/>
          <w:spacing w:val="1"/>
          <w:w w:val="103"/>
        </w:rPr>
        <w:t>en</w:t>
      </w:r>
      <w:r>
        <w:rPr>
          <w:rFonts w:ascii="Arial" w:eastAsia="Arial" w:hAnsi="Arial" w:cs="Arial"/>
          <w:spacing w:val="3"/>
          <w:w w:val="103"/>
        </w:rPr>
        <w:t>t</w:t>
      </w:r>
      <w:r>
        <w:rPr>
          <w:rFonts w:ascii="Arial" w:eastAsia="Arial" w:hAnsi="Arial" w:cs="Arial"/>
          <w:w w:val="103"/>
        </w:rPr>
        <w:t>.</w:t>
      </w:r>
    </w:p>
    <w:p w14:paraId="249C0E1A" w14:textId="77777777" w:rsidR="00B75EA8" w:rsidRDefault="00B75EA8">
      <w:pPr>
        <w:spacing w:before="2" w:line="260" w:lineRule="exact"/>
        <w:rPr>
          <w:sz w:val="26"/>
          <w:szCs w:val="26"/>
        </w:rPr>
      </w:pPr>
    </w:p>
    <w:p w14:paraId="11D5D0A4" w14:textId="77777777" w:rsidR="00B75EA8" w:rsidRDefault="001657AD">
      <w:pPr>
        <w:ind w:left="4442" w:right="4456"/>
        <w:jc w:val="center"/>
        <w:rPr>
          <w:sz w:val="24"/>
          <w:szCs w:val="24"/>
        </w:rPr>
      </w:pPr>
      <w:r>
        <w:rPr>
          <w:spacing w:val="1"/>
          <w:sz w:val="24"/>
          <w:szCs w:val="24"/>
        </w:rPr>
        <w:t>P</w:t>
      </w:r>
      <w:r>
        <w:rPr>
          <w:sz w:val="24"/>
          <w:szCs w:val="24"/>
        </w:rPr>
        <w:t>O</w:t>
      </w:r>
      <w:r>
        <w:rPr>
          <w:spacing w:val="-1"/>
          <w:sz w:val="24"/>
          <w:szCs w:val="24"/>
        </w:rPr>
        <w:t>R</w:t>
      </w:r>
      <w:r>
        <w:rPr>
          <w:spacing w:val="2"/>
          <w:sz w:val="24"/>
          <w:szCs w:val="24"/>
        </w:rPr>
        <w:t>T</w:t>
      </w:r>
      <w:r>
        <w:rPr>
          <w:spacing w:val="1"/>
          <w:sz w:val="24"/>
          <w:szCs w:val="24"/>
        </w:rPr>
        <w:t>F</w:t>
      </w:r>
      <w:r>
        <w:rPr>
          <w:sz w:val="24"/>
          <w:szCs w:val="24"/>
        </w:rPr>
        <w:t>O</w:t>
      </w:r>
      <w:r>
        <w:rPr>
          <w:spacing w:val="2"/>
          <w:sz w:val="24"/>
          <w:szCs w:val="24"/>
        </w:rPr>
        <w:t>LI</w:t>
      </w:r>
      <w:r>
        <w:rPr>
          <w:sz w:val="24"/>
          <w:szCs w:val="24"/>
        </w:rPr>
        <w:t>O</w:t>
      </w:r>
    </w:p>
    <w:p w14:paraId="52B1EB35" w14:textId="77777777" w:rsidR="00B75EA8" w:rsidRDefault="001657AD">
      <w:pPr>
        <w:spacing w:before="14"/>
        <w:ind w:left="4090" w:right="4107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spacing w:val="-1"/>
        </w:rPr>
        <w:t>A</w:t>
      </w:r>
      <w:r>
        <w:rPr>
          <w:rFonts w:ascii="Arial" w:eastAsia="Arial" w:hAnsi="Arial" w:cs="Arial"/>
          <w:spacing w:val="2"/>
        </w:rPr>
        <w:t>v</w:t>
      </w:r>
      <w:r>
        <w:rPr>
          <w:rFonts w:ascii="Arial" w:eastAsia="Arial" w:hAnsi="Arial" w:cs="Arial"/>
          <w:spacing w:val="1"/>
        </w:rPr>
        <w:t>a</w:t>
      </w:r>
      <w:r>
        <w:rPr>
          <w:rFonts w:ascii="Arial" w:eastAsia="Arial" w:hAnsi="Arial" w:cs="Arial"/>
        </w:rPr>
        <w:t>il</w:t>
      </w:r>
      <w:r>
        <w:rPr>
          <w:rFonts w:ascii="Arial" w:eastAsia="Arial" w:hAnsi="Arial" w:cs="Arial"/>
          <w:spacing w:val="6"/>
        </w:rPr>
        <w:t>a</w:t>
      </w:r>
      <w:r>
        <w:rPr>
          <w:rFonts w:ascii="Arial" w:eastAsia="Arial" w:hAnsi="Arial" w:cs="Arial"/>
          <w:spacing w:val="1"/>
        </w:rPr>
        <w:t>b</w:t>
      </w:r>
      <w:r>
        <w:rPr>
          <w:rFonts w:ascii="Arial" w:eastAsia="Arial" w:hAnsi="Arial" w:cs="Arial"/>
        </w:rPr>
        <w:t>le</w:t>
      </w:r>
      <w:r>
        <w:rPr>
          <w:rFonts w:ascii="Arial" w:eastAsia="Arial" w:hAnsi="Arial" w:cs="Arial"/>
          <w:spacing w:val="27"/>
        </w:rPr>
        <w:t xml:space="preserve"> </w:t>
      </w:r>
      <w:r>
        <w:rPr>
          <w:rFonts w:ascii="Arial" w:eastAsia="Arial" w:hAnsi="Arial" w:cs="Arial"/>
          <w:spacing w:val="1"/>
          <w:w w:val="103"/>
        </w:rPr>
        <w:t>upo</w:t>
      </w:r>
      <w:r>
        <w:rPr>
          <w:rFonts w:ascii="Arial" w:eastAsia="Arial" w:hAnsi="Arial" w:cs="Arial"/>
          <w:w w:val="103"/>
        </w:rPr>
        <w:t>n</w:t>
      </w:r>
      <w:r>
        <w:rPr>
          <w:rFonts w:ascii="Arial" w:eastAsia="Arial" w:hAnsi="Arial" w:cs="Arial"/>
          <w:spacing w:val="3"/>
        </w:rPr>
        <w:t xml:space="preserve"> </w:t>
      </w:r>
      <w:r>
        <w:rPr>
          <w:rFonts w:ascii="Arial" w:eastAsia="Arial" w:hAnsi="Arial" w:cs="Arial"/>
          <w:spacing w:val="2"/>
          <w:w w:val="103"/>
        </w:rPr>
        <w:t>r</w:t>
      </w:r>
      <w:r>
        <w:rPr>
          <w:rFonts w:ascii="Arial" w:eastAsia="Arial" w:hAnsi="Arial" w:cs="Arial"/>
          <w:spacing w:val="1"/>
          <w:w w:val="103"/>
        </w:rPr>
        <w:t>eque</w:t>
      </w:r>
      <w:r>
        <w:rPr>
          <w:rFonts w:ascii="Arial" w:eastAsia="Arial" w:hAnsi="Arial" w:cs="Arial"/>
          <w:spacing w:val="7"/>
          <w:w w:val="103"/>
        </w:rPr>
        <w:t>s</w:t>
      </w:r>
      <w:r>
        <w:rPr>
          <w:rFonts w:ascii="Arial" w:eastAsia="Arial" w:hAnsi="Arial" w:cs="Arial"/>
          <w:w w:val="103"/>
        </w:rPr>
        <w:t>t</w:t>
      </w:r>
    </w:p>
    <w:sectPr w:rsidR="00B75EA8">
      <w:type w:val="continuous"/>
      <w:pgSz w:w="12240" w:h="15840"/>
      <w:pgMar w:top="32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7925D2"/>
    <w:multiLevelType w:val="multilevel"/>
    <w:tmpl w:val="23D6126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5EA8"/>
    <w:rsid w:val="001657AD"/>
    <w:rsid w:val="00B7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0"/>
    <o:shapelayout v:ext="edit">
      <o:idmap v:ext="edit" data="1"/>
    </o:shapelayout>
  </w:shapeDefaults>
  <w:decimalSymbol w:val=","/>
  <w:listSeparator w:val=";"/>
  <w14:docId w14:val="0CD24BEC"/>
  <w15:docId w15:val="{B23754BD-8150-4D93-8D80-71111D993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657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657A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rtram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379</Words>
  <Characters>2162</Characters>
  <Application>Microsoft Office Word</Application>
  <DocSecurity>0</DocSecurity>
  <Lines>18</Lines>
  <Paragraphs>5</Paragraphs>
  <ScaleCrop>false</ScaleCrop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2021-06-03T06:23:00Z</dcterms:modified>
</cp:coreProperties>
</file>