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3FAAE" w14:textId="0FB8A5B8" w:rsidR="00C77CB7" w:rsidRPr="004F4B2D" w:rsidRDefault="004F4B2D" w:rsidP="004F4B2D">
      <w:pPr>
        <w:spacing w:line="260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Haydon Sexton</w:t>
      </w:r>
    </w:p>
    <w:p w14:paraId="229AC423" w14:textId="77777777" w:rsidR="004F4B2D" w:rsidRDefault="004F4B2D" w:rsidP="004F4B2D">
      <w:pPr>
        <w:ind w:right="3578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pacing w:val="-4"/>
          <w:sz w:val="22"/>
          <w:szCs w:val="22"/>
        </w:rPr>
        <w:t>99</w:t>
      </w:r>
      <w:r w:rsidRPr="004F4B2D">
        <w:rPr>
          <w:rFonts w:asciiTheme="minorHAnsi" w:hAnsiTheme="minorHAnsi" w:cstheme="minorHAnsi"/>
          <w:sz w:val="22"/>
          <w:szCs w:val="22"/>
        </w:rPr>
        <w:t>9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F4B2D">
        <w:rPr>
          <w:rFonts w:asciiTheme="minorHAnsi" w:hAnsiTheme="minorHAnsi" w:cstheme="minorHAnsi"/>
          <w:sz w:val="22"/>
          <w:szCs w:val="22"/>
        </w:rPr>
        <w:t>t 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y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9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w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NY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9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9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4F4B2D">
        <w:rPr>
          <w:rFonts w:asciiTheme="minorHAnsi" w:hAnsiTheme="minorHAnsi" w:cstheme="minorHAnsi"/>
          <w:sz w:val="22"/>
          <w:szCs w:val="22"/>
        </w:rPr>
        <w:t xml:space="preserve">9 </w:t>
      </w:r>
    </w:p>
    <w:p w14:paraId="4844E543" w14:textId="443287FA" w:rsidR="00C77CB7" w:rsidRDefault="004F4B2D" w:rsidP="004F4B2D">
      <w:pPr>
        <w:ind w:right="3578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9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9</w:t>
      </w:r>
      <w:r w:rsidRPr="004F4B2D">
        <w:rPr>
          <w:rFonts w:asciiTheme="minorHAnsi" w:hAnsiTheme="minorHAnsi" w:cstheme="minorHAnsi"/>
          <w:sz w:val="22"/>
          <w:szCs w:val="22"/>
        </w:rPr>
        <w:t>)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9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4F4B2D">
        <w:rPr>
          <w:rFonts w:asciiTheme="minorHAnsi" w:hAnsiTheme="minorHAnsi" w:cstheme="minorHAnsi"/>
          <w:sz w:val="22"/>
          <w:szCs w:val="22"/>
        </w:rPr>
        <w:t>9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9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9</w:t>
      </w:r>
      <w:r w:rsidRPr="004F4B2D">
        <w:rPr>
          <w:rFonts w:asciiTheme="minorHAnsi" w:hAnsiTheme="minorHAnsi" w:cstheme="minorHAnsi"/>
          <w:sz w:val="22"/>
          <w:szCs w:val="22"/>
        </w:rPr>
        <w:t>9</w:t>
      </w:r>
      <w:hyperlink r:id="rId5"/>
      <w:r>
        <w:rPr>
          <w:rFonts w:asciiTheme="minorHAnsi" w:hAnsiTheme="minorHAnsi" w:cstheme="minorHAnsi"/>
          <w:sz w:val="22"/>
          <w:szCs w:val="22"/>
        </w:rPr>
        <w:t xml:space="preserve"> </w:t>
      </w:r>
      <w:hyperlink r:id="rId6" w:history="1">
        <w:r w:rsidRPr="007E1D8A">
          <w:rPr>
            <w:rStyle w:val="Hyperlink"/>
            <w:rFonts w:asciiTheme="minorHAnsi" w:hAnsiTheme="minorHAnsi" w:cstheme="minorHAnsi"/>
            <w:sz w:val="22"/>
            <w:szCs w:val="22"/>
          </w:rPr>
          <w:t>haydon@gmail.com</w:t>
        </w:r>
      </w:hyperlink>
    </w:p>
    <w:p w14:paraId="652FEE66" w14:textId="77777777" w:rsidR="004F4B2D" w:rsidRPr="004F4B2D" w:rsidRDefault="004F4B2D" w:rsidP="004F4B2D">
      <w:pPr>
        <w:ind w:right="3578"/>
        <w:rPr>
          <w:rFonts w:asciiTheme="minorHAnsi" w:hAnsiTheme="minorHAnsi" w:cstheme="minorHAnsi"/>
          <w:sz w:val="22"/>
          <w:szCs w:val="22"/>
        </w:rPr>
      </w:pPr>
    </w:p>
    <w:p w14:paraId="50D7FB30" w14:textId="3FAF28DC" w:rsidR="00C77CB7" w:rsidRPr="004F4B2D" w:rsidRDefault="004F4B2D" w:rsidP="004F4B2D">
      <w:pPr>
        <w:spacing w:before="19" w:line="200" w:lineRule="exact"/>
        <w:ind w:right="4003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O</w:t>
      </w:r>
      <w:r w:rsidRPr="004F4B2D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>b</w:t>
      </w:r>
      <w:r w:rsidRPr="004F4B2D">
        <w:rPr>
          <w:rFonts w:asciiTheme="minorHAnsi" w:hAnsiTheme="minorHAnsi" w:cstheme="minorHAnsi"/>
          <w:b/>
          <w:spacing w:val="-10"/>
          <w:position w:val="-1"/>
          <w:sz w:val="22"/>
          <w:szCs w:val="22"/>
        </w:rPr>
        <w:t>j</w:t>
      </w:r>
      <w:r w:rsidRPr="004F4B2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ec</w:t>
      </w:r>
      <w:r w:rsidRPr="004F4B2D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4F4B2D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4F4B2D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v</w:t>
      </w:r>
      <w:r w:rsidRPr="004F4B2D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08CC5029" w14:textId="77777777" w:rsidR="00C77CB7" w:rsidRPr="004F4B2D" w:rsidRDefault="004F4B2D">
      <w:pPr>
        <w:spacing w:before="36"/>
        <w:ind w:left="101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po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s a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pho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r w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pu</w:t>
      </w:r>
      <w:r w:rsidRPr="004F4B2D">
        <w:rPr>
          <w:rFonts w:asciiTheme="minorHAnsi" w:hAnsiTheme="minorHAnsi" w:cstheme="minorHAnsi"/>
          <w:sz w:val="22"/>
          <w:szCs w:val="22"/>
        </w:rPr>
        <w:t>ted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 xml:space="preserve"> o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za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w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z w:val="22"/>
          <w:szCs w:val="22"/>
        </w:rPr>
        <w:t>y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r</w:t>
      </w:r>
    </w:p>
    <w:p w14:paraId="212BE1B4" w14:textId="77777777" w:rsidR="00C77CB7" w:rsidRPr="004F4B2D" w:rsidRDefault="004F4B2D">
      <w:pPr>
        <w:spacing w:line="20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4F4B2D">
        <w:rPr>
          <w:rFonts w:asciiTheme="minorHAnsi" w:hAnsiTheme="minorHAnsi" w:cstheme="minorHAnsi"/>
          <w:spacing w:val="5"/>
          <w:sz w:val="22"/>
          <w:szCs w:val="22"/>
        </w:rPr>
        <w:t>’</w:t>
      </w:r>
      <w:r w:rsidRPr="004F4B2D">
        <w:rPr>
          <w:rFonts w:asciiTheme="minorHAnsi" w:hAnsiTheme="minorHAnsi" w:cstheme="minorHAnsi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ta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y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2B7E81B2" w14:textId="77777777" w:rsidR="00C77CB7" w:rsidRPr="004F4B2D" w:rsidRDefault="00C77CB7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1E581B69" w14:textId="3DBF648D" w:rsidR="00C77CB7" w:rsidRPr="004F4B2D" w:rsidRDefault="004F4B2D" w:rsidP="004F4B2D">
      <w:pPr>
        <w:spacing w:line="200" w:lineRule="exact"/>
        <w:ind w:right="3704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K</w:t>
      </w:r>
      <w:r w:rsidRPr="004F4B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4F4B2D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o</w:t>
      </w:r>
      <w:r w:rsidRPr="004F4B2D">
        <w:rPr>
          <w:rFonts w:asciiTheme="minorHAnsi" w:hAnsiTheme="minorHAnsi" w:cstheme="minorHAnsi"/>
          <w:b/>
          <w:position w:val="-1"/>
          <w:sz w:val="22"/>
          <w:szCs w:val="22"/>
        </w:rPr>
        <w:t>wl</w:t>
      </w:r>
      <w:r w:rsidRPr="004F4B2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d</w:t>
      </w:r>
      <w:r w:rsidRPr="004F4B2D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g</w:t>
      </w:r>
      <w:r w:rsidRPr="004F4B2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b/>
          <w:position w:val="-1"/>
          <w:sz w:val="22"/>
          <w:szCs w:val="22"/>
        </w:rPr>
        <w:t>/</w:t>
      </w:r>
      <w:r w:rsidRPr="004F4B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Sk</w:t>
      </w:r>
      <w:r w:rsidRPr="004F4B2D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4F4B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4F4B2D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>l</w:t>
      </w:r>
      <w:r w:rsidRPr="004F4B2D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35205D6B" w14:textId="57C97A1C" w:rsidR="00C77CB7" w:rsidRPr="004F4B2D" w:rsidRDefault="004F4B2D">
      <w:pPr>
        <w:spacing w:before="24"/>
        <w:ind w:left="821"/>
        <w:rPr>
          <w:rFonts w:asciiTheme="minorHAnsi" w:eastAsia="Symbol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4F4B2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ho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C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4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oo</w:t>
      </w:r>
      <w:r w:rsidRPr="004F4B2D">
        <w:rPr>
          <w:rFonts w:asciiTheme="minorHAnsi" w:hAnsiTheme="minorHAnsi" w:cstheme="minorHAnsi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kn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w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</w:p>
    <w:p w14:paraId="35AC9648" w14:textId="77777777" w:rsidR="00C77CB7" w:rsidRPr="004F4B2D" w:rsidRDefault="004F4B2D">
      <w:pPr>
        <w:spacing w:before="50"/>
        <w:ind w:left="821"/>
        <w:rPr>
          <w:rFonts w:asciiTheme="minorHAnsi" w:eastAsia="Symbol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4F4B2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no</w:t>
      </w:r>
      <w:r w:rsidRPr="004F4B2D">
        <w:rPr>
          <w:rFonts w:asciiTheme="minorHAnsi" w:hAnsiTheme="minorHAnsi" w:cstheme="minorHAnsi"/>
          <w:sz w:val="22"/>
          <w:szCs w:val="22"/>
        </w:rPr>
        <w:t>w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tal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pho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ud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ho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phy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</w:p>
    <w:p w14:paraId="390E1BC7" w14:textId="77777777" w:rsidR="00C77CB7" w:rsidRPr="004F4B2D" w:rsidRDefault="004F4B2D">
      <w:pPr>
        <w:spacing w:before="58"/>
        <w:ind w:left="821"/>
        <w:rPr>
          <w:rFonts w:asciiTheme="minorHAnsi" w:eastAsia="Symbol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4F4B2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no</w:t>
      </w:r>
      <w:r w:rsidRPr="004F4B2D">
        <w:rPr>
          <w:rFonts w:asciiTheme="minorHAnsi" w:hAnsiTheme="minorHAnsi" w:cstheme="minorHAnsi"/>
          <w:sz w:val="22"/>
          <w:szCs w:val="22"/>
        </w:rPr>
        <w:t>w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5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pho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</w:t>
      </w:r>
      <w:r w:rsidRPr="004F4B2D">
        <w:rPr>
          <w:rFonts w:asciiTheme="minorHAnsi" w:hAnsiTheme="minorHAnsi" w:cstheme="minorHAnsi"/>
          <w:sz w:val="22"/>
          <w:szCs w:val="22"/>
        </w:rPr>
        <w:t>y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t.</w:t>
      </w:r>
      <w:r w:rsidRPr="004F4B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</w:p>
    <w:p w14:paraId="6D4C700A" w14:textId="77777777" w:rsidR="00C77CB7" w:rsidRPr="004F4B2D" w:rsidRDefault="004F4B2D">
      <w:pPr>
        <w:spacing w:before="57"/>
        <w:ind w:left="821"/>
        <w:rPr>
          <w:rFonts w:asciiTheme="minorHAnsi" w:eastAsia="Symbol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4F4B2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4F4B2D">
        <w:rPr>
          <w:rFonts w:asciiTheme="minorHAnsi" w:hAnsiTheme="minorHAnsi" w:cstheme="minorHAnsi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za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z w:val="22"/>
          <w:szCs w:val="22"/>
        </w:rPr>
        <w:t xml:space="preserve">s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  <w:r w:rsidRPr="004F4B2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</w:p>
    <w:p w14:paraId="28732C2A" w14:textId="77777777" w:rsidR="00C77CB7" w:rsidRPr="004F4B2D" w:rsidRDefault="004F4B2D">
      <w:pPr>
        <w:spacing w:before="50"/>
        <w:ind w:left="821"/>
        <w:rPr>
          <w:rFonts w:asciiTheme="minorHAnsi" w:eastAsia="Symbol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4F4B2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4F4B2D">
        <w:rPr>
          <w:rFonts w:asciiTheme="minorHAnsi" w:hAnsiTheme="minorHAnsi" w:cstheme="minorHAnsi"/>
          <w:sz w:val="22"/>
          <w:szCs w:val="22"/>
        </w:rPr>
        <w:t xml:space="preserve">s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om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  <w:r w:rsidRPr="004F4B2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</w:p>
    <w:p w14:paraId="65721CE6" w14:textId="77777777" w:rsidR="00C77CB7" w:rsidRPr="004F4B2D" w:rsidRDefault="004F4B2D">
      <w:pPr>
        <w:spacing w:before="57"/>
        <w:ind w:left="821"/>
        <w:rPr>
          <w:rFonts w:asciiTheme="minorHAnsi" w:eastAsia="Symbol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4F4B2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pho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 xml:space="preserve">s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F4B2D">
        <w:rPr>
          <w:rFonts w:asciiTheme="minorHAnsi" w:hAnsiTheme="minorHAnsi" w:cstheme="minorHAnsi"/>
          <w:sz w:val="22"/>
          <w:szCs w:val="22"/>
        </w:rPr>
        <w:t>ter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  <w:r w:rsidRPr="004F4B2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</w:p>
    <w:p w14:paraId="65CB94FE" w14:textId="77777777" w:rsidR="00C77CB7" w:rsidRPr="004F4B2D" w:rsidRDefault="004F4B2D">
      <w:pPr>
        <w:spacing w:before="57"/>
        <w:ind w:left="821"/>
        <w:rPr>
          <w:rFonts w:asciiTheme="minorHAnsi" w:eastAsia="Symbol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4F4B2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pho</w:t>
      </w:r>
      <w:r w:rsidRPr="004F4B2D">
        <w:rPr>
          <w:rFonts w:asciiTheme="minorHAnsi" w:hAnsiTheme="minorHAnsi" w:cstheme="minorHAnsi"/>
          <w:sz w:val="22"/>
          <w:szCs w:val="22"/>
        </w:rPr>
        <w:t>to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oo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4F4B2D">
        <w:rPr>
          <w:rFonts w:asciiTheme="minorHAnsi" w:hAnsiTheme="minorHAnsi" w:cstheme="minorHAnsi"/>
          <w:sz w:val="22"/>
          <w:szCs w:val="22"/>
        </w:rPr>
        <w:t xml:space="preserve">s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s a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4F4B2D">
        <w:rPr>
          <w:rFonts w:asciiTheme="minorHAnsi" w:hAnsiTheme="minorHAnsi" w:cstheme="minorHAnsi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8"/>
          <w:sz w:val="22"/>
          <w:szCs w:val="22"/>
        </w:rPr>
        <w:t>s</w:t>
      </w:r>
      <w:r w:rsidRPr="004F4B2D">
        <w:rPr>
          <w:rFonts w:asciiTheme="minorHAnsi" w:eastAsia="Verdana" w:hAnsiTheme="minorHAnsi" w:cstheme="minorHAnsi"/>
          <w:spacing w:val="-1"/>
          <w:sz w:val="22"/>
          <w:szCs w:val="22"/>
        </w:rPr>
        <w:t>.</w:t>
      </w:r>
    </w:p>
    <w:p w14:paraId="4E1FD4A0" w14:textId="77777777" w:rsidR="00C77CB7" w:rsidRPr="004F4B2D" w:rsidRDefault="00C77CB7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72434671" w14:textId="72815B46" w:rsidR="00C77CB7" w:rsidRPr="004F4B2D" w:rsidRDefault="004F4B2D" w:rsidP="004F4B2D">
      <w:pPr>
        <w:spacing w:line="200" w:lineRule="exact"/>
        <w:ind w:right="3058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P</w:t>
      </w:r>
      <w:r w:rsidRPr="004F4B2D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4F4B2D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O</w:t>
      </w:r>
      <w:r w:rsidRPr="004F4B2D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F</w:t>
      </w:r>
      <w:r w:rsidRPr="004F4B2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4F4B2D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S</w:t>
      </w:r>
      <w:r w:rsidRPr="004F4B2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4F4B2D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O</w:t>
      </w:r>
      <w:r w:rsidRPr="004F4B2D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4F4B2D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b/>
          <w:position w:val="-1"/>
          <w:sz w:val="22"/>
          <w:szCs w:val="22"/>
        </w:rPr>
        <w:t xml:space="preserve">L </w:t>
      </w:r>
      <w:r w:rsidRPr="004F4B2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>X</w:t>
      </w:r>
      <w:r w:rsidRPr="004F4B2D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P</w:t>
      </w:r>
      <w:r w:rsidRPr="004F4B2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4F4B2D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4F4B2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4F4B2D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19F25264" w14:textId="77777777" w:rsidR="00C77CB7" w:rsidRPr="004F4B2D" w:rsidRDefault="004F4B2D">
      <w:pPr>
        <w:spacing w:before="36" w:line="20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pacing w:val="-4"/>
          <w:position w:val="-1"/>
          <w:sz w:val="22"/>
          <w:szCs w:val="22"/>
        </w:rPr>
        <w:t>20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1</w:t>
      </w:r>
      <w:r w:rsidRPr="004F4B2D">
        <w:rPr>
          <w:rFonts w:asciiTheme="minorHAnsi" w:hAnsiTheme="minorHAnsi" w:cstheme="minorHAnsi"/>
          <w:spacing w:val="-3"/>
          <w:position w:val="-1"/>
          <w:sz w:val="22"/>
          <w:szCs w:val="22"/>
        </w:rPr>
        <w:t>0</w:t>
      </w:r>
      <w:r w:rsidRPr="004F4B2D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4F4B2D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4F4B2D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ho</w:t>
      </w:r>
      <w:r w:rsidRPr="004F4B2D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ph</w:t>
      </w:r>
      <w:r w:rsidRPr="004F4B2D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004F8B31" w14:textId="77777777" w:rsidR="00C77CB7" w:rsidRPr="004F4B2D" w:rsidRDefault="00C77CB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69B8782" w14:textId="77777777" w:rsidR="00C77CB7" w:rsidRPr="004F4B2D" w:rsidRDefault="004F4B2D">
      <w:pPr>
        <w:spacing w:before="36"/>
        <w:ind w:left="2229" w:right="5027"/>
        <w:jc w:val="center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4F4B2D">
        <w:rPr>
          <w:rFonts w:asciiTheme="minorHAnsi" w:hAnsiTheme="minorHAnsi" w:cstheme="minorHAnsi"/>
          <w:sz w:val="22"/>
          <w:szCs w:val="22"/>
        </w:rPr>
        <w:t xml:space="preserve">C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y</w:t>
      </w:r>
      <w:r w:rsidRPr="004F4B2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9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w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NY</w:t>
      </w:r>
    </w:p>
    <w:p w14:paraId="17AA3C41" w14:textId="77777777" w:rsidR="00C77CB7" w:rsidRPr="004F4B2D" w:rsidRDefault="00C77CB7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78D64A09" w14:textId="77777777" w:rsidR="00C77CB7" w:rsidRPr="004F4B2D" w:rsidRDefault="004F4B2D">
      <w:pPr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dd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po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pho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4FE32CAC" w14:textId="77777777" w:rsidR="00C77CB7" w:rsidRPr="004F4B2D" w:rsidRDefault="004F4B2D">
      <w:pPr>
        <w:spacing w:before="2"/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po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te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ho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5935AC35" w14:textId="77777777" w:rsidR="00C77CB7" w:rsidRPr="004F4B2D" w:rsidRDefault="004F4B2D">
      <w:pPr>
        <w:spacing w:line="200" w:lineRule="exact"/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ho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7B1C5267" w14:textId="77777777" w:rsidR="00C77CB7" w:rsidRPr="004F4B2D" w:rsidRDefault="004F4B2D">
      <w:pPr>
        <w:spacing w:before="2"/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nd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y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oun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089241DE" w14:textId="77777777" w:rsidR="00C77CB7" w:rsidRPr="004F4B2D" w:rsidRDefault="004F4B2D">
      <w:pPr>
        <w:spacing w:line="200" w:lineRule="exact"/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w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om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6DF58C48" w14:textId="77777777" w:rsidR="00C77CB7" w:rsidRPr="004F4B2D" w:rsidRDefault="004F4B2D">
      <w:pPr>
        <w:spacing w:before="2"/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z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00138D90" w14:textId="77777777" w:rsidR="00C77CB7" w:rsidRPr="004F4B2D" w:rsidRDefault="004F4B2D">
      <w:pPr>
        <w:spacing w:line="200" w:lineRule="exact"/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y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hu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092A73E7" w14:textId="77777777" w:rsidR="00C77CB7" w:rsidRPr="004F4B2D" w:rsidRDefault="004F4B2D">
      <w:pPr>
        <w:spacing w:before="2"/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j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b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3CAD2D4D" w14:textId="77777777" w:rsidR="00C77CB7" w:rsidRPr="004F4B2D" w:rsidRDefault="004F4B2D">
      <w:pPr>
        <w:spacing w:line="200" w:lineRule="exact"/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ho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</w:t>
      </w:r>
      <w:r w:rsidRPr="004F4B2D">
        <w:rPr>
          <w:rFonts w:asciiTheme="minorHAnsi" w:hAnsiTheme="minorHAnsi" w:cstheme="minorHAnsi"/>
          <w:sz w:val="22"/>
          <w:szCs w:val="22"/>
        </w:rPr>
        <w:t>y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rf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5AAFB5F0" w14:textId="77777777" w:rsidR="00C77CB7" w:rsidRPr="004F4B2D" w:rsidRDefault="004F4B2D">
      <w:pPr>
        <w:spacing w:before="3"/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b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21E38D15" w14:textId="77777777" w:rsidR="00C77CB7" w:rsidRPr="004F4B2D" w:rsidRDefault="004F4B2D">
      <w:pPr>
        <w:spacing w:before="2"/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nh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31A830C0" w14:textId="77777777" w:rsidR="00C77CB7" w:rsidRPr="004F4B2D" w:rsidRDefault="004F4B2D">
      <w:pPr>
        <w:spacing w:line="200" w:lineRule="exact"/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position w:val="-1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position w:val="-1"/>
          <w:sz w:val="22"/>
          <w:szCs w:val="22"/>
        </w:rPr>
        <w:t>v</w:t>
      </w:r>
      <w:r w:rsidRPr="004F4B2D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4F4B2D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4F4B2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4F4B2D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7"/>
          <w:position w:val="-1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4F4B2D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4F4B2D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4F4B2D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4F4B2D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4F4B2D">
        <w:rPr>
          <w:rFonts w:asciiTheme="minorHAnsi" w:hAnsiTheme="minorHAnsi" w:cstheme="minorHAnsi"/>
          <w:spacing w:val="-3"/>
          <w:position w:val="-1"/>
          <w:sz w:val="22"/>
          <w:szCs w:val="22"/>
        </w:rPr>
        <w:t>r</w:t>
      </w:r>
      <w:r w:rsidRPr="004F4B2D">
        <w:rPr>
          <w:rFonts w:asciiTheme="minorHAnsi" w:hAnsiTheme="minorHAnsi" w:cstheme="minorHAnsi"/>
          <w:position w:val="-1"/>
          <w:sz w:val="22"/>
          <w:szCs w:val="22"/>
        </w:rPr>
        <w:t>ta</w:t>
      </w:r>
      <w:r w:rsidRPr="004F4B2D">
        <w:rPr>
          <w:rFonts w:asciiTheme="minorHAnsi" w:hAnsiTheme="minorHAnsi" w:cstheme="minorHAnsi"/>
          <w:spacing w:val="-7"/>
          <w:position w:val="-1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4F4B2D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1C631297" w14:textId="77777777" w:rsidR="00C77CB7" w:rsidRPr="004F4B2D" w:rsidRDefault="00C77CB7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1FCCE05B" w14:textId="77777777" w:rsidR="00C77CB7" w:rsidRPr="004F4B2D" w:rsidRDefault="004F4B2D">
      <w:pPr>
        <w:spacing w:before="36" w:line="20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pacing w:val="-4"/>
          <w:position w:val="-1"/>
          <w:sz w:val="22"/>
          <w:szCs w:val="22"/>
        </w:rPr>
        <w:t>20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0</w:t>
      </w:r>
      <w:r w:rsidRPr="004F4B2D">
        <w:rPr>
          <w:rFonts w:asciiTheme="minorHAnsi" w:hAnsiTheme="minorHAnsi" w:cstheme="minorHAnsi"/>
          <w:spacing w:val="-3"/>
          <w:position w:val="-1"/>
          <w:sz w:val="22"/>
          <w:szCs w:val="22"/>
        </w:rPr>
        <w:t>9</w:t>
      </w:r>
      <w:r w:rsidRPr="004F4B2D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4F4B2D">
        <w:rPr>
          <w:rFonts w:asciiTheme="minorHAnsi" w:hAnsiTheme="minorHAnsi" w:cstheme="minorHAnsi"/>
          <w:spacing w:val="8"/>
          <w:position w:val="-1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4F4B2D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4F4B2D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ho</w:t>
      </w:r>
      <w:r w:rsidRPr="004F4B2D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position w:val="-1"/>
          <w:sz w:val="22"/>
          <w:szCs w:val="22"/>
        </w:rPr>
        <w:t>ph</w:t>
      </w:r>
      <w:r w:rsidRPr="004F4B2D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11C7D110" w14:textId="77777777" w:rsidR="00C77CB7" w:rsidRPr="004F4B2D" w:rsidRDefault="00C77CB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9AC09A9" w14:textId="77777777" w:rsidR="00C77CB7" w:rsidRPr="004F4B2D" w:rsidRDefault="004F4B2D">
      <w:pPr>
        <w:spacing w:before="36"/>
        <w:ind w:left="226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>X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4F4B2D">
        <w:rPr>
          <w:rFonts w:asciiTheme="minorHAnsi" w:hAnsiTheme="minorHAnsi" w:cstheme="minorHAnsi"/>
          <w:sz w:val="22"/>
          <w:szCs w:val="22"/>
        </w:rPr>
        <w:t>Z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y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9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w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NY</w:t>
      </w:r>
    </w:p>
    <w:p w14:paraId="17FB70BD" w14:textId="77777777" w:rsidR="00C77CB7" w:rsidRPr="004F4B2D" w:rsidRDefault="00C77CB7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2420BC0F" w14:textId="77777777" w:rsidR="00C77CB7" w:rsidRPr="004F4B2D" w:rsidRDefault="004F4B2D">
      <w:pPr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ho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16DB442C" w14:textId="77777777" w:rsidR="00C77CB7" w:rsidRPr="004F4B2D" w:rsidRDefault="004F4B2D">
      <w:pPr>
        <w:spacing w:line="200" w:lineRule="exact"/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tail</w:t>
      </w:r>
      <w:r w:rsidRPr="004F4B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po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pho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 xml:space="preserve">s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74D312B7" w14:textId="77777777" w:rsidR="00C77CB7" w:rsidRPr="004F4B2D" w:rsidRDefault="004F4B2D">
      <w:pPr>
        <w:spacing w:before="2"/>
        <w:ind w:left="2622"/>
        <w:rPr>
          <w:rFonts w:asciiTheme="minorHAnsi" w:hAnsiTheme="minorHAnsi" w:cstheme="minorHAnsi"/>
          <w:sz w:val="22"/>
          <w:szCs w:val="22"/>
        </w:rPr>
        <w:sectPr w:rsidR="00C77CB7" w:rsidRPr="004F4B2D">
          <w:pgSz w:w="12240" w:h="15840"/>
          <w:pgMar w:top="1400" w:right="1720" w:bottom="280" w:left="1340" w:header="720" w:footer="720" w:gutter="0"/>
          <w:cols w:space="720"/>
        </w:sect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oy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te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ll</w:t>
      </w:r>
      <w:r w:rsidRPr="004F4B2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ter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te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hn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up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tat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6081E24D" w14:textId="77777777" w:rsidR="00C77CB7" w:rsidRPr="004F4B2D" w:rsidRDefault="004F4B2D">
      <w:pPr>
        <w:spacing w:before="71"/>
        <w:ind w:left="101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pacing w:val="-4"/>
          <w:sz w:val="22"/>
          <w:szCs w:val="22"/>
        </w:rPr>
        <w:lastRenderedPageBreak/>
        <w:t>19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4</w:t>
      </w:r>
      <w:r w:rsidRPr="004F4B2D">
        <w:rPr>
          <w:rFonts w:asciiTheme="minorHAnsi" w:hAnsiTheme="minorHAnsi" w:cstheme="minorHAnsi"/>
          <w:spacing w:val="5"/>
          <w:sz w:val="22"/>
          <w:szCs w:val="22"/>
        </w:rPr>
        <w:t>-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4F4B2D">
        <w:rPr>
          <w:rFonts w:asciiTheme="minorHAnsi" w:hAnsiTheme="minorHAnsi" w:cstheme="minorHAnsi"/>
          <w:sz w:val="22"/>
          <w:szCs w:val="22"/>
        </w:rPr>
        <w:t>9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ter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ho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/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r</w:t>
      </w:r>
    </w:p>
    <w:p w14:paraId="71D38C7F" w14:textId="77777777" w:rsidR="00C77CB7" w:rsidRPr="004F4B2D" w:rsidRDefault="00C77CB7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5BC1CCE3" w14:textId="77777777" w:rsidR="00C77CB7" w:rsidRPr="004F4B2D" w:rsidRDefault="004F4B2D">
      <w:pPr>
        <w:ind w:left="154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y</w:t>
      </w:r>
      <w:r w:rsidRPr="004F4B2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9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w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NY</w:t>
      </w:r>
    </w:p>
    <w:p w14:paraId="34DDF7E8" w14:textId="77777777" w:rsidR="00C77CB7" w:rsidRPr="004F4B2D" w:rsidRDefault="00C77CB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27C5825" w14:textId="77777777" w:rsidR="00C77CB7" w:rsidRPr="004F4B2D" w:rsidRDefault="004F4B2D">
      <w:pPr>
        <w:tabs>
          <w:tab w:val="left" w:pos="2980"/>
        </w:tabs>
        <w:ind w:left="2982" w:right="108" w:hanging="360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ab/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ty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to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ng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oun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 xml:space="preserve">d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v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 xml:space="preserve">s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4F4B2D">
        <w:rPr>
          <w:rFonts w:asciiTheme="minorHAnsi" w:hAnsiTheme="minorHAnsi" w:cstheme="minorHAnsi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t.</w:t>
      </w:r>
    </w:p>
    <w:p w14:paraId="374E6D9E" w14:textId="77777777" w:rsidR="00C77CB7" w:rsidRPr="004F4B2D" w:rsidRDefault="004F4B2D">
      <w:pPr>
        <w:spacing w:before="2"/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te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z w:val="22"/>
          <w:szCs w:val="22"/>
        </w:rPr>
        <w:t>ted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ho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phy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56D008A2" w14:textId="77777777" w:rsidR="00C77CB7" w:rsidRPr="004F4B2D" w:rsidRDefault="004F4B2D">
      <w:pPr>
        <w:spacing w:line="200" w:lineRule="exact"/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ll</w:t>
      </w:r>
      <w:r w:rsidRPr="004F4B2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qu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 xml:space="preserve">s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s &amp;</w:t>
      </w:r>
      <w:r w:rsidRPr="004F4B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tc.</w:t>
      </w:r>
    </w:p>
    <w:p w14:paraId="05E81E93" w14:textId="77777777" w:rsidR="00C77CB7" w:rsidRPr="004F4B2D" w:rsidRDefault="004F4B2D">
      <w:pPr>
        <w:tabs>
          <w:tab w:val="left" w:pos="2980"/>
        </w:tabs>
        <w:spacing w:before="22" w:line="200" w:lineRule="exact"/>
        <w:ind w:left="2982" w:right="92" w:hanging="360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pict w14:anchorId="399F21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92.5pt;margin-top:6.4pt;width:138.9pt;height:134.7pt;z-index:-251657216;mso-position-horizontal-relative:page">
            <v:imagedata r:id="rId7" o:title=""/>
            <w10:wrap anchorx="page"/>
          </v:shape>
        </w:pict>
      </w:r>
      <w:r w:rsidRPr="004F4B2D">
        <w:rPr>
          <w:rFonts w:asciiTheme="minorHAnsi" w:hAnsiTheme="minorHAnsi" w:cstheme="minorHAnsi"/>
          <w:sz w:val="22"/>
          <w:szCs w:val="22"/>
        </w:rPr>
        <w:tab/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ll</w:t>
      </w:r>
      <w:r w:rsidRPr="004F4B2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F4B2D">
        <w:rPr>
          <w:rFonts w:asciiTheme="minorHAnsi" w:hAnsiTheme="minorHAnsi" w:cstheme="minorHAnsi"/>
          <w:sz w:val="22"/>
          <w:szCs w:val="22"/>
        </w:rPr>
        <w:t xml:space="preserve">ts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pho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4F4B2D">
        <w:rPr>
          <w:rFonts w:asciiTheme="minorHAnsi" w:hAnsiTheme="minorHAnsi" w:cstheme="minorHAnsi"/>
          <w:sz w:val="22"/>
          <w:szCs w:val="22"/>
        </w:rPr>
        <w:t>y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ud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'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1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 xml:space="preserve">-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4F4B2D">
        <w:rPr>
          <w:rFonts w:asciiTheme="minorHAnsi" w:hAnsiTheme="minorHAnsi" w:cstheme="minorHAnsi"/>
          <w:sz w:val="22"/>
          <w:szCs w:val="22"/>
        </w:rPr>
        <w:t>'</w:t>
      </w:r>
      <w:r w:rsidRPr="004F4B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du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 xml:space="preserve">s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34E99A36" w14:textId="77777777" w:rsidR="00C77CB7" w:rsidRPr="004F4B2D" w:rsidRDefault="004F4B2D">
      <w:pPr>
        <w:spacing w:before="2"/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ted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bu</w:t>
      </w:r>
      <w:r w:rsidRPr="004F4B2D">
        <w:rPr>
          <w:rFonts w:asciiTheme="minorHAnsi" w:hAnsiTheme="minorHAnsi" w:cstheme="minorHAnsi"/>
          <w:sz w:val="22"/>
          <w:szCs w:val="22"/>
        </w:rPr>
        <w:t>ted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ll</w:t>
      </w:r>
      <w:r w:rsidRPr="004F4B2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F4B2D">
        <w:rPr>
          <w:rFonts w:asciiTheme="minorHAnsi" w:hAnsiTheme="minorHAnsi" w:cstheme="minorHAnsi"/>
          <w:sz w:val="22"/>
          <w:szCs w:val="22"/>
        </w:rPr>
        <w:t>ted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F4B2D">
        <w:rPr>
          <w:rFonts w:asciiTheme="minorHAnsi" w:hAnsiTheme="minorHAnsi" w:cstheme="minorHAnsi"/>
          <w:sz w:val="22"/>
          <w:szCs w:val="22"/>
        </w:rPr>
        <w:t>ted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00CDD4ED" w14:textId="77777777" w:rsidR="00C77CB7" w:rsidRPr="004F4B2D" w:rsidRDefault="004F4B2D">
      <w:pPr>
        <w:tabs>
          <w:tab w:val="left" w:pos="2980"/>
        </w:tabs>
        <w:spacing w:before="10" w:line="200" w:lineRule="exact"/>
        <w:ind w:left="2982" w:right="139" w:hanging="360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ab/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y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ou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z w:val="22"/>
          <w:szCs w:val="22"/>
        </w:rPr>
        <w:t xml:space="preserve">a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F4B2D">
        <w:rPr>
          <w:rFonts w:asciiTheme="minorHAnsi" w:hAnsiTheme="minorHAnsi" w:cstheme="minorHAnsi"/>
          <w:sz w:val="22"/>
          <w:szCs w:val="22"/>
        </w:rPr>
        <w:t>tw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736E2A43" w14:textId="77777777" w:rsidR="00C77CB7" w:rsidRPr="004F4B2D" w:rsidRDefault="004F4B2D">
      <w:pPr>
        <w:ind w:left="2622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 xml:space="preserve">     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ted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ou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ts to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w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do</w:t>
      </w:r>
      <w:r w:rsidRPr="004F4B2D">
        <w:rPr>
          <w:rFonts w:asciiTheme="minorHAnsi" w:hAnsiTheme="minorHAnsi" w:cstheme="minorHAnsi"/>
          <w:sz w:val="22"/>
          <w:szCs w:val="22"/>
        </w:rPr>
        <w:t>wn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to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t.</w:t>
      </w:r>
    </w:p>
    <w:p w14:paraId="645845F3" w14:textId="77777777" w:rsidR="00C77CB7" w:rsidRPr="004F4B2D" w:rsidRDefault="004F4B2D">
      <w:pPr>
        <w:tabs>
          <w:tab w:val="left" w:pos="2980"/>
        </w:tabs>
        <w:spacing w:before="10" w:line="200" w:lineRule="exact"/>
        <w:ind w:left="2982" w:right="79" w:hanging="360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tab/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ll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bo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w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th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pho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ph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z w:val="22"/>
          <w:szCs w:val="22"/>
        </w:rPr>
        <w:t xml:space="preserve">s 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4F4B2D">
        <w:rPr>
          <w:rFonts w:asciiTheme="minorHAnsi" w:hAnsiTheme="minorHAnsi" w:cstheme="minorHAnsi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te</w:t>
      </w:r>
      <w:r w:rsidRPr="004F4B2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kg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oun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l</w:t>
      </w:r>
      <w:r w:rsidRPr="004F4B2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4F4B2D">
        <w:rPr>
          <w:rFonts w:asciiTheme="minorHAnsi" w:hAnsiTheme="minorHAnsi" w:cstheme="minorHAnsi"/>
          <w:sz w:val="22"/>
          <w:szCs w:val="22"/>
        </w:rPr>
        <w:t>,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hn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qu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 xml:space="preserve">, 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qu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e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li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>.</w:t>
      </w:r>
    </w:p>
    <w:p w14:paraId="2980592A" w14:textId="77777777" w:rsidR="00C77CB7" w:rsidRPr="004F4B2D" w:rsidRDefault="00C77CB7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3BE96A96" w14:textId="77777777" w:rsidR="00C77CB7" w:rsidRPr="004F4B2D" w:rsidRDefault="00C77CB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AADD87" w14:textId="77777777" w:rsidR="00C77CB7" w:rsidRPr="004F4B2D" w:rsidRDefault="00C77CB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014023" w14:textId="77777777" w:rsidR="00C77CB7" w:rsidRPr="004F4B2D" w:rsidRDefault="00C77CB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064C1F" w14:textId="77777777" w:rsidR="00C77CB7" w:rsidRPr="004F4B2D" w:rsidRDefault="004F4B2D">
      <w:pPr>
        <w:ind w:left="101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4F4B2D">
        <w:rPr>
          <w:rFonts w:asciiTheme="minorHAnsi" w:hAnsiTheme="minorHAnsi" w:cstheme="minorHAnsi"/>
          <w:b/>
          <w:sz w:val="22"/>
          <w:szCs w:val="22"/>
        </w:rPr>
        <w:t>D</w:t>
      </w:r>
      <w:r w:rsidRPr="004F4B2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F4B2D">
        <w:rPr>
          <w:rFonts w:asciiTheme="minorHAnsi" w:hAnsiTheme="minorHAnsi" w:cstheme="minorHAnsi"/>
          <w:b/>
          <w:spacing w:val="-8"/>
          <w:sz w:val="22"/>
          <w:szCs w:val="22"/>
        </w:rPr>
        <w:t>C</w:t>
      </w:r>
      <w:r w:rsidRPr="004F4B2D">
        <w:rPr>
          <w:rFonts w:asciiTheme="minorHAnsi" w:hAnsiTheme="minorHAnsi" w:cstheme="minorHAnsi"/>
          <w:b/>
          <w:spacing w:val="7"/>
          <w:sz w:val="22"/>
          <w:szCs w:val="22"/>
        </w:rPr>
        <w:t>A</w:t>
      </w:r>
      <w:r w:rsidRPr="004F4B2D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4F4B2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4F4B2D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4F4B2D">
        <w:rPr>
          <w:rFonts w:asciiTheme="minorHAnsi" w:hAnsiTheme="minorHAnsi" w:cstheme="minorHAnsi"/>
          <w:b/>
          <w:sz w:val="22"/>
          <w:szCs w:val="22"/>
        </w:rPr>
        <w:t>N/</w:t>
      </w:r>
      <w:r w:rsidRPr="004F4B2D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4F4B2D">
        <w:rPr>
          <w:rFonts w:asciiTheme="minorHAnsi" w:hAnsiTheme="minorHAnsi" w:cstheme="minorHAnsi"/>
          <w:b/>
          <w:sz w:val="22"/>
          <w:szCs w:val="22"/>
        </w:rPr>
        <w:t>R</w:t>
      </w:r>
      <w:r w:rsidRPr="004F4B2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F4B2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4F4B2D">
        <w:rPr>
          <w:rFonts w:asciiTheme="minorHAnsi" w:hAnsiTheme="minorHAnsi" w:cstheme="minorHAnsi"/>
          <w:b/>
          <w:sz w:val="22"/>
          <w:szCs w:val="22"/>
        </w:rPr>
        <w:t>N</w:t>
      </w:r>
      <w:r w:rsidRPr="004F4B2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F4B2D">
        <w:rPr>
          <w:rFonts w:asciiTheme="minorHAnsi" w:hAnsiTheme="minorHAnsi" w:cstheme="minorHAnsi"/>
          <w:b/>
          <w:sz w:val="22"/>
          <w:szCs w:val="22"/>
        </w:rPr>
        <w:t>NG</w:t>
      </w:r>
    </w:p>
    <w:p w14:paraId="45A2E6BA" w14:textId="77777777" w:rsidR="00C77CB7" w:rsidRPr="004F4B2D" w:rsidRDefault="00C77CB7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57A4085" w14:textId="77777777" w:rsidR="00C77CB7" w:rsidRPr="004F4B2D" w:rsidRDefault="004F4B2D">
      <w:pPr>
        <w:ind w:left="101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pict w14:anchorId="28E14371">
          <v:group id="_x0000_s1027" style="position:absolute;left:0;text-align:left;margin-left:370.25pt;margin-top:.85pt;width:13.85pt;height:29.7pt;z-index:-251658240;mso-position-horizontal-relative:page" coordorigin="7405,17" coordsize="277,594">
            <v:shape id="_x0000_s1029" style="position:absolute;left:7405;top:17;width:277;height:594" coordorigin="7405,17" coordsize="277,594" path="m7608,177r-1,20l7608,217r4,18l7618,253r9,16l7638,285r13,15l7664,312r16,12l7680,151r1,-20l7680,17r-12,17l7657,51r-10,17l7638,84r-7,15l7624,115r-6,15l7614,144r-3,12l7608,177xe" fillcolor="black" stroked="f">
              <v:path arrowok="t"/>
            </v:shape>
            <v:shape id="_x0000_s1028" style="position:absolute;left:7405;top:17;width:277;height:594" coordorigin="7405,17" coordsize="277,594" path="m7924,-42r-21,-21l7889,-77r-14,-14l7861,-105r-14,-15l7833,-134r-15,-14l7804,-162r-14,-14l7776,-190r-18,-17l7741,-222r-16,-14l7709,-246r-29,-15l7660,-267r-19,-3l7621,-269r-19,3l7574,-253r-16,10l7541,-229r-17,16l7499,-187r-12,16l7476,-154r-9,15l7457,-122r-9,18l7439,-86r-7,17l7425,-51r-7,19l7412,-12r-7,23l7418,24r14,14l7446,52r14,14l7471,55r14,-14l7500,27r14,-14l7510,6r-9,-20l7495,-33r-4,-19l7491,-69r2,-16l7500,-103r10,-18l7525,-138r7,-7l7550,-159r17,-9l7584,-173r24,-1l7627,-170r20,8l7661,-154r15,10l7691,-131r17,14l7725,-100r9,9l7744,-82r9,9l7738,-56r-16,19l7707,-19r-14,18l7680,17r1,114l7686,110r5,-14l7697,81r8,-15l7715,50r12,-17l7740,16r14,-17l7770,-19r18,-19l7791,-34r14,14l7819,-6r15,14l7848,22r2,2l7862,39r9,18l7878,78r3,11l7883,109r-1,20l7878,149r-4,14l7866,181r-11,17l7842,214r-8,7l7818,233r-16,9l7779,248r-20,-1l7746,243r-17,-10l7711,218r-12,-14l7689,187r-6,-18l7680,151r,173l7698,333r18,6l7729,342r19,2l7768,343r20,-5l7806,331r17,-9l7840,310r16,-14l7867,283r13,-16l7890,250r9,-18l7907,213r5,-17l7915,178r3,-19l7920,138r,-22l7920,93r3,-2l7928,88r4,5l7946,107r13,15l7973,137r14,14l8000,138r14,-15l8029,109r14,-14l8057,81r14,-14l8085,53r14,-14l8092,31r-7,-6l8078,18r-15,8l8051,31r-8,3l8034,36r-8,l8019,35r-7,-2l8004,29r-9,-6l7987,17r-9,-7l7969,2r-12,-12l7942,-24r-18,-18xe" fillcolor="black" stroked="f">
              <v:path arrowok="t"/>
            </v:shape>
            <w10:wrap anchorx="page"/>
          </v:group>
        </w:pic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19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1</w:t>
      </w:r>
      <w:r w:rsidRPr="004F4B2D">
        <w:rPr>
          <w:rFonts w:asciiTheme="minorHAnsi" w:hAnsiTheme="minorHAnsi" w:cstheme="minorHAnsi"/>
          <w:spacing w:val="5"/>
          <w:sz w:val="22"/>
          <w:szCs w:val="22"/>
        </w:rPr>
        <w:t>-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9</w:t>
      </w:r>
      <w:r w:rsidRPr="004F4B2D">
        <w:rPr>
          <w:rFonts w:asciiTheme="minorHAnsi" w:hAnsiTheme="minorHAnsi" w:cstheme="minorHAnsi"/>
          <w:sz w:val="22"/>
          <w:szCs w:val="22"/>
        </w:rPr>
        <w:t>2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z w:val="22"/>
          <w:szCs w:val="22"/>
        </w:rPr>
        <w:t>Atte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nd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z w:val="22"/>
          <w:szCs w:val="22"/>
        </w:rPr>
        <w:t>d</w:t>
      </w:r>
      <w:r w:rsidRPr="004F4B2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F4B2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s</w:t>
      </w:r>
      <w:r w:rsidRPr="004F4B2D">
        <w:rPr>
          <w:rFonts w:asciiTheme="minorHAnsi" w:hAnsiTheme="minorHAnsi" w:cstheme="minorHAnsi"/>
          <w:sz w:val="22"/>
          <w:szCs w:val="22"/>
        </w:rPr>
        <w:t xml:space="preserve"> H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4F4B2D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 xml:space="preserve">s </w:t>
      </w:r>
      <w:r w:rsidRPr="004F4B2D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4F4B2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F4B2D">
        <w:rPr>
          <w:rFonts w:asciiTheme="minorHAnsi" w:hAnsiTheme="minorHAnsi" w:cstheme="minorHAnsi"/>
          <w:sz w:val="22"/>
          <w:szCs w:val="22"/>
        </w:rPr>
        <w:t>i</w:t>
      </w:r>
      <w:r w:rsidRPr="004F4B2D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4F4B2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F4B2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F4B2D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4F4B2D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4F4B2D">
        <w:rPr>
          <w:rFonts w:asciiTheme="minorHAnsi" w:hAnsiTheme="minorHAnsi" w:cstheme="minorHAnsi"/>
          <w:sz w:val="22"/>
          <w:szCs w:val="22"/>
        </w:rPr>
        <w:t>ty</w:t>
      </w:r>
    </w:p>
    <w:p w14:paraId="0E09E4B8" w14:textId="77777777" w:rsidR="00C77CB7" w:rsidRPr="004F4B2D" w:rsidRDefault="00C77CB7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C981560" w14:textId="77777777" w:rsidR="00C77CB7" w:rsidRPr="004F4B2D" w:rsidRDefault="004F4B2D">
      <w:pPr>
        <w:ind w:left="165"/>
        <w:rPr>
          <w:rFonts w:asciiTheme="minorHAnsi" w:hAnsiTheme="minorHAnsi" w:cstheme="minorHAnsi"/>
          <w:sz w:val="22"/>
          <w:szCs w:val="22"/>
        </w:rPr>
      </w:pPr>
      <w:r w:rsidRPr="004F4B2D">
        <w:rPr>
          <w:rFonts w:asciiTheme="minorHAnsi" w:hAnsiTheme="minorHAnsi" w:cstheme="minorHAnsi"/>
          <w:sz w:val="22"/>
          <w:szCs w:val="22"/>
        </w:rPr>
        <w:pict w14:anchorId="64E50AD5">
          <v:shape id="_x0000_i1025" type="#_x0000_t75" style="width:285.5pt;height:294.7pt">
            <v:imagedata r:id="rId8" o:title=""/>
          </v:shape>
        </w:pict>
      </w:r>
    </w:p>
    <w:sectPr w:rsidR="00C77CB7" w:rsidRPr="004F4B2D">
      <w:pgSz w:w="12240" w:h="15840"/>
      <w:pgMar w:top="1360" w:right="14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D0C8D"/>
    <w:multiLevelType w:val="multilevel"/>
    <w:tmpl w:val="5AF8634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CB7"/>
    <w:rsid w:val="004F4B2D"/>
    <w:rsid w:val="00C7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A17AF9C"/>
  <w15:docId w15:val="{F9E3253D-55C4-4875-B907-3766105D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F4B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4B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ydon@gmail.com" TargetMode="External"/><Relationship Id="rId5" Type="http://schemas.openxmlformats.org/officeDocument/2006/relationships/hyperlink" Target="mailto:matthatch@rocket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2021-06-03T06:17:00Z</dcterms:created>
  <dcterms:modified xsi:type="dcterms:W3CDTF">2021-06-03T06:25:00Z</dcterms:modified>
</cp:coreProperties>
</file>