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A1BB7" w14:textId="3B06E78C" w:rsidR="00577A27" w:rsidRPr="00571E70" w:rsidRDefault="00571E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z w:val="22"/>
          <w:szCs w:val="22"/>
        </w:rPr>
        <w:t xml:space="preserve">  </w:t>
      </w:r>
      <w:r w:rsidRPr="00571E70">
        <w:rPr>
          <w:rFonts w:asciiTheme="minorHAnsi" w:hAnsiTheme="minorHAnsi" w:cstheme="minorHAnsi"/>
          <w:sz w:val="22"/>
          <w:szCs w:val="22"/>
        </w:rPr>
        <w:t>Mark Singleton</w:t>
      </w:r>
    </w:p>
    <w:p w14:paraId="55362235" w14:textId="77777777" w:rsidR="00577A27" w:rsidRPr="00571E70" w:rsidRDefault="00577A2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485F973" w14:textId="7DDD45AF" w:rsidR="00577A27" w:rsidRPr="00571E70" w:rsidRDefault="00193AB8" w:rsidP="00571E70">
      <w:pPr>
        <w:spacing w:before="30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rese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ti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62BF9913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571E70">
        <w:rPr>
          <w:rFonts w:asciiTheme="minorHAnsi" w:hAnsiTheme="minorHAnsi" w:cstheme="minorHAnsi"/>
          <w:sz w:val="22"/>
          <w:szCs w:val="22"/>
        </w:rPr>
        <w:t>x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ict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571E70">
        <w:rPr>
          <w:rFonts w:asciiTheme="minorHAnsi" w:hAnsiTheme="minorHAnsi" w:cstheme="minorHAnsi"/>
          <w:sz w:val="22"/>
          <w:szCs w:val="22"/>
        </w:rPr>
        <w:t xml:space="preserve">A 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 xml:space="preserve">-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7">
        <w:r w:rsidRPr="00571E70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www</w:t>
        </w:r>
        <w:r w:rsidRPr="00571E70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.re</w:t>
        </w:r>
        <w:r w:rsidRPr="00571E70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duxp</w:t>
        </w:r>
        <w:r w:rsidRPr="00571E70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ict</w:t>
        </w:r>
        <w:r w:rsidRPr="00571E70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u</w:t>
        </w:r>
        <w:r w:rsidRPr="00571E70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res.c</w:t>
        </w:r>
        <w:r w:rsidRPr="00571E70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o</w:t>
        </w:r>
        <w:r w:rsidRPr="00571E70">
          <w:rPr>
            <w:rFonts w:asciiTheme="minorHAnsi" w:hAnsiTheme="minorHAnsi" w:cstheme="minorHAnsi"/>
            <w:w w:val="103"/>
            <w:sz w:val="22"/>
            <w:szCs w:val="22"/>
          </w:rPr>
          <w:t>m</w:t>
        </w:r>
      </w:hyperlink>
    </w:p>
    <w:p w14:paraId="6B60681C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CF8D7F9" w14:textId="2CC745AF" w:rsidR="00577A27" w:rsidRPr="00571E70" w:rsidRDefault="00193AB8" w:rsidP="00571E70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b/>
          <w:sz w:val="22"/>
          <w:szCs w:val="22"/>
        </w:rPr>
        <w:t>k</w:t>
      </w:r>
      <w:r w:rsidRPr="00571E7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Exp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erie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ce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418229B9" w14:textId="77777777" w:rsidR="00577A27" w:rsidRPr="00571E70" w:rsidRDefault="00193AB8">
      <w:pPr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reela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71E70">
        <w:rPr>
          <w:rFonts w:asciiTheme="minorHAnsi" w:hAnsiTheme="minorHAnsi" w:cstheme="minorHAnsi"/>
          <w:sz w:val="22"/>
          <w:szCs w:val="22"/>
        </w:rPr>
        <w:t>7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398775E0" w14:textId="77777777" w:rsidR="00577A27" w:rsidRPr="00571E70" w:rsidRDefault="00193AB8">
      <w:pPr>
        <w:spacing w:before="3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ict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/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 xml:space="preserve"> 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magaz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0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2012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1CC1D9C9" w14:textId="77777777" w:rsidR="00577A27" w:rsidRPr="00571E70" w:rsidRDefault="00193AB8">
      <w:pPr>
        <w:tabs>
          <w:tab w:val="left" w:pos="820"/>
        </w:tabs>
        <w:spacing w:before="31" w:line="253" w:lineRule="auto"/>
        <w:ind w:left="823" w:right="273" w:hanging="360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71E70">
        <w:rPr>
          <w:rFonts w:asciiTheme="minorHAnsi" w:hAnsiTheme="minorHAnsi" w:cstheme="minorHAnsi"/>
          <w:sz w:val="22"/>
          <w:szCs w:val="22"/>
        </w:rPr>
        <w:tab/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reela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:</w:t>
      </w:r>
      <w:r w:rsidRPr="00571E7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CNN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ob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ail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epor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usines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agazine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edecin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rontier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octor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w w:val="103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ithou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orders)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ers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3CCAB77" w14:textId="77777777" w:rsidR="00577A27" w:rsidRPr="00571E70" w:rsidRDefault="00193AB8">
      <w:pPr>
        <w:spacing w:before="19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ssista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)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571E70">
        <w:rPr>
          <w:rFonts w:asciiTheme="minorHAnsi" w:hAnsiTheme="minorHAnsi" w:cstheme="minorHAnsi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Noo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es)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I</w:t>
      </w:r>
    </w:p>
    <w:p w14:paraId="6DDADDF4" w14:textId="77777777" w:rsidR="00577A27" w:rsidRPr="00571E70" w:rsidRDefault="00193AB8">
      <w:pPr>
        <w:spacing w:before="16"/>
        <w:ind w:left="82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ajast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71E70">
        <w:rPr>
          <w:rFonts w:asciiTheme="minorHAnsi" w:hAnsiTheme="minorHAnsi" w:cstheme="minorHAnsi"/>
          <w:sz w:val="22"/>
          <w:szCs w:val="22"/>
        </w:rPr>
        <w:t>9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&amp;</w:t>
      </w:r>
      <w:r w:rsidRPr="00571E7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0081BECC" w14:textId="77777777" w:rsidR="00577A27" w:rsidRPr="00571E70" w:rsidRDefault="00193AB8">
      <w:pPr>
        <w:tabs>
          <w:tab w:val="left" w:pos="820"/>
        </w:tabs>
        <w:spacing w:before="31" w:line="253" w:lineRule="auto"/>
        <w:ind w:left="823" w:right="611" w:hanging="360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71E70">
        <w:rPr>
          <w:rFonts w:asciiTheme="minorHAnsi" w:hAnsiTheme="minorHAnsi" w:cstheme="minorHAnsi"/>
          <w:sz w:val="22"/>
          <w:szCs w:val="22"/>
        </w:rPr>
        <w:tab/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ssista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aste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clas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Yo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200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7</w:t>
      </w:r>
    </w:p>
    <w:p w14:paraId="0C8153FB" w14:textId="77777777" w:rsidR="00577A27" w:rsidRPr="00571E70" w:rsidRDefault="00577A2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DDF02E8" w14:textId="73C90ED5" w:rsidR="00577A27" w:rsidRPr="00571E70" w:rsidRDefault="00193AB8" w:rsidP="00571E70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z w:val="22"/>
          <w:szCs w:val="22"/>
        </w:rPr>
        <w:t>y</w:t>
      </w:r>
      <w:r w:rsidRPr="00571E7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571E70">
        <w:rPr>
          <w:rFonts w:asciiTheme="minorHAnsi" w:hAnsiTheme="minorHAnsi" w:cstheme="minorHAnsi"/>
          <w:b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ssi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gn</w:t>
      </w:r>
      <w:r w:rsidRPr="00571E7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ts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5F7F386D" w14:textId="77777777" w:rsidR="00577A27" w:rsidRPr="00571E70" w:rsidRDefault="00193AB8">
      <w:pPr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litic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zer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aija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tar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2EA485A4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ia’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teres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gh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ista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78A7A876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Cov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flic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52F6A66F" w14:textId="77777777" w:rsidR="00577A27" w:rsidRPr="00571E70" w:rsidRDefault="00193AB8">
      <w:pPr>
        <w:spacing w:before="3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risi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5B5BDBFF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ail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lite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ists</w:t>
      </w:r>
      <w:r w:rsidRPr="00571E70">
        <w:rPr>
          <w:rFonts w:asciiTheme="minorHAnsi" w:hAnsiTheme="minorHAnsi" w:cstheme="minorHAnsi"/>
          <w:sz w:val="22"/>
          <w:szCs w:val="22"/>
        </w:rPr>
        <w:t>)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attis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E13A026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Cov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ia</w:t>
      </w:r>
    </w:p>
    <w:p w14:paraId="01F3BBD5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Env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aria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E798EC0" w14:textId="77777777" w:rsidR="00577A27" w:rsidRPr="00571E70" w:rsidRDefault="00577A2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9B1AA97" w14:textId="034AED6E" w:rsidR="00577A27" w:rsidRPr="00571E70" w:rsidRDefault="00193AB8" w:rsidP="00571E70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esti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va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b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z w:val="22"/>
          <w:szCs w:val="22"/>
        </w:rPr>
        <w:t>&amp;</w:t>
      </w:r>
      <w:r w:rsidRPr="00571E7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L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ect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u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res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1FEA337B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festi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Lu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sia</w:t>
      </w:r>
      <w:r w:rsidRPr="00571E70">
        <w:rPr>
          <w:rFonts w:asciiTheme="minorHAnsi" w:hAnsiTheme="minorHAnsi" w:cstheme="minorHAnsi"/>
          <w:sz w:val="22"/>
          <w:szCs w:val="22"/>
        </w:rPr>
        <w:t xml:space="preserve">, 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3</w:t>
      </w:r>
    </w:p>
    <w:p w14:paraId="76C5BA3D" w14:textId="77777777" w:rsidR="00577A27" w:rsidRPr="00571E70" w:rsidRDefault="00193AB8">
      <w:pPr>
        <w:spacing w:before="12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Gu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571E70">
        <w:rPr>
          <w:rFonts w:asciiTheme="minorHAnsi" w:hAnsiTheme="minorHAnsi" w:cstheme="minorHAnsi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571E70">
        <w:rPr>
          <w:rFonts w:asciiTheme="minorHAnsi" w:hAnsiTheme="minorHAnsi" w:cstheme="minorHAnsi"/>
          <w:sz w:val="22"/>
          <w:szCs w:val="22"/>
        </w:rPr>
        <w:t>2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1A86BE15" w14:textId="77777777" w:rsidR="00577A27" w:rsidRPr="00571E70" w:rsidRDefault="00193AB8">
      <w:pPr>
        <w:spacing w:before="12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lac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fes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festi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2</w:t>
      </w:r>
    </w:p>
    <w:p w14:paraId="3E36F249" w14:textId="77777777" w:rsidR="00577A27" w:rsidRPr="00571E70" w:rsidRDefault="00193AB8">
      <w:pPr>
        <w:spacing w:before="16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agent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und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2012</w:t>
      </w:r>
    </w:p>
    <w:p w14:paraId="5CF9BF5F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F1DE309" w14:textId="6C8345BD" w:rsidR="00577A27" w:rsidRPr="00571E70" w:rsidRDefault="00193AB8" w:rsidP="00571E70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So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l</w:t>
      </w:r>
      <w:r w:rsidRPr="00571E70">
        <w:rPr>
          <w:rFonts w:asciiTheme="minorHAnsi" w:hAnsiTheme="minorHAnsi" w:cstheme="minorHAnsi"/>
          <w:sz w:val="22"/>
          <w:szCs w:val="22"/>
          <w:u w:val="single" w:color="999999"/>
        </w:rPr>
        <w:t>o</w:t>
      </w:r>
      <w:r w:rsidRPr="00571E70">
        <w:rPr>
          <w:rFonts w:asciiTheme="minorHAnsi" w:hAnsiTheme="minorHAnsi" w:cstheme="minorHAnsi"/>
          <w:spacing w:val="14"/>
          <w:sz w:val="22"/>
          <w:szCs w:val="22"/>
          <w:u w:val="single" w:color="999999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Exh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iti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s</w:t>
      </w:r>
      <w:r w:rsidRPr="00571E70">
        <w:rPr>
          <w:rFonts w:asciiTheme="minorHAnsi" w:hAnsiTheme="minorHAnsi" w:cstheme="minorHAnsi"/>
          <w:sz w:val="22"/>
          <w:szCs w:val="22"/>
          <w:u w:val="single" w:color="999999"/>
        </w:rPr>
        <w:t>:</w:t>
      </w:r>
    </w:p>
    <w:p w14:paraId="189BAF35" w14:textId="77777777" w:rsidR="00577A27" w:rsidRPr="00571E70" w:rsidRDefault="00193AB8">
      <w:pPr>
        <w:spacing w:before="30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fte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tac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279D3D0D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andapa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tudie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conference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niversit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oronto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oronto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anad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63BE96C" w14:textId="77777777" w:rsidR="00577A27" w:rsidRPr="00571E70" w:rsidRDefault="00193AB8">
      <w:pPr>
        <w:spacing w:before="3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andapa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ontac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hot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estival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oront</w:t>
      </w:r>
      <w:r w:rsidRPr="00571E7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376BBEF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andapa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ississaug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estiva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ississa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0D14A8A7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andapa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loba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Aw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gallery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oronto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anad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C96C690" w14:textId="77777777" w:rsidR="00577A27" w:rsidRPr="00571E70" w:rsidRDefault="00193AB8">
      <w:pPr>
        <w:spacing w:before="3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 xml:space="preserve">-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alle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eat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ississa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ug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ississa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F4C6F7B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Symbo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ele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tac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festi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da</w:t>
      </w:r>
    </w:p>
    <w:p w14:paraId="625DB48C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other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ather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eache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ontac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phot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festival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oronto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anad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FE44A3B" w14:textId="77777777" w:rsidR="00577A27" w:rsidRPr="00571E70" w:rsidRDefault="00577A2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4009E70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ou</w:t>
      </w:r>
      <w:r w:rsidRPr="00571E70">
        <w:rPr>
          <w:rFonts w:asciiTheme="minorHAnsi" w:hAnsiTheme="minorHAnsi" w:cstheme="minorHAnsi"/>
          <w:sz w:val="22"/>
          <w:szCs w:val="22"/>
          <w:u w:val="single" w:color="999999"/>
        </w:rPr>
        <w:t>p</w:t>
      </w:r>
      <w:r w:rsidRPr="00571E70">
        <w:rPr>
          <w:rFonts w:asciiTheme="minorHAnsi" w:hAnsiTheme="minorHAnsi" w:cstheme="minorHAnsi"/>
          <w:spacing w:val="19"/>
          <w:sz w:val="22"/>
          <w:szCs w:val="22"/>
          <w:u w:val="single" w:color="999999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Exh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iti</w:t>
      </w:r>
      <w:r w:rsidRPr="00571E70">
        <w:rPr>
          <w:rFonts w:asciiTheme="minorHAnsi" w:hAnsiTheme="minorHAnsi" w:cstheme="minorHAnsi"/>
          <w:spacing w:val="2"/>
          <w:sz w:val="22"/>
          <w:szCs w:val="22"/>
          <w:u w:val="single" w:color="999999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  <w:u w:val="single" w:color="999999"/>
        </w:rPr>
        <w:t>s</w:t>
      </w:r>
      <w:r w:rsidRPr="00571E70">
        <w:rPr>
          <w:rFonts w:asciiTheme="minorHAnsi" w:hAnsiTheme="minorHAnsi" w:cstheme="minorHAnsi"/>
          <w:sz w:val="22"/>
          <w:szCs w:val="22"/>
          <w:u w:val="single" w:color="999999"/>
        </w:rPr>
        <w:t>:</w:t>
      </w:r>
    </w:p>
    <w:p w14:paraId="16CB02D6" w14:textId="77777777" w:rsidR="00577A27" w:rsidRPr="00571E70" w:rsidRDefault="00577A2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5387E8C" w14:textId="77777777" w:rsidR="00577A27" w:rsidRPr="00571E70" w:rsidRDefault="00193AB8">
      <w:pPr>
        <w:spacing w:before="30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571E70">
        <w:rPr>
          <w:rFonts w:asciiTheme="minorHAnsi" w:hAnsiTheme="minorHAnsi" w:cstheme="minorHAnsi"/>
          <w:sz w:val="22"/>
          <w:szCs w:val="22"/>
        </w:rPr>
        <w:t>3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 xml:space="preserve">-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lti-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med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 xml:space="preserve">t 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Roya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eum</w:t>
      </w:r>
      <w:r w:rsidRPr="00571E70">
        <w:rPr>
          <w:rFonts w:asciiTheme="minorHAnsi" w:hAnsiTheme="minorHAnsi" w:cstheme="minorHAnsi"/>
          <w:sz w:val="22"/>
          <w:szCs w:val="22"/>
        </w:rPr>
        <w:t xml:space="preserve">, 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o</w:t>
      </w:r>
    </w:p>
    <w:p w14:paraId="635B7A2D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571E70">
        <w:rPr>
          <w:rFonts w:asciiTheme="minorHAnsi" w:hAnsiTheme="minorHAnsi" w:cstheme="minorHAnsi"/>
          <w:sz w:val="22"/>
          <w:szCs w:val="22"/>
        </w:rPr>
        <w:t>2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Hom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lti-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med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 xml:space="preserve">t 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ackou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71E70">
        <w:rPr>
          <w:rFonts w:asciiTheme="minorHAnsi" w:hAnsiTheme="minorHAnsi" w:cstheme="minorHAnsi"/>
          <w:sz w:val="22"/>
          <w:szCs w:val="22"/>
        </w:rPr>
        <w:t xml:space="preserve">, 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o</w:t>
      </w:r>
    </w:p>
    <w:p w14:paraId="476B0ED4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571E70">
        <w:rPr>
          <w:rFonts w:asciiTheme="minorHAnsi" w:hAnsiTheme="minorHAnsi" w:cstheme="minorHAnsi"/>
          <w:sz w:val="22"/>
          <w:szCs w:val="22"/>
        </w:rPr>
        <w:t>1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 xml:space="preserve">-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une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 xml:space="preserve">, 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bou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 xml:space="preserve">, 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Canada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124A5DE" w14:textId="77777777" w:rsidR="00577A27" w:rsidRPr="00571E70" w:rsidRDefault="00193AB8">
      <w:pPr>
        <w:spacing w:before="3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lastRenderedPageBreak/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71E70">
        <w:rPr>
          <w:rFonts w:asciiTheme="minorHAnsi" w:hAnsiTheme="minorHAnsi" w:cstheme="minorHAnsi"/>
          <w:sz w:val="22"/>
          <w:szCs w:val="22"/>
        </w:rPr>
        <w:t>5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Ry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aller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tari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o</w:t>
      </w:r>
    </w:p>
    <w:p w14:paraId="25FC2119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  <w:sectPr w:rsidR="00577A27" w:rsidRPr="00571E70">
          <w:headerReference w:type="default" r:id="rId8"/>
          <w:pgSz w:w="12240" w:h="15840"/>
          <w:pgMar w:top="1620" w:right="1720" w:bottom="280" w:left="1700" w:header="856" w:footer="0" w:gutter="0"/>
          <w:cols w:space="720"/>
        </w:sect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71E70">
        <w:rPr>
          <w:rFonts w:asciiTheme="minorHAnsi" w:hAnsiTheme="minorHAnsi" w:cstheme="minorHAnsi"/>
          <w:sz w:val="22"/>
          <w:szCs w:val="22"/>
        </w:rPr>
        <w:t>5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-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(tra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eli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xh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book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)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48E81D7" w14:textId="77777777" w:rsidR="00577A27" w:rsidRPr="00571E70" w:rsidRDefault="00577A2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17F310" w14:textId="77777777" w:rsidR="00577A27" w:rsidRPr="00571E70" w:rsidRDefault="00577A2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3D4A47A" w14:textId="77777777" w:rsidR="00577A27" w:rsidRPr="00571E70" w:rsidRDefault="00193AB8">
      <w:pPr>
        <w:spacing w:before="30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Aw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ar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0FB692F2" w14:textId="77777777" w:rsidR="00577A27" w:rsidRPr="00571E70" w:rsidRDefault="00577A27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A301159" w14:textId="77777777" w:rsidR="00577A27" w:rsidRPr="00571E70" w:rsidRDefault="00193AB8">
      <w:pPr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gnu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Fun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2012</w:t>
      </w:r>
    </w:p>
    <w:p w14:paraId="51166F74" w14:textId="77777777" w:rsidR="00577A27" w:rsidRPr="00571E70" w:rsidRDefault="00193AB8">
      <w:pPr>
        <w:spacing w:before="1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71E70">
        <w:rPr>
          <w:rFonts w:asciiTheme="minorHAnsi" w:hAnsiTheme="minorHAnsi" w:cstheme="minorHAnsi"/>
          <w:position w:val="8"/>
          <w:sz w:val="22"/>
          <w:szCs w:val="22"/>
        </w:rPr>
        <w:t>rd</w:t>
      </w:r>
      <w:r w:rsidRPr="00571E70">
        <w:rPr>
          <w:rFonts w:asciiTheme="minorHAnsi" w:hAnsiTheme="minorHAnsi" w:cstheme="minorHAnsi"/>
          <w:spacing w:val="23"/>
          <w:position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lac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ict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cate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iers</w:t>
      </w:r>
      <w:r w:rsidRPr="00571E70">
        <w:rPr>
          <w:rFonts w:asciiTheme="minorHAnsi" w:hAnsiTheme="minorHAnsi" w:cstheme="minorHAnsi"/>
          <w:sz w:val="22"/>
          <w:szCs w:val="22"/>
        </w:rPr>
        <w:t>’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ict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ea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64BE9319" w14:textId="77777777" w:rsidR="00577A27" w:rsidRPr="00571E70" w:rsidRDefault="00193AB8">
      <w:pPr>
        <w:spacing w:before="12"/>
        <w:ind w:left="788" w:right="6833"/>
        <w:jc w:val="center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E1E1DBD" w14:textId="77777777" w:rsidR="00577A27" w:rsidRPr="00571E70" w:rsidRDefault="00193AB8">
      <w:pPr>
        <w:spacing w:before="36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Hono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essa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feat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cate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ter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ph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6467DEEF" w14:textId="77777777" w:rsidR="00577A27" w:rsidRPr="00571E70" w:rsidRDefault="00193AB8">
      <w:pPr>
        <w:spacing w:before="12"/>
        <w:ind w:left="788" w:right="6862"/>
        <w:jc w:val="center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Aw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US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FE059A7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alis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571E70">
        <w:rPr>
          <w:rFonts w:asciiTheme="minorHAnsi" w:hAnsiTheme="minorHAnsi" w:cstheme="minorHAnsi"/>
          <w:sz w:val="22"/>
          <w:szCs w:val="22"/>
        </w:rPr>
        <w:t>9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ciati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CDC4BE9" w14:textId="77777777" w:rsidR="00577A27" w:rsidRPr="00571E70" w:rsidRDefault="00193AB8">
      <w:pPr>
        <w:spacing w:before="31"/>
        <w:ind w:left="46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71E7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Hono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A590762" w14:textId="77777777" w:rsidR="00577A27" w:rsidRPr="00571E70" w:rsidRDefault="00577A2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47CF6FF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Edu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ti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191C578D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F577790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571E70">
        <w:rPr>
          <w:rFonts w:asciiTheme="minorHAnsi" w:hAnsiTheme="minorHAnsi" w:cstheme="minorHAnsi"/>
          <w:sz w:val="22"/>
          <w:szCs w:val="22"/>
        </w:rPr>
        <w:t>4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571E70">
        <w:rPr>
          <w:rFonts w:asciiTheme="minorHAnsi" w:hAnsiTheme="minorHAnsi" w:cstheme="minorHAnsi"/>
          <w:sz w:val="22"/>
          <w:szCs w:val="22"/>
        </w:rPr>
        <w:t>8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lectr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eeri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571E70">
        <w:rPr>
          <w:rFonts w:asciiTheme="minorHAnsi" w:hAnsiTheme="minorHAnsi" w:cstheme="minorHAnsi"/>
          <w:sz w:val="22"/>
          <w:szCs w:val="22"/>
        </w:rPr>
        <w:t xml:space="preserve">, </w:t>
      </w:r>
      <w:r w:rsidRPr="00571E7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Bh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arati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ia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992CA20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F60D602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Languag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20FF0742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2C64478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71E70">
        <w:rPr>
          <w:rFonts w:asciiTheme="minorHAnsi" w:hAnsiTheme="minorHAnsi" w:cstheme="minorHAnsi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B3D9319" w14:textId="77777777" w:rsidR="00577A27" w:rsidRPr="00571E70" w:rsidRDefault="00577A27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4410850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iti</w:t>
      </w:r>
      <w:r w:rsidRPr="00571E70">
        <w:rPr>
          <w:rFonts w:asciiTheme="minorHAnsi" w:hAnsiTheme="minorHAnsi" w:cstheme="minorHAnsi"/>
          <w:b/>
          <w:spacing w:val="4"/>
          <w:w w:val="103"/>
          <w:sz w:val="22"/>
          <w:szCs w:val="22"/>
        </w:rPr>
        <w:t>z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0DE8C3ED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5B10CED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ia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6449B1EB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A3B6BB2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571E70">
        <w:rPr>
          <w:rFonts w:asciiTheme="minorHAnsi" w:hAnsiTheme="minorHAnsi" w:cstheme="minorHAnsi"/>
          <w:b/>
          <w:sz w:val="22"/>
          <w:szCs w:val="22"/>
        </w:rPr>
        <w:t>a</w:t>
      </w:r>
      <w:r w:rsidRPr="00571E7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b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b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nd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549F7802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4CBD7BF" w14:textId="77777777" w:rsidR="00577A27" w:rsidRPr="00571E70" w:rsidRDefault="00193AB8">
      <w:pPr>
        <w:spacing w:line="253" w:lineRule="auto"/>
        <w:ind w:left="103" w:right="69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ersea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itize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)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71E70">
        <w:rPr>
          <w:rFonts w:asciiTheme="minorHAnsi" w:hAnsiTheme="minorHAnsi" w:cstheme="minorHAnsi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di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71E70">
        <w:rPr>
          <w:rFonts w:asciiTheme="minorHAnsi" w:hAnsiTheme="minorHAnsi" w:cstheme="minorHAnsi"/>
          <w:sz w:val="22"/>
          <w:szCs w:val="22"/>
        </w:rPr>
        <w:t xml:space="preserve">. </w:t>
      </w:r>
      <w:r w:rsidRPr="00571E7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571E70">
        <w:rPr>
          <w:rFonts w:asciiTheme="minorHAnsi" w:hAnsiTheme="minorHAnsi" w:cstheme="minorHAnsi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571E70">
        <w:rPr>
          <w:rFonts w:asciiTheme="minorHAnsi" w:hAnsiTheme="minorHAnsi" w:cstheme="minorHAnsi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o</w:t>
      </w:r>
      <w:r w:rsidRPr="00571E7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z w:val="22"/>
          <w:szCs w:val="22"/>
        </w:rPr>
        <w:t>k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clie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s</w:t>
      </w:r>
      <w:r w:rsidRPr="00571E7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571E70">
        <w:rPr>
          <w:rFonts w:asciiTheme="minorHAnsi" w:hAnsiTheme="minorHAnsi" w:cstheme="minorHAnsi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571E70">
        <w:rPr>
          <w:rFonts w:asciiTheme="minorHAnsi" w:hAnsiTheme="minorHAnsi" w:cstheme="minorHAnsi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z w:val="22"/>
          <w:szCs w:val="22"/>
        </w:rPr>
        <w:t>y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istrati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71E70">
        <w:rPr>
          <w:rFonts w:asciiTheme="minorHAnsi" w:hAnsiTheme="minorHAnsi" w:cstheme="minorHAnsi"/>
          <w:sz w:val="22"/>
          <w:szCs w:val="22"/>
        </w:rPr>
        <w:t>h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FRRO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B2066E6" w14:textId="77777777" w:rsidR="00577A27" w:rsidRPr="00571E70" w:rsidRDefault="00577A2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51834FC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Da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b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b/>
          <w:sz w:val="22"/>
          <w:szCs w:val="22"/>
        </w:rPr>
        <w:t>f</w:t>
      </w:r>
      <w:r w:rsidRPr="00571E7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B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irt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4CB58090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A11E60F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71E70">
        <w:rPr>
          <w:rFonts w:asciiTheme="minorHAnsi" w:hAnsiTheme="minorHAnsi" w:cstheme="minorHAnsi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197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6</w:t>
      </w:r>
    </w:p>
    <w:p w14:paraId="4BB3ADCE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71FA84E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571E7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z w:val="22"/>
          <w:szCs w:val="22"/>
        </w:rPr>
        <w:t>t</w:t>
      </w:r>
      <w:r w:rsidRPr="00571E7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Add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ress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24888477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44E91B0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71E70">
        <w:rPr>
          <w:rFonts w:asciiTheme="minorHAnsi" w:hAnsiTheme="minorHAnsi" w:cstheme="minorHAnsi"/>
          <w:sz w:val="22"/>
          <w:szCs w:val="22"/>
        </w:rPr>
        <w:t>5</w:t>
      </w:r>
      <w:r w:rsidRPr="00571E7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Av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nue</w:t>
      </w:r>
    </w:p>
    <w:p w14:paraId="7537D936" w14:textId="77777777" w:rsidR="00577A27" w:rsidRPr="00571E70" w:rsidRDefault="00193AB8">
      <w:pPr>
        <w:spacing w:before="16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tari</w:t>
      </w:r>
      <w:r w:rsidRPr="00571E70">
        <w:rPr>
          <w:rFonts w:asciiTheme="minorHAnsi" w:hAnsiTheme="minorHAnsi" w:cstheme="minorHAnsi"/>
          <w:sz w:val="22"/>
          <w:szCs w:val="22"/>
        </w:rPr>
        <w:t xml:space="preserve">o </w:t>
      </w:r>
      <w:r w:rsidRPr="00571E7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 xml:space="preserve">- </w:t>
      </w:r>
      <w:r w:rsidRPr="00571E70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71E70">
        <w:rPr>
          <w:rFonts w:asciiTheme="minorHAnsi" w:hAnsiTheme="minorHAnsi" w:cstheme="minorHAnsi"/>
          <w:sz w:val="22"/>
          <w:szCs w:val="22"/>
        </w:rPr>
        <w:t>R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2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6</w:t>
      </w:r>
    </w:p>
    <w:p w14:paraId="7A94E95F" w14:textId="77777777" w:rsidR="00577A27" w:rsidRPr="00571E70" w:rsidRDefault="00193AB8">
      <w:pPr>
        <w:spacing w:before="12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DC9CBFC" w14:textId="77777777" w:rsidR="00577A27" w:rsidRPr="00571E70" w:rsidRDefault="00577A2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1A360BC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Add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res</w:t>
      </w:r>
      <w:r w:rsidRPr="00571E70">
        <w:rPr>
          <w:rFonts w:asciiTheme="minorHAnsi" w:hAnsiTheme="minorHAnsi" w:cstheme="minorHAnsi"/>
          <w:b/>
          <w:sz w:val="22"/>
          <w:szCs w:val="22"/>
        </w:rPr>
        <w:t>s</w:t>
      </w:r>
      <w:r w:rsidRPr="00571E7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b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b/>
          <w:sz w:val="22"/>
          <w:szCs w:val="22"/>
        </w:rPr>
        <w:t>w</w:t>
      </w:r>
      <w:r w:rsidRPr="00571E7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D</w:t>
      </w:r>
      <w:r w:rsidRPr="00571E7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el</w:t>
      </w:r>
      <w:r w:rsidRPr="00571E7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571E70">
        <w:rPr>
          <w:rFonts w:asciiTheme="minorHAnsi" w:hAnsiTheme="minorHAnsi" w:cstheme="minorHAnsi"/>
          <w:b/>
          <w:w w:val="103"/>
          <w:sz w:val="22"/>
          <w:szCs w:val="22"/>
        </w:rPr>
        <w:t>i</w:t>
      </w:r>
    </w:p>
    <w:p w14:paraId="73C2CC22" w14:textId="77777777" w:rsidR="00577A27" w:rsidRPr="00571E70" w:rsidRDefault="00577A2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31E2B44" w14:textId="77777777" w:rsidR="00577A27" w:rsidRPr="00571E70" w:rsidRDefault="00193AB8">
      <w:pPr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71E70">
        <w:rPr>
          <w:rFonts w:asciiTheme="minorHAnsi" w:hAnsiTheme="minorHAnsi" w:cstheme="minorHAnsi"/>
          <w:sz w:val="22"/>
          <w:szCs w:val="22"/>
        </w:rPr>
        <w:t>4</w:t>
      </w:r>
      <w:r w:rsidRPr="00571E7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iza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mudd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71E70">
        <w:rPr>
          <w:rFonts w:asciiTheme="minorHAnsi" w:hAnsiTheme="minorHAnsi" w:cstheme="minorHAnsi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ast</w:t>
      </w:r>
      <w:r w:rsidRPr="00571E70">
        <w:rPr>
          <w:rFonts w:asciiTheme="minorHAnsi" w:hAnsiTheme="minorHAnsi" w:cstheme="minorHAnsi"/>
          <w:sz w:val="22"/>
          <w:szCs w:val="22"/>
        </w:rPr>
        <w:t>,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71E70">
        <w:rPr>
          <w:rFonts w:asciiTheme="minorHAnsi" w:hAnsiTheme="minorHAnsi" w:cstheme="minorHAnsi"/>
          <w:position w:val="8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23"/>
          <w:position w:val="8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oo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076E98E9" w14:textId="77777777" w:rsidR="00577A27" w:rsidRPr="00571E70" w:rsidRDefault="00193AB8">
      <w:pPr>
        <w:spacing w:before="12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71E70">
        <w:rPr>
          <w:rFonts w:asciiTheme="minorHAnsi" w:hAnsiTheme="minorHAnsi" w:cstheme="minorHAnsi"/>
          <w:sz w:val="22"/>
          <w:szCs w:val="22"/>
        </w:rPr>
        <w:t>w</w:t>
      </w:r>
      <w:r w:rsidRPr="00571E7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71E70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571E7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71E70">
        <w:rPr>
          <w:rFonts w:asciiTheme="minorHAnsi" w:hAnsiTheme="minorHAnsi" w:cstheme="minorHAnsi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z w:val="22"/>
          <w:szCs w:val="22"/>
        </w:rPr>
        <w:t>–</w:t>
      </w:r>
      <w:r w:rsidRPr="00571E7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110013</w:t>
      </w:r>
    </w:p>
    <w:p w14:paraId="38ECE7E1" w14:textId="77777777" w:rsidR="00577A27" w:rsidRPr="00571E70" w:rsidRDefault="00193AB8">
      <w:pPr>
        <w:spacing w:before="12"/>
        <w:ind w:left="103"/>
        <w:rPr>
          <w:rFonts w:asciiTheme="minorHAnsi" w:hAnsiTheme="minorHAnsi" w:cstheme="minorHAnsi"/>
          <w:sz w:val="22"/>
          <w:szCs w:val="22"/>
        </w:rPr>
      </w:pP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571E7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571E70">
        <w:rPr>
          <w:rFonts w:asciiTheme="minorHAnsi" w:hAnsiTheme="minorHAnsi" w:cstheme="minorHAnsi"/>
          <w:w w:val="103"/>
          <w:sz w:val="22"/>
          <w:szCs w:val="22"/>
        </w:rPr>
        <w:t>a</w:t>
      </w:r>
    </w:p>
    <w:sectPr w:rsidR="00577A27" w:rsidRPr="00571E70">
      <w:pgSz w:w="12240" w:h="15840"/>
      <w:pgMar w:top="1620" w:right="1700" w:bottom="280" w:left="1700" w:header="85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61B8" w14:textId="77777777" w:rsidR="00193AB8" w:rsidRDefault="00193AB8">
      <w:r>
        <w:separator/>
      </w:r>
    </w:p>
  </w:endnote>
  <w:endnote w:type="continuationSeparator" w:id="0">
    <w:p w14:paraId="13824DFE" w14:textId="77777777" w:rsidR="00193AB8" w:rsidRDefault="0019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80ACB" w14:textId="77777777" w:rsidR="00193AB8" w:rsidRDefault="00193AB8">
      <w:r>
        <w:separator/>
      </w:r>
    </w:p>
  </w:footnote>
  <w:footnote w:type="continuationSeparator" w:id="0">
    <w:p w14:paraId="14A0BAFF" w14:textId="77777777" w:rsidR="00193AB8" w:rsidRDefault="00193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1C589" w14:textId="3B5442BE" w:rsidR="00577A27" w:rsidRDefault="00577A27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A7E81"/>
    <w:multiLevelType w:val="multilevel"/>
    <w:tmpl w:val="D8B2AD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27"/>
    <w:rsid w:val="00193AB8"/>
    <w:rsid w:val="00571E70"/>
    <w:rsid w:val="0057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373C6"/>
  <w15:docId w15:val="{D5C140E0-655A-47FB-9FD3-B397A74F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eduxpictur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2021-06-03T06:24:00Z</dcterms:modified>
</cp:coreProperties>
</file>