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0396C" w14:textId="77777777" w:rsidR="0010605E" w:rsidRPr="0010605E" w:rsidRDefault="0010605E" w:rsidP="0010605E">
      <w:pPr>
        <w:spacing w:line="260" w:lineRule="exact"/>
        <w:ind w:right="3714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sz w:val="22"/>
          <w:szCs w:val="22"/>
        </w:rPr>
        <w:t>Muhamed Ortega</w:t>
      </w:r>
    </w:p>
    <w:p w14:paraId="3364D5CC" w14:textId="03AA287F" w:rsidR="00E506E9" w:rsidRPr="0010605E" w:rsidRDefault="0010605E" w:rsidP="0010605E">
      <w:pPr>
        <w:spacing w:line="260" w:lineRule="exact"/>
        <w:ind w:right="3714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z w:val="22"/>
          <w:szCs w:val="22"/>
        </w:rPr>
        <w:t>.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.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10605E">
        <w:rPr>
          <w:rFonts w:asciiTheme="minorHAnsi" w:hAnsiTheme="minorHAnsi" w:cstheme="minorHAnsi"/>
          <w:sz w:val="22"/>
          <w:szCs w:val="22"/>
        </w:rPr>
        <w:t>ox 575</w:t>
      </w:r>
    </w:p>
    <w:p w14:paraId="3E6AD0C5" w14:textId="0207C14D" w:rsidR="00E506E9" w:rsidRPr="0010605E" w:rsidRDefault="0010605E" w:rsidP="0010605E">
      <w:pPr>
        <w:ind w:right="3283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0605E">
        <w:rPr>
          <w:rFonts w:asciiTheme="minorHAnsi" w:hAnsiTheme="minorHAnsi" w:cstheme="minorHAnsi"/>
          <w:sz w:val="22"/>
          <w:szCs w:val="22"/>
        </w:rPr>
        <w:t>dn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yv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10605E">
        <w:rPr>
          <w:rFonts w:asciiTheme="minorHAnsi" w:hAnsiTheme="minorHAnsi" w:cstheme="minorHAnsi"/>
          <w:sz w:val="22"/>
          <w:szCs w:val="22"/>
        </w:rPr>
        <w:t xml:space="preserve">, 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sz w:val="22"/>
          <w:szCs w:val="22"/>
        </w:rPr>
        <w:t>C 28727 (828) 696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0605E">
        <w:rPr>
          <w:rFonts w:asciiTheme="minorHAnsi" w:hAnsiTheme="minorHAnsi" w:cstheme="minorHAnsi"/>
          <w:sz w:val="22"/>
          <w:szCs w:val="22"/>
        </w:rPr>
        <w:t>5104</w:t>
      </w:r>
    </w:p>
    <w:p w14:paraId="7E8F4B02" w14:textId="06453749" w:rsidR="0010605E" w:rsidRPr="0010605E" w:rsidRDefault="0010605E" w:rsidP="0010605E">
      <w:pPr>
        <w:ind w:right="3283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sz w:val="22"/>
          <w:szCs w:val="22"/>
        </w:rPr>
        <w:t>ortega@gmail.com</w:t>
      </w:r>
    </w:p>
    <w:p w14:paraId="5152F717" w14:textId="77777777" w:rsidR="00E506E9" w:rsidRPr="0010605E" w:rsidRDefault="00E506E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3FE64DE7" w14:textId="42B34E69" w:rsidR="00E506E9" w:rsidRPr="0010605E" w:rsidRDefault="0010605E" w:rsidP="0010605E">
      <w:pPr>
        <w:spacing w:before="8"/>
        <w:ind w:left="3690" w:right="3676"/>
        <w:jc w:val="center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>u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e</w:t>
      </w:r>
    </w:p>
    <w:p w14:paraId="01477A5A" w14:textId="77777777" w:rsidR="00E506E9" w:rsidRPr="0010605E" w:rsidRDefault="0010605E">
      <w:pPr>
        <w:spacing w:line="240" w:lineRule="exact"/>
        <w:ind w:left="2880" w:right="2859"/>
        <w:jc w:val="center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Su</w:t>
      </w:r>
      <w:r w:rsidRPr="0010605E">
        <w:rPr>
          <w:rFonts w:asciiTheme="minorHAnsi" w:hAnsiTheme="minorHAnsi" w:cstheme="minorHAnsi"/>
          <w:b/>
          <w:color w:val="333333"/>
          <w:spacing w:val="1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color w:val="333333"/>
          <w:spacing w:val="-3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position w:val="-1"/>
          <w:sz w:val="22"/>
          <w:szCs w:val="22"/>
        </w:rPr>
        <w:t>y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position w:val="-1"/>
          <w:sz w:val="22"/>
          <w:szCs w:val="22"/>
        </w:rPr>
        <w:t xml:space="preserve">f 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og</w:t>
      </w:r>
      <w:r w:rsidRPr="0010605E">
        <w:rPr>
          <w:rFonts w:asciiTheme="minorHAnsi" w:hAnsiTheme="minorHAnsi" w:cstheme="minorHAnsi"/>
          <w:b/>
          <w:color w:val="333333"/>
          <w:spacing w:val="-6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aph</w:t>
      </w:r>
      <w:r w:rsidRPr="0010605E">
        <w:rPr>
          <w:rFonts w:asciiTheme="minorHAnsi" w:hAnsiTheme="minorHAnsi" w:cstheme="minorHAnsi"/>
          <w:b/>
          <w:color w:val="333333"/>
          <w:position w:val="-1"/>
          <w:sz w:val="22"/>
          <w:szCs w:val="22"/>
        </w:rPr>
        <w:t>y</w:t>
      </w:r>
      <w:r w:rsidRPr="0010605E">
        <w:rPr>
          <w:rFonts w:asciiTheme="minorHAnsi" w:hAnsiTheme="minorHAnsi" w:cstheme="minorHAnsi"/>
          <w:b/>
          <w:color w:val="333333"/>
          <w:spacing w:val="-5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k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>ills</w:t>
      </w:r>
    </w:p>
    <w:p w14:paraId="2E2D8399" w14:textId="77777777" w:rsidR="00E506E9" w:rsidRPr="0010605E" w:rsidRDefault="00E506E9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8"/>
        <w:gridCol w:w="2713"/>
        <w:gridCol w:w="2697"/>
      </w:tblGrid>
      <w:tr w:rsidR="00E506E9" w:rsidRPr="0010605E" w14:paraId="3B83C2E3" w14:textId="77777777">
        <w:trPr>
          <w:trHeight w:hRule="exact" w:val="336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231E4134" w14:textId="77777777" w:rsidR="00E506E9" w:rsidRPr="0010605E" w:rsidRDefault="0010605E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q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ues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tr</w:t>
            </w:r>
            <w:r w:rsidRPr="0010605E">
              <w:rPr>
                <w:rFonts w:asciiTheme="minorHAnsi" w:hAnsiTheme="minorHAnsi" w:cstheme="minorHAnsi"/>
                <w:color w:val="5F5F5F"/>
                <w:spacing w:val="3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a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n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14:paraId="5AB824D8" w14:textId="77777777" w:rsidR="00E506E9" w:rsidRPr="0010605E" w:rsidRDefault="0010605E">
            <w:pPr>
              <w:spacing w:before="71"/>
              <w:ind w:left="474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ed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d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ng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56A5675" w14:textId="77777777" w:rsidR="00E506E9" w:rsidRPr="0010605E" w:rsidRDefault="0010605E">
            <w:pPr>
              <w:spacing w:before="71"/>
              <w:ind w:left="1024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H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y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d</w:t>
            </w:r>
            <w:r w:rsidRPr="0010605E">
              <w:rPr>
                <w:rFonts w:asciiTheme="minorHAnsi" w:hAnsiTheme="minorHAnsi" w:cstheme="minorHAnsi"/>
                <w:color w:val="5F5F5F"/>
                <w:spacing w:val="-5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5F5F5F"/>
                <w:spacing w:val="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P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l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ane</w:t>
            </w:r>
          </w:p>
        </w:tc>
      </w:tr>
      <w:tr w:rsidR="00E506E9" w:rsidRPr="0010605E" w14:paraId="12F173A7" w14:textId="77777777">
        <w:trPr>
          <w:trHeight w:hRule="exact" w:val="336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48D84605" w14:textId="77777777" w:rsidR="00E506E9" w:rsidRPr="0010605E" w:rsidRDefault="0010605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39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1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2</w:t>
            </w:r>
            <w:r w:rsidRPr="0010605E">
              <w:rPr>
                <w:rFonts w:asciiTheme="minorHAnsi" w:hAnsiTheme="minorHAnsi" w:cstheme="minorHAnsi"/>
                <w:color w:val="5F5F5F"/>
                <w:spacing w:val="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M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t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 xml:space="preserve">r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Y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ach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t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14:paraId="2C031991" w14:textId="77777777" w:rsidR="00E506E9" w:rsidRPr="0010605E" w:rsidRDefault="0010605E">
            <w:pPr>
              <w:spacing w:line="240" w:lineRule="exact"/>
              <w:ind w:left="474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N</w:t>
            </w:r>
            <w:r w:rsidRPr="0010605E">
              <w:rPr>
                <w:rFonts w:asciiTheme="minorHAnsi" w:hAnsiTheme="minorHAnsi" w:cstheme="minorHAnsi"/>
                <w:color w:val="5F5F5F"/>
                <w:spacing w:val="-3"/>
                <w:sz w:val="22"/>
                <w:szCs w:val="22"/>
              </w:rPr>
              <w:t>A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S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C</w:t>
            </w:r>
            <w:r w:rsidRPr="0010605E">
              <w:rPr>
                <w:rFonts w:asciiTheme="minorHAnsi" w:hAnsiTheme="minorHAnsi" w:cstheme="minorHAnsi"/>
                <w:color w:val="5F5F5F"/>
                <w:spacing w:val="-3"/>
                <w:sz w:val="22"/>
                <w:szCs w:val="22"/>
              </w:rPr>
              <w:t>AR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DF88ACC" w14:textId="77777777" w:rsidR="00E506E9" w:rsidRPr="0010605E" w:rsidRDefault="0010605E">
            <w:pPr>
              <w:spacing w:line="240" w:lineRule="exact"/>
              <w:ind w:left="1024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F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il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m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&amp;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D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g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it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a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l</w:t>
            </w:r>
          </w:p>
        </w:tc>
      </w:tr>
    </w:tbl>
    <w:p w14:paraId="53EE8257" w14:textId="77777777" w:rsidR="00E506E9" w:rsidRPr="0010605E" w:rsidRDefault="00E506E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971E22D" w14:textId="73D3DD12" w:rsidR="00E506E9" w:rsidRPr="0010605E" w:rsidRDefault="0010605E" w:rsidP="0010605E">
      <w:pPr>
        <w:spacing w:line="240" w:lineRule="exact"/>
        <w:ind w:left="3128" w:right="3111"/>
        <w:jc w:val="center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Su</w:t>
      </w:r>
      <w:r w:rsidRPr="0010605E">
        <w:rPr>
          <w:rFonts w:asciiTheme="minorHAnsi" w:hAnsiTheme="minorHAnsi" w:cstheme="minorHAnsi"/>
          <w:b/>
          <w:color w:val="333333"/>
          <w:spacing w:val="1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color w:val="333333"/>
          <w:spacing w:val="-3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position w:val="-1"/>
          <w:sz w:val="22"/>
          <w:szCs w:val="22"/>
        </w:rPr>
        <w:t>y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position w:val="-1"/>
          <w:sz w:val="22"/>
          <w:szCs w:val="22"/>
        </w:rPr>
        <w:t xml:space="preserve">f </w:t>
      </w:r>
      <w:r w:rsidRPr="0010605E">
        <w:rPr>
          <w:rFonts w:asciiTheme="minorHAnsi" w:hAnsiTheme="minorHAnsi" w:cstheme="minorHAnsi"/>
          <w:b/>
          <w:color w:val="333333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b/>
          <w:color w:val="333333"/>
          <w:spacing w:val="3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color w:val="333333"/>
          <w:spacing w:val="-2"/>
          <w:position w:val="-1"/>
          <w:sz w:val="22"/>
          <w:szCs w:val="22"/>
        </w:rPr>
        <w:t>k</w:t>
      </w:r>
      <w:r w:rsidRPr="0010605E">
        <w:rPr>
          <w:rFonts w:asciiTheme="minorHAnsi" w:hAnsiTheme="minorHAnsi" w:cstheme="minorHAnsi"/>
          <w:b/>
          <w:color w:val="333333"/>
          <w:spacing w:val="-1"/>
          <w:position w:val="-1"/>
          <w:sz w:val="22"/>
          <w:szCs w:val="22"/>
        </w:rPr>
        <w:t>ills</w:t>
      </w: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6"/>
        <w:gridCol w:w="2863"/>
        <w:gridCol w:w="2447"/>
      </w:tblGrid>
      <w:tr w:rsidR="00E506E9" w:rsidRPr="0010605E" w14:paraId="529FFF6E" w14:textId="77777777">
        <w:trPr>
          <w:trHeight w:hRule="exact" w:val="3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30FEAC92" w14:textId="77777777" w:rsidR="00E506E9" w:rsidRPr="0010605E" w:rsidRDefault="0010605E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P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h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5F5F5F"/>
                <w:spacing w:val="-5"/>
                <w:sz w:val="22"/>
                <w:szCs w:val="22"/>
              </w:rPr>
              <w:t>t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j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u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na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l</w:t>
            </w:r>
            <w:r w:rsidRPr="0010605E">
              <w:rPr>
                <w:rFonts w:asciiTheme="minorHAnsi" w:hAnsiTheme="minorHAnsi" w:cstheme="minorHAnsi"/>
                <w:color w:val="5F5F5F"/>
                <w:spacing w:val="3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s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m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14:paraId="352F2472" w14:textId="77777777" w:rsidR="00E506E9" w:rsidRPr="0010605E" w:rsidRDefault="0010605E">
            <w:pPr>
              <w:spacing w:before="71"/>
              <w:ind w:left="436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>•</w:t>
            </w: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b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D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es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g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n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6C960739" w14:textId="77777777" w:rsidR="00E506E9" w:rsidRPr="0010605E" w:rsidRDefault="0010605E">
            <w:pPr>
              <w:spacing w:before="71"/>
              <w:ind w:left="837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-3"/>
                <w:sz w:val="22"/>
                <w:szCs w:val="22"/>
              </w:rPr>
              <w:t>A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d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b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C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S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5</w:t>
            </w:r>
            <w:r w:rsidRPr="0010605E">
              <w:rPr>
                <w:rFonts w:asciiTheme="minorHAnsi" w:hAnsiTheme="minorHAnsi" w:cstheme="minorHAnsi"/>
                <w:color w:val="5F5F5F"/>
                <w:spacing w:val="-3"/>
                <w:sz w:val="22"/>
                <w:szCs w:val="22"/>
              </w:rPr>
              <w:t>.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5</w:t>
            </w:r>
          </w:p>
        </w:tc>
      </w:tr>
      <w:tr w:rsidR="00E506E9" w:rsidRPr="0010605E" w14:paraId="4646DE6D" w14:textId="77777777">
        <w:trPr>
          <w:trHeight w:hRule="exact" w:val="25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5F170430" w14:textId="77777777" w:rsidR="00E506E9" w:rsidRPr="0010605E" w:rsidRDefault="0010605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p</w:t>
            </w:r>
            <w:r w:rsidRPr="0010605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C</w:t>
            </w:r>
            <w:r w:rsidRPr="0010605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a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14:paraId="11088E7D" w14:textId="77777777" w:rsidR="00E506E9" w:rsidRPr="0010605E" w:rsidRDefault="0010605E">
            <w:pPr>
              <w:spacing w:line="240" w:lineRule="exact"/>
              <w:ind w:left="436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b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G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a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p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h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c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s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104F1E37" w14:textId="77777777" w:rsidR="00E506E9" w:rsidRPr="0010605E" w:rsidRDefault="0010605E">
            <w:pPr>
              <w:spacing w:line="240" w:lineRule="exact"/>
              <w:ind w:left="837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-3"/>
                <w:sz w:val="22"/>
                <w:szCs w:val="22"/>
              </w:rPr>
              <w:t>C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mm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c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e</w:t>
            </w:r>
          </w:p>
        </w:tc>
      </w:tr>
      <w:tr w:rsidR="00E506E9" w:rsidRPr="0010605E" w14:paraId="0A68858A" w14:textId="77777777">
        <w:trPr>
          <w:trHeight w:hRule="exact" w:val="3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27CFC926" w14:textId="77777777" w:rsidR="00E506E9" w:rsidRPr="0010605E" w:rsidRDefault="0010605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5F5F5F"/>
                <w:spacing w:val="-1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5F5F5F"/>
                <w:spacing w:val="-2"/>
                <w:sz w:val="22"/>
                <w:szCs w:val="22"/>
              </w:rPr>
              <w:t>n</w:t>
            </w:r>
            <w:r w:rsidRPr="0010605E">
              <w:rPr>
                <w:rFonts w:asciiTheme="minorHAnsi" w:hAnsiTheme="minorHAnsi" w:cstheme="minorHAnsi"/>
                <w:color w:val="5F5F5F"/>
                <w:spacing w:val="2"/>
                <w:sz w:val="22"/>
                <w:szCs w:val="22"/>
              </w:rPr>
              <w:t>do</w:t>
            </w:r>
            <w:r w:rsidRPr="0010605E">
              <w:rPr>
                <w:rFonts w:asciiTheme="minorHAnsi" w:hAnsiTheme="minorHAnsi" w:cstheme="minorHAnsi"/>
                <w:color w:val="5F5F5F"/>
                <w:spacing w:val="-3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5F5F5F"/>
                <w:sz w:val="22"/>
                <w:szCs w:val="22"/>
              </w:rPr>
              <w:t>s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14:paraId="69649091" w14:textId="77777777" w:rsidR="00E506E9" w:rsidRPr="0010605E" w:rsidRDefault="0010605E">
            <w:pPr>
              <w:spacing w:line="240" w:lineRule="exact"/>
              <w:ind w:left="436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5F5F5F"/>
                <w:spacing w:val="1"/>
                <w:sz w:val="22"/>
                <w:szCs w:val="22"/>
              </w:rPr>
              <w:t>N</w:t>
            </w:r>
            <w:r w:rsidRPr="0010605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e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10605E"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k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i</w:t>
            </w:r>
            <w:r w:rsidRPr="0010605E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n</w:t>
            </w:r>
            <w:r w:rsidRPr="001060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20AFBBE" w14:textId="77777777" w:rsidR="00E506E9" w:rsidRPr="0010605E" w:rsidRDefault="0010605E">
            <w:pPr>
              <w:spacing w:line="240" w:lineRule="exact"/>
              <w:ind w:left="837"/>
              <w:rPr>
                <w:rFonts w:asciiTheme="minorHAnsi" w:hAnsiTheme="minorHAnsi" w:cstheme="minorHAnsi"/>
                <w:sz w:val="22"/>
                <w:szCs w:val="22"/>
              </w:rPr>
            </w:pPr>
            <w:r w:rsidRPr="0010605E">
              <w:rPr>
                <w:rFonts w:asciiTheme="minorHAnsi" w:eastAsia="Verdana" w:hAnsiTheme="minorHAnsi" w:cstheme="minorHAnsi"/>
                <w:color w:val="5F5F5F"/>
                <w:sz w:val="22"/>
                <w:szCs w:val="22"/>
              </w:rPr>
              <w:t xml:space="preserve">•  </w:t>
            </w:r>
            <w:r w:rsidRPr="0010605E">
              <w:rPr>
                <w:rFonts w:asciiTheme="minorHAnsi" w:eastAsia="Verdana" w:hAnsiTheme="minorHAnsi" w:cstheme="minorHAnsi"/>
                <w:color w:val="5F5F5F"/>
                <w:spacing w:val="4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000000"/>
                <w:spacing w:val="-4"/>
                <w:sz w:val="22"/>
                <w:szCs w:val="22"/>
              </w:rPr>
              <w:t>W</w:t>
            </w:r>
            <w:r w:rsidRPr="0010605E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o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</w:t>
            </w:r>
            <w:r w:rsidRPr="0010605E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10605E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>P</w:t>
            </w:r>
            <w:r w:rsidRPr="0010605E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r</w:t>
            </w:r>
            <w:r w:rsidRPr="0010605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ess</w:t>
            </w:r>
          </w:p>
        </w:tc>
      </w:tr>
    </w:tbl>
    <w:p w14:paraId="366EC6DA" w14:textId="77777777" w:rsidR="00E506E9" w:rsidRPr="0010605E" w:rsidRDefault="00E506E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C4628E3" w14:textId="21D4EDF5" w:rsidR="00E506E9" w:rsidRPr="0010605E" w:rsidRDefault="0010605E" w:rsidP="0010605E">
      <w:pPr>
        <w:spacing w:before="31"/>
        <w:ind w:left="3255" w:right="3238"/>
        <w:jc w:val="center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ess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10605E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10605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>xp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0605E">
        <w:rPr>
          <w:rFonts w:asciiTheme="minorHAnsi" w:hAnsiTheme="minorHAnsi" w:cstheme="minorHAnsi"/>
          <w:b/>
          <w:sz w:val="22"/>
          <w:szCs w:val="22"/>
        </w:rPr>
        <w:t>e</w:t>
      </w:r>
    </w:p>
    <w:p w14:paraId="2A9B784A" w14:textId="77777777" w:rsidR="00E506E9" w:rsidRPr="0010605E" w:rsidRDefault="0010605E">
      <w:pPr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WNC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og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sz w:val="22"/>
          <w:szCs w:val="22"/>
        </w:rPr>
        <w:t>y</w:t>
      </w:r>
    </w:p>
    <w:p w14:paraId="40979BBF" w14:textId="00B99192" w:rsidR="00E506E9" w:rsidRPr="0010605E" w:rsidRDefault="0010605E" w:rsidP="0010605E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Ow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-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og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10605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1999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3"/>
          <w:sz w:val="22"/>
          <w:szCs w:val="22"/>
        </w:rPr>
        <w:t>-P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10605E">
        <w:rPr>
          <w:rFonts w:asciiTheme="minorHAnsi" w:hAnsiTheme="minorHAnsi" w:cstheme="minorHAnsi"/>
          <w:sz w:val="22"/>
          <w:szCs w:val="22"/>
        </w:rPr>
        <w:t>t</w:t>
      </w:r>
    </w:p>
    <w:p w14:paraId="133EC5AE" w14:textId="77777777" w:rsidR="00E506E9" w:rsidRPr="0010605E" w:rsidRDefault="0010605E">
      <w:pPr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>F</w:t>
      </w:r>
      <w:r w:rsidRPr="0010605E">
        <w:rPr>
          <w:rFonts w:asciiTheme="minorHAnsi" w:hAnsiTheme="minorHAnsi" w:cstheme="minorHAnsi"/>
          <w:b/>
          <w:color w:val="333333"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-4"/>
          <w:sz w:val="22"/>
          <w:szCs w:val="22"/>
        </w:rPr>
        <w:t>l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spacing w:val="4"/>
          <w:sz w:val="22"/>
          <w:szCs w:val="22"/>
        </w:rPr>
        <w:t>g</w:t>
      </w:r>
      <w:r w:rsidRPr="0010605E">
        <w:rPr>
          <w:rFonts w:asciiTheme="minorHAnsi" w:hAnsiTheme="minorHAnsi" w:cstheme="minorHAnsi"/>
          <w:b/>
          <w:color w:val="333333"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color w:val="333333"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pacing w:val="-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–</w:t>
      </w: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qu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color w:val="333333"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ian</w:t>
      </w:r>
      <w:r w:rsidRPr="0010605E">
        <w:rPr>
          <w:rFonts w:asciiTheme="minorHAnsi" w:hAnsiTheme="minorHAnsi" w:cstheme="minorHAnsi"/>
          <w:b/>
          <w:color w:val="333333"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/</w:t>
      </w: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Sp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s /</w:t>
      </w: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NA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CAR</w:t>
      </w:r>
    </w:p>
    <w:p w14:paraId="6A326F23" w14:textId="77777777" w:rsidR="00E506E9" w:rsidRPr="0010605E" w:rsidRDefault="0010605E">
      <w:pPr>
        <w:spacing w:before="75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0605E">
        <w:rPr>
          <w:rFonts w:asciiTheme="minorHAnsi" w:hAnsiTheme="minorHAnsi" w:cstheme="minorHAnsi"/>
          <w:sz w:val="22"/>
          <w:szCs w:val="22"/>
        </w:rPr>
        <w:t>qu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0605E">
        <w:rPr>
          <w:rFonts w:asciiTheme="minorHAnsi" w:hAnsiTheme="minorHAnsi" w:cstheme="minorHAnsi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10605E">
        <w:rPr>
          <w:rFonts w:asciiTheme="minorHAnsi" w:hAnsiTheme="minorHAnsi" w:cstheme="minorHAnsi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z w:val="22"/>
          <w:szCs w:val="22"/>
        </w:rPr>
        <w:t>phy</w:t>
      </w:r>
    </w:p>
    <w:p w14:paraId="2BDE8422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3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phy</w:t>
      </w:r>
      <w:r w:rsidRPr="0010605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5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s /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in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s /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s /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27FCDD8" w14:textId="77777777" w:rsidR="00E506E9" w:rsidRPr="0010605E" w:rsidRDefault="0010605E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10605E">
        <w:rPr>
          <w:rFonts w:asciiTheme="minorHAnsi" w:hAnsiTheme="minorHAnsi" w:cstheme="minorHAnsi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z w:val="22"/>
          <w:szCs w:val="22"/>
        </w:rPr>
        <w:t>phy</w:t>
      </w:r>
      <w:r w:rsidRPr="0010605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10605E">
        <w:rPr>
          <w:rFonts w:asciiTheme="minorHAnsi" w:hAnsiTheme="minorHAnsi" w:cstheme="minorHAnsi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0605E">
        <w:rPr>
          <w:rFonts w:asciiTheme="minorHAnsi" w:hAnsiTheme="minorHAnsi" w:cstheme="minorHAnsi"/>
          <w:sz w:val="22"/>
          <w:szCs w:val="22"/>
        </w:rPr>
        <w:t xml:space="preserve">s 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0605E">
        <w:rPr>
          <w:rFonts w:asciiTheme="minorHAnsi" w:hAnsiTheme="minorHAnsi" w:cstheme="minorHAnsi"/>
          <w:sz w:val="22"/>
          <w:szCs w:val="22"/>
        </w:rPr>
        <w:t>s /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iv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10605E">
        <w:rPr>
          <w:rFonts w:asciiTheme="minorHAnsi" w:hAnsiTheme="minorHAnsi" w:cstheme="minorHAnsi"/>
          <w:sz w:val="22"/>
          <w:szCs w:val="22"/>
        </w:rPr>
        <w:t>s /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0605E">
        <w:rPr>
          <w:rFonts w:asciiTheme="minorHAnsi" w:hAnsiTheme="minorHAnsi" w:cstheme="minorHAnsi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u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l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sz w:val="22"/>
          <w:szCs w:val="22"/>
        </w:rPr>
        <w:t>.</w:t>
      </w:r>
    </w:p>
    <w:p w14:paraId="4C088181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color w:val="0B0B04"/>
          <w:spacing w:val="-8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color w:val="0B0B04"/>
          <w:spacing w:val="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8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in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ll</w:t>
      </w:r>
      <w:r w:rsidRPr="0010605E">
        <w:rPr>
          <w:rFonts w:asciiTheme="minorHAnsi" w:hAnsiTheme="minorHAnsi" w:cstheme="minorHAnsi"/>
          <w:color w:val="0B0B04"/>
          <w:spacing w:val="-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nl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ne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to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ll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5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,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,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color w:val="0B0B04"/>
          <w:spacing w:val="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7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-3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ill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.</w:t>
      </w:r>
    </w:p>
    <w:p w14:paraId="7D5D07E1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5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b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/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k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to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upk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ee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color w:val="0B0B04"/>
          <w:spacing w:val="-5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v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b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spacing w:val="-8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.</w:t>
      </w:r>
    </w:p>
    <w:p w14:paraId="3CCB88DB" w14:textId="77777777" w:rsidR="00E506E9" w:rsidRPr="0010605E" w:rsidRDefault="00E506E9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74DFBB8" w14:textId="77777777" w:rsidR="00E506E9" w:rsidRPr="0010605E" w:rsidRDefault="0010605E">
      <w:pPr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C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ive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sz w:val="22"/>
          <w:szCs w:val="22"/>
        </w:rPr>
        <w:t>ic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sz w:val="22"/>
          <w:szCs w:val="22"/>
        </w:rPr>
        <w:t>ag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s</w:t>
      </w:r>
    </w:p>
    <w:p w14:paraId="35BEAA98" w14:textId="77777777" w:rsidR="00E506E9" w:rsidRPr="0010605E" w:rsidRDefault="0010605E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Ow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-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og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10605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1990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-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1998</w:t>
      </w:r>
    </w:p>
    <w:p w14:paraId="6EA36082" w14:textId="77777777" w:rsidR="00E506E9" w:rsidRPr="0010605E" w:rsidRDefault="00E506E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CBA4C86" w14:textId="77777777" w:rsidR="00E506E9" w:rsidRPr="0010605E" w:rsidRDefault="0010605E">
      <w:pPr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W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dd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g</w:t>
      </w: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og</w:t>
      </w:r>
      <w:r w:rsidRPr="0010605E">
        <w:rPr>
          <w:rFonts w:asciiTheme="minorHAnsi" w:hAnsiTheme="minorHAnsi" w:cstheme="minorHAnsi"/>
          <w:b/>
          <w:color w:val="333333"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r</w:t>
      </w:r>
    </w:p>
    <w:p w14:paraId="6216565E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in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s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to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7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s /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ph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in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s /</w:t>
      </w:r>
    </w:p>
    <w:p w14:paraId="0DFC3C01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to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3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color w:val="0B0B04"/>
          <w:spacing w:val="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color w:val="0B0B04"/>
          <w:spacing w:val="-5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lb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color w:val="0B0B04"/>
          <w:spacing w:val="-4"/>
          <w:position w:val="-1"/>
          <w:sz w:val="22"/>
          <w:szCs w:val="22"/>
        </w:rPr>
        <w:t>ms</w:t>
      </w:r>
    </w:p>
    <w:p w14:paraId="20969C66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s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in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3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CFACB12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spacing w:val="8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9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ot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C4D5F75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53F740" w14:textId="77777777" w:rsidR="00E506E9" w:rsidRPr="0010605E" w:rsidRDefault="00E506E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34133BB" w14:textId="77777777" w:rsidR="00E506E9" w:rsidRPr="0010605E" w:rsidRDefault="0010605E">
      <w:pPr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D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oit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ws -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D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oit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M</w:t>
      </w:r>
      <w:r w:rsidRPr="0010605E">
        <w:rPr>
          <w:rFonts w:asciiTheme="minorHAnsi" w:hAnsiTheme="minorHAnsi" w:cstheme="minorHAnsi"/>
          <w:b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197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6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0605E">
        <w:rPr>
          <w:rFonts w:asciiTheme="minorHAnsi" w:hAnsiTheme="minorHAnsi" w:cstheme="minorHAnsi"/>
          <w:sz w:val="22"/>
          <w:szCs w:val="22"/>
        </w:rPr>
        <w:t>1990</w:t>
      </w:r>
    </w:p>
    <w:p w14:paraId="576A72D6" w14:textId="77777777" w:rsidR="00E506E9" w:rsidRPr="0010605E" w:rsidRDefault="00E506E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9C456C8" w14:textId="77777777" w:rsidR="00E506E9" w:rsidRPr="0010605E" w:rsidRDefault="0010605E">
      <w:pPr>
        <w:ind w:left="10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ss</w:t>
      </w:r>
      <w:r w:rsidRPr="0010605E">
        <w:rPr>
          <w:rFonts w:asciiTheme="minorHAnsi" w:hAnsiTheme="minorHAnsi" w:cstheme="minorHAnsi"/>
          <w:b/>
          <w:sz w:val="22"/>
          <w:szCs w:val="22"/>
        </w:rPr>
        <w:t>ig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nm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og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r</w:t>
      </w:r>
    </w:p>
    <w:p w14:paraId="6C4204BB" w14:textId="77777777" w:rsidR="00E506E9" w:rsidRPr="0010605E" w:rsidRDefault="00E506E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BBC5E1D" w14:textId="77777777" w:rsidR="00E506E9" w:rsidRPr="0010605E" w:rsidRDefault="0010605E">
      <w:pPr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whi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0605E">
        <w:rPr>
          <w:rFonts w:asciiTheme="minorHAnsi" w:hAnsiTheme="minorHAnsi" w:cstheme="minorHAnsi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tt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in</w:t>
      </w:r>
      <w:r w:rsidRPr="0010605E">
        <w:rPr>
          <w:rFonts w:asciiTheme="minorHAnsi" w:hAnsiTheme="minorHAnsi" w:cstheme="minorHAnsi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10605E">
        <w:rPr>
          <w:rFonts w:asciiTheme="minorHAnsi" w:hAnsiTheme="minorHAnsi" w:cstheme="minorHAnsi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–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1976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-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1982</w:t>
      </w:r>
    </w:p>
    <w:p w14:paraId="447352D4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>ss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ot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</w:p>
    <w:p w14:paraId="173D761F" w14:textId="77777777" w:rsidR="00E506E9" w:rsidRPr="0010605E" w:rsidRDefault="0010605E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1982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10605E">
        <w:rPr>
          <w:rFonts w:asciiTheme="minorHAnsi" w:hAnsiTheme="minorHAnsi" w:cstheme="minorHAnsi"/>
          <w:sz w:val="22"/>
          <w:szCs w:val="22"/>
        </w:rPr>
        <w:t>ot</w:t>
      </w:r>
      <w:r w:rsidRPr="0010605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0605E">
        <w:rPr>
          <w:rFonts w:asciiTheme="minorHAnsi" w:hAnsiTheme="minorHAnsi" w:cstheme="minorHAnsi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z w:val="22"/>
          <w:szCs w:val="22"/>
        </w:rPr>
        <w:t>r</w:t>
      </w:r>
    </w:p>
    <w:p w14:paraId="2BE93457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1985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ot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2C89C679" w14:textId="77777777" w:rsidR="00E506E9" w:rsidRPr="0010605E" w:rsidRDefault="0010605E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  <w:sectPr w:rsidR="00E506E9" w:rsidRPr="0010605E">
          <w:pgSz w:w="12240" w:h="15840"/>
          <w:pgMar w:top="1160" w:right="1720" w:bottom="280" w:left="1700" w:header="720" w:footer="720" w:gutter="0"/>
          <w:cols w:space="720"/>
        </w:sect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1982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1990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10605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0605E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in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3C8FD3C5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BEECD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51E30" w14:textId="77777777" w:rsidR="00E506E9" w:rsidRPr="0010605E" w:rsidRDefault="00E506E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D24110B" w14:textId="77777777" w:rsidR="00E506E9" w:rsidRPr="0010605E" w:rsidRDefault="0010605E">
      <w:pPr>
        <w:spacing w:before="34"/>
        <w:ind w:left="2829" w:right="2792"/>
        <w:jc w:val="center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nd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P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  <w:u w:val="thick" w:color="000000"/>
        </w:rPr>
        <w:t>r</w:t>
      </w:r>
      <w:r w:rsidRPr="0010605E">
        <w:rPr>
          <w:rFonts w:asciiTheme="minorHAnsi" w:hAnsiTheme="minorHAnsi" w:cstheme="minorHAnsi"/>
          <w:b/>
          <w:spacing w:val="4"/>
          <w:sz w:val="22"/>
          <w:szCs w:val="22"/>
          <w:u w:val="thick" w:color="000000"/>
        </w:rPr>
        <w:t>o</w:t>
      </w:r>
      <w:r w:rsidRPr="0010605E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f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s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>T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  <w:u w:val="thick" w:color="000000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ai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10605E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ng</w:t>
      </w:r>
    </w:p>
    <w:p w14:paraId="1BAECBA2" w14:textId="77777777" w:rsidR="00E506E9" w:rsidRPr="0010605E" w:rsidRDefault="00E506E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BC6CA6A" w14:textId="77777777" w:rsidR="00E506E9" w:rsidRPr="0010605E" w:rsidRDefault="0010605E">
      <w:pPr>
        <w:ind w:left="184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i/>
          <w:spacing w:val="9"/>
          <w:sz w:val="22"/>
          <w:szCs w:val="22"/>
        </w:rPr>
        <w:t>UN</w:t>
      </w:r>
      <w:r w:rsidRPr="0010605E">
        <w:rPr>
          <w:rFonts w:asciiTheme="minorHAnsi" w:hAnsiTheme="minorHAnsi" w:cstheme="minorHAnsi"/>
          <w:i/>
          <w:spacing w:val="7"/>
          <w:sz w:val="22"/>
          <w:szCs w:val="22"/>
        </w:rPr>
        <w:t>I</w:t>
      </w:r>
      <w:r w:rsidRPr="0010605E">
        <w:rPr>
          <w:rFonts w:asciiTheme="minorHAnsi" w:hAnsiTheme="minorHAnsi" w:cstheme="minorHAnsi"/>
          <w:i/>
          <w:spacing w:val="5"/>
          <w:sz w:val="22"/>
          <w:szCs w:val="22"/>
        </w:rPr>
        <w:t>V</w:t>
      </w:r>
      <w:r w:rsidRPr="0010605E">
        <w:rPr>
          <w:rFonts w:asciiTheme="minorHAnsi" w:hAnsiTheme="minorHAnsi" w:cstheme="minorHAnsi"/>
          <w:i/>
          <w:spacing w:val="9"/>
          <w:sz w:val="22"/>
          <w:szCs w:val="22"/>
        </w:rPr>
        <w:t>E</w:t>
      </w:r>
      <w:r w:rsidRPr="0010605E">
        <w:rPr>
          <w:rFonts w:asciiTheme="minorHAnsi" w:hAnsiTheme="minorHAnsi" w:cstheme="minorHAnsi"/>
          <w:i/>
          <w:spacing w:val="10"/>
          <w:sz w:val="22"/>
          <w:szCs w:val="22"/>
        </w:rPr>
        <w:t>RS</w:t>
      </w:r>
      <w:r w:rsidRPr="0010605E">
        <w:rPr>
          <w:rFonts w:asciiTheme="minorHAnsi" w:hAnsiTheme="minorHAnsi" w:cstheme="minorHAnsi"/>
          <w:i/>
          <w:spacing w:val="7"/>
          <w:sz w:val="22"/>
          <w:szCs w:val="22"/>
        </w:rPr>
        <w:t>I</w:t>
      </w:r>
      <w:r w:rsidRPr="0010605E">
        <w:rPr>
          <w:rFonts w:asciiTheme="minorHAnsi" w:hAnsiTheme="minorHAnsi" w:cstheme="minorHAnsi"/>
          <w:i/>
          <w:spacing w:val="10"/>
          <w:sz w:val="22"/>
          <w:szCs w:val="22"/>
        </w:rPr>
        <w:t>T</w:t>
      </w:r>
      <w:r w:rsidRPr="0010605E">
        <w:rPr>
          <w:rFonts w:asciiTheme="minorHAnsi" w:hAnsiTheme="minorHAnsi" w:cstheme="minorHAnsi"/>
          <w:i/>
          <w:sz w:val="22"/>
          <w:szCs w:val="22"/>
        </w:rPr>
        <w:t>Y</w:t>
      </w:r>
      <w:r w:rsidRPr="0010605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i/>
          <w:spacing w:val="9"/>
          <w:sz w:val="22"/>
          <w:szCs w:val="22"/>
        </w:rPr>
        <w:t>O</w:t>
      </w:r>
      <w:r w:rsidRPr="0010605E">
        <w:rPr>
          <w:rFonts w:asciiTheme="minorHAnsi" w:hAnsiTheme="minorHAnsi" w:cstheme="minorHAnsi"/>
          <w:i/>
          <w:sz w:val="22"/>
          <w:szCs w:val="22"/>
        </w:rPr>
        <w:t>F</w:t>
      </w:r>
      <w:r w:rsidRPr="0010605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i/>
          <w:spacing w:val="9"/>
          <w:sz w:val="22"/>
          <w:szCs w:val="22"/>
        </w:rPr>
        <w:t>ROC</w:t>
      </w:r>
      <w:r w:rsidRPr="0010605E">
        <w:rPr>
          <w:rFonts w:asciiTheme="minorHAnsi" w:hAnsiTheme="minorHAnsi" w:cstheme="minorHAnsi"/>
          <w:i/>
          <w:spacing w:val="5"/>
          <w:sz w:val="22"/>
          <w:szCs w:val="22"/>
        </w:rPr>
        <w:t>H</w:t>
      </w:r>
      <w:r w:rsidRPr="0010605E">
        <w:rPr>
          <w:rFonts w:asciiTheme="minorHAnsi" w:hAnsiTheme="minorHAnsi" w:cstheme="minorHAnsi"/>
          <w:i/>
          <w:spacing w:val="9"/>
          <w:sz w:val="22"/>
          <w:szCs w:val="22"/>
        </w:rPr>
        <w:t>E</w:t>
      </w:r>
      <w:r w:rsidRPr="0010605E">
        <w:rPr>
          <w:rFonts w:asciiTheme="minorHAnsi" w:hAnsiTheme="minorHAnsi" w:cstheme="minorHAnsi"/>
          <w:i/>
          <w:spacing w:val="6"/>
          <w:sz w:val="22"/>
          <w:szCs w:val="22"/>
        </w:rPr>
        <w:t>S</w:t>
      </w:r>
      <w:r w:rsidRPr="0010605E">
        <w:rPr>
          <w:rFonts w:asciiTheme="minorHAnsi" w:hAnsiTheme="minorHAnsi" w:cstheme="minorHAnsi"/>
          <w:i/>
          <w:spacing w:val="10"/>
          <w:sz w:val="22"/>
          <w:szCs w:val="22"/>
        </w:rPr>
        <w:t>T</w:t>
      </w:r>
      <w:r w:rsidRPr="0010605E">
        <w:rPr>
          <w:rFonts w:asciiTheme="minorHAnsi" w:hAnsiTheme="minorHAnsi" w:cstheme="minorHAnsi"/>
          <w:i/>
          <w:spacing w:val="9"/>
          <w:sz w:val="22"/>
          <w:szCs w:val="22"/>
        </w:rPr>
        <w:t>E</w:t>
      </w:r>
      <w:r w:rsidRPr="0010605E">
        <w:rPr>
          <w:rFonts w:asciiTheme="minorHAnsi" w:hAnsiTheme="minorHAnsi" w:cstheme="minorHAnsi"/>
          <w:i/>
          <w:spacing w:val="10"/>
          <w:sz w:val="22"/>
          <w:szCs w:val="22"/>
        </w:rPr>
        <w:t>R</w:t>
      </w:r>
      <w:r w:rsidRPr="0010605E">
        <w:rPr>
          <w:rFonts w:asciiTheme="minorHAnsi" w:hAnsiTheme="minorHAnsi" w:cstheme="minorHAnsi"/>
          <w:i/>
          <w:sz w:val="22"/>
          <w:szCs w:val="22"/>
        </w:rPr>
        <w:t>—</w:t>
      </w:r>
      <w:r w:rsidRPr="0010605E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ches</w:t>
      </w:r>
      <w:r w:rsidRPr="0010605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z w:val="22"/>
          <w:szCs w:val="22"/>
        </w:rPr>
        <w:t>,</w:t>
      </w:r>
      <w:r w:rsidRPr="0010605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sz w:val="22"/>
          <w:szCs w:val="22"/>
        </w:rPr>
        <w:t>Y</w:t>
      </w:r>
    </w:p>
    <w:p w14:paraId="344FFFB4" w14:textId="77777777" w:rsidR="00E506E9" w:rsidRPr="0010605E" w:rsidRDefault="0010605E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6"/>
          <w:sz w:val="22"/>
          <w:szCs w:val="22"/>
        </w:rPr>
        <w:t>F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z w:val="22"/>
          <w:szCs w:val="22"/>
        </w:rPr>
        <w:t>,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0"/>
          <w:sz w:val="22"/>
          <w:szCs w:val="22"/>
        </w:rPr>
        <w:t>1</w:t>
      </w:r>
      <w:r w:rsidRPr="0010605E">
        <w:rPr>
          <w:rFonts w:asciiTheme="minorHAnsi" w:hAnsiTheme="minorHAnsi" w:cstheme="minorHAnsi"/>
          <w:spacing w:val="6"/>
          <w:sz w:val="22"/>
          <w:szCs w:val="22"/>
        </w:rPr>
        <w:t>9</w:t>
      </w:r>
      <w:r w:rsidRPr="0010605E">
        <w:rPr>
          <w:rFonts w:asciiTheme="minorHAnsi" w:hAnsiTheme="minorHAnsi" w:cstheme="minorHAnsi"/>
          <w:spacing w:val="10"/>
          <w:sz w:val="22"/>
          <w:szCs w:val="22"/>
        </w:rPr>
        <w:t>82</w:t>
      </w:r>
    </w:p>
    <w:p w14:paraId="7C1162E5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0BE879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E23868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ACE70" w14:textId="77777777" w:rsidR="00E506E9" w:rsidRPr="0010605E" w:rsidRDefault="00E506E9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2FEE84AB" w14:textId="77777777" w:rsidR="00E506E9" w:rsidRPr="0010605E" w:rsidRDefault="0010605E">
      <w:pPr>
        <w:spacing w:line="240" w:lineRule="exact"/>
        <w:ind w:left="3568" w:right="3534"/>
        <w:jc w:val="center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xp</w:t>
      </w:r>
      <w:r w:rsidRPr="0010605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er</w:t>
      </w:r>
      <w:r w:rsidRPr="0010605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10605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6C644FC3" w14:textId="77777777" w:rsidR="00E506E9" w:rsidRPr="0010605E" w:rsidRDefault="00E506E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  <w:sectPr w:rsidR="00E506E9" w:rsidRPr="0010605E">
          <w:pgSz w:w="12240" w:h="15840"/>
          <w:pgMar w:top="1480" w:right="1720" w:bottom="280" w:left="1680" w:header="720" w:footer="720" w:gutter="0"/>
          <w:cols w:space="720"/>
        </w:sectPr>
      </w:pPr>
    </w:p>
    <w:p w14:paraId="5F54DC28" w14:textId="77777777" w:rsidR="00E506E9" w:rsidRPr="0010605E" w:rsidRDefault="0010605E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sz w:val="22"/>
          <w:szCs w:val="22"/>
        </w:rPr>
        <w:pict w14:anchorId="469A2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3.3pt;width:612pt;height:788.7pt;z-index:-251658240;mso-position-horizontal-relative:page;mso-position-vertical-relative:page">
            <v:imagedata r:id="rId5" o:title=""/>
            <w10:wrap anchorx="page" anchory="page"/>
          </v:shape>
        </w:pict>
      </w:r>
      <w:r w:rsidRPr="0010605E">
        <w:rPr>
          <w:rFonts w:asciiTheme="minorHAnsi" w:hAnsiTheme="minorHAnsi" w:cstheme="minorHAnsi"/>
          <w:b/>
          <w:sz w:val="22"/>
          <w:szCs w:val="22"/>
        </w:rPr>
        <w:t>W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z w:val="22"/>
          <w:szCs w:val="22"/>
        </w:rPr>
        <w:t>b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D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z w:val="22"/>
          <w:szCs w:val="22"/>
        </w:rPr>
        <w:t>ign</w:t>
      </w:r>
    </w:p>
    <w:p w14:paraId="558ECF29" w14:textId="77777777" w:rsidR="00E506E9" w:rsidRPr="0010605E" w:rsidRDefault="00E506E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2AE2F8F" w14:textId="77777777" w:rsidR="00E506E9" w:rsidRPr="0010605E" w:rsidRDefault="0010605E">
      <w:pPr>
        <w:ind w:left="12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d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b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CS</w:t>
      </w:r>
      <w:r w:rsidRPr="0010605E">
        <w:rPr>
          <w:rFonts w:asciiTheme="minorHAnsi" w:hAnsiTheme="minorHAnsi" w:cstheme="minorHAnsi"/>
          <w:b/>
          <w:color w:val="333333"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color w:val="333333"/>
          <w:spacing w:val="-4"/>
          <w:sz w:val="22"/>
          <w:szCs w:val="22"/>
        </w:rPr>
        <w:t>5</w:t>
      </w:r>
      <w:r w:rsidRPr="0010605E">
        <w:rPr>
          <w:rFonts w:asciiTheme="minorHAnsi" w:hAnsiTheme="minorHAnsi" w:cstheme="minorHAnsi"/>
          <w:b/>
          <w:color w:val="333333"/>
          <w:spacing w:val="2"/>
          <w:sz w:val="22"/>
          <w:szCs w:val="22"/>
        </w:rPr>
        <w:t>.</w:t>
      </w:r>
      <w:r w:rsidRPr="0010605E">
        <w:rPr>
          <w:rFonts w:asciiTheme="minorHAnsi" w:hAnsiTheme="minorHAnsi" w:cstheme="minorHAnsi"/>
          <w:b/>
          <w:color w:val="333333"/>
          <w:sz w:val="22"/>
          <w:szCs w:val="22"/>
        </w:rPr>
        <w:t>5</w:t>
      </w:r>
    </w:p>
    <w:p w14:paraId="4F636EB8" w14:textId="77777777" w:rsidR="00E506E9" w:rsidRPr="0010605E" w:rsidRDefault="0010605E">
      <w:pPr>
        <w:spacing w:before="79"/>
        <w:ind w:left="48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z w:val="22"/>
          <w:szCs w:val="22"/>
        </w:rPr>
        <w:t>D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0605E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10605E">
        <w:rPr>
          <w:rFonts w:asciiTheme="minorHAnsi" w:hAnsiTheme="minorHAnsi" w:cstheme="minorHAnsi"/>
          <w:sz w:val="22"/>
          <w:szCs w:val="22"/>
        </w:rPr>
        <w:t>w</w:t>
      </w:r>
      <w:r w:rsidRPr="0010605E">
        <w:rPr>
          <w:rFonts w:asciiTheme="minorHAnsi" w:hAnsiTheme="minorHAnsi" w:cstheme="minorHAnsi"/>
          <w:spacing w:val="3"/>
          <w:sz w:val="22"/>
          <w:szCs w:val="22"/>
        </w:rPr>
        <w:t>ea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z w:val="22"/>
          <w:szCs w:val="22"/>
        </w:rPr>
        <w:t>r</w:t>
      </w:r>
    </w:p>
    <w:p w14:paraId="349B66A8" w14:textId="77777777" w:rsidR="00E506E9" w:rsidRPr="0010605E" w:rsidRDefault="0010605E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0605E">
        <w:rPr>
          <w:rFonts w:asciiTheme="minorHAnsi" w:hAnsiTheme="minorHAnsi" w:cstheme="minorHAnsi"/>
          <w:spacing w:val="-8"/>
          <w:position w:val="-1"/>
          <w:sz w:val="22"/>
          <w:szCs w:val="22"/>
        </w:rPr>
        <w:t>i</w:t>
      </w:r>
      <w:r w:rsidRPr="0010605E">
        <w:rPr>
          <w:rFonts w:asciiTheme="minorHAnsi" w:hAnsiTheme="minorHAnsi" w:cstheme="minorHAnsi"/>
          <w:spacing w:val="5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8BDFE64" w14:textId="77777777" w:rsidR="00E506E9" w:rsidRPr="0010605E" w:rsidRDefault="0010605E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10605E">
        <w:rPr>
          <w:rFonts w:asciiTheme="minorHAnsi" w:hAnsiTheme="minorHAnsi" w:cstheme="minorHAnsi"/>
          <w:spacing w:val="4"/>
          <w:position w:val="-1"/>
          <w:sz w:val="22"/>
          <w:szCs w:val="22"/>
        </w:rPr>
        <w:t>op</w:t>
      </w:r>
    </w:p>
    <w:p w14:paraId="3BD5277B" w14:textId="77777777" w:rsidR="00E506E9" w:rsidRPr="0010605E" w:rsidRDefault="0010605E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5"/>
          <w:position w:val="-1"/>
          <w:sz w:val="22"/>
          <w:szCs w:val="22"/>
        </w:rPr>
        <w:t>W</w:t>
      </w:r>
      <w:r w:rsidRPr="0010605E">
        <w:rPr>
          <w:rFonts w:asciiTheme="minorHAnsi" w:hAnsiTheme="minorHAnsi" w:cstheme="minorHAnsi"/>
          <w:color w:val="0B0B04"/>
          <w:spacing w:val="4"/>
          <w:position w:val="-1"/>
          <w:sz w:val="22"/>
          <w:szCs w:val="22"/>
        </w:rPr>
        <w:t>o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d</w:t>
      </w:r>
      <w:r w:rsidRPr="0010605E">
        <w:rPr>
          <w:rFonts w:asciiTheme="minorHAnsi" w:hAnsiTheme="minorHAnsi" w:cstheme="minorHAnsi"/>
          <w:color w:val="0B0B04"/>
          <w:spacing w:val="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Pr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>s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s</w:t>
      </w:r>
    </w:p>
    <w:p w14:paraId="7B587BC3" w14:textId="77777777" w:rsidR="00E506E9" w:rsidRPr="0010605E" w:rsidRDefault="0010605E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0605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Op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n</w:t>
      </w:r>
      <w:r w:rsidRPr="0010605E">
        <w:rPr>
          <w:rFonts w:asciiTheme="minorHAnsi" w:hAnsiTheme="minorHAnsi" w:cstheme="minorHAnsi"/>
          <w:color w:val="0B0B04"/>
          <w:spacing w:val="-2"/>
          <w:position w:val="-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color w:val="0B0B04"/>
          <w:spacing w:val="-1"/>
          <w:position w:val="-1"/>
          <w:sz w:val="22"/>
          <w:szCs w:val="22"/>
        </w:rPr>
        <w:t>Ca</w:t>
      </w:r>
      <w:r w:rsidRPr="0010605E">
        <w:rPr>
          <w:rFonts w:asciiTheme="minorHAnsi" w:hAnsiTheme="minorHAnsi" w:cstheme="minorHAnsi"/>
          <w:color w:val="0B0B04"/>
          <w:spacing w:val="1"/>
          <w:position w:val="-1"/>
          <w:sz w:val="22"/>
          <w:szCs w:val="22"/>
        </w:rPr>
        <w:t>r</w:t>
      </w:r>
      <w:r w:rsidRPr="0010605E">
        <w:rPr>
          <w:rFonts w:asciiTheme="minorHAnsi" w:hAnsiTheme="minorHAnsi" w:cstheme="minorHAnsi"/>
          <w:color w:val="0B0B04"/>
          <w:position w:val="-1"/>
          <w:sz w:val="22"/>
          <w:szCs w:val="22"/>
        </w:rPr>
        <w:t>t</w:t>
      </w:r>
    </w:p>
    <w:p w14:paraId="0C90DF21" w14:textId="77777777" w:rsidR="00E506E9" w:rsidRPr="0010605E" w:rsidRDefault="00E506E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CCCAF0F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4A386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E213B1" w14:textId="77777777" w:rsidR="00E506E9" w:rsidRPr="0010605E" w:rsidRDefault="00E506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1A0FC5" w14:textId="77777777" w:rsidR="00E506E9" w:rsidRPr="0010605E" w:rsidRDefault="0010605E">
      <w:pPr>
        <w:ind w:left="1452" w:right="-50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U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10605E">
        <w:rPr>
          <w:rFonts w:asciiTheme="minorHAnsi" w:hAnsiTheme="minorHAnsi" w:cstheme="minorHAnsi"/>
          <w:b/>
          <w:sz w:val="22"/>
          <w:szCs w:val="22"/>
        </w:rPr>
        <w:t>C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10605E">
        <w:rPr>
          <w:rFonts w:asciiTheme="minorHAnsi" w:hAnsiTheme="minorHAnsi" w:cstheme="minorHAnsi"/>
          <w:b/>
          <w:sz w:val="22"/>
          <w:szCs w:val="22"/>
        </w:rPr>
        <w:t>G. 100</w:t>
      </w:r>
      <w:r w:rsidRPr="0010605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ON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z w:val="22"/>
          <w:szCs w:val="22"/>
        </w:rPr>
        <w:t>s Ca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pt</w:t>
      </w:r>
      <w:r w:rsidRPr="0010605E">
        <w:rPr>
          <w:rFonts w:asciiTheme="minorHAnsi" w:hAnsiTheme="minorHAnsi" w:cstheme="minorHAnsi"/>
          <w:b/>
          <w:sz w:val="22"/>
          <w:szCs w:val="22"/>
        </w:rPr>
        <w:t>ai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0605E">
        <w:rPr>
          <w:rFonts w:asciiTheme="minorHAnsi" w:hAnsiTheme="minorHAnsi" w:cstheme="minorHAnsi"/>
          <w:b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z w:val="22"/>
          <w:szCs w:val="22"/>
        </w:rPr>
        <w:t>wi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0605E">
        <w:rPr>
          <w:rFonts w:asciiTheme="minorHAnsi" w:hAnsiTheme="minorHAnsi" w:cstheme="minorHAnsi"/>
          <w:b/>
          <w:sz w:val="22"/>
          <w:szCs w:val="22"/>
        </w:rPr>
        <w:t>h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z w:val="22"/>
          <w:szCs w:val="22"/>
        </w:rPr>
        <w:t>A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0605E">
        <w:rPr>
          <w:rFonts w:asciiTheme="minorHAnsi" w:hAnsiTheme="minorHAnsi" w:cstheme="minorHAnsi"/>
          <w:b/>
          <w:sz w:val="22"/>
          <w:szCs w:val="22"/>
        </w:rPr>
        <w:t>L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10605E">
        <w:rPr>
          <w:rFonts w:asciiTheme="minorHAnsi" w:hAnsiTheme="minorHAnsi" w:cstheme="minorHAnsi"/>
          <w:b/>
          <w:sz w:val="22"/>
          <w:szCs w:val="22"/>
        </w:rPr>
        <w:t>o</w:t>
      </w:r>
      <w:r w:rsidRPr="0010605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0605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</w:p>
    <w:p w14:paraId="44DBC152" w14:textId="77777777" w:rsidR="00E506E9" w:rsidRPr="0010605E" w:rsidRDefault="0010605E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sz w:val="22"/>
          <w:szCs w:val="22"/>
        </w:rPr>
        <w:br w:type="column"/>
      </w:r>
    </w:p>
    <w:p w14:paraId="3D944EF1" w14:textId="77777777" w:rsidR="00E506E9" w:rsidRPr="0010605E" w:rsidRDefault="0010605E">
      <w:pPr>
        <w:rPr>
          <w:rFonts w:asciiTheme="minorHAnsi" w:hAnsiTheme="minorHAnsi" w:cstheme="minorHAnsi"/>
          <w:sz w:val="22"/>
          <w:szCs w:val="22"/>
        </w:rPr>
      </w:pPr>
      <w:r w:rsidRPr="0010605E">
        <w:rPr>
          <w:rFonts w:asciiTheme="minorHAnsi" w:hAnsiTheme="minorHAnsi" w:cstheme="minorHAnsi"/>
          <w:b/>
          <w:sz w:val="22"/>
          <w:szCs w:val="22"/>
        </w:rPr>
        <w:t>1999</w:t>
      </w:r>
      <w:r w:rsidRPr="001060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0605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0605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0605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0605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10605E">
        <w:rPr>
          <w:rFonts w:asciiTheme="minorHAnsi" w:hAnsiTheme="minorHAnsi" w:cstheme="minorHAnsi"/>
          <w:sz w:val="22"/>
          <w:szCs w:val="22"/>
        </w:rPr>
        <w:t>t</w:t>
      </w:r>
    </w:p>
    <w:sectPr w:rsidR="00E506E9" w:rsidRPr="0010605E">
      <w:type w:val="continuous"/>
      <w:pgSz w:w="12240" w:h="15840"/>
      <w:pgMar w:top="1160" w:right="1720" w:bottom="280" w:left="1680" w:header="720" w:footer="720" w:gutter="0"/>
      <w:cols w:num="2" w:space="720" w:equalWidth="0">
        <w:col w:w="7428" w:space="148"/>
        <w:col w:w="12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005A"/>
    <w:multiLevelType w:val="multilevel"/>
    <w:tmpl w:val="5A525A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6E9"/>
    <w:rsid w:val="0010605E"/>
    <w:rsid w:val="00E5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FE889D"/>
  <w15:docId w15:val="{F9E3253D-55C4-4875-B907-3766105D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2021-06-03T06:27:00Z</dcterms:modified>
</cp:coreProperties>
</file>