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90D73F" w14:textId="74A72929" w:rsidR="007E6A67" w:rsidRPr="00E276E1" w:rsidRDefault="00E276E1" w:rsidP="00E276E1">
      <w:pPr>
        <w:spacing w:before="78"/>
        <w:ind w:left="3493" w:right="3453"/>
        <w:jc w:val="center"/>
        <w:rPr>
          <w:rFonts w:asciiTheme="minorHAnsi" w:hAnsiTheme="minorHAnsi" w:cstheme="minorHAnsi"/>
          <w:sz w:val="24"/>
          <w:szCs w:val="24"/>
        </w:rPr>
      </w:pPr>
      <w:r w:rsidRPr="00E276E1">
        <w:rPr>
          <w:rFonts w:asciiTheme="minorHAnsi" w:hAnsiTheme="minorHAnsi" w:cstheme="minorHAnsi"/>
          <w:b/>
          <w:sz w:val="24"/>
          <w:szCs w:val="24"/>
        </w:rPr>
        <w:t>Internship</w:t>
      </w:r>
      <w:r w:rsidRPr="00E276E1">
        <w:rPr>
          <w:rFonts w:asciiTheme="minorHAnsi" w:hAnsiTheme="minorHAnsi" w:cstheme="minorHAnsi"/>
          <w:b/>
          <w:spacing w:val="-10"/>
          <w:sz w:val="24"/>
          <w:szCs w:val="24"/>
        </w:rPr>
        <w:t xml:space="preserve"> </w:t>
      </w:r>
      <w:r w:rsidRPr="00E276E1">
        <w:rPr>
          <w:rFonts w:asciiTheme="minorHAnsi" w:hAnsiTheme="minorHAnsi" w:cstheme="minorHAnsi"/>
          <w:b/>
          <w:spacing w:val="1"/>
          <w:sz w:val="24"/>
          <w:szCs w:val="24"/>
        </w:rPr>
        <w:t>R</w:t>
      </w:r>
      <w:r w:rsidRPr="00E276E1">
        <w:rPr>
          <w:rFonts w:asciiTheme="minorHAnsi" w:hAnsiTheme="minorHAnsi" w:cstheme="minorHAnsi"/>
          <w:b/>
          <w:sz w:val="24"/>
          <w:szCs w:val="24"/>
        </w:rPr>
        <w:t>esume</w:t>
      </w:r>
      <w:r w:rsidRPr="00E276E1">
        <w:rPr>
          <w:rFonts w:asciiTheme="minorHAnsi" w:hAnsiTheme="minorHAnsi" w:cstheme="minorHAnsi"/>
          <w:b/>
          <w:spacing w:val="-7"/>
          <w:sz w:val="24"/>
          <w:szCs w:val="24"/>
        </w:rPr>
        <w:t xml:space="preserve"> </w:t>
      </w:r>
      <w:r w:rsidRPr="00E276E1">
        <w:rPr>
          <w:rFonts w:asciiTheme="minorHAnsi" w:hAnsiTheme="minorHAnsi" w:cstheme="minorHAnsi"/>
          <w:b/>
          <w:w w:val="99"/>
          <w:sz w:val="24"/>
          <w:szCs w:val="24"/>
        </w:rPr>
        <w:t>Sam</w:t>
      </w:r>
      <w:r w:rsidRPr="00E276E1">
        <w:rPr>
          <w:rFonts w:asciiTheme="minorHAnsi" w:hAnsiTheme="minorHAnsi" w:cstheme="minorHAnsi"/>
          <w:b/>
          <w:spacing w:val="1"/>
          <w:w w:val="99"/>
          <w:sz w:val="24"/>
          <w:szCs w:val="24"/>
        </w:rPr>
        <w:t>p</w:t>
      </w:r>
      <w:r w:rsidRPr="00E276E1">
        <w:rPr>
          <w:rFonts w:asciiTheme="minorHAnsi" w:hAnsiTheme="minorHAnsi" w:cstheme="minorHAnsi"/>
          <w:b/>
          <w:sz w:val="24"/>
          <w:szCs w:val="24"/>
        </w:rPr>
        <w:t>le</w:t>
      </w:r>
    </w:p>
    <w:p w14:paraId="459E6E1E" w14:textId="77777777" w:rsidR="007E6A67" w:rsidRPr="00E276E1" w:rsidRDefault="007E6A67">
      <w:pPr>
        <w:spacing w:line="260" w:lineRule="exact"/>
        <w:rPr>
          <w:rFonts w:asciiTheme="minorHAnsi" w:hAnsiTheme="minorHAnsi" w:cstheme="minorHAnsi"/>
          <w:sz w:val="22"/>
          <w:szCs w:val="22"/>
        </w:rPr>
      </w:pPr>
    </w:p>
    <w:p w14:paraId="51EA1906" w14:textId="77777777" w:rsidR="00E276E1" w:rsidRPr="00E276E1" w:rsidRDefault="00E276E1" w:rsidP="00E276E1">
      <w:pPr>
        <w:spacing w:line="220" w:lineRule="exact"/>
        <w:ind w:right="3984"/>
        <w:rPr>
          <w:rFonts w:asciiTheme="minorHAnsi" w:hAnsiTheme="minorHAnsi" w:cstheme="minorHAnsi"/>
          <w:sz w:val="22"/>
          <w:szCs w:val="22"/>
        </w:rPr>
      </w:pPr>
      <w:r w:rsidRPr="00E276E1">
        <w:rPr>
          <w:rFonts w:asciiTheme="minorHAnsi" w:hAnsiTheme="minorHAnsi" w:cstheme="minorHAnsi"/>
          <w:sz w:val="22"/>
          <w:szCs w:val="22"/>
        </w:rPr>
        <w:t>Saeed Nguyen</w:t>
      </w:r>
    </w:p>
    <w:p w14:paraId="36E3F18A" w14:textId="194D9F6F" w:rsidR="007E6A67" w:rsidRPr="00E276E1" w:rsidRDefault="00E276E1" w:rsidP="00E276E1">
      <w:pPr>
        <w:spacing w:line="220" w:lineRule="exact"/>
        <w:ind w:right="3984"/>
        <w:rPr>
          <w:rFonts w:asciiTheme="minorHAnsi" w:hAnsiTheme="minorHAnsi" w:cstheme="minorHAnsi"/>
          <w:sz w:val="22"/>
          <w:szCs w:val="22"/>
        </w:rPr>
      </w:pPr>
      <w:r w:rsidRPr="00E276E1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E276E1">
        <w:rPr>
          <w:rFonts w:asciiTheme="minorHAnsi" w:hAnsiTheme="minorHAnsi" w:cstheme="minorHAnsi"/>
          <w:sz w:val="22"/>
          <w:szCs w:val="22"/>
        </w:rPr>
        <w:t xml:space="preserve">215 </w:t>
      </w:r>
      <w:r w:rsidRPr="00E276E1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E276E1">
        <w:rPr>
          <w:rFonts w:asciiTheme="minorHAnsi" w:hAnsiTheme="minorHAnsi" w:cstheme="minorHAnsi"/>
          <w:sz w:val="22"/>
          <w:szCs w:val="22"/>
        </w:rPr>
        <w:t>illow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sz w:val="22"/>
          <w:szCs w:val="22"/>
        </w:rPr>
        <w:t>Way</w:t>
      </w:r>
    </w:p>
    <w:p w14:paraId="40E036E8" w14:textId="77777777" w:rsidR="00E276E1" w:rsidRPr="00E276E1" w:rsidRDefault="00E276E1" w:rsidP="00E276E1">
      <w:pPr>
        <w:spacing w:before="2" w:line="220" w:lineRule="exact"/>
        <w:ind w:right="3891"/>
        <w:rPr>
          <w:rFonts w:asciiTheme="minorHAnsi" w:hAnsiTheme="minorHAnsi" w:cstheme="minorHAnsi"/>
          <w:sz w:val="22"/>
          <w:szCs w:val="22"/>
        </w:rPr>
      </w:pPr>
      <w:r w:rsidRPr="00E276E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276E1">
        <w:rPr>
          <w:rFonts w:asciiTheme="minorHAnsi" w:hAnsiTheme="minorHAnsi" w:cstheme="minorHAnsi"/>
          <w:sz w:val="22"/>
          <w:szCs w:val="22"/>
        </w:rPr>
        <w:t>r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>lesto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76E1">
        <w:rPr>
          <w:rFonts w:asciiTheme="minorHAnsi" w:hAnsiTheme="minorHAnsi" w:cstheme="minorHAnsi"/>
          <w:sz w:val="22"/>
          <w:szCs w:val="22"/>
        </w:rPr>
        <w:t>, IL</w:t>
      </w:r>
      <w:r w:rsidRPr="00E276E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>19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E276E1">
        <w:rPr>
          <w:rFonts w:asciiTheme="minorHAnsi" w:hAnsiTheme="minorHAnsi" w:cstheme="minorHAnsi"/>
          <w:sz w:val="22"/>
          <w:szCs w:val="22"/>
        </w:rPr>
        <w:t xml:space="preserve">0 </w:t>
      </w:r>
    </w:p>
    <w:p w14:paraId="61B608D5" w14:textId="31F937D8" w:rsidR="007E6A67" w:rsidRPr="00E276E1" w:rsidRDefault="00E276E1" w:rsidP="00E276E1">
      <w:pPr>
        <w:spacing w:before="2" w:line="220" w:lineRule="exact"/>
        <w:ind w:right="3891"/>
        <w:rPr>
          <w:rFonts w:asciiTheme="minorHAnsi" w:hAnsiTheme="minorHAnsi" w:cstheme="minorHAnsi"/>
          <w:sz w:val="22"/>
          <w:szCs w:val="22"/>
        </w:rPr>
      </w:pPr>
      <w:r w:rsidRPr="00E276E1">
        <w:rPr>
          <w:rFonts w:asciiTheme="minorHAnsi" w:hAnsiTheme="minorHAnsi" w:cstheme="minorHAnsi"/>
          <w:sz w:val="22"/>
          <w:szCs w:val="22"/>
        </w:rPr>
        <w:t>(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>61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E276E1">
        <w:rPr>
          <w:rFonts w:asciiTheme="minorHAnsi" w:hAnsiTheme="minorHAnsi" w:cstheme="minorHAnsi"/>
          <w:sz w:val="22"/>
          <w:szCs w:val="22"/>
        </w:rPr>
        <w:t xml:space="preserve">) 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>9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>4-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 xml:space="preserve">000 </w:t>
      </w:r>
      <w:hyperlink r:id="rId5" w:history="1">
        <w:r w:rsidRPr="00E276E1">
          <w:rPr>
            <w:rStyle w:val="Hyperlink"/>
            <w:rFonts w:asciiTheme="minorHAnsi" w:hAnsiTheme="minorHAnsi" w:cstheme="minorHAnsi"/>
            <w:color w:val="auto"/>
            <w:sz w:val="22"/>
            <w:szCs w:val="22"/>
            <w:u w:val="none"/>
          </w:rPr>
          <w:t>saeed@gmail.com</w:t>
        </w:r>
      </w:hyperlink>
    </w:p>
    <w:p w14:paraId="1F7DBB15" w14:textId="77777777" w:rsidR="007E6A67" w:rsidRPr="00E276E1" w:rsidRDefault="007E6A67">
      <w:pPr>
        <w:spacing w:before="7" w:line="220" w:lineRule="exact"/>
        <w:rPr>
          <w:rFonts w:asciiTheme="minorHAnsi" w:hAnsiTheme="minorHAnsi" w:cstheme="minorHAnsi"/>
          <w:sz w:val="22"/>
          <w:szCs w:val="22"/>
        </w:rPr>
      </w:pPr>
    </w:p>
    <w:p w14:paraId="5E0E6B9D" w14:textId="5F0FFDF3" w:rsidR="007E6A67" w:rsidRPr="00E276E1" w:rsidRDefault="00E276E1" w:rsidP="00E276E1">
      <w:pPr>
        <w:ind w:left="120"/>
        <w:rPr>
          <w:rFonts w:asciiTheme="minorHAnsi" w:hAnsiTheme="minorHAnsi" w:cstheme="minorHAnsi"/>
          <w:sz w:val="22"/>
          <w:szCs w:val="22"/>
        </w:rPr>
      </w:pPr>
      <w:r w:rsidRPr="00E276E1">
        <w:rPr>
          <w:rFonts w:asciiTheme="minorHAnsi" w:hAnsiTheme="minorHAnsi" w:cstheme="minorHAnsi"/>
          <w:b/>
          <w:sz w:val="22"/>
          <w:szCs w:val="22"/>
        </w:rPr>
        <w:t>OBJECT</w:t>
      </w:r>
      <w:r w:rsidRPr="00E276E1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E276E1">
        <w:rPr>
          <w:rFonts w:asciiTheme="minorHAnsi" w:hAnsiTheme="minorHAnsi" w:cstheme="minorHAnsi"/>
          <w:b/>
          <w:sz w:val="22"/>
          <w:szCs w:val="22"/>
        </w:rPr>
        <w:t xml:space="preserve">VE                   </w:t>
      </w:r>
      <w:r w:rsidRPr="00E276E1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sz w:val="22"/>
          <w:szCs w:val="22"/>
        </w:rPr>
        <w:t>Seeki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276E1">
        <w:rPr>
          <w:rFonts w:asciiTheme="minorHAnsi" w:hAnsiTheme="minorHAnsi" w:cstheme="minorHAnsi"/>
          <w:sz w:val="22"/>
          <w:szCs w:val="22"/>
        </w:rPr>
        <w:t>g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276E1">
        <w:rPr>
          <w:rFonts w:asciiTheme="minorHAnsi" w:hAnsiTheme="minorHAnsi" w:cstheme="minorHAnsi"/>
          <w:sz w:val="22"/>
          <w:szCs w:val="22"/>
        </w:rPr>
        <w:t>n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76E1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E276E1">
        <w:rPr>
          <w:rFonts w:asciiTheme="minorHAnsi" w:hAnsiTheme="minorHAnsi" w:cstheme="minorHAnsi"/>
          <w:sz w:val="22"/>
          <w:szCs w:val="22"/>
        </w:rPr>
        <w:t>ern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276E1">
        <w:rPr>
          <w:rFonts w:asciiTheme="minorHAnsi" w:hAnsiTheme="minorHAnsi" w:cstheme="minorHAnsi"/>
          <w:sz w:val="22"/>
          <w:szCs w:val="22"/>
        </w:rPr>
        <w:t>ip in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276E1">
        <w:rPr>
          <w:rFonts w:asciiTheme="minorHAnsi" w:hAnsiTheme="minorHAnsi" w:cstheme="minorHAnsi"/>
          <w:sz w:val="22"/>
          <w:szCs w:val="22"/>
        </w:rPr>
        <w:t xml:space="preserve">e </w:t>
      </w:r>
      <w:r w:rsidRPr="00E276E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276E1">
        <w:rPr>
          <w:rFonts w:asciiTheme="minorHAnsi" w:hAnsiTheme="minorHAnsi" w:cstheme="minorHAnsi"/>
          <w:sz w:val="22"/>
          <w:szCs w:val="22"/>
        </w:rPr>
        <w:t>lti</w:t>
      </w:r>
      <w:r w:rsidRPr="00E276E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276E1">
        <w:rPr>
          <w:rFonts w:asciiTheme="minorHAnsi" w:hAnsiTheme="minorHAnsi" w:cstheme="minorHAnsi"/>
          <w:sz w:val="22"/>
          <w:szCs w:val="22"/>
        </w:rPr>
        <w:t>edia industr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E276E1">
        <w:rPr>
          <w:rFonts w:asciiTheme="minorHAnsi" w:hAnsiTheme="minorHAnsi" w:cstheme="minorHAnsi"/>
          <w:sz w:val="22"/>
          <w:szCs w:val="22"/>
        </w:rPr>
        <w:t>.</w:t>
      </w:r>
    </w:p>
    <w:p w14:paraId="038E3CC8" w14:textId="77777777" w:rsidR="00E276E1" w:rsidRPr="00E276E1" w:rsidRDefault="00E276E1" w:rsidP="00E276E1">
      <w:pPr>
        <w:ind w:left="120"/>
        <w:rPr>
          <w:rFonts w:asciiTheme="minorHAnsi" w:hAnsiTheme="minorHAnsi" w:cstheme="minorHAnsi"/>
          <w:sz w:val="22"/>
          <w:szCs w:val="22"/>
        </w:rPr>
      </w:pPr>
    </w:p>
    <w:p w14:paraId="6A435334" w14:textId="77777777" w:rsidR="007E6A67" w:rsidRPr="00E276E1" w:rsidRDefault="00E276E1">
      <w:pPr>
        <w:ind w:left="120"/>
        <w:rPr>
          <w:rFonts w:asciiTheme="minorHAnsi" w:hAnsiTheme="minorHAnsi" w:cstheme="minorHAnsi"/>
          <w:sz w:val="22"/>
          <w:szCs w:val="22"/>
        </w:rPr>
      </w:pPr>
      <w:r w:rsidRPr="00E276E1">
        <w:rPr>
          <w:rFonts w:asciiTheme="minorHAnsi" w:hAnsiTheme="minorHAnsi" w:cstheme="minorHAnsi"/>
          <w:b/>
          <w:sz w:val="22"/>
          <w:szCs w:val="22"/>
        </w:rPr>
        <w:t>ED</w:t>
      </w:r>
      <w:r w:rsidRPr="00E276E1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E276E1">
        <w:rPr>
          <w:rFonts w:asciiTheme="minorHAnsi" w:hAnsiTheme="minorHAnsi" w:cstheme="minorHAnsi"/>
          <w:b/>
          <w:sz w:val="22"/>
          <w:szCs w:val="22"/>
        </w:rPr>
        <w:t>CAT</w:t>
      </w:r>
      <w:r w:rsidRPr="00E276E1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E276E1">
        <w:rPr>
          <w:rFonts w:asciiTheme="minorHAnsi" w:hAnsiTheme="minorHAnsi" w:cstheme="minorHAnsi"/>
          <w:b/>
          <w:sz w:val="22"/>
          <w:szCs w:val="22"/>
        </w:rPr>
        <w:t>ON</w:t>
      </w:r>
      <w:r w:rsidRPr="00E276E1">
        <w:rPr>
          <w:rFonts w:asciiTheme="minorHAnsi" w:hAnsiTheme="minorHAnsi" w:cstheme="minorHAnsi"/>
          <w:b/>
          <w:sz w:val="22"/>
          <w:szCs w:val="22"/>
        </w:rPr>
        <w:t xml:space="preserve">                 </w:t>
      </w:r>
      <w:r w:rsidRPr="00E276E1">
        <w:rPr>
          <w:rFonts w:asciiTheme="minorHAnsi" w:hAnsiTheme="minorHAnsi" w:cstheme="minorHAnsi"/>
          <w:b/>
          <w:spacing w:val="37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sz w:val="22"/>
          <w:szCs w:val="22"/>
        </w:rPr>
        <w:t>Eastern Illin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76E1">
        <w:rPr>
          <w:rFonts w:asciiTheme="minorHAnsi" w:hAnsiTheme="minorHAnsi" w:cstheme="minorHAnsi"/>
          <w:sz w:val="22"/>
          <w:szCs w:val="22"/>
        </w:rPr>
        <w:t>is U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76E1">
        <w:rPr>
          <w:rFonts w:asciiTheme="minorHAnsi" w:hAnsiTheme="minorHAnsi" w:cstheme="minorHAnsi"/>
          <w:sz w:val="22"/>
          <w:szCs w:val="22"/>
        </w:rPr>
        <w:t>i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276E1">
        <w:rPr>
          <w:rFonts w:asciiTheme="minorHAnsi" w:hAnsiTheme="minorHAnsi" w:cstheme="minorHAnsi"/>
          <w:sz w:val="22"/>
          <w:szCs w:val="22"/>
        </w:rPr>
        <w:t>ersity, Charlest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276E1">
        <w:rPr>
          <w:rFonts w:asciiTheme="minorHAnsi" w:hAnsiTheme="minorHAnsi" w:cstheme="minorHAnsi"/>
          <w:sz w:val="22"/>
          <w:szCs w:val="22"/>
        </w:rPr>
        <w:t>,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sz w:val="22"/>
          <w:szCs w:val="22"/>
        </w:rPr>
        <w:t>IL</w:t>
      </w:r>
    </w:p>
    <w:p w14:paraId="33DBE4AF" w14:textId="77777777" w:rsidR="007E6A67" w:rsidRPr="00E276E1" w:rsidRDefault="00E276E1">
      <w:pPr>
        <w:ind w:left="2280"/>
        <w:rPr>
          <w:rFonts w:asciiTheme="minorHAnsi" w:hAnsiTheme="minorHAnsi" w:cstheme="minorHAnsi"/>
          <w:sz w:val="22"/>
          <w:szCs w:val="22"/>
        </w:rPr>
      </w:pPr>
      <w:r w:rsidRPr="00E276E1">
        <w:rPr>
          <w:rFonts w:asciiTheme="minorHAnsi" w:hAnsiTheme="minorHAnsi" w:cstheme="minorHAnsi"/>
          <w:b/>
          <w:sz w:val="22"/>
          <w:szCs w:val="22"/>
        </w:rPr>
        <w:t>B.A., J</w:t>
      </w:r>
      <w:r w:rsidRPr="00E276E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276E1">
        <w:rPr>
          <w:rFonts w:asciiTheme="minorHAnsi" w:hAnsiTheme="minorHAnsi" w:cstheme="minorHAnsi"/>
          <w:b/>
          <w:sz w:val="22"/>
          <w:szCs w:val="22"/>
        </w:rPr>
        <w:t>urn</w:t>
      </w:r>
      <w:r w:rsidRPr="00E276E1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276E1">
        <w:rPr>
          <w:rFonts w:asciiTheme="minorHAnsi" w:hAnsiTheme="minorHAnsi" w:cstheme="minorHAnsi"/>
          <w:b/>
          <w:sz w:val="22"/>
          <w:szCs w:val="22"/>
        </w:rPr>
        <w:t>l</w:t>
      </w:r>
      <w:r w:rsidRPr="00E276E1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E276E1">
        <w:rPr>
          <w:rFonts w:asciiTheme="minorHAnsi" w:hAnsiTheme="minorHAnsi" w:cstheme="minorHAnsi"/>
          <w:b/>
          <w:sz w:val="22"/>
          <w:szCs w:val="22"/>
        </w:rPr>
        <w:t>sm</w:t>
      </w:r>
      <w:r w:rsidRPr="00E276E1">
        <w:rPr>
          <w:rFonts w:asciiTheme="minorHAnsi" w:hAnsiTheme="minorHAnsi" w:cstheme="minorHAnsi"/>
          <w:sz w:val="22"/>
          <w:szCs w:val="22"/>
        </w:rPr>
        <w:t>, May 2007</w:t>
      </w:r>
    </w:p>
    <w:p w14:paraId="15E0CB8B" w14:textId="77777777" w:rsidR="007E6A67" w:rsidRPr="00E276E1" w:rsidRDefault="00E276E1">
      <w:pPr>
        <w:ind w:left="2280"/>
        <w:rPr>
          <w:rFonts w:asciiTheme="minorHAnsi" w:hAnsiTheme="minorHAnsi" w:cstheme="minorHAnsi"/>
          <w:sz w:val="22"/>
          <w:szCs w:val="22"/>
        </w:rPr>
      </w:pPr>
      <w:r w:rsidRPr="00E276E1">
        <w:rPr>
          <w:rFonts w:asciiTheme="minorHAnsi" w:hAnsiTheme="minorHAnsi" w:cstheme="minorHAnsi"/>
          <w:sz w:val="22"/>
          <w:szCs w:val="22"/>
        </w:rPr>
        <w:t>Conc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76E1">
        <w:rPr>
          <w:rFonts w:asciiTheme="minorHAnsi" w:hAnsiTheme="minorHAnsi" w:cstheme="minorHAnsi"/>
          <w:sz w:val="22"/>
          <w:szCs w:val="22"/>
        </w:rPr>
        <w:t>trati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276E1">
        <w:rPr>
          <w:rFonts w:asciiTheme="minorHAnsi" w:hAnsiTheme="minorHAnsi" w:cstheme="minorHAnsi"/>
          <w:sz w:val="22"/>
          <w:szCs w:val="22"/>
        </w:rPr>
        <w:t>n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sz w:val="22"/>
          <w:szCs w:val="22"/>
        </w:rPr>
        <w:t>in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276E1">
        <w:rPr>
          <w:rFonts w:asciiTheme="minorHAnsi" w:hAnsiTheme="minorHAnsi" w:cstheme="minorHAnsi"/>
          <w:sz w:val="22"/>
          <w:szCs w:val="22"/>
        </w:rPr>
        <w:t>agaz</w:t>
      </w:r>
      <w:r w:rsidRPr="00E276E1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276E1">
        <w:rPr>
          <w:rFonts w:asciiTheme="minorHAnsi" w:hAnsiTheme="minorHAnsi" w:cstheme="minorHAnsi"/>
          <w:sz w:val="22"/>
          <w:szCs w:val="22"/>
        </w:rPr>
        <w:t>ne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>Jo</w:t>
      </w:r>
      <w:r w:rsidRPr="00E276E1">
        <w:rPr>
          <w:rFonts w:asciiTheme="minorHAnsi" w:hAnsiTheme="minorHAnsi" w:cstheme="minorHAnsi"/>
          <w:sz w:val="22"/>
          <w:szCs w:val="22"/>
        </w:rPr>
        <w:t>u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76E1">
        <w:rPr>
          <w:rFonts w:asciiTheme="minorHAnsi" w:hAnsiTheme="minorHAnsi" w:cstheme="minorHAnsi"/>
          <w:sz w:val="22"/>
          <w:szCs w:val="22"/>
        </w:rPr>
        <w:t>nalism</w:t>
      </w:r>
    </w:p>
    <w:p w14:paraId="6BED4F49" w14:textId="77777777" w:rsidR="007E6A67" w:rsidRPr="00E276E1" w:rsidRDefault="00E276E1">
      <w:pPr>
        <w:spacing w:line="220" w:lineRule="exact"/>
        <w:ind w:left="2280"/>
        <w:rPr>
          <w:rFonts w:asciiTheme="minorHAnsi" w:hAnsiTheme="minorHAnsi" w:cstheme="minorHAnsi"/>
          <w:sz w:val="22"/>
          <w:szCs w:val="22"/>
        </w:rPr>
      </w:pPr>
      <w:r w:rsidRPr="00E276E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276E1">
        <w:rPr>
          <w:rFonts w:asciiTheme="minorHAnsi" w:hAnsiTheme="minorHAnsi" w:cstheme="minorHAnsi"/>
          <w:sz w:val="22"/>
          <w:szCs w:val="22"/>
        </w:rPr>
        <w:t>inor: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 xml:space="preserve"> G</w:t>
      </w:r>
      <w:r w:rsidRPr="00E276E1">
        <w:rPr>
          <w:rFonts w:asciiTheme="minorHAnsi" w:hAnsiTheme="minorHAnsi" w:cstheme="minorHAnsi"/>
          <w:sz w:val="22"/>
          <w:szCs w:val="22"/>
        </w:rPr>
        <w:t>ra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E276E1">
        <w:rPr>
          <w:rFonts w:asciiTheme="minorHAnsi" w:hAnsiTheme="minorHAnsi" w:cstheme="minorHAnsi"/>
          <w:sz w:val="22"/>
          <w:szCs w:val="22"/>
        </w:rPr>
        <w:t>h</w:t>
      </w:r>
      <w:r w:rsidRPr="00E276E1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276E1">
        <w:rPr>
          <w:rFonts w:asciiTheme="minorHAnsi" w:hAnsiTheme="minorHAnsi" w:cstheme="minorHAnsi"/>
          <w:sz w:val="22"/>
          <w:szCs w:val="22"/>
        </w:rPr>
        <w:t>c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sz w:val="22"/>
          <w:szCs w:val="22"/>
        </w:rPr>
        <w:t>Des</w:t>
      </w:r>
      <w:r w:rsidRPr="00E276E1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276E1">
        <w:rPr>
          <w:rFonts w:asciiTheme="minorHAnsi" w:hAnsiTheme="minorHAnsi" w:cstheme="minorHAnsi"/>
          <w:sz w:val="22"/>
          <w:szCs w:val="22"/>
        </w:rPr>
        <w:t>gn</w:t>
      </w:r>
    </w:p>
    <w:p w14:paraId="0A07A1C7" w14:textId="77777777" w:rsidR="007E6A67" w:rsidRPr="00E276E1" w:rsidRDefault="00E276E1">
      <w:pPr>
        <w:ind w:left="2280"/>
        <w:rPr>
          <w:rFonts w:asciiTheme="minorHAnsi" w:hAnsiTheme="minorHAnsi" w:cstheme="minorHAnsi"/>
          <w:sz w:val="22"/>
          <w:szCs w:val="22"/>
        </w:rPr>
      </w:pPr>
      <w:r w:rsidRPr="00E276E1">
        <w:rPr>
          <w:rFonts w:asciiTheme="minorHAnsi" w:hAnsiTheme="minorHAnsi" w:cstheme="minorHAnsi"/>
          <w:spacing w:val="1"/>
          <w:sz w:val="22"/>
          <w:szCs w:val="22"/>
        </w:rPr>
        <w:t>Ov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276E1">
        <w:rPr>
          <w:rFonts w:asciiTheme="minorHAnsi" w:hAnsiTheme="minorHAnsi" w:cstheme="minorHAnsi"/>
          <w:sz w:val="22"/>
          <w:szCs w:val="22"/>
        </w:rPr>
        <w:t>r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276E1">
        <w:rPr>
          <w:rFonts w:asciiTheme="minorHAnsi" w:hAnsiTheme="minorHAnsi" w:cstheme="minorHAnsi"/>
          <w:sz w:val="22"/>
          <w:szCs w:val="22"/>
        </w:rPr>
        <w:t xml:space="preserve">ll 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276E1">
        <w:rPr>
          <w:rFonts w:asciiTheme="minorHAnsi" w:hAnsiTheme="minorHAnsi" w:cstheme="minorHAnsi"/>
          <w:sz w:val="22"/>
          <w:szCs w:val="22"/>
        </w:rPr>
        <w:t>P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276E1">
        <w:rPr>
          <w:rFonts w:asciiTheme="minorHAnsi" w:hAnsiTheme="minorHAnsi" w:cstheme="minorHAnsi"/>
          <w:sz w:val="22"/>
          <w:szCs w:val="22"/>
        </w:rPr>
        <w:t>: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E276E1">
        <w:rPr>
          <w:rFonts w:asciiTheme="minorHAnsi" w:hAnsiTheme="minorHAnsi" w:cstheme="minorHAnsi"/>
          <w:sz w:val="22"/>
          <w:szCs w:val="22"/>
        </w:rPr>
        <w:t>/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E276E1">
        <w:rPr>
          <w:rFonts w:asciiTheme="minorHAnsi" w:hAnsiTheme="minorHAnsi" w:cstheme="minorHAnsi"/>
          <w:sz w:val="22"/>
          <w:szCs w:val="22"/>
        </w:rPr>
        <w:t>0</w:t>
      </w:r>
    </w:p>
    <w:p w14:paraId="61D60551" w14:textId="77777777" w:rsidR="007E6A67" w:rsidRPr="00E276E1" w:rsidRDefault="007E6A67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6A96CCD7" w14:textId="77777777" w:rsidR="007E6A67" w:rsidRPr="00E276E1" w:rsidRDefault="00E276E1">
      <w:pPr>
        <w:ind w:left="120"/>
        <w:rPr>
          <w:rFonts w:asciiTheme="minorHAnsi" w:hAnsiTheme="minorHAnsi" w:cstheme="minorHAnsi"/>
          <w:sz w:val="22"/>
          <w:szCs w:val="22"/>
        </w:rPr>
      </w:pPr>
      <w:r w:rsidRPr="00E276E1">
        <w:rPr>
          <w:rFonts w:asciiTheme="minorHAnsi" w:hAnsiTheme="minorHAnsi" w:cstheme="minorHAnsi"/>
          <w:b/>
          <w:sz w:val="22"/>
          <w:szCs w:val="22"/>
        </w:rPr>
        <w:t xml:space="preserve">RELEVANT                   </w:t>
      </w:r>
      <w:r w:rsidRPr="00E276E1">
        <w:rPr>
          <w:rFonts w:asciiTheme="minorHAnsi" w:hAnsiTheme="minorHAnsi" w:cstheme="minorHAnsi"/>
          <w:b/>
          <w:spacing w:val="48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sz w:val="22"/>
          <w:szCs w:val="22"/>
        </w:rPr>
        <w:t>Be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E276E1">
        <w:rPr>
          <w:rFonts w:asciiTheme="minorHAnsi" w:hAnsiTheme="minorHAnsi" w:cstheme="minorHAnsi"/>
          <w:sz w:val="22"/>
          <w:szCs w:val="22"/>
        </w:rPr>
        <w:t>in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76E1">
        <w:rPr>
          <w:rFonts w:asciiTheme="minorHAnsi" w:hAnsiTheme="minorHAnsi" w:cstheme="minorHAnsi"/>
          <w:sz w:val="22"/>
          <w:szCs w:val="22"/>
        </w:rPr>
        <w:t>ing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sz w:val="22"/>
          <w:szCs w:val="22"/>
        </w:rPr>
        <w:t>Ma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E276E1">
        <w:rPr>
          <w:rFonts w:asciiTheme="minorHAnsi" w:hAnsiTheme="minorHAnsi" w:cstheme="minorHAnsi"/>
          <w:sz w:val="22"/>
          <w:szCs w:val="22"/>
        </w:rPr>
        <w:t>azi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76E1">
        <w:rPr>
          <w:rFonts w:asciiTheme="minorHAnsi" w:hAnsiTheme="minorHAnsi" w:cstheme="minorHAnsi"/>
          <w:sz w:val="22"/>
          <w:szCs w:val="22"/>
        </w:rPr>
        <w:t>e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sz w:val="22"/>
          <w:szCs w:val="22"/>
        </w:rPr>
        <w:t>Writing, N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276E1">
        <w:rPr>
          <w:rFonts w:asciiTheme="minorHAnsi" w:hAnsiTheme="minorHAnsi" w:cstheme="minorHAnsi"/>
          <w:sz w:val="22"/>
          <w:szCs w:val="22"/>
        </w:rPr>
        <w:t>ws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sz w:val="22"/>
          <w:szCs w:val="22"/>
        </w:rPr>
        <w:t>E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276E1">
        <w:rPr>
          <w:rFonts w:asciiTheme="minorHAnsi" w:hAnsiTheme="minorHAnsi" w:cstheme="minorHAnsi"/>
          <w:sz w:val="22"/>
          <w:szCs w:val="22"/>
        </w:rPr>
        <w:t>iting &amp;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sz w:val="22"/>
          <w:szCs w:val="22"/>
        </w:rPr>
        <w:t>Desig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76E1">
        <w:rPr>
          <w:rFonts w:asciiTheme="minorHAnsi" w:hAnsiTheme="minorHAnsi" w:cstheme="minorHAnsi"/>
          <w:sz w:val="22"/>
          <w:szCs w:val="22"/>
        </w:rPr>
        <w:t>, Ex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276E1">
        <w:rPr>
          <w:rFonts w:asciiTheme="minorHAnsi" w:hAnsiTheme="minorHAnsi" w:cstheme="minorHAnsi"/>
          <w:sz w:val="22"/>
          <w:szCs w:val="22"/>
        </w:rPr>
        <w:t>ress</w:t>
      </w:r>
      <w:r w:rsidRPr="00E276E1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276E1">
        <w:rPr>
          <w:rFonts w:asciiTheme="minorHAnsi" w:hAnsiTheme="minorHAnsi" w:cstheme="minorHAnsi"/>
          <w:sz w:val="22"/>
          <w:szCs w:val="22"/>
        </w:rPr>
        <w:t>e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sz w:val="22"/>
          <w:szCs w:val="22"/>
        </w:rPr>
        <w:t>Draw</w:t>
      </w:r>
      <w:r w:rsidRPr="00E276E1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76E1">
        <w:rPr>
          <w:rFonts w:asciiTheme="minorHAnsi" w:hAnsiTheme="minorHAnsi" w:cstheme="minorHAnsi"/>
          <w:sz w:val="22"/>
          <w:szCs w:val="22"/>
        </w:rPr>
        <w:t>g,</w:t>
      </w:r>
    </w:p>
    <w:p w14:paraId="363D3AD5" w14:textId="77777777" w:rsidR="007E6A67" w:rsidRPr="00E276E1" w:rsidRDefault="00E276E1">
      <w:pPr>
        <w:ind w:left="2280" w:right="1179" w:hanging="2160"/>
        <w:rPr>
          <w:rFonts w:asciiTheme="minorHAnsi" w:hAnsiTheme="minorHAnsi" w:cstheme="minorHAnsi"/>
          <w:sz w:val="22"/>
          <w:szCs w:val="22"/>
        </w:rPr>
      </w:pPr>
      <w:r w:rsidRPr="00E276E1">
        <w:rPr>
          <w:rFonts w:asciiTheme="minorHAnsi" w:hAnsiTheme="minorHAnsi" w:cstheme="minorHAnsi"/>
          <w:b/>
          <w:sz w:val="22"/>
          <w:szCs w:val="22"/>
        </w:rPr>
        <w:t>C</w:t>
      </w:r>
      <w:r w:rsidRPr="00E276E1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E276E1">
        <w:rPr>
          <w:rFonts w:asciiTheme="minorHAnsi" w:hAnsiTheme="minorHAnsi" w:cstheme="minorHAnsi"/>
          <w:b/>
          <w:sz w:val="22"/>
          <w:szCs w:val="22"/>
        </w:rPr>
        <w:t>U</w:t>
      </w:r>
      <w:r w:rsidRPr="00E276E1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E276E1">
        <w:rPr>
          <w:rFonts w:asciiTheme="minorHAnsi" w:hAnsiTheme="minorHAnsi" w:cstheme="minorHAnsi"/>
          <w:b/>
          <w:sz w:val="22"/>
          <w:szCs w:val="22"/>
        </w:rPr>
        <w:t xml:space="preserve">SES                       </w:t>
      </w:r>
      <w:r w:rsidRPr="00E276E1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sz w:val="22"/>
          <w:szCs w:val="22"/>
        </w:rPr>
        <w:t>News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 xml:space="preserve"> E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276E1">
        <w:rPr>
          <w:rFonts w:asciiTheme="minorHAnsi" w:hAnsiTheme="minorHAnsi" w:cstheme="minorHAnsi"/>
          <w:sz w:val="22"/>
          <w:szCs w:val="22"/>
        </w:rPr>
        <w:t>iting &amp;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sz w:val="22"/>
          <w:szCs w:val="22"/>
        </w:rPr>
        <w:t>D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276E1">
        <w:rPr>
          <w:rFonts w:asciiTheme="minorHAnsi" w:hAnsiTheme="minorHAnsi" w:cstheme="minorHAnsi"/>
          <w:sz w:val="22"/>
          <w:szCs w:val="22"/>
        </w:rPr>
        <w:t>si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76E1">
        <w:rPr>
          <w:rFonts w:asciiTheme="minorHAnsi" w:hAnsiTheme="minorHAnsi" w:cstheme="minorHAnsi"/>
          <w:sz w:val="22"/>
          <w:szCs w:val="22"/>
        </w:rPr>
        <w:t>,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sz w:val="22"/>
          <w:szCs w:val="22"/>
        </w:rPr>
        <w:t>B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>eg</w:t>
      </w:r>
      <w:r w:rsidRPr="00E276E1">
        <w:rPr>
          <w:rFonts w:asciiTheme="minorHAnsi" w:hAnsiTheme="minorHAnsi" w:cstheme="minorHAnsi"/>
          <w:sz w:val="22"/>
          <w:szCs w:val="22"/>
        </w:rPr>
        <w:t>inni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276E1">
        <w:rPr>
          <w:rFonts w:asciiTheme="minorHAnsi" w:hAnsiTheme="minorHAnsi" w:cstheme="minorHAnsi"/>
          <w:sz w:val="22"/>
          <w:szCs w:val="22"/>
        </w:rPr>
        <w:t>g P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276E1">
        <w:rPr>
          <w:rFonts w:asciiTheme="minorHAnsi" w:hAnsiTheme="minorHAnsi" w:cstheme="minorHAnsi"/>
          <w:sz w:val="22"/>
          <w:szCs w:val="22"/>
        </w:rPr>
        <w:t>ot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>ogr</w:t>
      </w:r>
      <w:r w:rsidRPr="00E276E1">
        <w:rPr>
          <w:rFonts w:asciiTheme="minorHAnsi" w:hAnsiTheme="minorHAnsi" w:cstheme="minorHAnsi"/>
          <w:sz w:val="22"/>
          <w:szCs w:val="22"/>
        </w:rPr>
        <w:t>aph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E276E1">
        <w:rPr>
          <w:rFonts w:asciiTheme="minorHAnsi" w:hAnsiTheme="minorHAnsi" w:cstheme="minorHAnsi"/>
          <w:sz w:val="22"/>
          <w:szCs w:val="22"/>
        </w:rPr>
        <w:t>,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 xml:space="preserve"> M</w:t>
      </w:r>
      <w:r w:rsidRPr="00E276E1">
        <w:rPr>
          <w:rFonts w:asciiTheme="minorHAnsi" w:hAnsiTheme="minorHAnsi" w:cstheme="minorHAnsi"/>
          <w:sz w:val="22"/>
          <w:szCs w:val="22"/>
        </w:rPr>
        <w:t>ass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>omm</w:t>
      </w:r>
      <w:r w:rsidRPr="00E276E1">
        <w:rPr>
          <w:rFonts w:asciiTheme="minorHAnsi" w:hAnsiTheme="minorHAnsi" w:cstheme="minorHAnsi"/>
          <w:sz w:val="22"/>
          <w:szCs w:val="22"/>
        </w:rPr>
        <w:t>unications &amp; Society.</w:t>
      </w:r>
    </w:p>
    <w:p w14:paraId="6606D857" w14:textId="77777777" w:rsidR="007E6A67" w:rsidRPr="00E276E1" w:rsidRDefault="007E6A67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2FA66F14" w14:textId="77777777" w:rsidR="007E6A67" w:rsidRPr="00E276E1" w:rsidRDefault="00E276E1">
      <w:pPr>
        <w:ind w:left="120"/>
        <w:rPr>
          <w:rFonts w:asciiTheme="minorHAnsi" w:hAnsiTheme="minorHAnsi" w:cstheme="minorHAnsi"/>
          <w:sz w:val="22"/>
          <w:szCs w:val="22"/>
        </w:rPr>
      </w:pPr>
      <w:r w:rsidRPr="00E276E1">
        <w:rPr>
          <w:rFonts w:asciiTheme="minorHAnsi" w:hAnsiTheme="minorHAnsi" w:cstheme="minorHAnsi"/>
          <w:b/>
          <w:sz w:val="22"/>
          <w:szCs w:val="22"/>
        </w:rPr>
        <w:t xml:space="preserve">SKILLS                           </w:t>
      </w:r>
      <w:r w:rsidRPr="00E276E1">
        <w:rPr>
          <w:rFonts w:asciiTheme="minorHAnsi" w:hAnsiTheme="minorHAnsi" w:cstheme="minorHAnsi"/>
          <w:b/>
          <w:spacing w:val="37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sz w:val="22"/>
          <w:szCs w:val="22"/>
        </w:rPr>
        <w:t>HT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276E1">
        <w:rPr>
          <w:rFonts w:asciiTheme="minorHAnsi" w:hAnsiTheme="minorHAnsi" w:cstheme="minorHAnsi"/>
          <w:sz w:val="22"/>
          <w:szCs w:val="22"/>
        </w:rPr>
        <w:t>L,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 xml:space="preserve"> Ad</w:t>
      </w:r>
      <w:r w:rsidRPr="00E276E1">
        <w:rPr>
          <w:rFonts w:asciiTheme="minorHAnsi" w:hAnsiTheme="minorHAnsi" w:cstheme="minorHAnsi"/>
          <w:sz w:val="22"/>
          <w:szCs w:val="22"/>
        </w:rPr>
        <w:t>obe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sz w:val="22"/>
          <w:szCs w:val="22"/>
        </w:rPr>
        <w:t>Ill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276E1">
        <w:rPr>
          <w:rFonts w:asciiTheme="minorHAnsi" w:hAnsiTheme="minorHAnsi" w:cstheme="minorHAnsi"/>
          <w:sz w:val="22"/>
          <w:szCs w:val="22"/>
        </w:rPr>
        <w:t>stra</w:t>
      </w:r>
      <w:r w:rsidRPr="00E276E1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76E1">
        <w:rPr>
          <w:rFonts w:asciiTheme="minorHAnsi" w:hAnsiTheme="minorHAnsi" w:cstheme="minorHAnsi"/>
          <w:sz w:val="22"/>
          <w:szCs w:val="22"/>
        </w:rPr>
        <w:t>r,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 xml:space="preserve"> Ph</w:t>
      </w:r>
      <w:r w:rsidRPr="00E276E1">
        <w:rPr>
          <w:rFonts w:asciiTheme="minorHAnsi" w:hAnsiTheme="minorHAnsi" w:cstheme="minorHAnsi"/>
          <w:sz w:val="22"/>
          <w:szCs w:val="22"/>
        </w:rPr>
        <w:t>oto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>sh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76E1">
        <w:rPr>
          <w:rFonts w:asciiTheme="minorHAnsi" w:hAnsiTheme="minorHAnsi" w:cstheme="minorHAnsi"/>
          <w:sz w:val="22"/>
          <w:szCs w:val="22"/>
        </w:rPr>
        <w:t>p</w:t>
      </w:r>
    </w:p>
    <w:p w14:paraId="1F001434" w14:textId="77777777" w:rsidR="007E6A67" w:rsidRPr="00E276E1" w:rsidRDefault="00E276E1">
      <w:pPr>
        <w:spacing w:line="220" w:lineRule="exact"/>
        <w:ind w:left="2280"/>
        <w:rPr>
          <w:rFonts w:asciiTheme="minorHAnsi" w:hAnsiTheme="minorHAnsi" w:cstheme="minorHAnsi"/>
          <w:sz w:val="22"/>
          <w:szCs w:val="22"/>
        </w:rPr>
      </w:pPr>
      <w:r w:rsidRPr="00E276E1">
        <w:rPr>
          <w:rFonts w:asciiTheme="minorHAnsi" w:hAnsiTheme="minorHAnsi" w:cstheme="minorHAnsi"/>
          <w:sz w:val="22"/>
          <w:szCs w:val="22"/>
        </w:rPr>
        <w:t>MAC &amp;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sz w:val="22"/>
          <w:szCs w:val="22"/>
        </w:rPr>
        <w:t>PC literate</w:t>
      </w:r>
    </w:p>
    <w:p w14:paraId="6113E2BC" w14:textId="77777777" w:rsidR="007E6A67" w:rsidRPr="00E276E1" w:rsidRDefault="00E276E1">
      <w:pPr>
        <w:ind w:left="2280"/>
        <w:rPr>
          <w:rFonts w:asciiTheme="minorHAnsi" w:hAnsiTheme="minorHAnsi" w:cstheme="minorHAnsi"/>
          <w:sz w:val="22"/>
          <w:szCs w:val="22"/>
        </w:rPr>
      </w:pPr>
      <w:r w:rsidRPr="00E276E1">
        <w:rPr>
          <w:rFonts w:asciiTheme="minorHAnsi" w:hAnsiTheme="minorHAnsi" w:cstheme="minorHAnsi"/>
          <w:sz w:val="22"/>
          <w:szCs w:val="22"/>
        </w:rPr>
        <w:t>Strong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sz w:val="22"/>
          <w:szCs w:val="22"/>
        </w:rPr>
        <w:t>e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276E1">
        <w:rPr>
          <w:rFonts w:asciiTheme="minorHAnsi" w:hAnsiTheme="minorHAnsi" w:cstheme="minorHAnsi"/>
          <w:sz w:val="22"/>
          <w:szCs w:val="22"/>
        </w:rPr>
        <w:t>iti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76E1">
        <w:rPr>
          <w:rFonts w:asciiTheme="minorHAnsi" w:hAnsiTheme="minorHAnsi" w:cstheme="minorHAnsi"/>
          <w:sz w:val="22"/>
          <w:szCs w:val="22"/>
        </w:rPr>
        <w:t>g a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76E1">
        <w:rPr>
          <w:rFonts w:asciiTheme="minorHAnsi" w:hAnsiTheme="minorHAnsi" w:cstheme="minorHAnsi"/>
          <w:sz w:val="22"/>
          <w:szCs w:val="22"/>
        </w:rPr>
        <w:t>d writi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76E1">
        <w:rPr>
          <w:rFonts w:asciiTheme="minorHAnsi" w:hAnsiTheme="minorHAnsi" w:cstheme="minorHAnsi"/>
          <w:sz w:val="22"/>
          <w:szCs w:val="22"/>
        </w:rPr>
        <w:t>g s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E276E1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276E1">
        <w:rPr>
          <w:rFonts w:asciiTheme="minorHAnsi" w:hAnsiTheme="minorHAnsi" w:cstheme="minorHAnsi"/>
          <w:sz w:val="22"/>
          <w:szCs w:val="22"/>
        </w:rPr>
        <w:t>lls</w:t>
      </w:r>
    </w:p>
    <w:p w14:paraId="52EE29F3" w14:textId="77777777" w:rsidR="007E6A67" w:rsidRPr="00E276E1" w:rsidRDefault="00E276E1">
      <w:pPr>
        <w:ind w:left="2280"/>
        <w:rPr>
          <w:rFonts w:asciiTheme="minorHAnsi" w:hAnsiTheme="minorHAnsi" w:cstheme="minorHAnsi"/>
          <w:sz w:val="22"/>
          <w:szCs w:val="22"/>
        </w:rPr>
      </w:pPr>
      <w:r w:rsidRPr="00E276E1">
        <w:rPr>
          <w:rFonts w:asciiTheme="minorHAnsi" w:hAnsiTheme="minorHAnsi" w:cstheme="minorHAnsi"/>
          <w:sz w:val="22"/>
          <w:szCs w:val="22"/>
        </w:rPr>
        <w:t>Artistic, relia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E276E1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E276E1">
        <w:rPr>
          <w:rFonts w:asciiTheme="minorHAnsi" w:hAnsiTheme="minorHAnsi" w:cstheme="minorHAnsi"/>
          <w:sz w:val="22"/>
          <w:szCs w:val="22"/>
        </w:rPr>
        <w:t>e, res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276E1">
        <w:rPr>
          <w:rFonts w:asciiTheme="minorHAnsi" w:hAnsiTheme="minorHAnsi" w:cstheme="minorHAnsi"/>
          <w:sz w:val="22"/>
          <w:szCs w:val="22"/>
        </w:rPr>
        <w:t>lts-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76E1">
        <w:rPr>
          <w:rFonts w:asciiTheme="minorHAnsi" w:hAnsiTheme="minorHAnsi" w:cstheme="minorHAnsi"/>
          <w:sz w:val="22"/>
          <w:szCs w:val="22"/>
        </w:rPr>
        <w:t>riente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276E1">
        <w:rPr>
          <w:rFonts w:asciiTheme="minorHAnsi" w:hAnsiTheme="minorHAnsi" w:cstheme="minorHAnsi"/>
          <w:sz w:val="22"/>
          <w:szCs w:val="22"/>
        </w:rPr>
        <w:t>,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sz w:val="22"/>
          <w:szCs w:val="22"/>
        </w:rPr>
        <w:t>team</w:t>
      </w:r>
      <w:r w:rsidRPr="00E276E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276E1">
        <w:rPr>
          <w:rFonts w:asciiTheme="minorHAnsi" w:hAnsiTheme="minorHAnsi" w:cstheme="minorHAnsi"/>
          <w:sz w:val="22"/>
          <w:szCs w:val="22"/>
        </w:rPr>
        <w:t>layer</w:t>
      </w:r>
    </w:p>
    <w:p w14:paraId="15CC3F73" w14:textId="77777777" w:rsidR="007E6A67" w:rsidRPr="00E276E1" w:rsidRDefault="007E6A67">
      <w:pPr>
        <w:spacing w:before="12" w:line="220" w:lineRule="exact"/>
        <w:rPr>
          <w:rFonts w:asciiTheme="minorHAnsi" w:hAnsiTheme="minorHAnsi" w:cstheme="minorHAnsi"/>
          <w:sz w:val="22"/>
          <w:szCs w:val="22"/>
        </w:rPr>
      </w:pPr>
    </w:p>
    <w:p w14:paraId="4ED53ED8" w14:textId="02BE6E8C" w:rsidR="007E6A67" w:rsidRPr="00E276E1" w:rsidRDefault="00E276E1" w:rsidP="00E276E1">
      <w:pPr>
        <w:ind w:left="120"/>
        <w:rPr>
          <w:rFonts w:asciiTheme="minorHAnsi" w:hAnsiTheme="minorHAnsi" w:cstheme="minorHAnsi"/>
          <w:sz w:val="22"/>
          <w:szCs w:val="22"/>
        </w:rPr>
      </w:pPr>
      <w:r w:rsidRPr="00E276E1">
        <w:rPr>
          <w:rFonts w:asciiTheme="minorHAnsi" w:hAnsiTheme="minorHAnsi" w:cstheme="minorHAnsi"/>
          <w:b/>
          <w:sz w:val="22"/>
          <w:szCs w:val="22"/>
        </w:rPr>
        <w:t>ACT</w:t>
      </w:r>
      <w:r w:rsidRPr="00E276E1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E276E1">
        <w:rPr>
          <w:rFonts w:asciiTheme="minorHAnsi" w:hAnsiTheme="minorHAnsi" w:cstheme="minorHAnsi"/>
          <w:b/>
          <w:sz w:val="22"/>
          <w:szCs w:val="22"/>
        </w:rPr>
        <w:t>VITIES</w:t>
      </w:r>
    </w:p>
    <w:p w14:paraId="65D8D59C" w14:textId="77777777" w:rsidR="007E6A67" w:rsidRPr="00E276E1" w:rsidRDefault="00E276E1">
      <w:pPr>
        <w:ind w:left="2280"/>
        <w:rPr>
          <w:rFonts w:asciiTheme="minorHAnsi" w:hAnsiTheme="minorHAnsi" w:cstheme="minorHAnsi"/>
          <w:sz w:val="22"/>
          <w:szCs w:val="22"/>
        </w:rPr>
      </w:pPr>
      <w:r w:rsidRPr="00E276E1">
        <w:rPr>
          <w:rFonts w:asciiTheme="minorHAnsi" w:hAnsiTheme="minorHAnsi" w:cstheme="minorHAnsi"/>
          <w:sz w:val="22"/>
          <w:szCs w:val="22"/>
        </w:rPr>
        <w:t>The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>Ma</w:t>
      </w:r>
      <w:r w:rsidRPr="00E276E1">
        <w:rPr>
          <w:rFonts w:asciiTheme="minorHAnsi" w:hAnsiTheme="minorHAnsi" w:cstheme="minorHAnsi"/>
          <w:sz w:val="22"/>
          <w:szCs w:val="22"/>
        </w:rPr>
        <w:t>gazine</w:t>
      </w:r>
      <w:r w:rsidRPr="00E276E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sz w:val="22"/>
          <w:szCs w:val="22"/>
        </w:rPr>
        <w:t>Club,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sz w:val="22"/>
          <w:szCs w:val="22"/>
        </w:rPr>
        <w:t>E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276E1">
        <w:rPr>
          <w:rFonts w:asciiTheme="minorHAnsi" w:hAnsiTheme="minorHAnsi" w:cstheme="minorHAnsi"/>
          <w:sz w:val="22"/>
          <w:szCs w:val="22"/>
        </w:rPr>
        <w:t>U</w:t>
      </w:r>
    </w:p>
    <w:p w14:paraId="4A87A627" w14:textId="77777777" w:rsidR="007E6A67" w:rsidRPr="00E276E1" w:rsidRDefault="00E276E1">
      <w:pPr>
        <w:ind w:left="120"/>
        <w:rPr>
          <w:rFonts w:asciiTheme="minorHAnsi" w:hAnsiTheme="minorHAnsi" w:cstheme="minorHAnsi"/>
          <w:sz w:val="22"/>
          <w:szCs w:val="22"/>
        </w:rPr>
      </w:pPr>
      <w:r w:rsidRPr="00E276E1">
        <w:rPr>
          <w:rFonts w:asciiTheme="minorHAnsi" w:hAnsiTheme="minorHAnsi" w:cstheme="minorHAnsi"/>
          <w:sz w:val="22"/>
          <w:szCs w:val="22"/>
        </w:rPr>
        <w:t xml:space="preserve">1/04 to Present                  </w:t>
      </w:r>
      <w:r w:rsidRPr="00E276E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E276E1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E276E1">
        <w:rPr>
          <w:rFonts w:asciiTheme="minorHAnsi" w:hAnsiTheme="minorHAnsi" w:cstheme="minorHAnsi"/>
          <w:b/>
          <w:sz w:val="22"/>
          <w:szCs w:val="22"/>
        </w:rPr>
        <w:t>ent</w:t>
      </w:r>
      <w:r w:rsidRPr="00E276E1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b/>
          <w:sz w:val="22"/>
          <w:szCs w:val="22"/>
        </w:rPr>
        <w:t>Pl</w:t>
      </w:r>
      <w:r w:rsidRPr="00E276E1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E276E1">
        <w:rPr>
          <w:rFonts w:asciiTheme="minorHAnsi" w:hAnsiTheme="minorHAnsi" w:cstheme="minorHAnsi"/>
          <w:b/>
          <w:sz w:val="22"/>
          <w:szCs w:val="22"/>
        </w:rPr>
        <w:t>nni</w:t>
      </w:r>
      <w:r w:rsidRPr="00E276E1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E276E1">
        <w:rPr>
          <w:rFonts w:asciiTheme="minorHAnsi" w:hAnsiTheme="minorHAnsi" w:cstheme="minorHAnsi"/>
          <w:b/>
          <w:sz w:val="22"/>
          <w:szCs w:val="22"/>
        </w:rPr>
        <w:t>g C</w:t>
      </w:r>
      <w:r w:rsidRPr="00E276E1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E276E1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E276E1">
        <w:rPr>
          <w:rFonts w:asciiTheme="minorHAnsi" w:hAnsiTheme="minorHAnsi" w:cstheme="minorHAnsi"/>
          <w:b/>
          <w:sz w:val="22"/>
          <w:szCs w:val="22"/>
        </w:rPr>
        <w:t>m</w:t>
      </w:r>
      <w:r w:rsidRPr="00E276E1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E276E1">
        <w:rPr>
          <w:rFonts w:asciiTheme="minorHAnsi" w:hAnsiTheme="minorHAnsi" w:cstheme="minorHAnsi"/>
          <w:b/>
          <w:sz w:val="22"/>
          <w:szCs w:val="22"/>
        </w:rPr>
        <w:t>ttee</w:t>
      </w:r>
    </w:p>
    <w:p w14:paraId="50FDEFE6" w14:textId="77777777" w:rsidR="007E6A67" w:rsidRPr="00E276E1" w:rsidRDefault="00E276E1">
      <w:pPr>
        <w:spacing w:line="240" w:lineRule="exact"/>
        <w:ind w:left="2280"/>
        <w:rPr>
          <w:rFonts w:asciiTheme="minorHAnsi" w:hAnsiTheme="minorHAnsi" w:cstheme="minorHAnsi"/>
          <w:sz w:val="22"/>
          <w:szCs w:val="22"/>
        </w:rPr>
      </w:pPr>
      <w:r w:rsidRPr="00E276E1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E276E1">
        <w:rPr>
          <w:rFonts w:asciiTheme="minorHAnsi" w:eastAsia="Verdana" w:hAnsiTheme="minorHAnsi" w:cstheme="minorHAnsi"/>
          <w:spacing w:val="38"/>
          <w:position w:val="-1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position w:val="-1"/>
          <w:sz w:val="22"/>
          <w:szCs w:val="22"/>
        </w:rPr>
        <w:t>Collaborate</w:t>
      </w:r>
      <w:r w:rsidRPr="00E276E1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position w:val="-1"/>
          <w:sz w:val="22"/>
          <w:szCs w:val="22"/>
        </w:rPr>
        <w:t>with team</w:t>
      </w:r>
      <w:r w:rsidRPr="00E276E1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position w:val="-1"/>
          <w:sz w:val="22"/>
          <w:szCs w:val="22"/>
        </w:rPr>
        <w:t xml:space="preserve">of 20 </w:t>
      </w:r>
      <w:r w:rsidRPr="00E276E1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E276E1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E276E1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E276E1">
        <w:rPr>
          <w:rFonts w:asciiTheme="minorHAnsi" w:hAnsiTheme="minorHAnsi" w:cstheme="minorHAnsi"/>
          <w:position w:val="-1"/>
          <w:sz w:val="22"/>
          <w:szCs w:val="22"/>
        </w:rPr>
        <w:t>ucces</w:t>
      </w:r>
      <w:r w:rsidRPr="00E276E1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E276E1">
        <w:rPr>
          <w:rFonts w:asciiTheme="minorHAnsi" w:hAnsiTheme="minorHAnsi" w:cstheme="minorHAnsi"/>
          <w:position w:val="-1"/>
          <w:sz w:val="22"/>
          <w:szCs w:val="22"/>
        </w:rPr>
        <w:t>fully</w:t>
      </w:r>
      <w:r w:rsidRPr="00E276E1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position w:val="-1"/>
          <w:sz w:val="22"/>
          <w:szCs w:val="22"/>
        </w:rPr>
        <w:t xml:space="preserve">plan </w:t>
      </w:r>
      <w:r w:rsidRPr="00E276E1">
        <w:rPr>
          <w:rFonts w:asciiTheme="minorHAnsi" w:hAnsiTheme="minorHAnsi" w:cstheme="minorHAnsi"/>
          <w:spacing w:val="-1"/>
          <w:position w:val="-1"/>
          <w:sz w:val="22"/>
          <w:szCs w:val="22"/>
        </w:rPr>
        <w:t>an</w:t>
      </w:r>
      <w:r w:rsidRPr="00E276E1">
        <w:rPr>
          <w:rFonts w:asciiTheme="minorHAnsi" w:hAnsiTheme="minorHAnsi" w:cstheme="minorHAnsi"/>
          <w:position w:val="-1"/>
          <w:sz w:val="22"/>
          <w:szCs w:val="22"/>
        </w:rPr>
        <w:t>d i</w:t>
      </w:r>
      <w:r w:rsidRPr="00E276E1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E276E1">
        <w:rPr>
          <w:rFonts w:asciiTheme="minorHAnsi" w:hAnsiTheme="minorHAnsi" w:cstheme="minorHAnsi"/>
          <w:position w:val="-1"/>
          <w:sz w:val="22"/>
          <w:szCs w:val="22"/>
        </w:rPr>
        <w:t>plement the 1</w:t>
      </w:r>
      <w:r w:rsidRPr="00E276E1">
        <w:rPr>
          <w:rFonts w:asciiTheme="minorHAnsi" w:hAnsiTheme="minorHAnsi" w:cstheme="minorHAnsi"/>
          <w:spacing w:val="1"/>
          <w:position w:val="-1"/>
          <w:sz w:val="22"/>
          <w:szCs w:val="22"/>
        </w:rPr>
        <w:t>3</w:t>
      </w:r>
      <w:r w:rsidRPr="00E276E1">
        <w:rPr>
          <w:rFonts w:asciiTheme="minorHAnsi" w:hAnsiTheme="minorHAnsi" w:cstheme="minorHAnsi"/>
          <w:position w:val="8"/>
          <w:sz w:val="22"/>
          <w:szCs w:val="22"/>
        </w:rPr>
        <w:t xml:space="preserve">th </w:t>
      </w:r>
      <w:r w:rsidRPr="00E276E1">
        <w:rPr>
          <w:rFonts w:asciiTheme="minorHAnsi" w:hAnsiTheme="minorHAnsi" w:cstheme="minorHAnsi"/>
          <w:spacing w:val="15"/>
          <w:position w:val="8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position w:val="-1"/>
          <w:sz w:val="22"/>
          <w:szCs w:val="22"/>
        </w:rPr>
        <w:t>Ann</w:t>
      </w:r>
      <w:r w:rsidRPr="00E276E1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E276E1">
        <w:rPr>
          <w:rFonts w:asciiTheme="minorHAnsi" w:hAnsiTheme="minorHAnsi" w:cstheme="minorHAnsi"/>
          <w:position w:val="-1"/>
          <w:sz w:val="22"/>
          <w:szCs w:val="22"/>
        </w:rPr>
        <w:t>al</w:t>
      </w:r>
    </w:p>
    <w:p w14:paraId="38E91A34" w14:textId="77777777" w:rsidR="007E6A67" w:rsidRPr="00E276E1" w:rsidRDefault="00E276E1">
      <w:pPr>
        <w:spacing w:line="220" w:lineRule="exact"/>
        <w:ind w:left="2533" w:right="2541"/>
        <w:jc w:val="center"/>
        <w:rPr>
          <w:rFonts w:asciiTheme="minorHAnsi" w:hAnsiTheme="minorHAnsi" w:cstheme="minorHAnsi"/>
          <w:sz w:val="22"/>
          <w:szCs w:val="22"/>
        </w:rPr>
      </w:pPr>
      <w:r w:rsidRPr="00E276E1">
        <w:rPr>
          <w:rFonts w:asciiTheme="minorHAnsi" w:hAnsiTheme="minorHAnsi" w:cstheme="minorHAnsi"/>
          <w:sz w:val="22"/>
          <w:szCs w:val="22"/>
        </w:rPr>
        <w:t>Magazine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sz w:val="22"/>
          <w:szCs w:val="22"/>
        </w:rPr>
        <w:t>Day, a care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276E1">
        <w:rPr>
          <w:rFonts w:asciiTheme="minorHAnsi" w:hAnsiTheme="minorHAnsi" w:cstheme="minorHAnsi"/>
          <w:sz w:val="22"/>
          <w:szCs w:val="22"/>
        </w:rPr>
        <w:t xml:space="preserve">r </w:t>
      </w:r>
      <w:r w:rsidRPr="00E276E1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76E1">
        <w:rPr>
          <w:rFonts w:asciiTheme="minorHAnsi" w:hAnsiTheme="minorHAnsi" w:cstheme="minorHAnsi"/>
          <w:sz w:val="22"/>
          <w:szCs w:val="22"/>
        </w:rPr>
        <w:t>for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E276E1">
        <w:rPr>
          <w:rFonts w:asciiTheme="minorHAnsi" w:hAnsiTheme="minorHAnsi" w:cstheme="minorHAnsi"/>
          <w:sz w:val="22"/>
          <w:szCs w:val="22"/>
        </w:rPr>
        <w:t>ati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76E1">
        <w:rPr>
          <w:rFonts w:asciiTheme="minorHAnsi" w:hAnsiTheme="minorHAnsi" w:cstheme="minorHAnsi"/>
          <w:sz w:val="22"/>
          <w:szCs w:val="22"/>
        </w:rPr>
        <w:t>n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sz w:val="22"/>
          <w:szCs w:val="22"/>
        </w:rPr>
        <w:t>e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276E1">
        <w:rPr>
          <w:rFonts w:asciiTheme="minorHAnsi" w:hAnsiTheme="minorHAnsi" w:cstheme="minorHAnsi"/>
          <w:sz w:val="22"/>
          <w:szCs w:val="22"/>
        </w:rPr>
        <w:t>e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76E1">
        <w:rPr>
          <w:rFonts w:asciiTheme="minorHAnsi" w:hAnsiTheme="minorHAnsi" w:cstheme="minorHAnsi"/>
          <w:sz w:val="22"/>
          <w:szCs w:val="22"/>
        </w:rPr>
        <w:t>t f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76E1">
        <w:rPr>
          <w:rFonts w:asciiTheme="minorHAnsi" w:hAnsiTheme="minorHAnsi" w:cstheme="minorHAnsi"/>
          <w:sz w:val="22"/>
          <w:szCs w:val="22"/>
        </w:rPr>
        <w:t>r stu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276E1">
        <w:rPr>
          <w:rFonts w:asciiTheme="minorHAnsi" w:hAnsiTheme="minorHAnsi" w:cstheme="minorHAnsi"/>
          <w:sz w:val="22"/>
          <w:szCs w:val="22"/>
        </w:rPr>
        <w:t>e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76E1">
        <w:rPr>
          <w:rFonts w:asciiTheme="minorHAnsi" w:hAnsiTheme="minorHAnsi" w:cstheme="minorHAnsi"/>
          <w:sz w:val="22"/>
          <w:szCs w:val="22"/>
        </w:rPr>
        <w:t>ts.</w:t>
      </w:r>
    </w:p>
    <w:p w14:paraId="619F19F3" w14:textId="77777777" w:rsidR="007E6A67" w:rsidRPr="00E276E1" w:rsidRDefault="00E276E1">
      <w:pPr>
        <w:ind w:left="2280"/>
        <w:rPr>
          <w:rFonts w:asciiTheme="minorHAnsi" w:hAnsiTheme="minorHAnsi" w:cstheme="minorHAnsi"/>
          <w:sz w:val="22"/>
          <w:szCs w:val="22"/>
        </w:rPr>
      </w:pPr>
      <w:r w:rsidRPr="00E276E1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E276E1">
        <w:rPr>
          <w:rFonts w:asciiTheme="minorHAnsi" w:eastAsia="Verdana" w:hAnsiTheme="minorHAnsi" w:cstheme="minorHAnsi"/>
          <w:spacing w:val="38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sz w:val="22"/>
          <w:szCs w:val="22"/>
        </w:rPr>
        <w:t>Design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76E1">
        <w:rPr>
          <w:rFonts w:asciiTheme="minorHAnsi" w:hAnsiTheme="minorHAnsi" w:cstheme="minorHAnsi"/>
          <w:sz w:val="22"/>
          <w:szCs w:val="22"/>
        </w:rPr>
        <w:t>no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276E1">
        <w:rPr>
          <w:rFonts w:asciiTheme="minorHAnsi" w:hAnsiTheme="minorHAnsi" w:cstheme="minorHAnsi"/>
          <w:sz w:val="22"/>
          <w:szCs w:val="22"/>
        </w:rPr>
        <w:t>ati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276E1">
        <w:rPr>
          <w:rFonts w:asciiTheme="minorHAnsi" w:hAnsiTheme="minorHAnsi" w:cstheme="minorHAnsi"/>
          <w:sz w:val="22"/>
          <w:szCs w:val="22"/>
        </w:rPr>
        <w:t>e ad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276E1">
        <w:rPr>
          <w:rFonts w:asciiTheme="minorHAnsi" w:hAnsiTheme="minorHAnsi" w:cstheme="minorHAnsi"/>
          <w:sz w:val="22"/>
          <w:szCs w:val="22"/>
        </w:rPr>
        <w:t>rtisi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76E1">
        <w:rPr>
          <w:rFonts w:asciiTheme="minorHAnsi" w:hAnsiTheme="minorHAnsi" w:cstheme="minorHAnsi"/>
          <w:sz w:val="22"/>
          <w:szCs w:val="22"/>
        </w:rPr>
        <w:t xml:space="preserve">g </w:t>
      </w:r>
      <w:r w:rsidRPr="00E276E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E276E1">
        <w:rPr>
          <w:rFonts w:asciiTheme="minorHAnsi" w:hAnsiTheme="minorHAnsi" w:cstheme="minorHAnsi"/>
          <w:sz w:val="22"/>
          <w:szCs w:val="22"/>
        </w:rPr>
        <w:t>terials for e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276E1">
        <w:rPr>
          <w:rFonts w:asciiTheme="minorHAnsi" w:hAnsiTheme="minorHAnsi" w:cstheme="minorHAnsi"/>
          <w:sz w:val="22"/>
          <w:szCs w:val="22"/>
        </w:rPr>
        <w:t>e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76E1">
        <w:rPr>
          <w:rFonts w:asciiTheme="minorHAnsi" w:hAnsiTheme="minorHAnsi" w:cstheme="minorHAnsi"/>
          <w:sz w:val="22"/>
          <w:szCs w:val="22"/>
        </w:rPr>
        <w:t>t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sz w:val="22"/>
          <w:szCs w:val="22"/>
        </w:rPr>
        <w:t>w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276E1">
        <w:rPr>
          <w:rFonts w:asciiTheme="minorHAnsi" w:hAnsiTheme="minorHAnsi" w:cstheme="minorHAnsi"/>
          <w:sz w:val="22"/>
          <w:szCs w:val="22"/>
        </w:rPr>
        <w:t>ich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sz w:val="22"/>
          <w:szCs w:val="22"/>
        </w:rPr>
        <w:t>contri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bu</w:t>
      </w:r>
      <w:r w:rsidRPr="00E276E1">
        <w:rPr>
          <w:rFonts w:asciiTheme="minorHAnsi" w:hAnsiTheme="minorHAnsi" w:cstheme="minorHAnsi"/>
          <w:sz w:val="22"/>
          <w:szCs w:val="22"/>
        </w:rPr>
        <w:t>ted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sz w:val="22"/>
          <w:szCs w:val="22"/>
        </w:rPr>
        <w:t>to a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>5</w:t>
      </w:r>
      <w:r w:rsidRPr="00E276E1">
        <w:rPr>
          <w:rFonts w:asciiTheme="minorHAnsi" w:hAnsiTheme="minorHAnsi" w:cstheme="minorHAnsi"/>
          <w:sz w:val="22"/>
          <w:szCs w:val="22"/>
        </w:rPr>
        <w:t>%</w:t>
      </w:r>
    </w:p>
    <w:p w14:paraId="2FB3700C" w14:textId="77777777" w:rsidR="007E6A67" w:rsidRPr="00E276E1" w:rsidRDefault="00E276E1">
      <w:pPr>
        <w:ind w:left="2568"/>
        <w:rPr>
          <w:rFonts w:asciiTheme="minorHAnsi" w:hAnsiTheme="minorHAnsi" w:cstheme="minorHAnsi"/>
          <w:sz w:val="22"/>
          <w:szCs w:val="22"/>
        </w:rPr>
      </w:pPr>
      <w:r w:rsidRPr="00E276E1">
        <w:rPr>
          <w:rFonts w:asciiTheme="minorHAnsi" w:hAnsiTheme="minorHAnsi" w:cstheme="minorHAnsi"/>
          <w:sz w:val="22"/>
          <w:szCs w:val="22"/>
        </w:rPr>
        <w:t>increase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276E1">
        <w:rPr>
          <w:rFonts w:asciiTheme="minorHAnsi" w:hAnsiTheme="minorHAnsi" w:cstheme="minorHAnsi"/>
          <w:sz w:val="22"/>
          <w:szCs w:val="22"/>
        </w:rPr>
        <w:t>n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sz w:val="22"/>
          <w:szCs w:val="22"/>
        </w:rPr>
        <w:t>att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276E1">
        <w:rPr>
          <w:rFonts w:asciiTheme="minorHAnsi" w:hAnsiTheme="minorHAnsi" w:cstheme="minorHAnsi"/>
          <w:sz w:val="22"/>
          <w:szCs w:val="22"/>
        </w:rPr>
        <w:t>nd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276E1">
        <w:rPr>
          <w:rFonts w:asciiTheme="minorHAnsi" w:hAnsiTheme="minorHAnsi" w:cstheme="minorHAnsi"/>
          <w:sz w:val="22"/>
          <w:szCs w:val="22"/>
        </w:rPr>
        <w:t>nce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sz w:val="22"/>
          <w:szCs w:val="22"/>
        </w:rPr>
        <w:t>from</w:t>
      </w:r>
      <w:r w:rsidRPr="00E276E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sz w:val="22"/>
          <w:szCs w:val="22"/>
        </w:rPr>
        <w:t>the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sz w:val="22"/>
          <w:szCs w:val="22"/>
        </w:rPr>
        <w:t>prev</w:t>
      </w:r>
      <w:r w:rsidRPr="00E276E1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276E1">
        <w:rPr>
          <w:rFonts w:asciiTheme="minorHAnsi" w:hAnsiTheme="minorHAnsi" w:cstheme="minorHAnsi"/>
          <w:sz w:val="22"/>
          <w:szCs w:val="22"/>
        </w:rPr>
        <w:t>ous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sz w:val="22"/>
          <w:szCs w:val="22"/>
        </w:rPr>
        <w:t>year.</w:t>
      </w:r>
    </w:p>
    <w:p w14:paraId="11DE3E00" w14:textId="77777777" w:rsidR="007E6A67" w:rsidRPr="00E276E1" w:rsidRDefault="00E276E1">
      <w:pPr>
        <w:spacing w:before="16" w:line="220" w:lineRule="exact"/>
        <w:ind w:left="2568" w:right="776" w:hanging="288"/>
        <w:rPr>
          <w:rFonts w:asciiTheme="minorHAnsi" w:hAnsiTheme="minorHAnsi" w:cstheme="minorHAnsi"/>
          <w:sz w:val="22"/>
          <w:szCs w:val="22"/>
        </w:rPr>
      </w:pPr>
      <w:r w:rsidRPr="00E276E1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E276E1">
        <w:rPr>
          <w:rFonts w:asciiTheme="minorHAnsi" w:eastAsia="Verdana" w:hAnsiTheme="minorHAnsi" w:cstheme="minorHAnsi"/>
          <w:spacing w:val="38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sz w:val="22"/>
          <w:szCs w:val="22"/>
        </w:rPr>
        <w:t>I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76E1">
        <w:rPr>
          <w:rFonts w:asciiTheme="minorHAnsi" w:hAnsiTheme="minorHAnsi" w:cstheme="minorHAnsi"/>
          <w:sz w:val="22"/>
          <w:szCs w:val="22"/>
        </w:rPr>
        <w:t>teract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sz w:val="22"/>
          <w:szCs w:val="22"/>
        </w:rPr>
        <w:t>with in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du</w:t>
      </w:r>
      <w:r w:rsidRPr="00E276E1">
        <w:rPr>
          <w:rFonts w:asciiTheme="minorHAnsi" w:hAnsiTheme="minorHAnsi" w:cstheme="minorHAnsi"/>
          <w:sz w:val="22"/>
          <w:szCs w:val="22"/>
        </w:rPr>
        <w:t>s</w:t>
      </w:r>
      <w:r w:rsidRPr="00E276E1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E276E1">
        <w:rPr>
          <w:rFonts w:asciiTheme="minorHAnsi" w:hAnsiTheme="minorHAnsi" w:cstheme="minorHAnsi"/>
          <w:sz w:val="22"/>
          <w:szCs w:val="22"/>
        </w:rPr>
        <w:t xml:space="preserve">ry 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76E1">
        <w:rPr>
          <w:rFonts w:asciiTheme="minorHAnsi" w:hAnsiTheme="minorHAnsi" w:cstheme="minorHAnsi"/>
          <w:sz w:val="22"/>
          <w:szCs w:val="22"/>
        </w:rPr>
        <w:t xml:space="preserve">elists and 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E276E1">
        <w:rPr>
          <w:rFonts w:asciiTheme="minorHAnsi" w:hAnsiTheme="minorHAnsi" w:cstheme="minorHAnsi"/>
          <w:sz w:val="22"/>
          <w:szCs w:val="22"/>
        </w:rPr>
        <w:t>o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276E1">
        <w:rPr>
          <w:rFonts w:asciiTheme="minorHAnsi" w:hAnsiTheme="minorHAnsi" w:cstheme="minorHAnsi"/>
          <w:sz w:val="22"/>
          <w:szCs w:val="22"/>
        </w:rPr>
        <w:t>i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276E1">
        <w:rPr>
          <w:rFonts w:asciiTheme="minorHAnsi" w:hAnsiTheme="minorHAnsi" w:cstheme="minorHAnsi"/>
          <w:sz w:val="22"/>
          <w:szCs w:val="22"/>
        </w:rPr>
        <w:t>ed l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og</w:t>
      </w:r>
      <w:r w:rsidRPr="00E276E1">
        <w:rPr>
          <w:rFonts w:asciiTheme="minorHAnsi" w:hAnsiTheme="minorHAnsi" w:cstheme="minorHAnsi"/>
          <w:sz w:val="22"/>
          <w:szCs w:val="22"/>
        </w:rPr>
        <w:t>istical assista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76E1">
        <w:rPr>
          <w:rFonts w:asciiTheme="minorHAnsi" w:hAnsiTheme="minorHAnsi" w:cstheme="minorHAnsi"/>
          <w:sz w:val="22"/>
          <w:szCs w:val="22"/>
        </w:rPr>
        <w:t>ce a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76E1">
        <w:rPr>
          <w:rFonts w:asciiTheme="minorHAnsi" w:hAnsiTheme="minorHAnsi" w:cstheme="minorHAnsi"/>
          <w:sz w:val="22"/>
          <w:szCs w:val="22"/>
        </w:rPr>
        <w:t xml:space="preserve">d 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276E1">
        <w:rPr>
          <w:rFonts w:asciiTheme="minorHAnsi" w:hAnsiTheme="minorHAnsi" w:cstheme="minorHAnsi"/>
          <w:sz w:val="22"/>
          <w:szCs w:val="22"/>
        </w:rPr>
        <w:t>ral i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76E1">
        <w:rPr>
          <w:rFonts w:asciiTheme="minorHAnsi" w:hAnsiTheme="minorHAnsi" w:cstheme="minorHAnsi"/>
          <w:sz w:val="22"/>
          <w:szCs w:val="22"/>
        </w:rPr>
        <w:t>f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76E1">
        <w:rPr>
          <w:rFonts w:asciiTheme="minorHAnsi" w:hAnsiTheme="minorHAnsi" w:cstheme="minorHAnsi"/>
          <w:sz w:val="22"/>
          <w:szCs w:val="22"/>
        </w:rPr>
        <w:t>r</w:t>
      </w:r>
      <w:r w:rsidRPr="00E276E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276E1">
        <w:rPr>
          <w:rFonts w:asciiTheme="minorHAnsi" w:hAnsiTheme="minorHAnsi" w:cstheme="minorHAnsi"/>
          <w:sz w:val="22"/>
          <w:szCs w:val="22"/>
        </w:rPr>
        <w:t>ati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E276E1">
        <w:rPr>
          <w:rFonts w:asciiTheme="minorHAnsi" w:hAnsiTheme="minorHAnsi" w:cstheme="minorHAnsi"/>
          <w:sz w:val="22"/>
          <w:szCs w:val="22"/>
        </w:rPr>
        <w:t>.</w:t>
      </w:r>
    </w:p>
    <w:p w14:paraId="15FD3DF9" w14:textId="77777777" w:rsidR="007E6A67" w:rsidRPr="00E276E1" w:rsidRDefault="007E6A67">
      <w:pPr>
        <w:spacing w:before="7" w:line="220" w:lineRule="exact"/>
        <w:rPr>
          <w:rFonts w:asciiTheme="minorHAnsi" w:hAnsiTheme="minorHAnsi" w:cstheme="minorHAnsi"/>
          <w:sz w:val="22"/>
          <w:szCs w:val="22"/>
        </w:rPr>
      </w:pPr>
    </w:p>
    <w:p w14:paraId="2F3F473C" w14:textId="77777777" w:rsidR="007E6A67" w:rsidRPr="00E276E1" w:rsidRDefault="00E276E1">
      <w:pPr>
        <w:ind w:left="2280"/>
        <w:rPr>
          <w:rFonts w:asciiTheme="minorHAnsi" w:hAnsiTheme="minorHAnsi" w:cstheme="minorHAnsi"/>
          <w:sz w:val="22"/>
          <w:szCs w:val="22"/>
        </w:rPr>
      </w:pPr>
      <w:r w:rsidRPr="00E276E1">
        <w:rPr>
          <w:rFonts w:asciiTheme="minorHAnsi" w:hAnsiTheme="minorHAnsi" w:cstheme="minorHAnsi"/>
          <w:sz w:val="22"/>
          <w:szCs w:val="22"/>
        </w:rPr>
        <w:t>Al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276E1">
        <w:rPr>
          <w:rFonts w:asciiTheme="minorHAnsi" w:hAnsiTheme="minorHAnsi" w:cstheme="minorHAnsi"/>
          <w:sz w:val="22"/>
          <w:szCs w:val="22"/>
        </w:rPr>
        <w:t>a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sz w:val="22"/>
          <w:szCs w:val="22"/>
        </w:rPr>
        <w:t>Ga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E276E1">
        <w:rPr>
          <w:rFonts w:asciiTheme="minorHAnsi" w:hAnsiTheme="minorHAnsi" w:cstheme="minorHAnsi"/>
          <w:sz w:val="22"/>
          <w:szCs w:val="22"/>
        </w:rPr>
        <w:t>a Delta,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sz w:val="22"/>
          <w:szCs w:val="22"/>
        </w:rPr>
        <w:t>E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E276E1">
        <w:rPr>
          <w:rFonts w:asciiTheme="minorHAnsi" w:hAnsiTheme="minorHAnsi" w:cstheme="minorHAnsi"/>
          <w:sz w:val="22"/>
          <w:szCs w:val="22"/>
        </w:rPr>
        <w:t>U</w:t>
      </w:r>
    </w:p>
    <w:p w14:paraId="299C911B" w14:textId="77777777" w:rsidR="007E6A67" w:rsidRPr="00E276E1" w:rsidRDefault="00E276E1">
      <w:pPr>
        <w:ind w:left="120"/>
        <w:rPr>
          <w:rFonts w:asciiTheme="minorHAnsi" w:hAnsiTheme="minorHAnsi" w:cstheme="minorHAnsi"/>
          <w:sz w:val="22"/>
          <w:szCs w:val="22"/>
        </w:rPr>
      </w:pPr>
      <w:r w:rsidRPr="00E276E1">
        <w:rPr>
          <w:rFonts w:asciiTheme="minorHAnsi" w:hAnsiTheme="minorHAnsi" w:cstheme="minorHAnsi"/>
          <w:sz w:val="22"/>
          <w:szCs w:val="22"/>
        </w:rPr>
        <w:t xml:space="preserve">9/05 to Present                  </w:t>
      </w:r>
      <w:r w:rsidRPr="00E276E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b/>
          <w:sz w:val="22"/>
          <w:szCs w:val="22"/>
        </w:rPr>
        <w:t xml:space="preserve">Assistant </w:t>
      </w:r>
      <w:r w:rsidRPr="00E276E1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E276E1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276E1">
        <w:rPr>
          <w:rFonts w:asciiTheme="minorHAnsi" w:hAnsiTheme="minorHAnsi" w:cstheme="minorHAnsi"/>
          <w:b/>
          <w:sz w:val="22"/>
          <w:szCs w:val="22"/>
        </w:rPr>
        <w:t>nhellenic Chair-Elect</w:t>
      </w:r>
      <w:r w:rsidRPr="00E276E1">
        <w:rPr>
          <w:rFonts w:asciiTheme="minorHAnsi" w:hAnsiTheme="minorHAnsi" w:cstheme="minorHAnsi"/>
          <w:sz w:val="22"/>
          <w:szCs w:val="22"/>
        </w:rPr>
        <w:t>,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E276E1">
        <w:rPr>
          <w:rFonts w:asciiTheme="minorHAnsi" w:hAnsiTheme="minorHAnsi" w:cstheme="minorHAnsi"/>
          <w:sz w:val="22"/>
          <w:szCs w:val="22"/>
        </w:rPr>
        <w:t>/0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E276E1">
        <w:rPr>
          <w:rFonts w:asciiTheme="minorHAnsi" w:hAnsiTheme="minorHAnsi" w:cstheme="minorHAnsi"/>
          <w:sz w:val="22"/>
          <w:szCs w:val="22"/>
        </w:rPr>
        <w:t>-Prese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76E1">
        <w:rPr>
          <w:rFonts w:asciiTheme="minorHAnsi" w:hAnsiTheme="minorHAnsi" w:cstheme="minorHAnsi"/>
          <w:sz w:val="22"/>
          <w:szCs w:val="22"/>
        </w:rPr>
        <w:t>t</w:t>
      </w:r>
    </w:p>
    <w:p w14:paraId="76777725" w14:textId="77777777" w:rsidR="007E6A67" w:rsidRPr="00E276E1" w:rsidRDefault="00E276E1">
      <w:pPr>
        <w:spacing w:line="240" w:lineRule="exact"/>
        <w:ind w:left="2280"/>
        <w:rPr>
          <w:rFonts w:asciiTheme="minorHAnsi" w:hAnsiTheme="minorHAnsi" w:cstheme="minorHAnsi"/>
          <w:sz w:val="22"/>
          <w:szCs w:val="22"/>
        </w:rPr>
      </w:pPr>
      <w:r w:rsidRPr="00E276E1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E276E1">
        <w:rPr>
          <w:rFonts w:asciiTheme="minorHAnsi" w:eastAsia="Verdana" w:hAnsiTheme="minorHAnsi" w:cstheme="minorHAnsi"/>
          <w:spacing w:val="38"/>
          <w:position w:val="-1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position w:val="-1"/>
          <w:sz w:val="22"/>
          <w:szCs w:val="22"/>
        </w:rPr>
        <w:t>Ser</w:t>
      </w:r>
      <w:r w:rsidRPr="00E276E1">
        <w:rPr>
          <w:rFonts w:asciiTheme="minorHAnsi" w:hAnsiTheme="minorHAnsi" w:cstheme="minorHAnsi"/>
          <w:spacing w:val="1"/>
          <w:position w:val="-1"/>
          <w:sz w:val="22"/>
          <w:szCs w:val="22"/>
        </w:rPr>
        <w:t>v</w:t>
      </w:r>
      <w:r w:rsidRPr="00E276E1">
        <w:rPr>
          <w:rFonts w:asciiTheme="minorHAnsi" w:hAnsiTheme="minorHAnsi" w:cstheme="minorHAnsi"/>
          <w:position w:val="-1"/>
          <w:sz w:val="22"/>
          <w:szCs w:val="22"/>
        </w:rPr>
        <w:t>e as a liais</w:t>
      </w:r>
      <w:r w:rsidRPr="00E276E1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E276E1">
        <w:rPr>
          <w:rFonts w:asciiTheme="minorHAnsi" w:hAnsiTheme="minorHAnsi" w:cstheme="minorHAnsi"/>
          <w:position w:val="-1"/>
          <w:sz w:val="22"/>
          <w:szCs w:val="22"/>
        </w:rPr>
        <w:t>n to</w:t>
      </w:r>
      <w:r w:rsidRPr="00E276E1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E276E1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E276E1">
        <w:rPr>
          <w:rFonts w:asciiTheme="minorHAnsi" w:hAnsiTheme="minorHAnsi" w:cstheme="minorHAnsi"/>
          <w:position w:val="-1"/>
          <w:sz w:val="22"/>
          <w:szCs w:val="22"/>
        </w:rPr>
        <w:t>lle</w:t>
      </w:r>
      <w:r w:rsidRPr="00E276E1">
        <w:rPr>
          <w:rFonts w:asciiTheme="minorHAnsi" w:hAnsiTheme="minorHAnsi" w:cstheme="minorHAnsi"/>
          <w:spacing w:val="1"/>
          <w:position w:val="-1"/>
          <w:sz w:val="22"/>
          <w:szCs w:val="22"/>
        </w:rPr>
        <w:t>g</w:t>
      </w:r>
      <w:r w:rsidRPr="00E276E1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E276E1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E276E1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E276E1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E276E1">
        <w:rPr>
          <w:rFonts w:asciiTheme="minorHAnsi" w:hAnsiTheme="minorHAnsi" w:cstheme="minorHAnsi"/>
          <w:spacing w:val="1"/>
          <w:position w:val="-1"/>
          <w:sz w:val="22"/>
          <w:szCs w:val="22"/>
        </w:rPr>
        <w:t>pu</w:t>
      </w:r>
      <w:r w:rsidRPr="00E276E1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E276E1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c</w:t>
      </w:r>
      <w:r w:rsidRPr="00E276E1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E276E1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E276E1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E276E1">
        <w:rPr>
          <w:rFonts w:asciiTheme="minorHAnsi" w:hAnsiTheme="minorHAnsi" w:cstheme="minorHAnsi"/>
          <w:spacing w:val="2"/>
          <w:position w:val="-1"/>
          <w:sz w:val="22"/>
          <w:szCs w:val="22"/>
        </w:rPr>
        <w:t>u</w:t>
      </w:r>
      <w:r w:rsidRPr="00E276E1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E276E1">
        <w:rPr>
          <w:rFonts w:asciiTheme="minorHAnsi" w:hAnsiTheme="minorHAnsi" w:cstheme="minorHAnsi"/>
          <w:position w:val="-1"/>
          <w:sz w:val="22"/>
          <w:szCs w:val="22"/>
        </w:rPr>
        <w:t>ity as an elected</w:t>
      </w:r>
      <w:r w:rsidRPr="00E276E1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position w:val="-1"/>
          <w:sz w:val="22"/>
          <w:szCs w:val="22"/>
        </w:rPr>
        <w:t>official.</w:t>
      </w:r>
    </w:p>
    <w:p w14:paraId="6022CB70" w14:textId="77777777" w:rsidR="007E6A67" w:rsidRPr="00E276E1" w:rsidRDefault="007E6A67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31E3716A" w14:textId="77777777" w:rsidR="007E6A67" w:rsidRPr="00E276E1" w:rsidRDefault="00E276E1">
      <w:pPr>
        <w:ind w:left="2280"/>
        <w:rPr>
          <w:rFonts w:asciiTheme="minorHAnsi" w:hAnsiTheme="minorHAnsi" w:cstheme="minorHAnsi"/>
          <w:sz w:val="22"/>
          <w:szCs w:val="22"/>
        </w:rPr>
      </w:pPr>
      <w:r w:rsidRPr="00E276E1">
        <w:rPr>
          <w:rFonts w:asciiTheme="minorHAnsi" w:hAnsiTheme="minorHAnsi" w:cstheme="minorHAnsi"/>
          <w:b/>
          <w:sz w:val="22"/>
          <w:szCs w:val="22"/>
        </w:rPr>
        <w:t>Pledge</w:t>
      </w:r>
      <w:r w:rsidRPr="00E276E1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b/>
          <w:sz w:val="22"/>
          <w:szCs w:val="22"/>
        </w:rPr>
        <w:t>His</w:t>
      </w:r>
      <w:r w:rsidRPr="00E276E1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E276E1">
        <w:rPr>
          <w:rFonts w:asciiTheme="minorHAnsi" w:hAnsiTheme="minorHAnsi" w:cstheme="minorHAnsi"/>
          <w:b/>
          <w:sz w:val="22"/>
          <w:szCs w:val="22"/>
        </w:rPr>
        <w:t>ori</w:t>
      </w:r>
      <w:r w:rsidRPr="00E276E1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E276E1">
        <w:rPr>
          <w:rFonts w:asciiTheme="minorHAnsi" w:hAnsiTheme="minorHAnsi" w:cstheme="minorHAnsi"/>
          <w:b/>
          <w:sz w:val="22"/>
          <w:szCs w:val="22"/>
        </w:rPr>
        <w:t>n</w:t>
      </w:r>
      <w:r w:rsidRPr="00E276E1">
        <w:rPr>
          <w:rFonts w:asciiTheme="minorHAnsi" w:hAnsiTheme="minorHAnsi" w:cstheme="minorHAnsi"/>
          <w:sz w:val="22"/>
          <w:szCs w:val="22"/>
        </w:rPr>
        <w:t>,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9</w:t>
      </w:r>
      <w:r w:rsidRPr="00E276E1">
        <w:rPr>
          <w:rFonts w:asciiTheme="minorHAnsi" w:hAnsiTheme="minorHAnsi" w:cstheme="minorHAnsi"/>
          <w:spacing w:val="-2"/>
          <w:sz w:val="22"/>
          <w:szCs w:val="22"/>
        </w:rPr>
        <w:t>/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>5-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E276E1">
        <w:rPr>
          <w:rFonts w:asciiTheme="minorHAnsi" w:hAnsiTheme="minorHAnsi" w:cstheme="minorHAnsi"/>
          <w:sz w:val="22"/>
          <w:szCs w:val="22"/>
        </w:rPr>
        <w:t>/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E276E1">
        <w:rPr>
          <w:rFonts w:asciiTheme="minorHAnsi" w:hAnsiTheme="minorHAnsi" w:cstheme="minorHAnsi"/>
          <w:sz w:val="22"/>
          <w:szCs w:val="22"/>
        </w:rPr>
        <w:t>6</w:t>
      </w:r>
    </w:p>
    <w:p w14:paraId="7D82AE4B" w14:textId="77777777" w:rsidR="007E6A67" w:rsidRPr="00E276E1" w:rsidRDefault="00E276E1">
      <w:pPr>
        <w:spacing w:line="240" w:lineRule="exact"/>
        <w:ind w:left="2280"/>
        <w:rPr>
          <w:rFonts w:asciiTheme="minorHAnsi" w:hAnsiTheme="minorHAnsi" w:cstheme="minorHAnsi"/>
          <w:sz w:val="22"/>
          <w:szCs w:val="22"/>
        </w:rPr>
      </w:pPr>
      <w:r w:rsidRPr="00E276E1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E276E1">
        <w:rPr>
          <w:rFonts w:asciiTheme="minorHAnsi" w:eastAsia="Verdana" w:hAnsiTheme="minorHAnsi" w:cstheme="minorHAnsi"/>
          <w:spacing w:val="38"/>
          <w:position w:val="-1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position w:val="-1"/>
          <w:sz w:val="22"/>
          <w:szCs w:val="22"/>
        </w:rPr>
        <w:t>Rec</w:t>
      </w:r>
      <w:r w:rsidRPr="00E276E1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E276E1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E276E1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E276E1">
        <w:rPr>
          <w:rFonts w:asciiTheme="minorHAnsi" w:hAnsiTheme="minorHAnsi" w:cstheme="minorHAnsi"/>
          <w:position w:val="-1"/>
          <w:sz w:val="22"/>
          <w:szCs w:val="22"/>
        </w:rPr>
        <w:t xml:space="preserve">ed and </w:t>
      </w:r>
      <w:r w:rsidRPr="00E276E1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E276E1">
        <w:rPr>
          <w:rFonts w:asciiTheme="minorHAnsi" w:hAnsiTheme="minorHAnsi" w:cstheme="minorHAnsi"/>
          <w:spacing w:val="-1"/>
          <w:position w:val="-1"/>
          <w:sz w:val="22"/>
          <w:szCs w:val="22"/>
        </w:rPr>
        <w:t>h</w:t>
      </w:r>
      <w:r w:rsidRPr="00E276E1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E276E1">
        <w:rPr>
          <w:rFonts w:asciiTheme="minorHAnsi" w:hAnsiTheme="minorHAnsi" w:cstheme="minorHAnsi"/>
          <w:position w:val="-1"/>
          <w:sz w:val="22"/>
          <w:szCs w:val="22"/>
        </w:rPr>
        <w:t>tograp</w:t>
      </w:r>
      <w:r w:rsidRPr="00E276E1">
        <w:rPr>
          <w:rFonts w:asciiTheme="minorHAnsi" w:hAnsiTheme="minorHAnsi" w:cstheme="minorHAnsi"/>
          <w:spacing w:val="1"/>
          <w:position w:val="-1"/>
          <w:sz w:val="22"/>
          <w:szCs w:val="22"/>
        </w:rPr>
        <w:t>h</w:t>
      </w:r>
      <w:r w:rsidRPr="00E276E1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E276E1">
        <w:rPr>
          <w:rFonts w:asciiTheme="minorHAnsi" w:hAnsiTheme="minorHAnsi" w:cstheme="minorHAnsi"/>
          <w:position w:val="-1"/>
          <w:sz w:val="22"/>
          <w:szCs w:val="22"/>
        </w:rPr>
        <w:t>d c</w:t>
      </w:r>
      <w:r w:rsidRPr="00E276E1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E276E1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E276E1">
        <w:rPr>
          <w:rFonts w:asciiTheme="minorHAnsi" w:hAnsiTheme="minorHAnsi" w:cstheme="minorHAnsi"/>
          <w:spacing w:val="1"/>
          <w:position w:val="-1"/>
          <w:sz w:val="22"/>
          <w:szCs w:val="22"/>
        </w:rPr>
        <w:t>pu</w:t>
      </w:r>
      <w:r w:rsidRPr="00E276E1">
        <w:rPr>
          <w:rFonts w:asciiTheme="minorHAnsi" w:hAnsiTheme="minorHAnsi" w:cstheme="minorHAnsi"/>
          <w:position w:val="-1"/>
          <w:sz w:val="22"/>
          <w:szCs w:val="22"/>
        </w:rPr>
        <w:t>s acti</w:t>
      </w:r>
      <w:r w:rsidRPr="00E276E1">
        <w:rPr>
          <w:rFonts w:asciiTheme="minorHAnsi" w:hAnsiTheme="minorHAnsi" w:cstheme="minorHAnsi"/>
          <w:spacing w:val="1"/>
          <w:position w:val="-1"/>
          <w:sz w:val="22"/>
          <w:szCs w:val="22"/>
        </w:rPr>
        <w:t>v</w:t>
      </w:r>
      <w:r w:rsidRPr="00E276E1">
        <w:rPr>
          <w:rFonts w:asciiTheme="minorHAnsi" w:hAnsiTheme="minorHAnsi" w:cstheme="minorHAnsi"/>
          <w:position w:val="-1"/>
          <w:sz w:val="22"/>
          <w:szCs w:val="22"/>
        </w:rPr>
        <w:t>ities f</w:t>
      </w:r>
      <w:r w:rsidRPr="00E276E1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E276E1">
        <w:rPr>
          <w:rFonts w:asciiTheme="minorHAnsi" w:hAnsiTheme="minorHAnsi" w:cstheme="minorHAnsi"/>
          <w:position w:val="-1"/>
          <w:sz w:val="22"/>
          <w:szCs w:val="22"/>
        </w:rPr>
        <w:t xml:space="preserve">r sorority </w:t>
      </w:r>
      <w:r w:rsidRPr="00E276E1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E276E1">
        <w:rPr>
          <w:rFonts w:asciiTheme="minorHAnsi" w:hAnsiTheme="minorHAnsi" w:cstheme="minorHAnsi"/>
          <w:position w:val="-1"/>
          <w:sz w:val="22"/>
          <w:szCs w:val="22"/>
        </w:rPr>
        <w:t>ewsletter.</w:t>
      </w:r>
    </w:p>
    <w:p w14:paraId="19657BB1" w14:textId="77777777" w:rsidR="007E6A67" w:rsidRPr="00E276E1" w:rsidRDefault="00E276E1">
      <w:pPr>
        <w:ind w:left="2568" w:right="135" w:hanging="288"/>
        <w:rPr>
          <w:rFonts w:asciiTheme="minorHAnsi" w:hAnsiTheme="minorHAnsi" w:cstheme="minorHAnsi"/>
          <w:sz w:val="22"/>
          <w:szCs w:val="22"/>
        </w:rPr>
      </w:pPr>
      <w:r w:rsidRPr="00E276E1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E276E1">
        <w:rPr>
          <w:rFonts w:asciiTheme="minorHAnsi" w:eastAsia="Verdana" w:hAnsiTheme="minorHAnsi" w:cstheme="minorHAnsi"/>
          <w:spacing w:val="38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sz w:val="22"/>
          <w:szCs w:val="22"/>
        </w:rPr>
        <w:t>Worked close</w:t>
      </w:r>
      <w:r w:rsidRPr="00E276E1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E276E1">
        <w:rPr>
          <w:rFonts w:asciiTheme="minorHAnsi" w:hAnsiTheme="minorHAnsi" w:cstheme="minorHAnsi"/>
          <w:sz w:val="22"/>
          <w:szCs w:val="22"/>
        </w:rPr>
        <w:t>y with “Sp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276E1">
        <w:rPr>
          <w:rFonts w:asciiTheme="minorHAnsi" w:hAnsiTheme="minorHAnsi" w:cstheme="minorHAnsi"/>
          <w:sz w:val="22"/>
          <w:szCs w:val="22"/>
        </w:rPr>
        <w:t>rtan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sz w:val="22"/>
          <w:szCs w:val="22"/>
        </w:rPr>
        <w:t>Daily” ca</w:t>
      </w:r>
      <w:r w:rsidRPr="00E276E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276E1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276E1">
        <w:rPr>
          <w:rFonts w:asciiTheme="minorHAnsi" w:hAnsiTheme="minorHAnsi" w:cstheme="minorHAnsi"/>
          <w:sz w:val="22"/>
          <w:szCs w:val="22"/>
        </w:rPr>
        <w:t>s</w:t>
      </w:r>
      <w:r w:rsidRPr="00E276E1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sz w:val="22"/>
          <w:szCs w:val="22"/>
        </w:rPr>
        <w:t>ne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E276E1">
        <w:rPr>
          <w:rFonts w:asciiTheme="minorHAnsi" w:hAnsiTheme="minorHAnsi" w:cstheme="minorHAnsi"/>
          <w:sz w:val="22"/>
          <w:szCs w:val="22"/>
        </w:rPr>
        <w:t>sp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276E1">
        <w:rPr>
          <w:rFonts w:asciiTheme="minorHAnsi" w:hAnsiTheme="minorHAnsi" w:cstheme="minorHAnsi"/>
          <w:sz w:val="22"/>
          <w:szCs w:val="22"/>
        </w:rPr>
        <w:t>p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276E1">
        <w:rPr>
          <w:rFonts w:asciiTheme="minorHAnsi" w:hAnsiTheme="minorHAnsi" w:cstheme="minorHAnsi"/>
          <w:sz w:val="22"/>
          <w:szCs w:val="22"/>
        </w:rPr>
        <w:t>r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E276E1">
        <w:rPr>
          <w:rFonts w:asciiTheme="minorHAnsi" w:hAnsiTheme="minorHAnsi" w:cstheme="minorHAnsi"/>
          <w:sz w:val="22"/>
          <w:szCs w:val="22"/>
        </w:rPr>
        <w:t>taff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sz w:val="22"/>
          <w:szCs w:val="22"/>
        </w:rPr>
        <w:t>to c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>oo</w:t>
      </w:r>
      <w:r w:rsidRPr="00E276E1">
        <w:rPr>
          <w:rFonts w:asciiTheme="minorHAnsi" w:hAnsiTheme="minorHAnsi" w:cstheme="minorHAnsi"/>
          <w:sz w:val="22"/>
          <w:szCs w:val="22"/>
        </w:rPr>
        <w:t>rd</w:t>
      </w:r>
      <w:r w:rsidRPr="00E276E1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276E1">
        <w:rPr>
          <w:rFonts w:asciiTheme="minorHAnsi" w:hAnsiTheme="minorHAnsi" w:cstheme="minorHAnsi"/>
          <w:sz w:val="22"/>
          <w:szCs w:val="22"/>
        </w:rPr>
        <w:t xml:space="preserve">ate 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E276E1">
        <w:rPr>
          <w:rFonts w:asciiTheme="minorHAnsi" w:hAnsiTheme="minorHAnsi" w:cstheme="minorHAnsi"/>
          <w:sz w:val="22"/>
          <w:szCs w:val="22"/>
        </w:rPr>
        <w:t>ear-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276E1">
        <w:rPr>
          <w:rFonts w:asciiTheme="minorHAnsi" w:hAnsiTheme="minorHAnsi" w:cstheme="minorHAnsi"/>
          <w:sz w:val="22"/>
          <w:szCs w:val="22"/>
        </w:rPr>
        <w:t>nd issue.</w:t>
      </w:r>
    </w:p>
    <w:p w14:paraId="6547064C" w14:textId="77777777" w:rsidR="007E6A67" w:rsidRPr="00E276E1" w:rsidRDefault="007E6A67">
      <w:pPr>
        <w:spacing w:before="7" w:line="180" w:lineRule="exact"/>
        <w:rPr>
          <w:rFonts w:asciiTheme="minorHAnsi" w:hAnsiTheme="minorHAnsi" w:cstheme="minorHAnsi"/>
          <w:sz w:val="22"/>
          <w:szCs w:val="22"/>
        </w:rPr>
        <w:sectPr w:rsidR="007E6A67" w:rsidRPr="00E276E1">
          <w:type w:val="continuous"/>
          <w:pgSz w:w="12240" w:h="15840"/>
          <w:pgMar w:top="1000" w:right="1360" w:bottom="280" w:left="1320" w:header="720" w:footer="720" w:gutter="0"/>
          <w:cols w:space="720"/>
        </w:sectPr>
      </w:pPr>
    </w:p>
    <w:p w14:paraId="70C97902" w14:textId="77777777" w:rsidR="007E6A67" w:rsidRPr="00E276E1" w:rsidRDefault="00E276E1">
      <w:pPr>
        <w:spacing w:before="34"/>
        <w:ind w:left="120" w:right="-50"/>
        <w:rPr>
          <w:rFonts w:asciiTheme="minorHAnsi" w:hAnsiTheme="minorHAnsi" w:cstheme="minorHAnsi"/>
          <w:sz w:val="22"/>
          <w:szCs w:val="22"/>
        </w:rPr>
      </w:pPr>
      <w:r w:rsidRPr="00E276E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E276E1">
        <w:rPr>
          <w:rFonts w:asciiTheme="minorHAnsi" w:hAnsiTheme="minorHAnsi" w:cstheme="minorHAnsi"/>
          <w:b/>
          <w:spacing w:val="2"/>
          <w:sz w:val="22"/>
          <w:szCs w:val="22"/>
        </w:rPr>
        <w:t>X</w:t>
      </w:r>
      <w:r w:rsidRPr="00E276E1">
        <w:rPr>
          <w:rFonts w:asciiTheme="minorHAnsi" w:hAnsiTheme="minorHAnsi" w:cstheme="minorHAnsi"/>
          <w:b/>
          <w:sz w:val="22"/>
          <w:szCs w:val="22"/>
        </w:rPr>
        <w:t>PERI</w:t>
      </w:r>
      <w:r w:rsidRPr="00E276E1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E276E1">
        <w:rPr>
          <w:rFonts w:asciiTheme="minorHAnsi" w:hAnsiTheme="minorHAnsi" w:cstheme="minorHAnsi"/>
          <w:b/>
          <w:sz w:val="22"/>
          <w:szCs w:val="22"/>
        </w:rPr>
        <w:t>N</w:t>
      </w:r>
      <w:r w:rsidRPr="00E276E1">
        <w:rPr>
          <w:rFonts w:asciiTheme="minorHAnsi" w:hAnsiTheme="minorHAnsi" w:cstheme="minorHAnsi"/>
          <w:b/>
          <w:spacing w:val="-1"/>
          <w:sz w:val="22"/>
          <w:szCs w:val="22"/>
        </w:rPr>
        <w:t>CE</w:t>
      </w:r>
    </w:p>
    <w:p w14:paraId="7C34350A" w14:textId="77777777" w:rsidR="007E6A67" w:rsidRPr="00E276E1" w:rsidRDefault="00E276E1">
      <w:pPr>
        <w:spacing w:before="3" w:line="260" w:lineRule="exact"/>
        <w:rPr>
          <w:rFonts w:asciiTheme="minorHAnsi" w:hAnsiTheme="minorHAnsi" w:cstheme="minorHAnsi"/>
          <w:sz w:val="22"/>
          <w:szCs w:val="22"/>
        </w:rPr>
      </w:pPr>
      <w:r w:rsidRPr="00E276E1">
        <w:rPr>
          <w:rFonts w:asciiTheme="minorHAnsi" w:hAnsiTheme="minorHAnsi" w:cstheme="minorHAnsi"/>
          <w:sz w:val="22"/>
          <w:szCs w:val="22"/>
        </w:rPr>
        <w:br w:type="column"/>
      </w:r>
    </w:p>
    <w:p w14:paraId="79E3AF73" w14:textId="77777777" w:rsidR="007E6A67" w:rsidRPr="00E276E1" w:rsidRDefault="00E276E1">
      <w:pPr>
        <w:spacing w:line="220" w:lineRule="exact"/>
        <w:rPr>
          <w:rFonts w:asciiTheme="minorHAnsi" w:hAnsiTheme="minorHAnsi" w:cstheme="minorHAnsi"/>
          <w:sz w:val="22"/>
          <w:szCs w:val="22"/>
        </w:rPr>
        <w:sectPr w:rsidR="007E6A67" w:rsidRPr="00E276E1">
          <w:type w:val="continuous"/>
          <w:pgSz w:w="12240" w:h="15840"/>
          <w:pgMar w:top="1000" w:right="1360" w:bottom="280" w:left="1320" w:header="720" w:footer="720" w:gutter="0"/>
          <w:cols w:num="2" w:space="720" w:equalWidth="0">
            <w:col w:w="1431" w:space="849"/>
            <w:col w:w="7280"/>
          </w:cols>
        </w:sectPr>
      </w:pPr>
      <w:r w:rsidRPr="00E276E1">
        <w:rPr>
          <w:rFonts w:asciiTheme="minorHAnsi" w:hAnsiTheme="minorHAnsi" w:cstheme="minorHAnsi"/>
          <w:position w:val="-1"/>
          <w:sz w:val="22"/>
          <w:szCs w:val="22"/>
        </w:rPr>
        <w:t>Six Fl</w:t>
      </w:r>
      <w:r w:rsidRPr="00E276E1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E276E1">
        <w:rPr>
          <w:rFonts w:asciiTheme="minorHAnsi" w:hAnsiTheme="minorHAnsi" w:cstheme="minorHAnsi"/>
          <w:spacing w:val="1"/>
          <w:position w:val="-1"/>
          <w:sz w:val="22"/>
          <w:szCs w:val="22"/>
        </w:rPr>
        <w:t>g</w:t>
      </w:r>
      <w:r w:rsidRPr="00E276E1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E276E1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position w:val="-1"/>
          <w:sz w:val="22"/>
          <w:szCs w:val="22"/>
        </w:rPr>
        <w:t>Gre</w:t>
      </w:r>
      <w:r w:rsidRPr="00E276E1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E276E1">
        <w:rPr>
          <w:rFonts w:asciiTheme="minorHAnsi" w:hAnsiTheme="minorHAnsi" w:cstheme="minorHAnsi"/>
          <w:position w:val="-1"/>
          <w:sz w:val="22"/>
          <w:szCs w:val="22"/>
        </w:rPr>
        <w:t>t A</w:t>
      </w:r>
      <w:r w:rsidRPr="00E276E1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E276E1">
        <w:rPr>
          <w:rFonts w:asciiTheme="minorHAnsi" w:hAnsiTheme="minorHAnsi" w:cstheme="minorHAnsi"/>
          <w:position w:val="-1"/>
          <w:sz w:val="22"/>
          <w:szCs w:val="22"/>
        </w:rPr>
        <w:t>erica,</w:t>
      </w:r>
      <w:r w:rsidRPr="00E276E1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position w:val="-1"/>
          <w:sz w:val="22"/>
          <w:szCs w:val="22"/>
        </w:rPr>
        <w:t>Gurnee,</w:t>
      </w:r>
      <w:r w:rsidRPr="00E276E1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position w:val="-1"/>
          <w:sz w:val="22"/>
          <w:szCs w:val="22"/>
        </w:rPr>
        <w:t>IL</w:t>
      </w:r>
    </w:p>
    <w:p w14:paraId="2ECEC17E" w14:textId="77777777" w:rsidR="007E6A67" w:rsidRPr="00E276E1" w:rsidRDefault="00E276E1">
      <w:pPr>
        <w:spacing w:before="3"/>
        <w:ind w:left="120"/>
        <w:rPr>
          <w:rFonts w:asciiTheme="minorHAnsi" w:hAnsiTheme="minorHAnsi" w:cstheme="minorHAnsi"/>
          <w:sz w:val="22"/>
          <w:szCs w:val="22"/>
        </w:rPr>
      </w:pPr>
      <w:r w:rsidRPr="00E276E1">
        <w:rPr>
          <w:rFonts w:asciiTheme="minorHAnsi" w:hAnsiTheme="minorHAnsi" w:cstheme="minorHAnsi"/>
          <w:sz w:val="22"/>
          <w:szCs w:val="22"/>
        </w:rPr>
        <w:t>6/05 to Present</w:t>
      </w:r>
      <w:r w:rsidRPr="00E276E1">
        <w:rPr>
          <w:rFonts w:asciiTheme="minorHAnsi" w:hAnsiTheme="minorHAnsi" w:cstheme="minorHAnsi"/>
          <w:sz w:val="22"/>
          <w:szCs w:val="22"/>
        </w:rPr>
        <w:t xml:space="preserve">                  </w:t>
      </w:r>
      <w:r w:rsidRPr="00E276E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b/>
          <w:sz w:val="22"/>
          <w:szCs w:val="22"/>
        </w:rPr>
        <w:t>Greeter</w:t>
      </w:r>
      <w:r w:rsidRPr="00E276E1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b/>
          <w:sz w:val="22"/>
          <w:szCs w:val="22"/>
        </w:rPr>
        <w:t xml:space="preserve">- </w:t>
      </w:r>
      <w:r w:rsidRPr="00E276E1">
        <w:rPr>
          <w:rFonts w:asciiTheme="minorHAnsi" w:hAnsiTheme="minorHAnsi" w:cstheme="minorHAnsi"/>
          <w:sz w:val="22"/>
          <w:szCs w:val="22"/>
        </w:rPr>
        <w:t>se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>as</w:t>
      </w:r>
      <w:r w:rsidRPr="00E276E1">
        <w:rPr>
          <w:rFonts w:asciiTheme="minorHAnsi" w:hAnsiTheme="minorHAnsi" w:cstheme="minorHAnsi"/>
          <w:sz w:val="22"/>
          <w:szCs w:val="22"/>
        </w:rPr>
        <w:t>onal e</w:t>
      </w:r>
      <w:r w:rsidRPr="00E276E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276E1">
        <w:rPr>
          <w:rFonts w:asciiTheme="minorHAnsi" w:hAnsiTheme="minorHAnsi" w:cstheme="minorHAnsi"/>
          <w:sz w:val="22"/>
          <w:szCs w:val="22"/>
        </w:rPr>
        <w:t>plo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>ym</w:t>
      </w:r>
      <w:r w:rsidRPr="00E276E1">
        <w:rPr>
          <w:rFonts w:asciiTheme="minorHAnsi" w:hAnsiTheme="minorHAnsi" w:cstheme="minorHAnsi"/>
          <w:sz w:val="22"/>
          <w:szCs w:val="22"/>
        </w:rPr>
        <w:t>ent</w:t>
      </w:r>
    </w:p>
    <w:p w14:paraId="4CE1DC35" w14:textId="77777777" w:rsidR="007E6A67" w:rsidRPr="00E276E1" w:rsidRDefault="00E276E1">
      <w:pPr>
        <w:ind w:left="2280"/>
        <w:rPr>
          <w:rFonts w:asciiTheme="minorHAnsi" w:hAnsiTheme="minorHAnsi" w:cstheme="minorHAnsi"/>
          <w:sz w:val="22"/>
          <w:szCs w:val="22"/>
        </w:rPr>
      </w:pPr>
      <w:r w:rsidRPr="00E276E1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E276E1">
        <w:rPr>
          <w:rFonts w:asciiTheme="minorHAnsi" w:eastAsia="Verdana" w:hAnsiTheme="minorHAnsi" w:cstheme="minorHAnsi"/>
          <w:spacing w:val="38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sz w:val="22"/>
          <w:szCs w:val="22"/>
        </w:rPr>
        <w:t>Pro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276E1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276E1">
        <w:rPr>
          <w:rFonts w:asciiTheme="minorHAnsi" w:hAnsiTheme="minorHAnsi" w:cstheme="minorHAnsi"/>
          <w:sz w:val="22"/>
          <w:szCs w:val="22"/>
        </w:rPr>
        <w:t>e e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E276E1">
        <w:rPr>
          <w:rFonts w:asciiTheme="minorHAnsi" w:hAnsiTheme="minorHAnsi" w:cstheme="minorHAnsi"/>
          <w:sz w:val="22"/>
          <w:szCs w:val="22"/>
        </w:rPr>
        <w:t>celle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76E1">
        <w:rPr>
          <w:rFonts w:asciiTheme="minorHAnsi" w:hAnsiTheme="minorHAnsi" w:cstheme="minorHAnsi"/>
          <w:sz w:val="22"/>
          <w:szCs w:val="22"/>
        </w:rPr>
        <w:t>t cust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76E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276E1">
        <w:rPr>
          <w:rFonts w:asciiTheme="minorHAnsi" w:hAnsiTheme="minorHAnsi" w:cstheme="minorHAnsi"/>
          <w:sz w:val="22"/>
          <w:szCs w:val="22"/>
        </w:rPr>
        <w:t>er ser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E276E1">
        <w:rPr>
          <w:rFonts w:asciiTheme="minorHAnsi" w:hAnsiTheme="minorHAnsi" w:cstheme="minorHAnsi"/>
          <w:sz w:val="22"/>
          <w:szCs w:val="22"/>
        </w:rPr>
        <w:t>ice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sz w:val="22"/>
          <w:szCs w:val="22"/>
        </w:rPr>
        <w:t>w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276E1">
        <w:rPr>
          <w:rFonts w:asciiTheme="minorHAnsi" w:hAnsiTheme="minorHAnsi" w:cstheme="minorHAnsi"/>
          <w:sz w:val="22"/>
          <w:szCs w:val="22"/>
        </w:rPr>
        <w:t>ile greeti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76E1">
        <w:rPr>
          <w:rFonts w:asciiTheme="minorHAnsi" w:hAnsiTheme="minorHAnsi" w:cstheme="minorHAnsi"/>
          <w:sz w:val="22"/>
          <w:szCs w:val="22"/>
        </w:rPr>
        <w:t>g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sz w:val="22"/>
          <w:szCs w:val="22"/>
        </w:rPr>
        <w:t>a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76E1">
        <w:rPr>
          <w:rFonts w:asciiTheme="minorHAnsi" w:hAnsiTheme="minorHAnsi" w:cstheme="minorHAnsi"/>
          <w:sz w:val="22"/>
          <w:szCs w:val="22"/>
        </w:rPr>
        <w:t>d we</w:t>
      </w:r>
      <w:r w:rsidRPr="00E276E1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E276E1">
        <w:rPr>
          <w:rFonts w:asciiTheme="minorHAnsi" w:hAnsiTheme="minorHAnsi" w:cstheme="minorHAnsi"/>
          <w:sz w:val="22"/>
          <w:szCs w:val="22"/>
        </w:rPr>
        <w:t>c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76E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276E1">
        <w:rPr>
          <w:rFonts w:asciiTheme="minorHAnsi" w:hAnsiTheme="minorHAnsi" w:cstheme="minorHAnsi"/>
          <w:sz w:val="22"/>
          <w:szCs w:val="22"/>
        </w:rPr>
        <w:t>i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76E1">
        <w:rPr>
          <w:rFonts w:asciiTheme="minorHAnsi" w:hAnsiTheme="minorHAnsi" w:cstheme="minorHAnsi"/>
          <w:sz w:val="22"/>
          <w:szCs w:val="22"/>
        </w:rPr>
        <w:t>g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 xml:space="preserve"> v</w:t>
      </w:r>
      <w:r w:rsidRPr="00E276E1">
        <w:rPr>
          <w:rFonts w:asciiTheme="minorHAnsi" w:hAnsiTheme="minorHAnsi" w:cstheme="minorHAnsi"/>
          <w:sz w:val="22"/>
          <w:szCs w:val="22"/>
        </w:rPr>
        <w:t>isitors to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276E1">
        <w:rPr>
          <w:rFonts w:asciiTheme="minorHAnsi" w:hAnsiTheme="minorHAnsi" w:cstheme="minorHAnsi"/>
          <w:sz w:val="22"/>
          <w:szCs w:val="22"/>
        </w:rPr>
        <w:t>e Park.</w:t>
      </w:r>
    </w:p>
    <w:p w14:paraId="0FC9CA81" w14:textId="77777777" w:rsidR="007E6A67" w:rsidRPr="00E276E1" w:rsidRDefault="00E276E1">
      <w:pPr>
        <w:spacing w:line="240" w:lineRule="exact"/>
        <w:ind w:left="2280"/>
        <w:rPr>
          <w:rFonts w:asciiTheme="minorHAnsi" w:hAnsiTheme="minorHAnsi" w:cstheme="minorHAnsi"/>
          <w:sz w:val="22"/>
          <w:szCs w:val="22"/>
        </w:rPr>
      </w:pPr>
      <w:r w:rsidRPr="00E276E1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E276E1">
        <w:rPr>
          <w:rFonts w:asciiTheme="minorHAnsi" w:eastAsia="Verdana" w:hAnsiTheme="minorHAnsi" w:cstheme="minorHAnsi"/>
          <w:spacing w:val="38"/>
          <w:position w:val="-1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position w:val="-1"/>
          <w:sz w:val="22"/>
          <w:szCs w:val="22"/>
        </w:rPr>
        <w:t>Res</w:t>
      </w:r>
      <w:r w:rsidRPr="00E276E1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E276E1">
        <w:rPr>
          <w:rFonts w:asciiTheme="minorHAnsi" w:hAnsiTheme="minorHAnsi" w:cstheme="minorHAnsi"/>
          <w:position w:val="-1"/>
          <w:sz w:val="22"/>
          <w:szCs w:val="22"/>
        </w:rPr>
        <w:t>ond</w:t>
      </w:r>
      <w:r w:rsidRPr="00E276E1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position w:val="-1"/>
          <w:sz w:val="22"/>
          <w:szCs w:val="22"/>
        </w:rPr>
        <w:t>to cust</w:t>
      </w:r>
      <w:r w:rsidRPr="00E276E1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E276E1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E276E1">
        <w:rPr>
          <w:rFonts w:asciiTheme="minorHAnsi" w:hAnsiTheme="minorHAnsi" w:cstheme="minorHAnsi"/>
          <w:position w:val="-1"/>
          <w:sz w:val="22"/>
          <w:szCs w:val="22"/>
        </w:rPr>
        <w:t>ers’</w:t>
      </w:r>
      <w:r w:rsidRPr="00E276E1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position w:val="-1"/>
          <w:sz w:val="22"/>
          <w:szCs w:val="22"/>
        </w:rPr>
        <w:t>q</w:t>
      </w:r>
      <w:r w:rsidRPr="00E276E1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E276E1">
        <w:rPr>
          <w:rFonts w:asciiTheme="minorHAnsi" w:hAnsiTheme="minorHAnsi" w:cstheme="minorHAnsi"/>
          <w:position w:val="-1"/>
          <w:sz w:val="22"/>
          <w:szCs w:val="22"/>
        </w:rPr>
        <w:t>esti</w:t>
      </w:r>
      <w:r w:rsidRPr="00E276E1">
        <w:rPr>
          <w:rFonts w:asciiTheme="minorHAnsi" w:hAnsiTheme="minorHAnsi" w:cstheme="minorHAnsi"/>
          <w:spacing w:val="1"/>
          <w:position w:val="-1"/>
          <w:sz w:val="22"/>
          <w:szCs w:val="22"/>
        </w:rPr>
        <w:t>on</w:t>
      </w:r>
      <w:r w:rsidRPr="00E276E1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E276E1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E276E1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E276E1">
        <w:rPr>
          <w:rFonts w:asciiTheme="minorHAnsi" w:hAnsiTheme="minorHAnsi" w:cstheme="minorHAnsi"/>
          <w:position w:val="-1"/>
          <w:sz w:val="22"/>
          <w:szCs w:val="22"/>
        </w:rPr>
        <w:t>d r</w:t>
      </w:r>
      <w:r w:rsidRPr="00E276E1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E276E1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E276E1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E276E1">
        <w:rPr>
          <w:rFonts w:asciiTheme="minorHAnsi" w:hAnsiTheme="minorHAnsi" w:cstheme="minorHAnsi"/>
          <w:position w:val="-1"/>
          <w:sz w:val="22"/>
          <w:szCs w:val="22"/>
        </w:rPr>
        <w:t xml:space="preserve">r </w:t>
      </w:r>
      <w:r w:rsidRPr="00E276E1">
        <w:rPr>
          <w:rFonts w:asciiTheme="minorHAnsi" w:hAnsiTheme="minorHAnsi" w:cstheme="minorHAnsi"/>
          <w:spacing w:val="-2"/>
          <w:position w:val="-1"/>
          <w:sz w:val="22"/>
          <w:szCs w:val="22"/>
        </w:rPr>
        <w:t>t</w:t>
      </w:r>
      <w:r w:rsidRPr="00E276E1">
        <w:rPr>
          <w:rFonts w:asciiTheme="minorHAnsi" w:hAnsiTheme="minorHAnsi" w:cstheme="minorHAnsi"/>
          <w:spacing w:val="1"/>
          <w:position w:val="-1"/>
          <w:sz w:val="22"/>
          <w:szCs w:val="22"/>
        </w:rPr>
        <w:t>h</w:t>
      </w:r>
      <w:r w:rsidRPr="00E276E1">
        <w:rPr>
          <w:rFonts w:asciiTheme="minorHAnsi" w:hAnsiTheme="minorHAnsi" w:cstheme="minorHAnsi"/>
          <w:position w:val="-1"/>
          <w:sz w:val="22"/>
          <w:szCs w:val="22"/>
        </w:rPr>
        <w:t>em</w:t>
      </w:r>
      <w:r w:rsidRPr="00E276E1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position w:val="-1"/>
          <w:sz w:val="22"/>
          <w:szCs w:val="22"/>
        </w:rPr>
        <w:t xml:space="preserve">to the </w:t>
      </w:r>
      <w:r w:rsidRPr="00E276E1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E276E1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E276E1">
        <w:rPr>
          <w:rFonts w:asciiTheme="minorHAnsi" w:hAnsiTheme="minorHAnsi" w:cstheme="minorHAnsi"/>
          <w:position w:val="-1"/>
          <w:sz w:val="22"/>
          <w:szCs w:val="22"/>
        </w:rPr>
        <w:t>propriate location.</w:t>
      </w:r>
    </w:p>
    <w:p w14:paraId="4B6A63E5" w14:textId="77777777" w:rsidR="007E6A67" w:rsidRPr="00E276E1" w:rsidRDefault="00E276E1">
      <w:pPr>
        <w:ind w:left="2280"/>
        <w:rPr>
          <w:rFonts w:asciiTheme="minorHAnsi" w:hAnsiTheme="minorHAnsi" w:cstheme="minorHAnsi"/>
          <w:sz w:val="22"/>
          <w:szCs w:val="22"/>
        </w:rPr>
      </w:pPr>
      <w:r w:rsidRPr="00E276E1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E276E1">
        <w:rPr>
          <w:rFonts w:asciiTheme="minorHAnsi" w:eastAsia="Verdana" w:hAnsiTheme="minorHAnsi" w:cstheme="minorHAnsi"/>
          <w:spacing w:val="38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sz w:val="22"/>
          <w:szCs w:val="22"/>
        </w:rPr>
        <w:t>Assist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sz w:val="22"/>
          <w:szCs w:val="22"/>
        </w:rPr>
        <w:t>P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276E1">
        <w:rPr>
          <w:rFonts w:asciiTheme="minorHAnsi" w:hAnsiTheme="minorHAnsi" w:cstheme="minorHAnsi"/>
          <w:sz w:val="22"/>
          <w:szCs w:val="22"/>
        </w:rPr>
        <w:t>rk d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276E1">
        <w:rPr>
          <w:rFonts w:asciiTheme="minorHAnsi" w:hAnsiTheme="minorHAnsi" w:cstheme="minorHAnsi"/>
          <w:sz w:val="22"/>
          <w:szCs w:val="22"/>
        </w:rPr>
        <w:t>cora</w:t>
      </w:r>
      <w:r w:rsidRPr="00E276E1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E276E1">
        <w:rPr>
          <w:rFonts w:asciiTheme="minorHAnsi" w:hAnsiTheme="minorHAnsi" w:cstheme="minorHAnsi"/>
          <w:sz w:val="22"/>
          <w:szCs w:val="22"/>
        </w:rPr>
        <w:t>rs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sz w:val="22"/>
          <w:szCs w:val="22"/>
        </w:rPr>
        <w:t>to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sz w:val="22"/>
          <w:szCs w:val="22"/>
        </w:rPr>
        <w:t>pr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276E1">
        <w:rPr>
          <w:rFonts w:asciiTheme="minorHAnsi" w:hAnsiTheme="minorHAnsi" w:cstheme="minorHAnsi"/>
          <w:sz w:val="22"/>
          <w:szCs w:val="22"/>
        </w:rPr>
        <w:t>are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sz w:val="22"/>
          <w:szCs w:val="22"/>
        </w:rPr>
        <w:t>P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276E1">
        <w:rPr>
          <w:rFonts w:asciiTheme="minorHAnsi" w:hAnsiTheme="minorHAnsi" w:cstheme="minorHAnsi"/>
          <w:sz w:val="22"/>
          <w:szCs w:val="22"/>
        </w:rPr>
        <w:t>rk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sz w:val="22"/>
          <w:szCs w:val="22"/>
        </w:rPr>
        <w:t>for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E276E1">
        <w:rPr>
          <w:rFonts w:asciiTheme="minorHAnsi" w:hAnsiTheme="minorHAnsi" w:cstheme="minorHAnsi"/>
          <w:sz w:val="22"/>
          <w:szCs w:val="22"/>
        </w:rPr>
        <w:t>ecial ev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76E1">
        <w:rPr>
          <w:rFonts w:asciiTheme="minorHAnsi" w:hAnsiTheme="minorHAnsi" w:cstheme="minorHAnsi"/>
          <w:sz w:val="22"/>
          <w:szCs w:val="22"/>
        </w:rPr>
        <w:t xml:space="preserve">ts 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76E1">
        <w:rPr>
          <w:rFonts w:asciiTheme="minorHAnsi" w:hAnsiTheme="minorHAnsi" w:cstheme="minorHAnsi"/>
          <w:sz w:val="22"/>
          <w:szCs w:val="22"/>
        </w:rPr>
        <w:t>d holidays.</w:t>
      </w:r>
    </w:p>
    <w:p w14:paraId="4B872866" w14:textId="77777777" w:rsidR="007E6A67" w:rsidRPr="00E276E1" w:rsidRDefault="00E276E1">
      <w:pPr>
        <w:ind w:left="2280"/>
        <w:rPr>
          <w:rFonts w:asciiTheme="minorHAnsi" w:hAnsiTheme="minorHAnsi" w:cstheme="minorHAnsi"/>
          <w:sz w:val="22"/>
          <w:szCs w:val="22"/>
        </w:rPr>
      </w:pPr>
      <w:r w:rsidRPr="00E276E1">
        <w:rPr>
          <w:rFonts w:asciiTheme="minorHAnsi" w:eastAsia="Verdana" w:hAnsiTheme="minorHAnsi" w:cstheme="minorHAnsi"/>
          <w:sz w:val="22"/>
          <w:szCs w:val="22"/>
        </w:rPr>
        <w:t xml:space="preserve">• </w:t>
      </w:r>
      <w:r w:rsidRPr="00E276E1">
        <w:rPr>
          <w:rFonts w:asciiTheme="minorHAnsi" w:eastAsia="Verdana" w:hAnsiTheme="minorHAnsi" w:cstheme="minorHAnsi"/>
          <w:spacing w:val="38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sz w:val="22"/>
          <w:szCs w:val="22"/>
        </w:rPr>
        <w:t>R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276E1">
        <w:rPr>
          <w:rFonts w:asciiTheme="minorHAnsi" w:hAnsiTheme="minorHAnsi" w:cstheme="minorHAnsi"/>
          <w:sz w:val="22"/>
          <w:szCs w:val="22"/>
        </w:rPr>
        <w:t>n erran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276E1">
        <w:rPr>
          <w:rFonts w:asciiTheme="minorHAnsi" w:hAnsiTheme="minorHAnsi" w:cstheme="minorHAnsi"/>
          <w:sz w:val="22"/>
          <w:szCs w:val="22"/>
        </w:rPr>
        <w:t>s and respo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76E1">
        <w:rPr>
          <w:rFonts w:asciiTheme="minorHAnsi" w:hAnsiTheme="minorHAnsi" w:cstheme="minorHAnsi"/>
          <w:sz w:val="22"/>
          <w:szCs w:val="22"/>
        </w:rPr>
        <w:t>d to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sz w:val="22"/>
          <w:szCs w:val="22"/>
        </w:rPr>
        <w:t>ad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E276E1">
        <w:rPr>
          <w:rFonts w:asciiTheme="minorHAnsi" w:hAnsiTheme="minorHAnsi" w:cstheme="minorHAnsi"/>
          <w:sz w:val="22"/>
          <w:szCs w:val="22"/>
        </w:rPr>
        <w:t>iti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E276E1">
        <w:rPr>
          <w:rFonts w:asciiTheme="minorHAnsi" w:hAnsiTheme="minorHAnsi" w:cstheme="minorHAnsi"/>
          <w:sz w:val="22"/>
          <w:szCs w:val="22"/>
        </w:rPr>
        <w:t>al tas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E276E1">
        <w:rPr>
          <w:rFonts w:asciiTheme="minorHAnsi" w:hAnsiTheme="minorHAnsi" w:cstheme="minorHAnsi"/>
          <w:sz w:val="22"/>
          <w:szCs w:val="22"/>
        </w:rPr>
        <w:t xml:space="preserve">s </w:t>
      </w:r>
      <w:r w:rsidRPr="00E276E1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276E1">
        <w:rPr>
          <w:rFonts w:asciiTheme="minorHAnsi" w:hAnsiTheme="minorHAnsi" w:cstheme="minorHAnsi"/>
          <w:sz w:val="22"/>
          <w:szCs w:val="22"/>
        </w:rPr>
        <w:t>n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sz w:val="22"/>
          <w:szCs w:val="22"/>
        </w:rPr>
        <w:t>a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sz w:val="22"/>
          <w:szCs w:val="22"/>
        </w:rPr>
        <w:t>q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E276E1">
        <w:rPr>
          <w:rFonts w:asciiTheme="minorHAnsi" w:hAnsiTheme="minorHAnsi" w:cstheme="minorHAnsi"/>
          <w:sz w:val="22"/>
          <w:szCs w:val="22"/>
        </w:rPr>
        <w:t>ick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sz w:val="22"/>
          <w:szCs w:val="22"/>
        </w:rPr>
        <w:t>and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sz w:val="22"/>
          <w:szCs w:val="22"/>
        </w:rPr>
        <w:t>efficie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76E1">
        <w:rPr>
          <w:rFonts w:asciiTheme="minorHAnsi" w:hAnsiTheme="minorHAnsi" w:cstheme="minorHAnsi"/>
          <w:sz w:val="22"/>
          <w:szCs w:val="22"/>
        </w:rPr>
        <w:t xml:space="preserve">t </w:t>
      </w:r>
      <w:r w:rsidRPr="00E276E1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E276E1">
        <w:rPr>
          <w:rFonts w:asciiTheme="minorHAnsi" w:hAnsiTheme="minorHAnsi" w:cstheme="minorHAnsi"/>
          <w:sz w:val="22"/>
          <w:szCs w:val="22"/>
        </w:rPr>
        <w:t>a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E276E1">
        <w:rPr>
          <w:rFonts w:asciiTheme="minorHAnsi" w:hAnsiTheme="minorHAnsi" w:cstheme="minorHAnsi"/>
          <w:sz w:val="22"/>
          <w:szCs w:val="22"/>
        </w:rPr>
        <w:t>er.</w:t>
      </w:r>
    </w:p>
    <w:p w14:paraId="1B25B397" w14:textId="77777777" w:rsidR="007E6A67" w:rsidRPr="00E276E1" w:rsidRDefault="00E276E1">
      <w:pPr>
        <w:spacing w:line="240" w:lineRule="exact"/>
        <w:ind w:left="2280"/>
        <w:rPr>
          <w:rFonts w:asciiTheme="minorHAnsi" w:hAnsiTheme="minorHAnsi" w:cstheme="minorHAnsi"/>
          <w:sz w:val="22"/>
          <w:szCs w:val="22"/>
        </w:rPr>
      </w:pPr>
      <w:r w:rsidRPr="00E276E1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</w:t>
      </w:r>
      <w:r w:rsidRPr="00E276E1">
        <w:rPr>
          <w:rFonts w:asciiTheme="minorHAnsi" w:eastAsia="Verdana" w:hAnsiTheme="minorHAnsi" w:cstheme="minorHAnsi"/>
          <w:spacing w:val="38"/>
          <w:position w:val="-1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position w:val="-1"/>
          <w:sz w:val="22"/>
          <w:szCs w:val="22"/>
        </w:rPr>
        <w:t>Pr</w:t>
      </w:r>
      <w:r w:rsidRPr="00E276E1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E276E1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E276E1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E276E1">
        <w:rPr>
          <w:rFonts w:asciiTheme="minorHAnsi" w:hAnsiTheme="minorHAnsi" w:cstheme="minorHAnsi"/>
          <w:position w:val="-1"/>
          <w:sz w:val="22"/>
          <w:szCs w:val="22"/>
        </w:rPr>
        <w:t>ted</w:t>
      </w:r>
      <w:r w:rsidRPr="00E276E1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spacing w:val="-2"/>
          <w:position w:val="-1"/>
          <w:sz w:val="22"/>
          <w:szCs w:val="22"/>
        </w:rPr>
        <w:t>i</w:t>
      </w:r>
      <w:r w:rsidRPr="00E276E1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E276E1">
        <w:rPr>
          <w:rFonts w:asciiTheme="minorHAnsi" w:hAnsiTheme="minorHAnsi" w:cstheme="minorHAnsi"/>
          <w:position w:val="-1"/>
          <w:sz w:val="22"/>
          <w:szCs w:val="22"/>
        </w:rPr>
        <w:t>to a salaried p</w:t>
      </w:r>
      <w:r w:rsidRPr="00E276E1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E276E1">
        <w:rPr>
          <w:rFonts w:asciiTheme="minorHAnsi" w:hAnsiTheme="minorHAnsi" w:cstheme="minorHAnsi"/>
          <w:position w:val="-1"/>
          <w:sz w:val="22"/>
          <w:szCs w:val="22"/>
        </w:rPr>
        <w:t>siti</w:t>
      </w:r>
      <w:r w:rsidRPr="00E276E1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E276E1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E276E1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E276E1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E276E1">
        <w:rPr>
          <w:rFonts w:asciiTheme="minorHAnsi" w:hAnsiTheme="minorHAnsi" w:cstheme="minorHAnsi"/>
          <w:position w:val="-1"/>
          <w:sz w:val="22"/>
          <w:szCs w:val="22"/>
        </w:rPr>
        <w:t>ter</w:t>
      </w:r>
      <w:r w:rsidRPr="00E276E1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position w:val="-1"/>
          <w:sz w:val="22"/>
          <w:szCs w:val="22"/>
        </w:rPr>
        <w:t>one s</w:t>
      </w:r>
      <w:r w:rsidRPr="00E276E1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E276E1">
        <w:rPr>
          <w:rFonts w:asciiTheme="minorHAnsi" w:hAnsiTheme="minorHAnsi" w:cstheme="minorHAnsi"/>
          <w:position w:val="-1"/>
          <w:sz w:val="22"/>
          <w:szCs w:val="22"/>
        </w:rPr>
        <w:t>ason</w:t>
      </w:r>
      <w:r w:rsidRPr="00E276E1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position w:val="-1"/>
          <w:sz w:val="22"/>
          <w:szCs w:val="22"/>
        </w:rPr>
        <w:t>of</w:t>
      </w:r>
      <w:r w:rsidRPr="00E276E1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position w:val="-1"/>
          <w:sz w:val="22"/>
          <w:szCs w:val="22"/>
        </w:rPr>
        <w:t>volunteering.</w:t>
      </w:r>
    </w:p>
    <w:p w14:paraId="106755DD" w14:textId="77777777" w:rsidR="007E6A67" w:rsidRPr="00E276E1" w:rsidRDefault="007E6A67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6755C6FD" w14:textId="77777777" w:rsidR="007E6A67" w:rsidRPr="00E276E1" w:rsidRDefault="00E276E1">
      <w:pPr>
        <w:ind w:left="120"/>
        <w:rPr>
          <w:rFonts w:asciiTheme="minorHAnsi" w:hAnsiTheme="minorHAnsi" w:cstheme="minorHAnsi"/>
          <w:sz w:val="22"/>
          <w:szCs w:val="22"/>
        </w:rPr>
      </w:pPr>
      <w:r w:rsidRPr="00E276E1">
        <w:rPr>
          <w:rFonts w:asciiTheme="minorHAnsi" w:hAnsiTheme="minorHAnsi" w:cstheme="minorHAnsi"/>
          <w:b/>
          <w:sz w:val="22"/>
          <w:szCs w:val="22"/>
        </w:rPr>
        <w:t xml:space="preserve">INTERESTS                   </w:t>
      </w:r>
      <w:r w:rsidRPr="00E276E1">
        <w:rPr>
          <w:rFonts w:asciiTheme="minorHAnsi" w:hAnsiTheme="minorHAnsi" w:cstheme="minorHAnsi"/>
          <w:b/>
          <w:spacing w:val="37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sz w:val="22"/>
          <w:szCs w:val="22"/>
        </w:rPr>
        <w:t>P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E276E1">
        <w:rPr>
          <w:rFonts w:asciiTheme="minorHAnsi" w:hAnsiTheme="minorHAnsi" w:cstheme="minorHAnsi"/>
          <w:sz w:val="22"/>
          <w:szCs w:val="22"/>
        </w:rPr>
        <w:t>ot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E276E1">
        <w:rPr>
          <w:rFonts w:asciiTheme="minorHAnsi" w:hAnsiTheme="minorHAnsi" w:cstheme="minorHAnsi"/>
          <w:sz w:val="22"/>
          <w:szCs w:val="22"/>
        </w:rPr>
        <w:t>r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>ap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E276E1">
        <w:rPr>
          <w:rFonts w:asciiTheme="minorHAnsi" w:hAnsiTheme="minorHAnsi" w:cstheme="minorHAnsi"/>
          <w:sz w:val="22"/>
          <w:szCs w:val="22"/>
        </w:rPr>
        <w:t>,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E276E1">
        <w:rPr>
          <w:rFonts w:asciiTheme="minorHAnsi" w:hAnsiTheme="minorHAnsi" w:cstheme="minorHAnsi"/>
          <w:sz w:val="22"/>
          <w:szCs w:val="22"/>
        </w:rPr>
        <w:t>water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E276E1">
        <w:rPr>
          <w:rFonts w:asciiTheme="minorHAnsi" w:hAnsiTheme="minorHAnsi" w:cstheme="minorHAnsi"/>
          <w:sz w:val="22"/>
          <w:szCs w:val="22"/>
        </w:rPr>
        <w:t>olor pa</w:t>
      </w:r>
      <w:r w:rsidRPr="00E276E1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76E1">
        <w:rPr>
          <w:rFonts w:asciiTheme="minorHAnsi" w:hAnsiTheme="minorHAnsi" w:cstheme="minorHAnsi"/>
          <w:sz w:val="22"/>
          <w:szCs w:val="22"/>
        </w:rPr>
        <w:t>ti</w:t>
      </w:r>
      <w:r w:rsidRPr="00E276E1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E276E1">
        <w:rPr>
          <w:rFonts w:asciiTheme="minorHAnsi" w:hAnsiTheme="minorHAnsi" w:cstheme="minorHAnsi"/>
          <w:sz w:val="22"/>
          <w:szCs w:val="22"/>
        </w:rPr>
        <w:t>g a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E276E1">
        <w:rPr>
          <w:rFonts w:asciiTheme="minorHAnsi" w:hAnsiTheme="minorHAnsi" w:cstheme="minorHAnsi"/>
          <w:sz w:val="22"/>
          <w:szCs w:val="22"/>
        </w:rPr>
        <w:t xml:space="preserve">d </w:t>
      </w:r>
      <w:r w:rsidRPr="00E276E1">
        <w:rPr>
          <w:rFonts w:asciiTheme="minorHAnsi" w:hAnsiTheme="minorHAnsi" w:cstheme="minorHAnsi"/>
          <w:sz w:val="22"/>
          <w:szCs w:val="22"/>
        </w:rPr>
        <w:t>scu</w:t>
      </w:r>
      <w:r w:rsidRPr="00E276E1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E276E1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E276E1">
        <w:rPr>
          <w:rFonts w:asciiTheme="minorHAnsi" w:hAnsiTheme="minorHAnsi" w:cstheme="minorHAnsi"/>
          <w:sz w:val="22"/>
          <w:szCs w:val="22"/>
        </w:rPr>
        <w:t>ting.</w:t>
      </w:r>
    </w:p>
    <w:sectPr w:rsidR="007E6A67" w:rsidRPr="00E276E1">
      <w:type w:val="continuous"/>
      <w:pgSz w:w="12240" w:h="15840"/>
      <w:pgMar w:top="1000" w:right="136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2548FA"/>
    <w:multiLevelType w:val="multilevel"/>
    <w:tmpl w:val="B95CABE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6A67"/>
    <w:rsid w:val="007E6A67"/>
    <w:rsid w:val="00E27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88D76"/>
  <w15:docId w15:val="{F9E3253D-55C4-4875-B907-3766105DD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E276E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276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aeed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328</Words>
  <Characters>1872</Characters>
  <Application>Microsoft Office Word</Application>
  <DocSecurity>0</DocSecurity>
  <Lines>15</Lines>
  <Paragraphs>4</Paragraphs>
  <ScaleCrop>false</ScaleCrop>
  <Company/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2021-06-03T06:17:00Z</dcterms:created>
  <dcterms:modified xsi:type="dcterms:W3CDTF">2021-06-03T06:28:00Z</dcterms:modified>
</cp:coreProperties>
</file>