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CB65A0" w14:textId="77777777" w:rsidR="001665D8" w:rsidRPr="00771D08" w:rsidRDefault="001665D8">
      <w:pPr>
        <w:spacing w:before="3" w:line="120" w:lineRule="exact"/>
        <w:rPr>
          <w:rFonts w:asciiTheme="minorHAnsi" w:hAnsiTheme="minorHAnsi" w:cstheme="minorHAnsi"/>
        </w:rPr>
      </w:pPr>
    </w:p>
    <w:p w14:paraId="6F0684F6" w14:textId="77777777" w:rsidR="001665D8" w:rsidRPr="00771D08" w:rsidRDefault="001665D8">
      <w:pPr>
        <w:spacing w:line="200" w:lineRule="exact"/>
        <w:rPr>
          <w:rFonts w:asciiTheme="minorHAnsi" w:hAnsiTheme="minorHAnsi" w:cstheme="minorHAnsi"/>
        </w:rPr>
      </w:pPr>
    </w:p>
    <w:p w14:paraId="6827C966" w14:textId="77777777" w:rsidR="001665D8" w:rsidRPr="00771D08" w:rsidRDefault="001665D8">
      <w:pPr>
        <w:spacing w:line="200" w:lineRule="exact"/>
        <w:rPr>
          <w:rFonts w:asciiTheme="minorHAnsi" w:hAnsiTheme="minorHAnsi" w:cstheme="minorHAnsi"/>
        </w:rPr>
      </w:pPr>
    </w:p>
    <w:p w14:paraId="1B65E33F" w14:textId="77777777" w:rsidR="00771D08" w:rsidRPr="00771D08" w:rsidRDefault="00771D08">
      <w:pPr>
        <w:spacing w:before="41"/>
        <w:ind w:right="900"/>
        <w:jc w:val="right"/>
        <w:rPr>
          <w:rFonts w:ascii="Calibri" w:hAnsi="Calibri" w:cs="Calibri"/>
          <w:sz w:val="22"/>
          <w:szCs w:val="22"/>
        </w:rPr>
      </w:pPr>
      <w:r w:rsidRPr="00771D08">
        <w:rPr>
          <w:rFonts w:ascii="Calibri" w:hAnsi="Calibri" w:cs="Calibri"/>
          <w:sz w:val="22"/>
          <w:szCs w:val="22"/>
        </w:rPr>
        <w:t>Orson Brett</w:t>
      </w:r>
    </w:p>
    <w:p w14:paraId="44C98C2A" w14:textId="0C079EDB" w:rsidR="001665D8" w:rsidRPr="00771D08" w:rsidRDefault="00771D08">
      <w:pPr>
        <w:spacing w:before="41"/>
        <w:ind w:right="900"/>
        <w:jc w:val="right"/>
        <w:rPr>
          <w:rFonts w:asciiTheme="minorHAnsi" w:hAnsiTheme="minorHAnsi" w:cstheme="minorHAnsi"/>
        </w:rPr>
      </w:pPr>
      <w:r w:rsidRPr="00771D08">
        <w:rPr>
          <w:rFonts w:asciiTheme="minorHAnsi" w:hAnsiTheme="minorHAnsi" w:cstheme="minorHAnsi"/>
          <w:w w:val="94"/>
        </w:rPr>
        <w:t>Moncton,</w:t>
      </w:r>
      <w:r w:rsidRPr="00771D08">
        <w:rPr>
          <w:rFonts w:asciiTheme="minorHAnsi" w:hAnsiTheme="minorHAnsi" w:cstheme="minorHAnsi"/>
          <w:spacing w:val="1"/>
          <w:w w:val="94"/>
        </w:rPr>
        <w:t xml:space="preserve"> </w:t>
      </w:r>
      <w:r w:rsidRPr="00771D08">
        <w:rPr>
          <w:rFonts w:asciiTheme="minorHAnsi" w:hAnsiTheme="minorHAnsi" w:cstheme="minorHAnsi"/>
          <w:w w:val="78"/>
        </w:rPr>
        <w:t>N.</w:t>
      </w:r>
      <w:r w:rsidRPr="00771D08">
        <w:rPr>
          <w:rFonts w:asciiTheme="minorHAnsi" w:hAnsiTheme="minorHAnsi" w:cstheme="minorHAnsi"/>
          <w:spacing w:val="-3"/>
          <w:w w:val="78"/>
        </w:rPr>
        <w:t>B</w:t>
      </w:r>
      <w:r w:rsidRPr="00771D08">
        <w:rPr>
          <w:rFonts w:asciiTheme="minorHAnsi" w:hAnsiTheme="minorHAnsi" w:cstheme="minorHAnsi"/>
          <w:w w:val="78"/>
        </w:rPr>
        <w:t>.</w:t>
      </w:r>
      <w:r w:rsidRPr="00771D08">
        <w:rPr>
          <w:rFonts w:asciiTheme="minorHAnsi" w:hAnsiTheme="minorHAnsi" w:cstheme="minorHAnsi"/>
          <w:spacing w:val="13"/>
          <w:w w:val="78"/>
        </w:rPr>
        <w:t xml:space="preserve"> </w:t>
      </w:r>
      <w:r w:rsidRPr="00771D08">
        <w:rPr>
          <w:rFonts w:asciiTheme="minorHAnsi" w:hAnsiTheme="minorHAnsi" w:cstheme="minorHAnsi"/>
          <w:w w:val="78"/>
        </w:rPr>
        <w:t>E1A</w:t>
      </w:r>
      <w:r w:rsidRPr="00771D08">
        <w:rPr>
          <w:rFonts w:asciiTheme="minorHAnsi" w:hAnsiTheme="minorHAnsi" w:cstheme="minorHAnsi"/>
          <w:spacing w:val="13"/>
          <w:w w:val="78"/>
        </w:rPr>
        <w:t xml:space="preserve"> </w:t>
      </w:r>
      <w:r w:rsidRPr="00771D08">
        <w:rPr>
          <w:rFonts w:asciiTheme="minorHAnsi" w:hAnsiTheme="minorHAnsi" w:cstheme="minorHAnsi"/>
          <w:w w:val="91"/>
        </w:rPr>
        <w:t>2N5</w:t>
      </w:r>
    </w:p>
    <w:p w14:paraId="03131123" w14:textId="77777777" w:rsidR="001665D8" w:rsidRPr="00771D08" w:rsidRDefault="00771D08">
      <w:pPr>
        <w:spacing w:line="220" w:lineRule="exact"/>
        <w:ind w:right="900"/>
        <w:jc w:val="right"/>
        <w:rPr>
          <w:rFonts w:asciiTheme="minorHAnsi" w:hAnsiTheme="minorHAnsi" w:cstheme="minorHAnsi"/>
        </w:rPr>
      </w:pPr>
      <w:r w:rsidRPr="00771D08">
        <w:rPr>
          <w:rFonts w:asciiTheme="minorHAnsi" w:hAnsiTheme="minorHAnsi" w:cstheme="minorHAnsi"/>
          <w:w w:val="90"/>
        </w:rPr>
        <w:t>E-mail:</w:t>
      </w:r>
      <w:r w:rsidRPr="00771D08">
        <w:rPr>
          <w:rFonts w:asciiTheme="minorHAnsi" w:hAnsiTheme="minorHAnsi" w:cstheme="minorHAnsi"/>
          <w:spacing w:val="3"/>
          <w:w w:val="90"/>
        </w:rPr>
        <w:t xml:space="preserve"> </w:t>
      </w:r>
      <w:hyperlink r:id="rId5">
        <w:r w:rsidRPr="00771D08">
          <w:rPr>
            <w:rFonts w:asciiTheme="minorHAnsi" w:hAnsiTheme="minorHAnsi" w:cstheme="minorHAnsi"/>
            <w:w w:val="98"/>
          </w:rPr>
          <w:t>breaud@n</w:t>
        </w:r>
        <w:r w:rsidRPr="00771D08">
          <w:rPr>
            <w:rFonts w:asciiTheme="minorHAnsi" w:hAnsiTheme="minorHAnsi" w:cstheme="minorHAnsi"/>
            <w:spacing w:val="-7"/>
            <w:w w:val="98"/>
          </w:rPr>
          <w:t>b</w:t>
        </w:r>
        <w:r w:rsidRPr="00771D08">
          <w:rPr>
            <w:rFonts w:asciiTheme="minorHAnsi" w:hAnsiTheme="minorHAnsi" w:cstheme="minorHAnsi"/>
            <w:w w:val="93"/>
          </w:rPr>
          <w:t>.sympatico.ca</w:t>
        </w:r>
      </w:hyperlink>
    </w:p>
    <w:p w14:paraId="3F6C42FE" w14:textId="1E632943" w:rsidR="001665D8" w:rsidRPr="00771D08" w:rsidRDefault="00771D08" w:rsidP="00771D08">
      <w:pPr>
        <w:spacing w:before="10" w:line="220" w:lineRule="exact"/>
        <w:ind w:right="900"/>
        <w:jc w:val="right"/>
        <w:rPr>
          <w:rFonts w:asciiTheme="minorHAnsi" w:hAnsiTheme="minorHAnsi" w:cstheme="minorHAnsi"/>
        </w:rPr>
      </w:pPr>
      <w:r w:rsidRPr="00771D08">
        <w:rPr>
          <w:rFonts w:asciiTheme="minorHAnsi" w:hAnsiTheme="minorHAnsi" w:cstheme="minorHAnsi"/>
          <w:spacing w:val="-4"/>
          <w:w w:val="63"/>
        </w:rPr>
        <w:t>T</w:t>
      </w:r>
      <w:r w:rsidRPr="00771D08">
        <w:rPr>
          <w:rFonts w:asciiTheme="minorHAnsi" w:hAnsiTheme="minorHAnsi" w:cstheme="minorHAnsi"/>
          <w:w w:val="95"/>
        </w:rPr>
        <w:t>elephone:</w:t>
      </w:r>
      <w:r w:rsidRPr="00771D08">
        <w:rPr>
          <w:rFonts w:asciiTheme="minorHAnsi" w:hAnsiTheme="minorHAnsi" w:cstheme="minorHAnsi"/>
          <w:spacing w:val="-2"/>
        </w:rPr>
        <w:t xml:space="preserve"> </w:t>
      </w:r>
      <w:r w:rsidRPr="00771D08">
        <w:rPr>
          <w:rFonts w:asciiTheme="minorHAnsi" w:hAnsiTheme="minorHAnsi" w:cstheme="minorHAnsi"/>
          <w:w w:val="98"/>
        </w:rPr>
        <w:t>506-382-9833</w:t>
      </w:r>
    </w:p>
    <w:p w14:paraId="3752CF49" w14:textId="77777777" w:rsidR="001665D8" w:rsidRPr="00771D08" w:rsidRDefault="001665D8">
      <w:pPr>
        <w:spacing w:line="200" w:lineRule="exact"/>
        <w:rPr>
          <w:rFonts w:asciiTheme="minorHAnsi" w:hAnsiTheme="minorHAnsi" w:cstheme="minorHAnsi"/>
        </w:rPr>
      </w:pPr>
    </w:p>
    <w:p w14:paraId="7EE6E228" w14:textId="77777777" w:rsidR="001665D8" w:rsidRPr="00771D08" w:rsidRDefault="001665D8">
      <w:pPr>
        <w:spacing w:before="1" w:line="200" w:lineRule="exact"/>
        <w:rPr>
          <w:rFonts w:asciiTheme="minorHAnsi" w:hAnsiTheme="minorHAnsi" w:cstheme="minorHAnsi"/>
        </w:rPr>
      </w:pPr>
    </w:p>
    <w:p w14:paraId="7A7F1309" w14:textId="2ECB9765" w:rsidR="001665D8" w:rsidRPr="00771D08" w:rsidRDefault="00771D08">
      <w:pPr>
        <w:tabs>
          <w:tab w:val="left" w:pos="11640"/>
        </w:tabs>
        <w:spacing w:before="26"/>
        <w:ind w:left="300" w:right="-53"/>
        <w:rPr>
          <w:rFonts w:asciiTheme="minorHAnsi" w:hAnsiTheme="minorHAnsi" w:cstheme="minorHAnsi"/>
        </w:rPr>
      </w:pPr>
      <w:r w:rsidRPr="00771D08">
        <w:rPr>
          <w:rFonts w:asciiTheme="minorHAnsi" w:hAnsiTheme="minorHAnsi" w:cstheme="minorHAnsi"/>
          <w:b/>
          <w:w w:val="81"/>
        </w:rPr>
        <w:t>EDUC</w:t>
      </w:r>
      <w:r w:rsidRPr="00771D08">
        <w:rPr>
          <w:rFonts w:asciiTheme="minorHAnsi" w:hAnsiTheme="minorHAnsi" w:cstheme="minorHAnsi"/>
          <w:b/>
          <w:spacing w:val="-4"/>
          <w:w w:val="81"/>
        </w:rPr>
        <w:t>A</w:t>
      </w:r>
      <w:r w:rsidRPr="00771D08">
        <w:rPr>
          <w:rFonts w:asciiTheme="minorHAnsi" w:hAnsiTheme="minorHAnsi" w:cstheme="minorHAnsi"/>
          <w:b/>
          <w:w w:val="79"/>
        </w:rPr>
        <w:t>TION</w:t>
      </w:r>
      <w:r w:rsidRPr="00771D08">
        <w:rPr>
          <w:rFonts w:asciiTheme="minorHAnsi" w:hAnsiTheme="minorHAnsi" w:cstheme="minorHAnsi"/>
          <w:b/>
          <w:spacing w:val="10"/>
        </w:rPr>
        <w:t xml:space="preserve"> </w:t>
      </w:r>
      <w:r w:rsidRPr="00771D08">
        <w:rPr>
          <w:rFonts w:asciiTheme="minorHAnsi" w:hAnsiTheme="minorHAnsi" w:cstheme="minorHAnsi"/>
          <w:b/>
          <w:w w:val="86"/>
        </w:rPr>
        <w:t>AND</w:t>
      </w:r>
      <w:r w:rsidRPr="00771D08">
        <w:rPr>
          <w:rFonts w:asciiTheme="minorHAnsi" w:hAnsiTheme="minorHAnsi" w:cstheme="minorHAnsi"/>
          <w:b/>
          <w:spacing w:val="10"/>
        </w:rPr>
        <w:t xml:space="preserve"> </w:t>
      </w:r>
      <w:r w:rsidRPr="00771D08">
        <w:rPr>
          <w:rFonts w:asciiTheme="minorHAnsi" w:hAnsiTheme="minorHAnsi" w:cstheme="minorHAnsi"/>
          <w:b/>
          <w:w w:val="82"/>
        </w:rPr>
        <w:t>PROFESSIONAL</w:t>
      </w:r>
      <w:r w:rsidRPr="00771D08">
        <w:rPr>
          <w:rFonts w:asciiTheme="minorHAnsi" w:hAnsiTheme="minorHAnsi" w:cstheme="minorHAnsi"/>
          <w:b/>
          <w:spacing w:val="10"/>
        </w:rPr>
        <w:t xml:space="preserve"> </w:t>
      </w:r>
      <w:r w:rsidRPr="00771D08">
        <w:rPr>
          <w:rFonts w:asciiTheme="minorHAnsi" w:hAnsiTheme="minorHAnsi" w:cstheme="minorHAnsi"/>
          <w:b/>
          <w:w w:val="79"/>
        </w:rPr>
        <w:t>RECOGNITION</w:t>
      </w:r>
      <w:r w:rsidRPr="00771D08">
        <w:rPr>
          <w:rFonts w:asciiTheme="minorHAnsi" w:hAnsiTheme="minorHAnsi" w:cstheme="minorHAnsi"/>
          <w:b/>
        </w:rPr>
        <w:t xml:space="preserve">            </w:t>
      </w:r>
      <w:r w:rsidRPr="00771D08">
        <w:rPr>
          <w:rFonts w:asciiTheme="minorHAnsi" w:hAnsiTheme="minorHAnsi" w:cstheme="minorHAnsi"/>
          <w:b/>
          <w:spacing w:val="-25"/>
        </w:rPr>
        <w:t xml:space="preserve"> </w:t>
      </w:r>
      <w:r w:rsidRPr="00771D08">
        <w:rPr>
          <w:rFonts w:asciiTheme="minorHAnsi" w:hAnsiTheme="minorHAnsi" w:cstheme="minorHAnsi"/>
          <w:b/>
          <w:w w:val="118"/>
          <w:u w:val="thick" w:color="949F6D"/>
        </w:rPr>
        <w:t xml:space="preserve"> </w:t>
      </w:r>
    </w:p>
    <w:p w14:paraId="780A3FDF" w14:textId="77777777" w:rsidR="001665D8" w:rsidRPr="00771D08" w:rsidRDefault="001665D8">
      <w:pPr>
        <w:spacing w:before="4" w:line="140" w:lineRule="exact"/>
        <w:rPr>
          <w:rFonts w:asciiTheme="minorHAnsi" w:hAnsiTheme="minorHAnsi" w:cstheme="minorHAnsi"/>
        </w:rPr>
      </w:pPr>
    </w:p>
    <w:p w14:paraId="3C4134BD" w14:textId="4A4C34F4" w:rsidR="001665D8" w:rsidRPr="00771D08" w:rsidRDefault="00771D08">
      <w:pPr>
        <w:spacing w:before="32"/>
        <w:ind w:left="300"/>
        <w:rPr>
          <w:rFonts w:asciiTheme="minorHAnsi" w:hAnsiTheme="minorHAnsi" w:cstheme="minorHAnsi"/>
        </w:rPr>
      </w:pPr>
      <w:r w:rsidRPr="00771D08">
        <w:rPr>
          <w:rFonts w:asciiTheme="minorHAnsi" w:hAnsiTheme="minorHAnsi" w:cstheme="minorHAnsi"/>
          <w:spacing w:val="-9"/>
          <w:w w:val="78"/>
        </w:rPr>
        <w:t>P</w:t>
      </w:r>
      <w:r w:rsidRPr="00771D08">
        <w:rPr>
          <w:rFonts w:asciiTheme="minorHAnsi" w:hAnsiTheme="minorHAnsi" w:cstheme="minorHAnsi"/>
          <w:w w:val="78"/>
        </w:rPr>
        <w:t>.</w:t>
      </w:r>
      <w:r w:rsidRPr="00771D08">
        <w:rPr>
          <w:rFonts w:asciiTheme="minorHAnsi" w:hAnsiTheme="minorHAnsi" w:cstheme="minorHAnsi"/>
          <w:spacing w:val="-9"/>
          <w:w w:val="78"/>
        </w:rPr>
        <w:t>P</w:t>
      </w:r>
      <w:r w:rsidRPr="00771D08">
        <w:rPr>
          <w:rFonts w:asciiTheme="minorHAnsi" w:hAnsiTheme="minorHAnsi" w:cstheme="minorHAnsi"/>
          <w:w w:val="78"/>
        </w:rPr>
        <w:t>.</w:t>
      </w:r>
      <w:r w:rsidRPr="00771D08">
        <w:rPr>
          <w:rFonts w:asciiTheme="minorHAnsi" w:hAnsiTheme="minorHAnsi" w:cstheme="minorHAnsi"/>
          <w:spacing w:val="-5"/>
          <w:w w:val="78"/>
        </w:rPr>
        <w:t>O</w:t>
      </w:r>
      <w:r w:rsidRPr="00771D08">
        <w:rPr>
          <w:rFonts w:asciiTheme="minorHAnsi" w:hAnsiTheme="minorHAnsi" w:cstheme="minorHAnsi"/>
          <w:w w:val="78"/>
        </w:rPr>
        <w:t>.C.</w:t>
      </w:r>
      <w:r w:rsidRPr="00771D08">
        <w:rPr>
          <w:rFonts w:asciiTheme="minorHAnsi" w:hAnsiTheme="minorHAnsi" w:cstheme="minorHAnsi"/>
          <w:spacing w:val="13"/>
          <w:w w:val="78"/>
        </w:rPr>
        <w:t xml:space="preserve"> </w:t>
      </w:r>
      <w:r w:rsidRPr="00771D08">
        <w:rPr>
          <w:rFonts w:asciiTheme="minorHAnsi" w:hAnsiTheme="minorHAnsi" w:cstheme="minorHAnsi"/>
          <w:w w:val="93"/>
        </w:rPr>
        <w:t>(Professional</w:t>
      </w:r>
      <w:r w:rsidRPr="00771D08">
        <w:rPr>
          <w:rFonts w:asciiTheme="minorHAnsi" w:hAnsiTheme="minorHAnsi" w:cstheme="minorHAnsi"/>
          <w:spacing w:val="-9"/>
          <w:w w:val="93"/>
        </w:rPr>
        <w:t xml:space="preserve"> </w:t>
      </w:r>
      <w:r w:rsidRPr="00771D08">
        <w:rPr>
          <w:rFonts w:asciiTheme="minorHAnsi" w:hAnsiTheme="minorHAnsi" w:cstheme="minorHAnsi"/>
          <w:w w:val="93"/>
        </w:rPr>
        <w:t>Photographers</w:t>
      </w:r>
      <w:r w:rsidRPr="00771D08">
        <w:rPr>
          <w:rFonts w:asciiTheme="minorHAnsi" w:hAnsiTheme="minorHAnsi" w:cstheme="minorHAnsi"/>
          <w:spacing w:val="36"/>
          <w:w w:val="93"/>
        </w:rPr>
        <w:t xml:space="preserve"> </w:t>
      </w:r>
      <w:r w:rsidRPr="00771D08">
        <w:rPr>
          <w:rFonts w:asciiTheme="minorHAnsi" w:hAnsiTheme="minorHAnsi" w:cstheme="minorHAnsi"/>
        </w:rPr>
        <w:t>of</w:t>
      </w:r>
      <w:r w:rsidRPr="00771D08">
        <w:rPr>
          <w:rFonts w:asciiTheme="minorHAnsi" w:hAnsiTheme="minorHAnsi" w:cstheme="minorHAnsi"/>
          <w:spacing w:val="-10"/>
        </w:rPr>
        <w:t xml:space="preserve"> </w:t>
      </w:r>
      <w:r w:rsidRPr="00771D08">
        <w:rPr>
          <w:rFonts w:asciiTheme="minorHAnsi" w:hAnsiTheme="minorHAnsi" w:cstheme="minorHAnsi"/>
        </w:rPr>
        <w:t>Canada)</w:t>
      </w:r>
    </w:p>
    <w:p w14:paraId="2C9111B3" w14:textId="77777777" w:rsidR="001665D8" w:rsidRPr="00771D08" w:rsidRDefault="00771D08">
      <w:pPr>
        <w:spacing w:before="10" w:line="220" w:lineRule="exact"/>
        <w:ind w:left="300"/>
        <w:rPr>
          <w:rFonts w:asciiTheme="minorHAnsi" w:hAnsiTheme="minorHAnsi" w:cstheme="minorHAnsi"/>
        </w:rPr>
      </w:pPr>
      <w:r w:rsidRPr="00771D08">
        <w:rPr>
          <w:rFonts w:asciiTheme="minorHAnsi" w:hAnsiTheme="minorHAnsi" w:cstheme="minorHAnsi"/>
          <w:w w:val="79"/>
        </w:rPr>
        <w:t>M.</w:t>
      </w:r>
      <w:r w:rsidRPr="00771D08">
        <w:rPr>
          <w:rFonts w:asciiTheme="minorHAnsi" w:hAnsiTheme="minorHAnsi" w:cstheme="minorHAnsi"/>
          <w:spacing w:val="-9"/>
          <w:w w:val="79"/>
        </w:rPr>
        <w:t>P</w:t>
      </w:r>
      <w:r w:rsidRPr="00771D08">
        <w:rPr>
          <w:rFonts w:asciiTheme="minorHAnsi" w:hAnsiTheme="minorHAnsi" w:cstheme="minorHAnsi"/>
          <w:w w:val="79"/>
        </w:rPr>
        <w:t>.</w:t>
      </w:r>
      <w:r w:rsidRPr="00771D08">
        <w:rPr>
          <w:rFonts w:asciiTheme="minorHAnsi" w:hAnsiTheme="minorHAnsi" w:cstheme="minorHAnsi"/>
          <w:spacing w:val="-9"/>
          <w:w w:val="79"/>
        </w:rPr>
        <w:t>P</w:t>
      </w:r>
      <w:r w:rsidRPr="00771D08">
        <w:rPr>
          <w:rFonts w:asciiTheme="minorHAnsi" w:hAnsiTheme="minorHAnsi" w:cstheme="minorHAnsi"/>
          <w:w w:val="79"/>
        </w:rPr>
        <w:t>.A.</w:t>
      </w:r>
      <w:r w:rsidRPr="00771D08">
        <w:rPr>
          <w:rFonts w:asciiTheme="minorHAnsi" w:hAnsiTheme="minorHAnsi" w:cstheme="minorHAnsi"/>
          <w:spacing w:val="13"/>
          <w:w w:val="79"/>
        </w:rPr>
        <w:t xml:space="preserve"> </w:t>
      </w:r>
      <w:r w:rsidRPr="00771D08">
        <w:rPr>
          <w:rFonts w:asciiTheme="minorHAnsi" w:hAnsiTheme="minorHAnsi" w:cstheme="minorHAnsi"/>
          <w:w w:val="92"/>
        </w:rPr>
        <w:t>(Maritime</w:t>
      </w:r>
      <w:r w:rsidRPr="00771D08">
        <w:rPr>
          <w:rFonts w:asciiTheme="minorHAnsi" w:hAnsiTheme="minorHAnsi" w:cstheme="minorHAnsi"/>
          <w:spacing w:val="-6"/>
          <w:w w:val="92"/>
        </w:rPr>
        <w:t xml:space="preserve"> </w:t>
      </w:r>
      <w:r w:rsidRPr="00771D08">
        <w:rPr>
          <w:rFonts w:asciiTheme="minorHAnsi" w:hAnsiTheme="minorHAnsi" w:cstheme="minorHAnsi"/>
          <w:w w:val="92"/>
        </w:rPr>
        <w:t>Professional</w:t>
      </w:r>
      <w:r w:rsidRPr="00771D08">
        <w:rPr>
          <w:rFonts w:asciiTheme="minorHAnsi" w:hAnsiTheme="minorHAnsi" w:cstheme="minorHAnsi"/>
          <w:spacing w:val="12"/>
          <w:w w:val="92"/>
        </w:rPr>
        <w:t xml:space="preserve"> </w:t>
      </w:r>
      <w:r w:rsidRPr="00771D08">
        <w:rPr>
          <w:rFonts w:asciiTheme="minorHAnsi" w:hAnsiTheme="minorHAnsi" w:cstheme="minorHAnsi"/>
          <w:w w:val="92"/>
        </w:rPr>
        <w:t xml:space="preserve">Photographers </w:t>
      </w:r>
      <w:r w:rsidRPr="00771D08">
        <w:rPr>
          <w:rFonts w:asciiTheme="minorHAnsi" w:hAnsiTheme="minorHAnsi" w:cstheme="minorHAnsi"/>
          <w:spacing w:val="2"/>
          <w:w w:val="92"/>
        </w:rPr>
        <w:t xml:space="preserve"> </w:t>
      </w:r>
      <w:r w:rsidRPr="00771D08">
        <w:rPr>
          <w:rFonts w:asciiTheme="minorHAnsi" w:hAnsiTheme="minorHAnsi" w:cstheme="minorHAnsi"/>
          <w:w w:val="92"/>
        </w:rPr>
        <w:t>Association)</w:t>
      </w:r>
      <w:r w:rsidRPr="00771D08">
        <w:rPr>
          <w:rFonts w:asciiTheme="minorHAnsi" w:hAnsiTheme="minorHAnsi" w:cstheme="minorHAnsi"/>
          <w:spacing w:val="-8"/>
          <w:w w:val="92"/>
        </w:rPr>
        <w:t xml:space="preserve"> </w:t>
      </w:r>
      <w:r w:rsidRPr="00771D08">
        <w:rPr>
          <w:rFonts w:asciiTheme="minorHAnsi" w:hAnsiTheme="minorHAnsi" w:cstheme="minorHAnsi"/>
        </w:rPr>
        <w:t>now</w:t>
      </w:r>
      <w:r w:rsidRPr="00771D08">
        <w:rPr>
          <w:rFonts w:asciiTheme="minorHAnsi" w:hAnsiTheme="minorHAnsi" w:cstheme="minorHAnsi"/>
          <w:spacing w:val="-19"/>
        </w:rPr>
        <w:t xml:space="preserve"> </w:t>
      </w:r>
      <w:r w:rsidRPr="00771D08">
        <w:rPr>
          <w:rFonts w:asciiTheme="minorHAnsi" w:hAnsiTheme="minorHAnsi" w:cstheme="minorHAnsi"/>
          <w:spacing w:val="-9"/>
          <w:w w:val="78"/>
        </w:rPr>
        <w:t>P</w:t>
      </w:r>
      <w:r w:rsidRPr="00771D08">
        <w:rPr>
          <w:rFonts w:asciiTheme="minorHAnsi" w:hAnsiTheme="minorHAnsi" w:cstheme="minorHAnsi"/>
          <w:w w:val="78"/>
        </w:rPr>
        <w:t>.</w:t>
      </w:r>
      <w:r w:rsidRPr="00771D08">
        <w:rPr>
          <w:rFonts w:asciiTheme="minorHAnsi" w:hAnsiTheme="minorHAnsi" w:cstheme="minorHAnsi"/>
          <w:spacing w:val="-9"/>
          <w:w w:val="78"/>
        </w:rPr>
        <w:t>P</w:t>
      </w:r>
      <w:r w:rsidRPr="00771D08">
        <w:rPr>
          <w:rFonts w:asciiTheme="minorHAnsi" w:hAnsiTheme="minorHAnsi" w:cstheme="minorHAnsi"/>
          <w:w w:val="78"/>
        </w:rPr>
        <w:t>.</w:t>
      </w:r>
      <w:r w:rsidRPr="00771D08">
        <w:rPr>
          <w:rFonts w:asciiTheme="minorHAnsi" w:hAnsiTheme="minorHAnsi" w:cstheme="minorHAnsi"/>
          <w:spacing w:val="-5"/>
          <w:w w:val="78"/>
        </w:rPr>
        <w:t>O</w:t>
      </w:r>
      <w:r w:rsidRPr="00771D08">
        <w:rPr>
          <w:rFonts w:asciiTheme="minorHAnsi" w:hAnsiTheme="minorHAnsi" w:cstheme="minorHAnsi"/>
          <w:w w:val="78"/>
        </w:rPr>
        <w:t>.C.</w:t>
      </w:r>
      <w:r w:rsidRPr="00771D08">
        <w:rPr>
          <w:rFonts w:asciiTheme="minorHAnsi" w:hAnsiTheme="minorHAnsi" w:cstheme="minorHAnsi"/>
          <w:spacing w:val="13"/>
          <w:w w:val="78"/>
        </w:rPr>
        <w:t xml:space="preserve"> </w:t>
      </w:r>
      <w:r w:rsidRPr="00771D08">
        <w:rPr>
          <w:rFonts w:asciiTheme="minorHAnsi" w:hAnsiTheme="minorHAnsi" w:cstheme="minorHAnsi"/>
        </w:rPr>
        <w:t>Atlantic</w:t>
      </w:r>
    </w:p>
    <w:p w14:paraId="5460CE1A" w14:textId="77777777" w:rsidR="001665D8" w:rsidRPr="00771D08" w:rsidRDefault="001665D8">
      <w:pPr>
        <w:spacing w:before="1" w:line="120" w:lineRule="exact"/>
        <w:rPr>
          <w:rFonts w:asciiTheme="minorHAnsi" w:hAnsiTheme="minorHAnsi" w:cstheme="minorHAnsi"/>
        </w:rPr>
      </w:pPr>
    </w:p>
    <w:p w14:paraId="20CF9FA0" w14:textId="77777777" w:rsidR="001665D8" w:rsidRPr="00771D08" w:rsidRDefault="001665D8">
      <w:pPr>
        <w:spacing w:line="200" w:lineRule="exact"/>
        <w:rPr>
          <w:rFonts w:asciiTheme="minorHAnsi" w:hAnsiTheme="minorHAnsi" w:cstheme="minorHAnsi"/>
        </w:rPr>
        <w:sectPr w:rsidR="001665D8" w:rsidRPr="00771D08">
          <w:pgSz w:w="12240" w:h="15840"/>
          <w:pgMar w:top="740" w:right="0" w:bottom="280" w:left="600" w:header="720" w:footer="720" w:gutter="0"/>
          <w:cols w:space="720"/>
        </w:sectPr>
      </w:pPr>
    </w:p>
    <w:p w14:paraId="582B9158" w14:textId="77777777" w:rsidR="001665D8" w:rsidRPr="00771D08" w:rsidRDefault="00771D08">
      <w:pPr>
        <w:spacing w:before="39"/>
        <w:jc w:val="right"/>
        <w:rPr>
          <w:rFonts w:asciiTheme="minorHAnsi" w:eastAsia="Calibri" w:hAnsiTheme="minorHAnsi" w:cstheme="minorHAnsi"/>
        </w:rPr>
      </w:pPr>
      <w:r w:rsidRPr="00771D08">
        <w:rPr>
          <w:rFonts w:asciiTheme="minorHAnsi" w:eastAsia="Calibri" w:hAnsiTheme="minorHAnsi" w:cstheme="minorHAnsi"/>
          <w:b/>
          <w:w w:val="106"/>
        </w:rPr>
        <w:t>2009</w:t>
      </w:r>
    </w:p>
    <w:p w14:paraId="1A73BD1B" w14:textId="77777777" w:rsidR="001665D8" w:rsidRPr="00771D08" w:rsidRDefault="001665D8">
      <w:pPr>
        <w:spacing w:before="6" w:line="160" w:lineRule="exact"/>
        <w:rPr>
          <w:rFonts w:asciiTheme="minorHAnsi" w:hAnsiTheme="minorHAnsi" w:cstheme="minorHAnsi"/>
        </w:rPr>
      </w:pPr>
    </w:p>
    <w:p w14:paraId="652A6A01" w14:textId="77777777" w:rsidR="001665D8" w:rsidRPr="00771D08" w:rsidRDefault="00771D08">
      <w:pPr>
        <w:jc w:val="right"/>
        <w:rPr>
          <w:rFonts w:asciiTheme="minorHAnsi" w:eastAsia="Calibri" w:hAnsiTheme="minorHAnsi" w:cstheme="minorHAnsi"/>
        </w:rPr>
      </w:pPr>
      <w:r w:rsidRPr="00771D08">
        <w:rPr>
          <w:rFonts w:asciiTheme="minorHAnsi" w:eastAsia="Calibri" w:hAnsiTheme="minorHAnsi" w:cstheme="minorHAnsi"/>
          <w:b/>
          <w:w w:val="106"/>
        </w:rPr>
        <w:t>2008</w:t>
      </w:r>
    </w:p>
    <w:p w14:paraId="2731A738" w14:textId="77777777" w:rsidR="001665D8" w:rsidRPr="00771D08" w:rsidRDefault="001665D8">
      <w:pPr>
        <w:spacing w:before="6" w:line="160" w:lineRule="exact"/>
        <w:rPr>
          <w:rFonts w:asciiTheme="minorHAnsi" w:hAnsiTheme="minorHAnsi" w:cstheme="minorHAnsi"/>
        </w:rPr>
      </w:pPr>
    </w:p>
    <w:p w14:paraId="36E8D6AD" w14:textId="77777777" w:rsidR="001665D8" w:rsidRPr="00771D08" w:rsidRDefault="00771D08">
      <w:pPr>
        <w:jc w:val="right"/>
        <w:rPr>
          <w:rFonts w:asciiTheme="minorHAnsi" w:eastAsia="Calibri" w:hAnsiTheme="minorHAnsi" w:cstheme="minorHAnsi"/>
        </w:rPr>
      </w:pPr>
      <w:r w:rsidRPr="00771D08">
        <w:rPr>
          <w:rFonts w:asciiTheme="minorHAnsi" w:eastAsia="Calibri" w:hAnsiTheme="minorHAnsi" w:cstheme="minorHAnsi"/>
          <w:b/>
          <w:w w:val="106"/>
        </w:rPr>
        <w:t>2006</w:t>
      </w:r>
    </w:p>
    <w:p w14:paraId="1D8081B1" w14:textId="77777777" w:rsidR="001665D8" w:rsidRPr="00771D08" w:rsidRDefault="001665D8">
      <w:pPr>
        <w:spacing w:before="6" w:line="160" w:lineRule="exact"/>
        <w:rPr>
          <w:rFonts w:asciiTheme="minorHAnsi" w:hAnsiTheme="minorHAnsi" w:cstheme="minorHAnsi"/>
        </w:rPr>
      </w:pPr>
    </w:p>
    <w:p w14:paraId="65FC2AC8" w14:textId="77777777" w:rsidR="001665D8" w:rsidRPr="00771D08" w:rsidRDefault="00771D08">
      <w:pPr>
        <w:jc w:val="right"/>
        <w:rPr>
          <w:rFonts w:asciiTheme="minorHAnsi" w:eastAsia="Calibri" w:hAnsiTheme="minorHAnsi" w:cstheme="minorHAnsi"/>
        </w:rPr>
      </w:pPr>
      <w:r w:rsidRPr="00771D08">
        <w:rPr>
          <w:rFonts w:asciiTheme="minorHAnsi" w:eastAsia="Calibri" w:hAnsiTheme="minorHAnsi" w:cstheme="minorHAnsi"/>
          <w:b/>
          <w:w w:val="106"/>
        </w:rPr>
        <w:t>2006</w:t>
      </w:r>
    </w:p>
    <w:p w14:paraId="16021F70" w14:textId="77777777" w:rsidR="001665D8" w:rsidRPr="00771D08" w:rsidRDefault="001665D8">
      <w:pPr>
        <w:spacing w:before="6" w:line="160" w:lineRule="exact"/>
        <w:rPr>
          <w:rFonts w:asciiTheme="minorHAnsi" w:hAnsiTheme="minorHAnsi" w:cstheme="minorHAnsi"/>
        </w:rPr>
      </w:pPr>
    </w:p>
    <w:p w14:paraId="6A7CCAED" w14:textId="77777777" w:rsidR="001665D8" w:rsidRPr="00771D08" w:rsidRDefault="00771D08">
      <w:pPr>
        <w:jc w:val="right"/>
        <w:rPr>
          <w:rFonts w:asciiTheme="minorHAnsi" w:eastAsia="Calibri" w:hAnsiTheme="minorHAnsi" w:cstheme="minorHAnsi"/>
        </w:rPr>
      </w:pPr>
      <w:r w:rsidRPr="00771D08">
        <w:rPr>
          <w:rFonts w:asciiTheme="minorHAnsi" w:eastAsia="Calibri" w:hAnsiTheme="minorHAnsi" w:cstheme="minorHAnsi"/>
          <w:b/>
          <w:w w:val="106"/>
        </w:rPr>
        <w:t>2006</w:t>
      </w:r>
    </w:p>
    <w:p w14:paraId="5081CBA0" w14:textId="77777777" w:rsidR="001665D8" w:rsidRPr="00771D08" w:rsidRDefault="001665D8">
      <w:pPr>
        <w:spacing w:before="6" w:line="160" w:lineRule="exact"/>
        <w:rPr>
          <w:rFonts w:asciiTheme="minorHAnsi" w:hAnsiTheme="minorHAnsi" w:cstheme="minorHAnsi"/>
        </w:rPr>
      </w:pPr>
    </w:p>
    <w:p w14:paraId="1E6D97B0" w14:textId="77777777" w:rsidR="001665D8" w:rsidRPr="00771D08" w:rsidRDefault="00771D08">
      <w:pPr>
        <w:jc w:val="right"/>
        <w:rPr>
          <w:rFonts w:asciiTheme="minorHAnsi" w:eastAsia="Calibri" w:hAnsiTheme="minorHAnsi" w:cstheme="minorHAnsi"/>
        </w:rPr>
      </w:pPr>
      <w:r w:rsidRPr="00771D08">
        <w:rPr>
          <w:rFonts w:asciiTheme="minorHAnsi" w:eastAsia="Calibri" w:hAnsiTheme="minorHAnsi" w:cstheme="minorHAnsi"/>
          <w:b/>
          <w:w w:val="106"/>
        </w:rPr>
        <w:t>2006</w:t>
      </w:r>
    </w:p>
    <w:p w14:paraId="6D60F741" w14:textId="77777777" w:rsidR="001665D8" w:rsidRPr="00771D08" w:rsidRDefault="001665D8">
      <w:pPr>
        <w:spacing w:before="6" w:line="160" w:lineRule="exact"/>
        <w:rPr>
          <w:rFonts w:asciiTheme="minorHAnsi" w:hAnsiTheme="minorHAnsi" w:cstheme="minorHAnsi"/>
        </w:rPr>
      </w:pPr>
    </w:p>
    <w:p w14:paraId="3BFA5AEB" w14:textId="77777777" w:rsidR="001665D8" w:rsidRPr="00771D08" w:rsidRDefault="00771D08">
      <w:pPr>
        <w:jc w:val="right"/>
        <w:rPr>
          <w:rFonts w:asciiTheme="minorHAnsi" w:eastAsia="Calibri" w:hAnsiTheme="minorHAnsi" w:cstheme="minorHAnsi"/>
        </w:rPr>
      </w:pPr>
      <w:r w:rsidRPr="00771D08">
        <w:rPr>
          <w:rFonts w:asciiTheme="minorHAnsi" w:eastAsia="Calibri" w:hAnsiTheme="minorHAnsi" w:cstheme="minorHAnsi"/>
          <w:b/>
          <w:w w:val="106"/>
        </w:rPr>
        <w:t>2005</w:t>
      </w:r>
    </w:p>
    <w:p w14:paraId="0E7ECF34" w14:textId="77777777" w:rsidR="001665D8" w:rsidRPr="00771D08" w:rsidRDefault="001665D8">
      <w:pPr>
        <w:spacing w:before="6" w:line="160" w:lineRule="exact"/>
        <w:rPr>
          <w:rFonts w:asciiTheme="minorHAnsi" w:hAnsiTheme="minorHAnsi" w:cstheme="minorHAnsi"/>
        </w:rPr>
      </w:pPr>
    </w:p>
    <w:p w14:paraId="31DFAB99" w14:textId="77777777" w:rsidR="001665D8" w:rsidRPr="00771D08" w:rsidRDefault="00771D08">
      <w:pPr>
        <w:jc w:val="right"/>
        <w:rPr>
          <w:rFonts w:asciiTheme="minorHAnsi" w:eastAsia="Calibri" w:hAnsiTheme="minorHAnsi" w:cstheme="minorHAnsi"/>
        </w:rPr>
      </w:pPr>
      <w:r w:rsidRPr="00771D08">
        <w:rPr>
          <w:rFonts w:asciiTheme="minorHAnsi" w:eastAsia="Calibri" w:hAnsiTheme="minorHAnsi" w:cstheme="minorHAnsi"/>
          <w:b/>
          <w:w w:val="106"/>
        </w:rPr>
        <w:t>2003</w:t>
      </w:r>
    </w:p>
    <w:p w14:paraId="6CC6DEC7" w14:textId="77777777" w:rsidR="001665D8" w:rsidRPr="00771D08" w:rsidRDefault="001665D8">
      <w:pPr>
        <w:spacing w:before="6" w:line="160" w:lineRule="exact"/>
        <w:rPr>
          <w:rFonts w:asciiTheme="minorHAnsi" w:hAnsiTheme="minorHAnsi" w:cstheme="minorHAnsi"/>
        </w:rPr>
      </w:pPr>
    </w:p>
    <w:p w14:paraId="245D5C19" w14:textId="77777777" w:rsidR="001665D8" w:rsidRPr="00771D08" w:rsidRDefault="00771D08">
      <w:pPr>
        <w:jc w:val="right"/>
        <w:rPr>
          <w:rFonts w:asciiTheme="minorHAnsi" w:eastAsia="Calibri" w:hAnsiTheme="minorHAnsi" w:cstheme="minorHAnsi"/>
        </w:rPr>
      </w:pPr>
      <w:r w:rsidRPr="00771D08">
        <w:rPr>
          <w:rFonts w:asciiTheme="minorHAnsi" w:eastAsia="Calibri" w:hAnsiTheme="minorHAnsi" w:cstheme="minorHAnsi"/>
          <w:b/>
          <w:w w:val="106"/>
        </w:rPr>
        <w:t>20</w:t>
      </w:r>
      <w:r w:rsidRPr="00771D08">
        <w:rPr>
          <w:rFonts w:asciiTheme="minorHAnsi" w:eastAsia="Calibri" w:hAnsiTheme="minorHAnsi" w:cstheme="minorHAnsi"/>
          <w:b/>
          <w:spacing w:val="-4"/>
          <w:w w:val="106"/>
        </w:rPr>
        <w:t>0</w:t>
      </w:r>
      <w:r w:rsidRPr="00771D08">
        <w:rPr>
          <w:rFonts w:asciiTheme="minorHAnsi" w:eastAsia="Calibri" w:hAnsiTheme="minorHAnsi" w:cstheme="minorHAnsi"/>
          <w:b/>
          <w:w w:val="106"/>
        </w:rPr>
        <w:t>2</w:t>
      </w:r>
    </w:p>
    <w:p w14:paraId="2CA302D3" w14:textId="77777777" w:rsidR="001665D8" w:rsidRPr="00771D08" w:rsidRDefault="001665D8">
      <w:pPr>
        <w:spacing w:before="6" w:line="160" w:lineRule="exact"/>
        <w:rPr>
          <w:rFonts w:asciiTheme="minorHAnsi" w:hAnsiTheme="minorHAnsi" w:cstheme="minorHAnsi"/>
        </w:rPr>
      </w:pPr>
    </w:p>
    <w:p w14:paraId="04B02708" w14:textId="77777777" w:rsidR="001665D8" w:rsidRPr="00771D08" w:rsidRDefault="00771D08">
      <w:pPr>
        <w:jc w:val="right"/>
        <w:rPr>
          <w:rFonts w:asciiTheme="minorHAnsi" w:eastAsia="Calibri" w:hAnsiTheme="minorHAnsi" w:cstheme="minorHAnsi"/>
        </w:rPr>
      </w:pPr>
      <w:r w:rsidRPr="00771D08">
        <w:rPr>
          <w:rFonts w:asciiTheme="minorHAnsi" w:eastAsia="Calibri" w:hAnsiTheme="minorHAnsi" w:cstheme="minorHAnsi"/>
          <w:b/>
          <w:w w:val="106"/>
        </w:rPr>
        <w:t>1998</w:t>
      </w:r>
    </w:p>
    <w:p w14:paraId="74D6113B" w14:textId="77777777" w:rsidR="001665D8" w:rsidRPr="00771D08" w:rsidRDefault="001665D8">
      <w:pPr>
        <w:spacing w:before="6" w:line="160" w:lineRule="exact"/>
        <w:rPr>
          <w:rFonts w:asciiTheme="minorHAnsi" w:hAnsiTheme="minorHAnsi" w:cstheme="minorHAnsi"/>
        </w:rPr>
      </w:pPr>
    </w:p>
    <w:p w14:paraId="535FEE88" w14:textId="77777777" w:rsidR="001665D8" w:rsidRPr="00771D08" w:rsidRDefault="00771D08">
      <w:pPr>
        <w:jc w:val="right"/>
        <w:rPr>
          <w:rFonts w:asciiTheme="minorHAnsi" w:eastAsia="Calibri" w:hAnsiTheme="minorHAnsi" w:cstheme="minorHAnsi"/>
        </w:rPr>
      </w:pPr>
      <w:r w:rsidRPr="00771D08">
        <w:rPr>
          <w:rFonts w:asciiTheme="minorHAnsi" w:eastAsia="Calibri" w:hAnsiTheme="minorHAnsi" w:cstheme="minorHAnsi"/>
          <w:b/>
          <w:w w:val="106"/>
        </w:rPr>
        <w:t>1995</w:t>
      </w:r>
    </w:p>
    <w:p w14:paraId="224EB90A" w14:textId="77777777" w:rsidR="001665D8" w:rsidRPr="00771D08" w:rsidRDefault="001665D8">
      <w:pPr>
        <w:spacing w:before="6" w:line="160" w:lineRule="exact"/>
        <w:rPr>
          <w:rFonts w:asciiTheme="minorHAnsi" w:hAnsiTheme="minorHAnsi" w:cstheme="minorHAnsi"/>
        </w:rPr>
      </w:pPr>
    </w:p>
    <w:p w14:paraId="411D821C" w14:textId="77777777" w:rsidR="001665D8" w:rsidRPr="00771D08" w:rsidRDefault="00771D08">
      <w:pPr>
        <w:jc w:val="right"/>
        <w:rPr>
          <w:rFonts w:asciiTheme="minorHAnsi" w:eastAsia="Calibri" w:hAnsiTheme="minorHAnsi" w:cstheme="minorHAnsi"/>
        </w:rPr>
      </w:pPr>
      <w:r w:rsidRPr="00771D08">
        <w:rPr>
          <w:rFonts w:asciiTheme="minorHAnsi" w:eastAsia="Calibri" w:hAnsiTheme="minorHAnsi" w:cstheme="minorHAnsi"/>
          <w:b/>
          <w:w w:val="106"/>
        </w:rPr>
        <w:t>1989</w:t>
      </w:r>
    </w:p>
    <w:p w14:paraId="24153EF8" w14:textId="77777777" w:rsidR="001665D8" w:rsidRPr="00771D08" w:rsidRDefault="001665D8">
      <w:pPr>
        <w:spacing w:line="200" w:lineRule="exact"/>
        <w:rPr>
          <w:rFonts w:asciiTheme="minorHAnsi" w:hAnsiTheme="minorHAnsi" w:cstheme="minorHAnsi"/>
        </w:rPr>
      </w:pPr>
    </w:p>
    <w:p w14:paraId="5E1D7EEB" w14:textId="77777777" w:rsidR="001665D8" w:rsidRPr="00771D08" w:rsidRDefault="001665D8">
      <w:pPr>
        <w:spacing w:before="16" w:line="200" w:lineRule="exact"/>
        <w:rPr>
          <w:rFonts w:asciiTheme="minorHAnsi" w:hAnsiTheme="minorHAnsi" w:cstheme="minorHAnsi"/>
        </w:rPr>
      </w:pPr>
    </w:p>
    <w:p w14:paraId="2C9ADA82" w14:textId="77777777" w:rsidR="001665D8" w:rsidRPr="00771D08" w:rsidRDefault="00771D08">
      <w:pPr>
        <w:jc w:val="right"/>
        <w:rPr>
          <w:rFonts w:asciiTheme="minorHAnsi" w:eastAsia="Calibri" w:hAnsiTheme="minorHAnsi" w:cstheme="minorHAnsi"/>
        </w:rPr>
      </w:pPr>
      <w:r w:rsidRPr="00771D08">
        <w:rPr>
          <w:rFonts w:asciiTheme="minorHAnsi" w:eastAsia="Calibri" w:hAnsiTheme="minorHAnsi" w:cstheme="minorHAnsi"/>
          <w:b/>
          <w:w w:val="110"/>
        </w:rPr>
        <w:t>1988-89</w:t>
      </w:r>
    </w:p>
    <w:p w14:paraId="4BBD7E99" w14:textId="77777777" w:rsidR="001665D8" w:rsidRPr="00771D08" w:rsidRDefault="001665D8">
      <w:pPr>
        <w:spacing w:line="200" w:lineRule="exact"/>
        <w:rPr>
          <w:rFonts w:asciiTheme="minorHAnsi" w:hAnsiTheme="minorHAnsi" w:cstheme="minorHAnsi"/>
        </w:rPr>
      </w:pPr>
    </w:p>
    <w:p w14:paraId="3FAE9776" w14:textId="77777777" w:rsidR="001665D8" w:rsidRPr="00771D08" w:rsidRDefault="001665D8">
      <w:pPr>
        <w:spacing w:before="16" w:line="200" w:lineRule="exact"/>
        <w:rPr>
          <w:rFonts w:asciiTheme="minorHAnsi" w:hAnsiTheme="minorHAnsi" w:cstheme="minorHAnsi"/>
        </w:rPr>
      </w:pPr>
    </w:p>
    <w:p w14:paraId="27F56894" w14:textId="77777777" w:rsidR="001665D8" w:rsidRPr="00771D08" w:rsidRDefault="00771D08">
      <w:pPr>
        <w:jc w:val="right"/>
        <w:rPr>
          <w:rFonts w:asciiTheme="minorHAnsi" w:eastAsia="Calibri" w:hAnsiTheme="minorHAnsi" w:cstheme="minorHAnsi"/>
        </w:rPr>
      </w:pPr>
      <w:r w:rsidRPr="00771D08">
        <w:rPr>
          <w:rFonts w:asciiTheme="minorHAnsi" w:eastAsia="Calibri" w:hAnsiTheme="minorHAnsi" w:cstheme="minorHAnsi"/>
          <w:b/>
          <w:w w:val="110"/>
        </w:rPr>
        <w:t>1976-78</w:t>
      </w:r>
    </w:p>
    <w:p w14:paraId="0CB9C006" w14:textId="77777777" w:rsidR="001665D8" w:rsidRPr="00771D08" w:rsidRDefault="001665D8">
      <w:pPr>
        <w:spacing w:line="200" w:lineRule="exact"/>
        <w:rPr>
          <w:rFonts w:asciiTheme="minorHAnsi" w:hAnsiTheme="minorHAnsi" w:cstheme="minorHAnsi"/>
        </w:rPr>
      </w:pPr>
    </w:p>
    <w:p w14:paraId="4D0859E1" w14:textId="77777777" w:rsidR="001665D8" w:rsidRPr="00771D08" w:rsidRDefault="001665D8">
      <w:pPr>
        <w:spacing w:line="200" w:lineRule="exact"/>
        <w:rPr>
          <w:rFonts w:asciiTheme="minorHAnsi" w:hAnsiTheme="minorHAnsi" w:cstheme="minorHAnsi"/>
        </w:rPr>
      </w:pPr>
    </w:p>
    <w:p w14:paraId="546CF350" w14:textId="77777777" w:rsidR="001665D8" w:rsidRPr="00771D08" w:rsidRDefault="001665D8">
      <w:pPr>
        <w:spacing w:before="16" w:line="240" w:lineRule="exact"/>
        <w:rPr>
          <w:rFonts w:asciiTheme="minorHAnsi" w:hAnsiTheme="minorHAnsi" w:cstheme="minorHAnsi"/>
        </w:rPr>
      </w:pPr>
    </w:p>
    <w:p w14:paraId="72BF3773" w14:textId="77777777" w:rsidR="001665D8" w:rsidRPr="00771D08" w:rsidRDefault="00771D08">
      <w:pPr>
        <w:jc w:val="right"/>
        <w:rPr>
          <w:rFonts w:asciiTheme="minorHAnsi" w:eastAsia="Calibri" w:hAnsiTheme="minorHAnsi" w:cstheme="minorHAnsi"/>
        </w:rPr>
      </w:pPr>
      <w:r w:rsidRPr="00771D08">
        <w:rPr>
          <w:rFonts w:asciiTheme="minorHAnsi" w:eastAsia="Calibri" w:hAnsiTheme="minorHAnsi" w:cstheme="minorHAnsi"/>
          <w:b/>
          <w:w w:val="110"/>
        </w:rPr>
        <w:t>1974-75</w:t>
      </w:r>
    </w:p>
    <w:p w14:paraId="2CBF2C7E" w14:textId="77777777" w:rsidR="001665D8" w:rsidRPr="00771D08" w:rsidRDefault="001665D8">
      <w:pPr>
        <w:spacing w:line="200" w:lineRule="exact"/>
        <w:rPr>
          <w:rFonts w:asciiTheme="minorHAnsi" w:hAnsiTheme="minorHAnsi" w:cstheme="minorHAnsi"/>
        </w:rPr>
      </w:pPr>
    </w:p>
    <w:p w14:paraId="3D1A9F09" w14:textId="77777777" w:rsidR="001665D8" w:rsidRPr="00771D08" w:rsidRDefault="001665D8">
      <w:pPr>
        <w:spacing w:before="16" w:line="200" w:lineRule="exact"/>
        <w:rPr>
          <w:rFonts w:asciiTheme="minorHAnsi" w:hAnsiTheme="minorHAnsi" w:cstheme="minorHAnsi"/>
        </w:rPr>
      </w:pPr>
    </w:p>
    <w:p w14:paraId="4153FE20" w14:textId="77777777" w:rsidR="001665D8" w:rsidRPr="00771D08" w:rsidRDefault="00771D08">
      <w:pPr>
        <w:jc w:val="right"/>
        <w:rPr>
          <w:rFonts w:asciiTheme="minorHAnsi" w:eastAsia="Calibri" w:hAnsiTheme="minorHAnsi" w:cstheme="minorHAnsi"/>
        </w:rPr>
      </w:pPr>
      <w:r w:rsidRPr="00771D08">
        <w:rPr>
          <w:rFonts w:asciiTheme="minorHAnsi" w:eastAsia="Calibri" w:hAnsiTheme="minorHAnsi" w:cstheme="minorHAnsi"/>
          <w:b/>
          <w:w w:val="110"/>
        </w:rPr>
        <w:t>1960-72</w:t>
      </w:r>
    </w:p>
    <w:p w14:paraId="4E48F401" w14:textId="77777777" w:rsidR="001665D8" w:rsidRPr="00771D08" w:rsidRDefault="00771D08">
      <w:pPr>
        <w:spacing w:before="33"/>
        <w:rPr>
          <w:rFonts w:asciiTheme="minorHAnsi" w:hAnsiTheme="minorHAnsi" w:cstheme="minorHAnsi"/>
        </w:rPr>
      </w:pPr>
      <w:r w:rsidRPr="00771D08">
        <w:rPr>
          <w:rFonts w:asciiTheme="minorHAnsi" w:hAnsiTheme="minorHAnsi" w:cstheme="minorHAnsi"/>
        </w:rPr>
        <w:br w:type="column"/>
      </w:r>
      <w:r w:rsidRPr="00771D08">
        <w:rPr>
          <w:rFonts w:asciiTheme="minorHAnsi" w:hAnsiTheme="minorHAnsi" w:cstheme="minorHAnsi"/>
          <w:w w:val="89"/>
        </w:rPr>
        <w:t>Fellowship</w:t>
      </w:r>
      <w:r w:rsidRPr="00771D08">
        <w:rPr>
          <w:rFonts w:asciiTheme="minorHAnsi" w:hAnsiTheme="minorHAnsi" w:cstheme="minorHAnsi"/>
          <w:spacing w:val="12"/>
          <w:w w:val="89"/>
        </w:rPr>
        <w:t xml:space="preserve"> </w:t>
      </w:r>
      <w:r w:rsidRPr="00771D08">
        <w:rPr>
          <w:rFonts w:asciiTheme="minorHAnsi" w:hAnsiTheme="minorHAnsi" w:cstheme="minorHAnsi"/>
          <w:w w:val="89"/>
        </w:rPr>
        <w:t>Award</w:t>
      </w:r>
      <w:r w:rsidRPr="00771D08">
        <w:rPr>
          <w:rFonts w:asciiTheme="minorHAnsi" w:hAnsiTheme="minorHAnsi" w:cstheme="minorHAnsi"/>
          <w:spacing w:val="3"/>
          <w:w w:val="89"/>
        </w:rPr>
        <w:t xml:space="preserve"> </w:t>
      </w:r>
      <w:r w:rsidRPr="00771D08">
        <w:rPr>
          <w:rFonts w:asciiTheme="minorHAnsi" w:hAnsiTheme="minorHAnsi" w:cstheme="minorHAnsi"/>
        </w:rPr>
        <w:t>-</w:t>
      </w:r>
      <w:r w:rsidRPr="00771D08">
        <w:rPr>
          <w:rFonts w:asciiTheme="minorHAnsi" w:hAnsiTheme="minorHAnsi" w:cstheme="minorHAnsi"/>
          <w:spacing w:val="9"/>
        </w:rPr>
        <w:t xml:space="preserve"> </w:t>
      </w:r>
      <w:r w:rsidRPr="00771D08">
        <w:rPr>
          <w:rFonts w:asciiTheme="minorHAnsi" w:hAnsiTheme="minorHAnsi" w:cstheme="minorHAnsi"/>
          <w:spacing w:val="-9"/>
          <w:w w:val="78"/>
        </w:rPr>
        <w:t>P</w:t>
      </w:r>
      <w:r w:rsidRPr="00771D08">
        <w:rPr>
          <w:rFonts w:asciiTheme="minorHAnsi" w:hAnsiTheme="minorHAnsi" w:cstheme="minorHAnsi"/>
          <w:w w:val="78"/>
        </w:rPr>
        <w:t>.</w:t>
      </w:r>
      <w:r w:rsidRPr="00771D08">
        <w:rPr>
          <w:rFonts w:asciiTheme="minorHAnsi" w:hAnsiTheme="minorHAnsi" w:cstheme="minorHAnsi"/>
          <w:spacing w:val="-9"/>
          <w:w w:val="78"/>
        </w:rPr>
        <w:t>P</w:t>
      </w:r>
      <w:r w:rsidRPr="00771D08">
        <w:rPr>
          <w:rFonts w:asciiTheme="minorHAnsi" w:hAnsiTheme="minorHAnsi" w:cstheme="minorHAnsi"/>
          <w:w w:val="78"/>
        </w:rPr>
        <w:t>.</w:t>
      </w:r>
      <w:r w:rsidRPr="00771D08">
        <w:rPr>
          <w:rFonts w:asciiTheme="minorHAnsi" w:hAnsiTheme="minorHAnsi" w:cstheme="minorHAnsi"/>
          <w:spacing w:val="-5"/>
          <w:w w:val="78"/>
        </w:rPr>
        <w:t>O</w:t>
      </w:r>
      <w:r w:rsidRPr="00771D08">
        <w:rPr>
          <w:rFonts w:asciiTheme="minorHAnsi" w:hAnsiTheme="minorHAnsi" w:cstheme="minorHAnsi"/>
          <w:w w:val="78"/>
        </w:rPr>
        <w:t>.C.</w:t>
      </w:r>
      <w:r w:rsidRPr="00771D08">
        <w:rPr>
          <w:rFonts w:asciiTheme="minorHAnsi" w:hAnsiTheme="minorHAnsi" w:cstheme="minorHAnsi"/>
          <w:spacing w:val="13"/>
          <w:w w:val="78"/>
        </w:rPr>
        <w:t xml:space="preserve"> </w:t>
      </w:r>
      <w:r w:rsidRPr="00771D08">
        <w:rPr>
          <w:rFonts w:asciiTheme="minorHAnsi" w:hAnsiTheme="minorHAnsi" w:cstheme="minorHAnsi"/>
        </w:rPr>
        <w:t>Atlantique</w:t>
      </w:r>
    </w:p>
    <w:p w14:paraId="5FC5B728" w14:textId="77777777" w:rsidR="001665D8" w:rsidRPr="00771D08" w:rsidRDefault="001665D8">
      <w:pPr>
        <w:spacing w:line="180" w:lineRule="exact"/>
        <w:rPr>
          <w:rFonts w:asciiTheme="minorHAnsi" w:hAnsiTheme="minorHAnsi" w:cstheme="minorHAnsi"/>
        </w:rPr>
      </w:pPr>
    </w:p>
    <w:p w14:paraId="3F106FD8" w14:textId="77777777" w:rsidR="001665D8" w:rsidRPr="00771D08" w:rsidRDefault="00771D08">
      <w:pPr>
        <w:rPr>
          <w:rFonts w:asciiTheme="minorHAnsi" w:hAnsiTheme="minorHAnsi" w:cstheme="minorHAnsi"/>
        </w:rPr>
      </w:pPr>
      <w:r w:rsidRPr="00771D08">
        <w:rPr>
          <w:rFonts w:asciiTheme="minorHAnsi" w:hAnsiTheme="minorHAnsi" w:cstheme="minorHAnsi"/>
          <w:w w:val="91"/>
        </w:rPr>
        <w:t>Meritorious</w:t>
      </w:r>
      <w:r w:rsidRPr="00771D08">
        <w:rPr>
          <w:rFonts w:asciiTheme="minorHAnsi" w:hAnsiTheme="minorHAnsi" w:cstheme="minorHAnsi"/>
          <w:spacing w:val="21"/>
          <w:w w:val="91"/>
        </w:rPr>
        <w:t xml:space="preserve"> </w:t>
      </w:r>
      <w:r w:rsidRPr="00771D08">
        <w:rPr>
          <w:rFonts w:asciiTheme="minorHAnsi" w:hAnsiTheme="minorHAnsi" w:cstheme="minorHAnsi"/>
          <w:w w:val="91"/>
        </w:rPr>
        <w:t>Award</w:t>
      </w:r>
      <w:r w:rsidRPr="00771D08">
        <w:rPr>
          <w:rFonts w:asciiTheme="minorHAnsi" w:hAnsiTheme="minorHAnsi" w:cstheme="minorHAnsi"/>
          <w:spacing w:val="-8"/>
          <w:w w:val="91"/>
        </w:rPr>
        <w:t xml:space="preserve"> </w:t>
      </w:r>
      <w:r w:rsidRPr="00771D08">
        <w:rPr>
          <w:rFonts w:asciiTheme="minorHAnsi" w:hAnsiTheme="minorHAnsi" w:cstheme="minorHAnsi"/>
        </w:rPr>
        <w:t>2008</w:t>
      </w:r>
      <w:r w:rsidRPr="00771D08">
        <w:rPr>
          <w:rFonts w:asciiTheme="minorHAnsi" w:hAnsiTheme="minorHAnsi" w:cstheme="minorHAnsi"/>
          <w:spacing w:val="-18"/>
        </w:rPr>
        <w:t xml:space="preserve"> </w:t>
      </w:r>
      <w:r w:rsidRPr="00771D08">
        <w:rPr>
          <w:rFonts w:asciiTheme="minorHAnsi" w:hAnsiTheme="minorHAnsi" w:cstheme="minorHAnsi"/>
        </w:rPr>
        <w:t>-</w:t>
      </w:r>
      <w:r w:rsidRPr="00771D08">
        <w:rPr>
          <w:rFonts w:asciiTheme="minorHAnsi" w:hAnsiTheme="minorHAnsi" w:cstheme="minorHAnsi"/>
          <w:spacing w:val="9"/>
        </w:rPr>
        <w:t xml:space="preserve"> </w:t>
      </w:r>
      <w:r w:rsidRPr="00771D08">
        <w:rPr>
          <w:rFonts w:asciiTheme="minorHAnsi" w:hAnsiTheme="minorHAnsi" w:cstheme="minorHAnsi"/>
          <w:spacing w:val="-9"/>
          <w:w w:val="78"/>
        </w:rPr>
        <w:t>P</w:t>
      </w:r>
      <w:r w:rsidRPr="00771D08">
        <w:rPr>
          <w:rFonts w:asciiTheme="minorHAnsi" w:hAnsiTheme="minorHAnsi" w:cstheme="minorHAnsi"/>
          <w:w w:val="78"/>
        </w:rPr>
        <w:t>.</w:t>
      </w:r>
      <w:r w:rsidRPr="00771D08">
        <w:rPr>
          <w:rFonts w:asciiTheme="minorHAnsi" w:hAnsiTheme="minorHAnsi" w:cstheme="minorHAnsi"/>
          <w:spacing w:val="-9"/>
          <w:w w:val="78"/>
        </w:rPr>
        <w:t>P</w:t>
      </w:r>
      <w:r w:rsidRPr="00771D08">
        <w:rPr>
          <w:rFonts w:asciiTheme="minorHAnsi" w:hAnsiTheme="minorHAnsi" w:cstheme="minorHAnsi"/>
          <w:w w:val="78"/>
        </w:rPr>
        <w:t>.</w:t>
      </w:r>
      <w:r w:rsidRPr="00771D08">
        <w:rPr>
          <w:rFonts w:asciiTheme="minorHAnsi" w:hAnsiTheme="minorHAnsi" w:cstheme="minorHAnsi"/>
          <w:spacing w:val="-5"/>
          <w:w w:val="78"/>
        </w:rPr>
        <w:t>O</w:t>
      </w:r>
      <w:r w:rsidRPr="00771D08">
        <w:rPr>
          <w:rFonts w:asciiTheme="minorHAnsi" w:hAnsiTheme="minorHAnsi" w:cstheme="minorHAnsi"/>
          <w:w w:val="78"/>
        </w:rPr>
        <w:t>.C.</w:t>
      </w:r>
      <w:r w:rsidRPr="00771D08">
        <w:rPr>
          <w:rFonts w:asciiTheme="minorHAnsi" w:hAnsiTheme="minorHAnsi" w:cstheme="minorHAnsi"/>
          <w:spacing w:val="13"/>
          <w:w w:val="78"/>
        </w:rPr>
        <w:t xml:space="preserve"> </w:t>
      </w:r>
      <w:r w:rsidRPr="00771D08">
        <w:rPr>
          <w:rFonts w:asciiTheme="minorHAnsi" w:hAnsiTheme="minorHAnsi" w:cstheme="minorHAnsi"/>
        </w:rPr>
        <w:t>Atlantique/Atlantic</w:t>
      </w:r>
    </w:p>
    <w:p w14:paraId="749F8409" w14:textId="77777777" w:rsidR="001665D8" w:rsidRPr="00771D08" w:rsidRDefault="001665D8">
      <w:pPr>
        <w:spacing w:line="180" w:lineRule="exact"/>
        <w:rPr>
          <w:rFonts w:asciiTheme="minorHAnsi" w:hAnsiTheme="minorHAnsi" w:cstheme="minorHAnsi"/>
        </w:rPr>
      </w:pPr>
    </w:p>
    <w:p w14:paraId="269953EB" w14:textId="77777777" w:rsidR="001665D8" w:rsidRPr="00771D08" w:rsidRDefault="00771D08">
      <w:pPr>
        <w:rPr>
          <w:rFonts w:asciiTheme="minorHAnsi" w:hAnsiTheme="minorHAnsi" w:cstheme="minorHAnsi"/>
        </w:rPr>
      </w:pPr>
      <w:r w:rsidRPr="00771D08">
        <w:rPr>
          <w:rFonts w:asciiTheme="minorHAnsi" w:hAnsiTheme="minorHAnsi" w:cstheme="minorHAnsi"/>
          <w:w w:val="95"/>
        </w:rPr>
        <w:t>National</w:t>
      </w:r>
      <w:r w:rsidRPr="00771D08">
        <w:rPr>
          <w:rFonts w:asciiTheme="minorHAnsi" w:hAnsiTheme="minorHAnsi" w:cstheme="minorHAnsi"/>
          <w:spacing w:val="-6"/>
          <w:w w:val="95"/>
        </w:rPr>
        <w:t xml:space="preserve"> </w:t>
      </w:r>
      <w:r w:rsidRPr="00771D08">
        <w:rPr>
          <w:rFonts w:asciiTheme="minorHAnsi" w:hAnsiTheme="minorHAnsi" w:cstheme="minorHAnsi"/>
          <w:w w:val="95"/>
        </w:rPr>
        <w:t>accreditation</w:t>
      </w:r>
      <w:r w:rsidRPr="00771D08">
        <w:rPr>
          <w:rFonts w:asciiTheme="minorHAnsi" w:hAnsiTheme="minorHAnsi" w:cstheme="minorHAnsi"/>
          <w:spacing w:val="11"/>
          <w:w w:val="95"/>
        </w:rPr>
        <w:t xml:space="preserve"> </w:t>
      </w:r>
      <w:r w:rsidRPr="00771D08">
        <w:rPr>
          <w:rFonts w:asciiTheme="minorHAnsi" w:hAnsiTheme="minorHAnsi" w:cstheme="minorHAnsi"/>
        </w:rPr>
        <w:t>for</w:t>
      </w:r>
      <w:r w:rsidRPr="00771D08">
        <w:rPr>
          <w:rFonts w:asciiTheme="minorHAnsi" w:hAnsiTheme="minorHAnsi" w:cstheme="minorHAnsi"/>
          <w:spacing w:val="-14"/>
        </w:rPr>
        <w:t xml:space="preserve"> </w:t>
      </w:r>
      <w:r w:rsidRPr="00771D08">
        <w:rPr>
          <w:rFonts w:asciiTheme="minorHAnsi" w:hAnsiTheme="minorHAnsi" w:cstheme="minorHAnsi"/>
          <w:w w:val="87"/>
        </w:rPr>
        <w:t>Fine</w:t>
      </w:r>
      <w:r w:rsidRPr="00771D08">
        <w:rPr>
          <w:rFonts w:asciiTheme="minorHAnsi" w:hAnsiTheme="minorHAnsi" w:cstheme="minorHAnsi"/>
          <w:spacing w:val="4"/>
          <w:w w:val="87"/>
        </w:rPr>
        <w:t xml:space="preserve"> </w:t>
      </w:r>
      <w:r w:rsidRPr="00771D08">
        <w:rPr>
          <w:rFonts w:asciiTheme="minorHAnsi" w:hAnsiTheme="minorHAnsi" w:cstheme="minorHAnsi"/>
          <w:w w:val="87"/>
        </w:rPr>
        <w:t>Art</w:t>
      </w:r>
      <w:r w:rsidRPr="00771D08">
        <w:rPr>
          <w:rFonts w:asciiTheme="minorHAnsi" w:hAnsiTheme="minorHAnsi" w:cstheme="minorHAnsi"/>
          <w:spacing w:val="4"/>
          <w:w w:val="87"/>
        </w:rPr>
        <w:t xml:space="preserve"> </w:t>
      </w:r>
      <w:r w:rsidRPr="00771D08">
        <w:rPr>
          <w:rFonts w:asciiTheme="minorHAnsi" w:hAnsiTheme="minorHAnsi" w:cstheme="minorHAnsi"/>
        </w:rPr>
        <w:t>/</w:t>
      </w:r>
      <w:r w:rsidRPr="00771D08">
        <w:rPr>
          <w:rFonts w:asciiTheme="minorHAnsi" w:hAnsiTheme="minorHAnsi" w:cstheme="minorHAnsi"/>
          <w:spacing w:val="-2"/>
        </w:rPr>
        <w:t xml:space="preserve"> </w:t>
      </w:r>
      <w:r w:rsidRPr="00771D08">
        <w:rPr>
          <w:rFonts w:asciiTheme="minorHAnsi" w:hAnsiTheme="minorHAnsi" w:cstheme="minorHAnsi"/>
          <w:w w:val="93"/>
        </w:rPr>
        <w:t>Photo</w:t>
      </w:r>
      <w:r w:rsidRPr="00771D08">
        <w:rPr>
          <w:rFonts w:asciiTheme="minorHAnsi" w:hAnsiTheme="minorHAnsi" w:cstheme="minorHAnsi"/>
          <w:spacing w:val="15"/>
          <w:w w:val="93"/>
        </w:rPr>
        <w:t xml:space="preserve"> </w:t>
      </w:r>
      <w:r w:rsidRPr="00771D08">
        <w:rPr>
          <w:rFonts w:asciiTheme="minorHAnsi" w:hAnsiTheme="minorHAnsi" w:cstheme="minorHAnsi"/>
          <w:w w:val="93"/>
        </w:rPr>
        <w:t>Decor</w:t>
      </w:r>
      <w:r w:rsidRPr="00771D08">
        <w:rPr>
          <w:rFonts w:asciiTheme="minorHAnsi" w:hAnsiTheme="minorHAnsi" w:cstheme="minorHAnsi"/>
          <w:spacing w:val="-13"/>
          <w:w w:val="93"/>
        </w:rPr>
        <w:t xml:space="preserve"> </w:t>
      </w:r>
      <w:r w:rsidRPr="00771D08">
        <w:rPr>
          <w:rFonts w:asciiTheme="minorHAnsi" w:hAnsiTheme="minorHAnsi" w:cstheme="minorHAnsi"/>
          <w:w w:val="93"/>
        </w:rPr>
        <w:t>photography</w:t>
      </w:r>
      <w:r w:rsidRPr="00771D08">
        <w:rPr>
          <w:rFonts w:asciiTheme="minorHAnsi" w:hAnsiTheme="minorHAnsi" w:cstheme="minorHAnsi"/>
          <w:spacing w:val="42"/>
          <w:w w:val="93"/>
        </w:rPr>
        <w:t xml:space="preserve"> </w:t>
      </w:r>
      <w:r w:rsidRPr="00771D08">
        <w:rPr>
          <w:rFonts w:asciiTheme="minorHAnsi" w:hAnsiTheme="minorHAnsi" w:cstheme="minorHAnsi"/>
        </w:rPr>
        <w:t>-</w:t>
      </w:r>
      <w:r w:rsidRPr="00771D08">
        <w:rPr>
          <w:rFonts w:asciiTheme="minorHAnsi" w:hAnsiTheme="minorHAnsi" w:cstheme="minorHAnsi"/>
          <w:spacing w:val="9"/>
        </w:rPr>
        <w:t xml:space="preserve"> </w:t>
      </w:r>
      <w:r w:rsidRPr="00771D08">
        <w:rPr>
          <w:rFonts w:asciiTheme="minorHAnsi" w:hAnsiTheme="minorHAnsi" w:cstheme="minorHAnsi"/>
          <w:spacing w:val="-11"/>
          <w:w w:val="86"/>
        </w:rPr>
        <w:t>P</w:t>
      </w:r>
      <w:r w:rsidRPr="00771D08">
        <w:rPr>
          <w:rFonts w:asciiTheme="minorHAnsi" w:hAnsiTheme="minorHAnsi" w:cstheme="minorHAnsi"/>
          <w:w w:val="82"/>
        </w:rPr>
        <w:t>.</w:t>
      </w:r>
      <w:r w:rsidRPr="00771D08">
        <w:rPr>
          <w:rFonts w:asciiTheme="minorHAnsi" w:hAnsiTheme="minorHAnsi" w:cstheme="minorHAnsi"/>
          <w:spacing w:val="-11"/>
          <w:w w:val="82"/>
        </w:rPr>
        <w:t>P</w:t>
      </w:r>
      <w:r w:rsidRPr="00771D08">
        <w:rPr>
          <w:rFonts w:asciiTheme="minorHAnsi" w:hAnsiTheme="minorHAnsi" w:cstheme="minorHAnsi"/>
          <w:w w:val="78"/>
        </w:rPr>
        <w:t>.</w:t>
      </w:r>
      <w:r w:rsidRPr="00771D08">
        <w:rPr>
          <w:rFonts w:asciiTheme="minorHAnsi" w:hAnsiTheme="minorHAnsi" w:cstheme="minorHAnsi"/>
          <w:spacing w:val="-7"/>
          <w:w w:val="78"/>
        </w:rPr>
        <w:t>O</w:t>
      </w:r>
      <w:r w:rsidRPr="00771D08">
        <w:rPr>
          <w:rFonts w:asciiTheme="minorHAnsi" w:hAnsiTheme="minorHAnsi" w:cstheme="minorHAnsi"/>
          <w:w w:val="76"/>
        </w:rPr>
        <w:t>.C.</w:t>
      </w:r>
    </w:p>
    <w:p w14:paraId="63352194" w14:textId="77777777" w:rsidR="001665D8" w:rsidRPr="00771D08" w:rsidRDefault="001665D8">
      <w:pPr>
        <w:spacing w:line="180" w:lineRule="exact"/>
        <w:rPr>
          <w:rFonts w:asciiTheme="minorHAnsi" w:hAnsiTheme="minorHAnsi" w:cstheme="minorHAnsi"/>
        </w:rPr>
      </w:pPr>
    </w:p>
    <w:p w14:paraId="08562859" w14:textId="77777777" w:rsidR="001665D8" w:rsidRPr="00771D08" w:rsidRDefault="00771D08">
      <w:pPr>
        <w:rPr>
          <w:rFonts w:asciiTheme="minorHAnsi" w:hAnsiTheme="minorHAnsi" w:cstheme="minorHAnsi"/>
        </w:rPr>
      </w:pPr>
      <w:r w:rsidRPr="00771D08">
        <w:rPr>
          <w:rFonts w:asciiTheme="minorHAnsi" w:hAnsiTheme="minorHAnsi" w:cstheme="minorHAnsi"/>
          <w:w w:val="95"/>
        </w:rPr>
        <w:t>Craftsman</w:t>
      </w:r>
      <w:r w:rsidRPr="00771D08">
        <w:rPr>
          <w:rFonts w:asciiTheme="minorHAnsi" w:hAnsiTheme="minorHAnsi" w:cstheme="minorHAnsi"/>
          <w:spacing w:val="1"/>
          <w:w w:val="95"/>
        </w:rPr>
        <w:t xml:space="preserve"> </w:t>
      </w:r>
      <w:r w:rsidRPr="00771D08">
        <w:rPr>
          <w:rFonts w:asciiTheme="minorHAnsi" w:hAnsiTheme="minorHAnsi" w:cstheme="minorHAnsi"/>
        </w:rPr>
        <w:t>of</w:t>
      </w:r>
      <w:r w:rsidRPr="00771D08">
        <w:rPr>
          <w:rFonts w:asciiTheme="minorHAnsi" w:hAnsiTheme="minorHAnsi" w:cstheme="minorHAnsi"/>
          <w:spacing w:val="-10"/>
        </w:rPr>
        <w:t xml:space="preserve"> </w:t>
      </w:r>
      <w:r w:rsidRPr="00771D08">
        <w:rPr>
          <w:rFonts w:asciiTheme="minorHAnsi" w:hAnsiTheme="minorHAnsi" w:cstheme="minorHAnsi"/>
          <w:w w:val="95"/>
        </w:rPr>
        <w:t>Photographic</w:t>
      </w:r>
      <w:r w:rsidRPr="00771D08">
        <w:rPr>
          <w:rFonts w:asciiTheme="minorHAnsi" w:hAnsiTheme="minorHAnsi" w:cstheme="minorHAnsi"/>
          <w:spacing w:val="1"/>
          <w:w w:val="95"/>
        </w:rPr>
        <w:t xml:space="preserve"> </w:t>
      </w:r>
      <w:r w:rsidRPr="00771D08">
        <w:rPr>
          <w:rFonts w:asciiTheme="minorHAnsi" w:hAnsiTheme="minorHAnsi" w:cstheme="minorHAnsi"/>
          <w:w w:val="79"/>
        </w:rPr>
        <w:t xml:space="preserve">Arts, </w:t>
      </w:r>
      <w:r w:rsidRPr="00771D08">
        <w:rPr>
          <w:rFonts w:asciiTheme="minorHAnsi" w:hAnsiTheme="minorHAnsi" w:cstheme="minorHAnsi"/>
          <w:spacing w:val="1"/>
          <w:w w:val="79"/>
        </w:rPr>
        <w:t xml:space="preserve"> </w:t>
      </w:r>
      <w:r w:rsidRPr="00771D08">
        <w:rPr>
          <w:rFonts w:asciiTheme="minorHAnsi" w:hAnsiTheme="minorHAnsi" w:cstheme="minorHAnsi"/>
          <w:w w:val="79"/>
        </w:rPr>
        <w:t>(C.</w:t>
      </w:r>
      <w:r w:rsidRPr="00771D08">
        <w:rPr>
          <w:rFonts w:asciiTheme="minorHAnsi" w:hAnsiTheme="minorHAnsi" w:cstheme="minorHAnsi"/>
          <w:spacing w:val="-9"/>
          <w:w w:val="79"/>
        </w:rPr>
        <w:t>P</w:t>
      </w:r>
      <w:r w:rsidRPr="00771D08">
        <w:rPr>
          <w:rFonts w:asciiTheme="minorHAnsi" w:hAnsiTheme="minorHAnsi" w:cstheme="minorHAnsi"/>
          <w:w w:val="79"/>
        </w:rPr>
        <w:t>.A.)</w:t>
      </w:r>
      <w:r w:rsidRPr="00771D08">
        <w:rPr>
          <w:rFonts w:asciiTheme="minorHAnsi" w:hAnsiTheme="minorHAnsi" w:cstheme="minorHAnsi"/>
          <w:spacing w:val="-6"/>
          <w:w w:val="79"/>
        </w:rPr>
        <w:t xml:space="preserve"> </w:t>
      </w:r>
      <w:r w:rsidRPr="00771D08">
        <w:rPr>
          <w:rFonts w:asciiTheme="minorHAnsi" w:hAnsiTheme="minorHAnsi" w:cstheme="minorHAnsi"/>
        </w:rPr>
        <w:t>-</w:t>
      </w:r>
      <w:r w:rsidRPr="00771D08">
        <w:rPr>
          <w:rFonts w:asciiTheme="minorHAnsi" w:hAnsiTheme="minorHAnsi" w:cstheme="minorHAnsi"/>
          <w:spacing w:val="9"/>
        </w:rPr>
        <w:t xml:space="preserve"> </w:t>
      </w:r>
      <w:r w:rsidRPr="00771D08">
        <w:rPr>
          <w:rFonts w:asciiTheme="minorHAnsi" w:hAnsiTheme="minorHAnsi" w:cstheme="minorHAnsi"/>
          <w:spacing w:val="-11"/>
          <w:w w:val="86"/>
        </w:rPr>
        <w:t>P</w:t>
      </w:r>
      <w:r w:rsidRPr="00771D08">
        <w:rPr>
          <w:rFonts w:asciiTheme="minorHAnsi" w:hAnsiTheme="minorHAnsi" w:cstheme="minorHAnsi"/>
          <w:w w:val="82"/>
        </w:rPr>
        <w:t>.</w:t>
      </w:r>
      <w:r w:rsidRPr="00771D08">
        <w:rPr>
          <w:rFonts w:asciiTheme="minorHAnsi" w:hAnsiTheme="minorHAnsi" w:cstheme="minorHAnsi"/>
          <w:spacing w:val="-11"/>
          <w:w w:val="82"/>
        </w:rPr>
        <w:t>P</w:t>
      </w:r>
      <w:r w:rsidRPr="00771D08">
        <w:rPr>
          <w:rFonts w:asciiTheme="minorHAnsi" w:hAnsiTheme="minorHAnsi" w:cstheme="minorHAnsi"/>
          <w:w w:val="78"/>
        </w:rPr>
        <w:t>.</w:t>
      </w:r>
      <w:r w:rsidRPr="00771D08">
        <w:rPr>
          <w:rFonts w:asciiTheme="minorHAnsi" w:hAnsiTheme="minorHAnsi" w:cstheme="minorHAnsi"/>
          <w:spacing w:val="-7"/>
          <w:w w:val="78"/>
        </w:rPr>
        <w:t>O</w:t>
      </w:r>
      <w:r w:rsidRPr="00771D08">
        <w:rPr>
          <w:rFonts w:asciiTheme="minorHAnsi" w:hAnsiTheme="minorHAnsi" w:cstheme="minorHAnsi"/>
          <w:w w:val="76"/>
        </w:rPr>
        <w:t>.C.</w:t>
      </w:r>
    </w:p>
    <w:p w14:paraId="6C56A24A" w14:textId="77777777" w:rsidR="001665D8" w:rsidRPr="00771D08" w:rsidRDefault="001665D8">
      <w:pPr>
        <w:spacing w:line="180" w:lineRule="exact"/>
        <w:rPr>
          <w:rFonts w:asciiTheme="minorHAnsi" w:hAnsiTheme="minorHAnsi" w:cstheme="minorHAnsi"/>
        </w:rPr>
      </w:pPr>
    </w:p>
    <w:p w14:paraId="529CE76B" w14:textId="77777777" w:rsidR="001665D8" w:rsidRPr="00771D08" w:rsidRDefault="00771D08">
      <w:pPr>
        <w:spacing w:line="438" w:lineRule="auto"/>
        <w:ind w:right="3628"/>
        <w:rPr>
          <w:rFonts w:asciiTheme="minorHAnsi" w:hAnsiTheme="minorHAnsi" w:cstheme="minorHAnsi"/>
        </w:rPr>
      </w:pPr>
      <w:r w:rsidRPr="00771D08">
        <w:rPr>
          <w:rFonts w:asciiTheme="minorHAnsi" w:hAnsiTheme="minorHAnsi" w:cstheme="minorHAnsi"/>
          <w:w w:val="95"/>
        </w:rPr>
        <w:t>National</w:t>
      </w:r>
      <w:r w:rsidRPr="00771D08">
        <w:rPr>
          <w:rFonts w:asciiTheme="minorHAnsi" w:hAnsiTheme="minorHAnsi" w:cstheme="minorHAnsi"/>
          <w:spacing w:val="-6"/>
          <w:w w:val="95"/>
        </w:rPr>
        <w:t xml:space="preserve"> </w:t>
      </w:r>
      <w:r w:rsidRPr="00771D08">
        <w:rPr>
          <w:rFonts w:asciiTheme="minorHAnsi" w:hAnsiTheme="minorHAnsi" w:cstheme="minorHAnsi"/>
          <w:w w:val="95"/>
        </w:rPr>
        <w:t>accreditation</w:t>
      </w:r>
      <w:r w:rsidRPr="00771D08">
        <w:rPr>
          <w:rFonts w:asciiTheme="minorHAnsi" w:hAnsiTheme="minorHAnsi" w:cstheme="minorHAnsi"/>
          <w:spacing w:val="11"/>
          <w:w w:val="95"/>
        </w:rPr>
        <w:t xml:space="preserve"> </w:t>
      </w:r>
      <w:r w:rsidRPr="00771D08">
        <w:rPr>
          <w:rFonts w:asciiTheme="minorHAnsi" w:hAnsiTheme="minorHAnsi" w:cstheme="minorHAnsi"/>
        </w:rPr>
        <w:t>for</w:t>
      </w:r>
      <w:r w:rsidRPr="00771D08">
        <w:rPr>
          <w:rFonts w:asciiTheme="minorHAnsi" w:hAnsiTheme="minorHAnsi" w:cstheme="minorHAnsi"/>
          <w:spacing w:val="-14"/>
        </w:rPr>
        <w:t xml:space="preserve"> </w:t>
      </w:r>
      <w:r w:rsidRPr="00771D08">
        <w:rPr>
          <w:rFonts w:asciiTheme="minorHAnsi" w:hAnsiTheme="minorHAnsi" w:cstheme="minorHAnsi"/>
          <w:w w:val="91"/>
        </w:rPr>
        <w:t>Pictorial</w:t>
      </w:r>
      <w:r w:rsidRPr="00771D08">
        <w:rPr>
          <w:rFonts w:asciiTheme="minorHAnsi" w:hAnsiTheme="minorHAnsi" w:cstheme="minorHAnsi"/>
          <w:spacing w:val="3"/>
          <w:w w:val="91"/>
        </w:rPr>
        <w:t xml:space="preserve"> </w:t>
      </w:r>
      <w:r w:rsidRPr="00771D08">
        <w:rPr>
          <w:rFonts w:asciiTheme="minorHAnsi" w:hAnsiTheme="minorHAnsi" w:cstheme="minorHAnsi"/>
        </w:rPr>
        <w:t>/</w:t>
      </w:r>
      <w:r w:rsidRPr="00771D08">
        <w:rPr>
          <w:rFonts w:asciiTheme="minorHAnsi" w:hAnsiTheme="minorHAnsi" w:cstheme="minorHAnsi"/>
          <w:spacing w:val="-2"/>
        </w:rPr>
        <w:t xml:space="preserve"> </w:t>
      </w:r>
      <w:r w:rsidRPr="00771D08">
        <w:rPr>
          <w:rFonts w:asciiTheme="minorHAnsi" w:hAnsiTheme="minorHAnsi" w:cstheme="minorHAnsi"/>
          <w:w w:val="94"/>
        </w:rPr>
        <w:t>Scenic</w:t>
      </w:r>
      <w:r w:rsidRPr="00771D08">
        <w:rPr>
          <w:rFonts w:asciiTheme="minorHAnsi" w:hAnsiTheme="minorHAnsi" w:cstheme="minorHAnsi"/>
          <w:spacing w:val="-15"/>
          <w:w w:val="94"/>
        </w:rPr>
        <w:t xml:space="preserve"> </w:t>
      </w:r>
      <w:r w:rsidRPr="00771D08">
        <w:rPr>
          <w:rFonts w:asciiTheme="minorHAnsi" w:hAnsiTheme="minorHAnsi" w:cstheme="minorHAnsi"/>
          <w:w w:val="94"/>
        </w:rPr>
        <w:t>photography</w:t>
      </w:r>
      <w:r w:rsidRPr="00771D08">
        <w:rPr>
          <w:rFonts w:asciiTheme="minorHAnsi" w:hAnsiTheme="minorHAnsi" w:cstheme="minorHAnsi"/>
          <w:spacing w:val="31"/>
          <w:w w:val="94"/>
        </w:rPr>
        <w:t xml:space="preserve"> </w:t>
      </w:r>
      <w:r w:rsidRPr="00771D08">
        <w:rPr>
          <w:rFonts w:asciiTheme="minorHAnsi" w:hAnsiTheme="minorHAnsi" w:cstheme="minorHAnsi"/>
        </w:rPr>
        <w:t>-</w:t>
      </w:r>
      <w:r w:rsidRPr="00771D08">
        <w:rPr>
          <w:rFonts w:asciiTheme="minorHAnsi" w:hAnsiTheme="minorHAnsi" w:cstheme="minorHAnsi"/>
          <w:spacing w:val="9"/>
        </w:rPr>
        <w:t xml:space="preserve"> </w:t>
      </w:r>
      <w:r w:rsidRPr="00771D08">
        <w:rPr>
          <w:rFonts w:asciiTheme="minorHAnsi" w:hAnsiTheme="minorHAnsi" w:cstheme="minorHAnsi"/>
          <w:spacing w:val="-11"/>
          <w:w w:val="86"/>
        </w:rPr>
        <w:t>P</w:t>
      </w:r>
      <w:r w:rsidRPr="00771D08">
        <w:rPr>
          <w:rFonts w:asciiTheme="minorHAnsi" w:hAnsiTheme="minorHAnsi" w:cstheme="minorHAnsi"/>
          <w:w w:val="82"/>
        </w:rPr>
        <w:t>.</w:t>
      </w:r>
      <w:r w:rsidRPr="00771D08">
        <w:rPr>
          <w:rFonts w:asciiTheme="minorHAnsi" w:hAnsiTheme="minorHAnsi" w:cstheme="minorHAnsi"/>
          <w:spacing w:val="-11"/>
          <w:w w:val="82"/>
        </w:rPr>
        <w:t>P</w:t>
      </w:r>
      <w:r w:rsidRPr="00771D08">
        <w:rPr>
          <w:rFonts w:asciiTheme="minorHAnsi" w:hAnsiTheme="minorHAnsi" w:cstheme="minorHAnsi"/>
          <w:w w:val="78"/>
        </w:rPr>
        <w:t>.</w:t>
      </w:r>
      <w:r w:rsidRPr="00771D08">
        <w:rPr>
          <w:rFonts w:asciiTheme="minorHAnsi" w:hAnsiTheme="minorHAnsi" w:cstheme="minorHAnsi"/>
          <w:spacing w:val="-7"/>
          <w:w w:val="78"/>
        </w:rPr>
        <w:t>O</w:t>
      </w:r>
      <w:r w:rsidRPr="00771D08">
        <w:rPr>
          <w:rFonts w:asciiTheme="minorHAnsi" w:hAnsiTheme="minorHAnsi" w:cstheme="minorHAnsi"/>
          <w:w w:val="76"/>
        </w:rPr>
        <w:t xml:space="preserve">.C. </w:t>
      </w:r>
      <w:r w:rsidRPr="00771D08">
        <w:rPr>
          <w:rFonts w:asciiTheme="minorHAnsi" w:hAnsiTheme="minorHAnsi" w:cstheme="minorHAnsi"/>
          <w:w w:val="95"/>
        </w:rPr>
        <w:t>National</w:t>
      </w:r>
      <w:r w:rsidRPr="00771D08">
        <w:rPr>
          <w:rFonts w:asciiTheme="minorHAnsi" w:hAnsiTheme="minorHAnsi" w:cstheme="minorHAnsi"/>
          <w:spacing w:val="-6"/>
          <w:w w:val="95"/>
        </w:rPr>
        <w:t xml:space="preserve"> </w:t>
      </w:r>
      <w:r w:rsidRPr="00771D08">
        <w:rPr>
          <w:rFonts w:asciiTheme="minorHAnsi" w:hAnsiTheme="minorHAnsi" w:cstheme="minorHAnsi"/>
          <w:w w:val="95"/>
        </w:rPr>
        <w:t>accreditation</w:t>
      </w:r>
      <w:r w:rsidRPr="00771D08">
        <w:rPr>
          <w:rFonts w:asciiTheme="minorHAnsi" w:hAnsiTheme="minorHAnsi" w:cstheme="minorHAnsi"/>
          <w:spacing w:val="11"/>
          <w:w w:val="95"/>
        </w:rPr>
        <w:t xml:space="preserve"> </w:t>
      </w:r>
      <w:r w:rsidRPr="00771D08">
        <w:rPr>
          <w:rFonts w:asciiTheme="minorHAnsi" w:hAnsiTheme="minorHAnsi" w:cstheme="minorHAnsi"/>
        </w:rPr>
        <w:t>for</w:t>
      </w:r>
      <w:r w:rsidRPr="00771D08">
        <w:rPr>
          <w:rFonts w:asciiTheme="minorHAnsi" w:hAnsiTheme="minorHAnsi" w:cstheme="minorHAnsi"/>
          <w:spacing w:val="-14"/>
        </w:rPr>
        <w:t xml:space="preserve"> </w:t>
      </w:r>
      <w:r w:rsidRPr="00771D08">
        <w:rPr>
          <w:rFonts w:asciiTheme="minorHAnsi" w:hAnsiTheme="minorHAnsi" w:cstheme="minorHAnsi"/>
          <w:w w:val="95"/>
        </w:rPr>
        <w:t>Studio</w:t>
      </w:r>
      <w:r w:rsidRPr="00771D08">
        <w:rPr>
          <w:rFonts w:asciiTheme="minorHAnsi" w:hAnsiTheme="minorHAnsi" w:cstheme="minorHAnsi"/>
          <w:spacing w:val="-5"/>
          <w:w w:val="95"/>
        </w:rPr>
        <w:t xml:space="preserve"> </w:t>
      </w:r>
      <w:r w:rsidRPr="00771D08">
        <w:rPr>
          <w:rFonts w:asciiTheme="minorHAnsi" w:hAnsiTheme="minorHAnsi" w:cstheme="minorHAnsi"/>
          <w:spacing w:val="-7"/>
          <w:w w:val="95"/>
        </w:rPr>
        <w:t>P</w:t>
      </w:r>
      <w:r w:rsidRPr="00771D08">
        <w:rPr>
          <w:rFonts w:asciiTheme="minorHAnsi" w:hAnsiTheme="minorHAnsi" w:cstheme="minorHAnsi"/>
          <w:w w:val="95"/>
        </w:rPr>
        <w:t>ortrait</w:t>
      </w:r>
      <w:r w:rsidRPr="00771D08">
        <w:rPr>
          <w:rFonts w:asciiTheme="minorHAnsi" w:hAnsiTheme="minorHAnsi" w:cstheme="minorHAnsi"/>
          <w:spacing w:val="5"/>
          <w:w w:val="95"/>
        </w:rPr>
        <w:t xml:space="preserve"> </w:t>
      </w:r>
      <w:r w:rsidRPr="00771D08">
        <w:rPr>
          <w:rFonts w:asciiTheme="minorHAnsi" w:hAnsiTheme="minorHAnsi" w:cstheme="minorHAnsi"/>
          <w:w w:val="95"/>
        </w:rPr>
        <w:t>photography</w:t>
      </w:r>
      <w:r w:rsidRPr="00771D08">
        <w:rPr>
          <w:rFonts w:asciiTheme="minorHAnsi" w:hAnsiTheme="minorHAnsi" w:cstheme="minorHAnsi"/>
          <w:spacing w:val="21"/>
          <w:w w:val="95"/>
        </w:rPr>
        <w:t xml:space="preserve"> </w:t>
      </w:r>
      <w:r w:rsidRPr="00771D08">
        <w:rPr>
          <w:rFonts w:asciiTheme="minorHAnsi" w:hAnsiTheme="minorHAnsi" w:cstheme="minorHAnsi"/>
        </w:rPr>
        <w:t>-</w:t>
      </w:r>
      <w:r w:rsidRPr="00771D08">
        <w:rPr>
          <w:rFonts w:asciiTheme="minorHAnsi" w:hAnsiTheme="minorHAnsi" w:cstheme="minorHAnsi"/>
          <w:spacing w:val="9"/>
        </w:rPr>
        <w:t xml:space="preserve"> </w:t>
      </w:r>
      <w:r w:rsidRPr="00771D08">
        <w:rPr>
          <w:rFonts w:asciiTheme="minorHAnsi" w:hAnsiTheme="minorHAnsi" w:cstheme="minorHAnsi"/>
          <w:spacing w:val="-11"/>
          <w:w w:val="86"/>
        </w:rPr>
        <w:t>P</w:t>
      </w:r>
      <w:r w:rsidRPr="00771D08">
        <w:rPr>
          <w:rFonts w:asciiTheme="minorHAnsi" w:hAnsiTheme="minorHAnsi" w:cstheme="minorHAnsi"/>
          <w:w w:val="82"/>
        </w:rPr>
        <w:t>.</w:t>
      </w:r>
      <w:r w:rsidRPr="00771D08">
        <w:rPr>
          <w:rFonts w:asciiTheme="minorHAnsi" w:hAnsiTheme="minorHAnsi" w:cstheme="minorHAnsi"/>
          <w:spacing w:val="-11"/>
          <w:w w:val="82"/>
        </w:rPr>
        <w:t>P</w:t>
      </w:r>
      <w:r w:rsidRPr="00771D08">
        <w:rPr>
          <w:rFonts w:asciiTheme="minorHAnsi" w:hAnsiTheme="minorHAnsi" w:cstheme="minorHAnsi"/>
          <w:w w:val="78"/>
        </w:rPr>
        <w:t>.</w:t>
      </w:r>
      <w:r w:rsidRPr="00771D08">
        <w:rPr>
          <w:rFonts w:asciiTheme="minorHAnsi" w:hAnsiTheme="minorHAnsi" w:cstheme="minorHAnsi"/>
          <w:spacing w:val="-7"/>
          <w:w w:val="78"/>
        </w:rPr>
        <w:t>O</w:t>
      </w:r>
      <w:r w:rsidRPr="00771D08">
        <w:rPr>
          <w:rFonts w:asciiTheme="minorHAnsi" w:hAnsiTheme="minorHAnsi" w:cstheme="minorHAnsi"/>
          <w:w w:val="76"/>
        </w:rPr>
        <w:t xml:space="preserve">.C. </w:t>
      </w:r>
      <w:r w:rsidRPr="00771D08">
        <w:rPr>
          <w:rFonts w:asciiTheme="minorHAnsi" w:hAnsiTheme="minorHAnsi" w:cstheme="minorHAnsi"/>
          <w:w w:val="90"/>
        </w:rPr>
        <w:t>Distinguished</w:t>
      </w:r>
      <w:r w:rsidRPr="00771D08">
        <w:rPr>
          <w:rFonts w:asciiTheme="minorHAnsi" w:hAnsiTheme="minorHAnsi" w:cstheme="minorHAnsi"/>
          <w:spacing w:val="36"/>
          <w:w w:val="90"/>
        </w:rPr>
        <w:t xml:space="preserve"> </w:t>
      </w:r>
      <w:r w:rsidRPr="00771D08">
        <w:rPr>
          <w:rFonts w:asciiTheme="minorHAnsi" w:hAnsiTheme="minorHAnsi" w:cstheme="minorHAnsi"/>
          <w:w w:val="90"/>
        </w:rPr>
        <w:t>Service</w:t>
      </w:r>
      <w:r w:rsidRPr="00771D08">
        <w:rPr>
          <w:rFonts w:asciiTheme="minorHAnsi" w:hAnsiTheme="minorHAnsi" w:cstheme="minorHAnsi"/>
          <w:spacing w:val="-3"/>
          <w:w w:val="90"/>
        </w:rPr>
        <w:t xml:space="preserve"> </w:t>
      </w:r>
      <w:r w:rsidRPr="00771D08">
        <w:rPr>
          <w:rFonts w:asciiTheme="minorHAnsi" w:hAnsiTheme="minorHAnsi" w:cstheme="minorHAnsi"/>
          <w:w w:val="90"/>
        </w:rPr>
        <w:t>Award</w:t>
      </w:r>
      <w:r w:rsidRPr="00771D08">
        <w:rPr>
          <w:rFonts w:asciiTheme="minorHAnsi" w:hAnsiTheme="minorHAnsi" w:cstheme="minorHAnsi"/>
          <w:spacing w:val="-2"/>
          <w:w w:val="90"/>
        </w:rPr>
        <w:t xml:space="preserve"> </w:t>
      </w:r>
      <w:r w:rsidRPr="00771D08">
        <w:rPr>
          <w:rFonts w:asciiTheme="minorHAnsi" w:hAnsiTheme="minorHAnsi" w:cstheme="minorHAnsi"/>
        </w:rPr>
        <w:t>-</w:t>
      </w:r>
      <w:r w:rsidRPr="00771D08">
        <w:rPr>
          <w:rFonts w:asciiTheme="minorHAnsi" w:hAnsiTheme="minorHAnsi" w:cstheme="minorHAnsi"/>
          <w:spacing w:val="9"/>
        </w:rPr>
        <w:t xml:space="preserve"> </w:t>
      </w:r>
      <w:r w:rsidRPr="00771D08">
        <w:rPr>
          <w:rFonts w:asciiTheme="minorHAnsi" w:hAnsiTheme="minorHAnsi" w:cstheme="minorHAnsi"/>
          <w:w w:val="84"/>
        </w:rPr>
        <w:t>M.</w:t>
      </w:r>
      <w:r w:rsidRPr="00771D08">
        <w:rPr>
          <w:rFonts w:asciiTheme="minorHAnsi" w:hAnsiTheme="minorHAnsi" w:cstheme="minorHAnsi"/>
          <w:spacing w:val="-11"/>
          <w:w w:val="84"/>
        </w:rPr>
        <w:t>P</w:t>
      </w:r>
      <w:r w:rsidRPr="00771D08">
        <w:rPr>
          <w:rFonts w:asciiTheme="minorHAnsi" w:hAnsiTheme="minorHAnsi" w:cstheme="minorHAnsi"/>
          <w:w w:val="82"/>
        </w:rPr>
        <w:t>.</w:t>
      </w:r>
      <w:r w:rsidRPr="00771D08">
        <w:rPr>
          <w:rFonts w:asciiTheme="minorHAnsi" w:hAnsiTheme="minorHAnsi" w:cstheme="minorHAnsi"/>
          <w:spacing w:val="-11"/>
          <w:w w:val="82"/>
        </w:rPr>
        <w:t>P</w:t>
      </w:r>
      <w:r w:rsidRPr="00771D08">
        <w:rPr>
          <w:rFonts w:asciiTheme="minorHAnsi" w:hAnsiTheme="minorHAnsi" w:cstheme="minorHAnsi"/>
          <w:w w:val="74"/>
        </w:rPr>
        <w:t>.A.</w:t>
      </w:r>
    </w:p>
    <w:p w14:paraId="6866DB7F" w14:textId="77777777" w:rsidR="001665D8" w:rsidRPr="00771D08" w:rsidRDefault="00771D08">
      <w:pPr>
        <w:spacing w:before="7"/>
        <w:rPr>
          <w:rFonts w:asciiTheme="minorHAnsi" w:hAnsiTheme="minorHAnsi" w:cstheme="minorHAnsi"/>
        </w:rPr>
      </w:pPr>
      <w:r w:rsidRPr="00771D08">
        <w:rPr>
          <w:rFonts w:asciiTheme="minorHAnsi" w:hAnsiTheme="minorHAnsi" w:cstheme="minorHAnsi"/>
          <w:w w:val="93"/>
        </w:rPr>
        <w:t>Citation</w:t>
      </w:r>
      <w:r w:rsidRPr="00771D08">
        <w:rPr>
          <w:rFonts w:asciiTheme="minorHAnsi" w:hAnsiTheme="minorHAnsi" w:cstheme="minorHAnsi"/>
          <w:spacing w:val="2"/>
          <w:w w:val="93"/>
        </w:rPr>
        <w:t xml:space="preserve"> </w:t>
      </w:r>
      <w:r w:rsidRPr="00771D08">
        <w:rPr>
          <w:rFonts w:asciiTheme="minorHAnsi" w:hAnsiTheme="minorHAnsi" w:cstheme="minorHAnsi"/>
        </w:rPr>
        <w:t>for</w:t>
      </w:r>
      <w:r w:rsidRPr="00771D08">
        <w:rPr>
          <w:rFonts w:asciiTheme="minorHAnsi" w:hAnsiTheme="minorHAnsi" w:cstheme="minorHAnsi"/>
          <w:spacing w:val="-14"/>
        </w:rPr>
        <w:t xml:space="preserve"> </w:t>
      </w:r>
      <w:r w:rsidRPr="00771D08">
        <w:rPr>
          <w:rFonts w:asciiTheme="minorHAnsi" w:hAnsiTheme="minorHAnsi" w:cstheme="minorHAnsi"/>
          <w:w w:val="94"/>
        </w:rPr>
        <w:t>service</w:t>
      </w:r>
      <w:r w:rsidRPr="00771D08">
        <w:rPr>
          <w:rFonts w:asciiTheme="minorHAnsi" w:hAnsiTheme="minorHAnsi" w:cstheme="minorHAnsi"/>
          <w:spacing w:val="-16"/>
          <w:w w:val="94"/>
        </w:rPr>
        <w:t xml:space="preserve"> </w:t>
      </w:r>
      <w:r w:rsidRPr="00771D08">
        <w:rPr>
          <w:rFonts w:asciiTheme="minorHAnsi" w:hAnsiTheme="minorHAnsi" w:cstheme="minorHAnsi"/>
          <w:w w:val="94"/>
        </w:rPr>
        <w:t>award</w:t>
      </w:r>
      <w:r w:rsidRPr="00771D08">
        <w:rPr>
          <w:rFonts w:asciiTheme="minorHAnsi" w:hAnsiTheme="minorHAnsi" w:cstheme="minorHAnsi"/>
          <w:spacing w:val="11"/>
          <w:w w:val="94"/>
        </w:rPr>
        <w:t xml:space="preserve"> </w:t>
      </w:r>
      <w:r w:rsidRPr="00771D08">
        <w:rPr>
          <w:rFonts w:asciiTheme="minorHAnsi" w:hAnsiTheme="minorHAnsi" w:cstheme="minorHAnsi"/>
          <w:w w:val="94"/>
        </w:rPr>
        <w:t>from</w:t>
      </w:r>
      <w:r w:rsidRPr="00771D08">
        <w:rPr>
          <w:rFonts w:asciiTheme="minorHAnsi" w:hAnsiTheme="minorHAnsi" w:cstheme="minorHAnsi"/>
          <w:spacing w:val="5"/>
          <w:w w:val="94"/>
        </w:rPr>
        <w:t xml:space="preserve"> </w:t>
      </w:r>
      <w:r w:rsidRPr="00771D08">
        <w:rPr>
          <w:rFonts w:asciiTheme="minorHAnsi" w:hAnsiTheme="minorHAnsi" w:cstheme="minorHAnsi"/>
        </w:rPr>
        <w:t xml:space="preserve">the </w:t>
      </w:r>
      <w:r w:rsidRPr="00771D08">
        <w:rPr>
          <w:rFonts w:asciiTheme="minorHAnsi" w:hAnsiTheme="minorHAnsi" w:cstheme="minorHAnsi"/>
          <w:w w:val="79"/>
        </w:rPr>
        <w:t>M.</w:t>
      </w:r>
      <w:r w:rsidRPr="00771D08">
        <w:rPr>
          <w:rFonts w:asciiTheme="minorHAnsi" w:hAnsiTheme="minorHAnsi" w:cstheme="minorHAnsi"/>
          <w:spacing w:val="-9"/>
          <w:w w:val="79"/>
        </w:rPr>
        <w:t>P</w:t>
      </w:r>
      <w:r w:rsidRPr="00771D08">
        <w:rPr>
          <w:rFonts w:asciiTheme="minorHAnsi" w:hAnsiTheme="minorHAnsi" w:cstheme="minorHAnsi"/>
          <w:w w:val="79"/>
        </w:rPr>
        <w:t>.</w:t>
      </w:r>
      <w:r w:rsidRPr="00771D08">
        <w:rPr>
          <w:rFonts w:asciiTheme="minorHAnsi" w:hAnsiTheme="minorHAnsi" w:cstheme="minorHAnsi"/>
          <w:spacing w:val="-9"/>
          <w:w w:val="79"/>
        </w:rPr>
        <w:t>P</w:t>
      </w:r>
      <w:r w:rsidRPr="00771D08">
        <w:rPr>
          <w:rFonts w:asciiTheme="minorHAnsi" w:hAnsiTheme="minorHAnsi" w:cstheme="minorHAnsi"/>
          <w:w w:val="79"/>
        </w:rPr>
        <w:t>.A.</w:t>
      </w:r>
      <w:r w:rsidRPr="00771D08">
        <w:rPr>
          <w:rFonts w:asciiTheme="minorHAnsi" w:hAnsiTheme="minorHAnsi" w:cstheme="minorHAnsi"/>
          <w:spacing w:val="13"/>
          <w:w w:val="79"/>
        </w:rPr>
        <w:t xml:space="preserve"> </w:t>
      </w:r>
      <w:r w:rsidRPr="00771D08">
        <w:rPr>
          <w:rFonts w:asciiTheme="minorHAnsi" w:hAnsiTheme="minorHAnsi" w:cstheme="minorHAnsi"/>
        </w:rPr>
        <w:t>for</w:t>
      </w:r>
      <w:r w:rsidRPr="00771D08">
        <w:rPr>
          <w:rFonts w:asciiTheme="minorHAnsi" w:hAnsiTheme="minorHAnsi" w:cstheme="minorHAnsi"/>
          <w:spacing w:val="-14"/>
        </w:rPr>
        <w:t xml:space="preserve"> </w:t>
      </w:r>
      <w:r w:rsidRPr="00771D08">
        <w:rPr>
          <w:rFonts w:asciiTheme="minorHAnsi" w:hAnsiTheme="minorHAnsi" w:cstheme="minorHAnsi"/>
          <w:w w:val="95"/>
        </w:rPr>
        <w:t>dedication</w:t>
      </w:r>
      <w:r w:rsidRPr="00771D08">
        <w:rPr>
          <w:rFonts w:asciiTheme="minorHAnsi" w:hAnsiTheme="minorHAnsi" w:cstheme="minorHAnsi"/>
          <w:spacing w:val="1"/>
          <w:w w:val="95"/>
        </w:rPr>
        <w:t xml:space="preserve"> </w:t>
      </w:r>
      <w:r w:rsidRPr="00771D08">
        <w:rPr>
          <w:rFonts w:asciiTheme="minorHAnsi" w:hAnsiTheme="minorHAnsi" w:cstheme="minorHAnsi"/>
        </w:rPr>
        <w:t>to</w:t>
      </w:r>
      <w:r w:rsidRPr="00771D08">
        <w:rPr>
          <w:rFonts w:asciiTheme="minorHAnsi" w:hAnsiTheme="minorHAnsi" w:cstheme="minorHAnsi"/>
          <w:spacing w:val="1"/>
        </w:rPr>
        <w:t xml:space="preserve"> </w:t>
      </w:r>
      <w:r w:rsidRPr="00771D08">
        <w:rPr>
          <w:rFonts w:asciiTheme="minorHAnsi" w:hAnsiTheme="minorHAnsi" w:cstheme="minorHAnsi"/>
        </w:rPr>
        <w:t xml:space="preserve">the </w:t>
      </w:r>
      <w:r w:rsidRPr="00771D08">
        <w:rPr>
          <w:rFonts w:asciiTheme="minorHAnsi" w:hAnsiTheme="minorHAnsi" w:cstheme="minorHAnsi"/>
          <w:w w:val="97"/>
        </w:rPr>
        <w:t xml:space="preserve">teaching </w:t>
      </w:r>
      <w:r w:rsidRPr="00771D08">
        <w:rPr>
          <w:rFonts w:asciiTheme="minorHAnsi" w:hAnsiTheme="minorHAnsi" w:cstheme="minorHAnsi"/>
        </w:rPr>
        <w:t>of</w:t>
      </w:r>
      <w:r w:rsidRPr="00771D08">
        <w:rPr>
          <w:rFonts w:asciiTheme="minorHAnsi" w:hAnsiTheme="minorHAnsi" w:cstheme="minorHAnsi"/>
          <w:spacing w:val="-10"/>
        </w:rPr>
        <w:t xml:space="preserve"> </w:t>
      </w:r>
      <w:r w:rsidRPr="00771D08">
        <w:rPr>
          <w:rFonts w:asciiTheme="minorHAnsi" w:hAnsiTheme="minorHAnsi" w:cstheme="minorHAnsi"/>
        </w:rPr>
        <w:t>photography</w:t>
      </w:r>
    </w:p>
    <w:p w14:paraId="4CFF78FE" w14:textId="77777777" w:rsidR="001665D8" w:rsidRPr="00771D08" w:rsidRDefault="001665D8">
      <w:pPr>
        <w:spacing w:line="180" w:lineRule="exact"/>
        <w:rPr>
          <w:rFonts w:asciiTheme="minorHAnsi" w:hAnsiTheme="minorHAnsi" w:cstheme="minorHAnsi"/>
        </w:rPr>
      </w:pPr>
    </w:p>
    <w:p w14:paraId="7FD18AA7" w14:textId="77777777" w:rsidR="001665D8" w:rsidRPr="00771D08" w:rsidRDefault="00771D08">
      <w:pPr>
        <w:rPr>
          <w:rFonts w:asciiTheme="minorHAnsi" w:hAnsiTheme="minorHAnsi" w:cstheme="minorHAnsi"/>
        </w:rPr>
      </w:pPr>
      <w:r w:rsidRPr="00771D08">
        <w:rPr>
          <w:rFonts w:asciiTheme="minorHAnsi" w:hAnsiTheme="minorHAnsi" w:cstheme="minorHAnsi"/>
          <w:w w:val="92"/>
        </w:rPr>
        <w:t>Best</w:t>
      </w:r>
      <w:r w:rsidRPr="00771D08">
        <w:rPr>
          <w:rFonts w:asciiTheme="minorHAnsi" w:hAnsiTheme="minorHAnsi" w:cstheme="minorHAnsi"/>
          <w:spacing w:val="-2"/>
          <w:w w:val="92"/>
        </w:rPr>
        <w:t xml:space="preserve"> </w:t>
      </w:r>
      <w:r w:rsidRPr="00771D08">
        <w:rPr>
          <w:rFonts w:asciiTheme="minorHAnsi" w:hAnsiTheme="minorHAnsi" w:cstheme="minorHAnsi"/>
          <w:w w:val="92"/>
        </w:rPr>
        <w:t>Editorial</w:t>
      </w:r>
      <w:r w:rsidRPr="00771D08">
        <w:rPr>
          <w:rFonts w:asciiTheme="minorHAnsi" w:hAnsiTheme="minorHAnsi" w:cstheme="minorHAnsi"/>
          <w:spacing w:val="-12"/>
          <w:w w:val="92"/>
        </w:rPr>
        <w:t xml:space="preserve"> </w:t>
      </w:r>
      <w:r w:rsidRPr="00771D08">
        <w:rPr>
          <w:rFonts w:asciiTheme="minorHAnsi" w:hAnsiTheme="minorHAnsi" w:cstheme="minorHAnsi"/>
          <w:w w:val="92"/>
        </w:rPr>
        <w:t xml:space="preserve">photograph </w:t>
      </w:r>
      <w:r w:rsidRPr="00771D08">
        <w:rPr>
          <w:rFonts w:asciiTheme="minorHAnsi" w:hAnsiTheme="minorHAnsi" w:cstheme="minorHAnsi"/>
          <w:spacing w:val="11"/>
          <w:w w:val="92"/>
        </w:rPr>
        <w:t xml:space="preserve"> </w:t>
      </w:r>
      <w:r w:rsidRPr="00771D08">
        <w:rPr>
          <w:rFonts w:asciiTheme="minorHAnsi" w:hAnsiTheme="minorHAnsi" w:cstheme="minorHAnsi"/>
        </w:rPr>
        <w:t>-</w:t>
      </w:r>
      <w:r w:rsidRPr="00771D08">
        <w:rPr>
          <w:rFonts w:asciiTheme="minorHAnsi" w:hAnsiTheme="minorHAnsi" w:cstheme="minorHAnsi"/>
          <w:spacing w:val="9"/>
        </w:rPr>
        <w:t xml:space="preserve"> </w:t>
      </w:r>
      <w:r w:rsidRPr="00771D08">
        <w:rPr>
          <w:rFonts w:asciiTheme="minorHAnsi" w:hAnsiTheme="minorHAnsi" w:cstheme="minorHAnsi"/>
          <w:w w:val="84"/>
        </w:rPr>
        <w:t>M.</w:t>
      </w:r>
      <w:r w:rsidRPr="00771D08">
        <w:rPr>
          <w:rFonts w:asciiTheme="minorHAnsi" w:hAnsiTheme="minorHAnsi" w:cstheme="minorHAnsi"/>
          <w:spacing w:val="-11"/>
          <w:w w:val="84"/>
        </w:rPr>
        <w:t>P</w:t>
      </w:r>
      <w:r w:rsidRPr="00771D08">
        <w:rPr>
          <w:rFonts w:asciiTheme="minorHAnsi" w:hAnsiTheme="minorHAnsi" w:cstheme="minorHAnsi"/>
          <w:w w:val="82"/>
        </w:rPr>
        <w:t>.</w:t>
      </w:r>
      <w:r w:rsidRPr="00771D08">
        <w:rPr>
          <w:rFonts w:asciiTheme="minorHAnsi" w:hAnsiTheme="minorHAnsi" w:cstheme="minorHAnsi"/>
          <w:spacing w:val="-11"/>
          <w:w w:val="82"/>
        </w:rPr>
        <w:t>P</w:t>
      </w:r>
      <w:r w:rsidRPr="00771D08">
        <w:rPr>
          <w:rFonts w:asciiTheme="minorHAnsi" w:hAnsiTheme="minorHAnsi" w:cstheme="minorHAnsi"/>
          <w:w w:val="74"/>
        </w:rPr>
        <w:t>.A.</w:t>
      </w:r>
    </w:p>
    <w:p w14:paraId="24C11577" w14:textId="77777777" w:rsidR="001665D8" w:rsidRPr="00771D08" w:rsidRDefault="001665D8">
      <w:pPr>
        <w:spacing w:line="180" w:lineRule="exact"/>
        <w:rPr>
          <w:rFonts w:asciiTheme="minorHAnsi" w:hAnsiTheme="minorHAnsi" w:cstheme="minorHAnsi"/>
        </w:rPr>
      </w:pPr>
    </w:p>
    <w:p w14:paraId="1E61462E" w14:textId="77777777" w:rsidR="001665D8" w:rsidRPr="00771D08" w:rsidRDefault="00771D08">
      <w:pPr>
        <w:spacing w:line="438" w:lineRule="auto"/>
        <w:ind w:right="3861"/>
        <w:rPr>
          <w:rFonts w:asciiTheme="minorHAnsi" w:hAnsiTheme="minorHAnsi" w:cstheme="minorHAnsi"/>
        </w:rPr>
      </w:pPr>
      <w:r w:rsidRPr="00771D08">
        <w:rPr>
          <w:rFonts w:asciiTheme="minorHAnsi" w:hAnsiTheme="minorHAnsi" w:cstheme="minorHAnsi"/>
          <w:w w:val="95"/>
        </w:rPr>
        <w:t>National</w:t>
      </w:r>
      <w:r w:rsidRPr="00771D08">
        <w:rPr>
          <w:rFonts w:asciiTheme="minorHAnsi" w:hAnsiTheme="minorHAnsi" w:cstheme="minorHAnsi"/>
          <w:spacing w:val="-6"/>
          <w:w w:val="95"/>
        </w:rPr>
        <w:t xml:space="preserve"> </w:t>
      </w:r>
      <w:r w:rsidRPr="00771D08">
        <w:rPr>
          <w:rFonts w:asciiTheme="minorHAnsi" w:hAnsiTheme="minorHAnsi" w:cstheme="minorHAnsi"/>
          <w:w w:val="95"/>
        </w:rPr>
        <w:t>accreditation</w:t>
      </w:r>
      <w:r w:rsidRPr="00771D08">
        <w:rPr>
          <w:rFonts w:asciiTheme="minorHAnsi" w:hAnsiTheme="minorHAnsi" w:cstheme="minorHAnsi"/>
          <w:spacing w:val="11"/>
          <w:w w:val="95"/>
        </w:rPr>
        <w:t xml:space="preserve"> </w:t>
      </w:r>
      <w:r w:rsidRPr="00771D08">
        <w:rPr>
          <w:rFonts w:asciiTheme="minorHAnsi" w:hAnsiTheme="minorHAnsi" w:cstheme="minorHAnsi"/>
        </w:rPr>
        <w:t>for</w:t>
      </w:r>
      <w:r w:rsidRPr="00771D08">
        <w:rPr>
          <w:rFonts w:asciiTheme="minorHAnsi" w:hAnsiTheme="minorHAnsi" w:cstheme="minorHAnsi"/>
          <w:spacing w:val="-14"/>
        </w:rPr>
        <w:t xml:space="preserve"> </w:t>
      </w:r>
      <w:r w:rsidRPr="00771D08">
        <w:rPr>
          <w:rFonts w:asciiTheme="minorHAnsi" w:hAnsiTheme="minorHAnsi" w:cstheme="minorHAnsi"/>
          <w:w w:val="95"/>
        </w:rPr>
        <w:t>Documentary</w:t>
      </w:r>
      <w:r w:rsidRPr="00771D08">
        <w:rPr>
          <w:rFonts w:asciiTheme="minorHAnsi" w:hAnsiTheme="minorHAnsi" w:cstheme="minorHAnsi"/>
          <w:spacing w:val="-10"/>
          <w:w w:val="95"/>
        </w:rPr>
        <w:t xml:space="preserve"> </w:t>
      </w:r>
      <w:r w:rsidRPr="00771D08">
        <w:rPr>
          <w:rFonts w:asciiTheme="minorHAnsi" w:hAnsiTheme="minorHAnsi" w:cstheme="minorHAnsi"/>
          <w:w w:val="95"/>
        </w:rPr>
        <w:t>photography</w:t>
      </w:r>
      <w:r w:rsidRPr="00771D08">
        <w:rPr>
          <w:rFonts w:asciiTheme="minorHAnsi" w:hAnsiTheme="minorHAnsi" w:cstheme="minorHAnsi"/>
          <w:spacing w:val="21"/>
          <w:w w:val="95"/>
        </w:rPr>
        <w:t xml:space="preserve"> </w:t>
      </w:r>
      <w:r w:rsidRPr="00771D08">
        <w:rPr>
          <w:rFonts w:asciiTheme="minorHAnsi" w:hAnsiTheme="minorHAnsi" w:cstheme="minorHAnsi"/>
        </w:rPr>
        <w:t>-</w:t>
      </w:r>
      <w:r w:rsidRPr="00771D08">
        <w:rPr>
          <w:rFonts w:asciiTheme="minorHAnsi" w:hAnsiTheme="minorHAnsi" w:cstheme="minorHAnsi"/>
          <w:spacing w:val="9"/>
        </w:rPr>
        <w:t xml:space="preserve"> </w:t>
      </w:r>
      <w:r w:rsidRPr="00771D08">
        <w:rPr>
          <w:rFonts w:asciiTheme="minorHAnsi" w:hAnsiTheme="minorHAnsi" w:cstheme="minorHAnsi"/>
          <w:spacing w:val="-11"/>
          <w:w w:val="86"/>
        </w:rPr>
        <w:t>P</w:t>
      </w:r>
      <w:r w:rsidRPr="00771D08">
        <w:rPr>
          <w:rFonts w:asciiTheme="minorHAnsi" w:hAnsiTheme="minorHAnsi" w:cstheme="minorHAnsi"/>
          <w:w w:val="82"/>
        </w:rPr>
        <w:t>.</w:t>
      </w:r>
      <w:r w:rsidRPr="00771D08">
        <w:rPr>
          <w:rFonts w:asciiTheme="minorHAnsi" w:hAnsiTheme="minorHAnsi" w:cstheme="minorHAnsi"/>
          <w:spacing w:val="-11"/>
          <w:w w:val="82"/>
        </w:rPr>
        <w:t>P</w:t>
      </w:r>
      <w:r w:rsidRPr="00771D08">
        <w:rPr>
          <w:rFonts w:asciiTheme="minorHAnsi" w:hAnsiTheme="minorHAnsi" w:cstheme="minorHAnsi"/>
          <w:w w:val="78"/>
        </w:rPr>
        <w:t>.</w:t>
      </w:r>
      <w:r w:rsidRPr="00771D08">
        <w:rPr>
          <w:rFonts w:asciiTheme="minorHAnsi" w:hAnsiTheme="minorHAnsi" w:cstheme="minorHAnsi"/>
          <w:spacing w:val="-7"/>
          <w:w w:val="78"/>
        </w:rPr>
        <w:t>O</w:t>
      </w:r>
      <w:r w:rsidRPr="00771D08">
        <w:rPr>
          <w:rFonts w:asciiTheme="minorHAnsi" w:hAnsiTheme="minorHAnsi" w:cstheme="minorHAnsi"/>
          <w:w w:val="76"/>
        </w:rPr>
        <w:t xml:space="preserve">.C. </w:t>
      </w:r>
      <w:r w:rsidRPr="00771D08">
        <w:rPr>
          <w:rFonts w:asciiTheme="minorHAnsi" w:hAnsiTheme="minorHAnsi" w:cstheme="minorHAnsi"/>
          <w:w w:val="92"/>
        </w:rPr>
        <w:t>Certificate</w:t>
      </w:r>
      <w:r w:rsidRPr="00771D08">
        <w:rPr>
          <w:rFonts w:asciiTheme="minorHAnsi" w:hAnsiTheme="minorHAnsi" w:cstheme="minorHAnsi"/>
          <w:spacing w:val="2"/>
          <w:w w:val="92"/>
        </w:rPr>
        <w:t xml:space="preserve"> </w:t>
      </w:r>
      <w:r w:rsidRPr="00771D08">
        <w:rPr>
          <w:rFonts w:asciiTheme="minorHAnsi" w:hAnsiTheme="minorHAnsi" w:cstheme="minorHAnsi"/>
        </w:rPr>
        <w:t>in</w:t>
      </w:r>
      <w:r w:rsidRPr="00771D08">
        <w:rPr>
          <w:rFonts w:asciiTheme="minorHAnsi" w:hAnsiTheme="minorHAnsi" w:cstheme="minorHAnsi"/>
          <w:spacing w:val="-14"/>
        </w:rPr>
        <w:t xml:space="preserve"> </w:t>
      </w:r>
      <w:r w:rsidRPr="00771D08">
        <w:rPr>
          <w:rFonts w:asciiTheme="minorHAnsi" w:hAnsiTheme="minorHAnsi" w:cstheme="minorHAnsi"/>
        </w:rPr>
        <w:t>adult</w:t>
      </w:r>
      <w:r w:rsidRPr="00771D08">
        <w:rPr>
          <w:rFonts w:asciiTheme="minorHAnsi" w:hAnsiTheme="minorHAnsi" w:cstheme="minorHAnsi"/>
          <w:spacing w:val="-10"/>
        </w:rPr>
        <w:t xml:space="preserve"> </w:t>
      </w:r>
      <w:r w:rsidRPr="00771D08">
        <w:rPr>
          <w:rFonts w:asciiTheme="minorHAnsi" w:hAnsiTheme="minorHAnsi" w:cstheme="minorHAnsi"/>
          <w:w w:val="97"/>
        </w:rPr>
        <w:t xml:space="preserve">education </w:t>
      </w:r>
      <w:r w:rsidRPr="00771D08">
        <w:rPr>
          <w:rFonts w:asciiTheme="minorHAnsi" w:hAnsiTheme="minorHAnsi" w:cstheme="minorHAnsi"/>
          <w:w w:val="75"/>
        </w:rPr>
        <w:t>(CEA)</w:t>
      </w:r>
      <w:r w:rsidRPr="00771D08">
        <w:rPr>
          <w:rFonts w:asciiTheme="minorHAnsi" w:hAnsiTheme="minorHAnsi" w:cstheme="minorHAnsi"/>
          <w:spacing w:val="11"/>
          <w:w w:val="75"/>
        </w:rPr>
        <w:t xml:space="preserve"> </w:t>
      </w:r>
      <w:r w:rsidRPr="00771D08">
        <w:rPr>
          <w:rFonts w:asciiTheme="minorHAnsi" w:hAnsiTheme="minorHAnsi" w:cstheme="minorHAnsi"/>
        </w:rPr>
        <w:t>-</w:t>
      </w:r>
      <w:r w:rsidRPr="00771D08">
        <w:rPr>
          <w:rFonts w:asciiTheme="minorHAnsi" w:hAnsiTheme="minorHAnsi" w:cstheme="minorHAnsi"/>
          <w:spacing w:val="9"/>
        </w:rPr>
        <w:t xml:space="preserve"> </w:t>
      </w:r>
      <w:r w:rsidRPr="00771D08">
        <w:rPr>
          <w:rFonts w:asciiTheme="minorHAnsi" w:hAnsiTheme="minorHAnsi" w:cstheme="minorHAnsi"/>
          <w:w w:val="91"/>
        </w:rPr>
        <w:t>Université</w:t>
      </w:r>
      <w:r w:rsidRPr="00771D08">
        <w:rPr>
          <w:rFonts w:asciiTheme="minorHAnsi" w:hAnsiTheme="minorHAnsi" w:cstheme="minorHAnsi"/>
          <w:spacing w:val="3"/>
          <w:w w:val="91"/>
        </w:rPr>
        <w:t xml:space="preserve"> </w:t>
      </w:r>
      <w:r w:rsidRPr="00771D08">
        <w:rPr>
          <w:rFonts w:asciiTheme="minorHAnsi" w:hAnsiTheme="minorHAnsi" w:cstheme="minorHAnsi"/>
        </w:rPr>
        <w:t>de</w:t>
      </w:r>
      <w:r w:rsidRPr="00771D08">
        <w:rPr>
          <w:rFonts w:asciiTheme="minorHAnsi" w:hAnsiTheme="minorHAnsi" w:cstheme="minorHAnsi"/>
          <w:spacing w:val="-10"/>
        </w:rPr>
        <w:t xml:space="preserve"> </w:t>
      </w:r>
      <w:r w:rsidRPr="00771D08">
        <w:rPr>
          <w:rFonts w:asciiTheme="minorHAnsi" w:hAnsiTheme="minorHAnsi" w:cstheme="minorHAnsi"/>
        </w:rPr>
        <w:t>Moncton</w:t>
      </w:r>
    </w:p>
    <w:p w14:paraId="14CE2549" w14:textId="77777777" w:rsidR="001665D8" w:rsidRPr="00771D08" w:rsidRDefault="00771D08">
      <w:pPr>
        <w:spacing w:before="7" w:line="250" w:lineRule="auto"/>
        <w:ind w:right="2172"/>
        <w:rPr>
          <w:rFonts w:asciiTheme="minorHAnsi" w:hAnsiTheme="minorHAnsi" w:cstheme="minorHAnsi"/>
        </w:rPr>
      </w:pPr>
      <w:r w:rsidRPr="00771D08">
        <w:rPr>
          <w:rFonts w:asciiTheme="minorHAnsi" w:hAnsiTheme="minorHAnsi" w:cstheme="minorHAnsi"/>
          <w:w w:val="86"/>
        </w:rPr>
        <w:t>Les</w:t>
      </w:r>
      <w:r w:rsidRPr="00771D08">
        <w:rPr>
          <w:rFonts w:asciiTheme="minorHAnsi" w:hAnsiTheme="minorHAnsi" w:cstheme="minorHAnsi"/>
          <w:spacing w:val="-7"/>
          <w:w w:val="86"/>
        </w:rPr>
        <w:t xml:space="preserve"> </w:t>
      </w:r>
      <w:r w:rsidRPr="00771D08">
        <w:rPr>
          <w:rFonts w:asciiTheme="minorHAnsi" w:hAnsiTheme="minorHAnsi" w:cstheme="minorHAnsi"/>
          <w:w w:val="86"/>
        </w:rPr>
        <w:t>Acadiens</w:t>
      </w:r>
      <w:r w:rsidRPr="00771D08">
        <w:rPr>
          <w:rFonts w:asciiTheme="minorHAnsi" w:hAnsiTheme="minorHAnsi" w:cstheme="minorHAnsi"/>
          <w:spacing w:val="42"/>
          <w:w w:val="86"/>
        </w:rPr>
        <w:t xml:space="preserve"> </w:t>
      </w:r>
      <w:r w:rsidRPr="00771D08">
        <w:rPr>
          <w:rFonts w:asciiTheme="minorHAnsi" w:hAnsiTheme="minorHAnsi" w:cstheme="minorHAnsi"/>
        </w:rPr>
        <w:t>de</w:t>
      </w:r>
      <w:r w:rsidRPr="00771D08">
        <w:rPr>
          <w:rFonts w:asciiTheme="minorHAnsi" w:hAnsiTheme="minorHAnsi" w:cstheme="minorHAnsi"/>
          <w:spacing w:val="-10"/>
        </w:rPr>
        <w:t xml:space="preserve"> </w:t>
      </w:r>
      <w:r w:rsidRPr="00771D08">
        <w:rPr>
          <w:rFonts w:asciiTheme="minorHAnsi" w:hAnsiTheme="minorHAnsi" w:cstheme="minorHAnsi"/>
          <w:w w:val="92"/>
        </w:rPr>
        <w:t>Memramcook</w:t>
      </w:r>
      <w:r w:rsidRPr="00771D08">
        <w:rPr>
          <w:rFonts w:asciiTheme="minorHAnsi" w:hAnsiTheme="minorHAnsi" w:cstheme="minorHAnsi"/>
          <w:spacing w:val="2"/>
          <w:w w:val="92"/>
        </w:rPr>
        <w:t xml:space="preserve"> </w:t>
      </w:r>
      <w:r w:rsidRPr="00771D08">
        <w:rPr>
          <w:rFonts w:asciiTheme="minorHAnsi" w:hAnsiTheme="minorHAnsi" w:cstheme="minorHAnsi"/>
          <w:w w:val="92"/>
        </w:rPr>
        <w:t>collection</w:t>
      </w:r>
      <w:r w:rsidRPr="00771D08">
        <w:rPr>
          <w:rFonts w:asciiTheme="minorHAnsi" w:hAnsiTheme="minorHAnsi" w:cstheme="minorHAnsi"/>
          <w:spacing w:val="10"/>
          <w:w w:val="92"/>
        </w:rPr>
        <w:t xml:space="preserve"> </w:t>
      </w:r>
      <w:r w:rsidRPr="00771D08">
        <w:rPr>
          <w:rFonts w:asciiTheme="minorHAnsi" w:hAnsiTheme="minorHAnsi" w:cstheme="minorHAnsi"/>
          <w:w w:val="92"/>
        </w:rPr>
        <w:t>selected</w:t>
      </w:r>
      <w:r w:rsidRPr="00771D08">
        <w:rPr>
          <w:rFonts w:asciiTheme="minorHAnsi" w:hAnsiTheme="minorHAnsi" w:cstheme="minorHAnsi"/>
          <w:spacing w:val="21"/>
          <w:w w:val="92"/>
        </w:rPr>
        <w:t xml:space="preserve"> </w:t>
      </w:r>
      <w:r w:rsidRPr="00771D08">
        <w:rPr>
          <w:rFonts w:asciiTheme="minorHAnsi" w:hAnsiTheme="minorHAnsi" w:cstheme="minorHAnsi"/>
          <w:w w:val="92"/>
        </w:rPr>
        <w:t>by</w:t>
      </w:r>
      <w:r w:rsidRPr="00771D08">
        <w:rPr>
          <w:rFonts w:asciiTheme="minorHAnsi" w:hAnsiTheme="minorHAnsi" w:cstheme="minorHAnsi"/>
          <w:spacing w:val="-6"/>
          <w:w w:val="92"/>
        </w:rPr>
        <w:t xml:space="preserve"> </w:t>
      </w:r>
      <w:r w:rsidRPr="00771D08">
        <w:rPr>
          <w:rFonts w:asciiTheme="minorHAnsi" w:hAnsiTheme="minorHAnsi" w:cstheme="minorHAnsi"/>
        </w:rPr>
        <w:t xml:space="preserve">the </w:t>
      </w:r>
      <w:r w:rsidRPr="00771D08">
        <w:rPr>
          <w:rFonts w:asciiTheme="minorHAnsi" w:hAnsiTheme="minorHAnsi" w:cstheme="minorHAnsi"/>
          <w:w w:val="90"/>
        </w:rPr>
        <w:t>National</w:t>
      </w:r>
      <w:r w:rsidRPr="00771D08">
        <w:rPr>
          <w:rFonts w:asciiTheme="minorHAnsi" w:hAnsiTheme="minorHAnsi" w:cstheme="minorHAnsi"/>
          <w:spacing w:val="31"/>
          <w:w w:val="90"/>
        </w:rPr>
        <w:t xml:space="preserve"> </w:t>
      </w:r>
      <w:r w:rsidRPr="00771D08">
        <w:rPr>
          <w:rFonts w:asciiTheme="minorHAnsi" w:hAnsiTheme="minorHAnsi" w:cstheme="minorHAnsi"/>
          <w:w w:val="90"/>
        </w:rPr>
        <w:t>Archives</w:t>
      </w:r>
      <w:r w:rsidRPr="00771D08">
        <w:rPr>
          <w:rFonts w:asciiTheme="minorHAnsi" w:hAnsiTheme="minorHAnsi" w:cstheme="minorHAnsi"/>
          <w:spacing w:val="-11"/>
          <w:w w:val="90"/>
        </w:rPr>
        <w:t xml:space="preserve"> </w:t>
      </w:r>
      <w:r w:rsidRPr="00771D08">
        <w:rPr>
          <w:rFonts w:asciiTheme="minorHAnsi" w:hAnsiTheme="minorHAnsi" w:cstheme="minorHAnsi"/>
        </w:rPr>
        <w:t>of</w:t>
      </w:r>
      <w:r w:rsidRPr="00771D08">
        <w:rPr>
          <w:rFonts w:asciiTheme="minorHAnsi" w:hAnsiTheme="minorHAnsi" w:cstheme="minorHAnsi"/>
          <w:spacing w:val="-10"/>
        </w:rPr>
        <w:t xml:space="preserve"> </w:t>
      </w:r>
      <w:r w:rsidRPr="00771D08">
        <w:rPr>
          <w:rFonts w:asciiTheme="minorHAnsi" w:hAnsiTheme="minorHAnsi" w:cstheme="minorHAnsi"/>
        </w:rPr>
        <w:t>Canada or</w:t>
      </w:r>
      <w:r w:rsidRPr="00771D08">
        <w:rPr>
          <w:rFonts w:asciiTheme="minorHAnsi" w:hAnsiTheme="minorHAnsi" w:cstheme="minorHAnsi"/>
          <w:spacing w:val="-10"/>
        </w:rPr>
        <w:t xml:space="preserve"> </w:t>
      </w:r>
      <w:r w:rsidRPr="00771D08">
        <w:rPr>
          <w:rFonts w:asciiTheme="minorHAnsi" w:hAnsiTheme="minorHAnsi" w:cstheme="minorHAnsi"/>
        </w:rPr>
        <w:t xml:space="preserve">the </w:t>
      </w:r>
      <w:r w:rsidRPr="00771D08">
        <w:rPr>
          <w:rFonts w:asciiTheme="minorHAnsi" w:hAnsiTheme="minorHAnsi" w:cstheme="minorHAnsi"/>
          <w:w w:val="94"/>
        </w:rPr>
        <w:t>historical</w:t>
      </w:r>
      <w:r w:rsidRPr="00771D08">
        <w:rPr>
          <w:rFonts w:asciiTheme="minorHAnsi" w:hAnsiTheme="minorHAnsi" w:cstheme="minorHAnsi"/>
          <w:spacing w:val="1"/>
          <w:w w:val="94"/>
        </w:rPr>
        <w:t xml:space="preserve"> </w:t>
      </w:r>
      <w:r w:rsidRPr="00771D08">
        <w:rPr>
          <w:rFonts w:asciiTheme="minorHAnsi" w:hAnsiTheme="minorHAnsi" w:cstheme="minorHAnsi"/>
        </w:rPr>
        <w:t>and</w:t>
      </w:r>
      <w:r w:rsidRPr="00771D08">
        <w:rPr>
          <w:rFonts w:asciiTheme="minorHAnsi" w:hAnsiTheme="minorHAnsi" w:cstheme="minorHAnsi"/>
          <w:spacing w:val="-8"/>
        </w:rPr>
        <w:t xml:space="preserve"> </w:t>
      </w:r>
      <w:r w:rsidRPr="00771D08">
        <w:rPr>
          <w:rFonts w:asciiTheme="minorHAnsi" w:hAnsiTheme="minorHAnsi" w:cstheme="minorHAnsi"/>
          <w:w w:val="94"/>
        </w:rPr>
        <w:t>research</w:t>
      </w:r>
      <w:r w:rsidRPr="00771D08">
        <w:rPr>
          <w:rFonts w:asciiTheme="minorHAnsi" w:hAnsiTheme="minorHAnsi" w:cstheme="minorHAnsi"/>
          <w:spacing w:val="14"/>
          <w:w w:val="94"/>
        </w:rPr>
        <w:t xml:space="preserve"> </w:t>
      </w:r>
      <w:r w:rsidRPr="00771D08">
        <w:rPr>
          <w:rFonts w:asciiTheme="minorHAnsi" w:hAnsiTheme="minorHAnsi" w:cstheme="minorHAnsi"/>
          <w:w w:val="94"/>
        </w:rPr>
        <w:t>archives</w:t>
      </w:r>
      <w:r w:rsidRPr="00771D08">
        <w:rPr>
          <w:rFonts w:asciiTheme="minorHAnsi" w:hAnsiTheme="minorHAnsi" w:cstheme="minorHAnsi"/>
          <w:spacing w:val="-6"/>
          <w:w w:val="94"/>
        </w:rPr>
        <w:t xml:space="preserve"> </w:t>
      </w:r>
      <w:r w:rsidRPr="00771D08">
        <w:rPr>
          <w:rFonts w:asciiTheme="minorHAnsi" w:hAnsiTheme="minorHAnsi" w:cstheme="minorHAnsi"/>
        </w:rPr>
        <w:t>on</w:t>
      </w:r>
      <w:r w:rsidRPr="00771D08">
        <w:rPr>
          <w:rFonts w:asciiTheme="minorHAnsi" w:hAnsiTheme="minorHAnsi" w:cstheme="minorHAnsi"/>
          <w:spacing w:val="-6"/>
        </w:rPr>
        <w:t xml:space="preserve"> </w:t>
      </w:r>
      <w:r w:rsidRPr="00771D08">
        <w:rPr>
          <w:rFonts w:asciiTheme="minorHAnsi" w:hAnsiTheme="minorHAnsi" w:cstheme="minorHAnsi"/>
        </w:rPr>
        <w:t xml:space="preserve">the </w:t>
      </w:r>
      <w:r w:rsidRPr="00771D08">
        <w:rPr>
          <w:rFonts w:asciiTheme="minorHAnsi" w:hAnsiTheme="minorHAnsi" w:cstheme="minorHAnsi"/>
          <w:w w:val="91"/>
        </w:rPr>
        <w:t>Acadians</w:t>
      </w:r>
      <w:r w:rsidRPr="00771D08">
        <w:rPr>
          <w:rFonts w:asciiTheme="minorHAnsi" w:hAnsiTheme="minorHAnsi" w:cstheme="minorHAnsi"/>
          <w:spacing w:val="3"/>
          <w:w w:val="91"/>
        </w:rPr>
        <w:t xml:space="preserve"> </w:t>
      </w:r>
      <w:r w:rsidRPr="00771D08">
        <w:rPr>
          <w:rFonts w:asciiTheme="minorHAnsi" w:hAnsiTheme="minorHAnsi" w:cstheme="minorHAnsi"/>
        </w:rPr>
        <w:t>of</w:t>
      </w:r>
      <w:r w:rsidRPr="00771D08">
        <w:rPr>
          <w:rFonts w:asciiTheme="minorHAnsi" w:hAnsiTheme="minorHAnsi" w:cstheme="minorHAnsi"/>
          <w:spacing w:val="-10"/>
        </w:rPr>
        <w:t xml:space="preserve"> </w:t>
      </w:r>
      <w:r w:rsidRPr="00771D08">
        <w:rPr>
          <w:rFonts w:asciiTheme="minorHAnsi" w:hAnsiTheme="minorHAnsi" w:cstheme="minorHAnsi"/>
          <w:w w:val="90"/>
        </w:rPr>
        <w:t>New</w:t>
      </w:r>
      <w:r w:rsidRPr="00771D08">
        <w:rPr>
          <w:rFonts w:asciiTheme="minorHAnsi" w:hAnsiTheme="minorHAnsi" w:cstheme="minorHAnsi"/>
          <w:spacing w:val="3"/>
          <w:w w:val="90"/>
        </w:rPr>
        <w:t xml:space="preserve"> </w:t>
      </w:r>
      <w:r w:rsidRPr="00771D08">
        <w:rPr>
          <w:rFonts w:asciiTheme="minorHAnsi" w:hAnsiTheme="minorHAnsi" w:cstheme="minorHAnsi"/>
        </w:rPr>
        <w:t>Brunswick</w:t>
      </w:r>
    </w:p>
    <w:p w14:paraId="43791B70" w14:textId="77777777" w:rsidR="001665D8" w:rsidRPr="00771D08" w:rsidRDefault="001665D8">
      <w:pPr>
        <w:spacing w:line="180" w:lineRule="exact"/>
        <w:rPr>
          <w:rFonts w:asciiTheme="minorHAnsi" w:hAnsiTheme="minorHAnsi" w:cstheme="minorHAnsi"/>
        </w:rPr>
      </w:pPr>
    </w:p>
    <w:p w14:paraId="181E8130" w14:textId="77777777" w:rsidR="001665D8" w:rsidRPr="00771D08" w:rsidRDefault="00771D08">
      <w:pPr>
        <w:rPr>
          <w:rFonts w:asciiTheme="minorHAnsi" w:hAnsiTheme="minorHAnsi" w:cstheme="minorHAnsi"/>
        </w:rPr>
      </w:pPr>
      <w:r w:rsidRPr="00771D08">
        <w:rPr>
          <w:rFonts w:asciiTheme="minorHAnsi" w:hAnsiTheme="minorHAnsi" w:cstheme="minorHAnsi"/>
          <w:w w:val="94"/>
        </w:rPr>
        <w:t>Instructor</w:t>
      </w:r>
      <w:r w:rsidRPr="00771D08">
        <w:rPr>
          <w:rFonts w:asciiTheme="minorHAnsi" w:hAnsiTheme="minorHAnsi" w:cstheme="minorHAnsi"/>
          <w:spacing w:val="17"/>
          <w:w w:val="94"/>
        </w:rPr>
        <w:t xml:space="preserve"> </w:t>
      </w:r>
      <w:r w:rsidRPr="00771D08">
        <w:rPr>
          <w:rFonts w:asciiTheme="minorHAnsi" w:hAnsiTheme="minorHAnsi" w:cstheme="minorHAnsi"/>
          <w:w w:val="94"/>
        </w:rPr>
        <w:t>Development</w:t>
      </w:r>
      <w:r w:rsidRPr="00771D08">
        <w:rPr>
          <w:rFonts w:asciiTheme="minorHAnsi" w:hAnsiTheme="minorHAnsi" w:cstheme="minorHAnsi"/>
          <w:spacing w:val="-10"/>
          <w:w w:val="94"/>
        </w:rPr>
        <w:t xml:space="preserve"> </w:t>
      </w:r>
      <w:r w:rsidRPr="00771D08">
        <w:rPr>
          <w:rFonts w:asciiTheme="minorHAnsi" w:hAnsiTheme="minorHAnsi" w:cstheme="minorHAnsi"/>
          <w:w w:val="94"/>
        </w:rPr>
        <w:t>Program</w:t>
      </w:r>
      <w:r w:rsidRPr="00771D08">
        <w:rPr>
          <w:rFonts w:asciiTheme="minorHAnsi" w:hAnsiTheme="minorHAnsi" w:cstheme="minorHAnsi"/>
          <w:spacing w:val="1"/>
          <w:w w:val="94"/>
        </w:rPr>
        <w:t xml:space="preserve"> </w:t>
      </w:r>
      <w:r w:rsidRPr="00771D08">
        <w:rPr>
          <w:rFonts w:asciiTheme="minorHAnsi" w:hAnsiTheme="minorHAnsi" w:cstheme="minorHAnsi"/>
          <w:w w:val="79"/>
        </w:rPr>
        <w:t>(IDP),</w:t>
      </w:r>
      <w:r w:rsidRPr="00771D08">
        <w:rPr>
          <w:rFonts w:asciiTheme="minorHAnsi" w:hAnsiTheme="minorHAnsi" w:cstheme="minorHAnsi"/>
          <w:spacing w:val="8"/>
          <w:w w:val="79"/>
        </w:rPr>
        <w:t xml:space="preserve"> </w:t>
      </w:r>
      <w:r w:rsidRPr="00771D08">
        <w:rPr>
          <w:rFonts w:asciiTheme="minorHAnsi" w:hAnsiTheme="minorHAnsi" w:cstheme="minorHAnsi"/>
          <w:w w:val="91"/>
        </w:rPr>
        <w:t>Université</w:t>
      </w:r>
      <w:r w:rsidRPr="00771D08">
        <w:rPr>
          <w:rFonts w:asciiTheme="minorHAnsi" w:hAnsiTheme="minorHAnsi" w:cstheme="minorHAnsi"/>
          <w:spacing w:val="3"/>
          <w:w w:val="91"/>
        </w:rPr>
        <w:t xml:space="preserve"> </w:t>
      </w:r>
      <w:r w:rsidRPr="00771D08">
        <w:rPr>
          <w:rFonts w:asciiTheme="minorHAnsi" w:hAnsiTheme="minorHAnsi" w:cstheme="minorHAnsi"/>
        </w:rPr>
        <w:t>de</w:t>
      </w:r>
      <w:r w:rsidRPr="00771D08">
        <w:rPr>
          <w:rFonts w:asciiTheme="minorHAnsi" w:hAnsiTheme="minorHAnsi" w:cstheme="minorHAnsi"/>
          <w:spacing w:val="-10"/>
        </w:rPr>
        <w:t xml:space="preserve"> </w:t>
      </w:r>
      <w:r w:rsidRPr="00771D08">
        <w:rPr>
          <w:rFonts w:asciiTheme="minorHAnsi" w:hAnsiTheme="minorHAnsi" w:cstheme="minorHAnsi"/>
          <w:w w:val="95"/>
        </w:rPr>
        <w:t>Moncton,</w:t>
      </w:r>
      <w:r w:rsidRPr="00771D08">
        <w:rPr>
          <w:rFonts w:asciiTheme="minorHAnsi" w:hAnsiTheme="minorHAnsi" w:cstheme="minorHAnsi"/>
          <w:spacing w:val="-7"/>
          <w:w w:val="95"/>
        </w:rPr>
        <w:t xml:space="preserve"> </w:t>
      </w:r>
      <w:r w:rsidRPr="00771D08">
        <w:rPr>
          <w:rFonts w:asciiTheme="minorHAnsi" w:hAnsiTheme="minorHAnsi" w:cstheme="minorHAnsi"/>
          <w:w w:val="95"/>
        </w:rPr>
        <w:t>Department</w:t>
      </w:r>
      <w:r w:rsidRPr="00771D08">
        <w:rPr>
          <w:rFonts w:asciiTheme="minorHAnsi" w:hAnsiTheme="minorHAnsi" w:cstheme="minorHAnsi"/>
          <w:spacing w:val="10"/>
          <w:w w:val="95"/>
        </w:rPr>
        <w:t xml:space="preserve"> </w:t>
      </w:r>
      <w:r w:rsidRPr="00771D08">
        <w:rPr>
          <w:rFonts w:asciiTheme="minorHAnsi" w:hAnsiTheme="minorHAnsi" w:cstheme="minorHAnsi"/>
        </w:rPr>
        <w:t>of</w:t>
      </w:r>
      <w:r w:rsidRPr="00771D08">
        <w:rPr>
          <w:rFonts w:asciiTheme="minorHAnsi" w:hAnsiTheme="minorHAnsi" w:cstheme="minorHAnsi"/>
          <w:spacing w:val="-10"/>
        </w:rPr>
        <w:t xml:space="preserve"> </w:t>
      </w:r>
      <w:r w:rsidRPr="00771D08">
        <w:rPr>
          <w:rFonts w:asciiTheme="minorHAnsi" w:hAnsiTheme="minorHAnsi" w:cstheme="minorHAnsi"/>
        </w:rPr>
        <w:t>Advanced</w:t>
      </w:r>
    </w:p>
    <w:p w14:paraId="654EDEAF" w14:textId="77777777" w:rsidR="001665D8" w:rsidRPr="00771D08" w:rsidRDefault="00771D08">
      <w:pPr>
        <w:spacing w:before="10"/>
        <w:rPr>
          <w:rFonts w:asciiTheme="minorHAnsi" w:hAnsiTheme="minorHAnsi" w:cstheme="minorHAnsi"/>
        </w:rPr>
      </w:pPr>
      <w:r w:rsidRPr="00771D08">
        <w:rPr>
          <w:rFonts w:asciiTheme="minorHAnsi" w:hAnsiTheme="minorHAnsi" w:cstheme="minorHAnsi"/>
          <w:w w:val="93"/>
        </w:rPr>
        <w:t>Education</w:t>
      </w:r>
      <w:r w:rsidRPr="00771D08">
        <w:rPr>
          <w:rFonts w:asciiTheme="minorHAnsi" w:hAnsiTheme="minorHAnsi" w:cstheme="minorHAnsi"/>
          <w:spacing w:val="2"/>
          <w:w w:val="93"/>
        </w:rPr>
        <w:t xml:space="preserve"> </w:t>
      </w:r>
      <w:r w:rsidRPr="00771D08">
        <w:rPr>
          <w:rFonts w:asciiTheme="minorHAnsi" w:hAnsiTheme="minorHAnsi" w:cstheme="minorHAnsi"/>
        </w:rPr>
        <w:t>and</w:t>
      </w:r>
      <w:r w:rsidRPr="00771D08">
        <w:rPr>
          <w:rFonts w:asciiTheme="minorHAnsi" w:hAnsiTheme="minorHAnsi" w:cstheme="minorHAnsi"/>
          <w:spacing w:val="-8"/>
        </w:rPr>
        <w:t xml:space="preserve"> </w:t>
      </w:r>
      <w:r w:rsidRPr="00771D08">
        <w:rPr>
          <w:rFonts w:asciiTheme="minorHAnsi" w:hAnsiTheme="minorHAnsi" w:cstheme="minorHAnsi"/>
          <w:spacing w:val="-4"/>
          <w:w w:val="63"/>
        </w:rPr>
        <w:t>T</w:t>
      </w:r>
      <w:r w:rsidRPr="00771D08">
        <w:rPr>
          <w:rFonts w:asciiTheme="minorHAnsi" w:hAnsiTheme="minorHAnsi" w:cstheme="minorHAnsi"/>
          <w:w w:val="94"/>
        </w:rPr>
        <w:t>raining</w:t>
      </w:r>
    </w:p>
    <w:p w14:paraId="1DC1CE05" w14:textId="77777777" w:rsidR="001665D8" w:rsidRPr="00771D08" w:rsidRDefault="001665D8">
      <w:pPr>
        <w:spacing w:line="180" w:lineRule="exact"/>
        <w:rPr>
          <w:rFonts w:asciiTheme="minorHAnsi" w:hAnsiTheme="minorHAnsi" w:cstheme="minorHAnsi"/>
        </w:rPr>
      </w:pPr>
    </w:p>
    <w:p w14:paraId="2F09659E" w14:textId="77777777" w:rsidR="001665D8" w:rsidRPr="00771D08" w:rsidRDefault="00771D08">
      <w:pPr>
        <w:spacing w:line="250" w:lineRule="auto"/>
        <w:ind w:right="1980"/>
        <w:jc w:val="both"/>
        <w:rPr>
          <w:rFonts w:asciiTheme="minorHAnsi" w:hAnsiTheme="minorHAnsi" w:cstheme="minorHAnsi"/>
        </w:rPr>
      </w:pPr>
      <w:r w:rsidRPr="00771D08">
        <w:rPr>
          <w:rFonts w:asciiTheme="minorHAnsi" w:hAnsiTheme="minorHAnsi" w:cstheme="minorHAnsi"/>
          <w:w w:val="90"/>
        </w:rPr>
        <w:t>Diploma</w:t>
      </w:r>
      <w:r w:rsidRPr="00771D08">
        <w:rPr>
          <w:rFonts w:asciiTheme="minorHAnsi" w:hAnsiTheme="minorHAnsi" w:cstheme="minorHAnsi"/>
          <w:spacing w:val="3"/>
          <w:w w:val="90"/>
        </w:rPr>
        <w:t xml:space="preserve"> </w:t>
      </w:r>
      <w:r w:rsidRPr="00771D08">
        <w:rPr>
          <w:rFonts w:asciiTheme="minorHAnsi" w:hAnsiTheme="minorHAnsi" w:cstheme="minorHAnsi"/>
        </w:rPr>
        <w:t>in</w:t>
      </w:r>
      <w:r w:rsidRPr="00771D08">
        <w:rPr>
          <w:rFonts w:asciiTheme="minorHAnsi" w:hAnsiTheme="minorHAnsi" w:cstheme="minorHAnsi"/>
          <w:spacing w:val="-14"/>
        </w:rPr>
        <w:t xml:space="preserve"> </w:t>
      </w:r>
      <w:r w:rsidRPr="00771D08">
        <w:rPr>
          <w:rFonts w:asciiTheme="minorHAnsi" w:hAnsiTheme="minorHAnsi" w:cstheme="minorHAnsi"/>
          <w:w w:val="88"/>
        </w:rPr>
        <w:t>Applied</w:t>
      </w:r>
      <w:r w:rsidRPr="00771D08">
        <w:rPr>
          <w:rFonts w:asciiTheme="minorHAnsi" w:hAnsiTheme="minorHAnsi" w:cstheme="minorHAnsi"/>
          <w:spacing w:val="4"/>
          <w:w w:val="88"/>
        </w:rPr>
        <w:t xml:space="preserve"> </w:t>
      </w:r>
      <w:r w:rsidRPr="00771D08">
        <w:rPr>
          <w:rFonts w:asciiTheme="minorHAnsi" w:hAnsiTheme="minorHAnsi" w:cstheme="minorHAnsi"/>
          <w:w w:val="96"/>
        </w:rPr>
        <w:t xml:space="preserve">Photography </w:t>
      </w:r>
      <w:r w:rsidRPr="00771D08">
        <w:rPr>
          <w:rFonts w:asciiTheme="minorHAnsi" w:hAnsiTheme="minorHAnsi" w:cstheme="minorHAnsi"/>
          <w:w w:val="89"/>
        </w:rPr>
        <w:t>(Major),</w:t>
      </w:r>
      <w:r w:rsidRPr="00771D08">
        <w:rPr>
          <w:rFonts w:asciiTheme="minorHAnsi" w:hAnsiTheme="minorHAnsi" w:cstheme="minorHAnsi"/>
          <w:spacing w:val="-10"/>
          <w:w w:val="89"/>
        </w:rPr>
        <w:t xml:space="preserve"> </w:t>
      </w:r>
      <w:r w:rsidRPr="00771D08">
        <w:rPr>
          <w:rFonts w:asciiTheme="minorHAnsi" w:hAnsiTheme="minorHAnsi" w:cstheme="minorHAnsi"/>
          <w:w w:val="89"/>
        </w:rPr>
        <w:t>Sheridan</w:t>
      </w:r>
      <w:r w:rsidRPr="00771D08">
        <w:rPr>
          <w:rFonts w:asciiTheme="minorHAnsi" w:hAnsiTheme="minorHAnsi" w:cstheme="minorHAnsi"/>
          <w:spacing w:val="39"/>
          <w:w w:val="89"/>
        </w:rPr>
        <w:t xml:space="preserve"> </w:t>
      </w:r>
      <w:r w:rsidRPr="00771D08">
        <w:rPr>
          <w:rFonts w:asciiTheme="minorHAnsi" w:hAnsiTheme="minorHAnsi" w:cstheme="minorHAnsi"/>
          <w:w w:val="89"/>
        </w:rPr>
        <w:t>College</w:t>
      </w:r>
      <w:r w:rsidRPr="00771D08">
        <w:rPr>
          <w:rFonts w:asciiTheme="minorHAnsi" w:hAnsiTheme="minorHAnsi" w:cstheme="minorHAnsi"/>
          <w:spacing w:val="3"/>
          <w:w w:val="89"/>
        </w:rPr>
        <w:t xml:space="preserve"> </w:t>
      </w:r>
      <w:r w:rsidRPr="00771D08">
        <w:rPr>
          <w:rFonts w:asciiTheme="minorHAnsi" w:hAnsiTheme="minorHAnsi" w:cstheme="minorHAnsi"/>
        </w:rPr>
        <w:t>of</w:t>
      </w:r>
      <w:r w:rsidRPr="00771D08">
        <w:rPr>
          <w:rFonts w:asciiTheme="minorHAnsi" w:hAnsiTheme="minorHAnsi" w:cstheme="minorHAnsi"/>
          <w:spacing w:val="-10"/>
        </w:rPr>
        <w:t xml:space="preserve"> </w:t>
      </w:r>
      <w:r w:rsidRPr="00771D08">
        <w:rPr>
          <w:rFonts w:asciiTheme="minorHAnsi" w:hAnsiTheme="minorHAnsi" w:cstheme="minorHAnsi"/>
          <w:w w:val="88"/>
        </w:rPr>
        <w:t>Applied</w:t>
      </w:r>
      <w:r w:rsidRPr="00771D08">
        <w:rPr>
          <w:rFonts w:asciiTheme="minorHAnsi" w:hAnsiTheme="minorHAnsi" w:cstheme="minorHAnsi"/>
          <w:spacing w:val="4"/>
          <w:w w:val="88"/>
        </w:rPr>
        <w:t xml:space="preserve"> </w:t>
      </w:r>
      <w:r w:rsidRPr="00771D08">
        <w:rPr>
          <w:rFonts w:asciiTheme="minorHAnsi" w:hAnsiTheme="minorHAnsi" w:cstheme="minorHAnsi"/>
          <w:w w:val="88"/>
        </w:rPr>
        <w:t>Arts</w:t>
      </w:r>
      <w:r w:rsidRPr="00771D08">
        <w:rPr>
          <w:rFonts w:asciiTheme="minorHAnsi" w:hAnsiTheme="minorHAnsi" w:cstheme="minorHAnsi"/>
          <w:spacing w:val="7"/>
          <w:w w:val="88"/>
        </w:rPr>
        <w:t xml:space="preserve"> </w:t>
      </w:r>
      <w:r w:rsidRPr="00771D08">
        <w:rPr>
          <w:rFonts w:asciiTheme="minorHAnsi" w:hAnsiTheme="minorHAnsi" w:cstheme="minorHAnsi"/>
        </w:rPr>
        <w:t>and</w:t>
      </w:r>
      <w:r w:rsidRPr="00771D08">
        <w:rPr>
          <w:rFonts w:asciiTheme="minorHAnsi" w:hAnsiTheme="minorHAnsi" w:cstheme="minorHAnsi"/>
          <w:spacing w:val="-8"/>
        </w:rPr>
        <w:t xml:space="preserve"> </w:t>
      </w:r>
      <w:r w:rsidRPr="00771D08">
        <w:rPr>
          <w:rFonts w:asciiTheme="minorHAnsi" w:hAnsiTheme="minorHAnsi" w:cstheme="minorHAnsi"/>
          <w:spacing w:val="-4"/>
          <w:w w:val="63"/>
        </w:rPr>
        <w:t>T</w:t>
      </w:r>
      <w:r w:rsidRPr="00771D08">
        <w:rPr>
          <w:rFonts w:asciiTheme="minorHAnsi" w:hAnsiTheme="minorHAnsi" w:cstheme="minorHAnsi"/>
          <w:w w:val="95"/>
        </w:rPr>
        <w:t>echnol</w:t>
      </w:r>
      <w:r w:rsidRPr="00771D08">
        <w:rPr>
          <w:rFonts w:asciiTheme="minorHAnsi" w:hAnsiTheme="minorHAnsi" w:cstheme="minorHAnsi"/>
          <w:w w:val="116"/>
        </w:rPr>
        <w:t xml:space="preserve">- </w:t>
      </w:r>
      <w:r w:rsidRPr="00771D08">
        <w:rPr>
          <w:rFonts w:asciiTheme="minorHAnsi" w:hAnsiTheme="minorHAnsi" w:cstheme="minorHAnsi"/>
          <w:w w:val="92"/>
        </w:rPr>
        <w:t>og</w:t>
      </w:r>
      <w:r w:rsidRPr="00771D08">
        <w:rPr>
          <w:rFonts w:asciiTheme="minorHAnsi" w:hAnsiTheme="minorHAnsi" w:cstheme="minorHAnsi"/>
          <w:spacing w:val="-11"/>
          <w:w w:val="92"/>
        </w:rPr>
        <w:t>y</w:t>
      </w:r>
      <w:r w:rsidRPr="00771D08">
        <w:rPr>
          <w:rFonts w:asciiTheme="minorHAnsi" w:hAnsiTheme="minorHAnsi" w:cstheme="minorHAnsi"/>
          <w:w w:val="74"/>
        </w:rPr>
        <w:t>,</w:t>
      </w:r>
      <w:r w:rsidRPr="00771D08">
        <w:rPr>
          <w:rFonts w:asciiTheme="minorHAnsi" w:hAnsiTheme="minorHAnsi" w:cstheme="minorHAnsi"/>
          <w:spacing w:val="-2"/>
        </w:rPr>
        <w:t xml:space="preserve"> </w:t>
      </w:r>
      <w:r w:rsidRPr="00771D08">
        <w:rPr>
          <w:rFonts w:asciiTheme="minorHAnsi" w:hAnsiTheme="minorHAnsi" w:cstheme="minorHAnsi"/>
          <w:w w:val="86"/>
        </w:rPr>
        <w:t>Oakville,</w:t>
      </w:r>
      <w:r w:rsidRPr="00771D08">
        <w:rPr>
          <w:rFonts w:asciiTheme="minorHAnsi" w:hAnsiTheme="minorHAnsi" w:cstheme="minorHAnsi"/>
          <w:spacing w:val="-10"/>
          <w:w w:val="86"/>
        </w:rPr>
        <w:t xml:space="preserve"> </w:t>
      </w:r>
      <w:r w:rsidRPr="00771D08">
        <w:rPr>
          <w:rFonts w:asciiTheme="minorHAnsi" w:hAnsiTheme="minorHAnsi" w:cstheme="minorHAnsi"/>
          <w:w w:val="86"/>
        </w:rPr>
        <w:t>Ontario,</w:t>
      </w:r>
      <w:r w:rsidRPr="00771D08">
        <w:rPr>
          <w:rFonts w:asciiTheme="minorHAnsi" w:hAnsiTheme="minorHAnsi" w:cstheme="minorHAnsi"/>
          <w:spacing w:val="38"/>
          <w:w w:val="86"/>
        </w:rPr>
        <w:t xml:space="preserve"> </w:t>
      </w:r>
      <w:r w:rsidRPr="00771D08">
        <w:rPr>
          <w:rFonts w:asciiTheme="minorHAnsi" w:hAnsiTheme="minorHAnsi" w:cstheme="minorHAnsi"/>
        </w:rPr>
        <w:t>Canada.</w:t>
      </w:r>
      <w:r w:rsidRPr="00771D08">
        <w:rPr>
          <w:rFonts w:asciiTheme="minorHAnsi" w:hAnsiTheme="minorHAnsi" w:cstheme="minorHAnsi"/>
          <w:spacing w:val="-6"/>
        </w:rPr>
        <w:t xml:space="preserve"> </w:t>
      </w:r>
      <w:r w:rsidRPr="00771D08">
        <w:rPr>
          <w:rFonts w:asciiTheme="minorHAnsi" w:hAnsiTheme="minorHAnsi" w:cstheme="minorHAnsi"/>
          <w:spacing w:val="-4"/>
          <w:w w:val="91"/>
        </w:rPr>
        <w:t>W</w:t>
      </w:r>
      <w:r w:rsidRPr="00771D08">
        <w:rPr>
          <w:rFonts w:asciiTheme="minorHAnsi" w:hAnsiTheme="minorHAnsi" w:cstheme="minorHAnsi"/>
          <w:w w:val="91"/>
        </w:rPr>
        <w:t>on</w:t>
      </w:r>
      <w:r w:rsidRPr="00771D08">
        <w:rPr>
          <w:rFonts w:asciiTheme="minorHAnsi" w:hAnsiTheme="minorHAnsi" w:cstheme="minorHAnsi"/>
          <w:spacing w:val="3"/>
          <w:w w:val="91"/>
        </w:rPr>
        <w:t xml:space="preserve"> </w:t>
      </w:r>
      <w:r w:rsidRPr="00771D08">
        <w:rPr>
          <w:rFonts w:asciiTheme="minorHAnsi" w:hAnsiTheme="minorHAnsi" w:cstheme="minorHAnsi"/>
          <w:w w:val="91"/>
        </w:rPr>
        <w:t>Best</w:t>
      </w:r>
      <w:r w:rsidRPr="00771D08">
        <w:rPr>
          <w:rFonts w:asciiTheme="minorHAnsi" w:hAnsiTheme="minorHAnsi" w:cstheme="minorHAnsi"/>
          <w:spacing w:val="3"/>
          <w:w w:val="91"/>
        </w:rPr>
        <w:t xml:space="preserve"> </w:t>
      </w:r>
      <w:r w:rsidRPr="00771D08">
        <w:rPr>
          <w:rFonts w:asciiTheme="minorHAnsi" w:hAnsiTheme="minorHAnsi" w:cstheme="minorHAnsi"/>
        </w:rPr>
        <w:t>Student</w:t>
      </w:r>
      <w:r w:rsidRPr="00771D08">
        <w:rPr>
          <w:rFonts w:asciiTheme="minorHAnsi" w:hAnsiTheme="minorHAnsi" w:cstheme="minorHAnsi"/>
          <w:spacing w:val="-14"/>
        </w:rPr>
        <w:t xml:space="preserve"> </w:t>
      </w:r>
      <w:r w:rsidRPr="00771D08">
        <w:rPr>
          <w:rFonts w:asciiTheme="minorHAnsi" w:hAnsiTheme="minorHAnsi" w:cstheme="minorHAnsi"/>
          <w:w w:val="96"/>
        </w:rPr>
        <w:t xml:space="preserve">award </w:t>
      </w:r>
      <w:r w:rsidRPr="00771D08">
        <w:rPr>
          <w:rFonts w:asciiTheme="minorHAnsi" w:hAnsiTheme="minorHAnsi" w:cstheme="minorHAnsi"/>
        </w:rPr>
        <w:t>for</w:t>
      </w:r>
      <w:r w:rsidRPr="00771D08">
        <w:rPr>
          <w:rFonts w:asciiTheme="minorHAnsi" w:hAnsiTheme="minorHAnsi" w:cstheme="minorHAnsi"/>
          <w:spacing w:val="-14"/>
        </w:rPr>
        <w:t xml:space="preserve"> </w:t>
      </w:r>
      <w:r w:rsidRPr="00771D08">
        <w:rPr>
          <w:rFonts w:asciiTheme="minorHAnsi" w:hAnsiTheme="minorHAnsi" w:cstheme="minorHAnsi"/>
        </w:rPr>
        <w:t>both</w:t>
      </w:r>
      <w:r w:rsidRPr="00771D08">
        <w:rPr>
          <w:rFonts w:asciiTheme="minorHAnsi" w:hAnsiTheme="minorHAnsi" w:cstheme="minorHAnsi"/>
          <w:spacing w:val="-9"/>
        </w:rPr>
        <w:t xml:space="preserve"> </w:t>
      </w:r>
      <w:r w:rsidRPr="00771D08">
        <w:rPr>
          <w:rFonts w:asciiTheme="minorHAnsi" w:hAnsiTheme="minorHAnsi" w:cstheme="minorHAnsi"/>
          <w:w w:val="93"/>
        </w:rPr>
        <w:t>years</w:t>
      </w:r>
      <w:r w:rsidRPr="00771D08">
        <w:rPr>
          <w:rFonts w:asciiTheme="minorHAnsi" w:hAnsiTheme="minorHAnsi" w:cstheme="minorHAnsi"/>
          <w:spacing w:val="2"/>
          <w:w w:val="93"/>
        </w:rPr>
        <w:t xml:space="preserve"> </w:t>
      </w:r>
      <w:r w:rsidRPr="00771D08">
        <w:rPr>
          <w:rFonts w:asciiTheme="minorHAnsi" w:hAnsiTheme="minorHAnsi" w:cstheme="minorHAnsi"/>
        </w:rPr>
        <w:t>of</w:t>
      </w:r>
      <w:r w:rsidRPr="00771D08">
        <w:rPr>
          <w:rFonts w:asciiTheme="minorHAnsi" w:hAnsiTheme="minorHAnsi" w:cstheme="minorHAnsi"/>
          <w:spacing w:val="-10"/>
        </w:rPr>
        <w:t xml:space="preserve"> </w:t>
      </w:r>
      <w:r w:rsidRPr="00771D08">
        <w:rPr>
          <w:rFonts w:asciiTheme="minorHAnsi" w:hAnsiTheme="minorHAnsi" w:cstheme="minorHAnsi"/>
        </w:rPr>
        <w:t xml:space="preserve">the program; </w:t>
      </w:r>
      <w:r w:rsidRPr="00771D08">
        <w:rPr>
          <w:rFonts w:asciiTheme="minorHAnsi" w:hAnsiTheme="minorHAnsi" w:cstheme="minorHAnsi"/>
          <w:w w:val="95"/>
        </w:rPr>
        <w:t>award</w:t>
      </w:r>
      <w:r w:rsidRPr="00771D08">
        <w:rPr>
          <w:rFonts w:asciiTheme="minorHAnsi" w:hAnsiTheme="minorHAnsi" w:cstheme="minorHAnsi"/>
          <w:spacing w:val="5"/>
          <w:w w:val="95"/>
        </w:rPr>
        <w:t xml:space="preserve"> </w:t>
      </w:r>
      <w:r w:rsidRPr="00771D08">
        <w:rPr>
          <w:rFonts w:asciiTheme="minorHAnsi" w:hAnsiTheme="minorHAnsi" w:cstheme="minorHAnsi"/>
          <w:w w:val="95"/>
        </w:rPr>
        <w:t>winner</w:t>
      </w:r>
      <w:r w:rsidRPr="00771D08">
        <w:rPr>
          <w:rFonts w:asciiTheme="minorHAnsi" w:hAnsiTheme="minorHAnsi" w:cstheme="minorHAnsi"/>
          <w:spacing w:val="-5"/>
          <w:w w:val="95"/>
        </w:rPr>
        <w:t xml:space="preserve"> </w:t>
      </w:r>
      <w:r w:rsidRPr="00771D08">
        <w:rPr>
          <w:rFonts w:asciiTheme="minorHAnsi" w:hAnsiTheme="minorHAnsi" w:cstheme="minorHAnsi"/>
        </w:rPr>
        <w:t>for</w:t>
      </w:r>
      <w:r w:rsidRPr="00771D08">
        <w:rPr>
          <w:rFonts w:asciiTheme="minorHAnsi" w:hAnsiTheme="minorHAnsi" w:cstheme="minorHAnsi"/>
          <w:spacing w:val="-14"/>
        </w:rPr>
        <w:t xml:space="preserve"> </w:t>
      </w:r>
      <w:r w:rsidRPr="00771D08">
        <w:rPr>
          <w:rFonts w:asciiTheme="minorHAnsi" w:hAnsiTheme="minorHAnsi" w:cstheme="minorHAnsi"/>
          <w:w w:val="94"/>
        </w:rPr>
        <w:t>Studio</w:t>
      </w:r>
      <w:r w:rsidRPr="00771D08">
        <w:rPr>
          <w:rFonts w:asciiTheme="minorHAnsi" w:hAnsiTheme="minorHAnsi" w:cstheme="minorHAnsi"/>
          <w:spacing w:val="1"/>
          <w:w w:val="94"/>
        </w:rPr>
        <w:t xml:space="preserve"> </w:t>
      </w:r>
      <w:r w:rsidRPr="00771D08">
        <w:rPr>
          <w:rFonts w:asciiTheme="minorHAnsi" w:hAnsiTheme="minorHAnsi" w:cstheme="minorHAnsi"/>
        </w:rPr>
        <w:t>and</w:t>
      </w:r>
      <w:r w:rsidRPr="00771D08">
        <w:rPr>
          <w:rFonts w:asciiTheme="minorHAnsi" w:hAnsiTheme="minorHAnsi" w:cstheme="minorHAnsi"/>
          <w:spacing w:val="-8"/>
        </w:rPr>
        <w:t xml:space="preserve"> </w:t>
      </w:r>
      <w:r w:rsidRPr="00771D08">
        <w:rPr>
          <w:rFonts w:asciiTheme="minorHAnsi" w:hAnsiTheme="minorHAnsi" w:cstheme="minorHAnsi"/>
          <w:spacing w:val="-7"/>
          <w:w w:val="95"/>
        </w:rPr>
        <w:t>P</w:t>
      </w:r>
      <w:r w:rsidRPr="00771D08">
        <w:rPr>
          <w:rFonts w:asciiTheme="minorHAnsi" w:hAnsiTheme="minorHAnsi" w:cstheme="minorHAnsi"/>
          <w:w w:val="95"/>
        </w:rPr>
        <w:t>ortrait</w:t>
      </w:r>
      <w:r w:rsidRPr="00771D08">
        <w:rPr>
          <w:rFonts w:asciiTheme="minorHAnsi" w:hAnsiTheme="minorHAnsi" w:cstheme="minorHAnsi"/>
          <w:spacing w:val="5"/>
          <w:w w:val="95"/>
        </w:rPr>
        <w:t xml:space="preserve"> </w:t>
      </w:r>
      <w:r w:rsidRPr="00771D08">
        <w:rPr>
          <w:rFonts w:asciiTheme="minorHAnsi" w:hAnsiTheme="minorHAnsi" w:cstheme="minorHAnsi"/>
        </w:rPr>
        <w:t>work</w:t>
      </w:r>
    </w:p>
    <w:p w14:paraId="168C2309" w14:textId="77777777" w:rsidR="001665D8" w:rsidRPr="00771D08" w:rsidRDefault="001665D8">
      <w:pPr>
        <w:spacing w:line="180" w:lineRule="exact"/>
        <w:rPr>
          <w:rFonts w:asciiTheme="minorHAnsi" w:hAnsiTheme="minorHAnsi" w:cstheme="minorHAnsi"/>
        </w:rPr>
      </w:pPr>
    </w:p>
    <w:p w14:paraId="1928D26F" w14:textId="77777777" w:rsidR="001665D8" w:rsidRPr="00771D08" w:rsidRDefault="00771D08">
      <w:pPr>
        <w:rPr>
          <w:rFonts w:asciiTheme="minorHAnsi" w:hAnsiTheme="minorHAnsi" w:cstheme="minorHAnsi"/>
        </w:rPr>
      </w:pPr>
      <w:r w:rsidRPr="00771D08">
        <w:rPr>
          <w:rFonts w:asciiTheme="minorHAnsi" w:hAnsiTheme="minorHAnsi" w:cstheme="minorHAnsi"/>
          <w:w w:val="92"/>
        </w:rPr>
        <w:t>Certificate</w:t>
      </w:r>
      <w:r w:rsidRPr="00771D08">
        <w:rPr>
          <w:rFonts w:asciiTheme="minorHAnsi" w:hAnsiTheme="minorHAnsi" w:cstheme="minorHAnsi"/>
          <w:spacing w:val="2"/>
          <w:w w:val="92"/>
        </w:rPr>
        <w:t xml:space="preserve"> </w:t>
      </w:r>
      <w:r w:rsidRPr="00771D08">
        <w:rPr>
          <w:rFonts w:asciiTheme="minorHAnsi" w:hAnsiTheme="minorHAnsi" w:cstheme="minorHAnsi"/>
        </w:rPr>
        <w:t>of</w:t>
      </w:r>
      <w:r w:rsidRPr="00771D08">
        <w:rPr>
          <w:rFonts w:asciiTheme="minorHAnsi" w:hAnsiTheme="minorHAnsi" w:cstheme="minorHAnsi"/>
          <w:spacing w:val="-10"/>
        </w:rPr>
        <w:t xml:space="preserve"> </w:t>
      </w:r>
      <w:r w:rsidRPr="00771D08">
        <w:rPr>
          <w:rFonts w:asciiTheme="minorHAnsi" w:hAnsiTheme="minorHAnsi" w:cstheme="minorHAnsi"/>
          <w:w w:val="92"/>
        </w:rPr>
        <w:t>Achievement:</w:t>
      </w:r>
      <w:r w:rsidRPr="00771D08">
        <w:rPr>
          <w:rFonts w:asciiTheme="minorHAnsi" w:hAnsiTheme="minorHAnsi" w:cstheme="minorHAnsi"/>
          <w:spacing w:val="2"/>
          <w:w w:val="92"/>
        </w:rPr>
        <w:t xml:space="preserve"> </w:t>
      </w:r>
      <w:r w:rsidRPr="00771D08">
        <w:rPr>
          <w:rFonts w:asciiTheme="minorHAnsi" w:hAnsiTheme="minorHAnsi" w:cstheme="minorHAnsi"/>
          <w:w w:val="92"/>
        </w:rPr>
        <w:t>Upholstery</w:t>
      </w:r>
      <w:r w:rsidRPr="00771D08">
        <w:rPr>
          <w:rFonts w:asciiTheme="minorHAnsi" w:hAnsiTheme="minorHAnsi" w:cstheme="minorHAnsi"/>
          <w:spacing w:val="2"/>
          <w:w w:val="92"/>
        </w:rPr>
        <w:t xml:space="preserve"> </w:t>
      </w:r>
      <w:r w:rsidRPr="00771D08">
        <w:rPr>
          <w:rFonts w:asciiTheme="minorHAnsi" w:hAnsiTheme="minorHAnsi" w:cstheme="minorHAnsi"/>
        </w:rPr>
        <w:t>and</w:t>
      </w:r>
      <w:r w:rsidRPr="00771D08">
        <w:rPr>
          <w:rFonts w:asciiTheme="minorHAnsi" w:hAnsiTheme="minorHAnsi" w:cstheme="minorHAnsi"/>
          <w:spacing w:val="-8"/>
        </w:rPr>
        <w:t xml:space="preserve"> </w:t>
      </w:r>
      <w:r w:rsidRPr="00771D08">
        <w:rPr>
          <w:rFonts w:asciiTheme="minorHAnsi" w:hAnsiTheme="minorHAnsi" w:cstheme="minorHAnsi"/>
          <w:w w:val="97"/>
        </w:rPr>
        <w:t xml:space="preserve">restoration </w:t>
      </w:r>
      <w:r w:rsidRPr="00771D08">
        <w:rPr>
          <w:rFonts w:asciiTheme="minorHAnsi" w:hAnsiTheme="minorHAnsi" w:cstheme="minorHAnsi"/>
        </w:rPr>
        <w:t>of</w:t>
      </w:r>
      <w:r w:rsidRPr="00771D08">
        <w:rPr>
          <w:rFonts w:asciiTheme="minorHAnsi" w:hAnsiTheme="minorHAnsi" w:cstheme="minorHAnsi"/>
          <w:spacing w:val="-10"/>
        </w:rPr>
        <w:t xml:space="preserve"> </w:t>
      </w:r>
      <w:r w:rsidRPr="00771D08">
        <w:rPr>
          <w:rFonts w:asciiTheme="minorHAnsi" w:hAnsiTheme="minorHAnsi" w:cstheme="minorHAnsi"/>
          <w:w w:val="97"/>
        </w:rPr>
        <w:t>antique</w:t>
      </w:r>
      <w:r w:rsidRPr="00771D08">
        <w:rPr>
          <w:rFonts w:asciiTheme="minorHAnsi" w:hAnsiTheme="minorHAnsi" w:cstheme="minorHAnsi"/>
          <w:spacing w:val="-4"/>
          <w:w w:val="97"/>
        </w:rPr>
        <w:t>s</w:t>
      </w:r>
      <w:r w:rsidRPr="00771D08">
        <w:rPr>
          <w:rFonts w:asciiTheme="minorHAnsi" w:hAnsiTheme="minorHAnsi" w:cstheme="minorHAnsi"/>
          <w:w w:val="74"/>
        </w:rPr>
        <w:t>,</w:t>
      </w:r>
      <w:r w:rsidRPr="00771D08">
        <w:rPr>
          <w:rFonts w:asciiTheme="minorHAnsi" w:hAnsiTheme="minorHAnsi" w:cstheme="minorHAnsi"/>
          <w:spacing w:val="-2"/>
        </w:rPr>
        <w:t xml:space="preserve"> </w:t>
      </w:r>
      <w:r w:rsidRPr="00771D08">
        <w:rPr>
          <w:rFonts w:asciiTheme="minorHAnsi" w:hAnsiTheme="minorHAnsi" w:cstheme="minorHAnsi"/>
          <w:w w:val="90"/>
        </w:rPr>
        <w:t>New</w:t>
      </w:r>
      <w:r w:rsidRPr="00771D08">
        <w:rPr>
          <w:rFonts w:asciiTheme="minorHAnsi" w:hAnsiTheme="minorHAnsi" w:cstheme="minorHAnsi"/>
          <w:spacing w:val="3"/>
          <w:w w:val="90"/>
        </w:rPr>
        <w:t xml:space="preserve"> </w:t>
      </w:r>
      <w:r w:rsidRPr="00771D08">
        <w:rPr>
          <w:rFonts w:asciiTheme="minorHAnsi" w:hAnsiTheme="minorHAnsi" w:cstheme="minorHAnsi"/>
        </w:rPr>
        <w:t>Brunswick</w:t>
      </w:r>
    </w:p>
    <w:p w14:paraId="4E1DAEB6" w14:textId="77777777" w:rsidR="001665D8" w:rsidRPr="00771D08" w:rsidRDefault="00771D08">
      <w:pPr>
        <w:spacing w:before="10"/>
        <w:rPr>
          <w:rFonts w:asciiTheme="minorHAnsi" w:hAnsiTheme="minorHAnsi" w:cstheme="minorHAnsi"/>
        </w:rPr>
      </w:pPr>
      <w:r w:rsidRPr="00771D08">
        <w:rPr>
          <w:rFonts w:asciiTheme="minorHAnsi" w:hAnsiTheme="minorHAnsi" w:cstheme="minorHAnsi"/>
          <w:w w:val="91"/>
        </w:rPr>
        <w:t>Community</w:t>
      </w:r>
      <w:r w:rsidRPr="00771D08">
        <w:rPr>
          <w:rFonts w:asciiTheme="minorHAnsi" w:hAnsiTheme="minorHAnsi" w:cstheme="minorHAnsi"/>
          <w:spacing w:val="22"/>
          <w:w w:val="91"/>
        </w:rPr>
        <w:t xml:space="preserve"> </w:t>
      </w:r>
      <w:r w:rsidRPr="00771D08">
        <w:rPr>
          <w:rFonts w:asciiTheme="minorHAnsi" w:hAnsiTheme="minorHAnsi" w:cstheme="minorHAnsi"/>
          <w:w w:val="91"/>
        </w:rPr>
        <w:t>College</w:t>
      </w:r>
      <w:r w:rsidRPr="00771D08">
        <w:rPr>
          <w:rFonts w:asciiTheme="minorHAnsi" w:hAnsiTheme="minorHAnsi" w:cstheme="minorHAnsi"/>
          <w:spacing w:val="-10"/>
          <w:w w:val="91"/>
        </w:rPr>
        <w:t xml:space="preserve"> </w:t>
      </w:r>
      <w:r w:rsidRPr="00771D08">
        <w:rPr>
          <w:rFonts w:asciiTheme="minorHAnsi" w:hAnsiTheme="minorHAnsi" w:cstheme="minorHAnsi"/>
        </w:rPr>
        <w:t>-</w:t>
      </w:r>
      <w:r w:rsidRPr="00771D08">
        <w:rPr>
          <w:rFonts w:asciiTheme="minorHAnsi" w:hAnsiTheme="minorHAnsi" w:cstheme="minorHAnsi"/>
          <w:spacing w:val="9"/>
        </w:rPr>
        <w:t xml:space="preserve"> </w:t>
      </w:r>
      <w:r w:rsidRPr="00771D08">
        <w:rPr>
          <w:rFonts w:asciiTheme="minorHAnsi" w:hAnsiTheme="minorHAnsi" w:cstheme="minorHAnsi"/>
          <w:w w:val="94"/>
        </w:rPr>
        <w:t>Moncton,</w:t>
      </w:r>
      <w:r w:rsidRPr="00771D08">
        <w:rPr>
          <w:rFonts w:asciiTheme="minorHAnsi" w:hAnsiTheme="minorHAnsi" w:cstheme="minorHAnsi"/>
          <w:spacing w:val="1"/>
          <w:w w:val="94"/>
        </w:rPr>
        <w:t xml:space="preserve"> </w:t>
      </w:r>
      <w:r w:rsidRPr="00771D08">
        <w:rPr>
          <w:rFonts w:asciiTheme="minorHAnsi" w:hAnsiTheme="minorHAnsi" w:cstheme="minorHAnsi"/>
          <w:w w:val="80"/>
        </w:rPr>
        <w:t>NB,</w:t>
      </w:r>
      <w:r w:rsidRPr="00771D08">
        <w:rPr>
          <w:rFonts w:asciiTheme="minorHAnsi" w:hAnsiTheme="minorHAnsi" w:cstheme="minorHAnsi"/>
          <w:spacing w:val="8"/>
          <w:w w:val="80"/>
        </w:rPr>
        <w:t xml:space="preserve"> </w:t>
      </w:r>
      <w:r w:rsidRPr="00771D08">
        <w:rPr>
          <w:rFonts w:asciiTheme="minorHAnsi" w:hAnsiTheme="minorHAnsi" w:cstheme="minorHAnsi"/>
        </w:rPr>
        <w:t>Canada</w:t>
      </w:r>
    </w:p>
    <w:p w14:paraId="63C45368" w14:textId="77777777" w:rsidR="001665D8" w:rsidRPr="00771D08" w:rsidRDefault="001665D8">
      <w:pPr>
        <w:spacing w:line="120" w:lineRule="exact"/>
        <w:rPr>
          <w:rFonts w:asciiTheme="minorHAnsi" w:hAnsiTheme="minorHAnsi" w:cstheme="minorHAnsi"/>
        </w:rPr>
      </w:pPr>
    </w:p>
    <w:p w14:paraId="7DC0AE12" w14:textId="77777777" w:rsidR="001665D8" w:rsidRPr="00771D08" w:rsidRDefault="00771D08">
      <w:pPr>
        <w:spacing w:line="280" w:lineRule="atLeast"/>
        <w:ind w:right="2073"/>
        <w:rPr>
          <w:rFonts w:asciiTheme="minorHAnsi" w:hAnsiTheme="minorHAnsi" w:cstheme="minorHAnsi"/>
        </w:rPr>
        <w:sectPr w:rsidR="001665D8" w:rsidRPr="00771D08">
          <w:type w:val="continuous"/>
          <w:pgSz w:w="12240" w:h="15840"/>
          <w:pgMar w:top="740" w:right="0" w:bottom="280" w:left="600" w:header="720" w:footer="720" w:gutter="0"/>
          <w:cols w:num="2" w:space="720" w:equalWidth="0">
            <w:col w:w="2750" w:space="226"/>
            <w:col w:w="8664"/>
          </w:cols>
        </w:sectPr>
      </w:pPr>
      <w:r w:rsidRPr="00771D08">
        <w:rPr>
          <w:rFonts w:asciiTheme="minorHAnsi" w:hAnsiTheme="minorHAnsi" w:cstheme="minorHAnsi"/>
          <w:w w:val="92"/>
        </w:rPr>
        <w:t>High</w:t>
      </w:r>
      <w:r w:rsidRPr="00771D08">
        <w:rPr>
          <w:rFonts w:asciiTheme="minorHAnsi" w:hAnsiTheme="minorHAnsi" w:cstheme="minorHAnsi"/>
          <w:spacing w:val="-10"/>
          <w:w w:val="92"/>
        </w:rPr>
        <w:t xml:space="preserve"> </w:t>
      </w:r>
      <w:r w:rsidRPr="00771D08">
        <w:rPr>
          <w:rFonts w:asciiTheme="minorHAnsi" w:hAnsiTheme="minorHAnsi" w:cstheme="minorHAnsi"/>
          <w:w w:val="92"/>
        </w:rPr>
        <w:t>school</w:t>
      </w:r>
      <w:r w:rsidRPr="00771D08">
        <w:rPr>
          <w:rFonts w:asciiTheme="minorHAnsi" w:hAnsiTheme="minorHAnsi" w:cstheme="minorHAnsi"/>
          <w:spacing w:val="12"/>
          <w:w w:val="92"/>
        </w:rPr>
        <w:t xml:space="preserve"> </w:t>
      </w:r>
      <w:r w:rsidRPr="00771D08">
        <w:rPr>
          <w:rFonts w:asciiTheme="minorHAnsi" w:hAnsiTheme="minorHAnsi" w:cstheme="minorHAnsi"/>
          <w:w w:val="92"/>
        </w:rPr>
        <w:t>diploma,</w:t>
      </w:r>
      <w:r w:rsidRPr="00771D08">
        <w:rPr>
          <w:rFonts w:asciiTheme="minorHAnsi" w:hAnsiTheme="minorHAnsi" w:cstheme="minorHAnsi"/>
          <w:spacing w:val="2"/>
          <w:w w:val="92"/>
        </w:rPr>
        <w:t xml:space="preserve"> </w:t>
      </w:r>
      <w:r w:rsidRPr="00771D08">
        <w:rPr>
          <w:rFonts w:asciiTheme="minorHAnsi" w:hAnsiTheme="minorHAnsi" w:cstheme="minorHAnsi"/>
          <w:w w:val="92"/>
        </w:rPr>
        <w:t>academic/technical,</w:t>
      </w:r>
      <w:r w:rsidRPr="00771D08">
        <w:rPr>
          <w:rFonts w:asciiTheme="minorHAnsi" w:hAnsiTheme="minorHAnsi" w:cstheme="minorHAnsi"/>
          <w:spacing w:val="34"/>
          <w:w w:val="92"/>
        </w:rPr>
        <w:t xml:space="preserve"> </w:t>
      </w:r>
      <w:r w:rsidRPr="00771D08">
        <w:rPr>
          <w:rFonts w:asciiTheme="minorHAnsi" w:hAnsiTheme="minorHAnsi" w:cstheme="minorHAnsi"/>
          <w:w w:val="90"/>
        </w:rPr>
        <w:t>École</w:t>
      </w:r>
      <w:r w:rsidRPr="00771D08">
        <w:rPr>
          <w:rFonts w:asciiTheme="minorHAnsi" w:hAnsiTheme="minorHAnsi" w:cstheme="minorHAnsi"/>
          <w:spacing w:val="-11"/>
          <w:w w:val="90"/>
        </w:rPr>
        <w:t xml:space="preserve"> </w:t>
      </w:r>
      <w:r w:rsidRPr="00771D08">
        <w:rPr>
          <w:rFonts w:asciiTheme="minorHAnsi" w:hAnsiTheme="minorHAnsi" w:cstheme="minorHAnsi"/>
          <w:w w:val="90"/>
        </w:rPr>
        <w:t xml:space="preserve">secondaire </w:t>
      </w:r>
      <w:r w:rsidRPr="00771D08">
        <w:rPr>
          <w:rFonts w:asciiTheme="minorHAnsi" w:hAnsiTheme="minorHAnsi" w:cstheme="minorHAnsi"/>
          <w:spacing w:val="1"/>
          <w:w w:val="90"/>
        </w:rPr>
        <w:t xml:space="preserve"> </w:t>
      </w:r>
      <w:r w:rsidRPr="00771D08">
        <w:rPr>
          <w:rFonts w:asciiTheme="minorHAnsi" w:hAnsiTheme="minorHAnsi" w:cstheme="minorHAnsi"/>
          <w:w w:val="90"/>
        </w:rPr>
        <w:t>régionale</w:t>
      </w:r>
      <w:r w:rsidRPr="00771D08">
        <w:rPr>
          <w:rFonts w:asciiTheme="minorHAnsi" w:hAnsiTheme="minorHAnsi" w:cstheme="minorHAnsi"/>
          <w:spacing w:val="33"/>
          <w:w w:val="90"/>
        </w:rPr>
        <w:t xml:space="preserve"> </w:t>
      </w:r>
      <w:r w:rsidRPr="00771D08">
        <w:rPr>
          <w:rFonts w:asciiTheme="minorHAnsi" w:hAnsiTheme="minorHAnsi" w:cstheme="minorHAnsi"/>
        </w:rPr>
        <w:t>de</w:t>
      </w:r>
      <w:r w:rsidRPr="00771D08">
        <w:rPr>
          <w:rFonts w:asciiTheme="minorHAnsi" w:hAnsiTheme="minorHAnsi" w:cstheme="minorHAnsi"/>
          <w:spacing w:val="-10"/>
        </w:rPr>
        <w:t xml:space="preserve"> </w:t>
      </w:r>
      <w:r w:rsidRPr="00771D08">
        <w:rPr>
          <w:rFonts w:asciiTheme="minorHAnsi" w:hAnsiTheme="minorHAnsi" w:cstheme="minorHAnsi"/>
          <w:w w:val="92"/>
        </w:rPr>
        <w:t>Memramcook, Memramcook,</w:t>
      </w:r>
      <w:r w:rsidRPr="00771D08">
        <w:rPr>
          <w:rFonts w:asciiTheme="minorHAnsi" w:hAnsiTheme="minorHAnsi" w:cstheme="minorHAnsi"/>
          <w:spacing w:val="2"/>
          <w:w w:val="92"/>
        </w:rPr>
        <w:t xml:space="preserve"> </w:t>
      </w:r>
      <w:r w:rsidRPr="00771D08">
        <w:rPr>
          <w:rFonts w:asciiTheme="minorHAnsi" w:hAnsiTheme="minorHAnsi" w:cstheme="minorHAnsi"/>
          <w:w w:val="78"/>
        </w:rPr>
        <w:t>N.</w:t>
      </w:r>
      <w:r w:rsidRPr="00771D08">
        <w:rPr>
          <w:rFonts w:asciiTheme="minorHAnsi" w:hAnsiTheme="minorHAnsi" w:cstheme="minorHAnsi"/>
          <w:spacing w:val="-3"/>
          <w:w w:val="78"/>
        </w:rPr>
        <w:t>B</w:t>
      </w:r>
      <w:r w:rsidRPr="00771D08">
        <w:rPr>
          <w:rFonts w:asciiTheme="minorHAnsi" w:hAnsiTheme="minorHAnsi" w:cstheme="minorHAnsi"/>
          <w:w w:val="78"/>
        </w:rPr>
        <w:t>.,</w:t>
      </w:r>
      <w:r w:rsidRPr="00771D08">
        <w:rPr>
          <w:rFonts w:asciiTheme="minorHAnsi" w:hAnsiTheme="minorHAnsi" w:cstheme="minorHAnsi"/>
          <w:spacing w:val="11"/>
          <w:w w:val="78"/>
        </w:rPr>
        <w:t xml:space="preserve"> </w:t>
      </w:r>
      <w:r w:rsidRPr="00771D08">
        <w:rPr>
          <w:rFonts w:asciiTheme="minorHAnsi" w:hAnsiTheme="minorHAnsi" w:cstheme="minorHAnsi"/>
        </w:rPr>
        <w:t>Canada</w:t>
      </w:r>
    </w:p>
    <w:p w14:paraId="63E2DAF4" w14:textId="689849D5" w:rsidR="001665D8" w:rsidRPr="00771D08" w:rsidRDefault="001665D8">
      <w:pPr>
        <w:spacing w:line="200" w:lineRule="exact"/>
        <w:rPr>
          <w:rFonts w:asciiTheme="minorHAnsi" w:hAnsiTheme="minorHAnsi" w:cstheme="minorHAnsi"/>
        </w:rPr>
      </w:pPr>
    </w:p>
    <w:p w14:paraId="10F6AA92" w14:textId="77777777" w:rsidR="001665D8" w:rsidRPr="00771D08" w:rsidRDefault="001665D8">
      <w:pPr>
        <w:spacing w:line="200" w:lineRule="exact"/>
        <w:rPr>
          <w:rFonts w:asciiTheme="minorHAnsi" w:hAnsiTheme="minorHAnsi" w:cstheme="minorHAnsi"/>
        </w:rPr>
      </w:pPr>
    </w:p>
    <w:p w14:paraId="61FA540A" w14:textId="77777777" w:rsidR="001665D8" w:rsidRPr="00771D08" w:rsidRDefault="001665D8">
      <w:pPr>
        <w:spacing w:line="200" w:lineRule="exact"/>
        <w:rPr>
          <w:rFonts w:asciiTheme="minorHAnsi" w:hAnsiTheme="minorHAnsi" w:cstheme="minorHAnsi"/>
        </w:rPr>
      </w:pPr>
    </w:p>
    <w:p w14:paraId="5B76FBE4" w14:textId="77777777" w:rsidR="001665D8" w:rsidRPr="00771D08" w:rsidRDefault="001665D8">
      <w:pPr>
        <w:spacing w:line="200" w:lineRule="exact"/>
        <w:rPr>
          <w:rFonts w:asciiTheme="minorHAnsi" w:hAnsiTheme="minorHAnsi" w:cstheme="minorHAnsi"/>
        </w:rPr>
      </w:pPr>
    </w:p>
    <w:p w14:paraId="7EAA481E" w14:textId="77777777" w:rsidR="001665D8" w:rsidRPr="00771D08" w:rsidRDefault="001665D8">
      <w:pPr>
        <w:spacing w:line="200" w:lineRule="exact"/>
        <w:rPr>
          <w:rFonts w:asciiTheme="minorHAnsi" w:hAnsiTheme="minorHAnsi" w:cstheme="minorHAnsi"/>
        </w:rPr>
      </w:pPr>
    </w:p>
    <w:p w14:paraId="659DB57C" w14:textId="77777777" w:rsidR="001665D8" w:rsidRPr="00771D08" w:rsidRDefault="001665D8">
      <w:pPr>
        <w:spacing w:line="200" w:lineRule="exact"/>
        <w:rPr>
          <w:rFonts w:asciiTheme="minorHAnsi" w:hAnsiTheme="minorHAnsi" w:cstheme="minorHAnsi"/>
        </w:rPr>
      </w:pPr>
    </w:p>
    <w:p w14:paraId="6E48495C" w14:textId="77777777" w:rsidR="001665D8" w:rsidRPr="00771D08" w:rsidRDefault="001665D8">
      <w:pPr>
        <w:spacing w:line="200" w:lineRule="exact"/>
        <w:rPr>
          <w:rFonts w:asciiTheme="minorHAnsi" w:hAnsiTheme="minorHAnsi" w:cstheme="minorHAnsi"/>
        </w:rPr>
      </w:pPr>
    </w:p>
    <w:p w14:paraId="66333D2A" w14:textId="77777777" w:rsidR="001665D8" w:rsidRPr="00771D08" w:rsidRDefault="001665D8">
      <w:pPr>
        <w:spacing w:line="200" w:lineRule="exact"/>
        <w:rPr>
          <w:rFonts w:asciiTheme="minorHAnsi" w:hAnsiTheme="minorHAnsi" w:cstheme="minorHAnsi"/>
        </w:rPr>
      </w:pPr>
    </w:p>
    <w:p w14:paraId="56BE6014" w14:textId="77777777" w:rsidR="001665D8" w:rsidRPr="00771D08" w:rsidRDefault="001665D8">
      <w:pPr>
        <w:spacing w:line="200" w:lineRule="exact"/>
        <w:rPr>
          <w:rFonts w:asciiTheme="minorHAnsi" w:hAnsiTheme="minorHAnsi" w:cstheme="minorHAnsi"/>
        </w:rPr>
      </w:pPr>
    </w:p>
    <w:p w14:paraId="6078C7B7" w14:textId="77777777" w:rsidR="001665D8" w:rsidRPr="00771D08" w:rsidRDefault="001665D8">
      <w:pPr>
        <w:spacing w:before="1" w:line="260" w:lineRule="exact"/>
        <w:rPr>
          <w:rFonts w:asciiTheme="minorHAnsi" w:hAnsiTheme="minorHAnsi" w:cstheme="minorHAnsi"/>
        </w:rPr>
      </w:pPr>
    </w:p>
    <w:p w14:paraId="14929944" w14:textId="77777777" w:rsidR="001665D8" w:rsidRPr="00771D08" w:rsidRDefault="00771D08">
      <w:pPr>
        <w:spacing w:before="33"/>
        <w:ind w:left="4565" w:right="5109"/>
        <w:jc w:val="center"/>
        <w:rPr>
          <w:rFonts w:asciiTheme="minorHAnsi" w:eastAsia="Gill Sans MT" w:hAnsiTheme="minorHAnsi" w:cstheme="minorHAnsi"/>
        </w:rPr>
        <w:sectPr w:rsidR="001665D8" w:rsidRPr="00771D08">
          <w:type w:val="continuous"/>
          <w:pgSz w:w="12240" w:h="15840"/>
          <w:pgMar w:top="740" w:right="0" w:bottom="280" w:left="600" w:header="720" w:footer="720" w:gutter="0"/>
          <w:cols w:space="720"/>
        </w:sectPr>
      </w:pPr>
      <w:r w:rsidRPr="00771D08">
        <w:rPr>
          <w:rFonts w:asciiTheme="minorHAnsi" w:eastAsia="Gill Sans MT" w:hAnsiTheme="minorHAnsi" w:cstheme="minorHAnsi"/>
          <w:w w:val="89"/>
        </w:rPr>
        <w:t>Dolores</w:t>
      </w:r>
      <w:r w:rsidRPr="00771D08">
        <w:rPr>
          <w:rFonts w:asciiTheme="minorHAnsi" w:eastAsia="Gill Sans MT" w:hAnsiTheme="minorHAnsi" w:cstheme="minorHAnsi"/>
          <w:spacing w:val="-11"/>
          <w:w w:val="89"/>
        </w:rPr>
        <w:t xml:space="preserve"> </w:t>
      </w:r>
      <w:r w:rsidRPr="00771D08">
        <w:rPr>
          <w:rFonts w:asciiTheme="minorHAnsi" w:eastAsia="Gill Sans MT" w:hAnsiTheme="minorHAnsi" w:cstheme="minorHAnsi"/>
          <w:w w:val="89"/>
        </w:rPr>
        <w:t>Breau</w:t>
      </w:r>
      <w:r w:rsidRPr="00771D08">
        <w:rPr>
          <w:rFonts w:asciiTheme="minorHAnsi" w:eastAsia="Gill Sans MT" w:hAnsiTheme="minorHAnsi" w:cstheme="minorHAnsi"/>
          <w:spacing w:val="30"/>
          <w:w w:val="89"/>
        </w:rPr>
        <w:t xml:space="preserve"> </w:t>
      </w:r>
      <w:r w:rsidRPr="00771D08">
        <w:rPr>
          <w:rFonts w:asciiTheme="minorHAnsi" w:eastAsia="Gill Sans MT" w:hAnsiTheme="minorHAnsi" w:cstheme="minorHAnsi"/>
          <w:w w:val="141"/>
        </w:rPr>
        <w:t>•</w:t>
      </w:r>
      <w:r w:rsidRPr="00771D08">
        <w:rPr>
          <w:rFonts w:asciiTheme="minorHAnsi" w:eastAsia="Gill Sans MT" w:hAnsiTheme="minorHAnsi" w:cstheme="minorHAnsi"/>
          <w:spacing w:val="-27"/>
          <w:w w:val="141"/>
        </w:rPr>
        <w:t xml:space="preserve"> </w:t>
      </w:r>
      <w:r w:rsidRPr="00771D08">
        <w:rPr>
          <w:rFonts w:asciiTheme="minorHAnsi" w:eastAsia="Gill Sans MT" w:hAnsiTheme="minorHAnsi" w:cstheme="minorHAnsi"/>
          <w:w w:val="94"/>
        </w:rPr>
        <w:t>Resume</w:t>
      </w:r>
    </w:p>
    <w:p w14:paraId="570E7AC0" w14:textId="77777777" w:rsidR="001665D8" w:rsidRPr="00771D08" w:rsidRDefault="00771D08">
      <w:pPr>
        <w:spacing w:before="65" w:line="260" w:lineRule="exact"/>
        <w:ind w:left="1800"/>
        <w:rPr>
          <w:rFonts w:asciiTheme="minorHAnsi" w:eastAsia="Calibri" w:hAnsiTheme="minorHAnsi" w:cstheme="minorHAnsi"/>
        </w:rPr>
      </w:pPr>
      <w:r w:rsidRPr="00771D08">
        <w:rPr>
          <w:rFonts w:asciiTheme="minorHAnsi" w:eastAsia="Calibri" w:hAnsiTheme="minorHAnsi" w:cstheme="minorHAnsi"/>
          <w:b/>
          <w:w w:val="114"/>
          <w:position w:val="-1"/>
        </w:rPr>
        <w:lastRenderedPageBreak/>
        <w:t>Pos</w:t>
      </w:r>
      <w:r w:rsidRPr="00771D08">
        <w:rPr>
          <w:rFonts w:asciiTheme="minorHAnsi" w:eastAsia="Calibri" w:hAnsiTheme="minorHAnsi" w:cstheme="minorHAnsi"/>
          <w:b/>
          <w:spacing w:val="-4"/>
          <w:w w:val="114"/>
          <w:position w:val="-1"/>
        </w:rPr>
        <w:t>t</w:t>
      </w:r>
      <w:r w:rsidRPr="00771D08">
        <w:rPr>
          <w:rFonts w:asciiTheme="minorHAnsi" w:eastAsia="Calibri" w:hAnsiTheme="minorHAnsi" w:cstheme="minorHAnsi"/>
          <w:b/>
          <w:w w:val="151"/>
          <w:position w:val="-1"/>
        </w:rPr>
        <w:t>-</w:t>
      </w:r>
      <w:r w:rsidRPr="00771D08">
        <w:rPr>
          <w:rFonts w:asciiTheme="minorHAnsi" w:eastAsia="Calibri" w:hAnsiTheme="minorHAnsi" w:cstheme="minorHAnsi"/>
          <w:b/>
          <w:w w:val="125"/>
          <w:position w:val="-1"/>
        </w:rPr>
        <w:t>s</w:t>
      </w:r>
      <w:r w:rsidRPr="00771D08">
        <w:rPr>
          <w:rFonts w:asciiTheme="minorHAnsi" w:eastAsia="Calibri" w:hAnsiTheme="minorHAnsi" w:cstheme="minorHAnsi"/>
          <w:b/>
          <w:w w:val="118"/>
          <w:position w:val="-1"/>
        </w:rPr>
        <w:t>econdary</w:t>
      </w:r>
      <w:r w:rsidRPr="00771D08">
        <w:rPr>
          <w:rFonts w:asciiTheme="minorHAnsi" w:eastAsia="Calibri" w:hAnsiTheme="minorHAnsi" w:cstheme="minorHAnsi"/>
          <w:b/>
          <w:spacing w:val="15"/>
          <w:position w:val="-1"/>
        </w:rPr>
        <w:t xml:space="preserve"> </w:t>
      </w:r>
      <w:r w:rsidRPr="00771D08">
        <w:rPr>
          <w:rFonts w:asciiTheme="minorHAnsi" w:eastAsia="Calibri" w:hAnsiTheme="minorHAnsi" w:cstheme="minorHAnsi"/>
          <w:b/>
          <w:w w:val="114"/>
          <w:position w:val="-1"/>
        </w:rPr>
        <w:t>educ</w:t>
      </w:r>
      <w:r w:rsidRPr="00771D08">
        <w:rPr>
          <w:rFonts w:asciiTheme="minorHAnsi" w:eastAsia="Calibri" w:hAnsiTheme="minorHAnsi" w:cstheme="minorHAnsi"/>
          <w:b/>
          <w:spacing w:val="-5"/>
          <w:w w:val="114"/>
          <w:position w:val="-1"/>
        </w:rPr>
        <w:t>a</w:t>
      </w:r>
      <w:r w:rsidRPr="00771D08">
        <w:rPr>
          <w:rFonts w:asciiTheme="minorHAnsi" w:eastAsia="Calibri" w:hAnsiTheme="minorHAnsi" w:cstheme="minorHAnsi"/>
          <w:b/>
          <w:w w:val="114"/>
          <w:position w:val="-1"/>
        </w:rPr>
        <w:t>tion,</w:t>
      </w:r>
      <w:r w:rsidRPr="00771D08">
        <w:rPr>
          <w:rFonts w:asciiTheme="minorHAnsi" w:eastAsia="Calibri" w:hAnsiTheme="minorHAnsi" w:cstheme="minorHAnsi"/>
          <w:b/>
          <w:spacing w:val="9"/>
          <w:w w:val="114"/>
          <w:position w:val="-1"/>
        </w:rPr>
        <w:t xml:space="preserve"> </w:t>
      </w:r>
      <w:r w:rsidRPr="00771D08">
        <w:rPr>
          <w:rFonts w:asciiTheme="minorHAnsi" w:eastAsia="Calibri" w:hAnsiTheme="minorHAnsi" w:cstheme="minorHAnsi"/>
          <w:b/>
          <w:w w:val="121"/>
          <w:position w:val="-1"/>
        </w:rPr>
        <w:t>r</w:t>
      </w:r>
      <w:r w:rsidRPr="00771D08">
        <w:rPr>
          <w:rFonts w:asciiTheme="minorHAnsi" w:eastAsia="Calibri" w:hAnsiTheme="minorHAnsi" w:cstheme="minorHAnsi"/>
          <w:b/>
          <w:w w:val="121"/>
          <w:position w:val="-1"/>
        </w:rPr>
        <w:t>esearch</w:t>
      </w:r>
      <w:r w:rsidRPr="00771D08">
        <w:rPr>
          <w:rFonts w:asciiTheme="minorHAnsi" w:eastAsia="Calibri" w:hAnsiTheme="minorHAnsi" w:cstheme="minorHAnsi"/>
          <w:b/>
          <w:spacing w:val="7"/>
          <w:w w:val="121"/>
          <w:position w:val="-1"/>
        </w:rPr>
        <w:t xml:space="preserve"> </w:t>
      </w:r>
      <w:r w:rsidRPr="00771D08">
        <w:rPr>
          <w:rFonts w:asciiTheme="minorHAnsi" w:eastAsia="Calibri" w:hAnsiTheme="minorHAnsi" w:cstheme="minorHAnsi"/>
          <w:b/>
          <w:w w:val="121"/>
          <w:position w:val="-1"/>
        </w:rPr>
        <w:t>and</w:t>
      </w:r>
      <w:r w:rsidRPr="00771D08">
        <w:rPr>
          <w:rFonts w:asciiTheme="minorHAnsi" w:eastAsia="Calibri" w:hAnsiTheme="minorHAnsi" w:cstheme="minorHAnsi"/>
          <w:b/>
          <w:spacing w:val="-6"/>
          <w:w w:val="121"/>
          <w:position w:val="-1"/>
        </w:rPr>
        <w:t xml:space="preserve"> </w:t>
      </w:r>
      <w:r w:rsidRPr="00771D08">
        <w:rPr>
          <w:rFonts w:asciiTheme="minorHAnsi" w:eastAsia="Calibri" w:hAnsiTheme="minorHAnsi" w:cstheme="minorHAnsi"/>
          <w:b/>
          <w:w w:val="110"/>
          <w:position w:val="-1"/>
        </w:rPr>
        <w:t>d</w:t>
      </w:r>
      <w:r w:rsidRPr="00771D08">
        <w:rPr>
          <w:rFonts w:asciiTheme="minorHAnsi" w:eastAsia="Calibri" w:hAnsiTheme="minorHAnsi" w:cstheme="minorHAnsi"/>
          <w:b/>
          <w:w w:val="116"/>
          <w:position w:val="-1"/>
        </w:rPr>
        <w:t>evelo</w:t>
      </w:r>
      <w:r w:rsidRPr="00771D08">
        <w:rPr>
          <w:rFonts w:asciiTheme="minorHAnsi" w:eastAsia="Calibri" w:hAnsiTheme="minorHAnsi" w:cstheme="minorHAnsi"/>
          <w:b/>
          <w:w w:val="93"/>
          <w:position w:val="-1"/>
        </w:rPr>
        <w:t>P</w:t>
      </w:r>
      <w:r w:rsidRPr="00771D08">
        <w:rPr>
          <w:rFonts w:asciiTheme="minorHAnsi" w:eastAsia="Calibri" w:hAnsiTheme="minorHAnsi" w:cstheme="minorHAnsi"/>
          <w:b/>
          <w:w w:val="110"/>
          <w:position w:val="-1"/>
        </w:rPr>
        <w:t>ment</w:t>
      </w:r>
    </w:p>
    <w:p w14:paraId="618808AA" w14:textId="77777777" w:rsidR="001665D8" w:rsidRPr="00771D08" w:rsidRDefault="001665D8">
      <w:pPr>
        <w:spacing w:before="14" w:line="200" w:lineRule="exact"/>
        <w:rPr>
          <w:rFonts w:asciiTheme="minorHAnsi" w:hAnsiTheme="minorHAnsi" w:cstheme="minorHAnsi"/>
        </w:rPr>
        <w:sectPr w:rsidR="001665D8" w:rsidRPr="00771D08">
          <w:pgSz w:w="12240" w:h="15840"/>
          <w:pgMar w:top="1100" w:right="800" w:bottom="280" w:left="1720" w:header="720" w:footer="720" w:gutter="0"/>
          <w:cols w:space="720"/>
        </w:sectPr>
      </w:pPr>
    </w:p>
    <w:p w14:paraId="3AC157B2" w14:textId="77777777" w:rsidR="001665D8" w:rsidRPr="00771D08" w:rsidRDefault="00771D08">
      <w:pPr>
        <w:spacing w:before="24"/>
        <w:jc w:val="right"/>
        <w:rPr>
          <w:rFonts w:asciiTheme="minorHAnsi" w:eastAsia="Calibri" w:hAnsiTheme="minorHAnsi" w:cstheme="minorHAnsi"/>
        </w:rPr>
      </w:pPr>
      <w:r w:rsidRPr="00771D08">
        <w:rPr>
          <w:rFonts w:asciiTheme="minorHAnsi" w:eastAsia="Calibri" w:hAnsiTheme="minorHAnsi" w:cstheme="minorHAnsi"/>
          <w:b/>
        </w:rPr>
        <w:t>1988</w:t>
      </w:r>
      <w:r w:rsidRPr="00771D08">
        <w:rPr>
          <w:rFonts w:asciiTheme="minorHAnsi" w:eastAsia="Calibri" w:hAnsiTheme="minorHAnsi" w:cstheme="minorHAnsi"/>
          <w:b/>
          <w:spacing w:val="38"/>
        </w:rPr>
        <w:t xml:space="preserve"> </w:t>
      </w:r>
      <w:r w:rsidRPr="00771D08">
        <w:rPr>
          <w:rFonts w:asciiTheme="minorHAnsi" w:eastAsia="Calibri" w:hAnsiTheme="minorHAnsi" w:cstheme="minorHAnsi"/>
          <w:b/>
          <w:w w:val="107"/>
        </w:rPr>
        <w:t>–2006</w:t>
      </w:r>
    </w:p>
    <w:p w14:paraId="264E1DC2" w14:textId="77777777" w:rsidR="001665D8" w:rsidRPr="00771D08" w:rsidRDefault="001665D8">
      <w:pPr>
        <w:spacing w:line="200" w:lineRule="exact"/>
        <w:rPr>
          <w:rFonts w:asciiTheme="minorHAnsi" w:hAnsiTheme="minorHAnsi" w:cstheme="minorHAnsi"/>
        </w:rPr>
      </w:pPr>
    </w:p>
    <w:p w14:paraId="1DD86A01" w14:textId="77777777" w:rsidR="001665D8" w:rsidRPr="00771D08" w:rsidRDefault="001665D8">
      <w:pPr>
        <w:spacing w:line="200" w:lineRule="exact"/>
        <w:rPr>
          <w:rFonts w:asciiTheme="minorHAnsi" w:hAnsiTheme="minorHAnsi" w:cstheme="minorHAnsi"/>
        </w:rPr>
      </w:pPr>
    </w:p>
    <w:p w14:paraId="126769A1" w14:textId="77777777" w:rsidR="001665D8" w:rsidRPr="00771D08" w:rsidRDefault="001665D8">
      <w:pPr>
        <w:spacing w:line="200" w:lineRule="exact"/>
        <w:rPr>
          <w:rFonts w:asciiTheme="minorHAnsi" w:hAnsiTheme="minorHAnsi" w:cstheme="minorHAnsi"/>
        </w:rPr>
      </w:pPr>
    </w:p>
    <w:p w14:paraId="244C00FC" w14:textId="77777777" w:rsidR="001665D8" w:rsidRPr="00771D08" w:rsidRDefault="001665D8">
      <w:pPr>
        <w:spacing w:line="200" w:lineRule="exact"/>
        <w:rPr>
          <w:rFonts w:asciiTheme="minorHAnsi" w:hAnsiTheme="minorHAnsi" w:cstheme="minorHAnsi"/>
        </w:rPr>
      </w:pPr>
    </w:p>
    <w:p w14:paraId="12CE7F91" w14:textId="77777777" w:rsidR="001665D8" w:rsidRPr="00771D08" w:rsidRDefault="001665D8">
      <w:pPr>
        <w:spacing w:before="16" w:line="260" w:lineRule="exact"/>
        <w:rPr>
          <w:rFonts w:asciiTheme="minorHAnsi" w:hAnsiTheme="minorHAnsi" w:cstheme="minorHAnsi"/>
        </w:rPr>
      </w:pPr>
    </w:p>
    <w:p w14:paraId="1700A41C" w14:textId="77777777" w:rsidR="001665D8" w:rsidRPr="00771D08" w:rsidRDefault="00771D08">
      <w:pPr>
        <w:jc w:val="right"/>
        <w:rPr>
          <w:rFonts w:asciiTheme="minorHAnsi" w:eastAsia="Calibri" w:hAnsiTheme="minorHAnsi" w:cstheme="minorHAnsi"/>
        </w:rPr>
      </w:pPr>
      <w:r w:rsidRPr="00771D08">
        <w:rPr>
          <w:rFonts w:asciiTheme="minorHAnsi" w:eastAsia="Calibri" w:hAnsiTheme="minorHAnsi" w:cstheme="minorHAnsi"/>
          <w:b/>
          <w:w w:val="106"/>
        </w:rPr>
        <w:t>1987</w:t>
      </w:r>
    </w:p>
    <w:p w14:paraId="0EA49620" w14:textId="77777777" w:rsidR="001665D8" w:rsidRPr="00771D08" w:rsidRDefault="001665D8">
      <w:pPr>
        <w:spacing w:line="200" w:lineRule="exact"/>
        <w:rPr>
          <w:rFonts w:asciiTheme="minorHAnsi" w:hAnsiTheme="minorHAnsi" w:cstheme="minorHAnsi"/>
        </w:rPr>
      </w:pPr>
    </w:p>
    <w:p w14:paraId="5B1FF5D5" w14:textId="77777777" w:rsidR="001665D8" w:rsidRPr="00771D08" w:rsidRDefault="001665D8">
      <w:pPr>
        <w:spacing w:line="200" w:lineRule="exact"/>
        <w:rPr>
          <w:rFonts w:asciiTheme="minorHAnsi" w:hAnsiTheme="minorHAnsi" w:cstheme="minorHAnsi"/>
        </w:rPr>
      </w:pPr>
    </w:p>
    <w:p w14:paraId="7426CCA9" w14:textId="77777777" w:rsidR="001665D8" w:rsidRPr="00771D08" w:rsidRDefault="001665D8">
      <w:pPr>
        <w:spacing w:before="16" w:line="220" w:lineRule="exact"/>
        <w:rPr>
          <w:rFonts w:asciiTheme="minorHAnsi" w:hAnsiTheme="minorHAnsi" w:cstheme="minorHAnsi"/>
        </w:rPr>
      </w:pPr>
    </w:p>
    <w:p w14:paraId="0F8658E6" w14:textId="77777777" w:rsidR="001665D8" w:rsidRPr="00771D08" w:rsidRDefault="00771D08">
      <w:pPr>
        <w:jc w:val="right"/>
        <w:rPr>
          <w:rFonts w:asciiTheme="minorHAnsi" w:eastAsia="Calibri" w:hAnsiTheme="minorHAnsi" w:cstheme="minorHAnsi"/>
        </w:rPr>
      </w:pPr>
      <w:r w:rsidRPr="00771D08">
        <w:rPr>
          <w:rFonts w:asciiTheme="minorHAnsi" w:eastAsia="Calibri" w:hAnsiTheme="minorHAnsi" w:cstheme="minorHAnsi"/>
          <w:b/>
          <w:w w:val="110"/>
        </w:rPr>
        <w:t>1982-83</w:t>
      </w:r>
    </w:p>
    <w:p w14:paraId="300D1971" w14:textId="77777777" w:rsidR="001665D8" w:rsidRPr="00771D08" w:rsidRDefault="001665D8">
      <w:pPr>
        <w:spacing w:before="6" w:line="140" w:lineRule="exact"/>
        <w:rPr>
          <w:rFonts w:asciiTheme="minorHAnsi" w:hAnsiTheme="minorHAnsi" w:cstheme="minorHAnsi"/>
        </w:rPr>
      </w:pPr>
    </w:p>
    <w:p w14:paraId="0195CC23" w14:textId="77777777" w:rsidR="001665D8" w:rsidRPr="00771D08" w:rsidRDefault="001665D8">
      <w:pPr>
        <w:spacing w:line="200" w:lineRule="exact"/>
        <w:rPr>
          <w:rFonts w:asciiTheme="minorHAnsi" w:hAnsiTheme="minorHAnsi" w:cstheme="minorHAnsi"/>
        </w:rPr>
      </w:pPr>
    </w:p>
    <w:p w14:paraId="6AC50426" w14:textId="77777777" w:rsidR="001665D8" w:rsidRPr="00771D08" w:rsidRDefault="001665D8">
      <w:pPr>
        <w:spacing w:line="200" w:lineRule="exact"/>
        <w:rPr>
          <w:rFonts w:asciiTheme="minorHAnsi" w:hAnsiTheme="minorHAnsi" w:cstheme="minorHAnsi"/>
        </w:rPr>
      </w:pPr>
    </w:p>
    <w:p w14:paraId="233D10CE" w14:textId="77777777" w:rsidR="001665D8" w:rsidRPr="00771D08" w:rsidRDefault="00771D08">
      <w:pPr>
        <w:spacing w:line="220" w:lineRule="exact"/>
        <w:jc w:val="right"/>
        <w:rPr>
          <w:rFonts w:asciiTheme="minorHAnsi" w:eastAsia="Calibri" w:hAnsiTheme="minorHAnsi" w:cstheme="minorHAnsi"/>
        </w:rPr>
      </w:pPr>
      <w:r w:rsidRPr="00771D08">
        <w:rPr>
          <w:rFonts w:asciiTheme="minorHAnsi" w:eastAsia="Calibri" w:hAnsiTheme="minorHAnsi" w:cstheme="minorHAnsi"/>
          <w:b/>
          <w:w w:val="106"/>
          <w:position w:val="-1"/>
        </w:rPr>
        <w:t>1979</w:t>
      </w:r>
    </w:p>
    <w:p w14:paraId="78BA7C89" w14:textId="77777777" w:rsidR="001665D8" w:rsidRPr="00771D08" w:rsidRDefault="00771D08">
      <w:pPr>
        <w:spacing w:before="45" w:line="250" w:lineRule="auto"/>
        <w:ind w:right="2636"/>
        <w:rPr>
          <w:rFonts w:asciiTheme="minorHAnsi" w:hAnsiTheme="minorHAnsi" w:cstheme="minorHAnsi"/>
        </w:rPr>
      </w:pPr>
      <w:r w:rsidRPr="00771D08">
        <w:rPr>
          <w:rFonts w:asciiTheme="minorHAnsi" w:hAnsiTheme="minorHAnsi" w:cstheme="minorHAnsi"/>
        </w:rPr>
        <w:br w:type="column"/>
      </w:r>
      <w:r w:rsidRPr="00771D08">
        <w:rPr>
          <w:rFonts w:asciiTheme="minorHAnsi" w:hAnsiTheme="minorHAnsi" w:cstheme="minorHAnsi"/>
          <w:w w:val="94"/>
        </w:rPr>
        <w:t>Full-time</w:t>
      </w:r>
      <w:r w:rsidRPr="00771D08">
        <w:rPr>
          <w:rFonts w:asciiTheme="minorHAnsi" w:hAnsiTheme="minorHAnsi" w:cstheme="minorHAnsi"/>
          <w:spacing w:val="-14"/>
          <w:w w:val="94"/>
        </w:rPr>
        <w:t xml:space="preserve"> </w:t>
      </w:r>
      <w:r w:rsidRPr="00771D08">
        <w:rPr>
          <w:rFonts w:asciiTheme="minorHAnsi" w:hAnsiTheme="minorHAnsi" w:cstheme="minorHAnsi"/>
          <w:w w:val="94"/>
        </w:rPr>
        <w:t>instructor</w:t>
      </w:r>
      <w:r w:rsidRPr="00771D08">
        <w:rPr>
          <w:rFonts w:asciiTheme="minorHAnsi" w:hAnsiTheme="minorHAnsi" w:cstheme="minorHAnsi"/>
          <w:spacing w:val="24"/>
          <w:w w:val="94"/>
        </w:rPr>
        <w:t xml:space="preserve"> </w:t>
      </w:r>
      <w:r w:rsidRPr="00771D08">
        <w:rPr>
          <w:rFonts w:asciiTheme="minorHAnsi" w:hAnsiTheme="minorHAnsi" w:cstheme="minorHAnsi"/>
        </w:rPr>
        <w:t>in</w:t>
      </w:r>
      <w:r w:rsidRPr="00771D08">
        <w:rPr>
          <w:rFonts w:asciiTheme="minorHAnsi" w:hAnsiTheme="minorHAnsi" w:cstheme="minorHAnsi"/>
          <w:spacing w:val="-14"/>
        </w:rPr>
        <w:t xml:space="preserve"> </w:t>
      </w:r>
      <w:r w:rsidRPr="00771D08">
        <w:rPr>
          <w:rFonts w:asciiTheme="minorHAnsi" w:hAnsiTheme="minorHAnsi" w:cstheme="minorHAnsi"/>
        </w:rPr>
        <w:t xml:space="preserve">the </w:t>
      </w:r>
      <w:r w:rsidRPr="00771D08">
        <w:rPr>
          <w:rFonts w:asciiTheme="minorHAnsi" w:hAnsiTheme="minorHAnsi" w:cstheme="minorHAnsi"/>
          <w:w w:val="88"/>
        </w:rPr>
        <w:t>Applied</w:t>
      </w:r>
      <w:r w:rsidRPr="00771D08">
        <w:rPr>
          <w:rFonts w:asciiTheme="minorHAnsi" w:hAnsiTheme="minorHAnsi" w:cstheme="minorHAnsi"/>
          <w:spacing w:val="4"/>
          <w:w w:val="88"/>
        </w:rPr>
        <w:t xml:space="preserve"> </w:t>
      </w:r>
      <w:r w:rsidRPr="00771D08">
        <w:rPr>
          <w:rFonts w:asciiTheme="minorHAnsi" w:hAnsiTheme="minorHAnsi" w:cstheme="minorHAnsi"/>
          <w:w w:val="97"/>
        </w:rPr>
        <w:t xml:space="preserve">photography </w:t>
      </w:r>
      <w:r w:rsidRPr="00771D08">
        <w:rPr>
          <w:rFonts w:asciiTheme="minorHAnsi" w:hAnsiTheme="minorHAnsi" w:cstheme="minorHAnsi"/>
        </w:rPr>
        <w:t>1</w:t>
      </w:r>
      <w:r w:rsidRPr="00771D08">
        <w:rPr>
          <w:rFonts w:asciiTheme="minorHAnsi" w:hAnsiTheme="minorHAnsi" w:cstheme="minorHAnsi"/>
          <w:spacing w:val="-6"/>
        </w:rPr>
        <w:t xml:space="preserve"> </w:t>
      </w:r>
      <w:r w:rsidRPr="00771D08">
        <w:rPr>
          <w:rFonts w:asciiTheme="minorHAnsi" w:hAnsiTheme="minorHAnsi" w:cstheme="minorHAnsi"/>
          <w:w w:val="78"/>
        </w:rPr>
        <w:t>&amp;</w:t>
      </w:r>
      <w:r w:rsidRPr="00771D08">
        <w:rPr>
          <w:rFonts w:asciiTheme="minorHAnsi" w:hAnsiTheme="minorHAnsi" w:cstheme="minorHAnsi"/>
          <w:spacing w:val="9"/>
          <w:w w:val="78"/>
        </w:rPr>
        <w:t xml:space="preserve"> </w:t>
      </w:r>
      <w:r w:rsidRPr="00771D08">
        <w:rPr>
          <w:rFonts w:asciiTheme="minorHAnsi" w:hAnsiTheme="minorHAnsi" w:cstheme="minorHAnsi"/>
        </w:rPr>
        <w:t>2</w:t>
      </w:r>
      <w:r w:rsidRPr="00771D08">
        <w:rPr>
          <w:rFonts w:asciiTheme="minorHAnsi" w:hAnsiTheme="minorHAnsi" w:cstheme="minorHAnsi"/>
          <w:spacing w:val="-6"/>
        </w:rPr>
        <w:t xml:space="preserve"> </w:t>
      </w:r>
      <w:r w:rsidRPr="00771D08">
        <w:rPr>
          <w:rFonts w:asciiTheme="minorHAnsi" w:hAnsiTheme="minorHAnsi" w:cstheme="minorHAnsi"/>
          <w:w w:val="93"/>
        </w:rPr>
        <w:t>year</w:t>
      </w:r>
      <w:r w:rsidRPr="00771D08">
        <w:rPr>
          <w:rFonts w:asciiTheme="minorHAnsi" w:hAnsiTheme="minorHAnsi" w:cstheme="minorHAnsi"/>
          <w:spacing w:val="2"/>
          <w:w w:val="93"/>
        </w:rPr>
        <w:t xml:space="preserve"> </w:t>
      </w:r>
      <w:r w:rsidRPr="00771D08">
        <w:rPr>
          <w:rFonts w:asciiTheme="minorHAnsi" w:hAnsiTheme="minorHAnsi" w:cstheme="minorHAnsi"/>
        </w:rPr>
        <w:t xml:space="preserve">program, </w:t>
      </w:r>
      <w:r w:rsidRPr="00771D08">
        <w:rPr>
          <w:rFonts w:asciiTheme="minorHAnsi" w:hAnsiTheme="minorHAnsi" w:cstheme="minorHAnsi"/>
          <w:w w:val="89"/>
        </w:rPr>
        <w:t>Collège</w:t>
      </w:r>
      <w:r w:rsidRPr="00771D08">
        <w:rPr>
          <w:rFonts w:asciiTheme="minorHAnsi" w:hAnsiTheme="minorHAnsi" w:cstheme="minorHAnsi"/>
          <w:spacing w:val="3"/>
          <w:w w:val="89"/>
        </w:rPr>
        <w:t xml:space="preserve"> </w:t>
      </w:r>
      <w:r w:rsidRPr="00771D08">
        <w:rPr>
          <w:rFonts w:asciiTheme="minorHAnsi" w:hAnsiTheme="minorHAnsi" w:cstheme="minorHAnsi"/>
          <w:w w:val="97"/>
        </w:rPr>
        <w:t xml:space="preserve">communautaire </w:t>
      </w:r>
      <w:r w:rsidRPr="00771D08">
        <w:rPr>
          <w:rFonts w:asciiTheme="minorHAnsi" w:hAnsiTheme="minorHAnsi" w:cstheme="minorHAnsi"/>
        </w:rPr>
        <w:t>du</w:t>
      </w:r>
      <w:r w:rsidRPr="00771D08">
        <w:rPr>
          <w:rFonts w:asciiTheme="minorHAnsi" w:hAnsiTheme="minorHAnsi" w:cstheme="minorHAnsi"/>
          <w:spacing w:val="-6"/>
        </w:rPr>
        <w:t xml:space="preserve"> </w:t>
      </w:r>
      <w:r w:rsidRPr="00771D08">
        <w:rPr>
          <w:rFonts w:asciiTheme="minorHAnsi" w:hAnsiTheme="minorHAnsi" w:cstheme="minorHAnsi"/>
          <w:w w:val="86"/>
        </w:rPr>
        <w:t>N.-</w:t>
      </w:r>
      <w:r w:rsidRPr="00771D08">
        <w:rPr>
          <w:rFonts w:asciiTheme="minorHAnsi" w:hAnsiTheme="minorHAnsi" w:cstheme="minorHAnsi"/>
          <w:spacing w:val="-3"/>
          <w:w w:val="86"/>
        </w:rPr>
        <w:t>B</w:t>
      </w:r>
      <w:r w:rsidRPr="00771D08">
        <w:rPr>
          <w:rFonts w:asciiTheme="minorHAnsi" w:hAnsiTheme="minorHAnsi" w:cstheme="minorHAnsi"/>
          <w:w w:val="86"/>
        </w:rPr>
        <w:t>.,</w:t>
      </w:r>
      <w:r w:rsidRPr="00771D08">
        <w:rPr>
          <w:rFonts w:asciiTheme="minorHAnsi" w:hAnsiTheme="minorHAnsi" w:cstheme="minorHAnsi"/>
          <w:spacing w:val="-8"/>
          <w:w w:val="86"/>
        </w:rPr>
        <w:t xml:space="preserve"> </w:t>
      </w:r>
      <w:r w:rsidRPr="00771D08">
        <w:rPr>
          <w:rFonts w:asciiTheme="minorHAnsi" w:hAnsiTheme="minorHAnsi" w:cstheme="minorHAnsi"/>
          <w:w w:val="86"/>
        </w:rPr>
        <w:t>Dieppe</w:t>
      </w:r>
      <w:r w:rsidRPr="00771D08">
        <w:rPr>
          <w:rFonts w:asciiTheme="minorHAnsi" w:hAnsiTheme="minorHAnsi" w:cstheme="minorHAnsi"/>
          <w:spacing w:val="28"/>
          <w:w w:val="86"/>
        </w:rPr>
        <w:t xml:space="preserve"> </w:t>
      </w:r>
      <w:r w:rsidRPr="00771D08">
        <w:rPr>
          <w:rFonts w:asciiTheme="minorHAnsi" w:hAnsiTheme="minorHAnsi" w:cstheme="minorHAnsi"/>
        </w:rPr>
        <w:t>Campus</w:t>
      </w:r>
    </w:p>
    <w:p w14:paraId="25487B79" w14:textId="77777777" w:rsidR="001665D8" w:rsidRPr="00771D08" w:rsidRDefault="001665D8">
      <w:pPr>
        <w:spacing w:line="180" w:lineRule="exact"/>
        <w:rPr>
          <w:rFonts w:asciiTheme="minorHAnsi" w:hAnsiTheme="minorHAnsi" w:cstheme="minorHAnsi"/>
        </w:rPr>
      </w:pPr>
    </w:p>
    <w:p w14:paraId="68B5936B" w14:textId="77777777" w:rsidR="001665D8" w:rsidRPr="00771D08" w:rsidRDefault="00771D08">
      <w:pPr>
        <w:spacing w:line="250" w:lineRule="auto"/>
        <w:ind w:right="211"/>
        <w:rPr>
          <w:rFonts w:asciiTheme="minorHAnsi" w:hAnsiTheme="minorHAnsi" w:cstheme="minorHAnsi"/>
        </w:rPr>
      </w:pPr>
      <w:r w:rsidRPr="00771D08">
        <w:rPr>
          <w:rFonts w:asciiTheme="minorHAnsi" w:hAnsiTheme="minorHAnsi" w:cstheme="minorHAnsi"/>
          <w:w w:val="93"/>
        </w:rPr>
        <w:t>Development</w:t>
      </w:r>
      <w:r w:rsidRPr="00771D08">
        <w:rPr>
          <w:rFonts w:asciiTheme="minorHAnsi" w:hAnsiTheme="minorHAnsi" w:cstheme="minorHAnsi"/>
          <w:spacing w:val="2"/>
          <w:w w:val="93"/>
        </w:rPr>
        <w:t xml:space="preserve"> </w:t>
      </w:r>
      <w:r w:rsidRPr="00771D08">
        <w:rPr>
          <w:rFonts w:asciiTheme="minorHAnsi" w:hAnsiTheme="minorHAnsi" w:cstheme="minorHAnsi"/>
        </w:rPr>
        <w:t>and</w:t>
      </w:r>
      <w:r w:rsidRPr="00771D08">
        <w:rPr>
          <w:rFonts w:asciiTheme="minorHAnsi" w:hAnsiTheme="minorHAnsi" w:cstheme="minorHAnsi"/>
          <w:spacing w:val="-8"/>
        </w:rPr>
        <w:t xml:space="preserve"> </w:t>
      </w:r>
      <w:r w:rsidRPr="00771D08">
        <w:rPr>
          <w:rFonts w:asciiTheme="minorHAnsi" w:hAnsiTheme="minorHAnsi" w:cstheme="minorHAnsi"/>
          <w:w w:val="95"/>
        </w:rPr>
        <w:t>design</w:t>
      </w:r>
      <w:r w:rsidRPr="00771D08">
        <w:rPr>
          <w:rFonts w:asciiTheme="minorHAnsi" w:hAnsiTheme="minorHAnsi" w:cstheme="minorHAnsi"/>
          <w:spacing w:val="1"/>
          <w:w w:val="95"/>
        </w:rPr>
        <w:t xml:space="preserve"> </w:t>
      </w:r>
      <w:r w:rsidRPr="00771D08">
        <w:rPr>
          <w:rFonts w:asciiTheme="minorHAnsi" w:hAnsiTheme="minorHAnsi" w:cstheme="minorHAnsi"/>
        </w:rPr>
        <w:t>of</w:t>
      </w:r>
      <w:r w:rsidRPr="00771D08">
        <w:rPr>
          <w:rFonts w:asciiTheme="minorHAnsi" w:hAnsiTheme="minorHAnsi" w:cstheme="minorHAnsi"/>
          <w:spacing w:val="-10"/>
        </w:rPr>
        <w:t xml:space="preserve"> </w:t>
      </w:r>
      <w:r w:rsidRPr="00771D08">
        <w:rPr>
          <w:rFonts w:asciiTheme="minorHAnsi" w:hAnsiTheme="minorHAnsi" w:cstheme="minorHAnsi"/>
          <w:w w:val="95"/>
        </w:rPr>
        <w:t>course</w:t>
      </w:r>
      <w:r w:rsidRPr="00771D08">
        <w:rPr>
          <w:rFonts w:asciiTheme="minorHAnsi" w:hAnsiTheme="minorHAnsi" w:cstheme="minorHAnsi"/>
          <w:spacing w:val="1"/>
          <w:w w:val="95"/>
        </w:rPr>
        <w:t xml:space="preserve"> </w:t>
      </w:r>
      <w:r w:rsidRPr="00771D08">
        <w:rPr>
          <w:rFonts w:asciiTheme="minorHAnsi" w:hAnsiTheme="minorHAnsi" w:cstheme="minorHAnsi"/>
          <w:w w:val="95"/>
        </w:rPr>
        <w:t>outline</w:t>
      </w:r>
      <w:r w:rsidRPr="00771D08">
        <w:rPr>
          <w:rFonts w:asciiTheme="minorHAnsi" w:hAnsiTheme="minorHAnsi" w:cstheme="minorHAnsi"/>
          <w:spacing w:val="-4"/>
          <w:w w:val="95"/>
        </w:rPr>
        <w:t>s</w:t>
      </w:r>
      <w:r w:rsidRPr="00771D08">
        <w:rPr>
          <w:rFonts w:asciiTheme="minorHAnsi" w:hAnsiTheme="minorHAnsi" w:cstheme="minorHAnsi"/>
          <w:w w:val="74"/>
        </w:rPr>
        <w:t>,</w:t>
      </w:r>
      <w:r w:rsidRPr="00771D08">
        <w:rPr>
          <w:rFonts w:asciiTheme="minorHAnsi" w:hAnsiTheme="minorHAnsi" w:cstheme="minorHAnsi"/>
          <w:spacing w:val="-2"/>
        </w:rPr>
        <w:t xml:space="preserve"> </w:t>
      </w:r>
      <w:r w:rsidRPr="00771D08">
        <w:rPr>
          <w:rFonts w:asciiTheme="minorHAnsi" w:hAnsiTheme="minorHAnsi" w:cstheme="minorHAnsi"/>
        </w:rPr>
        <w:t>long-term</w:t>
      </w:r>
      <w:r w:rsidRPr="00771D08">
        <w:rPr>
          <w:rFonts w:asciiTheme="minorHAnsi" w:hAnsiTheme="minorHAnsi" w:cstheme="minorHAnsi"/>
          <w:spacing w:val="-18"/>
        </w:rPr>
        <w:t xml:space="preserve"> </w:t>
      </w:r>
      <w:r w:rsidRPr="00771D08">
        <w:rPr>
          <w:rFonts w:asciiTheme="minorHAnsi" w:hAnsiTheme="minorHAnsi" w:cstheme="minorHAnsi"/>
          <w:w w:val="96"/>
        </w:rPr>
        <w:t xml:space="preserve">training </w:t>
      </w:r>
      <w:r w:rsidRPr="00771D08">
        <w:rPr>
          <w:rFonts w:asciiTheme="minorHAnsi" w:hAnsiTheme="minorHAnsi" w:cstheme="minorHAnsi"/>
          <w:w w:val="95"/>
        </w:rPr>
        <w:t>plan</w:t>
      </w:r>
      <w:r w:rsidRPr="00771D08">
        <w:rPr>
          <w:rFonts w:asciiTheme="minorHAnsi" w:hAnsiTheme="minorHAnsi" w:cstheme="minorHAnsi"/>
          <w:spacing w:val="-4"/>
          <w:w w:val="95"/>
        </w:rPr>
        <w:t>s</w:t>
      </w:r>
      <w:r w:rsidRPr="00771D08">
        <w:rPr>
          <w:rFonts w:asciiTheme="minorHAnsi" w:hAnsiTheme="minorHAnsi" w:cstheme="minorHAnsi"/>
          <w:w w:val="74"/>
        </w:rPr>
        <w:t>,</w:t>
      </w:r>
      <w:r w:rsidRPr="00771D08">
        <w:rPr>
          <w:rFonts w:asciiTheme="minorHAnsi" w:hAnsiTheme="minorHAnsi" w:cstheme="minorHAnsi"/>
          <w:spacing w:val="-2"/>
        </w:rPr>
        <w:t xml:space="preserve"> </w:t>
      </w:r>
      <w:r w:rsidRPr="00771D08">
        <w:rPr>
          <w:rFonts w:asciiTheme="minorHAnsi" w:hAnsiTheme="minorHAnsi" w:cstheme="minorHAnsi"/>
          <w:w w:val="97"/>
        </w:rPr>
        <w:t xml:space="preserve">photography </w:t>
      </w:r>
      <w:r w:rsidRPr="00771D08">
        <w:rPr>
          <w:rFonts w:asciiTheme="minorHAnsi" w:hAnsiTheme="minorHAnsi" w:cstheme="minorHAnsi"/>
          <w:w w:val="95"/>
        </w:rPr>
        <w:t>project</w:t>
      </w:r>
      <w:r w:rsidRPr="00771D08">
        <w:rPr>
          <w:rFonts w:asciiTheme="minorHAnsi" w:hAnsiTheme="minorHAnsi" w:cstheme="minorHAnsi"/>
          <w:spacing w:val="-4"/>
          <w:w w:val="95"/>
        </w:rPr>
        <w:t>s</w:t>
      </w:r>
      <w:r w:rsidRPr="00771D08">
        <w:rPr>
          <w:rFonts w:asciiTheme="minorHAnsi" w:hAnsiTheme="minorHAnsi" w:cstheme="minorHAnsi"/>
          <w:w w:val="74"/>
        </w:rPr>
        <w:t>,</w:t>
      </w:r>
      <w:r w:rsidRPr="00771D08">
        <w:rPr>
          <w:rFonts w:asciiTheme="minorHAnsi" w:hAnsiTheme="minorHAnsi" w:cstheme="minorHAnsi"/>
          <w:spacing w:val="-2"/>
        </w:rPr>
        <w:t xml:space="preserve"> </w:t>
      </w:r>
      <w:r w:rsidRPr="00771D08">
        <w:rPr>
          <w:rFonts w:asciiTheme="minorHAnsi" w:hAnsiTheme="minorHAnsi" w:cstheme="minorHAnsi"/>
        </w:rPr>
        <w:t>evalua- tion</w:t>
      </w:r>
      <w:r w:rsidRPr="00771D08">
        <w:rPr>
          <w:rFonts w:asciiTheme="minorHAnsi" w:hAnsiTheme="minorHAnsi" w:cstheme="minorHAnsi"/>
          <w:spacing w:val="-11"/>
        </w:rPr>
        <w:t xml:space="preserve"> </w:t>
      </w:r>
      <w:r w:rsidRPr="00771D08">
        <w:rPr>
          <w:rFonts w:asciiTheme="minorHAnsi" w:hAnsiTheme="minorHAnsi" w:cstheme="minorHAnsi"/>
          <w:w w:val="93"/>
        </w:rPr>
        <w:t>grid</w:t>
      </w:r>
      <w:r w:rsidRPr="00771D08">
        <w:rPr>
          <w:rFonts w:asciiTheme="minorHAnsi" w:hAnsiTheme="minorHAnsi" w:cstheme="minorHAnsi"/>
          <w:spacing w:val="-4"/>
          <w:w w:val="93"/>
        </w:rPr>
        <w:t>s</w:t>
      </w:r>
      <w:r w:rsidRPr="00771D08">
        <w:rPr>
          <w:rFonts w:asciiTheme="minorHAnsi" w:hAnsiTheme="minorHAnsi" w:cstheme="minorHAnsi"/>
          <w:w w:val="74"/>
        </w:rPr>
        <w:t>,</w:t>
      </w:r>
      <w:r w:rsidRPr="00771D08">
        <w:rPr>
          <w:rFonts w:asciiTheme="minorHAnsi" w:hAnsiTheme="minorHAnsi" w:cstheme="minorHAnsi"/>
          <w:spacing w:val="-2"/>
        </w:rPr>
        <w:t xml:space="preserve"> </w:t>
      </w:r>
      <w:r w:rsidRPr="00771D08">
        <w:rPr>
          <w:rFonts w:asciiTheme="minorHAnsi" w:hAnsiTheme="minorHAnsi" w:cstheme="minorHAnsi"/>
        </w:rPr>
        <w:t>and</w:t>
      </w:r>
      <w:r w:rsidRPr="00771D08">
        <w:rPr>
          <w:rFonts w:asciiTheme="minorHAnsi" w:hAnsiTheme="minorHAnsi" w:cstheme="minorHAnsi"/>
          <w:spacing w:val="-8"/>
        </w:rPr>
        <w:t xml:space="preserve"> </w:t>
      </w:r>
      <w:r w:rsidRPr="00771D08">
        <w:rPr>
          <w:rFonts w:asciiTheme="minorHAnsi" w:hAnsiTheme="minorHAnsi" w:cstheme="minorHAnsi"/>
          <w:w w:val="95"/>
        </w:rPr>
        <w:t>course</w:t>
      </w:r>
      <w:r w:rsidRPr="00771D08">
        <w:rPr>
          <w:rFonts w:asciiTheme="minorHAnsi" w:hAnsiTheme="minorHAnsi" w:cstheme="minorHAnsi"/>
          <w:spacing w:val="1"/>
          <w:w w:val="95"/>
        </w:rPr>
        <w:t xml:space="preserve"> </w:t>
      </w:r>
      <w:r w:rsidRPr="00771D08">
        <w:rPr>
          <w:rFonts w:asciiTheme="minorHAnsi" w:hAnsiTheme="minorHAnsi" w:cstheme="minorHAnsi"/>
        </w:rPr>
        <w:t>notes</w:t>
      </w:r>
    </w:p>
    <w:p w14:paraId="18E54E22" w14:textId="77777777" w:rsidR="001665D8" w:rsidRPr="00771D08" w:rsidRDefault="001665D8">
      <w:pPr>
        <w:spacing w:line="180" w:lineRule="exact"/>
        <w:rPr>
          <w:rFonts w:asciiTheme="minorHAnsi" w:hAnsiTheme="minorHAnsi" w:cstheme="minorHAnsi"/>
        </w:rPr>
      </w:pPr>
    </w:p>
    <w:p w14:paraId="2FF33529" w14:textId="77777777" w:rsidR="001665D8" w:rsidRPr="00771D08" w:rsidRDefault="00771D08">
      <w:pPr>
        <w:rPr>
          <w:rFonts w:asciiTheme="minorHAnsi" w:hAnsiTheme="minorHAnsi" w:cstheme="minorHAnsi"/>
        </w:rPr>
      </w:pPr>
      <w:r w:rsidRPr="00771D08">
        <w:rPr>
          <w:rFonts w:asciiTheme="minorHAnsi" w:hAnsiTheme="minorHAnsi" w:cstheme="minorHAnsi"/>
          <w:w w:val="93"/>
        </w:rPr>
        <w:t>Development</w:t>
      </w:r>
      <w:r w:rsidRPr="00771D08">
        <w:rPr>
          <w:rFonts w:asciiTheme="minorHAnsi" w:hAnsiTheme="minorHAnsi" w:cstheme="minorHAnsi"/>
          <w:spacing w:val="2"/>
          <w:w w:val="93"/>
        </w:rPr>
        <w:t xml:space="preserve"> </w:t>
      </w:r>
      <w:r w:rsidRPr="00771D08">
        <w:rPr>
          <w:rFonts w:asciiTheme="minorHAnsi" w:hAnsiTheme="minorHAnsi" w:cstheme="minorHAnsi"/>
        </w:rPr>
        <w:t>of</w:t>
      </w:r>
      <w:r w:rsidRPr="00771D08">
        <w:rPr>
          <w:rFonts w:asciiTheme="minorHAnsi" w:hAnsiTheme="minorHAnsi" w:cstheme="minorHAnsi"/>
          <w:spacing w:val="-10"/>
        </w:rPr>
        <w:t xml:space="preserve"> </w:t>
      </w:r>
      <w:r w:rsidRPr="00771D08">
        <w:rPr>
          <w:rFonts w:asciiTheme="minorHAnsi" w:hAnsiTheme="minorHAnsi" w:cstheme="minorHAnsi"/>
        </w:rPr>
        <w:t xml:space="preserve">the </w:t>
      </w:r>
      <w:r w:rsidRPr="00771D08">
        <w:rPr>
          <w:rFonts w:asciiTheme="minorHAnsi" w:hAnsiTheme="minorHAnsi" w:cstheme="minorHAnsi"/>
          <w:w w:val="90"/>
        </w:rPr>
        <w:t xml:space="preserve">first-year </w:t>
      </w:r>
      <w:r w:rsidRPr="00771D08">
        <w:rPr>
          <w:rFonts w:asciiTheme="minorHAnsi" w:hAnsiTheme="minorHAnsi" w:cstheme="minorHAnsi"/>
          <w:spacing w:val="2"/>
          <w:w w:val="90"/>
        </w:rPr>
        <w:t xml:space="preserve"> </w:t>
      </w:r>
      <w:r w:rsidRPr="00771D08">
        <w:rPr>
          <w:rFonts w:asciiTheme="minorHAnsi" w:hAnsiTheme="minorHAnsi" w:cstheme="minorHAnsi"/>
          <w:w w:val="90"/>
        </w:rPr>
        <w:t>Applied</w:t>
      </w:r>
      <w:r w:rsidRPr="00771D08">
        <w:rPr>
          <w:rFonts w:asciiTheme="minorHAnsi" w:hAnsiTheme="minorHAnsi" w:cstheme="minorHAnsi"/>
          <w:spacing w:val="-10"/>
          <w:w w:val="90"/>
        </w:rPr>
        <w:t xml:space="preserve"> </w:t>
      </w:r>
      <w:r w:rsidRPr="00771D08">
        <w:rPr>
          <w:rFonts w:asciiTheme="minorHAnsi" w:hAnsiTheme="minorHAnsi" w:cstheme="minorHAnsi"/>
          <w:w w:val="96"/>
        </w:rPr>
        <w:t>photography</w:t>
      </w:r>
      <w:r w:rsidRPr="00771D08">
        <w:rPr>
          <w:rFonts w:asciiTheme="minorHAnsi" w:hAnsiTheme="minorHAnsi" w:cstheme="minorHAnsi"/>
          <w:spacing w:val="10"/>
          <w:w w:val="96"/>
        </w:rPr>
        <w:t xml:space="preserve"> </w:t>
      </w:r>
      <w:r w:rsidRPr="00771D08">
        <w:rPr>
          <w:rFonts w:asciiTheme="minorHAnsi" w:hAnsiTheme="minorHAnsi" w:cstheme="minorHAnsi"/>
          <w:w w:val="96"/>
        </w:rPr>
        <w:t xml:space="preserve">program </w:t>
      </w:r>
      <w:r w:rsidRPr="00771D08">
        <w:rPr>
          <w:rFonts w:asciiTheme="minorHAnsi" w:hAnsiTheme="minorHAnsi" w:cstheme="minorHAnsi"/>
        </w:rPr>
        <w:t>for</w:t>
      </w:r>
      <w:r w:rsidRPr="00771D08">
        <w:rPr>
          <w:rFonts w:asciiTheme="minorHAnsi" w:hAnsiTheme="minorHAnsi" w:cstheme="minorHAnsi"/>
          <w:spacing w:val="-14"/>
        </w:rPr>
        <w:t xml:space="preserve"> </w:t>
      </w:r>
      <w:r w:rsidRPr="00771D08">
        <w:rPr>
          <w:rFonts w:asciiTheme="minorHAnsi" w:hAnsiTheme="minorHAnsi" w:cstheme="minorHAnsi"/>
        </w:rPr>
        <w:t xml:space="preserve">the </w:t>
      </w:r>
      <w:r w:rsidRPr="00771D08">
        <w:rPr>
          <w:rFonts w:asciiTheme="minorHAnsi" w:hAnsiTheme="minorHAnsi" w:cstheme="minorHAnsi"/>
          <w:w w:val="89"/>
        </w:rPr>
        <w:t>Collège</w:t>
      </w:r>
      <w:r w:rsidRPr="00771D08">
        <w:rPr>
          <w:rFonts w:asciiTheme="minorHAnsi" w:hAnsiTheme="minorHAnsi" w:cstheme="minorHAnsi"/>
          <w:spacing w:val="3"/>
          <w:w w:val="89"/>
        </w:rPr>
        <w:t xml:space="preserve"> </w:t>
      </w:r>
      <w:r w:rsidRPr="00771D08">
        <w:rPr>
          <w:rFonts w:asciiTheme="minorHAnsi" w:hAnsiTheme="minorHAnsi" w:cstheme="minorHAnsi"/>
          <w:w w:val="97"/>
        </w:rPr>
        <w:t xml:space="preserve">communautaire </w:t>
      </w:r>
      <w:r w:rsidRPr="00771D08">
        <w:rPr>
          <w:rFonts w:asciiTheme="minorHAnsi" w:hAnsiTheme="minorHAnsi" w:cstheme="minorHAnsi"/>
        </w:rPr>
        <w:t>du</w:t>
      </w:r>
    </w:p>
    <w:p w14:paraId="204B3253" w14:textId="77777777" w:rsidR="001665D8" w:rsidRPr="00771D08" w:rsidRDefault="00771D08">
      <w:pPr>
        <w:spacing w:before="10" w:line="250" w:lineRule="auto"/>
        <w:ind w:right="322"/>
        <w:rPr>
          <w:rFonts w:asciiTheme="minorHAnsi" w:hAnsiTheme="minorHAnsi" w:cstheme="minorHAnsi"/>
        </w:rPr>
      </w:pPr>
      <w:r w:rsidRPr="00771D08">
        <w:rPr>
          <w:rFonts w:asciiTheme="minorHAnsi" w:hAnsiTheme="minorHAnsi" w:cstheme="minorHAnsi"/>
          <w:w w:val="84"/>
        </w:rPr>
        <w:t>N.-</w:t>
      </w:r>
      <w:r w:rsidRPr="00771D08">
        <w:rPr>
          <w:rFonts w:asciiTheme="minorHAnsi" w:hAnsiTheme="minorHAnsi" w:cstheme="minorHAnsi"/>
          <w:spacing w:val="-3"/>
          <w:w w:val="84"/>
        </w:rPr>
        <w:t>B</w:t>
      </w:r>
      <w:r w:rsidRPr="00771D08">
        <w:rPr>
          <w:rFonts w:asciiTheme="minorHAnsi" w:hAnsiTheme="minorHAnsi" w:cstheme="minorHAnsi"/>
          <w:w w:val="84"/>
        </w:rPr>
        <w:t>.</w:t>
      </w:r>
      <w:r w:rsidRPr="00771D08">
        <w:rPr>
          <w:rFonts w:asciiTheme="minorHAnsi" w:hAnsiTheme="minorHAnsi" w:cstheme="minorHAnsi"/>
          <w:spacing w:val="8"/>
          <w:w w:val="84"/>
        </w:rPr>
        <w:t xml:space="preserve"> </w:t>
      </w:r>
      <w:r w:rsidRPr="00771D08">
        <w:rPr>
          <w:rFonts w:asciiTheme="minorHAnsi" w:hAnsiTheme="minorHAnsi" w:cstheme="minorHAnsi"/>
        </w:rPr>
        <w:t>-</w:t>
      </w:r>
      <w:r w:rsidRPr="00771D08">
        <w:rPr>
          <w:rFonts w:asciiTheme="minorHAnsi" w:hAnsiTheme="minorHAnsi" w:cstheme="minorHAnsi"/>
          <w:spacing w:val="9"/>
        </w:rPr>
        <w:t xml:space="preserve"> </w:t>
      </w:r>
      <w:r w:rsidRPr="00771D08">
        <w:rPr>
          <w:rFonts w:asciiTheme="minorHAnsi" w:hAnsiTheme="minorHAnsi" w:cstheme="minorHAnsi"/>
          <w:w w:val="89"/>
        </w:rPr>
        <w:t>Dieppe,</w:t>
      </w:r>
      <w:r w:rsidRPr="00771D08">
        <w:rPr>
          <w:rFonts w:asciiTheme="minorHAnsi" w:hAnsiTheme="minorHAnsi" w:cstheme="minorHAnsi"/>
          <w:spacing w:val="3"/>
          <w:w w:val="89"/>
        </w:rPr>
        <w:t xml:space="preserve"> </w:t>
      </w:r>
      <w:r w:rsidRPr="00771D08">
        <w:rPr>
          <w:rFonts w:asciiTheme="minorHAnsi" w:hAnsiTheme="minorHAnsi" w:cstheme="minorHAnsi"/>
          <w:w w:val="89"/>
        </w:rPr>
        <w:t>enabling</w:t>
      </w:r>
      <w:r w:rsidRPr="00771D08">
        <w:rPr>
          <w:rFonts w:asciiTheme="minorHAnsi" w:hAnsiTheme="minorHAnsi" w:cstheme="minorHAnsi"/>
          <w:spacing w:val="38"/>
          <w:w w:val="89"/>
        </w:rPr>
        <w:t xml:space="preserve"> </w:t>
      </w:r>
      <w:r w:rsidRPr="00771D08">
        <w:rPr>
          <w:rFonts w:asciiTheme="minorHAnsi" w:hAnsiTheme="minorHAnsi" w:cstheme="minorHAnsi"/>
          <w:w w:val="89"/>
        </w:rPr>
        <w:t>New</w:t>
      </w:r>
      <w:r w:rsidRPr="00771D08">
        <w:rPr>
          <w:rFonts w:asciiTheme="minorHAnsi" w:hAnsiTheme="minorHAnsi" w:cstheme="minorHAnsi"/>
          <w:spacing w:val="7"/>
          <w:w w:val="89"/>
        </w:rPr>
        <w:t xml:space="preserve"> </w:t>
      </w:r>
      <w:r w:rsidRPr="00771D08">
        <w:rPr>
          <w:rFonts w:asciiTheme="minorHAnsi" w:hAnsiTheme="minorHAnsi" w:cstheme="minorHAnsi"/>
          <w:w w:val="89"/>
        </w:rPr>
        <w:t>Brunswick</w:t>
      </w:r>
      <w:r w:rsidRPr="00771D08">
        <w:rPr>
          <w:rFonts w:asciiTheme="minorHAnsi" w:hAnsiTheme="minorHAnsi" w:cstheme="minorHAnsi"/>
          <w:spacing w:val="-4"/>
          <w:w w:val="89"/>
        </w:rPr>
        <w:t>’</w:t>
      </w:r>
      <w:r w:rsidRPr="00771D08">
        <w:rPr>
          <w:rFonts w:asciiTheme="minorHAnsi" w:hAnsiTheme="minorHAnsi" w:cstheme="minorHAnsi"/>
          <w:w w:val="89"/>
        </w:rPr>
        <w:t>s</w:t>
      </w:r>
      <w:r w:rsidRPr="00771D08">
        <w:rPr>
          <w:rFonts w:asciiTheme="minorHAnsi" w:hAnsiTheme="minorHAnsi" w:cstheme="minorHAnsi"/>
          <w:spacing w:val="-11"/>
          <w:w w:val="89"/>
        </w:rPr>
        <w:t xml:space="preserve"> </w:t>
      </w:r>
      <w:r w:rsidRPr="00771D08">
        <w:rPr>
          <w:rFonts w:asciiTheme="minorHAnsi" w:hAnsiTheme="minorHAnsi" w:cstheme="minorHAnsi"/>
          <w:w w:val="89"/>
        </w:rPr>
        <w:t xml:space="preserve">Francophone </w:t>
      </w:r>
      <w:r w:rsidRPr="00771D08">
        <w:rPr>
          <w:rFonts w:asciiTheme="minorHAnsi" w:hAnsiTheme="minorHAnsi" w:cstheme="minorHAnsi"/>
          <w:spacing w:val="11"/>
          <w:w w:val="89"/>
        </w:rPr>
        <w:t xml:space="preserve"> </w:t>
      </w:r>
      <w:r w:rsidRPr="00771D08">
        <w:rPr>
          <w:rFonts w:asciiTheme="minorHAnsi" w:hAnsiTheme="minorHAnsi" w:cstheme="minorHAnsi"/>
        </w:rPr>
        <w:t>students</w:t>
      </w:r>
      <w:r w:rsidRPr="00771D08">
        <w:rPr>
          <w:rFonts w:asciiTheme="minorHAnsi" w:hAnsiTheme="minorHAnsi" w:cstheme="minorHAnsi"/>
          <w:spacing w:val="-2"/>
        </w:rPr>
        <w:t xml:space="preserve"> </w:t>
      </w:r>
      <w:r w:rsidRPr="00771D08">
        <w:rPr>
          <w:rFonts w:asciiTheme="minorHAnsi" w:hAnsiTheme="minorHAnsi" w:cstheme="minorHAnsi"/>
        </w:rPr>
        <w:t>to</w:t>
      </w:r>
      <w:r w:rsidRPr="00771D08">
        <w:rPr>
          <w:rFonts w:asciiTheme="minorHAnsi" w:hAnsiTheme="minorHAnsi" w:cstheme="minorHAnsi"/>
          <w:spacing w:val="1"/>
        </w:rPr>
        <w:t xml:space="preserve"> </w:t>
      </w:r>
      <w:r w:rsidRPr="00771D08">
        <w:rPr>
          <w:rFonts w:asciiTheme="minorHAnsi" w:hAnsiTheme="minorHAnsi" w:cstheme="minorHAnsi"/>
          <w:w w:val="95"/>
        </w:rPr>
        <w:t>acquire</w:t>
      </w:r>
      <w:r w:rsidRPr="00771D08">
        <w:rPr>
          <w:rFonts w:asciiTheme="minorHAnsi" w:hAnsiTheme="minorHAnsi" w:cstheme="minorHAnsi"/>
          <w:spacing w:val="1"/>
          <w:w w:val="95"/>
        </w:rPr>
        <w:t xml:space="preserve"> </w:t>
      </w:r>
      <w:r w:rsidRPr="00771D08">
        <w:rPr>
          <w:rFonts w:asciiTheme="minorHAnsi" w:hAnsiTheme="minorHAnsi" w:cstheme="minorHAnsi"/>
          <w:w w:val="95"/>
        </w:rPr>
        <w:t>professional</w:t>
      </w:r>
      <w:r w:rsidRPr="00771D08">
        <w:rPr>
          <w:rFonts w:asciiTheme="minorHAnsi" w:hAnsiTheme="minorHAnsi" w:cstheme="minorHAnsi"/>
          <w:spacing w:val="-9"/>
          <w:w w:val="95"/>
        </w:rPr>
        <w:t xml:space="preserve"> </w:t>
      </w:r>
      <w:r w:rsidRPr="00771D08">
        <w:rPr>
          <w:rFonts w:asciiTheme="minorHAnsi" w:hAnsiTheme="minorHAnsi" w:cstheme="minorHAnsi"/>
          <w:w w:val="95"/>
        </w:rPr>
        <w:t>training</w:t>
      </w:r>
      <w:r w:rsidRPr="00771D08">
        <w:rPr>
          <w:rFonts w:asciiTheme="minorHAnsi" w:hAnsiTheme="minorHAnsi" w:cstheme="minorHAnsi"/>
          <w:spacing w:val="7"/>
          <w:w w:val="95"/>
        </w:rPr>
        <w:t xml:space="preserve"> </w:t>
      </w:r>
      <w:r w:rsidRPr="00771D08">
        <w:rPr>
          <w:rFonts w:asciiTheme="minorHAnsi" w:hAnsiTheme="minorHAnsi" w:cstheme="minorHAnsi"/>
        </w:rPr>
        <w:t xml:space="preserve">in </w:t>
      </w:r>
      <w:r w:rsidRPr="00771D08">
        <w:rPr>
          <w:rFonts w:asciiTheme="minorHAnsi" w:hAnsiTheme="minorHAnsi" w:cstheme="minorHAnsi"/>
          <w:w w:val="97"/>
        </w:rPr>
        <w:t xml:space="preserve">photography </w:t>
      </w:r>
      <w:r w:rsidRPr="00771D08">
        <w:rPr>
          <w:rFonts w:asciiTheme="minorHAnsi" w:hAnsiTheme="minorHAnsi" w:cstheme="minorHAnsi"/>
        </w:rPr>
        <w:t>in</w:t>
      </w:r>
      <w:r w:rsidRPr="00771D08">
        <w:rPr>
          <w:rFonts w:asciiTheme="minorHAnsi" w:hAnsiTheme="minorHAnsi" w:cstheme="minorHAnsi"/>
          <w:spacing w:val="-14"/>
        </w:rPr>
        <w:t xml:space="preserve"> </w:t>
      </w:r>
      <w:r w:rsidRPr="00771D08">
        <w:rPr>
          <w:rFonts w:asciiTheme="minorHAnsi" w:hAnsiTheme="minorHAnsi" w:cstheme="minorHAnsi"/>
          <w:w w:val="92"/>
        </w:rPr>
        <w:t>French</w:t>
      </w:r>
      <w:r w:rsidRPr="00771D08">
        <w:rPr>
          <w:rFonts w:asciiTheme="minorHAnsi" w:hAnsiTheme="minorHAnsi" w:cstheme="minorHAnsi"/>
          <w:spacing w:val="2"/>
          <w:w w:val="92"/>
        </w:rPr>
        <w:t xml:space="preserve"> </w:t>
      </w:r>
      <w:r w:rsidRPr="00771D08">
        <w:rPr>
          <w:rFonts w:asciiTheme="minorHAnsi" w:hAnsiTheme="minorHAnsi" w:cstheme="minorHAnsi"/>
        </w:rPr>
        <w:t>for</w:t>
      </w:r>
      <w:r w:rsidRPr="00771D08">
        <w:rPr>
          <w:rFonts w:asciiTheme="minorHAnsi" w:hAnsiTheme="minorHAnsi" w:cstheme="minorHAnsi"/>
          <w:spacing w:val="-14"/>
        </w:rPr>
        <w:t xml:space="preserve"> </w:t>
      </w:r>
      <w:r w:rsidRPr="00771D08">
        <w:rPr>
          <w:rFonts w:asciiTheme="minorHAnsi" w:hAnsiTheme="minorHAnsi" w:cstheme="minorHAnsi"/>
        </w:rPr>
        <w:t xml:space="preserve">the </w:t>
      </w:r>
      <w:r w:rsidRPr="00771D08">
        <w:rPr>
          <w:rFonts w:asciiTheme="minorHAnsi" w:hAnsiTheme="minorHAnsi" w:cstheme="minorHAnsi"/>
          <w:w w:val="94"/>
        </w:rPr>
        <w:t>first</w:t>
      </w:r>
      <w:r w:rsidRPr="00771D08">
        <w:rPr>
          <w:rFonts w:asciiTheme="minorHAnsi" w:hAnsiTheme="minorHAnsi" w:cstheme="minorHAnsi"/>
          <w:spacing w:val="1"/>
          <w:w w:val="94"/>
        </w:rPr>
        <w:t xml:space="preserve"> </w:t>
      </w:r>
      <w:r w:rsidRPr="00771D08">
        <w:rPr>
          <w:rFonts w:asciiTheme="minorHAnsi" w:hAnsiTheme="minorHAnsi" w:cstheme="minorHAnsi"/>
        </w:rPr>
        <w:t>time</w:t>
      </w:r>
    </w:p>
    <w:p w14:paraId="7FD6581D" w14:textId="77777777" w:rsidR="001665D8" w:rsidRPr="00771D08" w:rsidRDefault="001665D8">
      <w:pPr>
        <w:spacing w:line="180" w:lineRule="exact"/>
        <w:rPr>
          <w:rFonts w:asciiTheme="minorHAnsi" w:hAnsiTheme="minorHAnsi" w:cstheme="minorHAnsi"/>
        </w:rPr>
      </w:pPr>
    </w:p>
    <w:p w14:paraId="5CFF590E" w14:textId="77777777" w:rsidR="001665D8" w:rsidRPr="00771D08" w:rsidRDefault="00771D08">
      <w:pPr>
        <w:spacing w:line="300" w:lineRule="auto"/>
        <w:ind w:right="327"/>
        <w:rPr>
          <w:rFonts w:asciiTheme="minorHAnsi" w:hAnsiTheme="minorHAnsi" w:cstheme="minorHAnsi"/>
        </w:rPr>
      </w:pPr>
      <w:r w:rsidRPr="00771D08">
        <w:rPr>
          <w:rFonts w:asciiTheme="minorHAnsi" w:hAnsiTheme="minorHAnsi" w:cstheme="minorHAnsi"/>
          <w:w w:val="96"/>
        </w:rPr>
        <w:t xml:space="preserve">Introduction </w:t>
      </w:r>
      <w:r w:rsidRPr="00771D08">
        <w:rPr>
          <w:rFonts w:asciiTheme="minorHAnsi" w:hAnsiTheme="minorHAnsi" w:cstheme="minorHAnsi"/>
        </w:rPr>
        <w:t>to</w:t>
      </w:r>
      <w:r w:rsidRPr="00771D08">
        <w:rPr>
          <w:rFonts w:asciiTheme="minorHAnsi" w:hAnsiTheme="minorHAnsi" w:cstheme="minorHAnsi"/>
          <w:spacing w:val="1"/>
        </w:rPr>
        <w:t xml:space="preserve"> </w:t>
      </w:r>
      <w:r w:rsidRPr="00771D08">
        <w:rPr>
          <w:rFonts w:asciiTheme="minorHAnsi" w:hAnsiTheme="minorHAnsi" w:cstheme="minorHAnsi"/>
          <w:w w:val="97"/>
        </w:rPr>
        <w:t>photograph</w:t>
      </w:r>
      <w:r w:rsidRPr="00771D08">
        <w:rPr>
          <w:rFonts w:asciiTheme="minorHAnsi" w:hAnsiTheme="minorHAnsi" w:cstheme="minorHAnsi"/>
          <w:spacing w:val="-11"/>
          <w:w w:val="97"/>
        </w:rPr>
        <w:t>y</w:t>
      </w:r>
      <w:r w:rsidRPr="00771D08">
        <w:rPr>
          <w:rFonts w:asciiTheme="minorHAnsi" w:hAnsiTheme="minorHAnsi" w:cstheme="minorHAnsi"/>
          <w:w w:val="73"/>
        </w:rPr>
        <w:t>,</w:t>
      </w:r>
      <w:r w:rsidRPr="00771D08">
        <w:rPr>
          <w:rFonts w:asciiTheme="minorHAnsi" w:hAnsiTheme="minorHAnsi" w:cstheme="minorHAnsi"/>
          <w:spacing w:val="-2"/>
        </w:rPr>
        <w:t xml:space="preserve"> </w:t>
      </w:r>
      <w:r w:rsidRPr="00771D08">
        <w:rPr>
          <w:rFonts w:asciiTheme="minorHAnsi" w:hAnsiTheme="minorHAnsi" w:cstheme="minorHAnsi"/>
          <w:w w:val="90"/>
        </w:rPr>
        <w:t>Colour</w:t>
      </w:r>
      <w:r w:rsidRPr="00771D08">
        <w:rPr>
          <w:rFonts w:asciiTheme="minorHAnsi" w:hAnsiTheme="minorHAnsi" w:cstheme="minorHAnsi"/>
          <w:spacing w:val="3"/>
          <w:w w:val="90"/>
        </w:rPr>
        <w:t xml:space="preserve"> </w:t>
      </w:r>
      <w:r w:rsidRPr="00771D08">
        <w:rPr>
          <w:rFonts w:asciiTheme="minorHAnsi" w:hAnsiTheme="minorHAnsi" w:cstheme="minorHAnsi"/>
        </w:rPr>
        <w:t>and</w:t>
      </w:r>
      <w:r w:rsidRPr="00771D08">
        <w:rPr>
          <w:rFonts w:asciiTheme="minorHAnsi" w:hAnsiTheme="minorHAnsi" w:cstheme="minorHAnsi"/>
          <w:spacing w:val="-8"/>
        </w:rPr>
        <w:t xml:space="preserve"> </w:t>
      </w:r>
      <w:r w:rsidRPr="00771D08">
        <w:rPr>
          <w:rFonts w:asciiTheme="minorHAnsi" w:hAnsiTheme="minorHAnsi" w:cstheme="minorHAnsi"/>
        </w:rPr>
        <w:t>its</w:t>
      </w:r>
      <w:r w:rsidRPr="00771D08">
        <w:rPr>
          <w:rFonts w:asciiTheme="minorHAnsi" w:hAnsiTheme="minorHAnsi" w:cstheme="minorHAnsi"/>
          <w:spacing w:val="-10"/>
        </w:rPr>
        <w:t xml:space="preserve"> </w:t>
      </w:r>
      <w:r w:rsidRPr="00771D08">
        <w:rPr>
          <w:rFonts w:asciiTheme="minorHAnsi" w:hAnsiTheme="minorHAnsi" w:cstheme="minorHAnsi"/>
          <w:w w:val="91"/>
        </w:rPr>
        <w:t>influence,</w:t>
      </w:r>
      <w:r w:rsidRPr="00771D08">
        <w:rPr>
          <w:rFonts w:asciiTheme="minorHAnsi" w:hAnsiTheme="minorHAnsi" w:cstheme="minorHAnsi"/>
          <w:spacing w:val="10"/>
          <w:w w:val="91"/>
        </w:rPr>
        <w:t xml:space="preserve"> </w:t>
      </w:r>
      <w:r w:rsidRPr="00771D08">
        <w:rPr>
          <w:rFonts w:asciiTheme="minorHAnsi" w:hAnsiTheme="minorHAnsi" w:cstheme="minorHAnsi"/>
          <w:w w:val="91"/>
        </w:rPr>
        <w:t>Creativity</w:t>
      </w:r>
      <w:r w:rsidRPr="00771D08">
        <w:rPr>
          <w:rFonts w:asciiTheme="minorHAnsi" w:hAnsiTheme="minorHAnsi" w:cstheme="minorHAnsi"/>
          <w:spacing w:val="-5"/>
          <w:w w:val="91"/>
        </w:rPr>
        <w:t xml:space="preserve"> </w:t>
      </w:r>
      <w:r w:rsidRPr="00771D08">
        <w:rPr>
          <w:rFonts w:asciiTheme="minorHAnsi" w:hAnsiTheme="minorHAnsi" w:cstheme="minorHAnsi"/>
          <w:w w:val="72"/>
        </w:rPr>
        <w:t>III,</w:t>
      </w:r>
      <w:r w:rsidRPr="00771D08">
        <w:rPr>
          <w:rFonts w:asciiTheme="minorHAnsi" w:hAnsiTheme="minorHAnsi" w:cstheme="minorHAnsi"/>
          <w:spacing w:val="12"/>
          <w:w w:val="72"/>
        </w:rPr>
        <w:t xml:space="preserve"> </w:t>
      </w:r>
      <w:r w:rsidRPr="00771D08">
        <w:rPr>
          <w:rFonts w:asciiTheme="minorHAnsi" w:hAnsiTheme="minorHAnsi" w:cstheme="minorHAnsi"/>
          <w:w w:val="90"/>
        </w:rPr>
        <w:t>Creativity</w:t>
      </w:r>
      <w:r w:rsidRPr="00771D08">
        <w:rPr>
          <w:rFonts w:asciiTheme="minorHAnsi" w:hAnsiTheme="minorHAnsi" w:cstheme="minorHAnsi"/>
          <w:spacing w:val="3"/>
          <w:w w:val="90"/>
        </w:rPr>
        <w:t xml:space="preserve"> </w:t>
      </w:r>
      <w:r w:rsidRPr="00771D08">
        <w:rPr>
          <w:rFonts w:asciiTheme="minorHAnsi" w:hAnsiTheme="minorHAnsi" w:cstheme="minorHAnsi"/>
          <w:w w:val="72"/>
        </w:rPr>
        <w:t>II,</w:t>
      </w:r>
      <w:r w:rsidRPr="00771D08">
        <w:rPr>
          <w:rFonts w:asciiTheme="minorHAnsi" w:hAnsiTheme="minorHAnsi" w:cstheme="minorHAnsi"/>
          <w:spacing w:val="12"/>
          <w:w w:val="72"/>
        </w:rPr>
        <w:t xml:space="preserve"> </w:t>
      </w:r>
      <w:r w:rsidRPr="00771D08">
        <w:rPr>
          <w:rFonts w:asciiTheme="minorHAnsi" w:hAnsiTheme="minorHAnsi" w:cstheme="minorHAnsi"/>
          <w:w w:val="83"/>
        </w:rPr>
        <w:t xml:space="preserve">Creativity </w:t>
      </w:r>
      <w:r w:rsidRPr="00771D08">
        <w:rPr>
          <w:rFonts w:asciiTheme="minorHAnsi" w:hAnsiTheme="minorHAnsi" w:cstheme="minorHAnsi"/>
          <w:spacing w:val="21"/>
          <w:w w:val="83"/>
        </w:rPr>
        <w:t xml:space="preserve"> </w:t>
      </w:r>
      <w:r w:rsidRPr="00771D08">
        <w:rPr>
          <w:rFonts w:asciiTheme="minorHAnsi" w:hAnsiTheme="minorHAnsi" w:cstheme="minorHAnsi"/>
          <w:w w:val="83"/>
        </w:rPr>
        <w:t>I</w:t>
      </w:r>
      <w:r w:rsidRPr="00771D08">
        <w:rPr>
          <w:rFonts w:asciiTheme="minorHAnsi" w:hAnsiTheme="minorHAnsi" w:cstheme="minorHAnsi"/>
          <w:spacing w:val="-1"/>
          <w:w w:val="83"/>
        </w:rPr>
        <w:t xml:space="preserve"> </w:t>
      </w:r>
      <w:r w:rsidRPr="00771D08">
        <w:rPr>
          <w:rFonts w:asciiTheme="minorHAnsi" w:hAnsiTheme="minorHAnsi" w:cstheme="minorHAnsi"/>
        </w:rPr>
        <w:t>-</w:t>
      </w:r>
      <w:r w:rsidRPr="00771D08">
        <w:rPr>
          <w:rFonts w:asciiTheme="minorHAnsi" w:hAnsiTheme="minorHAnsi" w:cstheme="minorHAnsi"/>
          <w:spacing w:val="9"/>
        </w:rPr>
        <w:t xml:space="preserve"> </w:t>
      </w:r>
      <w:r w:rsidRPr="00771D08">
        <w:rPr>
          <w:rFonts w:asciiTheme="minorHAnsi" w:hAnsiTheme="minorHAnsi" w:cstheme="minorHAnsi"/>
        </w:rPr>
        <w:t xml:space="preserve">Con- </w:t>
      </w:r>
      <w:r w:rsidRPr="00771D08">
        <w:rPr>
          <w:rFonts w:asciiTheme="minorHAnsi" w:hAnsiTheme="minorHAnsi" w:cstheme="minorHAnsi"/>
          <w:w w:val="95"/>
        </w:rPr>
        <w:t>tinuing</w:t>
      </w:r>
      <w:r w:rsidRPr="00771D08">
        <w:rPr>
          <w:rFonts w:asciiTheme="minorHAnsi" w:hAnsiTheme="minorHAnsi" w:cstheme="minorHAnsi"/>
          <w:spacing w:val="6"/>
          <w:w w:val="95"/>
        </w:rPr>
        <w:t xml:space="preserve"> </w:t>
      </w:r>
      <w:r w:rsidRPr="00771D08">
        <w:rPr>
          <w:rFonts w:asciiTheme="minorHAnsi" w:hAnsiTheme="minorHAnsi" w:cstheme="minorHAnsi"/>
          <w:w w:val="95"/>
        </w:rPr>
        <w:t>Education</w:t>
      </w:r>
      <w:r w:rsidRPr="00771D08">
        <w:rPr>
          <w:rFonts w:asciiTheme="minorHAnsi" w:hAnsiTheme="minorHAnsi" w:cstheme="minorHAnsi"/>
          <w:spacing w:val="-16"/>
          <w:w w:val="95"/>
        </w:rPr>
        <w:t xml:space="preserve"> </w:t>
      </w:r>
      <w:r w:rsidRPr="00771D08">
        <w:rPr>
          <w:rFonts w:asciiTheme="minorHAnsi" w:hAnsiTheme="minorHAnsi" w:cstheme="minorHAnsi"/>
          <w:w w:val="95"/>
        </w:rPr>
        <w:t>Department</w:t>
      </w:r>
      <w:r w:rsidRPr="00771D08">
        <w:rPr>
          <w:rFonts w:asciiTheme="minorHAnsi" w:hAnsiTheme="minorHAnsi" w:cstheme="minorHAnsi"/>
          <w:spacing w:val="10"/>
          <w:w w:val="95"/>
        </w:rPr>
        <w:t xml:space="preserve"> </w:t>
      </w:r>
      <w:r w:rsidRPr="00771D08">
        <w:rPr>
          <w:rFonts w:asciiTheme="minorHAnsi" w:hAnsiTheme="minorHAnsi" w:cstheme="minorHAnsi"/>
        </w:rPr>
        <w:t>of</w:t>
      </w:r>
      <w:r w:rsidRPr="00771D08">
        <w:rPr>
          <w:rFonts w:asciiTheme="minorHAnsi" w:hAnsiTheme="minorHAnsi" w:cstheme="minorHAnsi"/>
          <w:spacing w:val="-10"/>
        </w:rPr>
        <w:t xml:space="preserve"> </w:t>
      </w:r>
      <w:r w:rsidRPr="00771D08">
        <w:rPr>
          <w:rFonts w:asciiTheme="minorHAnsi" w:hAnsiTheme="minorHAnsi" w:cstheme="minorHAnsi"/>
        </w:rPr>
        <w:t xml:space="preserve">the </w:t>
      </w:r>
      <w:r w:rsidRPr="00771D08">
        <w:rPr>
          <w:rFonts w:asciiTheme="minorHAnsi" w:hAnsiTheme="minorHAnsi" w:cstheme="minorHAnsi"/>
          <w:w w:val="91"/>
        </w:rPr>
        <w:t>Université</w:t>
      </w:r>
      <w:r w:rsidRPr="00771D08">
        <w:rPr>
          <w:rFonts w:asciiTheme="minorHAnsi" w:hAnsiTheme="minorHAnsi" w:cstheme="minorHAnsi"/>
          <w:spacing w:val="3"/>
          <w:w w:val="91"/>
        </w:rPr>
        <w:t xml:space="preserve"> </w:t>
      </w:r>
      <w:r w:rsidRPr="00771D08">
        <w:rPr>
          <w:rFonts w:asciiTheme="minorHAnsi" w:hAnsiTheme="minorHAnsi" w:cstheme="minorHAnsi"/>
        </w:rPr>
        <w:t>de</w:t>
      </w:r>
      <w:r w:rsidRPr="00771D08">
        <w:rPr>
          <w:rFonts w:asciiTheme="minorHAnsi" w:hAnsiTheme="minorHAnsi" w:cstheme="minorHAnsi"/>
          <w:spacing w:val="-10"/>
        </w:rPr>
        <w:t xml:space="preserve"> </w:t>
      </w:r>
      <w:r w:rsidRPr="00771D08">
        <w:rPr>
          <w:rFonts w:asciiTheme="minorHAnsi" w:hAnsiTheme="minorHAnsi" w:cstheme="minorHAnsi"/>
        </w:rPr>
        <w:t>Moncton</w:t>
      </w:r>
    </w:p>
    <w:p w14:paraId="4B084620" w14:textId="77777777" w:rsidR="001665D8" w:rsidRPr="00771D08" w:rsidRDefault="001665D8">
      <w:pPr>
        <w:spacing w:before="2" w:line="180" w:lineRule="exact"/>
        <w:rPr>
          <w:rFonts w:asciiTheme="minorHAnsi" w:hAnsiTheme="minorHAnsi" w:cstheme="minorHAnsi"/>
        </w:rPr>
      </w:pPr>
    </w:p>
    <w:p w14:paraId="177723E0" w14:textId="77777777" w:rsidR="001665D8" w:rsidRPr="00771D08" w:rsidRDefault="00771D08">
      <w:pPr>
        <w:spacing w:line="220" w:lineRule="exact"/>
        <w:rPr>
          <w:rFonts w:asciiTheme="minorHAnsi" w:hAnsiTheme="minorHAnsi" w:cstheme="minorHAnsi"/>
        </w:rPr>
        <w:sectPr w:rsidR="001665D8" w:rsidRPr="00771D08">
          <w:type w:val="continuous"/>
          <w:pgSz w:w="12240" w:h="15840"/>
          <w:pgMar w:top="740" w:right="800" w:bottom="280" w:left="1720" w:header="720" w:footer="720" w:gutter="0"/>
          <w:cols w:num="2" w:space="720" w:equalWidth="0">
            <w:col w:w="1634" w:space="227"/>
            <w:col w:w="7859"/>
          </w:cols>
        </w:sectPr>
      </w:pPr>
      <w:r w:rsidRPr="00771D08">
        <w:rPr>
          <w:rFonts w:asciiTheme="minorHAnsi" w:hAnsiTheme="minorHAnsi" w:cstheme="minorHAnsi"/>
          <w:w w:val="83"/>
        </w:rPr>
        <w:t xml:space="preserve">Creativity </w:t>
      </w:r>
      <w:r w:rsidRPr="00771D08">
        <w:rPr>
          <w:rFonts w:asciiTheme="minorHAnsi" w:hAnsiTheme="minorHAnsi" w:cstheme="minorHAnsi"/>
          <w:spacing w:val="21"/>
          <w:w w:val="83"/>
        </w:rPr>
        <w:t xml:space="preserve"> </w:t>
      </w:r>
      <w:r w:rsidRPr="00771D08">
        <w:rPr>
          <w:rFonts w:asciiTheme="minorHAnsi" w:hAnsiTheme="minorHAnsi" w:cstheme="minorHAnsi"/>
          <w:w w:val="83"/>
        </w:rPr>
        <w:t>I,</w:t>
      </w:r>
      <w:r w:rsidRPr="00771D08">
        <w:rPr>
          <w:rFonts w:asciiTheme="minorHAnsi" w:hAnsiTheme="minorHAnsi" w:cstheme="minorHAnsi"/>
          <w:spacing w:val="-5"/>
          <w:w w:val="83"/>
        </w:rPr>
        <w:t xml:space="preserve"> </w:t>
      </w:r>
      <w:r w:rsidRPr="00771D08">
        <w:rPr>
          <w:rFonts w:asciiTheme="minorHAnsi" w:hAnsiTheme="minorHAnsi" w:cstheme="minorHAnsi"/>
          <w:w w:val="83"/>
        </w:rPr>
        <w:t xml:space="preserve">Collège </w:t>
      </w:r>
      <w:r w:rsidRPr="00771D08">
        <w:rPr>
          <w:rFonts w:asciiTheme="minorHAnsi" w:hAnsiTheme="minorHAnsi" w:cstheme="minorHAnsi"/>
          <w:spacing w:val="2"/>
          <w:w w:val="83"/>
        </w:rPr>
        <w:t xml:space="preserve"> </w:t>
      </w:r>
      <w:r w:rsidRPr="00771D08">
        <w:rPr>
          <w:rFonts w:asciiTheme="minorHAnsi" w:hAnsiTheme="minorHAnsi" w:cstheme="minorHAnsi"/>
          <w:w w:val="97"/>
        </w:rPr>
        <w:t xml:space="preserve">communautaire </w:t>
      </w:r>
      <w:r w:rsidRPr="00771D08">
        <w:rPr>
          <w:rFonts w:asciiTheme="minorHAnsi" w:hAnsiTheme="minorHAnsi" w:cstheme="minorHAnsi"/>
        </w:rPr>
        <w:t>du</w:t>
      </w:r>
      <w:r w:rsidRPr="00771D08">
        <w:rPr>
          <w:rFonts w:asciiTheme="minorHAnsi" w:hAnsiTheme="minorHAnsi" w:cstheme="minorHAnsi"/>
          <w:spacing w:val="-6"/>
        </w:rPr>
        <w:t xml:space="preserve"> </w:t>
      </w:r>
      <w:r w:rsidRPr="00771D08">
        <w:rPr>
          <w:rFonts w:asciiTheme="minorHAnsi" w:hAnsiTheme="minorHAnsi" w:cstheme="minorHAnsi"/>
          <w:w w:val="84"/>
        </w:rPr>
        <w:t>N.-</w:t>
      </w:r>
      <w:r w:rsidRPr="00771D08">
        <w:rPr>
          <w:rFonts w:asciiTheme="minorHAnsi" w:hAnsiTheme="minorHAnsi" w:cstheme="minorHAnsi"/>
          <w:spacing w:val="-3"/>
          <w:w w:val="84"/>
        </w:rPr>
        <w:t>B</w:t>
      </w:r>
      <w:r w:rsidRPr="00771D08">
        <w:rPr>
          <w:rFonts w:asciiTheme="minorHAnsi" w:hAnsiTheme="minorHAnsi" w:cstheme="minorHAnsi"/>
          <w:w w:val="84"/>
        </w:rPr>
        <w:t>.</w:t>
      </w:r>
      <w:r w:rsidRPr="00771D08">
        <w:rPr>
          <w:rFonts w:asciiTheme="minorHAnsi" w:hAnsiTheme="minorHAnsi" w:cstheme="minorHAnsi"/>
          <w:spacing w:val="8"/>
          <w:w w:val="84"/>
        </w:rPr>
        <w:t xml:space="preserve"> </w:t>
      </w:r>
      <w:r w:rsidRPr="00771D08">
        <w:rPr>
          <w:rFonts w:asciiTheme="minorHAnsi" w:hAnsiTheme="minorHAnsi" w:cstheme="minorHAnsi"/>
        </w:rPr>
        <w:t>-</w:t>
      </w:r>
      <w:r w:rsidRPr="00771D08">
        <w:rPr>
          <w:rFonts w:asciiTheme="minorHAnsi" w:hAnsiTheme="minorHAnsi" w:cstheme="minorHAnsi"/>
          <w:spacing w:val="9"/>
        </w:rPr>
        <w:t xml:space="preserve"> </w:t>
      </w:r>
      <w:r w:rsidRPr="00771D08">
        <w:rPr>
          <w:rFonts w:asciiTheme="minorHAnsi" w:hAnsiTheme="minorHAnsi" w:cstheme="minorHAnsi"/>
        </w:rPr>
        <w:t>Bathurst</w:t>
      </w:r>
    </w:p>
    <w:p w14:paraId="50A81194" w14:textId="77777777" w:rsidR="001665D8" w:rsidRPr="00771D08" w:rsidRDefault="001665D8">
      <w:pPr>
        <w:spacing w:before="9" w:line="180" w:lineRule="exact"/>
        <w:rPr>
          <w:rFonts w:asciiTheme="minorHAnsi" w:hAnsiTheme="minorHAnsi" w:cstheme="minorHAnsi"/>
        </w:rPr>
      </w:pPr>
    </w:p>
    <w:p w14:paraId="5AB7465D" w14:textId="77777777" w:rsidR="001665D8" w:rsidRPr="00771D08" w:rsidRDefault="001665D8">
      <w:pPr>
        <w:spacing w:line="200" w:lineRule="exact"/>
        <w:rPr>
          <w:rFonts w:asciiTheme="minorHAnsi" w:hAnsiTheme="minorHAnsi" w:cstheme="minorHAnsi"/>
        </w:rPr>
      </w:pPr>
    </w:p>
    <w:p w14:paraId="44133155" w14:textId="77777777" w:rsidR="001665D8" w:rsidRPr="00771D08" w:rsidRDefault="001665D8">
      <w:pPr>
        <w:spacing w:line="200" w:lineRule="exact"/>
        <w:rPr>
          <w:rFonts w:asciiTheme="minorHAnsi" w:hAnsiTheme="minorHAnsi" w:cstheme="minorHAnsi"/>
        </w:rPr>
      </w:pPr>
    </w:p>
    <w:p w14:paraId="2F5851A9" w14:textId="77777777" w:rsidR="001665D8" w:rsidRPr="00771D08" w:rsidRDefault="00771D08">
      <w:pPr>
        <w:spacing w:before="20" w:line="260" w:lineRule="exact"/>
        <w:ind w:left="1880"/>
        <w:rPr>
          <w:rFonts w:asciiTheme="minorHAnsi" w:eastAsia="Calibri" w:hAnsiTheme="minorHAnsi" w:cstheme="minorHAnsi"/>
        </w:rPr>
      </w:pPr>
      <w:r w:rsidRPr="00771D08">
        <w:rPr>
          <w:rFonts w:asciiTheme="minorHAnsi" w:eastAsia="Calibri" w:hAnsiTheme="minorHAnsi" w:cstheme="minorHAnsi"/>
          <w:b/>
          <w:w w:val="93"/>
          <w:position w:val="-1"/>
        </w:rPr>
        <w:t>P</w:t>
      </w:r>
      <w:r w:rsidRPr="00771D08">
        <w:rPr>
          <w:rFonts w:asciiTheme="minorHAnsi" w:eastAsia="Calibri" w:hAnsiTheme="minorHAnsi" w:cstheme="minorHAnsi"/>
          <w:b/>
          <w:w w:val="130"/>
          <w:position w:val="-1"/>
        </w:rPr>
        <w:t>ro</w:t>
      </w:r>
      <w:r w:rsidRPr="00771D08">
        <w:rPr>
          <w:rFonts w:asciiTheme="minorHAnsi" w:eastAsia="Calibri" w:hAnsiTheme="minorHAnsi" w:cstheme="minorHAnsi"/>
          <w:b/>
          <w:w w:val="101"/>
          <w:position w:val="-1"/>
        </w:rPr>
        <w:t>F</w:t>
      </w:r>
      <w:r w:rsidRPr="00771D08">
        <w:rPr>
          <w:rFonts w:asciiTheme="minorHAnsi" w:eastAsia="Calibri" w:hAnsiTheme="minorHAnsi" w:cstheme="minorHAnsi"/>
          <w:b/>
          <w:w w:val="121"/>
          <w:position w:val="-1"/>
        </w:rPr>
        <w:t>essional</w:t>
      </w:r>
      <w:r w:rsidRPr="00771D08">
        <w:rPr>
          <w:rFonts w:asciiTheme="minorHAnsi" w:eastAsia="Calibri" w:hAnsiTheme="minorHAnsi" w:cstheme="minorHAnsi"/>
          <w:b/>
          <w:spacing w:val="15"/>
          <w:position w:val="-1"/>
        </w:rPr>
        <w:t xml:space="preserve"> </w:t>
      </w:r>
      <w:r w:rsidRPr="00771D08">
        <w:rPr>
          <w:rFonts w:asciiTheme="minorHAnsi" w:eastAsia="Calibri" w:hAnsiTheme="minorHAnsi" w:cstheme="minorHAnsi"/>
          <w:b/>
          <w:w w:val="111"/>
          <w:position w:val="-1"/>
        </w:rPr>
        <w:t>eXPerience</w:t>
      </w:r>
      <w:r w:rsidRPr="00771D08">
        <w:rPr>
          <w:rFonts w:asciiTheme="minorHAnsi" w:eastAsia="Calibri" w:hAnsiTheme="minorHAnsi" w:cstheme="minorHAnsi"/>
          <w:b/>
          <w:spacing w:val="-24"/>
          <w:w w:val="111"/>
          <w:position w:val="-1"/>
        </w:rPr>
        <w:t xml:space="preserve"> </w:t>
      </w:r>
      <w:r w:rsidRPr="00771D08">
        <w:rPr>
          <w:rFonts w:asciiTheme="minorHAnsi" w:eastAsia="Calibri" w:hAnsiTheme="minorHAnsi" w:cstheme="minorHAnsi"/>
          <w:b/>
          <w:w w:val="111"/>
          <w:position w:val="-1"/>
        </w:rPr>
        <w:t>and</w:t>
      </w:r>
      <w:r w:rsidRPr="00771D08">
        <w:rPr>
          <w:rFonts w:asciiTheme="minorHAnsi" w:eastAsia="Calibri" w:hAnsiTheme="minorHAnsi" w:cstheme="minorHAnsi"/>
          <w:b/>
          <w:spacing w:val="34"/>
          <w:w w:val="111"/>
          <w:position w:val="-1"/>
        </w:rPr>
        <w:t xml:space="preserve"> </w:t>
      </w:r>
      <w:r w:rsidRPr="00771D08">
        <w:rPr>
          <w:rFonts w:asciiTheme="minorHAnsi" w:eastAsia="Calibri" w:hAnsiTheme="minorHAnsi" w:cstheme="minorHAnsi"/>
          <w:b/>
          <w:w w:val="93"/>
          <w:position w:val="-1"/>
        </w:rPr>
        <w:t>P</w:t>
      </w:r>
      <w:r w:rsidRPr="00771D08">
        <w:rPr>
          <w:rFonts w:asciiTheme="minorHAnsi" w:eastAsia="Calibri" w:hAnsiTheme="minorHAnsi" w:cstheme="minorHAnsi"/>
          <w:b/>
          <w:w w:val="117"/>
          <w:position w:val="-1"/>
        </w:rPr>
        <w:t>h</w:t>
      </w:r>
      <w:r w:rsidRPr="00771D08">
        <w:rPr>
          <w:rFonts w:asciiTheme="minorHAnsi" w:eastAsia="Calibri" w:hAnsiTheme="minorHAnsi" w:cstheme="minorHAnsi"/>
          <w:b/>
          <w:spacing w:val="-4"/>
          <w:w w:val="117"/>
          <w:position w:val="-1"/>
        </w:rPr>
        <w:t>o</w:t>
      </w:r>
      <w:r w:rsidRPr="00771D08">
        <w:rPr>
          <w:rFonts w:asciiTheme="minorHAnsi" w:eastAsia="Calibri" w:hAnsiTheme="minorHAnsi" w:cstheme="minorHAnsi"/>
          <w:b/>
          <w:spacing w:val="-4"/>
          <w:w w:val="128"/>
          <w:position w:val="-1"/>
        </w:rPr>
        <w:t>t</w:t>
      </w:r>
      <w:r w:rsidRPr="00771D08">
        <w:rPr>
          <w:rFonts w:asciiTheme="minorHAnsi" w:eastAsia="Calibri" w:hAnsiTheme="minorHAnsi" w:cstheme="minorHAnsi"/>
          <w:b/>
          <w:w w:val="117"/>
          <w:position w:val="-1"/>
        </w:rPr>
        <w:t>o</w:t>
      </w:r>
      <w:r w:rsidRPr="00771D08">
        <w:rPr>
          <w:rFonts w:asciiTheme="minorHAnsi" w:eastAsia="Calibri" w:hAnsiTheme="minorHAnsi" w:cstheme="minorHAnsi"/>
          <w:b/>
          <w:w w:val="95"/>
          <w:position w:val="-1"/>
        </w:rPr>
        <w:t>G</w:t>
      </w:r>
      <w:r w:rsidRPr="00771D08">
        <w:rPr>
          <w:rFonts w:asciiTheme="minorHAnsi" w:eastAsia="Calibri" w:hAnsiTheme="minorHAnsi" w:cstheme="minorHAnsi"/>
          <w:b/>
          <w:w w:val="135"/>
          <w:position w:val="-1"/>
        </w:rPr>
        <w:t>ra</w:t>
      </w:r>
      <w:r w:rsidRPr="00771D08">
        <w:rPr>
          <w:rFonts w:asciiTheme="minorHAnsi" w:eastAsia="Calibri" w:hAnsiTheme="minorHAnsi" w:cstheme="minorHAnsi"/>
          <w:b/>
          <w:w w:val="93"/>
          <w:position w:val="-1"/>
        </w:rPr>
        <w:t>P</w:t>
      </w:r>
      <w:r w:rsidRPr="00771D08">
        <w:rPr>
          <w:rFonts w:asciiTheme="minorHAnsi" w:eastAsia="Calibri" w:hAnsiTheme="minorHAnsi" w:cstheme="minorHAnsi"/>
          <w:b/>
          <w:w w:val="118"/>
          <w:position w:val="-1"/>
        </w:rPr>
        <w:t>hic</w:t>
      </w:r>
      <w:r w:rsidRPr="00771D08">
        <w:rPr>
          <w:rFonts w:asciiTheme="minorHAnsi" w:eastAsia="Calibri" w:hAnsiTheme="minorHAnsi" w:cstheme="minorHAnsi"/>
          <w:b/>
          <w:spacing w:val="15"/>
          <w:position w:val="-1"/>
        </w:rPr>
        <w:t xml:space="preserve"> </w:t>
      </w:r>
      <w:r w:rsidRPr="00771D08">
        <w:rPr>
          <w:rFonts w:asciiTheme="minorHAnsi" w:eastAsia="Calibri" w:hAnsiTheme="minorHAnsi" w:cstheme="minorHAnsi"/>
          <w:b/>
          <w:w w:val="96"/>
          <w:position w:val="-1"/>
        </w:rPr>
        <w:t>W</w:t>
      </w:r>
      <w:r w:rsidRPr="00771D08">
        <w:rPr>
          <w:rFonts w:asciiTheme="minorHAnsi" w:eastAsia="Calibri" w:hAnsiTheme="minorHAnsi" w:cstheme="minorHAnsi"/>
          <w:b/>
          <w:w w:val="130"/>
          <w:position w:val="-1"/>
        </w:rPr>
        <w:t>or</w:t>
      </w:r>
      <w:r w:rsidRPr="00771D08">
        <w:rPr>
          <w:rFonts w:asciiTheme="minorHAnsi" w:eastAsia="Calibri" w:hAnsiTheme="minorHAnsi" w:cstheme="minorHAnsi"/>
          <w:b/>
          <w:w w:val="101"/>
          <w:position w:val="-1"/>
        </w:rPr>
        <w:t>K</w:t>
      </w:r>
    </w:p>
    <w:p w14:paraId="6A419AAE" w14:textId="77777777" w:rsidR="001665D8" w:rsidRPr="00771D08" w:rsidRDefault="001665D8">
      <w:pPr>
        <w:spacing w:before="7" w:line="180" w:lineRule="exact"/>
        <w:rPr>
          <w:rFonts w:asciiTheme="minorHAnsi" w:hAnsiTheme="minorHAnsi" w:cstheme="minorHAnsi"/>
        </w:rPr>
        <w:sectPr w:rsidR="001665D8" w:rsidRPr="00771D08">
          <w:type w:val="continuous"/>
          <w:pgSz w:w="12240" w:h="15840"/>
          <w:pgMar w:top="740" w:right="800" w:bottom="280" w:left="1720" w:header="720" w:footer="720" w:gutter="0"/>
          <w:cols w:space="720"/>
        </w:sectPr>
      </w:pPr>
    </w:p>
    <w:p w14:paraId="71D800B1" w14:textId="77777777" w:rsidR="001665D8" w:rsidRPr="00771D08" w:rsidRDefault="00771D08">
      <w:pPr>
        <w:spacing w:before="31"/>
        <w:jc w:val="right"/>
        <w:rPr>
          <w:rFonts w:asciiTheme="minorHAnsi" w:eastAsia="Calibri" w:hAnsiTheme="minorHAnsi" w:cstheme="minorHAnsi"/>
        </w:rPr>
      </w:pPr>
      <w:r w:rsidRPr="00771D08">
        <w:rPr>
          <w:rFonts w:asciiTheme="minorHAnsi" w:eastAsia="Calibri" w:hAnsiTheme="minorHAnsi" w:cstheme="minorHAnsi"/>
          <w:b/>
          <w:w w:val="106"/>
        </w:rPr>
        <w:t>1997</w:t>
      </w:r>
    </w:p>
    <w:p w14:paraId="069F6D55" w14:textId="77777777" w:rsidR="001665D8" w:rsidRPr="00771D08" w:rsidRDefault="001665D8">
      <w:pPr>
        <w:spacing w:line="200" w:lineRule="exact"/>
        <w:rPr>
          <w:rFonts w:asciiTheme="minorHAnsi" w:hAnsiTheme="minorHAnsi" w:cstheme="minorHAnsi"/>
        </w:rPr>
      </w:pPr>
    </w:p>
    <w:p w14:paraId="2D320011" w14:textId="77777777" w:rsidR="001665D8" w:rsidRPr="00771D08" w:rsidRDefault="001665D8">
      <w:pPr>
        <w:spacing w:before="16" w:line="200" w:lineRule="exact"/>
        <w:rPr>
          <w:rFonts w:asciiTheme="minorHAnsi" w:hAnsiTheme="minorHAnsi" w:cstheme="minorHAnsi"/>
        </w:rPr>
      </w:pPr>
    </w:p>
    <w:p w14:paraId="723949C4" w14:textId="77777777" w:rsidR="001665D8" w:rsidRPr="00771D08" w:rsidRDefault="00771D08">
      <w:pPr>
        <w:jc w:val="right"/>
        <w:rPr>
          <w:rFonts w:asciiTheme="minorHAnsi" w:eastAsia="Calibri" w:hAnsiTheme="minorHAnsi" w:cstheme="minorHAnsi"/>
        </w:rPr>
      </w:pPr>
      <w:r w:rsidRPr="00771D08">
        <w:rPr>
          <w:rFonts w:asciiTheme="minorHAnsi" w:eastAsia="Calibri" w:hAnsiTheme="minorHAnsi" w:cstheme="minorHAnsi"/>
          <w:b/>
          <w:w w:val="106"/>
        </w:rPr>
        <w:t>1996</w:t>
      </w:r>
    </w:p>
    <w:p w14:paraId="1ACFC9E2" w14:textId="77777777" w:rsidR="001665D8" w:rsidRPr="00771D08" w:rsidRDefault="001665D8">
      <w:pPr>
        <w:spacing w:before="6" w:line="160" w:lineRule="exact"/>
        <w:rPr>
          <w:rFonts w:asciiTheme="minorHAnsi" w:hAnsiTheme="minorHAnsi" w:cstheme="minorHAnsi"/>
        </w:rPr>
      </w:pPr>
    </w:p>
    <w:p w14:paraId="3080A950" w14:textId="77777777" w:rsidR="001665D8" w:rsidRPr="00771D08" w:rsidRDefault="00771D08">
      <w:pPr>
        <w:jc w:val="right"/>
        <w:rPr>
          <w:rFonts w:asciiTheme="minorHAnsi" w:eastAsia="Calibri" w:hAnsiTheme="minorHAnsi" w:cstheme="minorHAnsi"/>
        </w:rPr>
      </w:pPr>
      <w:r w:rsidRPr="00771D08">
        <w:rPr>
          <w:rFonts w:asciiTheme="minorHAnsi" w:eastAsia="Calibri" w:hAnsiTheme="minorHAnsi" w:cstheme="minorHAnsi"/>
          <w:b/>
          <w:w w:val="110"/>
        </w:rPr>
        <w:t>1993-94</w:t>
      </w:r>
    </w:p>
    <w:p w14:paraId="52EC1D1B" w14:textId="77777777" w:rsidR="001665D8" w:rsidRPr="00771D08" w:rsidRDefault="001665D8">
      <w:pPr>
        <w:spacing w:line="200" w:lineRule="exact"/>
        <w:rPr>
          <w:rFonts w:asciiTheme="minorHAnsi" w:hAnsiTheme="minorHAnsi" w:cstheme="minorHAnsi"/>
        </w:rPr>
      </w:pPr>
    </w:p>
    <w:p w14:paraId="472573BE" w14:textId="77777777" w:rsidR="001665D8" w:rsidRPr="00771D08" w:rsidRDefault="001665D8">
      <w:pPr>
        <w:spacing w:before="16" w:line="200" w:lineRule="exact"/>
        <w:rPr>
          <w:rFonts w:asciiTheme="minorHAnsi" w:hAnsiTheme="minorHAnsi" w:cstheme="minorHAnsi"/>
        </w:rPr>
      </w:pPr>
    </w:p>
    <w:p w14:paraId="02D61F30" w14:textId="77777777" w:rsidR="001665D8" w:rsidRPr="00771D08" w:rsidRDefault="00771D08">
      <w:pPr>
        <w:jc w:val="right"/>
        <w:rPr>
          <w:rFonts w:asciiTheme="minorHAnsi" w:eastAsia="Calibri" w:hAnsiTheme="minorHAnsi" w:cstheme="minorHAnsi"/>
        </w:rPr>
      </w:pPr>
      <w:r w:rsidRPr="00771D08">
        <w:rPr>
          <w:rFonts w:asciiTheme="minorHAnsi" w:eastAsia="Calibri" w:hAnsiTheme="minorHAnsi" w:cstheme="minorHAnsi"/>
          <w:b/>
          <w:w w:val="110"/>
        </w:rPr>
        <w:t>1992-94</w:t>
      </w:r>
    </w:p>
    <w:p w14:paraId="6B771BC6" w14:textId="77777777" w:rsidR="001665D8" w:rsidRPr="00771D08" w:rsidRDefault="001665D8">
      <w:pPr>
        <w:spacing w:before="6" w:line="180" w:lineRule="exact"/>
        <w:rPr>
          <w:rFonts w:asciiTheme="minorHAnsi" w:hAnsiTheme="minorHAnsi" w:cstheme="minorHAnsi"/>
        </w:rPr>
      </w:pPr>
    </w:p>
    <w:p w14:paraId="537162A2" w14:textId="77777777" w:rsidR="001665D8" w:rsidRPr="00771D08" w:rsidRDefault="001665D8">
      <w:pPr>
        <w:spacing w:line="200" w:lineRule="exact"/>
        <w:rPr>
          <w:rFonts w:asciiTheme="minorHAnsi" w:hAnsiTheme="minorHAnsi" w:cstheme="minorHAnsi"/>
        </w:rPr>
      </w:pPr>
    </w:p>
    <w:p w14:paraId="3FE1BA64" w14:textId="77777777" w:rsidR="001665D8" w:rsidRPr="00771D08" w:rsidRDefault="001665D8">
      <w:pPr>
        <w:spacing w:line="200" w:lineRule="exact"/>
        <w:rPr>
          <w:rFonts w:asciiTheme="minorHAnsi" w:hAnsiTheme="minorHAnsi" w:cstheme="minorHAnsi"/>
        </w:rPr>
      </w:pPr>
    </w:p>
    <w:p w14:paraId="51B86A7D" w14:textId="77777777" w:rsidR="001665D8" w:rsidRPr="00771D08" w:rsidRDefault="001665D8">
      <w:pPr>
        <w:spacing w:line="200" w:lineRule="exact"/>
        <w:rPr>
          <w:rFonts w:asciiTheme="minorHAnsi" w:hAnsiTheme="minorHAnsi" w:cstheme="minorHAnsi"/>
        </w:rPr>
      </w:pPr>
    </w:p>
    <w:p w14:paraId="2ADA2749" w14:textId="77777777" w:rsidR="001665D8" w:rsidRPr="00771D08" w:rsidRDefault="00771D08">
      <w:pPr>
        <w:jc w:val="right"/>
        <w:rPr>
          <w:rFonts w:asciiTheme="minorHAnsi" w:eastAsia="Calibri" w:hAnsiTheme="minorHAnsi" w:cstheme="minorHAnsi"/>
        </w:rPr>
      </w:pPr>
      <w:r w:rsidRPr="00771D08">
        <w:rPr>
          <w:rFonts w:asciiTheme="minorHAnsi" w:eastAsia="Calibri" w:hAnsiTheme="minorHAnsi" w:cstheme="minorHAnsi"/>
          <w:b/>
          <w:w w:val="106"/>
        </w:rPr>
        <w:t>19</w:t>
      </w:r>
      <w:r w:rsidRPr="00771D08">
        <w:rPr>
          <w:rFonts w:asciiTheme="minorHAnsi" w:eastAsia="Calibri" w:hAnsiTheme="minorHAnsi" w:cstheme="minorHAnsi"/>
          <w:b/>
          <w:spacing w:val="-7"/>
          <w:w w:val="106"/>
        </w:rPr>
        <w:t>8</w:t>
      </w:r>
      <w:r w:rsidRPr="00771D08">
        <w:rPr>
          <w:rFonts w:asciiTheme="minorHAnsi" w:eastAsia="Calibri" w:hAnsiTheme="minorHAnsi" w:cstheme="minorHAnsi"/>
          <w:b/>
          <w:w w:val="101"/>
        </w:rPr>
        <w:t>1-today</w:t>
      </w:r>
    </w:p>
    <w:p w14:paraId="0E21E840" w14:textId="77777777" w:rsidR="001665D8" w:rsidRPr="00771D08" w:rsidRDefault="001665D8">
      <w:pPr>
        <w:spacing w:line="200" w:lineRule="exact"/>
        <w:rPr>
          <w:rFonts w:asciiTheme="minorHAnsi" w:hAnsiTheme="minorHAnsi" w:cstheme="minorHAnsi"/>
        </w:rPr>
      </w:pPr>
    </w:p>
    <w:p w14:paraId="45D792BA" w14:textId="77777777" w:rsidR="001665D8" w:rsidRPr="00771D08" w:rsidRDefault="001665D8">
      <w:pPr>
        <w:spacing w:line="200" w:lineRule="exact"/>
        <w:rPr>
          <w:rFonts w:asciiTheme="minorHAnsi" w:hAnsiTheme="minorHAnsi" w:cstheme="minorHAnsi"/>
        </w:rPr>
      </w:pPr>
    </w:p>
    <w:p w14:paraId="7A24BB3D" w14:textId="77777777" w:rsidR="001665D8" w:rsidRPr="00771D08" w:rsidRDefault="001665D8">
      <w:pPr>
        <w:spacing w:line="200" w:lineRule="exact"/>
        <w:rPr>
          <w:rFonts w:asciiTheme="minorHAnsi" w:hAnsiTheme="minorHAnsi" w:cstheme="minorHAnsi"/>
        </w:rPr>
      </w:pPr>
    </w:p>
    <w:p w14:paraId="6E3012E9" w14:textId="77777777" w:rsidR="001665D8" w:rsidRPr="00771D08" w:rsidRDefault="001665D8">
      <w:pPr>
        <w:spacing w:line="200" w:lineRule="exact"/>
        <w:rPr>
          <w:rFonts w:asciiTheme="minorHAnsi" w:hAnsiTheme="minorHAnsi" w:cstheme="minorHAnsi"/>
        </w:rPr>
      </w:pPr>
    </w:p>
    <w:p w14:paraId="4552694F" w14:textId="77777777" w:rsidR="001665D8" w:rsidRPr="00771D08" w:rsidRDefault="001665D8">
      <w:pPr>
        <w:spacing w:line="200" w:lineRule="exact"/>
        <w:rPr>
          <w:rFonts w:asciiTheme="minorHAnsi" w:hAnsiTheme="minorHAnsi" w:cstheme="minorHAnsi"/>
        </w:rPr>
      </w:pPr>
    </w:p>
    <w:p w14:paraId="059ECE80" w14:textId="77777777" w:rsidR="001665D8" w:rsidRPr="00771D08" w:rsidRDefault="001665D8">
      <w:pPr>
        <w:spacing w:line="200" w:lineRule="exact"/>
        <w:rPr>
          <w:rFonts w:asciiTheme="minorHAnsi" w:hAnsiTheme="minorHAnsi" w:cstheme="minorHAnsi"/>
        </w:rPr>
      </w:pPr>
    </w:p>
    <w:p w14:paraId="3864ACF6" w14:textId="77777777" w:rsidR="001665D8" w:rsidRPr="00771D08" w:rsidRDefault="001665D8">
      <w:pPr>
        <w:spacing w:line="200" w:lineRule="exact"/>
        <w:rPr>
          <w:rFonts w:asciiTheme="minorHAnsi" w:hAnsiTheme="minorHAnsi" w:cstheme="minorHAnsi"/>
        </w:rPr>
      </w:pPr>
    </w:p>
    <w:p w14:paraId="094C3682" w14:textId="77777777" w:rsidR="001665D8" w:rsidRPr="00771D08" w:rsidRDefault="001665D8">
      <w:pPr>
        <w:spacing w:line="200" w:lineRule="exact"/>
        <w:rPr>
          <w:rFonts w:asciiTheme="minorHAnsi" w:hAnsiTheme="minorHAnsi" w:cstheme="minorHAnsi"/>
        </w:rPr>
      </w:pPr>
    </w:p>
    <w:p w14:paraId="4BD3C43C" w14:textId="77777777" w:rsidR="001665D8" w:rsidRPr="00771D08" w:rsidRDefault="001665D8">
      <w:pPr>
        <w:spacing w:line="200" w:lineRule="exact"/>
        <w:rPr>
          <w:rFonts w:asciiTheme="minorHAnsi" w:hAnsiTheme="minorHAnsi" w:cstheme="minorHAnsi"/>
        </w:rPr>
      </w:pPr>
    </w:p>
    <w:p w14:paraId="161C15AE" w14:textId="77777777" w:rsidR="001665D8" w:rsidRPr="00771D08" w:rsidRDefault="001665D8">
      <w:pPr>
        <w:spacing w:line="200" w:lineRule="exact"/>
        <w:rPr>
          <w:rFonts w:asciiTheme="minorHAnsi" w:hAnsiTheme="minorHAnsi" w:cstheme="minorHAnsi"/>
        </w:rPr>
      </w:pPr>
    </w:p>
    <w:p w14:paraId="4E786C8E" w14:textId="77777777" w:rsidR="001665D8" w:rsidRPr="00771D08" w:rsidRDefault="001665D8">
      <w:pPr>
        <w:spacing w:line="200" w:lineRule="exact"/>
        <w:rPr>
          <w:rFonts w:asciiTheme="minorHAnsi" w:hAnsiTheme="minorHAnsi" w:cstheme="minorHAnsi"/>
        </w:rPr>
      </w:pPr>
    </w:p>
    <w:p w14:paraId="7CE97433" w14:textId="77777777" w:rsidR="001665D8" w:rsidRPr="00771D08" w:rsidRDefault="001665D8">
      <w:pPr>
        <w:spacing w:line="200" w:lineRule="exact"/>
        <w:rPr>
          <w:rFonts w:asciiTheme="minorHAnsi" w:hAnsiTheme="minorHAnsi" w:cstheme="minorHAnsi"/>
        </w:rPr>
      </w:pPr>
    </w:p>
    <w:p w14:paraId="231BC8F5" w14:textId="77777777" w:rsidR="001665D8" w:rsidRPr="00771D08" w:rsidRDefault="001665D8">
      <w:pPr>
        <w:spacing w:line="200" w:lineRule="exact"/>
        <w:rPr>
          <w:rFonts w:asciiTheme="minorHAnsi" w:hAnsiTheme="minorHAnsi" w:cstheme="minorHAnsi"/>
        </w:rPr>
      </w:pPr>
    </w:p>
    <w:p w14:paraId="7BF91F5D" w14:textId="77777777" w:rsidR="001665D8" w:rsidRPr="00771D08" w:rsidRDefault="001665D8">
      <w:pPr>
        <w:spacing w:line="200" w:lineRule="exact"/>
        <w:rPr>
          <w:rFonts w:asciiTheme="minorHAnsi" w:hAnsiTheme="minorHAnsi" w:cstheme="minorHAnsi"/>
        </w:rPr>
      </w:pPr>
    </w:p>
    <w:p w14:paraId="1F35341D" w14:textId="77777777" w:rsidR="001665D8" w:rsidRPr="00771D08" w:rsidRDefault="001665D8">
      <w:pPr>
        <w:spacing w:line="200" w:lineRule="exact"/>
        <w:rPr>
          <w:rFonts w:asciiTheme="minorHAnsi" w:hAnsiTheme="minorHAnsi" w:cstheme="minorHAnsi"/>
        </w:rPr>
      </w:pPr>
    </w:p>
    <w:p w14:paraId="571D03CA" w14:textId="77777777" w:rsidR="001665D8" w:rsidRPr="00771D08" w:rsidRDefault="001665D8">
      <w:pPr>
        <w:spacing w:line="200" w:lineRule="exact"/>
        <w:rPr>
          <w:rFonts w:asciiTheme="minorHAnsi" w:hAnsiTheme="minorHAnsi" w:cstheme="minorHAnsi"/>
        </w:rPr>
      </w:pPr>
    </w:p>
    <w:p w14:paraId="0F27529F" w14:textId="77777777" w:rsidR="001665D8" w:rsidRPr="00771D08" w:rsidRDefault="001665D8">
      <w:pPr>
        <w:spacing w:line="200" w:lineRule="exact"/>
        <w:rPr>
          <w:rFonts w:asciiTheme="minorHAnsi" w:hAnsiTheme="minorHAnsi" w:cstheme="minorHAnsi"/>
        </w:rPr>
      </w:pPr>
    </w:p>
    <w:p w14:paraId="7299695D" w14:textId="77777777" w:rsidR="001665D8" w:rsidRPr="00771D08" w:rsidRDefault="001665D8">
      <w:pPr>
        <w:spacing w:line="200" w:lineRule="exact"/>
        <w:rPr>
          <w:rFonts w:asciiTheme="minorHAnsi" w:hAnsiTheme="minorHAnsi" w:cstheme="minorHAnsi"/>
        </w:rPr>
      </w:pPr>
    </w:p>
    <w:p w14:paraId="026BF931" w14:textId="77777777" w:rsidR="001665D8" w:rsidRPr="00771D08" w:rsidRDefault="001665D8">
      <w:pPr>
        <w:spacing w:line="200" w:lineRule="exact"/>
        <w:rPr>
          <w:rFonts w:asciiTheme="minorHAnsi" w:hAnsiTheme="minorHAnsi" w:cstheme="minorHAnsi"/>
        </w:rPr>
      </w:pPr>
    </w:p>
    <w:p w14:paraId="03438F91" w14:textId="77777777" w:rsidR="001665D8" w:rsidRPr="00771D08" w:rsidRDefault="001665D8">
      <w:pPr>
        <w:spacing w:before="16" w:line="260" w:lineRule="exact"/>
        <w:rPr>
          <w:rFonts w:asciiTheme="minorHAnsi" w:hAnsiTheme="minorHAnsi" w:cstheme="minorHAnsi"/>
        </w:rPr>
      </w:pPr>
    </w:p>
    <w:p w14:paraId="51E75B15" w14:textId="77777777" w:rsidR="001665D8" w:rsidRPr="00771D08" w:rsidRDefault="00771D08">
      <w:pPr>
        <w:jc w:val="right"/>
        <w:rPr>
          <w:rFonts w:asciiTheme="minorHAnsi" w:eastAsia="Calibri" w:hAnsiTheme="minorHAnsi" w:cstheme="minorHAnsi"/>
        </w:rPr>
      </w:pPr>
      <w:r w:rsidRPr="00771D08">
        <w:rPr>
          <w:rFonts w:asciiTheme="minorHAnsi" w:eastAsia="Calibri" w:hAnsiTheme="minorHAnsi" w:cstheme="minorHAnsi"/>
          <w:b/>
          <w:w w:val="106"/>
        </w:rPr>
        <w:t>1985</w:t>
      </w:r>
    </w:p>
    <w:p w14:paraId="339E2851" w14:textId="77777777" w:rsidR="001665D8" w:rsidRPr="00771D08" w:rsidRDefault="00771D08">
      <w:pPr>
        <w:spacing w:before="33"/>
        <w:rPr>
          <w:rFonts w:asciiTheme="minorHAnsi" w:hAnsiTheme="minorHAnsi" w:cstheme="minorHAnsi"/>
        </w:rPr>
      </w:pPr>
      <w:r w:rsidRPr="00771D08">
        <w:rPr>
          <w:rFonts w:asciiTheme="minorHAnsi" w:hAnsiTheme="minorHAnsi" w:cstheme="minorHAnsi"/>
        </w:rPr>
        <w:br w:type="column"/>
      </w:r>
      <w:r w:rsidRPr="00771D08">
        <w:rPr>
          <w:rFonts w:asciiTheme="minorHAnsi" w:hAnsiTheme="minorHAnsi" w:cstheme="minorHAnsi"/>
          <w:spacing w:val="-4"/>
          <w:w w:val="69"/>
        </w:rPr>
        <w:t>K</w:t>
      </w:r>
      <w:r w:rsidRPr="00771D08">
        <w:rPr>
          <w:rFonts w:asciiTheme="minorHAnsi" w:hAnsiTheme="minorHAnsi" w:cstheme="minorHAnsi"/>
          <w:w w:val="93"/>
        </w:rPr>
        <w:t>odak</w:t>
      </w:r>
      <w:r w:rsidRPr="00771D08">
        <w:rPr>
          <w:rFonts w:asciiTheme="minorHAnsi" w:hAnsiTheme="minorHAnsi" w:cstheme="minorHAnsi"/>
          <w:spacing w:val="-2"/>
        </w:rPr>
        <w:t xml:space="preserve"> </w:t>
      </w:r>
      <w:r w:rsidRPr="00771D08">
        <w:rPr>
          <w:rFonts w:asciiTheme="minorHAnsi" w:hAnsiTheme="minorHAnsi" w:cstheme="minorHAnsi"/>
          <w:w w:val="94"/>
        </w:rPr>
        <w:t>Canada</w:t>
      </w:r>
      <w:r w:rsidRPr="00771D08">
        <w:rPr>
          <w:rFonts w:asciiTheme="minorHAnsi" w:hAnsiTheme="minorHAnsi" w:cstheme="minorHAnsi"/>
          <w:spacing w:val="1"/>
          <w:w w:val="94"/>
        </w:rPr>
        <w:t xml:space="preserve"> </w:t>
      </w:r>
      <w:r w:rsidRPr="00771D08">
        <w:rPr>
          <w:rFonts w:asciiTheme="minorHAnsi" w:hAnsiTheme="minorHAnsi" w:cstheme="minorHAnsi"/>
          <w:w w:val="94"/>
        </w:rPr>
        <w:t>selected</w:t>
      </w:r>
      <w:r w:rsidRPr="00771D08">
        <w:rPr>
          <w:rFonts w:asciiTheme="minorHAnsi" w:hAnsiTheme="minorHAnsi" w:cstheme="minorHAnsi"/>
          <w:spacing w:val="7"/>
          <w:w w:val="94"/>
        </w:rPr>
        <w:t xml:space="preserve"> </w:t>
      </w:r>
      <w:r w:rsidRPr="00771D08">
        <w:rPr>
          <w:rFonts w:asciiTheme="minorHAnsi" w:hAnsiTheme="minorHAnsi" w:cstheme="minorHAnsi"/>
        </w:rPr>
        <w:t xml:space="preserve">the </w:t>
      </w:r>
      <w:r w:rsidRPr="00771D08">
        <w:rPr>
          <w:rFonts w:asciiTheme="minorHAnsi" w:hAnsiTheme="minorHAnsi" w:cstheme="minorHAnsi"/>
          <w:w w:val="91"/>
        </w:rPr>
        <w:t>book</w:t>
      </w:r>
      <w:r w:rsidRPr="00771D08">
        <w:rPr>
          <w:rFonts w:asciiTheme="minorHAnsi" w:hAnsiTheme="minorHAnsi" w:cstheme="minorHAnsi"/>
          <w:spacing w:val="3"/>
          <w:w w:val="91"/>
        </w:rPr>
        <w:t xml:space="preserve"> </w:t>
      </w:r>
      <w:r w:rsidRPr="00771D08">
        <w:rPr>
          <w:rFonts w:asciiTheme="minorHAnsi" w:hAnsiTheme="minorHAnsi" w:cstheme="minorHAnsi"/>
          <w:w w:val="91"/>
        </w:rPr>
        <w:t>Dolores</w:t>
      </w:r>
      <w:r w:rsidRPr="00771D08">
        <w:rPr>
          <w:rFonts w:asciiTheme="minorHAnsi" w:hAnsiTheme="minorHAnsi" w:cstheme="minorHAnsi"/>
          <w:spacing w:val="-4"/>
          <w:w w:val="91"/>
        </w:rPr>
        <w:t xml:space="preserve"> </w:t>
      </w:r>
      <w:r w:rsidRPr="00771D08">
        <w:rPr>
          <w:rFonts w:asciiTheme="minorHAnsi" w:hAnsiTheme="minorHAnsi" w:cstheme="minorHAnsi"/>
          <w:w w:val="91"/>
        </w:rPr>
        <w:t>Breau:</w:t>
      </w:r>
      <w:r w:rsidRPr="00771D08">
        <w:rPr>
          <w:rFonts w:asciiTheme="minorHAnsi" w:hAnsiTheme="minorHAnsi" w:cstheme="minorHAnsi"/>
          <w:spacing w:val="3"/>
          <w:w w:val="91"/>
        </w:rPr>
        <w:t xml:space="preserve"> </w:t>
      </w:r>
      <w:r w:rsidRPr="00771D08">
        <w:rPr>
          <w:rFonts w:asciiTheme="minorHAnsi" w:hAnsiTheme="minorHAnsi" w:cstheme="minorHAnsi"/>
          <w:spacing w:val="-6"/>
          <w:w w:val="91"/>
        </w:rPr>
        <w:t>P</w:t>
      </w:r>
      <w:r w:rsidRPr="00771D08">
        <w:rPr>
          <w:rFonts w:asciiTheme="minorHAnsi" w:hAnsiTheme="minorHAnsi" w:cstheme="minorHAnsi"/>
          <w:w w:val="91"/>
        </w:rPr>
        <w:t>ortraits</w:t>
      </w:r>
      <w:r w:rsidRPr="00771D08">
        <w:rPr>
          <w:rFonts w:asciiTheme="minorHAnsi" w:hAnsiTheme="minorHAnsi" w:cstheme="minorHAnsi"/>
          <w:spacing w:val="36"/>
          <w:w w:val="91"/>
        </w:rPr>
        <w:t xml:space="preserve"> </w:t>
      </w:r>
      <w:r w:rsidRPr="00771D08">
        <w:rPr>
          <w:rFonts w:asciiTheme="minorHAnsi" w:hAnsiTheme="minorHAnsi" w:cstheme="minorHAnsi"/>
        </w:rPr>
        <w:t>of</w:t>
      </w:r>
      <w:r w:rsidRPr="00771D08">
        <w:rPr>
          <w:rFonts w:asciiTheme="minorHAnsi" w:hAnsiTheme="minorHAnsi" w:cstheme="minorHAnsi"/>
          <w:spacing w:val="-10"/>
        </w:rPr>
        <w:t xml:space="preserve"> </w:t>
      </w:r>
      <w:r w:rsidRPr="00771D08">
        <w:rPr>
          <w:rFonts w:asciiTheme="minorHAnsi" w:hAnsiTheme="minorHAnsi" w:cstheme="minorHAnsi"/>
        </w:rPr>
        <w:t>a</w:t>
      </w:r>
      <w:r w:rsidRPr="00771D08">
        <w:rPr>
          <w:rFonts w:asciiTheme="minorHAnsi" w:hAnsiTheme="minorHAnsi" w:cstheme="minorHAnsi"/>
          <w:spacing w:val="-2"/>
        </w:rPr>
        <w:t xml:space="preserve"> </w:t>
      </w:r>
      <w:r w:rsidRPr="00771D08">
        <w:rPr>
          <w:rFonts w:asciiTheme="minorHAnsi" w:hAnsiTheme="minorHAnsi" w:cstheme="minorHAnsi"/>
          <w:spacing w:val="-6"/>
          <w:w w:val="86"/>
        </w:rPr>
        <w:t>P</w:t>
      </w:r>
      <w:r w:rsidRPr="00771D08">
        <w:rPr>
          <w:rFonts w:asciiTheme="minorHAnsi" w:hAnsiTheme="minorHAnsi" w:cstheme="minorHAnsi"/>
          <w:w w:val="86"/>
        </w:rPr>
        <w:t>eople</w:t>
      </w:r>
      <w:r w:rsidRPr="00771D08">
        <w:rPr>
          <w:rFonts w:asciiTheme="minorHAnsi" w:hAnsiTheme="minorHAnsi" w:cstheme="minorHAnsi"/>
          <w:spacing w:val="39"/>
          <w:w w:val="86"/>
        </w:rPr>
        <w:t xml:space="preserve"> </w:t>
      </w:r>
      <w:r w:rsidRPr="00771D08">
        <w:rPr>
          <w:rFonts w:asciiTheme="minorHAnsi" w:hAnsiTheme="minorHAnsi" w:cstheme="minorHAnsi"/>
          <w:w w:val="86"/>
        </w:rPr>
        <w:t>(Les</w:t>
      </w:r>
      <w:r w:rsidRPr="00771D08">
        <w:rPr>
          <w:rFonts w:asciiTheme="minorHAnsi" w:hAnsiTheme="minorHAnsi" w:cstheme="minorHAnsi"/>
          <w:spacing w:val="-13"/>
          <w:w w:val="86"/>
        </w:rPr>
        <w:t xml:space="preserve"> </w:t>
      </w:r>
      <w:r w:rsidRPr="00771D08">
        <w:rPr>
          <w:rFonts w:asciiTheme="minorHAnsi" w:hAnsiTheme="minorHAnsi" w:cstheme="minorHAnsi"/>
          <w:w w:val="86"/>
        </w:rPr>
        <w:t>Éditions</w:t>
      </w:r>
      <w:r w:rsidRPr="00771D08">
        <w:rPr>
          <w:rFonts w:asciiTheme="minorHAnsi" w:hAnsiTheme="minorHAnsi" w:cstheme="minorHAnsi"/>
          <w:spacing w:val="38"/>
          <w:w w:val="86"/>
        </w:rPr>
        <w:t xml:space="preserve"> </w:t>
      </w:r>
      <w:r w:rsidRPr="00771D08">
        <w:rPr>
          <w:rFonts w:asciiTheme="minorHAnsi" w:hAnsiTheme="minorHAnsi" w:cstheme="minorHAnsi"/>
          <w:w w:val="86"/>
        </w:rPr>
        <w:t>d</w:t>
      </w:r>
      <w:r w:rsidRPr="00771D08">
        <w:rPr>
          <w:rFonts w:asciiTheme="minorHAnsi" w:hAnsiTheme="minorHAnsi" w:cstheme="minorHAnsi"/>
          <w:spacing w:val="-3"/>
          <w:w w:val="86"/>
        </w:rPr>
        <w:t>’</w:t>
      </w:r>
      <w:r w:rsidRPr="00771D08">
        <w:rPr>
          <w:rFonts w:asciiTheme="minorHAnsi" w:hAnsiTheme="minorHAnsi" w:cstheme="minorHAnsi"/>
          <w:w w:val="86"/>
        </w:rPr>
        <w:t>Acadie)</w:t>
      </w:r>
      <w:r w:rsidRPr="00771D08">
        <w:rPr>
          <w:rFonts w:asciiTheme="minorHAnsi" w:hAnsiTheme="minorHAnsi" w:cstheme="minorHAnsi"/>
          <w:spacing w:val="-1"/>
          <w:w w:val="86"/>
        </w:rPr>
        <w:t xml:space="preserve"> </w:t>
      </w:r>
      <w:r w:rsidRPr="00771D08">
        <w:rPr>
          <w:rFonts w:asciiTheme="minorHAnsi" w:hAnsiTheme="minorHAnsi" w:cstheme="minorHAnsi"/>
        </w:rPr>
        <w:t>as</w:t>
      </w:r>
      <w:r w:rsidRPr="00771D08">
        <w:rPr>
          <w:rFonts w:asciiTheme="minorHAnsi" w:hAnsiTheme="minorHAnsi" w:cstheme="minorHAnsi"/>
          <w:spacing w:val="-7"/>
        </w:rPr>
        <w:t xml:space="preserve"> </w:t>
      </w:r>
      <w:r w:rsidRPr="00771D08">
        <w:rPr>
          <w:rFonts w:asciiTheme="minorHAnsi" w:hAnsiTheme="minorHAnsi" w:cstheme="minorHAnsi"/>
        </w:rPr>
        <w:t>a</w:t>
      </w:r>
    </w:p>
    <w:p w14:paraId="557D68A4" w14:textId="77777777" w:rsidR="001665D8" w:rsidRPr="00771D08" w:rsidRDefault="00771D08">
      <w:pPr>
        <w:spacing w:before="10" w:line="438" w:lineRule="auto"/>
        <w:ind w:right="442"/>
        <w:rPr>
          <w:rFonts w:asciiTheme="minorHAnsi" w:hAnsiTheme="minorHAnsi" w:cstheme="minorHAnsi"/>
        </w:rPr>
      </w:pPr>
      <w:r w:rsidRPr="00771D08">
        <w:rPr>
          <w:rFonts w:asciiTheme="minorHAnsi" w:hAnsiTheme="minorHAnsi" w:cstheme="minorHAnsi"/>
          <w:w w:val="93"/>
        </w:rPr>
        <w:t>Canadian</w:t>
      </w:r>
      <w:r w:rsidRPr="00771D08">
        <w:rPr>
          <w:rFonts w:asciiTheme="minorHAnsi" w:hAnsiTheme="minorHAnsi" w:cstheme="minorHAnsi"/>
          <w:spacing w:val="9"/>
          <w:w w:val="93"/>
        </w:rPr>
        <w:t xml:space="preserve"> </w:t>
      </w:r>
      <w:r w:rsidRPr="00771D08">
        <w:rPr>
          <w:rFonts w:asciiTheme="minorHAnsi" w:hAnsiTheme="minorHAnsi" w:cstheme="minorHAnsi"/>
          <w:w w:val="93"/>
        </w:rPr>
        <w:t>example</w:t>
      </w:r>
      <w:r w:rsidRPr="00771D08">
        <w:rPr>
          <w:rFonts w:asciiTheme="minorHAnsi" w:hAnsiTheme="minorHAnsi" w:cstheme="minorHAnsi"/>
          <w:spacing w:val="2"/>
          <w:w w:val="93"/>
        </w:rPr>
        <w:t xml:space="preserve"> </w:t>
      </w:r>
      <w:r w:rsidRPr="00771D08">
        <w:rPr>
          <w:rFonts w:asciiTheme="minorHAnsi" w:hAnsiTheme="minorHAnsi" w:cstheme="minorHAnsi"/>
        </w:rPr>
        <w:t>of</w:t>
      </w:r>
      <w:r w:rsidRPr="00771D08">
        <w:rPr>
          <w:rFonts w:asciiTheme="minorHAnsi" w:hAnsiTheme="minorHAnsi" w:cstheme="minorHAnsi"/>
          <w:spacing w:val="-10"/>
        </w:rPr>
        <w:t xml:space="preserve"> </w:t>
      </w:r>
      <w:r w:rsidRPr="00771D08">
        <w:rPr>
          <w:rFonts w:asciiTheme="minorHAnsi" w:hAnsiTheme="minorHAnsi" w:cstheme="minorHAnsi"/>
        </w:rPr>
        <w:t>new</w:t>
      </w:r>
      <w:r w:rsidRPr="00771D08">
        <w:rPr>
          <w:rFonts w:asciiTheme="minorHAnsi" w:hAnsiTheme="minorHAnsi" w:cstheme="minorHAnsi"/>
          <w:spacing w:val="-19"/>
        </w:rPr>
        <w:t xml:space="preserve"> </w:t>
      </w:r>
      <w:r w:rsidRPr="00771D08">
        <w:rPr>
          <w:rFonts w:asciiTheme="minorHAnsi" w:hAnsiTheme="minorHAnsi" w:cstheme="minorHAnsi"/>
          <w:w w:val="95"/>
        </w:rPr>
        <w:t>technologies</w:t>
      </w:r>
      <w:r w:rsidRPr="00771D08">
        <w:rPr>
          <w:rFonts w:asciiTheme="minorHAnsi" w:hAnsiTheme="minorHAnsi" w:cstheme="minorHAnsi"/>
          <w:spacing w:val="1"/>
          <w:w w:val="95"/>
        </w:rPr>
        <w:t xml:space="preserve"> </w:t>
      </w:r>
      <w:r w:rsidRPr="00771D08">
        <w:rPr>
          <w:rFonts w:asciiTheme="minorHAnsi" w:hAnsiTheme="minorHAnsi" w:cstheme="minorHAnsi"/>
        </w:rPr>
        <w:t>in</w:t>
      </w:r>
      <w:r w:rsidRPr="00771D08">
        <w:rPr>
          <w:rFonts w:asciiTheme="minorHAnsi" w:hAnsiTheme="minorHAnsi" w:cstheme="minorHAnsi"/>
          <w:spacing w:val="-14"/>
        </w:rPr>
        <w:t xml:space="preserve"> </w:t>
      </w:r>
      <w:r w:rsidRPr="00771D08">
        <w:rPr>
          <w:rFonts w:asciiTheme="minorHAnsi" w:hAnsiTheme="minorHAnsi" w:cstheme="minorHAnsi"/>
        </w:rPr>
        <w:t>the areas</w:t>
      </w:r>
      <w:r w:rsidRPr="00771D08">
        <w:rPr>
          <w:rFonts w:asciiTheme="minorHAnsi" w:hAnsiTheme="minorHAnsi" w:cstheme="minorHAnsi"/>
          <w:spacing w:val="-14"/>
        </w:rPr>
        <w:t xml:space="preserve"> </w:t>
      </w:r>
      <w:r w:rsidRPr="00771D08">
        <w:rPr>
          <w:rFonts w:asciiTheme="minorHAnsi" w:hAnsiTheme="minorHAnsi" w:cstheme="minorHAnsi"/>
        </w:rPr>
        <w:t>of</w:t>
      </w:r>
      <w:r w:rsidRPr="00771D08">
        <w:rPr>
          <w:rFonts w:asciiTheme="minorHAnsi" w:hAnsiTheme="minorHAnsi" w:cstheme="minorHAnsi"/>
          <w:spacing w:val="-10"/>
        </w:rPr>
        <w:t xml:space="preserve"> </w:t>
      </w:r>
      <w:r w:rsidRPr="00771D08">
        <w:rPr>
          <w:rFonts w:asciiTheme="minorHAnsi" w:hAnsiTheme="minorHAnsi" w:cstheme="minorHAnsi"/>
          <w:w w:val="95"/>
        </w:rPr>
        <w:t>printing</w:t>
      </w:r>
      <w:r w:rsidRPr="00771D08">
        <w:rPr>
          <w:rFonts w:asciiTheme="minorHAnsi" w:hAnsiTheme="minorHAnsi" w:cstheme="minorHAnsi"/>
          <w:spacing w:val="1"/>
          <w:w w:val="95"/>
        </w:rPr>
        <w:t xml:space="preserve"> </w:t>
      </w:r>
      <w:r w:rsidRPr="00771D08">
        <w:rPr>
          <w:rFonts w:asciiTheme="minorHAnsi" w:hAnsiTheme="minorHAnsi" w:cstheme="minorHAnsi"/>
        </w:rPr>
        <w:t>and</w:t>
      </w:r>
      <w:r w:rsidRPr="00771D08">
        <w:rPr>
          <w:rFonts w:asciiTheme="minorHAnsi" w:hAnsiTheme="minorHAnsi" w:cstheme="minorHAnsi"/>
          <w:spacing w:val="-8"/>
        </w:rPr>
        <w:t xml:space="preserve"> </w:t>
      </w:r>
      <w:r w:rsidRPr="00771D08">
        <w:rPr>
          <w:rFonts w:asciiTheme="minorHAnsi" w:hAnsiTheme="minorHAnsi" w:cstheme="minorHAnsi"/>
          <w:w w:val="94"/>
        </w:rPr>
        <w:t>digitization</w:t>
      </w:r>
      <w:r w:rsidRPr="00771D08">
        <w:rPr>
          <w:rFonts w:asciiTheme="minorHAnsi" w:hAnsiTheme="minorHAnsi" w:cstheme="minorHAnsi"/>
          <w:spacing w:val="1"/>
          <w:w w:val="94"/>
        </w:rPr>
        <w:t xml:space="preserve"> </w:t>
      </w:r>
      <w:r w:rsidRPr="00771D08">
        <w:rPr>
          <w:rFonts w:asciiTheme="minorHAnsi" w:hAnsiTheme="minorHAnsi" w:cstheme="minorHAnsi"/>
        </w:rPr>
        <w:t>on</w:t>
      </w:r>
      <w:r w:rsidRPr="00771D08">
        <w:rPr>
          <w:rFonts w:asciiTheme="minorHAnsi" w:hAnsiTheme="minorHAnsi" w:cstheme="minorHAnsi"/>
          <w:spacing w:val="-6"/>
        </w:rPr>
        <w:t xml:space="preserve"> </w:t>
      </w:r>
      <w:r w:rsidRPr="00771D08">
        <w:rPr>
          <w:rFonts w:asciiTheme="minorHAnsi" w:hAnsiTheme="minorHAnsi" w:cstheme="minorHAnsi"/>
          <w:w w:val="88"/>
        </w:rPr>
        <w:t>Pro</w:t>
      </w:r>
      <w:r w:rsidRPr="00771D08">
        <w:rPr>
          <w:rFonts w:asciiTheme="minorHAnsi" w:hAnsiTheme="minorHAnsi" w:cstheme="minorHAnsi"/>
          <w:spacing w:val="12"/>
          <w:w w:val="88"/>
        </w:rPr>
        <w:t xml:space="preserve"> </w:t>
      </w:r>
      <w:r w:rsidRPr="00771D08">
        <w:rPr>
          <w:rFonts w:asciiTheme="minorHAnsi" w:hAnsiTheme="minorHAnsi" w:cstheme="minorHAnsi"/>
          <w:w w:val="88"/>
        </w:rPr>
        <w:t>Photo</w:t>
      </w:r>
      <w:r w:rsidRPr="00771D08">
        <w:rPr>
          <w:rFonts w:asciiTheme="minorHAnsi" w:hAnsiTheme="minorHAnsi" w:cstheme="minorHAnsi"/>
          <w:spacing w:val="41"/>
          <w:w w:val="88"/>
        </w:rPr>
        <w:t xml:space="preserve"> </w:t>
      </w:r>
      <w:r w:rsidRPr="00771D08">
        <w:rPr>
          <w:rFonts w:asciiTheme="minorHAnsi" w:hAnsiTheme="minorHAnsi" w:cstheme="minorHAnsi"/>
          <w:w w:val="88"/>
        </w:rPr>
        <w:t xml:space="preserve">CD. </w:t>
      </w:r>
      <w:r w:rsidRPr="00771D08">
        <w:rPr>
          <w:rFonts w:asciiTheme="minorHAnsi" w:hAnsiTheme="minorHAnsi" w:cstheme="minorHAnsi"/>
          <w:w w:val="90"/>
        </w:rPr>
        <w:t>Book:</w:t>
      </w:r>
      <w:r w:rsidRPr="00771D08">
        <w:rPr>
          <w:rFonts w:asciiTheme="minorHAnsi" w:hAnsiTheme="minorHAnsi" w:cstheme="minorHAnsi"/>
          <w:spacing w:val="-12"/>
          <w:w w:val="90"/>
        </w:rPr>
        <w:t xml:space="preserve"> </w:t>
      </w:r>
      <w:r w:rsidRPr="00771D08">
        <w:rPr>
          <w:rFonts w:asciiTheme="minorHAnsi" w:hAnsiTheme="minorHAnsi" w:cstheme="minorHAnsi"/>
          <w:w w:val="90"/>
        </w:rPr>
        <w:t>Dolores</w:t>
      </w:r>
      <w:r w:rsidRPr="00771D08">
        <w:rPr>
          <w:rFonts w:asciiTheme="minorHAnsi" w:hAnsiTheme="minorHAnsi" w:cstheme="minorHAnsi"/>
          <w:spacing w:val="3"/>
          <w:w w:val="90"/>
        </w:rPr>
        <w:t xml:space="preserve"> </w:t>
      </w:r>
      <w:r w:rsidRPr="00771D08">
        <w:rPr>
          <w:rFonts w:asciiTheme="minorHAnsi" w:hAnsiTheme="minorHAnsi" w:cstheme="minorHAnsi"/>
          <w:w w:val="90"/>
        </w:rPr>
        <w:t>Breau:</w:t>
      </w:r>
      <w:r w:rsidRPr="00771D08">
        <w:rPr>
          <w:rFonts w:asciiTheme="minorHAnsi" w:hAnsiTheme="minorHAnsi" w:cstheme="minorHAnsi"/>
          <w:spacing w:val="8"/>
          <w:w w:val="90"/>
        </w:rPr>
        <w:t xml:space="preserve"> </w:t>
      </w:r>
      <w:r w:rsidRPr="00771D08">
        <w:rPr>
          <w:rFonts w:asciiTheme="minorHAnsi" w:hAnsiTheme="minorHAnsi" w:cstheme="minorHAnsi"/>
          <w:spacing w:val="-6"/>
          <w:w w:val="90"/>
        </w:rPr>
        <w:t>P</w:t>
      </w:r>
      <w:r w:rsidRPr="00771D08">
        <w:rPr>
          <w:rFonts w:asciiTheme="minorHAnsi" w:hAnsiTheme="minorHAnsi" w:cstheme="minorHAnsi"/>
          <w:w w:val="90"/>
        </w:rPr>
        <w:t>ortraits</w:t>
      </w:r>
      <w:r w:rsidRPr="00771D08">
        <w:rPr>
          <w:rFonts w:asciiTheme="minorHAnsi" w:hAnsiTheme="minorHAnsi" w:cstheme="minorHAnsi"/>
          <w:spacing w:val="43"/>
          <w:w w:val="90"/>
        </w:rPr>
        <w:t xml:space="preserve"> </w:t>
      </w:r>
      <w:r w:rsidRPr="00771D08">
        <w:rPr>
          <w:rFonts w:asciiTheme="minorHAnsi" w:hAnsiTheme="minorHAnsi" w:cstheme="minorHAnsi"/>
        </w:rPr>
        <w:t>of</w:t>
      </w:r>
      <w:r w:rsidRPr="00771D08">
        <w:rPr>
          <w:rFonts w:asciiTheme="minorHAnsi" w:hAnsiTheme="minorHAnsi" w:cstheme="minorHAnsi"/>
          <w:spacing w:val="-10"/>
        </w:rPr>
        <w:t xml:space="preserve"> </w:t>
      </w:r>
      <w:r w:rsidRPr="00771D08">
        <w:rPr>
          <w:rFonts w:asciiTheme="minorHAnsi" w:hAnsiTheme="minorHAnsi" w:cstheme="minorHAnsi"/>
        </w:rPr>
        <w:t>a</w:t>
      </w:r>
      <w:r w:rsidRPr="00771D08">
        <w:rPr>
          <w:rFonts w:asciiTheme="minorHAnsi" w:hAnsiTheme="minorHAnsi" w:cstheme="minorHAnsi"/>
          <w:spacing w:val="-2"/>
        </w:rPr>
        <w:t xml:space="preserve"> </w:t>
      </w:r>
      <w:r w:rsidRPr="00771D08">
        <w:rPr>
          <w:rFonts w:asciiTheme="minorHAnsi" w:hAnsiTheme="minorHAnsi" w:cstheme="minorHAnsi"/>
          <w:spacing w:val="-7"/>
          <w:w w:val="86"/>
        </w:rPr>
        <w:t>P</w:t>
      </w:r>
      <w:r w:rsidRPr="00771D08">
        <w:rPr>
          <w:rFonts w:asciiTheme="minorHAnsi" w:hAnsiTheme="minorHAnsi" w:cstheme="minorHAnsi"/>
          <w:w w:val="94"/>
        </w:rPr>
        <w:t>eople</w:t>
      </w:r>
      <w:r w:rsidRPr="00771D08">
        <w:rPr>
          <w:rFonts w:asciiTheme="minorHAnsi" w:hAnsiTheme="minorHAnsi" w:cstheme="minorHAnsi"/>
          <w:w w:val="74"/>
        </w:rPr>
        <w:t>,</w:t>
      </w:r>
      <w:r w:rsidRPr="00771D08">
        <w:rPr>
          <w:rFonts w:asciiTheme="minorHAnsi" w:hAnsiTheme="minorHAnsi" w:cstheme="minorHAnsi"/>
          <w:spacing w:val="-2"/>
        </w:rPr>
        <w:t xml:space="preserve"> </w:t>
      </w:r>
      <w:r w:rsidRPr="00771D08">
        <w:rPr>
          <w:rFonts w:asciiTheme="minorHAnsi" w:hAnsiTheme="minorHAnsi" w:cstheme="minorHAnsi"/>
          <w:w w:val="88"/>
        </w:rPr>
        <w:t xml:space="preserve">published </w:t>
      </w:r>
      <w:r w:rsidRPr="00771D08">
        <w:rPr>
          <w:rFonts w:asciiTheme="minorHAnsi" w:hAnsiTheme="minorHAnsi" w:cstheme="minorHAnsi"/>
          <w:spacing w:val="7"/>
          <w:w w:val="88"/>
        </w:rPr>
        <w:t xml:space="preserve"> </w:t>
      </w:r>
      <w:r w:rsidRPr="00771D08">
        <w:rPr>
          <w:rFonts w:asciiTheme="minorHAnsi" w:hAnsiTheme="minorHAnsi" w:cstheme="minorHAnsi"/>
          <w:w w:val="88"/>
        </w:rPr>
        <w:t>by</w:t>
      </w:r>
      <w:r w:rsidRPr="00771D08">
        <w:rPr>
          <w:rFonts w:asciiTheme="minorHAnsi" w:hAnsiTheme="minorHAnsi" w:cstheme="minorHAnsi"/>
          <w:spacing w:val="4"/>
          <w:w w:val="88"/>
        </w:rPr>
        <w:t xml:space="preserve"> </w:t>
      </w:r>
      <w:r w:rsidRPr="00771D08">
        <w:rPr>
          <w:rFonts w:asciiTheme="minorHAnsi" w:hAnsiTheme="minorHAnsi" w:cstheme="minorHAnsi"/>
          <w:w w:val="88"/>
        </w:rPr>
        <w:t>Les</w:t>
      </w:r>
      <w:r w:rsidRPr="00771D08">
        <w:rPr>
          <w:rFonts w:asciiTheme="minorHAnsi" w:hAnsiTheme="minorHAnsi" w:cstheme="minorHAnsi"/>
          <w:spacing w:val="-13"/>
          <w:w w:val="88"/>
        </w:rPr>
        <w:t xml:space="preserve"> </w:t>
      </w:r>
      <w:r w:rsidRPr="00771D08">
        <w:rPr>
          <w:rFonts w:asciiTheme="minorHAnsi" w:hAnsiTheme="minorHAnsi" w:cstheme="minorHAnsi"/>
          <w:w w:val="88"/>
        </w:rPr>
        <w:t>Éditions</w:t>
      </w:r>
      <w:r w:rsidRPr="00771D08">
        <w:rPr>
          <w:rFonts w:asciiTheme="minorHAnsi" w:hAnsiTheme="minorHAnsi" w:cstheme="minorHAnsi"/>
          <w:spacing w:val="24"/>
          <w:w w:val="88"/>
        </w:rPr>
        <w:t xml:space="preserve"> </w:t>
      </w:r>
      <w:r w:rsidRPr="00771D08">
        <w:rPr>
          <w:rFonts w:asciiTheme="minorHAnsi" w:hAnsiTheme="minorHAnsi" w:cstheme="minorHAnsi"/>
          <w:w w:val="79"/>
        </w:rPr>
        <w:t>d</w:t>
      </w:r>
      <w:r w:rsidRPr="00771D08">
        <w:rPr>
          <w:rFonts w:asciiTheme="minorHAnsi" w:hAnsiTheme="minorHAnsi" w:cstheme="minorHAnsi"/>
          <w:spacing w:val="-4"/>
          <w:w w:val="79"/>
        </w:rPr>
        <w:t>’</w:t>
      </w:r>
      <w:r w:rsidRPr="00771D08">
        <w:rPr>
          <w:rFonts w:asciiTheme="minorHAnsi" w:hAnsiTheme="minorHAnsi" w:cstheme="minorHAnsi"/>
          <w:w w:val="87"/>
        </w:rPr>
        <w:t>Acadie.</w:t>
      </w:r>
    </w:p>
    <w:p w14:paraId="472444C7" w14:textId="77777777" w:rsidR="001665D8" w:rsidRPr="00771D08" w:rsidRDefault="00771D08">
      <w:pPr>
        <w:spacing w:before="7"/>
        <w:rPr>
          <w:rFonts w:asciiTheme="minorHAnsi" w:hAnsiTheme="minorHAnsi" w:cstheme="minorHAnsi"/>
        </w:rPr>
      </w:pPr>
      <w:r w:rsidRPr="00771D08">
        <w:rPr>
          <w:rFonts w:asciiTheme="minorHAnsi" w:hAnsiTheme="minorHAnsi" w:cstheme="minorHAnsi"/>
          <w:w w:val="88"/>
        </w:rPr>
        <w:t>Book:</w:t>
      </w:r>
      <w:r w:rsidRPr="00771D08">
        <w:rPr>
          <w:rFonts w:asciiTheme="minorHAnsi" w:hAnsiTheme="minorHAnsi" w:cstheme="minorHAnsi"/>
          <w:spacing w:val="-1"/>
          <w:w w:val="88"/>
        </w:rPr>
        <w:t xml:space="preserve"> </w:t>
      </w:r>
      <w:r w:rsidRPr="00771D08">
        <w:rPr>
          <w:rFonts w:asciiTheme="minorHAnsi" w:hAnsiTheme="minorHAnsi" w:cstheme="minorHAnsi"/>
          <w:w w:val="88"/>
        </w:rPr>
        <w:t>Colour</w:t>
      </w:r>
      <w:r w:rsidRPr="00771D08">
        <w:rPr>
          <w:rFonts w:asciiTheme="minorHAnsi" w:hAnsiTheme="minorHAnsi" w:cstheme="minorHAnsi"/>
          <w:spacing w:val="15"/>
          <w:w w:val="88"/>
        </w:rPr>
        <w:t xml:space="preserve"> </w:t>
      </w:r>
      <w:r w:rsidRPr="00771D08">
        <w:rPr>
          <w:rFonts w:asciiTheme="minorHAnsi" w:hAnsiTheme="minorHAnsi" w:cstheme="minorHAnsi"/>
        </w:rPr>
        <w:t>photos</w:t>
      </w:r>
      <w:r w:rsidRPr="00771D08">
        <w:rPr>
          <w:rFonts w:asciiTheme="minorHAnsi" w:hAnsiTheme="minorHAnsi" w:cstheme="minorHAnsi"/>
          <w:spacing w:val="-13"/>
        </w:rPr>
        <w:t xml:space="preserve"> </w:t>
      </w:r>
      <w:r w:rsidRPr="00771D08">
        <w:rPr>
          <w:rFonts w:asciiTheme="minorHAnsi" w:hAnsiTheme="minorHAnsi" w:cstheme="minorHAnsi"/>
        </w:rPr>
        <w:t>of</w:t>
      </w:r>
      <w:r w:rsidRPr="00771D08">
        <w:rPr>
          <w:rFonts w:asciiTheme="minorHAnsi" w:hAnsiTheme="minorHAnsi" w:cstheme="minorHAnsi"/>
          <w:spacing w:val="-10"/>
        </w:rPr>
        <w:t xml:space="preserve"> </w:t>
      </w:r>
      <w:r w:rsidRPr="00771D08">
        <w:rPr>
          <w:rFonts w:asciiTheme="minorHAnsi" w:hAnsiTheme="minorHAnsi" w:cstheme="minorHAnsi"/>
          <w:w w:val="96"/>
        </w:rPr>
        <w:t xml:space="preserve">sculptures </w:t>
      </w:r>
      <w:r w:rsidRPr="00771D08">
        <w:rPr>
          <w:rFonts w:asciiTheme="minorHAnsi" w:hAnsiTheme="minorHAnsi" w:cstheme="minorHAnsi"/>
        </w:rPr>
        <w:t>for</w:t>
      </w:r>
      <w:r w:rsidRPr="00771D08">
        <w:rPr>
          <w:rFonts w:asciiTheme="minorHAnsi" w:hAnsiTheme="minorHAnsi" w:cstheme="minorHAnsi"/>
          <w:spacing w:val="-14"/>
        </w:rPr>
        <w:t xml:space="preserve"> </w:t>
      </w:r>
      <w:r w:rsidRPr="00771D08">
        <w:rPr>
          <w:rFonts w:asciiTheme="minorHAnsi" w:hAnsiTheme="minorHAnsi" w:cstheme="minorHAnsi"/>
          <w:w w:val="88"/>
        </w:rPr>
        <w:t>Carolle</w:t>
      </w:r>
      <w:r w:rsidRPr="00771D08">
        <w:rPr>
          <w:rFonts w:asciiTheme="minorHAnsi" w:hAnsiTheme="minorHAnsi" w:cstheme="minorHAnsi"/>
          <w:spacing w:val="10"/>
          <w:w w:val="88"/>
        </w:rPr>
        <w:t xml:space="preserve"> </w:t>
      </w:r>
      <w:r w:rsidRPr="00771D08">
        <w:rPr>
          <w:rFonts w:asciiTheme="minorHAnsi" w:hAnsiTheme="minorHAnsi" w:cstheme="minorHAnsi"/>
          <w:w w:val="88"/>
        </w:rPr>
        <w:t>Gagnon</w:t>
      </w:r>
      <w:r w:rsidRPr="00771D08">
        <w:rPr>
          <w:rFonts w:asciiTheme="minorHAnsi" w:hAnsiTheme="minorHAnsi" w:cstheme="minorHAnsi"/>
          <w:spacing w:val="-3"/>
          <w:w w:val="88"/>
        </w:rPr>
        <w:t>’</w:t>
      </w:r>
      <w:r w:rsidRPr="00771D08">
        <w:rPr>
          <w:rFonts w:asciiTheme="minorHAnsi" w:hAnsiTheme="minorHAnsi" w:cstheme="minorHAnsi"/>
          <w:w w:val="88"/>
        </w:rPr>
        <w:t>s</w:t>
      </w:r>
      <w:r w:rsidRPr="00771D08">
        <w:rPr>
          <w:rFonts w:asciiTheme="minorHAnsi" w:hAnsiTheme="minorHAnsi" w:cstheme="minorHAnsi"/>
          <w:spacing w:val="30"/>
          <w:w w:val="88"/>
        </w:rPr>
        <w:t xml:space="preserve"> </w:t>
      </w:r>
      <w:r w:rsidRPr="00771D08">
        <w:rPr>
          <w:rFonts w:asciiTheme="minorHAnsi" w:hAnsiTheme="minorHAnsi" w:cstheme="minorHAnsi"/>
          <w:w w:val="88"/>
        </w:rPr>
        <w:t>book,</w:t>
      </w:r>
      <w:r w:rsidRPr="00771D08">
        <w:rPr>
          <w:rFonts w:asciiTheme="minorHAnsi" w:hAnsiTheme="minorHAnsi" w:cstheme="minorHAnsi"/>
          <w:spacing w:val="8"/>
          <w:w w:val="88"/>
        </w:rPr>
        <w:t xml:space="preserve"> </w:t>
      </w:r>
      <w:r w:rsidRPr="00771D08">
        <w:rPr>
          <w:rFonts w:asciiTheme="minorHAnsi" w:hAnsiTheme="minorHAnsi" w:cstheme="minorHAnsi"/>
          <w:w w:val="88"/>
        </w:rPr>
        <w:t>Marie</w:t>
      </w:r>
      <w:r w:rsidRPr="00771D08">
        <w:rPr>
          <w:rFonts w:asciiTheme="minorHAnsi" w:hAnsiTheme="minorHAnsi" w:cstheme="minorHAnsi"/>
          <w:spacing w:val="14"/>
          <w:w w:val="88"/>
        </w:rPr>
        <w:t xml:space="preserve"> </w:t>
      </w:r>
      <w:r w:rsidRPr="00771D08">
        <w:rPr>
          <w:rFonts w:asciiTheme="minorHAnsi" w:hAnsiTheme="minorHAnsi" w:cstheme="minorHAnsi"/>
          <w:w w:val="88"/>
        </w:rPr>
        <w:t>Hélène</w:t>
      </w:r>
      <w:r w:rsidRPr="00771D08">
        <w:rPr>
          <w:rFonts w:asciiTheme="minorHAnsi" w:hAnsiTheme="minorHAnsi" w:cstheme="minorHAnsi"/>
          <w:spacing w:val="21"/>
          <w:w w:val="88"/>
        </w:rPr>
        <w:t xml:space="preserve"> </w:t>
      </w:r>
      <w:r w:rsidRPr="00771D08">
        <w:rPr>
          <w:rFonts w:asciiTheme="minorHAnsi" w:hAnsiTheme="minorHAnsi" w:cstheme="minorHAnsi"/>
          <w:w w:val="88"/>
        </w:rPr>
        <w:t>Allain:</w:t>
      </w:r>
      <w:r w:rsidRPr="00771D08">
        <w:rPr>
          <w:rFonts w:asciiTheme="minorHAnsi" w:hAnsiTheme="minorHAnsi" w:cstheme="minorHAnsi"/>
          <w:spacing w:val="-7"/>
          <w:w w:val="88"/>
        </w:rPr>
        <w:t xml:space="preserve"> </w:t>
      </w:r>
      <w:r w:rsidRPr="00771D08">
        <w:rPr>
          <w:rFonts w:asciiTheme="minorHAnsi" w:hAnsiTheme="minorHAnsi" w:cstheme="minorHAnsi"/>
          <w:w w:val="88"/>
        </w:rPr>
        <w:t>The</w:t>
      </w:r>
      <w:r w:rsidRPr="00771D08">
        <w:rPr>
          <w:rFonts w:asciiTheme="minorHAnsi" w:hAnsiTheme="minorHAnsi" w:cstheme="minorHAnsi"/>
          <w:spacing w:val="-8"/>
          <w:w w:val="88"/>
        </w:rPr>
        <w:t xml:space="preserve"> </w:t>
      </w:r>
      <w:r w:rsidRPr="00771D08">
        <w:rPr>
          <w:rFonts w:asciiTheme="minorHAnsi" w:hAnsiTheme="minorHAnsi" w:cstheme="minorHAnsi"/>
          <w:w w:val="88"/>
        </w:rPr>
        <w:t>Symbolism</w:t>
      </w:r>
      <w:r w:rsidRPr="00771D08">
        <w:rPr>
          <w:rFonts w:asciiTheme="minorHAnsi" w:hAnsiTheme="minorHAnsi" w:cstheme="minorHAnsi"/>
          <w:spacing w:val="22"/>
          <w:w w:val="88"/>
        </w:rPr>
        <w:t xml:space="preserve"> </w:t>
      </w:r>
      <w:r w:rsidRPr="00771D08">
        <w:rPr>
          <w:rFonts w:asciiTheme="minorHAnsi" w:hAnsiTheme="minorHAnsi" w:cstheme="minorHAnsi"/>
        </w:rPr>
        <w:t>of</w:t>
      </w:r>
    </w:p>
    <w:p w14:paraId="556F6108" w14:textId="77777777" w:rsidR="001665D8" w:rsidRPr="00771D08" w:rsidRDefault="00771D08">
      <w:pPr>
        <w:spacing w:before="10" w:line="438" w:lineRule="auto"/>
        <w:ind w:right="2175"/>
        <w:rPr>
          <w:rFonts w:asciiTheme="minorHAnsi" w:hAnsiTheme="minorHAnsi" w:cstheme="minorHAnsi"/>
        </w:rPr>
      </w:pPr>
      <w:r w:rsidRPr="00771D08">
        <w:rPr>
          <w:rFonts w:asciiTheme="minorHAnsi" w:hAnsiTheme="minorHAnsi" w:cstheme="minorHAnsi"/>
          <w:w w:val="96"/>
        </w:rPr>
        <w:t xml:space="preserve">Stone </w:t>
      </w:r>
      <w:r w:rsidRPr="00771D08">
        <w:rPr>
          <w:rFonts w:asciiTheme="minorHAnsi" w:hAnsiTheme="minorHAnsi" w:cstheme="minorHAnsi"/>
        </w:rPr>
        <w:t>-</w:t>
      </w:r>
      <w:r w:rsidRPr="00771D08">
        <w:rPr>
          <w:rFonts w:asciiTheme="minorHAnsi" w:hAnsiTheme="minorHAnsi" w:cstheme="minorHAnsi"/>
          <w:spacing w:val="9"/>
        </w:rPr>
        <w:t xml:space="preserve"> </w:t>
      </w:r>
      <w:r w:rsidRPr="00771D08">
        <w:rPr>
          <w:rFonts w:asciiTheme="minorHAnsi" w:hAnsiTheme="minorHAnsi" w:cstheme="minorHAnsi"/>
          <w:w w:val="94"/>
        </w:rPr>
        <w:t>Printing</w:t>
      </w:r>
      <w:r w:rsidRPr="00771D08">
        <w:rPr>
          <w:rFonts w:asciiTheme="minorHAnsi" w:hAnsiTheme="minorHAnsi" w:cstheme="minorHAnsi"/>
          <w:spacing w:val="1"/>
          <w:w w:val="94"/>
        </w:rPr>
        <w:t xml:space="preserve"> </w:t>
      </w:r>
      <w:r w:rsidRPr="00771D08">
        <w:rPr>
          <w:rFonts w:asciiTheme="minorHAnsi" w:hAnsiTheme="minorHAnsi" w:cstheme="minorHAnsi"/>
        </w:rPr>
        <w:t>of</w:t>
      </w:r>
      <w:r w:rsidRPr="00771D08">
        <w:rPr>
          <w:rFonts w:asciiTheme="minorHAnsi" w:hAnsiTheme="minorHAnsi" w:cstheme="minorHAnsi"/>
          <w:spacing w:val="-10"/>
        </w:rPr>
        <w:t xml:space="preserve"> </w:t>
      </w:r>
      <w:r w:rsidRPr="00771D08">
        <w:rPr>
          <w:rFonts w:asciiTheme="minorHAnsi" w:hAnsiTheme="minorHAnsi" w:cstheme="minorHAnsi"/>
          <w:w w:val="94"/>
        </w:rPr>
        <w:t>old</w:t>
      </w:r>
      <w:r w:rsidRPr="00771D08">
        <w:rPr>
          <w:rFonts w:asciiTheme="minorHAnsi" w:hAnsiTheme="minorHAnsi" w:cstheme="minorHAnsi"/>
          <w:spacing w:val="-4"/>
          <w:w w:val="94"/>
        </w:rPr>
        <w:t xml:space="preserve"> </w:t>
      </w:r>
      <w:r w:rsidRPr="00771D08">
        <w:rPr>
          <w:rFonts w:asciiTheme="minorHAnsi" w:hAnsiTheme="minorHAnsi" w:cstheme="minorHAnsi"/>
          <w:w w:val="94"/>
        </w:rPr>
        <w:t>black-and-white</w:t>
      </w:r>
      <w:r w:rsidRPr="00771D08">
        <w:rPr>
          <w:rFonts w:asciiTheme="minorHAnsi" w:hAnsiTheme="minorHAnsi" w:cstheme="minorHAnsi"/>
          <w:spacing w:val="27"/>
          <w:w w:val="94"/>
        </w:rPr>
        <w:t xml:space="preserve"> </w:t>
      </w:r>
      <w:r w:rsidRPr="00771D08">
        <w:rPr>
          <w:rFonts w:asciiTheme="minorHAnsi" w:hAnsiTheme="minorHAnsi" w:cstheme="minorHAnsi"/>
        </w:rPr>
        <w:t>negatives.</w:t>
      </w:r>
      <w:r w:rsidRPr="00771D08">
        <w:rPr>
          <w:rFonts w:asciiTheme="minorHAnsi" w:hAnsiTheme="minorHAnsi" w:cstheme="minorHAnsi"/>
          <w:spacing w:val="-2"/>
        </w:rPr>
        <w:t xml:space="preserve"> </w:t>
      </w:r>
      <w:r w:rsidRPr="00771D08">
        <w:rPr>
          <w:rFonts w:asciiTheme="minorHAnsi" w:hAnsiTheme="minorHAnsi" w:cstheme="minorHAnsi"/>
          <w:w w:val="94"/>
        </w:rPr>
        <w:t>Iconographic</w:t>
      </w:r>
      <w:r w:rsidRPr="00771D08">
        <w:rPr>
          <w:rFonts w:asciiTheme="minorHAnsi" w:hAnsiTheme="minorHAnsi" w:cstheme="minorHAnsi"/>
          <w:spacing w:val="1"/>
          <w:w w:val="94"/>
        </w:rPr>
        <w:t xml:space="preserve"> </w:t>
      </w:r>
      <w:r w:rsidRPr="00771D08">
        <w:rPr>
          <w:rFonts w:asciiTheme="minorHAnsi" w:hAnsiTheme="minorHAnsi" w:cstheme="minorHAnsi"/>
        </w:rPr>
        <w:t xml:space="preserve">research. </w:t>
      </w:r>
      <w:r w:rsidRPr="00771D08">
        <w:rPr>
          <w:rFonts w:asciiTheme="minorHAnsi" w:hAnsiTheme="minorHAnsi" w:cstheme="minorHAnsi"/>
          <w:w w:val="88"/>
        </w:rPr>
        <w:t>Exposition</w:t>
      </w:r>
      <w:r w:rsidRPr="00771D08">
        <w:rPr>
          <w:rFonts w:asciiTheme="minorHAnsi" w:hAnsiTheme="minorHAnsi" w:cstheme="minorHAnsi"/>
          <w:spacing w:val="21"/>
          <w:w w:val="88"/>
        </w:rPr>
        <w:t xml:space="preserve"> </w:t>
      </w:r>
      <w:r w:rsidRPr="00771D08">
        <w:rPr>
          <w:rFonts w:asciiTheme="minorHAnsi" w:hAnsiTheme="minorHAnsi" w:cstheme="minorHAnsi"/>
          <w:w w:val="88"/>
        </w:rPr>
        <w:t>d</w:t>
      </w:r>
      <w:r w:rsidRPr="00771D08">
        <w:rPr>
          <w:rFonts w:asciiTheme="minorHAnsi" w:hAnsiTheme="minorHAnsi" w:cstheme="minorHAnsi"/>
          <w:spacing w:val="-3"/>
          <w:w w:val="88"/>
        </w:rPr>
        <w:t>’</w:t>
      </w:r>
      <w:r w:rsidRPr="00771D08">
        <w:rPr>
          <w:rFonts w:asciiTheme="minorHAnsi" w:hAnsiTheme="minorHAnsi" w:cstheme="minorHAnsi"/>
          <w:w w:val="88"/>
        </w:rPr>
        <w:t>Arts</w:t>
      </w:r>
      <w:r w:rsidRPr="00771D08">
        <w:rPr>
          <w:rFonts w:asciiTheme="minorHAnsi" w:hAnsiTheme="minorHAnsi" w:cstheme="minorHAnsi"/>
          <w:spacing w:val="-8"/>
          <w:w w:val="88"/>
        </w:rPr>
        <w:t xml:space="preserve"> </w:t>
      </w:r>
      <w:r w:rsidRPr="00771D08">
        <w:rPr>
          <w:rFonts w:asciiTheme="minorHAnsi" w:hAnsiTheme="minorHAnsi" w:cstheme="minorHAnsi"/>
          <w:w w:val="88"/>
        </w:rPr>
        <w:t>visuels</w:t>
      </w:r>
      <w:r w:rsidRPr="00771D08">
        <w:rPr>
          <w:rFonts w:asciiTheme="minorHAnsi" w:hAnsiTheme="minorHAnsi" w:cstheme="minorHAnsi"/>
          <w:spacing w:val="21"/>
          <w:w w:val="88"/>
        </w:rPr>
        <w:t xml:space="preserve"> </w:t>
      </w:r>
      <w:r w:rsidRPr="00771D08">
        <w:rPr>
          <w:rFonts w:asciiTheme="minorHAnsi" w:hAnsiTheme="minorHAnsi" w:cstheme="minorHAnsi"/>
        </w:rPr>
        <w:t>en</w:t>
      </w:r>
      <w:r w:rsidRPr="00771D08">
        <w:rPr>
          <w:rFonts w:asciiTheme="minorHAnsi" w:hAnsiTheme="minorHAnsi" w:cstheme="minorHAnsi"/>
          <w:spacing w:val="-6"/>
        </w:rPr>
        <w:t xml:space="preserve"> </w:t>
      </w:r>
      <w:r w:rsidRPr="00771D08">
        <w:rPr>
          <w:rFonts w:asciiTheme="minorHAnsi" w:hAnsiTheme="minorHAnsi" w:cstheme="minorHAnsi"/>
          <w:w w:val="87"/>
        </w:rPr>
        <w:t>Acadie</w:t>
      </w:r>
      <w:r w:rsidRPr="00771D08">
        <w:rPr>
          <w:rFonts w:asciiTheme="minorHAnsi" w:hAnsiTheme="minorHAnsi" w:cstheme="minorHAnsi"/>
          <w:spacing w:val="16"/>
          <w:w w:val="87"/>
        </w:rPr>
        <w:t xml:space="preserve"> </w:t>
      </w:r>
      <w:r w:rsidRPr="00771D08">
        <w:rPr>
          <w:rFonts w:asciiTheme="minorHAnsi" w:hAnsiTheme="minorHAnsi" w:cstheme="minorHAnsi"/>
          <w:w w:val="87"/>
        </w:rPr>
        <w:t>(Visual</w:t>
      </w:r>
      <w:r w:rsidRPr="00771D08">
        <w:rPr>
          <w:rFonts w:asciiTheme="minorHAnsi" w:hAnsiTheme="minorHAnsi" w:cstheme="minorHAnsi"/>
          <w:spacing w:val="-7"/>
          <w:w w:val="87"/>
        </w:rPr>
        <w:t xml:space="preserve"> </w:t>
      </w:r>
      <w:r w:rsidRPr="00771D08">
        <w:rPr>
          <w:rFonts w:asciiTheme="minorHAnsi" w:hAnsiTheme="minorHAnsi" w:cstheme="minorHAnsi"/>
          <w:w w:val="87"/>
        </w:rPr>
        <w:t>Arts</w:t>
      </w:r>
      <w:r w:rsidRPr="00771D08">
        <w:rPr>
          <w:rFonts w:asciiTheme="minorHAnsi" w:hAnsiTheme="minorHAnsi" w:cstheme="minorHAnsi"/>
          <w:spacing w:val="11"/>
          <w:w w:val="87"/>
        </w:rPr>
        <w:t xml:space="preserve"> </w:t>
      </w:r>
      <w:r w:rsidRPr="00771D08">
        <w:rPr>
          <w:rFonts w:asciiTheme="minorHAnsi" w:hAnsiTheme="minorHAnsi" w:cstheme="minorHAnsi"/>
        </w:rPr>
        <w:t>in</w:t>
      </w:r>
      <w:r w:rsidRPr="00771D08">
        <w:rPr>
          <w:rFonts w:asciiTheme="minorHAnsi" w:hAnsiTheme="minorHAnsi" w:cstheme="minorHAnsi"/>
          <w:spacing w:val="-14"/>
        </w:rPr>
        <w:t xml:space="preserve"> </w:t>
      </w:r>
      <w:r w:rsidRPr="00771D08">
        <w:rPr>
          <w:rFonts w:asciiTheme="minorHAnsi" w:hAnsiTheme="minorHAnsi" w:cstheme="minorHAnsi"/>
          <w:w w:val="89"/>
        </w:rPr>
        <w:t>Acadia</w:t>
      </w:r>
      <w:r w:rsidRPr="00771D08">
        <w:rPr>
          <w:rFonts w:asciiTheme="minorHAnsi" w:hAnsiTheme="minorHAnsi" w:cstheme="minorHAnsi"/>
          <w:spacing w:val="3"/>
          <w:w w:val="89"/>
        </w:rPr>
        <w:t xml:space="preserve"> </w:t>
      </w:r>
      <w:r w:rsidRPr="00771D08">
        <w:rPr>
          <w:rFonts w:asciiTheme="minorHAnsi" w:hAnsiTheme="minorHAnsi" w:cstheme="minorHAnsi"/>
        </w:rPr>
        <w:t>exhibition)</w:t>
      </w:r>
    </w:p>
    <w:p w14:paraId="2CEA4879" w14:textId="77777777" w:rsidR="001665D8" w:rsidRPr="00771D08" w:rsidRDefault="00771D08">
      <w:pPr>
        <w:spacing w:before="7"/>
        <w:rPr>
          <w:rFonts w:asciiTheme="minorHAnsi" w:hAnsiTheme="minorHAnsi" w:cstheme="minorHAnsi"/>
        </w:rPr>
      </w:pPr>
      <w:r w:rsidRPr="00771D08">
        <w:rPr>
          <w:rFonts w:asciiTheme="minorHAnsi" w:hAnsiTheme="minorHAnsi" w:cstheme="minorHAnsi"/>
          <w:w w:val="93"/>
        </w:rPr>
        <w:t>Assistant</w:t>
      </w:r>
      <w:r w:rsidRPr="00771D08">
        <w:rPr>
          <w:rFonts w:asciiTheme="minorHAnsi" w:hAnsiTheme="minorHAnsi" w:cstheme="minorHAnsi"/>
          <w:spacing w:val="2"/>
          <w:w w:val="93"/>
        </w:rPr>
        <w:t xml:space="preserve"> </w:t>
      </w:r>
      <w:r w:rsidRPr="00771D08">
        <w:rPr>
          <w:rFonts w:asciiTheme="minorHAnsi" w:hAnsiTheme="minorHAnsi" w:cstheme="minorHAnsi"/>
        </w:rPr>
        <w:t>to</w:t>
      </w:r>
      <w:r w:rsidRPr="00771D08">
        <w:rPr>
          <w:rFonts w:asciiTheme="minorHAnsi" w:hAnsiTheme="minorHAnsi" w:cstheme="minorHAnsi"/>
          <w:spacing w:val="1"/>
        </w:rPr>
        <w:t xml:space="preserve"> </w:t>
      </w:r>
      <w:r w:rsidRPr="00771D08">
        <w:rPr>
          <w:rFonts w:asciiTheme="minorHAnsi" w:hAnsiTheme="minorHAnsi" w:cstheme="minorHAnsi"/>
        </w:rPr>
        <w:t xml:space="preserve">the </w:t>
      </w:r>
      <w:r w:rsidRPr="00771D08">
        <w:rPr>
          <w:rFonts w:asciiTheme="minorHAnsi" w:hAnsiTheme="minorHAnsi" w:cstheme="minorHAnsi"/>
          <w:w w:val="98"/>
        </w:rPr>
        <w:t>curato</w:t>
      </w:r>
      <w:r w:rsidRPr="00771D08">
        <w:rPr>
          <w:rFonts w:asciiTheme="minorHAnsi" w:hAnsiTheme="minorHAnsi" w:cstheme="minorHAnsi"/>
          <w:spacing w:val="-11"/>
          <w:w w:val="98"/>
        </w:rPr>
        <w:t>r</w:t>
      </w:r>
      <w:r w:rsidRPr="00771D08">
        <w:rPr>
          <w:rFonts w:asciiTheme="minorHAnsi" w:hAnsiTheme="minorHAnsi" w:cstheme="minorHAnsi"/>
          <w:w w:val="74"/>
        </w:rPr>
        <w:t>,</w:t>
      </w:r>
      <w:r w:rsidRPr="00771D08">
        <w:rPr>
          <w:rFonts w:asciiTheme="minorHAnsi" w:hAnsiTheme="minorHAnsi" w:cstheme="minorHAnsi"/>
          <w:spacing w:val="-2"/>
        </w:rPr>
        <w:t xml:space="preserve"> </w:t>
      </w:r>
      <w:r w:rsidRPr="00771D08">
        <w:rPr>
          <w:rFonts w:asciiTheme="minorHAnsi" w:hAnsiTheme="minorHAnsi" w:cstheme="minorHAnsi"/>
          <w:w w:val="95"/>
        </w:rPr>
        <w:t>secretar</w:t>
      </w:r>
      <w:r w:rsidRPr="00771D08">
        <w:rPr>
          <w:rFonts w:asciiTheme="minorHAnsi" w:hAnsiTheme="minorHAnsi" w:cstheme="minorHAnsi"/>
          <w:spacing w:val="-11"/>
          <w:w w:val="95"/>
        </w:rPr>
        <w:t>y</w:t>
      </w:r>
      <w:r w:rsidRPr="00771D08">
        <w:rPr>
          <w:rFonts w:asciiTheme="minorHAnsi" w:hAnsiTheme="minorHAnsi" w:cstheme="minorHAnsi"/>
          <w:w w:val="74"/>
        </w:rPr>
        <w:t>,</w:t>
      </w:r>
      <w:r w:rsidRPr="00771D08">
        <w:rPr>
          <w:rFonts w:asciiTheme="minorHAnsi" w:hAnsiTheme="minorHAnsi" w:cstheme="minorHAnsi"/>
          <w:spacing w:val="-2"/>
        </w:rPr>
        <w:t xml:space="preserve"> </w:t>
      </w:r>
      <w:r w:rsidRPr="00771D08">
        <w:rPr>
          <w:rFonts w:asciiTheme="minorHAnsi" w:hAnsiTheme="minorHAnsi" w:cstheme="minorHAnsi"/>
        </w:rPr>
        <w:t>treasurer</w:t>
      </w:r>
      <w:r w:rsidRPr="00771D08">
        <w:rPr>
          <w:rFonts w:asciiTheme="minorHAnsi" w:hAnsiTheme="minorHAnsi" w:cstheme="minorHAnsi"/>
          <w:spacing w:val="-16"/>
        </w:rPr>
        <w:t xml:space="preserve"> </w:t>
      </w:r>
      <w:r w:rsidRPr="00771D08">
        <w:rPr>
          <w:rFonts w:asciiTheme="minorHAnsi" w:hAnsiTheme="minorHAnsi" w:cstheme="minorHAnsi"/>
        </w:rPr>
        <w:t>of</w:t>
      </w:r>
      <w:r w:rsidRPr="00771D08">
        <w:rPr>
          <w:rFonts w:asciiTheme="minorHAnsi" w:hAnsiTheme="minorHAnsi" w:cstheme="minorHAnsi"/>
          <w:spacing w:val="-10"/>
        </w:rPr>
        <w:t xml:space="preserve"> </w:t>
      </w:r>
      <w:r w:rsidRPr="00771D08">
        <w:rPr>
          <w:rFonts w:asciiTheme="minorHAnsi" w:hAnsiTheme="minorHAnsi" w:cstheme="minorHAnsi"/>
        </w:rPr>
        <w:t xml:space="preserve">the </w:t>
      </w:r>
      <w:r w:rsidRPr="00771D08">
        <w:rPr>
          <w:rFonts w:asciiTheme="minorHAnsi" w:hAnsiTheme="minorHAnsi" w:cstheme="minorHAnsi"/>
          <w:w w:val="91"/>
        </w:rPr>
        <w:t>Acadian</w:t>
      </w:r>
      <w:r w:rsidRPr="00771D08">
        <w:rPr>
          <w:rFonts w:asciiTheme="minorHAnsi" w:hAnsiTheme="minorHAnsi" w:cstheme="minorHAnsi"/>
          <w:spacing w:val="3"/>
          <w:w w:val="91"/>
        </w:rPr>
        <w:t xml:space="preserve"> </w:t>
      </w:r>
      <w:r w:rsidRPr="00771D08">
        <w:rPr>
          <w:rFonts w:asciiTheme="minorHAnsi" w:hAnsiTheme="minorHAnsi" w:cstheme="minorHAnsi"/>
          <w:spacing w:val="-4"/>
          <w:w w:val="91"/>
        </w:rPr>
        <w:t>W</w:t>
      </w:r>
      <w:r w:rsidRPr="00771D08">
        <w:rPr>
          <w:rFonts w:asciiTheme="minorHAnsi" w:hAnsiTheme="minorHAnsi" w:cstheme="minorHAnsi"/>
          <w:w w:val="91"/>
        </w:rPr>
        <w:t>orld</w:t>
      </w:r>
      <w:r w:rsidRPr="00771D08">
        <w:rPr>
          <w:rFonts w:asciiTheme="minorHAnsi" w:hAnsiTheme="minorHAnsi" w:cstheme="minorHAnsi"/>
          <w:spacing w:val="-5"/>
          <w:w w:val="91"/>
        </w:rPr>
        <w:t xml:space="preserve"> </w:t>
      </w:r>
      <w:r w:rsidRPr="00771D08">
        <w:rPr>
          <w:rFonts w:asciiTheme="minorHAnsi" w:hAnsiTheme="minorHAnsi" w:cstheme="minorHAnsi"/>
          <w:w w:val="91"/>
        </w:rPr>
        <w:t>Congress</w:t>
      </w:r>
      <w:r w:rsidRPr="00771D08">
        <w:rPr>
          <w:rFonts w:asciiTheme="minorHAnsi" w:hAnsiTheme="minorHAnsi" w:cstheme="minorHAnsi"/>
          <w:spacing w:val="17"/>
          <w:w w:val="91"/>
        </w:rPr>
        <w:t xml:space="preserve"> </w:t>
      </w:r>
      <w:r w:rsidRPr="00771D08">
        <w:rPr>
          <w:rFonts w:asciiTheme="minorHAnsi" w:hAnsiTheme="minorHAnsi" w:cstheme="minorHAnsi"/>
        </w:rPr>
        <w:t>arts</w:t>
      </w:r>
      <w:r w:rsidRPr="00771D08">
        <w:rPr>
          <w:rFonts w:asciiTheme="minorHAnsi" w:hAnsiTheme="minorHAnsi" w:cstheme="minorHAnsi"/>
          <w:spacing w:val="-2"/>
        </w:rPr>
        <w:t xml:space="preserve"> </w:t>
      </w:r>
      <w:r w:rsidRPr="00771D08">
        <w:rPr>
          <w:rFonts w:asciiTheme="minorHAnsi" w:hAnsiTheme="minorHAnsi" w:cstheme="minorHAnsi"/>
          <w:w w:val="89"/>
        </w:rPr>
        <w:t xml:space="preserve">committee </w:t>
      </w:r>
      <w:r w:rsidRPr="00771D08">
        <w:rPr>
          <w:rFonts w:asciiTheme="minorHAnsi" w:hAnsiTheme="minorHAnsi" w:cstheme="minorHAnsi"/>
          <w:spacing w:val="18"/>
          <w:w w:val="89"/>
        </w:rPr>
        <w:t xml:space="preserve"> </w:t>
      </w:r>
      <w:r w:rsidRPr="00771D08">
        <w:rPr>
          <w:rFonts w:asciiTheme="minorHAnsi" w:hAnsiTheme="minorHAnsi" w:cstheme="minorHAnsi"/>
          <w:w w:val="89"/>
        </w:rPr>
        <w:t>(CMARTS)</w:t>
      </w:r>
    </w:p>
    <w:p w14:paraId="32EB1842" w14:textId="77777777" w:rsidR="001665D8" w:rsidRPr="00771D08" w:rsidRDefault="00771D08">
      <w:pPr>
        <w:spacing w:before="10"/>
        <w:rPr>
          <w:rFonts w:asciiTheme="minorHAnsi" w:hAnsiTheme="minorHAnsi" w:cstheme="minorHAnsi"/>
        </w:rPr>
      </w:pPr>
      <w:r w:rsidRPr="00771D08">
        <w:rPr>
          <w:rFonts w:asciiTheme="minorHAnsi" w:hAnsiTheme="minorHAnsi" w:cstheme="minorHAnsi"/>
        </w:rPr>
        <w:t>at</w:t>
      </w:r>
      <w:r w:rsidRPr="00771D08">
        <w:rPr>
          <w:rFonts w:asciiTheme="minorHAnsi" w:hAnsiTheme="minorHAnsi" w:cstheme="minorHAnsi"/>
          <w:spacing w:val="5"/>
        </w:rPr>
        <w:t xml:space="preserve"> </w:t>
      </w:r>
      <w:r w:rsidRPr="00771D08">
        <w:rPr>
          <w:rFonts w:asciiTheme="minorHAnsi" w:hAnsiTheme="minorHAnsi" w:cstheme="minorHAnsi"/>
        </w:rPr>
        <w:t xml:space="preserve">the </w:t>
      </w:r>
      <w:r w:rsidRPr="00771D08">
        <w:rPr>
          <w:rFonts w:asciiTheme="minorHAnsi" w:hAnsiTheme="minorHAnsi" w:cstheme="minorHAnsi"/>
          <w:w w:val="91"/>
        </w:rPr>
        <w:t>first</w:t>
      </w:r>
      <w:r w:rsidRPr="00771D08">
        <w:rPr>
          <w:rFonts w:asciiTheme="minorHAnsi" w:hAnsiTheme="minorHAnsi" w:cstheme="minorHAnsi"/>
          <w:spacing w:val="12"/>
          <w:w w:val="91"/>
        </w:rPr>
        <w:t xml:space="preserve"> </w:t>
      </w:r>
      <w:r w:rsidRPr="00771D08">
        <w:rPr>
          <w:rFonts w:asciiTheme="minorHAnsi" w:hAnsiTheme="minorHAnsi" w:cstheme="minorHAnsi"/>
          <w:w w:val="91"/>
        </w:rPr>
        <w:t>Acadian</w:t>
      </w:r>
      <w:r w:rsidRPr="00771D08">
        <w:rPr>
          <w:rFonts w:asciiTheme="minorHAnsi" w:hAnsiTheme="minorHAnsi" w:cstheme="minorHAnsi"/>
          <w:spacing w:val="3"/>
          <w:w w:val="91"/>
        </w:rPr>
        <w:t xml:space="preserve"> </w:t>
      </w:r>
      <w:r w:rsidRPr="00771D08">
        <w:rPr>
          <w:rFonts w:asciiTheme="minorHAnsi" w:hAnsiTheme="minorHAnsi" w:cstheme="minorHAnsi"/>
          <w:spacing w:val="-4"/>
          <w:w w:val="91"/>
        </w:rPr>
        <w:t>W</w:t>
      </w:r>
      <w:r w:rsidRPr="00771D08">
        <w:rPr>
          <w:rFonts w:asciiTheme="minorHAnsi" w:hAnsiTheme="minorHAnsi" w:cstheme="minorHAnsi"/>
          <w:w w:val="91"/>
        </w:rPr>
        <w:t>orld</w:t>
      </w:r>
      <w:r w:rsidRPr="00771D08">
        <w:rPr>
          <w:rFonts w:asciiTheme="minorHAnsi" w:hAnsiTheme="minorHAnsi" w:cstheme="minorHAnsi"/>
          <w:spacing w:val="-5"/>
          <w:w w:val="91"/>
        </w:rPr>
        <w:t xml:space="preserve"> </w:t>
      </w:r>
      <w:r w:rsidRPr="00771D08">
        <w:rPr>
          <w:rFonts w:asciiTheme="minorHAnsi" w:hAnsiTheme="minorHAnsi" w:cstheme="minorHAnsi"/>
        </w:rPr>
        <w:t>Congress.</w:t>
      </w:r>
    </w:p>
    <w:p w14:paraId="000E6EB4" w14:textId="77777777" w:rsidR="001665D8" w:rsidRPr="00771D08" w:rsidRDefault="001665D8">
      <w:pPr>
        <w:spacing w:line="180" w:lineRule="exact"/>
        <w:rPr>
          <w:rFonts w:asciiTheme="minorHAnsi" w:hAnsiTheme="minorHAnsi" w:cstheme="minorHAnsi"/>
        </w:rPr>
      </w:pPr>
    </w:p>
    <w:p w14:paraId="44B990E2" w14:textId="77777777" w:rsidR="001665D8" w:rsidRPr="00771D08" w:rsidRDefault="00771D08">
      <w:pPr>
        <w:spacing w:line="250" w:lineRule="auto"/>
        <w:ind w:right="456"/>
        <w:rPr>
          <w:rFonts w:asciiTheme="minorHAnsi" w:hAnsiTheme="minorHAnsi" w:cstheme="minorHAnsi"/>
        </w:rPr>
      </w:pPr>
      <w:r w:rsidRPr="00771D08">
        <w:rPr>
          <w:rFonts w:asciiTheme="minorHAnsi" w:hAnsiTheme="minorHAnsi" w:cstheme="minorHAnsi"/>
          <w:w w:val="94"/>
        </w:rPr>
        <w:t>Establishment</w:t>
      </w:r>
      <w:r w:rsidRPr="00771D08">
        <w:rPr>
          <w:rFonts w:asciiTheme="minorHAnsi" w:hAnsiTheme="minorHAnsi" w:cstheme="minorHAnsi"/>
          <w:spacing w:val="1"/>
          <w:w w:val="94"/>
        </w:rPr>
        <w:t xml:space="preserve"> </w:t>
      </w:r>
      <w:r w:rsidRPr="00771D08">
        <w:rPr>
          <w:rFonts w:asciiTheme="minorHAnsi" w:hAnsiTheme="minorHAnsi" w:cstheme="minorHAnsi"/>
        </w:rPr>
        <w:t>and</w:t>
      </w:r>
      <w:r w:rsidRPr="00771D08">
        <w:rPr>
          <w:rFonts w:asciiTheme="minorHAnsi" w:hAnsiTheme="minorHAnsi" w:cstheme="minorHAnsi"/>
          <w:spacing w:val="-8"/>
        </w:rPr>
        <w:t xml:space="preserve"> </w:t>
      </w:r>
      <w:r w:rsidRPr="00771D08">
        <w:rPr>
          <w:rFonts w:asciiTheme="minorHAnsi" w:hAnsiTheme="minorHAnsi" w:cstheme="minorHAnsi"/>
          <w:w w:val="98"/>
        </w:rPr>
        <w:t>management</w:t>
      </w:r>
      <w:r w:rsidRPr="00771D08">
        <w:rPr>
          <w:rFonts w:asciiTheme="minorHAnsi" w:hAnsiTheme="minorHAnsi" w:cstheme="minorHAnsi"/>
          <w:spacing w:val="-1"/>
          <w:w w:val="98"/>
        </w:rPr>
        <w:t xml:space="preserve"> </w:t>
      </w:r>
      <w:r w:rsidRPr="00771D08">
        <w:rPr>
          <w:rFonts w:asciiTheme="minorHAnsi" w:hAnsiTheme="minorHAnsi" w:cstheme="minorHAnsi"/>
        </w:rPr>
        <w:t>of</w:t>
      </w:r>
      <w:r w:rsidRPr="00771D08">
        <w:rPr>
          <w:rFonts w:asciiTheme="minorHAnsi" w:hAnsiTheme="minorHAnsi" w:cstheme="minorHAnsi"/>
          <w:spacing w:val="-10"/>
        </w:rPr>
        <w:t xml:space="preserve"> </w:t>
      </w:r>
      <w:r w:rsidRPr="00771D08">
        <w:rPr>
          <w:rFonts w:asciiTheme="minorHAnsi" w:hAnsiTheme="minorHAnsi" w:cstheme="minorHAnsi"/>
          <w:w w:val="91"/>
        </w:rPr>
        <w:t>my</w:t>
      </w:r>
      <w:r w:rsidRPr="00771D08">
        <w:rPr>
          <w:rFonts w:asciiTheme="minorHAnsi" w:hAnsiTheme="minorHAnsi" w:cstheme="minorHAnsi"/>
          <w:spacing w:val="3"/>
          <w:w w:val="91"/>
        </w:rPr>
        <w:t xml:space="preserve"> </w:t>
      </w:r>
      <w:r w:rsidRPr="00771D08">
        <w:rPr>
          <w:rFonts w:asciiTheme="minorHAnsi" w:hAnsiTheme="minorHAnsi" w:cstheme="minorHAnsi"/>
        </w:rPr>
        <w:t>own</w:t>
      </w:r>
      <w:r w:rsidRPr="00771D08">
        <w:rPr>
          <w:rFonts w:asciiTheme="minorHAnsi" w:hAnsiTheme="minorHAnsi" w:cstheme="minorHAnsi"/>
          <w:spacing w:val="-19"/>
        </w:rPr>
        <w:t xml:space="preserve"> </w:t>
      </w:r>
      <w:r w:rsidRPr="00771D08">
        <w:rPr>
          <w:rFonts w:asciiTheme="minorHAnsi" w:hAnsiTheme="minorHAnsi" w:cstheme="minorHAnsi"/>
          <w:w w:val="95"/>
        </w:rPr>
        <w:t>professional</w:t>
      </w:r>
      <w:r w:rsidRPr="00771D08">
        <w:rPr>
          <w:rFonts w:asciiTheme="minorHAnsi" w:hAnsiTheme="minorHAnsi" w:cstheme="minorHAnsi"/>
          <w:spacing w:val="-9"/>
          <w:w w:val="95"/>
        </w:rPr>
        <w:t xml:space="preserve"> </w:t>
      </w:r>
      <w:r w:rsidRPr="00771D08">
        <w:rPr>
          <w:rFonts w:asciiTheme="minorHAnsi" w:hAnsiTheme="minorHAnsi" w:cstheme="minorHAnsi"/>
          <w:w w:val="95"/>
        </w:rPr>
        <w:t>photography</w:t>
      </w:r>
      <w:r w:rsidRPr="00771D08">
        <w:rPr>
          <w:rFonts w:asciiTheme="minorHAnsi" w:hAnsiTheme="minorHAnsi" w:cstheme="minorHAnsi"/>
          <w:spacing w:val="21"/>
          <w:w w:val="95"/>
        </w:rPr>
        <w:t xml:space="preserve"> </w:t>
      </w:r>
      <w:r w:rsidRPr="00771D08">
        <w:rPr>
          <w:rFonts w:asciiTheme="minorHAnsi" w:hAnsiTheme="minorHAnsi" w:cstheme="minorHAnsi"/>
          <w:w w:val="95"/>
        </w:rPr>
        <w:t>busines</w:t>
      </w:r>
      <w:r w:rsidRPr="00771D08">
        <w:rPr>
          <w:rFonts w:asciiTheme="minorHAnsi" w:hAnsiTheme="minorHAnsi" w:cstheme="minorHAnsi"/>
          <w:spacing w:val="-4"/>
          <w:w w:val="95"/>
        </w:rPr>
        <w:t>s</w:t>
      </w:r>
      <w:r w:rsidRPr="00771D08">
        <w:rPr>
          <w:rFonts w:asciiTheme="minorHAnsi" w:hAnsiTheme="minorHAnsi" w:cstheme="minorHAnsi"/>
          <w:w w:val="74"/>
        </w:rPr>
        <w:t>,</w:t>
      </w:r>
      <w:r w:rsidRPr="00771D08">
        <w:rPr>
          <w:rFonts w:asciiTheme="minorHAnsi" w:hAnsiTheme="minorHAnsi" w:cstheme="minorHAnsi"/>
          <w:spacing w:val="-2"/>
        </w:rPr>
        <w:t xml:space="preserve"> </w:t>
      </w:r>
      <w:r w:rsidRPr="00771D08">
        <w:rPr>
          <w:rFonts w:asciiTheme="minorHAnsi" w:hAnsiTheme="minorHAnsi" w:cstheme="minorHAnsi"/>
          <w:w w:val="94"/>
        </w:rPr>
        <w:t>which</w:t>
      </w:r>
      <w:r w:rsidRPr="00771D08">
        <w:rPr>
          <w:rFonts w:asciiTheme="minorHAnsi" w:hAnsiTheme="minorHAnsi" w:cstheme="minorHAnsi"/>
          <w:spacing w:val="1"/>
          <w:w w:val="94"/>
        </w:rPr>
        <w:t xml:space="preserve"> </w:t>
      </w:r>
      <w:r w:rsidRPr="00771D08">
        <w:rPr>
          <w:rFonts w:asciiTheme="minorHAnsi" w:hAnsiTheme="minorHAnsi" w:cstheme="minorHAnsi"/>
        </w:rPr>
        <w:t>meets</w:t>
      </w:r>
      <w:r w:rsidRPr="00771D08">
        <w:rPr>
          <w:rFonts w:asciiTheme="minorHAnsi" w:hAnsiTheme="minorHAnsi" w:cstheme="minorHAnsi"/>
          <w:spacing w:val="-16"/>
        </w:rPr>
        <w:t xml:space="preserve"> </w:t>
      </w:r>
      <w:r w:rsidRPr="00771D08">
        <w:rPr>
          <w:rFonts w:asciiTheme="minorHAnsi" w:hAnsiTheme="minorHAnsi" w:cstheme="minorHAnsi"/>
          <w:w w:val="101"/>
        </w:rPr>
        <w:t xml:space="preserve">the </w:t>
      </w:r>
      <w:r w:rsidRPr="00771D08">
        <w:rPr>
          <w:rFonts w:asciiTheme="minorHAnsi" w:hAnsiTheme="minorHAnsi" w:cstheme="minorHAnsi"/>
          <w:w w:val="96"/>
        </w:rPr>
        <w:t xml:space="preserve">photographic needs </w:t>
      </w:r>
      <w:r w:rsidRPr="00771D08">
        <w:rPr>
          <w:rFonts w:asciiTheme="minorHAnsi" w:hAnsiTheme="minorHAnsi" w:cstheme="minorHAnsi"/>
        </w:rPr>
        <w:t>of</w:t>
      </w:r>
      <w:r w:rsidRPr="00771D08">
        <w:rPr>
          <w:rFonts w:asciiTheme="minorHAnsi" w:hAnsiTheme="minorHAnsi" w:cstheme="minorHAnsi"/>
          <w:spacing w:val="-10"/>
        </w:rPr>
        <w:t xml:space="preserve"> </w:t>
      </w:r>
      <w:r w:rsidRPr="00771D08">
        <w:rPr>
          <w:rFonts w:asciiTheme="minorHAnsi" w:hAnsiTheme="minorHAnsi" w:cstheme="minorHAnsi"/>
        </w:rPr>
        <w:t>a</w:t>
      </w:r>
      <w:r w:rsidRPr="00771D08">
        <w:rPr>
          <w:rFonts w:asciiTheme="minorHAnsi" w:hAnsiTheme="minorHAnsi" w:cstheme="minorHAnsi"/>
          <w:spacing w:val="-2"/>
        </w:rPr>
        <w:t xml:space="preserve"> </w:t>
      </w:r>
      <w:r w:rsidRPr="00771D08">
        <w:rPr>
          <w:rFonts w:asciiTheme="minorHAnsi" w:hAnsiTheme="minorHAnsi" w:cstheme="minorHAnsi"/>
          <w:w w:val="92"/>
        </w:rPr>
        <w:t>varied</w:t>
      </w:r>
      <w:r w:rsidRPr="00771D08">
        <w:rPr>
          <w:rFonts w:asciiTheme="minorHAnsi" w:hAnsiTheme="minorHAnsi" w:cstheme="minorHAnsi"/>
          <w:spacing w:val="2"/>
          <w:w w:val="92"/>
        </w:rPr>
        <w:t xml:space="preserve"> </w:t>
      </w:r>
      <w:r w:rsidRPr="00771D08">
        <w:rPr>
          <w:rFonts w:asciiTheme="minorHAnsi" w:hAnsiTheme="minorHAnsi" w:cstheme="minorHAnsi"/>
        </w:rPr>
        <w:t>clientele.</w:t>
      </w:r>
    </w:p>
    <w:p w14:paraId="1DF80F5D" w14:textId="77777777" w:rsidR="001665D8" w:rsidRPr="00771D08" w:rsidRDefault="00771D08">
      <w:pPr>
        <w:spacing w:before="90" w:line="250" w:lineRule="auto"/>
        <w:ind w:right="190"/>
        <w:rPr>
          <w:rFonts w:asciiTheme="minorHAnsi" w:hAnsiTheme="minorHAnsi" w:cstheme="minorHAnsi"/>
        </w:rPr>
      </w:pPr>
      <w:r w:rsidRPr="00771D08">
        <w:rPr>
          <w:rFonts w:asciiTheme="minorHAnsi" w:hAnsiTheme="minorHAnsi" w:cstheme="minorHAnsi"/>
          <w:w w:val="93"/>
        </w:rPr>
        <w:t>Research</w:t>
      </w:r>
      <w:r w:rsidRPr="00771D08">
        <w:rPr>
          <w:rFonts w:asciiTheme="minorHAnsi" w:hAnsiTheme="minorHAnsi" w:cstheme="minorHAnsi"/>
          <w:spacing w:val="2"/>
          <w:w w:val="93"/>
        </w:rPr>
        <w:t xml:space="preserve"> </w:t>
      </w:r>
      <w:r w:rsidRPr="00771D08">
        <w:rPr>
          <w:rFonts w:asciiTheme="minorHAnsi" w:hAnsiTheme="minorHAnsi" w:cstheme="minorHAnsi"/>
        </w:rPr>
        <w:t>for</w:t>
      </w:r>
      <w:r w:rsidRPr="00771D08">
        <w:rPr>
          <w:rFonts w:asciiTheme="minorHAnsi" w:hAnsiTheme="minorHAnsi" w:cstheme="minorHAnsi"/>
          <w:spacing w:val="-14"/>
        </w:rPr>
        <w:t xml:space="preserve"> </w:t>
      </w:r>
      <w:r w:rsidRPr="00771D08">
        <w:rPr>
          <w:rFonts w:asciiTheme="minorHAnsi" w:hAnsiTheme="minorHAnsi" w:cstheme="minorHAnsi"/>
          <w:w w:val="93"/>
        </w:rPr>
        <w:t>my</w:t>
      </w:r>
      <w:r w:rsidRPr="00771D08">
        <w:rPr>
          <w:rFonts w:asciiTheme="minorHAnsi" w:hAnsiTheme="minorHAnsi" w:cstheme="minorHAnsi"/>
          <w:spacing w:val="-4"/>
          <w:w w:val="93"/>
        </w:rPr>
        <w:t xml:space="preserve"> </w:t>
      </w:r>
      <w:r w:rsidRPr="00771D08">
        <w:rPr>
          <w:rFonts w:asciiTheme="minorHAnsi" w:hAnsiTheme="minorHAnsi" w:cstheme="minorHAnsi"/>
          <w:w w:val="93"/>
        </w:rPr>
        <w:t>personal</w:t>
      </w:r>
      <w:r w:rsidRPr="00771D08">
        <w:rPr>
          <w:rFonts w:asciiTheme="minorHAnsi" w:hAnsiTheme="minorHAnsi" w:cstheme="minorHAnsi"/>
          <w:spacing w:val="15"/>
          <w:w w:val="93"/>
        </w:rPr>
        <w:t xml:space="preserve"> </w:t>
      </w:r>
      <w:r w:rsidRPr="00771D08">
        <w:rPr>
          <w:rFonts w:asciiTheme="minorHAnsi" w:hAnsiTheme="minorHAnsi" w:cstheme="minorHAnsi"/>
        </w:rPr>
        <w:t>interest</w:t>
      </w:r>
      <w:r w:rsidRPr="00771D08">
        <w:rPr>
          <w:rFonts w:asciiTheme="minorHAnsi" w:hAnsiTheme="minorHAnsi" w:cstheme="minorHAnsi"/>
          <w:spacing w:val="-14"/>
        </w:rPr>
        <w:t xml:space="preserve"> </w:t>
      </w:r>
      <w:r w:rsidRPr="00771D08">
        <w:rPr>
          <w:rFonts w:asciiTheme="minorHAnsi" w:hAnsiTheme="minorHAnsi" w:cstheme="minorHAnsi"/>
        </w:rPr>
        <w:t>and</w:t>
      </w:r>
      <w:r w:rsidRPr="00771D08">
        <w:rPr>
          <w:rFonts w:asciiTheme="minorHAnsi" w:hAnsiTheme="minorHAnsi" w:cstheme="minorHAnsi"/>
          <w:spacing w:val="-8"/>
        </w:rPr>
        <w:t xml:space="preserve"> </w:t>
      </w:r>
      <w:r w:rsidRPr="00771D08">
        <w:rPr>
          <w:rFonts w:asciiTheme="minorHAnsi" w:hAnsiTheme="minorHAnsi" w:cstheme="minorHAnsi"/>
          <w:w w:val="95"/>
        </w:rPr>
        <w:t>freelancer</w:t>
      </w:r>
      <w:r w:rsidRPr="00771D08">
        <w:rPr>
          <w:rFonts w:asciiTheme="minorHAnsi" w:hAnsiTheme="minorHAnsi" w:cstheme="minorHAnsi"/>
          <w:spacing w:val="1"/>
          <w:w w:val="95"/>
        </w:rPr>
        <w:t xml:space="preserve"> </w:t>
      </w:r>
      <w:r w:rsidRPr="00771D08">
        <w:rPr>
          <w:rFonts w:asciiTheme="minorHAnsi" w:hAnsiTheme="minorHAnsi" w:cstheme="minorHAnsi"/>
        </w:rPr>
        <w:t>in</w:t>
      </w:r>
      <w:r w:rsidRPr="00771D08">
        <w:rPr>
          <w:rFonts w:asciiTheme="minorHAnsi" w:hAnsiTheme="minorHAnsi" w:cstheme="minorHAnsi"/>
          <w:spacing w:val="-14"/>
        </w:rPr>
        <w:t xml:space="preserve"> </w:t>
      </w:r>
      <w:r w:rsidRPr="00771D08">
        <w:rPr>
          <w:rFonts w:asciiTheme="minorHAnsi" w:hAnsiTheme="minorHAnsi" w:cstheme="minorHAnsi"/>
        </w:rPr>
        <w:t>the areas</w:t>
      </w:r>
      <w:r w:rsidRPr="00771D08">
        <w:rPr>
          <w:rFonts w:asciiTheme="minorHAnsi" w:hAnsiTheme="minorHAnsi" w:cstheme="minorHAnsi"/>
          <w:spacing w:val="-14"/>
        </w:rPr>
        <w:t xml:space="preserve"> </w:t>
      </w:r>
      <w:r w:rsidRPr="00771D08">
        <w:rPr>
          <w:rFonts w:asciiTheme="minorHAnsi" w:hAnsiTheme="minorHAnsi" w:cstheme="minorHAnsi"/>
        </w:rPr>
        <w:t>of</w:t>
      </w:r>
      <w:r w:rsidRPr="00771D08">
        <w:rPr>
          <w:rFonts w:asciiTheme="minorHAnsi" w:hAnsiTheme="minorHAnsi" w:cstheme="minorHAnsi"/>
          <w:spacing w:val="-10"/>
        </w:rPr>
        <w:t xml:space="preserve"> </w:t>
      </w:r>
      <w:r w:rsidRPr="00771D08">
        <w:rPr>
          <w:rFonts w:asciiTheme="minorHAnsi" w:hAnsiTheme="minorHAnsi" w:cstheme="minorHAnsi"/>
          <w:w w:val="96"/>
        </w:rPr>
        <w:t xml:space="preserve">traditional </w:t>
      </w:r>
      <w:r w:rsidRPr="00771D08">
        <w:rPr>
          <w:rFonts w:asciiTheme="minorHAnsi" w:hAnsiTheme="minorHAnsi" w:cstheme="minorHAnsi"/>
        </w:rPr>
        <w:t>and</w:t>
      </w:r>
      <w:r w:rsidRPr="00771D08">
        <w:rPr>
          <w:rFonts w:asciiTheme="minorHAnsi" w:hAnsiTheme="minorHAnsi" w:cstheme="minorHAnsi"/>
          <w:spacing w:val="-8"/>
        </w:rPr>
        <w:t xml:space="preserve"> </w:t>
      </w:r>
      <w:r w:rsidRPr="00771D08">
        <w:rPr>
          <w:rFonts w:asciiTheme="minorHAnsi" w:hAnsiTheme="minorHAnsi" w:cstheme="minorHAnsi"/>
          <w:w w:val="93"/>
        </w:rPr>
        <w:t>digital</w:t>
      </w:r>
      <w:r w:rsidRPr="00771D08">
        <w:rPr>
          <w:rFonts w:asciiTheme="minorHAnsi" w:hAnsiTheme="minorHAnsi" w:cstheme="minorHAnsi"/>
          <w:spacing w:val="2"/>
          <w:w w:val="93"/>
        </w:rPr>
        <w:t xml:space="preserve"> </w:t>
      </w:r>
      <w:r w:rsidRPr="00771D08">
        <w:rPr>
          <w:rFonts w:asciiTheme="minorHAnsi" w:hAnsiTheme="minorHAnsi" w:cstheme="minorHAnsi"/>
        </w:rPr>
        <w:t xml:space="preserve">photography: </w:t>
      </w:r>
      <w:r w:rsidRPr="00771D08">
        <w:rPr>
          <w:rFonts w:asciiTheme="minorHAnsi" w:hAnsiTheme="minorHAnsi" w:cstheme="minorHAnsi"/>
          <w:w w:val="92"/>
        </w:rPr>
        <w:t>social</w:t>
      </w:r>
      <w:r w:rsidRPr="00771D08">
        <w:rPr>
          <w:rFonts w:asciiTheme="minorHAnsi" w:hAnsiTheme="minorHAnsi" w:cstheme="minorHAnsi"/>
          <w:spacing w:val="2"/>
          <w:w w:val="92"/>
        </w:rPr>
        <w:t xml:space="preserve"> </w:t>
      </w:r>
      <w:r w:rsidRPr="00771D08">
        <w:rPr>
          <w:rFonts w:asciiTheme="minorHAnsi" w:hAnsiTheme="minorHAnsi" w:cstheme="minorHAnsi"/>
          <w:w w:val="96"/>
        </w:rPr>
        <w:t>documentar</w:t>
      </w:r>
      <w:r w:rsidRPr="00771D08">
        <w:rPr>
          <w:rFonts w:asciiTheme="minorHAnsi" w:hAnsiTheme="minorHAnsi" w:cstheme="minorHAnsi"/>
          <w:spacing w:val="-11"/>
          <w:w w:val="96"/>
        </w:rPr>
        <w:t>y</w:t>
      </w:r>
      <w:r w:rsidRPr="00771D08">
        <w:rPr>
          <w:rFonts w:asciiTheme="minorHAnsi" w:hAnsiTheme="minorHAnsi" w:cstheme="minorHAnsi"/>
          <w:w w:val="74"/>
        </w:rPr>
        <w:t>,</w:t>
      </w:r>
      <w:r w:rsidRPr="00771D08">
        <w:rPr>
          <w:rFonts w:asciiTheme="minorHAnsi" w:hAnsiTheme="minorHAnsi" w:cstheme="minorHAnsi"/>
          <w:spacing w:val="-2"/>
        </w:rPr>
        <w:t xml:space="preserve"> </w:t>
      </w:r>
      <w:r w:rsidRPr="00771D08">
        <w:rPr>
          <w:rFonts w:asciiTheme="minorHAnsi" w:hAnsiTheme="minorHAnsi" w:cstheme="minorHAnsi"/>
          <w:w w:val="96"/>
        </w:rPr>
        <w:t xml:space="preserve">portrait, </w:t>
      </w:r>
      <w:r w:rsidRPr="00771D08">
        <w:rPr>
          <w:rFonts w:asciiTheme="minorHAnsi" w:hAnsiTheme="minorHAnsi" w:cstheme="minorHAnsi"/>
        </w:rPr>
        <w:t>nature</w:t>
      </w:r>
      <w:r w:rsidRPr="00771D08">
        <w:rPr>
          <w:rFonts w:asciiTheme="minorHAnsi" w:hAnsiTheme="minorHAnsi" w:cstheme="minorHAnsi"/>
          <w:spacing w:val="-2"/>
        </w:rPr>
        <w:t xml:space="preserve"> </w:t>
      </w:r>
      <w:r w:rsidRPr="00771D08">
        <w:rPr>
          <w:rFonts w:asciiTheme="minorHAnsi" w:hAnsiTheme="minorHAnsi" w:cstheme="minorHAnsi"/>
        </w:rPr>
        <w:t>and</w:t>
      </w:r>
      <w:r w:rsidRPr="00771D08">
        <w:rPr>
          <w:rFonts w:asciiTheme="minorHAnsi" w:hAnsiTheme="minorHAnsi" w:cstheme="minorHAnsi"/>
          <w:spacing w:val="-8"/>
        </w:rPr>
        <w:t xml:space="preserve"> </w:t>
      </w:r>
      <w:r w:rsidRPr="00771D08">
        <w:rPr>
          <w:rFonts w:asciiTheme="minorHAnsi" w:hAnsiTheme="minorHAnsi" w:cstheme="minorHAnsi"/>
          <w:w w:val="92"/>
        </w:rPr>
        <w:t>scenic,</w:t>
      </w:r>
      <w:r w:rsidRPr="00771D08">
        <w:rPr>
          <w:rFonts w:asciiTheme="minorHAnsi" w:hAnsiTheme="minorHAnsi" w:cstheme="minorHAnsi"/>
          <w:spacing w:val="-3"/>
          <w:w w:val="92"/>
        </w:rPr>
        <w:t xml:space="preserve"> </w:t>
      </w:r>
      <w:r w:rsidRPr="00771D08">
        <w:rPr>
          <w:rFonts w:asciiTheme="minorHAnsi" w:hAnsiTheme="minorHAnsi" w:cstheme="minorHAnsi"/>
          <w:w w:val="92"/>
        </w:rPr>
        <w:t>fine</w:t>
      </w:r>
      <w:r w:rsidRPr="00771D08">
        <w:rPr>
          <w:rFonts w:asciiTheme="minorHAnsi" w:hAnsiTheme="minorHAnsi" w:cstheme="minorHAnsi"/>
          <w:spacing w:val="5"/>
          <w:w w:val="92"/>
        </w:rPr>
        <w:t xml:space="preserve"> </w:t>
      </w:r>
      <w:r w:rsidRPr="00771D08">
        <w:rPr>
          <w:rFonts w:asciiTheme="minorHAnsi" w:hAnsiTheme="minorHAnsi" w:cstheme="minorHAnsi"/>
        </w:rPr>
        <w:t>art,</w:t>
      </w:r>
      <w:r w:rsidRPr="00771D08">
        <w:rPr>
          <w:rFonts w:asciiTheme="minorHAnsi" w:hAnsiTheme="minorHAnsi" w:cstheme="minorHAnsi"/>
          <w:spacing w:val="-12"/>
        </w:rPr>
        <w:t xml:space="preserve"> </w:t>
      </w:r>
      <w:r w:rsidRPr="00771D08">
        <w:rPr>
          <w:rFonts w:asciiTheme="minorHAnsi" w:hAnsiTheme="minorHAnsi" w:cstheme="minorHAnsi"/>
        </w:rPr>
        <w:t>photo</w:t>
      </w:r>
      <w:r w:rsidRPr="00771D08">
        <w:rPr>
          <w:rFonts w:asciiTheme="minorHAnsi" w:hAnsiTheme="minorHAnsi" w:cstheme="minorHAnsi"/>
          <w:spacing w:val="-7"/>
        </w:rPr>
        <w:t xml:space="preserve"> </w:t>
      </w:r>
      <w:r w:rsidRPr="00771D08">
        <w:rPr>
          <w:rFonts w:asciiTheme="minorHAnsi" w:hAnsiTheme="minorHAnsi" w:cstheme="minorHAnsi"/>
          <w:w w:val="95"/>
        </w:rPr>
        <w:t>deco</w:t>
      </w:r>
      <w:r w:rsidRPr="00771D08">
        <w:rPr>
          <w:rFonts w:asciiTheme="minorHAnsi" w:hAnsiTheme="minorHAnsi" w:cstheme="minorHAnsi"/>
          <w:spacing w:val="-11"/>
          <w:w w:val="95"/>
        </w:rPr>
        <w:t>r</w:t>
      </w:r>
      <w:r w:rsidRPr="00771D08">
        <w:rPr>
          <w:rFonts w:asciiTheme="minorHAnsi" w:hAnsiTheme="minorHAnsi" w:cstheme="minorHAnsi"/>
          <w:w w:val="74"/>
        </w:rPr>
        <w:t>,</w:t>
      </w:r>
      <w:r w:rsidRPr="00771D08">
        <w:rPr>
          <w:rFonts w:asciiTheme="minorHAnsi" w:hAnsiTheme="minorHAnsi" w:cstheme="minorHAnsi"/>
          <w:spacing w:val="-2"/>
        </w:rPr>
        <w:t xml:space="preserve"> </w:t>
      </w:r>
      <w:r w:rsidRPr="00771D08">
        <w:rPr>
          <w:rFonts w:asciiTheme="minorHAnsi" w:hAnsiTheme="minorHAnsi" w:cstheme="minorHAnsi"/>
          <w:w w:val="96"/>
        </w:rPr>
        <w:t>industrial</w:t>
      </w:r>
      <w:r w:rsidRPr="00771D08">
        <w:rPr>
          <w:rFonts w:asciiTheme="minorHAnsi" w:hAnsiTheme="minorHAnsi" w:cstheme="minorHAnsi"/>
          <w:spacing w:val="-8"/>
          <w:w w:val="96"/>
        </w:rPr>
        <w:t xml:space="preserve"> </w:t>
      </w:r>
      <w:r w:rsidRPr="00771D08">
        <w:rPr>
          <w:rFonts w:asciiTheme="minorHAnsi" w:hAnsiTheme="minorHAnsi" w:cstheme="minorHAnsi"/>
          <w:w w:val="96"/>
        </w:rPr>
        <w:t>photography</w:t>
      </w:r>
      <w:r w:rsidRPr="00771D08">
        <w:rPr>
          <w:rFonts w:asciiTheme="minorHAnsi" w:hAnsiTheme="minorHAnsi" w:cstheme="minorHAnsi"/>
          <w:spacing w:val="10"/>
          <w:w w:val="96"/>
        </w:rPr>
        <w:t xml:space="preserve"> </w:t>
      </w:r>
      <w:r w:rsidRPr="00771D08">
        <w:rPr>
          <w:rFonts w:asciiTheme="minorHAnsi" w:hAnsiTheme="minorHAnsi" w:cstheme="minorHAnsi"/>
        </w:rPr>
        <w:t xml:space="preserve">and </w:t>
      </w:r>
      <w:r w:rsidRPr="00771D08">
        <w:rPr>
          <w:rFonts w:asciiTheme="minorHAnsi" w:hAnsiTheme="minorHAnsi" w:cstheme="minorHAnsi"/>
          <w:w w:val="96"/>
        </w:rPr>
        <w:t xml:space="preserve">reproduction </w:t>
      </w:r>
      <w:r w:rsidRPr="00771D08">
        <w:rPr>
          <w:rFonts w:asciiTheme="minorHAnsi" w:hAnsiTheme="minorHAnsi" w:cstheme="minorHAnsi"/>
        </w:rPr>
        <w:t>of</w:t>
      </w:r>
      <w:r w:rsidRPr="00771D08">
        <w:rPr>
          <w:rFonts w:asciiTheme="minorHAnsi" w:hAnsiTheme="minorHAnsi" w:cstheme="minorHAnsi"/>
          <w:spacing w:val="-10"/>
        </w:rPr>
        <w:t xml:space="preserve"> </w:t>
      </w:r>
      <w:r w:rsidRPr="00771D08">
        <w:rPr>
          <w:rFonts w:asciiTheme="minorHAnsi" w:hAnsiTheme="minorHAnsi" w:cstheme="minorHAnsi"/>
          <w:w w:val="91"/>
        </w:rPr>
        <w:t>works</w:t>
      </w:r>
      <w:r w:rsidRPr="00771D08">
        <w:rPr>
          <w:rFonts w:asciiTheme="minorHAnsi" w:hAnsiTheme="minorHAnsi" w:cstheme="minorHAnsi"/>
          <w:spacing w:val="3"/>
          <w:w w:val="91"/>
        </w:rPr>
        <w:t xml:space="preserve"> </w:t>
      </w:r>
      <w:r w:rsidRPr="00771D08">
        <w:rPr>
          <w:rFonts w:asciiTheme="minorHAnsi" w:hAnsiTheme="minorHAnsi" w:cstheme="minorHAnsi"/>
        </w:rPr>
        <w:t>of</w:t>
      </w:r>
      <w:r w:rsidRPr="00771D08">
        <w:rPr>
          <w:rFonts w:asciiTheme="minorHAnsi" w:hAnsiTheme="minorHAnsi" w:cstheme="minorHAnsi"/>
          <w:spacing w:val="-10"/>
        </w:rPr>
        <w:t xml:space="preserve"> </w:t>
      </w:r>
      <w:r w:rsidRPr="00771D08">
        <w:rPr>
          <w:rFonts w:asciiTheme="minorHAnsi" w:hAnsiTheme="minorHAnsi" w:cstheme="minorHAnsi"/>
        </w:rPr>
        <w:t>art.</w:t>
      </w:r>
    </w:p>
    <w:p w14:paraId="50721B0E" w14:textId="77777777" w:rsidR="001665D8" w:rsidRPr="00771D08" w:rsidRDefault="00771D08">
      <w:pPr>
        <w:spacing w:before="90" w:line="250" w:lineRule="auto"/>
        <w:ind w:right="181"/>
        <w:rPr>
          <w:rFonts w:asciiTheme="minorHAnsi" w:hAnsiTheme="minorHAnsi" w:cstheme="minorHAnsi"/>
        </w:rPr>
      </w:pPr>
      <w:r w:rsidRPr="00771D08">
        <w:rPr>
          <w:rFonts w:asciiTheme="minorHAnsi" w:hAnsiTheme="minorHAnsi" w:cstheme="minorHAnsi"/>
          <w:w w:val="85"/>
        </w:rPr>
        <w:t>My</w:t>
      </w:r>
      <w:r w:rsidRPr="00771D08">
        <w:rPr>
          <w:rFonts w:asciiTheme="minorHAnsi" w:hAnsiTheme="minorHAnsi" w:cstheme="minorHAnsi"/>
          <w:spacing w:val="6"/>
          <w:w w:val="85"/>
        </w:rPr>
        <w:t xml:space="preserve"> </w:t>
      </w:r>
      <w:r w:rsidRPr="00771D08">
        <w:rPr>
          <w:rFonts w:asciiTheme="minorHAnsi" w:hAnsiTheme="minorHAnsi" w:cstheme="minorHAnsi"/>
        </w:rPr>
        <w:t>photos</w:t>
      </w:r>
      <w:r w:rsidRPr="00771D08">
        <w:rPr>
          <w:rFonts w:asciiTheme="minorHAnsi" w:hAnsiTheme="minorHAnsi" w:cstheme="minorHAnsi"/>
          <w:spacing w:val="-13"/>
        </w:rPr>
        <w:t xml:space="preserve"> </w:t>
      </w:r>
      <w:r w:rsidRPr="00771D08">
        <w:rPr>
          <w:rFonts w:asciiTheme="minorHAnsi" w:hAnsiTheme="minorHAnsi" w:cstheme="minorHAnsi"/>
        </w:rPr>
        <w:t>are</w:t>
      </w:r>
      <w:r w:rsidRPr="00771D08">
        <w:rPr>
          <w:rFonts w:asciiTheme="minorHAnsi" w:hAnsiTheme="minorHAnsi" w:cstheme="minorHAnsi"/>
          <w:spacing w:val="-9"/>
        </w:rPr>
        <w:t xml:space="preserve"> </w:t>
      </w:r>
      <w:r w:rsidRPr="00771D08">
        <w:rPr>
          <w:rFonts w:asciiTheme="minorHAnsi" w:hAnsiTheme="minorHAnsi" w:cstheme="minorHAnsi"/>
        </w:rPr>
        <w:t>used</w:t>
      </w:r>
      <w:r w:rsidRPr="00771D08">
        <w:rPr>
          <w:rFonts w:asciiTheme="minorHAnsi" w:hAnsiTheme="minorHAnsi" w:cstheme="minorHAnsi"/>
          <w:spacing w:val="-17"/>
        </w:rPr>
        <w:t xml:space="preserve"> </w:t>
      </w:r>
      <w:r w:rsidRPr="00771D08">
        <w:rPr>
          <w:rFonts w:asciiTheme="minorHAnsi" w:hAnsiTheme="minorHAnsi" w:cstheme="minorHAnsi"/>
        </w:rPr>
        <w:t>for</w:t>
      </w:r>
      <w:r w:rsidRPr="00771D08">
        <w:rPr>
          <w:rFonts w:asciiTheme="minorHAnsi" w:hAnsiTheme="minorHAnsi" w:cstheme="minorHAnsi"/>
          <w:spacing w:val="-14"/>
        </w:rPr>
        <w:t xml:space="preserve"> </w:t>
      </w:r>
      <w:r w:rsidRPr="00771D08">
        <w:rPr>
          <w:rFonts w:asciiTheme="minorHAnsi" w:hAnsiTheme="minorHAnsi" w:cstheme="minorHAnsi"/>
          <w:w w:val="94"/>
        </w:rPr>
        <w:t>advertising</w:t>
      </w:r>
      <w:r w:rsidRPr="00771D08">
        <w:rPr>
          <w:rFonts w:asciiTheme="minorHAnsi" w:hAnsiTheme="minorHAnsi" w:cstheme="minorHAnsi"/>
          <w:spacing w:val="1"/>
          <w:w w:val="94"/>
        </w:rPr>
        <w:t xml:space="preserve"> </w:t>
      </w:r>
      <w:r w:rsidRPr="00771D08">
        <w:rPr>
          <w:rFonts w:asciiTheme="minorHAnsi" w:hAnsiTheme="minorHAnsi" w:cstheme="minorHAnsi"/>
        </w:rPr>
        <w:t>and</w:t>
      </w:r>
      <w:r w:rsidRPr="00771D08">
        <w:rPr>
          <w:rFonts w:asciiTheme="minorHAnsi" w:hAnsiTheme="minorHAnsi" w:cstheme="minorHAnsi"/>
          <w:spacing w:val="-8"/>
        </w:rPr>
        <w:t xml:space="preserve"> </w:t>
      </w:r>
      <w:r w:rsidRPr="00771D08">
        <w:rPr>
          <w:rFonts w:asciiTheme="minorHAnsi" w:hAnsiTheme="minorHAnsi" w:cstheme="minorHAnsi"/>
        </w:rPr>
        <w:t>to</w:t>
      </w:r>
      <w:r w:rsidRPr="00771D08">
        <w:rPr>
          <w:rFonts w:asciiTheme="minorHAnsi" w:hAnsiTheme="minorHAnsi" w:cstheme="minorHAnsi"/>
          <w:spacing w:val="1"/>
        </w:rPr>
        <w:t xml:space="preserve"> </w:t>
      </w:r>
      <w:r w:rsidRPr="00771D08">
        <w:rPr>
          <w:rFonts w:asciiTheme="minorHAnsi" w:hAnsiTheme="minorHAnsi" w:cstheme="minorHAnsi"/>
          <w:w w:val="96"/>
        </w:rPr>
        <w:t xml:space="preserve">produce </w:t>
      </w:r>
      <w:r w:rsidRPr="00771D08">
        <w:rPr>
          <w:rFonts w:asciiTheme="minorHAnsi" w:hAnsiTheme="minorHAnsi" w:cstheme="minorHAnsi"/>
          <w:w w:val="97"/>
        </w:rPr>
        <w:t>poster</w:t>
      </w:r>
      <w:r w:rsidRPr="00771D08">
        <w:rPr>
          <w:rFonts w:asciiTheme="minorHAnsi" w:hAnsiTheme="minorHAnsi" w:cstheme="minorHAnsi"/>
          <w:spacing w:val="-4"/>
          <w:w w:val="97"/>
        </w:rPr>
        <w:t>s</w:t>
      </w:r>
      <w:r w:rsidRPr="00771D08">
        <w:rPr>
          <w:rFonts w:asciiTheme="minorHAnsi" w:hAnsiTheme="minorHAnsi" w:cstheme="minorHAnsi"/>
          <w:w w:val="74"/>
        </w:rPr>
        <w:t>,</w:t>
      </w:r>
      <w:r w:rsidRPr="00771D08">
        <w:rPr>
          <w:rFonts w:asciiTheme="minorHAnsi" w:hAnsiTheme="minorHAnsi" w:cstheme="minorHAnsi"/>
          <w:spacing w:val="-2"/>
        </w:rPr>
        <w:t xml:space="preserve"> </w:t>
      </w:r>
      <w:r w:rsidRPr="00771D08">
        <w:rPr>
          <w:rFonts w:asciiTheme="minorHAnsi" w:hAnsiTheme="minorHAnsi" w:cstheme="minorHAnsi"/>
          <w:w w:val="95"/>
        </w:rPr>
        <w:t>brochure</w:t>
      </w:r>
      <w:r w:rsidRPr="00771D08">
        <w:rPr>
          <w:rFonts w:asciiTheme="minorHAnsi" w:hAnsiTheme="minorHAnsi" w:cstheme="minorHAnsi"/>
          <w:spacing w:val="-4"/>
          <w:w w:val="95"/>
        </w:rPr>
        <w:t>s</w:t>
      </w:r>
      <w:r w:rsidRPr="00771D08">
        <w:rPr>
          <w:rFonts w:asciiTheme="minorHAnsi" w:hAnsiTheme="minorHAnsi" w:cstheme="minorHAnsi"/>
          <w:w w:val="74"/>
        </w:rPr>
        <w:t>,</w:t>
      </w:r>
      <w:r w:rsidRPr="00771D08">
        <w:rPr>
          <w:rFonts w:asciiTheme="minorHAnsi" w:hAnsiTheme="minorHAnsi" w:cstheme="minorHAnsi"/>
          <w:spacing w:val="-2"/>
        </w:rPr>
        <w:t xml:space="preserve"> </w:t>
      </w:r>
      <w:r w:rsidRPr="00771D08">
        <w:rPr>
          <w:rFonts w:asciiTheme="minorHAnsi" w:hAnsiTheme="minorHAnsi" w:cstheme="minorHAnsi"/>
          <w:w w:val="92"/>
        </w:rPr>
        <w:t>book</w:t>
      </w:r>
      <w:r w:rsidRPr="00771D08">
        <w:rPr>
          <w:rFonts w:asciiTheme="minorHAnsi" w:hAnsiTheme="minorHAnsi" w:cstheme="minorHAnsi"/>
          <w:spacing w:val="-4"/>
          <w:w w:val="92"/>
        </w:rPr>
        <w:t>s</w:t>
      </w:r>
      <w:r w:rsidRPr="00771D08">
        <w:rPr>
          <w:rFonts w:asciiTheme="minorHAnsi" w:hAnsiTheme="minorHAnsi" w:cstheme="minorHAnsi"/>
          <w:w w:val="74"/>
        </w:rPr>
        <w:t>,</w:t>
      </w:r>
      <w:r w:rsidRPr="00771D08">
        <w:rPr>
          <w:rFonts w:asciiTheme="minorHAnsi" w:hAnsiTheme="minorHAnsi" w:cstheme="minorHAnsi"/>
          <w:spacing w:val="-2"/>
        </w:rPr>
        <w:t xml:space="preserve"> </w:t>
      </w:r>
      <w:r w:rsidRPr="00771D08">
        <w:rPr>
          <w:rFonts w:asciiTheme="minorHAnsi" w:hAnsiTheme="minorHAnsi" w:cstheme="minorHAnsi"/>
        </w:rPr>
        <w:t>and</w:t>
      </w:r>
      <w:r w:rsidRPr="00771D08">
        <w:rPr>
          <w:rFonts w:asciiTheme="minorHAnsi" w:hAnsiTheme="minorHAnsi" w:cstheme="minorHAnsi"/>
          <w:spacing w:val="-8"/>
        </w:rPr>
        <w:t xml:space="preserve"> </w:t>
      </w:r>
      <w:r w:rsidRPr="00771D08">
        <w:rPr>
          <w:rFonts w:asciiTheme="minorHAnsi" w:hAnsiTheme="minorHAnsi" w:cstheme="minorHAnsi"/>
          <w:w w:val="96"/>
        </w:rPr>
        <w:t xml:space="preserve">pamphlets </w:t>
      </w:r>
      <w:r w:rsidRPr="00771D08">
        <w:rPr>
          <w:rFonts w:asciiTheme="minorHAnsi" w:hAnsiTheme="minorHAnsi" w:cstheme="minorHAnsi"/>
        </w:rPr>
        <w:t xml:space="preserve">for </w:t>
      </w:r>
      <w:r w:rsidRPr="00771D08">
        <w:rPr>
          <w:rFonts w:asciiTheme="minorHAnsi" w:hAnsiTheme="minorHAnsi" w:cstheme="minorHAnsi"/>
          <w:w w:val="91"/>
        </w:rPr>
        <w:t>various</w:t>
      </w:r>
      <w:r w:rsidRPr="00771D08">
        <w:rPr>
          <w:rFonts w:asciiTheme="minorHAnsi" w:hAnsiTheme="minorHAnsi" w:cstheme="minorHAnsi"/>
          <w:spacing w:val="14"/>
          <w:w w:val="91"/>
        </w:rPr>
        <w:t xml:space="preserve"> </w:t>
      </w:r>
      <w:r w:rsidRPr="00771D08">
        <w:rPr>
          <w:rFonts w:asciiTheme="minorHAnsi" w:hAnsiTheme="minorHAnsi" w:cstheme="minorHAnsi"/>
          <w:w w:val="91"/>
        </w:rPr>
        <w:t>companies</w:t>
      </w:r>
      <w:r w:rsidRPr="00771D08">
        <w:rPr>
          <w:rFonts w:asciiTheme="minorHAnsi" w:hAnsiTheme="minorHAnsi" w:cstheme="minorHAnsi"/>
          <w:spacing w:val="37"/>
          <w:w w:val="91"/>
        </w:rPr>
        <w:t xml:space="preserve"> </w:t>
      </w:r>
      <w:r w:rsidRPr="00771D08">
        <w:rPr>
          <w:rFonts w:asciiTheme="minorHAnsi" w:hAnsiTheme="minorHAnsi" w:cstheme="minorHAnsi"/>
          <w:w w:val="91"/>
        </w:rPr>
        <w:t>like</w:t>
      </w:r>
      <w:r w:rsidRPr="00771D08">
        <w:rPr>
          <w:rFonts w:asciiTheme="minorHAnsi" w:hAnsiTheme="minorHAnsi" w:cstheme="minorHAnsi"/>
          <w:spacing w:val="-15"/>
          <w:w w:val="91"/>
        </w:rPr>
        <w:t xml:space="preserve"> </w:t>
      </w:r>
      <w:r w:rsidRPr="00771D08">
        <w:rPr>
          <w:rFonts w:asciiTheme="minorHAnsi" w:hAnsiTheme="minorHAnsi" w:cstheme="minorHAnsi"/>
        </w:rPr>
        <w:t xml:space="preserve">the </w:t>
      </w:r>
      <w:r w:rsidRPr="00771D08">
        <w:rPr>
          <w:rFonts w:asciiTheme="minorHAnsi" w:hAnsiTheme="minorHAnsi" w:cstheme="minorHAnsi"/>
          <w:w w:val="97"/>
        </w:rPr>
        <w:t>20</w:t>
      </w:r>
      <w:r w:rsidRPr="00771D08">
        <w:rPr>
          <w:rFonts w:asciiTheme="minorHAnsi" w:hAnsiTheme="minorHAnsi" w:cstheme="minorHAnsi"/>
          <w:spacing w:val="-11"/>
          <w:w w:val="97"/>
        </w:rPr>
        <w:t>0</w:t>
      </w:r>
      <w:r w:rsidRPr="00771D08">
        <w:rPr>
          <w:rFonts w:asciiTheme="minorHAnsi" w:hAnsiTheme="minorHAnsi" w:cstheme="minorHAnsi"/>
          <w:w w:val="97"/>
        </w:rPr>
        <w:t>7-2008</w:t>
      </w:r>
      <w:r w:rsidRPr="00771D08">
        <w:rPr>
          <w:rFonts w:asciiTheme="minorHAnsi" w:hAnsiTheme="minorHAnsi" w:cstheme="minorHAnsi"/>
          <w:spacing w:val="2"/>
          <w:w w:val="97"/>
        </w:rPr>
        <w:t xml:space="preserve"> </w:t>
      </w:r>
      <w:r w:rsidRPr="00771D08">
        <w:rPr>
          <w:rFonts w:asciiTheme="minorHAnsi" w:hAnsiTheme="minorHAnsi" w:cstheme="minorHAnsi"/>
        </w:rPr>
        <w:t>season</w:t>
      </w:r>
      <w:r w:rsidRPr="00771D08">
        <w:rPr>
          <w:rFonts w:asciiTheme="minorHAnsi" w:hAnsiTheme="minorHAnsi" w:cstheme="minorHAnsi"/>
          <w:spacing w:val="-18"/>
        </w:rPr>
        <w:t xml:space="preserve"> </w:t>
      </w:r>
      <w:r w:rsidRPr="00771D08">
        <w:rPr>
          <w:rFonts w:asciiTheme="minorHAnsi" w:hAnsiTheme="minorHAnsi" w:cstheme="minorHAnsi"/>
        </w:rPr>
        <w:t>of</w:t>
      </w:r>
      <w:r w:rsidRPr="00771D08">
        <w:rPr>
          <w:rFonts w:asciiTheme="minorHAnsi" w:hAnsiTheme="minorHAnsi" w:cstheme="minorHAnsi"/>
          <w:spacing w:val="-10"/>
        </w:rPr>
        <w:t xml:space="preserve"> </w:t>
      </w:r>
      <w:r w:rsidRPr="00771D08">
        <w:rPr>
          <w:rFonts w:asciiTheme="minorHAnsi" w:hAnsiTheme="minorHAnsi" w:cstheme="minorHAnsi"/>
          <w:w w:val="81"/>
        </w:rPr>
        <w:t>“Le</w:t>
      </w:r>
      <w:r w:rsidRPr="00771D08">
        <w:rPr>
          <w:rFonts w:asciiTheme="minorHAnsi" w:hAnsiTheme="minorHAnsi" w:cstheme="minorHAnsi"/>
          <w:spacing w:val="-10"/>
          <w:w w:val="81"/>
        </w:rPr>
        <w:t xml:space="preserve"> </w:t>
      </w:r>
      <w:r w:rsidRPr="00771D08">
        <w:rPr>
          <w:rFonts w:asciiTheme="minorHAnsi" w:hAnsiTheme="minorHAnsi" w:cstheme="minorHAnsi"/>
          <w:spacing w:val="-6"/>
          <w:w w:val="81"/>
        </w:rPr>
        <w:t>P</w:t>
      </w:r>
      <w:r w:rsidRPr="00771D08">
        <w:rPr>
          <w:rFonts w:asciiTheme="minorHAnsi" w:hAnsiTheme="minorHAnsi" w:cstheme="minorHAnsi"/>
          <w:w w:val="81"/>
        </w:rPr>
        <w:t xml:space="preserve">ays </w:t>
      </w:r>
      <w:r w:rsidRPr="00771D08">
        <w:rPr>
          <w:rFonts w:asciiTheme="minorHAnsi" w:hAnsiTheme="minorHAnsi" w:cstheme="minorHAnsi"/>
          <w:spacing w:val="3"/>
          <w:w w:val="81"/>
        </w:rPr>
        <w:t xml:space="preserve"> </w:t>
      </w:r>
      <w:r w:rsidRPr="00771D08">
        <w:rPr>
          <w:rFonts w:asciiTheme="minorHAnsi" w:hAnsiTheme="minorHAnsi" w:cstheme="minorHAnsi"/>
        </w:rPr>
        <w:t>de</w:t>
      </w:r>
      <w:r w:rsidRPr="00771D08">
        <w:rPr>
          <w:rFonts w:asciiTheme="minorHAnsi" w:hAnsiTheme="minorHAnsi" w:cstheme="minorHAnsi"/>
          <w:spacing w:val="-10"/>
        </w:rPr>
        <w:t xml:space="preserve"> </w:t>
      </w:r>
      <w:r w:rsidRPr="00771D08">
        <w:rPr>
          <w:rFonts w:asciiTheme="minorHAnsi" w:hAnsiTheme="minorHAnsi" w:cstheme="minorHAnsi"/>
        </w:rPr>
        <w:t>la</w:t>
      </w:r>
      <w:r w:rsidRPr="00771D08">
        <w:rPr>
          <w:rFonts w:asciiTheme="minorHAnsi" w:hAnsiTheme="minorHAnsi" w:cstheme="minorHAnsi"/>
          <w:spacing w:val="-13"/>
        </w:rPr>
        <w:t xml:space="preserve"> </w:t>
      </w:r>
      <w:r w:rsidRPr="00771D08">
        <w:rPr>
          <w:rFonts w:asciiTheme="minorHAnsi" w:hAnsiTheme="minorHAnsi" w:cstheme="minorHAnsi"/>
          <w:w w:val="94"/>
        </w:rPr>
        <w:t>Sagouine</w:t>
      </w:r>
      <w:r w:rsidRPr="00771D08">
        <w:rPr>
          <w:rFonts w:asciiTheme="minorHAnsi" w:hAnsiTheme="minorHAnsi" w:cstheme="minorHAnsi"/>
          <w:spacing w:val="-30"/>
          <w:w w:val="71"/>
        </w:rPr>
        <w:t>”</w:t>
      </w:r>
      <w:r w:rsidRPr="00771D08">
        <w:rPr>
          <w:rFonts w:asciiTheme="minorHAnsi" w:hAnsiTheme="minorHAnsi" w:cstheme="minorHAnsi"/>
          <w:w w:val="74"/>
        </w:rPr>
        <w:t>.</w:t>
      </w:r>
      <w:r w:rsidRPr="00771D08">
        <w:rPr>
          <w:rFonts w:asciiTheme="minorHAnsi" w:hAnsiTheme="minorHAnsi" w:cstheme="minorHAnsi"/>
          <w:spacing w:val="-2"/>
        </w:rPr>
        <w:t xml:space="preserve"> </w:t>
      </w:r>
      <w:r w:rsidRPr="00771D08">
        <w:rPr>
          <w:rFonts w:asciiTheme="minorHAnsi" w:hAnsiTheme="minorHAnsi" w:cstheme="minorHAnsi"/>
          <w:w w:val="95"/>
        </w:rPr>
        <w:t>Consultation</w:t>
      </w:r>
      <w:r w:rsidRPr="00771D08">
        <w:rPr>
          <w:rFonts w:asciiTheme="minorHAnsi" w:hAnsiTheme="minorHAnsi" w:cstheme="minorHAnsi"/>
          <w:spacing w:val="1"/>
          <w:w w:val="95"/>
        </w:rPr>
        <w:t xml:space="preserve"> </w:t>
      </w:r>
      <w:r w:rsidRPr="00771D08">
        <w:rPr>
          <w:rFonts w:asciiTheme="minorHAnsi" w:hAnsiTheme="minorHAnsi" w:cstheme="minorHAnsi"/>
        </w:rPr>
        <w:t>for</w:t>
      </w:r>
      <w:r w:rsidRPr="00771D08">
        <w:rPr>
          <w:rFonts w:asciiTheme="minorHAnsi" w:hAnsiTheme="minorHAnsi" w:cstheme="minorHAnsi"/>
          <w:spacing w:val="-14"/>
        </w:rPr>
        <w:t xml:space="preserve"> </w:t>
      </w:r>
      <w:r w:rsidRPr="00771D08">
        <w:rPr>
          <w:rFonts w:asciiTheme="minorHAnsi" w:hAnsiTheme="minorHAnsi" w:cstheme="minorHAnsi"/>
        </w:rPr>
        <w:t xml:space="preserve">and </w:t>
      </w:r>
      <w:r w:rsidRPr="00771D08">
        <w:rPr>
          <w:rFonts w:asciiTheme="minorHAnsi" w:hAnsiTheme="minorHAnsi" w:cstheme="minorHAnsi"/>
          <w:w w:val="96"/>
        </w:rPr>
        <w:t xml:space="preserve">production </w:t>
      </w:r>
      <w:r w:rsidRPr="00771D08">
        <w:rPr>
          <w:rFonts w:asciiTheme="minorHAnsi" w:hAnsiTheme="minorHAnsi" w:cstheme="minorHAnsi"/>
        </w:rPr>
        <w:t>of</w:t>
      </w:r>
      <w:r w:rsidRPr="00771D08">
        <w:rPr>
          <w:rFonts w:asciiTheme="minorHAnsi" w:hAnsiTheme="minorHAnsi" w:cstheme="minorHAnsi"/>
          <w:spacing w:val="-10"/>
        </w:rPr>
        <w:t xml:space="preserve"> </w:t>
      </w:r>
      <w:r w:rsidRPr="00771D08">
        <w:rPr>
          <w:rFonts w:asciiTheme="minorHAnsi" w:hAnsiTheme="minorHAnsi" w:cstheme="minorHAnsi"/>
          <w:w w:val="92"/>
        </w:rPr>
        <w:t>books</w:t>
      </w:r>
      <w:r w:rsidRPr="00771D08">
        <w:rPr>
          <w:rFonts w:asciiTheme="minorHAnsi" w:hAnsiTheme="minorHAnsi" w:cstheme="minorHAnsi"/>
          <w:spacing w:val="2"/>
          <w:w w:val="92"/>
        </w:rPr>
        <w:t xml:space="preserve"> </w:t>
      </w:r>
      <w:r w:rsidRPr="00771D08">
        <w:rPr>
          <w:rFonts w:asciiTheme="minorHAnsi" w:hAnsiTheme="minorHAnsi" w:cstheme="minorHAnsi"/>
        </w:rPr>
        <w:t>and</w:t>
      </w:r>
      <w:r w:rsidRPr="00771D08">
        <w:rPr>
          <w:rFonts w:asciiTheme="minorHAnsi" w:hAnsiTheme="minorHAnsi" w:cstheme="minorHAnsi"/>
          <w:spacing w:val="-8"/>
        </w:rPr>
        <w:t xml:space="preserve"> </w:t>
      </w:r>
      <w:r w:rsidRPr="00771D08">
        <w:rPr>
          <w:rFonts w:asciiTheme="minorHAnsi" w:hAnsiTheme="minorHAnsi" w:cstheme="minorHAnsi"/>
          <w:w w:val="94"/>
        </w:rPr>
        <w:t>portfolios</w:t>
      </w:r>
      <w:r w:rsidRPr="00771D08">
        <w:rPr>
          <w:rFonts w:asciiTheme="minorHAnsi" w:hAnsiTheme="minorHAnsi" w:cstheme="minorHAnsi"/>
          <w:spacing w:val="1"/>
          <w:w w:val="94"/>
        </w:rPr>
        <w:t xml:space="preserve"> </w:t>
      </w:r>
      <w:r w:rsidRPr="00771D08">
        <w:rPr>
          <w:rFonts w:asciiTheme="minorHAnsi" w:hAnsiTheme="minorHAnsi" w:cstheme="minorHAnsi"/>
        </w:rPr>
        <w:t>for</w:t>
      </w:r>
      <w:r w:rsidRPr="00771D08">
        <w:rPr>
          <w:rFonts w:asciiTheme="minorHAnsi" w:hAnsiTheme="minorHAnsi" w:cstheme="minorHAnsi"/>
          <w:spacing w:val="-14"/>
        </w:rPr>
        <w:t xml:space="preserve"> </w:t>
      </w:r>
      <w:r w:rsidRPr="00771D08">
        <w:rPr>
          <w:rFonts w:asciiTheme="minorHAnsi" w:hAnsiTheme="minorHAnsi" w:cstheme="minorHAnsi"/>
          <w:w w:val="96"/>
        </w:rPr>
        <w:t xml:space="preserve">renowned </w:t>
      </w:r>
      <w:r w:rsidRPr="00771D08">
        <w:rPr>
          <w:rFonts w:asciiTheme="minorHAnsi" w:hAnsiTheme="minorHAnsi" w:cstheme="minorHAnsi"/>
          <w:w w:val="97"/>
        </w:rPr>
        <w:t>actor</w:t>
      </w:r>
      <w:r w:rsidRPr="00771D08">
        <w:rPr>
          <w:rFonts w:asciiTheme="minorHAnsi" w:hAnsiTheme="minorHAnsi" w:cstheme="minorHAnsi"/>
          <w:spacing w:val="-4"/>
          <w:w w:val="97"/>
        </w:rPr>
        <w:t>s</w:t>
      </w:r>
      <w:r w:rsidRPr="00771D08">
        <w:rPr>
          <w:rFonts w:asciiTheme="minorHAnsi" w:hAnsiTheme="minorHAnsi" w:cstheme="minorHAnsi"/>
          <w:w w:val="74"/>
        </w:rPr>
        <w:t>,</w:t>
      </w:r>
      <w:r w:rsidRPr="00771D08">
        <w:rPr>
          <w:rFonts w:asciiTheme="minorHAnsi" w:hAnsiTheme="minorHAnsi" w:cstheme="minorHAnsi"/>
          <w:spacing w:val="-2"/>
        </w:rPr>
        <w:t xml:space="preserve"> </w:t>
      </w:r>
      <w:r w:rsidRPr="00771D08">
        <w:rPr>
          <w:rFonts w:asciiTheme="minorHAnsi" w:hAnsiTheme="minorHAnsi" w:cstheme="minorHAnsi"/>
          <w:w w:val="94"/>
        </w:rPr>
        <w:t>professional</w:t>
      </w:r>
      <w:r w:rsidRPr="00771D08">
        <w:rPr>
          <w:rFonts w:asciiTheme="minorHAnsi" w:hAnsiTheme="minorHAnsi" w:cstheme="minorHAnsi"/>
          <w:spacing w:val="1"/>
          <w:w w:val="94"/>
        </w:rPr>
        <w:t xml:space="preserve"> </w:t>
      </w:r>
      <w:r w:rsidRPr="00771D08">
        <w:rPr>
          <w:rFonts w:asciiTheme="minorHAnsi" w:hAnsiTheme="minorHAnsi" w:cstheme="minorHAnsi"/>
          <w:w w:val="94"/>
        </w:rPr>
        <w:t>musician</w:t>
      </w:r>
      <w:r w:rsidRPr="00771D08">
        <w:rPr>
          <w:rFonts w:asciiTheme="minorHAnsi" w:hAnsiTheme="minorHAnsi" w:cstheme="minorHAnsi"/>
          <w:spacing w:val="-4"/>
          <w:w w:val="94"/>
        </w:rPr>
        <w:t>s</w:t>
      </w:r>
      <w:r w:rsidRPr="00771D08">
        <w:rPr>
          <w:rFonts w:asciiTheme="minorHAnsi" w:hAnsiTheme="minorHAnsi" w:cstheme="minorHAnsi"/>
          <w:w w:val="74"/>
        </w:rPr>
        <w:t>,</w:t>
      </w:r>
      <w:r w:rsidRPr="00771D08">
        <w:rPr>
          <w:rFonts w:asciiTheme="minorHAnsi" w:hAnsiTheme="minorHAnsi" w:cstheme="minorHAnsi"/>
          <w:spacing w:val="-2"/>
        </w:rPr>
        <w:t xml:space="preserve"> </w:t>
      </w:r>
      <w:r w:rsidRPr="00771D08">
        <w:rPr>
          <w:rFonts w:asciiTheme="minorHAnsi" w:hAnsiTheme="minorHAnsi" w:cstheme="minorHAnsi"/>
          <w:w w:val="98"/>
        </w:rPr>
        <w:t>athlete</w:t>
      </w:r>
      <w:r w:rsidRPr="00771D08">
        <w:rPr>
          <w:rFonts w:asciiTheme="minorHAnsi" w:hAnsiTheme="minorHAnsi" w:cstheme="minorHAnsi"/>
          <w:spacing w:val="-4"/>
          <w:w w:val="98"/>
        </w:rPr>
        <w:t>s</w:t>
      </w:r>
      <w:r w:rsidRPr="00771D08">
        <w:rPr>
          <w:rFonts w:asciiTheme="minorHAnsi" w:hAnsiTheme="minorHAnsi" w:cstheme="minorHAnsi"/>
          <w:w w:val="74"/>
        </w:rPr>
        <w:t>,</w:t>
      </w:r>
      <w:r w:rsidRPr="00771D08">
        <w:rPr>
          <w:rFonts w:asciiTheme="minorHAnsi" w:hAnsiTheme="minorHAnsi" w:cstheme="minorHAnsi"/>
          <w:spacing w:val="-2"/>
        </w:rPr>
        <w:t xml:space="preserve"> </w:t>
      </w:r>
      <w:r w:rsidRPr="00771D08">
        <w:rPr>
          <w:rFonts w:asciiTheme="minorHAnsi" w:hAnsiTheme="minorHAnsi" w:cstheme="minorHAnsi"/>
          <w:w w:val="93"/>
        </w:rPr>
        <w:t>politician</w:t>
      </w:r>
      <w:r w:rsidRPr="00771D08">
        <w:rPr>
          <w:rFonts w:asciiTheme="minorHAnsi" w:hAnsiTheme="minorHAnsi" w:cstheme="minorHAnsi"/>
          <w:spacing w:val="-4"/>
          <w:w w:val="93"/>
        </w:rPr>
        <w:t>s</w:t>
      </w:r>
      <w:r w:rsidRPr="00771D08">
        <w:rPr>
          <w:rFonts w:asciiTheme="minorHAnsi" w:hAnsiTheme="minorHAnsi" w:cstheme="minorHAnsi"/>
          <w:w w:val="74"/>
        </w:rPr>
        <w:t xml:space="preserve">, </w:t>
      </w:r>
      <w:r w:rsidRPr="00771D08">
        <w:rPr>
          <w:rFonts w:asciiTheme="minorHAnsi" w:hAnsiTheme="minorHAnsi" w:cstheme="minorHAnsi"/>
          <w:w w:val="94"/>
        </w:rPr>
        <w:t>model</w:t>
      </w:r>
      <w:r w:rsidRPr="00771D08">
        <w:rPr>
          <w:rFonts w:asciiTheme="minorHAnsi" w:hAnsiTheme="minorHAnsi" w:cstheme="minorHAnsi"/>
          <w:spacing w:val="-4"/>
          <w:w w:val="94"/>
        </w:rPr>
        <w:t>s</w:t>
      </w:r>
      <w:r w:rsidRPr="00771D08">
        <w:rPr>
          <w:rFonts w:asciiTheme="minorHAnsi" w:hAnsiTheme="minorHAnsi" w:cstheme="minorHAnsi"/>
          <w:w w:val="74"/>
        </w:rPr>
        <w:t>,</w:t>
      </w:r>
      <w:r w:rsidRPr="00771D08">
        <w:rPr>
          <w:rFonts w:asciiTheme="minorHAnsi" w:hAnsiTheme="minorHAnsi" w:cstheme="minorHAnsi"/>
          <w:spacing w:val="-2"/>
        </w:rPr>
        <w:t xml:space="preserve"> </w:t>
      </w:r>
      <w:r w:rsidRPr="00771D08">
        <w:rPr>
          <w:rFonts w:asciiTheme="minorHAnsi" w:hAnsiTheme="minorHAnsi" w:cstheme="minorHAnsi"/>
          <w:w w:val="94"/>
        </w:rPr>
        <w:t>craftspeople,</w:t>
      </w:r>
      <w:r w:rsidRPr="00771D08">
        <w:rPr>
          <w:rFonts w:asciiTheme="minorHAnsi" w:hAnsiTheme="minorHAnsi" w:cstheme="minorHAnsi"/>
          <w:spacing w:val="1"/>
          <w:w w:val="94"/>
        </w:rPr>
        <w:t xml:space="preserve"> </w:t>
      </w:r>
      <w:r w:rsidRPr="00771D08">
        <w:rPr>
          <w:rFonts w:asciiTheme="minorHAnsi" w:hAnsiTheme="minorHAnsi" w:cstheme="minorHAnsi"/>
        </w:rPr>
        <w:t>and</w:t>
      </w:r>
      <w:r w:rsidRPr="00771D08">
        <w:rPr>
          <w:rFonts w:asciiTheme="minorHAnsi" w:hAnsiTheme="minorHAnsi" w:cstheme="minorHAnsi"/>
          <w:spacing w:val="-8"/>
        </w:rPr>
        <w:t xml:space="preserve"> </w:t>
      </w:r>
      <w:r w:rsidRPr="00771D08">
        <w:rPr>
          <w:rFonts w:asciiTheme="minorHAnsi" w:hAnsiTheme="minorHAnsi" w:cstheme="minorHAnsi"/>
          <w:w w:val="91"/>
        </w:rPr>
        <w:t>visual</w:t>
      </w:r>
      <w:r w:rsidRPr="00771D08">
        <w:rPr>
          <w:rFonts w:asciiTheme="minorHAnsi" w:hAnsiTheme="minorHAnsi" w:cstheme="minorHAnsi"/>
          <w:spacing w:val="3"/>
          <w:w w:val="91"/>
        </w:rPr>
        <w:t xml:space="preserve"> </w:t>
      </w:r>
      <w:r w:rsidRPr="00771D08">
        <w:rPr>
          <w:rFonts w:asciiTheme="minorHAnsi" w:hAnsiTheme="minorHAnsi" w:cstheme="minorHAnsi"/>
        </w:rPr>
        <w:t>artists.</w:t>
      </w:r>
    </w:p>
    <w:p w14:paraId="4484D1BC" w14:textId="77777777" w:rsidR="001665D8" w:rsidRPr="00771D08" w:rsidRDefault="00771D08">
      <w:pPr>
        <w:spacing w:before="90" w:line="250" w:lineRule="auto"/>
        <w:ind w:right="183"/>
        <w:rPr>
          <w:rFonts w:asciiTheme="minorHAnsi" w:hAnsiTheme="minorHAnsi" w:cstheme="minorHAnsi"/>
        </w:rPr>
      </w:pPr>
      <w:r w:rsidRPr="00771D08">
        <w:rPr>
          <w:rFonts w:asciiTheme="minorHAnsi" w:hAnsiTheme="minorHAnsi" w:cstheme="minorHAnsi"/>
          <w:w w:val="89"/>
        </w:rPr>
        <w:t>My</w:t>
      </w:r>
      <w:r w:rsidRPr="00771D08">
        <w:rPr>
          <w:rFonts w:asciiTheme="minorHAnsi" w:hAnsiTheme="minorHAnsi" w:cstheme="minorHAnsi"/>
          <w:spacing w:val="-8"/>
          <w:w w:val="89"/>
        </w:rPr>
        <w:t xml:space="preserve"> </w:t>
      </w:r>
      <w:r w:rsidRPr="00771D08">
        <w:rPr>
          <w:rFonts w:asciiTheme="minorHAnsi" w:hAnsiTheme="minorHAnsi" w:cstheme="minorHAnsi"/>
          <w:w w:val="89"/>
        </w:rPr>
        <w:t>chief</w:t>
      </w:r>
      <w:r w:rsidRPr="00771D08">
        <w:rPr>
          <w:rFonts w:asciiTheme="minorHAnsi" w:hAnsiTheme="minorHAnsi" w:cstheme="minorHAnsi"/>
          <w:spacing w:val="19"/>
          <w:w w:val="89"/>
        </w:rPr>
        <w:t xml:space="preserve"> </w:t>
      </w:r>
      <w:r w:rsidRPr="00771D08">
        <w:rPr>
          <w:rFonts w:asciiTheme="minorHAnsi" w:hAnsiTheme="minorHAnsi" w:cstheme="minorHAnsi"/>
          <w:w w:val="89"/>
        </w:rPr>
        <w:t>work</w:t>
      </w:r>
      <w:r w:rsidRPr="00771D08">
        <w:rPr>
          <w:rFonts w:asciiTheme="minorHAnsi" w:hAnsiTheme="minorHAnsi" w:cstheme="minorHAnsi"/>
          <w:spacing w:val="8"/>
          <w:w w:val="89"/>
        </w:rPr>
        <w:t xml:space="preserve"> </w:t>
      </w:r>
      <w:r w:rsidRPr="00771D08">
        <w:rPr>
          <w:rFonts w:asciiTheme="minorHAnsi" w:hAnsiTheme="minorHAnsi" w:cstheme="minorHAnsi"/>
        </w:rPr>
        <w:t>is</w:t>
      </w:r>
      <w:r w:rsidRPr="00771D08">
        <w:rPr>
          <w:rFonts w:asciiTheme="minorHAnsi" w:hAnsiTheme="minorHAnsi" w:cstheme="minorHAnsi"/>
          <w:spacing w:val="-18"/>
        </w:rPr>
        <w:t xml:space="preserve"> </w:t>
      </w:r>
      <w:r w:rsidRPr="00771D08">
        <w:rPr>
          <w:rFonts w:asciiTheme="minorHAnsi" w:hAnsiTheme="minorHAnsi" w:cstheme="minorHAnsi"/>
          <w:spacing w:val="-7"/>
          <w:w w:val="95"/>
        </w:rPr>
        <w:t>P</w:t>
      </w:r>
      <w:r w:rsidRPr="00771D08">
        <w:rPr>
          <w:rFonts w:asciiTheme="minorHAnsi" w:hAnsiTheme="minorHAnsi" w:cstheme="minorHAnsi"/>
          <w:w w:val="95"/>
        </w:rPr>
        <w:t>ortraits</w:t>
      </w:r>
      <w:r w:rsidRPr="00771D08">
        <w:rPr>
          <w:rFonts w:asciiTheme="minorHAnsi" w:hAnsiTheme="minorHAnsi" w:cstheme="minorHAnsi"/>
          <w:spacing w:val="7"/>
          <w:w w:val="95"/>
        </w:rPr>
        <w:t xml:space="preserve"> </w:t>
      </w:r>
      <w:r w:rsidRPr="00771D08">
        <w:rPr>
          <w:rFonts w:asciiTheme="minorHAnsi" w:hAnsiTheme="minorHAnsi" w:cstheme="minorHAnsi"/>
        </w:rPr>
        <w:t>of</w:t>
      </w:r>
      <w:r w:rsidRPr="00771D08">
        <w:rPr>
          <w:rFonts w:asciiTheme="minorHAnsi" w:hAnsiTheme="minorHAnsi" w:cstheme="minorHAnsi"/>
          <w:spacing w:val="-10"/>
        </w:rPr>
        <w:t xml:space="preserve"> </w:t>
      </w:r>
      <w:r w:rsidRPr="00771D08">
        <w:rPr>
          <w:rFonts w:asciiTheme="minorHAnsi" w:hAnsiTheme="minorHAnsi" w:cstheme="minorHAnsi"/>
        </w:rPr>
        <w:t>a</w:t>
      </w:r>
      <w:r w:rsidRPr="00771D08">
        <w:rPr>
          <w:rFonts w:asciiTheme="minorHAnsi" w:hAnsiTheme="minorHAnsi" w:cstheme="minorHAnsi"/>
          <w:spacing w:val="-2"/>
        </w:rPr>
        <w:t xml:space="preserve"> </w:t>
      </w:r>
      <w:r w:rsidRPr="00771D08">
        <w:rPr>
          <w:rFonts w:asciiTheme="minorHAnsi" w:hAnsiTheme="minorHAnsi" w:cstheme="minorHAnsi"/>
          <w:spacing w:val="-7"/>
          <w:w w:val="86"/>
        </w:rPr>
        <w:t>P</w:t>
      </w:r>
      <w:r w:rsidRPr="00771D08">
        <w:rPr>
          <w:rFonts w:asciiTheme="minorHAnsi" w:hAnsiTheme="minorHAnsi" w:cstheme="minorHAnsi"/>
          <w:w w:val="94"/>
        </w:rPr>
        <w:t>eople</w:t>
      </w:r>
      <w:r w:rsidRPr="00771D08">
        <w:rPr>
          <w:rFonts w:asciiTheme="minorHAnsi" w:hAnsiTheme="minorHAnsi" w:cstheme="minorHAnsi"/>
          <w:w w:val="74"/>
        </w:rPr>
        <w:t>,</w:t>
      </w:r>
      <w:r w:rsidRPr="00771D08">
        <w:rPr>
          <w:rFonts w:asciiTheme="minorHAnsi" w:hAnsiTheme="minorHAnsi" w:cstheme="minorHAnsi"/>
          <w:spacing w:val="-2"/>
        </w:rPr>
        <w:t xml:space="preserve"> </w:t>
      </w:r>
      <w:r w:rsidRPr="00771D08">
        <w:rPr>
          <w:rFonts w:asciiTheme="minorHAnsi" w:hAnsiTheme="minorHAnsi" w:cstheme="minorHAnsi"/>
        </w:rPr>
        <w:t>a</w:t>
      </w:r>
      <w:r w:rsidRPr="00771D08">
        <w:rPr>
          <w:rFonts w:asciiTheme="minorHAnsi" w:hAnsiTheme="minorHAnsi" w:cstheme="minorHAnsi"/>
          <w:spacing w:val="-2"/>
        </w:rPr>
        <w:t xml:space="preserve"> </w:t>
      </w:r>
      <w:r w:rsidRPr="00771D08">
        <w:rPr>
          <w:rFonts w:asciiTheme="minorHAnsi" w:hAnsiTheme="minorHAnsi" w:cstheme="minorHAnsi"/>
          <w:w w:val="93"/>
        </w:rPr>
        <w:t>social</w:t>
      </w:r>
      <w:r w:rsidRPr="00771D08">
        <w:rPr>
          <w:rFonts w:asciiTheme="minorHAnsi" w:hAnsiTheme="minorHAnsi" w:cstheme="minorHAnsi"/>
          <w:spacing w:val="-3"/>
          <w:w w:val="93"/>
        </w:rPr>
        <w:t xml:space="preserve"> </w:t>
      </w:r>
      <w:r w:rsidRPr="00771D08">
        <w:rPr>
          <w:rFonts w:asciiTheme="minorHAnsi" w:hAnsiTheme="minorHAnsi" w:cstheme="minorHAnsi"/>
          <w:w w:val="93"/>
        </w:rPr>
        <w:t>documentary</w:t>
      </w:r>
      <w:r w:rsidRPr="00771D08">
        <w:rPr>
          <w:rFonts w:asciiTheme="minorHAnsi" w:hAnsiTheme="minorHAnsi" w:cstheme="minorHAnsi"/>
          <w:spacing w:val="33"/>
          <w:w w:val="93"/>
        </w:rPr>
        <w:t xml:space="preserve"> </w:t>
      </w:r>
      <w:r w:rsidRPr="00771D08">
        <w:rPr>
          <w:rFonts w:asciiTheme="minorHAnsi" w:hAnsiTheme="minorHAnsi" w:cstheme="minorHAnsi"/>
          <w:w w:val="93"/>
        </w:rPr>
        <w:t>collection</w:t>
      </w:r>
      <w:r w:rsidRPr="00771D08">
        <w:rPr>
          <w:rFonts w:asciiTheme="minorHAnsi" w:hAnsiTheme="minorHAnsi" w:cstheme="minorHAnsi"/>
          <w:spacing w:val="2"/>
          <w:w w:val="93"/>
        </w:rPr>
        <w:t xml:space="preserve"> </w:t>
      </w:r>
      <w:r w:rsidRPr="00771D08">
        <w:rPr>
          <w:rFonts w:asciiTheme="minorHAnsi" w:hAnsiTheme="minorHAnsi" w:cstheme="minorHAnsi"/>
        </w:rPr>
        <w:t>of</w:t>
      </w:r>
      <w:r w:rsidRPr="00771D08">
        <w:rPr>
          <w:rFonts w:asciiTheme="minorHAnsi" w:hAnsiTheme="minorHAnsi" w:cstheme="minorHAnsi"/>
          <w:spacing w:val="-10"/>
        </w:rPr>
        <w:t xml:space="preserve"> </w:t>
      </w:r>
      <w:r w:rsidRPr="00771D08">
        <w:rPr>
          <w:rFonts w:asciiTheme="minorHAnsi" w:hAnsiTheme="minorHAnsi" w:cstheme="minorHAnsi"/>
          <w:w w:val="92"/>
        </w:rPr>
        <w:t>archival</w:t>
      </w:r>
      <w:r w:rsidRPr="00771D08">
        <w:rPr>
          <w:rFonts w:asciiTheme="minorHAnsi" w:hAnsiTheme="minorHAnsi" w:cstheme="minorHAnsi"/>
          <w:spacing w:val="2"/>
          <w:w w:val="92"/>
        </w:rPr>
        <w:t xml:space="preserve"> </w:t>
      </w:r>
      <w:r w:rsidRPr="00771D08">
        <w:rPr>
          <w:rFonts w:asciiTheme="minorHAnsi" w:hAnsiTheme="minorHAnsi" w:cstheme="minorHAnsi"/>
        </w:rPr>
        <w:t>black-and-white photos</w:t>
      </w:r>
      <w:r w:rsidRPr="00771D08">
        <w:rPr>
          <w:rFonts w:asciiTheme="minorHAnsi" w:hAnsiTheme="minorHAnsi" w:cstheme="minorHAnsi"/>
          <w:spacing w:val="-13"/>
        </w:rPr>
        <w:t xml:space="preserve"> </w:t>
      </w:r>
      <w:r w:rsidRPr="00771D08">
        <w:rPr>
          <w:rFonts w:asciiTheme="minorHAnsi" w:hAnsiTheme="minorHAnsi" w:cstheme="minorHAnsi"/>
        </w:rPr>
        <w:t>of</w:t>
      </w:r>
      <w:r w:rsidRPr="00771D08">
        <w:rPr>
          <w:rFonts w:asciiTheme="minorHAnsi" w:hAnsiTheme="minorHAnsi" w:cstheme="minorHAnsi"/>
          <w:spacing w:val="-10"/>
        </w:rPr>
        <w:t xml:space="preserve"> </w:t>
      </w:r>
      <w:r w:rsidRPr="00771D08">
        <w:rPr>
          <w:rFonts w:asciiTheme="minorHAnsi" w:hAnsiTheme="minorHAnsi" w:cstheme="minorHAnsi"/>
          <w:w w:val="94"/>
        </w:rPr>
        <w:t>seniors</w:t>
      </w:r>
      <w:r w:rsidRPr="00771D08">
        <w:rPr>
          <w:rFonts w:asciiTheme="minorHAnsi" w:hAnsiTheme="minorHAnsi" w:cstheme="minorHAnsi"/>
          <w:spacing w:val="1"/>
          <w:w w:val="94"/>
        </w:rPr>
        <w:t xml:space="preserve"> </w:t>
      </w:r>
      <w:r w:rsidRPr="00771D08">
        <w:rPr>
          <w:rFonts w:asciiTheme="minorHAnsi" w:hAnsiTheme="minorHAnsi" w:cstheme="minorHAnsi"/>
        </w:rPr>
        <w:t>in</w:t>
      </w:r>
      <w:r w:rsidRPr="00771D08">
        <w:rPr>
          <w:rFonts w:asciiTheme="minorHAnsi" w:hAnsiTheme="minorHAnsi" w:cstheme="minorHAnsi"/>
          <w:spacing w:val="-14"/>
        </w:rPr>
        <w:t xml:space="preserve"> </w:t>
      </w:r>
      <w:r w:rsidRPr="00771D08">
        <w:rPr>
          <w:rFonts w:asciiTheme="minorHAnsi" w:hAnsiTheme="minorHAnsi" w:cstheme="minorHAnsi"/>
        </w:rPr>
        <w:t xml:space="preserve">the </w:t>
      </w:r>
      <w:r w:rsidRPr="00771D08">
        <w:rPr>
          <w:rFonts w:asciiTheme="minorHAnsi" w:hAnsiTheme="minorHAnsi" w:cstheme="minorHAnsi"/>
          <w:w w:val="92"/>
        </w:rPr>
        <w:t>Memramcook</w:t>
      </w:r>
      <w:r w:rsidRPr="00771D08">
        <w:rPr>
          <w:rFonts w:asciiTheme="minorHAnsi" w:hAnsiTheme="minorHAnsi" w:cstheme="minorHAnsi"/>
          <w:spacing w:val="2"/>
          <w:w w:val="92"/>
        </w:rPr>
        <w:t xml:space="preserve"> </w:t>
      </w:r>
      <w:r w:rsidRPr="00771D08">
        <w:rPr>
          <w:rFonts w:asciiTheme="minorHAnsi" w:hAnsiTheme="minorHAnsi" w:cstheme="minorHAnsi"/>
          <w:spacing w:val="-4"/>
          <w:w w:val="69"/>
        </w:rPr>
        <w:t>V</w:t>
      </w:r>
      <w:r w:rsidRPr="00771D08">
        <w:rPr>
          <w:rFonts w:asciiTheme="minorHAnsi" w:hAnsiTheme="minorHAnsi" w:cstheme="minorHAnsi"/>
          <w:w w:val="89"/>
        </w:rPr>
        <w:t>alley</w:t>
      </w:r>
      <w:r w:rsidRPr="00771D08">
        <w:rPr>
          <w:rFonts w:asciiTheme="minorHAnsi" w:hAnsiTheme="minorHAnsi" w:cstheme="minorHAnsi"/>
          <w:spacing w:val="-2"/>
        </w:rPr>
        <w:t xml:space="preserve"> </w:t>
      </w:r>
      <w:r w:rsidRPr="00771D08">
        <w:rPr>
          <w:rFonts w:asciiTheme="minorHAnsi" w:hAnsiTheme="minorHAnsi" w:cstheme="minorHAnsi"/>
          <w:w w:val="95"/>
        </w:rPr>
        <w:t>practising</w:t>
      </w:r>
      <w:r w:rsidRPr="00771D08">
        <w:rPr>
          <w:rFonts w:asciiTheme="minorHAnsi" w:hAnsiTheme="minorHAnsi" w:cstheme="minorHAnsi"/>
          <w:spacing w:val="1"/>
          <w:w w:val="95"/>
        </w:rPr>
        <w:t xml:space="preserve"> </w:t>
      </w:r>
      <w:r w:rsidRPr="00771D08">
        <w:rPr>
          <w:rFonts w:asciiTheme="minorHAnsi" w:hAnsiTheme="minorHAnsi" w:cstheme="minorHAnsi"/>
        </w:rPr>
        <w:t>their</w:t>
      </w:r>
      <w:r w:rsidRPr="00771D08">
        <w:rPr>
          <w:rFonts w:asciiTheme="minorHAnsi" w:hAnsiTheme="minorHAnsi" w:cstheme="minorHAnsi"/>
          <w:spacing w:val="-13"/>
        </w:rPr>
        <w:t xml:space="preserve"> </w:t>
      </w:r>
      <w:r w:rsidRPr="00771D08">
        <w:rPr>
          <w:rFonts w:asciiTheme="minorHAnsi" w:hAnsiTheme="minorHAnsi" w:cstheme="minorHAnsi"/>
          <w:w w:val="93"/>
        </w:rPr>
        <w:t>traditional</w:t>
      </w:r>
      <w:r w:rsidRPr="00771D08">
        <w:rPr>
          <w:rFonts w:asciiTheme="minorHAnsi" w:hAnsiTheme="minorHAnsi" w:cstheme="minorHAnsi"/>
          <w:spacing w:val="26"/>
          <w:w w:val="93"/>
        </w:rPr>
        <w:t xml:space="preserve"> </w:t>
      </w:r>
      <w:r w:rsidRPr="00771D08">
        <w:rPr>
          <w:rFonts w:asciiTheme="minorHAnsi" w:hAnsiTheme="minorHAnsi" w:cstheme="minorHAnsi"/>
          <w:w w:val="93"/>
        </w:rPr>
        <w:t>Acadian</w:t>
      </w:r>
      <w:r w:rsidRPr="00771D08">
        <w:rPr>
          <w:rFonts w:asciiTheme="minorHAnsi" w:hAnsiTheme="minorHAnsi" w:cstheme="minorHAnsi"/>
          <w:spacing w:val="-12"/>
          <w:w w:val="93"/>
        </w:rPr>
        <w:t xml:space="preserve"> </w:t>
      </w:r>
      <w:r w:rsidRPr="00771D08">
        <w:rPr>
          <w:rFonts w:asciiTheme="minorHAnsi" w:hAnsiTheme="minorHAnsi" w:cstheme="minorHAnsi"/>
          <w:w w:val="93"/>
        </w:rPr>
        <w:t>trades.</w:t>
      </w:r>
      <w:r w:rsidRPr="00771D08">
        <w:rPr>
          <w:rFonts w:asciiTheme="minorHAnsi" w:hAnsiTheme="minorHAnsi" w:cstheme="minorHAnsi"/>
          <w:spacing w:val="17"/>
          <w:w w:val="93"/>
        </w:rPr>
        <w:t xml:space="preserve"> </w:t>
      </w:r>
      <w:r w:rsidRPr="00771D08">
        <w:rPr>
          <w:rFonts w:asciiTheme="minorHAnsi" w:hAnsiTheme="minorHAnsi" w:cstheme="minorHAnsi"/>
          <w:w w:val="86"/>
        </w:rPr>
        <w:t>I</w:t>
      </w:r>
      <w:r w:rsidRPr="00771D08">
        <w:rPr>
          <w:rFonts w:asciiTheme="minorHAnsi" w:hAnsiTheme="minorHAnsi" w:cstheme="minorHAnsi"/>
          <w:spacing w:val="-4"/>
          <w:w w:val="86"/>
        </w:rPr>
        <w:t xml:space="preserve"> </w:t>
      </w:r>
      <w:r w:rsidRPr="00771D08">
        <w:rPr>
          <w:rFonts w:asciiTheme="minorHAnsi" w:hAnsiTheme="minorHAnsi" w:cstheme="minorHAnsi"/>
          <w:w w:val="86"/>
        </w:rPr>
        <w:t xml:space="preserve">devoted </w:t>
      </w:r>
      <w:r w:rsidRPr="00771D08">
        <w:rPr>
          <w:rFonts w:asciiTheme="minorHAnsi" w:hAnsiTheme="minorHAnsi" w:cstheme="minorHAnsi"/>
          <w:spacing w:val="19"/>
          <w:w w:val="86"/>
        </w:rPr>
        <w:t xml:space="preserve"> </w:t>
      </w:r>
      <w:r w:rsidRPr="00771D08">
        <w:rPr>
          <w:rFonts w:asciiTheme="minorHAnsi" w:hAnsiTheme="minorHAnsi" w:cstheme="minorHAnsi"/>
          <w:spacing w:val="-7"/>
        </w:rPr>
        <w:t>1</w:t>
      </w:r>
      <w:r w:rsidRPr="00771D08">
        <w:rPr>
          <w:rFonts w:asciiTheme="minorHAnsi" w:hAnsiTheme="minorHAnsi" w:cstheme="minorHAnsi"/>
        </w:rPr>
        <w:t xml:space="preserve">0 </w:t>
      </w:r>
      <w:r w:rsidRPr="00771D08">
        <w:rPr>
          <w:rFonts w:asciiTheme="minorHAnsi" w:hAnsiTheme="minorHAnsi" w:cstheme="minorHAnsi"/>
          <w:w w:val="93"/>
        </w:rPr>
        <w:t>years</w:t>
      </w:r>
      <w:r w:rsidRPr="00771D08">
        <w:rPr>
          <w:rFonts w:asciiTheme="minorHAnsi" w:hAnsiTheme="minorHAnsi" w:cstheme="minorHAnsi"/>
          <w:spacing w:val="2"/>
          <w:w w:val="93"/>
        </w:rPr>
        <w:t xml:space="preserve"> </w:t>
      </w:r>
      <w:r w:rsidRPr="00771D08">
        <w:rPr>
          <w:rFonts w:asciiTheme="minorHAnsi" w:hAnsiTheme="minorHAnsi" w:cstheme="minorHAnsi"/>
        </w:rPr>
        <w:t>of</w:t>
      </w:r>
      <w:r w:rsidRPr="00771D08">
        <w:rPr>
          <w:rFonts w:asciiTheme="minorHAnsi" w:hAnsiTheme="minorHAnsi" w:cstheme="minorHAnsi"/>
          <w:spacing w:val="-10"/>
        </w:rPr>
        <w:t xml:space="preserve"> </w:t>
      </w:r>
      <w:r w:rsidRPr="00771D08">
        <w:rPr>
          <w:rFonts w:asciiTheme="minorHAnsi" w:hAnsiTheme="minorHAnsi" w:cstheme="minorHAnsi"/>
          <w:w w:val="96"/>
        </w:rPr>
        <w:t xml:space="preserve">research </w:t>
      </w:r>
      <w:r w:rsidRPr="00771D08">
        <w:rPr>
          <w:rFonts w:asciiTheme="minorHAnsi" w:hAnsiTheme="minorHAnsi" w:cstheme="minorHAnsi"/>
        </w:rPr>
        <w:t>to</w:t>
      </w:r>
      <w:r w:rsidRPr="00771D08">
        <w:rPr>
          <w:rFonts w:asciiTheme="minorHAnsi" w:hAnsiTheme="minorHAnsi" w:cstheme="minorHAnsi"/>
          <w:spacing w:val="1"/>
        </w:rPr>
        <w:t xml:space="preserve"> </w:t>
      </w:r>
      <w:r w:rsidRPr="00771D08">
        <w:rPr>
          <w:rFonts w:asciiTheme="minorHAnsi" w:hAnsiTheme="minorHAnsi" w:cstheme="minorHAnsi"/>
        </w:rPr>
        <w:t>it,</w:t>
      </w:r>
      <w:r w:rsidRPr="00771D08">
        <w:rPr>
          <w:rFonts w:asciiTheme="minorHAnsi" w:hAnsiTheme="minorHAnsi" w:cstheme="minorHAnsi"/>
          <w:spacing w:val="-20"/>
        </w:rPr>
        <w:t xml:space="preserve"> </w:t>
      </w:r>
      <w:r w:rsidRPr="00771D08">
        <w:rPr>
          <w:rFonts w:asciiTheme="minorHAnsi" w:hAnsiTheme="minorHAnsi" w:cstheme="minorHAnsi"/>
        </w:rPr>
        <w:t>and</w:t>
      </w:r>
      <w:r w:rsidRPr="00771D08">
        <w:rPr>
          <w:rFonts w:asciiTheme="minorHAnsi" w:hAnsiTheme="minorHAnsi" w:cstheme="minorHAnsi"/>
          <w:spacing w:val="-8"/>
        </w:rPr>
        <w:t xml:space="preserve"> </w:t>
      </w:r>
      <w:r w:rsidRPr="00771D08">
        <w:rPr>
          <w:rFonts w:asciiTheme="minorHAnsi" w:hAnsiTheme="minorHAnsi" w:cstheme="minorHAnsi"/>
        </w:rPr>
        <w:t>it</w:t>
      </w:r>
      <w:r w:rsidRPr="00771D08">
        <w:rPr>
          <w:rFonts w:asciiTheme="minorHAnsi" w:hAnsiTheme="minorHAnsi" w:cstheme="minorHAnsi"/>
          <w:spacing w:val="-6"/>
        </w:rPr>
        <w:t xml:space="preserve"> </w:t>
      </w:r>
      <w:r w:rsidRPr="00771D08">
        <w:rPr>
          <w:rFonts w:asciiTheme="minorHAnsi" w:hAnsiTheme="minorHAnsi" w:cstheme="minorHAnsi"/>
        </w:rPr>
        <w:t>is</w:t>
      </w:r>
      <w:r w:rsidRPr="00771D08">
        <w:rPr>
          <w:rFonts w:asciiTheme="minorHAnsi" w:hAnsiTheme="minorHAnsi" w:cstheme="minorHAnsi"/>
          <w:spacing w:val="-18"/>
        </w:rPr>
        <w:t xml:space="preserve"> </w:t>
      </w:r>
      <w:r w:rsidRPr="00771D08">
        <w:rPr>
          <w:rFonts w:asciiTheme="minorHAnsi" w:hAnsiTheme="minorHAnsi" w:cstheme="minorHAnsi"/>
          <w:w w:val="93"/>
        </w:rPr>
        <w:t>certainly</w:t>
      </w:r>
      <w:r w:rsidRPr="00771D08">
        <w:rPr>
          <w:rFonts w:asciiTheme="minorHAnsi" w:hAnsiTheme="minorHAnsi" w:cstheme="minorHAnsi"/>
          <w:spacing w:val="2"/>
          <w:w w:val="93"/>
        </w:rPr>
        <w:t xml:space="preserve"> </w:t>
      </w:r>
      <w:r w:rsidRPr="00771D08">
        <w:rPr>
          <w:rFonts w:asciiTheme="minorHAnsi" w:hAnsiTheme="minorHAnsi" w:cstheme="minorHAnsi"/>
          <w:w w:val="93"/>
        </w:rPr>
        <w:t>my</w:t>
      </w:r>
      <w:r w:rsidRPr="00771D08">
        <w:rPr>
          <w:rFonts w:asciiTheme="minorHAnsi" w:hAnsiTheme="minorHAnsi" w:cstheme="minorHAnsi"/>
          <w:spacing w:val="-4"/>
          <w:w w:val="93"/>
        </w:rPr>
        <w:t xml:space="preserve"> </w:t>
      </w:r>
      <w:r w:rsidRPr="00771D08">
        <w:rPr>
          <w:rFonts w:asciiTheme="minorHAnsi" w:hAnsiTheme="minorHAnsi" w:cstheme="minorHAnsi"/>
          <w:w w:val="93"/>
        </w:rPr>
        <w:t>largest</w:t>
      </w:r>
      <w:r w:rsidRPr="00771D08">
        <w:rPr>
          <w:rFonts w:asciiTheme="minorHAnsi" w:hAnsiTheme="minorHAnsi" w:cstheme="minorHAnsi"/>
          <w:spacing w:val="17"/>
          <w:w w:val="93"/>
        </w:rPr>
        <w:t xml:space="preserve"> </w:t>
      </w:r>
      <w:r w:rsidRPr="00771D08">
        <w:rPr>
          <w:rFonts w:asciiTheme="minorHAnsi" w:hAnsiTheme="minorHAnsi" w:cstheme="minorHAnsi"/>
          <w:w w:val="93"/>
        </w:rPr>
        <w:t>series</w:t>
      </w:r>
      <w:r w:rsidRPr="00771D08">
        <w:rPr>
          <w:rFonts w:asciiTheme="minorHAnsi" w:hAnsiTheme="minorHAnsi" w:cstheme="minorHAnsi"/>
          <w:spacing w:val="2"/>
          <w:w w:val="93"/>
        </w:rPr>
        <w:t xml:space="preserve"> </w:t>
      </w:r>
      <w:r w:rsidRPr="00771D08">
        <w:rPr>
          <w:rFonts w:asciiTheme="minorHAnsi" w:hAnsiTheme="minorHAnsi" w:cstheme="minorHAnsi"/>
        </w:rPr>
        <w:t>of</w:t>
      </w:r>
      <w:r w:rsidRPr="00771D08">
        <w:rPr>
          <w:rFonts w:asciiTheme="minorHAnsi" w:hAnsiTheme="minorHAnsi" w:cstheme="minorHAnsi"/>
          <w:spacing w:val="-10"/>
        </w:rPr>
        <w:t xml:space="preserve"> </w:t>
      </w:r>
      <w:r w:rsidRPr="00771D08">
        <w:rPr>
          <w:rFonts w:asciiTheme="minorHAnsi" w:hAnsiTheme="minorHAnsi" w:cstheme="minorHAnsi"/>
        </w:rPr>
        <w:t>photos</w:t>
      </w:r>
      <w:r w:rsidRPr="00771D08">
        <w:rPr>
          <w:rFonts w:asciiTheme="minorHAnsi" w:hAnsiTheme="minorHAnsi" w:cstheme="minorHAnsi"/>
          <w:spacing w:val="-13"/>
        </w:rPr>
        <w:t xml:space="preserve"> </w:t>
      </w:r>
      <w:r w:rsidRPr="00771D08">
        <w:rPr>
          <w:rFonts w:asciiTheme="minorHAnsi" w:hAnsiTheme="minorHAnsi" w:cstheme="minorHAnsi"/>
        </w:rPr>
        <w:t>on</w:t>
      </w:r>
      <w:r w:rsidRPr="00771D08">
        <w:rPr>
          <w:rFonts w:asciiTheme="minorHAnsi" w:hAnsiTheme="minorHAnsi" w:cstheme="minorHAnsi"/>
          <w:spacing w:val="-6"/>
        </w:rPr>
        <w:t xml:space="preserve"> </w:t>
      </w:r>
      <w:r w:rsidRPr="00771D08">
        <w:rPr>
          <w:rFonts w:asciiTheme="minorHAnsi" w:hAnsiTheme="minorHAnsi" w:cstheme="minorHAnsi"/>
        </w:rPr>
        <w:t>a</w:t>
      </w:r>
      <w:r w:rsidRPr="00771D08">
        <w:rPr>
          <w:rFonts w:asciiTheme="minorHAnsi" w:hAnsiTheme="minorHAnsi" w:cstheme="minorHAnsi"/>
          <w:spacing w:val="-2"/>
        </w:rPr>
        <w:t xml:space="preserve"> </w:t>
      </w:r>
      <w:r w:rsidRPr="00771D08">
        <w:rPr>
          <w:rFonts w:asciiTheme="minorHAnsi" w:hAnsiTheme="minorHAnsi" w:cstheme="minorHAnsi"/>
          <w:w w:val="86"/>
        </w:rPr>
        <w:t>single</w:t>
      </w:r>
      <w:r w:rsidRPr="00771D08">
        <w:rPr>
          <w:rFonts w:asciiTheme="minorHAnsi" w:hAnsiTheme="minorHAnsi" w:cstheme="minorHAnsi"/>
          <w:spacing w:val="38"/>
          <w:w w:val="86"/>
        </w:rPr>
        <w:t xml:space="preserve"> </w:t>
      </w:r>
      <w:r w:rsidRPr="00771D08">
        <w:rPr>
          <w:rFonts w:asciiTheme="minorHAnsi" w:hAnsiTheme="minorHAnsi" w:cstheme="minorHAnsi"/>
          <w:w w:val="86"/>
        </w:rPr>
        <w:t xml:space="preserve">theme. </w:t>
      </w:r>
      <w:r w:rsidRPr="00771D08">
        <w:rPr>
          <w:rFonts w:asciiTheme="minorHAnsi" w:hAnsiTheme="minorHAnsi" w:cstheme="minorHAnsi"/>
          <w:spacing w:val="16"/>
          <w:w w:val="86"/>
        </w:rPr>
        <w:t xml:space="preserve"> </w:t>
      </w:r>
      <w:r w:rsidRPr="00771D08">
        <w:rPr>
          <w:rFonts w:asciiTheme="minorHAnsi" w:hAnsiTheme="minorHAnsi" w:cstheme="minorHAnsi"/>
          <w:w w:val="86"/>
        </w:rPr>
        <w:t>I</w:t>
      </w:r>
      <w:r w:rsidRPr="00771D08">
        <w:rPr>
          <w:rFonts w:asciiTheme="minorHAnsi" w:hAnsiTheme="minorHAnsi" w:cstheme="minorHAnsi"/>
          <w:spacing w:val="-4"/>
          <w:w w:val="86"/>
        </w:rPr>
        <w:t xml:space="preserve"> </w:t>
      </w:r>
      <w:r w:rsidRPr="00771D08">
        <w:rPr>
          <w:rFonts w:asciiTheme="minorHAnsi" w:hAnsiTheme="minorHAnsi" w:cstheme="minorHAnsi"/>
          <w:w w:val="86"/>
        </w:rPr>
        <w:t>have</w:t>
      </w:r>
      <w:r w:rsidRPr="00771D08">
        <w:rPr>
          <w:rFonts w:asciiTheme="minorHAnsi" w:hAnsiTheme="minorHAnsi" w:cstheme="minorHAnsi"/>
          <w:spacing w:val="39"/>
          <w:w w:val="86"/>
        </w:rPr>
        <w:t xml:space="preserve"> </w:t>
      </w:r>
      <w:r w:rsidRPr="00771D08">
        <w:rPr>
          <w:rFonts w:asciiTheme="minorHAnsi" w:hAnsiTheme="minorHAnsi" w:cstheme="minorHAnsi"/>
        </w:rPr>
        <w:t>tried</w:t>
      </w:r>
    </w:p>
    <w:p w14:paraId="366EF77C" w14:textId="77777777" w:rsidR="001665D8" w:rsidRPr="00771D08" w:rsidRDefault="00771D08">
      <w:pPr>
        <w:spacing w:line="250" w:lineRule="auto"/>
        <w:ind w:right="71"/>
        <w:rPr>
          <w:rFonts w:asciiTheme="minorHAnsi" w:hAnsiTheme="minorHAnsi" w:cstheme="minorHAnsi"/>
        </w:rPr>
      </w:pPr>
      <w:r w:rsidRPr="00771D08">
        <w:rPr>
          <w:rFonts w:asciiTheme="minorHAnsi" w:hAnsiTheme="minorHAnsi" w:cstheme="minorHAnsi"/>
        </w:rPr>
        <w:t>to</w:t>
      </w:r>
      <w:r w:rsidRPr="00771D08">
        <w:rPr>
          <w:rFonts w:asciiTheme="minorHAnsi" w:hAnsiTheme="minorHAnsi" w:cstheme="minorHAnsi"/>
          <w:spacing w:val="1"/>
        </w:rPr>
        <w:t xml:space="preserve"> </w:t>
      </w:r>
      <w:r w:rsidRPr="00771D08">
        <w:rPr>
          <w:rFonts w:asciiTheme="minorHAnsi" w:hAnsiTheme="minorHAnsi" w:cstheme="minorHAnsi"/>
        </w:rPr>
        <w:t>unite</w:t>
      </w:r>
      <w:r w:rsidRPr="00771D08">
        <w:rPr>
          <w:rFonts w:asciiTheme="minorHAnsi" w:hAnsiTheme="minorHAnsi" w:cstheme="minorHAnsi"/>
          <w:spacing w:val="-10"/>
        </w:rPr>
        <w:t xml:space="preserve"> </w:t>
      </w:r>
      <w:r w:rsidRPr="00771D08">
        <w:rPr>
          <w:rFonts w:asciiTheme="minorHAnsi" w:hAnsiTheme="minorHAnsi" w:cstheme="minorHAnsi"/>
        </w:rPr>
        <w:t>on</w:t>
      </w:r>
      <w:r w:rsidRPr="00771D08">
        <w:rPr>
          <w:rFonts w:asciiTheme="minorHAnsi" w:hAnsiTheme="minorHAnsi" w:cstheme="minorHAnsi"/>
          <w:spacing w:val="-6"/>
        </w:rPr>
        <w:t xml:space="preserve"> </w:t>
      </w:r>
      <w:r w:rsidRPr="00771D08">
        <w:rPr>
          <w:rFonts w:asciiTheme="minorHAnsi" w:hAnsiTheme="minorHAnsi" w:cstheme="minorHAnsi"/>
          <w:w w:val="87"/>
        </w:rPr>
        <w:t>film,</w:t>
      </w:r>
      <w:r w:rsidRPr="00771D08">
        <w:rPr>
          <w:rFonts w:asciiTheme="minorHAnsi" w:hAnsiTheme="minorHAnsi" w:cstheme="minorHAnsi"/>
          <w:spacing w:val="4"/>
          <w:w w:val="87"/>
        </w:rPr>
        <w:t xml:space="preserve"> </w:t>
      </w:r>
      <w:r w:rsidRPr="00771D08">
        <w:rPr>
          <w:rFonts w:asciiTheme="minorHAnsi" w:hAnsiTheme="minorHAnsi" w:cstheme="minorHAnsi"/>
        </w:rPr>
        <w:t>for</w:t>
      </w:r>
      <w:r w:rsidRPr="00771D08">
        <w:rPr>
          <w:rFonts w:asciiTheme="minorHAnsi" w:hAnsiTheme="minorHAnsi" w:cstheme="minorHAnsi"/>
          <w:spacing w:val="-14"/>
        </w:rPr>
        <w:t xml:space="preserve"> </w:t>
      </w:r>
      <w:r w:rsidRPr="00771D08">
        <w:rPr>
          <w:rFonts w:asciiTheme="minorHAnsi" w:hAnsiTheme="minorHAnsi" w:cstheme="minorHAnsi"/>
          <w:w w:val="95"/>
        </w:rPr>
        <w:t>posterit</w:t>
      </w:r>
      <w:r w:rsidRPr="00771D08">
        <w:rPr>
          <w:rFonts w:asciiTheme="minorHAnsi" w:hAnsiTheme="minorHAnsi" w:cstheme="minorHAnsi"/>
          <w:spacing w:val="-11"/>
          <w:w w:val="95"/>
        </w:rPr>
        <w:t>y</w:t>
      </w:r>
      <w:r w:rsidRPr="00771D08">
        <w:rPr>
          <w:rFonts w:asciiTheme="minorHAnsi" w:hAnsiTheme="minorHAnsi" w:cstheme="minorHAnsi"/>
          <w:w w:val="74"/>
        </w:rPr>
        <w:t>,</w:t>
      </w:r>
      <w:r w:rsidRPr="00771D08">
        <w:rPr>
          <w:rFonts w:asciiTheme="minorHAnsi" w:hAnsiTheme="minorHAnsi" w:cstheme="minorHAnsi"/>
          <w:spacing w:val="-2"/>
        </w:rPr>
        <w:t xml:space="preserve"> </w:t>
      </w:r>
      <w:r w:rsidRPr="00771D08">
        <w:rPr>
          <w:rFonts w:asciiTheme="minorHAnsi" w:hAnsiTheme="minorHAnsi" w:cstheme="minorHAnsi"/>
        </w:rPr>
        <w:t>their</w:t>
      </w:r>
      <w:r w:rsidRPr="00771D08">
        <w:rPr>
          <w:rFonts w:asciiTheme="minorHAnsi" w:hAnsiTheme="minorHAnsi" w:cstheme="minorHAnsi"/>
          <w:spacing w:val="-13"/>
        </w:rPr>
        <w:t xml:space="preserve"> </w:t>
      </w:r>
      <w:r w:rsidRPr="00771D08">
        <w:rPr>
          <w:rFonts w:asciiTheme="minorHAnsi" w:hAnsiTheme="minorHAnsi" w:cstheme="minorHAnsi"/>
          <w:w w:val="94"/>
        </w:rPr>
        <w:t>soul</w:t>
      </w:r>
      <w:r w:rsidRPr="00771D08">
        <w:rPr>
          <w:rFonts w:asciiTheme="minorHAnsi" w:hAnsiTheme="minorHAnsi" w:cstheme="minorHAnsi"/>
          <w:spacing w:val="-4"/>
          <w:w w:val="94"/>
        </w:rPr>
        <w:t>s</w:t>
      </w:r>
      <w:r w:rsidRPr="00771D08">
        <w:rPr>
          <w:rFonts w:asciiTheme="minorHAnsi" w:hAnsiTheme="minorHAnsi" w:cstheme="minorHAnsi"/>
          <w:w w:val="74"/>
        </w:rPr>
        <w:t>,</w:t>
      </w:r>
      <w:r w:rsidRPr="00771D08">
        <w:rPr>
          <w:rFonts w:asciiTheme="minorHAnsi" w:hAnsiTheme="minorHAnsi" w:cstheme="minorHAnsi"/>
          <w:spacing w:val="-2"/>
        </w:rPr>
        <w:t xml:space="preserve"> </w:t>
      </w:r>
      <w:r w:rsidRPr="00771D08">
        <w:rPr>
          <w:rFonts w:asciiTheme="minorHAnsi" w:hAnsiTheme="minorHAnsi" w:cstheme="minorHAnsi"/>
        </w:rPr>
        <w:t>with</w:t>
      </w:r>
      <w:r w:rsidRPr="00771D08">
        <w:rPr>
          <w:rFonts w:asciiTheme="minorHAnsi" w:hAnsiTheme="minorHAnsi" w:cstheme="minorHAnsi"/>
          <w:spacing w:val="-20"/>
        </w:rPr>
        <w:t xml:space="preserve"> </w:t>
      </w:r>
      <w:r w:rsidRPr="00771D08">
        <w:rPr>
          <w:rFonts w:asciiTheme="minorHAnsi" w:hAnsiTheme="minorHAnsi" w:cstheme="minorHAnsi"/>
        </w:rPr>
        <w:t>their</w:t>
      </w:r>
      <w:r w:rsidRPr="00771D08">
        <w:rPr>
          <w:rFonts w:asciiTheme="minorHAnsi" w:hAnsiTheme="minorHAnsi" w:cstheme="minorHAnsi"/>
          <w:spacing w:val="-13"/>
        </w:rPr>
        <w:t xml:space="preserve"> </w:t>
      </w:r>
      <w:r w:rsidRPr="00771D08">
        <w:rPr>
          <w:rFonts w:asciiTheme="minorHAnsi" w:hAnsiTheme="minorHAnsi" w:cstheme="minorHAnsi"/>
          <w:w w:val="89"/>
        </w:rPr>
        <w:t>joys</w:t>
      </w:r>
      <w:r w:rsidRPr="00771D08">
        <w:rPr>
          <w:rFonts w:asciiTheme="minorHAnsi" w:hAnsiTheme="minorHAnsi" w:cstheme="minorHAnsi"/>
          <w:spacing w:val="3"/>
          <w:w w:val="89"/>
        </w:rPr>
        <w:t xml:space="preserve"> </w:t>
      </w:r>
      <w:r w:rsidRPr="00771D08">
        <w:rPr>
          <w:rFonts w:asciiTheme="minorHAnsi" w:hAnsiTheme="minorHAnsi" w:cstheme="minorHAnsi"/>
        </w:rPr>
        <w:t>and</w:t>
      </w:r>
      <w:r w:rsidRPr="00771D08">
        <w:rPr>
          <w:rFonts w:asciiTheme="minorHAnsi" w:hAnsiTheme="minorHAnsi" w:cstheme="minorHAnsi"/>
          <w:spacing w:val="-8"/>
        </w:rPr>
        <w:t xml:space="preserve"> </w:t>
      </w:r>
      <w:r w:rsidRPr="00771D08">
        <w:rPr>
          <w:rFonts w:asciiTheme="minorHAnsi" w:hAnsiTheme="minorHAnsi" w:cstheme="minorHAnsi"/>
          <w:w w:val="94"/>
        </w:rPr>
        <w:t>sorrow</w:t>
      </w:r>
      <w:r w:rsidRPr="00771D08">
        <w:rPr>
          <w:rFonts w:asciiTheme="minorHAnsi" w:hAnsiTheme="minorHAnsi" w:cstheme="minorHAnsi"/>
          <w:spacing w:val="-4"/>
          <w:w w:val="94"/>
        </w:rPr>
        <w:t>s</w:t>
      </w:r>
      <w:r w:rsidRPr="00771D08">
        <w:rPr>
          <w:rFonts w:asciiTheme="minorHAnsi" w:hAnsiTheme="minorHAnsi" w:cstheme="minorHAnsi"/>
          <w:w w:val="74"/>
        </w:rPr>
        <w:t>,</w:t>
      </w:r>
      <w:r w:rsidRPr="00771D08">
        <w:rPr>
          <w:rFonts w:asciiTheme="minorHAnsi" w:hAnsiTheme="minorHAnsi" w:cstheme="minorHAnsi"/>
          <w:spacing w:val="-2"/>
        </w:rPr>
        <w:t xml:space="preserve"> </w:t>
      </w:r>
      <w:r w:rsidRPr="00771D08">
        <w:rPr>
          <w:rFonts w:asciiTheme="minorHAnsi" w:hAnsiTheme="minorHAnsi" w:cstheme="minorHAnsi"/>
        </w:rPr>
        <w:t>their</w:t>
      </w:r>
      <w:r w:rsidRPr="00771D08">
        <w:rPr>
          <w:rFonts w:asciiTheme="minorHAnsi" w:hAnsiTheme="minorHAnsi" w:cstheme="minorHAnsi"/>
          <w:spacing w:val="-13"/>
        </w:rPr>
        <w:t xml:space="preserve"> </w:t>
      </w:r>
      <w:r w:rsidRPr="00771D08">
        <w:rPr>
          <w:rFonts w:asciiTheme="minorHAnsi" w:hAnsiTheme="minorHAnsi" w:cstheme="minorHAnsi"/>
          <w:w w:val="89"/>
        </w:rPr>
        <w:t>daily</w:t>
      </w:r>
      <w:r w:rsidRPr="00771D08">
        <w:rPr>
          <w:rFonts w:asciiTheme="minorHAnsi" w:hAnsiTheme="minorHAnsi" w:cstheme="minorHAnsi"/>
          <w:spacing w:val="3"/>
          <w:w w:val="89"/>
        </w:rPr>
        <w:t xml:space="preserve"> </w:t>
      </w:r>
      <w:r w:rsidRPr="00771D08">
        <w:rPr>
          <w:rFonts w:asciiTheme="minorHAnsi" w:hAnsiTheme="minorHAnsi" w:cstheme="minorHAnsi"/>
          <w:w w:val="94"/>
        </w:rPr>
        <w:t>labou</w:t>
      </w:r>
      <w:r w:rsidRPr="00771D08">
        <w:rPr>
          <w:rFonts w:asciiTheme="minorHAnsi" w:hAnsiTheme="minorHAnsi" w:cstheme="minorHAnsi"/>
          <w:spacing w:val="-11"/>
          <w:w w:val="94"/>
        </w:rPr>
        <w:t>r</w:t>
      </w:r>
      <w:r w:rsidRPr="00771D08">
        <w:rPr>
          <w:rFonts w:asciiTheme="minorHAnsi" w:hAnsiTheme="minorHAnsi" w:cstheme="minorHAnsi"/>
          <w:w w:val="74"/>
        </w:rPr>
        <w:t>,</w:t>
      </w:r>
      <w:r w:rsidRPr="00771D08">
        <w:rPr>
          <w:rFonts w:asciiTheme="minorHAnsi" w:hAnsiTheme="minorHAnsi" w:cstheme="minorHAnsi"/>
          <w:spacing w:val="-2"/>
        </w:rPr>
        <w:t xml:space="preserve"> </w:t>
      </w:r>
      <w:r w:rsidRPr="00771D08">
        <w:rPr>
          <w:rFonts w:asciiTheme="minorHAnsi" w:hAnsiTheme="minorHAnsi" w:cstheme="minorHAnsi"/>
        </w:rPr>
        <w:t>and</w:t>
      </w:r>
      <w:r w:rsidRPr="00771D08">
        <w:rPr>
          <w:rFonts w:asciiTheme="minorHAnsi" w:hAnsiTheme="minorHAnsi" w:cstheme="minorHAnsi"/>
          <w:spacing w:val="-8"/>
        </w:rPr>
        <w:t xml:space="preserve"> </w:t>
      </w:r>
      <w:r w:rsidRPr="00771D08">
        <w:rPr>
          <w:rFonts w:asciiTheme="minorHAnsi" w:hAnsiTheme="minorHAnsi" w:cstheme="minorHAnsi"/>
        </w:rPr>
        <w:t>their outdated</w:t>
      </w:r>
      <w:r w:rsidRPr="00771D08">
        <w:rPr>
          <w:rFonts w:asciiTheme="minorHAnsi" w:hAnsiTheme="minorHAnsi" w:cstheme="minorHAnsi"/>
          <w:spacing w:val="-2"/>
        </w:rPr>
        <w:t xml:space="preserve"> </w:t>
      </w:r>
      <w:r w:rsidRPr="00771D08">
        <w:rPr>
          <w:rFonts w:asciiTheme="minorHAnsi" w:hAnsiTheme="minorHAnsi" w:cstheme="minorHAnsi"/>
          <w:w w:val="92"/>
        </w:rPr>
        <w:t>way</w:t>
      </w:r>
      <w:r w:rsidRPr="00771D08">
        <w:rPr>
          <w:rFonts w:asciiTheme="minorHAnsi" w:hAnsiTheme="minorHAnsi" w:cstheme="minorHAnsi"/>
          <w:spacing w:val="-4"/>
          <w:w w:val="92"/>
        </w:rPr>
        <w:t>s</w:t>
      </w:r>
      <w:r w:rsidRPr="00771D08">
        <w:rPr>
          <w:rFonts w:asciiTheme="minorHAnsi" w:hAnsiTheme="minorHAnsi" w:cstheme="minorHAnsi"/>
          <w:w w:val="74"/>
        </w:rPr>
        <w:t>,</w:t>
      </w:r>
      <w:r w:rsidRPr="00771D08">
        <w:rPr>
          <w:rFonts w:asciiTheme="minorHAnsi" w:hAnsiTheme="minorHAnsi" w:cstheme="minorHAnsi"/>
          <w:spacing w:val="-2"/>
        </w:rPr>
        <w:t xml:space="preserve"> </w:t>
      </w:r>
      <w:r w:rsidRPr="00771D08">
        <w:rPr>
          <w:rFonts w:asciiTheme="minorHAnsi" w:hAnsiTheme="minorHAnsi" w:cstheme="minorHAnsi"/>
        </w:rPr>
        <w:t>but</w:t>
      </w:r>
      <w:r w:rsidRPr="00771D08">
        <w:rPr>
          <w:rFonts w:asciiTheme="minorHAnsi" w:hAnsiTheme="minorHAnsi" w:cstheme="minorHAnsi"/>
          <w:spacing w:val="-2"/>
        </w:rPr>
        <w:t xml:space="preserve"> </w:t>
      </w:r>
      <w:r w:rsidRPr="00771D08">
        <w:rPr>
          <w:rFonts w:asciiTheme="minorHAnsi" w:hAnsiTheme="minorHAnsi" w:cstheme="minorHAnsi"/>
          <w:w w:val="94"/>
        </w:rPr>
        <w:t>also</w:t>
      </w:r>
      <w:r w:rsidRPr="00771D08">
        <w:rPr>
          <w:rFonts w:asciiTheme="minorHAnsi" w:hAnsiTheme="minorHAnsi" w:cstheme="minorHAnsi"/>
          <w:spacing w:val="1"/>
          <w:w w:val="94"/>
        </w:rPr>
        <w:t xml:space="preserve"> </w:t>
      </w:r>
      <w:r w:rsidRPr="00771D08">
        <w:rPr>
          <w:rFonts w:asciiTheme="minorHAnsi" w:hAnsiTheme="minorHAnsi" w:cstheme="minorHAnsi"/>
        </w:rPr>
        <w:t>their</w:t>
      </w:r>
      <w:r w:rsidRPr="00771D08">
        <w:rPr>
          <w:rFonts w:asciiTheme="minorHAnsi" w:hAnsiTheme="minorHAnsi" w:cstheme="minorHAnsi"/>
          <w:spacing w:val="-13"/>
        </w:rPr>
        <w:t xml:space="preserve"> </w:t>
      </w:r>
      <w:r w:rsidRPr="00771D08">
        <w:rPr>
          <w:rFonts w:asciiTheme="minorHAnsi" w:hAnsiTheme="minorHAnsi" w:cstheme="minorHAnsi"/>
          <w:w w:val="94"/>
        </w:rPr>
        <w:t>lifelong</w:t>
      </w:r>
      <w:r w:rsidRPr="00771D08">
        <w:rPr>
          <w:rFonts w:asciiTheme="minorHAnsi" w:hAnsiTheme="minorHAnsi" w:cstheme="minorHAnsi"/>
          <w:spacing w:val="-11"/>
          <w:w w:val="94"/>
        </w:rPr>
        <w:t xml:space="preserve"> </w:t>
      </w:r>
      <w:r w:rsidRPr="00771D08">
        <w:rPr>
          <w:rFonts w:asciiTheme="minorHAnsi" w:hAnsiTheme="minorHAnsi" w:cstheme="minorHAnsi"/>
          <w:w w:val="94"/>
        </w:rPr>
        <w:t>rootedness</w:t>
      </w:r>
      <w:r w:rsidRPr="00771D08">
        <w:rPr>
          <w:rFonts w:asciiTheme="minorHAnsi" w:hAnsiTheme="minorHAnsi" w:cstheme="minorHAnsi"/>
          <w:spacing w:val="27"/>
          <w:w w:val="94"/>
        </w:rPr>
        <w:t xml:space="preserve"> </w:t>
      </w:r>
      <w:r w:rsidRPr="00771D08">
        <w:rPr>
          <w:rFonts w:asciiTheme="minorHAnsi" w:hAnsiTheme="minorHAnsi" w:cstheme="minorHAnsi"/>
        </w:rPr>
        <w:t>to</w:t>
      </w:r>
      <w:r w:rsidRPr="00771D08">
        <w:rPr>
          <w:rFonts w:asciiTheme="minorHAnsi" w:hAnsiTheme="minorHAnsi" w:cstheme="minorHAnsi"/>
          <w:spacing w:val="1"/>
        </w:rPr>
        <w:t xml:space="preserve"> </w:t>
      </w:r>
      <w:r w:rsidRPr="00771D08">
        <w:rPr>
          <w:rFonts w:asciiTheme="minorHAnsi" w:hAnsiTheme="minorHAnsi" w:cstheme="minorHAnsi"/>
        </w:rPr>
        <w:t>this</w:t>
      </w:r>
      <w:r w:rsidRPr="00771D08">
        <w:rPr>
          <w:rFonts w:asciiTheme="minorHAnsi" w:hAnsiTheme="minorHAnsi" w:cstheme="minorHAnsi"/>
          <w:spacing w:val="-11"/>
        </w:rPr>
        <w:t xml:space="preserve"> </w:t>
      </w:r>
      <w:r w:rsidRPr="00771D08">
        <w:rPr>
          <w:rFonts w:asciiTheme="minorHAnsi" w:hAnsiTheme="minorHAnsi" w:cstheme="minorHAnsi"/>
        </w:rPr>
        <w:t>part</w:t>
      </w:r>
      <w:r w:rsidRPr="00771D08">
        <w:rPr>
          <w:rFonts w:asciiTheme="minorHAnsi" w:hAnsiTheme="minorHAnsi" w:cstheme="minorHAnsi"/>
          <w:spacing w:val="-2"/>
        </w:rPr>
        <w:t xml:space="preserve"> </w:t>
      </w:r>
      <w:r w:rsidRPr="00771D08">
        <w:rPr>
          <w:rFonts w:asciiTheme="minorHAnsi" w:hAnsiTheme="minorHAnsi" w:cstheme="minorHAnsi"/>
        </w:rPr>
        <w:t>of</w:t>
      </w:r>
      <w:r w:rsidRPr="00771D08">
        <w:rPr>
          <w:rFonts w:asciiTheme="minorHAnsi" w:hAnsiTheme="minorHAnsi" w:cstheme="minorHAnsi"/>
          <w:spacing w:val="-10"/>
        </w:rPr>
        <w:t xml:space="preserve"> </w:t>
      </w:r>
      <w:r w:rsidRPr="00771D08">
        <w:rPr>
          <w:rFonts w:asciiTheme="minorHAnsi" w:hAnsiTheme="minorHAnsi" w:cstheme="minorHAnsi"/>
        </w:rPr>
        <w:t xml:space="preserve">the </w:t>
      </w:r>
      <w:r w:rsidRPr="00771D08">
        <w:rPr>
          <w:rFonts w:asciiTheme="minorHAnsi" w:hAnsiTheme="minorHAnsi" w:cstheme="minorHAnsi"/>
          <w:w w:val="96"/>
        </w:rPr>
        <w:t>countr</w:t>
      </w:r>
      <w:r w:rsidRPr="00771D08">
        <w:rPr>
          <w:rFonts w:asciiTheme="minorHAnsi" w:hAnsiTheme="minorHAnsi" w:cstheme="minorHAnsi"/>
          <w:spacing w:val="-11"/>
          <w:w w:val="96"/>
        </w:rPr>
        <w:t>y</w:t>
      </w:r>
      <w:r w:rsidRPr="00771D08">
        <w:rPr>
          <w:rFonts w:asciiTheme="minorHAnsi" w:hAnsiTheme="minorHAnsi" w:cstheme="minorHAnsi"/>
          <w:w w:val="74"/>
        </w:rPr>
        <w:t>.</w:t>
      </w:r>
      <w:r w:rsidRPr="00771D08">
        <w:rPr>
          <w:rFonts w:asciiTheme="minorHAnsi" w:hAnsiTheme="minorHAnsi" w:cstheme="minorHAnsi"/>
          <w:spacing w:val="-2"/>
        </w:rPr>
        <w:t xml:space="preserve"> </w:t>
      </w:r>
      <w:r w:rsidRPr="00771D08">
        <w:rPr>
          <w:rFonts w:asciiTheme="minorHAnsi" w:hAnsiTheme="minorHAnsi" w:cstheme="minorHAnsi"/>
          <w:w w:val="88"/>
        </w:rPr>
        <w:t>This</w:t>
      </w:r>
      <w:r w:rsidRPr="00771D08">
        <w:rPr>
          <w:rFonts w:asciiTheme="minorHAnsi" w:hAnsiTheme="minorHAnsi" w:cstheme="minorHAnsi"/>
          <w:spacing w:val="-14"/>
          <w:w w:val="88"/>
        </w:rPr>
        <w:t xml:space="preserve"> </w:t>
      </w:r>
      <w:r w:rsidRPr="00771D08">
        <w:rPr>
          <w:rFonts w:asciiTheme="minorHAnsi" w:hAnsiTheme="minorHAnsi" w:cstheme="minorHAnsi"/>
          <w:w w:val="88"/>
        </w:rPr>
        <w:t>collection</w:t>
      </w:r>
      <w:r w:rsidRPr="00771D08">
        <w:rPr>
          <w:rFonts w:asciiTheme="minorHAnsi" w:hAnsiTheme="minorHAnsi" w:cstheme="minorHAnsi"/>
          <w:spacing w:val="43"/>
          <w:w w:val="88"/>
        </w:rPr>
        <w:t xml:space="preserve"> </w:t>
      </w:r>
      <w:r w:rsidRPr="00771D08">
        <w:rPr>
          <w:rFonts w:asciiTheme="minorHAnsi" w:hAnsiTheme="minorHAnsi" w:cstheme="minorHAnsi"/>
        </w:rPr>
        <w:t>is</w:t>
      </w:r>
      <w:r w:rsidRPr="00771D08">
        <w:rPr>
          <w:rFonts w:asciiTheme="minorHAnsi" w:hAnsiTheme="minorHAnsi" w:cstheme="minorHAnsi"/>
          <w:spacing w:val="-18"/>
        </w:rPr>
        <w:t xml:space="preserve"> </w:t>
      </w:r>
      <w:r w:rsidRPr="00771D08">
        <w:rPr>
          <w:rFonts w:asciiTheme="minorHAnsi" w:hAnsiTheme="minorHAnsi" w:cstheme="minorHAnsi"/>
        </w:rPr>
        <w:t>the only one</w:t>
      </w:r>
      <w:r w:rsidRPr="00771D08">
        <w:rPr>
          <w:rFonts w:asciiTheme="minorHAnsi" w:hAnsiTheme="minorHAnsi" w:cstheme="minorHAnsi"/>
          <w:spacing w:val="-11"/>
        </w:rPr>
        <w:t xml:space="preserve"> </w:t>
      </w:r>
      <w:r w:rsidRPr="00771D08">
        <w:rPr>
          <w:rFonts w:asciiTheme="minorHAnsi" w:hAnsiTheme="minorHAnsi" w:cstheme="minorHAnsi"/>
        </w:rPr>
        <w:t>to</w:t>
      </w:r>
      <w:r w:rsidRPr="00771D08">
        <w:rPr>
          <w:rFonts w:asciiTheme="minorHAnsi" w:hAnsiTheme="minorHAnsi" w:cstheme="minorHAnsi"/>
          <w:spacing w:val="1"/>
        </w:rPr>
        <w:t xml:space="preserve"> </w:t>
      </w:r>
      <w:r w:rsidRPr="00771D08">
        <w:rPr>
          <w:rFonts w:asciiTheme="minorHAnsi" w:hAnsiTheme="minorHAnsi" w:cstheme="minorHAnsi"/>
          <w:w w:val="95"/>
        </w:rPr>
        <w:t>have</w:t>
      </w:r>
      <w:r w:rsidRPr="00771D08">
        <w:rPr>
          <w:rFonts w:asciiTheme="minorHAnsi" w:hAnsiTheme="minorHAnsi" w:cstheme="minorHAnsi"/>
          <w:spacing w:val="1"/>
          <w:w w:val="95"/>
        </w:rPr>
        <w:t xml:space="preserve"> </w:t>
      </w:r>
      <w:r w:rsidRPr="00771D08">
        <w:rPr>
          <w:rFonts w:asciiTheme="minorHAnsi" w:hAnsiTheme="minorHAnsi" w:cstheme="minorHAnsi"/>
        </w:rPr>
        <w:t>been</w:t>
      </w:r>
      <w:r w:rsidRPr="00771D08">
        <w:rPr>
          <w:rFonts w:asciiTheme="minorHAnsi" w:hAnsiTheme="minorHAnsi" w:cstheme="minorHAnsi"/>
          <w:spacing w:val="-17"/>
        </w:rPr>
        <w:t xml:space="preserve"> </w:t>
      </w:r>
      <w:r w:rsidRPr="00771D08">
        <w:rPr>
          <w:rFonts w:asciiTheme="minorHAnsi" w:hAnsiTheme="minorHAnsi" w:cstheme="minorHAnsi"/>
          <w:w w:val="92"/>
        </w:rPr>
        <w:t>chosen</w:t>
      </w:r>
      <w:r w:rsidRPr="00771D08">
        <w:rPr>
          <w:rFonts w:asciiTheme="minorHAnsi" w:hAnsiTheme="minorHAnsi" w:cstheme="minorHAnsi"/>
          <w:spacing w:val="24"/>
          <w:w w:val="92"/>
        </w:rPr>
        <w:t xml:space="preserve"> </w:t>
      </w:r>
      <w:r w:rsidRPr="00771D08">
        <w:rPr>
          <w:rFonts w:asciiTheme="minorHAnsi" w:hAnsiTheme="minorHAnsi" w:cstheme="minorHAnsi"/>
          <w:w w:val="92"/>
        </w:rPr>
        <w:t>by</w:t>
      </w:r>
      <w:r w:rsidRPr="00771D08">
        <w:rPr>
          <w:rFonts w:asciiTheme="minorHAnsi" w:hAnsiTheme="minorHAnsi" w:cstheme="minorHAnsi"/>
          <w:spacing w:val="-6"/>
          <w:w w:val="92"/>
        </w:rPr>
        <w:t xml:space="preserve"> </w:t>
      </w:r>
      <w:r w:rsidRPr="00771D08">
        <w:rPr>
          <w:rFonts w:asciiTheme="minorHAnsi" w:hAnsiTheme="minorHAnsi" w:cstheme="minorHAnsi"/>
        </w:rPr>
        <w:t xml:space="preserve">the </w:t>
      </w:r>
      <w:r w:rsidRPr="00771D08">
        <w:rPr>
          <w:rFonts w:asciiTheme="minorHAnsi" w:hAnsiTheme="minorHAnsi" w:cstheme="minorHAnsi"/>
          <w:w w:val="90"/>
        </w:rPr>
        <w:t>National</w:t>
      </w:r>
      <w:r w:rsidRPr="00771D08">
        <w:rPr>
          <w:rFonts w:asciiTheme="minorHAnsi" w:hAnsiTheme="minorHAnsi" w:cstheme="minorHAnsi"/>
          <w:spacing w:val="31"/>
          <w:w w:val="90"/>
        </w:rPr>
        <w:t xml:space="preserve"> </w:t>
      </w:r>
      <w:r w:rsidRPr="00771D08">
        <w:rPr>
          <w:rFonts w:asciiTheme="minorHAnsi" w:hAnsiTheme="minorHAnsi" w:cstheme="minorHAnsi"/>
          <w:w w:val="90"/>
        </w:rPr>
        <w:t>Archives</w:t>
      </w:r>
      <w:r w:rsidRPr="00771D08">
        <w:rPr>
          <w:rFonts w:asciiTheme="minorHAnsi" w:hAnsiTheme="minorHAnsi" w:cstheme="minorHAnsi"/>
          <w:spacing w:val="-11"/>
          <w:w w:val="90"/>
        </w:rPr>
        <w:t xml:space="preserve"> </w:t>
      </w:r>
      <w:r w:rsidRPr="00771D08">
        <w:rPr>
          <w:rFonts w:asciiTheme="minorHAnsi" w:hAnsiTheme="minorHAnsi" w:cstheme="minorHAnsi"/>
        </w:rPr>
        <w:t>of</w:t>
      </w:r>
      <w:r w:rsidRPr="00771D08">
        <w:rPr>
          <w:rFonts w:asciiTheme="minorHAnsi" w:hAnsiTheme="minorHAnsi" w:cstheme="minorHAnsi"/>
          <w:spacing w:val="-10"/>
        </w:rPr>
        <w:t xml:space="preserve"> </w:t>
      </w:r>
      <w:r w:rsidRPr="00771D08">
        <w:rPr>
          <w:rFonts w:asciiTheme="minorHAnsi" w:hAnsiTheme="minorHAnsi" w:cstheme="minorHAnsi"/>
          <w:w w:val="94"/>
        </w:rPr>
        <w:t>Canada</w:t>
      </w:r>
      <w:r w:rsidRPr="00771D08">
        <w:rPr>
          <w:rFonts w:asciiTheme="minorHAnsi" w:hAnsiTheme="minorHAnsi" w:cstheme="minorHAnsi"/>
          <w:spacing w:val="1"/>
          <w:w w:val="94"/>
        </w:rPr>
        <w:t xml:space="preserve"> </w:t>
      </w:r>
      <w:r w:rsidRPr="00771D08">
        <w:rPr>
          <w:rFonts w:asciiTheme="minorHAnsi" w:hAnsiTheme="minorHAnsi" w:cstheme="minorHAnsi"/>
        </w:rPr>
        <w:t>to</w:t>
      </w:r>
      <w:r w:rsidRPr="00771D08">
        <w:rPr>
          <w:rFonts w:asciiTheme="minorHAnsi" w:hAnsiTheme="minorHAnsi" w:cstheme="minorHAnsi"/>
          <w:spacing w:val="1"/>
        </w:rPr>
        <w:t xml:space="preserve"> </w:t>
      </w:r>
      <w:r w:rsidRPr="00771D08">
        <w:rPr>
          <w:rFonts w:asciiTheme="minorHAnsi" w:hAnsiTheme="minorHAnsi" w:cstheme="minorHAnsi"/>
          <w:w w:val="93"/>
        </w:rPr>
        <w:t>describe</w:t>
      </w:r>
      <w:r w:rsidRPr="00771D08">
        <w:rPr>
          <w:rFonts w:asciiTheme="minorHAnsi" w:hAnsiTheme="minorHAnsi" w:cstheme="minorHAnsi"/>
          <w:spacing w:val="2"/>
          <w:w w:val="93"/>
        </w:rPr>
        <w:t xml:space="preserve"> </w:t>
      </w:r>
      <w:r w:rsidRPr="00771D08">
        <w:rPr>
          <w:rFonts w:asciiTheme="minorHAnsi" w:hAnsiTheme="minorHAnsi" w:cstheme="minorHAnsi"/>
        </w:rPr>
        <w:t xml:space="preserve">the </w:t>
      </w:r>
      <w:r w:rsidRPr="00771D08">
        <w:rPr>
          <w:rFonts w:asciiTheme="minorHAnsi" w:hAnsiTheme="minorHAnsi" w:cstheme="minorHAnsi"/>
          <w:w w:val="92"/>
        </w:rPr>
        <w:t>Acadian</w:t>
      </w:r>
      <w:r w:rsidRPr="00771D08">
        <w:rPr>
          <w:rFonts w:asciiTheme="minorHAnsi" w:hAnsiTheme="minorHAnsi" w:cstheme="minorHAnsi"/>
          <w:spacing w:val="-5"/>
          <w:w w:val="92"/>
        </w:rPr>
        <w:t xml:space="preserve"> </w:t>
      </w:r>
      <w:r w:rsidRPr="00771D08">
        <w:rPr>
          <w:rFonts w:asciiTheme="minorHAnsi" w:hAnsiTheme="minorHAnsi" w:cstheme="minorHAnsi"/>
          <w:w w:val="92"/>
        </w:rPr>
        <w:t>people</w:t>
      </w:r>
      <w:r w:rsidRPr="00771D08">
        <w:rPr>
          <w:rFonts w:asciiTheme="minorHAnsi" w:hAnsiTheme="minorHAnsi" w:cstheme="minorHAnsi"/>
          <w:spacing w:val="13"/>
          <w:w w:val="92"/>
        </w:rPr>
        <w:t xml:space="preserve"> </w:t>
      </w:r>
      <w:r w:rsidRPr="00771D08">
        <w:rPr>
          <w:rFonts w:asciiTheme="minorHAnsi" w:hAnsiTheme="minorHAnsi" w:cstheme="minorHAnsi"/>
        </w:rPr>
        <w:t>of</w:t>
      </w:r>
      <w:r w:rsidRPr="00771D08">
        <w:rPr>
          <w:rFonts w:asciiTheme="minorHAnsi" w:hAnsiTheme="minorHAnsi" w:cstheme="minorHAnsi"/>
          <w:spacing w:val="-10"/>
        </w:rPr>
        <w:t xml:space="preserve"> </w:t>
      </w:r>
      <w:r w:rsidRPr="00771D08">
        <w:rPr>
          <w:rFonts w:asciiTheme="minorHAnsi" w:hAnsiTheme="minorHAnsi" w:cstheme="minorHAnsi"/>
        </w:rPr>
        <w:t xml:space="preserve">New </w:t>
      </w:r>
      <w:r w:rsidRPr="00771D08">
        <w:rPr>
          <w:rFonts w:asciiTheme="minorHAnsi" w:hAnsiTheme="minorHAnsi" w:cstheme="minorHAnsi"/>
          <w:w w:val="83"/>
        </w:rPr>
        <w:t xml:space="preserve">Brunswick. </w:t>
      </w:r>
      <w:r w:rsidRPr="00771D08">
        <w:rPr>
          <w:rFonts w:asciiTheme="minorHAnsi" w:hAnsiTheme="minorHAnsi" w:cstheme="minorHAnsi"/>
          <w:spacing w:val="20"/>
          <w:w w:val="83"/>
        </w:rPr>
        <w:t xml:space="preserve"> </w:t>
      </w:r>
      <w:r w:rsidRPr="00771D08">
        <w:rPr>
          <w:rFonts w:asciiTheme="minorHAnsi" w:hAnsiTheme="minorHAnsi" w:cstheme="minorHAnsi"/>
          <w:w w:val="83"/>
        </w:rPr>
        <w:t>I</w:t>
      </w:r>
      <w:r w:rsidRPr="00771D08">
        <w:rPr>
          <w:rFonts w:asciiTheme="minorHAnsi" w:hAnsiTheme="minorHAnsi" w:cstheme="minorHAnsi"/>
          <w:spacing w:val="-1"/>
          <w:w w:val="83"/>
        </w:rPr>
        <w:t xml:space="preserve"> </w:t>
      </w:r>
      <w:r w:rsidRPr="00771D08">
        <w:rPr>
          <w:rFonts w:asciiTheme="minorHAnsi" w:hAnsiTheme="minorHAnsi" w:cstheme="minorHAnsi"/>
        </w:rPr>
        <w:t>am</w:t>
      </w:r>
      <w:r w:rsidRPr="00771D08">
        <w:rPr>
          <w:rFonts w:asciiTheme="minorHAnsi" w:hAnsiTheme="minorHAnsi" w:cstheme="minorHAnsi"/>
          <w:spacing w:val="-9"/>
        </w:rPr>
        <w:t xml:space="preserve"> </w:t>
      </w:r>
      <w:r w:rsidRPr="00771D08">
        <w:rPr>
          <w:rFonts w:asciiTheme="minorHAnsi" w:hAnsiTheme="minorHAnsi" w:cstheme="minorHAnsi"/>
          <w:w w:val="96"/>
        </w:rPr>
        <w:t xml:space="preserve">proud </w:t>
      </w:r>
      <w:r w:rsidRPr="00771D08">
        <w:rPr>
          <w:rFonts w:asciiTheme="minorHAnsi" w:hAnsiTheme="minorHAnsi" w:cstheme="minorHAnsi"/>
        </w:rPr>
        <w:t>of</w:t>
      </w:r>
      <w:r w:rsidRPr="00771D08">
        <w:rPr>
          <w:rFonts w:asciiTheme="minorHAnsi" w:hAnsiTheme="minorHAnsi" w:cstheme="minorHAnsi"/>
          <w:spacing w:val="-10"/>
        </w:rPr>
        <w:t xml:space="preserve"> </w:t>
      </w:r>
      <w:r w:rsidRPr="00771D08">
        <w:rPr>
          <w:rFonts w:asciiTheme="minorHAnsi" w:hAnsiTheme="minorHAnsi" w:cstheme="minorHAnsi"/>
        </w:rPr>
        <w:t>it,</w:t>
      </w:r>
      <w:r w:rsidRPr="00771D08">
        <w:rPr>
          <w:rFonts w:asciiTheme="minorHAnsi" w:hAnsiTheme="minorHAnsi" w:cstheme="minorHAnsi"/>
          <w:spacing w:val="-20"/>
        </w:rPr>
        <w:t xml:space="preserve"> </w:t>
      </w:r>
      <w:r w:rsidRPr="00771D08">
        <w:rPr>
          <w:rFonts w:asciiTheme="minorHAnsi" w:hAnsiTheme="minorHAnsi" w:cstheme="minorHAnsi"/>
        </w:rPr>
        <w:t>as</w:t>
      </w:r>
      <w:r w:rsidRPr="00771D08">
        <w:rPr>
          <w:rFonts w:asciiTheme="minorHAnsi" w:hAnsiTheme="minorHAnsi" w:cstheme="minorHAnsi"/>
          <w:spacing w:val="-7"/>
        </w:rPr>
        <w:t xml:space="preserve"> </w:t>
      </w:r>
      <w:r w:rsidRPr="00771D08">
        <w:rPr>
          <w:rFonts w:asciiTheme="minorHAnsi" w:hAnsiTheme="minorHAnsi" w:cstheme="minorHAnsi"/>
        </w:rPr>
        <w:t>it</w:t>
      </w:r>
      <w:r w:rsidRPr="00771D08">
        <w:rPr>
          <w:rFonts w:asciiTheme="minorHAnsi" w:hAnsiTheme="minorHAnsi" w:cstheme="minorHAnsi"/>
          <w:spacing w:val="-6"/>
        </w:rPr>
        <w:t xml:space="preserve"> </w:t>
      </w:r>
      <w:r w:rsidRPr="00771D08">
        <w:rPr>
          <w:rFonts w:asciiTheme="minorHAnsi" w:hAnsiTheme="minorHAnsi" w:cstheme="minorHAnsi"/>
        </w:rPr>
        <w:t>is</w:t>
      </w:r>
      <w:r w:rsidRPr="00771D08">
        <w:rPr>
          <w:rFonts w:asciiTheme="minorHAnsi" w:hAnsiTheme="minorHAnsi" w:cstheme="minorHAnsi"/>
          <w:spacing w:val="-18"/>
        </w:rPr>
        <w:t xml:space="preserve"> </w:t>
      </w:r>
      <w:r w:rsidRPr="00771D08">
        <w:rPr>
          <w:rFonts w:asciiTheme="minorHAnsi" w:hAnsiTheme="minorHAnsi" w:cstheme="minorHAnsi"/>
          <w:w w:val="93"/>
        </w:rPr>
        <w:t>my</w:t>
      </w:r>
      <w:r w:rsidRPr="00771D08">
        <w:rPr>
          <w:rFonts w:asciiTheme="minorHAnsi" w:hAnsiTheme="minorHAnsi" w:cstheme="minorHAnsi"/>
          <w:spacing w:val="-4"/>
          <w:w w:val="93"/>
        </w:rPr>
        <w:t xml:space="preserve"> </w:t>
      </w:r>
      <w:r w:rsidRPr="00771D08">
        <w:rPr>
          <w:rFonts w:asciiTheme="minorHAnsi" w:hAnsiTheme="minorHAnsi" w:cstheme="minorHAnsi"/>
          <w:w w:val="93"/>
        </w:rPr>
        <w:t>small</w:t>
      </w:r>
      <w:r w:rsidRPr="00771D08">
        <w:rPr>
          <w:rFonts w:asciiTheme="minorHAnsi" w:hAnsiTheme="minorHAnsi" w:cstheme="minorHAnsi"/>
          <w:spacing w:val="-3"/>
          <w:w w:val="93"/>
        </w:rPr>
        <w:t xml:space="preserve"> </w:t>
      </w:r>
      <w:r w:rsidRPr="00771D08">
        <w:rPr>
          <w:rFonts w:asciiTheme="minorHAnsi" w:hAnsiTheme="minorHAnsi" w:cstheme="minorHAnsi"/>
          <w:w w:val="93"/>
        </w:rPr>
        <w:t>contribution</w:t>
      </w:r>
      <w:r w:rsidRPr="00771D08">
        <w:rPr>
          <w:rFonts w:asciiTheme="minorHAnsi" w:hAnsiTheme="minorHAnsi" w:cstheme="minorHAnsi"/>
          <w:spacing w:val="31"/>
          <w:w w:val="93"/>
        </w:rPr>
        <w:t xml:space="preserve"> </w:t>
      </w:r>
      <w:r w:rsidRPr="00771D08">
        <w:rPr>
          <w:rFonts w:asciiTheme="minorHAnsi" w:hAnsiTheme="minorHAnsi" w:cstheme="minorHAnsi"/>
        </w:rPr>
        <w:t>to</w:t>
      </w:r>
      <w:r w:rsidRPr="00771D08">
        <w:rPr>
          <w:rFonts w:asciiTheme="minorHAnsi" w:hAnsiTheme="minorHAnsi" w:cstheme="minorHAnsi"/>
          <w:spacing w:val="1"/>
        </w:rPr>
        <w:t xml:space="preserve"> </w:t>
      </w:r>
      <w:r w:rsidRPr="00771D08">
        <w:rPr>
          <w:rFonts w:asciiTheme="minorHAnsi" w:hAnsiTheme="minorHAnsi" w:cstheme="minorHAnsi"/>
        </w:rPr>
        <w:t xml:space="preserve">the </w:t>
      </w:r>
      <w:r w:rsidRPr="00771D08">
        <w:rPr>
          <w:rFonts w:asciiTheme="minorHAnsi" w:hAnsiTheme="minorHAnsi" w:cstheme="minorHAnsi"/>
          <w:w w:val="94"/>
        </w:rPr>
        <w:t>history</w:t>
      </w:r>
      <w:r w:rsidRPr="00771D08">
        <w:rPr>
          <w:rFonts w:asciiTheme="minorHAnsi" w:hAnsiTheme="minorHAnsi" w:cstheme="minorHAnsi"/>
          <w:spacing w:val="1"/>
          <w:w w:val="94"/>
        </w:rPr>
        <w:t xml:space="preserve"> </w:t>
      </w:r>
      <w:r w:rsidRPr="00771D08">
        <w:rPr>
          <w:rFonts w:asciiTheme="minorHAnsi" w:hAnsiTheme="minorHAnsi" w:cstheme="minorHAnsi"/>
        </w:rPr>
        <w:t>of</w:t>
      </w:r>
      <w:r w:rsidRPr="00771D08">
        <w:rPr>
          <w:rFonts w:asciiTheme="minorHAnsi" w:hAnsiTheme="minorHAnsi" w:cstheme="minorHAnsi"/>
          <w:spacing w:val="-10"/>
        </w:rPr>
        <w:t xml:space="preserve"> </w:t>
      </w:r>
      <w:r w:rsidRPr="00771D08">
        <w:rPr>
          <w:rFonts w:asciiTheme="minorHAnsi" w:hAnsiTheme="minorHAnsi" w:cstheme="minorHAnsi"/>
          <w:w w:val="91"/>
        </w:rPr>
        <w:t>my</w:t>
      </w:r>
      <w:r w:rsidRPr="00771D08">
        <w:rPr>
          <w:rFonts w:asciiTheme="minorHAnsi" w:hAnsiTheme="minorHAnsi" w:cstheme="minorHAnsi"/>
          <w:spacing w:val="3"/>
          <w:w w:val="91"/>
        </w:rPr>
        <w:t xml:space="preserve"> </w:t>
      </w:r>
      <w:r w:rsidRPr="00771D08">
        <w:rPr>
          <w:rFonts w:asciiTheme="minorHAnsi" w:hAnsiTheme="minorHAnsi" w:cstheme="minorHAnsi"/>
          <w:w w:val="96"/>
        </w:rPr>
        <w:t>countr</w:t>
      </w:r>
      <w:r w:rsidRPr="00771D08">
        <w:rPr>
          <w:rFonts w:asciiTheme="minorHAnsi" w:hAnsiTheme="minorHAnsi" w:cstheme="minorHAnsi"/>
          <w:spacing w:val="-11"/>
          <w:w w:val="96"/>
        </w:rPr>
        <w:t>y</w:t>
      </w:r>
      <w:r w:rsidRPr="00771D08">
        <w:rPr>
          <w:rFonts w:asciiTheme="minorHAnsi" w:hAnsiTheme="minorHAnsi" w:cstheme="minorHAnsi"/>
          <w:w w:val="74"/>
        </w:rPr>
        <w:t>.</w:t>
      </w:r>
    </w:p>
    <w:p w14:paraId="5A190FE2" w14:textId="77777777" w:rsidR="001665D8" w:rsidRPr="00771D08" w:rsidRDefault="001665D8">
      <w:pPr>
        <w:spacing w:line="180" w:lineRule="exact"/>
        <w:rPr>
          <w:rFonts w:asciiTheme="minorHAnsi" w:hAnsiTheme="minorHAnsi" w:cstheme="minorHAnsi"/>
        </w:rPr>
      </w:pPr>
    </w:p>
    <w:p w14:paraId="0E834804" w14:textId="77777777" w:rsidR="001665D8" w:rsidRPr="00771D08" w:rsidRDefault="00771D08">
      <w:pPr>
        <w:spacing w:line="250" w:lineRule="auto"/>
        <w:ind w:right="723"/>
        <w:jc w:val="both"/>
        <w:rPr>
          <w:rFonts w:asciiTheme="minorHAnsi" w:hAnsiTheme="minorHAnsi" w:cstheme="minorHAnsi"/>
        </w:rPr>
        <w:sectPr w:rsidR="001665D8" w:rsidRPr="00771D08">
          <w:type w:val="continuous"/>
          <w:pgSz w:w="12240" w:h="15840"/>
          <w:pgMar w:top="740" w:right="800" w:bottom="280" w:left="1720" w:header="720" w:footer="720" w:gutter="0"/>
          <w:cols w:num="2" w:space="720" w:equalWidth="0">
            <w:col w:w="1635" w:space="239"/>
            <w:col w:w="7846"/>
          </w:cols>
        </w:sectPr>
      </w:pPr>
      <w:r w:rsidRPr="00771D08">
        <w:rPr>
          <w:rFonts w:asciiTheme="minorHAnsi" w:hAnsiTheme="minorHAnsi" w:cstheme="minorHAnsi"/>
          <w:w w:val="92"/>
        </w:rPr>
        <w:t>Videographe</w:t>
      </w:r>
      <w:r w:rsidRPr="00771D08">
        <w:rPr>
          <w:rFonts w:asciiTheme="minorHAnsi" w:hAnsiTheme="minorHAnsi" w:cstheme="minorHAnsi"/>
          <w:spacing w:val="-11"/>
          <w:w w:val="92"/>
        </w:rPr>
        <w:t>r</w:t>
      </w:r>
      <w:r w:rsidRPr="00771D08">
        <w:rPr>
          <w:rFonts w:asciiTheme="minorHAnsi" w:hAnsiTheme="minorHAnsi" w:cstheme="minorHAnsi"/>
          <w:w w:val="74"/>
        </w:rPr>
        <w:t>,</w:t>
      </w:r>
      <w:r w:rsidRPr="00771D08">
        <w:rPr>
          <w:rFonts w:asciiTheme="minorHAnsi" w:hAnsiTheme="minorHAnsi" w:cstheme="minorHAnsi"/>
          <w:spacing w:val="-2"/>
        </w:rPr>
        <w:t xml:space="preserve"> </w:t>
      </w:r>
      <w:r w:rsidRPr="00771D08">
        <w:rPr>
          <w:rFonts w:asciiTheme="minorHAnsi" w:hAnsiTheme="minorHAnsi" w:cstheme="minorHAnsi"/>
          <w:w w:val="89"/>
        </w:rPr>
        <w:t>film</w:t>
      </w:r>
      <w:r w:rsidRPr="00771D08">
        <w:rPr>
          <w:rFonts w:asciiTheme="minorHAnsi" w:hAnsiTheme="minorHAnsi" w:cstheme="minorHAnsi"/>
          <w:spacing w:val="3"/>
          <w:w w:val="89"/>
        </w:rPr>
        <w:t xml:space="preserve"> </w:t>
      </w:r>
      <w:r w:rsidRPr="00771D08">
        <w:rPr>
          <w:rFonts w:asciiTheme="minorHAnsi" w:hAnsiTheme="minorHAnsi" w:cstheme="minorHAnsi"/>
          <w:w w:val="96"/>
        </w:rPr>
        <w:t>edito</w:t>
      </w:r>
      <w:r w:rsidRPr="00771D08">
        <w:rPr>
          <w:rFonts w:asciiTheme="minorHAnsi" w:hAnsiTheme="minorHAnsi" w:cstheme="minorHAnsi"/>
          <w:spacing w:val="-11"/>
          <w:w w:val="96"/>
        </w:rPr>
        <w:t>r</w:t>
      </w:r>
      <w:r w:rsidRPr="00771D08">
        <w:rPr>
          <w:rFonts w:asciiTheme="minorHAnsi" w:hAnsiTheme="minorHAnsi" w:cstheme="minorHAnsi"/>
          <w:w w:val="74"/>
        </w:rPr>
        <w:t>,</w:t>
      </w:r>
      <w:r w:rsidRPr="00771D08">
        <w:rPr>
          <w:rFonts w:asciiTheme="minorHAnsi" w:hAnsiTheme="minorHAnsi" w:cstheme="minorHAnsi"/>
          <w:spacing w:val="-2"/>
        </w:rPr>
        <w:t xml:space="preserve"> </w:t>
      </w:r>
      <w:r w:rsidRPr="00771D08">
        <w:rPr>
          <w:rFonts w:asciiTheme="minorHAnsi" w:hAnsiTheme="minorHAnsi" w:cstheme="minorHAnsi"/>
        </w:rPr>
        <w:t>and</w:t>
      </w:r>
      <w:r w:rsidRPr="00771D08">
        <w:rPr>
          <w:rFonts w:asciiTheme="minorHAnsi" w:hAnsiTheme="minorHAnsi" w:cstheme="minorHAnsi"/>
          <w:spacing w:val="-8"/>
        </w:rPr>
        <w:t xml:space="preserve"> </w:t>
      </w:r>
      <w:r w:rsidRPr="00771D08">
        <w:rPr>
          <w:rFonts w:asciiTheme="minorHAnsi" w:hAnsiTheme="minorHAnsi" w:cstheme="minorHAnsi"/>
        </w:rPr>
        <w:t>assistant</w:t>
      </w:r>
      <w:r w:rsidRPr="00771D08">
        <w:rPr>
          <w:rFonts w:asciiTheme="minorHAnsi" w:hAnsiTheme="minorHAnsi" w:cstheme="minorHAnsi"/>
          <w:spacing w:val="-16"/>
        </w:rPr>
        <w:t xml:space="preserve"> </w:t>
      </w:r>
      <w:r w:rsidRPr="00771D08">
        <w:rPr>
          <w:rFonts w:asciiTheme="minorHAnsi" w:hAnsiTheme="minorHAnsi" w:cstheme="minorHAnsi"/>
          <w:w w:val="95"/>
        </w:rPr>
        <w:t>screenwriter</w:t>
      </w:r>
      <w:r w:rsidRPr="00771D08">
        <w:rPr>
          <w:rFonts w:asciiTheme="minorHAnsi" w:hAnsiTheme="minorHAnsi" w:cstheme="minorHAnsi"/>
          <w:spacing w:val="1"/>
          <w:w w:val="95"/>
        </w:rPr>
        <w:t xml:space="preserve"> </w:t>
      </w:r>
      <w:r w:rsidRPr="00771D08">
        <w:rPr>
          <w:rFonts w:asciiTheme="minorHAnsi" w:hAnsiTheme="minorHAnsi" w:cstheme="minorHAnsi"/>
        </w:rPr>
        <w:t>for</w:t>
      </w:r>
      <w:r w:rsidRPr="00771D08">
        <w:rPr>
          <w:rFonts w:asciiTheme="minorHAnsi" w:hAnsiTheme="minorHAnsi" w:cstheme="minorHAnsi"/>
          <w:spacing w:val="-14"/>
        </w:rPr>
        <w:t xml:space="preserve"> </w:t>
      </w:r>
      <w:r w:rsidRPr="00771D08">
        <w:rPr>
          <w:rFonts w:asciiTheme="minorHAnsi" w:hAnsiTheme="minorHAnsi" w:cstheme="minorHAnsi"/>
          <w:w w:val="93"/>
        </w:rPr>
        <w:t>Moncton</w:t>
      </w:r>
      <w:r w:rsidRPr="00771D08">
        <w:rPr>
          <w:rFonts w:asciiTheme="minorHAnsi" w:hAnsiTheme="minorHAnsi" w:cstheme="minorHAnsi"/>
          <w:spacing w:val="16"/>
          <w:w w:val="93"/>
        </w:rPr>
        <w:t xml:space="preserve"> </w:t>
      </w:r>
      <w:r w:rsidRPr="00771D08">
        <w:rPr>
          <w:rFonts w:asciiTheme="minorHAnsi" w:hAnsiTheme="minorHAnsi" w:cstheme="minorHAnsi"/>
          <w:w w:val="93"/>
        </w:rPr>
        <w:t>Community</w:t>
      </w:r>
      <w:r w:rsidRPr="00771D08">
        <w:rPr>
          <w:rFonts w:asciiTheme="minorHAnsi" w:hAnsiTheme="minorHAnsi" w:cstheme="minorHAnsi"/>
          <w:spacing w:val="2"/>
          <w:w w:val="93"/>
        </w:rPr>
        <w:t xml:space="preserve"> </w:t>
      </w:r>
      <w:r w:rsidRPr="00771D08">
        <w:rPr>
          <w:rFonts w:asciiTheme="minorHAnsi" w:hAnsiTheme="minorHAnsi" w:cstheme="minorHAnsi"/>
          <w:w w:val="93"/>
        </w:rPr>
        <w:t>Residences</w:t>
      </w:r>
      <w:r w:rsidRPr="00771D08">
        <w:rPr>
          <w:rFonts w:asciiTheme="minorHAnsi" w:hAnsiTheme="minorHAnsi" w:cstheme="minorHAnsi"/>
          <w:spacing w:val="-7"/>
          <w:w w:val="93"/>
        </w:rPr>
        <w:t xml:space="preserve"> </w:t>
      </w:r>
      <w:r w:rsidRPr="00771D08">
        <w:rPr>
          <w:rFonts w:asciiTheme="minorHAnsi" w:hAnsiTheme="minorHAnsi" w:cstheme="minorHAnsi"/>
        </w:rPr>
        <w:t xml:space="preserve">Inc. </w:t>
      </w:r>
      <w:r w:rsidRPr="00771D08">
        <w:rPr>
          <w:rFonts w:asciiTheme="minorHAnsi" w:hAnsiTheme="minorHAnsi" w:cstheme="minorHAnsi"/>
          <w:w w:val="94"/>
        </w:rPr>
        <w:t>(organization</w:t>
      </w:r>
      <w:r w:rsidRPr="00771D08">
        <w:rPr>
          <w:rFonts w:asciiTheme="minorHAnsi" w:hAnsiTheme="minorHAnsi" w:cstheme="minorHAnsi"/>
          <w:spacing w:val="1"/>
          <w:w w:val="94"/>
        </w:rPr>
        <w:t xml:space="preserve"> </w:t>
      </w:r>
      <w:r w:rsidRPr="00771D08">
        <w:rPr>
          <w:rFonts w:asciiTheme="minorHAnsi" w:hAnsiTheme="minorHAnsi" w:cstheme="minorHAnsi"/>
        </w:rPr>
        <w:t>for</w:t>
      </w:r>
      <w:r w:rsidRPr="00771D08">
        <w:rPr>
          <w:rFonts w:asciiTheme="minorHAnsi" w:hAnsiTheme="minorHAnsi" w:cstheme="minorHAnsi"/>
          <w:spacing w:val="-14"/>
        </w:rPr>
        <w:t xml:space="preserve"> </w:t>
      </w:r>
      <w:r w:rsidRPr="00771D08">
        <w:rPr>
          <w:rFonts w:asciiTheme="minorHAnsi" w:hAnsiTheme="minorHAnsi" w:cstheme="minorHAnsi"/>
          <w:w w:val="96"/>
        </w:rPr>
        <w:t xml:space="preserve">persons </w:t>
      </w:r>
      <w:r w:rsidRPr="00771D08">
        <w:rPr>
          <w:rFonts w:asciiTheme="minorHAnsi" w:hAnsiTheme="minorHAnsi" w:cstheme="minorHAnsi"/>
        </w:rPr>
        <w:t>with</w:t>
      </w:r>
      <w:r w:rsidRPr="00771D08">
        <w:rPr>
          <w:rFonts w:asciiTheme="minorHAnsi" w:hAnsiTheme="minorHAnsi" w:cstheme="minorHAnsi"/>
          <w:spacing w:val="-20"/>
        </w:rPr>
        <w:t xml:space="preserve"> </w:t>
      </w:r>
      <w:r w:rsidRPr="00771D08">
        <w:rPr>
          <w:rFonts w:asciiTheme="minorHAnsi" w:hAnsiTheme="minorHAnsi" w:cstheme="minorHAnsi"/>
        </w:rPr>
        <w:t>a</w:t>
      </w:r>
      <w:r w:rsidRPr="00771D08">
        <w:rPr>
          <w:rFonts w:asciiTheme="minorHAnsi" w:hAnsiTheme="minorHAnsi" w:cstheme="minorHAnsi"/>
          <w:spacing w:val="-2"/>
        </w:rPr>
        <w:t xml:space="preserve"> </w:t>
      </w:r>
      <w:r w:rsidRPr="00771D08">
        <w:rPr>
          <w:rFonts w:asciiTheme="minorHAnsi" w:hAnsiTheme="minorHAnsi" w:cstheme="minorHAnsi"/>
        </w:rPr>
        <w:t>mental</w:t>
      </w:r>
      <w:r w:rsidRPr="00771D08">
        <w:rPr>
          <w:rFonts w:asciiTheme="minorHAnsi" w:hAnsiTheme="minorHAnsi" w:cstheme="minorHAnsi"/>
          <w:spacing w:val="-18"/>
        </w:rPr>
        <w:t xml:space="preserve"> </w:t>
      </w:r>
      <w:r w:rsidRPr="00771D08">
        <w:rPr>
          <w:rFonts w:asciiTheme="minorHAnsi" w:hAnsiTheme="minorHAnsi" w:cstheme="minorHAnsi"/>
          <w:w w:val="91"/>
        </w:rPr>
        <w:t>disability),</w:t>
      </w:r>
      <w:r w:rsidRPr="00771D08">
        <w:rPr>
          <w:rFonts w:asciiTheme="minorHAnsi" w:hAnsiTheme="minorHAnsi" w:cstheme="minorHAnsi"/>
          <w:spacing w:val="-15"/>
          <w:w w:val="91"/>
        </w:rPr>
        <w:t xml:space="preserve"> </w:t>
      </w:r>
      <w:r w:rsidRPr="00771D08">
        <w:rPr>
          <w:rFonts w:asciiTheme="minorHAnsi" w:hAnsiTheme="minorHAnsi" w:cstheme="minorHAnsi"/>
          <w:w w:val="91"/>
        </w:rPr>
        <w:t>Moncton,</w:t>
      </w:r>
      <w:r w:rsidRPr="00771D08">
        <w:rPr>
          <w:rFonts w:asciiTheme="minorHAnsi" w:hAnsiTheme="minorHAnsi" w:cstheme="minorHAnsi"/>
          <w:spacing w:val="26"/>
          <w:w w:val="91"/>
        </w:rPr>
        <w:t xml:space="preserve"> </w:t>
      </w:r>
      <w:r w:rsidRPr="00771D08">
        <w:rPr>
          <w:rFonts w:asciiTheme="minorHAnsi" w:hAnsiTheme="minorHAnsi" w:cstheme="minorHAnsi"/>
          <w:w w:val="78"/>
        </w:rPr>
        <w:t>N.</w:t>
      </w:r>
      <w:r w:rsidRPr="00771D08">
        <w:rPr>
          <w:rFonts w:asciiTheme="minorHAnsi" w:hAnsiTheme="minorHAnsi" w:cstheme="minorHAnsi"/>
          <w:spacing w:val="-3"/>
          <w:w w:val="78"/>
        </w:rPr>
        <w:t>B</w:t>
      </w:r>
      <w:r w:rsidRPr="00771D08">
        <w:rPr>
          <w:rFonts w:asciiTheme="minorHAnsi" w:hAnsiTheme="minorHAnsi" w:cstheme="minorHAnsi"/>
          <w:w w:val="78"/>
        </w:rPr>
        <w:t>.,</w:t>
      </w:r>
      <w:r w:rsidRPr="00771D08">
        <w:rPr>
          <w:rFonts w:asciiTheme="minorHAnsi" w:hAnsiTheme="minorHAnsi" w:cstheme="minorHAnsi"/>
          <w:spacing w:val="11"/>
          <w:w w:val="78"/>
        </w:rPr>
        <w:t xml:space="preserve"> </w:t>
      </w:r>
      <w:r w:rsidRPr="00771D08">
        <w:rPr>
          <w:rFonts w:asciiTheme="minorHAnsi" w:hAnsiTheme="minorHAnsi" w:cstheme="minorHAnsi"/>
          <w:w w:val="91"/>
        </w:rPr>
        <w:t>Canada.</w:t>
      </w:r>
      <w:r w:rsidRPr="00771D08">
        <w:rPr>
          <w:rFonts w:asciiTheme="minorHAnsi" w:hAnsiTheme="minorHAnsi" w:cstheme="minorHAnsi"/>
          <w:spacing w:val="9"/>
          <w:w w:val="91"/>
        </w:rPr>
        <w:t xml:space="preserve"> </w:t>
      </w:r>
      <w:r w:rsidRPr="00771D08">
        <w:rPr>
          <w:rFonts w:asciiTheme="minorHAnsi" w:hAnsiTheme="minorHAnsi" w:cstheme="minorHAnsi"/>
          <w:w w:val="91"/>
        </w:rPr>
        <w:t>Four</w:t>
      </w:r>
      <w:r w:rsidRPr="00771D08">
        <w:rPr>
          <w:rFonts w:asciiTheme="minorHAnsi" w:hAnsiTheme="minorHAnsi" w:cstheme="minorHAnsi"/>
          <w:spacing w:val="-1"/>
          <w:w w:val="91"/>
        </w:rPr>
        <w:t xml:space="preserve"> </w:t>
      </w:r>
      <w:r w:rsidRPr="00771D08">
        <w:rPr>
          <w:rFonts w:asciiTheme="minorHAnsi" w:hAnsiTheme="minorHAnsi" w:cstheme="minorHAnsi"/>
        </w:rPr>
        <w:t xml:space="preserve">instructional </w:t>
      </w:r>
      <w:r w:rsidRPr="00771D08">
        <w:rPr>
          <w:rFonts w:asciiTheme="minorHAnsi" w:hAnsiTheme="minorHAnsi" w:cstheme="minorHAnsi"/>
          <w:w w:val="95"/>
        </w:rPr>
        <w:t>documentaries</w:t>
      </w:r>
      <w:r w:rsidRPr="00771D08">
        <w:rPr>
          <w:rFonts w:asciiTheme="minorHAnsi" w:hAnsiTheme="minorHAnsi" w:cstheme="minorHAnsi"/>
          <w:spacing w:val="12"/>
          <w:w w:val="95"/>
        </w:rPr>
        <w:t xml:space="preserve"> </w:t>
      </w:r>
      <w:r w:rsidRPr="00771D08">
        <w:rPr>
          <w:rFonts w:asciiTheme="minorHAnsi" w:hAnsiTheme="minorHAnsi" w:cstheme="minorHAnsi"/>
          <w:w w:val="95"/>
        </w:rPr>
        <w:t>were</w:t>
      </w:r>
      <w:r w:rsidRPr="00771D08">
        <w:rPr>
          <w:rFonts w:asciiTheme="minorHAnsi" w:hAnsiTheme="minorHAnsi" w:cstheme="minorHAnsi"/>
          <w:spacing w:val="-3"/>
          <w:w w:val="95"/>
        </w:rPr>
        <w:t xml:space="preserve"> </w:t>
      </w:r>
      <w:r w:rsidRPr="00771D08">
        <w:rPr>
          <w:rFonts w:asciiTheme="minorHAnsi" w:hAnsiTheme="minorHAnsi" w:cstheme="minorHAnsi"/>
          <w:w w:val="95"/>
        </w:rPr>
        <w:t>produced</w:t>
      </w:r>
      <w:r w:rsidRPr="00771D08">
        <w:rPr>
          <w:rFonts w:asciiTheme="minorHAnsi" w:hAnsiTheme="minorHAnsi" w:cstheme="minorHAnsi"/>
          <w:spacing w:val="8"/>
          <w:w w:val="95"/>
        </w:rPr>
        <w:t xml:space="preserve"> </w:t>
      </w:r>
      <w:r w:rsidRPr="00771D08">
        <w:rPr>
          <w:rFonts w:asciiTheme="minorHAnsi" w:hAnsiTheme="minorHAnsi" w:cstheme="minorHAnsi"/>
        </w:rPr>
        <w:t>in</w:t>
      </w:r>
      <w:r w:rsidRPr="00771D08">
        <w:rPr>
          <w:rFonts w:asciiTheme="minorHAnsi" w:hAnsiTheme="minorHAnsi" w:cstheme="minorHAnsi"/>
          <w:spacing w:val="-14"/>
        </w:rPr>
        <w:t xml:space="preserve"> </w:t>
      </w:r>
      <w:r w:rsidRPr="00771D08">
        <w:rPr>
          <w:rFonts w:asciiTheme="minorHAnsi" w:hAnsiTheme="minorHAnsi" w:cstheme="minorHAnsi"/>
          <w:w w:val="85"/>
        </w:rPr>
        <w:t>six</w:t>
      </w:r>
      <w:r w:rsidRPr="00771D08">
        <w:rPr>
          <w:rFonts w:asciiTheme="minorHAnsi" w:hAnsiTheme="minorHAnsi" w:cstheme="minorHAnsi"/>
          <w:spacing w:val="6"/>
          <w:w w:val="85"/>
        </w:rPr>
        <w:t xml:space="preserve"> </w:t>
      </w:r>
      <w:r w:rsidRPr="00771D08">
        <w:rPr>
          <w:rFonts w:asciiTheme="minorHAnsi" w:hAnsiTheme="minorHAnsi" w:cstheme="minorHAnsi"/>
        </w:rPr>
        <w:t>months.</w:t>
      </w:r>
    </w:p>
    <w:p w14:paraId="5D6E7F0B" w14:textId="77777777" w:rsidR="001665D8" w:rsidRPr="00771D08" w:rsidRDefault="00771D08">
      <w:pPr>
        <w:spacing w:line="200" w:lineRule="exact"/>
        <w:rPr>
          <w:rFonts w:asciiTheme="minorHAnsi" w:hAnsiTheme="minorHAnsi" w:cstheme="minorHAnsi"/>
        </w:rPr>
      </w:pPr>
      <w:r w:rsidRPr="00771D08">
        <w:rPr>
          <w:rFonts w:asciiTheme="minorHAnsi" w:hAnsiTheme="minorHAnsi" w:cstheme="minorHAnsi"/>
        </w:rPr>
        <w:pict w14:anchorId="210BA912">
          <v:group id="_x0000_s1089" style="position:absolute;margin-left:468pt;margin-top:67.7pt;width:2in;height:0;z-index:-251658752;mso-position-horizontal-relative:page;mso-position-vertical-relative:page" coordorigin="9360,1354" coordsize="2880,0">
            <v:shape id="_x0000_s1090" style="position:absolute;left:9360;top:1354;width:2880;height:0" coordorigin="9360,1354" coordsize="2880,0" path="m12240,1354r-2880,e" filled="f" strokecolor="#949f6d" strokeweight="2pt">
              <v:path arrowok="t"/>
            </v:shape>
            <w10:wrap anchorx="page" anchory="page"/>
          </v:group>
        </w:pict>
      </w:r>
      <w:r w:rsidRPr="00771D08">
        <w:rPr>
          <w:rFonts w:asciiTheme="minorHAnsi" w:hAnsiTheme="minorHAnsi" w:cstheme="minorHAnsi"/>
        </w:rPr>
        <w:pict w14:anchorId="5761D08F">
          <v:group id="_x0000_s1087" style="position:absolute;margin-left:0;margin-top:67.7pt;width:173.45pt;height:0;z-index:-251659776;mso-position-horizontal-relative:page;mso-position-vertical-relative:page" coordorigin=",1354" coordsize="3469,0">
            <v:shape id="_x0000_s1088" style="position:absolute;top:1354;width:3469;height:0" coordorigin=",1354" coordsize="3469,0" path="m3469,1354l,1354r,e" filled="f" strokecolor="#949f6d" strokeweight="2pt">
              <v:path arrowok="t"/>
            </v:shape>
            <w10:wrap anchorx="page" anchory="page"/>
          </v:group>
        </w:pict>
      </w:r>
      <w:r w:rsidRPr="00771D08">
        <w:rPr>
          <w:rFonts w:asciiTheme="minorHAnsi" w:hAnsiTheme="minorHAnsi" w:cstheme="minorHAnsi"/>
        </w:rPr>
        <w:pict w14:anchorId="5E8AE08E">
          <v:group id="_x0000_s1085" style="position:absolute;margin-left:442.3pt;margin-top:283.7pt;width:169.7pt;height:0;z-index:-251660800;mso-position-horizontal-relative:page;mso-position-vertical-relative:page" coordorigin="8846,5674" coordsize="3394,0">
            <v:shape id="_x0000_s1086" style="position:absolute;left:8846;top:5674;width:3394;height:0" coordorigin="8846,5674" coordsize="3394,0" path="m12240,5674r-3394,e" filled="f" strokecolor="#949f6d" strokeweight="2pt">
              <v:path arrowok="t"/>
            </v:shape>
            <w10:wrap anchorx="page" anchory="page"/>
          </v:group>
        </w:pict>
      </w:r>
      <w:r w:rsidRPr="00771D08">
        <w:rPr>
          <w:rFonts w:asciiTheme="minorHAnsi" w:hAnsiTheme="minorHAnsi" w:cstheme="minorHAnsi"/>
        </w:rPr>
        <w:pict w14:anchorId="10D582ED">
          <v:group id="_x0000_s1083" style="position:absolute;margin-left:0;margin-top:283.7pt;width:173.45pt;height:0;z-index:-251661824;mso-position-horizontal-relative:page;mso-position-vertical-relative:page" coordorigin=",5674" coordsize="3469,0">
            <v:shape id="_x0000_s1084" style="position:absolute;top:5674;width:3469;height:0" coordorigin=",5674" coordsize="3469,0" path="m3469,5674l,5674r,e" filled="f" strokecolor="#949f6d" strokeweight="2pt">
              <v:path arrowok="t"/>
            </v:shape>
            <w10:wrap anchorx="page" anchory="page"/>
          </v:group>
        </w:pict>
      </w:r>
      <w:r w:rsidRPr="00771D08">
        <w:rPr>
          <w:rFonts w:asciiTheme="minorHAnsi" w:hAnsiTheme="minorHAnsi" w:cstheme="minorHAnsi"/>
        </w:rPr>
        <w:pict w14:anchorId="6A0C81AE">
          <v:group id="_x0000_s1068" style="position:absolute;margin-left:0;margin-top:413.35pt;width:612pt;height:378.65pt;z-index:-251662848;mso-position-horizontal-relative:page;mso-position-vertical-relative:page" coordorigin=",8267" coordsize="12240,7573">
            <v:shape id="_x0000_s1082" style="position:absolute;left:4658;top:10785;width:7582;height:5055" coordorigin="4658,10785" coordsize="7582,5055" path="m8972,10798r-327,-13l8645,10785r-327,13l7998,10837r-311,64l7385,10988r-292,110l6813,11230r-268,152l6290,11554r-240,191l5825,11953r-208,224l5427,12417r-172,255l5103,12940r-132,280l4861,13512r-87,302l4710,14125r-39,320l4658,14772r,l4671,15099r39,320l4774,15730r31,110l12240,15840r,-2787l12187,12940r-152,-268l11863,12417r-191,-240l11464,11953r-224,-208l11000,11554r-255,-172l10477,11230r-280,-132l9905,10988r-302,-87l9292,10837r-320,-39xe" fillcolor="#89985e" stroked="f">
              <v:path arrowok="t"/>
            </v:shape>
            <v:shape id="_x0000_s1081" style="position:absolute;left:8536;top:9728;width:3704;height:4141" coordorigin="8536,9728" coordsize="3704,4141" path="m10776,9734r-169,-6l10606,9728r-169,6l10271,9755r-162,33l9952,9833r-151,57l9655,9959r-139,79l9384,10127r-125,99l9143,10334r-108,116l8936,10575r-89,132l8767,10846r-68,146l8642,11143r-45,157l8564,11462r-21,166l8536,11798r7,170l8564,12134r33,161l8642,12452r57,152l8767,12749r80,139l8936,13020r99,125l9143,13262r116,108l9384,13469r132,89l9655,13637r146,68l9952,13762r157,46l10271,13841r166,20l10606,13868r1,l10776,13861r166,-20l11104,13808r157,-46l11412,13705r146,-68l11697,13558r132,-89l11954,13370r117,-108l12179,13145r61,-77l12240,10528r-61,-78l12071,10334r-117,-108l11829,10127r-132,-89l11558,9959r-146,-69l11261,9833r-157,-45l10942,9755r-166,-21xe" fillcolor="#fdd97e" stroked="f">
              <v:path arrowok="t"/>
            </v:shape>
            <v:shape id="_x0000_s1080" style="position:absolute;left:4046;top:8828;width:4141;height:4140" coordorigin="4046,8828" coordsize="4141,4140" path="m6286,8835r-169,-7l5947,8835r-166,20l5619,8888r-157,46l5311,8991r-146,68l5026,9138r-132,90l4769,9327r-116,108l4545,9551r-99,125l4356,9808r-79,139l4209,10093r-57,151l4106,10401r-33,162l4053,10729r-7,170l4053,11068r20,166l4106,11396r46,157l4209,11704r68,146l4356,11989r90,132l4545,12246r108,116l4769,12470r125,99l5026,12659r139,79l5311,12806r151,57l5619,12909r162,33l5947,12962r169,7l6286,12962r166,-20l6614,12909r157,-46l6922,12806r146,-68l7207,12659r132,-90l7464,12470r116,-108l7688,12246r99,-125l7877,11989r79,-139l8024,11704r57,-151l8127,11396r33,-162l8180,11068r7,-169l8180,10729r-20,-166l8127,10401r-46,-157l8024,10093r-68,-146l7877,9808r-90,-132l7688,9551,7580,9435,7464,9327r-125,-99l7207,9138r-139,-79l6922,8991r-151,-57l6614,8888r-162,-33l6286,8835xe" fillcolor="#89985e" stroked="f">
              <v:path arrowok="t"/>
            </v:shape>
            <v:shape id="_x0000_s1079" style="position:absolute;left:2060;top:8277;width:2795;height:2795" coordorigin="2060,8277" coordsize="2795,2795" path="m4855,9677r-5,-115l4837,9450r-22,-109l4784,9235r-38,-103l4700,9034r-53,-94l4587,8851r-67,-84l4447,8688r-78,-73l4285,8548r-89,-61l4102,8434r-98,-46l3901,8349r-105,-31l3686,8295r-112,-13l3460,8277r-115,4l3233,8295r-109,22l3018,8347r-102,39l2817,8432r-94,53l2634,8545r-84,67l2471,8684r-73,79l2331,8847r-61,89l2217,9030r-46,98l2132,9230r-31,106l2079,9445r-14,112l2060,9672r4,115l2078,9899r22,109l2130,10114r39,102l2215,10314r53,94l2328,10498r67,84l2467,10661r79,73l2630,10801r89,60l2813,10915r98,46l3013,11000r106,31l3228,11053r112,14l3455,11072r115,-5l3682,11054r109,-22l3897,11001r102,-38l4097,10917r94,-53l4281,10804r84,-67l4444,10664r73,-78l4584,10502r60,-90l4698,10319r46,-99l4783,10118r31,-106l4836,9903r14,-112l4855,9677xe" fillcolor="#fdd97e" stroked="f">
              <v:path arrowok="t"/>
            </v:shape>
            <v:shape id="_x0000_s1078" style="position:absolute;left:6958;top:12830;width:2965;height:2965" coordorigin="6958,12830" coordsize="2965,2965" path="m8562,12835r-122,-5l8319,12835r-119,14l8084,12873r-112,32l7863,12946r-104,49l7660,13052r-95,64l7476,13187r-84,77l7315,13347r-71,90l7180,13531r-57,100l7074,13735r-40,109l7001,13956r-24,116l6963,14191r-5,121l6963,14434r14,119l7001,14668r33,113l7074,14889r49,104l7180,15093r64,95l7315,15277r77,83l7476,15438r89,71l7660,15572r99,57l7863,15678r109,41l8084,15751r116,24l8319,15790r121,5l8441,15795r121,-5l8681,15775r116,-24l8909,15719r108,-41l9122,15629r99,-57l9316,15509r89,-71l9489,15360r77,-83l9637,15188r64,-95l9757,14993r49,-104l9847,14781r33,-113l9903,14553r15,-119l9923,14312r-5,-121l9903,14072r-23,-116l9847,13844r-41,-109l9757,13631r-56,-100l9637,13437r-71,-90l9489,13264r-84,-77l9316,13116r-95,-64l9122,12995r-105,-49l8909,12905r-112,-32l8681,12849r-119,-14xe" fillcolor="#89985e" stroked="f">
              <v:path arrowok="t"/>
            </v:shape>
            <v:shape id="_x0000_s1077" style="position:absolute;left:8747;top:14005;width:2965;height:1835" coordorigin="8747,14005" coordsize="2965,1835" path="m10351,14010r-122,-5l10108,14010r-119,15l9873,14049r-112,32l9652,14122r-104,49l9449,14228r-95,63l9265,14362r-84,78l9104,14523r-71,89l8969,14707r-56,100l8864,14911r-41,108l8790,15132r-24,115l8752,15366r-5,122l8752,15609r14,119l8789,15840r2881,l11692,15728r15,-119l11712,15488r-5,-122l11692,15247r-23,-115l11636,15019r-41,-108l11546,14807r-56,-100l11426,14612r-71,-89l11278,14440r-84,-78l11105,14291r-95,-63l10911,14171r-105,-49l10698,14081r-112,-32l10470,14025r-119,-15xe" fillcolor="#fdd97e" stroked="f">
              <v:path arrowok="t"/>
            </v:shape>
            <v:shape id="_x0000_s1076" style="position:absolute;left:8696;top:11603;width:2965;height:2965" coordorigin="8696,11603" coordsize="2965,2965" path="m10300,11608r-121,-5l10178,11603r-121,5l9938,11622r-116,24l9710,11678r-109,41l9497,11768r-99,57l9303,11889r-89,71l9130,12037r-77,84l8982,12210r-64,94l8861,12404r-48,104l8772,12617r-33,112l8715,12845r-14,119l8696,13085r5,122l8715,13326r24,116l8772,13554r41,108l8861,13767r57,99l8982,13961r71,89l9130,14134r84,77l9303,14282r95,64l9497,14402r104,49l9710,14492r112,33l9938,14548r119,15l10178,14568r122,-5l10419,14548r116,-23l10647,14492r108,-41l10860,14402r99,-56l11054,14282r89,-71l11227,14134r77,-84l11375,13961r64,-95l11495,13767r49,-105l11585,13554r33,-112l11641,13326r15,-119l11661,13085r-5,-121l11641,12845r-23,-116l11585,12617r-41,-109l11495,12404r-56,-100l11375,12210r-71,-89l11227,12037r-84,-77l11054,11889r-95,-64l10860,11768r-105,-49l10647,11678r-112,-32l10419,11622r-119,-14xe" fillcolor="#89985e" stroked="f">
              <v:path arrowok="t"/>
            </v:shape>
            <v:shape id="_x0000_s1075" style="position:absolute;left:1726;top:13954;width:4892;height:1886" coordorigin="1726,13954" coordsize="4892,1886" path="m4380,13963r-208,-9l4172,13954r-207,9l3762,13987r-198,41l3372,14083r-185,70l3009,14237r-170,96l2678,14443r-153,120l2383,14695r-132,143l2130,14990r-109,162l1924,15322r-83,178l1771,15685r-45,155l6618,15840r-45,-155l6504,15500r-84,-178l6323,15152r-109,-162l6093,14838r-132,-143l5819,14563r-153,-120l5505,14333r-170,-96l5157,14153r-185,-70l4780,14028r-198,-41l4380,13963xe" fillcolor="#89985e" stroked="f">
              <v:path arrowok="t"/>
            </v:shape>
            <v:shape id="_x0000_s1074" style="position:absolute;left:2511;top:12165;width:4140;height:3675" coordorigin="2511,12165" coordsize="4140,3675" path="m4751,12172r-170,-7l4411,12172r-166,20l4084,12225r-157,46l3775,12328r-145,68l3490,12475r-132,90l3234,12664r-117,108l3009,12888r-99,125l2821,13145r-79,139l2673,13430r-57,151l2571,13738r-33,162l2518,14066r-7,169l2518,14405r20,166l2571,14733r45,157l2673,15041r69,146l2821,15326r89,132l3009,15583r108,116l3234,15807r41,33l5887,15840r158,-141l6153,15583r99,-125l6341,15326r79,-139l6489,15041r57,-151l6591,14733r33,-162l6644,14405r7,-169l6651,14235r-7,-169l6624,13900r-33,-162l6546,13581r-57,-151l6420,13284r-79,-139l6252,13013r-99,-125l6045,12772r-117,-108l5804,12565r-132,-90l5532,12396r-145,-68l5235,12271r-156,-46l4917,12192r-166,-20xe" fillcolor="#89985e" stroked="f">
              <v:path arrowok="t"/>
            </v:shape>
            <v:shape id="_x0000_s1073" style="position:absolute;left:9573;top:15079;width:2667;height:761" coordorigin="9573,15079" coordsize="2667,761" path="m11345,15086r-170,-7l11005,15086r-166,20l10678,15139r-157,45l10369,15242r-145,68l10085,15389r-133,89l9828,15577r-117,108l9603,15802r-30,38l12240,15840r,-466l12127,15310r-146,-68l11829,15184r-156,-45l11511,15106r-166,-20xe" fillcolor="#89985e" stroked="f">
              <v:path arrowok="t"/>
            </v:shape>
            <v:shape id="_x0000_s1072" style="position:absolute;left:10485;top:11985;width:1755;height:3855" coordorigin="10485,11985" coordsize="1755,3855" path="m12240,15840r,-3855l12219,11988r-161,33l11901,12066r-152,57l11604,12192r-139,79l11333,12360r-125,99l11091,12567r-108,117l10885,12808r-90,132l10716,13080r-68,145l10591,13377r-46,156l10512,13695r-20,166l10485,14031r,l10492,14201r20,166l10545,14528r46,157l10648,14837r68,145l10795,15122r90,132l10983,15378r108,117l11208,15603r125,99l11465,15791r86,49l12240,15840xe" fillcolor="#89985e" stroked="f">
              <v:path arrowok="t"/>
            </v:shape>
            <v:shape id="_x0000_s1071" style="position:absolute;top:15181;width:2055;height:659" coordorigin=",15181" coordsize="2055,659" path="m946,15186r-122,-5l824,15181r-122,5l583,15201r-115,23l355,15257r-108,41l143,15347r-100,56l,15432r,408l2055,15840r-35,-52l1949,15699r-77,-84l1789,15538r-90,-71l1605,15403r-100,-56l1401,15298r-109,-41l1180,15224r-116,-23l946,15186xe" fillcolor="#89985e" stroked="f">
              <v:path arrowok="t"/>
            </v:shape>
            <v:shape id="_x0000_s1070" style="position:absolute;left:2562;top:12421;width:1380;height:1380" coordorigin="2562,12421" coordsize="1380,1380" path="m3309,12423r-56,-2l3251,12421r-56,2l3140,12430r-54,11l3034,12456r-51,19l2935,12498r-47,26l2844,12554r-41,33l2764,12623r-36,39l2695,12703r-30,44l2639,12794r-23,48l2597,12893r-15,52l2571,12999r-7,55l2562,13111r,l2564,13167r7,56l2582,13277r15,52l2616,13380r23,48l2665,13474r30,44l2728,13560r36,39l2803,13635r41,33l2888,13698r47,26l2983,13747r51,19l3086,13781r54,11l3195,13799r57,2l3309,13799r55,-7l3418,13781r52,-15l3521,13747r48,-23l3616,13698r44,-30l3701,13635r39,-36l3776,13560r33,-42l3839,13474r26,-46l3888,13380r19,-51l3922,13277r11,-54l3940,13167r2,-56l3940,13054r-7,-55l3922,12945r-15,-52l3888,12842r-23,-48l3839,12747r-30,-44l3776,12662r-36,-39l3701,12587r-41,-33l3616,12524r-47,-26l3521,12475r-51,-19l3418,12441r-54,-11l3309,12423xe" fillcolor="#fdd97e" stroked="f">
              <v:path arrowok="t"/>
            </v:shape>
            <v:shape id="_x0000_s1069" style="position:absolute;left:11916;top:10073;width:324;height:1169" coordorigin="11916,10073" coordsize="324,1169" path="m12240,11242r,-1169l12199,10100r-42,33l12118,10169r-36,39l12049,10250r-29,44l11993,10340r-22,49l11952,10439r-16,52l11925,10545r-6,56l11916,10657r3,57l11925,10769r11,54l11952,10875r19,51l11993,10974r27,47l12049,11065r33,41l12118,11145r39,36l12199,11214r41,28xe" fillcolor="#89985e" stroked="f">
              <v:path arrowok="t"/>
            </v:shape>
            <w10:wrap anchorx="page" anchory="page"/>
          </v:group>
        </w:pict>
      </w:r>
    </w:p>
    <w:p w14:paraId="730CAEAC" w14:textId="77777777" w:rsidR="001665D8" w:rsidRPr="00771D08" w:rsidRDefault="001665D8">
      <w:pPr>
        <w:spacing w:line="200" w:lineRule="exact"/>
        <w:rPr>
          <w:rFonts w:asciiTheme="minorHAnsi" w:hAnsiTheme="minorHAnsi" w:cstheme="minorHAnsi"/>
        </w:rPr>
      </w:pPr>
    </w:p>
    <w:p w14:paraId="4895E8FB" w14:textId="77777777" w:rsidR="001665D8" w:rsidRPr="00771D08" w:rsidRDefault="001665D8">
      <w:pPr>
        <w:spacing w:line="200" w:lineRule="exact"/>
        <w:rPr>
          <w:rFonts w:asciiTheme="minorHAnsi" w:hAnsiTheme="minorHAnsi" w:cstheme="minorHAnsi"/>
        </w:rPr>
      </w:pPr>
    </w:p>
    <w:p w14:paraId="3A17BF9F" w14:textId="77777777" w:rsidR="001665D8" w:rsidRPr="00771D08" w:rsidRDefault="001665D8">
      <w:pPr>
        <w:spacing w:line="200" w:lineRule="exact"/>
        <w:rPr>
          <w:rFonts w:asciiTheme="minorHAnsi" w:hAnsiTheme="minorHAnsi" w:cstheme="minorHAnsi"/>
        </w:rPr>
      </w:pPr>
    </w:p>
    <w:p w14:paraId="3C1F19D1" w14:textId="77777777" w:rsidR="001665D8" w:rsidRPr="00771D08" w:rsidRDefault="001665D8">
      <w:pPr>
        <w:spacing w:line="200" w:lineRule="exact"/>
        <w:rPr>
          <w:rFonts w:asciiTheme="minorHAnsi" w:hAnsiTheme="minorHAnsi" w:cstheme="minorHAnsi"/>
        </w:rPr>
      </w:pPr>
    </w:p>
    <w:p w14:paraId="102E45B7" w14:textId="77777777" w:rsidR="001665D8" w:rsidRPr="00771D08" w:rsidRDefault="001665D8">
      <w:pPr>
        <w:spacing w:before="5" w:line="260" w:lineRule="exact"/>
        <w:rPr>
          <w:rFonts w:asciiTheme="minorHAnsi" w:hAnsiTheme="minorHAnsi" w:cstheme="minorHAnsi"/>
        </w:rPr>
      </w:pPr>
    </w:p>
    <w:p w14:paraId="5A352857" w14:textId="77777777" w:rsidR="001665D8" w:rsidRPr="00771D08" w:rsidRDefault="00771D08">
      <w:pPr>
        <w:spacing w:before="33"/>
        <w:ind w:left="3445" w:right="4309"/>
        <w:jc w:val="center"/>
        <w:rPr>
          <w:rFonts w:asciiTheme="minorHAnsi" w:eastAsia="Gill Sans MT" w:hAnsiTheme="minorHAnsi" w:cstheme="minorHAnsi"/>
        </w:rPr>
        <w:sectPr w:rsidR="001665D8" w:rsidRPr="00771D08">
          <w:type w:val="continuous"/>
          <w:pgSz w:w="12240" w:h="15840"/>
          <w:pgMar w:top="740" w:right="800" w:bottom="280" w:left="1720" w:header="720" w:footer="720" w:gutter="0"/>
          <w:cols w:space="720"/>
        </w:sectPr>
      </w:pPr>
      <w:r w:rsidRPr="00771D08">
        <w:rPr>
          <w:rFonts w:asciiTheme="minorHAnsi" w:eastAsia="Gill Sans MT" w:hAnsiTheme="minorHAnsi" w:cstheme="minorHAnsi"/>
          <w:w w:val="89"/>
        </w:rPr>
        <w:t>Dolores</w:t>
      </w:r>
      <w:r w:rsidRPr="00771D08">
        <w:rPr>
          <w:rFonts w:asciiTheme="minorHAnsi" w:eastAsia="Gill Sans MT" w:hAnsiTheme="minorHAnsi" w:cstheme="minorHAnsi"/>
          <w:spacing w:val="-11"/>
          <w:w w:val="89"/>
        </w:rPr>
        <w:t xml:space="preserve"> </w:t>
      </w:r>
      <w:r w:rsidRPr="00771D08">
        <w:rPr>
          <w:rFonts w:asciiTheme="minorHAnsi" w:eastAsia="Gill Sans MT" w:hAnsiTheme="minorHAnsi" w:cstheme="minorHAnsi"/>
          <w:w w:val="89"/>
        </w:rPr>
        <w:t>Breau</w:t>
      </w:r>
      <w:r w:rsidRPr="00771D08">
        <w:rPr>
          <w:rFonts w:asciiTheme="minorHAnsi" w:eastAsia="Gill Sans MT" w:hAnsiTheme="minorHAnsi" w:cstheme="minorHAnsi"/>
          <w:spacing w:val="30"/>
          <w:w w:val="89"/>
        </w:rPr>
        <w:t xml:space="preserve"> </w:t>
      </w:r>
      <w:r w:rsidRPr="00771D08">
        <w:rPr>
          <w:rFonts w:asciiTheme="minorHAnsi" w:eastAsia="Gill Sans MT" w:hAnsiTheme="minorHAnsi" w:cstheme="minorHAnsi"/>
          <w:w w:val="141"/>
        </w:rPr>
        <w:t>•</w:t>
      </w:r>
      <w:r w:rsidRPr="00771D08">
        <w:rPr>
          <w:rFonts w:asciiTheme="minorHAnsi" w:eastAsia="Gill Sans MT" w:hAnsiTheme="minorHAnsi" w:cstheme="minorHAnsi"/>
          <w:spacing w:val="-27"/>
          <w:w w:val="141"/>
        </w:rPr>
        <w:t xml:space="preserve"> </w:t>
      </w:r>
      <w:r w:rsidRPr="00771D08">
        <w:rPr>
          <w:rFonts w:asciiTheme="minorHAnsi" w:eastAsia="Gill Sans MT" w:hAnsiTheme="minorHAnsi" w:cstheme="minorHAnsi"/>
          <w:w w:val="94"/>
        </w:rPr>
        <w:t>Resume</w:t>
      </w:r>
    </w:p>
    <w:p w14:paraId="4459678C" w14:textId="77777777" w:rsidR="001665D8" w:rsidRPr="00771D08" w:rsidRDefault="00771D08">
      <w:pPr>
        <w:spacing w:before="64"/>
        <w:ind w:left="915" w:right="-50"/>
        <w:rPr>
          <w:rFonts w:asciiTheme="minorHAnsi" w:eastAsia="Calibri" w:hAnsiTheme="minorHAnsi" w:cstheme="minorHAnsi"/>
        </w:rPr>
      </w:pPr>
      <w:r w:rsidRPr="00771D08">
        <w:rPr>
          <w:rFonts w:asciiTheme="minorHAnsi" w:eastAsia="Calibri" w:hAnsiTheme="minorHAnsi" w:cstheme="minorHAnsi"/>
          <w:b/>
          <w:w w:val="111"/>
        </w:rPr>
        <w:lastRenderedPageBreak/>
        <w:t>1978-</w:t>
      </w:r>
      <w:r w:rsidRPr="00771D08">
        <w:rPr>
          <w:rFonts w:asciiTheme="minorHAnsi" w:eastAsia="Calibri" w:hAnsiTheme="minorHAnsi" w:cstheme="minorHAnsi"/>
          <w:b/>
          <w:spacing w:val="-7"/>
          <w:w w:val="111"/>
        </w:rPr>
        <w:t>8</w:t>
      </w:r>
      <w:r w:rsidRPr="00771D08">
        <w:rPr>
          <w:rFonts w:asciiTheme="minorHAnsi" w:eastAsia="Calibri" w:hAnsiTheme="minorHAnsi" w:cstheme="minorHAnsi"/>
          <w:b/>
          <w:w w:val="106"/>
        </w:rPr>
        <w:t>1</w:t>
      </w:r>
    </w:p>
    <w:p w14:paraId="34E64CD0" w14:textId="77777777" w:rsidR="001665D8" w:rsidRPr="00771D08" w:rsidRDefault="001665D8">
      <w:pPr>
        <w:spacing w:line="200" w:lineRule="exact"/>
        <w:rPr>
          <w:rFonts w:asciiTheme="minorHAnsi" w:hAnsiTheme="minorHAnsi" w:cstheme="minorHAnsi"/>
        </w:rPr>
      </w:pPr>
    </w:p>
    <w:p w14:paraId="021D9112" w14:textId="77777777" w:rsidR="001665D8" w:rsidRPr="00771D08" w:rsidRDefault="001665D8">
      <w:pPr>
        <w:spacing w:line="200" w:lineRule="exact"/>
        <w:rPr>
          <w:rFonts w:asciiTheme="minorHAnsi" w:hAnsiTheme="minorHAnsi" w:cstheme="minorHAnsi"/>
        </w:rPr>
      </w:pPr>
    </w:p>
    <w:p w14:paraId="43531A48" w14:textId="77777777" w:rsidR="001665D8" w:rsidRPr="00771D08" w:rsidRDefault="001665D8">
      <w:pPr>
        <w:spacing w:line="200" w:lineRule="exact"/>
        <w:rPr>
          <w:rFonts w:asciiTheme="minorHAnsi" w:hAnsiTheme="minorHAnsi" w:cstheme="minorHAnsi"/>
        </w:rPr>
      </w:pPr>
    </w:p>
    <w:p w14:paraId="66242595" w14:textId="77777777" w:rsidR="001665D8" w:rsidRPr="00771D08" w:rsidRDefault="001665D8">
      <w:pPr>
        <w:spacing w:line="200" w:lineRule="exact"/>
        <w:rPr>
          <w:rFonts w:asciiTheme="minorHAnsi" w:hAnsiTheme="minorHAnsi" w:cstheme="minorHAnsi"/>
        </w:rPr>
      </w:pPr>
    </w:p>
    <w:p w14:paraId="13C2A56A" w14:textId="77777777" w:rsidR="001665D8" w:rsidRPr="00771D08" w:rsidRDefault="001665D8">
      <w:pPr>
        <w:spacing w:line="200" w:lineRule="exact"/>
        <w:rPr>
          <w:rFonts w:asciiTheme="minorHAnsi" w:hAnsiTheme="minorHAnsi" w:cstheme="minorHAnsi"/>
        </w:rPr>
      </w:pPr>
    </w:p>
    <w:p w14:paraId="2D5096A5" w14:textId="77777777" w:rsidR="001665D8" w:rsidRPr="00771D08" w:rsidRDefault="001665D8">
      <w:pPr>
        <w:spacing w:line="200" w:lineRule="exact"/>
        <w:rPr>
          <w:rFonts w:asciiTheme="minorHAnsi" w:hAnsiTheme="minorHAnsi" w:cstheme="minorHAnsi"/>
        </w:rPr>
      </w:pPr>
    </w:p>
    <w:p w14:paraId="07B00832" w14:textId="77777777" w:rsidR="001665D8" w:rsidRPr="00771D08" w:rsidRDefault="001665D8">
      <w:pPr>
        <w:spacing w:before="4" w:line="220" w:lineRule="exact"/>
        <w:rPr>
          <w:rFonts w:asciiTheme="minorHAnsi" w:hAnsiTheme="minorHAnsi" w:cstheme="minorHAnsi"/>
        </w:rPr>
      </w:pPr>
    </w:p>
    <w:p w14:paraId="073707E3" w14:textId="77777777" w:rsidR="001665D8" w:rsidRPr="00771D08" w:rsidRDefault="00771D08">
      <w:pPr>
        <w:ind w:left="908" w:right="-50"/>
        <w:rPr>
          <w:rFonts w:asciiTheme="minorHAnsi" w:eastAsia="Calibri" w:hAnsiTheme="minorHAnsi" w:cstheme="minorHAnsi"/>
        </w:rPr>
      </w:pPr>
      <w:r w:rsidRPr="00771D08">
        <w:rPr>
          <w:rFonts w:asciiTheme="minorHAnsi" w:eastAsia="Calibri" w:hAnsiTheme="minorHAnsi" w:cstheme="minorHAnsi"/>
          <w:b/>
          <w:w w:val="110"/>
        </w:rPr>
        <w:t>1975-78</w:t>
      </w:r>
    </w:p>
    <w:p w14:paraId="653638E6" w14:textId="77777777" w:rsidR="001665D8" w:rsidRPr="00771D08" w:rsidRDefault="00771D08">
      <w:pPr>
        <w:spacing w:before="76" w:line="250" w:lineRule="auto"/>
        <w:ind w:right="215"/>
        <w:rPr>
          <w:rFonts w:asciiTheme="minorHAnsi" w:hAnsiTheme="minorHAnsi" w:cstheme="minorHAnsi"/>
        </w:rPr>
      </w:pPr>
      <w:r w:rsidRPr="00771D08">
        <w:rPr>
          <w:rFonts w:asciiTheme="minorHAnsi" w:hAnsiTheme="minorHAnsi" w:cstheme="minorHAnsi"/>
        </w:rPr>
        <w:br w:type="column"/>
      </w:r>
      <w:r w:rsidRPr="00771D08">
        <w:rPr>
          <w:rFonts w:asciiTheme="minorHAnsi" w:hAnsiTheme="minorHAnsi" w:cstheme="minorHAnsi"/>
          <w:w w:val="94"/>
        </w:rPr>
        <w:t>Professional</w:t>
      </w:r>
      <w:r w:rsidRPr="00771D08">
        <w:rPr>
          <w:rFonts w:asciiTheme="minorHAnsi" w:hAnsiTheme="minorHAnsi" w:cstheme="minorHAnsi"/>
          <w:spacing w:val="-9"/>
          <w:w w:val="94"/>
        </w:rPr>
        <w:t xml:space="preserve"> </w:t>
      </w:r>
      <w:r w:rsidRPr="00771D08">
        <w:rPr>
          <w:rFonts w:asciiTheme="minorHAnsi" w:hAnsiTheme="minorHAnsi" w:cstheme="minorHAnsi"/>
          <w:w w:val="94"/>
        </w:rPr>
        <w:t>photographer</w:t>
      </w:r>
      <w:r w:rsidRPr="00771D08">
        <w:rPr>
          <w:rFonts w:asciiTheme="minorHAnsi" w:hAnsiTheme="minorHAnsi" w:cstheme="minorHAnsi"/>
          <w:spacing w:val="33"/>
          <w:w w:val="94"/>
        </w:rPr>
        <w:t xml:space="preserve"> </w:t>
      </w:r>
      <w:r w:rsidRPr="00771D08">
        <w:rPr>
          <w:rFonts w:asciiTheme="minorHAnsi" w:hAnsiTheme="minorHAnsi" w:cstheme="minorHAnsi"/>
        </w:rPr>
        <w:t>for</w:t>
      </w:r>
      <w:r w:rsidRPr="00771D08">
        <w:rPr>
          <w:rFonts w:asciiTheme="minorHAnsi" w:hAnsiTheme="minorHAnsi" w:cstheme="minorHAnsi"/>
          <w:spacing w:val="-14"/>
        </w:rPr>
        <w:t xml:space="preserve"> </w:t>
      </w:r>
      <w:r w:rsidRPr="00771D08">
        <w:rPr>
          <w:rFonts w:asciiTheme="minorHAnsi" w:hAnsiTheme="minorHAnsi" w:cstheme="minorHAnsi"/>
        </w:rPr>
        <w:t xml:space="preserve">the </w:t>
      </w:r>
      <w:r w:rsidRPr="00771D08">
        <w:rPr>
          <w:rFonts w:asciiTheme="minorHAnsi" w:hAnsiTheme="minorHAnsi" w:cstheme="minorHAnsi"/>
          <w:w w:val="92"/>
        </w:rPr>
        <w:t>New</w:t>
      </w:r>
      <w:r w:rsidRPr="00771D08">
        <w:rPr>
          <w:rFonts w:asciiTheme="minorHAnsi" w:hAnsiTheme="minorHAnsi" w:cstheme="minorHAnsi"/>
          <w:spacing w:val="-6"/>
          <w:w w:val="92"/>
        </w:rPr>
        <w:t xml:space="preserve"> </w:t>
      </w:r>
      <w:r w:rsidRPr="00771D08">
        <w:rPr>
          <w:rFonts w:asciiTheme="minorHAnsi" w:hAnsiTheme="minorHAnsi" w:cstheme="minorHAnsi"/>
          <w:w w:val="92"/>
        </w:rPr>
        <w:t>Brunswick</w:t>
      </w:r>
      <w:r w:rsidRPr="00771D08">
        <w:rPr>
          <w:rFonts w:asciiTheme="minorHAnsi" w:hAnsiTheme="minorHAnsi" w:cstheme="minorHAnsi"/>
          <w:spacing w:val="-15"/>
          <w:w w:val="92"/>
        </w:rPr>
        <w:t xml:space="preserve"> </w:t>
      </w:r>
      <w:r w:rsidRPr="00771D08">
        <w:rPr>
          <w:rFonts w:asciiTheme="minorHAnsi" w:hAnsiTheme="minorHAnsi" w:cstheme="minorHAnsi"/>
          <w:w w:val="92"/>
        </w:rPr>
        <w:t>Department</w:t>
      </w:r>
      <w:r w:rsidRPr="00771D08">
        <w:rPr>
          <w:rFonts w:asciiTheme="minorHAnsi" w:hAnsiTheme="minorHAnsi" w:cstheme="minorHAnsi"/>
          <w:spacing w:val="40"/>
          <w:w w:val="92"/>
        </w:rPr>
        <w:t xml:space="preserve"> </w:t>
      </w:r>
      <w:r w:rsidRPr="00771D08">
        <w:rPr>
          <w:rFonts w:asciiTheme="minorHAnsi" w:hAnsiTheme="minorHAnsi" w:cstheme="minorHAnsi"/>
        </w:rPr>
        <w:t>of</w:t>
      </w:r>
      <w:r w:rsidRPr="00771D08">
        <w:rPr>
          <w:rFonts w:asciiTheme="minorHAnsi" w:hAnsiTheme="minorHAnsi" w:cstheme="minorHAnsi"/>
          <w:spacing w:val="-10"/>
        </w:rPr>
        <w:t xml:space="preserve"> </w:t>
      </w:r>
      <w:r w:rsidRPr="00771D08">
        <w:rPr>
          <w:rFonts w:asciiTheme="minorHAnsi" w:hAnsiTheme="minorHAnsi" w:cstheme="minorHAnsi"/>
          <w:w w:val="92"/>
        </w:rPr>
        <w:t>Advanced</w:t>
      </w:r>
      <w:r w:rsidRPr="00771D08">
        <w:rPr>
          <w:rFonts w:asciiTheme="minorHAnsi" w:hAnsiTheme="minorHAnsi" w:cstheme="minorHAnsi"/>
          <w:spacing w:val="-6"/>
          <w:w w:val="92"/>
        </w:rPr>
        <w:t xml:space="preserve"> </w:t>
      </w:r>
      <w:r w:rsidRPr="00771D08">
        <w:rPr>
          <w:rFonts w:asciiTheme="minorHAnsi" w:hAnsiTheme="minorHAnsi" w:cstheme="minorHAnsi"/>
          <w:w w:val="92"/>
        </w:rPr>
        <w:t>Education</w:t>
      </w:r>
      <w:r w:rsidRPr="00771D08">
        <w:rPr>
          <w:rFonts w:asciiTheme="minorHAnsi" w:hAnsiTheme="minorHAnsi" w:cstheme="minorHAnsi"/>
          <w:spacing w:val="10"/>
          <w:w w:val="92"/>
        </w:rPr>
        <w:t xml:space="preserve"> </w:t>
      </w:r>
      <w:r w:rsidRPr="00771D08">
        <w:rPr>
          <w:rFonts w:asciiTheme="minorHAnsi" w:hAnsiTheme="minorHAnsi" w:cstheme="minorHAnsi"/>
        </w:rPr>
        <w:t>and</w:t>
      </w:r>
      <w:r w:rsidRPr="00771D08">
        <w:rPr>
          <w:rFonts w:asciiTheme="minorHAnsi" w:hAnsiTheme="minorHAnsi" w:cstheme="minorHAnsi"/>
          <w:spacing w:val="-8"/>
        </w:rPr>
        <w:t xml:space="preserve"> </w:t>
      </w:r>
      <w:r w:rsidRPr="00771D08">
        <w:rPr>
          <w:rFonts w:asciiTheme="minorHAnsi" w:hAnsiTheme="minorHAnsi" w:cstheme="minorHAnsi"/>
          <w:spacing w:val="-4"/>
          <w:w w:val="63"/>
        </w:rPr>
        <w:t>T</w:t>
      </w:r>
      <w:r w:rsidRPr="00771D08">
        <w:rPr>
          <w:rFonts w:asciiTheme="minorHAnsi" w:hAnsiTheme="minorHAnsi" w:cstheme="minorHAnsi"/>
          <w:w w:val="93"/>
        </w:rPr>
        <w:t xml:space="preserve">raining. </w:t>
      </w:r>
      <w:r w:rsidRPr="00771D08">
        <w:rPr>
          <w:rFonts w:asciiTheme="minorHAnsi" w:hAnsiTheme="minorHAnsi" w:cstheme="minorHAnsi"/>
          <w:w w:val="72"/>
        </w:rPr>
        <w:t>I</w:t>
      </w:r>
      <w:r w:rsidRPr="00771D08">
        <w:rPr>
          <w:rFonts w:asciiTheme="minorHAnsi" w:hAnsiTheme="minorHAnsi" w:cstheme="minorHAnsi"/>
          <w:spacing w:val="-2"/>
        </w:rPr>
        <w:t xml:space="preserve"> </w:t>
      </w:r>
      <w:r w:rsidRPr="00771D08">
        <w:rPr>
          <w:rFonts w:asciiTheme="minorHAnsi" w:hAnsiTheme="minorHAnsi" w:cstheme="minorHAnsi"/>
        </w:rPr>
        <w:t>met</w:t>
      </w:r>
      <w:r w:rsidRPr="00771D08">
        <w:rPr>
          <w:rFonts w:asciiTheme="minorHAnsi" w:hAnsiTheme="minorHAnsi" w:cstheme="minorHAnsi"/>
          <w:spacing w:val="-8"/>
        </w:rPr>
        <w:t xml:space="preserve"> </w:t>
      </w:r>
      <w:r w:rsidRPr="00771D08">
        <w:rPr>
          <w:rFonts w:asciiTheme="minorHAnsi" w:hAnsiTheme="minorHAnsi" w:cstheme="minorHAnsi"/>
          <w:w w:val="89"/>
        </w:rPr>
        <w:t>all</w:t>
      </w:r>
      <w:r w:rsidRPr="00771D08">
        <w:rPr>
          <w:rFonts w:asciiTheme="minorHAnsi" w:hAnsiTheme="minorHAnsi" w:cstheme="minorHAnsi"/>
          <w:spacing w:val="3"/>
          <w:w w:val="89"/>
        </w:rPr>
        <w:t xml:space="preserve"> </w:t>
      </w:r>
      <w:r w:rsidRPr="00771D08">
        <w:rPr>
          <w:rFonts w:asciiTheme="minorHAnsi" w:hAnsiTheme="minorHAnsi" w:cstheme="minorHAnsi"/>
        </w:rPr>
        <w:t xml:space="preserve">the </w:t>
      </w:r>
      <w:r w:rsidRPr="00771D08">
        <w:rPr>
          <w:rFonts w:asciiTheme="minorHAnsi" w:hAnsiTheme="minorHAnsi" w:cstheme="minorHAnsi"/>
          <w:w w:val="96"/>
        </w:rPr>
        <w:t xml:space="preserve">photographic needs </w:t>
      </w:r>
      <w:r w:rsidRPr="00771D08">
        <w:rPr>
          <w:rFonts w:asciiTheme="minorHAnsi" w:hAnsiTheme="minorHAnsi" w:cstheme="minorHAnsi"/>
        </w:rPr>
        <w:t>of</w:t>
      </w:r>
      <w:r w:rsidRPr="00771D08">
        <w:rPr>
          <w:rFonts w:asciiTheme="minorHAnsi" w:hAnsiTheme="minorHAnsi" w:cstheme="minorHAnsi"/>
          <w:spacing w:val="-10"/>
        </w:rPr>
        <w:t xml:space="preserve"> </w:t>
      </w:r>
      <w:r w:rsidRPr="00771D08">
        <w:rPr>
          <w:rFonts w:asciiTheme="minorHAnsi" w:hAnsiTheme="minorHAnsi" w:cstheme="minorHAnsi"/>
          <w:w w:val="93"/>
        </w:rPr>
        <w:t>all</w:t>
      </w:r>
      <w:r w:rsidRPr="00771D08">
        <w:rPr>
          <w:rFonts w:asciiTheme="minorHAnsi" w:hAnsiTheme="minorHAnsi" w:cstheme="minorHAnsi"/>
          <w:spacing w:val="-6"/>
          <w:w w:val="93"/>
        </w:rPr>
        <w:t xml:space="preserve"> </w:t>
      </w:r>
      <w:r w:rsidRPr="00771D08">
        <w:rPr>
          <w:rFonts w:asciiTheme="minorHAnsi" w:hAnsiTheme="minorHAnsi" w:cstheme="minorHAnsi"/>
          <w:w w:val="93"/>
        </w:rPr>
        <w:t>seven</w:t>
      </w:r>
      <w:r w:rsidRPr="00771D08">
        <w:rPr>
          <w:rFonts w:asciiTheme="minorHAnsi" w:hAnsiTheme="minorHAnsi" w:cstheme="minorHAnsi"/>
          <w:spacing w:val="6"/>
          <w:w w:val="93"/>
        </w:rPr>
        <w:t xml:space="preserve"> </w:t>
      </w:r>
      <w:r w:rsidRPr="00771D08">
        <w:rPr>
          <w:rFonts w:asciiTheme="minorHAnsi" w:hAnsiTheme="minorHAnsi" w:cstheme="minorHAnsi"/>
          <w:w w:val="93"/>
        </w:rPr>
        <w:t>campuses</w:t>
      </w:r>
      <w:r w:rsidRPr="00771D08">
        <w:rPr>
          <w:rFonts w:asciiTheme="minorHAnsi" w:hAnsiTheme="minorHAnsi" w:cstheme="minorHAnsi"/>
          <w:spacing w:val="25"/>
          <w:w w:val="93"/>
        </w:rPr>
        <w:t xml:space="preserve"> </w:t>
      </w:r>
      <w:r w:rsidRPr="00771D08">
        <w:rPr>
          <w:rFonts w:asciiTheme="minorHAnsi" w:hAnsiTheme="minorHAnsi" w:cstheme="minorHAnsi"/>
        </w:rPr>
        <w:t>of</w:t>
      </w:r>
      <w:r w:rsidRPr="00771D08">
        <w:rPr>
          <w:rFonts w:asciiTheme="minorHAnsi" w:hAnsiTheme="minorHAnsi" w:cstheme="minorHAnsi"/>
          <w:spacing w:val="-10"/>
        </w:rPr>
        <w:t xml:space="preserve"> </w:t>
      </w:r>
      <w:r w:rsidRPr="00771D08">
        <w:rPr>
          <w:rFonts w:asciiTheme="minorHAnsi" w:hAnsiTheme="minorHAnsi" w:cstheme="minorHAnsi"/>
        </w:rPr>
        <w:t xml:space="preserve">the </w:t>
      </w:r>
      <w:r w:rsidRPr="00771D08">
        <w:rPr>
          <w:rFonts w:asciiTheme="minorHAnsi" w:hAnsiTheme="minorHAnsi" w:cstheme="minorHAnsi"/>
          <w:w w:val="91"/>
        </w:rPr>
        <w:t>New</w:t>
      </w:r>
      <w:r w:rsidRPr="00771D08">
        <w:rPr>
          <w:rFonts w:asciiTheme="minorHAnsi" w:hAnsiTheme="minorHAnsi" w:cstheme="minorHAnsi"/>
          <w:spacing w:val="-1"/>
          <w:w w:val="91"/>
        </w:rPr>
        <w:t xml:space="preserve"> </w:t>
      </w:r>
      <w:r w:rsidRPr="00771D08">
        <w:rPr>
          <w:rFonts w:asciiTheme="minorHAnsi" w:hAnsiTheme="minorHAnsi" w:cstheme="minorHAnsi"/>
          <w:w w:val="91"/>
        </w:rPr>
        <w:t>Brunswick</w:t>
      </w:r>
      <w:r w:rsidRPr="00771D08">
        <w:rPr>
          <w:rFonts w:asciiTheme="minorHAnsi" w:hAnsiTheme="minorHAnsi" w:cstheme="minorHAnsi"/>
          <w:spacing w:val="-6"/>
          <w:w w:val="91"/>
        </w:rPr>
        <w:t xml:space="preserve"> </w:t>
      </w:r>
      <w:r w:rsidRPr="00771D08">
        <w:rPr>
          <w:rFonts w:asciiTheme="minorHAnsi" w:hAnsiTheme="minorHAnsi" w:cstheme="minorHAnsi"/>
          <w:w w:val="91"/>
        </w:rPr>
        <w:t>Community</w:t>
      </w:r>
      <w:r w:rsidRPr="00771D08">
        <w:rPr>
          <w:rFonts w:asciiTheme="minorHAnsi" w:hAnsiTheme="minorHAnsi" w:cstheme="minorHAnsi"/>
          <w:spacing w:val="22"/>
          <w:w w:val="91"/>
        </w:rPr>
        <w:t xml:space="preserve"> </w:t>
      </w:r>
      <w:r w:rsidRPr="00771D08">
        <w:rPr>
          <w:rFonts w:asciiTheme="minorHAnsi" w:hAnsiTheme="minorHAnsi" w:cstheme="minorHAnsi"/>
        </w:rPr>
        <w:t>College.</w:t>
      </w:r>
    </w:p>
    <w:p w14:paraId="6C31BA8D" w14:textId="77777777" w:rsidR="001665D8" w:rsidRPr="00771D08" w:rsidRDefault="00771D08">
      <w:pPr>
        <w:spacing w:line="250" w:lineRule="auto"/>
        <w:ind w:right="66"/>
        <w:rPr>
          <w:rFonts w:asciiTheme="minorHAnsi" w:hAnsiTheme="minorHAnsi" w:cstheme="minorHAnsi"/>
        </w:rPr>
      </w:pPr>
      <w:r w:rsidRPr="00771D08">
        <w:rPr>
          <w:rFonts w:asciiTheme="minorHAnsi" w:hAnsiTheme="minorHAnsi" w:cstheme="minorHAnsi"/>
          <w:w w:val="89"/>
        </w:rPr>
        <w:t>My</w:t>
      </w:r>
      <w:r w:rsidRPr="00771D08">
        <w:rPr>
          <w:rFonts w:asciiTheme="minorHAnsi" w:hAnsiTheme="minorHAnsi" w:cstheme="minorHAnsi"/>
          <w:spacing w:val="-8"/>
          <w:w w:val="89"/>
        </w:rPr>
        <w:t xml:space="preserve"> </w:t>
      </w:r>
      <w:r w:rsidRPr="00771D08">
        <w:rPr>
          <w:rFonts w:asciiTheme="minorHAnsi" w:hAnsiTheme="minorHAnsi" w:cstheme="minorHAnsi"/>
          <w:w w:val="89"/>
        </w:rPr>
        <w:t>work</w:t>
      </w:r>
      <w:r w:rsidRPr="00771D08">
        <w:rPr>
          <w:rFonts w:asciiTheme="minorHAnsi" w:hAnsiTheme="minorHAnsi" w:cstheme="minorHAnsi"/>
          <w:spacing w:val="8"/>
          <w:w w:val="89"/>
        </w:rPr>
        <w:t xml:space="preserve"> </w:t>
      </w:r>
      <w:r w:rsidRPr="00771D08">
        <w:rPr>
          <w:rFonts w:asciiTheme="minorHAnsi" w:hAnsiTheme="minorHAnsi" w:cstheme="minorHAnsi"/>
          <w:w w:val="89"/>
        </w:rPr>
        <w:t>included</w:t>
      </w:r>
      <w:r w:rsidRPr="00771D08">
        <w:rPr>
          <w:rFonts w:asciiTheme="minorHAnsi" w:hAnsiTheme="minorHAnsi" w:cstheme="minorHAnsi"/>
          <w:spacing w:val="38"/>
          <w:w w:val="89"/>
        </w:rPr>
        <w:t xml:space="preserve"> </w:t>
      </w:r>
      <w:r w:rsidRPr="00771D08">
        <w:rPr>
          <w:rFonts w:asciiTheme="minorHAnsi" w:hAnsiTheme="minorHAnsi" w:cstheme="minorHAnsi"/>
        </w:rPr>
        <w:t xml:space="preserve">the </w:t>
      </w:r>
      <w:r w:rsidRPr="00771D08">
        <w:rPr>
          <w:rFonts w:asciiTheme="minorHAnsi" w:hAnsiTheme="minorHAnsi" w:cstheme="minorHAnsi"/>
          <w:w w:val="96"/>
        </w:rPr>
        <w:t xml:space="preserve">production </w:t>
      </w:r>
      <w:r w:rsidRPr="00771D08">
        <w:rPr>
          <w:rFonts w:asciiTheme="minorHAnsi" w:hAnsiTheme="minorHAnsi" w:cstheme="minorHAnsi"/>
        </w:rPr>
        <w:t>and</w:t>
      </w:r>
      <w:r w:rsidRPr="00771D08">
        <w:rPr>
          <w:rFonts w:asciiTheme="minorHAnsi" w:hAnsiTheme="minorHAnsi" w:cstheme="minorHAnsi"/>
          <w:spacing w:val="-8"/>
        </w:rPr>
        <w:t xml:space="preserve"> </w:t>
      </w:r>
      <w:r w:rsidRPr="00771D08">
        <w:rPr>
          <w:rFonts w:asciiTheme="minorHAnsi" w:hAnsiTheme="minorHAnsi" w:cstheme="minorHAnsi"/>
          <w:w w:val="98"/>
        </w:rPr>
        <w:t>presentation</w:t>
      </w:r>
      <w:r w:rsidRPr="00771D08">
        <w:rPr>
          <w:rFonts w:asciiTheme="minorHAnsi" w:hAnsiTheme="minorHAnsi" w:cstheme="minorHAnsi"/>
          <w:spacing w:val="-1"/>
          <w:w w:val="98"/>
        </w:rPr>
        <w:t xml:space="preserve"> </w:t>
      </w:r>
      <w:r w:rsidRPr="00771D08">
        <w:rPr>
          <w:rFonts w:asciiTheme="minorHAnsi" w:hAnsiTheme="minorHAnsi" w:cstheme="minorHAnsi"/>
        </w:rPr>
        <w:t>of</w:t>
      </w:r>
      <w:r w:rsidRPr="00771D08">
        <w:rPr>
          <w:rFonts w:asciiTheme="minorHAnsi" w:hAnsiTheme="minorHAnsi" w:cstheme="minorHAnsi"/>
          <w:spacing w:val="-10"/>
        </w:rPr>
        <w:t xml:space="preserve"> </w:t>
      </w:r>
      <w:r w:rsidRPr="00771D08">
        <w:rPr>
          <w:rFonts w:asciiTheme="minorHAnsi" w:hAnsiTheme="minorHAnsi" w:cstheme="minorHAnsi"/>
          <w:w w:val="91"/>
        </w:rPr>
        <w:t>slides</w:t>
      </w:r>
      <w:r w:rsidRPr="00771D08">
        <w:rPr>
          <w:rFonts w:asciiTheme="minorHAnsi" w:hAnsiTheme="minorHAnsi" w:cstheme="minorHAnsi"/>
          <w:spacing w:val="3"/>
          <w:w w:val="91"/>
        </w:rPr>
        <w:t xml:space="preserve"> </w:t>
      </w:r>
      <w:r w:rsidRPr="00771D08">
        <w:rPr>
          <w:rFonts w:asciiTheme="minorHAnsi" w:hAnsiTheme="minorHAnsi" w:cstheme="minorHAnsi"/>
        </w:rPr>
        <w:t>and</w:t>
      </w:r>
      <w:r w:rsidRPr="00771D08">
        <w:rPr>
          <w:rFonts w:asciiTheme="minorHAnsi" w:hAnsiTheme="minorHAnsi" w:cstheme="minorHAnsi"/>
          <w:spacing w:val="-8"/>
        </w:rPr>
        <w:t xml:space="preserve"> </w:t>
      </w:r>
      <w:r w:rsidRPr="00771D08">
        <w:rPr>
          <w:rFonts w:asciiTheme="minorHAnsi" w:hAnsiTheme="minorHAnsi" w:cstheme="minorHAnsi"/>
          <w:w w:val="98"/>
        </w:rPr>
        <w:t>photographs</w:t>
      </w:r>
      <w:r w:rsidRPr="00771D08">
        <w:rPr>
          <w:rFonts w:asciiTheme="minorHAnsi" w:hAnsiTheme="minorHAnsi" w:cstheme="minorHAnsi"/>
          <w:spacing w:val="-1"/>
          <w:w w:val="98"/>
        </w:rPr>
        <w:t xml:space="preserve"> </w:t>
      </w:r>
      <w:r w:rsidRPr="00771D08">
        <w:rPr>
          <w:rFonts w:asciiTheme="minorHAnsi" w:hAnsiTheme="minorHAnsi" w:cstheme="minorHAnsi"/>
        </w:rPr>
        <w:t>for</w:t>
      </w:r>
      <w:r w:rsidRPr="00771D08">
        <w:rPr>
          <w:rFonts w:asciiTheme="minorHAnsi" w:hAnsiTheme="minorHAnsi" w:cstheme="minorHAnsi"/>
          <w:spacing w:val="-14"/>
        </w:rPr>
        <w:t xml:space="preserve"> </w:t>
      </w:r>
      <w:r w:rsidRPr="00771D08">
        <w:rPr>
          <w:rFonts w:asciiTheme="minorHAnsi" w:hAnsiTheme="minorHAnsi" w:cstheme="minorHAnsi"/>
          <w:w w:val="97"/>
        </w:rPr>
        <w:t xml:space="preserve">teaching </w:t>
      </w:r>
      <w:r w:rsidRPr="00771D08">
        <w:rPr>
          <w:rFonts w:asciiTheme="minorHAnsi" w:hAnsiTheme="minorHAnsi" w:cstheme="minorHAnsi"/>
        </w:rPr>
        <w:t>and</w:t>
      </w:r>
      <w:r w:rsidRPr="00771D08">
        <w:rPr>
          <w:rFonts w:asciiTheme="minorHAnsi" w:hAnsiTheme="minorHAnsi" w:cstheme="minorHAnsi"/>
          <w:spacing w:val="-8"/>
        </w:rPr>
        <w:t xml:space="preserve"> </w:t>
      </w:r>
      <w:r w:rsidRPr="00771D08">
        <w:rPr>
          <w:rFonts w:asciiTheme="minorHAnsi" w:hAnsiTheme="minorHAnsi" w:cstheme="minorHAnsi"/>
        </w:rPr>
        <w:t xml:space="preserve">public </w:t>
      </w:r>
      <w:r w:rsidRPr="00771D08">
        <w:rPr>
          <w:rFonts w:asciiTheme="minorHAnsi" w:hAnsiTheme="minorHAnsi" w:cstheme="minorHAnsi"/>
          <w:w w:val="94"/>
        </w:rPr>
        <w:t>relations</w:t>
      </w:r>
      <w:r w:rsidRPr="00771D08">
        <w:rPr>
          <w:rFonts w:asciiTheme="minorHAnsi" w:hAnsiTheme="minorHAnsi" w:cstheme="minorHAnsi"/>
          <w:spacing w:val="8"/>
          <w:w w:val="94"/>
        </w:rPr>
        <w:t xml:space="preserve"> </w:t>
      </w:r>
      <w:r w:rsidRPr="00771D08">
        <w:rPr>
          <w:rFonts w:asciiTheme="minorHAnsi" w:hAnsiTheme="minorHAnsi" w:cstheme="minorHAnsi"/>
          <w:w w:val="94"/>
        </w:rPr>
        <w:t>purposes.</w:t>
      </w:r>
      <w:r w:rsidRPr="00771D08">
        <w:rPr>
          <w:rFonts w:asciiTheme="minorHAnsi" w:hAnsiTheme="minorHAnsi" w:cstheme="minorHAnsi"/>
          <w:spacing w:val="1"/>
          <w:w w:val="94"/>
        </w:rPr>
        <w:t xml:space="preserve"> </w:t>
      </w:r>
      <w:r w:rsidRPr="00771D08">
        <w:rPr>
          <w:rFonts w:asciiTheme="minorHAnsi" w:hAnsiTheme="minorHAnsi" w:cstheme="minorHAnsi"/>
          <w:w w:val="72"/>
        </w:rPr>
        <w:t>I</w:t>
      </w:r>
      <w:r w:rsidRPr="00771D08">
        <w:rPr>
          <w:rFonts w:asciiTheme="minorHAnsi" w:hAnsiTheme="minorHAnsi" w:cstheme="minorHAnsi"/>
          <w:spacing w:val="12"/>
          <w:w w:val="72"/>
        </w:rPr>
        <w:t xml:space="preserve"> </w:t>
      </w:r>
      <w:r w:rsidRPr="00771D08">
        <w:rPr>
          <w:rFonts w:asciiTheme="minorHAnsi" w:hAnsiTheme="minorHAnsi" w:cstheme="minorHAnsi"/>
        </w:rPr>
        <w:t>was</w:t>
      </w:r>
      <w:r w:rsidRPr="00771D08">
        <w:rPr>
          <w:rFonts w:asciiTheme="minorHAnsi" w:hAnsiTheme="minorHAnsi" w:cstheme="minorHAnsi"/>
          <w:spacing w:val="-18"/>
        </w:rPr>
        <w:t xml:space="preserve"> </w:t>
      </w:r>
      <w:r w:rsidRPr="00771D08">
        <w:rPr>
          <w:rFonts w:asciiTheme="minorHAnsi" w:hAnsiTheme="minorHAnsi" w:cstheme="minorHAnsi"/>
          <w:w w:val="93"/>
        </w:rPr>
        <w:t>responsible</w:t>
      </w:r>
      <w:r w:rsidRPr="00771D08">
        <w:rPr>
          <w:rFonts w:asciiTheme="minorHAnsi" w:hAnsiTheme="minorHAnsi" w:cstheme="minorHAnsi"/>
          <w:spacing w:val="2"/>
          <w:w w:val="93"/>
        </w:rPr>
        <w:t xml:space="preserve"> </w:t>
      </w:r>
      <w:r w:rsidRPr="00771D08">
        <w:rPr>
          <w:rFonts w:asciiTheme="minorHAnsi" w:hAnsiTheme="minorHAnsi" w:cstheme="minorHAnsi"/>
        </w:rPr>
        <w:t>for</w:t>
      </w:r>
      <w:r w:rsidRPr="00771D08">
        <w:rPr>
          <w:rFonts w:asciiTheme="minorHAnsi" w:hAnsiTheme="minorHAnsi" w:cstheme="minorHAnsi"/>
          <w:spacing w:val="-14"/>
        </w:rPr>
        <w:t xml:space="preserve"> </w:t>
      </w:r>
      <w:r w:rsidRPr="00771D08">
        <w:rPr>
          <w:rFonts w:asciiTheme="minorHAnsi" w:hAnsiTheme="minorHAnsi" w:cstheme="minorHAnsi"/>
        </w:rPr>
        <w:t xml:space="preserve">the </w:t>
      </w:r>
      <w:r w:rsidRPr="00771D08">
        <w:rPr>
          <w:rFonts w:asciiTheme="minorHAnsi" w:hAnsiTheme="minorHAnsi" w:cstheme="minorHAnsi"/>
          <w:w w:val="96"/>
        </w:rPr>
        <w:t xml:space="preserve">purchase </w:t>
      </w:r>
      <w:r w:rsidRPr="00771D08">
        <w:rPr>
          <w:rFonts w:asciiTheme="minorHAnsi" w:hAnsiTheme="minorHAnsi" w:cstheme="minorHAnsi"/>
        </w:rPr>
        <w:t>of</w:t>
      </w:r>
      <w:r w:rsidRPr="00771D08">
        <w:rPr>
          <w:rFonts w:asciiTheme="minorHAnsi" w:hAnsiTheme="minorHAnsi" w:cstheme="minorHAnsi"/>
          <w:spacing w:val="-10"/>
        </w:rPr>
        <w:t xml:space="preserve"> </w:t>
      </w:r>
      <w:r w:rsidRPr="00771D08">
        <w:rPr>
          <w:rFonts w:asciiTheme="minorHAnsi" w:hAnsiTheme="minorHAnsi" w:cstheme="minorHAnsi"/>
          <w:w w:val="97"/>
        </w:rPr>
        <w:t xml:space="preserve">equipment </w:t>
      </w:r>
      <w:r w:rsidRPr="00771D08">
        <w:rPr>
          <w:rFonts w:asciiTheme="minorHAnsi" w:hAnsiTheme="minorHAnsi" w:cstheme="minorHAnsi"/>
        </w:rPr>
        <w:t>and</w:t>
      </w:r>
      <w:r w:rsidRPr="00771D08">
        <w:rPr>
          <w:rFonts w:asciiTheme="minorHAnsi" w:hAnsiTheme="minorHAnsi" w:cstheme="minorHAnsi"/>
          <w:spacing w:val="-8"/>
        </w:rPr>
        <w:t xml:space="preserve"> </w:t>
      </w:r>
      <w:r w:rsidRPr="00771D08">
        <w:rPr>
          <w:rFonts w:asciiTheme="minorHAnsi" w:hAnsiTheme="minorHAnsi" w:cstheme="minorHAnsi"/>
          <w:w w:val="93"/>
        </w:rPr>
        <w:t>supplies</w:t>
      </w:r>
      <w:r w:rsidRPr="00771D08">
        <w:rPr>
          <w:rFonts w:asciiTheme="minorHAnsi" w:hAnsiTheme="minorHAnsi" w:cstheme="minorHAnsi"/>
          <w:spacing w:val="2"/>
          <w:w w:val="93"/>
        </w:rPr>
        <w:t xml:space="preserve"> </w:t>
      </w:r>
      <w:r w:rsidRPr="00771D08">
        <w:rPr>
          <w:rFonts w:asciiTheme="minorHAnsi" w:hAnsiTheme="minorHAnsi" w:cstheme="minorHAnsi"/>
        </w:rPr>
        <w:t>and</w:t>
      </w:r>
      <w:r w:rsidRPr="00771D08">
        <w:rPr>
          <w:rFonts w:asciiTheme="minorHAnsi" w:hAnsiTheme="minorHAnsi" w:cstheme="minorHAnsi"/>
          <w:spacing w:val="-8"/>
        </w:rPr>
        <w:t xml:space="preserve"> </w:t>
      </w:r>
      <w:r w:rsidRPr="00771D08">
        <w:rPr>
          <w:rFonts w:asciiTheme="minorHAnsi" w:hAnsiTheme="minorHAnsi" w:cstheme="minorHAnsi"/>
        </w:rPr>
        <w:t>for</w:t>
      </w:r>
      <w:r w:rsidRPr="00771D08">
        <w:rPr>
          <w:rFonts w:asciiTheme="minorHAnsi" w:hAnsiTheme="minorHAnsi" w:cstheme="minorHAnsi"/>
          <w:spacing w:val="-14"/>
        </w:rPr>
        <w:t xml:space="preserve"> </w:t>
      </w:r>
      <w:r w:rsidRPr="00771D08">
        <w:rPr>
          <w:rFonts w:asciiTheme="minorHAnsi" w:hAnsiTheme="minorHAnsi" w:cstheme="minorHAnsi"/>
          <w:w w:val="89"/>
        </w:rPr>
        <w:t>all</w:t>
      </w:r>
      <w:r w:rsidRPr="00771D08">
        <w:rPr>
          <w:rFonts w:asciiTheme="minorHAnsi" w:hAnsiTheme="minorHAnsi" w:cstheme="minorHAnsi"/>
          <w:spacing w:val="3"/>
          <w:w w:val="89"/>
        </w:rPr>
        <w:t xml:space="preserve"> </w:t>
      </w:r>
      <w:r w:rsidRPr="00771D08">
        <w:rPr>
          <w:rFonts w:asciiTheme="minorHAnsi" w:hAnsiTheme="minorHAnsi" w:cstheme="minorHAnsi"/>
        </w:rPr>
        <w:t xml:space="preserve">film </w:t>
      </w:r>
      <w:r w:rsidRPr="00771D08">
        <w:rPr>
          <w:rFonts w:asciiTheme="minorHAnsi" w:hAnsiTheme="minorHAnsi" w:cstheme="minorHAnsi"/>
          <w:w w:val="93"/>
        </w:rPr>
        <w:t>exposure,</w:t>
      </w:r>
      <w:r w:rsidRPr="00771D08">
        <w:rPr>
          <w:rFonts w:asciiTheme="minorHAnsi" w:hAnsiTheme="minorHAnsi" w:cstheme="minorHAnsi"/>
          <w:spacing w:val="2"/>
          <w:w w:val="93"/>
        </w:rPr>
        <w:t xml:space="preserve"> </w:t>
      </w:r>
      <w:r w:rsidRPr="00771D08">
        <w:rPr>
          <w:rFonts w:asciiTheme="minorHAnsi" w:hAnsiTheme="minorHAnsi" w:cstheme="minorHAnsi"/>
          <w:w w:val="93"/>
        </w:rPr>
        <w:t>processing</w:t>
      </w:r>
      <w:r w:rsidRPr="00771D08">
        <w:rPr>
          <w:rFonts w:asciiTheme="minorHAnsi" w:hAnsiTheme="minorHAnsi" w:cstheme="minorHAnsi"/>
          <w:spacing w:val="10"/>
          <w:w w:val="93"/>
        </w:rPr>
        <w:t xml:space="preserve"> </w:t>
      </w:r>
      <w:r w:rsidRPr="00771D08">
        <w:rPr>
          <w:rFonts w:asciiTheme="minorHAnsi" w:hAnsiTheme="minorHAnsi" w:cstheme="minorHAnsi"/>
        </w:rPr>
        <w:t>and</w:t>
      </w:r>
      <w:r w:rsidRPr="00771D08">
        <w:rPr>
          <w:rFonts w:asciiTheme="minorHAnsi" w:hAnsiTheme="minorHAnsi" w:cstheme="minorHAnsi"/>
          <w:spacing w:val="-8"/>
        </w:rPr>
        <w:t xml:space="preserve"> </w:t>
      </w:r>
      <w:r w:rsidRPr="00771D08">
        <w:rPr>
          <w:rFonts w:asciiTheme="minorHAnsi" w:hAnsiTheme="minorHAnsi" w:cstheme="minorHAnsi"/>
        </w:rPr>
        <w:t xml:space="preserve">the </w:t>
      </w:r>
      <w:r w:rsidRPr="00771D08">
        <w:rPr>
          <w:rFonts w:asciiTheme="minorHAnsi" w:hAnsiTheme="minorHAnsi" w:cstheme="minorHAnsi"/>
          <w:w w:val="95"/>
        </w:rPr>
        <w:t>final</w:t>
      </w:r>
      <w:r w:rsidRPr="00771D08">
        <w:rPr>
          <w:rFonts w:asciiTheme="minorHAnsi" w:hAnsiTheme="minorHAnsi" w:cstheme="minorHAnsi"/>
          <w:spacing w:val="-10"/>
          <w:w w:val="95"/>
        </w:rPr>
        <w:t xml:space="preserve"> </w:t>
      </w:r>
      <w:r w:rsidRPr="00771D08">
        <w:rPr>
          <w:rFonts w:asciiTheme="minorHAnsi" w:hAnsiTheme="minorHAnsi" w:cstheme="minorHAnsi"/>
          <w:w w:val="95"/>
        </w:rPr>
        <w:t>presentation</w:t>
      </w:r>
      <w:r w:rsidRPr="00771D08">
        <w:rPr>
          <w:rFonts w:asciiTheme="minorHAnsi" w:hAnsiTheme="minorHAnsi" w:cstheme="minorHAnsi"/>
          <w:spacing w:val="30"/>
          <w:w w:val="95"/>
        </w:rPr>
        <w:t xml:space="preserve"> </w:t>
      </w:r>
      <w:r w:rsidRPr="00771D08">
        <w:rPr>
          <w:rFonts w:asciiTheme="minorHAnsi" w:hAnsiTheme="minorHAnsi" w:cstheme="minorHAnsi"/>
        </w:rPr>
        <w:t>of</w:t>
      </w:r>
      <w:r w:rsidRPr="00771D08">
        <w:rPr>
          <w:rFonts w:asciiTheme="minorHAnsi" w:hAnsiTheme="minorHAnsi" w:cstheme="minorHAnsi"/>
          <w:spacing w:val="-10"/>
        </w:rPr>
        <w:t xml:space="preserve"> </w:t>
      </w:r>
      <w:r w:rsidRPr="00771D08">
        <w:rPr>
          <w:rFonts w:asciiTheme="minorHAnsi" w:hAnsiTheme="minorHAnsi" w:cstheme="minorHAnsi"/>
        </w:rPr>
        <w:t xml:space="preserve">the </w:t>
      </w:r>
      <w:r w:rsidRPr="00771D08">
        <w:rPr>
          <w:rFonts w:asciiTheme="minorHAnsi" w:hAnsiTheme="minorHAnsi" w:cstheme="minorHAnsi"/>
          <w:w w:val="95"/>
        </w:rPr>
        <w:t>productions.</w:t>
      </w:r>
      <w:r w:rsidRPr="00771D08">
        <w:rPr>
          <w:rFonts w:asciiTheme="minorHAnsi" w:hAnsiTheme="minorHAnsi" w:cstheme="minorHAnsi"/>
          <w:spacing w:val="1"/>
          <w:w w:val="95"/>
        </w:rPr>
        <w:t xml:space="preserve"> </w:t>
      </w:r>
      <w:r w:rsidRPr="00771D08">
        <w:rPr>
          <w:rFonts w:asciiTheme="minorHAnsi" w:hAnsiTheme="minorHAnsi" w:cstheme="minorHAnsi"/>
          <w:w w:val="72"/>
        </w:rPr>
        <w:t>I</w:t>
      </w:r>
      <w:r w:rsidRPr="00771D08">
        <w:rPr>
          <w:rFonts w:asciiTheme="minorHAnsi" w:hAnsiTheme="minorHAnsi" w:cstheme="minorHAnsi"/>
          <w:spacing w:val="12"/>
          <w:w w:val="72"/>
        </w:rPr>
        <w:t xml:space="preserve"> </w:t>
      </w:r>
      <w:r w:rsidRPr="00771D08">
        <w:rPr>
          <w:rFonts w:asciiTheme="minorHAnsi" w:hAnsiTheme="minorHAnsi" w:cstheme="minorHAnsi"/>
        </w:rPr>
        <w:t>was</w:t>
      </w:r>
      <w:r w:rsidRPr="00771D08">
        <w:rPr>
          <w:rFonts w:asciiTheme="minorHAnsi" w:hAnsiTheme="minorHAnsi" w:cstheme="minorHAnsi"/>
          <w:spacing w:val="-18"/>
        </w:rPr>
        <w:t xml:space="preserve"> </w:t>
      </w:r>
      <w:r w:rsidRPr="00771D08">
        <w:rPr>
          <w:rFonts w:asciiTheme="minorHAnsi" w:hAnsiTheme="minorHAnsi" w:cstheme="minorHAnsi"/>
          <w:w w:val="93"/>
        </w:rPr>
        <w:t>also</w:t>
      </w:r>
      <w:r w:rsidRPr="00771D08">
        <w:rPr>
          <w:rFonts w:asciiTheme="minorHAnsi" w:hAnsiTheme="minorHAnsi" w:cstheme="minorHAnsi"/>
          <w:spacing w:val="5"/>
          <w:w w:val="93"/>
        </w:rPr>
        <w:t xml:space="preserve"> </w:t>
      </w:r>
      <w:r w:rsidRPr="00771D08">
        <w:rPr>
          <w:rFonts w:asciiTheme="minorHAnsi" w:hAnsiTheme="minorHAnsi" w:cstheme="minorHAnsi"/>
          <w:w w:val="93"/>
        </w:rPr>
        <w:t>responsible</w:t>
      </w:r>
      <w:r w:rsidRPr="00771D08">
        <w:rPr>
          <w:rFonts w:asciiTheme="minorHAnsi" w:hAnsiTheme="minorHAnsi" w:cstheme="minorHAnsi"/>
          <w:spacing w:val="2"/>
          <w:w w:val="93"/>
        </w:rPr>
        <w:t xml:space="preserve"> </w:t>
      </w:r>
      <w:r w:rsidRPr="00771D08">
        <w:rPr>
          <w:rFonts w:asciiTheme="minorHAnsi" w:hAnsiTheme="minorHAnsi" w:cstheme="minorHAnsi"/>
        </w:rPr>
        <w:t>for</w:t>
      </w:r>
      <w:r w:rsidRPr="00771D08">
        <w:rPr>
          <w:rFonts w:asciiTheme="minorHAnsi" w:hAnsiTheme="minorHAnsi" w:cstheme="minorHAnsi"/>
          <w:spacing w:val="-14"/>
        </w:rPr>
        <w:t xml:space="preserve"> </w:t>
      </w:r>
      <w:r w:rsidRPr="00771D08">
        <w:rPr>
          <w:rFonts w:asciiTheme="minorHAnsi" w:hAnsiTheme="minorHAnsi" w:cstheme="minorHAnsi"/>
        </w:rPr>
        <w:t xml:space="preserve">advising </w:t>
      </w:r>
      <w:r w:rsidRPr="00771D08">
        <w:rPr>
          <w:rFonts w:asciiTheme="minorHAnsi" w:hAnsiTheme="minorHAnsi" w:cstheme="minorHAnsi"/>
          <w:w w:val="95"/>
        </w:rPr>
        <w:t>members</w:t>
      </w:r>
      <w:r w:rsidRPr="00771D08">
        <w:rPr>
          <w:rFonts w:asciiTheme="minorHAnsi" w:hAnsiTheme="minorHAnsi" w:cstheme="minorHAnsi"/>
          <w:spacing w:val="1"/>
          <w:w w:val="95"/>
        </w:rPr>
        <w:t xml:space="preserve"> </w:t>
      </w:r>
      <w:r w:rsidRPr="00771D08">
        <w:rPr>
          <w:rFonts w:asciiTheme="minorHAnsi" w:hAnsiTheme="minorHAnsi" w:cstheme="minorHAnsi"/>
        </w:rPr>
        <w:t>of</w:t>
      </w:r>
      <w:r w:rsidRPr="00771D08">
        <w:rPr>
          <w:rFonts w:asciiTheme="minorHAnsi" w:hAnsiTheme="minorHAnsi" w:cstheme="minorHAnsi"/>
          <w:spacing w:val="-10"/>
        </w:rPr>
        <w:t xml:space="preserve"> </w:t>
      </w:r>
      <w:r w:rsidRPr="00771D08">
        <w:rPr>
          <w:rFonts w:asciiTheme="minorHAnsi" w:hAnsiTheme="minorHAnsi" w:cstheme="minorHAnsi"/>
        </w:rPr>
        <w:t xml:space="preserve">the </w:t>
      </w:r>
      <w:r w:rsidRPr="00771D08">
        <w:rPr>
          <w:rFonts w:asciiTheme="minorHAnsi" w:hAnsiTheme="minorHAnsi" w:cstheme="minorHAnsi"/>
          <w:w w:val="97"/>
        </w:rPr>
        <w:t xml:space="preserve">teaching </w:t>
      </w:r>
      <w:r w:rsidRPr="00771D08">
        <w:rPr>
          <w:rFonts w:asciiTheme="minorHAnsi" w:hAnsiTheme="minorHAnsi" w:cstheme="minorHAnsi"/>
        </w:rPr>
        <w:t>staff</w:t>
      </w:r>
      <w:r w:rsidRPr="00771D08">
        <w:rPr>
          <w:rFonts w:asciiTheme="minorHAnsi" w:hAnsiTheme="minorHAnsi" w:cstheme="minorHAnsi"/>
          <w:spacing w:val="-6"/>
        </w:rPr>
        <w:t xml:space="preserve"> </w:t>
      </w:r>
      <w:r w:rsidRPr="00771D08">
        <w:rPr>
          <w:rFonts w:asciiTheme="minorHAnsi" w:hAnsiTheme="minorHAnsi" w:cstheme="minorHAnsi"/>
        </w:rPr>
        <w:t>on</w:t>
      </w:r>
      <w:r w:rsidRPr="00771D08">
        <w:rPr>
          <w:rFonts w:asciiTheme="minorHAnsi" w:hAnsiTheme="minorHAnsi" w:cstheme="minorHAnsi"/>
          <w:spacing w:val="-6"/>
        </w:rPr>
        <w:t xml:space="preserve"> </w:t>
      </w:r>
      <w:r w:rsidRPr="00771D08">
        <w:rPr>
          <w:rFonts w:asciiTheme="minorHAnsi" w:hAnsiTheme="minorHAnsi" w:cstheme="minorHAnsi"/>
          <w:w w:val="94"/>
        </w:rPr>
        <w:t>production</w:t>
      </w:r>
      <w:r w:rsidRPr="00771D08">
        <w:rPr>
          <w:rFonts w:asciiTheme="minorHAnsi" w:hAnsiTheme="minorHAnsi" w:cstheme="minorHAnsi"/>
          <w:spacing w:val="18"/>
          <w:w w:val="94"/>
        </w:rPr>
        <w:t xml:space="preserve"> </w:t>
      </w:r>
      <w:r w:rsidRPr="00771D08">
        <w:rPr>
          <w:rFonts w:asciiTheme="minorHAnsi" w:hAnsiTheme="minorHAnsi" w:cstheme="minorHAnsi"/>
          <w:w w:val="94"/>
        </w:rPr>
        <w:t>capabilities</w:t>
      </w:r>
      <w:r w:rsidRPr="00771D08">
        <w:rPr>
          <w:rFonts w:asciiTheme="minorHAnsi" w:hAnsiTheme="minorHAnsi" w:cstheme="minorHAnsi"/>
          <w:spacing w:val="-8"/>
          <w:w w:val="94"/>
        </w:rPr>
        <w:t xml:space="preserve"> </w:t>
      </w:r>
      <w:r w:rsidRPr="00771D08">
        <w:rPr>
          <w:rFonts w:asciiTheme="minorHAnsi" w:hAnsiTheme="minorHAnsi" w:cstheme="minorHAnsi"/>
        </w:rPr>
        <w:t>and</w:t>
      </w:r>
      <w:r w:rsidRPr="00771D08">
        <w:rPr>
          <w:rFonts w:asciiTheme="minorHAnsi" w:hAnsiTheme="minorHAnsi" w:cstheme="minorHAnsi"/>
          <w:spacing w:val="-8"/>
        </w:rPr>
        <w:t xml:space="preserve"> </w:t>
      </w:r>
      <w:r w:rsidRPr="00771D08">
        <w:rPr>
          <w:rFonts w:asciiTheme="minorHAnsi" w:hAnsiTheme="minorHAnsi" w:cstheme="minorHAnsi"/>
          <w:w w:val="93"/>
        </w:rPr>
        <w:t>needs</w:t>
      </w:r>
      <w:r w:rsidRPr="00771D08">
        <w:rPr>
          <w:rFonts w:asciiTheme="minorHAnsi" w:hAnsiTheme="minorHAnsi" w:cstheme="minorHAnsi"/>
          <w:spacing w:val="15"/>
          <w:w w:val="93"/>
        </w:rPr>
        <w:t xml:space="preserve"> </w:t>
      </w:r>
      <w:r w:rsidRPr="00771D08">
        <w:rPr>
          <w:rFonts w:asciiTheme="minorHAnsi" w:hAnsiTheme="minorHAnsi" w:cstheme="minorHAnsi"/>
          <w:w w:val="93"/>
        </w:rPr>
        <w:t>regarding</w:t>
      </w:r>
      <w:r w:rsidRPr="00771D08">
        <w:rPr>
          <w:rFonts w:asciiTheme="minorHAnsi" w:hAnsiTheme="minorHAnsi" w:cstheme="minorHAnsi"/>
          <w:spacing w:val="17"/>
          <w:w w:val="93"/>
        </w:rPr>
        <w:t xml:space="preserve"> </w:t>
      </w:r>
      <w:r w:rsidRPr="00771D08">
        <w:rPr>
          <w:rFonts w:asciiTheme="minorHAnsi" w:hAnsiTheme="minorHAnsi" w:cstheme="minorHAnsi"/>
          <w:w w:val="93"/>
        </w:rPr>
        <w:t>film</w:t>
      </w:r>
      <w:r w:rsidRPr="00771D08">
        <w:rPr>
          <w:rFonts w:asciiTheme="minorHAnsi" w:hAnsiTheme="minorHAnsi" w:cstheme="minorHAnsi"/>
          <w:spacing w:val="-12"/>
          <w:w w:val="93"/>
        </w:rPr>
        <w:t xml:space="preserve"> </w:t>
      </w:r>
      <w:r w:rsidRPr="00771D08">
        <w:rPr>
          <w:rFonts w:asciiTheme="minorHAnsi" w:hAnsiTheme="minorHAnsi" w:cstheme="minorHAnsi"/>
        </w:rPr>
        <w:t>scripts.</w:t>
      </w:r>
    </w:p>
    <w:p w14:paraId="4ACE9BBF" w14:textId="77777777" w:rsidR="001665D8" w:rsidRPr="00771D08" w:rsidRDefault="001665D8">
      <w:pPr>
        <w:spacing w:line="180" w:lineRule="exact"/>
        <w:rPr>
          <w:rFonts w:asciiTheme="minorHAnsi" w:hAnsiTheme="minorHAnsi" w:cstheme="minorHAnsi"/>
        </w:rPr>
      </w:pPr>
    </w:p>
    <w:p w14:paraId="7339D735" w14:textId="77777777" w:rsidR="001665D8" w:rsidRPr="00771D08" w:rsidRDefault="00771D08">
      <w:pPr>
        <w:spacing w:line="250" w:lineRule="auto"/>
        <w:ind w:right="211"/>
        <w:rPr>
          <w:rFonts w:asciiTheme="minorHAnsi" w:hAnsiTheme="minorHAnsi" w:cstheme="minorHAnsi"/>
        </w:rPr>
        <w:sectPr w:rsidR="001665D8" w:rsidRPr="00771D08">
          <w:pgSz w:w="12240" w:h="15840"/>
          <w:pgMar w:top="980" w:right="800" w:bottom="280" w:left="1720" w:header="720" w:footer="720" w:gutter="0"/>
          <w:cols w:num="2" w:space="720" w:equalWidth="0">
            <w:col w:w="1645" w:space="235"/>
            <w:col w:w="7840"/>
          </w:cols>
        </w:sectPr>
      </w:pPr>
      <w:r w:rsidRPr="00771D08">
        <w:rPr>
          <w:rFonts w:asciiTheme="minorHAnsi" w:hAnsiTheme="minorHAnsi" w:cstheme="minorHAnsi"/>
          <w:w w:val="91"/>
        </w:rPr>
        <w:t>Summer</w:t>
      </w:r>
      <w:r w:rsidRPr="00771D08">
        <w:rPr>
          <w:rFonts w:asciiTheme="minorHAnsi" w:hAnsiTheme="minorHAnsi" w:cstheme="minorHAnsi"/>
          <w:spacing w:val="23"/>
          <w:w w:val="91"/>
        </w:rPr>
        <w:t xml:space="preserve"> </w:t>
      </w:r>
      <w:r w:rsidRPr="00771D08">
        <w:rPr>
          <w:rFonts w:asciiTheme="minorHAnsi" w:hAnsiTheme="minorHAnsi" w:cstheme="minorHAnsi"/>
          <w:w w:val="91"/>
        </w:rPr>
        <w:t>job</w:t>
      </w:r>
      <w:r w:rsidRPr="00771D08">
        <w:rPr>
          <w:rFonts w:asciiTheme="minorHAnsi" w:hAnsiTheme="minorHAnsi" w:cstheme="minorHAnsi"/>
          <w:spacing w:val="3"/>
          <w:w w:val="91"/>
        </w:rPr>
        <w:t xml:space="preserve"> </w:t>
      </w:r>
      <w:r w:rsidRPr="00771D08">
        <w:rPr>
          <w:rFonts w:asciiTheme="minorHAnsi" w:hAnsiTheme="minorHAnsi" w:cstheme="minorHAnsi"/>
          <w:w w:val="91"/>
        </w:rPr>
        <w:t>during</w:t>
      </w:r>
      <w:r w:rsidRPr="00771D08">
        <w:rPr>
          <w:rFonts w:asciiTheme="minorHAnsi" w:hAnsiTheme="minorHAnsi" w:cstheme="minorHAnsi"/>
          <w:spacing w:val="23"/>
          <w:w w:val="91"/>
        </w:rPr>
        <w:t xml:space="preserve"> </w:t>
      </w:r>
      <w:r w:rsidRPr="00771D08">
        <w:rPr>
          <w:rFonts w:asciiTheme="minorHAnsi" w:hAnsiTheme="minorHAnsi" w:cstheme="minorHAnsi"/>
          <w:w w:val="91"/>
        </w:rPr>
        <w:t>college:</w:t>
      </w:r>
      <w:r w:rsidRPr="00771D08">
        <w:rPr>
          <w:rFonts w:asciiTheme="minorHAnsi" w:hAnsiTheme="minorHAnsi" w:cstheme="minorHAnsi"/>
          <w:spacing w:val="3"/>
          <w:w w:val="91"/>
        </w:rPr>
        <w:t xml:space="preserve"> </w:t>
      </w:r>
      <w:r w:rsidRPr="00771D08">
        <w:rPr>
          <w:rFonts w:asciiTheme="minorHAnsi" w:hAnsiTheme="minorHAnsi" w:cstheme="minorHAnsi"/>
          <w:w w:val="91"/>
        </w:rPr>
        <w:t>While</w:t>
      </w:r>
      <w:r w:rsidRPr="00771D08">
        <w:rPr>
          <w:rFonts w:asciiTheme="minorHAnsi" w:hAnsiTheme="minorHAnsi" w:cstheme="minorHAnsi"/>
          <w:spacing w:val="-12"/>
          <w:w w:val="91"/>
        </w:rPr>
        <w:t xml:space="preserve"> </w:t>
      </w:r>
      <w:r w:rsidRPr="00771D08">
        <w:rPr>
          <w:rFonts w:asciiTheme="minorHAnsi" w:hAnsiTheme="minorHAnsi" w:cstheme="minorHAnsi"/>
          <w:w w:val="91"/>
        </w:rPr>
        <w:t>working</w:t>
      </w:r>
      <w:r w:rsidRPr="00771D08">
        <w:rPr>
          <w:rFonts w:asciiTheme="minorHAnsi" w:hAnsiTheme="minorHAnsi" w:cstheme="minorHAnsi"/>
          <w:spacing w:val="9"/>
          <w:w w:val="91"/>
        </w:rPr>
        <w:t xml:space="preserve"> </w:t>
      </w:r>
      <w:r w:rsidRPr="00771D08">
        <w:rPr>
          <w:rFonts w:asciiTheme="minorHAnsi" w:hAnsiTheme="minorHAnsi" w:cstheme="minorHAnsi"/>
        </w:rPr>
        <w:t>as</w:t>
      </w:r>
      <w:r w:rsidRPr="00771D08">
        <w:rPr>
          <w:rFonts w:asciiTheme="minorHAnsi" w:hAnsiTheme="minorHAnsi" w:cstheme="minorHAnsi"/>
          <w:spacing w:val="-7"/>
        </w:rPr>
        <w:t xml:space="preserve"> </w:t>
      </w:r>
      <w:r w:rsidRPr="00771D08">
        <w:rPr>
          <w:rFonts w:asciiTheme="minorHAnsi" w:hAnsiTheme="minorHAnsi" w:cstheme="minorHAnsi"/>
        </w:rPr>
        <w:t>an</w:t>
      </w:r>
      <w:r w:rsidRPr="00771D08">
        <w:rPr>
          <w:rFonts w:asciiTheme="minorHAnsi" w:hAnsiTheme="minorHAnsi" w:cstheme="minorHAnsi"/>
          <w:spacing w:val="-2"/>
        </w:rPr>
        <w:t xml:space="preserve"> </w:t>
      </w:r>
      <w:r w:rsidRPr="00771D08">
        <w:rPr>
          <w:rFonts w:asciiTheme="minorHAnsi" w:hAnsiTheme="minorHAnsi" w:cstheme="minorHAnsi"/>
          <w:w w:val="96"/>
        </w:rPr>
        <w:t>independent</w:t>
      </w:r>
      <w:r w:rsidRPr="00771D08">
        <w:rPr>
          <w:rFonts w:asciiTheme="minorHAnsi" w:hAnsiTheme="minorHAnsi" w:cstheme="minorHAnsi"/>
          <w:spacing w:val="10"/>
          <w:w w:val="96"/>
        </w:rPr>
        <w:t xml:space="preserve"> </w:t>
      </w:r>
      <w:r w:rsidRPr="00771D08">
        <w:rPr>
          <w:rFonts w:asciiTheme="minorHAnsi" w:hAnsiTheme="minorHAnsi" w:cstheme="minorHAnsi"/>
          <w:w w:val="96"/>
        </w:rPr>
        <w:t>freelance</w:t>
      </w:r>
      <w:r w:rsidRPr="00771D08">
        <w:rPr>
          <w:rFonts w:asciiTheme="minorHAnsi" w:hAnsiTheme="minorHAnsi" w:cstheme="minorHAnsi"/>
          <w:spacing w:val="-7"/>
          <w:w w:val="96"/>
        </w:rPr>
        <w:t xml:space="preserve"> </w:t>
      </w:r>
      <w:r w:rsidRPr="00771D08">
        <w:rPr>
          <w:rFonts w:asciiTheme="minorHAnsi" w:hAnsiTheme="minorHAnsi" w:cstheme="minorHAnsi"/>
          <w:w w:val="97"/>
        </w:rPr>
        <w:t>photographe</w:t>
      </w:r>
      <w:r w:rsidRPr="00771D08">
        <w:rPr>
          <w:rFonts w:asciiTheme="minorHAnsi" w:hAnsiTheme="minorHAnsi" w:cstheme="minorHAnsi"/>
          <w:spacing w:val="-11"/>
          <w:w w:val="97"/>
        </w:rPr>
        <w:t>r</w:t>
      </w:r>
      <w:r w:rsidRPr="00771D08">
        <w:rPr>
          <w:rFonts w:asciiTheme="minorHAnsi" w:hAnsiTheme="minorHAnsi" w:cstheme="minorHAnsi"/>
          <w:w w:val="74"/>
        </w:rPr>
        <w:t>,</w:t>
      </w:r>
      <w:r w:rsidRPr="00771D08">
        <w:rPr>
          <w:rFonts w:asciiTheme="minorHAnsi" w:hAnsiTheme="minorHAnsi" w:cstheme="minorHAnsi"/>
          <w:spacing w:val="-2"/>
        </w:rPr>
        <w:t xml:space="preserve"> </w:t>
      </w:r>
      <w:r w:rsidRPr="00771D08">
        <w:rPr>
          <w:rFonts w:asciiTheme="minorHAnsi" w:hAnsiTheme="minorHAnsi" w:cstheme="minorHAnsi"/>
          <w:w w:val="83"/>
        </w:rPr>
        <w:t>I</w:t>
      </w:r>
      <w:r w:rsidRPr="00771D08">
        <w:rPr>
          <w:rFonts w:asciiTheme="minorHAnsi" w:hAnsiTheme="minorHAnsi" w:cstheme="minorHAnsi"/>
          <w:spacing w:val="-1"/>
          <w:w w:val="83"/>
        </w:rPr>
        <w:t xml:space="preserve"> </w:t>
      </w:r>
      <w:r w:rsidRPr="00771D08">
        <w:rPr>
          <w:rFonts w:asciiTheme="minorHAnsi" w:hAnsiTheme="minorHAnsi" w:cstheme="minorHAnsi"/>
          <w:w w:val="83"/>
        </w:rPr>
        <w:t xml:space="preserve">also  </w:t>
      </w:r>
      <w:r w:rsidRPr="00771D08">
        <w:rPr>
          <w:rFonts w:asciiTheme="minorHAnsi" w:hAnsiTheme="minorHAnsi" w:cstheme="minorHAnsi"/>
        </w:rPr>
        <w:t>ran</w:t>
      </w:r>
      <w:r w:rsidRPr="00771D08">
        <w:rPr>
          <w:rFonts w:asciiTheme="minorHAnsi" w:hAnsiTheme="minorHAnsi" w:cstheme="minorHAnsi"/>
          <w:spacing w:val="-7"/>
        </w:rPr>
        <w:t xml:space="preserve"> </w:t>
      </w:r>
      <w:r w:rsidRPr="00771D08">
        <w:rPr>
          <w:rFonts w:asciiTheme="minorHAnsi" w:hAnsiTheme="minorHAnsi" w:cstheme="minorHAnsi"/>
          <w:w w:val="101"/>
        </w:rPr>
        <w:t xml:space="preserve">the </w:t>
      </w:r>
      <w:r w:rsidRPr="00771D08">
        <w:rPr>
          <w:rFonts w:asciiTheme="minorHAnsi" w:hAnsiTheme="minorHAnsi" w:cstheme="minorHAnsi"/>
          <w:w w:val="95"/>
        </w:rPr>
        <w:t>Moncton</w:t>
      </w:r>
      <w:r w:rsidRPr="00771D08">
        <w:rPr>
          <w:rFonts w:asciiTheme="minorHAnsi" w:hAnsiTheme="minorHAnsi" w:cstheme="minorHAnsi"/>
          <w:spacing w:val="1"/>
          <w:w w:val="95"/>
        </w:rPr>
        <w:t xml:space="preserve"> </w:t>
      </w:r>
      <w:r w:rsidRPr="00771D08">
        <w:rPr>
          <w:rFonts w:asciiTheme="minorHAnsi" w:hAnsiTheme="minorHAnsi" w:cstheme="minorHAnsi"/>
          <w:spacing w:val="-7"/>
          <w:w w:val="66"/>
        </w:rPr>
        <w:t>Y</w:t>
      </w:r>
      <w:r w:rsidRPr="00771D08">
        <w:rPr>
          <w:rFonts w:asciiTheme="minorHAnsi" w:hAnsiTheme="minorHAnsi" w:cstheme="minorHAnsi"/>
          <w:w w:val="101"/>
        </w:rPr>
        <w:t>outh</w:t>
      </w:r>
      <w:r w:rsidRPr="00771D08">
        <w:rPr>
          <w:rFonts w:asciiTheme="minorHAnsi" w:hAnsiTheme="minorHAnsi" w:cstheme="minorHAnsi"/>
          <w:spacing w:val="-2"/>
        </w:rPr>
        <w:t xml:space="preserve"> </w:t>
      </w:r>
      <w:r w:rsidRPr="00771D08">
        <w:rPr>
          <w:rFonts w:asciiTheme="minorHAnsi" w:hAnsiTheme="minorHAnsi" w:cstheme="minorHAnsi"/>
          <w:w w:val="93"/>
        </w:rPr>
        <w:t>Hostel,</w:t>
      </w:r>
      <w:r w:rsidRPr="00771D08">
        <w:rPr>
          <w:rFonts w:asciiTheme="minorHAnsi" w:hAnsiTheme="minorHAnsi" w:cstheme="minorHAnsi"/>
          <w:spacing w:val="-16"/>
          <w:w w:val="93"/>
        </w:rPr>
        <w:t xml:space="preserve"> </w:t>
      </w:r>
      <w:r w:rsidRPr="00771D08">
        <w:rPr>
          <w:rFonts w:asciiTheme="minorHAnsi" w:hAnsiTheme="minorHAnsi" w:cstheme="minorHAnsi"/>
          <w:w w:val="93"/>
        </w:rPr>
        <w:t>located</w:t>
      </w:r>
      <w:r w:rsidRPr="00771D08">
        <w:rPr>
          <w:rFonts w:asciiTheme="minorHAnsi" w:hAnsiTheme="minorHAnsi" w:cstheme="minorHAnsi"/>
          <w:spacing w:val="19"/>
          <w:w w:val="93"/>
        </w:rPr>
        <w:t xml:space="preserve"> </w:t>
      </w:r>
      <w:r w:rsidRPr="00771D08">
        <w:rPr>
          <w:rFonts w:asciiTheme="minorHAnsi" w:hAnsiTheme="minorHAnsi" w:cstheme="minorHAnsi"/>
        </w:rPr>
        <w:t>in</w:t>
      </w:r>
      <w:r w:rsidRPr="00771D08">
        <w:rPr>
          <w:rFonts w:asciiTheme="minorHAnsi" w:hAnsiTheme="minorHAnsi" w:cstheme="minorHAnsi"/>
          <w:spacing w:val="-14"/>
        </w:rPr>
        <w:t xml:space="preserve"> </w:t>
      </w:r>
      <w:r w:rsidRPr="00771D08">
        <w:rPr>
          <w:rFonts w:asciiTheme="minorHAnsi" w:hAnsiTheme="minorHAnsi" w:cstheme="minorHAnsi"/>
        </w:rPr>
        <w:t xml:space="preserve">the </w:t>
      </w:r>
      <w:r w:rsidRPr="00771D08">
        <w:rPr>
          <w:rFonts w:asciiTheme="minorHAnsi" w:hAnsiTheme="minorHAnsi" w:cstheme="minorHAnsi"/>
          <w:w w:val="76"/>
        </w:rPr>
        <w:t>YMCA</w:t>
      </w:r>
      <w:r w:rsidRPr="00771D08">
        <w:rPr>
          <w:rFonts w:asciiTheme="minorHAnsi" w:hAnsiTheme="minorHAnsi" w:cstheme="minorHAnsi"/>
          <w:spacing w:val="10"/>
          <w:w w:val="76"/>
        </w:rPr>
        <w:t xml:space="preserve"> </w:t>
      </w:r>
      <w:r w:rsidRPr="00771D08">
        <w:rPr>
          <w:rFonts w:asciiTheme="minorHAnsi" w:hAnsiTheme="minorHAnsi" w:cstheme="minorHAnsi"/>
        </w:rPr>
        <w:t>and</w:t>
      </w:r>
      <w:r w:rsidRPr="00771D08">
        <w:rPr>
          <w:rFonts w:asciiTheme="minorHAnsi" w:hAnsiTheme="minorHAnsi" w:cstheme="minorHAnsi"/>
          <w:spacing w:val="-8"/>
        </w:rPr>
        <w:t xml:space="preserve"> </w:t>
      </w:r>
      <w:r w:rsidRPr="00771D08">
        <w:rPr>
          <w:rFonts w:asciiTheme="minorHAnsi" w:hAnsiTheme="minorHAnsi" w:cstheme="minorHAnsi"/>
          <w:w w:val="92"/>
        </w:rPr>
        <w:t>managed</w:t>
      </w:r>
      <w:r w:rsidRPr="00771D08">
        <w:rPr>
          <w:rFonts w:asciiTheme="minorHAnsi" w:hAnsiTheme="minorHAnsi" w:cstheme="minorHAnsi"/>
          <w:spacing w:val="38"/>
          <w:w w:val="92"/>
        </w:rPr>
        <w:t xml:space="preserve"> </w:t>
      </w:r>
      <w:r w:rsidRPr="00771D08">
        <w:rPr>
          <w:rFonts w:asciiTheme="minorHAnsi" w:hAnsiTheme="minorHAnsi" w:cstheme="minorHAnsi"/>
          <w:w w:val="92"/>
        </w:rPr>
        <w:t>by</w:t>
      </w:r>
      <w:r w:rsidRPr="00771D08">
        <w:rPr>
          <w:rFonts w:asciiTheme="minorHAnsi" w:hAnsiTheme="minorHAnsi" w:cstheme="minorHAnsi"/>
          <w:spacing w:val="-6"/>
          <w:w w:val="92"/>
        </w:rPr>
        <w:t xml:space="preserve"> </w:t>
      </w:r>
      <w:r w:rsidRPr="00771D08">
        <w:rPr>
          <w:rFonts w:asciiTheme="minorHAnsi" w:hAnsiTheme="minorHAnsi" w:cstheme="minorHAnsi"/>
        </w:rPr>
        <w:t xml:space="preserve">the </w:t>
      </w:r>
      <w:r w:rsidRPr="00771D08">
        <w:rPr>
          <w:rFonts w:asciiTheme="minorHAnsi" w:hAnsiTheme="minorHAnsi" w:cstheme="minorHAnsi"/>
          <w:w w:val="90"/>
        </w:rPr>
        <w:t>New</w:t>
      </w:r>
      <w:r w:rsidRPr="00771D08">
        <w:rPr>
          <w:rFonts w:asciiTheme="minorHAnsi" w:hAnsiTheme="minorHAnsi" w:cstheme="minorHAnsi"/>
          <w:spacing w:val="3"/>
          <w:w w:val="90"/>
        </w:rPr>
        <w:t xml:space="preserve"> </w:t>
      </w:r>
      <w:r w:rsidRPr="00771D08">
        <w:rPr>
          <w:rFonts w:asciiTheme="minorHAnsi" w:hAnsiTheme="minorHAnsi" w:cstheme="minorHAnsi"/>
          <w:w w:val="90"/>
        </w:rPr>
        <w:t>Brunswick</w:t>
      </w:r>
      <w:r w:rsidRPr="00771D08">
        <w:rPr>
          <w:rFonts w:asciiTheme="minorHAnsi" w:hAnsiTheme="minorHAnsi" w:cstheme="minorHAnsi"/>
          <w:spacing w:val="3"/>
          <w:w w:val="90"/>
        </w:rPr>
        <w:t xml:space="preserve"> </w:t>
      </w:r>
      <w:r w:rsidRPr="00771D08">
        <w:rPr>
          <w:rFonts w:asciiTheme="minorHAnsi" w:hAnsiTheme="minorHAnsi" w:cstheme="minorHAnsi"/>
          <w:w w:val="90"/>
        </w:rPr>
        <w:t>Hostelling</w:t>
      </w:r>
      <w:r w:rsidRPr="00771D08">
        <w:rPr>
          <w:rFonts w:asciiTheme="minorHAnsi" w:hAnsiTheme="minorHAnsi" w:cstheme="minorHAnsi"/>
          <w:spacing w:val="20"/>
          <w:w w:val="90"/>
        </w:rPr>
        <w:t xml:space="preserve"> </w:t>
      </w:r>
      <w:r w:rsidRPr="00771D08">
        <w:rPr>
          <w:rFonts w:asciiTheme="minorHAnsi" w:hAnsiTheme="minorHAnsi" w:cstheme="minorHAnsi"/>
          <w:w w:val="81"/>
        </w:rPr>
        <w:t>As</w:t>
      </w:r>
      <w:r w:rsidRPr="00771D08">
        <w:rPr>
          <w:rFonts w:asciiTheme="minorHAnsi" w:hAnsiTheme="minorHAnsi" w:cstheme="minorHAnsi"/>
          <w:w w:val="116"/>
        </w:rPr>
        <w:t xml:space="preserve">- </w:t>
      </w:r>
      <w:r w:rsidRPr="00771D08">
        <w:rPr>
          <w:rFonts w:asciiTheme="minorHAnsi" w:hAnsiTheme="minorHAnsi" w:cstheme="minorHAnsi"/>
          <w:w w:val="91"/>
        </w:rPr>
        <w:t>sociation.</w:t>
      </w:r>
      <w:r w:rsidRPr="00771D08">
        <w:rPr>
          <w:rFonts w:asciiTheme="minorHAnsi" w:hAnsiTheme="minorHAnsi" w:cstheme="minorHAnsi"/>
          <w:spacing w:val="26"/>
          <w:w w:val="91"/>
        </w:rPr>
        <w:t xml:space="preserve"> </w:t>
      </w:r>
      <w:r w:rsidRPr="00771D08">
        <w:rPr>
          <w:rFonts w:asciiTheme="minorHAnsi" w:hAnsiTheme="minorHAnsi" w:cstheme="minorHAnsi"/>
          <w:w w:val="91"/>
        </w:rPr>
        <w:t>Hired</w:t>
      </w:r>
      <w:r w:rsidRPr="00771D08">
        <w:rPr>
          <w:rFonts w:asciiTheme="minorHAnsi" w:hAnsiTheme="minorHAnsi" w:cstheme="minorHAnsi"/>
          <w:spacing w:val="-7"/>
          <w:w w:val="91"/>
        </w:rPr>
        <w:t xml:space="preserve"> </w:t>
      </w:r>
      <w:r w:rsidRPr="00771D08">
        <w:rPr>
          <w:rFonts w:asciiTheme="minorHAnsi" w:hAnsiTheme="minorHAnsi" w:cstheme="minorHAnsi"/>
        </w:rPr>
        <w:t>as</w:t>
      </w:r>
      <w:r w:rsidRPr="00771D08">
        <w:rPr>
          <w:rFonts w:asciiTheme="minorHAnsi" w:hAnsiTheme="minorHAnsi" w:cstheme="minorHAnsi"/>
          <w:spacing w:val="-7"/>
        </w:rPr>
        <w:t xml:space="preserve"> </w:t>
      </w:r>
      <w:r w:rsidRPr="00771D08">
        <w:rPr>
          <w:rFonts w:asciiTheme="minorHAnsi" w:hAnsiTheme="minorHAnsi" w:cstheme="minorHAnsi"/>
        </w:rPr>
        <w:t>a</w:t>
      </w:r>
      <w:r w:rsidRPr="00771D08">
        <w:rPr>
          <w:rFonts w:asciiTheme="minorHAnsi" w:hAnsiTheme="minorHAnsi" w:cstheme="minorHAnsi"/>
          <w:spacing w:val="-2"/>
        </w:rPr>
        <w:t xml:space="preserve"> </w:t>
      </w:r>
      <w:r w:rsidRPr="00771D08">
        <w:rPr>
          <w:rFonts w:asciiTheme="minorHAnsi" w:hAnsiTheme="minorHAnsi" w:cstheme="minorHAnsi"/>
          <w:w w:val="95"/>
        </w:rPr>
        <w:t>professional</w:t>
      </w:r>
      <w:r w:rsidRPr="00771D08">
        <w:rPr>
          <w:rFonts w:asciiTheme="minorHAnsi" w:hAnsiTheme="minorHAnsi" w:cstheme="minorHAnsi"/>
          <w:spacing w:val="-9"/>
          <w:w w:val="95"/>
        </w:rPr>
        <w:t xml:space="preserve"> </w:t>
      </w:r>
      <w:r w:rsidRPr="00771D08">
        <w:rPr>
          <w:rFonts w:asciiTheme="minorHAnsi" w:hAnsiTheme="minorHAnsi" w:cstheme="minorHAnsi"/>
          <w:w w:val="95"/>
        </w:rPr>
        <w:t>photographer</w:t>
      </w:r>
      <w:r w:rsidRPr="00771D08">
        <w:rPr>
          <w:rFonts w:asciiTheme="minorHAnsi" w:hAnsiTheme="minorHAnsi" w:cstheme="minorHAnsi"/>
          <w:spacing w:val="22"/>
          <w:w w:val="95"/>
        </w:rPr>
        <w:t xml:space="preserve"> </w:t>
      </w:r>
      <w:r w:rsidRPr="00771D08">
        <w:rPr>
          <w:rFonts w:asciiTheme="minorHAnsi" w:hAnsiTheme="minorHAnsi" w:cstheme="minorHAnsi"/>
        </w:rPr>
        <w:t>for</w:t>
      </w:r>
      <w:r w:rsidRPr="00771D08">
        <w:rPr>
          <w:rFonts w:asciiTheme="minorHAnsi" w:hAnsiTheme="minorHAnsi" w:cstheme="minorHAnsi"/>
          <w:spacing w:val="-14"/>
        </w:rPr>
        <w:t xml:space="preserve"> </w:t>
      </w:r>
      <w:r w:rsidRPr="00771D08">
        <w:rPr>
          <w:rFonts w:asciiTheme="minorHAnsi" w:hAnsiTheme="minorHAnsi" w:cstheme="minorHAnsi"/>
        </w:rPr>
        <w:t xml:space="preserve">the </w:t>
      </w:r>
      <w:r w:rsidRPr="00771D08">
        <w:rPr>
          <w:rFonts w:asciiTheme="minorHAnsi" w:hAnsiTheme="minorHAnsi" w:cstheme="minorHAnsi"/>
          <w:w w:val="86"/>
        </w:rPr>
        <w:t>New</w:t>
      </w:r>
      <w:r w:rsidRPr="00771D08">
        <w:rPr>
          <w:rFonts w:asciiTheme="minorHAnsi" w:hAnsiTheme="minorHAnsi" w:cstheme="minorHAnsi"/>
          <w:spacing w:val="20"/>
          <w:w w:val="86"/>
        </w:rPr>
        <w:t xml:space="preserve"> </w:t>
      </w:r>
      <w:r w:rsidRPr="00771D08">
        <w:rPr>
          <w:rFonts w:asciiTheme="minorHAnsi" w:hAnsiTheme="minorHAnsi" w:cstheme="minorHAnsi"/>
          <w:w w:val="86"/>
        </w:rPr>
        <w:t>Brunswick</w:t>
      </w:r>
      <w:r w:rsidRPr="00771D08">
        <w:rPr>
          <w:rFonts w:asciiTheme="minorHAnsi" w:hAnsiTheme="minorHAnsi" w:cstheme="minorHAnsi"/>
          <w:spacing w:val="40"/>
          <w:w w:val="86"/>
        </w:rPr>
        <w:t xml:space="preserve"> </w:t>
      </w:r>
      <w:r w:rsidRPr="00771D08">
        <w:rPr>
          <w:rFonts w:asciiTheme="minorHAnsi" w:hAnsiTheme="minorHAnsi" w:cstheme="minorHAnsi"/>
          <w:w w:val="86"/>
        </w:rPr>
        <w:t xml:space="preserve">Hostelling </w:t>
      </w:r>
      <w:r w:rsidRPr="00771D08">
        <w:rPr>
          <w:rFonts w:asciiTheme="minorHAnsi" w:hAnsiTheme="minorHAnsi" w:cstheme="minorHAnsi"/>
          <w:spacing w:val="12"/>
          <w:w w:val="86"/>
        </w:rPr>
        <w:t xml:space="preserve"> </w:t>
      </w:r>
      <w:r w:rsidRPr="00771D08">
        <w:rPr>
          <w:rFonts w:asciiTheme="minorHAnsi" w:hAnsiTheme="minorHAnsi" w:cstheme="minorHAnsi"/>
          <w:w w:val="86"/>
        </w:rPr>
        <w:t xml:space="preserve">Association, </w:t>
      </w:r>
      <w:r w:rsidRPr="00771D08">
        <w:rPr>
          <w:rFonts w:asciiTheme="minorHAnsi" w:hAnsiTheme="minorHAnsi" w:cstheme="minorHAnsi"/>
          <w:spacing w:val="12"/>
          <w:w w:val="86"/>
        </w:rPr>
        <w:t xml:space="preserve"> </w:t>
      </w:r>
      <w:r w:rsidRPr="00771D08">
        <w:rPr>
          <w:rFonts w:asciiTheme="minorHAnsi" w:hAnsiTheme="minorHAnsi" w:cstheme="minorHAnsi"/>
          <w:w w:val="86"/>
        </w:rPr>
        <w:t>I</w:t>
      </w:r>
      <w:r w:rsidRPr="00771D08">
        <w:rPr>
          <w:rFonts w:asciiTheme="minorHAnsi" w:hAnsiTheme="minorHAnsi" w:cstheme="minorHAnsi"/>
          <w:spacing w:val="-4"/>
          <w:w w:val="86"/>
        </w:rPr>
        <w:t xml:space="preserve"> </w:t>
      </w:r>
      <w:r w:rsidRPr="00771D08">
        <w:rPr>
          <w:rFonts w:asciiTheme="minorHAnsi" w:hAnsiTheme="minorHAnsi" w:cstheme="minorHAnsi"/>
        </w:rPr>
        <w:t xml:space="preserve">was </w:t>
      </w:r>
      <w:r w:rsidRPr="00771D08">
        <w:rPr>
          <w:rFonts w:asciiTheme="minorHAnsi" w:hAnsiTheme="minorHAnsi" w:cstheme="minorHAnsi"/>
          <w:w w:val="93"/>
        </w:rPr>
        <w:t>responsible</w:t>
      </w:r>
      <w:r w:rsidRPr="00771D08">
        <w:rPr>
          <w:rFonts w:asciiTheme="minorHAnsi" w:hAnsiTheme="minorHAnsi" w:cstheme="minorHAnsi"/>
          <w:spacing w:val="2"/>
          <w:w w:val="93"/>
        </w:rPr>
        <w:t xml:space="preserve"> </w:t>
      </w:r>
      <w:r w:rsidRPr="00771D08">
        <w:rPr>
          <w:rFonts w:asciiTheme="minorHAnsi" w:hAnsiTheme="minorHAnsi" w:cstheme="minorHAnsi"/>
        </w:rPr>
        <w:t>for</w:t>
      </w:r>
      <w:r w:rsidRPr="00771D08">
        <w:rPr>
          <w:rFonts w:asciiTheme="minorHAnsi" w:hAnsiTheme="minorHAnsi" w:cstheme="minorHAnsi"/>
          <w:spacing w:val="-14"/>
        </w:rPr>
        <w:t xml:space="preserve"> </w:t>
      </w:r>
      <w:r w:rsidRPr="00771D08">
        <w:rPr>
          <w:rFonts w:asciiTheme="minorHAnsi" w:hAnsiTheme="minorHAnsi" w:cstheme="minorHAnsi"/>
          <w:w w:val="95"/>
        </w:rPr>
        <w:t>producing</w:t>
      </w:r>
      <w:r w:rsidRPr="00771D08">
        <w:rPr>
          <w:rFonts w:asciiTheme="minorHAnsi" w:hAnsiTheme="minorHAnsi" w:cstheme="minorHAnsi"/>
          <w:spacing w:val="1"/>
          <w:w w:val="95"/>
        </w:rPr>
        <w:t xml:space="preserve"> </w:t>
      </w:r>
      <w:r w:rsidRPr="00771D08">
        <w:rPr>
          <w:rFonts w:asciiTheme="minorHAnsi" w:hAnsiTheme="minorHAnsi" w:cstheme="minorHAnsi"/>
        </w:rPr>
        <w:t>a</w:t>
      </w:r>
      <w:r w:rsidRPr="00771D08">
        <w:rPr>
          <w:rFonts w:asciiTheme="minorHAnsi" w:hAnsiTheme="minorHAnsi" w:cstheme="minorHAnsi"/>
          <w:spacing w:val="-2"/>
        </w:rPr>
        <w:t xml:space="preserve"> </w:t>
      </w:r>
      <w:r w:rsidRPr="00771D08">
        <w:rPr>
          <w:rFonts w:asciiTheme="minorHAnsi" w:hAnsiTheme="minorHAnsi" w:cstheme="minorHAnsi"/>
          <w:w w:val="93"/>
        </w:rPr>
        <w:t>slide</w:t>
      </w:r>
      <w:r w:rsidRPr="00771D08">
        <w:rPr>
          <w:rFonts w:asciiTheme="minorHAnsi" w:hAnsiTheme="minorHAnsi" w:cstheme="minorHAnsi"/>
          <w:spacing w:val="-6"/>
          <w:w w:val="93"/>
        </w:rPr>
        <w:t xml:space="preserve"> </w:t>
      </w:r>
      <w:r w:rsidRPr="00771D08">
        <w:rPr>
          <w:rFonts w:asciiTheme="minorHAnsi" w:hAnsiTheme="minorHAnsi" w:cstheme="minorHAnsi"/>
          <w:w w:val="93"/>
        </w:rPr>
        <w:t>show</w:t>
      </w:r>
      <w:r w:rsidRPr="00771D08">
        <w:rPr>
          <w:rFonts w:asciiTheme="minorHAnsi" w:hAnsiTheme="minorHAnsi" w:cstheme="minorHAnsi"/>
          <w:spacing w:val="10"/>
          <w:w w:val="93"/>
        </w:rPr>
        <w:t xml:space="preserve"> </w:t>
      </w:r>
      <w:r w:rsidRPr="00771D08">
        <w:rPr>
          <w:rFonts w:asciiTheme="minorHAnsi" w:hAnsiTheme="minorHAnsi" w:cstheme="minorHAnsi"/>
        </w:rPr>
        <w:t>and</w:t>
      </w:r>
      <w:r w:rsidRPr="00771D08">
        <w:rPr>
          <w:rFonts w:asciiTheme="minorHAnsi" w:hAnsiTheme="minorHAnsi" w:cstheme="minorHAnsi"/>
          <w:spacing w:val="-8"/>
        </w:rPr>
        <w:t xml:space="preserve"> </w:t>
      </w:r>
      <w:r w:rsidRPr="00771D08">
        <w:rPr>
          <w:rFonts w:asciiTheme="minorHAnsi" w:hAnsiTheme="minorHAnsi" w:cstheme="minorHAnsi"/>
          <w:w w:val="96"/>
        </w:rPr>
        <w:t xml:space="preserve">soundtrack </w:t>
      </w:r>
      <w:r w:rsidRPr="00771D08">
        <w:rPr>
          <w:rFonts w:asciiTheme="minorHAnsi" w:hAnsiTheme="minorHAnsi" w:cstheme="minorHAnsi"/>
        </w:rPr>
        <w:t>on</w:t>
      </w:r>
      <w:r w:rsidRPr="00771D08">
        <w:rPr>
          <w:rFonts w:asciiTheme="minorHAnsi" w:hAnsiTheme="minorHAnsi" w:cstheme="minorHAnsi"/>
          <w:spacing w:val="-6"/>
        </w:rPr>
        <w:t xml:space="preserve"> </w:t>
      </w:r>
      <w:r w:rsidRPr="00771D08">
        <w:rPr>
          <w:rFonts w:asciiTheme="minorHAnsi" w:hAnsiTheme="minorHAnsi" w:cstheme="minorHAnsi"/>
        </w:rPr>
        <w:t xml:space="preserve">the </w:t>
      </w:r>
      <w:r w:rsidRPr="00771D08">
        <w:rPr>
          <w:rFonts w:asciiTheme="minorHAnsi" w:hAnsiTheme="minorHAnsi" w:cstheme="minorHAnsi"/>
          <w:w w:val="89"/>
        </w:rPr>
        <w:t>Association</w:t>
      </w:r>
      <w:r w:rsidRPr="00771D08">
        <w:rPr>
          <w:rFonts w:asciiTheme="minorHAnsi" w:hAnsiTheme="minorHAnsi" w:cstheme="minorHAnsi"/>
          <w:spacing w:val="-4"/>
          <w:w w:val="89"/>
        </w:rPr>
        <w:t>’</w:t>
      </w:r>
      <w:r w:rsidRPr="00771D08">
        <w:rPr>
          <w:rFonts w:asciiTheme="minorHAnsi" w:hAnsiTheme="minorHAnsi" w:cstheme="minorHAnsi"/>
          <w:w w:val="89"/>
        </w:rPr>
        <w:t>s</w:t>
      </w:r>
      <w:r w:rsidRPr="00771D08">
        <w:rPr>
          <w:rFonts w:asciiTheme="minorHAnsi" w:hAnsiTheme="minorHAnsi" w:cstheme="minorHAnsi"/>
          <w:spacing w:val="8"/>
          <w:w w:val="89"/>
        </w:rPr>
        <w:t xml:space="preserve"> </w:t>
      </w:r>
      <w:r w:rsidRPr="00771D08">
        <w:rPr>
          <w:rFonts w:asciiTheme="minorHAnsi" w:hAnsiTheme="minorHAnsi" w:cstheme="minorHAnsi"/>
        </w:rPr>
        <w:t>activities.</w:t>
      </w:r>
    </w:p>
    <w:p w14:paraId="0D0210E1" w14:textId="77777777" w:rsidR="001665D8" w:rsidRPr="00771D08" w:rsidRDefault="001665D8">
      <w:pPr>
        <w:spacing w:line="200" w:lineRule="exact"/>
        <w:rPr>
          <w:rFonts w:asciiTheme="minorHAnsi" w:hAnsiTheme="minorHAnsi" w:cstheme="minorHAnsi"/>
        </w:rPr>
      </w:pPr>
    </w:p>
    <w:p w14:paraId="234E4EB3" w14:textId="77777777" w:rsidR="001665D8" w:rsidRPr="00771D08" w:rsidRDefault="001665D8">
      <w:pPr>
        <w:spacing w:before="11" w:line="260" w:lineRule="exact"/>
        <w:rPr>
          <w:rFonts w:asciiTheme="minorHAnsi" w:hAnsiTheme="minorHAnsi" w:cstheme="minorHAnsi"/>
        </w:rPr>
      </w:pPr>
    </w:p>
    <w:p w14:paraId="0E2DDD08" w14:textId="77777777" w:rsidR="001665D8" w:rsidRPr="00771D08" w:rsidRDefault="00771D08">
      <w:pPr>
        <w:spacing w:before="20" w:line="260" w:lineRule="exact"/>
        <w:ind w:left="1885"/>
        <w:rPr>
          <w:rFonts w:asciiTheme="minorHAnsi" w:eastAsia="Calibri" w:hAnsiTheme="minorHAnsi" w:cstheme="minorHAnsi"/>
        </w:rPr>
      </w:pPr>
      <w:r w:rsidRPr="00771D08">
        <w:rPr>
          <w:rFonts w:asciiTheme="minorHAnsi" w:eastAsia="Calibri" w:hAnsiTheme="minorHAnsi" w:cstheme="minorHAnsi"/>
          <w:b/>
          <w:w w:val="137"/>
          <w:position w:val="-1"/>
        </w:rPr>
        <w:t>solo</w:t>
      </w:r>
      <w:r w:rsidRPr="00771D08">
        <w:rPr>
          <w:rFonts w:asciiTheme="minorHAnsi" w:eastAsia="Calibri" w:hAnsiTheme="minorHAnsi" w:cstheme="minorHAnsi"/>
          <w:b/>
          <w:spacing w:val="-37"/>
          <w:w w:val="137"/>
          <w:position w:val="-1"/>
        </w:rPr>
        <w:t xml:space="preserve"> </w:t>
      </w:r>
      <w:r w:rsidRPr="00771D08">
        <w:rPr>
          <w:rFonts w:asciiTheme="minorHAnsi" w:eastAsia="Calibri" w:hAnsiTheme="minorHAnsi" w:cstheme="minorHAnsi"/>
          <w:b/>
          <w:w w:val="137"/>
          <w:position w:val="-1"/>
        </w:rPr>
        <w:t>-</w:t>
      </w:r>
      <w:r w:rsidRPr="00771D08">
        <w:rPr>
          <w:rFonts w:asciiTheme="minorHAnsi" w:eastAsia="Calibri" w:hAnsiTheme="minorHAnsi" w:cstheme="minorHAnsi"/>
          <w:b/>
          <w:spacing w:val="6"/>
          <w:w w:val="137"/>
          <w:position w:val="-1"/>
        </w:rPr>
        <w:t xml:space="preserve"> </w:t>
      </w:r>
      <w:r w:rsidRPr="00771D08">
        <w:rPr>
          <w:rFonts w:asciiTheme="minorHAnsi" w:eastAsia="Calibri" w:hAnsiTheme="minorHAnsi" w:cstheme="minorHAnsi"/>
          <w:b/>
          <w:w w:val="99"/>
          <w:position w:val="-1"/>
        </w:rPr>
        <w:t>e</w:t>
      </w:r>
      <w:r w:rsidRPr="00771D08">
        <w:rPr>
          <w:rFonts w:asciiTheme="minorHAnsi" w:eastAsia="Calibri" w:hAnsiTheme="minorHAnsi" w:cstheme="minorHAnsi"/>
          <w:b/>
          <w:w w:val="101"/>
          <w:position w:val="-1"/>
        </w:rPr>
        <w:t>X</w:t>
      </w:r>
      <w:r w:rsidRPr="00771D08">
        <w:rPr>
          <w:rFonts w:asciiTheme="minorHAnsi" w:eastAsia="Calibri" w:hAnsiTheme="minorHAnsi" w:cstheme="minorHAnsi"/>
          <w:b/>
          <w:w w:val="113"/>
          <w:position w:val="-1"/>
        </w:rPr>
        <w:t>hi</w:t>
      </w:r>
      <w:r w:rsidRPr="00771D08">
        <w:rPr>
          <w:rFonts w:asciiTheme="minorHAnsi" w:eastAsia="Calibri" w:hAnsiTheme="minorHAnsi" w:cstheme="minorHAnsi"/>
          <w:b/>
          <w:w w:val="95"/>
          <w:position w:val="-1"/>
        </w:rPr>
        <w:t>B</w:t>
      </w:r>
      <w:r w:rsidRPr="00771D08">
        <w:rPr>
          <w:rFonts w:asciiTheme="minorHAnsi" w:eastAsia="Calibri" w:hAnsiTheme="minorHAnsi" w:cstheme="minorHAnsi"/>
          <w:b/>
          <w:w w:val="118"/>
          <w:position w:val="-1"/>
        </w:rPr>
        <w:t>itions</w:t>
      </w:r>
    </w:p>
    <w:p w14:paraId="108531A2" w14:textId="77777777" w:rsidR="001665D8" w:rsidRPr="00771D08" w:rsidRDefault="001665D8">
      <w:pPr>
        <w:spacing w:before="6" w:line="200" w:lineRule="exact"/>
        <w:rPr>
          <w:rFonts w:asciiTheme="minorHAnsi" w:hAnsiTheme="minorHAnsi" w:cstheme="minorHAnsi"/>
        </w:rPr>
        <w:sectPr w:rsidR="001665D8" w:rsidRPr="00771D08">
          <w:type w:val="continuous"/>
          <w:pgSz w:w="12240" w:h="15840"/>
          <w:pgMar w:top="740" w:right="800" w:bottom="280" w:left="1720" w:header="720" w:footer="720" w:gutter="0"/>
          <w:cols w:space="720"/>
        </w:sectPr>
      </w:pPr>
    </w:p>
    <w:p w14:paraId="60CDD064" w14:textId="77777777" w:rsidR="001665D8" w:rsidRPr="00771D08" w:rsidRDefault="00771D08">
      <w:pPr>
        <w:spacing w:before="30"/>
        <w:jc w:val="right"/>
        <w:rPr>
          <w:rFonts w:asciiTheme="minorHAnsi" w:eastAsia="Calibri" w:hAnsiTheme="minorHAnsi" w:cstheme="minorHAnsi"/>
        </w:rPr>
      </w:pPr>
      <w:r w:rsidRPr="00771D08">
        <w:rPr>
          <w:rFonts w:asciiTheme="minorHAnsi" w:eastAsia="Calibri" w:hAnsiTheme="minorHAnsi" w:cstheme="minorHAnsi"/>
          <w:b/>
          <w:w w:val="106"/>
        </w:rPr>
        <w:t>20</w:t>
      </w:r>
      <w:r w:rsidRPr="00771D08">
        <w:rPr>
          <w:rFonts w:asciiTheme="minorHAnsi" w:eastAsia="Calibri" w:hAnsiTheme="minorHAnsi" w:cstheme="minorHAnsi"/>
          <w:b/>
          <w:spacing w:val="-11"/>
          <w:w w:val="106"/>
        </w:rPr>
        <w:t>0</w:t>
      </w:r>
      <w:r w:rsidRPr="00771D08">
        <w:rPr>
          <w:rFonts w:asciiTheme="minorHAnsi" w:eastAsia="Calibri" w:hAnsiTheme="minorHAnsi" w:cstheme="minorHAnsi"/>
          <w:b/>
          <w:w w:val="106"/>
        </w:rPr>
        <w:t>7</w:t>
      </w:r>
    </w:p>
    <w:p w14:paraId="52C0838A" w14:textId="77777777" w:rsidR="001665D8" w:rsidRPr="00771D08" w:rsidRDefault="001665D8">
      <w:pPr>
        <w:spacing w:before="6" w:line="160" w:lineRule="exact"/>
        <w:rPr>
          <w:rFonts w:asciiTheme="minorHAnsi" w:hAnsiTheme="minorHAnsi" w:cstheme="minorHAnsi"/>
        </w:rPr>
      </w:pPr>
    </w:p>
    <w:p w14:paraId="3E831E99" w14:textId="77777777" w:rsidR="001665D8" w:rsidRPr="00771D08" w:rsidRDefault="00771D08">
      <w:pPr>
        <w:jc w:val="right"/>
        <w:rPr>
          <w:rFonts w:asciiTheme="minorHAnsi" w:eastAsia="Calibri" w:hAnsiTheme="minorHAnsi" w:cstheme="minorHAnsi"/>
        </w:rPr>
      </w:pPr>
      <w:r w:rsidRPr="00771D08">
        <w:rPr>
          <w:rFonts w:asciiTheme="minorHAnsi" w:eastAsia="Calibri" w:hAnsiTheme="minorHAnsi" w:cstheme="minorHAnsi"/>
          <w:b/>
          <w:w w:val="106"/>
        </w:rPr>
        <w:t>20</w:t>
      </w:r>
      <w:r w:rsidRPr="00771D08">
        <w:rPr>
          <w:rFonts w:asciiTheme="minorHAnsi" w:eastAsia="Calibri" w:hAnsiTheme="minorHAnsi" w:cstheme="minorHAnsi"/>
          <w:b/>
          <w:spacing w:val="-11"/>
          <w:w w:val="106"/>
        </w:rPr>
        <w:t>0</w:t>
      </w:r>
      <w:r w:rsidRPr="00771D08">
        <w:rPr>
          <w:rFonts w:asciiTheme="minorHAnsi" w:eastAsia="Calibri" w:hAnsiTheme="minorHAnsi" w:cstheme="minorHAnsi"/>
          <w:b/>
          <w:w w:val="106"/>
        </w:rPr>
        <w:t>7</w:t>
      </w:r>
    </w:p>
    <w:p w14:paraId="4739A8C6" w14:textId="77777777" w:rsidR="001665D8" w:rsidRPr="00771D08" w:rsidRDefault="001665D8">
      <w:pPr>
        <w:spacing w:before="6" w:line="160" w:lineRule="exact"/>
        <w:rPr>
          <w:rFonts w:asciiTheme="minorHAnsi" w:hAnsiTheme="minorHAnsi" w:cstheme="minorHAnsi"/>
        </w:rPr>
      </w:pPr>
    </w:p>
    <w:p w14:paraId="0A0CA1EE" w14:textId="77777777" w:rsidR="001665D8" w:rsidRPr="00771D08" w:rsidRDefault="00771D08">
      <w:pPr>
        <w:jc w:val="right"/>
        <w:rPr>
          <w:rFonts w:asciiTheme="minorHAnsi" w:eastAsia="Calibri" w:hAnsiTheme="minorHAnsi" w:cstheme="minorHAnsi"/>
        </w:rPr>
      </w:pPr>
      <w:r w:rsidRPr="00771D08">
        <w:rPr>
          <w:rFonts w:asciiTheme="minorHAnsi" w:eastAsia="Calibri" w:hAnsiTheme="minorHAnsi" w:cstheme="minorHAnsi"/>
          <w:b/>
          <w:w w:val="106"/>
        </w:rPr>
        <w:t>2006</w:t>
      </w:r>
    </w:p>
    <w:p w14:paraId="21ACCD74" w14:textId="77777777" w:rsidR="001665D8" w:rsidRPr="00771D08" w:rsidRDefault="001665D8">
      <w:pPr>
        <w:spacing w:before="6" w:line="160" w:lineRule="exact"/>
        <w:rPr>
          <w:rFonts w:asciiTheme="minorHAnsi" w:hAnsiTheme="minorHAnsi" w:cstheme="minorHAnsi"/>
        </w:rPr>
      </w:pPr>
    </w:p>
    <w:p w14:paraId="7D529222" w14:textId="77777777" w:rsidR="001665D8" w:rsidRPr="00771D08" w:rsidRDefault="00771D08">
      <w:pPr>
        <w:jc w:val="right"/>
        <w:rPr>
          <w:rFonts w:asciiTheme="minorHAnsi" w:eastAsia="Calibri" w:hAnsiTheme="minorHAnsi" w:cstheme="minorHAnsi"/>
        </w:rPr>
      </w:pPr>
      <w:r w:rsidRPr="00771D08">
        <w:rPr>
          <w:rFonts w:asciiTheme="minorHAnsi" w:eastAsia="Calibri" w:hAnsiTheme="minorHAnsi" w:cstheme="minorHAnsi"/>
          <w:b/>
          <w:w w:val="106"/>
        </w:rPr>
        <w:t>2005</w:t>
      </w:r>
    </w:p>
    <w:p w14:paraId="63BD2EFD" w14:textId="77777777" w:rsidR="001665D8" w:rsidRPr="00771D08" w:rsidRDefault="001665D8">
      <w:pPr>
        <w:spacing w:before="6" w:line="160" w:lineRule="exact"/>
        <w:rPr>
          <w:rFonts w:asciiTheme="minorHAnsi" w:hAnsiTheme="minorHAnsi" w:cstheme="minorHAnsi"/>
        </w:rPr>
      </w:pPr>
    </w:p>
    <w:p w14:paraId="6BC09DDD" w14:textId="77777777" w:rsidR="001665D8" w:rsidRPr="00771D08" w:rsidRDefault="00771D08">
      <w:pPr>
        <w:jc w:val="right"/>
        <w:rPr>
          <w:rFonts w:asciiTheme="minorHAnsi" w:eastAsia="Calibri" w:hAnsiTheme="minorHAnsi" w:cstheme="minorHAnsi"/>
        </w:rPr>
      </w:pPr>
      <w:r w:rsidRPr="00771D08">
        <w:rPr>
          <w:rFonts w:asciiTheme="minorHAnsi" w:eastAsia="Calibri" w:hAnsiTheme="minorHAnsi" w:cstheme="minorHAnsi"/>
          <w:b/>
          <w:w w:val="106"/>
        </w:rPr>
        <w:t>2005</w:t>
      </w:r>
    </w:p>
    <w:p w14:paraId="57750E16" w14:textId="77777777" w:rsidR="001665D8" w:rsidRPr="00771D08" w:rsidRDefault="001665D8">
      <w:pPr>
        <w:spacing w:before="6" w:line="160" w:lineRule="exact"/>
        <w:rPr>
          <w:rFonts w:asciiTheme="minorHAnsi" w:hAnsiTheme="minorHAnsi" w:cstheme="minorHAnsi"/>
        </w:rPr>
      </w:pPr>
    </w:p>
    <w:p w14:paraId="40AA43EC" w14:textId="77777777" w:rsidR="001665D8" w:rsidRPr="00771D08" w:rsidRDefault="00771D08">
      <w:pPr>
        <w:jc w:val="right"/>
        <w:rPr>
          <w:rFonts w:asciiTheme="minorHAnsi" w:eastAsia="Calibri" w:hAnsiTheme="minorHAnsi" w:cstheme="minorHAnsi"/>
        </w:rPr>
      </w:pPr>
      <w:r w:rsidRPr="00771D08">
        <w:rPr>
          <w:rFonts w:asciiTheme="minorHAnsi" w:eastAsia="Calibri" w:hAnsiTheme="minorHAnsi" w:cstheme="minorHAnsi"/>
          <w:b/>
          <w:w w:val="106"/>
        </w:rPr>
        <w:t>2004</w:t>
      </w:r>
    </w:p>
    <w:p w14:paraId="5EFC9E15" w14:textId="77777777" w:rsidR="001665D8" w:rsidRPr="00771D08" w:rsidRDefault="001665D8">
      <w:pPr>
        <w:spacing w:before="6" w:line="160" w:lineRule="exact"/>
        <w:rPr>
          <w:rFonts w:asciiTheme="minorHAnsi" w:hAnsiTheme="minorHAnsi" w:cstheme="minorHAnsi"/>
        </w:rPr>
      </w:pPr>
    </w:p>
    <w:p w14:paraId="1C49744E" w14:textId="77777777" w:rsidR="001665D8" w:rsidRPr="00771D08" w:rsidRDefault="00771D08">
      <w:pPr>
        <w:jc w:val="right"/>
        <w:rPr>
          <w:rFonts w:asciiTheme="minorHAnsi" w:eastAsia="Calibri" w:hAnsiTheme="minorHAnsi" w:cstheme="minorHAnsi"/>
        </w:rPr>
      </w:pPr>
      <w:r w:rsidRPr="00771D08">
        <w:rPr>
          <w:rFonts w:asciiTheme="minorHAnsi" w:eastAsia="Calibri" w:hAnsiTheme="minorHAnsi" w:cstheme="minorHAnsi"/>
          <w:b/>
          <w:w w:val="106"/>
        </w:rPr>
        <w:t>2004</w:t>
      </w:r>
    </w:p>
    <w:p w14:paraId="48FFA4A9" w14:textId="77777777" w:rsidR="001665D8" w:rsidRPr="00771D08" w:rsidRDefault="001665D8">
      <w:pPr>
        <w:spacing w:before="6" w:line="160" w:lineRule="exact"/>
        <w:rPr>
          <w:rFonts w:asciiTheme="minorHAnsi" w:hAnsiTheme="minorHAnsi" w:cstheme="minorHAnsi"/>
        </w:rPr>
      </w:pPr>
    </w:p>
    <w:p w14:paraId="125CB672" w14:textId="77777777" w:rsidR="001665D8" w:rsidRPr="00771D08" w:rsidRDefault="00771D08">
      <w:pPr>
        <w:jc w:val="right"/>
        <w:rPr>
          <w:rFonts w:asciiTheme="minorHAnsi" w:eastAsia="Calibri" w:hAnsiTheme="minorHAnsi" w:cstheme="minorHAnsi"/>
        </w:rPr>
      </w:pPr>
      <w:r w:rsidRPr="00771D08">
        <w:rPr>
          <w:rFonts w:asciiTheme="minorHAnsi" w:eastAsia="Calibri" w:hAnsiTheme="minorHAnsi" w:cstheme="minorHAnsi"/>
          <w:b/>
          <w:w w:val="106"/>
        </w:rPr>
        <w:t>2004</w:t>
      </w:r>
    </w:p>
    <w:p w14:paraId="09CFFF18" w14:textId="77777777" w:rsidR="001665D8" w:rsidRPr="00771D08" w:rsidRDefault="001665D8">
      <w:pPr>
        <w:spacing w:before="6" w:line="160" w:lineRule="exact"/>
        <w:rPr>
          <w:rFonts w:asciiTheme="minorHAnsi" w:hAnsiTheme="minorHAnsi" w:cstheme="minorHAnsi"/>
        </w:rPr>
      </w:pPr>
    </w:p>
    <w:p w14:paraId="0B7A00BB" w14:textId="77777777" w:rsidR="001665D8" w:rsidRPr="00771D08" w:rsidRDefault="00771D08">
      <w:pPr>
        <w:jc w:val="right"/>
        <w:rPr>
          <w:rFonts w:asciiTheme="minorHAnsi" w:eastAsia="Calibri" w:hAnsiTheme="minorHAnsi" w:cstheme="minorHAnsi"/>
        </w:rPr>
      </w:pPr>
      <w:r w:rsidRPr="00771D08">
        <w:rPr>
          <w:rFonts w:asciiTheme="minorHAnsi" w:eastAsia="Calibri" w:hAnsiTheme="minorHAnsi" w:cstheme="minorHAnsi"/>
          <w:b/>
          <w:w w:val="106"/>
        </w:rPr>
        <w:t>2000</w:t>
      </w:r>
    </w:p>
    <w:p w14:paraId="627AC492" w14:textId="77777777" w:rsidR="001665D8" w:rsidRPr="00771D08" w:rsidRDefault="001665D8">
      <w:pPr>
        <w:spacing w:before="6" w:line="160" w:lineRule="exact"/>
        <w:rPr>
          <w:rFonts w:asciiTheme="minorHAnsi" w:hAnsiTheme="minorHAnsi" w:cstheme="minorHAnsi"/>
        </w:rPr>
      </w:pPr>
    </w:p>
    <w:p w14:paraId="1AD40F8D" w14:textId="77777777" w:rsidR="001665D8" w:rsidRPr="00771D08" w:rsidRDefault="00771D08">
      <w:pPr>
        <w:jc w:val="right"/>
        <w:rPr>
          <w:rFonts w:asciiTheme="minorHAnsi" w:eastAsia="Calibri" w:hAnsiTheme="minorHAnsi" w:cstheme="minorHAnsi"/>
        </w:rPr>
      </w:pPr>
      <w:r w:rsidRPr="00771D08">
        <w:rPr>
          <w:rFonts w:asciiTheme="minorHAnsi" w:eastAsia="Calibri" w:hAnsiTheme="minorHAnsi" w:cstheme="minorHAnsi"/>
          <w:b/>
          <w:w w:val="106"/>
        </w:rPr>
        <w:t>2000</w:t>
      </w:r>
    </w:p>
    <w:p w14:paraId="54654706" w14:textId="77777777" w:rsidR="001665D8" w:rsidRPr="00771D08" w:rsidRDefault="001665D8">
      <w:pPr>
        <w:spacing w:before="6" w:line="160" w:lineRule="exact"/>
        <w:rPr>
          <w:rFonts w:asciiTheme="minorHAnsi" w:hAnsiTheme="minorHAnsi" w:cstheme="minorHAnsi"/>
        </w:rPr>
      </w:pPr>
    </w:p>
    <w:p w14:paraId="4C6290DD" w14:textId="77777777" w:rsidR="001665D8" w:rsidRPr="00771D08" w:rsidRDefault="00771D08">
      <w:pPr>
        <w:jc w:val="right"/>
        <w:rPr>
          <w:rFonts w:asciiTheme="minorHAnsi" w:eastAsia="Calibri" w:hAnsiTheme="minorHAnsi" w:cstheme="minorHAnsi"/>
        </w:rPr>
      </w:pPr>
      <w:r w:rsidRPr="00771D08">
        <w:rPr>
          <w:rFonts w:asciiTheme="minorHAnsi" w:eastAsia="Calibri" w:hAnsiTheme="minorHAnsi" w:cstheme="minorHAnsi"/>
          <w:b/>
          <w:w w:val="106"/>
        </w:rPr>
        <w:t>1999</w:t>
      </w:r>
    </w:p>
    <w:p w14:paraId="7C5C4666" w14:textId="77777777" w:rsidR="001665D8" w:rsidRPr="00771D08" w:rsidRDefault="001665D8">
      <w:pPr>
        <w:spacing w:before="6" w:line="160" w:lineRule="exact"/>
        <w:rPr>
          <w:rFonts w:asciiTheme="minorHAnsi" w:hAnsiTheme="minorHAnsi" w:cstheme="minorHAnsi"/>
        </w:rPr>
      </w:pPr>
    </w:p>
    <w:p w14:paraId="7B05A845" w14:textId="77777777" w:rsidR="001665D8" w:rsidRPr="00771D08" w:rsidRDefault="00771D08">
      <w:pPr>
        <w:jc w:val="right"/>
        <w:rPr>
          <w:rFonts w:asciiTheme="minorHAnsi" w:eastAsia="Calibri" w:hAnsiTheme="minorHAnsi" w:cstheme="minorHAnsi"/>
        </w:rPr>
      </w:pPr>
      <w:r w:rsidRPr="00771D08">
        <w:rPr>
          <w:rFonts w:asciiTheme="minorHAnsi" w:eastAsia="Calibri" w:hAnsiTheme="minorHAnsi" w:cstheme="minorHAnsi"/>
          <w:b/>
          <w:w w:val="106"/>
        </w:rPr>
        <w:t>1998</w:t>
      </w:r>
    </w:p>
    <w:p w14:paraId="23154A97" w14:textId="77777777" w:rsidR="001665D8" w:rsidRPr="00771D08" w:rsidRDefault="001665D8">
      <w:pPr>
        <w:spacing w:before="6" w:line="160" w:lineRule="exact"/>
        <w:rPr>
          <w:rFonts w:asciiTheme="minorHAnsi" w:hAnsiTheme="minorHAnsi" w:cstheme="minorHAnsi"/>
        </w:rPr>
      </w:pPr>
    </w:p>
    <w:p w14:paraId="02DB4F83" w14:textId="77777777" w:rsidR="001665D8" w:rsidRPr="00771D08" w:rsidRDefault="00771D08">
      <w:pPr>
        <w:jc w:val="right"/>
        <w:rPr>
          <w:rFonts w:asciiTheme="minorHAnsi" w:eastAsia="Calibri" w:hAnsiTheme="minorHAnsi" w:cstheme="minorHAnsi"/>
        </w:rPr>
      </w:pPr>
      <w:r w:rsidRPr="00771D08">
        <w:rPr>
          <w:rFonts w:asciiTheme="minorHAnsi" w:eastAsia="Calibri" w:hAnsiTheme="minorHAnsi" w:cstheme="minorHAnsi"/>
          <w:b/>
          <w:w w:val="106"/>
        </w:rPr>
        <w:t>1997</w:t>
      </w:r>
    </w:p>
    <w:p w14:paraId="32860119" w14:textId="77777777" w:rsidR="001665D8" w:rsidRPr="00771D08" w:rsidRDefault="001665D8">
      <w:pPr>
        <w:spacing w:line="200" w:lineRule="exact"/>
        <w:rPr>
          <w:rFonts w:asciiTheme="minorHAnsi" w:hAnsiTheme="minorHAnsi" w:cstheme="minorHAnsi"/>
        </w:rPr>
      </w:pPr>
    </w:p>
    <w:p w14:paraId="59E4F1E0" w14:textId="77777777" w:rsidR="001665D8" w:rsidRPr="00771D08" w:rsidRDefault="001665D8">
      <w:pPr>
        <w:spacing w:before="16" w:line="200" w:lineRule="exact"/>
        <w:rPr>
          <w:rFonts w:asciiTheme="minorHAnsi" w:hAnsiTheme="minorHAnsi" w:cstheme="minorHAnsi"/>
        </w:rPr>
      </w:pPr>
    </w:p>
    <w:p w14:paraId="3F200E65" w14:textId="77777777" w:rsidR="001665D8" w:rsidRPr="00771D08" w:rsidRDefault="00771D08">
      <w:pPr>
        <w:jc w:val="right"/>
        <w:rPr>
          <w:rFonts w:asciiTheme="minorHAnsi" w:eastAsia="Calibri" w:hAnsiTheme="minorHAnsi" w:cstheme="minorHAnsi"/>
        </w:rPr>
      </w:pPr>
      <w:r w:rsidRPr="00771D08">
        <w:rPr>
          <w:rFonts w:asciiTheme="minorHAnsi" w:eastAsia="Calibri" w:hAnsiTheme="minorHAnsi" w:cstheme="minorHAnsi"/>
          <w:b/>
          <w:w w:val="106"/>
        </w:rPr>
        <w:t>1995</w:t>
      </w:r>
    </w:p>
    <w:p w14:paraId="4BD5015F" w14:textId="77777777" w:rsidR="001665D8" w:rsidRPr="00771D08" w:rsidRDefault="001665D8">
      <w:pPr>
        <w:spacing w:before="6" w:line="160" w:lineRule="exact"/>
        <w:rPr>
          <w:rFonts w:asciiTheme="minorHAnsi" w:hAnsiTheme="minorHAnsi" w:cstheme="minorHAnsi"/>
        </w:rPr>
      </w:pPr>
    </w:p>
    <w:p w14:paraId="45A27AB2" w14:textId="77777777" w:rsidR="001665D8" w:rsidRPr="00771D08" w:rsidRDefault="00771D08">
      <w:pPr>
        <w:jc w:val="right"/>
        <w:rPr>
          <w:rFonts w:asciiTheme="minorHAnsi" w:eastAsia="Calibri" w:hAnsiTheme="minorHAnsi" w:cstheme="minorHAnsi"/>
        </w:rPr>
      </w:pPr>
      <w:r w:rsidRPr="00771D08">
        <w:rPr>
          <w:rFonts w:asciiTheme="minorHAnsi" w:eastAsia="Calibri" w:hAnsiTheme="minorHAnsi" w:cstheme="minorHAnsi"/>
          <w:b/>
          <w:w w:val="106"/>
        </w:rPr>
        <w:t>1995</w:t>
      </w:r>
    </w:p>
    <w:p w14:paraId="0549C8B2" w14:textId="77777777" w:rsidR="001665D8" w:rsidRPr="00771D08" w:rsidRDefault="001665D8">
      <w:pPr>
        <w:spacing w:before="6" w:line="160" w:lineRule="exact"/>
        <w:rPr>
          <w:rFonts w:asciiTheme="minorHAnsi" w:hAnsiTheme="minorHAnsi" w:cstheme="minorHAnsi"/>
        </w:rPr>
      </w:pPr>
    </w:p>
    <w:p w14:paraId="7AA519D2" w14:textId="77777777" w:rsidR="001665D8" w:rsidRPr="00771D08" w:rsidRDefault="00771D08">
      <w:pPr>
        <w:jc w:val="right"/>
        <w:rPr>
          <w:rFonts w:asciiTheme="minorHAnsi" w:eastAsia="Calibri" w:hAnsiTheme="minorHAnsi" w:cstheme="minorHAnsi"/>
        </w:rPr>
      </w:pPr>
      <w:r w:rsidRPr="00771D08">
        <w:rPr>
          <w:rFonts w:asciiTheme="minorHAnsi" w:eastAsia="Calibri" w:hAnsiTheme="minorHAnsi" w:cstheme="minorHAnsi"/>
          <w:b/>
          <w:w w:val="106"/>
        </w:rPr>
        <w:t>1993</w:t>
      </w:r>
    </w:p>
    <w:p w14:paraId="2ADC803B" w14:textId="77777777" w:rsidR="001665D8" w:rsidRPr="00771D08" w:rsidRDefault="001665D8">
      <w:pPr>
        <w:spacing w:before="6" w:line="160" w:lineRule="exact"/>
        <w:rPr>
          <w:rFonts w:asciiTheme="minorHAnsi" w:hAnsiTheme="minorHAnsi" w:cstheme="minorHAnsi"/>
        </w:rPr>
      </w:pPr>
    </w:p>
    <w:p w14:paraId="6830237C" w14:textId="77777777" w:rsidR="001665D8" w:rsidRPr="00771D08" w:rsidRDefault="00771D08">
      <w:pPr>
        <w:jc w:val="right"/>
        <w:rPr>
          <w:rFonts w:asciiTheme="minorHAnsi" w:eastAsia="Calibri" w:hAnsiTheme="minorHAnsi" w:cstheme="minorHAnsi"/>
        </w:rPr>
      </w:pPr>
      <w:r w:rsidRPr="00771D08">
        <w:rPr>
          <w:rFonts w:asciiTheme="minorHAnsi" w:eastAsia="Calibri" w:hAnsiTheme="minorHAnsi" w:cstheme="minorHAnsi"/>
          <w:b/>
          <w:w w:val="106"/>
        </w:rPr>
        <w:t>1990</w:t>
      </w:r>
    </w:p>
    <w:p w14:paraId="19CE33E6" w14:textId="77777777" w:rsidR="001665D8" w:rsidRPr="00771D08" w:rsidRDefault="001665D8">
      <w:pPr>
        <w:spacing w:before="6" w:line="160" w:lineRule="exact"/>
        <w:rPr>
          <w:rFonts w:asciiTheme="minorHAnsi" w:hAnsiTheme="minorHAnsi" w:cstheme="minorHAnsi"/>
        </w:rPr>
      </w:pPr>
    </w:p>
    <w:p w14:paraId="16A9CEF5" w14:textId="77777777" w:rsidR="001665D8" w:rsidRPr="00771D08" w:rsidRDefault="00771D08">
      <w:pPr>
        <w:jc w:val="right"/>
        <w:rPr>
          <w:rFonts w:asciiTheme="minorHAnsi" w:eastAsia="Calibri" w:hAnsiTheme="minorHAnsi" w:cstheme="minorHAnsi"/>
        </w:rPr>
      </w:pPr>
      <w:r w:rsidRPr="00771D08">
        <w:rPr>
          <w:rFonts w:asciiTheme="minorHAnsi" w:eastAsia="Calibri" w:hAnsiTheme="minorHAnsi" w:cstheme="minorHAnsi"/>
          <w:b/>
          <w:w w:val="106"/>
        </w:rPr>
        <w:t>1988</w:t>
      </w:r>
    </w:p>
    <w:p w14:paraId="0B753CA9" w14:textId="77777777" w:rsidR="001665D8" w:rsidRPr="00771D08" w:rsidRDefault="001665D8">
      <w:pPr>
        <w:spacing w:before="6" w:line="160" w:lineRule="exact"/>
        <w:rPr>
          <w:rFonts w:asciiTheme="minorHAnsi" w:hAnsiTheme="minorHAnsi" w:cstheme="minorHAnsi"/>
        </w:rPr>
      </w:pPr>
    </w:p>
    <w:p w14:paraId="2BA4E6F4" w14:textId="77777777" w:rsidR="001665D8" w:rsidRPr="00771D08" w:rsidRDefault="00771D08">
      <w:pPr>
        <w:jc w:val="right"/>
        <w:rPr>
          <w:rFonts w:asciiTheme="minorHAnsi" w:eastAsia="Calibri" w:hAnsiTheme="minorHAnsi" w:cstheme="minorHAnsi"/>
        </w:rPr>
      </w:pPr>
      <w:r w:rsidRPr="00771D08">
        <w:rPr>
          <w:rFonts w:asciiTheme="minorHAnsi" w:eastAsia="Calibri" w:hAnsiTheme="minorHAnsi" w:cstheme="minorHAnsi"/>
          <w:b/>
          <w:w w:val="106"/>
        </w:rPr>
        <w:t>1986</w:t>
      </w:r>
    </w:p>
    <w:p w14:paraId="703CE406" w14:textId="77777777" w:rsidR="001665D8" w:rsidRPr="00771D08" w:rsidRDefault="001665D8">
      <w:pPr>
        <w:spacing w:before="6" w:line="160" w:lineRule="exact"/>
        <w:rPr>
          <w:rFonts w:asciiTheme="minorHAnsi" w:hAnsiTheme="minorHAnsi" w:cstheme="minorHAnsi"/>
        </w:rPr>
      </w:pPr>
    </w:p>
    <w:p w14:paraId="6B049BA9" w14:textId="77777777" w:rsidR="001665D8" w:rsidRPr="00771D08" w:rsidRDefault="00771D08">
      <w:pPr>
        <w:jc w:val="right"/>
        <w:rPr>
          <w:rFonts w:asciiTheme="minorHAnsi" w:eastAsia="Calibri" w:hAnsiTheme="minorHAnsi" w:cstheme="minorHAnsi"/>
        </w:rPr>
      </w:pPr>
      <w:r w:rsidRPr="00771D08">
        <w:rPr>
          <w:rFonts w:asciiTheme="minorHAnsi" w:eastAsia="Calibri" w:hAnsiTheme="minorHAnsi" w:cstheme="minorHAnsi"/>
          <w:b/>
          <w:w w:val="106"/>
        </w:rPr>
        <w:t>1985</w:t>
      </w:r>
    </w:p>
    <w:p w14:paraId="2AD48860" w14:textId="77777777" w:rsidR="001665D8" w:rsidRPr="00771D08" w:rsidRDefault="001665D8">
      <w:pPr>
        <w:spacing w:before="6" w:line="160" w:lineRule="exact"/>
        <w:rPr>
          <w:rFonts w:asciiTheme="minorHAnsi" w:hAnsiTheme="minorHAnsi" w:cstheme="minorHAnsi"/>
        </w:rPr>
      </w:pPr>
    </w:p>
    <w:p w14:paraId="36808698" w14:textId="77777777" w:rsidR="001665D8" w:rsidRPr="00771D08" w:rsidRDefault="00771D08">
      <w:pPr>
        <w:jc w:val="right"/>
        <w:rPr>
          <w:rFonts w:asciiTheme="minorHAnsi" w:eastAsia="Calibri" w:hAnsiTheme="minorHAnsi" w:cstheme="minorHAnsi"/>
        </w:rPr>
      </w:pPr>
      <w:r w:rsidRPr="00771D08">
        <w:rPr>
          <w:rFonts w:asciiTheme="minorHAnsi" w:eastAsia="Calibri" w:hAnsiTheme="minorHAnsi" w:cstheme="minorHAnsi"/>
          <w:b/>
          <w:w w:val="106"/>
        </w:rPr>
        <w:t>1983</w:t>
      </w:r>
    </w:p>
    <w:p w14:paraId="7BB84623" w14:textId="77777777" w:rsidR="001665D8" w:rsidRPr="00771D08" w:rsidRDefault="001665D8">
      <w:pPr>
        <w:spacing w:line="200" w:lineRule="exact"/>
        <w:rPr>
          <w:rFonts w:asciiTheme="minorHAnsi" w:hAnsiTheme="minorHAnsi" w:cstheme="minorHAnsi"/>
        </w:rPr>
      </w:pPr>
    </w:p>
    <w:p w14:paraId="6767B382" w14:textId="77777777" w:rsidR="001665D8" w:rsidRPr="00771D08" w:rsidRDefault="001665D8">
      <w:pPr>
        <w:spacing w:line="200" w:lineRule="exact"/>
        <w:rPr>
          <w:rFonts w:asciiTheme="minorHAnsi" w:hAnsiTheme="minorHAnsi" w:cstheme="minorHAnsi"/>
        </w:rPr>
      </w:pPr>
    </w:p>
    <w:p w14:paraId="105E79BE" w14:textId="77777777" w:rsidR="001665D8" w:rsidRPr="00771D08" w:rsidRDefault="001665D8">
      <w:pPr>
        <w:spacing w:before="6" w:line="240" w:lineRule="exact"/>
        <w:rPr>
          <w:rFonts w:asciiTheme="minorHAnsi" w:hAnsiTheme="minorHAnsi" w:cstheme="minorHAnsi"/>
        </w:rPr>
      </w:pPr>
    </w:p>
    <w:p w14:paraId="137116A3" w14:textId="77777777" w:rsidR="001665D8" w:rsidRPr="00771D08" w:rsidRDefault="00771D08">
      <w:pPr>
        <w:jc w:val="right"/>
        <w:rPr>
          <w:rFonts w:asciiTheme="minorHAnsi" w:eastAsia="Calibri" w:hAnsiTheme="minorHAnsi" w:cstheme="minorHAnsi"/>
        </w:rPr>
      </w:pPr>
      <w:r w:rsidRPr="00771D08">
        <w:rPr>
          <w:rFonts w:asciiTheme="minorHAnsi" w:eastAsia="Calibri" w:hAnsiTheme="minorHAnsi" w:cstheme="minorHAnsi"/>
          <w:b/>
        </w:rPr>
        <w:t>1980</w:t>
      </w:r>
      <w:r w:rsidRPr="00771D08">
        <w:rPr>
          <w:rFonts w:asciiTheme="minorHAnsi" w:eastAsia="Calibri" w:hAnsiTheme="minorHAnsi" w:cstheme="minorHAnsi"/>
          <w:b/>
          <w:spacing w:val="38"/>
        </w:rPr>
        <w:t xml:space="preserve"> </w:t>
      </w:r>
      <w:r w:rsidRPr="00771D08">
        <w:rPr>
          <w:rFonts w:asciiTheme="minorHAnsi" w:eastAsia="Calibri" w:hAnsiTheme="minorHAnsi" w:cstheme="minorHAnsi"/>
          <w:b/>
        </w:rPr>
        <w:t>to</w:t>
      </w:r>
      <w:r w:rsidRPr="00771D08">
        <w:rPr>
          <w:rFonts w:asciiTheme="minorHAnsi" w:eastAsia="Calibri" w:hAnsiTheme="minorHAnsi" w:cstheme="minorHAnsi"/>
          <w:b/>
          <w:spacing w:val="7"/>
        </w:rPr>
        <w:t xml:space="preserve"> </w:t>
      </w:r>
      <w:r w:rsidRPr="00771D08">
        <w:rPr>
          <w:rFonts w:asciiTheme="minorHAnsi" w:eastAsia="Calibri" w:hAnsiTheme="minorHAnsi" w:cstheme="minorHAnsi"/>
          <w:b/>
          <w:w w:val="106"/>
        </w:rPr>
        <w:t>1990</w:t>
      </w:r>
    </w:p>
    <w:p w14:paraId="747E2FEC" w14:textId="77777777" w:rsidR="001665D8" w:rsidRPr="00771D08" w:rsidRDefault="001665D8">
      <w:pPr>
        <w:spacing w:before="6" w:line="120" w:lineRule="exact"/>
        <w:rPr>
          <w:rFonts w:asciiTheme="minorHAnsi" w:hAnsiTheme="minorHAnsi" w:cstheme="minorHAnsi"/>
        </w:rPr>
      </w:pPr>
    </w:p>
    <w:p w14:paraId="2801603B" w14:textId="77777777" w:rsidR="001665D8" w:rsidRPr="00771D08" w:rsidRDefault="00771D08">
      <w:pPr>
        <w:spacing w:line="240" w:lineRule="exact"/>
        <w:jc w:val="right"/>
        <w:rPr>
          <w:rFonts w:asciiTheme="minorHAnsi" w:eastAsia="Calibri" w:hAnsiTheme="minorHAnsi" w:cstheme="minorHAnsi"/>
        </w:rPr>
      </w:pPr>
      <w:r w:rsidRPr="00771D08">
        <w:rPr>
          <w:rFonts w:asciiTheme="minorHAnsi" w:eastAsia="Calibri" w:hAnsiTheme="minorHAnsi" w:cstheme="minorHAnsi"/>
          <w:b/>
          <w:w w:val="106"/>
        </w:rPr>
        <w:t>1979</w:t>
      </w:r>
    </w:p>
    <w:p w14:paraId="57D575B3" w14:textId="77777777" w:rsidR="001665D8" w:rsidRPr="00771D08" w:rsidRDefault="00771D08">
      <w:pPr>
        <w:spacing w:before="32" w:line="438" w:lineRule="auto"/>
        <w:ind w:right="3280"/>
        <w:rPr>
          <w:rFonts w:asciiTheme="minorHAnsi" w:hAnsiTheme="minorHAnsi" w:cstheme="minorHAnsi"/>
        </w:rPr>
      </w:pPr>
      <w:r w:rsidRPr="00771D08">
        <w:rPr>
          <w:rFonts w:asciiTheme="minorHAnsi" w:hAnsiTheme="minorHAnsi" w:cstheme="minorHAnsi"/>
        </w:rPr>
        <w:br w:type="column"/>
      </w:r>
      <w:r w:rsidRPr="00771D08">
        <w:rPr>
          <w:rFonts w:asciiTheme="minorHAnsi" w:hAnsiTheme="minorHAnsi" w:cstheme="minorHAnsi"/>
          <w:w w:val="90"/>
        </w:rPr>
        <w:t>Radio-Canada/CBC,</w:t>
      </w:r>
      <w:r w:rsidRPr="00771D08">
        <w:rPr>
          <w:rFonts w:asciiTheme="minorHAnsi" w:hAnsiTheme="minorHAnsi" w:cstheme="minorHAnsi"/>
          <w:spacing w:val="-13"/>
          <w:w w:val="90"/>
        </w:rPr>
        <w:t xml:space="preserve"> </w:t>
      </w:r>
      <w:r w:rsidRPr="00771D08">
        <w:rPr>
          <w:rFonts w:asciiTheme="minorHAnsi" w:hAnsiTheme="minorHAnsi" w:cstheme="minorHAnsi"/>
          <w:w w:val="90"/>
        </w:rPr>
        <w:t>Galerie</w:t>
      </w:r>
      <w:r w:rsidRPr="00771D08">
        <w:rPr>
          <w:rFonts w:asciiTheme="minorHAnsi" w:hAnsiTheme="minorHAnsi" w:cstheme="minorHAnsi"/>
          <w:spacing w:val="3"/>
          <w:w w:val="90"/>
        </w:rPr>
        <w:t xml:space="preserve"> </w:t>
      </w:r>
      <w:r w:rsidRPr="00771D08">
        <w:rPr>
          <w:rFonts w:asciiTheme="minorHAnsi" w:hAnsiTheme="minorHAnsi" w:cstheme="minorHAnsi"/>
          <w:w w:val="90"/>
        </w:rPr>
        <w:t>Georges</w:t>
      </w:r>
      <w:r w:rsidRPr="00771D08">
        <w:rPr>
          <w:rFonts w:asciiTheme="minorHAnsi" w:hAnsiTheme="minorHAnsi" w:cstheme="minorHAnsi"/>
          <w:spacing w:val="16"/>
          <w:w w:val="90"/>
        </w:rPr>
        <w:t xml:space="preserve"> </w:t>
      </w:r>
      <w:r w:rsidRPr="00771D08">
        <w:rPr>
          <w:rFonts w:asciiTheme="minorHAnsi" w:hAnsiTheme="minorHAnsi" w:cstheme="minorHAnsi"/>
          <w:w w:val="90"/>
        </w:rPr>
        <w:t>Goguen,</w:t>
      </w:r>
      <w:r w:rsidRPr="00771D08">
        <w:rPr>
          <w:rFonts w:asciiTheme="minorHAnsi" w:hAnsiTheme="minorHAnsi" w:cstheme="minorHAnsi"/>
          <w:spacing w:val="17"/>
          <w:w w:val="90"/>
        </w:rPr>
        <w:t xml:space="preserve"> </w:t>
      </w:r>
      <w:r w:rsidRPr="00771D08">
        <w:rPr>
          <w:rFonts w:asciiTheme="minorHAnsi" w:hAnsiTheme="minorHAnsi" w:cstheme="minorHAnsi"/>
          <w:w w:val="90"/>
        </w:rPr>
        <w:t>Moncton,</w:t>
      </w:r>
      <w:r w:rsidRPr="00771D08">
        <w:rPr>
          <w:rFonts w:asciiTheme="minorHAnsi" w:hAnsiTheme="minorHAnsi" w:cstheme="minorHAnsi"/>
          <w:spacing w:val="34"/>
          <w:w w:val="90"/>
        </w:rPr>
        <w:t xml:space="preserve"> </w:t>
      </w:r>
      <w:r w:rsidRPr="00771D08">
        <w:rPr>
          <w:rFonts w:asciiTheme="minorHAnsi" w:hAnsiTheme="minorHAnsi" w:cstheme="minorHAnsi"/>
          <w:w w:val="80"/>
        </w:rPr>
        <w:t>N.</w:t>
      </w:r>
      <w:r w:rsidRPr="00771D08">
        <w:rPr>
          <w:rFonts w:asciiTheme="minorHAnsi" w:hAnsiTheme="minorHAnsi" w:cstheme="minorHAnsi"/>
          <w:spacing w:val="-4"/>
          <w:w w:val="80"/>
        </w:rPr>
        <w:t>B</w:t>
      </w:r>
      <w:r w:rsidRPr="00771D08">
        <w:rPr>
          <w:rFonts w:asciiTheme="minorHAnsi" w:hAnsiTheme="minorHAnsi" w:cstheme="minorHAnsi"/>
          <w:w w:val="74"/>
        </w:rPr>
        <w:t xml:space="preserve">. </w:t>
      </w:r>
      <w:r w:rsidRPr="00771D08">
        <w:rPr>
          <w:rFonts w:asciiTheme="minorHAnsi" w:hAnsiTheme="minorHAnsi" w:cstheme="minorHAnsi"/>
          <w:w w:val="86"/>
        </w:rPr>
        <w:t>Capitol</w:t>
      </w:r>
      <w:r w:rsidRPr="00771D08">
        <w:rPr>
          <w:rFonts w:asciiTheme="minorHAnsi" w:hAnsiTheme="minorHAnsi" w:cstheme="minorHAnsi"/>
          <w:spacing w:val="34"/>
          <w:w w:val="86"/>
        </w:rPr>
        <w:t xml:space="preserve"> </w:t>
      </w:r>
      <w:r w:rsidRPr="00771D08">
        <w:rPr>
          <w:rFonts w:asciiTheme="minorHAnsi" w:hAnsiTheme="minorHAnsi" w:cstheme="minorHAnsi"/>
          <w:w w:val="86"/>
        </w:rPr>
        <w:t>Theatre,</w:t>
      </w:r>
      <w:r w:rsidRPr="00771D08">
        <w:rPr>
          <w:rFonts w:asciiTheme="minorHAnsi" w:hAnsiTheme="minorHAnsi" w:cstheme="minorHAnsi"/>
          <w:spacing w:val="31"/>
          <w:w w:val="86"/>
        </w:rPr>
        <w:t xml:space="preserve"> </w:t>
      </w:r>
      <w:r w:rsidRPr="00771D08">
        <w:rPr>
          <w:rFonts w:asciiTheme="minorHAnsi" w:hAnsiTheme="minorHAnsi" w:cstheme="minorHAnsi"/>
          <w:w w:val="86"/>
        </w:rPr>
        <w:t>Irving</w:t>
      </w:r>
      <w:r w:rsidRPr="00771D08">
        <w:rPr>
          <w:rFonts w:asciiTheme="minorHAnsi" w:hAnsiTheme="minorHAnsi" w:cstheme="minorHAnsi"/>
          <w:spacing w:val="20"/>
          <w:w w:val="86"/>
        </w:rPr>
        <w:t xml:space="preserve"> </w:t>
      </w:r>
      <w:r w:rsidRPr="00771D08">
        <w:rPr>
          <w:rFonts w:asciiTheme="minorHAnsi" w:hAnsiTheme="minorHAnsi" w:cstheme="minorHAnsi"/>
          <w:w w:val="86"/>
        </w:rPr>
        <w:t>Lobb</w:t>
      </w:r>
      <w:r w:rsidRPr="00771D08">
        <w:rPr>
          <w:rFonts w:asciiTheme="minorHAnsi" w:hAnsiTheme="minorHAnsi" w:cstheme="minorHAnsi"/>
          <w:spacing w:val="-9"/>
          <w:w w:val="86"/>
        </w:rPr>
        <w:t>y</w:t>
      </w:r>
      <w:r w:rsidRPr="00771D08">
        <w:rPr>
          <w:rFonts w:asciiTheme="minorHAnsi" w:hAnsiTheme="minorHAnsi" w:cstheme="minorHAnsi"/>
          <w:w w:val="86"/>
        </w:rPr>
        <w:t>,</w:t>
      </w:r>
      <w:r w:rsidRPr="00771D08">
        <w:rPr>
          <w:rFonts w:asciiTheme="minorHAnsi" w:hAnsiTheme="minorHAnsi" w:cstheme="minorHAnsi"/>
          <w:spacing w:val="-8"/>
          <w:w w:val="86"/>
        </w:rPr>
        <w:t xml:space="preserve"> </w:t>
      </w:r>
      <w:r w:rsidRPr="00771D08">
        <w:rPr>
          <w:rFonts w:asciiTheme="minorHAnsi" w:hAnsiTheme="minorHAnsi" w:cstheme="minorHAnsi"/>
          <w:w w:val="94"/>
        </w:rPr>
        <w:t>Moncton,</w:t>
      </w:r>
      <w:r w:rsidRPr="00771D08">
        <w:rPr>
          <w:rFonts w:asciiTheme="minorHAnsi" w:hAnsiTheme="minorHAnsi" w:cstheme="minorHAnsi"/>
          <w:spacing w:val="1"/>
          <w:w w:val="94"/>
        </w:rPr>
        <w:t xml:space="preserve"> </w:t>
      </w:r>
      <w:r w:rsidRPr="00771D08">
        <w:rPr>
          <w:rFonts w:asciiTheme="minorHAnsi" w:hAnsiTheme="minorHAnsi" w:cstheme="minorHAnsi"/>
          <w:w w:val="80"/>
        </w:rPr>
        <w:t>N.</w:t>
      </w:r>
      <w:r w:rsidRPr="00771D08">
        <w:rPr>
          <w:rFonts w:asciiTheme="minorHAnsi" w:hAnsiTheme="minorHAnsi" w:cstheme="minorHAnsi"/>
          <w:spacing w:val="-4"/>
          <w:w w:val="80"/>
        </w:rPr>
        <w:t>B</w:t>
      </w:r>
      <w:r w:rsidRPr="00771D08">
        <w:rPr>
          <w:rFonts w:asciiTheme="minorHAnsi" w:hAnsiTheme="minorHAnsi" w:cstheme="minorHAnsi"/>
          <w:w w:val="74"/>
        </w:rPr>
        <w:t>.</w:t>
      </w:r>
    </w:p>
    <w:p w14:paraId="33112BB2" w14:textId="77777777" w:rsidR="001665D8" w:rsidRPr="00771D08" w:rsidRDefault="00771D08">
      <w:pPr>
        <w:spacing w:before="7" w:line="438" w:lineRule="auto"/>
        <w:ind w:right="1929"/>
        <w:rPr>
          <w:rFonts w:asciiTheme="minorHAnsi" w:hAnsiTheme="minorHAnsi" w:cstheme="minorHAnsi"/>
        </w:rPr>
      </w:pPr>
      <w:r w:rsidRPr="00771D08">
        <w:rPr>
          <w:rFonts w:asciiTheme="minorHAnsi" w:hAnsiTheme="minorHAnsi" w:cstheme="minorHAnsi"/>
          <w:w w:val="91"/>
        </w:rPr>
        <w:t>Festival</w:t>
      </w:r>
      <w:r w:rsidRPr="00771D08">
        <w:rPr>
          <w:rFonts w:asciiTheme="minorHAnsi" w:hAnsiTheme="minorHAnsi" w:cstheme="minorHAnsi"/>
          <w:spacing w:val="-10"/>
          <w:w w:val="91"/>
        </w:rPr>
        <w:t xml:space="preserve"> </w:t>
      </w:r>
      <w:r w:rsidRPr="00771D08">
        <w:rPr>
          <w:rFonts w:asciiTheme="minorHAnsi" w:hAnsiTheme="minorHAnsi" w:cstheme="minorHAnsi"/>
          <w:w w:val="91"/>
        </w:rPr>
        <w:t>acadien</w:t>
      </w:r>
      <w:r w:rsidRPr="00771D08">
        <w:rPr>
          <w:rFonts w:asciiTheme="minorHAnsi" w:hAnsiTheme="minorHAnsi" w:cstheme="minorHAnsi"/>
          <w:spacing w:val="27"/>
          <w:w w:val="91"/>
        </w:rPr>
        <w:t xml:space="preserve"> </w:t>
      </w:r>
      <w:r w:rsidRPr="00771D08">
        <w:rPr>
          <w:rFonts w:asciiTheme="minorHAnsi" w:hAnsiTheme="minorHAnsi" w:cstheme="minorHAnsi"/>
        </w:rPr>
        <w:t>de</w:t>
      </w:r>
      <w:r w:rsidRPr="00771D08">
        <w:rPr>
          <w:rFonts w:asciiTheme="minorHAnsi" w:hAnsiTheme="minorHAnsi" w:cstheme="minorHAnsi"/>
          <w:spacing w:val="-10"/>
        </w:rPr>
        <w:t xml:space="preserve"> </w:t>
      </w:r>
      <w:r w:rsidRPr="00771D08">
        <w:rPr>
          <w:rFonts w:asciiTheme="minorHAnsi" w:hAnsiTheme="minorHAnsi" w:cstheme="minorHAnsi"/>
          <w:w w:val="94"/>
        </w:rPr>
        <w:t>Caraquet,</w:t>
      </w:r>
      <w:r w:rsidRPr="00771D08">
        <w:rPr>
          <w:rFonts w:asciiTheme="minorHAnsi" w:hAnsiTheme="minorHAnsi" w:cstheme="minorHAnsi"/>
          <w:spacing w:val="1"/>
          <w:w w:val="94"/>
        </w:rPr>
        <w:t xml:space="preserve"> </w:t>
      </w:r>
      <w:r w:rsidRPr="00771D08">
        <w:rPr>
          <w:rFonts w:asciiTheme="minorHAnsi" w:hAnsiTheme="minorHAnsi" w:cstheme="minorHAnsi"/>
          <w:w w:val="94"/>
        </w:rPr>
        <w:t>Caraquet,</w:t>
      </w:r>
      <w:r w:rsidRPr="00771D08">
        <w:rPr>
          <w:rFonts w:asciiTheme="minorHAnsi" w:hAnsiTheme="minorHAnsi" w:cstheme="minorHAnsi"/>
          <w:spacing w:val="1"/>
          <w:w w:val="94"/>
        </w:rPr>
        <w:t xml:space="preserve"> </w:t>
      </w:r>
      <w:r w:rsidRPr="00771D08">
        <w:rPr>
          <w:rFonts w:asciiTheme="minorHAnsi" w:hAnsiTheme="minorHAnsi" w:cstheme="minorHAnsi"/>
          <w:w w:val="83"/>
        </w:rPr>
        <w:t>N.</w:t>
      </w:r>
      <w:r w:rsidRPr="00771D08">
        <w:rPr>
          <w:rFonts w:asciiTheme="minorHAnsi" w:hAnsiTheme="minorHAnsi" w:cstheme="minorHAnsi"/>
          <w:spacing w:val="-3"/>
          <w:w w:val="83"/>
        </w:rPr>
        <w:t>B</w:t>
      </w:r>
      <w:r w:rsidRPr="00771D08">
        <w:rPr>
          <w:rFonts w:asciiTheme="minorHAnsi" w:hAnsiTheme="minorHAnsi" w:cstheme="minorHAnsi"/>
          <w:w w:val="83"/>
        </w:rPr>
        <w:t>.</w:t>
      </w:r>
      <w:r w:rsidRPr="00771D08">
        <w:rPr>
          <w:rFonts w:asciiTheme="minorHAnsi" w:hAnsiTheme="minorHAnsi" w:cstheme="minorHAnsi"/>
          <w:spacing w:val="-8"/>
          <w:w w:val="83"/>
        </w:rPr>
        <w:t xml:space="preserve"> </w:t>
      </w:r>
      <w:r w:rsidRPr="00771D08">
        <w:rPr>
          <w:rFonts w:asciiTheme="minorHAnsi" w:hAnsiTheme="minorHAnsi" w:cstheme="minorHAnsi"/>
          <w:w w:val="83"/>
        </w:rPr>
        <w:t xml:space="preserve">(third </w:t>
      </w:r>
      <w:r w:rsidRPr="00771D08">
        <w:rPr>
          <w:rFonts w:asciiTheme="minorHAnsi" w:hAnsiTheme="minorHAnsi" w:cstheme="minorHAnsi"/>
          <w:spacing w:val="14"/>
          <w:w w:val="83"/>
        </w:rPr>
        <w:t xml:space="preserve"> </w:t>
      </w:r>
      <w:r w:rsidRPr="00771D08">
        <w:rPr>
          <w:rFonts w:asciiTheme="minorHAnsi" w:hAnsiTheme="minorHAnsi" w:cstheme="minorHAnsi"/>
          <w:w w:val="83"/>
        </w:rPr>
        <w:t>year</w:t>
      </w:r>
      <w:r w:rsidRPr="00771D08">
        <w:rPr>
          <w:rFonts w:asciiTheme="minorHAnsi" w:hAnsiTheme="minorHAnsi" w:cstheme="minorHAnsi"/>
          <w:spacing w:val="41"/>
          <w:w w:val="83"/>
        </w:rPr>
        <w:t xml:space="preserve"> </w:t>
      </w:r>
      <w:r w:rsidRPr="00771D08">
        <w:rPr>
          <w:rFonts w:asciiTheme="minorHAnsi" w:hAnsiTheme="minorHAnsi" w:cstheme="minorHAnsi"/>
        </w:rPr>
        <w:t>with</w:t>
      </w:r>
      <w:r w:rsidRPr="00771D08">
        <w:rPr>
          <w:rFonts w:asciiTheme="minorHAnsi" w:hAnsiTheme="minorHAnsi" w:cstheme="minorHAnsi"/>
          <w:spacing w:val="-20"/>
        </w:rPr>
        <w:t xml:space="preserve"> </w:t>
      </w:r>
      <w:r w:rsidRPr="00771D08">
        <w:rPr>
          <w:rFonts w:asciiTheme="minorHAnsi" w:hAnsiTheme="minorHAnsi" w:cstheme="minorHAnsi"/>
          <w:w w:val="88"/>
        </w:rPr>
        <w:t>Ode</w:t>
      </w:r>
      <w:r w:rsidRPr="00771D08">
        <w:rPr>
          <w:rFonts w:asciiTheme="minorHAnsi" w:hAnsiTheme="minorHAnsi" w:cstheme="minorHAnsi"/>
          <w:spacing w:val="4"/>
          <w:w w:val="88"/>
        </w:rPr>
        <w:t xml:space="preserve"> </w:t>
      </w:r>
      <w:r w:rsidRPr="00771D08">
        <w:rPr>
          <w:rFonts w:asciiTheme="minorHAnsi" w:hAnsiTheme="minorHAnsi" w:cstheme="minorHAnsi"/>
        </w:rPr>
        <w:t>à</w:t>
      </w:r>
      <w:r w:rsidRPr="00771D08">
        <w:rPr>
          <w:rFonts w:asciiTheme="minorHAnsi" w:hAnsiTheme="minorHAnsi" w:cstheme="minorHAnsi"/>
          <w:spacing w:val="-2"/>
        </w:rPr>
        <w:t xml:space="preserve"> </w:t>
      </w:r>
      <w:r w:rsidRPr="00771D08">
        <w:rPr>
          <w:rFonts w:asciiTheme="minorHAnsi" w:hAnsiTheme="minorHAnsi" w:cstheme="minorHAnsi"/>
          <w:w w:val="66"/>
        </w:rPr>
        <w:t>l</w:t>
      </w:r>
      <w:r w:rsidRPr="00771D08">
        <w:rPr>
          <w:rFonts w:asciiTheme="minorHAnsi" w:hAnsiTheme="minorHAnsi" w:cstheme="minorHAnsi"/>
          <w:spacing w:val="-4"/>
          <w:w w:val="66"/>
        </w:rPr>
        <w:t>’</w:t>
      </w:r>
      <w:r w:rsidRPr="00771D08">
        <w:rPr>
          <w:rFonts w:asciiTheme="minorHAnsi" w:hAnsiTheme="minorHAnsi" w:cstheme="minorHAnsi"/>
          <w:w w:val="87"/>
        </w:rPr>
        <w:t xml:space="preserve">Acadie) </w:t>
      </w:r>
      <w:r w:rsidRPr="00771D08">
        <w:rPr>
          <w:rFonts w:asciiTheme="minorHAnsi" w:hAnsiTheme="minorHAnsi" w:cstheme="minorHAnsi"/>
          <w:w w:val="91"/>
        </w:rPr>
        <w:t>Festival</w:t>
      </w:r>
      <w:r w:rsidRPr="00771D08">
        <w:rPr>
          <w:rFonts w:asciiTheme="minorHAnsi" w:hAnsiTheme="minorHAnsi" w:cstheme="minorHAnsi"/>
          <w:spacing w:val="-10"/>
          <w:w w:val="91"/>
        </w:rPr>
        <w:t xml:space="preserve"> </w:t>
      </w:r>
      <w:r w:rsidRPr="00771D08">
        <w:rPr>
          <w:rFonts w:asciiTheme="minorHAnsi" w:hAnsiTheme="minorHAnsi" w:cstheme="minorHAnsi"/>
          <w:w w:val="91"/>
        </w:rPr>
        <w:t>acadien</w:t>
      </w:r>
      <w:r w:rsidRPr="00771D08">
        <w:rPr>
          <w:rFonts w:asciiTheme="minorHAnsi" w:hAnsiTheme="minorHAnsi" w:cstheme="minorHAnsi"/>
          <w:spacing w:val="27"/>
          <w:w w:val="91"/>
        </w:rPr>
        <w:t xml:space="preserve"> </w:t>
      </w:r>
      <w:r w:rsidRPr="00771D08">
        <w:rPr>
          <w:rFonts w:asciiTheme="minorHAnsi" w:hAnsiTheme="minorHAnsi" w:cstheme="minorHAnsi"/>
        </w:rPr>
        <w:t>de</w:t>
      </w:r>
      <w:r w:rsidRPr="00771D08">
        <w:rPr>
          <w:rFonts w:asciiTheme="minorHAnsi" w:hAnsiTheme="minorHAnsi" w:cstheme="minorHAnsi"/>
          <w:spacing w:val="-10"/>
        </w:rPr>
        <w:t xml:space="preserve"> </w:t>
      </w:r>
      <w:r w:rsidRPr="00771D08">
        <w:rPr>
          <w:rFonts w:asciiTheme="minorHAnsi" w:hAnsiTheme="minorHAnsi" w:cstheme="minorHAnsi"/>
          <w:w w:val="94"/>
        </w:rPr>
        <w:t>Caraquet,</w:t>
      </w:r>
      <w:r w:rsidRPr="00771D08">
        <w:rPr>
          <w:rFonts w:asciiTheme="minorHAnsi" w:hAnsiTheme="minorHAnsi" w:cstheme="minorHAnsi"/>
          <w:spacing w:val="1"/>
          <w:w w:val="94"/>
        </w:rPr>
        <w:t xml:space="preserve"> </w:t>
      </w:r>
      <w:r w:rsidRPr="00771D08">
        <w:rPr>
          <w:rFonts w:asciiTheme="minorHAnsi" w:hAnsiTheme="minorHAnsi" w:cstheme="minorHAnsi"/>
          <w:w w:val="94"/>
        </w:rPr>
        <w:t>Caraquet,</w:t>
      </w:r>
      <w:r w:rsidRPr="00771D08">
        <w:rPr>
          <w:rFonts w:asciiTheme="minorHAnsi" w:hAnsiTheme="minorHAnsi" w:cstheme="minorHAnsi"/>
          <w:spacing w:val="1"/>
          <w:w w:val="94"/>
        </w:rPr>
        <w:t xml:space="preserve"> </w:t>
      </w:r>
      <w:r w:rsidRPr="00771D08">
        <w:rPr>
          <w:rFonts w:asciiTheme="minorHAnsi" w:hAnsiTheme="minorHAnsi" w:cstheme="minorHAnsi"/>
          <w:w w:val="78"/>
        </w:rPr>
        <w:t>N.</w:t>
      </w:r>
      <w:r w:rsidRPr="00771D08">
        <w:rPr>
          <w:rFonts w:asciiTheme="minorHAnsi" w:hAnsiTheme="minorHAnsi" w:cstheme="minorHAnsi"/>
          <w:spacing w:val="-3"/>
          <w:w w:val="78"/>
        </w:rPr>
        <w:t>B</w:t>
      </w:r>
      <w:r w:rsidRPr="00771D08">
        <w:rPr>
          <w:rFonts w:asciiTheme="minorHAnsi" w:hAnsiTheme="minorHAnsi" w:cstheme="minorHAnsi"/>
          <w:w w:val="78"/>
        </w:rPr>
        <w:t>.</w:t>
      </w:r>
      <w:r w:rsidRPr="00771D08">
        <w:rPr>
          <w:rFonts w:asciiTheme="minorHAnsi" w:hAnsiTheme="minorHAnsi" w:cstheme="minorHAnsi"/>
          <w:spacing w:val="13"/>
          <w:w w:val="78"/>
        </w:rPr>
        <w:t xml:space="preserve"> </w:t>
      </w:r>
      <w:r w:rsidRPr="00771D08">
        <w:rPr>
          <w:rFonts w:asciiTheme="minorHAnsi" w:hAnsiTheme="minorHAnsi" w:cstheme="minorHAnsi"/>
          <w:w w:val="93"/>
        </w:rPr>
        <w:t>(second</w:t>
      </w:r>
      <w:r w:rsidRPr="00771D08">
        <w:rPr>
          <w:rFonts w:asciiTheme="minorHAnsi" w:hAnsiTheme="minorHAnsi" w:cstheme="minorHAnsi"/>
          <w:spacing w:val="8"/>
          <w:w w:val="93"/>
        </w:rPr>
        <w:t xml:space="preserve"> </w:t>
      </w:r>
      <w:r w:rsidRPr="00771D08">
        <w:rPr>
          <w:rFonts w:asciiTheme="minorHAnsi" w:hAnsiTheme="minorHAnsi" w:cstheme="minorHAnsi"/>
          <w:w w:val="93"/>
        </w:rPr>
        <w:t>year</w:t>
      </w:r>
      <w:r w:rsidRPr="00771D08">
        <w:rPr>
          <w:rFonts w:asciiTheme="minorHAnsi" w:hAnsiTheme="minorHAnsi" w:cstheme="minorHAnsi"/>
          <w:spacing w:val="2"/>
          <w:w w:val="93"/>
        </w:rPr>
        <w:t xml:space="preserve"> </w:t>
      </w:r>
      <w:r w:rsidRPr="00771D08">
        <w:rPr>
          <w:rFonts w:asciiTheme="minorHAnsi" w:hAnsiTheme="minorHAnsi" w:cstheme="minorHAnsi"/>
        </w:rPr>
        <w:t>with</w:t>
      </w:r>
      <w:r w:rsidRPr="00771D08">
        <w:rPr>
          <w:rFonts w:asciiTheme="minorHAnsi" w:hAnsiTheme="minorHAnsi" w:cstheme="minorHAnsi"/>
          <w:spacing w:val="-20"/>
        </w:rPr>
        <w:t xml:space="preserve"> </w:t>
      </w:r>
      <w:r w:rsidRPr="00771D08">
        <w:rPr>
          <w:rFonts w:asciiTheme="minorHAnsi" w:hAnsiTheme="minorHAnsi" w:cstheme="minorHAnsi"/>
          <w:w w:val="88"/>
        </w:rPr>
        <w:t>Ode</w:t>
      </w:r>
      <w:r w:rsidRPr="00771D08">
        <w:rPr>
          <w:rFonts w:asciiTheme="minorHAnsi" w:hAnsiTheme="minorHAnsi" w:cstheme="minorHAnsi"/>
          <w:spacing w:val="4"/>
          <w:w w:val="88"/>
        </w:rPr>
        <w:t xml:space="preserve"> </w:t>
      </w:r>
      <w:r w:rsidRPr="00771D08">
        <w:rPr>
          <w:rFonts w:asciiTheme="minorHAnsi" w:hAnsiTheme="minorHAnsi" w:cstheme="minorHAnsi"/>
        </w:rPr>
        <w:t>à</w:t>
      </w:r>
      <w:r w:rsidRPr="00771D08">
        <w:rPr>
          <w:rFonts w:asciiTheme="minorHAnsi" w:hAnsiTheme="minorHAnsi" w:cstheme="minorHAnsi"/>
          <w:spacing w:val="-2"/>
        </w:rPr>
        <w:t xml:space="preserve"> </w:t>
      </w:r>
      <w:r w:rsidRPr="00771D08">
        <w:rPr>
          <w:rFonts w:asciiTheme="minorHAnsi" w:hAnsiTheme="minorHAnsi" w:cstheme="minorHAnsi"/>
          <w:w w:val="66"/>
        </w:rPr>
        <w:t>l</w:t>
      </w:r>
      <w:r w:rsidRPr="00771D08">
        <w:rPr>
          <w:rFonts w:asciiTheme="minorHAnsi" w:hAnsiTheme="minorHAnsi" w:cstheme="minorHAnsi"/>
          <w:spacing w:val="-4"/>
          <w:w w:val="66"/>
        </w:rPr>
        <w:t>’</w:t>
      </w:r>
      <w:r w:rsidRPr="00771D08">
        <w:rPr>
          <w:rFonts w:asciiTheme="minorHAnsi" w:hAnsiTheme="minorHAnsi" w:cstheme="minorHAnsi"/>
          <w:w w:val="87"/>
        </w:rPr>
        <w:t xml:space="preserve">Acadie) </w:t>
      </w:r>
      <w:r w:rsidRPr="00771D08">
        <w:rPr>
          <w:rFonts w:asciiTheme="minorHAnsi" w:hAnsiTheme="minorHAnsi" w:cstheme="minorHAnsi"/>
          <w:w w:val="77"/>
        </w:rPr>
        <w:t>Le</w:t>
      </w:r>
      <w:r w:rsidRPr="00771D08">
        <w:rPr>
          <w:rFonts w:asciiTheme="minorHAnsi" w:hAnsiTheme="minorHAnsi" w:cstheme="minorHAnsi"/>
          <w:spacing w:val="9"/>
          <w:w w:val="77"/>
        </w:rPr>
        <w:t xml:space="preserve"> </w:t>
      </w:r>
      <w:r w:rsidRPr="00771D08">
        <w:rPr>
          <w:rFonts w:asciiTheme="minorHAnsi" w:hAnsiTheme="minorHAnsi" w:cstheme="minorHAnsi"/>
          <w:w w:val="94"/>
        </w:rPr>
        <w:t>Musée</w:t>
      </w:r>
      <w:r w:rsidRPr="00771D08">
        <w:rPr>
          <w:rFonts w:asciiTheme="minorHAnsi" w:hAnsiTheme="minorHAnsi" w:cstheme="minorHAnsi"/>
          <w:spacing w:val="-4"/>
          <w:w w:val="94"/>
        </w:rPr>
        <w:t xml:space="preserve"> </w:t>
      </w:r>
      <w:r w:rsidRPr="00771D08">
        <w:rPr>
          <w:rFonts w:asciiTheme="minorHAnsi" w:hAnsiTheme="minorHAnsi" w:cstheme="minorHAnsi"/>
          <w:w w:val="94"/>
        </w:rPr>
        <w:t>acadien</w:t>
      </w:r>
      <w:r w:rsidRPr="00771D08">
        <w:rPr>
          <w:rFonts w:asciiTheme="minorHAnsi" w:hAnsiTheme="minorHAnsi" w:cstheme="minorHAnsi"/>
          <w:spacing w:val="7"/>
          <w:w w:val="94"/>
        </w:rPr>
        <w:t xml:space="preserve"> </w:t>
      </w:r>
      <w:r w:rsidRPr="00771D08">
        <w:rPr>
          <w:rFonts w:asciiTheme="minorHAnsi" w:hAnsiTheme="minorHAnsi" w:cstheme="minorHAnsi"/>
        </w:rPr>
        <w:t>du</w:t>
      </w:r>
      <w:r w:rsidRPr="00771D08">
        <w:rPr>
          <w:rFonts w:asciiTheme="minorHAnsi" w:hAnsiTheme="minorHAnsi" w:cstheme="minorHAnsi"/>
          <w:spacing w:val="-6"/>
        </w:rPr>
        <w:t xml:space="preserve"> </w:t>
      </w:r>
      <w:r w:rsidRPr="00771D08">
        <w:rPr>
          <w:rFonts w:asciiTheme="minorHAnsi" w:hAnsiTheme="minorHAnsi" w:cstheme="minorHAnsi"/>
          <w:w w:val="91"/>
        </w:rPr>
        <w:t>Québec</w:t>
      </w:r>
      <w:r w:rsidRPr="00771D08">
        <w:rPr>
          <w:rFonts w:asciiTheme="minorHAnsi" w:hAnsiTheme="minorHAnsi" w:cstheme="minorHAnsi"/>
          <w:spacing w:val="3"/>
          <w:w w:val="91"/>
        </w:rPr>
        <w:t xml:space="preserve"> </w:t>
      </w:r>
      <w:r w:rsidRPr="00771D08">
        <w:rPr>
          <w:rFonts w:asciiTheme="minorHAnsi" w:hAnsiTheme="minorHAnsi" w:cstheme="minorHAnsi"/>
        </w:rPr>
        <w:t>à</w:t>
      </w:r>
      <w:r w:rsidRPr="00771D08">
        <w:rPr>
          <w:rFonts w:asciiTheme="minorHAnsi" w:hAnsiTheme="minorHAnsi" w:cstheme="minorHAnsi"/>
          <w:spacing w:val="-2"/>
        </w:rPr>
        <w:t xml:space="preserve"> </w:t>
      </w:r>
      <w:r w:rsidRPr="00771D08">
        <w:rPr>
          <w:rFonts w:asciiTheme="minorHAnsi" w:hAnsiTheme="minorHAnsi" w:cstheme="minorHAnsi"/>
          <w:w w:val="92"/>
        </w:rPr>
        <w:t>Bonaventure,</w:t>
      </w:r>
      <w:r w:rsidRPr="00771D08">
        <w:rPr>
          <w:rFonts w:asciiTheme="minorHAnsi" w:hAnsiTheme="minorHAnsi" w:cstheme="minorHAnsi"/>
          <w:spacing w:val="23"/>
          <w:w w:val="92"/>
        </w:rPr>
        <w:t xml:space="preserve"> </w:t>
      </w:r>
      <w:r w:rsidRPr="00771D08">
        <w:rPr>
          <w:rFonts w:asciiTheme="minorHAnsi" w:hAnsiTheme="minorHAnsi" w:cstheme="minorHAnsi"/>
          <w:w w:val="92"/>
        </w:rPr>
        <w:t>Gaspé</w:t>
      </w:r>
      <w:r w:rsidRPr="00771D08">
        <w:rPr>
          <w:rFonts w:asciiTheme="minorHAnsi" w:hAnsiTheme="minorHAnsi" w:cstheme="minorHAnsi"/>
          <w:spacing w:val="2"/>
          <w:w w:val="92"/>
        </w:rPr>
        <w:t xml:space="preserve"> </w:t>
      </w:r>
      <w:r w:rsidRPr="00771D08">
        <w:rPr>
          <w:rFonts w:asciiTheme="minorHAnsi" w:hAnsiTheme="minorHAnsi" w:cstheme="minorHAnsi"/>
          <w:spacing w:val="-6"/>
          <w:w w:val="92"/>
        </w:rPr>
        <w:t>P</w:t>
      </w:r>
      <w:r w:rsidRPr="00771D08">
        <w:rPr>
          <w:rFonts w:asciiTheme="minorHAnsi" w:hAnsiTheme="minorHAnsi" w:cstheme="minorHAnsi"/>
          <w:w w:val="92"/>
        </w:rPr>
        <w:t>eninsula,</w:t>
      </w:r>
      <w:r w:rsidRPr="00771D08">
        <w:rPr>
          <w:rFonts w:asciiTheme="minorHAnsi" w:hAnsiTheme="minorHAnsi" w:cstheme="minorHAnsi"/>
          <w:spacing w:val="9"/>
          <w:w w:val="92"/>
        </w:rPr>
        <w:t xml:space="preserve"> </w:t>
      </w:r>
      <w:r w:rsidRPr="00771D08">
        <w:rPr>
          <w:rFonts w:asciiTheme="minorHAnsi" w:hAnsiTheme="minorHAnsi" w:cstheme="minorHAnsi"/>
        </w:rPr>
        <w:t>Quebec</w:t>
      </w:r>
    </w:p>
    <w:p w14:paraId="34C61312" w14:textId="77777777" w:rsidR="001665D8" w:rsidRPr="00771D08" w:rsidRDefault="00771D08">
      <w:pPr>
        <w:spacing w:before="7"/>
        <w:rPr>
          <w:rFonts w:asciiTheme="minorHAnsi" w:hAnsiTheme="minorHAnsi" w:cstheme="minorHAnsi"/>
        </w:rPr>
      </w:pPr>
      <w:r w:rsidRPr="00771D08">
        <w:rPr>
          <w:rFonts w:asciiTheme="minorHAnsi" w:hAnsiTheme="minorHAnsi" w:cstheme="minorHAnsi"/>
          <w:w w:val="93"/>
        </w:rPr>
        <w:t>Musée</w:t>
      </w:r>
      <w:r w:rsidRPr="00771D08">
        <w:rPr>
          <w:rFonts w:asciiTheme="minorHAnsi" w:hAnsiTheme="minorHAnsi" w:cstheme="minorHAnsi"/>
          <w:spacing w:val="2"/>
          <w:w w:val="93"/>
        </w:rPr>
        <w:t xml:space="preserve"> </w:t>
      </w:r>
      <w:r w:rsidRPr="00771D08">
        <w:rPr>
          <w:rFonts w:asciiTheme="minorHAnsi" w:hAnsiTheme="minorHAnsi" w:cstheme="minorHAnsi"/>
        </w:rPr>
        <w:t>de</w:t>
      </w:r>
      <w:r w:rsidRPr="00771D08">
        <w:rPr>
          <w:rFonts w:asciiTheme="minorHAnsi" w:hAnsiTheme="minorHAnsi" w:cstheme="minorHAnsi"/>
          <w:spacing w:val="-10"/>
        </w:rPr>
        <w:t xml:space="preserve"> </w:t>
      </w:r>
      <w:r w:rsidRPr="00771D08">
        <w:rPr>
          <w:rFonts w:asciiTheme="minorHAnsi" w:hAnsiTheme="minorHAnsi" w:cstheme="minorHAnsi"/>
        </w:rPr>
        <w:t>la</w:t>
      </w:r>
      <w:r w:rsidRPr="00771D08">
        <w:rPr>
          <w:rFonts w:asciiTheme="minorHAnsi" w:hAnsiTheme="minorHAnsi" w:cstheme="minorHAnsi"/>
          <w:spacing w:val="-13"/>
        </w:rPr>
        <w:t xml:space="preserve"> </w:t>
      </w:r>
      <w:r w:rsidRPr="00771D08">
        <w:rPr>
          <w:rFonts w:asciiTheme="minorHAnsi" w:hAnsiTheme="minorHAnsi" w:cstheme="minorHAnsi"/>
          <w:w w:val="88"/>
        </w:rPr>
        <w:t>Me</w:t>
      </w:r>
      <w:r w:rsidRPr="00771D08">
        <w:rPr>
          <w:rFonts w:asciiTheme="minorHAnsi" w:hAnsiTheme="minorHAnsi" w:cstheme="minorHAnsi"/>
          <w:spacing w:val="-10"/>
          <w:w w:val="88"/>
        </w:rPr>
        <w:t>r</w:t>
      </w:r>
      <w:r w:rsidRPr="00771D08">
        <w:rPr>
          <w:rFonts w:asciiTheme="minorHAnsi" w:hAnsiTheme="minorHAnsi" w:cstheme="minorHAnsi"/>
          <w:w w:val="88"/>
        </w:rPr>
        <w:t>,</w:t>
      </w:r>
      <w:r w:rsidRPr="00771D08">
        <w:rPr>
          <w:rFonts w:asciiTheme="minorHAnsi" w:hAnsiTheme="minorHAnsi" w:cstheme="minorHAnsi"/>
          <w:spacing w:val="2"/>
          <w:w w:val="88"/>
        </w:rPr>
        <w:t xml:space="preserve"> </w:t>
      </w:r>
      <w:r w:rsidRPr="00771D08">
        <w:rPr>
          <w:rFonts w:asciiTheme="minorHAnsi" w:hAnsiTheme="minorHAnsi" w:cstheme="minorHAnsi"/>
          <w:w w:val="88"/>
        </w:rPr>
        <w:t xml:space="preserve">Magdalen </w:t>
      </w:r>
      <w:r w:rsidRPr="00771D08">
        <w:rPr>
          <w:rFonts w:asciiTheme="minorHAnsi" w:hAnsiTheme="minorHAnsi" w:cstheme="minorHAnsi"/>
          <w:spacing w:val="8"/>
          <w:w w:val="88"/>
        </w:rPr>
        <w:t xml:space="preserve"> </w:t>
      </w:r>
      <w:r w:rsidRPr="00771D08">
        <w:rPr>
          <w:rFonts w:asciiTheme="minorHAnsi" w:hAnsiTheme="minorHAnsi" w:cstheme="minorHAnsi"/>
          <w:w w:val="92"/>
        </w:rPr>
        <w:t>Island</w:t>
      </w:r>
      <w:r w:rsidRPr="00771D08">
        <w:rPr>
          <w:rFonts w:asciiTheme="minorHAnsi" w:hAnsiTheme="minorHAnsi" w:cstheme="minorHAnsi"/>
          <w:spacing w:val="-4"/>
          <w:w w:val="92"/>
        </w:rPr>
        <w:t>s</w:t>
      </w:r>
      <w:r w:rsidRPr="00771D08">
        <w:rPr>
          <w:rFonts w:asciiTheme="minorHAnsi" w:hAnsiTheme="minorHAnsi" w:cstheme="minorHAnsi"/>
          <w:w w:val="74"/>
        </w:rPr>
        <w:t>,</w:t>
      </w:r>
      <w:r w:rsidRPr="00771D08">
        <w:rPr>
          <w:rFonts w:asciiTheme="minorHAnsi" w:hAnsiTheme="minorHAnsi" w:cstheme="minorHAnsi"/>
          <w:spacing w:val="-2"/>
        </w:rPr>
        <w:t xml:space="preserve"> </w:t>
      </w:r>
      <w:r w:rsidRPr="00771D08">
        <w:rPr>
          <w:rFonts w:asciiTheme="minorHAnsi" w:hAnsiTheme="minorHAnsi" w:cstheme="minorHAnsi"/>
        </w:rPr>
        <w:t>Quebec</w:t>
      </w:r>
    </w:p>
    <w:p w14:paraId="2DD6775A" w14:textId="77777777" w:rsidR="001665D8" w:rsidRPr="00771D08" w:rsidRDefault="001665D8">
      <w:pPr>
        <w:spacing w:line="180" w:lineRule="exact"/>
        <w:rPr>
          <w:rFonts w:asciiTheme="minorHAnsi" w:hAnsiTheme="minorHAnsi" w:cstheme="minorHAnsi"/>
        </w:rPr>
      </w:pPr>
    </w:p>
    <w:p w14:paraId="17AD7B0F" w14:textId="77777777" w:rsidR="001665D8" w:rsidRPr="00771D08" w:rsidRDefault="00771D08">
      <w:pPr>
        <w:spacing w:line="438" w:lineRule="auto"/>
        <w:ind w:right="2159"/>
        <w:rPr>
          <w:rFonts w:asciiTheme="minorHAnsi" w:hAnsiTheme="minorHAnsi" w:cstheme="minorHAnsi"/>
        </w:rPr>
      </w:pPr>
      <w:r w:rsidRPr="00771D08">
        <w:rPr>
          <w:rFonts w:asciiTheme="minorHAnsi" w:hAnsiTheme="minorHAnsi" w:cstheme="minorHAnsi"/>
          <w:w w:val="91"/>
        </w:rPr>
        <w:t>Festival</w:t>
      </w:r>
      <w:r w:rsidRPr="00771D08">
        <w:rPr>
          <w:rFonts w:asciiTheme="minorHAnsi" w:hAnsiTheme="minorHAnsi" w:cstheme="minorHAnsi"/>
          <w:spacing w:val="-10"/>
          <w:w w:val="91"/>
        </w:rPr>
        <w:t xml:space="preserve"> </w:t>
      </w:r>
      <w:r w:rsidRPr="00771D08">
        <w:rPr>
          <w:rFonts w:asciiTheme="minorHAnsi" w:hAnsiTheme="minorHAnsi" w:cstheme="minorHAnsi"/>
          <w:w w:val="91"/>
        </w:rPr>
        <w:t>acadien</w:t>
      </w:r>
      <w:r w:rsidRPr="00771D08">
        <w:rPr>
          <w:rFonts w:asciiTheme="minorHAnsi" w:hAnsiTheme="minorHAnsi" w:cstheme="minorHAnsi"/>
          <w:spacing w:val="27"/>
          <w:w w:val="91"/>
        </w:rPr>
        <w:t xml:space="preserve"> </w:t>
      </w:r>
      <w:r w:rsidRPr="00771D08">
        <w:rPr>
          <w:rFonts w:asciiTheme="minorHAnsi" w:hAnsiTheme="minorHAnsi" w:cstheme="minorHAnsi"/>
        </w:rPr>
        <w:t>de</w:t>
      </w:r>
      <w:r w:rsidRPr="00771D08">
        <w:rPr>
          <w:rFonts w:asciiTheme="minorHAnsi" w:hAnsiTheme="minorHAnsi" w:cstheme="minorHAnsi"/>
          <w:spacing w:val="-10"/>
        </w:rPr>
        <w:t xml:space="preserve"> </w:t>
      </w:r>
      <w:r w:rsidRPr="00771D08">
        <w:rPr>
          <w:rFonts w:asciiTheme="minorHAnsi" w:hAnsiTheme="minorHAnsi" w:cstheme="minorHAnsi"/>
          <w:w w:val="94"/>
        </w:rPr>
        <w:t>Caraquet,</w:t>
      </w:r>
      <w:r w:rsidRPr="00771D08">
        <w:rPr>
          <w:rFonts w:asciiTheme="minorHAnsi" w:hAnsiTheme="minorHAnsi" w:cstheme="minorHAnsi"/>
          <w:spacing w:val="1"/>
          <w:w w:val="94"/>
        </w:rPr>
        <w:t xml:space="preserve"> </w:t>
      </w:r>
      <w:r w:rsidRPr="00771D08">
        <w:rPr>
          <w:rFonts w:asciiTheme="minorHAnsi" w:hAnsiTheme="minorHAnsi" w:cstheme="minorHAnsi"/>
          <w:w w:val="94"/>
        </w:rPr>
        <w:t>Caraquet,</w:t>
      </w:r>
      <w:r w:rsidRPr="00771D08">
        <w:rPr>
          <w:rFonts w:asciiTheme="minorHAnsi" w:hAnsiTheme="minorHAnsi" w:cstheme="minorHAnsi"/>
          <w:spacing w:val="1"/>
          <w:w w:val="94"/>
        </w:rPr>
        <w:t xml:space="preserve"> </w:t>
      </w:r>
      <w:r w:rsidRPr="00771D08">
        <w:rPr>
          <w:rFonts w:asciiTheme="minorHAnsi" w:hAnsiTheme="minorHAnsi" w:cstheme="minorHAnsi"/>
          <w:w w:val="83"/>
        </w:rPr>
        <w:t>N.</w:t>
      </w:r>
      <w:r w:rsidRPr="00771D08">
        <w:rPr>
          <w:rFonts w:asciiTheme="minorHAnsi" w:hAnsiTheme="minorHAnsi" w:cstheme="minorHAnsi"/>
          <w:spacing w:val="-3"/>
          <w:w w:val="83"/>
        </w:rPr>
        <w:t>B</w:t>
      </w:r>
      <w:r w:rsidRPr="00771D08">
        <w:rPr>
          <w:rFonts w:asciiTheme="minorHAnsi" w:hAnsiTheme="minorHAnsi" w:cstheme="minorHAnsi"/>
          <w:w w:val="83"/>
        </w:rPr>
        <w:t>.</w:t>
      </w:r>
      <w:r w:rsidRPr="00771D08">
        <w:rPr>
          <w:rFonts w:asciiTheme="minorHAnsi" w:hAnsiTheme="minorHAnsi" w:cstheme="minorHAnsi"/>
          <w:spacing w:val="-8"/>
          <w:w w:val="83"/>
        </w:rPr>
        <w:t xml:space="preserve"> </w:t>
      </w:r>
      <w:r w:rsidRPr="00771D08">
        <w:rPr>
          <w:rFonts w:asciiTheme="minorHAnsi" w:hAnsiTheme="minorHAnsi" w:cstheme="minorHAnsi"/>
          <w:w w:val="83"/>
        </w:rPr>
        <w:t>(first</w:t>
      </w:r>
      <w:r w:rsidRPr="00771D08">
        <w:rPr>
          <w:rFonts w:asciiTheme="minorHAnsi" w:hAnsiTheme="minorHAnsi" w:cstheme="minorHAnsi"/>
          <w:spacing w:val="38"/>
          <w:w w:val="83"/>
        </w:rPr>
        <w:t xml:space="preserve"> </w:t>
      </w:r>
      <w:r w:rsidRPr="00771D08">
        <w:rPr>
          <w:rFonts w:asciiTheme="minorHAnsi" w:hAnsiTheme="minorHAnsi" w:cstheme="minorHAnsi"/>
          <w:w w:val="83"/>
        </w:rPr>
        <w:t>year</w:t>
      </w:r>
      <w:r w:rsidRPr="00771D08">
        <w:rPr>
          <w:rFonts w:asciiTheme="minorHAnsi" w:hAnsiTheme="minorHAnsi" w:cstheme="minorHAnsi"/>
          <w:spacing w:val="41"/>
          <w:w w:val="83"/>
        </w:rPr>
        <w:t xml:space="preserve"> </w:t>
      </w:r>
      <w:r w:rsidRPr="00771D08">
        <w:rPr>
          <w:rFonts w:asciiTheme="minorHAnsi" w:hAnsiTheme="minorHAnsi" w:cstheme="minorHAnsi"/>
        </w:rPr>
        <w:t>with</w:t>
      </w:r>
      <w:r w:rsidRPr="00771D08">
        <w:rPr>
          <w:rFonts w:asciiTheme="minorHAnsi" w:hAnsiTheme="minorHAnsi" w:cstheme="minorHAnsi"/>
          <w:spacing w:val="-20"/>
        </w:rPr>
        <w:t xml:space="preserve"> </w:t>
      </w:r>
      <w:r w:rsidRPr="00771D08">
        <w:rPr>
          <w:rFonts w:asciiTheme="minorHAnsi" w:hAnsiTheme="minorHAnsi" w:cstheme="minorHAnsi"/>
          <w:w w:val="88"/>
        </w:rPr>
        <w:t>Ode</w:t>
      </w:r>
      <w:r w:rsidRPr="00771D08">
        <w:rPr>
          <w:rFonts w:asciiTheme="minorHAnsi" w:hAnsiTheme="minorHAnsi" w:cstheme="minorHAnsi"/>
          <w:spacing w:val="4"/>
          <w:w w:val="88"/>
        </w:rPr>
        <w:t xml:space="preserve"> </w:t>
      </w:r>
      <w:r w:rsidRPr="00771D08">
        <w:rPr>
          <w:rFonts w:asciiTheme="minorHAnsi" w:hAnsiTheme="minorHAnsi" w:cstheme="minorHAnsi"/>
        </w:rPr>
        <w:t>à</w:t>
      </w:r>
      <w:r w:rsidRPr="00771D08">
        <w:rPr>
          <w:rFonts w:asciiTheme="minorHAnsi" w:hAnsiTheme="minorHAnsi" w:cstheme="minorHAnsi"/>
          <w:spacing w:val="-2"/>
        </w:rPr>
        <w:t xml:space="preserve"> </w:t>
      </w:r>
      <w:r w:rsidRPr="00771D08">
        <w:rPr>
          <w:rFonts w:asciiTheme="minorHAnsi" w:hAnsiTheme="minorHAnsi" w:cstheme="minorHAnsi"/>
          <w:w w:val="66"/>
        </w:rPr>
        <w:t>l</w:t>
      </w:r>
      <w:r w:rsidRPr="00771D08">
        <w:rPr>
          <w:rFonts w:asciiTheme="minorHAnsi" w:hAnsiTheme="minorHAnsi" w:cstheme="minorHAnsi"/>
          <w:spacing w:val="-4"/>
          <w:w w:val="66"/>
        </w:rPr>
        <w:t>’</w:t>
      </w:r>
      <w:r w:rsidRPr="00771D08">
        <w:rPr>
          <w:rFonts w:asciiTheme="minorHAnsi" w:hAnsiTheme="minorHAnsi" w:cstheme="minorHAnsi"/>
          <w:w w:val="87"/>
        </w:rPr>
        <w:t xml:space="preserve">Acadie) </w:t>
      </w:r>
      <w:r w:rsidRPr="00771D08">
        <w:rPr>
          <w:rFonts w:asciiTheme="minorHAnsi" w:hAnsiTheme="minorHAnsi" w:cstheme="minorHAnsi"/>
          <w:w w:val="90"/>
        </w:rPr>
        <w:t>Celebrations</w:t>
      </w:r>
      <w:r w:rsidRPr="00771D08">
        <w:rPr>
          <w:rFonts w:asciiTheme="minorHAnsi" w:hAnsiTheme="minorHAnsi" w:cstheme="minorHAnsi"/>
          <w:spacing w:val="33"/>
          <w:w w:val="90"/>
        </w:rPr>
        <w:t xml:space="preserve"> </w:t>
      </w:r>
      <w:r w:rsidRPr="00771D08">
        <w:rPr>
          <w:rFonts w:asciiTheme="minorHAnsi" w:hAnsiTheme="minorHAnsi" w:cstheme="minorHAnsi"/>
          <w:w w:val="90"/>
        </w:rPr>
        <w:t>Canada,</w:t>
      </w:r>
      <w:r w:rsidRPr="00771D08">
        <w:rPr>
          <w:rFonts w:asciiTheme="minorHAnsi" w:hAnsiTheme="minorHAnsi" w:cstheme="minorHAnsi"/>
          <w:spacing w:val="16"/>
          <w:w w:val="90"/>
        </w:rPr>
        <w:t xml:space="preserve"> </w:t>
      </w:r>
      <w:r w:rsidRPr="00771D08">
        <w:rPr>
          <w:rFonts w:asciiTheme="minorHAnsi" w:hAnsiTheme="minorHAnsi" w:cstheme="minorHAnsi"/>
          <w:w w:val="90"/>
        </w:rPr>
        <w:t>Old</w:t>
      </w:r>
      <w:r w:rsidRPr="00771D08">
        <w:rPr>
          <w:rFonts w:asciiTheme="minorHAnsi" w:hAnsiTheme="minorHAnsi" w:cstheme="minorHAnsi"/>
          <w:spacing w:val="-12"/>
          <w:w w:val="90"/>
        </w:rPr>
        <w:t xml:space="preserve"> </w:t>
      </w:r>
      <w:r w:rsidRPr="00771D08">
        <w:rPr>
          <w:rFonts w:asciiTheme="minorHAnsi" w:hAnsiTheme="minorHAnsi" w:cstheme="minorHAnsi"/>
          <w:spacing w:val="-7"/>
        </w:rPr>
        <w:t>P</w:t>
      </w:r>
      <w:r w:rsidRPr="00771D08">
        <w:rPr>
          <w:rFonts w:asciiTheme="minorHAnsi" w:hAnsiTheme="minorHAnsi" w:cstheme="minorHAnsi"/>
        </w:rPr>
        <w:t>ort</w:t>
      </w:r>
      <w:r w:rsidRPr="00771D08">
        <w:rPr>
          <w:rFonts w:asciiTheme="minorHAnsi" w:hAnsiTheme="minorHAnsi" w:cstheme="minorHAnsi"/>
          <w:spacing w:val="-18"/>
        </w:rPr>
        <w:t xml:space="preserve"> </w:t>
      </w:r>
      <w:r w:rsidRPr="00771D08">
        <w:rPr>
          <w:rFonts w:asciiTheme="minorHAnsi" w:hAnsiTheme="minorHAnsi" w:cstheme="minorHAnsi"/>
        </w:rPr>
        <w:t>of</w:t>
      </w:r>
      <w:r w:rsidRPr="00771D08">
        <w:rPr>
          <w:rFonts w:asciiTheme="minorHAnsi" w:hAnsiTheme="minorHAnsi" w:cstheme="minorHAnsi"/>
          <w:spacing w:val="-10"/>
        </w:rPr>
        <w:t xml:space="preserve"> </w:t>
      </w:r>
      <w:r w:rsidRPr="00771D08">
        <w:rPr>
          <w:rFonts w:asciiTheme="minorHAnsi" w:hAnsiTheme="minorHAnsi" w:cstheme="minorHAnsi"/>
          <w:w w:val="93"/>
        </w:rPr>
        <w:t>Montreal,</w:t>
      </w:r>
      <w:r w:rsidRPr="00771D08">
        <w:rPr>
          <w:rFonts w:asciiTheme="minorHAnsi" w:hAnsiTheme="minorHAnsi" w:cstheme="minorHAnsi"/>
          <w:spacing w:val="2"/>
          <w:w w:val="93"/>
        </w:rPr>
        <w:t xml:space="preserve"> </w:t>
      </w:r>
      <w:r w:rsidRPr="00771D08">
        <w:rPr>
          <w:rFonts w:asciiTheme="minorHAnsi" w:hAnsiTheme="minorHAnsi" w:cstheme="minorHAnsi"/>
        </w:rPr>
        <w:t>Quebec</w:t>
      </w:r>
    </w:p>
    <w:p w14:paraId="7556AD3C" w14:textId="77777777" w:rsidR="001665D8" w:rsidRPr="00771D08" w:rsidRDefault="00771D08">
      <w:pPr>
        <w:spacing w:before="7" w:line="438" w:lineRule="auto"/>
        <w:ind w:right="3972"/>
        <w:rPr>
          <w:rFonts w:asciiTheme="minorHAnsi" w:hAnsiTheme="minorHAnsi" w:cstheme="minorHAnsi"/>
        </w:rPr>
      </w:pPr>
      <w:r w:rsidRPr="00771D08">
        <w:rPr>
          <w:rFonts w:asciiTheme="minorHAnsi" w:hAnsiTheme="minorHAnsi" w:cstheme="minorHAnsi"/>
          <w:w w:val="90"/>
        </w:rPr>
        <w:t>Galerie</w:t>
      </w:r>
      <w:r w:rsidRPr="00771D08">
        <w:rPr>
          <w:rFonts w:asciiTheme="minorHAnsi" w:hAnsiTheme="minorHAnsi" w:cstheme="minorHAnsi"/>
          <w:spacing w:val="3"/>
          <w:w w:val="90"/>
        </w:rPr>
        <w:t xml:space="preserve"> </w:t>
      </w:r>
      <w:r w:rsidRPr="00771D08">
        <w:rPr>
          <w:rFonts w:asciiTheme="minorHAnsi" w:hAnsiTheme="minorHAnsi" w:cstheme="minorHAnsi"/>
          <w:w w:val="90"/>
        </w:rPr>
        <w:t>12,</w:t>
      </w:r>
      <w:r w:rsidRPr="00771D08">
        <w:rPr>
          <w:rFonts w:asciiTheme="minorHAnsi" w:hAnsiTheme="minorHAnsi" w:cstheme="minorHAnsi"/>
          <w:spacing w:val="6"/>
          <w:w w:val="90"/>
        </w:rPr>
        <w:t xml:space="preserve"> </w:t>
      </w:r>
      <w:r w:rsidRPr="00771D08">
        <w:rPr>
          <w:rFonts w:asciiTheme="minorHAnsi" w:hAnsiTheme="minorHAnsi" w:cstheme="minorHAnsi"/>
          <w:w w:val="90"/>
        </w:rPr>
        <w:t>Centre</w:t>
      </w:r>
      <w:r w:rsidRPr="00771D08">
        <w:rPr>
          <w:rFonts w:asciiTheme="minorHAnsi" w:hAnsiTheme="minorHAnsi" w:cstheme="minorHAnsi"/>
          <w:spacing w:val="19"/>
          <w:w w:val="90"/>
        </w:rPr>
        <w:t xml:space="preserve"> </w:t>
      </w:r>
      <w:r w:rsidRPr="00771D08">
        <w:rPr>
          <w:rFonts w:asciiTheme="minorHAnsi" w:hAnsiTheme="minorHAnsi" w:cstheme="minorHAnsi"/>
          <w:w w:val="90"/>
        </w:rPr>
        <w:t>culturel</w:t>
      </w:r>
      <w:r w:rsidRPr="00771D08">
        <w:rPr>
          <w:rFonts w:asciiTheme="minorHAnsi" w:hAnsiTheme="minorHAnsi" w:cstheme="minorHAnsi"/>
          <w:spacing w:val="33"/>
          <w:w w:val="90"/>
        </w:rPr>
        <w:t xml:space="preserve"> </w:t>
      </w:r>
      <w:r w:rsidRPr="00771D08">
        <w:rPr>
          <w:rFonts w:asciiTheme="minorHAnsi" w:hAnsiTheme="minorHAnsi" w:cstheme="minorHAnsi"/>
          <w:w w:val="90"/>
        </w:rPr>
        <w:t>Aberdeen,</w:t>
      </w:r>
      <w:r w:rsidRPr="00771D08">
        <w:rPr>
          <w:rFonts w:asciiTheme="minorHAnsi" w:hAnsiTheme="minorHAnsi" w:cstheme="minorHAnsi"/>
          <w:spacing w:val="3"/>
          <w:w w:val="90"/>
        </w:rPr>
        <w:t xml:space="preserve"> </w:t>
      </w:r>
      <w:r w:rsidRPr="00771D08">
        <w:rPr>
          <w:rFonts w:asciiTheme="minorHAnsi" w:hAnsiTheme="minorHAnsi" w:cstheme="minorHAnsi"/>
          <w:w w:val="90"/>
        </w:rPr>
        <w:t>Moncton,</w:t>
      </w:r>
      <w:r w:rsidRPr="00771D08">
        <w:rPr>
          <w:rFonts w:asciiTheme="minorHAnsi" w:hAnsiTheme="minorHAnsi" w:cstheme="minorHAnsi"/>
          <w:spacing w:val="34"/>
          <w:w w:val="90"/>
        </w:rPr>
        <w:t xml:space="preserve"> </w:t>
      </w:r>
      <w:r w:rsidRPr="00771D08">
        <w:rPr>
          <w:rFonts w:asciiTheme="minorHAnsi" w:hAnsiTheme="minorHAnsi" w:cstheme="minorHAnsi"/>
          <w:w w:val="90"/>
        </w:rPr>
        <w:t xml:space="preserve">NB </w:t>
      </w:r>
      <w:r w:rsidRPr="00771D08">
        <w:rPr>
          <w:rFonts w:asciiTheme="minorHAnsi" w:hAnsiTheme="minorHAnsi" w:cstheme="minorHAnsi"/>
          <w:w w:val="91"/>
        </w:rPr>
        <w:t>Dieppe</w:t>
      </w:r>
      <w:r w:rsidRPr="00771D08">
        <w:rPr>
          <w:rFonts w:asciiTheme="minorHAnsi" w:hAnsiTheme="minorHAnsi" w:cstheme="minorHAnsi"/>
          <w:spacing w:val="-3"/>
          <w:w w:val="91"/>
        </w:rPr>
        <w:t xml:space="preserve"> </w:t>
      </w:r>
      <w:r w:rsidRPr="00771D08">
        <w:rPr>
          <w:rFonts w:asciiTheme="minorHAnsi" w:hAnsiTheme="minorHAnsi" w:cstheme="minorHAnsi"/>
          <w:w w:val="91"/>
        </w:rPr>
        <w:t>Campus</w:t>
      </w:r>
      <w:r w:rsidRPr="00771D08">
        <w:rPr>
          <w:rFonts w:asciiTheme="minorHAnsi" w:hAnsiTheme="minorHAnsi" w:cstheme="minorHAnsi"/>
          <w:spacing w:val="16"/>
          <w:w w:val="91"/>
        </w:rPr>
        <w:t xml:space="preserve"> </w:t>
      </w:r>
      <w:r w:rsidRPr="00771D08">
        <w:rPr>
          <w:rFonts w:asciiTheme="minorHAnsi" w:hAnsiTheme="minorHAnsi" w:cstheme="minorHAnsi"/>
        </w:rPr>
        <w:t>of</w:t>
      </w:r>
      <w:r w:rsidRPr="00771D08">
        <w:rPr>
          <w:rFonts w:asciiTheme="minorHAnsi" w:hAnsiTheme="minorHAnsi" w:cstheme="minorHAnsi"/>
          <w:spacing w:val="-10"/>
        </w:rPr>
        <w:t xml:space="preserve"> </w:t>
      </w:r>
      <w:r w:rsidRPr="00771D08">
        <w:rPr>
          <w:rFonts w:asciiTheme="minorHAnsi" w:hAnsiTheme="minorHAnsi" w:cstheme="minorHAnsi"/>
        </w:rPr>
        <w:t xml:space="preserve">the </w:t>
      </w:r>
      <w:r w:rsidRPr="00771D08">
        <w:rPr>
          <w:rFonts w:asciiTheme="minorHAnsi" w:hAnsiTheme="minorHAnsi" w:cstheme="minorHAnsi"/>
          <w:w w:val="82"/>
        </w:rPr>
        <w:t>CCNB,</w:t>
      </w:r>
      <w:r w:rsidRPr="00771D08">
        <w:rPr>
          <w:rFonts w:asciiTheme="minorHAnsi" w:hAnsiTheme="minorHAnsi" w:cstheme="minorHAnsi"/>
          <w:spacing w:val="-11"/>
          <w:w w:val="82"/>
        </w:rPr>
        <w:t xml:space="preserve"> </w:t>
      </w:r>
      <w:r w:rsidRPr="00771D08">
        <w:rPr>
          <w:rFonts w:asciiTheme="minorHAnsi" w:hAnsiTheme="minorHAnsi" w:cstheme="minorHAnsi"/>
          <w:w w:val="82"/>
        </w:rPr>
        <w:t xml:space="preserve">Dieppe, </w:t>
      </w:r>
      <w:r w:rsidRPr="00771D08">
        <w:rPr>
          <w:rFonts w:asciiTheme="minorHAnsi" w:hAnsiTheme="minorHAnsi" w:cstheme="minorHAnsi"/>
          <w:spacing w:val="10"/>
          <w:w w:val="82"/>
        </w:rPr>
        <w:t xml:space="preserve"> </w:t>
      </w:r>
      <w:r w:rsidRPr="00771D08">
        <w:rPr>
          <w:rFonts w:asciiTheme="minorHAnsi" w:hAnsiTheme="minorHAnsi" w:cstheme="minorHAnsi"/>
          <w:w w:val="82"/>
        </w:rPr>
        <w:t>NB</w:t>
      </w:r>
    </w:p>
    <w:p w14:paraId="1940DF3E" w14:textId="77777777" w:rsidR="001665D8" w:rsidRPr="00771D08" w:rsidRDefault="00771D08">
      <w:pPr>
        <w:spacing w:before="7" w:line="438" w:lineRule="auto"/>
        <w:ind w:right="3972"/>
        <w:rPr>
          <w:rFonts w:asciiTheme="minorHAnsi" w:hAnsiTheme="minorHAnsi" w:cstheme="minorHAnsi"/>
        </w:rPr>
      </w:pPr>
      <w:r w:rsidRPr="00771D08">
        <w:rPr>
          <w:rFonts w:asciiTheme="minorHAnsi" w:hAnsiTheme="minorHAnsi" w:cstheme="minorHAnsi"/>
          <w:w w:val="90"/>
        </w:rPr>
        <w:t>Galerie</w:t>
      </w:r>
      <w:r w:rsidRPr="00771D08">
        <w:rPr>
          <w:rFonts w:asciiTheme="minorHAnsi" w:hAnsiTheme="minorHAnsi" w:cstheme="minorHAnsi"/>
          <w:spacing w:val="3"/>
          <w:w w:val="90"/>
        </w:rPr>
        <w:t xml:space="preserve"> </w:t>
      </w:r>
      <w:r w:rsidRPr="00771D08">
        <w:rPr>
          <w:rFonts w:asciiTheme="minorHAnsi" w:hAnsiTheme="minorHAnsi" w:cstheme="minorHAnsi"/>
          <w:w w:val="90"/>
        </w:rPr>
        <w:t>12,</w:t>
      </w:r>
      <w:r w:rsidRPr="00771D08">
        <w:rPr>
          <w:rFonts w:asciiTheme="minorHAnsi" w:hAnsiTheme="minorHAnsi" w:cstheme="minorHAnsi"/>
          <w:spacing w:val="6"/>
          <w:w w:val="90"/>
        </w:rPr>
        <w:t xml:space="preserve"> </w:t>
      </w:r>
      <w:r w:rsidRPr="00771D08">
        <w:rPr>
          <w:rFonts w:asciiTheme="minorHAnsi" w:hAnsiTheme="minorHAnsi" w:cstheme="minorHAnsi"/>
          <w:w w:val="90"/>
        </w:rPr>
        <w:t>Centre</w:t>
      </w:r>
      <w:r w:rsidRPr="00771D08">
        <w:rPr>
          <w:rFonts w:asciiTheme="minorHAnsi" w:hAnsiTheme="minorHAnsi" w:cstheme="minorHAnsi"/>
          <w:spacing w:val="19"/>
          <w:w w:val="90"/>
        </w:rPr>
        <w:t xml:space="preserve"> </w:t>
      </w:r>
      <w:r w:rsidRPr="00771D08">
        <w:rPr>
          <w:rFonts w:asciiTheme="minorHAnsi" w:hAnsiTheme="minorHAnsi" w:cstheme="minorHAnsi"/>
          <w:w w:val="90"/>
        </w:rPr>
        <w:t>culturel</w:t>
      </w:r>
      <w:r w:rsidRPr="00771D08">
        <w:rPr>
          <w:rFonts w:asciiTheme="minorHAnsi" w:hAnsiTheme="minorHAnsi" w:cstheme="minorHAnsi"/>
          <w:spacing w:val="33"/>
          <w:w w:val="90"/>
        </w:rPr>
        <w:t xml:space="preserve"> </w:t>
      </w:r>
      <w:r w:rsidRPr="00771D08">
        <w:rPr>
          <w:rFonts w:asciiTheme="minorHAnsi" w:hAnsiTheme="minorHAnsi" w:cstheme="minorHAnsi"/>
          <w:w w:val="90"/>
        </w:rPr>
        <w:t>Aberdeen,</w:t>
      </w:r>
      <w:r w:rsidRPr="00771D08">
        <w:rPr>
          <w:rFonts w:asciiTheme="minorHAnsi" w:hAnsiTheme="minorHAnsi" w:cstheme="minorHAnsi"/>
          <w:spacing w:val="3"/>
          <w:w w:val="90"/>
        </w:rPr>
        <w:t xml:space="preserve"> </w:t>
      </w:r>
      <w:r w:rsidRPr="00771D08">
        <w:rPr>
          <w:rFonts w:asciiTheme="minorHAnsi" w:hAnsiTheme="minorHAnsi" w:cstheme="minorHAnsi"/>
          <w:w w:val="90"/>
        </w:rPr>
        <w:t>Moncton,</w:t>
      </w:r>
      <w:r w:rsidRPr="00771D08">
        <w:rPr>
          <w:rFonts w:asciiTheme="minorHAnsi" w:hAnsiTheme="minorHAnsi" w:cstheme="minorHAnsi"/>
          <w:spacing w:val="34"/>
          <w:w w:val="90"/>
        </w:rPr>
        <w:t xml:space="preserve"> </w:t>
      </w:r>
      <w:r w:rsidRPr="00771D08">
        <w:rPr>
          <w:rFonts w:asciiTheme="minorHAnsi" w:hAnsiTheme="minorHAnsi" w:cstheme="minorHAnsi"/>
          <w:w w:val="90"/>
        </w:rPr>
        <w:t xml:space="preserve">NB </w:t>
      </w:r>
      <w:r w:rsidRPr="00771D08">
        <w:rPr>
          <w:rFonts w:asciiTheme="minorHAnsi" w:hAnsiTheme="minorHAnsi" w:cstheme="minorHAnsi"/>
          <w:w w:val="92"/>
        </w:rPr>
        <w:t>Moncton</w:t>
      </w:r>
      <w:r w:rsidRPr="00771D08">
        <w:rPr>
          <w:rFonts w:asciiTheme="minorHAnsi" w:hAnsiTheme="minorHAnsi" w:cstheme="minorHAnsi"/>
          <w:spacing w:val="24"/>
          <w:w w:val="92"/>
        </w:rPr>
        <w:t xml:space="preserve"> </w:t>
      </w:r>
      <w:r w:rsidRPr="00771D08">
        <w:rPr>
          <w:rFonts w:asciiTheme="minorHAnsi" w:hAnsiTheme="minorHAnsi" w:cstheme="minorHAnsi"/>
          <w:w w:val="92"/>
        </w:rPr>
        <w:t>Public</w:t>
      </w:r>
      <w:r w:rsidRPr="00771D08">
        <w:rPr>
          <w:rFonts w:asciiTheme="minorHAnsi" w:hAnsiTheme="minorHAnsi" w:cstheme="minorHAnsi"/>
          <w:spacing w:val="-13"/>
          <w:w w:val="92"/>
        </w:rPr>
        <w:t xml:space="preserve"> </w:t>
      </w:r>
      <w:r w:rsidRPr="00771D08">
        <w:rPr>
          <w:rFonts w:asciiTheme="minorHAnsi" w:hAnsiTheme="minorHAnsi" w:cstheme="minorHAnsi"/>
          <w:w w:val="83"/>
        </w:rPr>
        <w:t>Librar</w:t>
      </w:r>
      <w:r w:rsidRPr="00771D08">
        <w:rPr>
          <w:rFonts w:asciiTheme="minorHAnsi" w:hAnsiTheme="minorHAnsi" w:cstheme="minorHAnsi"/>
          <w:spacing w:val="-9"/>
          <w:w w:val="83"/>
        </w:rPr>
        <w:t>y</w:t>
      </w:r>
      <w:r w:rsidRPr="00771D08">
        <w:rPr>
          <w:rFonts w:asciiTheme="minorHAnsi" w:hAnsiTheme="minorHAnsi" w:cstheme="minorHAnsi"/>
          <w:w w:val="83"/>
        </w:rPr>
        <w:t>,</w:t>
      </w:r>
      <w:r w:rsidRPr="00771D08">
        <w:rPr>
          <w:rFonts w:asciiTheme="minorHAnsi" w:hAnsiTheme="minorHAnsi" w:cstheme="minorHAnsi"/>
          <w:spacing w:val="12"/>
          <w:w w:val="83"/>
        </w:rPr>
        <w:t xml:space="preserve"> </w:t>
      </w:r>
      <w:r w:rsidRPr="00771D08">
        <w:rPr>
          <w:rFonts w:asciiTheme="minorHAnsi" w:hAnsiTheme="minorHAnsi" w:cstheme="minorHAnsi"/>
          <w:w w:val="94"/>
        </w:rPr>
        <w:t>Moncton,</w:t>
      </w:r>
      <w:r w:rsidRPr="00771D08">
        <w:rPr>
          <w:rFonts w:asciiTheme="minorHAnsi" w:hAnsiTheme="minorHAnsi" w:cstheme="minorHAnsi"/>
          <w:spacing w:val="1"/>
          <w:w w:val="94"/>
        </w:rPr>
        <w:t xml:space="preserve"> </w:t>
      </w:r>
      <w:r w:rsidRPr="00771D08">
        <w:rPr>
          <w:rFonts w:asciiTheme="minorHAnsi" w:hAnsiTheme="minorHAnsi" w:cstheme="minorHAnsi"/>
          <w:w w:val="80"/>
        </w:rPr>
        <w:t>N.</w:t>
      </w:r>
      <w:r w:rsidRPr="00771D08">
        <w:rPr>
          <w:rFonts w:asciiTheme="minorHAnsi" w:hAnsiTheme="minorHAnsi" w:cstheme="minorHAnsi"/>
          <w:spacing w:val="-4"/>
          <w:w w:val="80"/>
        </w:rPr>
        <w:t>B</w:t>
      </w:r>
      <w:r w:rsidRPr="00771D08">
        <w:rPr>
          <w:rFonts w:asciiTheme="minorHAnsi" w:hAnsiTheme="minorHAnsi" w:cstheme="minorHAnsi"/>
          <w:w w:val="74"/>
        </w:rPr>
        <w:t>.</w:t>
      </w:r>
    </w:p>
    <w:p w14:paraId="68C11E85" w14:textId="77777777" w:rsidR="001665D8" w:rsidRPr="00771D08" w:rsidRDefault="00771D08">
      <w:pPr>
        <w:spacing w:before="7" w:line="250" w:lineRule="auto"/>
        <w:ind w:right="173"/>
        <w:rPr>
          <w:rFonts w:asciiTheme="minorHAnsi" w:hAnsiTheme="minorHAnsi" w:cstheme="minorHAnsi"/>
        </w:rPr>
      </w:pPr>
      <w:r w:rsidRPr="00771D08">
        <w:rPr>
          <w:rFonts w:asciiTheme="minorHAnsi" w:hAnsiTheme="minorHAnsi" w:cstheme="minorHAnsi"/>
          <w:w w:val="89"/>
        </w:rPr>
        <w:t>Official</w:t>
      </w:r>
      <w:r w:rsidRPr="00771D08">
        <w:rPr>
          <w:rFonts w:asciiTheme="minorHAnsi" w:hAnsiTheme="minorHAnsi" w:cstheme="minorHAnsi"/>
          <w:spacing w:val="-9"/>
          <w:w w:val="89"/>
        </w:rPr>
        <w:t xml:space="preserve"> </w:t>
      </w:r>
      <w:r w:rsidRPr="00771D08">
        <w:rPr>
          <w:rFonts w:asciiTheme="minorHAnsi" w:hAnsiTheme="minorHAnsi" w:cstheme="minorHAnsi"/>
          <w:w w:val="89"/>
        </w:rPr>
        <w:t>opening</w:t>
      </w:r>
      <w:r w:rsidRPr="00771D08">
        <w:rPr>
          <w:rFonts w:asciiTheme="minorHAnsi" w:hAnsiTheme="minorHAnsi" w:cstheme="minorHAnsi"/>
          <w:spacing w:val="42"/>
          <w:w w:val="89"/>
        </w:rPr>
        <w:t xml:space="preserve"> </w:t>
      </w:r>
      <w:r w:rsidRPr="00771D08">
        <w:rPr>
          <w:rFonts w:asciiTheme="minorHAnsi" w:hAnsiTheme="minorHAnsi" w:cstheme="minorHAnsi"/>
        </w:rPr>
        <w:t>of</w:t>
      </w:r>
      <w:r w:rsidRPr="00771D08">
        <w:rPr>
          <w:rFonts w:asciiTheme="minorHAnsi" w:hAnsiTheme="minorHAnsi" w:cstheme="minorHAnsi"/>
          <w:spacing w:val="-10"/>
        </w:rPr>
        <w:t xml:space="preserve"> </w:t>
      </w:r>
      <w:r w:rsidRPr="00771D08">
        <w:rPr>
          <w:rFonts w:asciiTheme="minorHAnsi" w:hAnsiTheme="minorHAnsi" w:cstheme="minorHAnsi"/>
        </w:rPr>
        <w:t xml:space="preserve">the </w:t>
      </w:r>
      <w:r w:rsidRPr="00771D08">
        <w:rPr>
          <w:rFonts w:asciiTheme="minorHAnsi" w:hAnsiTheme="minorHAnsi" w:cstheme="minorHAnsi"/>
          <w:w w:val="78"/>
        </w:rPr>
        <w:t>DOLORES BREAU</w:t>
      </w:r>
      <w:r w:rsidRPr="00771D08">
        <w:rPr>
          <w:rFonts w:asciiTheme="minorHAnsi" w:hAnsiTheme="minorHAnsi" w:cstheme="minorHAnsi"/>
          <w:spacing w:val="2"/>
          <w:w w:val="78"/>
        </w:rPr>
        <w:t xml:space="preserve"> </w:t>
      </w:r>
      <w:r w:rsidRPr="00771D08">
        <w:rPr>
          <w:rFonts w:asciiTheme="minorHAnsi" w:hAnsiTheme="minorHAnsi" w:cstheme="minorHAnsi"/>
          <w:w w:val="78"/>
        </w:rPr>
        <w:t xml:space="preserve">Gallery </w:t>
      </w:r>
      <w:r w:rsidRPr="00771D08">
        <w:rPr>
          <w:rFonts w:asciiTheme="minorHAnsi" w:hAnsiTheme="minorHAnsi" w:cstheme="minorHAnsi"/>
          <w:spacing w:val="30"/>
          <w:w w:val="78"/>
        </w:rPr>
        <w:t xml:space="preserve"> </w:t>
      </w:r>
      <w:r w:rsidRPr="00771D08">
        <w:rPr>
          <w:rFonts w:asciiTheme="minorHAnsi" w:hAnsiTheme="minorHAnsi" w:cstheme="minorHAnsi"/>
        </w:rPr>
        <w:t>with</w:t>
      </w:r>
      <w:r w:rsidRPr="00771D08">
        <w:rPr>
          <w:rFonts w:asciiTheme="minorHAnsi" w:hAnsiTheme="minorHAnsi" w:cstheme="minorHAnsi"/>
          <w:spacing w:val="-20"/>
        </w:rPr>
        <w:t xml:space="preserve"> </w:t>
      </w:r>
      <w:r w:rsidRPr="00771D08">
        <w:rPr>
          <w:rFonts w:asciiTheme="minorHAnsi" w:hAnsiTheme="minorHAnsi" w:cstheme="minorHAnsi"/>
        </w:rPr>
        <w:t>49</w:t>
      </w:r>
      <w:r w:rsidRPr="00771D08">
        <w:rPr>
          <w:rFonts w:asciiTheme="minorHAnsi" w:hAnsiTheme="minorHAnsi" w:cstheme="minorHAnsi"/>
          <w:spacing w:val="-10"/>
        </w:rPr>
        <w:t xml:space="preserve"> </w:t>
      </w:r>
      <w:r w:rsidRPr="00771D08">
        <w:rPr>
          <w:rFonts w:asciiTheme="minorHAnsi" w:hAnsiTheme="minorHAnsi" w:cstheme="minorHAnsi"/>
          <w:w w:val="94"/>
        </w:rPr>
        <w:t>archival</w:t>
      </w:r>
      <w:r w:rsidRPr="00771D08">
        <w:rPr>
          <w:rFonts w:asciiTheme="minorHAnsi" w:hAnsiTheme="minorHAnsi" w:cstheme="minorHAnsi"/>
          <w:spacing w:val="-12"/>
          <w:w w:val="94"/>
        </w:rPr>
        <w:t xml:space="preserve"> </w:t>
      </w:r>
      <w:r w:rsidRPr="00771D08">
        <w:rPr>
          <w:rFonts w:asciiTheme="minorHAnsi" w:hAnsiTheme="minorHAnsi" w:cstheme="minorHAnsi"/>
          <w:w w:val="94"/>
        </w:rPr>
        <w:t>photographs</w:t>
      </w:r>
      <w:r w:rsidRPr="00771D08">
        <w:rPr>
          <w:rFonts w:asciiTheme="minorHAnsi" w:hAnsiTheme="minorHAnsi" w:cstheme="minorHAnsi"/>
          <w:spacing w:val="41"/>
          <w:w w:val="94"/>
        </w:rPr>
        <w:t xml:space="preserve"> </w:t>
      </w:r>
      <w:r w:rsidRPr="00771D08">
        <w:rPr>
          <w:rFonts w:asciiTheme="minorHAnsi" w:hAnsiTheme="minorHAnsi" w:cstheme="minorHAnsi"/>
        </w:rPr>
        <w:t>on</w:t>
      </w:r>
      <w:r w:rsidRPr="00771D08">
        <w:rPr>
          <w:rFonts w:asciiTheme="minorHAnsi" w:hAnsiTheme="minorHAnsi" w:cstheme="minorHAnsi"/>
          <w:spacing w:val="-6"/>
        </w:rPr>
        <w:t xml:space="preserve"> </w:t>
      </w:r>
      <w:r w:rsidRPr="00771D08">
        <w:rPr>
          <w:rFonts w:asciiTheme="minorHAnsi" w:hAnsiTheme="minorHAnsi" w:cstheme="minorHAnsi"/>
        </w:rPr>
        <w:t>permanent</w:t>
      </w:r>
      <w:r w:rsidRPr="00771D08">
        <w:rPr>
          <w:rFonts w:asciiTheme="minorHAnsi" w:hAnsiTheme="minorHAnsi" w:cstheme="minorHAnsi"/>
          <w:spacing w:val="-19"/>
        </w:rPr>
        <w:t xml:space="preserve"> </w:t>
      </w:r>
      <w:r w:rsidRPr="00771D08">
        <w:rPr>
          <w:rFonts w:asciiTheme="minorHAnsi" w:hAnsiTheme="minorHAnsi" w:cstheme="minorHAnsi"/>
        </w:rPr>
        <w:t xml:space="preserve">exhibit, </w:t>
      </w:r>
      <w:r w:rsidRPr="00771D08">
        <w:rPr>
          <w:rFonts w:asciiTheme="minorHAnsi" w:hAnsiTheme="minorHAnsi" w:cstheme="minorHAnsi"/>
          <w:w w:val="91"/>
        </w:rPr>
        <w:t>Memramcook</w:t>
      </w:r>
      <w:r w:rsidRPr="00771D08">
        <w:rPr>
          <w:rFonts w:asciiTheme="minorHAnsi" w:hAnsiTheme="minorHAnsi" w:cstheme="minorHAnsi"/>
          <w:spacing w:val="14"/>
          <w:w w:val="91"/>
        </w:rPr>
        <w:t xml:space="preserve"> </w:t>
      </w:r>
      <w:r w:rsidRPr="00771D08">
        <w:rPr>
          <w:rFonts w:asciiTheme="minorHAnsi" w:hAnsiTheme="minorHAnsi" w:cstheme="minorHAnsi"/>
          <w:w w:val="91"/>
        </w:rPr>
        <w:t>Learning</w:t>
      </w:r>
      <w:r w:rsidRPr="00771D08">
        <w:rPr>
          <w:rFonts w:asciiTheme="minorHAnsi" w:hAnsiTheme="minorHAnsi" w:cstheme="minorHAnsi"/>
          <w:spacing w:val="-5"/>
          <w:w w:val="91"/>
        </w:rPr>
        <w:t xml:space="preserve"> </w:t>
      </w:r>
      <w:r w:rsidRPr="00771D08">
        <w:rPr>
          <w:rFonts w:asciiTheme="minorHAnsi" w:hAnsiTheme="minorHAnsi" w:cstheme="minorHAnsi"/>
        </w:rPr>
        <w:t>and</w:t>
      </w:r>
      <w:r w:rsidRPr="00771D08">
        <w:rPr>
          <w:rFonts w:asciiTheme="minorHAnsi" w:hAnsiTheme="minorHAnsi" w:cstheme="minorHAnsi"/>
          <w:spacing w:val="-8"/>
        </w:rPr>
        <w:t xml:space="preserve"> </w:t>
      </w:r>
      <w:r w:rsidRPr="00771D08">
        <w:rPr>
          <w:rFonts w:asciiTheme="minorHAnsi" w:hAnsiTheme="minorHAnsi" w:cstheme="minorHAnsi"/>
          <w:spacing w:val="-4"/>
          <w:w w:val="69"/>
        </w:rPr>
        <w:t>V</w:t>
      </w:r>
      <w:r w:rsidRPr="00771D08">
        <w:rPr>
          <w:rFonts w:asciiTheme="minorHAnsi" w:hAnsiTheme="minorHAnsi" w:cstheme="minorHAnsi"/>
          <w:w w:val="97"/>
        </w:rPr>
        <w:t>acation</w:t>
      </w:r>
      <w:r w:rsidRPr="00771D08">
        <w:rPr>
          <w:rFonts w:asciiTheme="minorHAnsi" w:hAnsiTheme="minorHAnsi" w:cstheme="minorHAnsi"/>
          <w:spacing w:val="-2"/>
        </w:rPr>
        <w:t xml:space="preserve"> </w:t>
      </w:r>
      <w:r w:rsidRPr="00771D08">
        <w:rPr>
          <w:rFonts w:asciiTheme="minorHAnsi" w:hAnsiTheme="minorHAnsi" w:cstheme="minorHAnsi"/>
          <w:w w:val="88"/>
        </w:rPr>
        <w:t>Resort,</w:t>
      </w:r>
      <w:r w:rsidRPr="00771D08">
        <w:rPr>
          <w:rFonts w:asciiTheme="minorHAnsi" w:hAnsiTheme="minorHAnsi" w:cstheme="minorHAnsi"/>
          <w:spacing w:val="21"/>
          <w:w w:val="88"/>
        </w:rPr>
        <w:t xml:space="preserve"> </w:t>
      </w:r>
      <w:r w:rsidRPr="00771D08">
        <w:rPr>
          <w:rFonts w:asciiTheme="minorHAnsi" w:hAnsiTheme="minorHAnsi" w:cstheme="minorHAnsi"/>
          <w:w w:val="88"/>
        </w:rPr>
        <w:t xml:space="preserve">Memramcook, </w:t>
      </w:r>
      <w:r w:rsidRPr="00771D08">
        <w:rPr>
          <w:rFonts w:asciiTheme="minorHAnsi" w:hAnsiTheme="minorHAnsi" w:cstheme="minorHAnsi"/>
          <w:spacing w:val="7"/>
          <w:w w:val="88"/>
        </w:rPr>
        <w:t xml:space="preserve"> </w:t>
      </w:r>
      <w:r w:rsidRPr="00771D08">
        <w:rPr>
          <w:rFonts w:asciiTheme="minorHAnsi" w:hAnsiTheme="minorHAnsi" w:cstheme="minorHAnsi"/>
          <w:w w:val="88"/>
        </w:rPr>
        <w:t>NB</w:t>
      </w:r>
    </w:p>
    <w:p w14:paraId="53BCBBB7" w14:textId="77777777" w:rsidR="001665D8" w:rsidRPr="00771D08" w:rsidRDefault="001665D8">
      <w:pPr>
        <w:spacing w:line="180" w:lineRule="exact"/>
        <w:rPr>
          <w:rFonts w:asciiTheme="minorHAnsi" w:hAnsiTheme="minorHAnsi" w:cstheme="minorHAnsi"/>
        </w:rPr>
      </w:pPr>
    </w:p>
    <w:p w14:paraId="0A7A4ECC" w14:textId="77777777" w:rsidR="001665D8" w:rsidRPr="00771D08" w:rsidRDefault="00771D08">
      <w:pPr>
        <w:spacing w:line="438" w:lineRule="auto"/>
        <w:ind w:right="3892"/>
        <w:rPr>
          <w:rFonts w:asciiTheme="minorHAnsi" w:hAnsiTheme="minorHAnsi" w:cstheme="minorHAnsi"/>
        </w:rPr>
      </w:pPr>
      <w:r w:rsidRPr="00771D08">
        <w:rPr>
          <w:rFonts w:asciiTheme="minorHAnsi" w:hAnsiTheme="minorHAnsi" w:cstheme="minorHAnsi"/>
          <w:w w:val="88"/>
        </w:rPr>
        <w:t>Galerie</w:t>
      </w:r>
      <w:r w:rsidRPr="00771D08">
        <w:rPr>
          <w:rFonts w:asciiTheme="minorHAnsi" w:hAnsiTheme="minorHAnsi" w:cstheme="minorHAnsi"/>
          <w:spacing w:val="16"/>
          <w:w w:val="88"/>
        </w:rPr>
        <w:t xml:space="preserve"> </w:t>
      </w:r>
      <w:r w:rsidRPr="00771D08">
        <w:rPr>
          <w:rFonts w:asciiTheme="minorHAnsi" w:hAnsiTheme="minorHAnsi" w:cstheme="minorHAnsi"/>
          <w:w w:val="88"/>
        </w:rPr>
        <w:t>Léon Lége</w:t>
      </w:r>
      <w:r w:rsidRPr="00771D08">
        <w:rPr>
          <w:rFonts w:asciiTheme="minorHAnsi" w:hAnsiTheme="minorHAnsi" w:cstheme="minorHAnsi"/>
          <w:spacing w:val="-10"/>
          <w:w w:val="88"/>
        </w:rPr>
        <w:t>r</w:t>
      </w:r>
      <w:r w:rsidRPr="00771D08">
        <w:rPr>
          <w:rFonts w:asciiTheme="minorHAnsi" w:hAnsiTheme="minorHAnsi" w:cstheme="minorHAnsi"/>
          <w:w w:val="88"/>
        </w:rPr>
        <w:t>,</w:t>
      </w:r>
      <w:r w:rsidRPr="00771D08">
        <w:rPr>
          <w:rFonts w:asciiTheme="minorHAnsi" w:hAnsiTheme="minorHAnsi" w:cstheme="minorHAnsi"/>
          <w:spacing w:val="-9"/>
          <w:w w:val="88"/>
        </w:rPr>
        <w:t xml:space="preserve"> </w:t>
      </w:r>
      <w:r w:rsidRPr="00771D08">
        <w:rPr>
          <w:rFonts w:asciiTheme="minorHAnsi" w:hAnsiTheme="minorHAnsi" w:cstheme="minorHAnsi"/>
          <w:w w:val="88"/>
        </w:rPr>
        <w:t>Barachois</w:t>
      </w:r>
      <w:r w:rsidRPr="00771D08">
        <w:rPr>
          <w:rFonts w:asciiTheme="minorHAnsi" w:hAnsiTheme="minorHAnsi" w:cstheme="minorHAnsi"/>
          <w:spacing w:val="36"/>
          <w:w w:val="88"/>
        </w:rPr>
        <w:t xml:space="preserve"> </w:t>
      </w:r>
      <w:r w:rsidRPr="00771D08">
        <w:rPr>
          <w:rFonts w:asciiTheme="minorHAnsi" w:hAnsiTheme="minorHAnsi" w:cstheme="minorHAnsi"/>
          <w:w w:val="88"/>
        </w:rPr>
        <w:t>church,</w:t>
      </w:r>
      <w:r w:rsidRPr="00771D08">
        <w:rPr>
          <w:rFonts w:asciiTheme="minorHAnsi" w:hAnsiTheme="minorHAnsi" w:cstheme="minorHAnsi"/>
          <w:spacing w:val="40"/>
          <w:w w:val="88"/>
        </w:rPr>
        <w:t xml:space="preserve"> </w:t>
      </w:r>
      <w:r w:rsidRPr="00771D08">
        <w:rPr>
          <w:rFonts w:asciiTheme="minorHAnsi" w:hAnsiTheme="minorHAnsi" w:cstheme="minorHAnsi"/>
          <w:w w:val="92"/>
        </w:rPr>
        <w:t>Barachoi</w:t>
      </w:r>
      <w:r w:rsidRPr="00771D08">
        <w:rPr>
          <w:rFonts w:asciiTheme="minorHAnsi" w:hAnsiTheme="minorHAnsi" w:cstheme="minorHAnsi"/>
          <w:spacing w:val="-4"/>
          <w:w w:val="92"/>
        </w:rPr>
        <w:t>s</w:t>
      </w:r>
      <w:r w:rsidRPr="00771D08">
        <w:rPr>
          <w:rFonts w:asciiTheme="minorHAnsi" w:hAnsiTheme="minorHAnsi" w:cstheme="minorHAnsi"/>
          <w:w w:val="74"/>
        </w:rPr>
        <w:t>,</w:t>
      </w:r>
      <w:r w:rsidRPr="00771D08">
        <w:rPr>
          <w:rFonts w:asciiTheme="minorHAnsi" w:hAnsiTheme="minorHAnsi" w:cstheme="minorHAnsi"/>
          <w:spacing w:val="-2"/>
        </w:rPr>
        <w:t xml:space="preserve"> </w:t>
      </w:r>
      <w:r w:rsidRPr="00771D08">
        <w:rPr>
          <w:rFonts w:asciiTheme="minorHAnsi" w:hAnsiTheme="minorHAnsi" w:cstheme="minorHAnsi"/>
          <w:w w:val="81"/>
        </w:rPr>
        <w:t xml:space="preserve">NB </w:t>
      </w:r>
      <w:r w:rsidRPr="00771D08">
        <w:rPr>
          <w:rFonts w:asciiTheme="minorHAnsi" w:hAnsiTheme="minorHAnsi" w:cstheme="minorHAnsi"/>
          <w:w w:val="88"/>
        </w:rPr>
        <w:t xml:space="preserve">Moncton </w:t>
      </w:r>
      <w:r w:rsidRPr="00771D08">
        <w:rPr>
          <w:rFonts w:asciiTheme="minorHAnsi" w:hAnsiTheme="minorHAnsi" w:cstheme="minorHAnsi"/>
          <w:spacing w:val="11"/>
          <w:w w:val="88"/>
        </w:rPr>
        <w:t xml:space="preserve"> </w:t>
      </w:r>
      <w:r w:rsidRPr="00771D08">
        <w:rPr>
          <w:rFonts w:asciiTheme="minorHAnsi" w:hAnsiTheme="minorHAnsi" w:cstheme="minorHAnsi"/>
          <w:w w:val="88"/>
        </w:rPr>
        <w:t>City</w:t>
      </w:r>
      <w:r w:rsidRPr="00771D08">
        <w:rPr>
          <w:rFonts w:asciiTheme="minorHAnsi" w:hAnsiTheme="minorHAnsi" w:cstheme="minorHAnsi"/>
          <w:spacing w:val="-3"/>
          <w:w w:val="88"/>
        </w:rPr>
        <w:t xml:space="preserve"> </w:t>
      </w:r>
      <w:r w:rsidRPr="00771D08">
        <w:rPr>
          <w:rFonts w:asciiTheme="minorHAnsi" w:hAnsiTheme="minorHAnsi" w:cstheme="minorHAnsi"/>
          <w:w w:val="88"/>
        </w:rPr>
        <w:t>Hall,</w:t>
      </w:r>
      <w:r w:rsidRPr="00771D08">
        <w:rPr>
          <w:rFonts w:asciiTheme="minorHAnsi" w:hAnsiTheme="minorHAnsi" w:cstheme="minorHAnsi"/>
          <w:spacing w:val="-12"/>
          <w:w w:val="88"/>
        </w:rPr>
        <w:t xml:space="preserve"> </w:t>
      </w:r>
      <w:r w:rsidRPr="00771D08">
        <w:rPr>
          <w:rFonts w:asciiTheme="minorHAnsi" w:hAnsiTheme="minorHAnsi" w:cstheme="minorHAnsi"/>
          <w:w w:val="88"/>
        </w:rPr>
        <w:t xml:space="preserve">Moncton, </w:t>
      </w:r>
      <w:r w:rsidRPr="00771D08">
        <w:rPr>
          <w:rFonts w:asciiTheme="minorHAnsi" w:hAnsiTheme="minorHAnsi" w:cstheme="minorHAnsi"/>
          <w:spacing w:val="6"/>
          <w:w w:val="88"/>
        </w:rPr>
        <w:t xml:space="preserve"> </w:t>
      </w:r>
      <w:r w:rsidRPr="00771D08">
        <w:rPr>
          <w:rFonts w:asciiTheme="minorHAnsi" w:hAnsiTheme="minorHAnsi" w:cstheme="minorHAnsi"/>
          <w:w w:val="88"/>
        </w:rPr>
        <w:t>NB</w:t>
      </w:r>
    </w:p>
    <w:p w14:paraId="112DB07E" w14:textId="77777777" w:rsidR="001665D8" w:rsidRPr="00771D08" w:rsidRDefault="00771D08">
      <w:pPr>
        <w:spacing w:before="7"/>
        <w:rPr>
          <w:rFonts w:asciiTheme="minorHAnsi" w:hAnsiTheme="minorHAnsi" w:cstheme="minorHAnsi"/>
        </w:rPr>
      </w:pPr>
      <w:r w:rsidRPr="00771D08">
        <w:rPr>
          <w:rFonts w:asciiTheme="minorHAnsi" w:hAnsiTheme="minorHAnsi" w:cstheme="minorHAnsi"/>
          <w:w w:val="75"/>
        </w:rPr>
        <w:t>ABEC</w:t>
      </w:r>
      <w:r w:rsidRPr="00771D08">
        <w:rPr>
          <w:rFonts w:asciiTheme="minorHAnsi" w:hAnsiTheme="minorHAnsi" w:cstheme="minorHAnsi"/>
          <w:spacing w:val="11"/>
          <w:w w:val="75"/>
        </w:rPr>
        <w:t xml:space="preserve"> </w:t>
      </w:r>
      <w:r w:rsidRPr="00771D08">
        <w:rPr>
          <w:rFonts w:asciiTheme="minorHAnsi" w:hAnsiTheme="minorHAnsi" w:cstheme="minorHAnsi"/>
          <w:w w:val="88"/>
        </w:rPr>
        <w:t>Galler</w:t>
      </w:r>
      <w:r w:rsidRPr="00771D08">
        <w:rPr>
          <w:rFonts w:asciiTheme="minorHAnsi" w:hAnsiTheme="minorHAnsi" w:cstheme="minorHAnsi"/>
          <w:spacing w:val="-10"/>
          <w:w w:val="88"/>
        </w:rPr>
        <w:t>y</w:t>
      </w:r>
      <w:r w:rsidRPr="00771D08">
        <w:rPr>
          <w:rFonts w:asciiTheme="minorHAnsi" w:hAnsiTheme="minorHAnsi" w:cstheme="minorHAnsi"/>
          <w:w w:val="88"/>
        </w:rPr>
        <w:t>,</w:t>
      </w:r>
      <w:r w:rsidRPr="00771D08">
        <w:rPr>
          <w:rFonts w:asciiTheme="minorHAnsi" w:hAnsiTheme="minorHAnsi" w:cstheme="minorHAnsi"/>
          <w:spacing w:val="-4"/>
          <w:w w:val="88"/>
        </w:rPr>
        <w:t xml:space="preserve"> </w:t>
      </w:r>
      <w:r w:rsidRPr="00771D08">
        <w:rPr>
          <w:rFonts w:asciiTheme="minorHAnsi" w:hAnsiTheme="minorHAnsi" w:cstheme="minorHAnsi"/>
          <w:w w:val="88"/>
        </w:rPr>
        <w:t>Saint</w:t>
      </w:r>
      <w:r w:rsidRPr="00771D08">
        <w:rPr>
          <w:rFonts w:asciiTheme="minorHAnsi" w:hAnsiTheme="minorHAnsi" w:cstheme="minorHAnsi"/>
          <w:spacing w:val="29"/>
          <w:w w:val="88"/>
        </w:rPr>
        <w:t xml:space="preserve"> </w:t>
      </w:r>
      <w:r w:rsidRPr="00771D08">
        <w:rPr>
          <w:rFonts w:asciiTheme="minorHAnsi" w:hAnsiTheme="minorHAnsi" w:cstheme="minorHAnsi"/>
          <w:w w:val="88"/>
        </w:rPr>
        <w:t>John,</w:t>
      </w:r>
      <w:r w:rsidRPr="00771D08">
        <w:rPr>
          <w:rFonts w:asciiTheme="minorHAnsi" w:hAnsiTheme="minorHAnsi" w:cstheme="minorHAnsi"/>
          <w:spacing w:val="25"/>
          <w:w w:val="88"/>
        </w:rPr>
        <w:t xml:space="preserve"> </w:t>
      </w:r>
      <w:r w:rsidRPr="00771D08">
        <w:rPr>
          <w:rFonts w:asciiTheme="minorHAnsi" w:hAnsiTheme="minorHAnsi" w:cstheme="minorHAnsi"/>
          <w:w w:val="88"/>
        </w:rPr>
        <w:t>NB</w:t>
      </w:r>
    </w:p>
    <w:p w14:paraId="20D89716" w14:textId="77777777" w:rsidR="001665D8" w:rsidRPr="00771D08" w:rsidRDefault="001665D8">
      <w:pPr>
        <w:spacing w:line="180" w:lineRule="exact"/>
        <w:rPr>
          <w:rFonts w:asciiTheme="minorHAnsi" w:hAnsiTheme="minorHAnsi" w:cstheme="minorHAnsi"/>
        </w:rPr>
      </w:pPr>
    </w:p>
    <w:p w14:paraId="3028DB25" w14:textId="77777777" w:rsidR="001665D8" w:rsidRPr="00771D08" w:rsidRDefault="00771D08">
      <w:pPr>
        <w:spacing w:line="438" w:lineRule="auto"/>
        <w:ind w:right="3176"/>
        <w:rPr>
          <w:rFonts w:asciiTheme="minorHAnsi" w:hAnsiTheme="minorHAnsi" w:cstheme="minorHAnsi"/>
        </w:rPr>
      </w:pPr>
      <w:r w:rsidRPr="00771D08">
        <w:rPr>
          <w:rFonts w:asciiTheme="minorHAnsi" w:hAnsiTheme="minorHAnsi" w:cstheme="minorHAnsi"/>
          <w:w w:val="90"/>
        </w:rPr>
        <w:t xml:space="preserve">Monument </w:t>
      </w:r>
      <w:r w:rsidRPr="00771D08">
        <w:rPr>
          <w:rFonts w:asciiTheme="minorHAnsi" w:hAnsiTheme="minorHAnsi" w:cstheme="minorHAnsi"/>
          <w:spacing w:val="11"/>
          <w:w w:val="90"/>
        </w:rPr>
        <w:t xml:space="preserve"> </w:t>
      </w:r>
      <w:r w:rsidRPr="00771D08">
        <w:rPr>
          <w:rFonts w:asciiTheme="minorHAnsi" w:hAnsiTheme="minorHAnsi" w:cstheme="minorHAnsi"/>
          <w:w w:val="90"/>
        </w:rPr>
        <w:t>Lefebvre</w:t>
      </w:r>
      <w:r w:rsidRPr="00771D08">
        <w:rPr>
          <w:rFonts w:asciiTheme="minorHAnsi" w:hAnsiTheme="minorHAnsi" w:cstheme="minorHAnsi"/>
          <w:spacing w:val="-11"/>
          <w:w w:val="90"/>
        </w:rPr>
        <w:t xml:space="preserve"> </w:t>
      </w:r>
      <w:r w:rsidRPr="00771D08">
        <w:rPr>
          <w:rFonts w:asciiTheme="minorHAnsi" w:hAnsiTheme="minorHAnsi" w:cstheme="minorHAnsi"/>
          <w:w w:val="90"/>
        </w:rPr>
        <w:t>National</w:t>
      </w:r>
      <w:r w:rsidRPr="00771D08">
        <w:rPr>
          <w:rFonts w:asciiTheme="minorHAnsi" w:hAnsiTheme="minorHAnsi" w:cstheme="minorHAnsi"/>
          <w:spacing w:val="31"/>
          <w:w w:val="90"/>
        </w:rPr>
        <w:t xml:space="preserve"> </w:t>
      </w:r>
      <w:r w:rsidRPr="00771D08">
        <w:rPr>
          <w:rFonts w:asciiTheme="minorHAnsi" w:hAnsiTheme="minorHAnsi" w:cstheme="minorHAnsi"/>
          <w:w w:val="90"/>
        </w:rPr>
        <w:t>Historic</w:t>
      </w:r>
      <w:r w:rsidRPr="00771D08">
        <w:rPr>
          <w:rFonts w:asciiTheme="minorHAnsi" w:hAnsiTheme="minorHAnsi" w:cstheme="minorHAnsi"/>
          <w:spacing w:val="3"/>
          <w:w w:val="90"/>
        </w:rPr>
        <w:t xml:space="preserve"> </w:t>
      </w:r>
      <w:r w:rsidRPr="00771D08">
        <w:rPr>
          <w:rFonts w:asciiTheme="minorHAnsi" w:hAnsiTheme="minorHAnsi" w:cstheme="minorHAnsi"/>
          <w:w w:val="90"/>
        </w:rPr>
        <w:t>Site,</w:t>
      </w:r>
      <w:r w:rsidRPr="00771D08">
        <w:rPr>
          <w:rFonts w:asciiTheme="minorHAnsi" w:hAnsiTheme="minorHAnsi" w:cstheme="minorHAnsi"/>
          <w:spacing w:val="-1"/>
          <w:w w:val="90"/>
        </w:rPr>
        <w:t xml:space="preserve"> </w:t>
      </w:r>
      <w:r w:rsidRPr="00771D08">
        <w:rPr>
          <w:rFonts w:asciiTheme="minorHAnsi" w:hAnsiTheme="minorHAnsi" w:cstheme="minorHAnsi"/>
          <w:w w:val="90"/>
        </w:rPr>
        <w:t>Memramcook,</w:t>
      </w:r>
      <w:r w:rsidRPr="00771D08">
        <w:rPr>
          <w:rFonts w:asciiTheme="minorHAnsi" w:hAnsiTheme="minorHAnsi" w:cstheme="minorHAnsi"/>
          <w:spacing w:val="26"/>
          <w:w w:val="90"/>
        </w:rPr>
        <w:t xml:space="preserve"> </w:t>
      </w:r>
      <w:r w:rsidRPr="00771D08">
        <w:rPr>
          <w:rFonts w:asciiTheme="minorHAnsi" w:hAnsiTheme="minorHAnsi" w:cstheme="minorHAnsi"/>
          <w:w w:val="90"/>
        </w:rPr>
        <w:t xml:space="preserve">NB </w:t>
      </w:r>
      <w:r w:rsidRPr="00771D08">
        <w:rPr>
          <w:rFonts w:asciiTheme="minorHAnsi" w:hAnsiTheme="minorHAnsi" w:cstheme="minorHAnsi"/>
          <w:w w:val="88"/>
        </w:rPr>
        <w:t>Mount</w:t>
      </w:r>
      <w:r w:rsidRPr="00771D08">
        <w:rPr>
          <w:rFonts w:asciiTheme="minorHAnsi" w:hAnsiTheme="minorHAnsi" w:cstheme="minorHAnsi"/>
          <w:spacing w:val="41"/>
          <w:w w:val="88"/>
        </w:rPr>
        <w:t xml:space="preserve"> </w:t>
      </w:r>
      <w:r w:rsidRPr="00771D08">
        <w:rPr>
          <w:rFonts w:asciiTheme="minorHAnsi" w:hAnsiTheme="minorHAnsi" w:cstheme="minorHAnsi"/>
          <w:w w:val="88"/>
        </w:rPr>
        <w:t>Saint</w:t>
      </w:r>
      <w:r w:rsidRPr="00771D08">
        <w:rPr>
          <w:rFonts w:asciiTheme="minorHAnsi" w:hAnsiTheme="minorHAnsi" w:cstheme="minorHAnsi"/>
          <w:spacing w:val="29"/>
          <w:w w:val="88"/>
        </w:rPr>
        <w:t xml:space="preserve"> </w:t>
      </w:r>
      <w:r w:rsidRPr="00771D08">
        <w:rPr>
          <w:rFonts w:asciiTheme="minorHAnsi" w:hAnsiTheme="minorHAnsi" w:cstheme="minorHAnsi"/>
          <w:w w:val="88"/>
        </w:rPr>
        <w:t>Vincent</w:t>
      </w:r>
      <w:r w:rsidRPr="00771D08">
        <w:rPr>
          <w:rFonts w:asciiTheme="minorHAnsi" w:hAnsiTheme="minorHAnsi" w:cstheme="minorHAnsi"/>
          <w:spacing w:val="17"/>
          <w:w w:val="88"/>
        </w:rPr>
        <w:t xml:space="preserve"> </w:t>
      </w:r>
      <w:r w:rsidRPr="00771D08">
        <w:rPr>
          <w:rFonts w:asciiTheme="minorHAnsi" w:hAnsiTheme="minorHAnsi" w:cstheme="minorHAnsi"/>
          <w:w w:val="88"/>
        </w:rPr>
        <w:t>Art</w:t>
      </w:r>
      <w:r w:rsidRPr="00771D08">
        <w:rPr>
          <w:rFonts w:asciiTheme="minorHAnsi" w:hAnsiTheme="minorHAnsi" w:cstheme="minorHAnsi"/>
          <w:spacing w:val="1"/>
          <w:w w:val="88"/>
        </w:rPr>
        <w:t xml:space="preserve"> </w:t>
      </w:r>
      <w:r w:rsidRPr="00771D08">
        <w:rPr>
          <w:rFonts w:asciiTheme="minorHAnsi" w:hAnsiTheme="minorHAnsi" w:cstheme="minorHAnsi"/>
          <w:w w:val="88"/>
        </w:rPr>
        <w:t>Galler</w:t>
      </w:r>
      <w:r w:rsidRPr="00771D08">
        <w:rPr>
          <w:rFonts w:asciiTheme="minorHAnsi" w:hAnsiTheme="minorHAnsi" w:cstheme="minorHAnsi"/>
          <w:spacing w:val="-10"/>
          <w:w w:val="88"/>
        </w:rPr>
        <w:t>y</w:t>
      </w:r>
      <w:r w:rsidRPr="00771D08">
        <w:rPr>
          <w:rFonts w:asciiTheme="minorHAnsi" w:hAnsiTheme="minorHAnsi" w:cstheme="minorHAnsi"/>
          <w:w w:val="88"/>
        </w:rPr>
        <w:t>,</w:t>
      </w:r>
      <w:r w:rsidRPr="00771D08">
        <w:rPr>
          <w:rFonts w:asciiTheme="minorHAnsi" w:hAnsiTheme="minorHAnsi" w:cstheme="minorHAnsi"/>
          <w:spacing w:val="-4"/>
          <w:w w:val="88"/>
        </w:rPr>
        <w:t xml:space="preserve"> </w:t>
      </w:r>
      <w:r w:rsidRPr="00771D08">
        <w:rPr>
          <w:rFonts w:asciiTheme="minorHAnsi" w:hAnsiTheme="minorHAnsi" w:cstheme="minorHAnsi"/>
          <w:w w:val="88"/>
        </w:rPr>
        <w:t>Halifax,</w:t>
      </w:r>
      <w:r w:rsidRPr="00771D08">
        <w:rPr>
          <w:rFonts w:asciiTheme="minorHAnsi" w:hAnsiTheme="minorHAnsi" w:cstheme="minorHAnsi"/>
          <w:spacing w:val="-2"/>
          <w:w w:val="88"/>
        </w:rPr>
        <w:t xml:space="preserve"> </w:t>
      </w:r>
      <w:r w:rsidRPr="00771D08">
        <w:rPr>
          <w:rFonts w:asciiTheme="minorHAnsi" w:hAnsiTheme="minorHAnsi" w:cstheme="minorHAnsi"/>
        </w:rPr>
        <w:t>NS</w:t>
      </w:r>
    </w:p>
    <w:p w14:paraId="2A6BDE1A" w14:textId="77777777" w:rsidR="001665D8" w:rsidRPr="00771D08" w:rsidRDefault="00771D08">
      <w:pPr>
        <w:spacing w:before="7" w:line="438" w:lineRule="auto"/>
        <w:ind w:right="733"/>
        <w:rPr>
          <w:rFonts w:asciiTheme="minorHAnsi" w:hAnsiTheme="minorHAnsi" w:cstheme="minorHAnsi"/>
        </w:rPr>
      </w:pPr>
      <w:r w:rsidRPr="00771D08">
        <w:rPr>
          <w:rFonts w:asciiTheme="minorHAnsi" w:hAnsiTheme="minorHAnsi" w:cstheme="minorHAnsi"/>
          <w:w w:val="93"/>
        </w:rPr>
        <w:t>Annual</w:t>
      </w:r>
      <w:r w:rsidRPr="00771D08">
        <w:rPr>
          <w:rFonts w:asciiTheme="minorHAnsi" w:hAnsiTheme="minorHAnsi" w:cstheme="minorHAnsi"/>
          <w:spacing w:val="-10"/>
          <w:w w:val="93"/>
        </w:rPr>
        <w:t xml:space="preserve"> </w:t>
      </w:r>
      <w:r w:rsidRPr="00771D08">
        <w:rPr>
          <w:rFonts w:asciiTheme="minorHAnsi" w:hAnsiTheme="minorHAnsi" w:cstheme="minorHAnsi"/>
          <w:w w:val="93"/>
        </w:rPr>
        <w:t>meeting</w:t>
      </w:r>
      <w:r w:rsidRPr="00771D08">
        <w:rPr>
          <w:rFonts w:asciiTheme="minorHAnsi" w:hAnsiTheme="minorHAnsi" w:cstheme="minorHAnsi"/>
          <w:spacing w:val="21"/>
          <w:w w:val="93"/>
        </w:rPr>
        <w:t xml:space="preserve"> </w:t>
      </w:r>
      <w:r w:rsidRPr="00771D08">
        <w:rPr>
          <w:rFonts w:asciiTheme="minorHAnsi" w:hAnsiTheme="minorHAnsi" w:cstheme="minorHAnsi"/>
        </w:rPr>
        <w:t>of</w:t>
      </w:r>
      <w:r w:rsidRPr="00771D08">
        <w:rPr>
          <w:rFonts w:asciiTheme="minorHAnsi" w:hAnsiTheme="minorHAnsi" w:cstheme="minorHAnsi"/>
          <w:spacing w:val="-10"/>
        </w:rPr>
        <w:t xml:space="preserve"> </w:t>
      </w:r>
      <w:r w:rsidRPr="00771D08">
        <w:rPr>
          <w:rFonts w:asciiTheme="minorHAnsi" w:hAnsiTheme="minorHAnsi" w:cstheme="minorHAnsi"/>
        </w:rPr>
        <w:t xml:space="preserve">the </w:t>
      </w:r>
      <w:r w:rsidRPr="00771D08">
        <w:rPr>
          <w:rFonts w:asciiTheme="minorHAnsi" w:hAnsiTheme="minorHAnsi" w:cstheme="minorHAnsi"/>
          <w:w w:val="92"/>
        </w:rPr>
        <w:t>Réseau</w:t>
      </w:r>
      <w:r w:rsidRPr="00771D08">
        <w:rPr>
          <w:rFonts w:asciiTheme="minorHAnsi" w:hAnsiTheme="minorHAnsi" w:cstheme="minorHAnsi"/>
          <w:spacing w:val="8"/>
          <w:w w:val="92"/>
        </w:rPr>
        <w:t xml:space="preserve"> </w:t>
      </w:r>
      <w:r w:rsidRPr="00771D08">
        <w:rPr>
          <w:rFonts w:asciiTheme="minorHAnsi" w:hAnsiTheme="minorHAnsi" w:cstheme="minorHAnsi"/>
          <w:w w:val="92"/>
        </w:rPr>
        <w:t>national</w:t>
      </w:r>
      <w:r w:rsidRPr="00771D08">
        <w:rPr>
          <w:rFonts w:asciiTheme="minorHAnsi" w:hAnsiTheme="minorHAnsi" w:cstheme="minorHAnsi"/>
          <w:spacing w:val="34"/>
          <w:w w:val="92"/>
        </w:rPr>
        <w:t xml:space="preserve"> </w:t>
      </w:r>
      <w:r w:rsidRPr="00771D08">
        <w:rPr>
          <w:rFonts w:asciiTheme="minorHAnsi" w:hAnsiTheme="minorHAnsi" w:cstheme="minorHAnsi"/>
          <w:w w:val="92"/>
        </w:rPr>
        <w:t>d</w:t>
      </w:r>
      <w:r w:rsidRPr="00771D08">
        <w:rPr>
          <w:rFonts w:asciiTheme="minorHAnsi" w:hAnsiTheme="minorHAnsi" w:cstheme="minorHAnsi"/>
          <w:spacing w:val="-4"/>
          <w:w w:val="92"/>
        </w:rPr>
        <w:t>’</w:t>
      </w:r>
      <w:r w:rsidRPr="00771D08">
        <w:rPr>
          <w:rFonts w:asciiTheme="minorHAnsi" w:hAnsiTheme="minorHAnsi" w:cstheme="minorHAnsi"/>
          <w:w w:val="92"/>
        </w:rPr>
        <w:t>Action-Éducation</w:t>
      </w:r>
      <w:r w:rsidRPr="00771D08">
        <w:rPr>
          <w:rFonts w:asciiTheme="minorHAnsi" w:hAnsiTheme="minorHAnsi" w:cstheme="minorHAnsi"/>
          <w:spacing w:val="-6"/>
          <w:w w:val="92"/>
        </w:rPr>
        <w:t xml:space="preserve"> </w:t>
      </w:r>
      <w:r w:rsidRPr="00771D08">
        <w:rPr>
          <w:rFonts w:asciiTheme="minorHAnsi" w:hAnsiTheme="minorHAnsi" w:cstheme="minorHAnsi"/>
        </w:rPr>
        <w:t>des</w:t>
      </w:r>
      <w:r w:rsidRPr="00771D08">
        <w:rPr>
          <w:rFonts w:asciiTheme="minorHAnsi" w:hAnsiTheme="minorHAnsi" w:cstheme="minorHAnsi"/>
          <w:spacing w:val="-15"/>
        </w:rPr>
        <w:t xml:space="preserve"> </w:t>
      </w:r>
      <w:r w:rsidRPr="00771D08">
        <w:rPr>
          <w:rFonts w:asciiTheme="minorHAnsi" w:hAnsiTheme="minorHAnsi" w:cstheme="minorHAnsi"/>
          <w:w w:val="91"/>
        </w:rPr>
        <w:t>Femmes</w:t>
      </w:r>
      <w:r w:rsidRPr="00771D08">
        <w:rPr>
          <w:rFonts w:asciiTheme="minorHAnsi" w:hAnsiTheme="minorHAnsi" w:cstheme="minorHAnsi"/>
          <w:spacing w:val="3"/>
          <w:w w:val="91"/>
        </w:rPr>
        <w:t xml:space="preserve"> </w:t>
      </w:r>
      <w:r w:rsidRPr="00771D08">
        <w:rPr>
          <w:rFonts w:asciiTheme="minorHAnsi" w:hAnsiTheme="minorHAnsi" w:cstheme="minorHAnsi"/>
          <w:w w:val="73"/>
        </w:rPr>
        <w:t>(A.E.</w:t>
      </w:r>
      <w:r w:rsidRPr="00771D08">
        <w:rPr>
          <w:rFonts w:asciiTheme="minorHAnsi" w:hAnsiTheme="minorHAnsi" w:cstheme="minorHAnsi"/>
          <w:spacing w:val="-8"/>
          <w:w w:val="73"/>
        </w:rPr>
        <w:t>F</w:t>
      </w:r>
      <w:r w:rsidRPr="00771D08">
        <w:rPr>
          <w:rFonts w:asciiTheme="minorHAnsi" w:hAnsiTheme="minorHAnsi" w:cstheme="minorHAnsi"/>
          <w:w w:val="73"/>
        </w:rPr>
        <w:t>.),</w:t>
      </w:r>
      <w:r w:rsidRPr="00771D08">
        <w:rPr>
          <w:rFonts w:asciiTheme="minorHAnsi" w:hAnsiTheme="minorHAnsi" w:cstheme="minorHAnsi"/>
          <w:spacing w:val="17"/>
          <w:w w:val="73"/>
        </w:rPr>
        <w:t xml:space="preserve"> </w:t>
      </w:r>
      <w:r w:rsidRPr="00771D08">
        <w:rPr>
          <w:rFonts w:asciiTheme="minorHAnsi" w:hAnsiTheme="minorHAnsi" w:cstheme="minorHAnsi"/>
          <w:w w:val="87"/>
        </w:rPr>
        <w:t xml:space="preserve">Moncton, </w:t>
      </w:r>
      <w:r w:rsidRPr="00771D08">
        <w:rPr>
          <w:rFonts w:asciiTheme="minorHAnsi" w:hAnsiTheme="minorHAnsi" w:cstheme="minorHAnsi"/>
          <w:spacing w:val="15"/>
          <w:w w:val="87"/>
        </w:rPr>
        <w:t xml:space="preserve"> </w:t>
      </w:r>
      <w:r w:rsidRPr="00771D08">
        <w:rPr>
          <w:rFonts w:asciiTheme="minorHAnsi" w:hAnsiTheme="minorHAnsi" w:cstheme="minorHAnsi"/>
          <w:w w:val="87"/>
        </w:rPr>
        <w:t xml:space="preserve">NB </w:t>
      </w:r>
      <w:r w:rsidRPr="00771D08">
        <w:rPr>
          <w:rFonts w:asciiTheme="minorHAnsi" w:hAnsiTheme="minorHAnsi" w:cstheme="minorHAnsi"/>
          <w:w w:val="93"/>
        </w:rPr>
        <w:t>Georges</w:t>
      </w:r>
      <w:r w:rsidRPr="00771D08">
        <w:rPr>
          <w:rFonts w:asciiTheme="minorHAnsi" w:hAnsiTheme="minorHAnsi" w:cstheme="minorHAnsi"/>
          <w:spacing w:val="-5"/>
          <w:w w:val="93"/>
        </w:rPr>
        <w:t xml:space="preserve"> </w:t>
      </w:r>
      <w:r w:rsidRPr="00771D08">
        <w:rPr>
          <w:rFonts w:asciiTheme="minorHAnsi" w:hAnsiTheme="minorHAnsi" w:cstheme="minorHAnsi"/>
          <w:w w:val="93"/>
        </w:rPr>
        <w:t>Goguen</w:t>
      </w:r>
      <w:r w:rsidRPr="00771D08">
        <w:rPr>
          <w:rFonts w:asciiTheme="minorHAnsi" w:hAnsiTheme="minorHAnsi" w:cstheme="minorHAnsi"/>
          <w:spacing w:val="8"/>
          <w:w w:val="93"/>
        </w:rPr>
        <w:t xml:space="preserve"> </w:t>
      </w:r>
      <w:r w:rsidRPr="00771D08">
        <w:rPr>
          <w:rFonts w:asciiTheme="minorHAnsi" w:hAnsiTheme="minorHAnsi" w:cstheme="minorHAnsi"/>
          <w:w w:val="93"/>
        </w:rPr>
        <w:t>mini-galler</w:t>
      </w:r>
      <w:r w:rsidRPr="00771D08">
        <w:rPr>
          <w:rFonts w:asciiTheme="minorHAnsi" w:hAnsiTheme="minorHAnsi" w:cstheme="minorHAnsi"/>
          <w:spacing w:val="-11"/>
          <w:w w:val="93"/>
        </w:rPr>
        <w:t>y</w:t>
      </w:r>
      <w:r w:rsidRPr="00771D08">
        <w:rPr>
          <w:rFonts w:asciiTheme="minorHAnsi" w:hAnsiTheme="minorHAnsi" w:cstheme="minorHAnsi"/>
          <w:w w:val="74"/>
        </w:rPr>
        <w:t>,</w:t>
      </w:r>
      <w:r w:rsidRPr="00771D08">
        <w:rPr>
          <w:rFonts w:asciiTheme="minorHAnsi" w:hAnsiTheme="minorHAnsi" w:cstheme="minorHAnsi"/>
          <w:spacing w:val="-2"/>
        </w:rPr>
        <w:t xml:space="preserve"> </w:t>
      </w:r>
      <w:r w:rsidRPr="00771D08">
        <w:rPr>
          <w:rFonts w:asciiTheme="minorHAnsi" w:hAnsiTheme="minorHAnsi" w:cstheme="minorHAnsi"/>
          <w:w w:val="89"/>
        </w:rPr>
        <w:t xml:space="preserve">Radio-Canada, </w:t>
      </w:r>
      <w:r w:rsidRPr="00771D08">
        <w:rPr>
          <w:rFonts w:asciiTheme="minorHAnsi" w:hAnsiTheme="minorHAnsi" w:cstheme="minorHAnsi"/>
          <w:spacing w:val="7"/>
          <w:w w:val="89"/>
        </w:rPr>
        <w:t xml:space="preserve"> </w:t>
      </w:r>
      <w:r w:rsidRPr="00771D08">
        <w:rPr>
          <w:rFonts w:asciiTheme="minorHAnsi" w:hAnsiTheme="minorHAnsi" w:cstheme="minorHAnsi"/>
          <w:w w:val="89"/>
        </w:rPr>
        <w:t>Moncton,</w:t>
      </w:r>
      <w:r w:rsidRPr="00771D08">
        <w:rPr>
          <w:rFonts w:asciiTheme="minorHAnsi" w:hAnsiTheme="minorHAnsi" w:cstheme="minorHAnsi"/>
          <w:spacing w:val="42"/>
          <w:w w:val="89"/>
        </w:rPr>
        <w:t xml:space="preserve"> </w:t>
      </w:r>
      <w:r w:rsidRPr="00771D08">
        <w:rPr>
          <w:rFonts w:asciiTheme="minorHAnsi" w:hAnsiTheme="minorHAnsi" w:cstheme="minorHAnsi"/>
          <w:w w:val="89"/>
        </w:rPr>
        <w:t>NB</w:t>
      </w:r>
    </w:p>
    <w:p w14:paraId="0734661D" w14:textId="77777777" w:rsidR="001665D8" w:rsidRPr="00771D08" w:rsidRDefault="00771D08">
      <w:pPr>
        <w:spacing w:before="7" w:line="250" w:lineRule="auto"/>
        <w:ind w:right="3831"/>
        <w:rPr>
          <w:rFonts w:asciiTheme="minorHAnsi" w:hAnsiTheme="minorHAnsi" w:cstheme="minorHAnsi"/>
        </w:rPr>
      </w:pPr>
      <w:r w:rsidRPr="00771D08">
        <w:rPr>
          <w:rFonts w:asciiTheme="minorHAnsi" w:hAnsiTheme="minorHAnsi" w:cstheme="minorHAnsi"/>
          <w:w w:val="88"/>
        </w:rPr>
        <w:t>Galerie</w:t>
      </w:r>
      <w:r w:rsidRPr="00771D08">
        <w:rPr>
          <w:rFonts w:asciiTheme="minorHAnsi" w:hAnsiTheme="minorHAnsi" w:cstheme="minorHAnsi"/>
          <w:spacing w:val="16"/>
          <w:w w:val="88"/>
        </w:rPr>
        <w:t xml:space="preserve"> </w:t>
      </w:r>
      <w:r w:rsidRPr="00771D08">
        <w:rPr>
          <w:rFonts w:asciiTheme="minorHAnsi" w:hAnsiTheme="minorHAnsi" w:cstheme="minorHAnsi"/>
          <w:w w:val="88"/>
        </w:rPr>
        <w:t>Clément</w:t>
      </w:r>
      <w:r w:rsidRPr="00771D08">
        <w:rPr>
          <w:rFonts w:asciiTheme="minorHAnsi" w:hAnsiTheme="minorHAnsi" w:cstheme="minorHAnsi"/>
          <w:spacing w:val="38"/>
          <w:w w:val="88"/>
        </w:rPr>
        <w:t xml:space="preserve"> </w:t>
      </w:r>
      <w:r w:rsidRPr="00771D08">
        <w:rPr>
          <w:rFonts w:asciiTheme="minorHAnsi" w:hAnsiTheme="minorHAnsi" w:cstheme="minorHAnsi"/>
          <w:w w:val="88"/>
        </w:rPr>
        <w:t>Cormie</w:t>
      </w:r>
      <w:r w:rsidRPr="00771D08">
        <w:rPr>
          <w:rFonts w:asciiTheme="minorHAnsi" w:hAnsiTheme="minorHAnsi" w:cstheme="minorHAnsi"/>
          <w:spacing w:val="-10"/>
          <w:w w:val="88"/>
        </w:rPr>
        <w:t>r</w:t>
      </w:r>
      <w:r w:rsidRPr="00771D08">
        <w:rPr>
          <w:rFonts w:asciiTheme="minorHAnsi" w:hAnsiTheme="minorHAnsi" w:cstheme="minorHAnsi"/>
          <w:w w:val="88"/>
        </w:rPr>
        <w:t>,</w:t>
      </w:r>
      <w:r w:rsidRPr="00771D08">
        <w:rPr>
          <w:rFonts w:asciiTheme="minorHAnsi" w:hAnsiTheme="minorHAnsi" w:cstheme="minorHAnsi"/>
          <w:spacing w:val="9"/>
          <w:w w:val="88"/>
        </w:rPr>
        <w:t xml:space="preserve"> </w:t>
      </w:r>
      <w:r w:rsidRPr="00771D08">
        <w:rPr>
          <w:rFonts w:asciiTheme="minorHAnsi" w:hAnsiTheme="minorHAnsi" w:cstheme="minorHAnsi"/>
          <w:w w:val="88"/>
        </w:rPr>
        <w:t>Université</w:t>
      </w:r>
      <w:r w:rsidRPr="00771D08">
        <w:rPr>
          <w:rFonts w:asciiTheme="minorHAnsi" w:hAnsiTheme="minorHAnsi" w:cstheme="minorHAnsi"/>
          <w:spacing w:val="29"/>
          <w:w w:val="88"/>
        </w:rPr>
        <w:t xml:space="preserve"> </w:t>
      </w:r>
      <w:r w:rsidRPr="00771D08">
        <w:rPr>
          <w:rFonts w:asciiTheme="minorHAnsi" w:hAnsiTheme="minorHAnsi" w:cstheme="minorHAnsi"/>
        </w:rPr>
        <w:t>de</w:t>
      </w:r>
      <w:r w:rsidRPr="00771D08">
        <w:rPr>
          <w:rFonts w:asciiTheme="minorHAnsi" w:hAnsiTheme="minorHAnsi" w:cstheme="minorHAnsi"/>
          <w:spacing w:val="-10"/>
        </w:rPr>
        <w:t xml:space="preserve"> </w:t>
      </w:r>
      <w:r w:rsidRPr="00771D08">
        <w:rPr>
          <w:rFonts w:asciiTheme="minorHAnsi" w:hAnsiTheme="minorHAnsi" w:cstheme="minorHAnsi"/>
          <w:w w:val="87"/>
        </w:rPr>
        <w:t xml:space="preserve">Moncton, </w:t>
      </w:r>
      <w:r w:rsidRPr="00771D08">
        <w:rPr>
          <w:rFonts w:asciiTheme="minorHAnsi" w:hAnsiTheme="minorHAnsi" w:cstheme="minorHAnsi"/>
          <w:spacing w:val="15"/>
          <w:w w:val="87"/>
        </w:rPr>
        <w:t xml:space="preserve"> </w:t>
      </w:r>
      <w:r w:rsidRPr="00771D08">
        <w:rPr>
          <w:rFonts w:asciiTheme="minorHAnsi" w:hAnsiTheme="minorHAnsi" w:cstheme="minorHAnsi"/>
          <w:w w:val="87"/>
        </w:rPr>
        <w:t xml:space="preserve">NB </w:t>
      </w:r>
      <w:r w:rsidRPr="00771D08">
        <w:rPr>
          <w:rFonts w:asciiTheme="minorHAnsi" w:hAnsiTheme="minorHAnsi" w:cstheme="minorHAnsi"/>
          <w:w w:val="86"/>
        </w:rPr>
        <w:t>Ivan</w:t>
      </w:r>
      <w:r w:rsidRPr="00771D08">
        <w:rPr>
          <w:rFonts w:asciiTheme="minorHAnsi" w:hAnsiTheme="minorHAnsi" w:cstheme="minorHAnsi"/>
          <w:spacing w:val="-3"/>
          <w:w w:val="86"/>
        </w:rPr>
        <w:t>’</w:t>
      </w:r>
      <w:r w:rsidRPr="00771D08">
        <w:rPr>
          <w:rFonts w:asciiTheme="minorHAnsi" w:hAnsiTheme="minorHAnsi" w:cstheme="minorHAnsi"/>
          <w:w w:val="86"/>
        </w:rPr>
        <w:t>s</w:t>
      </w:r>
      <w:r w:rsidRPr="00771D08">
        <w:rPr>
          <w:rFonts w:asciiTheme="minorHAnsi" w:hAnsiTheme="minorHAnsi" w:cstheme="minorHAnsi"/>
          <w:spacing w:val="7"/>
          <w:w w:val="86"/>
        </w:rPr>
        <w:t xml:space="preserve"> </w:t>
      </w:r>
      <w:r w:rsidRPr="00771D08">
        <w:rPr>
          <w:rFonts w:asciiTheme="minorHAnsi" w:hAnsiTheme="minorHAnsi" w:cstheme="minorHAnsi"/>
          <w:w w:val="86"/>
        </w:rPr>
        <w:t xml:space="preserve">Camera </w:t>
      </w:r>
      <w:r w:rsidRPr="00771D08">
        <w:rPr>
          <w:rFonts w:asciiTheme="minorHAnsi" w:hAnsiTheme="minorHAnsi" w:cstheme="minorHAnsi"/>
          <w:spacing w:val="5"/>
          <w:w w:val="86"/>
        </w:rPr>
        <w:t xml:space="preserve"> </w:t>
      </w:r>
      <w:r w:rsidRPr="00771D08">
        <w:rPr>
          <w:rFonts w:asciiTheme="minorHAnsi" w:hAnsiTheme="minorHAnsi" w:cstheme="minorHAnsi"/>
          <w:w w:val="86"/>
        </w:rPr>
        <w:t>Ltd.,</w:t>
      </w:r>
      <w:r w:rsidRPr="00771D08">
        <w:rPr>
          <w:rFonts w:asciiTheme="minorHAnsi" w:hAnsiTheme="minorHAnsi" w:cstheme="minorHAnsi"/>
          <w:spacing w:val="-10"/>
          <w:w w:val="86"/>
        </w:rPr>
        <w:t xml:space="preserve"> </w:t>
      </w:r>
      <w:r w:rsidRPr="00771D08">
        <w:rPr>
          <w:rFonts w:asciiTheme="minorHAnsi" w:hAnsiTheme="minorHAnsi" w:cstheme="minorHAnsi"/>
          <w:w w:val="87"/>
        </w:rPr>
        <w:t xml:space="preserve">Moncton, </w:t>
      </w:r>
      <w:r w:rsidRPr="00771D08">
        <w:rPr>
          <w:rFonts w:asciiTheme="minorHAnsi" w:hAnsiTheme="minorHAnsi" w:cstheme="minorHAnsi"/>
          <w:spacing w:val="15"/>
          <w:w w:val="87"/>
        </w:rPr>
        <w:t xml:space="preserve"> </w:t>
      </w:r>
      <w:r w:rsidRPr="00771D08">
        <w:rPr>
          <w:rFonts w:asciiTheme="minorHAnsi" w:hAnsiTheme="minorHAnsi" w:cstheme="minorHAnsi"/>
          <w:w w:val="87"/>
        </w:rPr>
        <w:t>NB</w:t>
      </w:r>
    </w:p>
    <w:p w14:paraId="003E11C6" w14:textId="77777777" w:rsidR="001665D8" w:rsidRPr="00771D08" w:rsidRDefault="00771D08">
      <w:pPr>
        <w:rPr>
          <w:rFonts w:asciiTheme="minorHAnsi" w:hAnsiTheme="minorHAnsi" w:cstheme="minorHAnsi"/>
        </w:rPr>
      </w:pPr>
      <w:r w:rsidRPr="00771D08">
        <w:rPr>
          <w:rFonts w:asciiTheme="minorHAnsi" w:hAnsiTheme="minorHAnsi" w:cstheme="minorHAnsi"/>
          <w:w w:val="87"/>
        </w:rPr>
        <w:t>Chez</w:t>
      </w:r>
      <w:r w:rsidRPr="00771D08">
        <w:rPr>
          <w:rFonts w:asciiTheme="minorHAnsi" w:hAnsiTheme="minorHAnsi" w:cstheme="minorHAnsi"/>
          <w:spacing w:val="13"/>
          <w:w w:val="87"/>
        </w:rPr>
        <w:t xml:space="preserve"> </w:t>
      </w:r>
      <w:r w:rsidRPr="00771D08">
        <w:rPr>
          <w:rFonts w:asciiTheme="minorHAnsi" w:hAnsiTheme="minorHAnsi" w:cstheme="minorHAnsi"/>
          <w:w w:val="87"/>
        </w:rPr>
        <w:t>Françoise,</w:t>
      </w:r>
      <w:r w:rsidRPr="00771D08">
        <w:rPr>
          <w:rFonts w:asciiTheme="minorHAnsi" w:hAnsiTheme="minorHAnsi" w:cstheme="minorHAnsi"/>
          <w:spacing w:val="29"/>
          <w:w w:val="87"/>
        </w:rPr>
        <w:t xml:space="preserve"> </w:t>
      </w:r>
      <w:r w:rsidRPr="00771D08">
        <w:rPr>
          <w:rFonts w:asciiTheme="minorHAnsi" w:hAnsiTheme="minorHAnsi" w:cstheme="minorHAnsi"/>
          <w:w w:val="87"/>
        </w:rPr>
        <w:t>Shediac,</w:t>
      </w:r>
      <w:r w:rsidRPr="00771D08">
        <w:rPr>
          <w:rFonts w:asciiTheme="minorHAnsi" w:hAnsiTheme="minorHAnsi" w:cstheme="minorHAnsi"/>
          <w:spacing w:val="32"/>
          <w:w w:val="87"/>
        </w:rPr>
        <w:t xml:space="preserve"> </w:t>
      </w:r>
      <w:r w:rsidRPr="00771D08">
        <w:rPr>
          <w:rFonts w:asciiTheme="minorHAnsi" w:hAnsiTheme="minorHAnsi" w:cstheme="minorHAnsi"/>
          <w:w w:val="87"/>
        </w:rPr>
        <w:t>NB</w:t>
      </w:r>
    </w:p>
    <w:p w14:paraId="683C84FC" w14:textId="77777777" w:rsidR="001665D8" w:rsidRPr="00771D08" w:rsidRDefault="001665D8">
      <w:pPr>
        <w:spacing w:line="180" w:lineRule="exact"/>
        <w:rPr>
          <w:rFonts w:asciiTheme="minorHAnsi" w:hAnsiTheme="minorHAnsi" w:cstheme="minorHAnsi"/>
        </w:rPr>
      </w:pPr>
    </w:p>
    <w:p w14:paraId="74C6B041" w14:textId="77777777" w:rsidR="001665D8" w:rsidRPr="00771D08" w:rsidRDefault="00771D08">
      <w:pPr>
        <w:rPr>
          <w:rFonts w:asciiTheme="minorHAnsi" w:hAnsiTheme="minorHAnsi" w:cstheme="minorHAnsi"/>
        </w:rPr>
      </w:pPr>
      <w:r w:rsidRPr="00771D08">
        <w:rPr>
          <w:rFonts w:asciiTheme="minorHAnsi" w:hAnsiTheme="minorHAnsi" w:cstheme="minorHAnsi"/>
          <w:w w:val="90"/>
        </w:rPr>
        <w:t>New</w:t>
      </w:r>
      <w:r w:rsidRPr="00771D08">
        <w:rPr>
          <w:rFonts w:asciiTheme="minorHAnsi" w:hAnsiTheme="minorHAnsi" w:cstheme="minorHAnsi"/>
          <w:spacing w:val="3"/>
          <w:w w:val="90"/>
        </w:rPr>
        <w:t xml:space="preserve"> </w:t>
      </w:r>
      <w:r w:rsidRPr="00771D08">
        <w:rPr>
          <w:rFonts w:asciiTheme="minorHAnsi" w:hAnsiTheme="minorHAnsi" w:cstheme="minorHAnsi"/>
          <w:w w:val="90"/>
        </w:rPr>
        <w:t>Brunswick</w:t>
      </w:r>
      <w:r w:rsidRPr="00771D08">
        <w:rPr>
          <w:rFonts w:asciiTheme="minorHAnsi" w:hAnsiTheme="minorHAnsi" w:cstheme="minorHAnsi"/>
          <w:spacing w:val="3"/>
          <w:w w:val="90"/>
        </w:rPr>
        <w:t xml:space="preserve"> </w:t>
      </w:r>
      <w:r w:rsidRPr="00771D08">
        <w:rPr>
          <w:rFonts w:asciiTheme="minorHAnsi" w:hAnsiTheme="minorHAnsi" w:cstheme="minorHAnsi"/>
          <w:w w:val="90"/>
        </w:rPr>
        <w:t>Community</w:t>
      </w:r>
      <w:r w:rsidRPr="00771D08">
        <w:rPr>
          <w:rFonts w:asciiTheme="minorHAnsi" w:hAnsiTheme="minorHAnsi" w:cstheme="minorHAnsi"/>
          <w:spacing w:val="32"/>
          <w:w w:val="90"/>
        </w:rPr>
        <w:t xml:space="preserve"> </w:t>
      </w:r>
      <w:r w:rsidRPr="00771D08">
        <w:rPr>
          <w:rFonts w:asciiTheme="minorHAnsi" w:hAnsiTheme="minorHAnsi" w:cstheme="minorHAnsi"/>
          <w:w w:val="90"/>
        </w:rPr>
        <w:t>College,</w:t>
      </w:r>
      <w:r w:rsidRPr="00771D08">
        <w:rPr>
          <w:rFonts w:asciiTheme="minorHAnsi" w:hAnsiTheme="minorHAnsi" w:cstheme="minorHAnsi"/>
          <w:spacing w:val="-10"/>
          <w:w w:val="90"/>
        </w:rPr>
        <w:t xml:space="preserve"> </w:t>
      </w:r>
      <w:r w:rsidRPr="00771D08">
        <w:rPr>
          <w:rFonts w:asciiTheme="minorHAnsi" w:hAnsiTheme="minorHAnsi" w:cstheme="minorHAnsi"/>
        </w:rPr>
        <w:t>permanent</w:t>
      </w:r>
      <w:r w:rsidRPr="00771D08">
        <w:rPr>
          <w:rFonts w:asciiTheme="minorHAnsi" w:hAnsiTheme="minorHAnsi" w:cstheme="minorHAnsi"/>
          <w:spacing w:val="-19"/>
        </w:rPr>
        <w:t xml:space="preserve"> </w:t>
      </w:r>
      <w:r w:rsidRPr="00771D08">
        <w:rPr>
          <w:rFonts w:asciiTheme="minorHAnsi" w:hAnsiTheme="minorHAnsi" w:cstheme="minorHAnsi"/>
          <w:w w:val="92"/>
        </w:rPr>
        <w:t>exhibitions</w:t>
      </w:r>
      <w:r w:rsidRPr="00771D08">
        <w:rPr>
          <w:rFonts w:asciiTheme="minorHAnsi" w:hAnsiTheme="minorHAnsi" w:cstheme="minorHAnsi"/>
          <w:spacing w:val="2"/>
          <w:w w:val="92"/>
        </w:rPr>
        <w:t xml:space="preserve"> </w:t>
      </w:r>
      <w:r w:rsidRPr="00771D08">
        <w:rPr>
          <w:rFonts w:asciiTheme="minorHAnsi" w:hAnsiTheme="minorHAnsi" w:cstheme="minorHAnsi"/>
        </w:rPr>
        <w:t>at</w:t>
      </w:r>
      <w:r w:rsidRPr="00771D08">
        <w:rPr>
          <w:rFonts w:asciiTheme="minorHAnsi" w:hAnsiTheme="minorHAnsi" w:cstheme="minorHAnsi"/>
          <w:spacing w:val="5"/>
        </w:rPr>
        <w:t xml:space="preserve"> </w:t>
      </w:r>
      <w:r w:rsidRPr="00771D08">
        <w:rPr>
          <w:rFonts w:asciiTheme="minorHAnsi" w:hAnsiTheme="minorHAnsi" w:cstheme="minorHAnsi"/>
        </w:rPr>
        <w:t xml:space="preserve">the </w:t>
      </w:r>
      <w:r w:rsidRPr="00771D08">
        <w:rPr>
          <w:rFonts w:asciiTheme="minorHAnsi" w:hAnsiTheme="minorHAnsi" w:cstheme="minorHAnsi"/>
          <w:spacing w:val="-7"/>
        </w:rPr>
        <w:t>1</w:t>
      </w:r>
      <w:r w:rsidRPr="00771D08">
        <w:rPr>
          <w:rFonts w:asciiTheme="minorHAnsi" w:hAnsiTheme="minorHAnsi" w:cstheme="minorHAnsi"/>
        </w:rPr>
        <w:t>0</w:t>
      </w:r>
      <w:r w:rsidRPr="00771D08">
        <w:rPr>
          <w:rFonts w:asciiTheme="minorHAnsi" w:hAnsiTheme="minorHAnsi" w:cstheme="minorHAnsi"/>
          <w:spacing w:val="-10"/>
        </w:rPr>
        <w:t xml:space="preserve"> </w:t>
      </w:r>
      <w:r w:rsidRPr="00771D08">
        <w:rPr>
          <w:rFonts w:asciiTheme="minorHAnsi" w:hAnsiTheme="minorHAnsi" w:cstheme="minorHAnsi"/>
        </w:rPr>
        <w:t>campuses</w:t>
      </w:r>
    </w:p>
    <w:p w14:paraId="0564ADBF" w14:textId="77777777" w:rsidR="001665D8" w:rsidRPr="00771D08" w:rsidRDefault="001665D8">
      <w:pPr>
        <w:spacing w:line="140" w:lineRule="exact"/>
        <w:rPr>
          <w:rFonts w:asciiTheme="minorHAnsi" w:hAnsiTheme="minorHAnsi" w:cstheme="minorHAnsi"/>
        </w:rPr>
      </w:pPr>
    </w:p>
    <w:p w14:paraId="026A1CE2" w14:textId="77777777" w:rsidR="001665D8" w:rsidRPr="00771D08" w:rsidRDefault="00771D08">
      <w:pPr>
        <w:spacing w:line="220" w:lineRule="exact"/>
        <w:rPr>
          <w:rFonts w:asciiTheme="minorHAnsi" w:hAnsiTheme="minorHAnsi" w:cstheme="minorHAnsi"/>
        </w:rPr>
        <w:sectPr w:rsidR="001665D8" w:rsidRPr="00771D08">
          <w:type w:val="continuous"/>
          <w:pgSz w:w="12240" w:h="15840"/>
          <w:pgMar w:top="740" w:right="800" w:bottom="280" w:left="1720" w:header="720" w:footer="720" w:gutter="0"/>
          <w:cols w:num="2" w:space="720" w:equalWidth="0">
            <w:col w:w="1619" w:space="261"/>
            <w:col w:w="7840"/>
          </w:cols>
        </w:sectPr>
      </w:pPr>
      <w:r w:rsidRPr="00771D08">
        <w:rPr>
          <w:rFonts w:asciiTheme="minorHAnsi" w:hAnsiTheme="minorHAnsi" w:cstheme="minorHAnsi"/>
          <w:w w:val="90"/>
        </w:rPr>
        <w:t>Memramcook</w:t>
      </w:r>
      <w:r w:rsidRPr="00771D08">
        <w:rPr>
          <w:rFonts w:asciiTheme="minorHAnsi" w:hAnsiTheme="minorHAnsi" w:cstheme="minorHAnsi"/>
          <w:spacing w:val="25"/>
          <w:w w:val="90"/>
        </w:rPr>
        <w:t xml:space="preserve"> </w:t>
      </w:r>
      <w:r w:rsidRPr="00771D08">
        <w:rPr>
          <w:rFonts w:asciiTheme="minorHAnsi" w:hAnsiTheme="minorHAnsi" w:cstheme="minorHAnsi"/>
          <w:w w:val="90"/>
        </w:rPr>
        <w:t xml:space="preserve">Institute,  </w:t>
      </w:r>
      <w:r w:rsidRPr="00771D08">
        <w:rPr>
          <w:rFonts w:asciiTheme="minorHAnsi" w:hAnsiTheme="minorHAnsi" w:cstheme="minorHAnsi"/>
          <w:w w:val="90"/>
        </w:rPr>
        <w:t>Memramcook,</w:t>
      </w:r>
      <w:r w:rsidRPr="00771D08">
        <w:rPr>
          <w:rFonts w:asciiTheme="minorHAnsi" w:hAnsiTheme="minorHAnsi" w:cstheme="minorHAnsi"/>
          <w:spacing w:val="26"/>
          <w:w w:val="90"/>
        </w:rPr>
        <w:t xml:space="preserve"> </w:t>
      </w:r>
      <w:r w:rsidRPr="00771D08">
        <w:rPr>
          <w:rFonts w:asciiTheme="minorHAnsi" w:hAnsiTheme="minorHAnsi" w:cstheme="minorHAnsi"/>
          <w:w w:val="90"/>
        </w:rPr>
        <w:t>NB</w:t>
      </w:r>
    </w:p>
    <w:p w14:paraId="3BE2A8D3" w14:textId="77777777" w:rsidR="001665D8" w:rsidRPr="00771D08" w:rsidRDefault="00771D08">
      <w:pPr>
        <w:spacing w:before="18" w:line="280" w:lineRule="exact"/>
        <w:rPr>
          <w:rFonts w:asciiTheme="minorHAnsi" w:hAnsiTheme="minorHAnsi" w:cstheme="minorHAnsi"/>
        </w:rPr>
      </w:pPr>
      <w:r w:rsidRPr="00771D08">
        <w:rPr>
          <w:rFonts w:asciiTheme="minorHAnsi" w:hAnsiTheme="minorHAnsi" w:cstheme="minorHAnsi"/>
        </w:rPr>
        <w:pict w14:anchorId="7CD7EA44">
          <v:group id="_x0000_s1066" style="position:absolute;margin-left:286.35pt;margin-top:214.85pt;width:325.65pt;height:0;z-index:-251655680;mso-position-horizontal-relative:page;mso-position-vertical-relative:page" coordorigin="5727,4297" coordsize="6513,0">
            <v:shape id="_x0000_s1067" style="position:absolute;left:5727;top:4297;width:6513;height:0" coordorigin="5727,4297" coordsize="6513,0" path="m12240,4297r-6513,e" filled="f" strokecolor="#949f6d" strokeweight="2pt">
              <v:path arrowok="t"/>
            </v:shape>
            <w10:wrap anchorx="page" anchory="page"/>
          </v:group>
        </w:pict>
      </w:r>
      <w:r w:rsidRPr="00771D08">
        <w:rPr>
          <w:rFonts w:asciiTheme="minorHAnsi" w:hAnsiTheme="minorHAnsi" w:cstheme="minorHAnsi"/>
        </w:rPr>
        <w:pict w14:anchorId="02432ECA">
          <v:group id="_x0000_s1064" style="position:absolute;margin-left:0;margin-top:214.85pt;width:173.45pt;height:0;z-index:-251656704;mso-position-horizontal-relative:page;mso-position-vertical-relative:page" coordorigin=",4297" coordsize="3469,0">
            <v:shape id="_x0000_s1065" style="position:absolute;top:4297;width:3469;height:0" coordorigin=",4297" coordsize="3469,0" path="m3469,4297l,4297r,e" filled="f" strokecolor="#949f6d" strokeweight="2pt">
              <v:path arrowok="t"/>
            </v:shape>
            <w10:wrap anchorx="page" anchory="page"/>
          </v:group>
        </w:pict>
      </w:r>
      <w:r w:rsidRPr="00771D08">
        <w:rPr>
          <w:rFonts w:asciiTheme="minorHAnsi" w:hAnsiTheme="minorHAnsi" w:cstheme="minorHAnsi"/>
        </w:rPr>
        <w:pict w14:anchorId="6666A710">
          <v:group id="_x0000_s1048" style="position:absolute;margin-left:0;margin-top:400.35pt;width:612pt;height:391.65pt;z-index:-251657728;mso-position-horizontal-relative:page;mso-position-vertical-relative:page" coordorigin=",8007" coordsize="12240,7833">
            <v:shape id="_x0000_s1063" style="position:absolute;left:4658;top:10525;width:7582;height:5315" coordorigin="4658,10525" coordsize="7582,5315" path="m8972,10538r-327,-13l8645,10525r-327,13l7998,10577r-311,64l7385,10728r-292,110l6813,10970r-268,152l6290,11294r-240,191l5825,11693r-208,224l5427,12157r-172,255l5103,12680r-132,280l4861,13252r-87,302l4710,13865r-39,320l4658,14512r,l4671,14839r39,320l4774,15470r87,302l4886,15840r7354,l12240,12793r-53,-113l12035,12412r-172,-255l11672,11917r-208,-224l11240,11485r-240,-191l10745,11122r-268,-152l10197,10838r-292,-110l9603,10641r-311,-64l8972,10538xe" fillcolor="#89985e" stroked="f">
              <v:path arrowok="t"/>
            </v:shape>
            <v:shape id="_x0000_s1062" style="position:absolute;left:8536;top:9468;width:3704;height:4141" coordorigin="8536,9468" coordsize="3704,4141" path="m10776,9474r-169,-6l10606,9468r-169,6l10271,9495r-162,33l9952,9573r-151,57l9655,9699r-139,79l9384,9867r-125,99l9143,10074r-108,116l8936,10315r-89,132l8767,10586r-68,146l8642,10883r-45,157l8564,11202r-21,166l8536,11538r7,170l8564,11874r33,161l8642,12192r57,152l8767,12489r80,139l8936,12760r99,125l9143,13002r116,108l9384,13209r132,89l9655,13377r146,68l9952,13502r157,46l10271,13581r166,20l10606,13608r1,l10776,13601r166,-20l11104,13548r157,-46l11412,13445r146,-68l11697,13298r132,-89l11954,13110r117,-108l12179,12885r61,-77l12240,10268r-61,-78l12071,10074r-117,-108l11829,9867r-132,-89l11558,9699r-146,-69l11261,9573r-157,-45l10942,9495r-166,-21xe" fillcolor="#fdd97e" stroked="f">
              <v:path arrowok="t"/>
            </v:shape>
            <v:shape id="_x0000_s1061" style="position:absolute;left:4046;top:8568;width:4141;height:4140" coordorigin="4046,8568" coordsize="4141,4140" path="m6286,8575r-169,-7l5947,8575r-166,20l5619,8628r-157,46l5311,8731r-146,68l5026,8878r-132,90l4769,9067r-116,108l4545,9291r-99,125l4356,9548r-79,139l4209,9833r-57,151l4106,10141r-33,162l4053,10469r-7,170l4053,10808r20,166l4106,11136r46,157l4209,11444r68,146l4356,11729r90,132l4545,11986r108,116l4769,12210r125,99l5026,12399r139,79l5311,12546r151,57l5619,12649r162,33l5947,12702r169,7l6286,12702r166,-20l6614,12649r157,-46l6922,12546r146,-68l7207,12399r132,-90l7464,12210r116,-108l7688,11986r99,-125l7877,11729r79,-139l8024,11444r57,-151l8127,11136r33,-162l8180,10808r7,-169l8180,10469r-20,-166l8127,10141r-46,-157l8024,9833r-68,-146l7877,9548r-90,-132l7688,9291,7580,9175,7464,9067r-125,-99l7207,8878r-139,-79l6922,8731r-151,-57l6614,8628r-162,-33l6286,8575xe" fillcolor="#89985e" stroked="f">
              <v:path arrowok="t"/>
            </v:shape>
            <v:shape id="_x0000_s1060" style="position:absolute;left:2060;top:8017;width:2795;height:2795" coordorigin="2060,8017" coordsize="2795,2795" path="m4855,9417r-5,-115l4837,9190r-22,-109l4784,8975r-38,-103l4700,8774r-53,-94l4587,8591r-67,-84l4447,8428r-78,-73l4285,8288r-89,-61l4102,8174r-98,-46l3901,8089r-105,-31l3686,8035r-112,-13l3460,8017r-115,4l3233,8035r-109,22l3018,8087r-102,39l2817,8172r-94,53l2634,8285r-84,67l2471,8424r-73,79l2331,8587r-61,89l2217,8770r-46,98l2132,8970r-31,106l2079,9185r-14,112l2060,9412r4,115l2078,9639r22,109l2130,9854r39,102l2215,10054r53,94l2328,10238r67,84l2467,10401r79,73l2630,10541r89,60l2813,10655r98,46l3013,10740r106,31l3228,10793r112,14l3455,10812r115,-5l3682,10794r109,-22l3897,10741r102,-38l4097,10657r94,-53l4281,10544r84,-67l4444,10404r73,-78l4584,10242r60,-90l4698,10059r46,-99l4783,9858r31,-106l4836,9643r14,-112l4855,9417xe" fillcolor="#fdd97e" stroked="f">
              <v:path arrowok="t"/>
            </v:shape>
            <v:shape id="_x0000_s1059" style="position:absolute;left:6958;top:12570;width:2965;height:2965" coordorigin="6958,12570" coordsize="2965,2965" path="m8562,12575r-122,-5l8319,12575r-119,14l8084,12613r-112,32l7863,12686r-104,49l7660,12792r-95,64l7476,12927r-84,77l7315,13087r-71,90l7180,13271r-57,100l7074,13475r-40,109l7001,13696r-24,116l6963,13931r-5,121l6963,14174r14,119l7001,14408r33,113l7074,14629r49,104l7180,14833r64,95l7315,15017r77,83l7476,15178r89,71l7660,15312r99,57l7863,15418r109,41l8084,15491r116,24l8319,15530r121,5l8441,15535r121,-5l8681,15515r116,-24l8909,15459r108,-41l9122,15369r99,-57l9316,15249r89,-71l9489,15100r77,-83l9637,14928r64,-95l9757,14733r49,-104l9847,14521r33,-113l9903,14293r15,-119l9923,14052r-5,-121l9903,13812r-23,-116l9847,13584r-41,-109l9757,13371r-56,-100l9637,13177r-71,-90l9489,13004r-84,-77l9316,12856r-95,-64l9122,12735r-105,-49l8909,12645r-112,-32l8681,12589r-119,-14xe" fillcolor="#89985e" stroked="f">
              <v:path arrowok="t"/>
            </v:shape>
            <v:shape id="_x0000_s1058" style="position:absolute;left:8747;top:13745;width:2965;height:2095" coordorigin="8747,13745" coordsize="2965,2095" path="m10351,13750r-122,-5l10108,13750r-119,15l9873,13789r-112,32l9652,13862r-104,49l9449,13968r-95,63l9265,14102r-84,78l9104,14263r-71,89l8969,14447r-56,100l8864,14651r-41,108l8790,14872r-24,115l8752,15106r-5,122l8752,15349r14,119l8790,15584r33,112l8864,15805r16,35l11579,15840r57,-144l11669,15584r23,-116l11707,15349r5,-121l11707,15106r-15,-119l11669,14872r-33,-113l11595,14651r-49,-104l11490,14447r-64,-95l11355,14263r-77,-83l11194,14102r-89,-71l11010,13968r-99,-57l10806,13862r-108,-41l10586,13789r-116,-24l10351,13750xe" fillcolor="#fdd97e" stroked="f">
              <v:path arrowok="t"/>
            </v:shape>
            <v:shape id="_x0000_s1057" style="position:absolute;left:8696;top:11343;width:2965;height:2965" coordorigin="8696,11343" coordsize="2965,2965" path="m10300,11348r-121,-5l10178,11343r-121,5l9938,11362r-116,24l9710,11418r-109,41l9497,11508r-99,57l9303,11629r-89,71l9130,11777r-77,84l8982,11950r-64,94l8861,12144r-48,104l8772,12357r-33,112l8715,12585r-14,119l8696,12825r5,122l8715,13066r24,116l8772,13294r41,108l8861,13507r57,99l8982,13701r71,89l9130,13874r84,77l9303,14022r95,64l9497,14142r104,49l9710,14232r112,33l9938,14288r119,15l10178,14308r122,-5l10419,14288r116,-23l10647,14232r108,-41l10860,14142r99,-56l11054,14022r89,-71l11227,13874r77,-84l11375,13701r64,-95l11495,13507r49,-105l11585,13294r33,-112l11641,13066r15,-119l11661,12825r-5,-121l11641,12585r-23,-116l11585,12357r-41,-109l11495,12144r-56,-100l11375,11950r-71,-89l11227,11777r-84,-77l11054,11629r-95,-64l10860,11508r-105,-49l10647,11418r-112,-32l10419,11362r-119,-14xe" fillcolor="#89985e" stroked="f">
              <v:path arrowok="t"/>
            </v:shape>
            <v:shape id="_x0000_s1056" style="position:absolute;left:1672;top:13694;width:5001;height:2146" coordorigin="1672,13694" coordsize="5001,2146" path="m4380,13703r-208,-9l4172,13694r-207,9l3762,13727r-198,41l3372,13823r-185,70l3009,13977r-170,96l2678,14183r-153,120l2383,14435r-132,143l2130,14730r-109,162l1924,15062r-83,178l1771,15425r-56,192l1675,15814r-3,26l6672,15840r-43,-223l6573,15425r-69,-185l6420,15062r-97,-170l6214,14730r-121,-152l5961,14435r-142,-132l5666,14183r-161,-110l5335,13977r-178,-84l4972,13823r-192,-55l4582,13727r-202,-24xe" fillcolor="#89985e" stroked="f">
              <v:path arrowok="t"/>
            </v:shape>
            <v:shape id="_x0000_s1055" style="position:absolute;left:5953;top:15688;width:1141;height:152" coordorigin="5953,15688" coordsize="1141,152" path="m6618,15692r-94,-4l6523,15688r-94,4l6337,15703r-90,18l6160,15746r-84,32l5995,15816r-42,24l7094,15840r-42,-24l6971,15778r-84,-32l6800,15721r-90,-18l6618,15692xe" fillcolor="#89985e" stroked="f">
              <v:path arrowok="t"/>
            </v:shape>
            <v:shape id="_x0000_s1054" style="position:absolute;left:2511;top:11905;width:4140;height:3935" coordorigin="2511,11905" coordsize="4140,3935" path="m4751,11912r-170,-7l4411,11912r-166,20l4084,11965r-157,46l3775,12068r-145,68l3490,12215r-132,90l3234,12404r-117,108l3009,12628r-99,125l2821,12885r-79,139l2673,13170r-57,151l2571,13478r-33,162l2518,13806r-7,169l2518,14145r20,166l2571,14473r45,157l2673,14781r69,146l2821,15066r89,132l3009,15323r108,116l3234,15547r124,99l3490,15736r140,79l3684,15840r1794,l5672,15736r132,-90l5928,15547r117,-108l6153,15323r99,-125l6341,15066r79,-139l6489,14781r57,-151l6591,14473r33,-162l6644,14145r7,-169l6651,13975r-7,-169l6624,13640r-33,-162l6546,13321r-57,-151l6420,13024r-79,-139l6252,12753r-99,-125l6045,12512r-117,-108l5804,12305r-132,-90l5532,12136r-145,-68l5235,12011r-156,-46l4917,11932r-166,-20xe" fillcolor="#89985e" stroked="f">
              <v:path arrowok="t"/>
            </v:shape>
            <v:shape id="_x0000_s1053" style="position:absolute;left:9391;top:14819;width:2849;height:1021" coordorigin="9391,14819" coordsize="2849,1021" path="m12240,15114r-113,-64l11981,14982r-152,-58l11673,14879r-162,-33l11345,14826r-170,-7l11005,14826r-166,20l10678,14879r-157,45l10369,14982r-145,68l10085,15129r-133,89l9828,15317r-117,108l9603,15542r-99,124l9415,15799r-24,41l12240,15840r,-726xe" fillcolor="#89985e" stroked="f">
              <v:path arrowok="t"/>
            </v:shape>
            <v:shape id="_x0000_s1052" style="position:absolute;left:10485;top:11725;width:1755;height:4091" coordorigin="10485,11725" coordsize="1755,4091" path="m12240,15817r,-4092l12219,11728r-161,33l11901,11806r-152,57l11604,11932r-139,79l11333,12100r-125,99l11091,12307r-108,117l10885,12548r-90,132l10716,12820r-68,145l10591,13117r-46,156l10512,13435r-20,166l10485,13771r,l10492,13941r20,166l10545,14268r46,157l10648,14577r68,145l10795,14862r90,132l10983,15118r108,117l11208,15343r125,99l11465,15531r139,79l11749,15679r152,57l12058,15781r161,33l12240,15817xe" fillcolor="#89985e" stroked="f">
              <v:path arrowok="t"/>
            </v:shape>
            <v:shape id="_x0000_s1051" style="position:absolute;top:14921;width:2195;height:919" coordorigin=",14921" coordsize="2195,919" path="m946,14926r-122,-5l824,14921r-122,5l583,14941r-115,23l355,14997r-108,41l143,15087r-100,56l,15172r,668l2195,15840r-5,-13l2141,15722r-57,-99l2020,15528r-71,-89l1872,15355r-83,-77l1699,15207r-94,-64l1505,15087r-104,-49l1292,14997r-112,-33l1064,14941r-118,-15xe" fillcolor="#89985e" stroked="f">
              <v:path arrowok="t"/>
            </v:shape>
            <v:shape id="_x0000_s1050" style="position:absolute;left:2562;top:12161;width:1380;height:1380" coordorigin="2562,12161" coordsize="1380,1380" path="m3309,12163r-56,-2l3251,12161r-56,2l3140,12170r-54,11l3034,12196r-51,19l2935,12238r-47,26l2844,12294r-41,33l2764,12363r-36,39l2695,12443r-30,44l2639,12534r-23,48l2597,12633r-15,52l2571,12739r-7,55l2562,12851r,l2564,12907r7,56l2582,13017r15,52l2616,13120r23,48l2665,13214r30,44l2728,13300r36,39l2803,13375r41,33l2888,13438r47,26l2983,13487r51,19l3086,13521r54,11l3195,13539r57,2l3309,13539r55,-7l3418,13521r52,-15l3521,13487r48,-23l3616,13438r44,-30l3701,13375r39,-36l3776,13300r33,-42l3839,13214r26,-46l3888,13120r19,-51l3922,13017r11,-54l3940,12907r2,-56l3940,12794r-7,-55l3922,12685r-15,-52l3888,12582r-23,-48l3839,12487r-30,-44l3776,12402r-36,-39l3701,12327r-41,-33l3616,12264r-47,-26l3521,12215r-51,-19l3418,12181r-54,-11l3309,12163xe" fillcolor="#fdd97e" stroked="f">
              <v:path arrowok="t"/>
            </v:shape>
            <v:shape id="_x0000_s1049" style="position:absolute;left:11916;top:9813;width:324;height:1169" coordorigin="11916,9813" coordsize="324,1169" path="m12240,10982r,-1169l12199,9840r-42,33l12118,9909r-36,39l12049,9990r-29,44l11993,10080r-22,49l11952,10179r-16,52l11925,10285r-6,56l11916,10397r3,57l11925,10509r11,54l11952,10615r19,51l11993,10714r27,47l12049,10805r33,41l12118,10885r39,36l12199,10954r41,28xe" fillcolor="#89985e" stroked="f">
              <v:path arrowok="t"/>
            </v:shape>
            <w10:wrap anchorx="page" anchory="page"/>
          </v:group>
        </w:pict>
      </w:r>
    </w:p>
    <w:p w14:paraId="01736C44" w14:textId="77777777" w:rsidR="001665D8" w:rsidRPr="00771D08" w:rsidRDefault="00771D08">
      <w:pPr>
        <w:spacing w:before="33"/>
        <w:ind w:left="3445" w:right="4309"/>
        <w:jc w:val="center"/>
        <w:rPr>
          <w:rFonts w:asciiTheme="minorHAnsi" w:eastAsia="Gill Sans MT" w:hAnsiTheme="minorHAnsi" w:cstheme="minorHAnsi"/>
        </w:rPr>
        <w:sectPr w:rsidR="001665D8" w:rsidRPr="00771D08">
          <w:type w:val="continuous"/>
          <w:pgSz w:w="12240" w:h="15840"/>
          <w:pgMar w:top="740" w:right="800" w:bottom="280" w:left="1720" w:header="720" w:footer="720" w:gutter="0"/>
          <w:cols w:space="720"/>
        </w:sectPr>
      </w:pPr>
      <w:r w:rsidRPr="00771D08">
        <w:rPr>
          <w:rFonts w:asciiTheme="minorHAnsi" w:eastAsia="Gill Sans MT" w:hAnsiTheme="minorHAnsi" w:cstheme="minorHAnsi"/>
          <w:w w:val="89"/>
        </w:rPr>
        <w:lastRenderedPageBreak/>
        <w:t>Dolores</w:t>
      </w:r>
      <w:r w:rsidRPr="00771D08">
        <w:rPr>
          <w:rFonts w:asciiTheme="minorHAnsi" w:eastAsia="Gill Sans MT" w:hAnsiTheme="minorHAnsi" w:cstheme="minorHAnsi"/>
          <w:spacing w:val="-11"/>
          <w:w w:val="89"/>
        </w:rPr>
        <w:t xml:space="preserve"> </w:t>
      </w:r>
      <w:r w:rsidRPr="00771D08">
        <w:rPr>
          <w:rFonts w:asciiTheme="minorHAnsi" w:eastAsia="Gill Sans MT" w:hAnsiTheme="minorHAnsi" w:cstheme="minorHAnsi"/>
          <w:w w:val="89"/>
        </w:rPr>
        <w:t>Breau</w:t>
      </w:r>
      <w:r w:rsidRPr="00771D08">
        <w:rPr>
          <w:rFonts w:asciiTheme="minorHAnsi" w:eastAsia="Gill Sans MT" w:hAnsiTheme="minorHAnsi" w:cstheme="minorHAnsi"/>
          <w:spacing w:val="30"/>
          <w:w w:val="89"/>
        </w:rPr>
        <w:t xml:space="preserve"> </w:t>
      </w:r>
      <w:r w:rsidRPr="00771D08">
        <w:rPr>
          <w:rFonts w:asciiTheme="minorHAnsi" w:eastAsia="Gill Sans MT" w:hAnsiTheme="minorHAnsi" w:cstheme="minorHAnsi"/>
          <w:w w:val="141"/>
        </w:rPr>
        <w:t>•</w:t>
      </w:r>
      <w:r w:rsidRPr="00771D08">
        <w:rPr>
          <w:rFonts w:asciiTheme="minorHAnsi" w:eastAsia="Gill Sans MT" w:hAnsiTheme="minorHAnsi" w:cstheme="minorHAnsi"/>
          <w:spacing w:val="-27"/>
          <w:w w:val="141"/>
        </w:rPr>
        <w:t xml:space="preserve"> </w:t>
      </w:r>
      <w:r w:rsidRPr="00771D08">
        <w:rPr>
          <w:rFonts w:asciiTheme="minorHAnsi" w:eastAsia="Gill Sans MT" w:hAnsiTheme="minorHAnsi" w:cstheme="minorHAnsi"/>
          <w:w w:val="94"/>
        </w:rPr>
        <w:t>Resume</w:t>
      </w:r>
    </w:p>
    <w:p w14:paraId="440D2D5E" w14:textId="77777777" w:rsidR="001665D8" w:rsidRPr="00771D08" w:rsidRDefault="00771D08">
      <w:pPr>
        <w:spacing w:before="60" w:line="260" w:lineRule="exact"/>
        <w:ind w:left="1880"/>
        <w:rPr>
          <w:rFonts w:asciiTheme="minorHAnsi" w:eastAsia="Calibri" w:hAnsiTheme="minorHAnsi" w:cstheme="minorHAnsi"/>
        </w:rPr>
      </w:pPr>
      <w:r w:rsidRPr="00771D08">
        <w:rPr>
          <w:rFonts w:asciiTheme="minorHAnsi" w:eastAsia="Calibri" w:hAnsiTheme="minorHAnsi" w:cstheme="minorHAnsi"/>
          <w:b/>
          <w:w w:val="110"/>
          <w:position w:val="-1"/>
        </w:rPr>
        <w:lastRenderedPageBreak/>
        <w:t>GrouP</w:t>
      </w:r>
      <w:r w:rsidRPr="00771D08">
        <w:rPr>
          <w:rFonts w:asciiTheme="minorHAnsi" w:eastAsia="Calibri" w:hAnsiTheme="minorHAnsi" w:cstheme="minorHAnsi"/>
          <w:b/>
          <w:spacing w:val="13"/>
          <w:w w:val="110"/>
          <w:position w:val="-1"/>
        </w:rPr>
        <w:t xml:space="preserve"> </w:t>
      </w:r>
      <w:r w:rsidRPr="00771D08">
        <w:rPr>
          <w:rFonts w:asciiTheme="minorHAnsi" w:eastAsia="Calibri" w:hAnsiTheme="minorHAnsi" w:cstheme="minorHAnsi"/>
          <w:b/>
          <w:w w:val="99"/>
          <w:position w:val="-1"/>
        </w:rPr>
        <w:t>e</w:t>
      </w:r>
      <w:r w:rsidRPr="00771D08">
        <w:rPr>
          <w:rFonts w:asciiTheme="minorHAnsi" w:eastAsia="Calibri" w:hAnsiTheme="minorHAnsi" w:cstheme="minorHAnsi"/>
          <w:b/>
          <w:w w:val="101"/>
          <w:position w:val="-1"/>
        </w:rPr>
        <w:t>X</w:t>
      </w:r>
      <w:r w:rsidRPr="00771D08">
        <w:rPr>
          <w:rFonts w:asciiTheme="minorHAnsi" w:eastAsia="Calibri" w:hAnsiTheme="minorHAnsi" w:cstheme="minorHAnsi"/>
          <w:b/>
          <w:w w:val="113"/>
          <w:position w:val="-1"/>
        </w:rPr>
        <w:t>hi</w:t>
      </w:r>
      <w:r w:rsidRPr="00771D08">
        <w:rPr>
          <w:rFonts w:asciiTheme="minorHAnsi" w:eastAsia="Calibri" w:hAnsiTheme="minorHAnsi" w:cstheme="minorHAnsi"/>
          <w:b/>
          <w:w w:val="95"/>
          <w:position w:val="-1"/>
        </w:rPr>
        <w:t>B</w:t>
      </w:r>
      <w:r w:rsidRPr="00771D08">
        <w:rPr>
          <w:rFonts w:asciiTheme="minorHAnsi" w:eastAsia="Calibri" w:hAnsiTheme="minorHAnsi" w:cstheme="minorHAnsi"/>
          <w:b/>
          <w:w w:val="118"/>
          <w:position w:val="-1"/>
        </w:rPr>
        <w:t>itions</w:t>
      </w:r>
    </w:p>
    <w:p w14:paraId="48923F9F" w14:textId="77777777" w:rsidR="001665D8" w:rsidRPr="00771D08" w:rsidRDefault="001665D8">
      <w:pPr>
        <w:spacing w:before="1" w:line="220" w:lineRule="exact"/>
        <w:rPr>
          <w:rFonts w:asciiTheme="minorHAnsi" w:hAnsiTheme="minorHAnsi" w:cstheme="minorHAnsi"/>
        </w:rPr>
        <w:sectPr w:rsidR="001665D8" w:rsidRPr="00771D08">
          <w:pgSz w:w="12240" w:h="15840"/>
          <w:pgMar w:top="980" w:right="720" w:bottom="280" w:left="1720" w:header="720" w:footer="720" w:gutter="0"/>
          <w:cols w:space="720"/>
        </w:sectPr>
      </w:pPr>
    </w:p>
    <w:p w14:paraId="2D9F9F37" w14:textId="77777777" w:rsidR="001665D8" w:rsidRPr="00771D08" w:rsidRDefault="00771D08">
      <w:pPr>
        <w:spacing w:before="45"/>
        <w:jc w:val="right"/>
        <w:rPr>
          <w:rFonts w:asciiTheme="minorHAnsi" w:eastAsia="Calibri" w:hAnsiTheme="minorHAnsi" w:cstheme="minorHAnsi"/>
        </w:rPr>
      </w:pPr>
      <w:r w:rsidRPr="00771D08">
        <w:rPr>
          <w:rFonts w:asciiTheme="minorHAnsi" w:eastAsia="Calibri" w:hAnsiTheme="minorHAnsi" w:cstheme="minorHAnsi"/>
          <w:b/>
          <w:w w:val="106"/>
        </w:rPr>
        <w:t>2000</w:t>
      </w:r>
    </w:p>
    <w:p w14:paraId="5FABBC66" w14:textId="77777777" w:rsidR="001665D8" w:rsidRPr="00771D08" w:rsidRDefault="001665D8">
      <w:pPr>
        <w:spacing w:line="200" w:lineRule="exact"/>
        <w:rPr>
          <w:rFonts w:asciiTheme="minorHAnsi" w:hAnsiTheme="minorHAnsi" w:cstheme="minorHAnsi"/>
        </w:rPr>
      </w:pPr>
    </w:p>
    <w:p w14:paraId="5A677077" w14:textId="77777777" w:rsidR="001665D8" w:rsidRPr="00771D08" w:rsidRDefault="001665D8">
      <w:pPr>
        <w:spacing w:before="6" w:line="280" w:lineRule="exact"/>
        <w:rPr>
          <w:rFonts w:asciiTheme="minorHAnsi" w:hAnsiTheme="minorHAnsi" w:cstheme="minorHAnsi"/>
        </w:rPr>
      </w:pPr>
    </w:p>
    <w:p w14:paraId="4D527626" w14:textId="77777777" w:rsidR="001665D8" w:rsidRPr="00771D08" w:rsidRDefault="00771D08">
      <w:pPr>
        <w:jc w:val="right"/>
        <w:rPr>
          <w:rFonts w:asciiTheme="minorHAnsi" w:eastAsia="Calibri" w:hAnsiTheme="minorHAnsi" w:cstheme="minorHAnsi"/>
        </w:rPr>
      </w:pPr>
      <w:r w:rsidRPr="00771D08">
        <w:rPr>
          <w:rFonts w:asciiTheme="minorHAnsi" w:eastAsia="Calibri" w:hAnsiTheme="minorHAnsi" w:cstheme="minorHAnsi"/>
          <w:b/>
          <w:w w:val="106"/>
        </w:rPr>
        <w:t>1999</w:t>
      </w:r>
    </w:p>
    <w:p w14:paraId="6F8B5F60" w14:textId="77777777" w:rsidR="001665D8" w:rsidRPr="00771D08" w:rsidRDefault="001665D8">
      <w:pPr>
        <w:spacing w:line="200" w:lineRule="exact"/>
        <w:rPr>
          <w:rFonts w:asciiTheme="minorHAnsi" w:hAnsiTheme="minorHAnsi" w:cstheme="minorHAnsi"/>
        </w:rPr>
      </w:pPr>
    </w:p>
    <w:p w14:paraId="50D6E255" w14:textId="77777777" w:rsidR="001665D8" w:rsidRPr="00771D08" w:rsidRDefault="001665D8">
      <w:pPr>
        <w:spacing w:line="200" w:lineRule="exact"/>
        <w:rPr>
          <w:rFonts w:asciiTheme="minorHAnsi" w:hAnsiTheme="minorHAnsi" w:cstheme="minorHAnsi"/>
        </w:rPr>
      </w:pPr>
    </w:p>
    <w:p w14:paraId="5EB5A57A" w14:textId="77777777" w:rsidR="001665D8" w:rsidRPr="00771D08" w:rsidRDefault="001665D8">
      <w:pPr>
        <w:spacing w:line="200" w:lineRule="exact"/>
        <w:rPr>
          <w:rFonts w:asciiTheme="minorHAnsi" w:hAnsiTheme="minorHAnsi" w:cstheme="minorHAnsi"/>
        </w:rPr>
      </w:pPr>
    </w:p>
    <w:p w14:paraId="799A27E9" w14:textId="77777777" w:rsidR="001665D8" w:rsidRPr="00771D08" w:rsidRDefault="001665D8">
      <w:pPr>
        <w:spacing w:before="16" w:line="220" w:lineRule="exact"/>
        <w:rPr>
          <w:rFonts w:asciiTheme="minorHAnsi" w:hAnsiTheme="minorHAnsi" w:cstheme="minorHAnsi"/>
        </w:rPr>
      </w:pPr>
    </w:p>
    <w:p w14:paraId="29FA19BF" w14:textId="77777777" w:rsidR="001665D8" w:rsidRPr="00771D08" w:rsidRDefault="00771D08">
      <w:pPr>
        <w:jc w:val="right"/>
        <w:rPr>
          <w:rFonts w:asciiTheme="minorHAnsi" w:eastAsia="Calibri" w:hAnsiTheme="minorHAnsi" w:cstheme="minorHAnsi"/>
        </w:rPr>
      </w:pPr>
      <w:r w:rsidRPr="00771D08">
        <w:rPr>
          <w:rFonts w:asciiTheme="minorHAnsi" w:eastAsia="Calibri" w:hAnsiTheme="minorHAnsi" w:cstheme="minorHAnsi"/>
          <w:b/>
          <w:w w:val="106"/>
        </w:rPr>
        <w:t>1998</w:t>
      </w:r>
    </w:p>
    <w:p w14:paraId="7ABA70DA" w14:textId="77777777" w:rsidR="001665D8" w:rsidRPr="00771D08" w:rsidRDefault="001665D8">
      <w:pPr>
        <w:spacing w:line="200" w:lineRule="exact"/>
        <w:rPr>
          <w:rFonts w:asciiTheme="minorHAnsi" w:hAnsiTheme="minorHAnsi" w:cstheme="minorHAnsi"/>
        </w:rPr>
      </w:pPr>
    </w:p>
    <w:p w14:paraId="5D884B70" w14:textId="77777777" w:rsidR="001665D8" w:rsidRPr="00771D08" w:rsidRDefault="001665D8">
      <w:pPr>
        <w:spacing w:line="200" w:lineRule="exact"/>
        <w:rPr>
          <w:rFonts w:asciiTheme="minorHAnsi" w:hAnsiTheme="minorHAnsi" w:cstheme="minorHAnsi"/>
        </w:rPr>
      </w:pPr>
    </w:p>
    <w:p w14:paraId="50C2E56C" w14:textId="77777777" w:rsidR="001665D8" w:rsidRPr="00771D08" w:rsidRDefault="001665D8">
      <w:pPr>
        <w:spacing w:line="200" w:lineRule="exact"/>
        <w:rPr>
          <w:rFonts w:asciiTheme="minorHAnsi" w:hAnsiTheme="minorHAnsi" w:cstheme="minorHAnsi"/>
        </w:rPr>
      </w:pPr>
    </w:p>
    <w:p w14:paraId="5FE842FD" w14:textId="77777777" w:rsidR="001665D8" w:rsidRPr="00771D08" w:rsidRDefault="001665D8">
      <w:pPr>
        <w:spacing w:line="200" w:lineRule="exact"/>
        <w:rPr>
          <w:rFonts w:asciiTheme="minorHAnsi" w:hAnsiTheme="minorHAnsi" w:cstheme="minorHAnsi"/>
        </w:rPr>
      </w:pPr>
    </w:p>
    <w:p w14:paraId="6C5ECD2F" w14:textId="77777777" w:rsidR="001665D8" w:rsidRPr="00771D08" w:rsidRDefault="001665D8">
      <w:pPr>
        <w:spacing w:line="200" w:lineRule="exact"/>
        <w:rPr>
          <w:rFonts w:asciiTheme="minorHAnsi" w:hAnsiTheme="minorHAnsi" w:cstheme="minorHAnsi"/>
        </w:rPr>
      </w:pPr>
    </w:p>
    <w:p w14:paraId="0BF265C9" w14:textId="77777777" w:rsidR="001665D8" w:rsidRPr="00771D08" w:rsidRDefault="001665D8">
      <w:pPr>
        <w:spacing w:line="200" w:lineRule="exact"/>
        <w:rPr>
          <w:rFonts w:asciiTheme="minorHAnsi" w:hAnsiTheme="minorHAnsi" w:cstheme="minorHAnsi"/>
        </w:rPr>
      </w:pPr>
    </w:p>
    <w:p w14:paraId="6D377E19" w14:textId="77777777" w:rsidR="001665D8" w:rsidRPr="00771D08" w:rsidRDefault="001665D8">
      <w:pPr>
        <w:spacing w:line="200" w:lineRule="exact"/>
        <w:rPr>
          <w:rFonts w:asciiTheme="minorHAnsi" w:hAnsiTheme="minorHAnsi" w:cstheme="minorHAnsi"/>
        </w:rPr>
      </w:pPr>
    </w:p>
    <w:p w14:paraId="04ED7A20" w14:textId="77777777" w:rsidR="001665D8" w:rsidRPr="00771D08" w:rsidRDefault="001665D8">
      <w:pPr>
        <w:spacing w:line="200" w:lineRule="exact"/>
        <w:rPr>
          <w:rFonts w:asciiTheme="minorHAnsi" w:hAnsiTheme="minorHAnsi" w:cstheme="minorHAnsi"/>
        </w:rPr>
      </w:pPr>
    </w:p>
    <w:p w14:paraId="2572C69D" w14:textId="77777777" w:rsidR="001665D8" w:rsidRPr="00771D08" w:rsidRDefault="001665D8">
      <w:pPr>
        <w:spacing w:line="200" w:lineRule="exact"/>
        <w:rPr>
          <w:rFonts w:asciiTheme="minorHAnsi" w:hAnsiTheme="minorHAnsi" w:cstheme="minorHAnsi"/>
        </w:rPr>
      </w:pPr>
    </w:p>
    <w:p w14:paraId="3F3A3639" w14:textId="77777777" w:rsidR="001665D8" w:rsidRPr="00771D08" w:rsidRDefault="001665D8">
      <w:pPr>
        <w:spacing w:line="200" w:lineRule="exact"/>
        <w:rPr>
          <w:rFonts w:asciiTheme="minorHAnsi" w:hAnsiTheme="minorHAnsi" w:cstheme="minorHAnsi"/>
        </w:rPr>
      </w:pPr>
    </w:p>
    <w:p w14:paraId="373F0399" w14:textId="77777777" w:rsidR="001665D8" w:rsidRPr="00771D08" w:rsidRDefault="001665D8">
      <w:pPr>
        <w:spacing w:line="200" w:lineRule="exact"/>
        <w:rPr>
          <w:rFonts w:asciiTheme="minorHAnsi" w:hAnsiTheme="minorHAnsi" w:cstheme="minorHAnsi"/>
        </w:rPr>
      </w:pPr>
    </w:p>
    <w:p w14:paraId="0779C4B9" w14:textId="77777777" w:rsidR="001665D8" w:rsidRPr="00771D08" w:rsidRDefault="001665D8">
      <w:pPr>
        <w:spacing w:line="200" w:lineRule="exact"/>
        <w:rPr>
          <w:rFonts w:asciiTheme="minorHAnsi" w:hAnsiTheme="minorHAnsi" w:cstheme="minorHAnsi"/>
        </w:rPr>
      </w:pPr>
    </w:p>
    <w:p w14:paraId="657CB343" w14:textId="77777777" w:rsidR="001665D8" w:rsidRPr="00771D08" w:rsidRDefault="001665D8">
      <w:pPr>
        <w:spacing w:before="16" w:line="240" w:lineRule="exact"/>
        <w:rPr>
          <w:rFonts w:asciiTheme="minorHAnsi" w:hAnsiTheme="minorHAnsi" w:cstheme="minorHAnsi"/>
        </w:rPr>
      </w:pPr>
    </w:p>
    <w:p w14:paraId="7BF60B2B" w14:textId="77777777" w:rsidR="001665D8" w:rsidRPr="00771D08" w:rsidRDefault="00771D08">
      <w:pPr>
        <w:jc w:val="right"/>
        <w:rPr>
          <w:rFonts w:asciiTheme="minorHAnsi" w:eastAsia="Calibri" w:hAnsiTheme="minorHAnsi" w:cstheme="minorHAnsi"/>
        </w:rPr>
      </w:pPr>
      <w:r w:rsidRPr="00771D08">
        <w:rPr>
          <w:rFonts w:asciiTheme="minorHAnsi" w:eastAsia="Calibri" w:hAnsiTheme="minorHAnsi" w:cstheme="minorHAnsi"/>
          <w:b/>
          <w:w w:val="106"/>
        </w:rPr>
        <w:t>1988</w:t>
      </w:r>
    </w:p>
    <w:p w14:paraId="29177E2A" w14:textId="77777777" w:rsidR="001665D8" w:rsidRPr="00771D08" w:rsidRDefault="001665D8">
      <w:pPr>
        <w:spacing w:before="6" w:line="160" w:lineRule="exact"/>
        <w:rPr>
          <w:rFonts w:asciiTheme="minorHAnsi" w:hAnsiTheme="minorHAnsi" w:cstheme="minorHAnsi"/>
        </w:rPr>
      </w:pPr>
    </w:p>
    <w:p w14:paraId="054FC962" w14:textId="77777777" w:rsidR="001665D8" w:rsidRPr="00771D08" w:rsidRDefault="00771D08">
      <w:pPr>
        <w:jc w:val="right"/>
        <w:rPr>
          <w:rFonts w:asciiTheme="minorHAnsi" w:eastAsia="Calibri" w:hAnsiTheme="minorHAnsi" w:cstheme="minorHAnsi"/>
        </w:rPr>
      </w:pPr>
      <w:r w:rsidRPr="00771D08">
        <w:rPr>
          <w:rFonts w:asciiTheme="minorHAnsi" w:eastAsia="Calibri" w:hAnsiTheme="minorHAnsi" w:cstheme="minorHAnsi"/>
          <w:b/>
          <w:w w:val="106"/>
        </w:rPr>
        <w:t>1980</w:t>
      </w:r>
    </w:p>
    <w:p w14:paraId="60ED69F3" w14:textId="77777777" w:rsidR="001665D8" w:rsidRPr="00771D08" w:rsidRDefault="001665D8">
      <w:pPr>
        <w:spacing w:before="6" w:line="160" w:lineRule="exact"/>
        <w:rPr>
          <w:rFonts w:asciiTheme="minorHAnsi" w:hAnsiTheme="minorHAnsi" w:cstheme="minorHAnsi"/>
        </w:rPr>
      </w:pPr>
    </w:p>
    <w:p w14:paraId="0F0675B5" w14:textId="77777777" w:rsidR="001665D8" w:rsidRPr="00771D08" w:rsidRDefault="00771D08">
      <w:pPr>
        <w:jc w:val="right"/>
        <w:rPr>
          <w:rFonts w:asciiTheme="minorHAnsi" w:eastAsia="Calibri" w:hAnsiTheme="minorHAnsi" w:cstheme="minorHAnsi"/>
        </w:rPr>
      </w:pPr>
      <w:r w:rsidRPr="00771D08">
        <w:rPr>
          <w:rFonts w:asciiTheme="minorHAnsi" w:eastAsia="Calibri" w:hAnsiTheme="minorHAnsi" w:cstheme="minorHAnsi"/>
          <w:b/>
          <w:w w:val="106"/>
        </w:rPr>
        <w:t>1979</w:t>
      </w:r>
    </w:p>
    <w:p w14:paraId="05DE5FD9" w14:textId="77777777" w:rsidR="001665D8" w:rsidRPr="00771D08" w:rsidRDefault="001665D8">
      <w:pPr>
        <w:spacing w:before="6" w:line="160" w:lineRule="exact"/>
        <w:rPr>
          <w:rFonts w:asciiTheme="minorHAnsi" w:hAnsiTheme="minorHAnsi" w:cstheme="minorHAnsi"/>
        </w:rPr>
      </w:pPr>
    </w:p>
    <w:p w14:paraId="3F0FB90F" w14:textId="77777777" w:rsidR="001665D8" w:rsidRPr="00771D08" w:rsidRDefault="00771D08">
      <w:pPr>
        <w:spacing w:line="220" w:lineRule="exact"/>
        <w:jc w:val="right"/>
        <w:rPr>
          <w:rFonts w:asciiTheme="minorHAnsi" w:eastAsia="Calibri" w:hAnsiTheme="minorHAnsi" w:cstheme="minorHAnsi"/>
        </w:rPr>
      </w:pPr>
      <w:r w:rsidRPr="00771D08">
        <w:rPr>
          <w:rFonts w:asciiTheme="minorHAnsi" w:eastAsia="Calibri" w:hAnsiTheme="minorHAnsi" w:cstheme="minorHAnsi"/>
          <w:b/>
          <w:w w:val="106"/>
          <w:position w:val="-1"/>
        </w:rPr>
        <w:t>1978</w:t>
      </w:r>
    </w:p>
    <w:p w14:paraId="593B5B40" w14:textId="77777777" w:rsidR="001665D8" w:rsidRPr="00771D08" w:rsidRDefault="00771D08">
      <w:pPr>
        <w:spacing w:before="32"/>
        <w:rPr>
          <w:rFonts w:asciiTheme="minorHAnsi" w:hAnsiTheme="minorHAnsi" w:cstheme="minorHAnsi"/>
        </w:rPr>
      </w:pPr>
      <w:r w:rsidRPr="00771D08">
        <w:rPr>
          <w:rFonts w:asciiTheme="minorHAnsi" w:hAnsiTheme="minorHAnsi" w:cstheme="minorHAnsi"/>
        </w:rPr>
        <w:br w:type="column"/>
      </w:r>
      <w:r w:rsidRPr="00771D08">
        <w:rPr>
          <w:rFonts w:asciiTheme="minorHAnsi" w:hAnsiTheme="minorHAnsi" w:cstheme="minorHAnsi"/>
          <w:w w:val="88"/>
        </w:rPr>
        <w:t>Klausen</w:t>
      </w:r>
      <w:r w:rsidRPr="00771D08">
        <w:rPr>
          <w:rFonts w:asciiTheme="minorHAnsi" w:hAnsiTheme="minorHAnsi" w:cstheme="minorHAnsi"/>
          <w:spacing w:val="17"/>
          <w:w w:val="88"/>
        </w:rPr>
        <w:t xml:space="preserve"> </w:t>
      </w:r>
      <w:r w:rsidRPr="00771D08">
        <w:rPr>
          <w:rFonts w:asciiTheme="minorHAnsi" w:hAnsiTheme="minorHAnsi" w:cstheme="minorHAnsi"/>
          <w:w w:val="88"/>
        </w:rPr>
        <w:t>Galler</w:t>
      </w:r>
      <w:r w:rsidRPr="00771D08">
        <w:rPr>
          <w:rFonts w:asciiTheme="minorHAnsi" w:hAnsiTheme="minorHAnsi" w:cstheme="minorHAnsi"/>
          <w:spacing w:val="-10"/>
          <w:w w:val="88"/>
        </w:rPr>
        <w:t>y</w:t>
      </w:r>
      <w:r w:rsidRPr="00771D08">
        <w:rPr>
          <w:rFonts w:asciiTheme="minorHAnsi" w:hAnsiTheme="minorHAnsi" w:cstheme="minorHAnsi"/>
          <w:w w:val="88"/>
        </w:rPr>
        <w:t>,</w:t>
      </w:r>
      <w:r w:rsidRPr="00771D08">
        <w:rPr>
          <w:rFonts w:asciiTheme="minorHAnsi" w:hAnsiTheme="minorHAnsi" w:cstheme="minorHAnsi"/>
          <w:spacing w:val="-4"/>
          <w:w w:val="88"/>
        </w:rPr>
        <w:t xml:space="preserve"> </w:t>
      </w:r>
      <w:r w:rsidRPr="00771D08">
        <w:rPr>
          <w:rFonts w:asciiTheme="minorHAnsi" w:hAnsiTheme="minorHAnsi" w:cstheme="minorHAnsi"/>
          <w:w w:val="88"/>
        </w:rPr>
        <w:t>Saint</w:t>
      </w:r>
      <w:r w:rsidRPr="00771D08">
        <w:rPr>
          <w:rFonts w:asciiTheme="minorHAnsi" w:hAnsiTheme="minorHAnsi" w:cstheme="minorHAnsi"/>
          <w:spacing w:val="29"/>
          <w:w w:val="88"/>
        </w:rPr>
        <w:t xml:space="preserve"> </w:t>
      </w:r>
      <w:r w:rsidRPr="00771D08">
        <w:rPr>
          <w:rFonts w:asciiTheme="minorHAnsi" w:hAnsiTheme="minorHAnsi" w:cstheme="minorHAnsi"/>
          <w:w w:val="88"/>
        </w:rPr>
        <w:t>John,</w:t>
      </w:r>
      <w:r w:rsidRPr="00771D08">
        <w:rPr>
          <w:rFonts w:asciiTheme="minorHAnsi" w:hAnsiTheme="minorHAnsi" w:cstheme="minorHAnsi"/>
          <w:spacing w:val="25"/>
          <w:w w:val="88"/>
        </w:rPr>
        <w:t xml:space="preserve"> </w:t>
      </w:r>
      <w:r w:rsidRPr="00771D08">
        <w:rPr>
          <w:rFonts w:asciiTheme="minorHAnsi" w:hAnsiTheme="minorHAnsi" w:cstheme="minorHAnsi"/>
          <w:w w:val="88"/>
        </w:rPr>
        <w:t>NB</w:t>
      </w:r>
    </w:p>
    <w:p w14:paraId="5528882E" w14:textId="77777777" w:rsidR="001665D8" w:rsidRPr="00771D08" w:rsidRDefault="001665D8">
      <w:pPr>
        <w:spacing w:line="100" w:lineRule="exact"/>
        <w:rPr>
          <w:rFonts w:asciiTheme="minorHAnsi" w:hAnsiTheme="minorHAnsi" w:cstheme="minorHAnsi"/>
        </w:rPr>
      </w:pPr>
    </w:p>
    <w:p w14:paraId="0EFD3610" w14:textId="77777777" w:rsidR="001665D8" w:rsidRPr="00771D08" w:rsidRDefault="00771D08">
      <w:pPr>
        <w:rPr>
          <w:rFonts w:asciiTheme="minorHAnsi" w:hAnsiTheme="minorHAnsi" w:cstheme="minorHAnsi"/>
        </w:rPr>
      </w:pPr>
      <w:r w:rsidRPr="00771D08">
        <w:rPr>
          <w:rFonts w:asciiTheme="minorHAnsi" w:hAnsiTheme="minorHAnsi" w:cstheme="minorHAnsi"/>
          <w:w w:val="87"/>
        </w:rPr>
        <w:t>La</w:t>
      </w:r>
      <w:r w:rsidRPr="00771D08">
        <w:rPr>
          <w:rFonts w:asciiTheme="minorHAnsi" w:hAnsiTheme="minorHAnsi" w:cstheme="minorHAnsi"/>
          <w:spacing w:val="-12"/>
          <w:w w:val="87"/>
        </w:rPr>
        <w:t xml:space="preserve"> </w:t>
      </w:r>
      <w:r w:rsidRPr="00771D08">
        <w:rPr>
          <w:rFonts w:asciiTheme="minorHAnsi" w:hAnsiTheme="minorHAnsi" w:cstheme="minorHAnsi"/>
          <w:spacing w:val="-6"/>
          <w:w w:val="87"/>
        </w:rPr>
        <w:t>P</w:t>
      </w:r>
      <w:r w:rsidRPr="00771D08">
        <w:rPr>
          <w:rFonts w:asciiTheme="minorHAnsi" w:hAnsiTheme="minorHAnsi" w:cstheme="minorHAnsi"/>
          <w:w w:val="87"/>
        </w:rPr>
        <w:t xml:space="preserve">arenté </w:t>
      </w:r>
      <w:r w:rsidRPr="00771D08">
        <w:rPr>
          <w:rFonts w:asciiTheme="minorHAnsi" w:hAnsiTheme="minorHAnsi" w:cstheme="minorHAnsi"/>
          <w:spacing w:val="18"/>
          <w:w w:val="87"/>
        </w:rPr>
        <w:t xml:space="preserve"> </w:t>
      </w:r>
      <w:r w:rsidRPr="00771D08">
        <w:rPr>
          <w:rFonts w:asciiTheme="minorHAnsi" w:hAnsiTheme="minorHAnsi" w:cstheme="minorHAnsi"/>
          <w:w w:val="87"/>
        </w:rPr>
        <w:t>[Relations],</w:t>
      </w:r>
      <w:r w:rsidRPr="00771D08">
        <w:rPr>
          <w:rFonts w:asciiTheme="minorHAnsi" w:hAnsiTheme="minorHAnsi" w:cstheme="minorHAnsi"/>
          <w:spacing w:val="33"/>
          <w:w w:val="87"/>
        </w:rPr>
        <w:t xml:space="preserve"> </w:t>
      </w:r>
      <w:r w:rsidRPr="00771D08">
        <w:rPr>
          <w:rFonts w:asciiTheme="minorHAnsi" w:hAnsiTheme="minorHAnsi" w:cstheme="minorHAnsi"/>
          <w:w w:val="87"/>
        </w:rPr>
        <w:t>Centre</w:t>
      </w:r>
      <w:r w:rsidRPr="00771D08">
        <w:rPr>
          <w:rFonts w:asciiTheme="minorHAnsi" w:hAnsiTheme="minorHAnsi" w:cstheme="minorHAnsi"/>
          <w:spacing w:val="36"/>
          <w:w w:val="87"/>
        </w:rPr>
        <w:t xml:space="preserve"> </w:t>
      </w:r>
      <w:r w:rsidRPr="00771D08">
        <w:rPr>
          <w:rFonts w:asciiTheme="minorHAnsi" w:hAnsiTheme="minorHAnsi" w:cstheme="minorHAnsi"/>
          <w:w w:val="87"/>
        </w:rPr>
        <w:t xml:space="preserve">culturel </w:t>
      </w:r>
      <w:r w:rsidRPr="00771D08">
        <w:rPr>
          <w:rFonts w:asciiTheme="minorHAnsi" w:hAnsiTheme="minorHAnsi" w:cstheme="minorHAnsi"/>
          <w:spacing w:val="10"/>
          <w:w w:val="87"/>
        </w:rPr>
        <w:t xml:space="preserve"> </w:t>
      </w:r>
      <w:r w:rsidRPr="00771D08">
        <w:rPr>
          <w:rFonts w:asciiTheme="minorHAnsi" w:hAnsiTheme="minorHAnsi" w:cstheme="minorHAnsi"/>
          <w:w w:val="87"/>
        </w:rPr>
        <w:t>Aberdeen,</w:t>
      </w:r>
      <w:r w:rsidRPr="00771D08">
        <w:rPr>
          <w:rFonts w:asciiTheme="minorHAnsi" w:hAnsiTheme="minorHAnsi" w:cstheme="minorHAnsi"/>
          <w:spacing w:val="29"/>
          <w:w w:val="87"/>
        </w:rPr>
        <w:t xml:space="preserve"> </w:t>
      </w:r>
      <w:r w:rsidRPr="00771D08">
        <w:rPr>
          <w:rFonts w:asciiTheme="minorHAnsi" w:hAnsiTheme="minorHAnsi" w:cstheme="minorHAnsi"/>
          <w:w w:val="87"/>
        </w:rPr>
        <w:t xml:space="preserve">Moncton, </w:t>
      </w:r>
      <w:r w:rsidRPr="00771D08">
        <w:rPr>
          <w:rFonts w:asciiTheme="minorHAnsi" w:hAnsiTheme="minorHAnsi" w:cstheme="minorHAnsi"/>
          <w:spacing w:val="15"/>
          <w:w w:val="87"/>
        </w:rPr>
        <w:t xml:space="preserve"> </w:t>
      </w:r>
      <w:r w:rsidRPr="00771D08">
        <w:rPr>
          <w:rFonts w:asciiTheme="minorHAnsi" w:hAnsiTheme="minorHAnsi" w:cstheme="minorHAnsi"/>
          <w:w w:val="87"/>
        </w:rPr>
        <w:t>NB</w:t>
      </w:r>
    </w:p>
    <w:p w14:paraId="230FC620" w14:textId="77777777" w:rsidR="001665D8" w:rsidRPr="00771D08" w:rsidRDefault="001665D8">
      <w:pPr>
        <w:spacing w:line="180" w:lineRule="exact"/>
        <w:rPr>
          <w:rFonts w:asciiTheme="minorHAnsi" w:hAnsiTheme="minorHAnsi" w:cstheme="minorHAnsi"/>
        </w:rPr>
      </w:pPr>
    </w:p>
    <w:p w14:paraId="2F3089F3" w14:textId="77777777" w:rsidR="001665D8" w:rsidRPr="00771D08" w:rsidRDefault="00771D08">
      <w:pPr>
        <w:rPr>
          <w:rFonts w:asciiTheme="minorHAnsi" w:hAnsiTheme="minorHAnsi" w:cstheme="minorHAnsi"/>
        </w:rPr>
      </w:pPr>
      <w:r w:rsidRPr="00771D08">
        <w:rPr>
          <w:rFonts w:asciiTheme="minorHAnsi" w:hAnsiTheme="minorHAnsi" w:cstheme="minorHAnsi"/>
          <w:w w:val="91"/>
        </w:rPr>
        <w:t>Second</w:t>
      </w:r>
      <w:r w:rsidRPr="00771D08">
        <w:rPr>
          <w:rFonts w:asciiTheme="minorHAnsi" w:hAnsiTheme="minorHAnsi" w:cstheme="minorHAnsi"/>
          <w:spacing w:val="14"/>
          <w:w w:val="91"/>
        </w:rPr>
        <w:t xml:space="preserve"> </w:t>
      </w:r>
      <w:r w:rsidRPr="00771D08">
        <w:rPr>
          <w:rFonts w:asciiTheme="minorHAnsi" w:hAnsiTheme="minorHAnsi" w:cstheme="minorHAnsi"/>
          <w:w w:val="91"/>
        </w:rPr>
        <w:t>Acadian</w:t>
      </w:r>
      <w:r w:rsidRPr="00771D08">
        <w:rPr>
          <w:rFonts w:asciiTheme="minorHAnsi" w:hAnsiTheme="minorHAnsi" w:cstheme="minorHAnsi"/>
          <w:spacing w:val="3"/>
          <w:w w:val="91"/>
        </w:rPr>
        <w:t xml:space="preserve"> </w:t>
      </w:r>
      <w:r w:rsidRPr="00771D08">
        <w:rPr>
          <w:rFonts w:asciiTheme="minorHAnsi" w:hAnsiTheme="minorHAnsi" w:cstheme="minorHAnsi"/>
          <w:spacing w:val="-4"/>
          <w:w w:val="91"/>
        </w:rPr>
        <w:t>W</w:t>
      </w:r>
      <w:r w:rsidRPr="00771D08">
        <w:rPr>
          <w:rFonts w:asciiTheme="minorHAnsi" w:hAnsiTheme="minorHAnsi" w:cstheme="minorHAnsi"/>
          <w:w w:val="91"/>
        </w:rPr>
        <w:t>orld</w:t>
      </w:r>
      <w:r w:rsidRPr="00771D08">
        <w:rPr>
          <w:rFonts w:asciiTheme="minorHAnsi" w:hAnsiTheme="minorHAnsi" w:cstheme="minorHAnsi"/>
          <w:spacing w:val="-5"/>
          <w:w w:val="91"/>
        </w:rPr>
        <w:t xml:space="preserve"> </w:t>
      </w:r>
      <w:r w:rsidRPr="00771D08">
        <w:rPr>
          <w:rFonts w:asciiTheme="minorHAnsi" w:hAnsiTheme="minorHAnsi" w:cstheme="minorHAnsi"/>
          <w:w w:val="93"/>
        </w:rPr>
        <w:t>Congres</w:t>
      </w:r>
      <w:r w:rsidRPr="00771D08">
        <w:rPr>
          <w:rFonts w:asciiTheme="minorHAnsi" w:hAnsiTheme="minorHAnsi" w:cstheme="minorHAnsi"/>
          <w:spacing w:val="-4"/>
          <w:w w:val="93"/>
        </w:rPr>
        <w:t>s</w:t>
      </w:r>
      <w:r w:rsidRPr="00771D08">
        <w:rPr>
          <w:rFonts w:asciiTheme="minorHAnsi" w:hAnsiTheme="minorHAnsi" w:cstheme="minorHAnsi"/>
          <w:w w:val="74"/>
        </w:rPr>
        <w:t>,</w:t>
      </w:r>
      <w:r w:rsidRPr="00771D08">
        <w:rPr>
          <w:rFonts w:asciiTheme="minorHAnsi" w:hAnsiTheme="minorHAnsi" w:cstheme="minorHAnsi"/>
          <w:spacing w:val="-2"/>
        </w:rPr>
        <w:t xml:space="preserve"> </w:t>
      </w:r>
      <w:r w:rsidRPr="00771D08">
        <w:rPr>
          <w:rFonts w:asciiTheme="minorHAnsi" w:hAnsiTheme="minorHAnsi" w:cstheme="minorHAnsi"/>
          <w:w w:val="91"/>
        </w:rPr>
        <w:t>Louisiana,</w:t>
      </w:r>
      <w:r w:rsidRPr="00771D08">
        <w:rPr>
          <w:rFonts w:asciiTheme="minorHAnsi" w:hAnsiTheme="minorHAnsi" w:cstheme="minorHAnsi"/>
          <w:spacing w:val="-14"/>
          <w:w w:val="91"/>
        </w:rPr>
        <w:t xml:space="preserve"> </w:t>
      </w:r>
      <w:r w:rsidRPr="00771D08">
        <w:rPr>
          <w:rFonts w:asciiTheme="minorHAnsi" w:hAnsiTheme="minorHAnsi" w:cstheme="minorHAnsi"/>
          <w:w w:val="91"/>
        </w:rPr>
        <w:t>United</w:t>
      </w:r>
      <w:r w:rsidRPr="00771D08">
        <w:rPr>
          <w:rFonts w:asciiTheme="minorHAnsi" w:hAnsiTheme="minorHAnsi" w:cstheme="minorHAnsi"/>
          <w:spacing w:val="13"/>
          <w:w w:val="91"/>
        </w:rPr>
        <w:t xml:space="preserve"> </w:t>
      </w:r>
      <w:r w:rsidRPr="00771D08">
        <w:rPr>
          <w:rFonts w:asciiTheme="minorHAnsi" w:hAnsiTheme="minorHAnsi" w:cstheme="minorHAnsi"/>
        </w:rPr>
        <w:t>States</w:t>
      </w:r>
    </w:p>
    <w:p w14:paraId="7428FE53" w14:textId="77777777" w:rsidR="001665D8" w:rsidRPr="00771D08" w:rsidRDefault="001665D8">
      <w:pPr>
        <w:spacing w:line="100" w:lineRule="exact"/>
        <w:rPr>
          <w:rFonts w:asciiTheme="minorHAnsi" w:hAnsiTheme="minorHAnsi" w:cstheme="minorHAnsi"/>
        </w:rPr>
      </w:pPr>
    </w:p>
    <w:p w14:paraId="63B1A831" w14:textId="77777777" w:rsidR="001665D8" w:rsidRPr="00771D08" w:rsidRDefault="00771D08">
      <w:pPr>
        <w:rPr>
          <w:rFonts w:asciiTheme="minorHAnsi" w:hAnsiTheme="minorHAnsi" w:cstheme="minorHAnsi"/>
        </w:rPr>
      </w:pPr>
      <w:r w:rsidRPr="00771D08">
        <w:rPr>
          <w:rFonts w:asciiTheme="minorHAnsi" w:hAnsiTheme="minorHAnsi" w:cstheme="minorHAnsi"/>
          <w:w w:val="85"/>
        </w:rPr>
        <w:t>La</w:t>
      </w:r>
      <w:r w:rsidRPr="00771D08">
        <w:rPr>
          <w:rFonts w:asciiTheme="minorHAnsi" w:hAnsiTheme="minorHAnsi" w:cstheme="minorHAnsi"/>
          <w:spacing w:val="-7"/>
          <w:w w:val="85"/>
        </w:rPr>
        <w:t xml:space="preserve"> </w:t>
      </w:r>
      <w:r w:rsidRPr="00771D08">
        <w:rPr>
          <w:rFonts w:asciiTheme="minorHAnsi" w:hAnsiTheme="minorHAnsi" w:cstheme="minorHAnsi"/>
          <w:w w:val="85"/>
        </w:rPr>
        <w:t>Mer</w:t>
      </w:r>
      <w:r w:rsidRPr="00771D08">
        <w:rPr>
          <w:rFonts w:asciiTheme="minorHAnsi" w:hAnsiTheme="minorHAnsi" w:cstheme="minorHAnsi"/>
          <w:spacing w:val="22"/>
          <w:w w:val="85"/>
        </w:rPr>
        <w:t xml:space="preserve"> </w:t>
      </w:r>
      <w:r w:rsidRPr="00771D08">
        <w:rPr>
          <w:rFonts w:asciiTheme="minorHAnsi" w:hAnsiTheme="minorHAnsi" w:cstheme="minorHAnsi"/>
          <w:w w:val="85"/>
        </w:rPr>
        <w:t>[The</w:t>
      </w:r>
      <w:r w:rsidRPr="00771D08">
        <w:rPr>
          <w:rFonts w:asciiTheme="minorHAnsi" w:hAnsiTheme="minorHAnsi" w:cstheme="minorHAnsi"/>
          <w:spacing w:val="-2"/>
          <w:w w:val="85"/>
        </w:rPr>
        <w:t xml:space="preserve"> </w:t>
      </w:r>
      <w:r w:rsidRPr="00771D08">
        <w:rPr>
          <w:rFonts w:asciiTheme="minorHAnsi" w:hAnsiTheme="minorHAnsi" w:cstheme="minorHAnsi"/>
          <w:w w:val="85"/>
        </w:rPr>
        <w:t>sea],</w:t>
      </w:r>
      <w:r w:rsidRPr="00771D08">
        <w:rPr>
          <w:rFonts w:asciiTheme="minorHAnsi" w:hAnsiTheme="minorHAnsi" w:cstheme="minorHAnsi"/>
          <w:spacing w:val="24"/>
          <w:w w:val="85"/>
        </w:rPr>
        <w:t xml:space="preserve"> </w:t>
      </w:r>
      <w:r w:rsidRPr="00771D08">
        <w:rPr>
          <w:rFonts w:asciiTheme="minorHAnsi" w:hAnsiTheme="minorHAnsi" w:cstheme="minorHAnsi"/>
          <w:w w:val="85"/>
        </w:rPr>
        <w:t xml:space="preserve">Shediac, </w:t>
      </w:r>
      <w:r w:rsidRPr="00771D08">
        <w:rPr>
          <w:rFonts w:asciiTheme="minorHAnsi" w:hAnsiTheme="minorHAnsi" w:cstheme="minorHAnsi"/>
          <w:spacing w:val="4"/>
          <w:w w:val="85"/>
        </w:rPr>
        <w:t xml:space="preserve"> </w:t>
      </w:r>
      <w:r w:rsidRPr="00771D08">
        <w:rPr>
          <w:rFonts w:asciiTheme="minorHAnsi" w:hAnsiTheme="minorHAnsi" w:cstheme="minorHAnsi"/>
          <w:w w:val="85"/>
        </w:rPr>
        <w:t>NB</w:t>
      </w:r>
    </w:p>
    <w:p w14:paraId="318E4B53" w14:textId="77777777" w:rsidR="001665D8" w:rsidRPr="00771D08" w:rsidRDefault="001665D8">
      <w:pPr>
        <w:spacing w:line="100" w:lineRule="exact"/>
        <w:rPr>
          <w:rFonts w:asciiTheme="minorHAnsi" w:hAnsiTheme="minorHAnsi" w:cstheme="minorHAnsi"/>
        </w:rPr>
      </w:pPr>
    </w:p>
    <w:p w14:paraId="3AEC7BBB" w14:textId="77777777" w:rsidR="001665D8" w:rsidRPr="00771D08" w:rsidRDefault="00771D08">
      <w:pPr>
        <w:rPr>
          <w:rFonts w:asciiTheme="minorHAnsi" w:hAnsiTheme="minorHAnsi" w:cstheme="minorHAnsi"/>
        </w:rPr>
      </w:pPr>
      <w:r w:rsidRPr="00771D08">
        <w:rPr>
          <w:rFonts w:asciiTheme="minorHAnsi" w:hAnsiTheme="minorHAnsi" w:cstheme="minorHAnsi"/>
          <w:w w:val="90"/>
        </w:rPr>
        <w:t>Solstice</w:t>
      </w:r>
      <w:r w:rsidRPr="00771D08">
        <w:rPr>
          <w:rFonts w:asciiTheme="minorHAnsi" w:hAnsiTheme="minorHAnsi" w:cstheme="minorHAnsi"/>
          <w:spacing w:val="9"/>
          <w:w w:val="90"/>
        </w:rPr>
        <w:t xml:space="preserve"> </w:t>
      </w:r>
      <w:r w:rsidRPr="00771D08">
        <w:rPr>
          <w:rFonts w:asciiTheme="minorHAnsi" w:hAnsiTheme="minorHAnsi" w:cstheme="minorHAnsi"/>
          <w:w w:val="90"/>
        </w:rPr>
        <w:t>d’hiver</w:t>
      </w:r>
      <w:r w:rsidRPr="00771D08">
        <w:rPr>
          <w:rFonts w:asciiTheme="minorHAnsi" w:hAnsiTheme="minorHAnsi" w:cstheme="minorHAnsi"/>
          <w:spacing w:val="39"/>
          <w:w w:val="90"/>
        </w:rPr>
        <w:t xml:space="preserve"> </w:t>
      </w:r>
      <w:r w:rsidRPr="00771D08">
        <w:rPr>
          <w:rFonts w:asciiTheme="minorHAnsi" w:hAnsiTheme="minorHAnsi" w:cstheme="minorHAnsi"/>
          <w:w w:val="90"/>
        </w:rPr>
        <w:t>[Winter</w:t>
      </w:r>
      <w:r w:rsidRPr="00771D08">
        <w:rPr>
          <w:rFonts w:asciiTheme="minorHAnsi" w:hAnsiTheme="minorHAnsi" w:cstheme="minorHAnsi"/>
          <w:spacing w:val="9"/>
          <w:w w:val="90"/>
        </w:rPr>
        <w:t xml:space="preserve"> </w:t>
      </w:r>
      <w:r w:rsidRPr="00771D08">
        <w:rPr>
          <w:rFonts w:asciiTheme="minorHAnsi" w:hAnsiTheme="minorHAnsi" w:cstheme="minorHAnsi"/>
          <w:w w:val="90"/>
        </w:rPr>
        <w:t>solstice],</w:t>
      </w:r>
      <w:r w:rsidRPr="00771D08">
        <w:rPr>
          <w:rFonts w:asciiTheme="minorHAnsi" w:hAnsiTheme="minorHAnsi" w:cstheme="minorHAnsi"/>
          <w:spacing w:val="10"/>
          <w:w w:val="90"/>
        </w:rPr>
        <w:t xml:space="preserve"> </w:t>
      </w:r>
      <w:r w:rsidRPr="00771D08">
        <w:rPr>
          <w:rFonts w:asciiTheme="minorHAnsi" w:hAnsiTheme="minorHAnsi" w:cstheme="minorHAnsi"/>
          <w:w w:val="90"/>
        </w:rPr>
        <w:t>Galerie</w:t>
      </w:r>
      <w:r w:rsidRPr="00771D08">
        <w:rPr>
          <w:rFonts w:asciiTheme="minorHAnsi" w:hAnsiTheme="minorHAnsi" w:cstheme="minorHAnsi"/>
          <w:spacing w:val="3"/>
          <w:w w:val="90"/>
        </w:rPr>
        <w:t xml:space="preserve"> </w:t>
      </w:r>
      <w:r w:rsidRPr="00771D08">
        <w:rPr>
          <w:rFonts w:asciiTheme="minorHAnsi" w:hAnsiTheme="minorHAnsi" w:cstheme="minorHAnsi"/>
          <w:w w:val="90"/>
        </w:rPr>
        <w:t>12,</w:t>
      </w:r>
      <w:r w:rsidRPr="00771D08">
        <w:rPr>
          <w:rFonts w:asciiTheme="minorHAnsi" w:hAnsiTheme="minorHAnsi" w:cstheme="minorHAnsi"/>
          <w:spacing w:val="6"/>
          <w:w w:val="90"/>
        </w:rPr>
        <w:t xml:space="preserve"> </w:t>
      </w:r>
      <w:r w:rsidRPr="00771D08">
        <w:rPr>
          <w:rFonts w:asciiTheme="minorHAnsi" w:hAnsiTheme="minorHAnsi" w:cstheme="minorHAnsi"/>
          <w:w w:val="90"/>
        </w:rPr>
        <w:t>Centre</w:t>
      </w:r>
      <w:r w:rsidRPr="00771D08">
        <w:rPr>
          <w:rFonts w:asciiTheme="minorHAnsi" w:hAnsiTheme="minorHAnsi" w:cstheme="minorHAnsi"/>
          <w:spacing w:val="19"/>
          <w:w w:val="90"/>
        </w:rPr>
        <w:t xml:space="preserve"> </w:t>
      </w:r>
      <w:r w:rsidRPr="00771D08">
        <w:rPr>
          <w:rFonts w:asciiTheme="minorHAnsi" w:hAnsiTheme="minorHAnsi" w:cstheme="minorHAnsi"/>
          <w:w w:val="90"/>
        </w:rPr>
        <w:t>culturel</w:t>
      </w:r>
      <w:r w:rsidRPr="00771D08">
        <w:rPr>
          <w:rFonts w:asciiTheme="minorHAnsi" w:hAnsiTheme="minorHAnsi" w:cstheme="minorHAnsi"/>
          <w:spacing w:val="33"/>
          <w:w w:val="90"/>
        </w:rPr>
        <w:t xml:space="preserve"> </w:t>
      </w:r>
      <w:r w:rsidRPr="00771D08">
        <w:rPr>
          <w:rFonts w:asciiTheme="minorHAnsi" w:hAnsiTheme="minorHAnsi" w:cstheme="minorHAnsi"/>
          <w:w w:val="90"/>
        </w:rPr>
        <w:t>Aberdeen,</w:t>
      </w:r>
      <w:r w:rsidRPr="00771D08">
        <w:rPr>
          <w:rFonts w:asciiTheme="minorHAnsi" w:hAnsiTheme="minorHAnsi" w:cstheme="minorHAnsi"/>
          <w:spacing w:val="3"/>
          <w:w w:val="90"/>
        </w:rPr>
        <w:t xml:space="preserve"> </w:t>
      </w:r>
      <w:r w:rsidRPr="00771D08">
        <w:rPr>
          <w:rFonts w:asciiTheme="minorHAnsi" w:hAnsiTheme="minorHAnsi" w:cstheme="minorHAnsi"/>
          <w:w w:val="90"/>
        </w:rPr>
        <w:t>Moncton,</w:t>
      </w:r>
      <w:r w:rsidRPr="00771D08">
        <w:rPr>
          <w:rFonts w:asciiTheme="minorHAnsi" w:hAnsiTheme="minorHAnsi" w:cstheme="minorHAnsi"/>
          <w:spacing w:val="34"/>
          <w:w w:val="90"/>
        </w:rPr>
        <w:t xml:space="preserve"> </w:t>
      </w:r>
      <w:r w:rsidRPr="00771D08">
        <w:rPr>
          <w:rFonts w:asciiTheme="minorHAnsi" w:hAnsiTheme="minorHAnsi" w:cstheme="minorHAnsi"/>
          <w:w w:val="90"/>
        </w:rPr>
        <w:t>NB</w:t>
      </w:r>
    </w:p>
    <w:p w14:paraId="1D5380D7" w14:textId="77777777" w:rsidR="001665D8" w:rsidRPr="00771D08" w:rsidRDefault="001665D8">
      <w:pPr>
        <w:spacing w:line="180" w:lineRule="exact"/>
        <w:rPr>
          <w:rFonts w:asciiTheme="minorHAnsi" w:hAnsiTheme="minorHAnsi" w:cstheme="minorHAnsi"/>
        </w:rPr>
      </w:pPr>
    </w:p>
    <w:p w14:paraId="27826BA8" w14:textId="77777777" w:rsidR="001665D8" w:rsidRPr="00771D08" w:rsidRDefault="00771D08">
      <w:pPr>
        <w:spacing w:line="344" w:lineRule="auto"/>
        <w:ind w:right="2597"/>
        <w:rPr>
          <w:rFonts w:asciiTheme="minorHAnsi" w:hAnsiTheme="minorHAnsi" w:cstheme="minorHAnsi"/>
        </w:rPr>
      </w:pPr>
      <w:r w:rsidRPr="00771D08">
        <w:rPr>
          <w:rFonts w:asciiTheme="minorHAnsi" w:hAnsiTheme="minorHAnsi" w:cstheme="minorHAnsi"/>
          <w:w w:val="94"/>
        </w:rPr>
        <w:t>Huit</w:t>
      </w:r>
      <w:r w:rsidRPr="00771D08">
        <w:rPr>
          <w:rFonts w:asciiTheme="minorHAnsi" w:hAnsiTheme="minorHAnsi" w:cstheme="minorHAnsi"/>
          <w:spacing w:val="-10"/>
          <w:w w:val="94"/>
        </w:rPr>
        <w:t xml:space="preserve"> </w:t>
      </w:r>
      <w:r w:rsidRPr="00771D08">
        <w:rPr>
          <w:rFonts w:asciiTheme="minorHAnsi" w:hAnsiTheme="minorHAnsi" w:cstheme="minorHAnsi"/>
          <w:w w:val="94"/>
        </w:rPr>
        <w:t>photographes</w:t>
      </w:r>
      <w:r w:rsidRPr="00771D08">
        <w:rPr>
          <w:rFonts w:asciiTheme="minorHAnsi" w:hAnsiTheme="minorHAnsi" w:cstheme="minorHAnsi"/>
          <w:spacing w:val="33"/>
          <w:w w:val="94"/>
        </w:rPr>
        <w:t xml:space="preserve"> </w:t>
      </w:r>
      <w:r w:rsidRPr="00771D08">
        <w:rPr>
          <w:rFonts w:asciiTheme="minorHAnsi" w:hAnsiTheme="minorHAnsi" w:cstheme="minorHAnsi"/>
          <w:w w:val="94"/>
        </w:rPr>
        <w:t>professionnels</w:t>
      </w:r>
      <w:r w:rsidRPr="00771D08">
        <w:rPr>
          <w:rFonts w:asciiTheme="minorHAnsi" w:hAnsiTheme="minorHAnsi" w:cstheme="minorHAnsi"/>
          <w:spacing w:val="1"/>
          <w:w w:val="94"/>
        </w:rPr>
        <w:t xml:space="preserve"> </w:t>
      </w:r>
      <w:r w:rsidRPr="00771D08">
        <w:rPr>
          <w:rFonts w:asciiTheme="minorHAnsi" w:hAnsiTheme="minorHAnsi" w:cstheme="minorHAnsi"/>
          <w:w w:val="91"/>
        </w:rPr>
        <w:t>[Eight</w:t>
      </w:r>
      <w:r w:rsidRPr="00771D08">
        <w:rPr>
          <w:rFonts w:asciiTheme="minorHAnsi" w:hAnsiTheme="minorHAnsi" w:cstheme="minorHAnsi"/>
          <w:spacing w:val="-12"/>
          <w:w w:val="91"/>
        </w:rPr>
        <w:t xml:space="preserve"> </w:t>
      </w:r>
      <w:r w:rsidRPr="00771D08">
        <w:rPr>
          <w:rFonts w:asciiTheme="minorHAnsi" w:hAnsiTheme="minorHAnsi" w:cstheme="minorHAnsi"/>
          <w:w w:val="91"/>
        </w:rPr>
        <w:t>professional</w:t>
      </w:r>
      <w:r w:rsidRPr="00771D08">
        <w:rPr>
          <w:rFonts w:asciiTheme="minorHAnsi" w:hAnsiTheme="minorHAnsi" w:cstheme="minorHAnsi"/>
          <w:spacing w:val="32"/>
          <w:w w:val="91"/>
        </w:rPr>
        <w:t xml:space="preserve"> </w:t>
      </w:r>
      <w:r w:rsidRPr="00771D08">
        <w:rPr>
          <w:rFonts w:asciiTheme="minorHAnsi" w:hAnsiTheme="minorHAnsi" w:cstheme="minorHAnsi"/>
        </w:rPr>
        <w:t xml:space="preserve">photographers], </w:t>
      </w:r>
      <w:r w:rsidRPr="00771D08">
        <w:rPr>
          <w:rFonts w:asciiTheme="minorHAnsi" w:hAnsiTheme="minorHAnsi" w:cstheme="minorHAnsi"/>
          <w:w w:val="90"/>
        </w:rPr>
        <w:t>Galerie</w:t>
      </w:r>
      <w:r w:rsidRPr="00771D08">
        <w:rPr>
          <w:rFonts w:asciiTheme="minorHAnsi" w:hAnsiTheme="minorHAnsi" w:cstheme="minorHAnsi"/>
          <w:spacing w:val="3"/>
          <w:w w:val="90"/>
        </w:rPr>
        <w:t xml:space="preserve"> </w:t>
      </w:r>
      <w:r w:rsidRPr="00771D08">
        <w:rPr>
          <w:rFonts w:asciiTheme="minorHAnsi" w:hAnsiTheme="minorHAnsi" w:cstheme="minorHAnsi"/>
          <w:w w:val="90"/>
        </w:rPr>
        <w:t>12,</w:t>
      </w:r>
      <w:r w:rsidRPr="00771D08">
        <w:rPr>
          <w:rFonts w:asciiTheme="minorHAnsi" w:hAnsiTheme="minorHAnsi" w:cstheme="minorHAnsi"/>
          <w:spacing w:val="6"/>
          <w:w w:val="90"/>
        </w:rPr>
        <w:t xml:space="preserve"> </w:t>
      </w:r>
      <w:r w:rsidRPr="00771D08">
        <w:rPr>
          <w:rFonts w:asciiTheme="minorHAnsi" w:hAnsiTheme="minorHAnsi" w:cstheme="minorHAnsi"/>
          <w:w w:val="90"/>
        </w:rPr>
        <w:t>Centre</w:t>
      </w:r>
      <w:r w:rsidRPr="00771D08">
        <w:rPr>
          <w:rFonts w:asciiTheme="minorHAnsi" w:hAnsiTheme="minorHAnsi" w:cstheme="minorHAnsi"/>
          <w:spacing w:val="19"/>
          <w:w w:val="90"/>
        </w:rPr>
        <w:t xml:space="preserve"> </w:t>
      </w:r>
      <w:r w:rsidRPr="00771D08">
        <w:rPr>
          <w:rFonts w:asciiTheme="minorHAnsi" w:hAnsiTheme="minorHAnsi" w:cstheme="minorHAnsi"/>
          <w:w w:val="90"/>
        </w:rPr>
        <w:t>culturel</w:t>
      </w:r>
      <w:r w:rsidRPr="00771D08">
        <w:rPr>
          <w:rFonts w:asciiTheme="minorHAnsi" w:hAnsiTheme="minorHAnsi" w:cstheme="minorHAnsi"/>
          <w:spacing w:val="33"/>
          <w:w w:val="90"/>
        </w:rPr>
        <w:t xml:space="preserve"> </w:t>
      </w:r>
      <w:r w:rsidRPr="00771D08">
        <w:rPr>
          <w:rFonts w:asciiTheme="minorHAnsi" w:hAnsiTheme="minorHAnsi" w:cstheme="minorHAnsi"/>
          <w:w w:val="90"/>
        </w:rPr>
        <w:t>Aberdeen,</w:t>
      </w:r>
      <w:r w:rsidRPr="00771D08">
        <w:rPr>
          <w:rFonts w:asciiTheme="minorHAnsi" w:hAnsiTheme="minorHAnsi" w:cstheme="minorHAnsi"/>
          <w:spacing w:val="3"/>
          <w:w w:val="90"/>
        </w:rPr>
        <w:t xml:space="preserve"> </w:t>
      </w:r>
      <w:r w:rsidRPr="00771D08">
        <w:rPr>
          <w:rFonts w:asciiTheme="minorHAnsi" w:hAnsiTheme="minorHAnsi" w:cstheme="minorHAnsi"/>
          <w:w w:val="90"/>
        </w:rPr>
        <w:t>Moncton,</w:t>
      </w:r>
      <w:r w:rsidRPr="00771D08">
        <w:rPr>
          <w:rFonts w:asciiTheme="minorHAnsi" w:hAnsiTheme="minorHAnsi" w:cstheme="minorHAnsi"/>
          <w:spacing w:val="34"/>
          <w:w w:val="90"/>
        </w:rPr>
        <w:t xml:space="preserve"> </w:t>
      </w:r>
      <w:r w:rsidRPr="00771D08">
        <w:rPr>
          <w:rFonts w:asciiTheme="minorHAnsi" w:hAnsiTheme="minorHAnsi" w:cstheme="minorHAnsi"/>
          <w:w w:val="90"/>
        </w:rPr>
        <w:t>NB</w:t>
      </w:r>
    </w:p>
    <w:p w14:paraId="5168E4AC" w14:textId="77777777" w:rsidR="001665D8" w:rsidRPr="00771D08" w:rsidRDefault="00771D08">
      <w:pPr>
        <w:spacing w:before="3"/>
        <w:rPr>
          <w:rFonts w:asciiTheme="minorHAnsi" w:hAnsiTheme="minorHAnsi" w:cstheme="minorHAnsi"/>
        </w:rPr>
      </w:pPr>
      <w:r w:rsidRPr="00771D08">
        <w:rPr>
          <w:rFonts w:asciiTheme="minorHAnsi" w:hAnsiTheme="minorHAnsi" w:cstheme="minorHAnsi"/>
          <w:w w:val="94"/>
        </w:rPr>
        <w:t>Jardin</w:t>
      </w:r>
      <w:r w:rsidRPr="00771D08">
        <w:rPr>
          <w:rFonts w:asciiTheme="minorHAnsi" w:hAnsiTheme="minorHAnsi" w:cstheme="minorHAnsi"/>
          <w:spacing w:val="-4"/>
          <w:w w:val="94"/>
        </w:rPr>
        <w:t>s</w:t>
      </w:r>
      <w:r w:rsidRPr="00771D08">
        <w:rPr>
          <w:rFonts w:asciiTheme="minorHAnsi" w:hAnsiTheme="minorHAnsi" w:cstheme="minorHAnsi"/>
          <w:w w:val="74"/>
        </w:rPr>
        <w:t>,</w:t>
      </w:r>
      <w:r w:rsidRPr="00771D08">
        <w:rPr>
          <w:rFonts w:asciiTheme="minorHAnsi" w:hAnsiTheme="minorHAnsi" w:cstheme="minorHAnsi"/>
          <w:spacing w:val="-2"/>
        </w:rPr>
        <w:t xml:space="preserve"> </w:t>
      </w:r>
      <w:r w:rsidRPr="00771D08">
        <w:rPr>
          <w:rFonts w:asciiTheme="minorHAnsi" w:hAnsiTheme="minorHAnsi" w:cstheme="minorHAnsi"/>
          <w:w w:val="91"/>
        </w:rPr>
        <w:t>Légume</w:t>
      </w:r>
      <w:r w:rsidRPr="00771D08">
        <w:rPr>
          <w:rFonts w:asciiTheme="minorHAnsi" w:hAnsiTheme="minorHAnsi" w:cstheme="minorHAnsi"/>
          <w:spacing w:val="-4"/>
          <w:w w:val="91"/>
        </w:rPr>
        <w:t>s</w:t>
      </w:r>
      <w:r w:rsidRPr="00771D08">
        <w:rPr>
          <w:rFonts w:asciiTheme="minorHAnsi" w:hAnsiTheme="minorHAnsi" w:cstheme="minorHAnsi"/>
          <w:w w:val="74"/>
        </w:rPr>
        <w:t>,</w:t>
      </w:r>
      <w:r w:rsidRPr="00771D08">
        <w:rPr>
          <w:rFonts w:asciiTheme="minorHAnsi" w:hAnsiTheme="minorHAnsi" w:cstheme="minorHAnsi"/>
          <w:spacing w:val="-2"/>
        </w:rPr>
        <w:t xml:space="preserve"> </w:t>
      </w:r>
      <w:r w:rsidRPr="00771D08">
        <w:rPr>
          <w:rFonts w:asciiTheme="minorHAnsi" w:hAnsiTheme="minorHAnsi" w:cstheme="minorHAnsi"/>
          <w:w w:val="89"/>
        </w:rPr>
        <w:t>Fleurs</w:t>
      </w:r>
      <w:r w:rsidRPr="00771D08">
        <w:rPr>
          <w:rFonts w:asciiTheme="minorHAnsi" w:hAnsiTheme="minorHAnsi" w:cstheme="minorHAnsi"/>
          <w:spacing w:val="3"/>
          <w:w w:val="89"/>
        </w:rPr>
        <w:t xml:space="preserve"> </w:t>
      </w:r>
      <w:r w:rsidRPr="00771D08">
        <w:rPr>
          <w:rFonts w:asciiTheme="minorHAnsi" w:hAnsiTheme="minorHAnsi" w:cstheme="minorHAnsi"/>
          <w:w w:val="92"/>
        </w:rPr>
        <w:t>[Garden</w:t>
      </w:r>
      <w:r w:rsidRPr="00771D08">
        <w:rPr>
          <w:rFonts w:asciiTheme="minorHAnsi" w:hAnsiTheme="minorHAnsi" w:cstheme="minorHAnsi"/>
          <w:spacing w:val="-4"/>
          <w:w w:val="92"/>
        </w:rPr>
        <w:t>s</w:t>
      </w:r>
      <w:r w:rsidRPr="00771D08">
        <w:rPr>
          <w:rFonts w:asciiTheme="minorHAnsi" w:hAnsiTheme="minorHAnsi" w:cstheme="minorHAnsi"/>
          <w:w w:val="74"/>
        </w:rPr>
        <w:t>,</w:t>
      </w:r>
      <w:r w:rsidRPr="00771D08">
        <w:rPr>
          <w:rFonts w:asciiTheme="minorHAnsi" w:hAnsiTheme="minorHAnsi" w:cstheme="minorHAnsi"/>
          <w:spacing w:val="-2"/>
        </w:rPr>
        <w:t xml:space="preserve"> </w:t>
      </w:r>
      <w:r w:rsidRPr="00771D08">
        <w:rPr>
          <w:rFonts w:asciiTheme="minorHAnsi" w:hAnsiTheme="minorHAnsi" w:cstheme="minorHAnsi"/>
          <w:w w:val="94"/>
        </w:rPr>
        <w:t>vegetable</w:t>
      </w:r>
      <w:r w:rsidRPr="00771D08">
        <w:rPr>
          <w:rFonts w:asciiTheme="minorHAnsi" w:hAnsiTheme="minorHAnsi" w:cstheme="minorHAnsi"/>
          <w:spacing w:val="-4"/>
          <w:w w:val="94"/>
        </w:rPr>
        <w:t>s</w:t>
      </w:r>
      <w:r w:rsidRPr="00771D08">
        <w:rPr>
          <w:rFonts w:asciiTheme="minorHAnsi" w:hAnsiTheme="minorHAnsi" w:cstheme="minorHAnsi"/>
          <w:w w:val="74"/>
        </w:rPr>
        <w:t>,</w:t>
      </w:r>
      <w:r w:rsidRPr="00771D08">
        <w:rPr>
          <w:rFonts w:asciiTheme="minorHAnsi" w:hAnsiTheme="minorHAnsi" w:cstheme="minorHAnsi"/>
          <w:spacing w:val="-2"/>
        </w:rPr>
        <w:t xml:space="preserve"> </w:t>
      </w:r>
      <w:r w:rsidRPr="00771D08">
        <w:rPr>
          <w:rFonts w:asciiTheme="minorHAnsi" w:hAnsiTheme="minorHAnsi" w:cstheme="minorHAnsi"/>
        </w:rPr>
        <w:t>and</w:t>
      </w:r>
      <w:r w:rsidRPr="00771D08">
        <w:rPr>
          <w:rFonts w:asciiTheme="minorHAnsi" w:hAnsiTheme="minorHAnsi" w:cstheme="minorHAnsi"/>
          <w:spacing w:val="-8"/>
        </w:rPr>
        <w:t xml:space="preserve"> </w:t>
      </w:r>
      <w:r w:rsidRPr="00771D08">
        <w:rPr>
          <w:rFonts w:asciiTheme="minorHAnsi" w:hAnsiTheme="minorHAnsi" w:cstheme="minorHAnsi"/>
          <w:w w:val="91"/>
        </w:rPr>
        <w:t>flowers],</w:t>
      </w:r>
      <w:r w:rsidRPr="00771D08">
        <w:rPr>
          <w:rFonts w:asciiTheme="minorHAnsi" w:hAnsiTheme="minorHAnsi" w:cstheme="minorHAnsi"/>
          <w:spacing w:val="-5"/>
          <w:w w:val="91"/>
        </w:rPr>
        <w:t xml:space="preserve"> </w:t>
      </w:r>
      <w:r w:rsidRPr="00771D08">
        <w:rPr>
          <w:rFonts w:asciiTheme="minorHAnsi" w:hAnsiTheme="minorHAnsi" w:cstheme="minorHAnsi"/>
          <w:w w:val="91"/>
        </w:rPr>
        <w:t>Galerie</w:t>
      </w:r>
      <w:r w:rsidRPr="00771D08">
        <w:rPr>
          <w:rFonts w:asciiTheme="minorHAnsi" w:hAnsiTheme="minorHAnsi" w:cstheme="minorHAnsi"/>
          <w:spacing w:val="-3"/>
          <w:w w:val="91"/>
        </w:rPr>
        <w:t xml:space="preserve"> </w:t>
      </w:r>
      <w:r w:rsidRPr="00771D08">
        <w:rPr>
          <w:rFonts w:asciiTheme="minorHAnsi" w:hAnsiTheme="minorHAnsi" w:cstheme="minorHAnsi"/>
          <w:w w:val="91"/>
        </w:rPr>
        <w:t>12,</w:t>
      </w:r>
      <w:r w:rsidRPr="00771D08">
        <w:rPr>
          <w:rFonts w:asciiTheme="minorHAnsi" w:hAnsiTheme="minorHAnsi" w:cstheme="minorHAnsi"/>
          <w:spacing w:val="3"/>
          <w:w w:val="91"/>
        </w:rPr>
        <w:t xml:space="preserve"> </w:t>
      </w:r>
      <w:r w:rsidRPr="00771D08">
        <w:rPr>
          <w:rFonts w:asciiTheme="minorHAnsi" w:hAnsiTheme="minorHAnsi" w:cstheme="minorHAnsi"/>
          <w:w w:val="91"/>
        </w:rPr>
        <w:t>Centre</w:t>
      </w:r>
      <w:r w:rsidRPr="00771D08">
        <w:rPr>
          <w:rFonts w:asciiTheme="minorHAnsi" w:hAnsiTheme="minorHAnsi" w:cstheme="minorHAnsi"/>
          <w:spacing w:val="13"/>
          <w:w w:val="91"/>
        </w:rPr>
        <w:t xml:space="preserve"> </w:t>
      </w:r>
      <w:r w:rsidRPr="00771D08">
        <w:rPr>
          <w:rFonts w:asciiTheme="minorHAnsi" w:hAnsiTheme="minorHAnsi" w:cstheme="minorHAnsi"/>
          <w:w w:val="91"/>
        </w:rPr>
        <w:t>culturel</w:t>
      </w:r>
      <w:r w:rsidRPr="00771D08">
        <w:rPr>
          <w:rFonts w:asciiTheme="minorHAnsi" w:hAnsiTheme="minorHAnsi" w:cstheme="minorHAnsi"/>
          <w:spacing w:val="27"/>
          <w:w w:val="91"/>
        </w:rPr>
        <w:t xml:space="preserve"> </w:t>
      </w:r>
      <w:r w:rsidRPr="00771D08">
        <w:rPr>
          <w:rFonts w:asciiTheme="minorHAnsi" w:hAnsiTheme="minorHAnsi" w:cstheme="minorHAnsi"/>
        </w:rPr>
        <w:t>Aberdeen</w:t>
      </w:r>
    </w:p>
    <w:p w14:paraId="40196FC1" w14:textId="77777777" w:rsidR="001665D8" w:rsidRPr="00771D08" w:rsidRDefault="00771D08">
      <w:pPr>
        <w:spacing w:before="10"/>
        <w:rPr>
          <w:rFonts w:asciiTheme="minorHAnsi" w:hAnsiTheme="minorHAnsi" w:cstheme="minorHAnsi"/>
        </w:rPr>
      </w:pPr>
      <w:r w:rsidRPr="00771D08">
        <w:rPr>
          <w:rFonts w:asciiTheme="minorHAnsi" w:hAnsiTheme="minorHAnsi" w:cstheme="minorHAnsi"/>
          <w:w w:val="87"/>
        </w:rPr>
        <w:t xml:space="preserve">Moncton, </w:t>
      </w:r>
      <w:r w:rsidRPr="00771D08">
        <w:rPr>
          <w:rFonts w:asciiTheme="minorHAnsi" w:hAnsiTheme="minorHAnsi" w:cstheme="minorHAnsi"/>
          <w:spacing w:val="15"/>
          <w:w w:val="87"/>
        </w:rPr>
        <w:t xml:space="preserve"> </w:t>
      </w:r>
      <w:r w:rsidRPr="00771D08">
        <w:rPr>
          <w:rFonts w:asciiTheme="minorHAnsi" w:hAnsiTheme="minorHAnsi" w:cstheme="minorHAnsi"/>
          <w:w w:val="87"/>
        </w:rPr>
        <w:t>NB</w:t>
      </w:r>
    </w:p>
    <w:p w14:paraId="2AE10DB7" w14:textId="77777777" w:rsidR="001665D8" w:rsidRPr="00771D08" w:rsidRDefault="001665D8">
      <w:pPr>
        <w:spacing w:line="100" w:lineRule="exact"/>
        <w:rPr>
          <w:rFonts w:asciiTheme="minorHAnsi" w:hAnsiTheme="minorHAnsi" w:cstheme="minorHAnsi"/>
        </w:rPr>
      </w:pPr>
    </w:p>
    <w:p w14:paraId="16D7EDB7" w14:textId="77777777" w:rsidR="001665D8" w:rsidRPr="00771D08" w:rsidRDefault="00771D08">
      <w:pPr>
        <w:spacing w:line="344" w:lineRule="auto"/>
        <w:ind w:right="287"/>
        <w:rPr>
          <w:rFonts w:asciiTheme="minorHAnsi" w:hAnsiTheme="minorHAnsi" w:cstheme="minorHAnsi"/>
        </w:rPr>
      </w:pPr>
      <w:r w:rsidRPr="00771D08">
        <w:rPr>
          <w:rFonts w:asciiTheme="minorHAnsi" w:hAnsiTheme="minorHAnsi" w:cstheme="minorHAnsi"/>
          <w:w w:val="92"/>
        </w:rPr>
        <w:t>Jésus</w:t>
      </w:r>
      <w:r w:rsidRPr="00771D08">
        <w:rPr>
          <w:rFonts w:asciiTheme="minorHAnsi" w:hAnsiTheme="minorHAnsi" w:cstheme="minorHAnsi"/>
          <w:spacing w:val="1"/>
          <w:w w:val="92"/>
        </w:rPr>
        <w:t xml:space="preserve"> </w:t>
      </w:r>
      <w:r w:rsidRPr="00771D08">
        <w:rPr>
          <w:rFonts w:asciiTheme="minorHAnsi" w:hAnsiTheme="minorHAnsi" w:cstheme="minorHAnsi"/>
        </w:rPr>
        <w:t>est</w:t>
      </w:r>
      <w:r w:rsidRPr="00771D08">
        <w:rPr>
          <w:rFonts w:asciiTheme="minorHAnsi" w:hAnsiTheme="minorHAnsi" w:cstheme="minorHAnsi"/>
          <w:spacing w:val="-7"/>
        </w:rPr>
        <w:t xml:space="preserve"> </w:t>
      </w:r>
      <w:r w:rsidRPr="00771D08">
        <w:rPr>
          <w:rFonts w:asciiTheme="minorHAnsi" w:hAnsiTheme="minorHAnsi" w:cstheme="minorHAnsi"/>
        </w:rPr>
        <w:t>né</w:t>
      </w:r>
      <w:r w:rsidRPr="00771D08">
        <w:rPr>
          <w:rFonts w:asciiTheme="minorHAnsi" w:hAnsiTheme="minorHAnsi" w:cstheme="minorHAnsi"/>
          <w:spacing w:val="-11"/>
        </w:rPr>
        <w:t xml:space="preserve"> </w:t>
      </w:r>
      <w:r w:rsidRPr="00771D08">
        <w:rPr>
          <w:rFonts w:asciiTheme="minorHAnsi" w:hAnsiTheme="minorHAnsi" w:cstheme="minorHAnsi"/>
        </w:rPr>
        <w:t>à</w:t>
      </w:r>
      <w:r w:rsidRPr="00771D08">
        <w:rPr>
          <w:rFonts w:asciiTheme="minorHAnsi" w:hAnsiTheme="minorHAnsi" w:cstheme="minorHAnsi"/>
          <w:spacing w:val="-5"/>
        </w:rPr>
        <w:t xml:space="preserve"> </w:t>
      </w:r>
      <w:r w:rsidRPr="00771D08">
        <w:rPr>
          <w:rFonts w:asciiTheme="minorHAnsi" w:hAnsiTheme="minorHAnsi" w:cstheme="minorHAnsi"/>
          <w:w w:val="90"/>
        </w:rPr>
        <w:t>Aberdeen</w:t>
      </w:r>
      <w:r w:rsidRPr="00771D08">
        <w:rPr>
          <w:rFonts w:asciiTheme="minorHAnsi" w:hAnsiTheme="minorHAnsi" w:cstheme="minorHAnsi"/>
          <w:spacing w:val="2"/>
          <w:w w:val="90"/>
        </w:rPr>
        <w:t xml:space="preserve"> </w:t>
      </w:r>
      <w:r w:rsidRPr="00771D08">
        <w:rPr>
          <w:rFonts w:asciiTheme="minorHAnsi" w:hAnsiTheme="minorHAnsi" w:cstheme="minorHAnsi"/>
          <w:w w:val="90"/>
        </w:rPr>
        <w:t>[Jesus</w:t>
      </w:r>
      <w:r w:rsidRPr="00771D08">
        <w:rPr>
          <w:rFonts w:asciiTheme="minorHAnsi" w:hAnsiTheme="minorHAnsi" w:cstheme="minorHAnsi"/>
          <w:spacing w:val="2"/>
          <w:w w:val="90"/>
        </w:rPr>
        <w:t xml:space="preserve"> </w:t>
      </w:r>
      <w:r w:rsidRPr="00771D08">
        <w:rPr>
          <w:rFonts w:asciiTheme="minorHAnsi" w:hAnsiTheme="minorHAnsi" w:cstheme="minorHAnsi"/>
          <w:w w:val="90"/>
        </w:rPr>
        <w:t>is</w:t>
      </w:r>
      <w:r w:rsidRPr="00771D08">
        <w:rPr>
          <w:rFonts w:asciiTheme="minorHAnsi" w:hAnsiTheme="minorHAnsi" w:cstheme="minorHAnsi"/>
          <w:spacing w:val="-2"/>
          <w:w w:val="90"/>
        </w:rPr>
        <w:t xml:space="preserve"> </w:t>
      </w:r>
      <w:r w:rsidRPr="00771D08">
        <w:rPr>
          <w:rFonts w:asciiTheme="minorHAnsi" w:hAnsiTheme="minorHAnsi" w:cstheme="minorHAnsi"/>
          <w:w w:val="90"/>
        </w:rPr>
        <w:t>born</w:t>
      </w:r>
      <w:r w:rsidRPr="00771D08">
        <w:rPr>
          <w:rFonts w:asciiTheme="minorHAnsi" w:hAnsiTheme="minorHAnsi" w:cstheme="minorHAnsi"/>
          <w:spacing w:val="17"/>
          <w:w w:val="90"/>
        </w:rPr>
        <w:t xml:space="preserve"> </w:t>
      </w:r>
      <w:r w:rsidRPr="00771D08">
        <w:rPr>
          <w:rFonts w:asciiTheme="minorHAnsi" w:hAnsiTheme="minorHAnsi" w:cstheme="minorHAnsi"/>
        </w:rPr>
        <w:t>in</w:t>
      </w:r>
      <w:r w:rsidRPr="00771D08">
        <w:rPr>
          <w:rFonts w:asciiTheme="minorHAnsi" w:hAnsiTheme="minorHAnsi" w:cstheme="minorHAnsi"/>
          <w:spacing w:val="-17"/>
        </w:rPr>
        <w:t xml:space="preserve"> </w:t>
      </w:r>
      <w:r w:rsidRPr="00771D08">
        <w:rPr>
          <w:rFonts w:asciiTheme="minorHAnsi" w:hAnsiTheme="minorHAnsi" w:cstheme="minorHAnsi"/>
          <w:w w:val="88"/>
        </w:rPr>
        <w:t>Aberdeen],</w:t>
      </w:r>
      <w:r w:rsidRPr="00771D08">
        <w:rPr>
          <w:rFonts w:asciiTheme="minorHAnsi" w:hAnsiTheme="minorHAnsi" w:cstheme="minorHAnsi"/>
          <w:spacing w:val="3"/>
          <w:w w:val="88"/>
        </w:rPr>
        <w:t xml:space="preserve"> </w:t>
      </w:r>
      <w:r w:rsidRPr="00771D08">
        <w:rPr>
          <w:rFonts w:asciiTheme="minorHAnsi" w:hAnsiTheme="minorHAnsi" w:cstheme="minorHAnsi"/>
          <w:w w:val="88"/>
        </w:rPr>
        <w:t>Galerie</w:t>
      </w:r>
      <w:r w:rsidRPr="00771D08">
        <w:rPr>
          <w:rFonts w:asciiTheme="minorHAnsi" w:hAnsiTheme="minorHAnsi" w:cstheme="minorHAnsi"/>
          <w:spacing w:val="3"/>
          <w:w w:val="88"/>
        </w:rPr>
        <w:t xml:space="preserve"> </w:t>
      </w:r>
      <w:r w:rsidRPr="00771D08">
        <w:rPr>
          <w:rFonts w:asciiTheme="minorHAnsi" w:hAnsiTheme="minorHAnsi" w:cstheme="minorHAnsi"/>
          <w:w w:val="88"/>
        </w:rPr>
        <w:t>12,</w:t>
      </w:r>
      <w:r w:rsidRPr="00771D08">
        <w:rPr>
          <w:rFonts w:asciiTheme="minorHAnsi" w:hAnsiTheme="minorHAnsi" w:cstheme="minorHAnsi"/>
          <w:spacing w:val="6"/>
          <w:w w:val="88"/>
        </w:rPr>
        <w:t xml:space="preserve"> </w:t>
      </w:r>
      <w:r w:rsidRPr="00771D08">
        <w:rPr>
          <w:rFonts w:asciiTheme="minorHAnsi" w:hAnsiTheme="minorHAnsi" w:cstheme="minorHAnsi"/>
          <w:w w:val="88"/>
        </w:rPr>
        <w:t>Centre</w:t>
      </w:r>
      <w:r w:rsidRPr="00771D08">
        <w:rPr>
          <w:rFonts w:asciiTheme="minorHAnsi" w:hAnsiTheme="minorHAnsi" w:cstheme="minorHAnsi"/>
          <w:spacing w:val="24"/>
          <w:w w:val="88"/>
        </w:rPr>
        <w:t xml:space="preserve"> </w:t>
      </w:r>
      <w:r w:rsidRPr="00771D08">
        <w:rPr>
          <w:rFonts w:asciiTheme="minorHAnsi" w:hAnsiTheme="minorHAnsi" w:cstheme="minorHAnsi"/>
          <w:w w:val="88"/>
        </w:rPr>
        <w:t>culturel</w:t>
      </w:r>
      <w:r w:rsidRPr="00771D08">
        <w:rPr>
          <w:rFonts w:asciiTheme="minorHAnsi" w:hAnsiTheme="minorHAnsi" w:cstheme="minorHAnsi"/>
          <w:spacing w:val="33"/>
          <w:w w:val="88"/>
        </w:rPr>
        <w:t xml:space="preserve"> </w:t>
      </w:r>
      <w:r w:rsidRPr="00771D08">
        <w:rPr>
          <w:rFonts w:asciiTheme="minorHAnsi" w:hAnsiTheme="minorHAnsi" w:cstheme="minorHAnsi"/>
          <w:w w:val="88"/>
        </w:rPr>
        <w:t>Aberdeen</w:t>
      </w:r>
      <w:r w:rsidRPr="00771D08">
        <w:rPr>
          <w:rFonts w:asciiTheme="minorHAnsi" w:hAnsiTheme="minorHAnsi" w:cstheme="minorHAnsi"/>
          <w:spacing w:val="19"/>
          <w:w w:val="88"/>
        </w:rPr>
        <w:t xml:space="preserve"> </w:t>
      </w:r>
      <w:r w:rsidRPr="00771D08">
        <w:rPr>
          <w:rFonts w:asciiTheme="minorHAnsi" w:hAnsiTheme="minorHAnsi" w:cstheme="minorHAnsi"/>
          <w:w w:val="88"/>
        </w:rPr>
        <w:t>Moncton,</w:t>
      </w:r>
      <w:r w:rsidRPr="00771D08">
        <w:rPr>
          <w:rFonts w:asciiTheme="minorHAnsi" w:hAnsiTheme="minorHAnsi" w:cstheme="minorHAnsi"/>
          <w:spacing w:val="34"/>
          <w:w w:val="88"/>
        </w:rPr>
        <w:t xml:space="preserve"> </w:t>
      </w:r>
      <w:r w:rsidRPr="00771D08">
        <w:rPr>
          <w:rFonts w:asciiTheme="minorHAnsi" w:hAnsiTheme="minorHAnsi" w:cstheme="minorHAnsi"/>
          <w:w w:val="88"/>
        </w:rPr>
        <w:t xml:space="preserve">NB Inaugural </w:t>
      </w:r>
      <w:r w:rsidRPr="00771D08">
        <w:rPr>
          <w:rFonts w:asciiTheme="minorHAnsi" w:hAnsiTheme="minorHAnsi" w:cstheme="minorHAnsi"/>
          <w:spacing w:val="14"/>
          <w:w w:val="88"/>
        </w:rPr>
        <w:t xml:space="preserve"> </w:t>
      </w:r>
      <w:r w:rsidRPr="00771D08">
        <w:rPr>
          <w:rFonts w:asciiTheme="minorHAnsi" w:hAnsiTheme="minorHAnsi" w:cstheme="minorHAnsi"/>
          <w:w w:val="88"/>
        </w:rPr>
        <w:t>exhibition,</w:t>
      </w:r>
      <w:r w:rsidRPr="00771D08">
        <w:rPr>
          <w:rFonts w:asciiTheme="minorHAnsi" w:hAnsiTheme="minorHAnsi" w:cstheme="minorHAnsi"/>
          <w:spacing w:val="30"/>
          <w:w w:val="88"/>
        </w:rPr>
        <w:t xml:space="preserve"> </w:t>
      </w:r>
      <w:r w:rsidRPr="00771D08">
        <w:rPr>
          <w:rFonts w:asciiTheme="minorHAnsi" w:hAnsiTheme="minorHAnsi" w:cstheme="minorHAnsi"/>
          <w:w w:val="88"/>
        </w:rPr>
        <w:t xml:space="preserve">Moncton </w:t>
      </w:r>
      <w:r w:rsidRPr="00771D08">
        <w:rPr>
          <w:rFonts w:asciiTheme="minorHAnsi" w:hAnsiTheme="minorHAnsi" w:cstheme="minorHAnsi"/>
          <w:spacing w:val="11"/>
          <w:w w:val="88"/>
        </w:rPr>
        <w:t xml:space="preserve"> </w:t>
      </w:r>
      <w:r w:rsidRPr="00771D08">
        <w:rPr>
          <w:rFonts w:asciiTheme="minorHAnsi" w:hAnsiTheme="minorHAnsi" w:cstheme="minorHAnsi"/>
          <w:w w:val="88"/>
        </w:rPr>
        <w:t>Galler</w:t>
      </w:r>
      <w:r w:rsidRPr="00771D08">
        <w:rPr>
          <w:rFonts w:asciiTheme="minorHAnsi" w:hAnsiTheme="minorHAnsi" w:cstheme="minorHAnsi"/>
          <w:spacing w:val="-10"/>
          <w:w w:val="88"/>
        </w:rPr>
        <w:t>y</w:t>
      </w:r>
      <w:r w:rsidRPr="00771D08">
        <w:rPr>
          <w:rFonts w:asciiTheme="minorHAnsi" w:hAnsiTheme="minorHAnsi" w:cstheme="minorHAnsi"/>
          <w:w w:val="88"/>
        </w:rPr>
        <w:t>,</w:t>
      </w:r>
      <w:r w:rsidRPr="00771D08">
        <w:rPr>
          <w:rFonts w:asciiTheme="minorHAnsi" w:hAnsiTheme="minorHAnsi" w:cstheme="minorHAnsi"/>
          <w:spacing w:val="-4"/>
          <w:w w:val="88"/>
        </w:rPr>
        <w:t xml:space="preserve"> </w:t>
      </w:r>
      <w:r w:rsidRPr="00771D08">
        <w:rPr>
          <w:rFonts w:asciiTheme="minorHAnsi" w:hAnsiTheme="minorHAnsi" w:cstheme="minorHAnsi"/>
          <w:w w:val="88"/>
        </w:rPr>
        <w:t>City</w:t>
      </w:r>
      <w:r w:rsidRPr="00771D08">
        <w:rPr>
          <w:rFonts w:asciiTheme="minorHAnsi" w:hAnsiTheme="minorHAnsi" w:cstheme="minorHAnsi"/>
          <w:spacing w:val="-3"/>
          <w:w w:val="88"/>
        </w:rPr>
        <w:t xml:space="preserve"> </w:t>
      </w:r>
      <w:r w:rsidRPr="00771D08">
        <w:rPr>
          <w:rFonts w:asciiTheme="minorHAnsi" w:hAnsiTheme="minorHAnsi" w:cstheme="minorHAnsi"/>
          <w:w w:val="88"/>
        </w:rPr>
        <w:t>Hall,</w:t>
      </w:r>
      <w:r w:rsidRPr="00771D08">
        <w:rPr>
          <w:rFonts w:asciiTheme="minorHAnsi" w:hAnsiTheme="minorHAnsi" w:cstheme="minorHAnsi"/>
          <w:spacing w:val="-12"/>
          <w:w w:val="88"/>
        </w:rPr>
        <w:t xml:space="preserve"> </w:t>
      </w:r>
      <w:r w:rsidRPr="00771D08">
        <w:rPr>
          <w:rFonts w:asciiTheme="minorHAnsi" w:hAnsiTheme="minorHAnsi" w:cstheme="minorHAnsi"/>
          <w:w w:val="88"/>
        </w:rPr>
        <w:t xml:space="preserve">Moncton, </w:t>
      </w:r>
      <w:r w:rsidRPr="00771D08">
        <w:rPr>
          <w:rFonts w:asciiTheme="minorHAnsi" w:hAnsiTheme="minorHAnsi" w:cstheme="minorHAnsi"/>
          <w:spacing w:val="6"/>
          <w:w w:val="88"/>
        </w:rPr>
        <w:t xml:space="preserve"> </w:t>
      </w:r>
      <w:r w:rsidRPr="00771D08">
        <w:rPr>
          <w:rFonts w:asciiTheme="minorHAnsi" w:hAnsiTheme="minorHAnsi" w:cstheme="minorHAnsi"/>
          <w:w w:val="88"/>
        </w:rPr>
        <w:t>NB</w:t>
      </w:r>
    </w:p>
    <w:p w14:paraId="74C73CD9" w14:textId="77777777" w:rsidR="001665D8" w:rsidRPr="00771D08" w:rsidRDefault="00771D08">
      <w:pPr>
        <w:spacing w:before="3"/>
        <w:rPr>
          <w:rFonts w:asciiTheme="minorHAnsi" w:hAnsiTheme="minorHAnsi" w:cstheme="minorHAnsi"/>
        </w:rPr>
      </w:pPr>
      <w:r w:rsidRPr="00771D08">
        <w:rPr>
          <w:rFonts w:asciiTheme="minorHAnsi" w:hAnsiTheme="minorHAnsi" w:cstheme="minorHAnsi"/>
          <w:w w:val="81"/>
        </w:rPr>
        <w:t>Six</w:t>
      </w:r>
      <w:r w:rsidRPr="00771D08">
        <w:rPr>
          <w:rFonts w:asciiTheme="minorHAnsi" w:hAnsiTheme="minorHAnsi" w:cstheme="minorHAnsi"/>
          <w:spacing w:val="8"/>
          <w:w w:val="81"/>
        </w:rPr>
        <w:t xml:space="preserve"> </w:t>
      </w:r>
      <w:r w:rsidRPr="00771D08">
        <w:rPr>
          <w:rFonts w:asciiTheme="minorHAnsi" w:hAnsiTheme="minorHAnsi" w:cstheme="minorHAnsi"/>
          <w:w w:val="97"/>
        </w:rPr>
        <w:t xml:space="preserve">photographes </w:t>
      </w:r>
      <w:r w:rsidRPr="00771D08">
        <w:rPr>
          <w:rFonts w:asciiTheme="minorHAnsi" w:hAnsiTheme="minorHAnsi" w:cstheme="minorHAnsi"/>
          <w:w w:val="81"/>
        </w:rPr>
        <w:t>[Six</w:t>
      </w:r>
      <w:r w:rsidRPr="00771D08">
        <w:rPr>
          <w:rFonts w:asciiTheme="minorHAnsi" w:hAnsiTheme="minorHAnsi" w:cstheme="minorHAnsi"/>
          <w:spacing w:val="8"/>
          <w:w w:val="81"/>
        </w:rPr>
        <w:t xml:space="preserve"> </w:t>
      </w:r>
      <w:r w:rsidRPr="00771D08">
        <w:rPr>
          <w:rFonts w:asciiTheme="minorHAnsi" w:hAnsiTheme="minorHAnsi" w:cstheme="minorHAnsi"/>
          <w:w w:val="94"/>
        </w:rPr>
        <w:t>photographers],</w:t>
      </w:r>
      <w:r w:rsidRPr="00771D08">
        <w:rPr>
          <w:rFonts w:asciiTheme="minorHAnsi" w:hAnsiTheme="minorHAnsi" w:cstheme="minorHAnsi"/>
          <w:spacing w:val="14"/>
          <w:w w:val="94"/>
        </w:rPr>
        <w:t xml:space="preserve"> </w:t>
      </w:r>
      <w:r w:rsidRPr="00771D08">
        <w:rPr>
          <w:rFonts w:asciiTheme="minorHAnsi" w:hAnsiTheme="minorHAnsi" w:cstheme="minorHAnsi"/>
          <w:w w:val="94"/>
        </w:rPr>
        <w:t>Barachois</w:t>
      </w:r>
      <w:r w:rsidRPr="00771D08">
        <w:rPr>
          <w:rFonts w:asciiTheme="minorHAnsi" w:hAnsiTheme="minorHAnsi" w:cstheme="minorHAnsi"/>
          <w:spacing w:val="-15"/>
          <w:w w:val="94"/>
        </w:rPr>
        <w:t xml:space="preserve"> </w:t>
      </w:r>
      <w:r w:rsidRPr="00771D08">
        <w:rPr>
          <w:rFonts w:asciiTheme="minorHAnsi" w:hAnsiTheme="minorHAnsi" w:cstheme="minorHAnsi"/>
          <w:w w:val="94"/>
        </w:rPr>
        <w:t>church</w:t>
      </w:r>
      <w:r w:rsidRPr="00771D08">
        <w:rPr>
          <w:rFonts w:asciiTheme="minorHAnsi" w:hAnsiTheme="minorHAnsi" w:cstheme="minorHAnsi"/>
          <w:spacing w:val="12"/>
          <w:w w:val="94"/>
        </w:rPr>
        <w:t xml:space="preserve"> </w:t>
      </w:r>
      <w:r w:rsidRPr="00771D08">
        <w:rPr>
          <w:rFonts w:asciiTheme="minorHAnsi" w:hAnsiTheme="minorHAnsi" w:cstheme="minorHAnsi"/>
        </w:rPr>
        <w:t xml:space="preserve">art </w:t>
      </w:r>
      <w:r w:rsidRPr="00771D08">
        <w:rPr>
          <w:rFonts w:asciiTheme="minorHAnsi" w:hAnsiTheme="minorHAnsi" w:cstheme="minorHAnsi"/>
          <w:w w:val="91"/>
        </w:rPr>
        <w:t>galler</w:t>
      </w:r>
      <w:r w:rsidRPr="00771D08">
        <w:rPr>
          <w:rFonts w:asciiTheme="minorHAnsi" w:hAnsiTheme="minorHAnsi" w:cstheme="minorHAnsi"/>
          <w:spacing w:val="-11"/>
          <w:w w:val="91"/>
        </w:rPr>
        <w:t>y</w:t>
      </w:r>
      <w:r w:rsidRPr="00771D08">
        <w:rPr>
          <w:rFonts w:asciiTheme="minorHAnsi" w:hAnsiTheme="minorHAnsi" w:cstheme="minorHAnsi"/>
          <w:w w:val="74"/>
        </w:rPr>
        <w:t>,</w:t>
      </w:r>
      <w:r w:rsidRPr="00771D08">
        <w:rPr>
          <w:rFonts w:asciiTheme="minorHAnsi" w:hAnsiTheme="minorHAnsi" w:cstheme="minorHAnsi"/>
          <w:spacing w:val="-2"/>
        </w:rPr>
        <w:t xml:space="preserve"> </w:t>
      </w:r>
      <w:r w:rsidRPr="00771D08">
        <w:rPr>
          <w:rFonts w:asciiTheme="minorHAnsi" w:hAnsiTheme="minorHAnsi" w:cstheme="minorHAnsi"/>
          <w:w w:val="92"/>
        </w:rPr>
        <w:t>Barachoi</w:t>
      </w:r>
      <w:r w:rsidRPr="00771D08">
        <w:rPr>
          <w:rFonts w:asciiTheme="minorHAnsi" w:hAnsiTheme="minorHAnsi" w:cstheme="minorHAnsi"/>
          <w:spacing w:val="-4"/>
          <w:w w:val="92"/>
        </w:rPr>
        <w:t>s</w:t>
      </w:r>
      <w:r w:rsidRPr="00771D08">
        <w:rPr>
          <w:rFonts w:asciiTheme="minorHAnsi" w:hAnsiTheme="minorHAnsi" w:cstheme="minorHAnsi"/>
          <w:w w:val="74"/>
        </w:rPr>
        <w:t>,</w:t>
      </w:r>
      <w:r w:rsidRPr="00771D08">
        <w:rPr>
          <w:rFonts w:asciiTheme="minorHAnsi" w:hAnsiTheme="minorHAnsi" w:cstheme="minorHAnsi"/>
          <w:spacing w:val="-2"/>
        </w:rPr>
        <w:t xml:space="preserve"> </w:t>
      </w:r>
      <w:r w:rsidRPr="00771D08">
        <w:rPr>
          <w:rFonts w:asciiTheme="minorHAnsi" w:hAnsiTheme="minorHAnsi" w:cstheme="minorHAnsi"/>
          <w:w w:val="81"/>
        </w:rPr>
        <w:t>NB</w:t>
      </w:r>
    </w:p>
    <w:p w14:paraId="1A7659F4" w14:textId="77777777" w:rsidR="001665D8" w:rsidRPr="00771D08" w:rsidRDefault="001665D8">
      <w:pPr>
        <w:spacing w:line="100" w:lineRule="exact"/>
        <w:rPr>
          <w:rFonts w:asciiTheme="minorHAnsi" w:hAnsiTheme="minorHAnsi" w:cstheme="minorHAnsi"/>
        </w:rPr>
      </w:pPr>
    </w:p>
    <w:p w14:paraId="4965A8B4" w14:textId="77777777" w:rsidR="001665D8" w:rsidRPr="00771D08" w:rsidRDefault="00771D08">
      <w:pPr>
        <w:rPr>
          <w:rFonts w:asciiTheme="minorHAnsi" w:hAnsiTheme="minorHAnsi" w:cstheme="minorHAnsi"/>
        </w:rPr>
      </w:pPr>
      <w:r w:rsidRPr="00771D08">
        <w:rPr>
          <w:rFonts w:asciiTheme="minorHAnsi" w:hAnsiTheme="minorHAnsi" w:cstheme="minorHAnsi"/>
          <w:w w:val="89"/>
        </w:rPr>
        <w:t>First Acadian</w:t>
      </w:r>
      <w:r w:rsidRPr="00771D08">
        <w:rPr>
          <w:rFonts w:asciiTheme="minorHAnsi" w:hAnsiTheme="minorHAnsi" w:cstheme="minorHAnsi"/>
          <w:spacing w:val="17"/>
          <w:w w:val="89"/>
        </w:rPr>
        <w:t xml:space="preserve"> </w:t>
      </w:r>
      <w:r w:rsidRPr="00771D08">
        <w:rPr>
          <w:rFonts w:asciiTheme="minorHAnsi" w:hAnsiTheme="minorHAnsi" w:cstheme="minorHAnsi"/>
          <w:spacing w:val="-4"/>
          <w:w w:val="89"/>
        </w:rPr>
        <w:t>W</w:t>
      </w:r>
      <w:r w:rsidRPr="00771D08">
        <w:rPr>
          <w:rFonts w:asciiTheme="minorHAnsi" w:hAnsiTheme="minorHAnsi" w:cstheme="minorHAnsi"/>
          <w:w w:val="89"/>
        </w:rPr>
        <w:t>orld</w:t>
      </w:r>
      <w:r w:rsidRPr="00771D08">
        <w:rPr>
          <w:rFonts w:asciiTheme="minorHAnsi" w:hAnsiTheme="minorHAnsi" w:cstheme="minorHAnsi"/>
          <w:spacing w:val="7"/>
          <w:w w:val="89"/>
        </w:rPr>
        <w:t xml:space="preserve"> </w:t>
      </w:r>
      <w:r w:rsidRPr="00771D08">
        <w:rPr>
          <w:rFonts w:asciiTheme="minorHAnsi" w:hAnsiTheme="minorHAnsi" w:cstheme="minorHAnsi"/>
          <w:w w:val="93"/>
        </w:rPr>
        <w:t>Congres</w:t>
      </w:r>
      <w:r w:rsidRPr="00771D08">
        <w:rPr>
          <w:rFonts w:asciiTheme="minorHAnsi" w:hAnsiTheme="minorHAnsi" w:cstheme="minorHAnsi"/>
          <w:spacing w:val="-4"/>
          <w:w w:val="93"/>
        </w:rPr>
        <w:t>s</w:t>
      </w:r>
      <w:r w:rsidRPr="00771D08">
        <w:rPr>
          <w:rFonts w:asciiTheme="minorHAnsi" w:hAnsiTheme="minorHAnsi" w:cstheme="minorHAnsi"/>
          <w:w w:val="74"/>
        </w:rPr>
        <w:t>,</w:t>
      </w:r>
      <w:r w:rsidRPr="00771D08">
        <w:rPr>
          <w:rFonts w:asciiTheme="minorHAnsi" w:hAnsiTheme="minorHAnsi" w:cstheme="minorHAnsi"/>
          <w:spacing w:val="-2"/>
        </w:rPr>
        <w:t xml:space="preserve"> </w:t>
      </w:r>
      <w:r w:rsidRPr="00771D08">
        <w:rPr>
          <w:rFonts w:asciiTheme="minorHAnsi" w:hAnsiTheme="minorHAnsi" w:cstheme="minorHAnsi"/>
          <w:w w:val="93"/>
        </w:rPr>
        <w:t>Rétrospective</w:t>
      </w:r>
      <w:r w:rsidRPr="00771D08">
        <w:rPr>
          <w:rFonts w:asciiTheme="minorHAnsi" w:hAnsiTheme="minorHAnsi" w:cstheme="minorHAnsi"/>
          <w:spacing w:val="2"/>
          <w:w w:val="93"/>
        </w:rPr>
        <w:t xml:space="preserve"> </w:t>
      </w:r>
      <w:r w:rsidRPr="00771D08">
        <w:rPr>
          <w:rFonts w:asciiTheme="minorHAnsi" w:hAnsiTheme="minorHAnsi" w:cstheme="minorHAnsi"/>
        </w:rPr>
        <w:t>des</w:t>
      </w:r>
      <w:r w:rsidRPr="00771D08">
        <w:rPr>
          <w:rFonts w:asciiTheme="minorHAnsi" w:hAnsiTheme="minorHAnsi" w:cstheme="minorHAnsi"/>
          <w:spacing w:val="-15"/>
        </w:rPr>
        <w:t xml:space="preserve"> </w:t>
      </w:r>
      <w:r w:rsidRPr="00771D08">
        <w:rPr>
          <w:rFonts w:asciiTheme="minorHAnsi" w:hAnsiTheme="minorHAnsi" w:cstheme="minorHAnsi"/>
        </w:rPr>
        <w:t>arts</w:t>
      </w:r>
      <w:r w:rsidRPr="00771D08">
        <w:rPr>
          <w:rFonts w:asciiTheme="minorHAnsi" w:hAnsiTheme="minorHAnsi" w:cstheme="minorHAnsi"/>
          <w:spacing w:val="-2"/>
        </w:rPr>
        <w:t xml:space="preserve"> </w:t>
      </w:r>
      <w:r w:rsidRPr="00771D08">
        <w:rPr>
          <w:rFonts w:asciiTheme="minorHAnsi" w:hAnsiTheme="minorHAnsi" w:cstheme="minorHAnsi"/>
          <w:w w:val="91"/>
        </w:rPr>
        <w:t>visuels</w:t>
      </w:r>
      <w:r w:rsidRPr="00771D08">
        <w:rPr>
          <w:rFonts w:asciiTheme="minorHAnsi" w:hAnsiTheme="minorHAnsi" w:cstheme="minorHAnsi"/>
          <w:spacing w:val="3"/>
          <w:w w:val="91"/>
        </w:rPr>
        <w:t xml:space="preserve"> </w:t>
      </w:r>
      <w:r w:rsidRPr="00771D08">
        <w:rPr>
          <w:rFonts w:asciiTheme="minorHAnsi" w:hAnsiTheme="minorHAnsi" w:cstheme="minorHAnsi"/>
        </w:rPr>
        <w:t>en</w:t>
      </w:r>
      <w:r w:rsidRPr="00771D08">
        <w:rPr>
          <w:rFonts w:asciiTheme="minorHAnsi" w:hAnsiTheme="minorHAnsi" w:cstheme="minorHAnsi"/>
          <w:spacing w:val="-6"/>
        </w:rPr>
        <w:t xml:space="preserve"> </w:t>
      </w:r>
      <w:r w:rsidRPr="00771D08">
        <w:rPr>
          <w:rFonts w:asciiTheme="minorHAnsi" w:hAnsiTheme="minorHAnsi" w:cstheme="minorHAnsi"/>
          <w:w w:val="90"/>
        </w:rPr>
        <w:t>Acadie</w:t>
      </w:r>
      <w:r w:rsidRPr="00771D08">
        <w:rPr>
          <w:rFonts w:asciiTheme="minorHAnsi" w:hAnsiTheme="minorHAnsi" w:cstheme="minorHAnsi"/>
          <w:spacing w:val="-3"/>
          <w:w w:val="90"/>
        </w:rPr>
        <w:t xml:space="preserve"> </w:t>
      </w:r>
      <w:r w:rsidRPr="00771D08">
        <w:rPr>
          <w:rFonts w:asciiTheme="minorHAnsi" w:hAnsiTheme="minorHAnsi" w:cstheme="minorHAnsi"/>
          <w:w w:val="90"/>
        </w:rPr>
        <w:t>[Retrospective</w:t>
      </w:r>
      <w:r w:rsidRPr="00771D08">
        <w:rPr>
          <w:rFonts w:asciiTheme="minorHAnsi" w:hAnsiTheme="minorHAnsi" w:cstheme="minorHAnsi"/>
          <w:spacing w:val="26"/>
          <w:w w:val="90"/>
        </w:rPr>
        <w:t xml:space="preserve"> </w:t>
      </w:r>
      <w:r w:rsidRPr="00771D08">
        <w:rPr>
          <w:rFonts w:asciiTheme="minorHAnsi" w:hAnsiTheme="minorHAnsi" w:cstheme="minorHAnsi"/>
        </w:rPr>
        <w:t>of</w:t>
      </w:r>
      <w:r w:rsidRPr="00771D08">
        <w:rPr>
          <w:rFonts w:asciiTheme="minorHAnsi" w:hAnsiTheme="minorHAnsi" w:cstheme="minorHAnsi"/>
          <w:spacing w:val="-10"/>
        </w:rPr>
        <w:t xml:space="preserve"> </w:t>
      </w:r>
      <w:r w:rsidRPr="00771D08">
        <w:rPr>
          <w:rFonts w:asciiTheme="minorHAnsi" w:hAnsiTheme="minorHAnsi" w:cstheme="minorHAnsi"/>
          <w:w w:val="91"/>
        </w:rPr>
        <w:t>visual</w:t>
      </w:r>
      <w:r w:rsidRPr="00771D08">
        <w:rPr>
          <w:rFonts w:asciiTheme="minorHAnsi" w:hAnsiTheme="minorHAnsi" w:cstheme="minorHAnsi"/>
          <w:spacing w:val="3"/>
          <w:w w:val="91"/>
        </w:rPr>
        <w:t xml:space="preserve"> </w:t>
      </w:r>
      <w:r w:rsidRPr="00771D08">
        <w:rPr>
          <w:rFonts w:asciiTheme="minorHAnsi" w:hAnsiTheme="minorHAnsi" w:cstheme="minorHAnsi"/>
        </w:rPr>
        <w:t>arts</w:t>
      </w:r>
      <w:r w:rsidRPr="00771D08">
        <w:rPr>
          <w:rFonts w:asciiTheme="minorHAnsi" w:hAnsiTheme="minorHAnsi" w:cstheme="minorHAnsi"/>
          <w:spacing w:val="-2"/>
        </w:rPr>
        <w:t xml:space="preserve"> </w:t>
      </w:r>
      <w:r w:rsidRPr="00771D08">
        <w:rPr>
          <w:rFonts w:asciiTheme="minorHAnsi" w:hAnsiTheme="minorHAnsi" w:cstheme="minorHAnsi"/>
        </w:rPr>
        <w:t>in</w:t>
      </w:r>
    </w:p>
    <w:p w14:paraId="5C05CAAB" w14:textId="77777777" w:rsidR="001665D8" w:rsidRPr="00771D08" w:rsidRDefault="00771D08">
      <w:pPr>
        <w:spacing w:before="10"/>
        <w:rPr>
          <w:rFonts w:asciiTheme="minorHAnsi" w:hAnsiTheme="minorHAnsi" w:cstheme="minorHAnsi"/>
        </w:rPr>
      </w:pPr>
      <w:r w:rsidRPr="00771D08">
        <w:rPr>
          <w:rFonts w:asciiTheme="minorHAnsi" w:hAnsiTheme="minorHAnsi" w:cstheme="minorHAnsi"/>
          <w:w w:val="89"/>
        </w:rPr>
        <w:t>Acadia],</w:t>
      </w:r>
      <w:r w:rsidRPr="00771D08">
        <w:rPr>
          <w:rFonts w:asciiTheme="minorHAnsi" w:hAnsiTheme="minorHAnsi" w:cstheme="minorHAnsi"/>
          <w:spacing w:val="-10"/>
          <w:w w:val="89"/>
        </w:rPr>
        <w:t xml:space="preserve"> </w:t>
      </w:r>
      <w:r w:rsidRPr="00771D08">
        <w:rPr>
          <w:rFonts w:asciiTheme="minorHAnsi" w:hAnsiTheme="minorHAnsi" w:cstheme="minorHAnsi"/>
          <w:w w:val="89"/>
        </w:rPr>
        <w:t xml:space="preserve">Bouctouche, </w:t>
      </w:r>
      <w:r w:rsidRPr="00771D08">
        <w:rPr>
          <w:rFonts w:asciiTheme="minorHAnsi" w:hAnsiTheme="minorHAnsi" w:cstheme="minorHAnsi"/>
          <w:spacing w:val="9"/>
          <w:w w:val="89"/>
        </w:rPr>
        <w:t xml:space="preserve"> </w:t>
      </w:r>
      <w:r w:rsidRPr="00771D08">
        <w:rPr>
          <w:rFonts w:asciiTheme="minorHAnsi" w:hAnsiTheme="minorHAnsi" w:cstheme="minorHAnsi"/>
          <w:w w:val="89"/>
        </w:rPr>
        <w:t>NB</w:t>
      </w:r>
    </w:p>
    <w:p w14:paraId="653CF4AF" w14:textId="77777777" w:rsidR="001665D8" w:rsidRPr="00771D08" w:rsidRDefault="001665D8">
      <w:pPr>
        <w:spacing w:line="180" w:lineRule="exact"/>
        <w:rPr>
          <w:rFonts w:asciiTheme="minorHAnsi" w:hAnsiTheme="minorHAnsi" w:cstheme="minorHAnsi"/>
        </w:rPr>
      </w:pPr>
    </w:p>
    <w:p w14:paraId="6E83D35C" w14:textId="77777777" w:rsidR="001665D8" w:rsidRPr="00771D08" w:rsidRDefault="00771D08">
      <w:pPr>
        <w:spacing w:line="438" w:lineRule="auto"/>
        <w:ind w:right="4603"/>
        <w:rPr>
          <w:rFonts w:asciiTheme="minorHAnsi" w:hAnsiTheme="minorHAnsi" w:cstheme="minorHAnsi"/>
        </w:rPr>
      </w:pPr>
      <w:r w:rsidRPr="00771D08">
        <w:rPr>
          <w:rFonts w:asciiTheme="minorHAnsi" w:hAnsiTheme="minorHAnsi" w:cstheme="minorHAnsi"/>
          <w:spacing w:val="-4"/>
          <w:w w:val="89"/>
        </w:rPr>
        <w:t>W</w:t>
      </w:r>
      <w:r w:rsidRPr="00771D08">
        <w:rPr>
          <w:rFonts w:asciiTheme="minorHAnsi" w:hAnsiTheme="minorHAnsi" w:cstheme="minorHAnsi"/>
          <w:w w:val="89"/>
        </w:rPr>
        <w:t>orld</w:t>
      </w:r>
      <w:r w:rsidRPr="00771D08">
        <w:rPr>
          <w:rFonts w:asciiTheme="minorHAnsi" w:hAnsiTheme="minorHAnsi" w:cstheme="minorHAnsi"/>
          <w:spacing w:val="7"/>
          <w:w w:val="89"/>
        </w:rPr>
        <w:t xml:space="preserve"> </w:t>
      </w:r>
      <w:r w:rsidRPr="00771D08">
        <w:rPr>
          <w:rFonts w:asciiTheme="minorHAnsi" w:hAnsiTheme="minorHAnsi" w:cstheme="minorHAnsi"/>
          <w:w w:val="89"/>
        </w:rPr>
        <w:t>Chess</w:t>
      </w:r>
      <w:r w:rsidRPr="00771D08">
        <w:rPr>
          <w:rFonts w:asciiTheme="minorHAnsi" w:hAnsiTheme="minorHAnsi" w:cstheme="minorHAnsi"/>
          <w:spacing w:val="13"/>
          <w:w w:val="89"/>
        </w:rPr>
        <w:t xml:space="preserve"> </w:t>
      </w:r>
      <w:r w:rsidRPr="00771D08">
        <w:rPr>
          <w:rFonts w:asciiTheme="minorHAnsi" w:hAnsiTheme="minorHAnsi" w:cstheme="minorHAnsi"/>
          <w:w w:val="89"/>
        </w:rPr>
        <w:t>Festival,</w:t>
      </w:r>
      <w:r w:rsidRPr="00771D08">
        <w:rPr>
          <w:rFonts w:asciiTheme="minorHAnsi" w:hAnsiTheme="minorHAnsi" w:cstheme="minorHAnsi"/>
          <w:spacing w:val="-3"/>
          <w:w w:val="89"/>
        </w:rPr>
        <w:t xml:space="preserve"> </w:t>
      </w:r>
      <w:r w:rsidRPr="00771D08">
        <w:rPr>
          <w:rFonts w:asciiTheme="minorHAnsi" w:hAnsiTheme="minorHAnsi" w:cstheme="minorHAnsi"/>
          <w:w w:val="89"/>
        </w:rPr>
        <w:t>Saint</w:t>
      </w:r>
      <w:r w:rsidRPr="00771D08">
        <w:rPr>
          <w:rFonts w:asciiTheme="minorHAnsi" w:hAnsiTheme="minorHAnsi" w:cstheme="minorHAnsi"/>
          <w:spacing w:val="24"/>
          <w:w w:val="89"/>
        </w:rPr>
        <w:t xml:space="preserve"> </w:t>
      </w:r>
      <w:r w:rsidRPr="00771D08">
        <w:rPr>
          <w:rFonts w:asciiTheme="minorHAnsi" w:hAnsiTheme="minorHAnsi" w:cstheme="minorHAnsi"/>
          <w:w w:val="89"/>
        </w:rPr>
        <w:t>John,</w:t>
      </w:r>
      <w:r w:rsidRPr="00771D08">
        <w:rPr>
          <w:rFonts w:asciiTheme="minorHAnsi" w:hAnsiTheme="minorHAnsi" w:cstheme="minorHAnsi"/>
          <w:spacing w:val="21"/>
          <w:w w:val="89"/>
        </w:rPr>
        <w:t xml:space="preserve"> </w:t>
      </w:r>
      <w:r w:rsidRPr="00771D08">
        <w:rPr>
          <w:rFonts w:asciiTheme="minorHAnsi" w:hAnsiTheme="minorHAnsi" w:cstheme="minorHAnsi"/>
          <w:w w:val="89"/>
        </w:rPr>
        <w:t xml:space="preserve">NB </w:t>
      </w:r>
      <w:r w:rsidRPr="00771D08">
        <w:rPr>
          <w:rFonts w:asciiTheme="minorHAnsi" w:hAnsiTheme="minorHAnsi" w:cstheme="minorHAnsi"/>
          <w:w w:val="93"/>
        </w:rPr>
        <w:t>Protocol</w:t>
      </w:r>
      <w:r w:rsidRPr="00771D08">
        <w:rPr>
          <w:rFonts w:asciiTheme="minorHAnsi" w:hAnsiTheme="minorHAnsi" w:cstheme="minorHAnsi"/>
          <w:spacing w:val="8"/>
          <w:w w:val="93"/>
        </w:rPr>
        <w:t xml:space="preserve"> </w:t>
      </w:r>
      <w:r w:rsidRPr="00771D08">
        <w:rPr>
          <w:rFonts w:asciiTheme="minorHAnsi" w:hAnsiTheme="minorHAnsi" w:cstheme="minorHAnsi"/>
          <w:w w:val="93"/>
        </w:rPr>
        <w:t>room,</w:t>
      </w:r>
      <w:r w:rsidRPr="00771D08">
        <w:rPr>
          <w:rFonts w:asciiTheme="minorHAnsi" w:hAnsiTheme="minorHAnsi" w:cstheme="minorHAnsi"/>
          <w:spacing w:val="2"/>
          <w:w w:val="93"/>
        </w:rPr>
        <w:t xml:space="preserve"> </w:t>
      </w:r>
      <w:r w:rsidRPr="00771D08">
        <w:rPr>
          <w:rFonts w:asciiTheme="minorHAnsi" w:hAnsiTheme="minorHAnsi" w:cstheme="minorHAnsi"/>
        </w:rPr>
        <w:t>crafts</w:t>
      </w:r>
      <w:r w:rsidRPr="00771D08">
        <w:rPr>
          <w:rFonts w:asciiTheme="minorHAnsi" w:hAnsiTheme="minorHAnsi" w:cstheme="minorHAnsi"/>
          <w:spacing w:val="-15"/>
        </w:rPr>
        <w:t xml:space="preserve"> </w:t>
      </w:r>
      <w:r w:rsidRPr="00771D08">
        <w:rPr>
          <w:rFonts w:asciiTheme="minorHAnsi" w:hAnsiTheme="minorHAnsi" w:cstheme="minorHAnsi"/>
          <w:w w:val="88"/>
        </w:rPr>
        <w:t>festival,</w:t>
      </w:r>
      <w:r w:rsidRPr="00771D08">
        <w:rPr>
          <w:rFonts w:asciiTheme="minorHAnsi" w:hAnsiTheme="minorHAnsi" w:cstheme="minorHAnsi"/>
          <w:spacing w:val="23"/>
          <w:w w:val="88"/>
        </w:rPr>
        <w:t xml:space="preserve"> </w:t>
      </w:r>
      <w:r w:rsidRPr="00771D08">
        <w:rPr>
          <w:rFonts w:asciiTheme="minorHAnsi" w:hAnsiTheme="minorHAnsi" w:cstheme="minorHAnsi"/>
          <w:w w:val="88"/>
        </w:rPr>
        <w:t xml:space="preserve">Moncton, </w:t>
      </w:r>
      <w:r w:rsidRPr="00771D08">
        <w:rPr>
          <w:rFonts w:asciiTheme="minorHAnsi" w:hAnsiTheme="minorHAnsi" w:cstheme="minorHAnsi"/>
          <w:spacing w:val="6"/>
          <w:w w:val="88"/>
        </w:rPr>
        <w:t xml:space="preserve"> </w:t>
      </w:r>
      <w:r w:rsidRPr="00771D08">
        <w:rPr>
          <w:rFonts w:asciiTheme="minorHAnsi" w:hAnsiTheme="minorHAnsi" w:cstheme="minorHAnsi"/>
          <w:w w:val="88"/>
        </w:rPr>
        <w:t>NB École</w:t>
      </w:r>
      <w:r w:rsidRPr="00771D08">
        <w:rPr>
          <w:rFonts w:asciiTheme="minorHAnsi" w:hAnsiTheme="minorHAnsi" w:cstheme="minorHAnsi"/>
          <w:spacing w:val="-1"/>
          <w:w w:val="88"/>
        </w:rPr>
        <w:t xml:space="preserve"> </w:t>
      </w:r>
      <w:r w:rsidRPr="00771D08">
        <w:rPr>
          <w:rFonts w:asciiTheme="minorHAnsi" w:hAnsiTheme="minorHAnsi" w:cstheme="minorHAnsi"/>
          <w:w w:val="88"/>
        </w:rPr>
        <w:t>Népisiquit,</w:t>
      </w:r>
      <w:r w:rsidRPr="00771D08">
        <w:rPr>
          <w:rFonts w:asciiTheme="minorHAnsi" w:hAnsiTheme="minorHAnsi" w:cstheme="minorHAnsi"/>
          <w:spacing w:val="30"/>
          <w:w w:val="88"/>
        </w:rPr>
        <w:t xml:space="preserve"> </w:t>
      </w:r>
      <w:r w:rsidRPr="00771D08">
        <w:rPr>
          <w:rFonts w:asciiTheme="minorHAnsi" w:hAnsiTheme="minorHAnsi" w:cstheme="minorHAnsi"/>
          <w:w w:val="88"/>
        </w:rPr>
        <w:t xml:space="preserve">Bathurst, </w:t>
      </w:r>
      <w:r w:rsidRPr="00771D08">
        <w:rPr>
          <w:rFonts w:asciiTheme="minorHAnsi" w:hAnsiTheme="minorHAnsi" w:cstheme="minorHAnsi"/>
          <w:spacing w:val="11"/>
          <w:w w:val="88"/>
        </w:rPr>
        <w:t xml:space="preserve"> </w:t>
      </w:r>
      <w:r w:rsidRPr="00771D08">
        <w:rPr>
          <w:rFonts w:asciiTheme="minorHAnsi" w:hAnsiTheme="minorHAnsi" w:cstheme="minorHAnsi"/>
          <w:w w:val="88"/>
        </w:rPr>
        <w:t>NB</w:t>
      </w:r>
    </w:p>
    <w:p w14:paraId="52505EF1" w14:textId="77777777" w:rsidR="001665D8" w:rsidRPr="00771D08" w:rsidRDefault="00771D08">
      <w:pPr>
        <w:spacing w:before="7"/>
        <w:rPr>
          <w:rFonts w:asciiTheme="minorHAnsi" w:hAnsiTheme="minorHAnsi" w:cstheme="minorHAnsi"/>
        </w:rPr>
        <w:sectPr w:rsidR="001665D8" w:rsidRPr="00771D08">
          <w:type w:val="continuous"/>
          <w:pgSz w:w="12240" w:h="15840"/>
          <w:pgMar w:top="740" w:right="720" w:bottom="280" w:left="1720" w:header="720" w:footer="720" w:gutter="0"/>
          <w:cols w:num="2" w:space="720" w:equalWidth="0">
            <w:col w:w="1619" w:space="256"/>
            <w:col w:w="7925"/>
          </w:cols>
        </w:sectPr>
      </w:pPr>
      <w:r w:rsidRPr="00771D08">
        <w:rPr>
          <w:rFonts w:asciiTheme="minorHAnsi" w:hAnsiTheme="minorHAnsi" w:cstheme="minorHAnsi"/>
          <w:w w:val="88"/>
        </w:rPr>
        <w:t>Applied</w:t>
      </w:r>
      <w:r w:rsidRPr="00771D08">
        <w:rPr>
          <w:rFonts w:asciiTheme="minorHAnsi" w:hAnsiTheme="minorHAnsi" w:cstheme="minorHAnsi"/>
          <w:spacing w:val="4"/>
          <w:w w:val="88"/>
        </w:rPr>
        <w:t xml:space="preserve"> </w:t>
      </w:r>
      <w:r w:rsidRPr="00771D08">
        <w:rPr>
          <w:rFonts w:asciiTheme="minorHAnsi" w:hAnsiTheme="minorHAnsi" w:cstheme="minorHAnsi"/>
          <w:w w:val="93"/>
        </w:rPr>
        <w:t>Photography</w:t>
      </w:r>
      <w:r w:rsidRPr="00771D08">
        <w:rPr>
          <w:rFonts w:asciiTheme="minorHAnsi" w:hAnsiTheme="minorHAnsi" w:cstheme="minorHAnsi"/>
          <w:spacing w:val="32"/>
          <w:w w:val="93"/>
        </w:rPr>
        <w:t xml:space="preserve"> </w:t>
      </w:r>
      <w:r w:rsidRPr="00771D08">
        <w:rPr>
          <w:rFonts w:asciiTheme="minorHAnsi" w:hAnsiTheme="minorHAnsi" w:cstheme="minorHAnsi"/>
          <w:w w:val="93"/>
        </w:rPr>
        <w:t>program</w:t>
      </w:r>
      <w:r w:rsidRPr="00771D08">
        <w:rPr>
          <w:rFonts w:asciiTheme="minorHAnsi" w:hAnsiTheme="minorHAnsi" w:cstheme="minorHAnsi"/>
          <w:spacing w:val="22"/>
          <w:w w:val="93"/>
        </w:rPr>
        <w:t xml:space="preserve"> </w:t>
      </w:r>
      <w:r w:rsidRPr="00771D08">
        <w:rPr>
          <w:rFonts w:asciiTheme="minorHAnsi" w:hAnsiTheme="minorHAnsi" w:cstheme="minorHAnsi"/>
          <w:w w:val="93"/>
        </w:rPr>
        <w:t>graduates’</w:t>
      </w:r>
      <w:r w:rsidRPr="00771D08">
        <w:rPr>
          <w:rFonts w:asciiTheme="minorHAnsi" w:hAnsiTheme="minorHAnsi" w:cstheme="minorHAnsi"/>
          <w:spacing w:val="18"/>
          <w:w w:val="93"/>
        </w:rPr>
        <w:t xml:space="preserve"> </w:t>
      </w:r>
      <w:r w:rsidRPr="00771D08">
        <w:rPr>
          <w:rFonts w:asciiTheme="minorHAnsi" w:hAnsiTheme="minorHAnsi" w:cstheme="minorHAnsi"/>
          <w:w w:val="93"/>
        </w:rPr>
        <w:t>exhibition,</w:t>
      </w:r>
      <w:r w:rsidRPr="00771D08">
        <w:rPr>
          <w:rFonts w:asciiTheme="minorHAnsi" w:hAnsiTheme="minorHAnsi" w:cstheme="minorHAnsi"/>
          <w:spacing w:val="-16"/>
          <w:w w:val="93"/>
        </w:rPr>
        <w:t xml:space="preserve"> </w:t>
      </w:r>
      <w:r w:rsidRPr="00771D08">
        <w:rPr>
          <w:rFonts w:asciiTheme="minorHAnsi" w:hAnsiTheme="minorHAnsi" w:cstheme="minorHAnsi"/>
          <w:w w:val="93"/>
        </w:rPr>
        <w:t>Sheridan</w:t>
      </w:r>
      <w:r w:rsidRPr="00771D08">
        <w:rPr>
          <w:rFonts w:asciiTheme="minorHAnsi" w:hAnsiTheme="minorHAnsi" w:cstheme="minorHAnsi"/>
          <w:spacing w:val="9"/>
          <w:w w:val="93"/>
        </w:rPr>
        <w:t xml:space="preserve"> </w:t>
      </w:r>
      <w:r w:rsidRPr="00771D08">
        <w:rPr>
          <w:rFonts w:asciiTheme="minorHAnsi" w:hAnsiTheme="minorHAnsi" w:cstheme="minorHAnsi"/>
          <w:w w:val="84"/>
        </w:rPr>
        <w:t>College,</w:t>
      </w:r>
      <w:r w:rsidRPr="00771D08">
        <w:rPr>
          <w:rFonts w:asciiTheme="minorHAnsi" w:hAnsiTheme="minorHAnsi" w:cstheme="minorHAnsi"/>
          <w:spacing w:val="33"/>
          <w:w w:val="84"/>
        </w:rPr>
        <w:t xml:space="preserve"> </w:t>
      </w:r>
      <w:r w:rsidRPr="00771D08">
        <w:rPr>
          <w:rFonts w:asciiTheme="minorHAnsi" w:hAnsiTheme="minorHAnsi" w:cstheme="minorHAnsi"/>
          <w:w w:val="84"/>
        </w:rPr>
        <w:t>Oakville,</w:t>
      </w:r>
      <w:r w:rsidRPr="00771D08">
        <w:rPr>
          <w:rFonts w:asciiTheme="minorHAnsi" w:hAnsiTheme="minorHAnsi" w:cstheme="minorHAnsi"/>
          <w:spacing w:val="6"/>
          <w:w w:val="84"/>
        </w:rPr>
        <w:t xml:space="preserve"> </w:t>
      </w:r>
      <w:r w:rsidRPr="00771D08">
        <w:rPr>
          <w:rFonts w:asciiTheme="minorHAnsi" w:hAnsiTheme="minorHAnsi" w:cstheme="minorHAnsi"/>
          <w:w w:val="84"/>
        </w:rPr>
        <w:t>ON</w:t>
      </w:r>
    </w:p>
    <w:p w14:paraId="70571A64" w14:textId="77777777" w:rsidR="001665D8" w:rsidRPr="00771D08" w:rsidRDefault="00771D08">
      <w:pPr>
        <w:spacing w:line="200" w:lineRule="exact"/>
        <w:rPr>
          <w:rFonts w:asciiTheme="minorHAnsi" w:hAnsiTheme="minorHAnsi" w:cstheme="minorHAnsi"/>
        </w:rPr>
      </w:pPr>
      <w:r w:rsidRPr="00771D08">
        <w:rPr>
          <w:rFonts w:asciiTheme="minorHAnsi" w:hAnsiTheme="minorHAnsi" w:cstheme="minorHAnsi"/>
        </w:rPr>
        <w:pict w14:anchorId="0B240D0D">
          <v:group id="_x0000_s1046" style="position:absolute;margin-left:279.8pt;margin-top:61pt;width:332.2pt;height:0;z-index:-251652608;mso-position-horizontal-relative:page;mso-position-vertical-relative:page" coordorigin="5596,1220" coordsize="6644,0">
            <v:shape id="_x0000_s1047" style="position:absolute;left:5596;top:1220;width:6644;height:0" coordorigin="5596,1220" coordsize="6644,0" path="m12240,1220r-6644,e" filled="f" strokecolor="#949f6d" strokeweight="2pt">
              <v:path arrowok="t"/>
            </v:shape>
            <w10:wrap anchorx="page" anchory="page"/>
          </v:group>
        </w:pict>
      </w:r>
      <w:r w:rsidRPr="00771D08">
        <w:rPr>
          <w:rFonts w:asciiTheme="minorHAnsi" w:hAnsiTheme="minorHAnsi" w:cstheme="minorHAnsi"/>
        </w:rPr>
        <w:pict w14:anchorId="011555FD">
          <v:group id="_x0000_s1044" style="position:absolute;margin-left:0;margin-top:61pt;width:173.45pt;height:0;z-index:-251653632;mso-position-horizontal-relative:page;mso-position-vertical-relative:page" coordorigin=",1220" coordsize="3469,0">
            <v:shape id="_x0000_s1045" style="position:absolute;top:1220;width:3469;height:0" coordorigin=",1220" coordsize="3469,0" path="m3469,1220l,1220r,e" filled="f" strokecolor="#949f6d" strokeweight="2pt">
              <v:path arrowok="t"/>
            </v:shape>
            <w10:wrap anchorx="page" anchory="page"/>
          </v:group>
        </w:pict>
      </w:r>
      <w:r w:rsidRPr="00771D08">
        <w:rPr>
          <w:rFonts w:asciiTheme="minorHAnsi" w:hAnsiTheme="minorHAnsi" w:cstheme="minorHAnsi"/>
        </w:rPr>
        <w:pict w14:anchorId="2A90691C">
          <v:group id="_x0000_s1026" style="position:absolute;margin-left:0;margin-top:400.35pt;width:612pt;height:391.65pt;z-index:-251654656;mso-position-horizontal-relative:page;mso-position-vertical-relative:page" coordorigin=",8007" coordsize="12240,7833">
            <v:shape id="_x0000_s1043" style="position:absolute;left:4658;top:10525;width:7582;height:5315" coordorigin="4658,10525" coordsize="7582,5315" path="m8972,10538r-327,-13l8645,10525r-327,13l7998,10577r-311,64l7385,10728r-292,110l6813,10970r-268,152l6290,11294r-240,191l5825,11693r-208,224l5427,12157r-172,255l5103,12680r-132,280l4861,13252r-87,302l4710,13865r-39,320l4658,14512r,l4671,14839r39,320l4774,15470r87,302l4886,15840r7354,l12240,12793r-53,-113l12035,12412r-172,-255l11672,11917r-208,-224l11240,11485r-240,-191l10745,11122r-268,-152l10197,10838r-292,-110l9603,10641r-311,-64l8972,10538xe" fillcolor="#89985e" stroked="f">
              <v:path arrowok="t"/>
            </v:shape>
            <v:shape id="_x0000_s1042" style="position:absolute;left:8536;top:9468;width:3704;height:4141" coordorigin="8536,9468" coordsize="3704,4141" path="m10776,9474r-169,-6l10606,9468r-169,6l10271,9495r-162,33l9952,9573r-151,57l9655,9699r-139,79l9384,9867r-125,99l9143,10074r-108,116l8936,10315r-89,132l8767,10586r-68,146l8642,10883r-45,157l8564,11202r-21,166l8536,11538r7,170l8564,11874r33,161l8642,12192r57,152l8767,12489r80,139l8936,12760r99,125l9143,13002r116,108l9384,13209r132,89l9655,13377r146,68l9952,13502r157,46l10271,13581r166,20l10606,13608r1,l10776,13601r166,-20l11104,13548r157,-46l11412,13445r146,-68l11697,13298r132,-89l11954,13110r117,-108l12179,12885r61,-77l12240,10268r-61,-78l12071,10074r-117,-108l11829,9867r-132,-89l11558,9699r-146,-69l11261,9573r-157,-45l10942,9495r-166,-21xe" fillcolor="#fdd97e" stroked="f">
              <v:path arrowok="t"/>
            </v:shape>
            <v:shape id="_x0000_s1041" style="position:absolute;left:4046;top:8568;width:4141;height:4140" coordorigin="4046,8568" coordsize="4141,4140" path="m6286,8575r-169,-7l5947,8575r-166,20l5619,8628r-157,46l5311,8731r-146,68l5026,8878r-132,90l4769,9067r-116,108l4545,9291r-99,125l4356,9548r-79,139l4209,9833r-57,151l4106,10141r-33,162l4053,10469r-7,170l4053,10808r20,166l4106,11136r46,157l4209,11444r68,146l4356,11729r90,132l4545,11986r108,116l4769,12210r125,99l5026,12399r139,79l5311,12546r151,57l5619,12649r162,33l5947,12702r169,7l6286,12702r166,-20l6614,12649r157,-46l6922,12546r146,-68l7207,12399r132,-90l7464,12210r116,-108l7688,11986r99,-125l7877,11729r79,-139l8024,11444r57,-151l8127,11136r33,-162l8180,10808r7,-169l8180,10469r-20,-166l8127,10141r-46,-157l8024,9833r-68,-146l7877,9548r-90,-132l7688,9291,7580,9175,7464,9067r-125,-99l7207,8878r-139,-79l6922,8731r-151,-57l6614,8628r-162,-33l6286,8575xe" fillcolor="#89985e" stroked="f">
              <v:path arrowok="t"/>
            </v:shape>
            <v:shape id="_x0000_s1040" style="position:absolute;left:2060;top:8017;width:2795;height:2795" coordorigin="2060,8017" coordsize="2795,2795" path="m4855,9417r-5,-115l4837,9190r-22,-109l4784,8975r-38,-103l4700,8774r-53,-94l4587,8591r-67,-84l4447,8428r-78,-73l4285,8288r-89,-61l4102,8174r-98,-46l3901,8089r-105,-31l3686,8035r-112,-13l3460,8017r-115,4l3233,8035r-109,22l3018,8087r-102,39l2817,8172r-94,53l2634,8285r-84,67l2471,8424r-73,79l2331,8587r-61,89l2217,8770r-46,98l2132,8970r-31,106l2079,9185r-14,112l2060,9412r4,115l2078,9639r22,109l2130,9854r39,102l2215,10054r53,94l2328,10238r67,84l2467,10401r79,73l2630,10541r89,60l2813,10655r98,46l3013,10740r106,31l3228,10793r112,14l3455,10812r115,-5l3682,10794r109,-22l3897,10741r102,-38l4097,10657r94,-53l4281,10544r84,-67l4444,10404r73,-78l4584,10242r60,-90l4698,10059r46,-99l4783,9858r31,-106l4836,9643r14,-112l4855,9417xe" fillcolor="#fdd97e" stroked="f">
              <v:path arrowok="t"/>
            </v:shape>
            <v:shape id="_x0000_s1039" style="position:absolute;left:6958;top:12570;width:2965;height:2965" coordorigin="6958,12570" coordsize="2965,2965" path="m8562,12575r-122,-5l8319,12575r-119,14l8084,12613r-112,32l7863,12686r-104,49l7660,12792r-95,64l7476,12927r-84,77l7315,13087r-71,90l7180,13271r-57,100l7074,13475r-40,109l7001,13696r-24,116l6963,13931r-5,121l6963,14174r14,119l7001,14408r33,113l7074,14629r49,104l7180,14833r64,95l7315,15017r77,83l7476,15178r89,71l7660,15312r99,57l7863,15418r109,41l8084,15491r116,24l8319,15530r121,5l8441,15535r121,-5l8681,15515r116,-24l8909,15459r108,-41l9122,15369r99,-57l9316,15249r89,-71l9489,15100r77,-83l9637,14928r64,-95l9757,14733r49,-104l9847,14521r33,-113l9903,14293r15,-119l9923,14052r-5,-121l9903,13812r-23,-116l9847,13584r-41,-109l9757,13371r-56,-100l9637,13177r-71,-90l9489,13004r-84,-77l9316,12856r-95,-64l9122,12735r-105,-49l8909,12645r-112,-32l8681,12589r-119,-14xe" fillcolor="#89985e" stroked="f">
              <v:path arrowok="t"/>
            </v:shape>
            <v:shape id="_x0000_s1038" style="position:absolute;left:8747;top:13745;width:2965;height:2095" coordorigin="8747,13745" coordsize="2965,2095" path="m10351,13750r-122,-5l10108,13750r-119,15l9873,13789r-112,32l9652,13862r-104,49l9449,13968r-95,63l9265,14102r-84,78l9104,14263r-71,89l8969,14447r-56,100l8864,14651r-41,108l8790,14872r-24,115l8752,15106r-5,122l8752,15349r14,119l8790,15584r33,112l8864,15805r16,35l11579,15840r57,-144l11669,15584r23,-116l11707,15349r5,-121l11707,15106r-15,-119l11669,14872r-33,-113l11595,14651r-49,-104l11490,14447r-64,-95l11355,14263r-77,-83l11194,14102r-89,-71l11010,13968r-99,-57l10806,13862r-108,-41l10586,13789r-116,-24l10351,13750xe" fillcolor="#fdd97e" stroked="f">
              <v:path arrowok="t"/>
            </v:shape>
            <v:shape id="_x0000_s1037" style="position:absolute;left:8696;top:11343;width:2965;height:2965" coordorigin="8696,11343" coordsize="2965,2965" path="m10300,11348r-121,-5l10178,11343r-121,5l9938,11362r-116,24l9710,11418r-109,41l9497,11508r-99,57l9303,11629r-89,71l9130,11777r-77,84l8982,11950r-64,94l8861,12144r-48,104l8772,12357r-33,112l8715,12585r-14,119l8696,12825r5,122l8715,13066r24,116l8772,13294r41,108l8861,13507r57,99l8982,13701r71,89l9130,13874r84,77l9303,14022r95,64l9497,14142r104,49l9710,14232r112,33l9938,14288r119,15l10178,14308r122,-5l10419,14288r116,-23l10647,14232r108,-41l10860,14142r99,-56l11054,14022r89,-71l11227,13874r77,-84l11375,13701r64,-95l11495,13507r49,-105l11585,13294r33,-112l11641,13066r15,-119l11661,12825r-5,-121l11641,12585r-23,-116l11585,12357r-41,-109l11495,12144r-56,-100l11375,11950r-71,-89l11227,11777r-84,-77l11054,11629r-95,-64l10860,11508r-105,-49l10647,11418r-112,-32l10419,11362r-119,-14xe" fillcolor="#89985e" stroked="f">
              <v:path arrowok="t"/>
            </v:shape>
            <v:shape id="_x0000_s1036" style="position:absolute;left:1672;top:13694;width:5001;height:2146" coordorigin="1672,13694" coordsize="5001,2146" path="m4380,13703r-208,-9l4172,13694r-207,9l3762,13727r-198,41l3372,13823r-185,70l3009,13977r-170,96l2678,14183r-153,120l2383,14435r-132,143l2130,14730r-109,162l1924,15062r-83,178l1771,15425r-56,192l1675,15814r-3,26l6672,15840r-43,-223l6573,15425r-69,-185l6420,15062r-97,-170l6214,14730r-121,-152l5961,14435r-142,-132l5666,14183r-161,-110l5335,13977r-178,-84l4972,13823r-192,-55l4582,13727r-202,-24xe" fillcolor="#89985e" stroked="f">
              <v:path arrowok="t"/>
            </v:shape>
            <v:shape id="_x0000_s1035" style="position:absolute;left:5953;top:15688;width:1141;height:152" coordorigin="5953,15688" coordsize="1141,152" path="m6618,15692r-94,-4l6523,15688r-94,4l6337,15703r-90,18l6160,15746r-84,32l5995,15816r-42,24l7094,15840r-42,-24l6971,15778r-84,-32l6800,15721r-90,-18l6618,15692xe" fillcolor="#89985e" stroked="f">
              <v:path arrowok="t"/>
            </v:shape>
            <v:shape id="_x0000_s1034" style="position:absolute;left:2511;top:11905;width:4140;height:3935" coordorigin="2511,11905" coordsize="4140,3935" path="m4751,11912r-170,-7l4411,11912r-166,20l4084,11965r-157,46l3775,12068r-145,68l3490,12215r-132,90l3234,12404r-117,108l3009,12628r-99,125l2821,12885r-79,139l2673,13170r-57,151l2571,13478r-33,162l2518,13806r-7,169l2518,14145r20,166l2571,14473r45,157l2673,14781r69,146l2821,15066r89,132l3009,15323r108,116l3234,15547r124,99l3490,15736r140,79l3684,15840r1794,l5672,15736r132,-90l5928,15547r117,-108l6153,15323r99,-125l6341,15066r79,-139l6489,14781r57,-151l6591,14473r33,-162l6644,14145r7,-169l6651,13975r-7,-169l6624,13640r-33,-162l6546,13321r-57,-151l6420,13024r-79,-139l6252,12753r-99,-125l6045,12512r-117,-108l5804,12305r-132,-90l5532,12136r-145,-68l5235,12011r-156,-46l4917,11932r-166,-20xe" fillcolor="#89985e" stroked="f">
              <v:path arrowok="t"/>
            </v:shape>
            <v:shape id="_x0000_s1033" style="position:absolute;left:9391;top:14819;width:2849;height:1021" coordorigin="9391,14819" coordsize="2849,1021" path="m12240,15114r-113,-64l11981,14982r-152,-58l11673,14879r-162,-33l11345,14826r-170,-7l11005,14826r-166,20l10678,14879r-157,45l10369,14982r-145,68l10085,15129r-133,89l9828,15317r-117,108l9603,15542r-99,124l9415,15799r-24,41l12240,15840r,-726xe" fillcolor="#89985e" stroked="f">
              <v:path arrowok="t"/>
            </v:shape>
            <v:shape id="_x0000_s1032" style="position:absolute;left:10485;top:11725;width:1755;height:4091" coordorigin="10485,11725" coordsize="1755,4091" path="m12240,15817r,-4092l12219,11728r-161,33l11901,11806r-152,57l11604,11932r-139,79l11333,12100r-125,99l11091,12307r-108,117l10885,12548r-90,132l10716,12820r-68,145l10591,13117r-46,156l10512,13435r-20,166l10485,13771r,l10492,13941r20,166l10545,14268r46,157l10648,14577r68,145l10795,14862r90,132l10983,15118r108,117l11208,15343r125,99l11465,15531r139,79l11749,15679r152,57l12058,15781r161,33l12240,15817xe" fillcolor="#89985e" stroked="f">
              <v:path arrowok="t"/>
            </v:shape>
            <v:shape id="_x0000_s1031" style="position:absolute;top:14921;width:2195;height:919" coordorigin=",14921" coordsize="2195,919" path="m946,14926r-122,-5l824,14921r-122,5l583,14941r-115,23l355,14997r-108,41l143,15087r-100,56l,15172r,668l2195,15840r-5,-13l2141,15722r-57,-99l2020,15528r-71,-89l1872,15355r-83,-77l1699,15207r-94,-64l1505,15087r-104,-49l1292,14997r-112,-33l1064,14941r-118,-15xe" fillcolor="#89985e" stroked="f">
              <v:path arrowok="t"/>
            </v:shape>
            <v:shape id="_x0000_s1030" style="position:absolute;left:2562;top:12161;width:1380;height:1380" coordorigin="2562,12161" coordsize="1380,1380" path="m3309,12163r-56,-2l3251,12161r-56,2l3140,12170r-54,11l3034,12196r-51,19l2935,12238r-47,26l2844,12294r-41,33l2764,12363r-36,39l2695,12443r-30,44l2639,12534r-23,48l2597,12633r-15,52l2571,12739r-7,55l2562,12851r,l2564,12907r7,56l2582,13017r15,52l2616,13120r23,48l2665,13214r30,44l2728,13300r36,39l2803,13375r41,33l2888,13438r47,26l2983,13487r51,19l3086,13521r54,11l3195,13539r57,2l3309,13539r55,-7l3418,13521r52,-15l3521,13487r48,-23l3616,13438r44,-30l3701,13375r39,-36l3776,13300r33,-42l3839,13214r26,-46l3888,13120r19,-51l3922,13017r11,-54l3940,12907r2,-56l3940,12794r-7,-55l3922,12685r-15,-52l3888,12582r-23,-48l3839,12487r-30,-44l3776,12402r-36,-39l3701,12327r-41,-33l3616,12264r-47,-26l3521,12215r-51,-19l3418,12181r-54,-11l3309,12163xe" fillcolor="#fdd97e" stroked="f">
              <v:path arrowok="t"/>
            </v:shape>
            <v:shape id="_x0000_s1029" style="position:absolute;left:11916;top:9813;width:324;height:1169" coordorigin="11916,9813" coordsize="324,1169" path="m12240,10982r,-1169l12199,9840r-42,33l12118,9909r-36,39l12049,9990r-29,44l11993,10080r-22,49l11952,10179r-16,52l11925,10285r-6,56l11916,10397r3,57l11925,10509r11,54l11952,10615r19,51l11993,10714r27,47l12049,10805r33,41l12118,10885r39,36l12199,10954r41,28xe" fillcolor="#89985e" stroked="f">
              <v:path arrowok="t"/>
            </v:shape>
            <v:shape id="_x0000_s1028" style="position:absolute;top:8628;width:3469;height:0" coordorigin=",8628" coordsize="3469,0" path="m3469,8628l,8628r,e" filled="f" strokecolor="#949f6d" strokeweight="2pt">
              <v:path arrowok="t"/>
            </v:shape>
            <v:shape id="_x0000_s1027" style="position:absolute;left:6513;top:8628;width:5727;height:0" coordorigin="6513,8628" coordsize="5727,0" path="m12240,8628r-5727,e" filled="f" strokecolor="#949f6d" strokeweight="2pt">
              <v:path arrowok="t"/>
            </v:shape>
            <w10:wrap anchorx="page" anchory="page"/>
          </v:group>
        </w:pict>
      </w:r>
    </w:p>
    <w:p w14:paraId="589C5C2C" w14:textId="77777777" w:rsidR="001665D8" w:rsidRPr="00771D08" w:rsidRDefault="001665D8">
      <w:pPr>
        <w:spacing w:line="200" w:lineRule="exact"/>
        <w:rPr>
          <w:rFonts w:asciiTheme="minorHAnsi" w:hAnsiTheme="minorHAnsi" w:cstheme="minorHAnsi"/>
        </w:rPr>
      </w:pPr>
    </w:p>
    <w:p w14:paraId="0188E8EB" w14:textId="77777777" w:rsidR="001665D8" w:rsidRPr="00771D08" w:rsidRDefault="001665D8">
      <w:pPr>
        <w:spacing w:before="8" w:line="240" w:lineRule="exact"/>
        <w:rPr>
          <w:rFonts w:asciiTheme="minorHAnsi" w:hAnsiTheme="minorHAnsi" w:cstheme="minorHAnsi"/>
        </w:rPr>
      </w:pPr>
    </w:p>
    <w:p w14:paraId="7C5C262E" w14:textId="77777777" w:rsidR="001665D8" w:rsidRPr="00771D08" w:rsidRDefault="00771D08">
      <w:pPr>
        <w:spacing w:before="20" w:line="260" w:lineRule="exact"/>
        <w:ind w:left="1880"/>
        <w:rPr>
          <w:rFonts w:asciiTheme="minorHAnsi" w:eastAsia="Calibri" w:hAnsiTheme="minorHAnsi" w:cstheme="minorHAnsi"/>
        </w:rPr>
      </w:pPr>
      <w:r w:rsidRPr="00771D08">
        <w:rPr>
          <w:rFonts w:asciiTheme="minorHAnsi" w:eastAsia="Calibri" w:hAnsiTheme="minorHAnsi" w:cstheme="minorHAnsi"/>
          <w:b/>
          <w:w w:val="118"/>
          <w:position w:val="-1"/>
        </w:rPr>
        <w:t>ProFessional</w:t>
      </w:r>
      <w:r w:rsidRPr="00771D08">
        <w:rPr>
          <w:rFonts w:asciiTheme="minorHAnsi" w:eastAsia="Calibri" w:hAnsiTheme="minorHAnsi" w:cstheme="minorHAnsi"/>
          <w:b/>
          <w:spacing w:val="8"/>
          <w:w w:val="118"/>
          <w:position w:val="-1"/>
        </w:rPr>
        <w:t xml:space="preserve"> </w:t>
      </w:r>
      <w:r w:rsidRPr="00771D08">
        <w:rPr>
          <w:rFonts w:asciiTheme="minorHAnsi" w:eastAsia="Calibri" w:hAnsiTheme="minorHAnsi" w:cstheme="minorHAnsi"/>
          <w:b/>
          <w:w w:val="123"/>
          <w:position w:val="-1"/>
        </w:rPr>
        <w:t>a</w:t>
      </w:r>
      <w:r w:rsidRPr="00771D08">
        <w:rPr>
          <w:rFonts w:asciiTheme="minorHAnsi" w:eastAsia="Calibri" w:hAnsiTheme="minorHAnsi" w:cstheme="minorHAnsi"/>
          <w:b/>
          <w:w w:val="122"/>
          <w:position w:val="-1"/>
        </w:rPr>
        <w:t>ssoci</w:t>
      </w:r>
      <w:r w:rsidRPr="00771D08">
        <w:rPr>
          <w:rFonts w:asciiTheme="minorHAnsi" w:eastAsia="Calibri" w:hAnsiTheme="minorHAnsi" w:cstheme="minorHAnsi"/>
          <w:b/>
          <w:spacing w:val="-4"/>
          <w:w w:val="122"/>
          <w:position w:val="-1"/>
        </w:rPr>
        <w:t>a</w:t>
      </w:r>
      <w:r w:rsidRPr="00771D08">
        <w:rPr>
          <w:rFonts w:asciiTheme="minorHAnsi" w:eastAsia="Calibri" w:hAnsiTheme="minorHAnsi" w:cstheme="minorHAnsi"/>
          <w:b/>
          <w:w w:val="120"/>
          <w:position w:val="-1"/>
        </w:rPr>
        <w:t>tions</w:t>
      </w:r>
    </w:p>
    <w:p w14:paraId="7631B65C" w14:textId="77777777" w:rsidR="001665D8" w:rsidRPr="00771D08" w:rsidRDefault="001665D8">
      <w:pPr>
        <w:spacing w:before="5" w:line="240" w:lineRule="exact"/>
        <w:rPr>
          <w:rFonts w:asciiTheme="minorHAnsi" w:hAnsiTheme="minorHAnsi" w:cstheme="minorHAnsi"/>
        </w:rPr>
      </w:pPr>
    </w:p>
    <w:p w14:paraId="6C2DD258" w14:textId="77777777" w:rsidR="001665D8" w:rsidRPr="00771D08" w:rsidRDefault="00771D08">
      <w:pPr>
        <w:spacing w:before="32"/>
        <w:ind w:left="1880"/>
        <w:rPr>
          <w:rFonts w:asciiTheme="minorHAnsi" w:hAnsiTheme="minorHAnsi" w:cstheme="minorHAnsi"/>
        </w:rPr>
      </w:pPr>
      <w:r w:rsidRPr="00771D08">
        <w:rPr>
          <w:rFonts w:asciiTheme="minorHAnsi" w:hAnsiTheme="minorHAnsi" w:cstheme="minorHAnsi"/>
          <w:spacing w:val="-10"/>
          <w:w w:val="91"/>
        </w:rPr>
        <w:t>P</w:t>
      </w:r>
      <w:r w:rsidRPr="00771D08">
        <w:rPr>
          <w:rFonts w:asciiTheme="minorHAnsi" w:hAnsiTheme="minorHAnsi" w:cstheme="minorHAnsi"/>
          <w:w w:val="91"/>
        </w:rPr>
        <w:t>.</w:t>
      </w:r>
      <w:r w:rsidRPr="00771D08">
        <w:rPr>
          <w:rFonts w:asciiTheme="minorHAnsi" w:hAnsiTheme="minorHAnsi" w:cstheme="minorHAnsi"/>
          <w:spacing w:val="-10"/>
          <w:w w:val="91"/>
        </w:rPr>
        <w:t>P</w:t>
      </w:r>
      <w:r w:rsidRPr="00771D08">
        <w:rPr>
          <w:rFonts w:asciiTheme="minorHAnsi" w:hAnsiTheme="minorHAnsi" w:cstheme="minorHAnsi"/>
          <w:w w:val="91"/>
        </w:rPr>
        <w:t>.</w:t>
      </w:r>
      <w:r w:rsidRPr="00771D08">
        <w:rPr>
          <w:rFonts w:asciiTheme="minorHAnsi" w:hAnsiTheme="minorHAnsi" w:cstheme="minorHAnsi"/>
          <w:spacing w:val="-6"/>
          <w:w w:val="91"/>
        </w:rPr>
        <w:t>O</w:t>
      </w:r>
      <w:r w:rsidRPr="00771D08">
        <w:rPr>
          <w:rFonts w:asciiTheme="minorHAnsi" w:hAnsiTheme="minorHAnsi" w:cstheme="minorHAnsi"/>
          <w:w w:val="91"/>
        </w:rPr>
        <w:t xml:space="preserve">.C.                                  </w:t>
      </w:r>
      <w:r w:rsidRPr="00771D08">
        <w:rPr>
          <w:rFonts w:asciiTheme="minorHAnsi" w:hAnsiTheme="minorHAnsi" w:cstheme="minorHAnsi"/>
          <w:spacing w:val="36"/>
          <w:w w:val="91"/>
        </w:rPr>
        <w:t xml:space="preserve"> </w:t>
      </w:r>
      <w:r w:rsidRPr="00771D08">
        <w:rPr>
          <w:rFonts w:asciiTheme="minorHAnsi" w:hAnsiTheme="minorHAnsi" w:cstheme="minorHAnsi"/>
          <w:w w:val="91"/>
        </w:rPr>
        <w:t>Professional</w:t>
      </w:r>
      <w:r w:rsidRPr="00771D08">
        <w:rPr>
          <w:rFonts w:asciiTheme="minorHAnsi" w:hAnsiTheme="minorHAnsi" w:cstheme="minorHAnsi"/>
          <w:spacing w:val="22"/>
          <w:w w:val="91"/>
        </w:rPr>
        <w:t xml:space="preserve"> </w:t>
      </w:r>
      <w:r w:rsidRPr="00771D08">
        <w:rPr>
          <w:rFonts w:asciiTheme="minorHAnsi" w:hAnsiTheme="minorHAnsi" w:cstheme="minorHAnsi"/>
          <w:w w:val="91"/>
        </w:rPr>
        <w:t xml:space="preserve">Photographers </w:t>
      </w:r>
      <w:r w:rsidRPr="00771D08">
        <w:rPr>
          <w:rFonts w:asciiTheme="minorHAnsi" w:hAnsiTheme="minorHAnsi" w:cstheme="minorHAnsi"/>
          <w:spacing w:val="15"/>
          <w:w w:val="91"/>
        </w:rPr>
        <w:t xml:space="preserve"> </w:t>
      </w:r>
      <w:r w:rsidRPr="00771D08">
        <w:rPr>
          <w:rFonts w:asciiTheme="minorHAnsi" w:hAnsiTheme="minorHAnsi" w:cstheme="minorHAnsi"/>
        </w:rPr>
        <w:t>of</w:t>
      </w:r>
      <w:r w:rsidRPr="00771D08">
        <w:rPr>
          <w:rFonts w:asciiTheme="minorHAnsi" w:hAnsiTheme="minorHAnsi" w:cstheme="minorHAnsi"/>
          <w:spacing w:val="-10"/>
        </w:rPr>
        <w:t xml:space="preserve"> </w:t>
      </w:r>
      <w:r w:rsidRPr="00771D08">
        <w:rPr>
          <w:rFonts w:asciiTheme="minorHAnsi" w:hAnsiTheme="minorHAnsi" w:cstheme="minorHAnsi"/>
        </w:rPr>
        <w:t>Canada</w:t>
      </w:r>
    </w:p>
    <w:p w14:paraId="34EB5B9A" w14:textId="77777777" w:rsidR="001665D8" w:rsidRPr="00771D08" w:rsidRDefault="001665D8">
      <w:pPr>
        <w:spacing w:line="100" w:lineRule="exact"/>
        <w:rPr>
          <w:rFonts w:asciiTheme="minorHAnsi" w:hAnsiTheme="minorHAnsi" w:cstheme="minorHAnsi"/>
        </w:rPr>
      </w:pPr>
    </w:p>
    <w:p w14:paraId="4425F07F" w14:textId="77777777" w:rsidR="001665D8" w:rsidRPr="00771D08" w:rsidRDefault="00771D08">
      <w:pPr>
        <w:ind w:left="4120"/>
        <w:rPr>
          <w:rFonts w:asciiTheme="minorHAnsi" w:hAnsiTheme="minorHAnsi" w:cstheme="minorHAnsi"/>
        </w:rPr>
      </w:pPr>
      <w:r w:rsidRPr="00771D08">
        <w:rPr>
          <w:rFonts w:asciiTheme="minorHAnsi" w:hAnsiTheme="minorHAnsi" w:cstheme="minorHAnsi"/>
          <w:w w:val="93"/>
        </w:rPr>
        <w:t>Atlantic</w:t>
      </w:r>
      <w:r w:rsidRPr="00771D08">
        <w:rPr>
          <w:rFonts w:asciiTheme="minorHAnsi" w:hAnsiTheme="minorHAnsi" w:cstheme="minorHAnsi"/>
          <w:spacing w:val="-5"/>
          <w:w w:val="93"/>
        </w:rPr>
        <w:t xml:space="preserve"> </w:t>
      </w:r>
      <w:r w:rsidRPr="00771D08">
        <w:rPr>
          <w:rFonts w:asciiTheme="minorHAnsi" w:hAnsiTheme="minorHAnsi" w:cstheme="minorHAnsi"/>
          <w:w w:val="93"/>
        </w:rPr>
        <w:t>Professional</w:t>
      </w:r>
      <w:r w:rsidRPr="00771D08">
        <w:rPr>
          <w:rFonts w:asciiTheme="minorHAnsi" w:hAnsiTheme="minorHAnsi" w:cstheme="minorHAnsi"/>
          <w:spacing w:val="2"/>
          <w:w w:val="93"/>
        </w:rPr>
        <w:t xml:space="preserve"> </w:t>
      </w:r>
      <w:r w:rsidRPr="00771D08">
        <w:rPr>
          <w:rFonts w:asciiTheme="minorHAnsi" w:hAnsiTheme="minorHAnsi" w:cstheme="minorHAnsi"/>
          <w:w w:val="93"/>
        </w:rPr>
        <w:t>Photographers</w:t>
      </w:r>
      <w:r w:rsidRPr="00771D08">
        <w:rPr>
          <w:rFonts w:asciiTheme="minorHAnsi" w:hAnsiTheme="minorHAnsi" w:cstheme="minorHAnsi"/>
          <w:spacing w:val="36"/>
          <w:w w:val="93"/>
        </w:rPr>
        <w:t xml:space="preserve"> </w:t>
      </w:r>
      <w:r w:rsidRPr="00771D08">
        <w:rPr>
          <w:rFonts w:asciiTheme="minorHAnsi" w:hAnsiTheme="minorHAnsi" w:cstheme="minorHAnsi"/>
        </w:rPr>
        <w:t>of</w:t>
      </w:r>
      <w:r w:rsidRPr="00771D08">
        <w:rPr>
          <w:rFonts w:asciiTheme="minorHAnsi" w:hAnsiTheme="minorHAnsi" w:cstheme="minorHAnsi"/>
          <w:spacing w:val="-10"/>
        </w:rPr>
        <w:t xml:space="preserve"> </w:t>
      </w:r>
      <w:r w:rsidRPr="00771D08">
        <w:rPr>
          <w:rFonts w:asciiTheme="minorHAnsi" w:hAnsiTheme="minorHAnsi" w:cstheme="minorHAnsi"/>
          <w:w w:val="93"/>
        </w:rPr>
        <w:t>Canada</w:t>
      </w:r>
      <w:r w:rsidRPr="00771D08">
        <w:rPr>
          <w:rFonts w:asciiTheme="minorHAnsi" w:hAnsiTheme="minorHAnsi" w:cstheme="minorHAnsi"/>
          <w:spacing w:val="7"/>
          <w:w w:val="93"/>
        </w:rPr>
        <w:t xml:space="preserve"> </w:t>
      </w:r>
      <w:r w:rsidRPr="00771D08">
        <w:rPr>
          <w:rFonts w:asciiTheme="minorHAnsi" w:hAnsiTheme="minorHAnsi" w:cstheme="minorHAnsi"/>
          <w:w w:val="93"/>
        </w:rPr>
        <w:t>Atlantique</w:t>
      </w:r>
      <w:r w:rsidRPr="00771D08">
        <w:rPr>
          <w:rFonts w:asciiTheme="minorHAnsi" w:hAnsiTheme="minorHAnsi" w:cstheme="minorHAnsi"/>
          <w:spacing w:val="2"/>
          <w:w w:val="93"/>
        </w:rPr>
        <w:t xml:space="preserve"> </w:t>
      </w:r>
      <w:r w:rsidRPr="00771D08">
        <w:rPr>
          <w:rFonts w:asciiTheme="minorHAnsi" w:hAnsiTheme="minorHAnsi" w:cstheme="minorHAnsi"/>
        </w:rPr>
        <w:t>(2006)</w:t>
      </w:r>
    </w:p>
    <w:p w14:paraId="7E8811E6" w14:textId="77777777" w:rsidR="001665D8" w:rsidRPr="00771D08" w:rsidRDefault="001665D8">
      <w:pPr>
        <w:spacing w:line="180" w:lineRule="exact"/>
        <w:rPr>
          <w:rFonts w:asciiTheme="minorHAnsi" w:hAnsiTheme="minorHAnsi" w:cstheme="minorHAnsi"/>
        </w:rPr>
      </w:pPr>
    </w:p>
    <w:p w14:paraId="4523959F" w14:textId="77777777" w:rsidR="001665D8" w:rsidRPr="00771D08" w:rsidRDefault="00771D08">
      <w:pPr>
        <w:ind w:left="1880"/>
        <w:rPr>
          <w:rFonts w:asciiTheme="minorHAnsi" w:hAnsiTheme="minorHAnsi" w:cstheme="minorHAnsi"/>
        </w:rPr>
      </w:pPr>
      <w:r w:rsidRPr="00771D08">
        <w:rPr>
          <w:rFonts w:asciiTheme="minorHAnsi" w:hAnsiTheme="minorHAnsi" w:cstheme="minorHAnsi"/>
          <w:w w:val="73"/>
        </w:rPr>
        <w:t xml:space="preserve">PPOC </w:t>
      </w:r>
      <w:r w:rsidRPr="00771D08">
        <w:rPr>
          <w:rFonts w:asciiTheme="minorHAnsi" w:hAnsiTheme="minorHAnsi" w:cstheme="minorHAnsi"/>
          <w:spacing w:val="20"/>
          <w:w w:val="73"/>
        </w:rPr>
        <w:t xml:space="preserve"> </w:t>
      </w:r>
      <w:r w:rsidRPr="00771D08">
        <w:rPr>
          <w:rFonts w:asciiTheme="minorHAnsi" w:hAnsiTheme="minorHAnsi" w:cstheme="minorHAnsi"/>
          <w:spacing w:val="-3"/>
          <w:w w:val="73"/>
        </w:rPr>
        <w:t>A</w:t>
      </w:r>
      <w:r w:rsidRPr="00771D08">
        <w:rPr>
          <w:rFonts w:asciiTheme="minorHAnsi" w:hAnsiTheme="minorHAnsi" w:cstheme="minorHAnsi"/>
          <w:w w:val="73"/>
        </w:rPr>
        <w:t>TLANTIC</w:t>
      </w:r>
      <w:r w:rsidRPr="00771D08">
        <w:rPr>
          <w:rFonts w:asciiTheme="minorHAnsi" w:hAnsiTheme="minorHAnsi" w:cstheme="minorHAnsi"/>
          <w:spacing w:val="-5"/>
          <w:w w:val="73"/>
        </w:rPr>
        <w:t xml:space="preserve"> </w:t>
      </w:r>
      <w:r w:rsidRPr="00771D08">
        <w:rPr>
          <w:rFonts w:asciiTheme="minorHAnsi" w:hAnsiTheme="minorHAnsi" w:cstheme="minorHAnsi"/>
        </w:rPr>
        <w:t>or</w:t>
      </w:r>
      <w:r w:rsidRPr="00771D08">
        <w:rPr>
          <w:rFonts w:asciiTheme="minorHAnsi" w:hAnsiTheme="minorHAnsi" w:cstheme="minorHAnsi"/>
          <w:spacing w:val="-10"/>
        </w:rPr>
        <w:t xml:space="preserve"> </w:t>
      </w:r>
      <w:r w:rsidRPr="00771D08">
        <w:rPr>
          <w:rFonts w:asciiTheme="minorHAnsi" w:hAnsiTheme="minorHAnsi" w:cstheme="minorHAnsi"/>
          <w:w w:val="79"/>
        </w:rPr>
        <w:t>M.</w:t>
      </w:r>
      <w:r w:rsidRPr="00771D08">
        <w:rPr>
          <w:rFonts w:asciiTheme="minorHAnsi" w:hAnsiTheme="minorHAnsi" w:cstheme="minorHAnsi"/>
          <w:spacing w:val="-9"/>
          <w:w w:val="79"/>
        </w:rPr>
        <w:t>P</w:t>
      </w:r>
      <w:r w:rsidRPr="00771D08">
        <w:rPr>
          <w:rFonts w:asciiTheme="minorHAnsi" w:hAnsiTheme="minorHAnsi" w:cstheme="minorHAnsi"/>
          <w:w w:val="79"/>
        </w:rPr>
        <w:t>.</w:t>
      </w:r>
      <w:r w:rsidRPr="00771D08">
        <w:rPr>
          <w:rFonts w:asciiTheme="minorHAnsi" w:hAnsiTheme="minorHAnsi" w:cstheme="minorHAnsi"/>
          <w:spacing w:val="-9"/>
          <w:w w:val="79"/>
        </w:rPr>
        <w:t>P</w:t>
      </w:r>
      <w:r w:rsidRPr="00771D08">
        <w:rPr>
          <w:rFonts w:asciiTheme="minorHAnsi" w:hAnsiTheme="minorHAnsi" w:cstheme="minorHAnsi"/>
          <w:w w:val="79"/>
        </w:rPr>
        <w:t xml:space="preserve">.A.    </w:t>
      </w:r>
      <w:r w:rsidRPr="00771D08">
        <w:rPr>
          <w:rFonts w:asciiTheme="minorHAnsi" w:hAnsiTheme="minorHAnsi" w:cstheme="minorHAnsi"/>
          <w:spacing w:val="36"/>
          <w:w w:val="79"/>
        </w:rPr>
        <w:t xml:space="preserve"> </w:t>
      </w:r>
      <w:r w:rsidRPr="00771D08">
        <w:rPr>
          <w:rFonts w:asciiTheme="minorHAnsi" w:hAnsiTheme="minorHAnsi" w:cstheme="minorHAnsi"/>
          <w:w w:val="93"/>
        </w:rPr>
        <w:t>Maritime</w:t>
      </w:r>
      <w:r w:rsidRPr="00771D08">
        <w:rPr>
          <w:rFonts w:asciiTheme="minorHAnsi" w:hAnsiTheme="minorHAnsi" w:cstheme="minorHAnsi"/>
          <w:spacing w:val="-6"/>
          <w:w w:val="93"/>
        </w:rPr>
        <w:t xml:space="preserve"> </w:t>
      </w:r>
      <w:r w:rsidRPr="00771D08">
        <w:rPr>
          <w:rFonts w:asciiTheme="minorHAnsi" w:hAnsiTheme="minorHAnsi" w:cstheme="minorHAnsi"/>
          <w:w w:val="93"/>
        </w:rPr>
        <w:t>Professional</w:t>
      </w:r>
      <w:r w:rsidRPr="00771D08">
        <w:rPr>
          <w:rFonts w:asciiTheme="minorHAnsi" w:hAnsiTheme="minorHAnsi" w:cstheme="minorHAnsi"/>
          <w:spacing w:val="2"/>
          <w:w w:val="93"/>
        </w:rPr>
        <w:t xml:space="preserve"> </w:t>
      </w:r>
      <w:r w:rsidRPr="00771D08">
        <w:rPr>
          <w:rFonts w:asciiTheme="minorHAnsi" w:hAnsiTheme="minorHAnsi" w:cstheme="minorHAnsi"/>
          <w:w w:val="93"/>
        </w:rPr>
        <w:t>Photographers</w:t>
      </w:r>
      <w:r w:rsidRPr="00771D08">
        <w:rPr>
          <w:rFonts w:asciiTheme="minorHAnsi" w:hAnsiTheme="minorHAnsi" w:cstheme="minorHAnsi"/>
          <w:spacing w:val="36"/>
          <w:w w:val="93"/>
        </w:rPr>
        <w:t xml:space="preserve"> </w:t>
      </w:r>
      <w:r w:rsidRPr="00771D08">
        <w:rPr>
          <w:rFonts w:asciiTheme="minorHAnsi" w:hAnsiTheme="minorHAnsi" w:cstheme="minorHAnsi"/>
        </w:rPr>
        <w:t>Association</w:t>
      </w:r>
    </w:p>
    <w:p w14:paraId="012FD25A" w14:textId="77777777" w:rsidR="001665D8" w:rsidRPr="00771D08" w:rsidRDefault="001665D8">
      <w:pPr>
        <w:spacing w:line="100" w:lineRule="exact"/>
        <w:rPr>
          <w:rFonts w:asciiTheme="minorHAnsi" w:hAnsiTheme="minorHAnsi" w:cstheme="minorHAnsi"/>
        </w:rPr>
      </w:pPr>
    </w:p>
    <w:p w14:paraId="22A57527" w14:textId="77777777" w:rsidR="001665D8" w:rsidRPr="00771D08" w:rsidRDefault="00771D08">
      <w:pPr>
        <w:ind w:left="4120"/>
        <w:rPr>
          <w:rFonts w:asciiTheme="minorHAnsi" w:hAnsiTheme="minorHAnsi" w:cstheme="minorHAnsi"/>
        </w:rPr>
      </w:pPr>
      <w:r w:rsidRPr="00771D08">
        <w:rPr>
          <w:rFonts w:asciiTheme="minorHAnsi" w:hAnsiTheme="minorHAnsi" w:cstheme="minorHAnsi"/>
          <w:w w:val="93"/>
        </w:rPr>
        <w:t>Annual</w:t>
      </w:r>
      <w:r w:rsidRPr="00771D08">
        <w:rPr>
          <w:rFonts w:asciiTheme="minorHAnsi" w:hAnsiTheme="minorHAnsi" w:cstheme="minorHAnsi"/>
          <w:spacing w:val="-10"/>
          <w:w w:val="93"/>
        </w:rPr>
        <w:t xml:space="preserve"> </w:t>
      </w:r>
      <w:r w:rsidRPr="00771D08">
        <w:rPr>
          <w:rFonts w:asciiTheme="minorHAnsi" w:hAnsiTheme="minorHAnsi" w:cstheme="minorHAnsi"/>
          <w:w w:val="93"/>
        </w:rPr>
        <w:t>competitions</w:t>
      </w:r>
      <w:r w:rsidRPr="00771D08">
        <w:rPr>
          <w:rFonts w:asciiTheme="minorHAnsi" w:hAnsiTheme="minorHAnsi" w:cstheme="minorHAnsi"/>
          <w:spacing w:val="32"/>
          <w:w w:val="93"/>
        </w:rPr>
        <w:t xml:space="preserve"> </w:t>
      </w:r>
      <w:r w:rsidRPr="00771D08">
        <w:rPr>
          <w:rFonts w:asciiTheme="minorHAnsi" w:hAnsiTheme="minorHAnsi" w:cstheme="minorHAnsi"/>
        </w:rPr>
        <w:t>and</w:t>
      </w:r>
      <w:r w:rsidRPr="00771D08">
        <w:rPr>
          <w:rFonts w:asciiTheme="minorHAnsi" w:hAnsiTheme="minorHAnsi" w:cstheme="minorHAnsi"/>
          <w:spacing w:val="-8"/>
        </w:rPr>
        <w:t xml:space="preserve"> </w:t>
      </w:r>
      <w:r w:rsidRPr="00771D08">
        <w:rPr>
          <w:rFonts w:asciiTheme="minorHAnsi" w:hAnsiTheme="minorHAnsi" w:cstheme="minorHAnsi"/>
        </w:rPr>
        <w:t>conventions:</w:t>
      </w:r>
    </w:p>
    <w:p w14:paraId="408C2453" w14:textId="77777777" w:rsidR="001665D8" w:rsidRPr="00771D08" w:rsidRDefault="001665D8">
      <w:pPr>
        <w:spacing w:line="100" w:lineRule="exact"/>
        <w:rPr>
          <w:rFonts w:asciiTheme="minorHAnsi" w:hAnsiTheme="minorHAnsi" w:cstheme="minorHAnsi"/>
        </w:rPr>
      </w:pPr>
    </w:p>
    <w:p w14:paraId="5B5A4A3F" w14:textId="77777777" w:rsidR="001665D8" w:rsidRPr="00771D08" w:rsidRDefault="00771D08">
      <w:pPr>
        <w:ind w:left="4120"/>
        <w:rPr>
          <w:rFonts w:asciiTheme="minorHAnsi" w:hAnsiTheme="minorHAnsi" w:cstheme="minorHAnsi"/>
        </w:rPr>
      </w:pPr>
      <w:r w:rsidRPr="00771D08">
        <w:rPr>
          <w:rFonts w:asciiTheme="minorHAnsi" w:hAnsiTheme="minorHAnsi" w:cstheme="minorHAnsi"/>
          <w:w w:val="93"/>
        </w:rPr>
        <w:t>2009,</w:t>
      </w:r>
      <w:r w:rsidRPr="00771D08">
        <w:rPr>
          <w:rFonts w:asciiTheme="minorHAnsi" w:hAnsiTheme="minorHAnsi" w:cstheme="minorHAnsi"/>
          <w:spacing w:val="2"/>
          <w:w w:val="93"/>
        </w:rPr>
        <w:t xml:space="preserve"> </w:t>
      </w:r>
      <w:r w:rsidRPr="00771D08">
        <w:rPr>
          <w:rFonts w:asciiTheme="minorHAnsi" w:hAnsiTheme="minorHAnsi" w:cstheme="minorHAnsi"/>
          <w:w w:val="93"/>
        </w:rPr>
        <w:t>2008,</w:t>
      </w:r>
      <w:r w:rsidRPr="00771D08">
        <w:rPr>
          <w:rFonts w:asciiTheme="minorHAnsi" w:hAnsiTheme="minorHAnsi" w:cstheme="minorHAnsi"/>
          <w:spacing w:val="2"/>
          <w:w w:val="93"/>
        </w:rPr>
        <w:t xml:space="preserve"> </w:t>
      </w:r>
      <w:r w:rsidRPr="00771D08">
        <w:rPr>
          <w:rFonts w:asciiTheme="minorHAnsi" w:hAnsiTheme="minorHAnsi" w:cstheme="minorHAnsi"/>
          <w:w w:val="93"/>
        </w:rPr>
        <w:t>20</w:t>
      </w:r>
      <w:r w:rsidRPr="00771D08">
        <w:rPr>
          <w:rFonts w:asciiTheme="minorHAnsi" w:hAnsiTheme="minorHAnsi" w:cstheme="minorHAnsi"/>
          <w:spacing w:val="-10"/>
          <w:w w:val="93"/>
        </w:rPr>
        <w:t>0</w:t>
      </w:r>
      <w:r w:rsidRPr="00771D08">
        <w:rPr>
          <w:rFonts w:asciiTheme="minorHAnsi" w:hAnsiTheme="minorHAnsi" w:cstheme="minorHAnsi"/>
          <w:w w:val="93"/>
        </w:rPr>
        <w:t>7,</w:t>
      </w:r>
      <w:r w:rsidRPr="00771D08">
        <w:rPr>
          <w:rFonts w:asciiTheme="minorHAnsi" w:hAnsiTheme="minorHAnsi" w:cstheme="minorHAnsi"/>
          <w:spacing w:val="2"/>
          <w:w w:val="93"/>
        </w:rPr>
        <w:t xml:space="preserve"> </w:t>
      </w:r>
      <w:r w:rsidRPr="00771D08">
        <w:rPr>
          <w:rFonts w:asciiTheme="minorHAnsi" w:hAnsiTheme="minorHAnsi" w:cstheme="minorHAnsi"/>
          <w:w w:val="93"/>
        </w:rPr>
        <w:t>2006,</w:t>
      </w:r>
      <w:r w:rsidRPr="00771D08">
        <w:rPr>
          <w:rFonts w:asciiTheme="minorHAnsi" w:hAnsiTheme="minorHAnsi" w:cstheme="minorHAnsi"/>
          <w:spacing w:val="2"/>
          <w:w w:val="93"/>
        </w:rPr>
        <w:t xml:space="preserve"> </w:t>
      </w:r>
      <w:r w:rsidRPr="00771D08">
        <w:rPr>
          <w:rFonts w:asciiTheme="minorHAnsi" w:hAnsiTheme="minorHAnsi" w:cstheme="minorHAnsi"/>
          <w:w w:val="93"/>
        </w:rPr>
        <w:t>2005,</w:t>
      </w:r>
      <w:r w:rsidRPr="00771D08">
        <w:rPr>
          <w:rFonts w:asciiTheme="minorHAnsi" w:hAnsiTheme="minorHAnsi" w:cstheme="minorHAnsi"/>
          <w:spacing w:val="2"/>
          <w:w w:val="93"/>
        </w:rPr>
        <w:t xml:space="preserve"> </w:t>
      </w:r>
      <w:r w:rsidRPr="00771D08">
        <w:rPr>
          <w:rFonts w:asciiTheme="minorHAnsi" w:hAnsiTheme="minorHAnsi" w:cstheme="minorHAnsi"/>
          <w:w w:val="93"/>
        </w:rPr>
        <w:t>2004,</w:t>
      </w:r>
      <w:r w:rsidRPr="00771D08">
        <w:rPr>
          <w:rFonts w:asciiTheme="minorHAnsi" w:hAnsiTheme="minorHAnsi" w:cstheme="minorHAnsi"/>
          <w:spacing w:val="2"/>
          <w:w w:val="93"/>
        </w:rPr>
        <w:t xml:space="preserve"> </w:t>
      </w:r>
      <w:r w:rsidRPr="00771D08">
        <w:rPr>
          <w:rFonts w:asciiTheme="minorHAnsi" w:hAnsiTheme="minorHAnsi" w:cstheme="minorHAnsi"/>
          <w:w w:val="93"/>
        </w:rPr>
        <w:t>2003,</w:t>
      </w:r>
      <w:r w:rsidRPr="00771D08">
        <w:rPr>
          <w:rFonts w:asciiTheme="minorHAnsi" w:hAnsiTheme="minorHAnsi" w:cstheme="minorHAnsi"/>
          <w:spacing w:val="2"/>
          <w:w w:val="93"/>
        </w:rPr>
        <w:t xml:space="preserve"> </w:t>
      </w:r>
      <w:r w:rsidRPr="00771D08">
        <w:rPr>
          <w:rFonts w:asciiTheme="minorHAnsi" w:hAnsiTheme="minorHAnsi" w:cstheme="minorHAnsi"/>
          <w:w w:val="93"/>
        </w:rPr>
        <w:t>20</w:t>
      </w:r>
      <w:r w:rsidRPr="00771D08">
        <w:rPr>
          <w:rFonts w:asciiTheme="minorHAnsi" w:hAnsiTheme="minorHAnsi" w:cstheme="minorHAnsi"/>
          <w:spacing w:val="-4"/>
          <w:w w:val="93"/>
        </w:rPr>
        <w:t>0</w:t>
      </w:r>
      <w:r w:rsidRPr="00771D08">
        <w:rPr>
          <w:rFonts w:asciiTheme="minorHAnsi" w:hAnsiTheme="minorHAnsi" w:cstheme="minorHAnsi"/>
          <w:w w:val="93"/>
        </w:rPr>
        <w:t>2,</w:t>
      </w:r>
      <w:r w:rsidRPr="00771D08">
        <w:rPr>
          <w:rFonts w:asciiTheme="minorHAnsi" w:hAnsiTheme="minorHAnsi" w:cstheme="minorHAnsi"/>
          <w:spacing w:val="3"/>
          <w:w w:val="93"/>
        </w:rPr>
        <w:t xml:space="preserve"> </w:t>
      </w:r>
      <w:r w:rsidRPr="00771D08">
        <w:rPr>
          <w:rFonts w:asciiTheme="minorHAnsi" w:hAnsiTheme="minorHAnsi" w:cstheme="minorHAnsi"/>
          <w:w w:val="93"/>
        </w:rPr>
        <w:t>20</w:t>
      </w:r>
      <w:r w:rsidRPr="00771D08">
        <w:rPr>
          <w:rFonts w:asciiTheme="minorHAnsi" w:hAnsiTheme="minorHAnsi" w:cstheme="minorHAnsi"/>
          <w:spacing w:val="-6"/>
          <w:w w:val="93"/>
        </w:rPr>
        <w:t>0</w:t>
      </w:r>
      <w:r w:rsidRPr="00771D08">
        <w:rPr>
          <w:rFonts w:asciiTheme="minorHAnsi" w:hAnsiTheme="minorHAnsi" w:cstheme="minorHAnsi"/>
          <w:w w:val="93"/>
        </w:rPr>
        <w:t>1,</w:t>
      </w:r>
      <w:r w:rsidRPr="00771D08">
        <w:rPr>
          <w:rFonts w:asciiTheme="minorHAnsi" w:hAnsiTheme="minorHAnsi" w:cstheme="minorHAnsi"/>
          <w:spacing w:val="3"/>
          <w:w w:val="93"/>
        </w:rPr>
        <w:t xml:space="preserve"> </w:t>
      </w:r>
      <w:r w:rsidRPr="00771D08">
        <w:rPr>
          <w:rFonts w:asciiTheme="minorHAnsi" w:hAnsiTheme="minorHAnsi" w:cstheme="minorHAnsi"/>
          <w:w w:val="93"/>
        </w:rPr>
        <w:t>2000,</w:t>
      </w:r>
      <w:r w:rsidRPr="00771D08">
        <w:rPr>
          <w:rFonts w:asciiTheme="minorHAnsi" w:hAnsiTheme="minorHAnsi" w:cstheme="minorHAnsi"/>
          <w:spacing w:val="2"/>
          <w:w w:val="93"/>
        </w:rPr>
        <w:t xml:space="preserve"> </w:t>
      </w:r>
      <w:r w:rsidRPr="00771D08">
        <w:rPr>
          <w:rFonts w:asciiTheme="minorHAnsi" w:hAnsiTheme="minorHAnsi" w:cstheme="minorHAnsi"/>
          <w:w w:val="93"/>
        </w:rPr>
        <w:t>1999,</w:t>
      </w:r>
      <w:r w:rsidRPr="00771D08">
        <w:rPr>
          <w:rFonts w:asciiTheme="minorHAnsi" w:hAnsiTheme="minorHAnsi" w:cstheme="minorHAnsi"/>
          <w:spacing w:val="2"/>
          <w:w w:val="93"/>
        </w:rPr>
        <w:t xml:space="preserve"> </w:t>
      </w:r>
      <w:r w:rsidRPr="00771D08">
        <w:rPr>
          <w:rFonts w:asciiTheme="minorHAnsi" w:hAnsiTheme="minorHAnsi" w:cstheme="minorHAnsi"/>
        </w:rPr>
        <w:t>1998,</w:t>
      </w:r>
    </w:p>
    <w:p w14:paraId="31DF3CFD" w14:textId="77777777" w:rsidR="001665D8" w:rsidRPr="00771D08" w:rsidRDefault="00771D08">
      <w:pPr>
        <w:spacing w:before="10"/>
        <w:ind w:left="4085" w:right="3950"/>
        <w:jc w:val="center"/>
        <w:rPr>
          <w:rFonts w:asciiTheme="minorHAnsi" w:hAnsiTheme="minorHAnsi" w:cstheme="minorHAnsi"/>
        </w:rPr>
      </w:pPr>
      <w:r w:rsidRPr="00771D08">
        <w:rPr>
          <w:rFonts w:asciiTheme="minorHAnsi" w:hAnsiTheme="minorHAnsi" w:cstheme="minorHAnsi"/>
          <w:w w:val="93"/>
        </w:rPr>
        <w:t>1997,</w:t>
      </w:r>
      <w:r w:rsidRPr="00771D08">
        <w:rPr>
          <w:rFonts w:asciiTheme="minorHAnsi" w:hAnsiTheme="minorHAnsi" w:cstheme="minorHAnsi"/>
          <w:spacing w:val="2"/>
          <w:w w:val="93"/>
        </w:rPr>
        <w:t xml:space="preserve"> </w:t>
      </w:r>
      <w:r w:rsidRPr="00771D08">
        <w:rPr>
          <w:rFonts w:asciiTheme="minorHAnsi" w:hAnsiTheme="minorHAnsi" w:cstheme="minorHAnsi"/>
          <w:w w:val="93"/>
        </w:rPr>
        <w:t>1996,</w:t>
      </w:r>
      <w:r w:rsidRPr="00771D08">
        <w:rPr>
          <w:rFonts w:asciiTheme="minorHAnsi" w:hAnsiTheme="minorHAnsi" w:cstheme="minorHAnsi"/>
          <w:spacing w:val="2"/>
          <w:w w:val="93"/>
        </w:rPr>
        <w:t xml:space="preserve"> </w:t>
      </w:r>
      <w:r w:rsidRPr="00771D08">
        <w:rPr>
          <w:rFonts w:asciiTheme="minorHAnsi" w:hAnsiTheme="minorHAnsi" w:cstheme="minorHAnsi"/>
        </w:rPr>
        <w:t>and</w:t>
      </w:r>
      <w:r w:rsidRPr="00771D08">
        <w:rPr>
          <w:rFonts w:asciiTheme="minorHAnsi" w:hAnsiTheme="minorHAnsi" w:cstheme="minorHAnsi"/>
          <w:spacing w:val="-8"/>
        </w:rPr>
        <w:t xml:space="preserve"> </w:t>
      </w:r>
      <w:r w:rsidRPr="00771D08">
        <w:rPr>
          <w:rFonts w:asciiTheme="minorHAnsi" w:hAnsiTheme="minorHAnsi" w:cstheme="minorHAnsi"/>
          <w:w w:val="93"/>
        </w:rPr>
        <w:t>1994.</w:t>
      </w:r>
    </w:p>
    <w:p w14:paraId="5C33712D" w14:textId="77777777" w:rsidR="001665D8" w:rsidRPr="00771D08" w:rsidRDefault="001665D8">
      <w:pPr>
        <w:spacing w:line="180" w:lineRule="exact"/>
        <w:rPr>
          <w:rFonts w:asciiTheme="minorHAnsi" w:hAnsiTheme="minorHAnsi" w:cstheme="minorHAnsi"/>
        </w:rPr>
      </w:pPr>
    </w:p>
    <w:p w14:paraId="3C89BF30" w14:textId="77777777" w:rsidR="001665D8" w:rsidRPr="00771D08" w:rsidRDefault="00771D08">
      <w:pPr>
        <w:ind w:left="1880"/>
        <w:rPr>
          <w:rFonts w:asciiTheme="minorHAnsi" w:hAnsiTheme="minorHAnsi" w:cstheme="minorHAnsi"/>
        </w:rPr>
      </w:pPr>
      <w:r w:rsidRPr="00771D08">
        <w:rPr>
          <w:rFonts w:asciiTheme="minorHAnsi" w:hAnsiTheme="minorHAnsi" w:cstheme="minorHAnsi"/>
          <w:w w:val="91"/>
        </w:rPr>
        <w:t>CARFAC</w:t>
      </w:r>
      <w:r w:rsidRPr="00771D08">
        <w:rPr>
          <w:rFonts w:asciiTheme="minorHAnsi" w:hAnsiTheme="minorHAnsi" w:cstheme="minorHAnsi"/>
          <w:w w:val="91"/>
        </w:rPr>
        <w:t xml:space="preserve">                                </w:t>
      </w:r>
      <w:r w:rsidRPr="00771D08">
        <w:rPr>
          <w:rFonts w:asciiTheme="minorHAnsi" w:hAnsiTheme="minorHAnsi" w:cstheme="minorHAnsi"/>
          <w:spacing w:val="8"/>
          <w:w w:val="91"/>
        </w:rPr>
        <w:t xml:space="preserve"> </w:t>
      </w:r>
      <w:r w:rsidRPr="00771D08">
        <w:rPr>
          <w:rFonts w:asciiTheme="minorHAnsi" w:hAnsiTheme="minorHAnsi" w:cstheme="minorHAnsi"/>
          <w:w w:val="91"/>
        </w:rPr>
        <w:t>Canadian</w:t>
      </w:r>
      <w:r w:rsidRPr="00771D08">
        <w:rPr>
          <w:rFonts w:asciiTheme="minorHAnsi" w:hAnsiTheme="minorHAnsi" w:cstheme="minorHAnsi"/>
          <w:spacing w:val="25"/>
          <w:w w:val="91"/>
        </w:rPr>
        <w:t xml:space="preserve"> </w:t>
      </w:r>
      <w:r w:rsidRPr="00771D08">
        <w:rPr>
          <w:rFonts w:asciiTheme="minorHAnsi" w:hAnsiTheme="minorHAnsi" w:cstheme="minorHAnsi"/>
          <w:w w:val="91"/>
        </w:rPr>
        <w:t>Artists</w:t>
      </w:r>
      <w:r w:rsidRPr="00771D08">
        <w:rPr>
          <w:rFonts w:asciiTheme="minorHAnsi" w:hAnsiTheme="minorHAnsi" w:cstheme="minorHAnsi"/>
          <w:spacing w:val="3"/>
          <w:w w:val="91"/>
        </w:rPr>
        <w:t xml:space="preserve"> </w:t>
      </w:r>
      <w:r w:rsidRPr="00771D08">
        <w:rPr>
          <w:rFonts w:asciiTheme="minorHAnsi" w:hAnsiTheme="minorHAnsi" w:cstheme="minorHAnsi"/>
          <w:w w:val="91"/>
        </w:rPr>
        <w:t xml:space="preserve">Representation </w:t>
      </w:r>
      <w:r w:rsidRPr="00771D08">
        <w:rPr>
          <w:rFonts w:asciiTheme="minorHAnsi" w:hAnsiTheme="minorHAnsi" w:cstheme="minorHAnsi"/>
          <w:spacing w:val="17"/>
          <w:w w:val="91"/>
        </w:rPr>
        <w:t xml:space="preserve"> </w:t>
      </w:r>
      <w:r w:rsidRPr="00771D08">
        <w:rPr>
          <w:rFonts w:asciiTheme="minorHAnsi" w:hAnsiTheme="minorHAnsi" w:cstheme="minorHAnsi"/>
        </w:rPr>
        <w:t>/</w:t>
      </w:r>
      <w:r w:rsidRPr="00771D08">
        <w:rPr>
          <w:rFonts w:asciiTheme="minorHAnsi" w:hAnsiTheme="minorHAnsi" w:cstheme="minorHAnsi"/>
          <w:spacing w:val="-2"/>
        </w:rPr>
        <w:t xml:space="preserve"> </w:t>
      </w:r>
      <w:r w:rsidRPr="00771D08">
        <w:rPr>
          <w:rFonts w:asciiTheme="minorHAnsi" w:hAnsiTheme="minorHAnsi" w:cstheme="minorHAnsi"/>
          <w:w w:val="85"/>
        </w:rPr>
        <w:t>Le</w:t>
      </w:r>
      <w:r w:rsidRPr="00771D08">
        <w:rPr>
          <w:rFonts w:asciiTheme="minorHAnsi" w:hAnsiTheme="minorHAnsi" w:cstheme="minorHAnsi"/>
          <w:spacing w:val="-11"/>
          <w:w w:val="85"/>
        </w:rPr>
        <w:t xml:space="preserve"> </w:t>
      </w:r>
      <w:r w:rsidRPr="00771D08">
        <w:rPr>
          <w:rFonts w:asciiTheme="minorHAnsi" w:hAnsiTheme="minorHAnsi" w:cstheme="minorHAnsi"/>
          <w:w w:val="85"/>
        </w:rPr>
        <w:t>Front</w:t>
      </w:r>
      <w:r w:rsidRPr="00771D08">
        <w:rPr>
          <w:rFonts w:asciiTheme="minorHAnsi" w:hAnsiTheme="minorHAnsi" w:cstheme="minorHAnsi"/>
          <w:spacing w:val="40"/>
          <w:w w:val="85"/>
        </w:rPr>
        <w:t xml:space="preserve"> </w:t>
      </w:r>
      <w:r w:rsidRPr="00771D08">
        <w:rPr>
          <w:rFonts w:asciiTheme="minorHAnsi" w:hAnsiTheme="minorHAnsi" w:cstheme="minorHAnsi"/>
        </w:rPr>
        <w:t>des</w:t>
      </w:r>
      <w:r w:rsidRPr="00771D08">
        <w:rPr>
          <w:rFonts w:asciiTheme="minorHAnsi" w:hAnsiTheme="minorHAnsi" w:cstheme="minorHAnsi"/>
          <w:spacing w:val="-15"/>
        </w:rPr>
        <w:t xml:space="preserve"> </w:t>
      </w:r>
      <w:r w:rsidRPr="00771D08">
        <w:rPr>
          <w:rFonts w:asciiTheme="minorHAnsi" w:hAnsiTheme="minorHAnsi" w:cstheme="minorHAnsi"/>
        </w:rPr>
        <w:t>artistes</w:t>
      </w:r>
      <w:r w:rsidRPr="00771D08">
        <w:rPr>
          <w:rFonts w:asciiTheme="minorHAnsi" w:hAnsiTheme="minorHAnsi" w:cstheme="minorHAnsi"/>
          <w:spacing w:val="-13"/>
        </w:rPr>
        <w:t xml:space="preserve"> </w:t>
      </w:r>
      <w:r w:rsidRPr="00771D08">
        <w:rPr>
          <w:rFonts w:asciiTheme="minorHAnsi" w:hAnsiTheme="minorHAnsi" w:cstheme="minorHAnsi"/>
        </w:rPr>
        <w:t>canadiens</w:t>
      </w:r>
    </w:p>
    <w:p w14:paraId="0B78673D" w14:textId="77777777" w:rsidR="001665D8" w:rsidRPr="00771D08" w:rsidRDefault="001665D8">
      <w:pPr>
        <w:spacing w:line="100" w:lineRule="exact"/>
        <w:rPr>
          <w:rFonts w:asciiTheme="minorHAnsi" w:hAnsiTheme="minorHAnsi" w:cstheme="minorHAnsi"/>
        </w:rPr>
      </w:pPr>
    </w:p>
    <w:p w14:paraId="251D37A0" w14:textId="77777777" w:rsidR="001665D8" w:rsidRPr="00771D08" w:rsidRDefault="00771D08">
      <w:pPr>
        <w:ind w:left="4120"/>
        <w:rPr>
          <w:rFonts w:asciiTheme="minorHAnsi" w:hAnsiTheme="minorHAnsi" w:cstheme="minorHAnsi"/>
        </w:rPr>
      </w:pPr>
      <w:r w:rsidRPr="00771D08">
        <w:rPr>
          <w:rFonts w:asciiTheme="minorHAnsi" w:hAnsiTheme="minorHAnsi" w:cstheme="minorHAnsi"/>
          <w:w w:val="94"/>
        </w:rPr>
        <w:t>Judging</w:t>
      </w:r>
      <w:r w:rsidRPr="00771D08">
        <w:rPr>
          <w:rFonts w:asciiTheme="minorHAnsi" w:hAnsiTheme="minorHAnsi" w:cstheme="minorHAnsi"/>
          <w:spacing w:val="1"/>
          <w:w w:val="94"/>
        </w:rPr>
        <w:t xml:space="preserve"> </w:t>
      </w:r>
      <w:r w:rsidRPr="00771D08">
        <w:rPr>
          <w:rFonts w:asciiTheme="minorHAnsi" w:hAnsiTheme="minorHAnsi" w:cstheme="minorHAnsi"/>
        </w:rPr>
        <w:t>for</w:t>
      </w:r>
      <w:r w:rsidRPr="00771D08">
        <w:rPr>
          <w:rFonts w:asciiTheme="minorHAnsi" w:hAnsiTheme="minorHAnsi" w:cstheme="minorHAnsi"/>
          <w:spacing w:val="-14"/>
        </w:rPr>
        <w:t xml:space="preserve"> </w:t>
      </w:r>
      <w:r w:rsidRPr="00771D08">
        <w:rPr>
          <w:rFonts w:asciiTheme="minorHAnsi" w:hAnsiTheme="minorHAnsi" w:cstheme="minorHAnsi"/>
        </w:rPr>
        <w:t>annual</w:t>
      </w:r>
      <w:r w:rsidRPr="00771D08">
        <w:rPr>
          <w:rFonts w:asciiTheme="minorHAnsi" w:hAnsiTheme="minorHAnsi" w:cstheme="minorHAnsi"/>
          <w:spacing w:val="-13"/>
        </w:rPr>
        <w:t xml:space="preserve"> </w:t>
      </w:r>
      <w:r w:rsidRPr="00771D08">
        <w:rPr>
          <w:rFonts w:asciiTheme="minorHAnsi" w:hAnsiTheme="minorHAnsi" w:cstheme="minorHAnsi"/>
        </w:rPr>
        <w:t>convention/competition</w:t>
      </w:r>
    </w:p>
    <w:p w14:paraId="6CEBABE5" w14:textId="77777777" w:rsidR="001665D8" w:rsidRPr="00771D08" w:rsidRDefault="001665D8">
      <w:pPr>
        <w:spacing w:before="18" w:line="220" w:lineRule="exact"/>
        <w:rPr>
          <w:rFonts w:asciiTheme="minorHAnsi" w:hAnsiTheme="minorHAnsi" w:cstheme="minorHAnsi"/>
        </w:rPr>
      </w:pPr>
    </w:p>
    <w:p w14:paraId="282E67EE" w14:textId="77777777" w:rsidR="001665D8" w:rsidRPr="00771D08" w:rsidRDefault="00771D08">
      <w:pPr>
        <w:spacing w:line="220" w:lineRule="exact"/>
        <w:ind w:left="1880"/>
        <w:rPr>
          <w:rFonts w:asciiTheme="minorHAnsi" w:hAnsiTheme="minorHAnsi" w:cstheme="minorHAnsi"/>
        </w:rPr>
      </w:pPr>
      <w:r w:rsidRPr="00771D08">
        <w:rPr>
          <w:rFonts w:asciiTheme="minorHAnsi" w:hAnsiTheme="minorHAnsi" w:cstheme="minorHAnsi"/>
          <w:w w:val="76"/>
        </w:rPr>
        <w:t xml:space="preserve">PPOC </w:t>
      </w:r>
      <w:r w:rsidRPr="00771D08">
        <w:rPr>
          <w:rFonts w:asciiTheme="minorHAnsi" w:hAnsiTheme="minorHAnsi" w:cstheme="minorHAnsi"/>
          <w:spacing w:val="2"/>
          <w:w w:val="76"/>
        </w:rPr>
        <w:t xml:space="preserve"> </w:t>
      </w:r>
      <w:r w:rsidRPr="00771D08">
        <w:rPr>
          <w:rFonts w:asciiTheme="minorHAnsi" w:hAnsiTheme="minorHAnsi" w:cstheme="minorHAnsi"/>
          <w:spacing w:val="-3"/>
          <w:w w:val="76"/>
        </w:rPr>
        <w:t>A</w:t>
      </w:r>
      <w:r w:rsidRPr="00771D08">
        <w:rPr>
          <w:rFonts w:asciiTheme="minorHAnsi" w:hAnsiTheme="minorHAnsi" w:cstheme="minorHAnsi"/>
          <w:w w:val="76"/>
        </w:rPr>
        <w:t xml:space="preserve">TLANTIC                         </w:t>
      </w:r>
      <w:r w:rsidRPr="00771D08">
        <w:rPr>
          <w:rFonts w:asciiTheme="minorHAnsi" w:hAnsiTheme="minorHAnsi" w:cstheme="minorHAnsi"/>
          <w:spacing w:val="27"/>
          <w:w w:val="76"/>
        </w:rPr>
        <w:t xml:space="preserve"> </w:t>
      </w:r>
      <w:r w:rsidRPr="00771D08">
        <w:rPr>
          <w:rFonts w:asciiTheme="minorHAnsi" w:hAnsiTheme="minorHAnsi" w:cstheme="minorHAnsi"/>
        </w:rPr>
        <w:t>20</w:t>
      </w:r>
      <w:r w:rsidRPr="00771D08">
        <w:rPr>
          <w:rFonts w:asciiTheme="minorHAnsi" w:hAnsiTheme="minorHAnsi" w:cstheme="minorHAnsi"/>
          <w:spacing w:val="-11"/>
        </w:rPr>
        <w:t>0</w:t>
      </w:r>
      <w:r w:rsidRPr="00771D08">
        <w:rPr>
          <w:rFonts w:asciiTheme="minorHAnsi" w:hAnsiTheme="minorHAnsi" w:cstheme="minorHAnsi"/>
        </w:rPr>
        <w:t>7</w:t>
      </w:r>
      <w:r w:rsidRPr="00771D08">
        <w:rPr>
          <w:rFonts w:asciiTheme="minorHAnsi" w:hAnsiTheme="minorHAnsi" w:cstheme="minorHAnsi"/>
          <w:spacing w:val="-18"/>
        </w:rPr>
        <w:t xml:space="preserve"> </w:t>
      </w:r>
      <w:r w:rsidRPr="00771D08">
        <w:rPr>
          <w:rFonts w:asciiTheme="minorHAnsi" w:hAnsiTheme="minorHAnsi" w:cstheme="minorHAnsi"/>
          <w:w w:val="95"/>
        </w:rPr>
        <w:t>Judge</w:t>
      </w:r>
      <w:r w:rsidRPr="00771D08">
        <w:rPr>
          <w:rFonts w:asciiTheme="minorHAnsi" w:hAnsiTheme="minorHAnsi" w:cstheme="minorHAnsi"/>
          <w:spacing w:val="1"/>
          <w:w w:val="95"/>
        </w:rPr>
        <w:t xml:space="preserve"> </w:t>
      </w:r>
      <w:r w:rsidRPr="00771D08">
        <w:rPr>
          <w:rFonts w:asciiTheme="minorHAnsi" w:hAnsiTheme="minorHAnsi" w:cstheme="minorHAnsi"/>
        </w:rPr>
        <w:t>at</w:t>
      </w:r>
      <w:r w:rsidRPr="00771D08">
        <w:rPr>
          <w:rFonts w:asciiTheme="minorHAnsi" w:hAnsiTheme="minorHAnsi" w:cstheme="minorHAnsi"/>
          <w:spacing w:val="5"/>
        </w:rPr>
        <w:t xml:space="preserve"> </w:t>
      </w:r>
      <w:r w:rsidRPr="00771D08">
        <w:rPr>
          <w:rFonts w:asciiTheme="minorHAnsi" w:hAnsiTheme="minorHAnsi" w:cstheme="minorHAnsi"/>
        </w:rPr>
        <w:t>annual</w:t>
      </w:r>
      <w:r w:rsidRPr="00771D08">
        <w:rPr>
          <w:rFonts w:asciiTheme="minorHAnsi" w:hAnsiTheme="minorHAnsi" w:cstheme="minorHAnsi"/>
          <w:spacing w:val="-13"/>
        </w:rPr>
        <w:t xml:space="preserve"> </w:t>
      </w:r>
      <w:r w:rsidRPr="00771D08">
        <w:rPr>
          <w:rFonts w:asciiTheme="minorHAnsi" w:hAnsiTheme="minorHAnsi" w:cstheme="minorHAnsi"/>
          <w:w w:val="95"/>
        </w:rPr>
        <w:t>competition.</w:t>
      </w:r>
      <w:r w:rsidRPr="00771D08">
        <w:rPr>
          <w:rFonts w:asciiTheme="minorHAnsi" w:hAnsiTheme="minorHAnsi" w:cstheme="minorHAnsi"/>
          <w:spacing w:val="1"/>
          <w:w w:val="95"/>
        </w:rPr>
        <w:t xml:space="preserve"> </w:t>
      </w:r>
      <w:r w:rsidRPr="00771D08">
        <w:rPr>
          <w:rFonts w:asciiTheme="minorHAnsi" w:hAnsiTheme="minorHAnsi" w:cstheme="minorHAnsi"/>
        </w:rPr>
        <w:t>St</w:t>
      </w:r>
      <w:r w:rsidRPr="00771D08">
        <w:rPr>
          <w:rFonts w:asciiTheme="minorHAnsi" w:hAnsiTheme="minorHAnsi" w:cstheme="minorHAnsi"/>
          <w:spacing w:val="-14"/>
        </w:rPr>
        <w:t xml:space="preserve"> </w:t>
      </w:r>
      <w:r w:rsidRPr="00771D08">
        <w:rPr>
          <w:rFonts w:asciiTheme="minorHAnsi" w:hAnsiTheme="minorHAnsi" w:cstheme="minorHAnsi"/>
          <w:w w:val="87"/>
        </w:rPr>
        <w:t>John.</w:t>
      </w:r>
      <w:r w:rsidRPr="00771D08">
        <w:rPr>
          <w:rFonts w:asciiTheme="minorHAnsi" w:hAnsiTheme="minorHAnsi" w:cstheme="minorHAnsi"/>
          <w:spacing w:val="30"/>
          <w:w w:val="87"/>
        </w:rPr>
        <w:t xml:space="preserve"> </w:t>
      </w:r>
      <w:r w:rsidRPr="00771D08">
        <w:rPr>
          <w:rFonts w:asciiTheme="minorHAnsi" w:hAnsiTheme="minorHAnsi" w:cstheme="minorHAnsi"/>
          <w:w w:val="87"/>
        </w:rPr>
        <w:t>NB</w:t>
      </w:r>
    </w:p>
    <w:p w14:paraId="1755D321" w14:textId="77777777" w:rsidR="001665D8" w:rsidRPr="00771D08" w:rsidRDefault="001665D8">
      <w:pPr>
        <w:spacing w:before="9" w:line="180" w:lineRule="exact"/>
        <w:rPr>
          <w:rFonts w:asciiTheme="minorHAnsi" w:hAnsiTheme="minorHAnsi" w:cstheme="minorHAnsi"/>
        </w:rPr>
      </w:pPr>
    </w:p>
    <w:p w14:paraId="52915F45" w14:textId="77777777" w:rsidR="001665D8" w:rsidRPr="00771D08" w:rsidRDefault="001665D8">
      <w:pPr>
        <w:spacing w:line="200" w:lineRule="exact"/>
        <w:rPr>
          <w:rFonts w:asciiTheme="minorHAnsi" w:hAnsiTheme="minorHAnsi" w:cstheme="minorHAnsi"/>
        </w:rPr>
      </w:pPr>
    </w:p>
    <w:p w14:paraId="2E00C271" w14:textId="77777777" w:rsidR="001665D8" w:rsidRPr="00771D08" w:rsidRDefault="001665D8">
      <w:pPr>
        <w:spacing w:line="200" w:lineRule="exact"/>
        <w:rPr>
          <w:rFonts w:asciiTheme="minorHAnsi" w:hAnsiTheme="minorHAnsi" w:cstheme="minorHAnsi"/>
        </w:rPr>
      </w:pPr>
    </w:p>
    <w:p w14:paraId="6E3043DD" w14:textId="77777777" w:rsidR="001665D8" w:rsidRPr="00771D08" w:rsidRDefault="001665D8">
      <w:pPr>
        <w:spacing w:line="200" w:lineRule="exact"/>
        <w:rPr>
          <w:rFonts w:asciiTheme="minorHAnsi" w:hAnsiTheme="minorHAnsi" w:cstheme="minorHAnsi"/>
        </w:rPr>
      </w:pPr>
    </w:p>
    <w:p w14:paraId="4CA854D1" w14:textId="77777777" w:rsidR="001665D8" w:rsidRPr="00771D08" w:rsidRDefault="001665D8">
      <w:pPr>
        <w:spacing w:line="200" w:lineRule="exact"/>
        <w:rPr>
          <w:rFonts w:asciiTheme="minorHAnsi" w:hAnsiTheme="minorHAnsi" w:cstheme="minorHAnsi"/>
        </w:rPr>
      </w:pPr>
    </w:p>
    <w:p w14:paraId="70CAC68A" w14:textId="77777777" w:rsidR="001665D8" w:rsidRPr="00771D08" w:rsidRDefault="001665D8">
      <w:pPr>
        <w:spacing w:line="200" w:lineRule="exact"/>
        <w:rPr>
          <w:rFonts w:asciiTheme="minorHAnsi" w:hAnsiTheme="minorHAnsi" w:cstheme="minorHAnsi"/>
        </w:rPr>
      </w:pPr>
    </w:p>
    <w:p w14:paraId="2E2F9C90" w14:textId="77777777" w:rsidR="001665D8" w:rsidRPr="00771D08" w:rsidRDefault="001665D8">
      <w:pPr>
        <w:spacing w:line="200" w:lineRule="exact"/>
        <w:rPr>
          <w:rFonts w:asciiTheme="minorHAnsi" w:hAnsiTheme="minorHAnsi" w:cstheme="minorHAnsi"/>
        </w:rPr>
      </w:pPr>
    </w:p>
    <w:p w14:paraId="739600AC" w14:textId="77777777" w:rsidR="001665D8" w:rsidRPr="00771D08" w:rsidRDefault="001665D8">
      <w:pPr>
        <w:spacing w:line="200" w:lineRule="exact"/>
        <w:rPr>
          <w:rFonts w:asciiTheme="minorHAnsi" w:hAnsiTheme="minorHAnsi" w:cstheme="minorHAnsi"/>
        </w:rPr>
      </w:pPr>
    </w:p>
    <w:p w14:paraId="5CA4C7CF" w14:textId="77777777" w:rsidR="001665D8" w:rsidRPr="00771D08" w:rsidRDefault="001665D8">
      <w:pPr>
        <w:spacing w:line="200" w:lineRule="exact"/>
        <w:rPr>
          <w:rFonts w:asciiTheme="minorHAnsi" w:hAnsiTheme="minorHAnsi" w:cstheme="minorHAnsi"/>
        </w:rPr>
      </w:pPr>
    </w:p>
    <w:p w14:paraId="38923DD2" w14:textId="77777777" w:rsidR="001665D8" w:rsidRPr="00771D08" w:rsidRDefault="001665D8">
      <w:pPr>
        <w:spacing w:line="200" w:lineRule="exact"/>
        <w:rPr>
          <w:rFonts w:asciiTheme="minorHAnsi" w:hAnsiTheme="minorHAnsi" w:cstheme="minorHAnsi"/>
        </w:rPr>
      </w:pPr>
    </w:p>
    <w:p w14:paraId="5D5A7129" w14:textId="77777777" w:rsidR="001665D8" w:rsidRPr="00771D08" w:rsidRDefault="001665D8">
      <w:pPr>
        <w:spacing w:line="200" w:lineRule="exact"/>
        <w:rPr>
          <w:rFonts w:asciiTheme="minorHAnsi" w:hAnsiTheme="minorHAnsi" w:cstheme="minorHAnsi"/>
        </w:rPr>
      </w:pPr>
    </w:p>
    <w:p w14:paraId="71B423DC" w14:textId="77777777" w:rsidR="001665D8" w:rsidRPr="00771D08" w:rsidRDefault="001665D8">
      <w:pPr>
        <w:spacing w:line="200" w:lineRule="exact"/>
        <w:rPr>
          <w:rFonts w:asciiTheme="minorHAnsi" w:hAnsiTheme="minorHAnsi" w:cstheme="minorHAnsi"/>
        </w:rPr>
      </w:pPr>
    </w:p>
    <w:p w14:paraId="26D09354" w14:textId="77777777" w:rsidR="001665D8" w:rsidRPr="00771D08" w:rsidRDefault="001665D8">
      <w:pPr>
        <w:spacing w:line="200" w:lineRule="exact"/>
        <w:rPr>
          <w:rFonts w:asciiTheme="minorHAnsi" w:hAnsiTheme="minorHAnsi" w:cstheme="minorHAnsi"/>
        </w:rPr>
      </w:pPr>
    </w:p>
    <w:p w14:paraId="2AB0C047" w14:textId="77777777" w:rsidR="001665D8" w:rsidRPr="00771D08" w:rsidRDefault="001665D8">
      <w:pPr>
        <w:spacing w:line="200" w:lineRule="exact"/>
        <w:rPr>
          <w:rFonts w:asciiTheme="minorHAnsi" w:hAnsiTheme="minorHAnsi" w:cstheme="minorHAnsi"/>
        </w:rPr>
      </w:pPr>
    </w:p>
    <w:p w14:paraId="59CD3790" w14:textId="77777777" w:rsidR="001665D8" w:rsidRPr="00771D08" w:rsidRDefault="001665D8">
      <w:pPr>
        <w:spacing w:line="200" w:lineRule="exact"/>
        <w:rPr>
          <w:rFonts w:asciiTheme="minorHAnsi" w:hAnsiTheme="minorHAnsi" w:cstheme="minorHAnsi"/>
        </w:rPr>
      </w:pPr>
    </w:p>
    <w:p w14:paraId="30D96C00" w14:textId="77777777" w:rsidR="001665D8" w:rsidRPr="00771D08" w:rsidRDefault="00771D08">
      <w:pPr>
        <w:spacing w:before="33"/>
        <w:ind w:left="3445" w:right="4389"/>
        <w:jc w:val="center"/>
        <w:rPr>
          <w:rFonts w:asciiTheme="minorHAnsi" w:eastAsia="Gill Sans MT" w:hAnsiTheme="minorHAnsi" w:cstheme="minorHAnsi"/>
        </w:rPr>
      </w:pPr>
      <w:r w:rsidRPr="00771D08">
        <w:rPr>
          <w:rFonts w:asciiTheme="minorHAnsi" w:eastAsia="Gill Sans MT" w:hAnsiTheme="minorHAnsi" w:cstheme="minorHAnsi"/>
          <w:w w:val="89"/>
        </w:rPr>
        <w:t>Dolores</w:t>
      </w:r>
      <w:r w:rsidRPr="00771D08">
        <w:rPr>
          <w:rFonts w:asciiTheme="minorHAnsi" w:eastAsia="Gill Sans MT" w:hAnsiTheme="minorHAnsi" w:cstheme="minorHAnsi"/>
          <w:spacing w:val="-11"/>
          <w:w w:val="89"/>
        </w:rPr>
        <w:t xml:space="preserve"> </w:t>
      </w:r>
      <w:r w:rsidRPr="00771D08">
        <w:rPr>
          <w:rFonts w:asciiTheme="minorHAnsi" w:eastAsia="Gill Sans MT" w:hAnsiTheme="minorHAnsi" w:cstheme="minorHAnsi"/>
          <w:w w:val="89"/>
        </w:rPr>
        <w:t>Breau</w:t>
      </w:r>
      <w:r w:rsidRPr="00771D08">
        <w:rPr>
          <w:rFonts w:asciiTheme="minorHAnsi" w:eastAsia="Gill Sans MT" w:hAnsiTheme="minorHAnsi" w:cstheme="minorHAnsi"/>
          <w:spacing w:val="30"/>
          <w:w w:val="89"/>
        </w:rPr>
        <w:t xml:space="preserve"> </w:t>
      </w:r>
      <w:r w:rsidRPr="00771D08">
        <w:rPr>
          <w:rFonts w:asciiTheme="minorHAnsi" w:eastAsia="Gill Sans MT" w:hAnsiTheme="minorHAnsi" w:cstheme="minorHAnsi"/>
          <w:w w:val="141"/>
        </w:rPr>
        <w:t>•</w:t>
      </w:r>
      <w:r w:rsidRPr="00771D08">
        <w:rPr>
          <w:rFonts w:asciiTheme="minorHAnsi" w:eastAsia="Gill Sans MT" w:hAnsiTheme="minorHAnsi" w:cstheme="minorHAnsi"/>
          <w:spacing w:val="-27"/>
          <w:w w:val="141"/>
        </w:rPr>
        <w:t xml:space="preserve"> </w:t>
      </w:r>
      <w:r w:rsidRPr="00771D08">
        <w:rPr>
          <w:rFonts w:asciiTheme="minorHAnsi" w:eastAsia="Gill Sans MT" w:hAnsiTheme="minorHAnsi" w:cstheme="minorHAnsi"/>
          <w:w w:val="94"/>
        </w:rPr>
        <w:t>Resume</w:t>
      </w:r>
    </w:p>
    <w:sectPr w:rsidR="001665D8" w:rsidRPr="00771D08">
      <w:type w:val="continuous"/>
      <w:pgSz w:w="12240" w:h="15840"/>
      <w:pgMar w:top="740" w:right="720" w:bottom="280" w:left="17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676A0D"/>
    <w:multiLevelType w:val="multilevel"/>
    <w:tmpl w:val="AA5AC894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65D8"/>
    <w:rsid w:val="001665D8"/>
    <w:rsid w:val="00771D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91"/>
    <o:shapelayout v:ext="edit">
      <o:idmap v:ext="edit" data="1"/>
    </o:shapelayout>
  </w:shapeDefaults>
  <w:decimalSymbol w:val=","/>
  <w:listSeparator w:val=";"/>
  <w14:docId w14:val="53567228"/>
  <w15:docId w15:val="{F9E3253D-55C4-4875-B907-3766105DD5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breaud@nb.sympatico.ca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1420</Words>
  <Characters>8094</Characters>
  <Application>Microsoft Office Word</Application>
  <DocSecurity>0</DocSecurity>
  <Lines>67</Lines>
  <Paragraphs>18</Paragraphs>
  <ScaleCrop>false</ScaleCrop>
  <Company/>
  <LinksUpToDate>false</LinksUpToDate>
  <CharactersWithSpaces>9496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2021-06-03T06:17:00Z</dcterms:created>
  <dcterms:modified xsi:type="dcterms:W3CDTF">2021-06-03T06:20:00Z</dcterms:modified>
</cp:coreProperties>
</file>