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9E84E" w14:textId="77777777" w:rsidR="00925C45" w:rsidRDefault="00925C45">
      <w:pPr>
        <w:spacing w:line="252" w:lineRule="auto"/>
        <w:ind w:left="3265" w:right="3243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Jon Reyna</w:t>
      </w:r>
    </w:p>
    <w:p w14:paraId="6E54C4B4" w14:textId="73293668" w:rsidR="00925C45" w:rsidRDefault="00925C45">
      <w:pPr>
        <w:spacing w:line="252" w:lineRule="auto"/>
        <w:ind w:left="3265" w:right="3243"/>
        <w:jc w:val="center"/>
        <w:rPr>
          <w:rFonts w:asciiTheme="minorHAnsi" w:hAnsiTheme="minorHAnsi" w:cstheme="minorHAnsi"/>
          <w:sz w:val="22"/>
          <w:szCs w:val="22"/>
        </w:rPr>
      </w:pPr>
      <w:hyperlink r:id="rId5" w:history="1">
        <w:r w:rsidRPr="007E1D8A">
          <w:rPr>
            <w:rStyle w:val="Hyperlink"/>
            <w:rFonts w:asciiTheme="minorHAnsi" w:hAnsiTheme="minorHAnsi" w:cstheme="minorHAnsi"/>
            <w:sz w:val="22"/>
            <w:szCs w:val="22"/>
          </w:rPr>
          <w:t>reyna@gmail.com</w:t>
        </w:r>
      </w:hyperlink>
    </w:p>
    <w:p w14:paraId="6EFD3C0F" w14:textId="257E0363" w:rsidR="006B785F" w:rsidRPr="00925C45" w:rsidRDefault="00925C45">
      <w:pPr>
        <w:spacing w:line="252" w:lineRule="auto"/>
        <w:ind w:left="3265" w:right="3243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443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63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2-</w:t>
      </w:r>
      <w:r w:rsidRPr="00925C45">
        <w:rPr>
          <w:rFonts w:asciiTheme="minorHAnsi" w:eastAsia="Century Gothic" w:hAnsiTheme="minorHAnsi" w:cstheme="minorHAnsi"/>
          <w:spacing w:val="1"/>
          <w:w w:val="103"/>
          <w:sz w:val="22"/>
          <w:szCs w:val="22"/>
        </w:rPr>
        <w:t>7141</w:t>
      </w:r>
    </w:p>
    <w:p w14:paraId="0ED6D21D" w14:textId="77777777" w:rsidR="006B785F" w:rsidRPr="00925C45" w:rsidRDefault="006B785F">
      <w:pPr>
        <w:spacing w:before="18" w:line="280" w:lineRule="exact"/>
        <w:rPr>
          <w:rFonts w:asciiTheme="minorHAnsi" w:hAnsiTheme="minorHAnsi" w:cstheme="minorHAnsi"/>
          <w:sz w:val="22"/>
          <w:szCs w:val="22"/>
        </w:rPr>
      </w:pPr>
    </w:p>
    <w:p w14:paraId="62475EA0" w14:textId="77777777" w:rsidR="006B785F" w:rsidRPr="00925C45" w:rsidRDefault="00925C45">
      <w:pPr>
        <w:spacing w:line="501" w:lineRule="auto"/>
        <w:ind w:left="820" w:right="2928" w:firstLine="2165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b/>
          <w:spacing w:val="4"/>
          <w:w w:val="10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b/>
          <w:spacing w:val="7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b/>
          <w:spacing w:val="-2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pacing w:val="3"/>
          <w:w w:val="10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b/>
          <w:spacing w:val="-2"/>
          <w:w w:val="10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b/>
          <w:spacing w:val="7"/>
          <w:w w:val="103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b/>
          <w:spacing w:val="3"/>
          <w:w w:val="10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b/>
          <w:spacing w:val="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b/>
          <w:spacing w:val="-2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pacing w:val="7"/>
          <w:w w:val="102"/>
          <w:sz w:val="22"/>
          <w:szCs w:val="22"/>
        </w:rPr>
        <w:t>X</w:t>
      </w:r>
      <w:r w:rsidRPr="00925C45">
        <w:rPr>
          <w:rFonts w:asciiTheme="minorHAnsi" w:eastAsia="Century Gothic" w:hAnsiTheme="minorHAnsi" w:cstheme="minorHAnsi"/>
          <w:b/>
          <w:spacing w:val="4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b/>
          <w:spacing w:val="-2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pacing w:val="7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b/>
          <w:spacing w:val="3"/>
          <w:w w:val="102"/>
          <w:sz w:val="22"/>
          <w:szCs w:val="22"/>
        </w:rPr>
        <w:t>EN</w:t>
      </w:r>
      <w:r w:rsidRPr="00925C45">
        <w:rPr>
          <w:rFonts w:asciiTheme="minorHAnsi" w:eastAsia="Century Gothic" w:hAnsiTheme="minorHAnsi" w:cstheme="minorHAnsi"/>
          <w:b/>
          <w:spacing w:val="4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b/>
          <w:w w:val="102"/>
          <w:sz w:val="22"/>
          <w:szCs w:val="22"/>
        </w:rPr>
        <w:t xml:space="preserve">E </w:t>
      </w:r>
      <w:r w:rsidRPr="00925C45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oc</w:t>
      </w:r>
      <w:r w:rsidRPr="00925C45">
        <w:rPr>
          <w:rFonts w:asciiTheme="minorHAnsi" w:eastAsia="Century Gothic" w:hAnsiTheme="minorHAnsi" w:cstheme="minorHAnsi"/>
          <w:b/>
          <w:spacing w:val="5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pacing w:val="5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b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b/>
          <w:spacing w:val="3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b/>
          <w:sz w:val="22"/>
          <w:szCs w:val="22"/>
        </w:rPr>
        <w:t>&amp;</w:t>
      </w:r>
      <w:r w:rsidRPr="00925C45">
        <w:rPr>
          <w:rFonts w:asciiTheme="minorHAnsi" w:eastAsia="Century Gothic" w:hAnsiTheme="minorHAnsi" w:cstheme="minorHAnsi"/>
          <w:b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b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b/>
          <w:spacing w:val="4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b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b/>
          <w:spacing w:val="6"/>
          <w:w w:val="103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b/>
          <w:spacing w:val="-2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s</w:t>
      </w:r>
    </w:p>
    <w:p w14:paraId="670613E3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ve</w:t>
      </w:r>
      <w:r w:rsidRPr="00925C45">
        <w:rPr>
          <w:rFonts w:asciiTheme="minorHAnsi" w:eastAsia="Century Gothic" w:hAnsiTheme="minorHAnsi" w:cstheme="minorHAnsi"/>
          <w:i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&amp;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da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014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-1"/>
          <w:w w:val="103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3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i/>
          <w:spacing w:val="4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4"/>
          <w:w w:val="102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w w:val="103"/>
          <w:sz w:val="22"/>
          <w:szCs w:val="22"/>
        </w:rPr>
        <w:t>:</w:t>
      </w:r>
    </w:p>
    <w:p w14:paraId="6F35DDA7" w14:textId="77777777" w:rsidR="006B785F" w:rsidRPr="00925C45" w:rsidRDefault="00925C45">
      <w:pPr>
        <w:spacing w:before="16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</w:p>
    <w:p w14:paraId="008548FB" w14:textId="77777777" w:rsidR="006B785F" w:rsidRPr="00925C45" w:rsidRDefault="006B785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144D7BA9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1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 xml:space="preserve"> F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14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4"/>
          <w:w w:val="103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3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i/>
          <w:spacing w:val="4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4"/>
          <w:w w:val="102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w w:val="103"/>
          <w:sz w:val="22"/>
          <w:szCs w:val="22"/>
        </w:rPr>
        <w:t>:</w:t>
      </w:r>
    </w:p>
    <w:p w14:paraId="7B8DB7E4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06D4A5B2" w14:textId="77777777" w:rsidR="006B785F" w:rsidRPr="00925C45" w:rsidRDefault="006B785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26E56346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13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en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pacing w:val="4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4"/>
          <w:w w:val="103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3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i/>
          <w:spacing w:val="4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4"/>
          <w:w w:val="102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w w:val="103"/>
          <w:sz w:val="22"/>
          <w:szCs w:val="22"/>
        </w:rPr>
        <w:t>:</w:t>
      </w:r>
    </w:p>
    <w:p w14:paraId="491E4474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um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J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Su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il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13</w:t>
      </w:r>
    </w:p>
    <w:p w14:paraId="2934EFAF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z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13</w:t>
      </w:r>
    </w:p>
    <w:p w14:paraId="6EDBC25F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k</w:t>
      </w:r>
      <w:r w:rsidRPr="00925C4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il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iv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3</w:t>
      </w:r>
    </w:p>
    <w:p w14:paraId="7FBCA062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</w:p>
    <w:p w14:paraId="0261C2C5" w14:textId="77777777" w:rsidR="006B785F" w:rsidRPr="00925C45" w:rsidRDefault="006B785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7B79BA15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ic</w:t>
      </w:r>
      <w:r w:rsidRPr="00925C45">
        <w:rPr>
          <w:rFonts w:asciiTheme="minorHAnsi" w:eastAsia="Century Gothic" w:hAnsiTheme="minorHAnsi" w:cstheme="minorHAnsi"/>
          <w:i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013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-1"/>
          <w:w w:val="103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3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i/>
          <w:spacing w:val="9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4"/>
          <w:w w:val="102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w w:val="103"/>
          <w:sz w:val="22"/>
          <w:szCs w:val="22"/>
        </w:rPr>
        <w:t>:</w:t>
      </w:r>
    </w:p>
    <w:p w14:paraId="07E4B284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At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Emm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7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/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4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13</w:t>
      </w:r>
    </w:p>
    <w:p w14:paraId="6BA1384F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22FA1E0B" w14:textId="77777777" w:rsidR="006B785F" w:rsidRPr="00925C45" w:rsidRDefault="006B785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705F62D6" w14:textId="77777777" w:rsidR="006B785F" w:rsidRPr="00925C45" w:rsidRDefault="00925C45">
      <w:pPr>
        <w:spacing w:line="250" w:lineRule="auto"/>
        <w:ind w:left="820" w:right="2372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em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2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1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13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7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165F9997" w14:textId="77777777" w:rsidR="006B785F" w:rsidRPr="00925C45" w:rsidRDefault="006B785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C93F46B" w14:textId="77777777" w:rsidR="006B785F" w:rsidRPr="00925C45" w:rsidRDefault="00925C45">
      <w:pPr>
        <w:spacing w:line="250" w:lineRule="auto"/>
        <w:ind w:left="820" w:right="3179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i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k</w:t>
      </w:r>
      <w:r w:rsidRPr="00925C45">
        <w:rPr>
          <w:rFonts w:asciiTheme="minorHAnsi" w:eastAsia="Century Gothic" w:hAnsiTheme="minorHAnsi" w:cstheme="minorHAnsi"/>
          <w:i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13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7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Au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Aw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013</w:t>
      </w:r>
    </w:p>
    <w:p w14:paraId="0314A06A" w14:textId="77777777" w:rsidR="006B785F" w:rsidRPr="00925C45" w:rsidRDefault="00925C45">
      <w:pPr>
        <w:spacing w:before="4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495AB994" w14:textId="77777777" w:rsidR="006B785F" w:rsidRPr="00925C45" w:rsidRDefault="006B785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388E5004" w14:textId="77777777" w:rsidR="006B785F" w:rsidRPr="00925C45" w:rsidRDefault="00925C45">
      <w:pPr>
        <w:spacing w:line="250" w:lineRule="auto"/>
        <w:ind w:left="820" w:right="5132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3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2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rr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</w:p>
    <w:p w14:paraId="46A06D7D" w14:textId="77777777" w:rsidR="006B785F" w:rsidRPr="00925C45" w:rsidRDefault="006B785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13952B8E" w14:textId="77777777" w:rsidR="006B785F" w:rsidRPr="00925C45" w:rsidRDefault="00925C45">
      <w:pPr>
        <w:spacing w:line="255" w:lineRule="auto"/>
        <w:ind w:left="820" w:right="1792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’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k</w:t>
      </w:r>
      <w:r w:rsidRPr="00925C45">
        <w:rPr>
          <w:rFonts w:asciiTheme="minorHAnsi" w:eastAsia="Century Gothic" w:hAnsiTheme="minorHAnsi" w:cstheme="minorHAnsi"/>
          <w:i/>
          <w:spacing w:val="2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Ba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3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7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X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1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13</w:t>
      </w:r>
    </w:p>
    <w:p w14:paraId="5CB4A393" w14:textId="77777777" w:rsidR="006B785F" w:rsidRPr="00925C45" w:rsidRDefault="00925C45">
      <w:pPr>
        <w:spacing w:line="240" w:lineRule="exact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</w:p>
    <w:p w14:paraId="18F43910" w14:textId="77777777" w:rsidR="006B785F" w:rsidRPr="00925C45" w:rsidRDefault="006B785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6C3DDB8C" w14:textId="77777777" w:rsidR="006B785F" w:rsidRPr="00925C45" w:rsidRDefault="00925C45">
      <w:pPr>
        <w:spacing w:line="250" w:lineRule="auto"/>
        <w:ind w:left="820" w:right="1758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ck</w:t>
      </w:r>
      <w:r w:rsidRPr="00925C45">
        <w:rPr>
          <w:rFonts w:asciiTheme="minorHAnsi" w:eastAsia="Century Gothic" w:hAnsiTheme="minorHAnsi" w:cstheme="minorHAnsi"/>
          <w:i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13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en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ap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</w:p>
    <w:p w14:paraId="1C1C87AB" w14:textId="77777777" w:rsidR="006B785F" w:rsidRPr="00925C45" w:rsidRDefault="006B785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0D8D5DB3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DU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11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w w:val="102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:</w:t>
      </w:r>
    </w:p>
    <w:p w14:paraId="035066CF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  <w:sectPr w:rsidR="006B785F" w:rsidRPr="00925C45">
          <w:pgSz w:w="12240" w:h="15840"/>
          <w:pgMar w:top="1100" w:right="1720" w:bottom="280" w:left="1700" w:header="720" w:footer="720" w:gutter="0"/>
          <w:cols w:space="720"/>
        </w:sectPr>
      </w:pP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ap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</w:p>
    <w:p w14:paraId="3E84D151" w14:textId="77777777" w:rsidR="006B785F" w:rsidRPr="00925C45" w:rsidRDefault="00925C45">
      <w:pPr>
        <w:spacing w:before="61" w:line="250" w:lineRule="auto"/>
        <w:ind w:left="820" w:right="3880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lastRenderedPageBreak/>
        <w:t>G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oo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2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So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011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7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</w:p>
    <w:p w14:paraId="085EDA29" w14:textId="77777777" w:rsidR="006B785F" w:rsidRPr="00925C45" w:rsidRDefault="006B785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39E4172F" w14:textId="77777777" w:rsidR="006B785F" w:rsidRPr="00925C45" w:rsidRDefault="00925C45">
      <w:pPr>
        <w:spacing w:line="250" w:lineRule="auto"/>
        <w:ind w:left="820" w:right="3241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k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11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7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ar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3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</w:p>
    <w:p w14:paraId="7E5A3A11" w14:textId="77777777" w:rsidR="006B785F" w:rsidRPr="00925C45" w:rsidRDefault="006B785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66728FC4" w14:textId="77777777" w:rsidR="006B785F" w:rsidRPr="00925C45" w:rsidRDefault="00925C45">
      <w:pPr>
        <w:spacing w:line="250" w:lineRule="auto"/>
        <w:ind w:left="820" w:right="2940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Mu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ir</w:t>
      </w:r>
      <w:r w:rsidRPr="00925C45">
        <w:rPr>
          <w:rFonts w:asciiTheme="minorHAnsi" w:eastAsia="Century Gothic" w:hAnsiTheme="minorHAnsi" w:cstheme="minorHAnsi"/>
          <w:i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je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011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7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</w:p>
    <w:p w14:paraId="54023A21" w14:textId="77777777" w:rsidR="006B785F" w:rsidRPr="00925C45" w:rsidRDefault="006B785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747CDB5A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em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10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-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en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7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:</w:t>
      </w:r>
    </w:p>
    <w:p w14:paraId="74F803F4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Au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Aw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k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011</w:t>
      </w:r>
    </w:p>
    <w:p w14:paraId="69BC9602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0,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2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10</w:t>
      </w:r>
    </w:p>
    <w:p w14:paraId="02D3BA00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0F933B5D" w14:textId="77777777" w:rsidR="006B785F" w:rsidRPr="00925C45" w:rsidRDefault="006B785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1E591C75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Mu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2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10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w w:val="102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:</w:t>
      </w:r>
    </w:p>
    <w:p w14:paraId="5BA56B6D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em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3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4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Su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j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2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0</w:t>
      </w:r>
    </w:p>
    <w:p w14:paraId="741713E7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346386EB" w14:textId="77777777" w:rsidR="006B785F" w:rsidRPr="00925C45" w:rsidRDefault="006B785F">
      <w:pPr>
        <w:spacing w:before="5" w:line="280" w:lineRule="exact"/>
        <w:rPr>
          <w:rFonts w:asciiTheme="minorHAnsi" w:hAnsiTheme="minorHAnsi" w:cstheme="minorHAnsi"/>
          <w:sz w:val="22"/>
          <w:szCs w:val="22"/>
        </w:rPr>
      </w:pPr>
    </w:p>
    <w:p w14:paraId="693BC4E7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4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:</w:t>
      </w:r>
    </w:p>
    <w:p w14:paraId="34FDC276" w14:textId="77777777" w:rsidR="006B785F" w:rsidRPr="00925C45" w:rsidRDefault="00925C45">
      <w:pPr>
        <w:spacing w:before="11"/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t</w:t>
      </w:r>
    </w:p>
    <w:p w14:paraId="0619FBF7" w14:textId="77777777" w:rsidR="006B785F" w:rsidRPr="00925C45" w:rsidRDefault="006B785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2DE3F711" w14:textId="77777777" w:rsidR="006B785F" w:rsidRPr="00925C45" w:rsidRDefault="00925C45">
      <w:pPr>
        <w:spacing w:line="250" w:lineRule="auto"/>
        <w:ind w:left="820" w:right="4960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08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i/>
          <w:spacing w:val="1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sh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1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rr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w w:val="10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1D8A13D4" w14:textId="77777777" w:rsidR="006B785F" w:rsidRPr="00925C45" w:rsidRDefault="006B785F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55277EE3" w14:textId="77777777" w:rsidR="006B785F" w:rsidRPr="00925C45" w:rsidRDefault="006B78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73BA041" w14:textId="77777777" w:rsidR="006B785F" w:rsidRPr="00925C45" w:rsidRDefault="006B78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57FDCFD" w14:textId="77777777" w:rsidR="006B785F" w:rsidRPr="00925C45" w:rsidRDefault="00925C45">
      <w:pPr>
        <w:ind w:left="8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b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b/>
          <w:spacing w:val="-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b/>
          <w:spacing w:val="2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b/>
          <w:spacing w:val="-1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b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b/>
          <w:spacing w:val="6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b/>
          <w:spacing w:val="2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og</w:t>
      </w:r>
      <w:r w:rsidRPr="00925C45">
        <w:rPr>
          <w:rFonts w:asciiTheme="minorHAnsi" w:eastAsia="Century Gothic" w:hAnsiTheme="minorHAnsi" w:cstheme="minorHAnsi"/>
          <w:b/>
          <w:spacing w:val="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ap</w:t>
      </w:r>
      <w:r w:rsidRPr="00925C45">
        <w:rPr>
          <w:rFonts w:asciiTheme="minorHAnsi" w:eastAsia="Century Gothic" w:hAnsiTheme="minorHAnsi" w:cstheme="minorHAnsi"/>
          <w:b/>
          <w:spacing w:val="5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pacing w:val="3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sz w:val="22"/>
          <w:szCs w:val="22"/>
        </w:rPr>
        <w:t>nd</w:t>
      </w:r>
      <w:r w:rsidRPr="00925C45">
        <w:rPr>
          <w:rFonts w:asciiTheme="minorHAnsi" w:eastAsia="Century Gothic" w:hAnsiTheme="minorHAnsi" w:cstheme="minorHAnsi"/>
          <w:b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b/>
          <w:spacing w:val="1"/>
          <w:w w:val="103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b/>
          <w:spacing w:val="5"/>
          <w:w w:val="10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b/>
          <w:spacing w:val="6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b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spacing w:val="-2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b/>
          <w:spacing w:val="6"/>
          <w:w w:val="102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b/>
          <w:spacing w:val="-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b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spacing w:val="6"/>
          <w:w w:val="10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b/>
          <w:spacing w:val="6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r</w:t>
      </w:r>
    </w:p>
    <w:p w14:paraId="454DCE05" w14:textId="77777777" w:rsidR="006B785F" w:rsidRPr="00925C45" w:rsidRDefault="006B785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54E57640" w14:textId="77777777" w:rsidR="006B785F" w:rsidRPr="00925C45" w:rsidRDefault="00925C45">
      <w:pPr>
        <w:spacing w:line="250" w:lineRule="auto"/>
        <w:ind w:left="820" w:right="1274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1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on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3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oun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’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01F64654" w14:textId="77777777" w:rsidR="006B785F" w:rsidRPr="00925C45" w:rsidRDefault="006B785F">
      <w:pPr>
        <w:spacing w:before="14" w:line="260" w:lineRule="exact"/>
        <w:rPr>
          <w:rFonts w:asciiTheme="minorHAnsi" w:hAnsiTheme="minorHAnsi" w:cstheme="minorHAnsi"/>
          <w:sz w:val="22"/>
          <w:szCs w:val="22"/>
        </w:rPr>
      </w:pPr>
    </w:p>
    <w:p w14:paraId="5FF4A628" w14:textId="77777777" w:rsidR="006B785F" w:rsidRPr="00925C45" w:rsidRDefault="00925C45">
      <w:pPr>
        <w:spacing w:line="250" w:lineRule="auto"/>
        <w:ind w:left="820" w:right="78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 xml:space="preserve"> J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us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i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011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Sou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’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vi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47973BBA" w14:textId="77777777" w:rsidR="006B785F" w:rsidRPr="00925C45" w:rsidRDefault="006B785F">
      <w:pPr>
        <w:spacing w:before="9" w:line="260" w:lineRule="exact"/>
        <w:rPr>
          <w:rFonts w:asciiTheme="minorHAnsi" w:hAnsiTheme="minorHAnsi" w:cstheme="minorHAnsi"/>
          <w:sz w:val="22"/>
          <w:szCs w:val="22"/>
        </w:rPr>
      </w:pPr>
    </w:p>
    <w:p w14:paraId="0FDB2E55" w14:textId="77777777" w:rsidR="006B785F" w:rsidRPr="00925C45" w:rsidRDefault="00925C45">
      <w:pPr>
        <w:spacing w:line="255" w:lineRule="auto"/>
        <w:ind w:left="820" w:right="1274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1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i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on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i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)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W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oun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’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pacing w:val="2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Pr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ct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668D2B99" w14:textId="77777777" w:rsidR="006B785F" w:rsidRPr="00925C45" w:rsidRDefault="006B785F">
      <w:pPr>
        <w:spacing w:before="4" w:line="260" w:lineRule="exact"/>
        <w:rPr>
          <w:rFonts w:asciiTheme="minorHAnsi" w:hAnsiTheme="minorHAnsi" w:cstheme="minorHAnsi"/>
          <w:sz w:val="22"/>
          <w:szCs w:val="22"/>
        </w:rPr>
      </w:pPr>
    </w:p>
    <w:p w14:paraId="50CE79AD" w14:textId="77777777" w:rsidR="006B785F" w:rsidRPr="00925C45" w:rsidRDefault="00925C45">
      <w:pPr>
        <w:spacing w:line="250" w:lineRule="auto"/>
        <w:ind w:left="820" w:right="1941" w:hanging="72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i/>
          <w:spacing w:val="1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i/>
          <w:spacing w:val="3"/>
          <w:sz w:val="22"/>
          <w:szCs w:val="22"/>
        </w:rPr>
        <w:t>os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4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i/>
          <w:spacing w:val="1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7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i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i/>
          <w:spacing w:val="-2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i/>
          <w:spacing w:val="14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i/>
          <w:spacing w:val="2"/>
          <w:sz w:val="22"/>
          <w:szCs w:val="22"/>
        </w:rPr>
        <w:t>(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2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i/>
          <w:spacing w:val="5"/>
          <w:sz w:val="22"/>
          <w:szCs w:val="22"/>
        </w:rPr>
        <w:t>1</w:t>
      </w:r>
      <w:r w:rsidRPr="00925C45">
        <w:rPr>
          <w:rFonts w:asciiTheme="minorHAnsi" w:eastAsia="Century Gothic" w:hAnsiTheme="minorHAnsi" w:cstheme="minorHAnsi"/>
          <w:i/>
          <w:sz w:val="22"/>
          <w:szCs w:val="22"/>
        </w:rPr>
        <w:t>0)</w:t>
      </w:r>
      <w:r w:rsidRPr="00925C45">
        <w:rPr>
          <w:rFonts w:asciiTheme="minorHAnsi" w:eastAsia="Century Gothic" w:hAnsiTheme="minorHAnsi" w:cstheme="minorHAnsi"/>
          <w:i/>
          <w:spacing w:val="1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J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s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2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w w:val="103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2"/>
          <w:w w:val="102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:</w:t>
      </w:r>
      <w:r w:rsidRPr="00925C45">
        <w:rPr>
          <w:rFonts w:asciiTheme="minorHAnsi" w:eastAsia="Century Gothic" w:hAnsiTheme="minorHAnsi" w:cstheme="minorHAnsi"/>
          <w:spacing w:val="2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ho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3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p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6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w w:val="103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1"/>
          <w:w w:val="102"/>
          <w:sz w:val="22"/>
          <w:szCs w:val="22"/>
        </w:rPr>
        <w:t>B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3"/>
          <w:w w:val="102"/>
          <w:sz w:val="22"/>
          <w:szCs w:val="22"/>
        </w:rPr>
        <w:t>ogg</w:t>
      </w:r>
      <w:r w:rsidRPr="00925C45">
        <w:rPr>
          <w:rFonts w:asciiTheme="minorHAnsi" w:eastAsia="Century Gothic" w:hAnsiTheme="minorHAnsi" w:cstheme="minorHAnsi"/>
          <w:spacing w:val="-1"/>
          <w:w w:val="103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w w:val="103"/>
          <w:sz w:val="22"/>
          <w:szCs w:val="22"/>
        </w:rPr>
        <w:t>r</w:t>
      </w:r>
    </w:p>
    <w:p w14:paraId="1C1ECDAC" w14:textId="77777777" w:rsidR="006B785F" w:rsidRPr="00925C45" w:rsidRDefault="006B78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C50192" w14:textId="77777777" w:rsidR="006B785F" w:rsidRPr="00925C45" w:rsidRDefault="006B78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4DA1FD1" w14:textId="77777777" w:rsidR="006B785F" w:rsidRPr="00925C45" w:rsidRDefault="006B78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F0396B3" w14:textId="77777777" w:rsidR="006B785F" w:rsidRPr="00925C45" w:rsidRDefault="006B785F">
      <w:pPr>
        <w:spacing w:before="11" w:line="200" w:lineRule="exact"/>
        <w:rPr>
          <w:rFonts w:asciiTheme="minorHAnsi" w:hAnsiTheme="minorHAnsi" w:cstheme="minorHAnsi"/>
          <w:sz w:val="22"/>
          <w:szCs w:val="22"/>
        </w:rPr>
      </w:pPr>
    </w:p>
    <w:p w14:paraId="77B941F1" w14:textId="77777777" w:rsidR="006B785F" w:rsidRPr="00925C45" w:rsidRDefault="00925C45">
      <w:pPr>
        <w:ind w:left="3761" w:right="3760"/>
        <w:jc w:val="center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b/>
          <w:spacing w:val="-2"/>
          <w:w w:val="102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b/>
          <w:spacing w:val="2"/>
          <w:w w:val="102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b/>
          <w:spacing w:val="6"/>
          <w:w w:val="102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b/>
          <w:spacing w:val="4"/>
          <w:w w:val="102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b/>
          <w:spacing w:val="-1"/>
          <w:w w:val="102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b/>
          <w:w w:val="103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b/>
          <w:spacing w:val="2"/>
          <w:w w:val="103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b/>
          <w:spacing w:val="6"/>
          <w:w w:val="10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b/>
          <w:w w:val="102"/>
          <w:sz w:val="22"/>
          <w:szCs w:val="22"/>
        </w:rPr>
        <w:t>N</w:t>
      </w:r>
    </w:p>
    <w:p w14:paraId="1923B091" w14:textId="77777777" w:rsidR="006B785F" w:rsidRPr="00925C45" w:rsidRDefault="006B785F">
      <w:pPr>
        <w:spacing w:line="280" w:lineRule="exact"/>
        <w:rPr>
          <w:rFonts w:asciiTheme="minorHAnsi" w:hAnsiTheme="minorHAnsi" w:cstheme="minorHAnsi"/>
          <w:sz w:val="22"/>
          <w:szCs w:val="22"/>
        </w:rPr>
      </w:pPr>
    </w:p>
    <w:p w14:paraId="09396174" w14:textId="77777777" w:rsidR="006B785F" w:rsidRPr="00925C45" w:rsidRDefault="00925C45">
      <w:pPr>
        <w:ind w:left="100"/>
        <w:rPr>
          <w:rFonts w:asciiTheme="minorHAnsi" w:eastAsia="Century Gothic" w:hAnsiTheme="minorHAnsi" w:cstheme="minorHAnsi"/>
          <w:sz w:val="22"/>
          <w:szCs w:val="22"/>
        </w:rPr>
      </w:pP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BF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925C45">
        <w:rPr>
          <w:rFonts w:asciiTheme="minorHAnsi" w:eastAsia="Century Gothic" w:hAnsiTheme="minorHAnsi" w:cstheme="minorHAnsi"/>
          <w:spacing w:val="5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20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925C45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y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</w:t>
      </w:r>
      <w:r w:rsidRPr="00925C45">
        <w:rPr>
          <w:rFonts w:asciiTheme="minorHAnsi" w:eastAsia="Century Gothic" w:hAnsiTheme="minorHAnsi" w:cstheme="minorHAnsi"/>
          <w:spacing w:val="6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d</w:t>
      </w:r>
      <w:r w:rsidRPr="00925C45">
        <w:rPr>
          <w:rFonts w:asciiTheme="minorHAnsi" w:eastAsia="Century Gothic" w:hAnsiTheme="minorHAnsi" w:cstheme="minorHAnsi"/>
          <w:spacing w:val="25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ns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i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u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7"/>
          <w:sz w:val="22"/>
          <w:szCs w:val="22"/>
        </w:rPr>
        <w:t>C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ll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3"/>
          <w:sz w:val="22"/>
          <w:szCs w:val="22"/>
        </w:rPr>
        <w:t>g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e</w:t>
      </w:r>
      <w:r w:rsidRPr="00925C45">
        <w:rPr>
          <w:rFonts w:asciiTheme="minorHAnsi" w:eastAsia="Century Gothic" w:hAnsiTheme="minorHAnsi" w:cstheme="minorHAnsi"/>
          <w:spacing w:val="23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2"/>
          <w:sz w:val="22"/>
          <w:szCs w:val="22"/>
        </w:rPr>
        <w:t>o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f</w:t>
      </w:r>
      <w:r w:rsidRPr="00925C45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spacing w:val="-1"/>
          <w:sz w:val="22"/>
          <w:szCs w:val="22"/>
        </w:rPr>
        <w:t>A</w:t>
      </w:r>
      <w:r w:rsidRPr="00925C45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925C45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925C45">
        <w:rPr>
          <w:rFonts w:asciiTheme="minorHAnsi" w:eastAsia="Century Gothic" w:hAnsiTheme="minorHAnsi" w:cstheme="minorHAnsi"/>
          <w:sz w:val="22"/>
          <w:szCs w:val="22"/>
        </w:rPr>
        <w:t>,</w:t>
      </w:r>
      <w:r w:rsidRPr="00925C45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20</w:t>
      </w:r>
      <w:r w:rsidRPr="00925C45">
        <w:rPr>
          <w:rFonts w:asciiTheme="minorHAnsi" w:eastAsia="Century Gothic" w:hAnsiTheme="minorHAnsi" w:cstheme="minorHAnsi"/>
          <w:spacing w:val="5"/>
          <w:w w:val="102"/>
          <w:sz w:val="22"/>
          <w:szCs w:val="22"/>
        </w:rPr>
        <w:t>0</w:t>
      </w:r>
      <w:r w:rsidRPr="00925C45">
        <w:rPr>
          <w:rFonts w:asciiTheme="minorHAnsi" w:eastAsia="Century Gothic" w:hAnsiTheme="minorHAnsi" w:cstheme="minorHAnsi"/>
          <w:w w:val="102"/>
          <w:sz w:val="22"/>
          <w:szCs w:val="22"/>
        </w:rPr>
        <w:t>8</w:t>
      </w:r>
    </w:p>
    <w:p w14:paraId="795C4A25" w14:textId="77777777" w:rsidR="006B785F" w:rsidRPr="00925C45" w:rsidRDefault="006B78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49577AF" w14:textId="77777777" w:rsidR="006B785F" w:rsidRPr="00925C45" w:rsidRDefault="006B78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51D535C" w14:textId="77777777" w:rsidR="006B785F" w:rsidRPr="00925C45" w:rsidRDefault="006B785F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113C1A4" w14:textId="77777777" w:rsidR="006B785F" w:rsidRPr="00925C45" w:rsidRDefault="006B785F">
      <w:pPr>
        <w:spacing w:before="3" w:line="220" w:lineRule="exact"/>
        <w:rPr>
          <w:rFonts w:asciiTheme="minorHAnsi" w:hAnsiTheme="minorHAnsi" w:cstheme="minorHAnsi"/>
          <w:sz w:val="22"/>
          <w:szCs w:val="22"/>
        </w:rPr>
      </w:pPr>
    </w:p>
    <w:p w14:paraId="4DF8ACE2" w14:textId="77777777" w:rsidR="006B785F" w:rsidRPr="00925C45" w:rsidRDefault="00925C45">
      <w:pPr>
        <w:ind w:left="3155" w:right="3154"/>
        <w:jc w:val="center"/>
        <w:rPr>
          <w:rFonts w:asciiTheme="minorHAnsi" w:eastAsia="Century Gothic" w:hAnsiTheme="minorHAnsi" w:cstheme="minorHAnsi"/>
          <w:sz w:val="22"/>
          <w:szCs w:val="22"/>
        </w:rPr>
      </w:pPr>
      <w:hyperlink r:id="rId6">
        <w:r w:rsidRPr="00925C45">
          <w:rPr>
            <w:rFonts w:asciiTheme="minorHAnsi" w:eastAsia="Century Gothic" w:hAnsiTheme="minorHAnsi" w:cstheme="minorHAnsi"/>
            <w:spacing w:val="3"/>
            <w:w w:val="102"/>
            <w:sz w:val="22"/>
            <w:szCs w:val="22"/>
          </w:rPr>
          <w:t>www</w:t>
        </w:r>
        <w:r w:rsidRPr="00925C45">
          <w:rPr>
            <w:rFonts w:asciiTheme="minorHAnsi" w:eastAsia="Century Gothic" w:hAnsiTheme="minorHAnsi" w:cstheme="minorHAnsi"/>
            <w:spacing w:val="2"/>
            <w:w w:val="102"/>
            <w:sz w:val="22"/>
            <w:szCs w:val="22"/>
          </w:rPr>
          <w:t>.</w:t>
        </w:r>
        <w:r w:rsidRPr="00925C45">
          <w:rPr>
            <w:rFonts w:asciiTheme="minorHAnsi" w:eastAsia="Century Gothic" w:hAnsiTheme="minorHAnsi" w:cstheme="minorHAnsi"/>
            <w:spacing w:val="-1"/>
            <w:w w:val="103"/>
            <w:sz w:val="22"/>
            <w:szCs w:val="22"/>
          </w:rPr>
          <w:t>e</w:t>
        </w:r>
        <w:r w:rsidRPr="00925C45">
          <w:rPr>
            <w:rFonts w:asciiTheme="minorHAnsi" w:eastAsia="Century Gothic" w:hAnsiTheme="minorHAnsi" w:cstheme="minorHAnsi"/>
            <w:spacing w:val="2"/>
            <w:w w:val="103"/>
            <w:sz w:val="22"/>
            <w:szCs w:val="22"/>
          </w:rPr>
          <w:t>rr</w:t>
        </w:r>
        <w:r w:rsidRPr="00925C45">
          <w:rPr>
            <w:rFonts w:asciiTheme="minorHAnsi" w:eastAsia="Century Gothic" w:hAnsiTheme="minorHAnsi" w:cstheme="minorHAnsi"/>
            <w:spacing w:val="3"/>
            <w:w w:val="102"/>
            <w:sz w:val="22"/>
            <w:szCs w:val="22"/>
          </w:rPr>
          <w:t>o</w:t>
        </w:r>
        <w:r w:rsidRPr="00925C45">
          <w:rPr>
            <w:rFonts w:asciiTheme="minorHAnsi" w:eastAsia="Century Gothic" w:hAnsiTheme="minorHAnsi" w:cstheme="minorHAnsi"/>
            <w:spacing w:val="5"/>
            <w:w w:val="102"/>
            <w:sz w:val="22"/>
            <w:szCs w:val="22"/>
          </w:rPr>
          <w:t>l</w:t>
        </w:r>
        <w:r w:rsidRPr="00925C45">
          <w:rPr>
            <w:rFonts w:asciiTheme="minorHAnsi" w:eastAsia="Century Gothic" w:hAnsiTheme="minorHAnsi" w:cstheme="minorHAnsi"/>
            <w:spacing w:val="-2"/>
            <w:w w:val="102"/>
            <w:sz w:val="22"/>
            <w:szCs w:val="22"/>
          </w:rPr>
          <w:t>w</w:t>
        </w:r>
        <w:r w:rsidRPr="00925C45">
          <w:rPr>
            <w:rFonts w:asciiTheme="minorHAnsi" w:eastAsia="Century Gothic" w:hAnsiTheme="minorHAnsi" w:cstheme="minorHAnsi"/>
            <w:spacing w:val="4"/>
            <w:w w:val="103"/>
            <w:sz w:val="22"/>
            <w:szCs w:val="22"/>
          </w:rPr>
          <w:t>e</w:t>
        </w:r>
        <w:r w:rsidRPr="00925C45">
          <w:rPr>
            <w:rFonts w:asciiTheme="minorHAnsi" w:eastAsia="Century Gothic" w:hAnsiTheme="minorHAnsi" w:cstheme="minorHAnsi"/>
            <w:spacing w:val="2"/>
            <w:w w:val="102"/>
            <w:sz w:val="22"/>
            <w:szCs w:val="22"/>
          </w:rPr>
          <w:t>b</w:t>
        </w:r>
        <w:r w:rsidRPr="00925C45">
          <w:rPr>
            <w:rFonts w:asciiTheme="minorHAnsi" w:eastAsia="Century Gothic" w:hAnsiTheme="minorHAnsi" w:cstheme="minorHAnsi"/>
            <w:spacing w:val="6"/>
            <w:w w:val="102"/>
            <w:sz w:val="22"/>
            <w:szCs w:val="22"/>
          </w:rPr>
          <w:t>b</w:t>
        </w:r>
        <w:r w:rsidRPr="00925C45">
          <w:rPr>
            <w:rFonts w:asciiTheme="minorHAnsi" w:eastAsia="Century Gothic" w:hAnsiTheme="minorHAnsi" w:cstheme="minorHAnsi"/>
            <w:spacing w:val="-1"/>
            <w:w w:val="103"/>
            <w:sz w:val="22"/>
            <w:szCs w:val="22"/>
          </w:rPr>
          <w:t>e</w:t>
        </w:r>
        <w:r w:rsidRPr="00925C45">
          <w:rPr>
            <w:rFonts w:asciiTheme="minorHAnsi" w:eastAsia="Century Gothic" w:hAnsiTheme="minorHAnsi" w:cstheme="minorHAnsi"/>
            <w:spacing w:val="2"/>
            <w:w w:val="103"/>
            <w:sz w:val="22"/>
            <w:szCs w:val="22"/>
          </w:rPr>
          <w:t>r.</w:t>
        </w:r>
        <w:r w:rsidRPr="00925C45">
          <w:rPr>
            <w:rFonts w:asciiTheme="minorHAnsi" w:eastAsia="Century Gothic" w:hAnsiTheme="minorHAnsi" w:cstheme="minorHAnsi"/>
            <w:spacing w:val="4"/>
            <w:w w:val="103"/>
            <w:sz w:val="22"/>
            <w:szCs w:val="22"/>
          </w:rPr>
          <w:t>c</w:t>
        </w:r>
        <w:r w:rsidRPr="00925C45">
          <w:rPr>
            <w:rFonts w:asciiTheme="minorHAnsi" w:eastAsia="Century Gothic" w:hAnsiTheme="minorHAnsi" w:cstheme="minorHAnsi"/>
            <w:spacing w:val="3"/>
            <w:w w:val="102"/>
            <w:sz w:val="22"/>
            <w:szCs w:val="22"/>
          </w:rPr>
          <w:t>o</w:t>
        </w:r>
        <w:r w:rsidRPr="00925C45">
          <w:rPr>
            <w:rFonts w:asciiTheme="minorHAnsi" w:eastAsia="Century Gothic" w:hAnsiTheme="minorHAnsi" w:cstheme="minorHAnsi"/>
            <w:w w:val="102"/>
            <w:sz w:val="22"/>
            <w:szCs w:val="22"/>
          </w:rPr>
          <w:t>m</w:t>
        </w:r>
      </w:hyperlink>
    </w:p>
    <w:sectPr w:rsidR="006B785F" w:rsidRPr="00925C45">
      <w:pgSz w:w="12240" w:h="15840"/>
      <w:pgMar w:top="1100" w:right="1700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9217E3"/>
    <w:multiLevelType w:val="multilevel"/>
    <w:tmpl w:val="12686F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85F"/>
    <w:rsid w:val="006B785F"/>
    <w:rsid w:val="00925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857F98"/>
  <w15:docId w15:val="{F9E3253D-55C4-4875-B907-3766105D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925C45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25C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rrolwebber.com" TargetMode="External"/><Relationship Id="rId5" Type="http://schemas.openxmlformats.org/officeDocument/2006/relationships/hyperlink" Target="mailto:reyn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392</Words>
  <Characters>2236</Characters>
  <Application>Microsoft Office Word</Application>
  <DocSecurity>0</DocSecurity>
  <Lines>18</Lines>
  <Paragraphs>5</Paragraphs>
  <ScaleCrop>false</ScaleCrop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2021-06-03T06:17:00Z</dcterms:created>
  <dcterms:modified xsi:type="dcterms:W3CDTF">2021-06-03T06:21:00Z</dcterms:modified>
</cp:coreProperties>
</file>