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244A2" w14:textId="77777777" w:rsidR="00A40A0E" w:rsidRPr="00A40A0E" w:rsidRDefault="00A40A0E">
      <w:pPr>
        <w:spacing w:before="41"/>
        <w:ind w:left="185"/>
        <w:rPr>
          <w:rFonts w:asciiTheme="minorHAnsi" w:hAnsiTheme="minorHAnsi" w:cstheme="minorHAnsi"/>
          <w:sz w:val="22"/>
          <w:szCs w:val="22"/>
        </w:rPr>
      </w:pPr>
      <w:r w:rsidRPr="00A40A0E">
        <w:rPr>
          <w:rFonts w:asciiTheme="minorHAnsi" w:hAnsiTheme="minorHAnsi" w:cstheme="minorHAnsi"/>
          <w:sz w:val="22"/>
          <w:szCs w:val="22"/>
        </w:rPr>
        <w:t>Travis Battle</w:t>
      </w:r>
    </w:p>
    <w:p w14:paraId="4B3DA82E" w14:textId="28292878" w:rsidR="00A51612" w:rsidRPr="00A40A0E" w:rsidRDefault="00A40A0E">
      <w:pPr>
        <w:spacing w:before="41"/>
        <w:ind w:left="185"/>
        <w:rPr>
          <w:rFonts w:asciiTheme="minorHAnsi" w:eastAsia="Calibri" w:hAnsiTheme="minorHAnsi" w:cstheme="minorHAnsi"/>
          <w:sz w:val="22"/>
          <w:szCs w:val="22"/>
        </w:rPr>
      </w:pPr>
      <w:r w:rsidRPr="00A40A0E">
        <w:rPr>
          <w:rFonts w:asciiTheme="minorHAnsi" w:hAnsiTheme="minorHAnsi" w:cstheme="minorHAnsi"/>
          <w:sz w:val="22"/>
          <w:szCs w:val="22"/>
        </w:rPr>
        <w:pict w14:anchorId="76891B9D">
          <v:group id="_x0000_s1043" style="position:absolute;left:0;text-align:left;margin-left:51.95pt;margin-top:2.1pt;width:138.55pt;height:17.05pt;z-index:-251661824;mso-position-horizontal-relative:page" coordorigin="1039,42" coordsize="2771,341">
            <v:shape id="_x0000_s1044" style="position:absolute;left:1039;top:42;width:2771;height:341" coordorigin="1039,42" coordsize="2771,341" path="m1039,383r2771,l3810,42r-2771,l1039,383xe" fillcolor="#edebe0" stroked="f">
              <v:path arrowok="t"/>
            </v:shape>
            <w10:wrap anchorx="page"/>
          </v:group>
        </w:pict>
      </w:r>
      <w:r w:rsidRPr="00A40A0E">
        <w:rPr>
          <w:rFonts w:asciiTheme="minorHAnsi" w:hAnsiTheme="minorHAnsi" w:cstheme="minorHAnsi"/>
          <w:sz w:val="22"/>
          <w:szCs w:val="22"/>
        </w:rPr>
        <w:pict w14:anchorId="04F54B01">
          <v:group id="_x0000_s1041" style="position:absolute;left:0;text-align:left;margin-left:49.35pt;margin-top:40.7pt;width:510.4pt;height:.05pt;z-index:-251660800;mso-position-horizontal-relative:page" coordorigin="987,814" coordsize="10208,1">
            <v:shape id="_x0000_s1042" style="position:absolute;left:987;top:814;width:10208;height:1" coordorigin="987,814" coordsize="10208,1" path="m987,814r10208,1e" filled="f" strokecolor="#928852">
              <v:path arrowok="t"/>
            </v:shape>
            <w10:wrap anchorx="page"/>
          </v:group>
        </w:pict>
      </w:r>
      <w:r w:rsidRPr="00A40A0E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b/>
          <w:i/>
          <w:sz w:val="22"/>
          <w:szCs w:val="22"/>
        </w:rPr>
        <w:t>CC</w:t>
      </w:r>
      <w:r w:rsidRPr="00A40A0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X</w:t>
      </w:r>
      <w:r w:rsidRPr="00A40A0E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b/>
          <w:i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b/>
          <w:i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V</w:t>
      </w:r>
      <w:r w:rsidRPr="00A40A0E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b/>
          <w:i/>
          <w:spacing w:val="-9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</w:p>
    <w:p w14:paraId="1769D889" w14:textId="77777777" w:rsidR="00A51612" w:rsidRPr="00A40A0E" w:rsidRDefault="00A40A0E">
      <w:pPr>
        <w:spacing w:before="60" w:line="275" w:lineRule="auto"/>
        <w:ind w:right="264"/>
        <w:rPr>
          <w:rFonts w:asciiTheme="minorHAnsi" w:eastAsia="Calibri" w:hAnsiTheme="minorHAnsi" w:cstheme="minorHAnsi"/>
          <w:sz w:val="22"/>
          <w:szCs w:val="22"/>
        </w:rPr>
      </w:pPr>
      <w:r w:rsidRPr="00A40A0E">
        <w:rPr>
          <w:rFonts w:asciiTheme="minorHAnsi" w:hAnsiTheme="minorHAnsi" w:cstheme="minorHAnsi"/>
          <w:sz w:val="22"/>
          <w:szCs w:val="22"/>
        </w:rPr>
        <w:br w:type="column"/>
      </w:r>
      <w:r w:rsidRPr="00A40A0E">
        <w:rPr>
          <w:rFonts w:asciiTheme="minorHAnsi" w:eastAsia="Calibri" w:hAnsiTheme="minorHAnsi" w:cstheme="minorHAnsi"/>
          <w:sz w:val="22"/>
          <w:szCs w:val="22"/>
        </w:rPr>
        <w:t>Dayj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z w:val="22"/>
          <w:szCs w:val="22"/>
        </w:rPr>
        <w:t>b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z w:val="22"/>
          <w:szCs w:val="22"/>
        </w:rPr>
        <w:t xml:space="preserve">, 120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40A0E">
        <w:rPr>
          <w:rFonts w:asciiTheme="minorHAnsi" w:eastAsia="Calibri" w:hAnsiTheme="minorHAnsi" w:cstheme="minorHAnsi"/>
          <w:sz w:val="22"/>
          <w:szCs w:val="22"/>
        </w:rPr>
        <w:t>y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A40A0E">
        <w:rPr>
          <w:rFonts w:asciiTheme="minorHAnsi" w:eastAsia="Calibri" w:hAnsiTheme="minorHAnsi" w:cstheme="minorHAnsi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ree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,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Bir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ngh</w:t>
      </w:r>
      <w:r w:rsidRPr="00A40A0E">
        <w:rPr>
          <w:rFonts w:asciiTheme="minorHAnsi" w:eastAsia="Calibri" w:hAnsiTheme="minorHAnsi" w:cstheme="minorHAnsi"/>
          <w:sz w:val="22"/>
          <w:szCs w:val="22"/>
        </w:rPr>
        <w:t xml:space="preserve">am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A40A0E">
        <w:rPr>
          <w:rFonts w:asciiTheme="minorHAnsi" w:eastAsia="Calibri" w:hAnsiTheme="minorHAnsi" w:cstheme="minorHAnsi"/>
          <w:sz w:val="22"/>
          <w:szCs w:val="22"/>
        </w:rPr>
        <w:t>18 6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:  00 44 121 638 0026</w:t>
      </w:r>
    </w:p>
    <w:p w14:paraId="52A4C1DB" w14:textId="1BD06C6B" w:rsidR="00A51612" w:rsidRPr="00A40A0E" w:rsidRDefault="00A40A0E">
      <w:pPr>
        <w:spacing w:before="8"/>
        <w:rPr>
          <w:rFonts w:asciiTheme="minorHAnsi" w:eastAsia="Calibri" w:hAnsiTheme="minorHAnsi" w:cstheme="minorHAnsi"/>
          <w:sz w:val="22"/>
          <w:szCs w:val="22"/>
        </w:rPr>
        <w:sectPr w:rsidR="00A51612" w:rsidRPr="00A40A0E">
          <w:pgSz w:w="12240" w:h="15840"/>
          <w:pgMar w:top="660" w:right="800" w:bottom="280" w:left="900" w:header="720" w:footer="720" w:gutter="0"/>
          <w:cols w:num="2" w:space="720" w:equalWidth="0">
            <w:col w:w="4037" w:space="2567"/>
            <w:col w:w="3936"/>
          </w:cols>
        </w:sectPr>
      </w:pP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hyperlink r:id="rId5" w:history="1">
        <w:r w:rsidRPr="00A40A0E">
          <w:rPr>
            <w:rStyle w:val="Hyperlink"/>
            <w:rFonts w:asciiTheme="minorHAnsi" w:eastAsia="Calibri" w:hAnsiTheme="minorHAnsi" w:cstheme="minorHAnsi"/>
            <w:color w:val="auto"/>
            <w:sz w:val="22"/>
            <w:szCs w:val="22"/>
          </w:rPr>
          <w:t>: travis@gmail.com</w:t>
        </w:r>
      </w:hyperlink>
    </w:p>
    <w:p w14:paraId="15ADD058" w14:textId="77777777" w:rsidR="00A51612" w:rsidRPr="00A40A0E" w:rsidRDefault="00A51612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481E7505" w14:textId="77777777" w:rsidR="00A51612" w:rsidRPr="00A40A0E" w:rsidRDefault="00A5161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7C0B5F" w14:textId="77777777" w:rsidR="00A51612" w:rsidRPr="00A40A0E" w:rsidRDefault="00A5161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CD0B16" w14:textId="77777777" w:rsidR="00A51612" w:rsidRPr="00A40A0E" w:rsidRDefault="00A5161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2F2116" w14:textId="77777777" w:rsidR="00A51612" w:rsidRPr="00A40A0E" w:rsidRDefault="00A40A0E">
      <w:pPr>
        <w:spacing w:before="27" w:line="225" w:lineRule="auto"/>
        <w:ind w:left="2184" w:right="518" w:hanging="2060"/>
        <w:rPr>
          <w:rFonts w:asciiTheme="minorHAnsi" w:eastAsia="Calibri" w:hAnsiTheme="minorHAnsi" w:cstheme="minorHAnsi"/>
          <w:sz w:val="22"/>
          <w:szCs w:val="22"/>
        </w:rPr>
      </w:pPr>
      <w:r w:rsidRPr="00A40A0E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b/>
          <w:i/>
          <w:spacing w:val="1"/>
          <w:position w:val="-5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b/>
          <w:i/>
          <w:spacing w:val="-2"/>
          <w:position w:val="-5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b/>
          <w:i/>
          <w:spacing w:val="1"/>
          <w:position w:val="-5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b/>
          <w:i/>
          <w:spacing w:val="-1"/>
          <w:position w:val="-5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 xml:space="preserve">y                      </w:t>
      </w:r>
      <w:r w:rsidRPr="00A40A0E">
        <w:rPr>
          <w:rFonts w:asciiTheme="minorHAnsi" w:eastAsia="Calibri" w:hAnsiTheme="minorHAnsi" w:cstheme="minorHAnsi"/>
          <w:b/>
          <w:i/>
          <w:spacing w:val="45"/>
          <w:position w:val="-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om</w:t>
      </w:r>
      <w:r w:rsidRPr="00A40A0E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,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or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ie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ro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fessi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z w:val="22"/>
          <w:szCs w:val="22"/>
        </w:rPr>
        <w:t>,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li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h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el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an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li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wi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me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.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Am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an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le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ad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24151785" w14:textId="77777777" w:rsidR="00A51612" w:rsidRPr="00A40A0E" w:rsidRDefault="00A40A0E">
      <w:pPr>
        <w:spacing w:before="39" w:line="276" w:lineRule="auto"/>
        <w:ind w:left="2184" w:right="526"/>
        <w:rPr>
          <w:rFonts w:asciiTheme="minorHAnsi" w:eastAsia="Calibri" w:hAnsiTheme="minorHAnsi" w:cstheme="minorHAnsi"/>
          <w:sz w:val="22"/>
          <w:szCs w:val="22"/>
        </w:rPr>
      </w:pP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trat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eg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z w:val="22"/>
          <w:szCs w:val="22"/>
        </w:rPr>
        <w:t xml:space="preserve">c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w</w:t>
      </w:r>
      <w:r w:rsidRPr="00A40A0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si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es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12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z w:val="22"/>
          <w:szCs w:val="22"/>
        </w:rPr>
        <w:t>,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wil</w:t>
      </w:r>
      <w:r w:rsidRPr="00A40A0E">
        <w:rPr>
          <w:rFonts w:asciiTheme="minorHAnsi" w:eastAsia="Calibri" w:hAnsiTheme="minorHAnsi" w:cstheme="minorHAnsi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es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les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th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p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ur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z w:val="22"/>
          <w:szCs w:val="22"/>
        </w:rPr>
        <w:t>f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w</w:t>
      </w:r>
      <w:r w:rsidRPr="00A40A0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cli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nt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.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ha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th</w:t>
      </w:r>
      <w:r w:rsidRPr="00A40A0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dr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r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q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x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ce</w:t>
      </w:r>
      <w:r w:rsidRPr="00A40A0E">
        <w:rPr>
          <w:rFonts w:asciiTheme="minorHAnsi" w:eastAsia="Calibri" w:hAnsiTheme="minorHAnsi" w:cstheme="minorHAnsi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13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-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pa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ntr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pren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ur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me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,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or</w:t>
      </w:r>
      <w:r w:rsidRPr="00A40A0E">
        <w:rPr>
          <w:rFonts w:asciiTheme="minorHAnsi" w:eastAsia="Calibri" w:hAnsiTheme="minorHAnsi" w:cstheme="minorHAnsi"/>
          <w:sz w:val="22"/>
          <w:szCs w:val="22"/>
        </w:rPr>
        <w:t>k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i</w:t>
      </w:r>
      <w:r w:rsidRPr="00A40A0E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fiel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ra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d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es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,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me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ec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6"/>
          <w:sz w:val="22"/>
          <w:szCs w:val="22"/>
        </w:rPr>
        <w:t>y</w:t>
      </w:r>
      <w:r w:rsidRPr="00A40A0E">
        <w:rPr>
          <w:rFonts w:asciiTheme="minorHAnsi" w:eastAsia="Calibri" w:hAnsiTheme="minorHAnsi" w:cstheme="minorHAnsi"/>
          <w:sz w:val="22"/>
          <w:szCs w:val="22"/>
        </w:rPr>
        <w:t>,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f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z w:val="22"/>
          <w:szCs w:val="22"/>
        </w:rPr>
        <w:t>,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k</w:t>
      </w:r>
      <w:r w:rsidRPr="00A40A0E">
        <w:rPr>
          <w:rFonts w:asciiTheme="minorHAnsi" w:eastAsia="Calibri" w:hAnsiTheme="minorHAnsi" w:cstheme="minorHAnsi"/>
          <w:sz w:val="22"/>
          <w:szCs w:val="22"/>
        </w:rPr>
        <w:t>,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F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CG</w:t>
      </w:r>
      <w:r w:rsidRPr="00A40A0E">
        <w:rPr>
          <w:rFonts w:asciiTheme="minorHAnsi" w:eastAsia="Calibri" w:hAnsiTheme="minorHAnsi" w:cstheme="minorHAnsi"/>
          <w:sz w:val="22"/>
          <w:szCs w:val="22"/>
        </w:rPr>
        <w:t>,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a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ot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8340A94" w14:textId="77777777" w:rsidR="00A51612" w:rsidRPr="00A40A0E" w:rsidRDefault="00A40A0E">
      <w:pPr>
        <w:spacing w:before="9"/>
        <w:ind w:left="2184"/>
        <w:rPr>
          <w:rFonts w:asciiTheme="minorHAnsi" w:eastAsia="Calibri" w:hAnsiTheme="minorHAnsi" w:cstheme="minorHAnsi"/>
          <w:sz w:val="22"/>
          <w:szCs w:val="22"/>
        </w:rPr>
      </w:pPr>
      <w:r w:rsidRPr="00A40A0E">
        <w:rPr>
          <w:rFonts w:asciiTheme="minorHAnsi" w:hAnsiTheme="minorHAnsi" w:cstheme="minorHAnsi"/>
          <w:sz w:val="22"/>
          <w:szCs w:val="22"/>
        </w:rPr>
        <w:pict w14:anchorId="514B074E"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148.45pt;margin-top:43.15pt;width:256.85pt;height:119.75pt;z-index:-25165568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369"/>
                    <w:gridCol w:w="1768"/>
                  </w:tblGrid>
                  <w:tr w:rsidR="00A51612" w14:paraId="18C01475" w14:textId="77777777">
                    <w:trPr>
                      <w:trHeight w:hRule="exact" w:val="221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0FBEF2" w14:textId="77777777" w:rsidR="00A51612" w:rsidRDefault="00A40A0E">
                        <w:pPr>
                          <w:spacing w:line="18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position w:val="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8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</w:rPr>
                          <w:t>Nor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e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1D367C" w14:textId="77777777" w:rsidR="00A51612" w:rsidRDefault="00A40A0E">
                        <w:pPr>
                          <w:spacing w:line="180" w:lineRule="exact"/>
                          <w:ind w:left="688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2011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position w:val="1"/>
                          </w:rPr>
                          <w:t>2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012</w:t>
                        </w:r>
                      </w:p>
                    </w:tc>
                  </w:tr>
                  <w:tr w:rsidR="00A51612" w14:paraId="6C337883" w14:textId="77777777">
                    <w:trPr>
                      <w:trHeight w:hRule="exact" w:val="366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DD8514" w14:textId="77777777" w:rsidR="00A51612" w:rsidRDefault="00A40A0E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Diploma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Sal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&amp; Marketi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g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470910" w14:textId="77777777" w:rsidR="00A51612" w:rsidRDefault="00A40A0E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A51612" w14:paraId="0F5A8243" w14:textId="77777777">
                    <w:trPr>
                      <w:trHeight w:hRule="exact" w:val="367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A3214B" w14:textId="77777777" w:rsidR="00A51612" w:rsidRDefault="00A51612">
                        <w:pPr>
                          <w:spacing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4640FCB5" w14:textId="77777777" w:rsidR="00A51612" w:rsidRDefault="00A40A0E">
                        <w:pPr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rm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am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ou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ig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Sc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hoo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l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2B8A03" w14:textId="77777777" w:rsidR="00A51612" w:rsidRDefault="00A51612"/>
                    </w:tc>
                  </w:tr>
                  <w:tr w:rsidR="00A51612" w14:paraId="32AE2A90" w14:textId="77777777">
                    <w:trPr>
                      <w:trHeight w:hRule="exact" w:val="244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4410C5" w14:textId="77777777" w:rsidR="00A51612" w:rsidRDefault="00A40A0E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Mat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441388" w14:textId="77777777" w:rsidR="00A51612" w:rsidRDefault="00A40A0E">
                        <w:pPr>
                          <w:spacing w:line="220" w:lineRule="exact"/>
                          <w:ind w:left="688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2008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position w:val="1"/>
                          </w:rPr>
                          <w:t>2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011</w:t>
                        </w:r>
                      </w:p>
                    </w:tc>
                  </w:tr>
                  <w:tr w:rsidR="00A51612" w14:paraId="7A58E556" w14:textId="77777777">
                    <w:trPr>
                      <w:trHeight w:hRule="exact" w:val="244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A3AE34" w14:textId="77777777" w:rsidR="00A51612" w:rsidRDefault="00A40A0E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gli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h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5EDD34" w14:textId="77777777" w:rsidR="00A51612" w:rsidRDefault="00A40A0E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A51612" w14:paraId="7767A148" w14:textId="77777777">
                    <w:trPr>
                      <w:trHeight w:hRule="exact" w:val="245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62FF17" w14:textId="77777777" w:rsidR="00A51612" w:rsidRDefault="00A40A0E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Ge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ogra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ph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y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E0F018" w14:textId="77777777" w:rsidR="00A51612" w:rsidRDefault="00A40A0E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A51612" w14:paraId="1A01ACD2" w14:textId="77777777">
                    <w:trPr>
                      <w:trHeight w:hRule="exact" w:val="245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A33BD1" w14:textId="77777777" w:rsidR="00A51612" w:rsidRDefault="00A40A0E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ics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3ABA15" w14:textId="77777777" w:rsidR="00A51612" w:rsidRDefault="00A40A0E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A51612" w14:paraId="4B912CF4" w14:textId="77777777">
                    <w:trPr>
                      <w:trHeight w:hRule="exact" w:val="244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4FAB10" w14:textId="77777777" w:rsidR="00A51612" w:rsidRDefault="00A40A0E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Bu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tud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625630" w14:textId="77777777" w:rsidR="00A51612" w:rsidRDefault="00A40A0E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A51612" w14:paraId="2C19B558" w14:textId="77777777">
                    <w:trPr>
                      <w:trHeight w:hRule="exact" w:val="221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766B5A" w14:textId="77777777" w:rsidR="00A51612" w:rsidRDefault="00A40A0E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ical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Edu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ion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0125F3" w14:textId="77777777" w:rsidR="00A51612" w:rsidRDefault="00A40A0E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</w:tbl>
                <w:p w14:paraId="714EB12E" w14:textId="77777777" w:rsidR="00A51612" w:rsidRDefault="00A51612"/>
              </w:txbxContent>
            </v:textbox>
            <w10:wrap anchorx="page"/>
          </v:shape>
        </w:pic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me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nt</w:t>
      </w:r>
      <w:r w:rsidRPr="00A40A0E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Ri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no</w:t>
      </w:r>
      <w:r w:rsidRPr="00A40A0E">
        <w:rPr>
          <w:rFonts w:asciiTheme="minorHAnsi" w:eastAsia="Calibri" w:hAnsiTheme="minorHAnsi" w:cstheme="minorHAnsi"/>
          <w:sz w:val="22"/>
          <w:szCs w:val="22"/>
        </w:rPr>
        <w:t>w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6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k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or</w:t>
      </w:r>
      <w:r w:rsidRPr="00A40A0E">
        <w:rPr>
          <w:rFonts w:asciiTheme="minorHAnsi" w:eastAsia="Calibri" w:hAnsiTheme="minorHAnsi" w:cstheme="minorHAnsi"/>
          <w:sz w:val="22"/>
          <w:szCs w:val="22"/>
        </w:rPr>
        <w:t>k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f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1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x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pa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6"/>
          <w:sz w:val="22"/>
          <w:szCs w:val="22"/>
        </w:rPr>
        <w:t>y</w:t>
      </w:r>
      <w:r w:rsidRPr="00A40A0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F86B19F" w14:textId="77777777" w:rsidR="00A51612" w:rsidRPr="00A40A0E" w:rsidRDefault="00A51612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4D590324" w14:textId="77777777" w:rsidR="00A51612" w:rsidRPr="00A40A0E" w:rsidRDefault="00A5161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DA68DF" w14:textId="77777777" w:rsidR="00A51612" w:rsidRPr="00A40A0E" w:rsidRDefault="00A5161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F62953" w14:textId="77777777" w:rsidR="00A51612" w:rsidRPr="00A40A0E" w:rsidRDefault="00A40A0E">
      <w:pPr>
        <w:spacing w:before="12"/>
        <w:ind w:left="202"/>
        <w:rPr>
          <w:rFonts w:asciiTheme="minorHAnsi" w:eastAsia="Calibri" w:hAnsiTheme="minorHAnsi" w:cstheme="minorHAnsi"/>
          <w:sz w:val="22"/>
          <w:szCs w:val="22"/>
        </w:rPr>
      </w:pPr>
      <w:r w:rsidRPr="00A40A0E">
        <w:rPr>
          <w:rFonts w:asciiTheme="minorHAnsi" w:hAnsiTheme="minorHAnsi" w:cstheme="minorHAnsi"/>
          <w:sz w:val="22"/>
          <w:szCs w:val="22"/>
        </w:rPr>
        <w:pict w14:anchorId="4664200A">
          <v:group id="_x0000_s1038" style="position:absolute;left:0;text-align:left;margin-left:51.95pt;margin-top:-16.3pt;width:510.4pt;height:.05pt;z-index:-251659776;mso-position-horizontal-relative:page" coordorigin="1039,-326" coordsize="10208,1">
            <v:shape id="_x0000_s1039" style="position:absolute;left:1039;top:-326;width:10208;height:1" coordorigin="1039,-326" coordsize="10208,1" path="m1039,-326r10208,1e" filled="f" strokecolor="#928852">
              <v:path arrowok="t"/>
            </v:shape>
            <w10:wrap anchorx="page"/>
          </v:group>
        </w:pict>
      </w:r>
      <w:r w:rsidRPr="00A40A0E">
        <w:rPr>
          <w:rFonts w:asciiTheme="minorHAnsi" w:hAnsiTheme="minorHAnsi" w:cstheme="minorHAnsi"/>
          <w:sz w:val="22"/>
          <w:szCs w:val="22"/>
        </w:rPr>
        <w:pict w14:anchorId="0A2DFE45">
          <v:group id="_x0000_s1036" style="position:absolute;left:0;text-align:left;margin-left:60.9pt;margin-top:132.95pt;width:503.6pt;height:.05pt;z-index:-251658752;mso-position-horizontal-relative:page" coordorigin="1218,2659" coordsize="10072,1">
            <v:shape id="_x0000_s1037" style="position:absolute;left:1218;top:2659;width:10072;height:1" coordorigin="1218,2659" coordsize="10072,1" path="m1218,2659r10072,1e" filled="f" strokecolor="#928852">
              <v:path arrowok="t"/>
            </v:shape>
            <w10:wrap anchorx="page"/>
          </v:group>
        </w:pict>
      </w:r>
      <w:r w:rsidRPr="00A40A0E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</w:p>
    <w:p w14:paraId="199C27CD" w14:textId="77777777" w:rsidR="00A51612" w:rsidRPr="00A40A0E" w:rsidRDefault="00A5161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AFA45D" w14:textId="77777777" w:rsidR="00A51612" w:rsidRPr="00A40A0E" w:rsidRDefault="00A5161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4142CC" w14:textId="77777777" w:rsidR="00A51612" w:rsidRPr="00A40A0E" w:rsidRDefault="00A5161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AC8319" w14:textId="77777777" w:rsidR="00A51612" w:rsidRPr="00A40A0E" w:rsidRDefault="00A5161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2E1AA5" w14:textId="77777777" w:rsidR="00A51612" w:rsidRPr="00A40A0E" w:rsidRDefault="00A5161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C0E723" w14:textId="77777777" w:rsidR="00A51612" w:rsidRPr="00A40A0E" w:rsidRDefault="00A5161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6FF039" w14:textId="77777777" w:rsidR="00A51612" w:rsidRPr="00A40A0E" w:rsidRDefault="00A5161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5F91A0" w14:textId="77777777" w:rsidR="00A51612" w:rsidRPr="00A40A0E" w:rsidRDefault="00A5161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627593" w14:textId="77777777" w:rsidR="00A51612" w:rsidRPr="00A40A0E" w:rsidRDefault="00A5161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45690F" w14:textId="77777777" w:rsidR="00A51612" w:rsidRPr="00A40A0E" w:rsidRDefault="00A5161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DC4A6D" w14:textId="77777777" w:rsidR="00A51612" w:rsidRPr="00A40A0E" w:rsidRDefault="00A5161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20199B" w14:textId="77777777" w:rsidR="00A51612" w:rsidRPr="00A40A0E" w:rsidRDefault="00A5161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831944" w14:textId="77777777" w:rsidR="00A51612" w:rsidRPr="00A40A0E" w:rsidRDefault="00A51612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3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1"/>
        <w:gridCol w:w="2656"/>
        <w:gridCol w:w="3225"/>
        <w:gridCol w:w="2666"/>
      </w:tblGrid>
      <w:tr w:rsidR="00A40A0E" w:rsidRPr="00A40A0E" w14:paraId="4131B7DD" w14:textId="77777777">
        <w:trPr>
          <w:trHeight w:hRule="exact" w:val="795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3F6D03E5" w14:textId="77777777" w:rsidR="00A51612" w:rsidRPr="00A40A0E" w:rsidRDefault="00A40A0E">
            <w:pPr>
              <w:spacing w:before="83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K</w:t>
            </w:r>
            <w:r w:rsidRPr="00A40A0E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n</w:t>
            </w:r>
            <w:r w:rsidRPr="00A40A0E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o</w:t>
            </w:r>
            <w:r w:rsidRPr="00A40A0E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wl</w:t>
            </w:r>
            <w:r w:rsidRPr="00A40A0E">
              <w:rPr>
                <w:rFonts w:asciiTheme="minorHAnsi" w:eastAsia="Calibri" w:hAnsiTheme="minorHAnsi" w:cstheme="minorHAnsi"/>
                <w:b/>
                <w:i/>
                <w:spacing w:val="-3"/>
                <w:sz w:val="22"/>
                <w:szCs w:val="22"/>
              </w:rPr>
              <w:t>e</w:t>
            </w:r>
            <w:r w:rsidRPr="00A40A0E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d</w:t>
            </w:r>
            <w:r w:rsidRPr="00A40A0E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g</w:t>
            </w:r>
            <w:r w:rsidRPr="00A40A0E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 xml:space="preserve">e </w:t>
            </w:r>
            <w:r w:rsidRPr="00A40A0E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o</w:t>
            </w:r>
            <w:r w:rsidRPr="00A40A0E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f</w:t>
            </w: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</w:tcPr>
          <w:p w14:paraId="543B38E3" w14:textId="77777777" w:rsidR="00A51612" w:rsidRPr="00A40A0E" w:rsidRDefault="00A40A0E">
            <w:pPr>
              <w:spacing w:before="69"/>
              <w:ind w:left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Ma</w:t>
            </w:r>
            <w:r w:rsidRPr="00A40A0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40A0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</w:t>
            </w:r>
            <w:r w:rsidRPr="00A40A0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A40A0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A40A0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A40A0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A40A0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</w:p>
          <w:p w14:paraId="7F024E5A" w14:textId="77777777" w:rsidR="00A51612" w:rsidRPr="00A40A0E" w:rsidRDefault="00A51612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84D67F" w14:textId="77777777" w:rsidR="00A51612" w:rsidRPr="00A40A0E" w:rsidRDefault="00A40A0E">
            <w:pPr>
              <w:ind w:left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Ma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agi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A40A0E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cco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14:paraId="01258D19" w14:textId="77777777" w:rsidR="00A51612" w:rsidRPr="00A40A0E" w:rsidRDefault="00A40A0E">
            <w:pPr>
              <w:spacing w:before="52"/>
              <w:ind w:left="74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A40A0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40A0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A40A0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A40A0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A40A0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A40A0E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A40A0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A40A0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ona</w:t>
            </w:r>
            <w:r w:rsidRPr="00A40A0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</w:p>
          <w:p w14:paraId="18A2AC16" w14:textId="77777777" w:rsidR="00A51612" w:rsidRPr="00A40A0E" w:rsidRDefault="00A51612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B07DB8" w14:textId="77777777" w:rsidR="00A51612" w:rsidRPr="00A40A0E" w:rsidRDefault="00A40A0E">
            <w:pPr>
              <w:ind w:left="74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Acco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A40A0E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A40A0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40A0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</w:tcPr>
          <w:p w14:paraId="14D3C3E4" w14:textId="77777777" w:rsidR="00A51612" w:rsidRPr="00A40A0E" w:rsidRDefault="00A40A0E">
            <w:pPr>
              <w:spacing w:before="69"/>
              <w:ind w:left="57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Pers</w:t>
            </w:r>
            <w:r w:rsidRPr="00A40A0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ona</w:t>
            </w:r>
            <w:r w:rsidRPr="00A40A0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</w:p>
          <w:p w14:paraId="1B0EBAF7" w14:textId="77777777" w:rsidR="00A51612" w:rsidRPr="00A40A0E" w:rsidRDefault="00A51612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27493F" w14:textId="77777777" w:rsidR="00A51612" w:rsidRPr="00A40A0E" w:rsidRDefault="00A40A0E">
            <w:pPr>
              <w:ind w:left="57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A40A0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lf</w:t>
            </w:r>
            <w:r w:rsidRPr="00A40A0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rter</w:t>
            </w:r>
          </w:p>
        </w:tc>
      </w:tr>
      <w:tr w:rsidR="00A40A0E" w:rsidRPr="00A40A0E" w14:paraId="62917665" w14:textId="77777777">
        <w:trPr>
          <w:trHeight w:hRule="exact" w:val="244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2B675D6F" w14:textId="77777777" w:rsidR="00A51612" w:rsidRPr="00A40A0E" w:rsidRDefault="00A5161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</w:tcPr>
          <w:p w14:paraId="377839B3" w14:textId="77777777" w:rsidR="00A51612" w:rsidRPr="00A40A0E" w:rsidRDefault="00A40A0E">
            <w:pPr>
              <w:spacing w:line="220" w:lineRule="exact"/>
              <w:ind w:left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ub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lic</w:t>
            </w:r>
            <w:r w:rsidRPr="00A40A0E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Rela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14:paraId="1A4A61B8" w14:textId="77777777" w:rsidR="00A51612" w:rsidRPr="00A40A0E" w:rsidRDefault="00A40A0E">
            <w:pPr>
              <w:spacing w:line="200" w:lineRule="exact"/>
              <w:ind w:left="74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Cu</w:t>
            </w:r>
            <w:r w:rsidRPr="00A40A0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A40A0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om</w:t>
            </w:r>
            <w:r w:rsidRPr="00A40A0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40A0E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A40A0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A40A0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upp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ort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</w:tcPr>
          <w:p w14:paraId="32939394" w14:textId="77777777" w:rsidR="00A51612" w:rsidRPr="00A40A0E" w:rsidRDefault="00A40A0E">
            <w:pPr>
              <w:spacing w:line="220" w:lineRule="exact"/>
              <w:ind w:left="57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ighly</w:t>
            </w:r>
            <w:r w:rsidRPr="00A40A0E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A40A0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ese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ab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</w:p>
        </w:tc>
      </w:tr>
      <w:tr w:rsidR="00A40A0E" w:rsidRPr="00A40A0E" w14:paraId="5ED908DA" w14:textId="77777777">
        <w:trPr>
          <w:trHeight w:hRule="exact" w:val="245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0177F489" w14:textId="77777777" w:rsidR="00A51612" w:rsidRPr="00A40A0E" w:rsidRDefault="00A5161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</w:tcPr>
          <w:p w14:paraId="71ECD833" w14:textId="77777777" w:rsidR="00A51612" w:rsidRPr="00A40A0E" w:rsidRDefault="00A40A0E">
            <w:pPr>
              <w:spacing w:line="220" w:lineRule="exact"/>
              <w:ind w:left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Cro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A40A0E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/</w:t>
            </w:r>
            <w:r w:rsidRPr="00A40A0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Up</w:t>
            </w:r>
            <w:r w:rsidRPr="00A40A0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A40A0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lli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14:paraId="262F11B8" w14:textId="77777777" w:rsidR="00A51612" w:rsidRPr="00A40A0E" w:rsidRDefault="00A40A0E">
            <w:pPr>
              <w:spacing w:line="200" w:lineRule="exact"/>
              <w:ind w:left="74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Social</w:t>
            </w:r>
            <w:r w:rsidRPr="00A40A0E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A40A0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40A0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ia</w:t>
            </w:r>
            <w:r w:rsidRPr="00A40A0E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Mar</w:t>
            </w:r>
            <w:r w:rsidRPr="00A40A0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k</w:t>
            </w:r>
            <w:r w:rsidRPr="00A40A0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40A0E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t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40A0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</w:tcPr>
          <w:p w14:paraId="76C78227" w14:textId="77777777" w:rsidR="00A51612" w:rsidRPr="00A40A0E" w:rsidRDefault="00A40A0E">
            <w:pPr>
              <w:spacing w:line="220" w:lineRule="exact"/>
              <w:ind w:left="57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Artic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</w:tr>
      <w:tr w:rsidR="00A40A0E" w:rsidRPr="00A40A0E" w14:paraId="46A969B5" w14:textId="77777777">
        <w:trPr>
          <w:trHeight w:hRule="exact" w:val="244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4735889C" w14:textId="77777777" w:rsidR="00A51612" w:rsidRPr="00A40A0E" w:rsidRDefault="00A5161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</w:tcPr>
          <w:p w14:paraId="6BC69459" w14:textId="77777777" w:rsidR="00A51612" w:rsidRPr="00A40A0E" w:rsidRDefault="00A40A0E">
            <w:pPr>
              <w:spacing w:line="220" w:lineRule="exact"/>
              <w:ind w:left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40A0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go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ia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14:paraId="3C3605B4" w14:textId="77777777" w:rsidR="00A51612" w:rsidRPr="00A40A0E" w:rsidRDefault="00A40A0E">
            <w:pPr>
              <w:spacing w:line="200" w:lineRule="exact"/>
              <w:ind w:left="74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Cr</w:t>
            </w:r>
            <w:r w:rsidRPr="00A40A0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A40A0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40A0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A40A0E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40A0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40A0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A40A0E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A40A0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</w:tcPr>
          <w:p w14:paraId="7F85AF77" w14:textId="77777777" w:rsidR="00A51612" w:rsidRPr="00A40A0E" w:rsidRDefault="00A40A0E">
            <w:pPr>
              <w:spacing w:line="220" w:lineRule="exact"/>
              <w:ind w:left="57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A40A0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om</w:t>
            </w:r>
            <w:r w:rsidRPr="00A40A0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A40A0E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40A0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oc</w:t>
            </w:r>
            <w:r w:rsidRPr="00A40A0E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u</w:t>
            </w:r>
            <w:r w:rsidRPr="00A40A0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se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</w:tc>
      </w:tr>
      <w:tr w:rsidR="00A40A0E" w:rsidRPr="00A40A0E" w14:paraId="06AC6CF6" w14:textId="77777777">
        <w:trPr>
          <w:trHeight w:hRule="exact" w:val="245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6C4919CC" w14:textId="77777777" w:rsidR="00A51612" w:rsidRPr="00A40A0E" w:rsidRDefault="00A5161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</w:tcPr>
          <w:p w14:paraId="4B6F872B" w14:textId="77777777" w:rsidR="00A51612" w:rsidRPr="00A40A0E" w:rsidRDefault="00A40A0E">
            <w:pPr>
              <w:spacing w:line="220" w:lineRule="exact"/>
              <w:ind w:left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Maki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A40A0E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itc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A40A0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14:paraId="10A1515E" w14:textId="77777777" w:rsidR="00A51612" w:rsidRPr="00A40A0E" w:rsidRDefault="00A40A0E">
            <w:pPr>
              <w:spacing w:line="200" w:lineRule="exact"/>
              <w:ind w:left="74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Buildi</w:t>
            </w:r>
            <w:r w:rsidRPr="00A40A0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A40A0E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relati</w:t>
            </w:r>
            <w:r w:rsidRPr="00A40A0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A40A0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A40A0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40A0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</w:tcPr>
          <w:p w14:paraId="17BB4756" w14:textId="77777777" w:rsidR="00A51612" w:rsidRPr="00A40A0E" w:rsidRDefault="00A40A0E">
            <w:pPr>
              <w:spacing w:line="220" w:lineRule="exact"/>
              <w:ind w:left="57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Pre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A40A0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A40A0E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skills</w:t>
            </w:r>
          </w:p>
        </w:tc>
      </w:tr>
      <w:tr w:rsidR="00A40A0E" w:rsidRPr="00A40A0E" w14:paraId="31B6800F" w14:textId="77777777">
        <w:trPr>
          <w:trHeight w:hRule="exact" w:val="244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1FDCCE1E" w14:textId="77777777" w:rsidR="00A51612" w:rsidRPr="00A40A0E" w:rsidRDefault="00A5161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</w:tcPr>
          <w:p w14:paraId="74DC29F0" w14:textId="77777777" w:rsidR="00A51612" w:rsidRPr="00A40A0E" w:rsidRDefault="00A40A0E">
            <w:pPr>
              <w:spacing w:line="220" w:lineRule="exact"/>
              <w:ind w:left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Da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ase</w:t>
            </w:r>
            <w:r w:rsidRPr="00A40A0E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mar</w:t>
            </w:r>
            <w:r w:rsidRPr="00A40A0E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k</w:t>
            </w:r>
            <w:r w:rsidRPr="00A40A0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14:paraId="3D41E29C" w14:textId="77777777" w:rsidR="00A51612" w:rsidRPr="00A40A0E" w:rsidRDefault="00A40A0E">
            <w:pPr>
              <w:spacing w:line="200" w:lineRule="exact"/>
              <w:ind w:left="74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Te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rrit</w:t>
            </w:r>
            <w:r w:rsidRPr="00A40A0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ry</w:t>
            </w:r>
            <w:r w:rsidRPr="00A40A0E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</w:t>
            </w:r>
            <w:r w:rsidRPr="00A40A0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A40A0E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g</w:t>
            </w:r>
            <w:r w:rsidRPr="00A40A0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40A0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A40A0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40A0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</w:tcPr>
          <w:p w14:paraId="239F4F6B" w14:textId="77777777" w:rsidR="00A51612" w:rsidRPr="00A40A0E" w:rsidRDefault="00A40A0E">
            <w:pPr>
              <w:spacing w:line="220" w:lineRule="exact"/>
              <w:ind w:left="57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Li</w:t>
            </w:r>
            <w:r w:rsidRPr="00A40A0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teni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A40A0E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40A0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kills</w:t>
            </w:r>
          </w:p>
        </w:tc>
      </w:tr>
      <w:tr w:rsidR="00A40A0E" w:rsidRPr="00A40A0E" w14:paraId="359B8E68" w14:textId="77777777">
        <w:trPr>
          <w:trHeight w:hRule="exact" w:val="511"/>
        </w:trPr>
        <w:tc>
          <w:tcPr>
            <w:tcW w:w="1581" w:type="dxa"/>
            <w:tcBorders>
              <w:top w:val="nil"/>
              <w:left w:val="nil"/>
              <w:bottom w:val="single" w:sz="6" w:space="0" w:color="928852"/>
              <w:right w:val="nil"/>
            </w:tcBorders>
          </w:tcPr>
          <w:p w14:paraId="415B7E2A" w14:textId="77777777" w:rsidR="00A51612" w:rsidRPr="00A40A0E" w:rsidRDefault="00A5161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6" w:space="0" w:color="928852"/>
              <w:right w:val="nil"/>
            </w:tcBorders>
          </w:tcPr>
          <w:p w14:paraId="6E03EC5E" w14:textId="77777777" w:rsidR="00A51612" w:rsidRPr="00A40A0E" w:rsidRDefault="00A40A0E">
            <w:pPr>
              <w:spacing w:line="220" w:lineRule="exact"/>
              <w:ind w:left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Lead</w:t>
            </w:r>
            <w:r w:rsidRPr="00A40A0E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genera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ion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6" w:space="0" w:color="928852"/>
              <w:right w:val="nil"/>
            </w:tcBorders>
          </w:tcPr>
          <w:p w14:paraId="278FCD8F" w14:textId="77777777" w:rsidR="00A51612" w:rsidRPr="00A40A0E" w:rsidRDefault="00A40A0E">
            <w:pPr>
              <w:spacing w:line="200" w:lineRule="exact"/>
              <w:ind w:left="74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Sol</w:t>
            </w:r>
            <w:r w:rsidRPr="00A40A0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A40A0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A40A0E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A40A0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lli</w:t>
            </w:r>
            <w:r w:rsidRPr="00A40A0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40A0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6" w:space="0" w:color="928852"/>
              <w:right w:val="nil"/>
            </w:tcBorders>
          </w:tcPr>
          <w:p w14:paraId="52CDA0B8" w14:textId="77777777" w:rsidR="00A51612" w:rsidRPr="00A40A0E" w:rsidRDefault="00A40A0E">
            <w:pPr>
              <w:spacing w:line="220" w:lineRule="exact"/>
              <w:ind w:left="57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A40A0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il</w:t>
            </w:r>
            <w:r w:rsidRPr="00A40A0E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A40A0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A40A0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40A0E">
              <w:rPr>
                <w:rFonts w:asciiTheme="minorHAnsi" w:eastAsia="Calibri" w:hAnsiTheme="minorHAnsi" w:cstheme="minorHAnsi"/>
                <w:sz w:val="22"/>
                <w:szCs w:val="22"/>
              </w:rPr>
              <w:t>ted</w:t>
            </w:r>
          </w:p>
        </w:tc>
      </w:tr>
    </w:tbl>
    <w:p w14:paraId="2BB30446" w14:textId="77777777" w:rsidR="00A51612" w:rsidRPr="00A40A0E" w:rsidRDefault="00A51612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  <w:sectPr w:rsidR="00A51612" w:rsidRPr="00A40A0E">
          <w:type w:val="continuous"/>
          <w:pgSz w:w="12240" w:h="15840"/>
          <w:pgMar w:top="660" w:right="800" w:bottom="280" w:left="900" w:header="720" w:footer="720" w:gutter="0"/>
          <w:cols w:space="720"/>
        </w:sectPr>
      </w:pPr>
    </w:p>
    <w:p w14:paraId="0DB7B8C4" w14:textId="77777777" w:rsidR="00A51612" w:rsidRPr="00A40A0E" w:rsidRDefault="00A40A0E">
      <w:pPr>
        <w:spacing w:before="22" w:line="278" w:lineRule="auto"/>
        <w:ind w:left="353" w:right="-40"/>
        <w:rPr>
          <w:rFonts w:asciiTheme="minorHAnsi" w:eastAsia="Calibri" w:hAnsiTheme="minorHAnsi" w:cstheme="minorHAnsi"/>
          <w:sz w:val="22"/>
          <w:szCs w:val="22"/>
        </w:rPr>
      </w:pPr>
      <w:r w:rsidRPr="00A40A0E">
        <w:rPr>
          <w:rFonts w:asciiTheme="minorHAnsi" w:eastAsia="Calibri" w:hAnsiTheme="minorHAnsi" w:cstheme="minorHAnsi"/>
          <w:b/>
          <w:i/>
          <w:sz w:val="22"/>
          <w:szCs w:val="22"/>
        </w:rPr>
        <w:t>Sk</w:t>
      </w:r>
      <w:r w:rsidRPr="00A40A0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qu</w:t>
      </w:r>
      <w:r w:rsidRPr="00A40A0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ed </w:t>
      </w:r>
      <w:r w:rsidRPr="00A40A0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w</w:t>
      </w:r>
      <w:r w:rsidRPr="00A40A0E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il</w:t>
      </w:r>
      <w:r w:rsidRPr="00A40A0E">
        <w:rPr>
          <w:rFonts w:asciiTheme="minorHAnsi" w:eastAsia="Calibri" w:hAnsiTheme="minorHAnsi" w:cstheme="minorHAnsi"/>
          <w:b/>
          <w:i/>
          <w:sz w:val="22"/>
          <w:szCs w:val="22"/>
        </w:rPr>
        <w:t>st</w:t>
      </w:r>
      <w:r w:rsidRPr="00A40A0E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b/>
          <w:i/>
          <w:sz w:val="22"/>
          <w:szCs w:val="22"/>
        </w:rPr>
        <w:t>st</w:t>
      </w:r>
      <w:r w:rsidRPr="00A40A0E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A40A0E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</w:p>
    <w:p w14:paraId="5C37E7AE" w14:textId="77777777" w:rsidR="00A51612" w:rsidRPr="00A40A0E" w:rsidRDefault="00A40A0E">
      <w:pPr>
        <w:spacing w:before="23"/>
        <w:rPr>
          <w:rFonts w:asciiTheme="minorHAnsi" w:eastAsia="Calibri" w:hAnsiTheme="minorHAnsi" w:cstheme="minorHAnsi"/>
          <w:sz w:val="22"/>
          <w:szCs w:val="22"/>
        </w:rPr>
      </w:pPr>
      <w:r w:rsidRPr="00A40A0E">
        <w:rPr>
          <w:rFonts w:asciiTheme="minorHAnsi" w:hAnsiTheme="minorHAnsi" w:cstheme="minorHAnsi"/>
          <w:sz w:val="22"/>
          <w:szCs w:val="22"/>
        </w:rPr>
        <w:br w:type="column"/>
      </w:r>
      <w:r w:rsidRPr="00A40A0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40A0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A40A0E">
        <w:rPr>
          <w:rFonts w:asciiTheme="minorHAnsi" w:eastAsia="Calibri" w:hAnsiTheme="minorHAnsi" w:cstheme="minorHAnsi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al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ools</w:t>
      </w:r>
      <w:r w:rsidRPr="00A40A0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ct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A40A0E">
        <w:rPr>
          <w:rFonts w:asciiTheme="minorHAnsi" w:eastAsia="Calibri" w:hAnsiTheme="minorHAnsi" w:cstheme="minorHAnsi"/>
          <w:sz w:val="22"/>
          <w:szCs w:val="22"/>
        </w:rPr>
        <w:t>ly</w:t>
      </w:r>
      <w:r w:rsidRPr="00A40A0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u</w:t>
      </w:r>
      <w:r w:rsidRPr="00A40A0E">
        <w:rPr>
          <w:rFonts w:asciiTheme="minorHAnsi" w:eastAsia="Calibri" w:hAnsiTheme="minorHAnsi" w:cstheme="minorHAnsi"/>
          <w:sz w:val="22"/>
          <w:szCs w:val="22"/>
        </w:rPr>
        <w:t>tili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opp</w:t>
      </w:r>
      <w:r w:rsidRPr="00A40A0E">
        <w:rPr>
          <w:rFonts w:asciiTheme="minorHAnsi" w:eastAsia="Calibri" w:hAnsiTheme="minorHAnsi" w:cstheme="minorHAnsi"/>
          <w:sz w:val="22"/>
          <w:szCs w:val="22"/>
        </w:rPr>
        <w:t>ort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A40A0E">
        <w:rPr>
          <w:rFonts w:asciiTheme="minorHAnsi" w:eastAsia="Calibri" w:hAnsiTheme="minorHAnsi" w:cstheme="minorHAnsi"/>
          <w:sz w:val="22"/>
          <w:szCs w:val="22"/>
        </w:rPr>
        <w:t>ity</w:t>
      </w:r>
      <w:r w:rsidRPr="00A40A0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ma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z w:val="22"/>
          <w:szCs w:val="22"/>
        </w:rPr>
        <w:t>ili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tl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40A0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7BFEC0E" w14:textId="77777777" w:rsidR="00A51612" w:rsidRPr="00A40A0E" w:rsidRDefault="00A40A0E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A40A0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40A0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Cr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a mo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z w:val="22"/>
          <w:szCs w:val="22"/>
        </w:rPr>
        <w:t>ly</w:t>
      </w:r>
      <w:r w:rsidRPr="00A40A0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ma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agi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su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cri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li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8CFB9DD" w14:textId="77777777" w:rsidR="00A51612" w:rsidRPr="00A40A0E" w:rsidRDefault="00A40A0E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A40A0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40A0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tifyi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g,</w:t>
      </w:r>
      <w:r w:rsidRPr="00A40A0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A40A0E">
        <w:rPr>
          <w:rFonts w:asciiTheme="minorHAnsi" w:eastAsia="Calibri" w:hAnsiTheme="minorHAnsi" w:cstheme="minorHAnsi"/>
          <w:sz w:val="22"/>
          <w:szCs w:val="22"/>
        </w:rPr>
        <w:t>lo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g,</w:t>
      </w:r>
      <w:r w:rsidRPr="00A40A0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impl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ti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A40A0E">
        <w:rPr>
          <w:rFonts w:asciiTheme="minorHAnsi" w:eastAsia="Calibri" w:hAnsiTheme="minorHAnsi" w:cstheme="minorHAnsi"/>
          <w:sz w:val="22"/>
          <w:szCs w:val="22"/>
        </w:rPr>
        <w:t>w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A40A0E">
        <w:rPr>
          <w:rFonts w:asciiTheme="minorHAnsi" w:eastAsia="Calibri" w:hAnsiTheme="minorHAnsi" w:cstheme="minorHAnsi"/>
          <w:sz w:val="22"/>
          <w:szCs w:val="22"/>
        </w:rPr>
        <w:t>ort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A40A0E">
        <w:rPr>
          <w:rFonts w:asciiTheme="minorHAnsi" w:eastAsia="Calibri" w:hAnsiTheme="minorHAnsi" w:cstheme="minorHAnsi"/>
          <w:sz w:val="22"/>
          <w:szCs w:val="22"/>
        </w:rPr>
        <w:t>itie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41A38E3" w14:textId="77777777" w:rsidR="00A51612" w:rsidRPr="00A40A0E" w:rsidRDefault="00A40A0E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A40A0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40A0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Ma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agi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w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exi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ti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sz w:val="22"/>
          <w:szCs w:val="22"/>
        </w:rPr>
        <w:t>co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A40A0E">
        <w:rPr>
          <w:rFonts w:asciiTheme="minorHAnsi" w:eastAsia="Calibri" w:hAnsiTheme="minorHAnsi" w:cstheme="minorHAnsi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D0541FE" w14:textId="77777777" w:rsidR="00A51612" w:rsidRPr="00A40A0E" w:rsidRDefault="00A40A0E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A40A0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40A0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Prep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z w:val="22"/>
          <w:szCs w:val="22"/>
        </w:rPr>
        <w:t>ri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g,</w:t>
      </w:r>
      <w:r w:rsidRPr="00A40A0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ti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g,</w:t>
      </w:r>
      <w:r w:rsidRPr="00A40A0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de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tr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z w:val="22"/>
          <w:szCs w:val="22"/>
        </w:rPr>
        <w:t>ti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A40A0E">
        <w:rPr>
          <w:rFonts w:asciiTheme="minorHAnsi" w:eastAsia="Calibri" w:hAnsiTheme="minorHAnsi" w:cstheme="minorHAnsi"/>
          <w:sz w:val="22"/>
          <w:szCs w:val="22"/>
        </w:rPr>
        <w:t>cts</w:t>
      </w:r>
      <w:r w:rsidRPr="00A40A0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osp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cti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DC18BD6" w14:textId="77777777" w:rsidR="00A51612" w:rsidRPr="00A40A0E" w:rsidRDefault="00A40A0E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A40A0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40A0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lo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rcial</w:t>
      </w:r>
      <w:r w:rsidRPr="00A40A0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la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with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A40A0E">
        <w:rPr>
          <w:rFonts w:asciiTheme="minorHAnsi" w:eastAsia="Calibri" w:hAnsiTheme="minorHAnsi" w:cstheme="minorHAnsi"/>
          <w:sz w:val="22"/>
          <w:szCs w:val="22"/>
        </w:rPr>
        <w:t>or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,</w:t>
      </w:r>
      <w:r w:rsidRPr="00A40A0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z w:val="22"/>
          <w:szCs w:val="22"/>
        </w:rPr>
        <w:t>art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z w:val="22"/>
          <w:szCs w:val="22"/>
        </w:rPr>
        <w:t>ird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z w:val="22"/>
          <w:szCs w:val="22"/>
        </w:rPr>
        <w:t>artie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51E4D0E" w14:textId="77777777" w:rsidR="00A51612" w:rsidRPr="00A40A0E" w:rsidRDefault="00A40A0E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A40A0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40A0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Su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rb</w:t>
      </w:r>
      <w:r w:rsidRPr="00A40A0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A40A0E">
        <w:rPr>
          <w:rFonts w:asciiTheme="minorHAnsi" w:eastAsia="Calibri" w:hAnsiTheme="minorHAnsi" w:cstheme="minorHAnsi"/>
          <w:sz w:val="22"/>
          <w:szCs w:val="22"/>
        </w:rPr>
        <w:t>icati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sk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z w:val="22"/>
          <w:szCs w:val="22"/>
        </w:rPr>
        <w:t>lls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40A0E">
        <w:rPr>
          <w:rFonts w:asciiTheme="minorHAnsi" w:eastAsia="Calibri" w:hAnsiTheme="minorHAnsi" w:cstheme="minorHAnsi"/>
          <w:sz w:val="22"/>
          <w:szCs w:val="22"/>
        </w:rPr>
        <w:t>ith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A40A0E">
        <w:rPr>
          <w:rFonts w:asciiTheme="minorHAnsi" w:eastAsia="Calibri" w:hAnsiTheme="minorHAnsi" w:cstheme="minorHAnsi"/>
          <w:sz w:val="22"/>
          <w:szCs w:val="22"/>
        </w:rPr>
        <w:t>ility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A40A0E">
        <w:rPr>
          <w:rFonts w:asciiTheme="minorHAnsi" w:eastAsia="Calibri" w:hAnsiTheme="minorHAnsi" w:cstheme="minorHAnsi"/>
          <w:sz w:val="22"/>
          <w:szCs w:val="22"/>
        </w:rPr>
        <w:t>ain</w:t>
      </w:r>
      <w:r w:rsidRPr="00A40A0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67F1AC2" w14:textId="77777777" w:rsidR="00A51612" w:rsidRPr="00A40A0E" w:rsidRDefault="00A40A0E">
      <w:pPr>
        <w:spacing w:before="7"/>
        <w:rPr>
          <w:rFonts w:asciiTheme="minorHAnsi" w:eastAsia="Calibri" w:hAnsiTheme="minorHAnsi" w:cstheme="minorHAnsi"/>
          <w:sz w:val="22"/>
          <w:szCs w:val="22"/>
        </w:rPr>
      </w:pPr>
      <w:r w:rsidRPr="00A40A0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40A0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Ma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agi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x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al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40A0E">
        <w:rPr>
          <w:rFonts w:asciiTheme="minorHAnsi" w:eastAsia="Calibri" w:hAnsiTheme="minorHAnsi" w:cstheme="minorHAnsi"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53243F0" w14:textId="77777777" w:rsidR="00A51612" w:rsidRPr="00A40A0E" w:rsidRDefault="00A40A0E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A40A0E">
        <w:rPr>
          <w:rFonts w:asciiTheme="minorHAnsi" w:hAnsiTheme="minorHAnsi" w:cstheme="minorHAnsi"/>
          <w:sz w:val="22"/>
          <w:szCs w:val="22"/>
        </w:rPr>
        <w:pict w14:anchorId="2180605B">
          <v:group id="_x0000_s1034" style="position:absolute;margin-left:59.25pt;margin-top:52pt;width:503.1pt;height:.05pt;z-index:-251657728;mso-position-horizontal-relative:page" coordorigin="1185,1040" coordsize="10062,1">
            <v:shape id="_x0000_s1035" style="position:absolute;left:1185;top:1040;width:10062;height:1" coordorigin="1185,1040" coordsize="10062,1" path="m1185,1040r10062,1e" filled="f" strokecolor="#928852">
              <v:path arrowok="t"/>
            </v:shape>
            <w10:wrap anchorx="page"/>
          </v:group>
        </w:pict>
      </w:r>
      <w:r w:rsidRPr="00A40A0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40A0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aun</w:t>
      </w:r>
      <w:r w:rsidRPr="00A40A0E">
        <w:rPr>
          <w:rFonts w:asciiTheme="minorHAnsi" w:eastAsia="Calibri" w:hAnsiTheme="minorHAnsi" w:cstheme="minorHAnsi"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camp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z w:val="22"/>
          <w:szCs w:val="22"/>
        </w:rPr>
        <w:t>igns</w:t>
      </w:r>
      <w:r w:rsidRPr="00A40A0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z w:val="22"/>
          <w:szCs w:val="22"/>
        </w:rPr>
        <w:t>te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Ca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z w:val="22"/>
          <w:szCs w:val="22"/>
        </w:rPr>
        <w:t>aign</w:t>
      </w:r>
      <w:r w:rsidRPr="00A40A0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Marketi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g,</w:t>
      </w:r>
      <w:r w:rsidRPr="00A40A0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al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40A0E">
        <w:rPr>
          <w:rFonts w:asciiTheme="minorHAnsi" w:eastAsia="Calibri" w:hAnsiTheme="minorHAnsi" w:cstheme="minorHAnsi"/>
          <w:sz w:val="22"/>
          <w:szCs w:val="22"/>
        </w:rPr>
        <w:t>tical</w:t>
      </w:r>
      <w:r w:rsidRPr="00A40A0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z w:val="22"/>
          <w:szCs w:val="22"/>
        </w:rPr>
        <w:t>orti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ool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465489F" w14:textId="77777777" w:rsidR="00A51612" w:rsidRPr="00A40A0E" w:rsidRDefault="00A40A0E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A40A0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40A0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Wri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A40A0E">
        <w:rPr>
          <w:rFonts w:asciiTheme="minorHAnsi" w:eastAsia="Calibri" w:hAnsiTheme="minorHAnsi" w:cstheme="minorHAnsi"/>
          <w:sz w:val="22"/>
          <w:szCs w:val="22"/>
        </w:rPr>
        <w:t>lo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A40A0E">
        <w:rPr>
          <w:rFonts w:asciiTheme="minorHAnsi" w:eastAsia="Calibri" w:hAnsiTheme="minorHAnsi" w:cstheme="minorHAnsi"/>
          <w:sz w:val="22"/>
          <w:szCs w:val="22"/>
        </w:rPr>
        <w:t>oti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A40A0E">
        <w:rPr>
          <w:rFonts w:asciiTheme="minorHAnsi" w:eastAsia="Calibri" w:hAnsiTheme="minorHAnsi" w:cstheme="minorHAnsi"/>
          <w:sz w:val="22"/>
          <w:szCs w:val="22"/>
        </w:rPr>
        <w:t>al</w:t>
      </w:r>
      <w:r w:rsidRPr="00A40A0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ria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C9FCE1B" w14:textId="77777777" w:rsidR="00A51612" w:rsidRPr="00A40A0E" w:rsidRDefault="00A40A0E">
      <w:pPr>
        <w:spacing w:before="4"/>
        <w:rPr>
          <w:rFonts w:asciiTheme="minorHAnsi" w:eastAsia="Calibri" w:hAnsiTheme="minorHAnsi" w:cstheme="minorHAnsi"/>
          <w:sz w:val="22"/>
          <w:szCs w:val="22"/>
        </w:rPr>
        <w:sectPr w:rsidR="00A51612" w:rsidRPr="00A40A0E">
          <w:type w:val="continuous"/>
          <w:pgSz w:w="12240" w:h="15840"/>
          <w:pgMar w:top="660" w:right="800" w:bottom="280" w:left="900" w:header="720" w:footer="720" w:gutter="0"/>
          <w:cols w:num="2" w:space="720" w:equalWidth="0">
            <w:col w:w="1739" w:space="448"/>
            <w:col w:w="8353"/>
          </w:cols>
        </w:sectPr>
      </w:pPr>
      <w:r w:rsidRPr="00A40A0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40A0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xc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ll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z w:val="22"/>
          <w:szCs w:val="22"/>
        </w:rPr>
        <w:t>ti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skil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z w:val="22"/>
          <w:szCs w:val="22"/>
        </w:rPr>
        <w:t>oi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9B2D38C" w14:textId="77777777" w:rsidR="00A51612" w:rsidRPr="00A40A0E" w:rsidRDefault="00A40A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A40A0E">
        <w:rPr>
          <w:rFonts w:asciiTheme="minorHAnsi" w:hAnsiTheme="minorHAnsi" w:cstheme="minorHAnsi"/>
          <w:sz w:val="22"/>
          <w:szCs w:val="22"/>
        </w:rPr>
        <w:pict w14:anchorId="54FD3AE1">
          <v:group id="_x0000_s1031" style="position:absolute;margin-left:0;margin-top:0;width:612pt;height:6.25pt;z-index:-251662848;mso-position-horizontal-relative:page;mso-position-vertical-relative:page" coordsize="12240,125">
            <v:shape id="_x0000_s1033" style="position:absolute;width:12240;height:115" coordsize="12240,115" path="m12240,115r,-115l,,,115r12240,xe" fillcolor="#7e7e7e" stroked="f">
              <v:path arrowok="t"/>
            </v:shape>
            <v:shape id="_x0000_s1032" style="position:absolute;width:12240;height:115" coordsize="12240,115" path="m12240,115l,115,,,12240,r,115xe" filled="f">
              <v:path arrowok="t"/>
            </v:shape>
            <w10:wrap anchorx="page" anchory="page"/>
          </v:group>
        </w:pict>
      </w:r>
    </w:p>
    <w:p w14:paraId="5C6A97B8" w14:textId="77777777" w:rsidR="00A51612" w:rsidRPr="00A40A0E" w:rsidRDefault="00A51612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04B6369" w14:textId="77777777" w:rsidR="00A51612" w:rsidRPr="00A40A0E" w:rsidRDefault="00A40A0E">
      <w:pPr>
        <w:spacing w:before="38" w:line="211" w:lineRule="auto"/>
        <w:ind w:left="2168" w:right="455" w:hanging="1868"/>
        <w:rPr>
          <w:rFonts w:asciiTheme="minorHAnsi" w:eastAsia="Calibri" w:hAnsiTheme="minorHAnsi" w:cstheme="minorHAnsi"/>
          <w:sz w:val="22"/>
          <w:szCs w:val="22"/>
        </w:rPr>
      </w:pPr>
      <w:r w:rsidRPr="00A40A0E">
        <w:rPr>
          <w:rFonts w:asciiTheme="minorHAnsi" w:hAnsiTheme="minorHAnsi" w:cstheme="minorHAnsi"/>
          <w:sz w:val="22"/>
          <w:szCs w:val="22"/>
        </w:rPr>
        <w:lastRenderedPageBreak/>
        <w:pict w14:anchorId="11C8AFF2">
          <v:group id="_x0000_s1029" style="position:absolute;left:0;text-align:left;margin-left:60.9pt;margin-top:56.8pt;width:503.1pt;height:.05pt;z-index:-251656704;mso-position-horizontal-relative:page" coordorigin="1218,1136" coordsize="10062,1">
            <v:shape id="_x0000_s1030" style="position:absolute;left:1218;top:1136;width:10062;height:1" coordorigin="1218,1136" coordsize="10062,1" path="m1218,1136r10062,1e" filled="f" strokecolor="#928852">
              <v:path arrowok="t"/>
            </v:shape>
            <w10:wrap anchorx="page"/>
          </v:group>
        </w:pict>
      </w:r>
      <w:r w:rsidRPr="00A40A0E">
        <w:rPr>
          <w:rFonts w:asciiTheme="minorHAnsi" w:eastAsia="Calibri" w:hAnsiTheme="minorHAnsi" w:cstheme="minorHAnsi"/>
          <w:b/>
          <w:i/>
          <w:position w:val="-7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b/>
          <w:i/>
          <w:spacing w:val="1"/>
          <w:position w:val="-7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b/>
          <w:i/>
          <w:spacing w:val="-1"/>
          <w:position w:val="-7"/>
          <w:sz w:val="22"/>
          <w:szCs w:val="22"/>
        </w:rPr>
        <w:t>bb</w:t>
      </w:r>
      <w:r w:rsidRPr="00A40A0E">
        <w:rPr>
          <w:rFonts w:asciiTheme="minorHAnsi" w:eastAsia="Calibri" w:hAnsiTheme="minorHAnsi" w:cstheme="minorHAnsi"/>
          <w:b/>
          <w:i/>
          <w:spacing w:val="1"/>
          <w:position w:val="-7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b/>
          <w:i/>
          <w:position w:val="-7"/>
          <w:sz w:val="22"/>
          <w:szCs w:val="22"/>
        </w:rPr>
        <w:t xml:space="preserve">es                     </w:t>
      </w:r>
      <w:r w:rsidRPr="00A40A0E">
        <w:rPr>
          <w:rFonts w:asciiTheme="minorHAnsi" w:eastAsia="Calibri" w:hAnsiTheme="minorHAnsi" w:cstheme="minorHAnsi"/>
          <w:b/>
          <w:i/>
          <w:spacing w:val="37"/>
          <w:position w:val="-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A40A0E">
        <w:rPr>
          <w:rFonts w:asciiTheme="minorHAnsi" w:eastAsia="Calibri" w:hAnsiTheme="minorHAnsi" w:cstheme="minorHAnsi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is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A40A0E">
        <w:rPr>
          <w:rFonts w:asciiTheme="minorHAnsi" w:eastAsia="Calibri" w:hAnsiTheme="minorHAnsi" w:cstheme="minorHAnsi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sq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z w:val="22"/>
          <w:szCs w:val="22"/>
        </w:rPr>
        <w:t>la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r,</w:t>
      </w:r>
      <w:r w:rsidRPr="00A40A0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w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z w:val="22"/>
          <w:szCs w:val="22"/>
        </w:rPr>
        <w:t>ich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as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ti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z w:val="22"/>
          <w:szCs w:val="22"/>
        </w:rPr>
        <w:t>ort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z w:val="22"/>
          <w:szCs w:val="22"/>
        </w:rPr>
        <w:t>its</w:t>
      </w:r>
      <w:r w:rsidRPr="00A40A0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A40A0E">
        <w:rPr>
          <w:rFonts w:asciiTheme="minorHAnsi" w:eastAsia="Calibri" w:hAnsiTheme="minorHAnsi" w:cstheme="minorHAnsi"/>
          <w:sz w:val="22"/>
          <w:szCs w:val="22"/>
        </w:rPr>
        <w:t>ali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y</w:t>
      </w:r>
      <w:r w:rsidRPr="00A40A0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w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ll.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She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is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ior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of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a l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z w:val="22"/>
          <w:szCs w:val="22"/>
        </w:rPr>
        <w:t>cal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am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z w:val="22"/>
          <w:szCs w:val="22"/>
        </w:rPr>
        <w:t>larly</w:t>
      </w:r>
      <w:r w:rsidRPr="00A40A0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ra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ls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40A0E">
        <w:rPr>
          <w:rFonts w:asciiTheme="minorHAnsi" w:eastAsia="Calibri" w:hAnsiTheme="minorHAnsi" w:cstheme="minorHAnsi"/>
          <w:sz w:val="22"/>
          <w:szCs w:val="22"/>
        </w:rPr>
        <w:t>ith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ter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A40A0E">
        <w:rPr>
          <w:rFonts w:asciiTheme="minorHAnsi" w:eastAsia="Calibri" w:hAnsiTheme="minorHAnsi" w:cstheme="minorHAnsi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.</w:t>
      </w:r>
      <w:r w:rsidRPr="00A40A0E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She</w:t>
      </w:r>
    </w:p>
    <w:p w14:paraId="67316665" w14:textId="77777777" w:rsidR="00A51612" w:rsidRPr="00A40A0E" w:rsidRDefault="00A40A0E">
      <w:pPr>
        <w:spacing w:before="45" w:line="240" w:lineRule="exact"/>
        <w:ind w:left="2168"/>
        <w:rPr>
          <w:rFonts w:asciiTheme="minorHAnsi" w:eastAsia="Calibri" w:hAnsiTheme="minorHAnsi" w:cstheme="minorHAnsi"/>
          <w:sz w:val="22"/>
          <w:szCs w:val="22"/>
        </w:rPr>
      </w:pPr>
      <w:r w:rsidRPr="00A40A0E">
        <w:rPr>
          <w:rFonts w:asciiTheme="minorHAnsi" w:eastAsia="Calibri" w:hAnsiTheme="minorHAnsi" w:cstheme="minorHAnsi"/>
          <w:sz w:val="22"/>
          <w:szCs w:val="22"/>
        </w:rPr>
        <w:t>al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j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oy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igh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in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40A0E">
        <w:rPr>
          <w:rFonts w:asciiTheme="minorHAnsi" w:eastAsia="Calibri" w:hAnsiTheme="minorHAnsi" w:cstheme="minorHAnsi"/>
          <w:sz w:val="22"/>
          <w:szCs w:val="22"/>
        </w:rPr>
        <w:t>ith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cl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os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fr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wa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40A0E">
        <w:rPr>
          <w:rFonts w:asciiTheme="minorHAnsi" w:eastAsia="Calibri" w:hAnsiTheme="minorHAnsi" w:cstheme="minorHAnsi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D3213D2" w14:textId="77777777" w:rsidR="00A51612" w:rsidRPr="00A40A0E" w:rsidRDefault="00A51612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352F536E" w14:textId="77777777" w:rsidR="00A51612" w:rsidRPr="00A40A0E" w:rsidRDefault="00A5161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A06B6A" w14:textId="77777777" w:rsidR="00A51612" w:rsidRPr="00A40A0E" w:rsidRDefault="00A5161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45B425" w14:textId="77777777" w:rsidR="00A51612" w:rsidRPr="00A40A0E" w:rsidRDefault="00A40A0E">
      <w:pPr>
        <w:spacing w:before="16"/>
        <w:ind w:left="329"/>
        <w:rPr>
          <w:rFonts w:asciiTheme="minorHAnsi" w:eastAsia="Calibri" w:hAnsiTheme="minorHAnsi" w:cstheme="minorHAnsi"/>
          <w:sz w:val="22"/>
          <w:szCs w:val="22"/>
        </w:rPr>
        <w:sectPr w:rsidR="00A51612" w:rsidRPr="00A40A0E">
          <w:type w:val="continuous"/>
          <w:pgSz w:w="12240" w:h="15840"/>
          <w:pgMar w:top="660" w:right="800" w:bottom="280" w:left="900" w:header="720" w:footer="720" w:gutter="0"/>
          <w:cols w:space="720"/>
        </w:sectPr>
      </w:pPr>
      <w:r w:rsidRPr="00A40A0E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Refe</w:t>
      </w:r>
      <w:r w:rsidRPr="00A40A0E">
        <w:rPr>
          <w:rFonts w:asciiTheme="minorHAnsi" w:eastAsia="Calibri" w:hAnsiTheme="minorHAnsi" w:cstheme="minorHAnsi"/>
          <w:b/>
          <w:i/>
          <w:spacing w:val="-2"/>
          <w:position w:val="1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b/>
          <w:i/>
          <w:spacing w:val="1"/>
          <w:position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 xml:space="preserve">ces                  </w:t>
      </w:r>
      <w:r w:rsidRPr="00A40A0E">
        <w:rPr>
          <w:rFonts w:asciiTheme="minorHAnsi" w:eastAsia="Calibri" w:hAnsiTheme="minorHAnsi" w:cstheme="minorHAnsi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40A0E">
        <w:rPr>
          <w:rFonts w:asciiTheme="minorHAnsi" w:eastAsia="Calibri" w:hAnsiTheme="minorHAnsi" w:cstheme="minorHAnsi"/>
          <w:sz w:val="22"/>
          <w:szCs w:val="22"/>
        </w:rPr>
        <w:t>ail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A40A0E">
        <w:rPr>
          <w:rFonts w:asciiTheme="minorHAnsi" w:eastAsia="Calibri" w:hAnsiTheme="minorHAnsi" w:cstheme="minorHAnsi"/>
          <w:sz w:val="22"/>
          <w:szCs w:val="22"/>
        </w:rPr>
        <w:t>le</w:t>
      </w:r>
      <w:r w:rsidRPr="00A40A0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que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491CEC59" w14:textId="77777777" w:rsidR="00A51612" w:rsidRPr="00A40A0E" w:rsidRDefault="00A40A0E">
      <w:pPr>
        <w:spacing w:before="95"/>
        <w:ind w:left="153"/>
        <w:rPr>
          <w:rFonts w:asciiTheme="minorHAnsi" w:hAnsiTheme="minorHAnsi" w:cstheme="minorHAnsi"/>
          <w:sz w:val="22"/>
          <w:szCs w:val="22"/>
        </w:rPr>
      </w:pPr>
      <w:r w:rsidRPr="00A40A0E">
        <w:rPr>
          <w:rFonts w:asciiTheme="minorHAnsi" w:hAnsiTheme="minorHAnsi" w:cstheme="minorHAnsi"/>
          <w:sz w:val="22"/>
          <w:szCs w:val="22"/>
        </w:rPr>
        <w:lastRenderedPageBreak/>
        <w:pict w14:anchorId="5B128119">
          <v:group id="_x0000_s1027" style="position:absolute;left:0;text-align:left;margin-left:63.75pt;margin-top:51pt;width:489.75pt;height:0;z-index:-251654656;mso-position-horizontal-relative:page;mso-position-vertical-relative:page" coordorigin="1275,1020" coordsize="9795,0">
            <v:shape id="_x0000_s1028" style="position:absolute;left:1275;top:1020;width:9795;height:0" coordorigin="1275,1020" coordsize="9795,0" path="m1275,1020r9795,e" filled="f" strokecolor="#c00000">
              <v:path arrowok="t"/>
            </v:shape>
            <w10:wrap anchorx="page" anchory="page"/>
          </v:group>
        </w:pict>
      </w:r>
      <w:r w:rsidRPr="00A40A0E">
        <w:rPr>
          <w:rFonts w:asciiTheme="minorHAnsi" w:hAnsiTheme="minorHAnsi" w:cstheme="minorHAnsi"/>
          <w:sz w:val="22"/>
          <w:szCs w:val="22"/>
        </w:rPr>
        <w:pict w14:anchorId="6FEF80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95pt;height:33.65pt">
            <v:imagedata r:id="rId6" o:title=""/>
          </v:shape>
        </w:pict>
      </w:r>
    </w:p>
    <w:p w14:paraId="75A3E460" w14:textId="77777777" w:rsidR="00A51612" w:rsidRPr="00A40A0E" w:rsidRDefault="00A51612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B7D331C" w14:textId="77777777" w:rsidR="00A51612" w:rsidRPr="00A40A0E" w:rsidRDefault="00A5161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1E72F0" w14:textId="77777777" w:rsidR="00A51612" w:rsidRPr="00A40A0E" w:rsidRDefault="00A40A0E">
      <w:pPr>
        <w:spacing w:before="15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A40A0E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b/>
          <w:spacing w:val="1"/>
          <w:sz w:val="22"/>
          <w:szCs w:val="22"/>
        </w:rPr>
        <w:t>op</w:t>
      </w:r>
      <w:r w:rsidRPr="00A40A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A40A0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ig</w:t>
      </w:r>
      <w:r w:rsidRPr="00A40A0E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b/>
          <w:sz w:val="22"/>
          <w:szCs w:val="22"/>
        </w:rPr>
        <w:t>fo</w:t>
      </w:r>
      <w:r w:rsidRPr="00A40A0E">
        <w:rPr>
          <w:rFonts w:asciiTheme="minorHAnsi" w:eastAsia="Calibri" w:hAnsiTheme="minorHAnsi" w:cstheme="minorHAnsi"/>
          <w:b/>
          <w:spacing w:val="1"/>
          <w:sz w:val="22"/>
          <w:szCs w:val="22"/>
        </w:rPr>
        <w:t>rm</w:t>
      </w:r>
      <w:r w:rsidRPr="00A40A0E">
        <w:rPr>
          <w:rFonts w:asciiTheme="minorHAnsi" w:eastAsia="Calibri" w:hAnsiTheme="minorHAnsi" w:cstheme="minorHAnsi"/>
          <w:b/>
          <w:sz w:val="22"/>
          <w:szCs w:val="22"/>
        </w:rPr>
        <w:t>ation</w:t>
      </w:r>
      <w:r w:rsidRPr="00A40A0E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A40A0E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b/>
          <w:sz w:val="22"/>
          <w:szCs w:val="22"/>
        </w:rPr>
        <w:t>ea</w:t>
      </w:r>
      <w:r w:rsidRPr="00A40A0E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b/>
          <w:sz w:val="22"/>
          <w:szCs w:val="22"/>
        </w:rPr>
        <w:t>ead</w:t>
      </w:r>
    </w:p>
    <w:p w14:paraId="142C631E" w14:textId="77777777" w:rsidR="00A51612" w:rsidRPr="00A40A0E" w:rsidRDefault="00A51612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05E3282E" w14:textId="77777777" w:rsidR="00A51612" w:rsidRPr="00A40A0E" w:rsidRDefault="00A40A0E">
      <w:pPr>
        <w:spacing w:line="276" w:lineRule="auto"/>
        <w:ind w:left="118" w:right="67"/>
        <w:rPr>
          <w:rFonts w:asciiTheme="minorHAnsi" w:eastAsia="Calibri" w:hAnsiTheme="minorHAnsi" w:cstheme="minorHAnsi"/>
          <w:sz w:val="22"/>
          <w:szCs w:val="22"/>
        </w:rPr>
      </w:pPr>
      <w:r w:rsidRPr="00A40A0E">
        <w:rPr>
          <w:rFonts w:asciiTheme="minorHAnsi" w:eastAsia="Calibri" w:hAnsiTheme="minorHAnsi" w:cstheme="minorHAnsi"/>
          <w:sz w:val="22"/>
          <w:szCs w:val="22"/>
        </w:rPr>
        <w:t>©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try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le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acco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A40A0E">
        <w:rPr>
          <w:rFonts w:asciiTheme="minorHAnsi" w:eastAsia="Calibri" w:hAnsiTheme="minorHAnsi" w:cstheme="minorHAnsi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x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z w:val="22"/>
          <w:szCs w:val="22"/>
        </w:rPr>
        <w:t>ti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-44"/>
          <w:sz w:val="22"/>
          <w:szCs w:val="22"/>
        </w:rPr>
        <w:t xml:space="preserve"> </w:t>
      </w:r>
      <w:hyperlink r:id="rId7">
        <w:r w:rsidRPr="00A40A0E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r</w:t>
        </w:r>
        <w:r w:rsidRPr="00A40A0E">
          <w:rPr>
            <w:rFonts w:asciiTheme="minorHAnsi" w:eastAsia="Calibri" w:hAnsiTheme="minorHAnsi" w:cstheme="minorHAnsi"/>
            <w:spacing w:val="2"/>
            <w:sz w:val="22"/>
            <w:szCs w:val="22"/>
            <w:u w:val="single" w:color="0000FF"/>
          </w:rPr>
          <w:t>e</w:t>
        </w:r>
        <w:r w:rsidRPr="00A40A0E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s</w:t>
        </w:r>
        <w:r w:rsidRPr="00A40A0E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u</w:t>
        </w:r>
        <w:r w:rsidRPr="00A40A0E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m</w:t>
        </w:r>
        <w:r w:rsidRPr="00A40A0E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e</w:t>
        </w:r>
        <w:r w:rsidRPr="00A40A0E">
          <w:rPr>
            <w:rFonts w:asciiTheme="minorHAnsi" w:eastAsia="Calibri" w:hAnsiTheme="minorHAnsi" w:cstheme="minorHAnsi"/>
            <w:spacing w:val="-8"/>
            <w:sz w:val="22"/>
            <w:szCs w:val="22"/>
            <w:u w:val="single" w:color="0000FF"/>
          </w:rPr>
          <w:t xml:space="preserve"> </w:t>
        </w:r>
        <w:r w:rsidRPr="00A40A0E">
          <w:rPr>
            <w:rFonts w:asciiTheme="minorHAnsi" w:eastAsia="Calibri" w:hAnsiTheme="minorHAnsi" w:cstheme="minorHAnsi"/>
            <w:spacing w:val="3"/>
            <w:sz w:val="22"/>
            <w:szCs w:val="22"/>
            <w:u w:val="single" w:color="0000FF"/>
          </w:rPr>
          <w:t>t</w:t>
        </w:r>
        <w:r w:rsidRPr="00A40A0E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em</w:t>
        </w:r>
        <w:r w:rsidRPr="00A40A0E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p</w:t>
        </w:r>
        <w:r w:rsidRPr="00A40A0E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la</w:t>
        </w:r>
        <w:r w:rsidRPr="00A40A0E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t</w:t>
        </w:r>
        <w:r w:rsidRPr="00A40A0E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e</w:t>
        </w:r>
        <w:r w:rsidRPr="00A40A0E">
          <w:rPr>
            <w:rFonts w:asciiTheme="minorHAnsi" w:eastAsia="Calibri" w:hAnsiTheme="minorHAnsi" w:cstheme="minorHAnsi"/>
            <w:spacing w:val="-6"/>
            <w:sz w:val="22"/>
            <w:szCs w:val="22"/>
          </w:rPr>
          <w:t xml:space="preserve"> </w:t>
        </w:r>
        <w:r w:rsidRPr="00A40A0E">
          <w:rPr>
            <w:rFonts w:asciiTheme="minorHAnsi" w:eastAsia="Calibri" w:hAnsiTheme="minorHAnsi" w:cstheme="minorHAnsi"/>
            <w:spacing w:val="2"/>
            <w:sz w:val="22"/>
            <w:szCs w:val="22"/>
          </w:rPr>
          <w:t>i</w:t>
        </w:r>
      </w:hyperlink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c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opy</w:t>
      </w:r>
      <w:r w:rsidRPr="00A40A0E">
        <w:rPr>
          <w:rFonts w:asciiTheme="minorHAnsi" w:eastAsia="Calibri" w:hAnsiTheme="minorHAnsi" w:cstheme="minorHAnsi"/>
          <w:sz w:val="22"/>
          <w:szCs w:val="22"/>
        </w:rPr>
        <w:t>rig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of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ay</w:t>
      </w:r>
      <w:r w:rsidRPr="00A40A0E">
        <w:rPr>
          <w:rFonts w:asciiTheme="minorHAnsi" w:eastAsia="Calibri" w:hAnsiTheme="minorHAnsi" w:cstheme="minorHAnsi"/>
          <w:sz w:val="22"/>
          <w:szCs w:val="22"/>
        </w:rPr>
        <w:t>j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z w:val="22"/>
          <w:szCs w:val="22"/>
        </w:rPr>
        <w:t>b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2012.</w:t>
      </w:r>
      <w:r w:rsidRPr="00A40A0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Jo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ke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may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lo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z w:val="22"/>
          <w:szCs w:val="22"/>
        </w:rPr>
        <w:t>d 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A40A0E">
        <w:rPr>
          <w:rFonts w:asciiTheme="minorHAnsi" w:eastAsia="Calibri" w:hAnsiTheme="minorHAnsi" w:cstheme="minorHAnsi"/>
          <w:sz w:val="22"/>
          <w:szCs w:val="22"/>
        </w:rPr>
        <w:t>is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exam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for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ir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40A0E">
        <w:rPr>
          <w:rFonts w:asciiTheme="minorHAnsi" w:eastAsia="Calibri" w:hAnsiTheme="minorHAnsi" w:cstheme="minorHAnsi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al</w:t>
      </w:r>
      <w:r w:rsidRPr="00A40A0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lp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A40A0E">
        <w:rPr>
          <w:rFonts w:asciiTheme="minorHAnsi" w:eastAsia="Calibri" w:hAnsiTheme="minorHAnsi" w:cstheme="minorHAnsi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crea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A40A0E">
        <w:rPr>
          <w:rFonts w:asciiTheme="minorHAnsi" w:eastAsia="Calibri" w:hAnsiTheme="minorHAnsi" w:cstheme="minorHAnsi"/>
          <w:sz w:val="22"/>
          <w:szCs w:val="22"/>
        </w:rPr>
        <w:t>ir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40A0E">
        <w:rPr>
          <w:rFonts w:asciiTheme="minorHAnsi" w:eastAsia="Calibri" w:hAnsiTheme="minorHAnsi" w:cstheme="minorHAnsi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A40A0E">
        <w:rPr>
          <w:rFonts w:asciiTheme="minorHAnsi" w:eastAsia="Calibri" w:hAnsiTheme="minorHAnsi" w:cstheme="minorHAnsi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su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A40A0E">
        <w:rPr>
          <w:rFonts w:asciiTheme="minorHAnsi" w:eastAsia="Calibri" w:hAnsiTheme="minorHAnsi" w:cstheme="minorHAnsi"/>
          <w:sz w:val="22"/>
          <w:szCs w:val="22"/>
        </w:rPr>
        <w:t>.</w:t>
      </w:r>
      <w:r w:rsidRPr="00A40A0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40A0E">
        <w:rPr>
          <w:rFonts w:asciiTheme="minorHAnsi" w:eastAsia="Calibri" w:hAnsiTheme="minorHAnsi" w:cstheme="minorHAnsi"/>
          <w:sz w:val="22"/>
          <w:szCs w:val="22"/>
        </w:rPr>
        <w:t>ou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z w:val="22"/>
          <w:szCs w:val="22"/>
        </w:rPr>
        <w:t>re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A40A0E">
        <w:rPr>
          <w:rFonts w:asciiTheme="minorHAnsi" w:eastAsia="Calibri" w:hAnsiTheme="minorHAnsi" w:cstheme="minorHAnsi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we</w:t>
      </w:r>
      <w:r w:rsidRPr="00A40A0E">
        <w:rPr>
          <w:rFonts w:asciiTheme="minorHAnsi" w:eastAsia="Calibri" w:hAnsiTheme="minorHAnsi" w:cstheme="minorHAnsi"/>
          <w:sz w:val="22"/>
          <w:szCs w:val="22"/>
        </w:rPr>
        <w:t>lc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z w:val="22"/>
          <w:szCs w:val="22"/>
        </w:rPr>
        <w:t>e to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li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k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to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A40A0E">
        <w:rPr>
          <w:rFonts w:asciiTheme="minorHAnsi" w:eastAsia="Calibri" w:hAnsiTheme="minorHAnsi" w:cstheme="minorHAnsi"/>
          <w:sz w:val="22"/>
          <w:szCs w:val="22"/>
        </w:rPr>
        <w:t>y</w:t>
      </w:r>
      <w:r w:rsidRPr="00A40A0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z w:val="22"/>
          <w:szCs w:val="22"/>
        </w:rPr>
        <w:t>age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ite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-42"/>
          <w:sz w:val="22"/>
          <w:szCs w:val="22"/>
        </w:rPr>
        <w:t xml:space="preserve"> </w:t>
      </w:r>
      <w:hyperlink r:id="rId8">
        <w:r w:rsidRPr="00A40A0E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w</w:t>
        </w:r>
        <w:r w:rsidRPr="00A40A0E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w</w:t>
        </w:r>
        <w:r w:rsidRPr="00A40A0E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w</w:t>
        </w:r>
        <w:r w:rsidRPr="00A40A0E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</w:t>
        </w:r>
        <w:r w:rsidRPr="00A40A0E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d</w:t>
        </w:r>
        <w:r w:rsidRPr="00A40A0E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a</w:t>
        </w:r>
        <w:r w:rsidRPr="00A40A0E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y</w:t>
        </w:r>
        <w:r w:rsidRPr="00A40A0E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A40A0E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A40A0E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.co</w:t>
        </w:r>
        <w:r w:rsidRPr="00A40A0E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A40A0E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A40A0E">
          <w:rPr>
            <w:rFonts w:asciiTheme="minorHAnsi" w:eastAsia="Calibri" w:hAnsiTheme="minorHAnsi" w:cstheme="minorHAnsi"/>
            <w:spacing w:val="-15"/>
            <w:sz w:val="22"/>
            <w:szCs w:val="22"/>
          </w:rPr>
          <w:t xml:space="preserve"> </w:t>
        </w:r>
        <w:r w:rsidRPr="00A40A0E">
          <w:rPr>
            <w:rFonts w:asciiTheme="minorHAnsi" w:eastAsia="Calibri" w:hAnsiTheme="minorHAnsi" w:cstheme="minorHAnsi"/>
            <w:spacing w:val="1"/>
            <w:sz w:val="22"/>
            <w:szCs w:val="22"/>
          </w:rPr>
          <w:t>H</w:t>
        </w:r>
      </w:hyperlink>
      <w:r w:rsidRPr="00A40A0E">
        <w:rPr>
          <w:rFonts w:asciiTheme="minorHAnsi" w:eastAsia="Calibri" w:hAnsiTheme="minorHAnsi" w:cstheme="minorHAnsi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z w:val="22"/>
          <w:szCs w:val="22"/>
        </w:rPr>
        <w:t>is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sa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ot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tri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A40A0E">
        <w:rPr>
          <w:rFonts w:asciiTheme="minorHAnsi" w:eastAsia="Calibri" w:hAnsiTheme="minorHAnsi" w:cstheme="minorHAnsi"/>
          <w:sz w:val="22"/>
          <w:szCs w:val="22"/>
        </w:rPr>
        <w:t>ted</w:t>
      </w:r>
      <w:r w:rsidRPr="00A40A0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40A0E">
        <w:rPr>
          <w:rFonts w:asciiTheme="minorHAnsi" w:eastAsia="Calibri" w:hAnsiTheme="minorHAnsi" w:cstheme="minorHAnsi"/>
          <w:sz w:val="22"/>
          <w:szCs w:val="22"/>
        </w:rPr>
        <w:t>ail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A40A0E">
        <w:rPr>
          <w:rFonts w:asciiTheme="minorHAnsi" w:eastAsia="Calibri" w:hAnsiTheme="minorHAnsi" w:cstheme="minorHAnsi"/>
          <w:sz w:val="22"/>
          <w:szCs w:val="22"/>
        </w:rPr>
        <w:t>le</w:t>
      </w:r>
      <w:r w:rsidRPr="00A40A0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z w:val="22"/>
          <w:szCs w:val="22"/>
        </w:rPr>
        <w:t>n ot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bs</w:t>
      </w:r>
      <w:r w:rsidRPr="00A40A0E">
        <w:rPr>
          <w:rFonts w:asciiTheme="minorHAnsi" w:eastAsia="Calibri" w:hAnsiTheme="minorHAnsi" w:cstheme="minorHAnsi"/>
          <w:sz w:val="22"/>
          <w:szCs w:val="22"/>
        </w:rPr>
        <w:t>it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wit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40A0E">
        <w:rPr>
          <w:rFonts w:asciiTheme="minorHAnsi" w:eastAsia="Calibri" w:hAnsiTheme="minorHAnsi" w:cstheme="minorHAnsi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z w:val="22"/>
          <w:szCs w:val="22"/>
        </w:rPr>
        <w:t>rior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rm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A40A0E">
        <w:rPr>
          <w:rFonts w:asciiTheme="minorHAnsi" w:eastAsia="Calibri" w:hAnsiTheme="minorHAnsi" w:cstheme="minorHAnsi"/>
          <w:sz w:val="22"/>
          <w:szCs w:val="22"/>
        </w:rPr>
        <w:t>io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.</w:t>
      </w:r>
      <w:r w:rsidRPr="00A40A0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For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y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A40A0E">
        <w:rPr>
          <w:rFonts w:asciiTheme="minorHAnsi" w:eastAsia="Calibri" w:hAnsiTheme="minorHAnsi" w:cstheme="minorHAnsi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z w:val="22"/>
          <w:szCs w:val="22"/>
        </w:rPr>
        <w:t>la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40A0E">
        <w:rPr>
          <w:rFonts w:asciiTheme="minorHAnsi" w:eastAsia="Calibri" w:hAnsiTheme="minorHAnsi" w:cstheme="minorHAnsi"/>
          <w:sz w:val="22"/>
          <w:szCs w:val="22"/>
        </w:rPr>
        <w:t>g</w:t>
      </w:r>
      <w:r w:rsidRPr="00A40A0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40A0E">
        <w:rPr>
          <w:rFonts w:asciiTheme="minorHAnsi" w:eastAsia="Calibri" w:hAnsiTheme="minorHAnsi" w:cstheme="minorHAnsi"/>
          <w:sz w:val="22"/>
          <w:szCs w:val="22"/>
        </w:rPr>
        <w:t>f</w:t>
      </w:r>
      <w:r w:rsidRPr="00A40A0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A40A0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A40A0E">
        <w:rPr>
          <w:rFonts w:asciiTheme="minorHAnsi" w:eastAsia="Calibri" w:hAnsiTheme="minorHAnsi" w:cstheme="minorHAnsi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z w:val="22"/>
          <w:szCs w:val="22"/>
        </w:rPr>
        <w:t>r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z w:val="22"/>
          <w:szCs w:val="22"/>
        </w:rPr>
        <w:t>la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40A0E">
        <w:rPr>
          <w:rFonts w:asciiTheme="minorHAnsi" w:eastAsia="Calibri" w:hAnsiTheme="minorHAnsi" w:cstheme="minorHAnsi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40A0E">
        <w:rPr>
          <w:rFonts w:asciiTheme="minorHAnsi" w:eastAsia="Calibri" w:hAnsiTheme="minorHAnsi" w:cstheme="minorHAnsi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40A0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A40A0E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A40A0E">
        <w:rPr>
          <w:rFonts w:asciiTheme="minorHAnsi" w:eastAsia="Calibri" w:hAnsiTheme="minorHAnsi" w:cstheme="minorHAnsi"/>
          <w:sz w:val="22"/>
          <w:szCs w:val="22"/>
        </w:rPr>
        <w:t>ai</w:t>
      </w:r>
      <w:r w:rsidRPr="00A40A0E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A40A0E">
        <w:rPr>
          <w:rFonts w:asciiTheme="minorHAnsi" w:eastAsia="Calibri" w:hAnsiTheme="minorHAnsi" w:cstheme="minorHAnsi"/>
          <w:sz w:val="22"/>
          <w:szCs w:val="22"/>
        </w:rPr>
        <w:t>:</w:t>
      </w:r>
      <w:r w:rsidRPr="00A40A0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40A0E">
        <w:rPr>
          <w:rFonts w:asciiTheme="minorHAnsi" w:eastAsia="Calibri" w:hAnsiTheme="minorHAnsi" w:cstheme="minorHAnsi"/>
          <w:spacing w:val="-44"/>
          <w:sz w:val="22"/>
          <w:szCs w:val="22"/>
        </w:rPr>
        <w:t xml:space="preserve"> </w:t>
      </w:r>
      <w:hyperlink r:id="rId9">
        <w:r w:rsidRPr="00A40A0E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i</w:t>
        </w:r>
        <w:r w:rsidRPr="00A40A0E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n</w:t>
        </w:r>
        <w:r w:rsidRPr="00A40A0E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f</w:t>
        </w:r>
        <w:r w:rsidRPr="00A40A0E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o@d</w:t>
        </w:r>
        <w:r w:rsidRPr="00A40A0E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ay</w:t>
        </w:r>
        <w:r w:rsidRPr="00A40A0E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A40A0E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A40A0E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.co</w:t>
        </w:r>
        <w:r w:rsidRPr="00A40A0E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A40A0E">
          <w:rPr>
            <w:rFonts w:asciiTheme="minorHAnsi" w:eastAsia="Calibri" w:hAnsiTheme="minorHAnsi" w:cstheme="minorHAnsi"/>
            <w:sz w:val="22"/>
            <w:szCs w:val="22"/>
          </w:rPr>
          <w:t>.</w:t>
        </w:r>
      </w:hyperlink>
    </w:p>
    <w:sectPr w:rsidR="00A51612" w:rsidRPr="00A40A0E">
      <w:pgSz w:w="12240" w:h="15840"/>
      <w:pgMar w:top="1340" w:right="1300" w:bottom="280" w:left="1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02D11"/>
    <w:multiLevelType w:val="multilevel"/>
    <w:tmpl w:val="658063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612"/>
    <w:rsid w:val="00A40A0E"/>
    <w:rsid w:val="00A5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23C4525F"/>
  <w15:docId w15:val="{F09FF29B-A214-4078-9874-5EE5EFF98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40A0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A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job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content/resume-templates-326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mailto::%20travis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dayjo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462</Words>
  <Characters>2635</Characters>
  <Application>Microsoft Office Word</Application>
  <DocSecurity>0</DocSecurity>
  <Lines>21</Lines>
  <Paragraphs>6</Paragraphs>
  <ScaleCrop>false</ScaleCrop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2021-06-04T15:33:00Z</dcterms:created>
  <dcterms:modified xsi:type="dcterms:W3CDTF">2021-06-04T15:44:00Z</dcterms:modified>
</cp:coreProperties>
</file>