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036D88" w14:textId="77777777" w:rsidR="00E029DA" w:rsidRPr="00EC1144" w:rsidRDefault="00E029DA" w:rsidP="00EC1144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85"/>
        <w:gridCol w:w="4134"/>
        <w:gridCol w:w="3087"/>
      </w:tblGrid>
      <w:tr w:rsidR="00EC1144" w:rsidRPr="00EC1144" w14:paraId="189C8BDB" w14:textId="77777777">
        <w:trPr>
          <w:trHeight w:hRule="exact" w:val="416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14:paraId="2D8DCF74" w14:textId="77777777" w:rsidR="00E029DA" w:rsidRPr="00EC1144" w:rsidRDefault="00E029DA" w:rsidP="00EC114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34" w:type="dxa"/>
            <w:tcBorders>
              <w:top w:val="nil"/>
              <w:left w:val="nil"/>
              <w:bottom w:val="nil"/>
              <w:right w:val="nil"/>
            </w:tcBorders>
          </w:tcPr>
          <w:p w14:paraId="345C4ED6" w14:textId="0B65E8C0" w:rsidR="00E029DA" w:rsidRPr="00EC1144" w:rsidRDefault="00EC1144" w:rsidP="00EC1144">
            <w:pPr>
              <w:spacing w:before="61"/>
              <w:ind w:left="1024"/>
              <w:rPr>
                <w:rFonts w:asciiTheme="minorHAnsi" w:hAnsiTheme="minorHAnsi" w:cstheme="minorHAnsi"/>
                <w:sz w:val="22"/>
                <w:szCs w:val="22"/>
              </w:rPr>
            </w:pP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King Mccartney</w:t>
            </w:r>
          </w:p>
        </w:tc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54493C56" w14:textId="77777777" w:rsidR="00E029DA" w:rsidRPr="00EC1144" w:rsidRDefault="00E029DA" w:rsidP="00EC114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C1144" w:rsidRPr="00EC1144" w14:paraId="6DD8E548" w14:textId="77777777" w:rsidTr="00EC1144">
        <w:trPr>
          <w:trHeight w:hRule="exact" w:val="758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14:paraId="48AE1784" w14:textId="77777777" w:rsidR="00E029DA" w:rsidRPr="00EC1144" w:rsidRDefault="00FB670E" w:rsidP="00EC1144">
            <w:pPr>
              <w:spacing w:line="22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132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EC114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EC114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y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ss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enu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  <w:p w14:paraId="59C8FD51" w14:textId="77777777" w:rsidR="00E029DA" w:rsidRPr="00EC1144" w:rsidRDefault="00FB670E" w:rsidP="00EC1144">
            <w:pPr>
              <w:spacing w:before="3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anc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is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EC1144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o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EC1144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CA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9</w:t>
            </w:r>
            <w:r w:rsidRPr="00EC114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4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010</w:t>
            </w:r>
          </w:p>
        </w:tc>
        <w:tc>
          <w:tcPr>
            <w:tcW w:w="4134" w:type="dxa"/>
            <w:tcBorders>
              <w:top w:val="nil"/>
              <w:left w:val="nil"/>
              <w:bottom w:val="nil"/>
              <w:right w:val="nil"/>
            </w:tcBorders>
          </w:tcPr>
          <w:p w14:paraId="0EAAE884" w14:textId="77777777" w:rsidR="00E029DA" w:rsidRPr="00EC1144" w:rsidRDefault="00E029DA" w:rsidP="00EC1144">
            <w:pPr>
              <w:spacing w:before="13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DA6CC7F" w14:textId="1C549128" w:rsidR="00E029DA" w:rsidRPr="00EC1144" w:rsidRDefault="00EC1144" w:rsidP="00EC1144">
            <w:pPr>
              <w:ind w:left="887"/>
              <w:rPr>
                <w:rFonts w:asciiTheme="minorHAnsi" w:hAnsiTheme="minorHAnsi" w:cstheme="minorHAnsi"/>
                <w:sz w:val="22"/>
                <w:szCs w:val="22"/>
              </w:rPr>
            </w:pPr>
            <w:hyperlink r:id="rId7" w:history="1">
              <w:r w:rsidRPr="00EC1144">
                <w:rPr>
                  <w:rStyle w:val="Hyperlink"/>
                  <w:rFonts w:asciiTheme="minorHAnsi" w:hAnsiTheme="minorHAnsi" w:cstheme="minorHAnsi"/>
                  <w:color w:val="auto"/>
                  <w:sz w:val="22"/>
                  <w:szCs w:val="22"/>
                </w:rPr>
                <w:t>king@gmail.com</w:t>
              </w:r>
            </w:hyperlink>
          </w:p>
        </w:tc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12FFF4FD" w14:textId="77777777" w:rsidR="00E029DA" w:rsidRPr="00EC1144" w:rsidRDefault="00FB670E" w:rsidP="00EC1144">
            <w:pPr>
              <w:spacing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si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dence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EC1144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555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-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927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-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3995</w:t>
            </w:r>
          </w:p>
          <w:p w14:paraId="00664104" w14:textId="77777777" w:rsidR="00E029DA" w:rsidRPr="00EC1144" w:rsidRDefault="00FB670E" w:rsidP="00EC1144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555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-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342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-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2289</w:t>
            </w:r>
          </w:p>
        </w:tc>
      </w:tr>
    </w:tbl>
    <w:p w14:paraId="34E0E927" w14:textId="77777777" w:rsidR="00E029DA" w:rsidRPr="00EC1144" w:rsidRDefault="00E029DA" w:rsidP="00EC1144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84"/>
      </w:tblGrid>
      <w:tr w:rsidR="00EC1144" w:rsidRPr="00EC1144" w14:paraId="1F0237D9" w14:textId="77777777">
        <w:trPr>
          <w:trHeight w:hRule="exact" w:val="73"/>
        </w:trPr>
        <w:tc>
          <w:tcPr>
            <w:tcW w:w="10284" w:type="dxa"/>
            <w:tcBorders>
              <w:top w:val="single" w:sz="25" w:space="0" w:color="000000"/>
              <w:left w:val="nil"/>
              <w:bottom w:val="single" w:sz="12" w:space="0" w:color="000000"/>
              <w:right w:val="nil"/>
            </w:tcBorders>
          </w:tcPr>
          <w:p w14:paraId="335D57E8" w14:textId="77777777" w:rsidR="00E029DA" w:rsidRPr="00EC1144" w:rsidRDefault="00E029DA" w:rsidP="00EC114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C1144" w:rsidRPr="00EC1144" w14:paraId="7E543DC1" w14:textId="77777777">
        <w:trPr>
          <w:trHeight w:hRule="exact" w:val="686"/>
        </w:trPr>
        <w:tc>
          <w:tcPr>
            <w:tcW w:w="1028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shd w:val="clear" w:color="auto" w:fill="E6E6E6"/>
          </w:tcPr>
          <w:p w14:paraId="33254E22" w14:textId="77777777" w:rsidR="00E029DA" w:rsidRPr="00EC1144" w:rsidRDefault="00FB670E" w:rsidP="00EC1144">
            <w:pPr>
              <w:spacing w:before="31"/>
              <w:ind w:left="3343" w:right="334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C114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EC1144">
              <w:rPr>
                <w:rFonts w:asciiTheme="minorHAnsi" w:hAnsiTheme="minorHAnsi" w:cstheme="minorHAnsi"/>
                <w:b/>
                <w:sz w:val="22"/>
                <w:szCs w:val="22"/>
              </w:rPr>
              <w:t>HIEF</w:t>
            </w:r>
            <w:r w:rsidRPr="00EC1144">
              <w:rPr>
                <w:rFonts w:asciiTheme="minorHAnsi" w:hAnsiTheme="minorHAnsi" w:cstheme="minorHAnsi"/>
                <w:b/>
                <w:spacing w:val="22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b/>
                <w:spacing w:val="-1"/>
                <w:w w:val="103"/>
                <w:sz w:val="22"/>
                <w:szCs w:val="22"/>
              </w:rPr>
              <w:t>TE</w:t>
            </w:r>
            <w:r w:rsidRPr="00EC1144">
              <w:rPr>
                <w:rFonts w:asciiTheme="minorHAnsi" w:hAnsiTheme="minorHAnsi" w:cstheme="minorHAnsi"/>
                <w:b/>
                <w:spacing w:val="1"/>
                <w:w w:val="103"/>
                <w:sz w:val="22"/>
                <w:szCs w:val="22"/>
              </w:rPr>
              <w:t>C</w:t>
            </w:r>
            <w:r w:rsidRPr="00EC1144">
              <w:rPr>
                <w:rFonts w:asciiTheme="minorHAnsi" w:hAnsiTheme="minorHAnsi" w:cstheme="minorHAnsi"/>
                <w:b/>
                <w:w w:val="103"/>
                <w:sz w:val="22"/>
                <w:szCs w:val="22"/>
              </w:rPr>
              <w:t>H</w:t>
            </w:r>
            <w:r w:rsidRPr="00EC1144">
              <w:rPr>
                <w:rFonts w:asciiTheme="minorHAnsi" w:hAnsiTheme="minorHAnsi" w:cstheme="minorHAnsi"/>
                <w:b/>
                <w:spacing w:val="1"/>
                <w:w w:val="103"/>
                <w:sz w:val="22"/>
                <w:szCs w:val="22"/>
              </w:rPr>
              <w:t>N</w:t>
            </w:r>
            <w:r w:rsidRPr="00EC1144">
              <w:rPr>
                <w:rFonts w:asciiTheme="minorHAnsi" w:hAnsiTheme="minorHAnsi" w:cstheme="minorHAnsi"/>
                <w:b/>
                <w:w w:val="103"/>
                <w:sz w:val="22"/>
                <w:szCs w:val="22"/>
              </w:rPr>
              <w:t>OLOGY</w:t>
            </w:r>
            <w:r w:rsidRPr="00EC114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b/>
                <w:spacing w:val="1"/>
                <w:w w:val="103"/>
                <w:sz w:val="22"/>
                <w:szCs w:val="22"/>
              </w:rPr>
              <w:t>O</w:t>
            </w:r>
            <w:r w:rsidRPr="00EC1144">
              <w:rPr>
                <w:rFonts w:asciiTheme="minorHAnsi" w:hAnsiTheme="minorHAnsi" w:cstheme="minorHAnsi"/>
                <w:b/>
                <w:w w:val="103"/>
                <w:sz w:val="22"/>
                <w:szCs w:val="22"/>
              </w:rPr>
              <w:t>FFI</w:t>
            </w:r>
            <w:r w:rsidRPr="00EC1144">
              <w:rPr>
                <w:rFonts w:asciiTheme="minorHAnsi" w:hAnsiTheme="minorHAnsi" w:cstheme="minorHAnsi"/>
                <w:b/>
                <w:spacing w:val="1"/>
                <w:w w:val="103"/>
                <w:sz w:val="22"/>
                <w:szCs w:val="22"/>
              </w:rPr>
              <w:t>C</w:t>
            </w:r>
            <w:r w:rsidRPr="00EC1144">
              <w:rPr>
                <w:rFonts w:asciiTheme="minorHAnsi" w:hAnsiTheme="minorHAnsi" w:cstheme="minorHAnsi"/>
                <w:b/>
                <w:spacing w:val="-1"/>
                <w:w w:val="103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b/>
                <w:w w:val="103"/>
                <w:sz w:val="22"/>
                <w:szCs w:val="22"/>
              </w:rPr>
              <w:t>R</w:t>
            </w:r>
          </w:p>
          <w:p w14:paraId="39334113" w14:textId="77777777" w:rsidR="00E029DA" w:rsidRPr="00EC1144" w:rsidRDefault="00FB670E" w:rsidP="00EC1144">
            <w:pPr>
              <w:spacing w:before="49"/>
              <w:ind w:left="394" w:right="39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C1144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EC1144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er</w:t>
            </w:r>
            <w:r w:rsidRPr="00EC1144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EC114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b/>
                <w:sz w:val="22"/>
                <w:szCs w:val="22"/>
              </w:rPr>
              <w:t>ise</w:t>
            </w:r>
            <w:r w:rsidRPr="00EC1144">
              <w:rPr>
                <w:rFonts w:asciiTheme="minorHAnsi" w:hAnsiTheme="minorHAnsi" w:cstheme="minorHAnsi"/>
                <w:b/>
                <w:spacing w:val="-10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Arc</w:t>
            </w:r>
            <w:r w:rsidRPr="00EC1144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EC1144">
              <w:rPr>
                <w:rFonts w:asciiTheme="minorHAnsi" w:hAnsiTheme="minorHAnsi" w:cstheme="minorHAnsi"/>
                <w:b/>
                <w:sz w:val="22"/>
                <w:szCs w:val="22"/>
              </w:rPr>
              <w:t>ite</w:t>
            </w:r>
            <w:r w:rsidRPr="00EC114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EC1144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EC114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b/>
                <w:sz w:val="22"/>
                <w:szCs w:val="22"/>
              </w:rPr>
              <w:t>● Str</w:t>
            </w:r>
            <w:r w:rsidRPr="00EC114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EC1144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eg</w:t>
            </w:r>
            <w:r w:rsidRPr="00EC1144">
              <w:rPr>
                <w:rFonts w:asciiTheme="minorHAnsi" w:hAnsiTheme="minorHAnsi" w:cstheme="minorHAnsi"/>
                <w:b/>
                <w:sz w:val="22"/>
                <w:szCs w:val="22"/>
              </w:rPr>
              <w:t>ic</w:t>
            </w:r>
            <w:r w:rsidRPr="00EC1144">
              <w:rPr>
                <w:rFonts w:asciiTheme="minorHAnsi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b/>
                <w:sz w:val="22"/>
                <w:szCs w:val="22"/>
              </w:rPr>
              <w:t>P</w:t>
            </w:r>
            <w:r w:rsidRPr="00EC1144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EC114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EC1144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EC1144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EC1144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EC1144">
              <w:rPr>
                <w:rFonts w:asciiTheme="minorHAnsi" w:hAnsiTheme="minorHAnsi" w:cstheme="minorHAnsi"/>
                <w:b/>
                <w:sz w:val="22"/>
                <w:szCs w:val="22"/>
              </w:rPr>
              <w:t>g</w:t>
            </w:r>
            <w:r w:rsidRPr="00EC1144">
              <w:rPr>
                <w:rFonts w:asciiTheme="minorHAnsi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b/>
                <w:sz w:val="22"/>
                <w:szCs w:val="22"/>
              </w:rPr>
              <w:t>● T</w:t>
            </w:r>
            <w:r w:rsidRPr="00EC114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ec</w:t>
            </w:r>
            <w:r w:rsidRPr="00EC1144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hn</w:t>
            </w:r>
            <w:r w:rsidRPr="00EC114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EC1144"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EC114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og</w:t>
            </w:r>
            <w:r w:rsidRPr="00EC1144">
              <w:rPr>
                <w:rFonts w:asciiTheme="minorHAnsi" w:hAnsiTheme="minorHAnsi" w:cstheme="minorHAnsi"/>
                <w:b/>
                <w:sz w:val="22"/>
                <w:szCs w:val="22"/>
              </w:rPr>
              <w:t>y</w:t>
            </w:r>
            <w:r w:rsidRPr="00EC1144">
              <w:rPr>
                <w:rFonts w:asciiTheme="minorHAnsi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D</w:t>
            </w:r>
            <w:r w:rsidRPr="00EC1144">
              <w:rPr>
                <w:rFonts w:asciiTheme="minorHAnsi" w:hAnsiTheme="minorHAnsi" w:cstheme="minorHAnsi"/>
                <w:b/>
                <w:sz w:val="22"/>
                <w:szCs w:val="22"/>
              </w:rPr>
              <w:t>ir</w:t>
            </w:r>
            <w:r w:rsidRPr="00EC114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ec</w:t>
            </w:r>
            <w:r w:rsidRPr="00EC1144">
              <w:rPr>
                <w:rFonts w:asciiTheme="minorHAnsi" w:hAnsiTheme="minorHAnsi" w:cstheme="minorHAnsi"/>
                <w:b/>
                <w:sz w:val="22"/>
                <w:szCs w:val="22"/>
              </w:rPr>
              <w:t>ti</w:t>
            </w:r>
            <w:r w:rsidRPr="00EC114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EC1144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EC1144">
              <w:rPr>
                <w:rFonts w:asciiTheme="minorHAnsi" w:hAnsiTheme="minorHAnsi" w:cstheme="minorHAnsi"/>
                <w:b/>
                <w:sz w:val="22"/>
                <w:szCs w:val="22"/>
              </w:rPr>
              <w:t>,</w:t>
            </w:r>
            <w:r w:rsidRPr="00EC1144">
              <w:rPr>
                <w:rFonts w:asciiTheme="minorHAnsi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b/>
                <w:sz w:val="22"/>
                <w:szCs w:val="22"/>
              </w:rPr>
              <w:t>D</w:t>
            </w:r>
            <w:r w:rsidRPr="00EC114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b/>
                <w:sz w:val="22"/>
                <w:szCs w:val="22"/>
              </w:rPr>
              <w:t>si</w:t>
            </w:r>
            <w:r w:rsidRPr="00EC114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EC1144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EC1144">
              <w:rPr>
                <w:rFonts w:asciiTheme="minorHAnsi" w:hAnsiTheme="minorHAnsi" w:cstheme="minorHAnsi"/>
                <w:b/>
                <w:sz w:val="22"/>
                <w:szCs w:val="22"/>
              </w:rPr>
              <w:t>/D</w:t>
            </w:r>
            <w:r w:rsidRPr="00EC114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EC1144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ver</w:t>
            </w:r>
            <w:r w:rsidRPr="00EC1144">
              <w:rPr>
                <w:rFonts w:asciiTheme="minorHAnsi" w:hAnsiTheme="minorHAnsi" w:cstheme="minorHAnsi"/>
                <w:b/>
                <w:sz w:val="22"/>
                <w:szCs w:val="22"/>
              </w:rPr>
              <w:t>y</w:t>
            </w:r>
            <w:r w:rsidRPr="00EC1144">
              <w:rPr>
                <w:rFonts w:asciiTheme="minorHAnsi" w:hAnsiTheme="minorHAnsi" w:cstheme="minorHAnsi"/>
                <w:b/>
                <w:spacing w:val="-13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b/>
                <w:sz w:val="22"/>
                <w:szCs w:val="22"/>
              </w:rPr>
              <w:t>&amp;</w:t>
            </w:r>
            <w:r w:rsidRPr="00EC1144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b/>
                <w:w w:val="99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b/>
                <w:spacing w:val="-1"/>
                <w:w w:val="99"/>
                <w:sz w:val="22"/>
                <w:szCs w:val="22"/>
              </w:rPr>
              <w:t>mp</w:t>
            </w:r>
            <w:r w:rsidRPr="00EC1144">
              <w:rPr>
                <w:rFonts w:asciiTheme="minorHAnsi" w:hAnsiTheme="minorHAnsi" w:cstheme="minorHAnsi"/>
                <w:b/>
                <w:w w:val="99"/>
                <w:sz w:val="22"/>
                <w:szCs w:val="22"/>
              </w:rPr>
              <w:t>le</w:t>
            </w:r>
            <w:r w:rsidRPr="00EC1144">
              <w:rPr>
                <w:rFonts w:asciiTheme="minorHAnsi" w:hAnsiTheme="minorHAnsi" w:cstheme="minorHAnsi"/>
                <w:b/>
                <w:spacing w:val="-1"/>
                <w:w w:val="99"/>
                <w:sz w:val="22"/>
                <w:szCs w:val="22"/>
              </w:rPr>
              <w:t>m</w:t>
            </w:r>
            <w:r w:rsidRPr="00EC1144">
              <w:rPr>
                <w:rFonts w:asciiTheme="minorHAnsi" w:hAnsiTheme="minorHAnsi" w:cstheme="minorHAnsi"/>
                <w:b/>
                <w:spacing w:val="1"/>
                <w:w w:val="99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b/>
                <w:spacing w:val="-1"/>
                <w:w w:val="99"/>
                <w:sz w:val="22"/>
                <w:szCs w:val="22"/>
              </w:rPr>
              <w:t>n</w:t>
            </w:r>
            <w:r w:rsidRPr="00EC1144">
              <w:rPr>
                <w:rFonts w:asciiTheme="minorHAnsi" w:hAnsiTheme="minorHAnsi" w:cstheme="minorHAnsi"/>
                <w:b/>
                <w:w w:val="99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b/>
                <w:spacing w:val="1"/>
                <w:w w:val="99"/>
                <w:sz w:val="22"/>
                <w:szCs w:val="22"/>
              </w:rPr>
              <w:t>a</w:t>
            </w:r>
            <w:r w:rsidRPr="00EC1144">
              <w:rPr>
                <w:rFonts w:asciiTheme="minorHAnsi" w:hAnsiTheme="minorHAnsi" w:cstheme="minorHAnsi"/>
                <w:b/>
                <w:spacing w:val="10"/>
                <w:w w:val="99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b/>
                <w:w w:val="99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b/>
                <w:spacing w:val="1"/>
                <w:w w:val="99"/>
                <w:sz w:val="22"/>
                <w:szCs w:val="22"/>
              </w:rPr>
              <w:t>o</w:t>
            </w:r>
            <w:r w:rsidRPr="00EC1144">
              <w:rPr>
                <w:rFonts w:asciiTheme="minorHAnsi" w:hAnsiTheme="minorHAnsi" w:cstheme="minorHAnsi"/>
                <w:b/>
                <w:w w:val="99"/>
                <w:sz w:val="22"/>
                <w:szCs w:val="22"/>
              </w:rPr>
              <w:t>n</w:t>
            </w:r>
          </w:p>
        </w:tc>
      </w:tr>
      <w:tr w:rsidR="00EC1144" w:rsidRPr="00EC1144" w14:paraId="1C258065" w14:textId="77777777">
        <w:trPr>
          <w:trHeight w:hRule="exact" w:val="4444"/>
        </w:trPr>
        <w:tc>
          <w:tcPr>
            <w:tcW w:w="10284" w:type="dxa"/>
            <w:tcBorders>
              <w:top w:val="single" w:sz="12" w:space="0" w:color="000000"/>
              <w:left w:val="nil"/>
              <w:bottom w:val="single" w:sz="25" w:space="0" w:color="000000"/>
              <w:right w:val="nil"/>
            </w:tcBorders>
          </w:tcPr>
          <w:p w14:paraId="00D21CBD" w14:textId="77777777" w:rsidR="00E029DA" w:rsidRPr="00EC1144" w:rsidRDefault="00E029DA" w:rsidP="00EC1144">
            <w:pPr>
              <w:spacing w:before="10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7A52972" w14:textId="77777777" w:rsidR="00E029DA" w:rsidRPr="00EC1144" w:rsidRDefault="00FB670E" w:rsidP="00EC1144">
            <w:pPr>
              <w:spacing w:line="243" w:lineRule="auto"/>
              <w:ind w:left="29" w:right="-1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C1144">
              <w:rPr>
                <w:rFonts w:asciiTheme="minorHAnsi" w:hAnsiTheme="minorHAnsi" w:cstheme="minorHAnsi"/>
                <w:spacing w:val="-3"/>
                <w:w w:val="98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pacing w:val="-1"/>
                <w:w w:val="98"/>
                <w:sz w:val="22"/>
                <w:szCs w:val="22"/>
              </w:rPr>
              <w:t>n</w:t>
            </w:r>
            <w:r w:rsidRPr="00EC1144">
              <w:rPr>
                <w:rFonts w:asciiTheme="minorHAnsi" w:hAnsiTheme="minorHAnsi" w:cstheme="minorHAnsi"/>
                <w:spacing w:val="-3"/>
                <w:w w:val="98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-2"/>
                <w:w w:val="98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-1"/>
                <w:w w:val="98"/>
                <w:sz w:val="22"/>
                <w:szCs w:val="22"/>
              </w:rPr>
              <w:t>ep</w:t>
            </w:r>
            <w:r w:rsidRPr="00EC1144">
              <w:rPr>
                <w:rFonts w:asciiTheme="minorHAnsi" w:hAnsiTheme="minorHAnsi" w:cstheme="minorHAnsi"/>
                <w:spacing w:val="-2"/>
                <w:w w:val="98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-1"/>
                <w:w w:val="98"/>
                <w:sz w:val="22"/>
                <w:szCs w:val="22"/>
              </w:rPr>
              <w:t>eneu</w:t>
            </w:r>
            <w:r w:rsidRPr="00EC1144">
              <w:rPr>
                <w:rFonts w:asciiTheme="minorHAnsi" w:hAnsiTheme="minorHAnsi" w:cstheme="minorHAnsi"/>
                <w:spacing w:val="-2"/>
                <w:w w:val="98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-3"/>
                <w:w w:val="98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pacing w:val="-1"/>
                <w:w w:val="98"/>
                <w:sz w:val="22"/>
                <w:szCs w:val="22"/>
              </w:rPr>
              <w:t>a</w:t>
            </w:r>
            <w:r w:rsidRPr="00EC1144">
              <w:rPr>
                <w:rFonts w:asciiTheme="minorHAnsi" w:hAnsiTheme="minorHAnsi" w:cstheme="minorHAnsi"/>
                <w:spacing w:val="-2"/>
                <w:w w:val="98"/>
                <w:sz w:val="22"/>
                <w:szCs w:val="22"/>
              </w:rPr>
              <w:t>l</w:t>
            </w:r>
            <w:r w:rsidRPr="00EC1144">
              <w:rPr>
                <w:rFonts w:asciiTheme="minorHAnsi" w:hAnsiTheme="minorHAnsi" w:cstheme="minorHAnsi"/>
                <w:spacing w:val="-5"/>
                <w:w w:val="98"/>
                <w:sz w:val="22"/>
                <w:szCs w:val="22"/>
              </w:rPr>
              <w:t>-</w:t>
            </w:r>
            <w:r w:rsidRPr="00EC1144">
              <w:rPr>
                <w:rFonts w:asciiTheme="minorHAnsi" w:hAnsiTheme="minorHAnsi" w:cstheme="minorHAnsi"/>
                <w:spacing w:val="-2"/>
                <w:w w:val="98"/>
                <w:sz w:val="22"/>
                <w:szCs w:val="22"/>
              </w:rPr>
              <w:t>s</w:t>
            </w:r>
            <w:r w:rsidRPr="00EC1144">
              <w:rPr>
                <w:rFonts w:asciiTheme="minorHAnsi" w:hAnsiTheme="minorHAnsi" w:cstheme="minorHAnsi"/>
                <w:spacing w:val="-1"/>
                <w:w w:val="98"/>
                <w:sz w:val="22"/>
                <w:szCs w:val="22"/>
              </w:rPr>
              <w:t>p</w:t>
            </w:r>
            <w:r w:rsidRPr="00EC1144">
              <w:rPr>
                <w:rFonts w:asciiTheme="minorHAnsi" w:hAnsiTheme="minorHAnsi" w:cstheme="minorHAnsi"/>
                <w:spacing w:val="-3"/>
                <w:w w:val="98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pacing w:val="-2"/>
                <w:w w:val="98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-3"/>
                <w:w w:val="98"/>
                <w:sz w:val="22"/>
                <w:szCs w:val="22"/>
              </w:rPr>
              <w:t>it</w:t>
            </w:r>
            <w:r w:rsidRPr="00EC1144">
              <w:rPr>
                <w:rFonts w:asciiTheme="minorHAnsi" w:hAnsiTheme="minorHAnsi" w:cstheme="minorHAnsi"/>
                <w:spacing w:val="-1"/>
                <w:w w:val="98"/>
                <w:sz w:val="22"/>
                <w:szCs w:val="22"/>
              </w:rPr>
              <w:t>ed</w:t>
            </w:r>
            <w:r w:rsidRPr="00EC1144">
              <w:rPr>
                <w:rFonts w:asciiTheme="minorHAnsi" w:hAnsiTheme="minorHAnsi" w:cstheme="minorHAnsi"/>
                <w:w w:val="98"/>
                <w:sz w:val="22"/>
                <w:szCs w:val="22"/>
              </w:rPr>
              <w:t>,</w:t>
            </w:r>
            <w:r w:rsidRPr="00EC1144">
              <w:rPr>
                <w:rFonts w:asciiTheme="minorHAnsi" w:hAnsiTheme="minorHAnsi" w:cstheme="minorHAnsi"/>
                <w:spacing w:val="10"/>
                <w:w w:val="98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1"/>
                <w:w w:val="98"/>
                <w:sz w:val="22"/>
                <w:szCs w:val="22"/>
              </w:rPr>
              <w:t>p</w:t>
            </w:r>
            <w:r w:rsidRPr="00EC1144">
              <w:rPr>
                <w:rFonts w:asciiTheme="minorHAnsi" w:hAnsiTheme="minorHAnsi" w:cstheme="minorHAnsi"/>
                <w:spacing w:val="-3"/>
                <w:w w:val="98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pacing w:val="-1"/>
                <w:w w:val="98"/>
                <w:sz w:val="22"/>
                <w:szCs w:val="22"/>
              </w:rPr>
              <w:t>onee</w:t>
            </w:r>
            <w:r w:rsidRPr="00EC1144">
              <w:rPr>
                <w:rFonts w:asciiTheme="minorHAnsi" w:hAnsiTheme="minorHAnsi" w:cstheme="minorHAnsi"/>
                <w:spacing w:val="-2"/>
                <w:w w:val="98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-3"/>
                <w:w w:val="98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pacing w:val="-1"/>
                <w:w w:val="98"/>
                <w:sz w:val="22"/>
                <w:szCs w:val="22"/>
              </w:rPr>
              <w:t>n</w:t>
            </w:r>
            <w:r w:rsidRPr="00EC1144">
              <w:rPr>
                <w:rFonts w:asciiTheme="minorHAnsi" w:hAnsiTheme="minorHAnsi" w:cstheme="minorHAnsi"/>
                <w:w w:val="98"/>
                <w:sz w:val="22"/>
                <w:szCs w:val="22"/>
              </w:rPr>
              <w:t>g</w:t>
            </w:r>
            <w:r w:rsidRPr="00EC1144">
              <w:rPr>
                <w:rFonts w:asciiTheme="minorHAnsi" w:hAnsiTheme="minorHAnsi" w:cstheme="minorHAnsi"/>
                <w:spacing w:val="-5"/>
                <w:w w:val="98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3"/>
                <w:w w:val="98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-1"/>
                <w:w w:val="98"/>
                <w:sz w:val="22"/>
                <w:szCs w:val="22"/>
              </w:rPr>
              <w:t>echno</w:t>
            </w:r>
            <w:r w:rsidRPr="00EC1144">
              <w:rPr>
                <w:rFonts w:asciiTheme="minorHAnsi" w:hAnsiTheme="minorHAnsi" w:cstheme="minorHAnsi"/>
                <w:spacing w:val="-3"/>
                <w:w w:val="98"/>
                <w:sz w:val="22"/>
                <w:szCs w:val="22"/>
              </w:rPr>
              <w:t>l</w:t>
            </w:r>
            <w:r w:rsidRPr="00EC1144">
              <w:rPr>
                <w:rFonts w:asciiTheme="minorHAnsi" w:hAnsiTheme="minorHAnsi" w:cstheme="minorHAnsi"/>
                <w:spacing w:val="-1"/>
                <w:w w:val="98"/>
                <w:sz w:val="22"/>
                <w:szCs w:val="22"/>
              </w:rPr>
              <w:t>o</w:t>
            </w:r>
            <w:r w:rsidRPr="00EC1144">
              <w:rPr>
                <w:rFonts w:asciiTheme="minorHAnsi" w:hAnsiTheme="minorHAnsi" w:cstheme="minorHAnsi"/>
                <w:spacing w:val="-6"/>
                <w:w w:val="98"/>
                <w:sz w:val="22"/>
                <w:szCs w:val="22"/>
              </w:rPr>
              <w:t>g</w:t>
            </w:r>
            <w:r w:rsidRPr="00EC1144">
              <w:rPr>
                <w:rFonts w:asciiTheme="minorHAnsi" w:hAnsiTheme="minorHAnsi" w:cstheme="minorHAnsi"/>
                <w:spacing w:val="-3"/>
                <w:w w:val="98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pacing w:val="-2"/>
                <w:w w:val="98"/>
                <w:sz w:val="22"/>
                <w:szCs w:val="22"/>
              </w:rPr>
              <w:t>s</w:t>
            </w:r>
            <w:r w:rsidRPr="00EC1144">
              <w:rPr>
                <w:rFonts w:asciiTheme="minorHAnsi" w:hAnsiTheme="minorHAnsi" w:cstheme="minorHAnsi"/>
                <w:w w:val="98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-1"/>
                <w:w w:val="98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w</w:t>
            </w:r>
            <w:r w:rsidRPr="00EC114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it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EC1144">
              <w:rPr>
                <w:rFonts w:asciiTheme="minorHAnsi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10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+</w:t>
            </w:r>
            <w:r w:rsidRPr="00EC1144">
              <w:rPr>
                <w:rFonts w:asciiTheme="minorHAnsi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y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ea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EC1144">
              <w:rPr>
                <w:rFonts w:asciiTheme="minorHAnsi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EC1144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1"/>
                <w:w w:val="98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pacing w:val="-4"/>
                <w:w w:val="98"/>
                <w:sz w:val="22"/>
                <w:szCs w:val="22"/>
              </w:rPr>
              <w:t>x</w:t>
            </w:r>
            <w:r w:rsidRPr="00EC1144">
              <w:rPr>
                <w:rFonts w:asciiTheme="minorHAnsi" w:hAnsiTheme="minorHAnsi" w:cstheme="minorHAnsi"/>
                <w:spacing w:val="-1"/>
                <w:w w:val="98"/>
                <w:sz w:val="22"/>
                <w:szCs w:val="22"/>
              </w:rPr>
              <w:t>ecu</w:t>
            </w:r>
            <w:r w:rsidRPr="00EC1144">
              <w:rPr>
                <w:rFonts w:asciiTheme="minorHAnsi" w:hAnsiTheme="minorHAnsi" w:cstheme="minorHAnsi"/>
                <w:spacing w:val="-3"/>
                <w:w w:val="98"/>
                <w:sz w:val="22"/>
                <w:szCs w:val="22"/>
              </w:rPr>
              <w:t>ti</w:t>
            </w:r>
            <w:r w:rsidRPr="00EC1144">
              <w:rPr>
                <w:rFonts w:asciiTheme="minorHAnsi" w:hAnsiTheme="minorHAnsi" w:cstheme="minorHAnsi"/>
                <w:spacing w:val="-4"/>
                <w:w w:val="98"/>
                <w:sz w:val="22"/>
                <w:szCs w:val="22"/>
              </w:rPr>
              <w:t>v</w:t>
            </w:r>
            <w:r w:rsidRPr="00EC1144">
              <w:rPr>
                <w:rFonts w:asciiTheme="minorHAnsi" w:hAnsiTheme="minorHAnsi" w:cstheme="minorHAnsi"/>
                <w:spacing w:val="1"/>
                <w:w w:val="98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pacing w:val="-5"/>
                <w:w w:val="98"/>
                <w:sz w:val="22"/>
                <w:szCs w:val="22"/>
              </w:rPr>
              <w:t>-</w:t>
            </w:r>
            <w:r w:rsidRPr="00EC1144">
              <w:rPr>
                <w:rFonts w:asciiTheme="minorHAnsi" w:hAnsiTheme="minorHAnsi" w:cstheme="minorHAnsi"/>
                <w:spacing w:val="-3"/>
                <w:w w:val="98"/>
                <w:sz w:val="22"/>
                <w:szCs w:val="22"/>
              </w:rPr>
              <w:t>l</w:t>
            </w:r>
            <w:r w:rsidRPr="00EC1144">
              <w:rPr>
                <w:rFonts w:asciiTheme="minorHAnsi" w:hAnsiTheme="minorHAnsi" w:cstheme="minorHAnsi"/>
                <w:spacing w:val="-1"/>
                <w:w w:val="98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pacing w:val="-4"/>
                <w:w w:val="98"/>
                <w:sz w:val="22"/>
                <w:szCs w:val="22"/>
              </w:rPr>
              <w:t>v</w:t>
            </w:r>
            <w:r w:rsidRPr="00EC1144">
              <w:rPr>
                <w:rFonts w:asciiTheme="minorHAnsi" w:hAnsiTheme="minorHAnsi" w:cstheme="minorHAnsi"/>
                <w:spacing w:val="-1"/>
                <w:w w:val="98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w w:val="98"/>
                <w:sz w:val="22"/>
                <w:szCs w:val="22"/>
              </w:rPr>
              <w:t>l</w:t>
            </w:r>
            <w:r w:rsidRPr="00EC1144">
              <w:rPr>
                <w:rFonts w:asciiTheme="minorHAnsi" w:hAnsiTheme="minorHAnsi" w:cstheme="minorHAnsi"/>
                <w:spacing w:val="-2"/>
                <w:w w:val="98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1"/>
                <w:w w:val="98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pacing w:val="-4"/>
                <w:w w:val="98"/>
                <w:sz w:val="22"/>
                <w:szCs w:val="22"/>
              </w:rPr>
              <w:t>x</w:t>
            </w:r>
            <w:r w:rsidRPr="00EC1144">
              <w:rPr>
                <w:rFonts w:asciiTheme="minorHAnsi" w:hAnsiTheme="minorHAnsi" w:cstheme="minorHAnsi"/>
                <w:spacing w:val="-1"/>
                <w:w w:val="98"/>
                <w:sz w:val="22"/>
                <w:szCs w:val="22"/>
              </w:rPr>
              <w:t>pe</w:t>
            </w:r>
            <w:r w:rsidRPr="00EC1144">
              <w:rPr>
                <w:rFonts w:asciiTheme="minorHAnsi" w:hAnsiTheme="minorHAnsi" w:cstheme="minorHAnsi"/>
                <w:spacing w:val="-2"/>
                <w:w w:val="98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-3"/>
                <w:w w:val="98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pacing w:val="-1"/>
                <w:w w:val="98"/>
                <w:sz w:val="22"/>
                <w:szCs w:val="22"/>
              </w:rPr>
              <w:t>enc</w:t>
            </w:r>
            <w:r w:rsidRPr="00EC1144">
              <w:rPr>
                <w:rFonts w:asciiTheme="minorHAnsi" w:hAnsiTheme="minorHAnsi" w:cstheme="minorHAnsi"/>
                <w:w w:val="98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pacing w:val="-3"/>
                <w:w w:val="98"/>
                <w:sz w:val="22"/>
                <w:szCs w:val="22"/>
              </w:rPr>
              <w:t xml:space="preserve"> i</w:t>
            </w:r>
            <w:r w:rsidRPr="00EC1144">
              <w:rPr>
                <w:rFonts w:asciiTheme="minorHAnsi" w:hAnsiTheme="minorHAnsi" w:cstheme="minorHAnsi"/>
                <w:spacing w:val="-1"/>
                <w:w w:val="98"/>
                <w:sz w:val="22"/>
                <w:szCs w:val="22"/>
              </w:rPr>
              <w:t>den</w:t>
            </w:r>
            <w:r w:rsidRPr="00EC1144">
              <w:rPr>
                <w:rFonts w:asciiTheme="minorHAnsi" w:hAnsiTheme="minorHAnsi" w:cstheme="minorHAnsi"/>
                <w:spacing w:val="-3"/>
                <w:w w:val="98"/>
                <w:sz w:val="22"/>
                <w:szCs w:val="22"/>
              </w:rPr>
              <w:t>ti</w:t>
            </w:r>
            <w:r w:rsidRPr="00EC1144">
              <w:rPr>
                <w:rFonts w:asciiTheme="minorHAnsi" w:hAnsiTheme="minorHAnsi" w:cstheme="minorHAnsi"/>
                <w:spacing w:val="-2"/>
                <w:w w:val="98"/>
                <w:sz w:val="22"/>
                <w:szCs w:val="22"/>
              </w:rPr>
              <w:t>f</w:t>
            </w:r>
            <w:r w:rsidRPr="00EC1144">
              <w:rPr>
                <w:rFonts w:asciiTheme="minorHAnsi" w:hAnsiTheme="minorHAnsi" w:cstheme="minorHAnsi"/>
                <w:spacing w:val="-6"/>
                <w:w w:val="98"/>
                <w:sz w:val="22"/>
                <w:szCs w:val="22"/>
              </w:rPr>
              <w:t>y</w:t>
            </w:r>
            <w:r w:rsidRPr="00EC1144">
              <w:rPr>
                <w:rFonts w:asciiTheme="minorHAnsi" w:hAnsiTheme="minorHAnsi" w:cstheme="minorHAnsi"/>
                <w:spacing w:val="-3"/>
                <w:w w:val="98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pacing w:val="-1"/>
                <w:w w:val="98"/>
                <w:sz w:val="22"/>
                <w:szCs w:val="22"/>
              </w:rPr>
              <w:t>n</w:t>
            </w:r>
            <w:r w:rsidRPr="00EC1144">
              <w:rPr>
                <w:rFonts w:asciiTheme="minorHAnsi" w:hAnsiTheme="minorHAnsi" w:cstheme="minorHAnsi"/>
                <w:spacing w:val="-6"/>
                <w:w w:val="98"/>
                <w:sz w:val="22"/>
                <w:szCs w:val="22"/>
              </w:rPr>
              <w:t>g</w:t>
            </w:r>
            <w:r w:rsidRPr="00EC1144">
              <w:rPr>
                <w:rFonts w:asciiTheme="minorHAnsi" w:hAnsiTheme="minorHAnsi" w:cstheme="minorHAnsi"/>
                <w:w w:val="98"/>
                <w:sz w:val="22"/>
                <w:szCs w:val="22"/>
              </w:rPr>
              <w:t>,</w:t>
            </w:r>
            <w:r w:rsidRPr="00EC1144">
              <w:rPr>
                <w:rFonts w:asciiTheme="minorHAnsi" w:hAnsiTheme="minorHAnsi" w:cstheme="minorHAnsi"/>
                <w:spacing w:val="-4"/>
                <w:w w:val="98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1"/>
                <w:w w:val="98"/>
                <w:sz w:val="22"/>
                <w:szCs w:val="22"/>
              </w:rPr>
              <w:t>qua</w:t>
            </w:r>
            <w:r w:rsidRPr="00EC1144">
              <w:rPr>
                <w:rFonts w:asciiTheme="minorHAnsi" w:hAnsiTheme="minorHAnsi" w:cstheme="minorHAnsi"/>
                <w:spacing w:val="-3"/>
                <w:w w:val="98"/>
                <w:sz w:val="22"/>
                <w:szCs w:val="22"/>
              </w:rPr>
              <w:t>li</w:t>
            </w:r>
            <w:r w:rsidRPr="00EC1144">
              <w:rPr>
                <w:rFonts w:asciiTheme="minorHAnsi" w:hAnsiTheme="minorHAnsi" w:cstheme="minorHAnsi"/>
                <w:spacing w:val="-2"/>
                <w:w w:val="98"/>
                <w:sz w:val="22"/>
                <w:szCs w:val="22"/>
              </w:rPr>
              <w:t>f</w:t>
            </w:r>
            <w:r w:rsidRPr="00EC1144">
              <w:rPr>
                <w:rFonts w:asciiTheme="minorHAnsi" w:hAnsiTheme="minorHAnsi" w:cstheme="minorHAnsi"/>
                <w:spacing w:val="-6"/>
                <w:w w:val="98"/>
                <w:sz w:val="22"/>
                <w:szCs w:val="22"/>
              </w:rPr>
              <w:t>y</w:t>
            </w:r>
            <w:r w:rsidRPr="00EC1144">
              <w:rPr>
                <w:rFonts w:asciiTheme="minorHAnsi" w:hAnsiTheme="minorHAnsi" w:cstheme="minorHAnsi"/>
                <w:spacing w:val="-3"/>
                <w:w w:val="98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pacing w:val="-1"/>
                <w:w w:val="98"/>
                <w:sz w:val="22"/>
                <w:szCs w:val="22"/>
              </w:rPr>
              <w:t>n</w:t>
            </w:r>
            <w:r w:rsidRPr="00EC1144">
              <w:rPr>
                <w:rFonts w:asciiTheme="minorHAnsi" w:hAnsiTheme="minorHAnsi" w:cstheme="minorHAnsi"/>
                <w:spacing w:val="-6"/>
                <w:w w:val="98"/>
                <w:sz w:val="22"/>
                <w:szCs w:val="22"/>
              </w:rPr>
              <w:t>g</w:t>
            </w:r>
            <w:r w:rsidRPr="00EC1144">
              <w:rPr>
                <w:rFonts w:asciiTheme="minorHAnsi" w:hAnsiTheme="minorHAnsi" w:cstheme="minorHAnsi"/>
                <w:w w:val="98"/>
                <w:sz w:val="22"/>
                <w:szCs w:val="22"/>
              </w:rPr>
              <w:t>,</w:t>
            </w:r>
            <w:r w:rsidRPr="00EC1144">
              <w:rPr>
                <w:rFonts w:asciiTheme="minorHAnsi" w:hAnsiTheme="minorHAnsi" w:cstheme="minorHAnsi"/>
                <w:spacing w:val="-4"/>
                <w:w w:val="98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bu</w:t>
            </w:r>
            <w:r w:rsidRPr="00EC114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il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EC114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 xml:space="preserve">g 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con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en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EC1144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an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p</w:t>
            </w:r>
            <w:r w:rsidRPr="00EC114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l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en</w:t>
            </w:r>
            <w:r w:rsidRPr="00EC114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ti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EC1144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enab</w:t>
            </w:r>
            <w:r w:rsidRPr="00EC114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li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EC1144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echno</w:t>
            </w:r>
            <w:r w:rsidRPr="00EC114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l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EC114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g</w:t>
            </w:r>
            <w:r w:rsidRPr="00EC114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EC1144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an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en</w:t>
            </w:r>
            <w:r w:rsidRPr="00EC114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p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EC114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y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EC114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EC1144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ha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ac</w:t>
            </w:r>
            <w:r w:rsidRPr="00EC114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ilit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EC114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us</w:t>
            </w:r>
            <w:r w:rsidRPr="00EC114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ne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EC1144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p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oce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ss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EC1144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an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EC114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EC114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EC114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g</w:t>
            </w:r>
            <w:r w:rsidRPr="00EC114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 xml:space="preserve">c 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ob</w:t>
            </w:r>
            <w:r w:rsidRPr="00EC114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j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EC114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ti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v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EC1144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P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w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rf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EC1144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en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EC1144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echno</w:t>
            </w:r>
            <w:r w:rsidRPr="00EC114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l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EC114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g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EC1144">
              <w:rPr>
                <w:rFonts w:asciiTheme="minorHAnsi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vi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EC114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EC1144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an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us</w:t>
            </w:r>
            <w:r w:rsidRPr="00EC114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ne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EC1144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acu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EC1144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EC114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lt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EC1144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con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EC114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EC114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en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de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v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l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op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en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-16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EC114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po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w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rf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EC1144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bu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EC114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ne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 xml:space="preserve">s </w:t>
            </w:r>
            <w:r w:rsidRPr="00EC1144">
              <w:rPr>
                <w:rFonts w:asciiTheme="minorHAnsi" w:hAnsiTheme="minorHAnsi" w:cstheme="minorHAnsi"/>
                <w:spacing w:val="-2"/>
                <w:w w:val="98"/>
                <w:sz w:val="22"/>
                <w:szCs w:val="22"/>
              </w:rPr>
              <w:t>s</w:t>
            </w:r>
            <w:r w:rsidRPr="00EC1144">
              <w:rPr>
                <w:rFonts w:asciiTheme="minorHAnsi" w:hAnsiTheme="minorHAnsi" w:cstheme="minorHAnsi"/>
                <w:spacing w:val="-3"/>
                <w:w w:val="98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-2"/>
                <w:w w:val="98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-1"/>
                <w:w w:val="98"/>
                <w:sz w:val="22"/>
                <w:szCs w:val="22"/>
              </w:rPr>
              <w:t>a</w:t>
            </w:r>
            <w:r w:rsidRPr="00EC1144">
              <w:rPr>
                <w:rFonts w:asciiTheme="minorHAnsi" w:hAnsiTheme="minorHAnsi" w:cstheme="minorHAnsi"/>
                <w:spacing w:val="-3"/>
                <w:w w:val="98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-1"/>
                <w:w w:val="98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pacing w:val="-6"/>
                <w:w w:val="98"/>
                <w:sz w:val="22"/>
                <w:szCs w:val="22"/>
              </w:rPr>
              <w:t>g</w:t>
            </w:r>
            <w:r w:rsidRPr="00EC1144">
              <w:rPr>
                <w:rFonts w:asciiTheme="minorHAnsi" w:hAnsiTheme="minorHAnsi" w:cstheme="minorHAnsi"/>
                <w:spacing w:val="-3"/>
                <w:w w:val="98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pacing w:val="-1"/>
                <w:w w:val="98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w w:val="98"/>
                <w:sz w:val="22"/>
                <w:szCs w:val="22"/>
              </w:rPr>
              <w:t>s</w:t>
            </w:r>
            <w:r w:rsidRPr="00EC1144">
              <w:rPr>
                <w:rFonts w:asciiTheme="minorHAnsi" w:hAnsiTheme="minorHAnsi" w:cstheme="minorHAnsi"/>
                <w:spacing w:val="-7"/>
                <w:w w:val="98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2"/>
                <w:w w:val="98"/>
                <w:sz w:val="22"/>
                <w:szCs w:val="22"/>
              </w:rPr>
              <w:t>s</w:t>
            </w:r>
            <w:r w:rsidRPr="00EC1144">
              <w:rPr>
                <w:rFonts w:asciiTheme="minorHAnsi" w:hAnsiTheme="minorHAnsi" w:cstheme="minorHAnsi"/>
                <w:spacing w:val="-1"/>
                <w:w w:val="98"/>
                <w:sz w:val="22"/>
                <w:szCs w:val="22"/>
              </w:rPr>
              <w:t>uppo</w:t>
            </w:r>
            <w:r w:rsidRPr="00EC1144">
              <w:rPr>
                <w:rFonts w:asciiTheme="minorHAnsi" w:hAnsiTheme="minorHAnsi" w:cstheme="minorHAnsi"/>
                <w:spacing w:val="-2"/>
                <w:w w:val="98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-3"/>
                <w:w w:val="98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-1"/>
                <w:w w:val="98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w w:val="98"/>
                <w:sz w:val="22"/>
                <w:szCs w:val="22"/>
              </w:rPr>
              <w:t>d</w:t>
            </w:r>
            <w:r w:rsidRPr="00EC1144">
              <w:rPr>
                <w:rFonts w:asciiTheme="minorHAnsi" w:hAnsiTheme="minorHAnsi" w:cstheme="minorHAnsi"/>
                <w:spacing w:val="-6"/>
                <w:w w:val="98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1"/>
                <w:w w:val="98"/>
                <w:sz w:val="22"/>
                <w:szCs w:val="22"/>
              </w:rPr>
              <w:t>b</w:t>
            </w:r>
            <w:r w:rsidRPr="00EC1144">
              <w:rPr>
                <w:rFonts w:asciiTheme="minorHAnsi" w:hAnsiTheme="minorHAnsi" w:cstheme="minorHAnsi"/>
                <w:w w:val="98"/>
                <w:sz w:val="22"/>
                <w:szCs w:val="22"/>
              </w:rPr>
              <w:t>y</w:t>
            </w:r>
            <w:r w:rsidRPr="00EC1144">
              <w:rPr>
                <w:rFonts w:asciiTheme="minorHAnsi" w:hAnsiTheme="minorHAnsi" w:cstheme="minorHAnsi"/>
                <w:spacing w:val="-17"/>
                <w:w w:val="98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1"/>
                <w:w w:val="98"/>
                <w:sz w:val="22"/>
                <w:szCs w:val="22"/>
              </w:rPr>
              <w:t>co</w:t>
            </w:r>
            <w:r w:rsidRPr="00EC1144">
              <w:rPr>
                <w:rFonts w:asciiTheme="minorHAnsi" w:hAnsiTheme="minorHAnsi" w:cstheme="minorHAnsi"/>
                <w:spacing w:val="-2"/>
                <w:w w:val="98"/>
                <w:sz w:val="22"/>
                <w:szCs w:val="22"/>
              </w:rPr>
              <w:t>st</w:t>
            </w:r>
            <w:r w:rsidRPr="00EC1144">
              <w:rPr>
                <w:rFonts w:asciiTheme="minorHAnsi" w:hAnsiTheme="minorHAnsi" w:cstheme="minorHAnsi"/>
                <w:spacing w:val="-5"/>
                <w:w w:val="98"/>
                <w:sz w:val="22"/>
                <w:szCs w:val="22"/>
              </w:rPr>
              <w:t>-</w:t>
            </w:r>
            <w:r w:rsidRPr="00EC1144">
              <w:rPr>
                <w:rFonts w:asciiTheme="minorHAnsi" w:hAnsiTheme="minorHAnsi" w:cstheme="minorHAnsi"/>
                <w:spacing w:val="-1"/>
                <w:w w:val="98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pacing w:val="-2"/>
                <w:w w:val="98"/>
                <w:sz w:val="22"/>
                <w:szCs w:val="22"/>
              </w:rPr>
              <w:t>ff</w:t>
            </w:r>
            <w:r w:rsidRPr="00EC1144">
              <w:rPr>
                <w:rFonts w:asciiTheme="minorHAnsi" w:hAnsiTheme="minorHAnsi" w:cstheme="minorHAnsi"/>
                <w:spacing w:val="-1"/>
                <w:w w:val="98"/>
                <w:sz w:val="22"/>
                <w:szCs w:val="22"/>
              </w:rPr>
              <w:t>ec</w:t>
            </w:r>
            <w:r w:rsidRPr="00EC1144">
              <w:rPr>
                <w:rFonts w:asciiTheme="minorHAnsi" w:hAnsiTheme="minorHAnsi" w:cstheme="minorHAnsi"/>
                <w:spacing w:val="-3"/>
                <w:w w:val="98"/>
                <w:sz w:val="22"/>
                <w:szCs w:val="22"/>
              </w:rPr>
              <w:t>ti</w:t>
            </w:r>
            <w:r w:rsidRPr="00EC1144">
              <w:rPr>
                <w:rFonts w:asciiTheme="minorHAnsi" w:hAnsiTheme="minorHAnsi" w:cstheme="minorHAnsi"/>
                <w:spacing w:val="-4"/>
                <w:w w:val="98"/>
                <w:sz w:val="22"/>
                <w:szCs w:val="22"/>
              </w:rPr>
              <w:t>v</w:t>
            </w:r>
            <w:r w:rsidRPr="00EC1144">
              <w:rPr>
                <w:rFonts w:asciiTheme="minorHAnsi" w:hAnsiTheme="minorHAnsi" w:cstheme="minorHAnsi"/>
                <w:spacing w:val="-1"/>
                <w:w w:val="98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w w:val="98"/>
                <w:sz w:val="22"/>
                <w:szCs w:val="22"/>
              </w:rPr>
              <w:t>,</w:t>
            </w:r>
            <w:r w:rsidRPr="00EC1144">
              <w:rPr>
                <w:rFonts w:asciiTheme="minorHAnsi" w:hAnsiTheme="minorHAnsi" w:cstheme="minorHAnsi"/>
                <w:spacing w:val="-4"/>
                <w:w w:val="98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1"/>
                <w:w w:val="98"/>
                <w:sz w:val="22"/>
                <w:szCs w:val="22"/>
              </w:rPr>
              <w:t>h</w:t>
            </w:r>
            <w:r w:rsidRPr="00EC1144">
              <w:rPr>
                <w:rFonts w:asciiTheme="minorHAnsi" w:hAnsiTheme="minorHAnsi" w:cstheme="minorHAnsi"/>
                <w:spacing w:val="-3"/>
                <w:w w:val="98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pacing w:val="-6"/>
                <w:w w:val="98"/>
                <w:sz w:val="22"/>
                <w:szCs w:val="22"/>
              </w:rPr>
              <w:t>g</w:t>
            </w:r>
            <w:r w:rsidRPr="00EC1144">
              <w:rPr>
                <w:rFonts w:asciiTheme="minorHAnsi" w:hAnsiTheme="minorHAnsi" w:cstheme="minorHAnsi"/>
                <w:spacing w:val="-1"/>
                <w:w w:val="98"/>
                <w:sz w:val="22"/>
                <w:szCs w:val="22"/>
              </w:rPr>
              <w:t>h</w:t>
            </w:r>
            <w:r w:rsidRPr="00EC1144">
              <w:rPr>
                <w:rFonts w:asciiTheme="minorHAnsi" w:hAnsiTheme="minorHAnsi" w:cstheme="minorHAnsi"/>
                <w:spacing w:val="-5"/>
                <w:w w:val="98"/>
                <w:sz w:val="22"/>
                <w:szCs w:val="22"/>
              </w:rPr>
              <w:t>-</w:t>
            </w:r>
            <w:r w:rsidRPr="00EC1144">
              <w:rPr>
                <w:rFonts w:asciiTheme="minorHAnsi" w:hAnsiTheme="minorHAnsi" w:cstheme="minorHAnsi"/>
                <w:spacing w:val="-1"/>
                <w:w w:val="98"/>
                <w:sz w:val="22"/>
                <w:szCs w:val="22"/>
              </w:rPr>
              <w:t>pe</w:t>
            </w:r>
            <w:r w:rsidRPr="00EC1144">
              <w:rPr>
                <w:rFonts w:asciiTheme="minorHAnsi" w:hAnsiTheme="minorHAnsi" w:cstheme="minorHAnsi"/>
                <w:spacing w:val="-2"/>
                <w:w w:val="98"/>
                <w:sz w:val="22"/>
                <w:szCs w:val="22"/>
              </w:rPr>
              <w:t>rf</w:t>
            </w:r>
            <w:r w:rsidRPr="00EC1144">
              <w:rPr>
                <w:rFonts w:asciiTheme="minorHAnsi" w:hAnsiTheme="minorHAnsi" w:cstheme="minorHAnsi"/>
                <w:spacing w:val="-1"/>
                <w:w w:val="98"/>
                <w:sz w:val="22"/>
                <w:szCs w:val="22"/>
              </w:rPr>
              <w:t>o</w:t>
            </w:r>
            <w:r w:rsidRPr="00EC1144">
              <w:rPr>
                <w:rFonts w:asciiTheme="minorHAnsi" w:hAnsiTheme="minorHAnsi" w:cstheme="minorHAnsi"/>
                <w:spacing w:val="-2"/>
                <w:w w:val="98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-4"/>
                <w:w w:val="98"/>
                <w:sz w:val="22"/>
                <w:szCs w:val="22"/>
              </w:rPr>
              <w:t>m</w:t>
            </w:r>
            <w:r w:rsidRPr="00EC1144">
              <w:rPr>
                <w:rFonts w:asciiTheme="minorHAnsi" w:hAnsiTheme="minorHAnsi" w:cstheme="minorHAnsi"/>
                <w:spacing w:val="-1"/>
                <w:w w:val="98"/>
                <w:sz w:val="22"/>
                <w:szCs w:val="22"/>
              </w:rPr>
              <w:t>anc</w:t>
            </w:r>
            <w:r w:rsidRPr="00EC1144">
              <w:rPr>
                <w:rFonts w:asciiTheme="minorHAnsi" w:hAnsiTheme="minorHAnsi" w:cstheme="minorHAnsi"/>
                <w:w w:val="98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pacing w:val="-1"/>
                <w:w w:val="98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-19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3"/>
                <w:w w:val="98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pacing w:val="-1"/>
                <w:w w:val="98"/>
                <w:sz w:val="22"/>
                <w:szCs w:val="22"/>
              </w:rPr>
              <w:t>n</w:t>
            </w:r>
            <w:r w:rsidRPr="00EC1144">
              <w:rPr>
                <w:rFonts w:asciiTheme="minorHAnsi" w:hAnsiTheme="minorHAnsi" w:cstheme="minorHAnsi"/>
                <w:spacing w:val="-2"/>
                <w:w w:val="98"/>
                <w:sz w:val="22"/>
                <w:szCs w:val="22"/>
              </w:rPr>
              <w:t>fr</w:t>
            </w:r>
            <w:r w:rsidRPr="00EC1144">
              <w:rPr>
                <w:rFonts w:asciiTheme="minorHAnsi" w:hAnsiTheme="minorHAnsi" w:cstheme="minorHAnsi"/>
                <w:spacing w:val="-1"/>
                <w:w w:val="98"/>
                <w:sz w:val="22"/>
                <w:szCs w:val="22"/>
              </w:rPr>
              <w:t>a</w:t>
            </w:r>
            <w:r w:rsidRPr="00EC1144">
              <w:rPr>
                <w:rFonts w:asciiTheme="minorHAnsi" w:hAnsiTheme="minorHAnsi" w:cstheme="minorHAnsi"/>
                <w:spacing w:val="-2"/>
                <w:w w:val="98"/>
                <w:sz w:val="22"/>
                <w:szCs w:val="22"/>
              </w:rPr>
              <w:t>s</w:t>
            </w:r>
            <w:r w:rsidRPr="00EC1144">
              <w:rPr>
                <w:rFonts w:asciiTheme="minorHAnsi" w:hAnsiTheme="minorHAnsi" w:cstheme="minorHAnsi"/>
                <w:spacing w:val="-3"/>
                <w:w w:val="98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-2"/>
                <w:w w:val="98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-1"/>
                <w:w w:val="98"/>
                <w:sz w:val="22"/>
                <w:szCs w:val="22"/>
              </w:rPr>
              <w:t>uc</w:t>
            </w:r>
            <w:r w:rsidRPr="00EC1144">
              <w:rPr>
                <w:rFonts w:asciiTheme="minorHAnsi" w:hAnsiTheme="minorHAnsi" w:cstheme="minorHAnsi"/>
                <w:spacing w:val="-3"/>
                <w:w w:val="98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-1"/>
                <w:w w:val="98"/>
                <w:sz w:val="22"/>
                <w:szCs w:val="22"/>
              </w:rPr>
              <w:t>u</w:t>
            </w:r>
            <w:r w:rsidRPr="00EC1144">
              <w:rPr>
                <w:rFonts w:asciiTheme="minorHAnsi" w:hAnsiTheme="minorHAnsi" w:cstheme="minorHAnsi"/>
                <w:spacing w:val="-2"/>
                <w:w w:val="98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-1"/>
                <w:w w:val="98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w w:val="98"/>
                <w:sz w:val="22"/>
                <w:szCs w:val="22"/>
              </w:rPr>
              <w:t>s</w:t>
            </w:r>
            <w:r w:rsidRPr="00EC1144">
              <w:rPr>
                <w:rFonts w:asciiTheme="minorHAnsi" w:hAnsiTheme="minorHAnsi" w:cstheme="minorHAnsi"/>
                <w:spacing w:val="-3"/>
                <w:w w:val="98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an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EC1144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1"/>
                <w:w w:val="98"/>
                <w:sz w:val="22"/>
                <w:szCs w:val="22"/>
              </w:rPr>
              <w:t>app</w:t>
            </w:r>
            <w:r w:rsidRPr="00EC1144">
              <w:rPr>
                <w:rFonts w:asciiTheme="minorHAnsi" w:hAnsiTheme="minorHAnsi" w:cstheme="minorHAnsi"/>
                <w:spacing w:val="-3"/>
                <w:w w:val="98"/>
                <w:sz w:val="22"/>
                <w:szCs w:val="22"/>
              </w:rPr>
              <w:t>li</w:t>
            </w:r>
            <w:r w:rsidRPr="00EC1144">
              <w:rPr>
                <w:rFonts w:asciiTheme="minorHAnsi" w:hAnsiTheme="minorHAnsi" w:cstheme="minorHAnsi"/>
                <w:spacing w:val="-1"/>
                <w:w w:val="98"/>
                <w:sz w:val="22"/>
                <w:szCs w:val="22"/>
              </w:rPr>
              <w:t>ca</w:t>
            </w:r>
            <w:r w:rsidRPr="00EC1144">
              <w:rPr>
                <w:rFonts w:asciiTheme="minorHAnsi" w:hAnsiTheme="minorHAnsi" w:cstheme="minorHAnsi"/>
                <w:spacing w:val="-3"/>
                <w:w w:val="98"/>
                <w:sz w:val="22"/>
                <w:szCs w:val="22"/>
              </w:rPr>
              <w:t>ti</w:t>
            </w:r>
            <w:r w:rsidRPr="00EC1144">
              <w:rPr>
                <w:rFonts w:asciiTheme="minorHAnsi" w:hAnsiTheme="minorHAnsi" w:cstheme="minorHAnsi"/>
                <w:spacing w:val="-1"/>
                <w:w w:val="98"/>
                <w:sz w:val="22"/>
                <w:szCs w:val="22"/>
              </w:rPr>
              <w:t>on</w:t>
            </w:r>
            <w:r w:rsidRPr="00EC1144">
              <w:rPr>
                <w:rFonts w:asciiTheme="minorHAnsi" w:hAnsiTheme="minorHAnsi" w:cstheme="minorHAnsi"/>
                <w:spacing w:val="-2"/>
                <w:w w:val="98"/>
                <w:sz w:val="22"/>
                <w:szCs w:val="22"/>
              </w:rPr>
              <w:t>s</w:t>
            </w:r>
            <w:r w:rsidRPr="00EC1144">
              <w:rPr>
                <w:rFonts w:asciiTheme="minorHAnsi" w:hAnsiTheme="minorHAnsi" w:cstheme="minorHAnsi"/>
                <w:w w:val="98"/>
                <w:sz w:val="22"/>
                <w:szCs w:val="22"/>
              </w:rPr>
              <w:t>.</w:t>
            </w:r>
            <w:r w:rsidRPr="00EC1144">
              <w:rPr>
                <w:rFonts w:asciiTheme="minorHAnsi" w:hAnsiTheme="minorHAnsi" w:cstheme="minorHAnsi"/>
                <w:spacing w:val="-5"/>
                <w:w w:val="98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B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oa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EC1144">
              <w:rPr>
                <w:rFonts w:asciiTheme="minorHAnsi" w:hAnsiTheme="minorHAnsi" w:cstheme="minorHAnsi"/>
                <w:spacing w:val="-20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1"/>
                <w:w w:val="98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pacing w:val="-4"/>
                <w:w w:val="98"/>
                <w:sz w:val="22"/>
                <w:szCs w:val="22"/>
              </w:rPr>
              <w:t>x</w:t>
            </w:r>
            <w:r w:rsidRPr="00EC1144">
              <w:rPr>
                <w:rFonts w:asciiTheme="minorHAnsi" w:hAnsiTheme="minorHAnsi" w:cstheme="minorHAnsi"/>
                <w:spacing w:val="-1"/>
                <w:w w:val="98"/>
                <w:sz w:val="22"/>
                <w:szCs w:val="22"/>
              </w:rPr>
              <w:t>pe</w:t>
            </w:r>
            <w:r w:rsidRPr="00EC1144">
              <w:rPr>
                <w:rFonts w:asciiTheme="minorHAnsi" w:hAnsiTheme="minorHAnsi" w:cstheme="minorHAnsi"/>
                <w:spacing w:val="-2"/>
                <w:w w:val="98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-3"/>
                <w:w w:val="98"/>
                <w:sz w:val="22"/>
                <w:szCs w:val="22"/>
              </w:rPr>
              <w:t>ti</w:t>
            </w:r>
            <w:r w:rsidRPr="00EC1144">
              <w:rPr>
                <w:rFonts w:asciiTheme="minorHAnsi" w:hAnsiTheme="minorHAnsi" w:cstheme="minorHAnsi"/>
                <w:spacing w:val="-4"/>
                <w:w w:val="98"/>
                <w:sz w:val="22"/>
                <w:szCs w:val="22"/>
              </w:rPr>
              <w:t>s</w:t>
            </w:r>
            <w:r w:rsidRPr="00EC1144">
              <w:rPr>
                <w:rFonts w:asciiTheme="minorHAnsi" w:hAnsiTheme="minorHAnsi" w:cstheme="minorHAnsi"/>
                <w:w w:val="98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pacing w:val="-13"/>
                <w:w w:val="98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5"/>
                <w:w w:val="98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w w:val="98"/>
                <w:sz w:val="22"/>
                <w:szCs w:val="22"/>
              </w:rPr>
              <w:t>n</w:t>
            </w:r>
            <w:r w:rsidRPr="00EC1144">
              <w:rPr>
                <w:rFonts w:asciiTheme="minorHAnsi" w:hAnsiTheme="minorHAnsi" w:cstheme="minorHAnsi"/>
                <w:spacing w:val="-17"/>
                <w:w w:val="98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7"/>
                <w:w w:val="98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pacing w:val="-5"/>
                <w:w w:val="98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w w:val="98"/>
                <w:sz w:val="22"/>
                <w:szCs w:val="22"/>
              </w:rPr>
              <w:t>,</w:t>
            </w:r>
            <w:r w:rsidRPr="00EC1144">
              <w:rPr>
                <w:rFonts w:asciiTheme="minorHAnsi" w:hAnsiTheme="minorHAnsi" w:cstheme="minorHAnsi"/>
                <w:spacing w:val="-18"/>
                <w:w w:val="98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4"/>
                <w:w w:val="98"/>
                <w:sz w:val="22"/>
                <w:szCs w:val="22"/>
              </w:rPr>
              <w:t>ne</w:t>
            </w:r>
            <w:r w:rsidRPr="00EC1144">
              <w:rPr>
                <w:rFonts w:asciiTheme="minorHAnsi" w:hAnsiTheme="minorHAnsi" w:cstheme="minorHAnsi"/>
                <w:spacing w:val="-5"/>
                <w:w w:val="98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-4"/>
                <w:w w:val="98"/>
                <w:sz w:val="22"/>
                <w:szCs w:val="22"/>
              </w:rPr>
              <w:t>wo</w:t>
            </w:r>
            <w:r w:rsidRPr="00EC1144">
              <w:rPr>
                <w:rFonts w:asciiTheme="minorHAnsi" w:hAnsiTheme="minorHAnsi" w:cstheme="minorHAnsi"/>
                <w:spacing w:val="-5"/>
                <w:w w:val="98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-6"/>
                <w:w w:val="98"/>
                <w:sz w:val="22"/>
                <w:szCs w:val="22"/>
              </w:rPr>
              <w:t>k</w:t>
            </w:r>
            <w:r w:rsidRPr="00EC1144">
              <w:rPr>
                <w:rFonts w:asciiTheme="minorHAnsi" w:hAnsiTheme="minorHAnsi" w:cstheme="minorHAnsi"/>
                <w:w w:val="98"/>
                <w:sz w:val="22"/>
                <w:szCs w:val="22"/>
              </w:rPr>
              <w:t>,</w:t>
            </w:r>
            <w:r w:rsidRPr="00EC1144">
              <w:rPr>
                <w:rFonts w:asciiTheme="minorHAnsi" w:hAnsiTheme="minorHAnsi" w:cstheme="minorHAnsi"/>
                <w:spacing w:val="-13"/>
                <w:w w:val="98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nd </w:t>
            </w:r>
            <w:r w:rsidRPr="00EC1144">
              <w:rPr>
                <w:rFonts w:asciiTheme="minorHAnsi" w:hAnsiTheme="minorHAnsi" w:cstheme="minorHAnsi"/>
                <w:spacing w:val="-3"/>
                <w:w w:val="98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-1"/>
                <w:w w:val="98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pacing w:val="-3"/>
                <w:w w:val="98"/>
                <w:sz w:val="22"/>
                <w:szCs w:val="22"/>
              </w:rPr>
              <w:t>l</w:t>
            </w:r>
            <w:r w:rsidRPr="00EC1144">
              <w:rPr>
                <w:rFonts w:asciiTheme="minorHAnsi" w:hAnsiTheme="minorHAnsi" w:cstheme="minorHAnsi"/>
                <w:spacing w:val="-1"/>
                <w:w w:val="98"/>
                <w:sz w:val="22"/>
                <w:szCs w:val="22"/>
              </w:rPr>
              <w:t>eco</w:t>
            </w:r>
            <w:r w:rsidRPr="00EC1144">
              <w:rPr>
                <w:rFonts w:asciiTheme="minorHAnsi" w:hAnsiTheme="minorHAnsi" w:cstheme="minorHAnsi"/>
                <w:spacing w:val="-4"/>
                <w:w w:val="98"/>
                <w:sz w:val="22"/>
                <w:szCs w:val="22"/>
              </w:rPr>
              <w:t>mm</w:t>
            </w:r>
            <w:r w:rsidRPr="00EC1144">
              <w:rPr>
                <w:rFonts w:asciiTheme="minorHAnsi" w:hAnsiTheme="minorHAnsi" w:cstheme="minorHAnsi"/>
                <w:spacing w:val="-1"/>
                <w:w w:val="98"/>
                <w:sz w:val="22"/>
                <w:szCs w:val="22"/>
              </w:rPr>
              <w:t>un</w:t>
            </w:r>
            <w:r w:rsidRPr="00EC1144">
              <w:rPr>
                <w:rFonts w:asciiTheme="minorHAnsi" w:hAnsiTheme="minorHAnsi" w:cstheme="minorHAnsi"/>
                <w:spacing w:val="-3"/>
                <w:w w:val="98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pacing w:val="-1"/>
                <w:w w:val="98"/>
                <w:sz w:val="22"/>
                <w:szCs w:val="22"/>
              </w:rPr>
              <w:t>ca</w:t>
            </w:r>
            <w:r w:rsidRPr="00EC1144">
              <w:rPr>
                <w:rFonts w:asciiTheme="minorHAnsi" w:hAnsiTheme="minorHAnsi" w:cstheme="minorHAnsi"/>
                <w:spacing w:val="-3"/>
                <w:w w:val="98"/>
                <w:sz w:val="22"/>
                <w:szCs w:val="22"/>
              </w:rPr>
              <w:t>ti</w:t>
            </w:r>
            <w:r w:rsidRPr="00EC1144">
              <w:rPr>
                <w:rFonts w:asciiTheme="minorHAnsi" w:hAnsiTheme="minorHAnsi" w:cstheme="minorHAnsi"/>
                <w:spacing w:val="-1"/>
                <w:w w:val="98"/>
                <w:sz w:val="22"/>
                <w:szCs w:val="22"/>
              </w:rPr>
              <w:t>on</w:t>
            </w:r>
            <w:r w:rsidRPr="00EC1144">
              <w:rPr>
                <w:rFonts w:asciiTheme="minorHAnsi" w:hAnsiTheme="minorHAnsi" w:cstheme="minorHAnsi"/>
                <w:w w:val="98"/>
                <w:sz w:val="22"/>
                <w:szCs w:val="22"/>
              </w:rPr>
              <w:t>s</w:t>
            </w:r>
            <w:r w:rsidRPr="00EC1144">
              <w:rPr>
                <w:rFonts w:asciiTheme="minorHAnsi" w:hAnsiTheme="minorHAnsi" w:cstheme="minorHAnsi"/>
                <w:spacing w:val="1"/>
                <w:w w:val="98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4"/>
                <w:w w:val="98"/>
                <w:sz w:val="22"/>
                <w:szCs w:val="22"/>
              </w:rPr>
              <w:t>a</w:t>
            </w:r>
            <w:r w:rsidRPr="00EC1144">
              <w:rPr>
                <w:rFonts w:asciiTheme="minorHAnsi" w:hAnsiTheme="minorHAnsi" w:cstheme="minorHAnsi"/>
                <w:spacing w:val="-5"/>
                <w:w w:val="98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-4"/>
                <w:w w:val="98"/>
                <w:sz w:val="22"/>
                <w:szCs w:val="22"/>
              </w:rPr>
              <w:t>ch</w:t>
            </w:r>
            <w:r w:rsidRPr="00EC1144">
              <w:rPr>
                <w:rFonts w:asciiTheme="minorHAnsi" w:hAnsiTheme="minorHAnsi" w:cstheme="minorHAnsi"/>
                <w:spacing w:val="-5"/>
                <w:w w:val="98"/>
                <w:sz w:val="22"/>
                <w:szCs w:val="22"/>
              </w:rPr>
              <w:t>it</w:t>
            </w:r>
            <w:r w:rsidRPr="00EC1144">
              <w:rPr>
                <w:rFonts w:asciiTheme="minorHAnsi" w:hAnsiTheme="minorHAnsi" w:cstheme="minorHAnsi"/>
                <w:spacing w:val="-4"/>
                <w:w w:val="98"/>
                <w:sz w:val="22"/>
                <w:szCs w:val="22"/>
              </w:rPr>
              <w:t>ec</w:t>
            </w:r>
            <w:r w:rsidRPr="00EC1144">
              <w:rPr>
                <w:rFonts w:asciiTheme="minorHAnsi" w:hAnsiTheme="minorHAnsi" w:cstheme="minorHAnsi"/>
                <w:spacing w:val="-5"/>
                <w:w w:val="98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-4"/>
                <w:w w:val="98"/>
                <w:sz w:val="22"/>
                <w:szCs w:val="22"/>
              </w:rPr>
              <w:t>u</w:t>
            </w:r>
            <w:r w:rsidRPr="00EC1144">
              <w:rPr>
                <w:rFonts w:asciiTheme="minorHAnsi" w:hAnsiTheme="minorHAnsi" w:cstheme="minorHAnsi"/>
                <w:spacing w:val="-5"/>
                <w:w w:val="98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-4"/>
                <w:w w:val="98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pacing w:val="-5"/>
                <w:w w:val="98"/>
                <w:sz w:val="22"/>
                <w:szCs w:val="22"/>
              </w:rPr>
              <w:t>/i</w:t>
            </w:r>
            <w:r w:rsidRPr="00EC1144">
              <w:rPr>
                <w:rFonts w:asciiTheme="minorHAnsi" w:hAnsiTheme="minorHAnsi" w:cstheme="minorHAnsi"/>
                <w:spacing w:val="-4"/>
                <w:w w:val="98"/>
                <w:sz w:val="22"/>
                <w:szCs w:val="22"/>
              </w:rPr>
              <w:t>n</w:t>
            </w:r>
            <w:r w:rsidRPr="00EC1144">
              <w:rPr>
                <w:rFonts w:asciiTheme="minorHAnsi" w:hAnsiTheme="minorHAnsi" w:cstheme="minorHAnsi"/>
                <w:spacing w:val="-5"/>
                <w:w w:val="98"/>
                <w:sz w:val="22"/>
                <w:szCs w:val="22"/>
              </w:rPr>
              <w:t>fr</w:t>
            </w:r>
            <w:r w:rsidRPr="00EC1144">
              <w:rPr>
                <w:rFonts w:asciiTheme="minorHAnsi" w:hAnsiTheme="minorHAnsi" w:cstheme="minorHAnsi"/>
                <w:spacing w:val="-4"/>
                <w:w w:val="98"/>
                <w:sz w:val="22"/>
                <w:szCs w:val="22"/>
              </w:rPr>
              <w:t>as</w:t>
            </w:r>
            <w:r w:rsidRPr="00EC1144">
              <w:rPr>
                <w:rFonts w:asciiTheme="minorHAnsi" w:hAnsiTheme="minorHAnsi" w:cstheme="minorHAnsi"/>
                <w:spacing w:val="-5"/>
                <w:w w:val="98"/>
                <w:sz w:val="22"/>
                <w:szCs w:val="22"/>
              </w:rPr>
              <w:t>tr</w:t>
            </w:r>
            <w:r w:rsidRPr="00EC1144">
              <w:rPr>
                <w:rFonts w:asciiTheme="minorHAnsi" w:hAnsiTheme="minorHAnsi" w:cstheme="minorHAnsi"/>
                <w:spacing w:val="-4"/>
                <w:w w:val="98"/>
                <w:sz w:val="22"/>
                <w:szCs w:val="22"/>
              </w:rPr>
              <w:t>uc</w:t>
            </w:r>
            <w:r w:rsidRPr="00EC1144">
              <w:rPr>
                <w:rFonts w:asciiTheme="minorHAnsi" w:hAnsiTheme="minorHAnsi" w:cstheme="minorHAnsi"/>
                <w:spacing w:val="-5"/>
                <w:w w:val="98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-4"/>
                <w:w w:val="98"/>
                <w:sz w:val="22"/>
                <w:szCs w:val="22"/>
              </w:rPr>
              <w:t>u</w:t>
            </w:r>
            <w:r w:rsidRPr="00EC1144">
              <w:rPr>
                <w:rFonts w:asciiTheme="minorHAnsi" w:hAnsiTheme="minorHAnsi" w:cstheme="minorHAnsi"/>
                <w:spacing w:val="-5"/>
                <w:w w:val="98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w w:val="98"/>
                <w:sz w:val="22"/>
                <w:szCs w:val="22"/>
              </w:rPr>
              <w:t xml:space="preserve">e </w:t>
            </w:r>
            <w:r w:rsidRPr="00EC1144">
              <w:rPr>
                <w:rFonts w:asciiTheme="minorHAnsi" w:hAnsiTheme="minorHAnsi" w:cstheme="minorHAnsi"/>
                <w:spacing w:val="-4"/>
                <w:w w:val="98"/>
                <w:sz w:val="22"/>
                <w:szCs w:val="22"/>
              </w:rPr>
              <w:t>des</w:t>
            </w:r>
            <w:r w:rsidRPr="00EC1144">
              <w:rPr>
                <w:rFonts w:asciiTheme="minorHAnsi" w:hAnsiTheme="minorHAnsi" w:cstheme="minorHAnsi"/>
                <w:spacing w:val="-5"/>
                <w:w w:val="98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pacing w:val="-8"/>
                <w:w w:val="98"/>
                <w:sz w:val="22"/>
                <w:szCs w:val="22"/>
              </w:rPr>
              <w:t>g</w:t>
            </w:r>
            <w:r w:rsidRPr="00EC1144">
              <w:rPr>
                <w:rFonts w:asciiTheme="minorHAnsi" w:hAnsiTheme="minorHAnsi" w:cstheme="minorHAnsi"/>
                <w:spacing w:val="-4"/>
                <w:w w:val="98"/>
                <w:sz w:val="22"/>
                <w:szCs w:val="22"/>
              </w:rPr>
              <w:t>n</w:t>
            </w:r>
            <w:r w:rsidRPr="00EC1144">
              <w:rPr>
                <w:rFonts w:asciiTheme="minorHAnsi" w:hAnsiTheme="minorHAnsi" w:cstheme="minorHAnsi"/>
                <w:w w:val="98"/>
                <w:sz w:val="22"/>
                <w:szCs w:val="22"/>
              </w:rPr>
              <w:t>,</w:t>
            </w:r>
            <w:r w:rsidRPr="00EC1144">
              <w:rPr>
                <w:rFonts w:asciiTheme="minorHAnsi" w:hAnsiTheme="minorHAnsi" w:cstheme="minorHAnsi"/>
                <w:spacing w:val="-15"/>
                <w:w w:val="98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5"/>
                <w:w w:val="98"/>
                <w:sz w:val="22"/>
                <w:szCs w:val="22"/>
              </w:rPr>
              <w:t>f</w:t>
            </w:r>
            <w:r w:rsidRPr="00EC1144">
              <w:rPr>
                <w:rFonts w:asciiTheme="minorHAnsi" w:hAnsiTheme="minorHAnsi" w:cstheme="minorHAnsi"/>
                <w:spacing w:val="-4"/>
                <w:w w:val="98"/>
                <w:sz w:val="22"/>
                <w:szCs w:val="22"/>
              </w:rPr>
              <w:t>u</w:t>
            </w:r>
            <w:r w:rsidRPr="00EC1144">
              <w:rPr>
                <w:rFonts w:asciiTheme="minorHAnsi" w:hAnsiTheme="minorHAnsi" w:cstheme="minorHAnsi"/>
                <w:spacing w:val="-5"/>
                <w:w w:val="98"/>
                <w:sz w:val="22"/>
                <w:szCs w:val="22"/>
              </w:rPr>
              <w:t>l</w:t>
            </w:r>
            <w:r w:rsidRPr="00EC1144">
              <w:rPr>
                <w:rFonts w:asciiTheme="minorHAnsi" w:hAnsiTheme="minorHAnsi" w:cstheme="minorHAnsi"/>
                <w:w w:val="98"/>
                <w:sz w:val="22"/>
                <w:szCs w:val="22"/>
              </w:rPr>
              <w:t>l</w:t>
            </w:r>
            <w:r w:rsidRPr="00EC1144">
              <w:rPr>
                <w:rFonts w:asciiTheme="minorHAnsi" w:hAnsiTheme="minorHAnsi" w:cstheme="minorHAnsi"/>
                <w:spacing w:val="-18"/>
                <w:w w:val="98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4"/>
                <w:w w:val="98"/>
                <w:sz w:val="22"/>
                <w:szCs w:val="22"/>
              </w:rPr>
              <w:t>p</w:t>
            </w:r>
            <w:r w:rsidRPr="00EC1144">
              <w:rPr>
                <w:rFonts w:asciiTheme="minorHAnsi" w:hAnsiTheme="minorHAnsi" w:cstheme="minorHAnsi"/>
                <w:spacing w:val="-5"/>
                <w:w w:val="98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-4"/>
                <w:w w:val="98"/>
                <w:sz w:val="22"/>
                <w:szCs w:val="22"/>
              </w:rPr>
              <w:t>o</w:t>
            </w:r>
            <w:r w:rsidRPr="00EC1144">
              <w:rPr>
                <w:rFonts w:asciiTheme="minorHAnsi" w:hAnsiTheme="minorHAnsi" w:cstheme="minorHAnsi"/>
                <w:spacing w:val="-5"/>
                <w:w w:val="98"/>
                <w:sz w:val="22"/>
                <w:szCs w:val="22"/>
              </w:rPr>
              <w:t>j</w:t>
            </w:r>
            <w:r w:rsidRPr="00EC1144">
              <w:rPr>
                <w:rFonts w:asciiTheme="minorHAnsi" w:hAnsiTheme="minorHAnsi" w:cstheme="minorHAnsi"/>
                <w:spacing w:val="-4"/>
                <w:w w:val="98"/>
                <w:sz w:val="22"/>
                <w:szCs w:val="22"/>
              </w:rPr>
              <w:t>ec</w:t>
            </w:r>
            <w:r w:rsidRPr="00EC1144">
              <w:rPr>
                <w:rFonts w:asciiTheme="minorHAnsi" w:hAnsiTheme="minorHAnsi" w:cstheme="minorHAnsi"/>
                <w:w w:val="98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-16"/>
                <w:w w:val="98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5"/>
                <w:w w:val="98"/>
                <w:sz w:val="22"/>
                <w:szCs w:val="22"/>
              </w:rPr>
              <w:t>lif</w:t>
            </w:r>
            <w:r w:rsidRPr="00EC1144">
              <w:rPr>
                <w:rFonts w:asciiTheme="minorHAnsi" w:hAnsiTheme="minorHAnsi" w:cstheme="minorHAnsi"/>
                <w:w w:val="98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pacing w:val="-17"/>
                <w:w w:val="98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4"/>
                <w:w w:val="98"/>
                <w:sz w:val="22"/>
                <w:szCs w:val="22"/>
              </w:rPr>
              <w:t>c</w:t>
            </w:r>
            <w:r w:rsidRPr="00EC1144">
              <w:rPr>
                <w:rFonts w:asciiTheme="minorHAnsi" w:hAnsiTheme="minorHAnsi" w:cstheme="minorHAnsi"/>
                <w:spacing w:val="-8"/>
                <w:w w:val="98"/>
                <w:sz w:val="22"/>
                <w:szCs w:val="22"/>
              </w:rPr>
              <w:t>y</w:t>
            </w:r>
            <w:r w:rsidRPr="00EC1144">
              <w:rPr>
                <w:rFonts w:asciiTheme="minorHAnsi" w:hAnsiTheme="minorHAnsi" w:cstheme="minorHAnsi"/>
                <w:spacing w:val="-4"/>
                <w:w w:val="98"/>
                <w:sz w:val="22"/>
                <w:szCs w:val="22"/>
              </w:rPr>
              <w:t>c</w:t>
            </w:r>
            <w:r w:rsidRPr="00EC1144">
              <w:rPr>
                <w:rFonts w:asciiTheme="minorHAnsi" w:hAnsiTheme="minorHAnsi" w:cstheme="minorHAnsi"/>
                <w:spacing w:val="-5"/>
                <w:w w:val="98"/>
                <w:sz w:val="22"/>
                <w:szCs w:val="22"/>
              </w:rPr>
              <w:t>l</w:t>
            </w:r>
            <w:r w:rsidRPr="00EC1144">
              <w:rPr>
                <w:rFonts w:asciiTheme="minorHAnsi" w:hAnsiTheme="minorHAnsi" w:cstheme="minorHAnsi"/>
                <w:w w:val="98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pacing w:val="-16"/>
                <w:w w:val="98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6"/>
                <w:w w:val="98"/>
                <w:sz w:val="22"/>
                <w:szCs w:val="22"/>
              </w:rPr>
              <w:t>m</w:t>
            </w:r>
            <w:r w:rsidRPr="00EC1144">
              <w:rPr>
                <w:rFonts w:asciiTheme="minorHAnsi" w:hAnsiTheme="minorHAnsi" w:cstheme="minorHAnsi"/>
                <w:spacing w:val="-4"/>
                <w:w w:val="98"/>
                <w:sz w:val="22"/>
                <w:szCs w:val="22"/>
              </w:rPr>
              <w:t>ana</w:t>
            </w:r>
            <w:r w:rsidRPr="00EC1144">
              <w:rPr>
                <w:rFonts w:asciiTheme="minorHAnsi" w:hAnsiTheme="minorHAnsi" w:cstheme="minorHAnsi"/>
                <w:spacing w:val="-8"/>
                <w:w w:val="98"/>
                <w:sz w:val="22"/>
                <w:szCs w:val="22"/>
              </w:rPr>
              <w:t>g</w:t>
            </w:r>
            <w:r w:rsidRPr="00EC1144">
              <w:rPr>
                <w:rFonts w:asciiTheme="minorHAnsi" w:hAnsiTheme="minorHAnsi" w:cstheme="minorHAnsi"/>
                <w:spacing w:val="-4"/>
                <w:w w:val="98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pacing w:val="-6"/>
                <w:w w:val="98"/>
                <w:sz w:val="22"/>
                <w:szCs w:val="22"/>
              </w:rPr>
              <w:t>m</w:t>
            </w:r>
            <w:r w:rsidRPr="00EC1144">
              <w:rPr>
                <w:rFonts w:asciiTheme="minorHAnsi" w:hAnsiTheme="minorHAnsi" w:cstheme="minorHAnsi"/>
                <w:spacing w:val="-4"/>
                <w:w w:val="98"/>
                <w:sz w:val="22"/>
                <w:szCs w:val="22"/>
              </w:rPr>
              <w:t>en</w:t>
            </w:r>
            <w:r w:rsidRPr="00EC1144">
              <w:rPr>
                <w:rFonts w:asciiTheme="minorHAnsi" w:hAnsiTheme="minorHAnsi" w:cstheme="minorHAnsi"/>
                <w:spacing w:val="-5"/>
                <w:w w:val="98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w w:val="98"/>
                <w:sz w:val="22"/>
                <w:szCs w:val="22"/>
              </w:rPr>
              <w:t>,</w:t>
            </w:r>
            <w:r w:rsidRPr="00EC1144">
              <w:rPr>
                <w:rFonts w:asciiTheme="minorHAnsi" w:hAnsiTheme="minorHAnsi" w:cstheme="minorHAnsi"/>
                <w:spacing w:val="-10"/>
                <w:w w:val="98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4"/>
                <w:w w:val="98"/>
                <w:sz w:val="22"/>
                <w:szCs w:val="22"/>
              </w:rPr>
              <w:t>c</w:t>
            </w:r>
            <w:r w:rsidRPr="00EC1144">
              <w:rPr>
                <w:rFonts w:asciiTheme="minorHAnsi" w:hAnsiTheme="minorHAnsi" w:cstheme="minorHAnsi"/>
                <w:spacing w:val="-5"/>
                <w:w w:val="98"/>
                <w:sz w:val="22"/>
                <w:szCs w:val="22"/>
              </w:rPr>
              <w:t>li</w:t>
            </w:r>
            <w:r w:rsidRPr="00EC1144">
              <w:rPr>
                <w:rFonts w:asciiTheme="minorHAnsi" w:hAnsiTheme="minorHAnsi" w:cstheme="minorHAnsi"/>
                <w:spacing w:val="-4"/>
                <w:w w:val="98"/>
                <w:sz w:val="22"/>
                <w:szCs w:val="22"/>
              </w:rPr>
              <w:t>en</w:t>
            </w:r>
            <w:r w:rsidRPr="00EC1144">
              <w:rPr>
                <w:rFonts w:asciiTheme="minorHAnsi" w:hAnsiTheme="minorHAnsi" w:cstheme="minorHAnsi"/>
                <w:spacing w:val="-2"/>
                <w:w w:val="98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-5"/>
                <w:w w:val="98"/>
                <w:sz w:val="22"/>
                <w:szCs w:val="22"/>
              </w:rPr>
              <w:t>/</w:t>
            </w:r>
            <w:r w:rsidRPr="00EC1144">
              <w:rPr>
                <w:rFonts w:asciiTheme="minorHAnsi" w:hAnsiTheme="minorHAnsi" w:cstheme="minorHAnsi"/>
                <w:spacing w:val="-6"/>
                <w:w w:val="98"/>
                <w:sz w:val="22"/>
                <w:szCs w:val="22"/>
              </w:rPr>
              <w:t>v</w:t>
            </w:r>
            <w:r w:rsidRPr="00EC1144">
              <w:rPr>
                <w:rFonts w:asciiTheme="minorHAnsi" w:hAnsiTheme="minorHAnsi" w:cstheme="minorHAnsi"/>
                <w:spacing w:val="-4"/>
                <w:w w:val="98"/>
                <w:sz w:val="22"/>
                <w:szCs w:val="22"/>
              </w:rPr>
              <w:t>endo</w:t>
            </w:r>
            <w:r w:rsidRPr="00EC1144">
              <w:rPr>
                <w:rFonts w:asciiTheme="minorHAnsi" w:hAnsiTheme="minorHAnsi" w:cstheme="minorHAnsi"/>
                <w:w w:val="98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-10"/>
                <w:w w:val="98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5"/>
                <w:w w:val="98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-4"/>
                <w:w w:val="98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pacing w:val="-5"/>
                <w:w w:val="98"/>
                <w:sz w:val="22"/>
                <w:szCs w:val="22"/>
              </w:rPr>
              <w:t>l</w:t>
            </w:r>
            <w:r w:rsidRPr="00EC1144">
              <w:rPr>
                <w:rFonts w:asciiTheme="minorHAnsi" w:hAnsiTheme="minorHAnsi" w:cstheme="minorHAnsi"/>
                <w:spacing w:val="-4"/>
                <w:w w:val="98"/>
                <w:sz w:val="22"/>
                <w:szCs w:val="22"/>
              </w:rPr>
              <w:t>a</w:t>
            </w:r>
            <w:r w:rsidRPr="00EC1144">
              <w:rPr>
                <w:rFonts w:asciiTheme="minorHAnsi" w:hAnsiTheme="minorHAnsi" w:cstheme="minorHAnsi"/>
                <w:spacing w:val="-5"/>
                <w:w w:val="98"/>
                <w:sz w:val="22"/>
                <w:szCs w:val="22"/>
              </w:rPr>
              <w:t>ti</w:t>
            </w:r>
            <w:r w:rsidRPr="00EC1144">
              <w:rPr>
                <w:rFonts w:asciiTheme="minorHAnsi" w:hAnsiTheme="minorHAnsi" w:cstheme="minorHAnsi"/>
                <w:spacing w:val="-4"/>
                <w:w w:val="98"/>
                <w:sz w:val="22"/>
                <w:szCs w:val="22"/>
              </w:rPr>
              <w:t>onsh</w:t>
            </w:r>
            <w:r w:rsidRPr="00EC1144">
              <w:rPr>
                <w:rFonts w:asciiTheme="minorHAnsi" w:hAnsiTheme="minorHAnsi" w:cstheme="minorHAnsi"/>
                <w:spacing w:val="-5"/>
                <w:w w:val="98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w w:val="98"/>
                <w:sz w:val="22"/>
                <w:szCs w:val="22"/>
              </w:rPr>
              <w:t>p</w:t>
            </w:r>
            <w:r w:rsidRPr="00EC1144">
              <w:rPr>
                <w:rFonts w:asciiTheme="minorHAnsi" w:hAnsiTheme="minorHAnsi" w:cstheme="minorHAnsi"/>
                <w:spacing w:val="-10"/>
                <w:w w:val="98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m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ana</w:t>
            </w:r>
            <w:r w:rsidRPr="00EC1144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g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m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en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an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EC114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2"/>
                <w:w w:val="98"/>
                <w:sz w:val="22"/>
                <w:szCs w:val="22"/>
              </w:rPr>
              <w:t>f</w:t>
            </w:r>
            <w:r w:rsidRPr="00EC1144">
              <w:rPr>
                <w:rFonts w:asciiTheme="minorHAnsi" w:hAnsiTheme="minorHAnsi" w:cstheme="minorHAnsi"/>
                <w:spacing w:val="-3"/>
                <w:w w:val="98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pacing w:val="-1"/>
                <w:w w:val="98"/>
                <w:sz w:val="22"/>
                <w:szCs w:val="22"/>
              </w:rPr>
              <w:t>nanc</w:t>
            </w:r>
            <w:r w:rsidRPr="00EC1144">
              <w:rPr>
                <w:rFonts w:asciiTheme="minorHAnsi" w:hAnsiTheme="minorHAnsi" w:cstheme="minorHAnsi"/>
                <w:spacing w:val="-3"/>
                <w:w w:val="98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pacing w:val="-1"/>
                <w:w w:val="98"/>
                <w:sz w:val="22"/>
                <w:szCs w:val="22"/>
              </w:rPr>
              <w:t>a</w:t>
            </w:r>
            <w:r w:rsidRPr="00EC1144">
              <w:rPr>
                <w:rFonts w:asciiTheme="minorHAnsi" w:hAnsiTheme="minorHAnsi" w:cstheme="minorHAnsi"/>
                <w:spacing w:val="-3"/>
                <w:w w:val="98"/>
                <w:sz w:val="22"/>
                <w:szCs w:val="22"/>
              </w:rPr>
              <w:t>l/</w:t>
            </w:r>
            <w:r w:rsidRPr="00EC1144">
              <w:rPr>
                <w:rFonts w:asciiTheme="minorHAnsi" w:hAnsiTheme="minorHAnsi" w:cstheme="minorHAnsi"/>
                <w:spacing w:val="-1"/>
                <w:w w:val="98"/>
                <w:sz w:val="22"/>
                <w:szCs w:val="22"/>
              </w:rPr>
              <w:t>ope</w:t>
            </w:r>
            <w:r w:rsidRPr="00EC1144">
              <w:rPr>
                <w:rFonts w:asciiTheme="minorHAnsi" w:hAnsiTheme="minorHAnsi" w:cstheme="minorHAnsi"/>
                <w:spacing w:val="-2"/>
                <w:w w:val="98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-1"/>
                <w:w w:val="98"/>
                <w:sz w:val="22"/>
                <w:szCs w:val="22"/>
              </w:rPr>
              <w:t>a</w:t>
            </w:r>
            <w:r w:rsidRPr="00EC1144">
              <w:rPr>
                <w:rFonts w:asciiTheme="minorHAnsi" w:hAnsiTheme="minorHAnsi" w:cstheme="minorHAnsi"/>
                <w:spacing w:val="-3"/>
                <w:w w:val="98"/>
                <w:sz w:val="22"/>
                <w:szCs w:val="22"/>
              </w:rPr>
              <w:t>ti</w:t>
            </w:r>
            <w:r w:rsidRPr="00EC1144">
              <w:rPr>
                <w:rFonts w:asciiTheme="minorHAnsi" w:hAnsiTheme="minorHAnsi" w:cstheme="minorHAnsi"/>
                <w:spacing w:val="-1"/>
                <w:w w:val="98"/>
                <w:sz w:val="22"/>
                <w:szCs w:val="22"/>
              </w:rPr>
              <w:t>ona</w:t>
            </w:r>
            <w:r w:rsidRPr="00EC1144">
              <w:rPr>
                <w:rFonts w:asciiTheme="minorHAnsi" w:hAnsiTheme="minorHAnsi" w:cstheme="minorHAnsi"/>
                <w:w w:val="98"/>
                <w:sz w:val="22"/>
                <w:szCs w:val="22"/>
              </w:rPr>
              <w:t>l</w:t>
            </w:r>
            <w:r w:rsidRPr="00EC1144">
              <w:rPr>
                <w:rFonts w:asciiTheme="minorHAnsi" w:hAnsiTheme="minorHAnsi" w:cstheme="minorHAnsi"/>
                <w:spacing w:val="13"/>
                <w:w w:val="98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ana</w:t>
            </w:r>
            <w:r w:rsidRPr="00EC114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g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en</w:t>
            </w:r>
            <w:r w:rsidRPr="00EC114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EC1144">
              <w:rPr>
                <w:rFonts w:asciiTheme="minorHAnsi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</w:t>
            </w:r>
            <w:r w:rsidRPr="00EC114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l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EC1144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ana</w:t>
            </w:r>
            <w:r w:rsidRPr="00EC114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g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&amp;A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EC1144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eo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g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an</w:t>
            </w:r>
            <w:r w:rsidRPr="00EC114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z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EC114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ti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on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EC1144">
              <w:rPr>
                <w:rFonts w:asciiTheme="minorHAnsi" w:hAnsiTheme="minorHAnsi" w:cstheme="minorHAnsi"/>
                <w:spacing w:val="-17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an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EC114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p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oce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EC1144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p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v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en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-16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EC114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iti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EC114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ti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v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3633C964" w14:textId="77777777" w:rsidR="00E029DA" w:rsidRPr="00EC1144" w:rsidRDefault="00E029DA" w:rsidP="00EC1144">
            <w:pPr>
              <w:spacing w:before="3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BC1D189" w14:textId="77777777" w:rsidR="00E029DA" w:rsidRPr="00EC1144" w:rsidRDefault="00FB670E" w:rsidP="00EC1144">
            <w:pPr>
              <w:spacing w:line="243" w:lineRule="auto"/>
              <w:ind w:left="562" w:right="292" w:hanging="274"/>
              <w:rPr>
                <w:rFonts w:asciiTheme="minorHAnsi" w:hAnsiTheme="minorHAnsi" w:cstheme="minorHAnsi"/>
                <w:sz w:val="22"/>
                <w:szCs w:val="22"/>
              </w:rPr>
            </w:pPr>
            <w:r w:rsidRPr="00EC1144">
              <w:rPr>
                <w:rFonts w:asciiTheme="minorHAns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Br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ou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g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EC1144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en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to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cu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st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EC1144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EC114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on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EC1144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an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con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EC1144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fir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EC114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annua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EC1144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d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oub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EC1144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b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si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ne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ss</w:t>
            </w:r>
            <w:r w:rsidRPr="00EC1144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g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ene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ted</w:t>
            </w:r>
            <w:r w:rsidRPr="00EC1144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to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ea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 xml:space="preserve">te 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ancho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accoun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an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d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ri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co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pan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EC1144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enue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EC114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to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$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2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EC114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2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5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559072F3" w14:textId="77777777" w:rsidR="00E029DA" w:rsidRPr="00EC1144" w:rsidRDefault="00E029DA" w:rsidP="00EC1144">
            <w:pPr>
              <w:spacing w:before="1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196A99F" w14:textId="77777777" w:rsidR="00E029DA" w:rsidRPr="00EC1144" w:rsidRDefault="00FB670E" w:rsidP="00EC1144">
            <w:pPr>
              <w:spacing w:line="243" w:lineRule="auto"/>
              <w:ind w:left="562" w:right="277" w:hanging="274"/>
              <w:rPr>
                <w:rFonts w:asciiTheme="minorHAnsi" w:hAnsiTheme="minorHAnsi" w:cstheme="minorHAnsi"/>
                <w:sz w:val="22"/>
                <w:szCs w:val="22"/>
              </w:rPr>
            </w:pPr>
            <w:r w:rsidRPr="00EC1144">
              <w:rPr>
                <w:rFonts w:asciiTheme="minorHAns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P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l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a</w:t>
            </w:r>
            <w:r w:rsidRPr="00EC1144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y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EC1144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ns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tr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u</w:t>
            </w:r>
            <w:r w:rsidRPr="00EC114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m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en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a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EC1144">
              <w:rPr>
                <w:rFonts w:asciiTheme="minorHAnsi" w:hAnsiTheme="minorHAnsi" w:cstheme="minorHAnsi"/>
                <w:spacing w:val="-17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o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l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EC1144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den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tifi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ca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ti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on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EC1144">
              <w:rPr>
                <w:rFonts w:asciiTheme="minorHAnsi" w:hAnsiTheme="minorHAnsi" w:cstheme="minorHAnsi"/>
                <w:spacing w:val="-21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qua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lifi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ca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ti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on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EC1144">
              <w:rPr>
                <w:rFonts w:asciiTheme="minorHAnsi" w:hAnsiTheme="minorHAnsi" w:cstheme="minorHAnsi"/>
                <w:spacing w:val="-20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an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EC1144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ne</w:t>
            </w:r>
            <w:r w:rsidRPr="00EC1144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g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o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ti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a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ti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o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EC1144">
              <w:rPr>
                <w:rFonts w:asciiTheme="minorHAnsi" w:hAnsiTheme="minorHAnsi" w:cstheme="minorHAnsi"/>
                <w:spacing w:val="-17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w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it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EC1144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4"/>
                <w:w w:val="98"/>
                <w:sz w:val="22"/>
                <w:szCs w:val="22"/>
              </w:rPr>
              <w:t>acqu</w:t>
            </w:r>
            <w:r w:rsidRPr="00EC1144">
              <w:rPr>
                <w:rFonts w:asciiTheme="minorHAnsi" w:hAnsiTheme="minorHAnsi" w:cstheme="minorHAnsi"/>
                <w:spacing w:val="-5"/>
                <w:w w:val="98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pacing w:val="-4"/>
                <w:w w:val="98"/>
                <w:sz w:val="22"/>
                <w:szCs w:val="22"/>
              </w:rPr>
              <w:t>s</w:t>
            </w:r>
            <w:r w:rsidRPr="00EC1144">
              <w:rPr>
                <w:rFonts w:asciiTheme="minorHAnsi" w:hAnsiTheme="minorHAnsi" w:cstheme="minorHAnsi"/>
                <w:spacing w:val="-5"/>
                <w:w w:val="98"/>
                <w:sz w:val="22"/>
                <w:szCs w:val="22"/>
              </w:rPr>
              <w:t>iti</w:t>
            </w:r>
            <w:r w:rsidRPr="00EC1144">
              <w:rPr>
                <w:rFonts w:asciiTheme="minorHAnsi" w:hAnsiTheme="minorHAnsi" w:cstheme="minorHAnsi"/>
                <w:spacing w:val="-4"/>
                <w:w w:val="98"/>
                <w:sz w:val="22"/>
                <w:szCs w:val="22"/>
              </w:rPr>
              <w:t>on</w:t>
            </w:r>
            <w:r w:rsidRPr="00EC1144">
              <w:rPr>
                <w:rFonts w:asciiTheme="minorHAnsi" w:hAnsiTheme="minorHAnsi" w:cstheme="minorHAnsi"/>
                <w:spacing w:val="-5"/>
                <w:w w:val="98"/>
                <w:sz w:val="22"/>
                <w:szCs w:val="22"/>
              </w:rPr>
              <w:t>/</w:t>
            </w:r>
            <w:r w:rsidRPr="00EC1144">
              <w:rPr>
                <w:rFonts w:asciiTheme="minorHAnsi" w:hAnsiTheme="minorHAnsi" w:cstheme="minorHAnsi"/>
                <w:spacing w:val="-6"/>
                <w:w w:val="98"/>
                <w:sz w:val="22"/>
                <w:szCs w:val="22"/>
              </w:rPr>
              <w:t>m</w:t>
            </w:r>
            <w:r w:rsidRPr="00EC1144">
              <w:rPr>
                <w:rFonts w:asciiTheme="minorHAnsi" w:hAnsiTheme="minorHAnsi" w:cstheme="minorHAnsi"/>
                <w:spacing w:val="-4"/>
                <w:w w:val="98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pacing w:val="-5"/>
                <w:w w:val="98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-8"/>
                <w:w w:val="98"/>
                <w:sz w:val="22"/>
                <w:szCs w:val="22"/>
              </w:rPr>
              <w:t>g</w:t>
            </w:r>
            <w:r w:rsidRPr="00EC1144">
              <w:rPr>
                <w:rFonts w:asciiTheme="minorHAnsi" w:hAnsiTheme="minorHAnsi" w:cstheme="minorHAnsi"/>
                <w:spacing w:val="-4"/>
                <w:w w:val="98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w w:val="98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6"/>
                <w:w w:val="98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p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ospec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EC1144">
              <w:rPr>
                <w:rFonts w:asciiTheme="minorHAnsi" w:hAnsiTheme="minorHAnsi" w:cstheme="minorHAnsi"/>
                <w:spacing w:val="-17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an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EC1144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u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lti</w:t>
            </w:r>
            <w:r w:rsidRPr="00EC114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m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a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 xml:space="preserve">e </w:t>
            </w:r>
            <w:r w:rsidRPr="00EC114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m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g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ha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l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v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a</w:t>
            </w:r>
            <w:r w:rsidRPr="00EC1144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g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EC1144">
              <w:rPr>
                <w:rFonts w:asciiTheme="minorHAnsi" w:hAnsiTheme="minorHAnsi" w:cstheme="minorHAnsi"/>
                <w:spacing w:val="-16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s</w:t>
            </w:r>
            <w:r w:rsidRPr="00EC1144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y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ne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g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EC1144">
              <w:rPr>
                <w:rFonts w:asciiTheme="minorHAnsi" w:hAnsiTheme="minorHAnsi" w:cstheme="minorHAnsi"/>
                <w:spacing w:val="-20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o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EC1144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w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EC1144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fir</w:t>
            </w:r>
            <w:r w:rsidRPr="00EC114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m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EC1144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EC1144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c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ea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powe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hous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EC1144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n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ac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ti</w:t>
            </w:r>
            <w:r w:rsidRPr="00EC114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v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pacing w:val="-17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6"/>
                <w:w w:val="98"/>
                <w:sz w:val="22"/>
                <w:szCs w:val="22"/>
              </w:rPr>
              <w:t>m</w:t>
            </w:r>
            <w:r w:rsidRPr="00EC1144">
              <w:rPr>
                <w:rFonts w:asciiTheme="minorHAnsi" w:hAnsiTheme="minorHAnsi" w:cstheme="minorHAnsi"/>
                <w:spacing w:val="-4"/>
                <w:w w:val="98"/>
                <w:sz w:val="22"/>
                <w:szCs w:val="22"/>
              </w:rPr>
              <w:t>a</w:t>
            </w:r>
            <w:r w:rsidRPr="00EC1144">
              <w:rPr>
                <w:rFonts w:asciiTheme="minorHAnsi" w:hAnsiTheme="minorHAnsi" w:cstheme="minorHAnsi"/>
                <w:spacing w:val="-5"/>
                <w:w w:val="98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-6"/>
                <w:w w:val="98"/>
                <w:sz w:val="22"/>
                <w:szCs w:val="22"/>
              </w:rPr>
              <w:t>k</w:t>
            </w:r>
            <w:r w:rsidRPr="00EC1144">
              <w:rPr>
                <w:rFonts w:asciiTheme="minorHAnsi" w:hAnsiTheme="minorHAnsi" w:cstheme="minorHAnsi"/>
                <w:spacing w:val="-4"/>
                <w:w w:val="98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pacing w:val="-5"/>
                <w:w w:val="98"/>
                <w:sz w:val="22"/>
                <w:szCs w:val="22"/>
              </w:rPr>
              <w:t>ti</w:t>
            </w:r>
            <w:r w:rsidRPr="00EC1144">
              <w:rPr>
                <w:rFonts w:asciiTheme="minorHAnsi" w:hAnsiTheme="minorHAnsi" w:cstheme="minorHAnsi"/>
                <w:spacing w:val="-4"/>
                <w:w w:val="98"/>
                <w:sz w:val="22"/>
                <w:szCs w:val="22"/>
              </w:rPr>
              <w:t>n</w:t>
            </w:r>
            <w:r w:rsidRPr="00EC1144">
              <w:rPr>
                <w:rFonts w:asciiTheme="minorHAnsi" w:hAnsiTheme="minorHAnsi" w:cstheme="minorHAnsi"/>
                <w:w w:val="98"/>
                <w:sz w:val="22"/>
                <w:szCs w:val="22"/>
              </w:rPr>
              <w:t>g</w:t>
            </w:r>
            <w:r w:rsidRPr="00EC1144">
              <w:rPr>
                <w:rFonts w:asciiTheme="minorHAnsi" w:hAnsiTheme="minorHAnsi" w:cstheme="minorHAnsi"/>
                <w:spacing w:val="-4"/>
                <w:w w:val="98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so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l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u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ti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on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EC1144">
              <w:rPr>
                <w:rFonts w:asciiTheme="minorHAnsi" w:hAnsiTheme="minorHAnsi" w:cstheme="minorHAnsi"/>
                <w:spacing w:val="-17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a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ena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2BF60E55" w14:textId="77777777" w:rsidR="00E029DA" w:rsidRPr="00EC1144" w:rsidRDefault="00E029DA" w:rsidP="00EC1144">
            <w:pPr>
              <w:spacing w:before="1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99096FE" w14:textId="77777777" w:rsidR="00E029DA" w:rsidRPr="00EC1144" w:rsidRDefault="00FB670E" w:rsidP="00EC1144">
            <w:pPr>
              <w:spacing w:line="243" w:lineRule="auto"/>
              <w:ind w:left="562" w:right="278" w:hanging="274"/>
              <w:rPr>
                <w:rFonts w:asciiTheme="minorHAnsi" w:hAnsiTheme="minorHAnsi" w:cstheme="minorHAnsi"/>
                <w:sz w:val="22"/>
                <w:szCs w:val="22"/>
              </w:rPr>
            </w:pPr>
            <w:r w:rsidRPr="00EC1144">
              <w:rPr>
                <w:rFonts w:asciiTheme="minorHAns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5"/>
                <w:w w:val="98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pacing w:val="-4"/>
                <w:w w:val="98"/>
                <w:sz w:val="22"/>
                <w:szCs w:val="22"/>
              </w:rPr>
              <w:t>s</w:t>
            </w:r>
            <w:r w:rsidRPr="00EC1144">
              <w:rPr>
                <w:rFonts w:asciiTheme="minorHAnsi" w:hAnsiTheme="minorHAnsi" w:cstheme="minorHAnsi"/>
                <w:spacing w:val="-5"/>
                <w:w w:val="98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-4"/>
                <w:w w:val="98"/>
                <w:sz w:val="22"/>
                <w:szCs w:val="22"/>
              </w:rPr>
              <w:t>ab</w:t>
            </w:r>
            <w:r w:rsidRPr="00EC1144">
              <w:rPr>
                <w:rFonts w:asciiTheme="minorHAnsi" w:hAnsiTheme="minorHAnsi" w:cstheme="minorHAnsi"/>
                <w:spacing w:val="-5"/>
                <w:w w:val="98"/>
                <w:sz w:val="22"/>
                <w:szCs w:val="22"/>
              </w:rPr>
              <w:t>li</w:t>
            </w:r>
            <w:r w:rsidRPr="00EC1144">
              <w:rPr>
                <w:rFonts w:asciiTheme="minorHAnsi" w:hAnsiTheme="minorHAnsi" w:cstheme="minorHAnsi"/>
                <w:spacing w:val="-4"/>
                <w:w w:val="98"/>
                <w:sz w:val="22"/>
                <w:szCs w:val="22"/>
              </w:rPr>
              <w:t>she</w:t>
            </w:r>
            <w:r w:rsidRPr="00EC1144">
              <w:rPr>
                <w:rFonts w:asciiTheme="minorHAnsi" w:hAnsiTheme="minorHAnsi" w:cstheme="minorHAnsi"/>
                <w:w w:val="98"/>
                <w:sz w:val="22"/>
                <w:szCs w:val="22"/>
              </w:rPr>
              <w:t>d</w:t>
            </w:r>
            <w:r w:rsidRPr="00EC1144">
              <w:rPr>
                <w:rFonts w:asciiTheme="minorHAnsi" w:hAnsiTheme="minorHAnsi" w:cstheme="minorHAnsi"/>
                <w:spacing w:val="-10"/>
                <w:w w:val="98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4"/>
                <w:w w:val="98"/>
                <w:sz w:val="22"/>
                <w:szCs w:val="22"/>
              </w:rPr>
              <w:t>en</w:t>
            </w:r>
            <w:r w:rsidRPr="00EC1144">
              <w:rPr>
                <w:rFonts w:asciiTheme="minorHAnsi" w:hAnsiTheme="minorHAnsi" w:cstheme="minorHAnsi"/>
                <w:spacing w:val="-5"/>
                <w:w w:val="98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-4"/>
                <w:w w:val="98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pacing w:val="-5"/>
                <w:w w:val="98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-4"/>
                <w:w w:val="98"/>
                <w:sz w:val="22"/>
                <w:szCs w:val="22"/>
              </w:rPr>
              <w:t>p</w:t>
            </w:r>
            <w:r w:rsidRPr="00EC1144">
              <w:rPr>
                <w:rFonts w:asciiTheme="minorHAnsi" w:hAnsiTheme="minorHAnsi" w:cstheme="minorHAnsi"/>
                <w:spacing w:val="-5"/>
                <w:w w:val="98"/>
                <w:sz w:val="22"/>
                <w:szCs w:val="22"/>
              </w:rPr>
              <w:t>ri</w:t>
            </w:r>
            <w:r w:rsidRPr="00EC1144">
              <w:rPr>
                <w:rFonts w:asciiTheme="minorHAnsi" w:hAnsiTheme="minorHAnsi" w:cstheme="minorHAnsi"/>
                <w:spacing w:val="-4"/>
                <w:w w:val="98"/>
                <w:sz w:val="22"/>
                <w:szCs w:val="22"/>
              </w:rPr>
              <w:t>se</w:t>
            </w:r>
            <w:r w:rsidRPr="00EC1144">
              <w:rPr>
                <w:rFonts w:asciiTheme="minorHAnsi" w:hAnsiTheme="minorHAnsi" w:cstheme="minorHAnsi"/>
                <w:spacing w:val="-7"/>
                <w:w w:val="98"/>
                <w:sz w:val="22"/>
                <w:szCs w:val="22"/>
              </w:rPr>
              <w:t>-</w:t>
            </w:r>
            <w:r w:rsidRPr="00EC1144">
              <w:rPr>
                <w:rFonts w:asciiTheme="minorHAnsi" w:hAnsiTheme="minorHAnsi" w:cstheme="minorHAnsi"/>
                <w:spacing w:val="-4"/>
                <w:w w:val="98"/>
                <w:sz w:val="22"/>
                <w:szCs w:val="22"/>
              </w:rPr>
              <w:t>w</w:t>
            </w:r>
            <w:r w:rsidRPr="00EC1144">
              <w:rPr>
                <w:rFonts w:asciiTheme="minorHAnsi" w:hAnsiTheme="minorHAnsi" w:cstheme="minorHAnsi"/>
                <w:spacing w:val="-5"/>
                <w:w w:val="98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pacing w:val="-4"/>
                <w:w w:val="98"/>
                <w:sz w:val="22"/>
                <w:szCs w:val="22"/>
              </w:rPr>
              <w:t>d</w:t>
            </w:r>
            <w:r w:rsidRPr="00EC1144">
              <w:rPr>
                <w:rFonts w:asciiTheme="minorHAnsi" w:hAnsiTheme="minorHAnsi" w:cstheme="minorHAnsi"/>
                <w:w w:val="98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pacing w:val="-8"/>
                <w:w w:val="98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7"/>
                <w:w w:val="98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w w:val="98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-19"/>
                <w:w w:val="98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4"/>
                <w:w w:val="98"/>
                <w:sz w:val="22"/>
                <w:szCs w:val="22"/>
              </w:rPr>
              <w:t>s</w:t>
            </w:r>
            <w:r w:rsidRPr="00EC1144">
              <w:rPr>
                <w:rFonts w:asciiTheme="minorHAnsi" w:hAnsiTheme="minorHAnsi" w:cstheme="minorHAnsi"/>
                <w:spacing w:val="-5"/>
                <w:w w:val="98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-7"/>
                <w:w w:val="98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-6"/>
                <w:w w:val="98"/>
                <w:sz w:val="22"/>
                <w:szCs w:val="22"/>
              </w:rPr>
              <w:t>uc</w:t>
            </w:r>
            <w:r w:rsidRPr="00EC1144">
              <w:rPr>
                <w:rFonts w:asciiTheme="minorHAnsi" w:hAnsiTheme="minorHAnsi" w:cstheme="minorHAnsi"/>
                <w:spacing w:val="-8"/>
                <w:w w:val="98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-6"/>
                <w:w w:val="98"/>
                <w:sz w:val="22"/>
                <w:szCs w:val="22"/>
              </w:rPr>
              <w:t>u</w:t>
            </w:r>
            <w:r w:rsidRPr="00EC1144">
              <w:rPr>
                <w:rFonts w:asciiTheme="minorHAnsi" w:hAnsiTheme="minorHAnsi" w:cstheme="minorHAnsi"/>
                <w:spacing w:val="-7"/>
                <w:w w:val="98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-6"/>
                <w:w w:val="98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w w:val="98"/>
                <w:sz w:val="22"/>
                <w:szCs w:val="22"/>
              </w:rPr>
              <w:t>,</w:t>
            </w:r>
            <w:r w:rsidRPr="00EC1144">
              <w:rPr>
                <w:rFonts w:asciiTheme="minorHAnsi" w:hAnsiTheme="minorHAnsi" w:cstheme="minorHAnsi"/>
                <w:spacing w:val="-18"/>
                <w:w w:val="98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7"/>
                <w:w w:val="98"/>
                <w:sz w:val="22"/>
                <w:szCs w:val="22"/>
              </w:rPr>
              <w:t>f</w:t>
            </w:r>
            <w:r w:rsidRPr="00EC1144">
              <w:rPr>
                <w:rFonts w:asciiTheme="minorHAnsi" w:hAnsiTheme="minorHAnsi" w:cstheme="minorHAnsi"/>
                <w:spacing w:val="-8"/>
                <w:w w:val="98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pacing w:val="-6"/>
                <w:w w:val="98"/>
                <w:sz w:val="22"/>
                <w:szCs w:val="22"/>
              </w:rPr>
              <w:t>nanc</w:t>
            </w:r>
            <w:r w:rsidRPr="00EC1144">
              <w:rPr>
                <w:rFonts w:asciiTheme="minorHAnsi" w:hAnsiTheme="minorHAnsi" w:cstheme="minorHAnsi"/>
                <w:spacing w:val="-8"/>
                <w:w w:val="98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pacing w:val="-6"/>
                <w:w w:val="98"/>
                <w:sz w:val="22"/>
                <w:szCs w:val="22"/>
              </w:rPr>
              <w:t>a</w:t>
            </w:r>
            <w:r w:rsidRPr="00EC1144">
              <w:rPr>
                <w:rFonts w:asciiTheme="minorHAnsi" w:hAnsiTheme="minorHAnsi" w:cstheme="minorHAnsi"/>
                <w:spacing w:val="-8"/>
                <w:w w:val="98"/>
                <w:sz w:val="22"/>
                <w:szCs w:val="22"/>
              </w:rPr>
              <w:t>l/</w:t>
            </w:r>
            <w:r w:rsidRPr="00EC1144">
              <w:rPr>
                <w:rFonts w:asciiTheme="minorHAnsi" w:hAnsiTheme="minorHAnsi" w:cstheme="minorHAnsi"/>
                <w:spacing w:val="-6"/>
                <w:w w:val="98"/>
                <w:sz w:val="22"/>
                <w:szCs w:val="22"/>
              </w:rPr>
              <w:t>ope</w:t>
            </w:r>
            <w:r w:rsidRPr="00EC1144">
              <w:rPr>
                <w:rFonts w:asciiTheme="minorHAnsi" w:hAnsiTheme="minorHAnsi" w:cstheme="minorHAnsi"/>
                <w:spacing w:val="-7"/>
                <w:w w:val="98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-6"/>
                <w:w w:val="98"/>
                <w:sz w:val="22"/>
                <w:szCs w:val="22"/>
              </w:rPr>
              <w:t>a</w:t>
            </w:r>
            <w:r w:rsidRPr="00EC1144">
              <w:rPr>
                <w:rFonts w:asciiTheme="minorHAnsi" w:hAnsiTheme="minorHAnsi" w:cstheme="minorHAnsi"/>
                <w:spacing w:val="-8"/>
                <w:w w:val="98"/>
                <w:sz w:val="22"/>
                <w:szCs w:val="22"/>
              </w:rPr>
              <w:t>ti</w:t>
            </w:r>
            <w:r w:rsidRPr="00EC1144">
              <w:rPr>
                <w:rFonts w:asciiTheme="minorHAnsi" w:hAnsiTheme="minorHAnsi" w:cstheme="minorHAnsi"/>
                <w:spacing w:val="-6"/>
                <w:w w:val="98"/>
                <w:sz w:val="22"/>
                <w:szCs w:val="22"/>
              </w:rPr>
              <w:t>n</w:t>
            </w:r>
            <w:r w:rsidRPr="00EC1144">
              <w:rPr>
                <w:rFonts w:asciiTheme="minorHAnsi" w:hAnsiTheme="minorHAnsi" w:cstheme="minorHAnsi"/>
                <w:w w:val="98"/>
                <w:sz w:val="22"/>
                <w:szCs w:val="22"/>
              </w:rPr>
              <w:t>g</w:t>
            </w:r>
            <w:r w:rsidRPr="00EC1144">
              <w:rPr>
                <w:rFonts w:asciiTheme="minorHAnsi" w:hAnsiTheme="minorHAnsi" w:cstheme="minorHAnsi"/>
                <w:spacing w:val="-16"/>
                <w:w w:val="98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6"/>
                <w:w w:val="98"/>
                <w:sz w:val="22"/>
                <w:szCs w:val="22"/>
              </w:rPr>
              <w:t>con</w:t>
            </w:r>
            <w:r w:rsidRPr="00EC1144">
              <w:rPr>
                <w:rFonts w:asciiTheme="minorHAnsi" w:hAnsiTheme="minorHAnsi" w:cstheme="minorHAnsi"/>
                <w:spacing w:val="-8"/>
                <w:w w:val="98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-7"/>
                <w:w w:val="98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-6"/>
                <w:w w:val="98"/>
                <w:sz w:val="22"/>
                <w:szCs w:val="22"/>
              </w:rPr>
              <w:t>o</w:t>
            </w:r>
            <w:r w:rsidRPr="00EC1144">
              <w:rPr>
                <w:rFonts w:asciiTheme="minorHAnsi" w:hAnsiTheme="minorHAnsi" w:cstheme="minorHAnsi"/>
                <w:spacing w:val="-8"/>
                <w:w w:val="98"/>
                <w:sz w:val="22"/>
                <w:szCs w:val="22"/>
              </w:rPr>
              <w:t>l</w:t>
            </w:r>
            <w:r w:rsidRPr="00EC1144">
              <w:rPr>
                <w:rFonts w:asciiTheme="minorHAnsi" w:hAnsiTheme="minorHAnsi" w:cstheme="minorHAnsi"/>
                <w:spacing w:val="-7"/>
                <w:w w:val="98"/>
                <w:sz w:val="22"/>
                <w:szCs w:val="22"/>
              </w:rPr>
              <w:t>s</w:t>
            </w:r>
            <w:r w:rsidRPr="00EC1144">
              <w:rPr>
                <w:rFonts w:asciiTheme="minorHAnsi" w:hAnsiTheme="minorHAnsi" w:cstheme="minorHAnsi"/>
                <w:w w:val="98"/>
                <w:sz w:val="22"/>
                <w:szCs w:val="22"/>
              </w:rPr>
              <w:t>,</w:t>
            </w:r>
            <w:r w:rsidRPr="00EC1144">
              <w:rPr>
                <w:rFonts w:asciiTheme="minorHAnsi" w:hAnsiTheme="minorHAnsi" w:cstheme="minorHAnsi"/>
                <w:spacing w:val="-19"/>
                <w:w w:val="98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6"/>
                <w:w w:val="99"/>
                <w:sz w:val="22"/>
                <w:szCs w:val="22"/>
              </w:rPr>
              <w:t>an</w:t>
            </w:r>
            <w:r w:rsidRPr="00EC1144">
              <w:rPr>
                <w:rFonts w:asciiTheme="minorHAnsi" w:hAnsiTheme="minorHAnsi" w:cstheme="minorHAnsi"/>
                <w:w w:val="99"/>
                <w:sz w:val="22"/>
                <w:szCs w:val="22"/>
              </w:rPr>
              <w:t>d</w:t>
            </w:r>
            <w:r w:rsidRPr="00EC1144">
              <w:rPr>
                <w:rFonts w:asciiTheme="minorHAnsi" w:hAnsiTheme="minorHAnsi" w:cstheme="minorHAnsi"/>
                <w:spacing w:val="-25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6"/>
                <w:w w:val="99"/>
                <w:sz w:val="22"/>
                <w:szCs w:val="22"/>
              </w:rPr>
              <w:t>be</w:t>
            </w:r>
            <w:r w:rsidRPr="00EC1144">
              <w:rPr>
                <w:rFonts w:asciiTheme="minorHAnsi" w:hAnsiTheme="minorHAnsi" w:cstheme="minorHAnsi"/>
                <w:spacing w:val="-7"/>
                <w:w w:val="99"/>
                <w:sz w:val="22"/>
                <w:szCs w:val="22"/>
              </w:rPr>
              <w:t>s</w:t>
            </w:r>
            <w:r w:rsidRPr="00EC1144">
              <w:rPr>
                <w:rFonts w:asciiTheme="minorHAnsi" w:hAnsiTheme="minorHAnsi" w:cstheme="minorHAnsi"/>
                <w:w w:val="99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-27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6"/>
                <w:w w:val="98"/>
                <w:sz w:val="22"/>
                <w:szCs w:val="22"/>
              </w:rPr>
              <w:t>p</w:t>
            </w:r>
            <w:r w:rsidRPr="00EC1144">
              <w:rPr>
                <w:rFonts w:asciiTheme="minorHAnsi" w:hAnsiTheme="minorHAnsi" w:cstheme="minorHAnsi"/>
                <w:spacing w:val="-7"/>
                <w:w w:val="98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-6"/>
                <w:w w:val="98"/>
                <w:sz w:val="22"/>
                <w:szCs w:val="22"/>
              </w:rPr>
              <w:t>ac</w:t>
            </w:r>
            <w:r w:rsidRPr="00EC1144">
              <w:rPr>
                <w:rFonts w:asciiTheme="minorHAnsi" w:hAnsiTheme="minorHAnsi" w:cstheme="minorHAnsi"/>
                <w:spacing w:val="-8"/>
                <w:w w:val="98"/>
                <w:sz w:val="22"/>
                <w:szCs w:val="22"/>
              </w:rPr>
              <w:t>ti</w:t>
            </w:r>
            <w:r w:rsidRPr="00EC1144">
              <w:rPr>
                <w:rFonts w:asciiTheme="minorHAnsi" w:hAnsiTheme="minorHAnsi" w:cstheme="minorHAnsi"/>
                <w:spacing w:val="-6"/>
                <w:w w:val="98"/>
                <w:sz w:val="22"/>
                <w:szCs w:val="22"/>
              </w:rPr>
              <w:t>ce</w:t>
            </w:r>
            <w:r w:rsidRPr="00EC1144">
              <w:rPr>
                <w:rFonts w:asciiTheme="minorHAnsi" w:hAnsiTheme="minorHAnsi" w:cstheme="minorHAnsi"/>
                <w:w w:val="98"/>
                <w:sz w:val="22"/>
                <w:szCs w:val="22"/>
              </w:rPr>
              <w:t>s</w:t>
            </w:r>
            <w:r w:rsidRPr="00EC1144">
              <w:rPr>
                <w:rFonts w:asciiTheme="minorHAnsi" w:hAnsiTheme="minorHAnsi" w:cstheme="minorHAnsi"/>
                <w:spacing w:val="-19"/>
                <w:w w:val="98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7"/>
                <w:w w:val="99"/>
                <w:sz w:val="22"/>
                <w:szCs w:val="22"/>
              </w:rPr>
              <w:t>f</w:t>
            </w:r>
            <w:r w:rsidRPr="00EC1144">
              <w:rPr>
                <w:rFonts w:asciiTheme="minorHAnsi" w:hAnsiTheme="minorHAnsi" w:cstheme="minorHAnsi"/>
                <w:spacing w:val="-6"/>
                <w:w w:val="99"/>
                <w:sz w:val="22"/>
                <w:szCs w:val="22"/>
              </w:rPr>
              <w:t>o</w:t>
            </w:r>
            <w:r w:rsidRPr="00EC1144">
              <w:rPr>
                <w:rFonts w:asciiTheme="minorHAnsi" w:hAnsiTheme="minorHAnsi" w:cstheme="minorHAnsi"/>
                <w:w w:val="99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-26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9"/>
                <w:w w:val="99"/>
                <w:sz w:val="22"/>
                <w:szCs w:val="22"/>
              </w:rPr>
              <w:t>m</w:t>
            </w:r>
            <w:r w:rsidRPr="00EC1144">
              <w:rPr>
                <w:rFonts w:asciiTheme="minorHAnsi" w:hAnsiTheme="minorHAnsi" w:cstheme="minorHAnsi"/>
                <w:spacing w:val="-6"/>
                <w:w w:val="99"/>
                <w:sz w:val="22"/>
                <w:szCs w:val="22"/>
              </w:rPr>
              <w:t>a</w:t>
            </w:r>
            <w:r w:rsidRPr="00EC1144">
              <w:rPr>
                <w:rFonts w:asciiTheme="minorHAnsi" w:hAnsiTheme="minorHAnsi" w:cstheme="minorHAnsi"/>
                <w:spacing w:val="-7"/>
                <w:w w:val="99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-8"/>
                <w:w w:val="99"/>
                <w:sz w:val="22"/>
                <w:szCs w:val="22"/>
              </w:rPr>
              <w:t>k</w:t>
            </w:r>
            <w:r w:rsidRPr="00EC1144">
              <w:rPr>
                <w:rFonts w:asciiTheme="minorHAnsi" w:hAnsiTheme="minorHAnsi" w:cstheme="minorHAnsi"/>
                <w:spacing w:val="-6"/>
                <w:w w:val="99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pacing w:val="-8"/>
                <w:w w:val="99"/>
                <w:sz w:val="22"/>
                <w:szCs w:val="22"/>
              </w:rPr>
              <w:t>ti</w:t>
            </w:r>
            <w:r w:rsidRPr="00EC1144">
              <w:rPr>
                <w:rFonts w:asciiTheme="minorHAnsi" w:hAnsiTheme="minorHAnsi" w:cstheme="minorHAnsi"/>
                <w:spacing w:val="-6"/>
                <w:w w:val="99"/>
                <w:sz w:val="22"/>
                <w:szCs w:val="22"/>
              </w:rPr>
              <w:t>n</w:t>
            </w:r>
            <w:r w:rsidRPr="00EC1144">
              <w:rPr>
                <w:rFonts w:asciiTheme="minorHAnsi" w:hAnsiTheme="minorHAnsi" w:cstheme="minorHAnsi"/>
                <w:w w:val="99"/>
                <w:sz w:val="22"/>
                <w:szCs w:val="22"/>
              </w:rPr>
              <w:t>g</w:t>
            </w:r>
            <w:r w:rsidRPr="00EC1144">
              <w:rPr>
                <w:rFonts w:asciiTheme="minorHAnsi" w:hAnsiTheme="minorHAnsi" w:cstheme="minorHAnsi"/>
                <w:spacing w:val="-30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6"/>
                <w:w w:val="98"/>
                <w:sz w:val="22"/>
                <w:szCs w:val="22"/>
              </w:rPr>
              <w:t>co</w:t>
            </w:r>
            <w:r w:rsidRPr="00EC1144">
              <w:rPr>
                <w:rFonts w:asciiTheme="minorHAnsi" w:hAnsiTheme="minorHAnsi" w:cstheme="minorHAnsi"/>
                <w:spacing w:val="-9"/>
                <w:w w:val="98"/>
                <w:sz w:val="22"/>
                <w:szCs w:val="22"/>
              </w:rPr>
              <w:t>mm</w:t>
            </w:r>
            <w:r w:rsidRPr="00EC1144">
              <w:rPr>
                <w:rFonts w:asciiTheme="minorHAnsi" w:hAnsiTheme="minorHAnsi" w:cstheme="minorHAnsi"/>
                <w:spacing w:val="-6"/>
                <w:w w:val="98"/>
                <w:sz w:val="22"/>
                <w:szCs w:val="22"/>
              </w:rPr>
              <w:t>un</w:t>
            </w:r>
            <w:r w:rsidRPr="00EC1144">
              <w:rPr>
                <w:rFonts w:asciiTheme="minorHAnsi" w:hAnsiTheme="minorHAnsi" w:cstheme="minorHAnsi"/>
                <w:spacing w:val="-8"/>
                <w:w w:val="98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pacing w:val="-6"/>
                <w:w w:val="98"/>
                <w:sz w:val="22"/>
                <w:szCs w:val="22"/>
              </w:rPr>
              <w:t>ca</w:t>
            </w:r>
            <w:r w:rsidRPr="00EC1144">
              <w:rPr>
                <w:rFonts w:asciiTheme="minorHAnsi" w:hAnsiTheme="minorHAnsi" w:cstheme="minorHAnsi"/>
                <w:spacing w:val="-8"/>
                <w:w w:val="98"/>
                <w:sz w:val="22"/>
                <w:szCs w:val="22"/>
              </w:rPr>
              <w:t>ti</w:t>
            </w:r>
            <w:r w:rsidRPr="00EC1144">
              <w:rPr>
                <w:rFonts w:asciiTheme="minorHAnsi" w:hAnsiTheme="minorHAnsi" w:cstheme="minorHAnsi"/>
                <w:spacing w:val="-6"/>
                <w:w w:val="98"/>
                <w:sz w:val="22"/>
                <w:szCs w:val="22"/>
              </w:rPr>
              <w:t>on</w:t>
            </w:r>
            <w:r w:rsidRPr="00EC1144">
              <w:rPr>
                <w:rFonts w:asciiTheme="minorHAnsi" w:hAnsiTheme="minorHAnsi" w:cstheme="minorHAnsi"/>
                <w:w w:val="98"/>
                <w:sz w:val="22"/>
                <w:szCs w:val="22"/>
              </w:rPr>
              <w:t>s</w:t>
            </w:r>
            <w:r w:rsidRPr="00EC1144">
              <w:rPr>
                <w:rFonts w:asciiTheme="minorHAnsi" w:hAnsiTheme="minorHAnsi" w:cstheme="minorHAnsi"/>
                <w:spacing w:val="-13"/>
                <w:w w:val="98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an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 xml:space="preserve">d 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b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an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EC1144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m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ana</w:t>
            </w:r>
            <w:r w:rsidRPr="00EC1144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g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m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en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-21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fir</w:t>
            </w:r>
            <w:r w:rsidRPr="00EC114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m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EC1144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an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EC1144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g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u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de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EC1144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h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ou</w:t>
            </w:r>
            <w:r w:rsidRPr="00EC1144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g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EC1144">
              <w:rPr>
                <w:rFonts w:asciiTheme="minorHAnsi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down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u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EC1144">
              <w:rPr>
                <w:rFonts w:asciiTheme="minorHAnsi" w:hAnsiTheme="minorHAnsi" w:cstheme="minorHAnsi"/>
                <w:spacing w:val="-16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w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it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EC1144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espons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b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l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4"/>
                <w:w w:val="98"/>
                <w:sz w:val="22"/>
                <w:szCs w:val="22"/>
              </w:rPr>
              <w:t>downs</w:t>
            </w:r>
            <w:r w:rsidRPr="00EC1144">
              <w:rPr>
                <w:rFonts w:asciiTheme="minorHAnsi" w:hAnsiTheme="minorHAnsi" w:cstheme="minorHAnsi"/>
                <w:spacing w:val="-5"/>
                <w:w w:val="98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pacing w:val="-6"/>
                <w:w w:val="98"/>
                <w:sz w:val="22"/>
                <w:szCs w:val="22"/>
              </w:rPr>
              <w:t>z</w:t>
            </w:r>
            <w:r w:rsidRPr="00EC1144">
              <w:rPr>
                <w:rFonts w:asciiTheme="minorHAnsi" w:hAnsiTheme="minorHAnsi" w:cstheme="minorHAnsi"/>
                <w:spacing w:val="-5"/>
                <w:w w:val="98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pacing w:val="-4"/>
                <w:w w:val="98"/>
                <w:sz w:val="22"/>
                <w:szCs w:val="22"/>
              </w:rPr>
              <w:t>n</w:t>
            </w:r>
            <w:r w:rsidRPr="00EC1144">
              <w:rPr>
                <w:rFonts w:asciiTheme="minorHAnsi" w:hAnsiTheme="minorHAnsi" w:cstheme="minorHAnsi"/>
                <w:w w:val="98"/>
                <w:sz w:val="22"/>
                <w:szCs w:val="22"/>
              </w:rPr>
              <w:t>g</w:t>
            </w:r>
            <w:r w:rsidRPr="00EC1144">
              <w:rPr>
                <w:rFonts w:asciiTheme="minorHAnsi" w:hAnsiTheme="minorHAnsi" w:cstheme="minorHAnsi"/>
                <w:spacing w:val="-3"/>
                <w:w w:val="98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an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EC1144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fi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ne</w:t>
            </w:r>
            <w:r w:rsidRPr="00EC114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m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en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-19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o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EC1144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f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ocus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5AFD4605" w14:textId="77777777" w:rsidR="00E029DA" w:rsidRPr="00EC1144" w:rsidRDefault="00E029DA" w:rsidP="00EC1144">
            <w:pPr>
              <w:spacing w:before="1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740D0D" w14:textId="77777777" w:rsidR="00E029DA" w:rsidRPr="00EC1144" w:rsidRDefault="00FB670E" w:rsidP="00EC1144">
            <w:pPr>
              <w:ind w:left="281"/>
              <w:rPr>
                <w:rFonts w:asciiTheme="minorHAnsi" w:hAnsiTheme="minorHAnsi" w:cstheme="minorHAnsi"/>
                <w:sz w:val="22"/>
                <w:szCs w:val="22"/>
              </w:rPr>
            </w:pPr>
            <w:r w:rsidRPr="00EC1144">
              <w:rPr>
                <w:rFonts w:asciiTheme="minorHAnsi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de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ftw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re</w:t>
            </w:r>
            <w:r w:rsidRPr="00EC114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cop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y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ri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g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ts</w:t>
            </w:r>
            <w:r w:rsidRPr="00EC1144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EC114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oduc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ts</w:t>
            </w:r>
            <w:r w:rsidRPr="00EC1144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u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se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oda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y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ho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na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ona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EC1144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ub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he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EC1144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echn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ic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EC1144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rt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le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EC1144" w:rsidRPr="00EC1144" w14:paraId="605B307B" w14:textId="77777777">
        <w:trPr>
          <w:trHeight w:hRule="exact" w:val="73"/>
        </w:trPr>
        <w:tc>
          <w:tcPr>
            <w:tcW w:w="10284" w:type="dxa"/>
            <w:tcBorders>
              <w:top w:val="single" w:sz="25" w:space="0" w:color="000000"/>
              <w:left w:val="nil"/>
              <w:bottom w:val="single" w:sz="12" w:space="0" w:color="000000"/>
              <w:right w:val="nil"/>
            </w:tcBorders>
          </w:tcPr>
          <w:p w14:paraId="65BB5FE8" w14:textId="77777777" w:rsidR="00E029DA" w:rsidRPr="00EC1144" w:rsidRDefault="00E029DA" w:rsidP="00EC114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C1144" w:rsidRPr="00EC1144" w14:paraId="64593CCC" w14:textId="77777777">
        <w:trPr>
          <w:trHeight w:hRule="exact" w:val="336"/>
        </w:trPr>
        <w:tc>
          <w:tcPr>
            <w:tcW w:w="1028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shd w:val="clear" w:color="auto" w:fill="E6E6E6"/>
          </w:tcPr>
          <w:p w14:paraId="255FB96C" w14:textId="77777777" w:rsidR="00E029DA" w:rsidRPr="00EC1144" w:rsidRDefault="00FB670E" w:rsidP="00EC1144">
            <w:pPr>
              <w:spacing w:before="31"/>
              <w:ind w:left="3442" w:right="344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C1144">
              <w:rPr>
                <w:rFonts w:asciiTheme="minorHAnsi" w:hAnsiTheme="minorHAnsi" w:cstheme="minorHAnsi"/>
                <w:b/>
                <w:w w:val="103"/>
                <w:sz w:val="22"/>
                <w:szCs w:val="22"/>
              </w:rPr>
              <w:t>P</w:t>
            </w:r>
            <w:r w:rsidRPr="00EC1144">
              <w:rPr>
                <w:rFonts w:asciiTheme="minorHAnsi" w:hAnsiTheme="minorHAnsi" w:cstheme="minorHAnsi"/>
                <w:b/>
                <w:spacing w:val="1"/>
                <w:w w:val="103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b/>
                <w:w w:val="103"/>
                <w:sz w:val="22"/>
                <w:szCs w:val="22"/>
              </w:rPr>
              <w:t>OF</w:t>
            </w:r>
            <w:r w:rsidRPr="00EC1144">
              <w:rPr>
                <w:rFonts w:asciiTheme="minorHAnsi" w:hAnsiTheme="minorHAnsi" w:cstheme="minorHAnsi"/>
                <w:b/>
                <w:spacing w:val="-1"/>
                <w:w w:val="103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b/>
                <w:w w:val="103"/>
                <w:sz w:val="22"/>
                <w:szCs w:val="22"/>
              </w:rPr>
              <w:t>S</w:t>
            </w:r>
            <w:r w:rsidRPr="00EC1144">
              <w:rPr>
                <w:rFonts w:asciiTheme="minorHAnsi" w:hAnsiTheme="minorHAnsi" w:cstheme="minorHAnsi"/>
                <w:b/>
                <w:spacing w:val="1"/>
                <w:w w:val="103"/>
                <w:sz w:val="22"/>
                <w:szCs w:val="22"/>
              </w:rPr>
              <w:t>S</w:t>
            </w:r>
            <w:r w:rsidRPr="00EC1144">
              <w:rPr>
                <w:rFonts w:asciiTheme="minorHAnsi" w:hAnsiTheme="minorHAnsi" w:cstheme="minorHAnsi"/>
                <w:b/>
                <w:w w:val="103"/>
                <w:sz w:val="22"/>
                <w:szCs w:val="22"/>
              </w:rPr>
              <w:t>IO</w:t>
            </w:r>
            <w:r w:rsidRPr="00EC1144">
              <w:rPr>
                <w:rFonts w:asciiTheme="minorHAnsi" w:hAnsiTheme="minorHAnsi" w:cstheme="minorHAnsi"/>
                <w:b/>
                <w:spacing w:val="1"/>
                <w:w w:val="103"/>
                <w:sz w:val="22"/>
                <w:szCs w:val="22"/>
              </w:rPr>
              <w:t>NA</w:t>
            </w:r>
            <w:r w:rsidRPr="00EC1144">
              <w:rPr>
                <w:rFonts w:asciiTheme="minorHAnsi" w:hAnsiTheme="minorHAnsi" w:cstheme="minorHAnsi"/>
                <w:b/>
                <w:w w:val="103"/>
                <w:sz w:val="22"/>
                <w:szCs w:val="22"/>
              </w:rPr>
              <w:t>L</w:t>
            </w:r>
            <w:r w:rsidRPr="00EC1144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b/>
                <w:w w:val="103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b/>
                <w:spacing w:val="-2"/>
                <w:w w:val="103"/>
                <w:sz w:val="22"/>
                <w:szCs w:val="22"/>
              </w:rPr>
              <w:t>X</w:t>
            </w:r>
            <w:r w:rsidRPr="00EC1144">
              <w:rPr>
                <w:rFonts w:asciiTheme="minorHAnsi" w:hAnsiTheme="minorHAnsi" w:cstheme="minorHAnsi"/>
                <w:b/>
                <w:w w:val="103"/>
                <w:sz w:val="22"/>
                <w:szCs w:val="22"/>
              </w:rPr>
              <w:t>P</w:t>
            </w:r>
            <w:r w:rsidRPr="00EC1144">
              <w:rPr>
                <w:rFonts w:asciiTheme="minorHAnsi" w:hAnsiTheme="minorHAnsi" w:cstheme="minorHAnsi"/>
                <w:b/>
                <w:spacing w:val="-1"/>
                <w:w w:val="103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b/>
                <w:spacing w:val="1"/>
                <w:w w:val="103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b/>
                <w:w w:val="103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b/>
                <w:spacing w:val="-1"/>
                <w:w w:val="103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b/>
                <w:spacing w:val="1"/>
                <w:w w:val="103"/>
                <w:sz w:val="22"/>
                <w:szCs w:val="22"/>
              </w:rPr>
              <w:t>NC</w:t>
            </w:r>
            <w:r w:rsidRPr="00EC1144">
              <w:rPr>
                <w:rFonts w:asciiTheme="minorHAnsi" w:hAnsiTheme="minorHAnsi" w:cstheme="minorHAnsi"/>
                <w:b/>
                <w:w w:val="103"/>
                <w:sz w:val="22"/>
                <w:szCs w:val="22"/>
              </w:rPr>
              <w:t>E</w:t>
            </w:r>
          </w:p>
        </w:tc>
      </w:tr>
    </w:tbl>
    <w:p w14:paraId="4E7E52C6" w14:textId="77777777" w:rsidR="00E029DA" w:rsidRPr="00EC1144" w:rsidRDefault="00E029DA" w:rsidP="00EC1144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5F3A48A6" w14:textId="77777777" w:rsidR="00E029DA" w:rsidRPr="00EC1144" w:rsidRDefault="00FB670E" w:rsidP="00EC1144">
      <w:pPr>
        <w:spacing w:before="32"/>
        <w:ind w:left="148"/>
        <w:rPr>
          <w:rFonts w:asciiTheme="minorHAnsi" w:hAnsiTheme="minorHAnsi" w:cstheme="minorHAnsi"/>
          <w:sz w:val="22"/>
          <w:szCs w:val="22"/>
        </w:rPr>
      </w:pPr>
      <w:r w:rsidRPr="00EC1144">
        <w:rPr>
          <w:rFonts w:asciiTheme="minorHAnsi" w:hAnsiTheme="minorHAnsi" w:cstheme="minorHAnsi"/>
          <w:b/>
          <w:sz w:val="22"/>
          <w:szCs w:val="22"/>
        </w:rPr>
        <w:t>I</w:t>
      </w:r>
      <w:r w:rsidRPr="00EC1144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EC1144">
        <w:rPr>
          <w:rFonts w:asciiTheme="minorHAnsi" w:hAnsiTheme="minorHAnsi" w:cstheme="minorHAnsi"/>
          <w:b/>
          <w:sz w:val="22"/>
          <w:szCs w:val="22"/>
        </w:rPr>
        <w:t>FO</w:t>
      </w:r>
      <w:r w:rsidRPr="00EC1144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EC1144">
        <w:rPr>
          <w:rFonts w:asciiTheme="minorHAnsi" w:hAnsiTheme="minorHAnsi" w:cstheme="minorHAnsi"/>
          <w:b/>
          <w:sz w:val="22"/>
          <w:szCs w:val="22"/>
        </w:rPr>
        <w:t>M</w:t>
      </w:r>
      <w:r w:rsidRPr="00EC1144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b/>
          <w:sz w:val="22"/>
          <w:szCs w:val="22"/>
        </w:rPr>
        <w:t>TI</w:t>
      </w:r>
      <w:r w:rsidRPr="00EC114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b/>
          <w:sz w:val="22"/>
          <w:szCs w:val="22"/>
        </w:rPr>
        <w:t>N</w:t>
      </w:r>
      <w:r w:rsidRPr="00EC1144">
        <w:rPr>
          <w:rFonts w:asciiTheme="minorHAnsi" w:hAnsiTheme="minorHAnsi" w:cstheme="minorHAnsi"/>
          <w:b/>
          <w:spacing w:val="-15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b/>
          <w:sz w:val="22"/>
          <w:szCs w:val="22"/>
        </w:rPr>
        <w:t>A</w:t>
      </w:r>
      <w:r w:rsidRPr="00EC1144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EC1144">
        <w:rPr>
          <w:rFonts w:asciiTheme="minorHAnsi" w:hAnsiTheme="minorHAnsi" w:cstheme="minorHAnsi"/>
          <w:b/>
          <w:sz w:val="22"/>
          <w:szCs w:val="22"/>
        </w:rPr>
        <w:t>C</w:t>
      </w:r>
      <w:r w:rsidRPr="00EC1144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EC1144">
        <w:rPr>
          <w:rFonts w:asciiTheme="minorHAnsi" w:hAnsiTheme="minorHAnsi" w:cstheme="minorHAnsi"/>
          <w:b/>
          <w:sz w:val="22"/>
          <w:szCs w:val="22"/>
        </w:rPr>
        <w:t>ITECTU</w:t>
      </w:r>
      <w:r w:rsidRPr="00EC1144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EC1144">
        <w:rPr>
          <w:rFonts w:asciiTheme="minorHAnsi" w:hAnsiTheme="minorHAnsi" w:cstheme="minorHAnsi"/>
          <w:b/>
          <w:sz w:val="22"/>
          <w:szCs w:val="22"/>
        </w:rPr>
        <w:t>E,</w:t>
      </w:r>
      <w:r w:rsidRPr="00EC1144">
        <w:rPr>
          <w:rFonts w:asciiTheme="minorHAnsi" w:hAnsiTheme="minorHAnsi" w:cstheme="minorHAnsi"/>
          <w:b/>
          <w:spacing w:val="-15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b/>
          <w:sz w:val="22"/>
          <w:szCs w:val="22"/>
        </w:rPr>
        <w:t>INC</w:t>
      </w:r>
      <w:r w:rsidRPr="00EC1144">
        <w:rPr>
          <w:rFonts w:asciiTheme="minorHAnsi" w:hAnsiTheme="minorHAnsi" w:cstheme="minorHAnsi"/>
          <w:b/>
          <w:spacing w:val="1"/>
          <w:sz w:val="22"/>
          <w:szCs w:val="22"/>
        </w:rPr>
        <w:t>.</w:t>
      </w:r>
      <w:r w:rsidRPr="00EC1144">
        <w:rPr>
          <w:rFonts w:asciiTheme="minorHAnsi" w:hAnsiTheme="minorHAnsi" w:cstheme="minorHAnsi"/>
          <w:sz w:val="22"/>
          <w:szCs w:val="22"/>
        </w:rPr>
        <w:t>,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z w:val="22"/>
          <w:szCs w:val="22"/>
        </w:rPr>
        <w:t>n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anc</w:t>
      </w:r>
      <w:r w:rsidRPr="00EC1144">
        <w:rPr>
          <w:rFonts w:asciiTheme="minorHAnsi" w:hAnsiTheme="minorHAnsi" w:cstheme="minorHAnsi"/>
          <w:sz w:val="22"/>
          <w:szCs w:val="22"/>
        </w:rPr>
        <w:t>is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EC1144">
        <w:rPr>
          <w:rFonts w:asciiTheme="minorHAnsi" w:hAnsiTheme="minorHAnsi" w:cstheme="minorHAnsi"/>
          <w:sz w:val="22"/>
          <w:szCs w:val="22"/>
        </w:rPr>
        <w:t>,</w:t>
      </w:r>
      <w:r w:rsidRPr="00EC114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C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sz w:val="22"/>
          <w:szCs w:val="22"/>
        </w:rPr>
        <w:t>f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C1144">
        <w:rPr>
          <w:rFonts w:asciiTheme="minorHAnsi" w:hAnsiTheme="minorHAnsi" w:cstheme="minorHAnsi"/>
          <w:sz w:val="22"/>
          <w:szCs w:val="22"/>
        </w:rPr>
        <w:t xml:space="preserve">ia                                                          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EC1144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EC1144">
        <w:rPr>
          <w:rFonts w:asciiTheme="minorHAnsi" w:hAnsiTheme="minorHAnsi" w:cstheme="minorHAnsi"/>
          <w:sz w:val="22"/>
          <w:szCs w:val="22"/>
        </w:rPr>
        <w:t>5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-</w:t>
      </w:r>
      <w:r w:rsidRPr="00EC114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2012</w:t>
      </w:r>
    </w:p>
    <w:p w14:paraId="5A01F686" w14:textId="77777777" w:rsidR="00E029DA" w:rsidRPr="00EC1144" w:rsidRDefault="00FB670E" w:rsidP="00EC1144">
      <w:pPr>
        <w:spacing w:before="3" w:line="243" w:lineRule="auto"/>
        <w:ind w:left="148" w:right="126"/>
        <w:rPr>
          <w:rFonts w:asciiTheme="minorHAnsi" w:hAnsiTheme="minorHAnsi" w:cstheme="minorHAnsi"/>
          <w:sz w:val="22"/>
          <w:szCs w:val="22"/>
        </w:rPr>
      </w:pP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$5</w:t>
      </w:r>
      <w:r w:rsidRPr="00EC1144">
        <w:rPr>
          <w:rFonts w:asciiTheme="minorHAnsi" w:hAnsiTheme="minorHAnsi" w:cstheme="minorHAnsi"/>
          <w:i/>
          <w:sz w:val="22"/>
          <w:szCs w:val="22"/>
        </w:rPr>
        <w:t>M</w:t>
      </w:r>
      <w:r w:rsidRPr="00EC1144">
        <w:rPr>
          <w:rFonts w:asciiTheme="minorHAnsi" w:hAnsiTheme="minorHAnsi" w:cstheme="minorHAnsi"/>
          <w:i/>
          <w:spacing w:val="3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z w:val="22"/>
          <w:szCs w:val="22"/>
        </w:rPr>
        <w:t>i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EC1144">
        <w:rPr>
          <w:rFonts w:asciiTheme="minorHAnsi" w:hAnsiTheme="minorHAnsi" w:cstheme="minorHAnsi"/>
          <w:i/>
          <w:sz w:val="22"/>
          <w:szCs w:val="22"/>
        </w:rPr>
        <w:t>te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rac</w:t>
      </w:r>
      <w:r w:rsidRPr="00EC1144">
        <w:rPr>
          <w:rFonts w:asciiTheme="minorHAnsi" w:hAnsiTheme="minorHAnsi" w:cstheme="minorHAnsi"/>
          <w:i/>
          <w:sz w:val="22"/>
          <w:szCs w:val="22"/>
        </w:rPr>
        <w:t>t</w:t>
      </w:r>
      <w:r w:rsidRPr="00EC1144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v</w:t>
      </w:r>
      <w:r w:rsidRPr="00EC1144">
        <w:rPr>
          <w:rFonts w:asciiTheme="minorHAnsi" w:hAnsiTheme="minorHAnsi" w:cstheme="minorHAnsi"/>
          <w:i/>
          <w:sz w:val="22"/>
          <w:szCs w:val="22"/>
        </w:rPr>
        <w:t>e</w:t>
      </w:r>
      <w:r w:rsidRPr="00EC1144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co</w:t>
      </w:r>
      <w:r w:rsidRPr="00EC1144">
        <w:rPr>
          <w:rFonts w:asciiTheme="minorHAnsi" w:hAnsiTheme="minorHAnsi" w:cstheme="minorHAnsi"/>
          <w:i/>
          <w:sz w:val="22"/>
          <w:szCs w:val="22"/>
        </w:rPr>
        <w:t>m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mun</w:t>
      </w:r>
      <w:r w:rsidRPr="00EC1144">
        <w:rPr>
          <w:rFonts w:asciiTheme="minorHAnsi" w:hAnsiTheme="minorHAnsi" w:cstheme="minorHAnsi"/>
          <w:i/>
          <w:sz w:val="22"/>
          <w:szCs w:val="22"/>
        </w:rPr>
        <w:t>ic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i/>
          <w:sz w:val="22"/>
          <w:szCs w:val="22"/>
        </w:rPr>
        <w:t>t</w:t>
      </w:r>
      <w:r w:rsidRPr="00EC1144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on</w:t>
      </w:r>
      <w:r w:rsidRPr="00EC1144">
        <w:rPr>
          <w:rFonts w:asciiTheme="minorHAnsi" w:hAnsiTheme="minorHAnsi" w:cstheme="minorHAnsi"/>
          <w:i/>
          <w:sz w:val="22"/>
          <w:szCs w:val="22"/>
        </w:rPr>
        <w:t>s</w:t>
      </w:r>
      <w:r w:rsidRPr="00EC1144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i/>
          <w:sz w:val="22"/>
          <w:szCs w:val="22"/>
        </w:rPr>
        <w:t>rts</w:t>
      </w:r>
      <w:r w:rsidRPr="00EC1144">
        <w:rPr>
          <w:rFonts w:asciiTheme="minorHAnsi" w:hAnsiTheme="minorHAnsi" w:cstheme="minorHAnsi"/>
          <w:i/>
          <w:spacing w:val="33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an</w:t>
      </w:r>
      <w:r w:rsidRPr="00EC1144">
        <w:rPr>
          <w:rFonts w:asciiTheme="minorHAnsi" w:hAnsiTheme="minorHAnsi" w:cstheme="minorHAnsi"/>
          <w:i/>
          <w:sz w:val="22"/>
          <w:szCs w:val="22"/>
        </w:rPr>
        <w:t>d</w:t>
      </w:r>
      <w:r w:rsidRPr="00EC1144">
        <w:rPr>
          <w:rFonts w:asciiTheme="minorHAnsi" w:hAnsiTheme="minorHAnsi" w:cstheme="minorHAnsi"/>
          <w:i/>
          <w:spacing w:val="34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z w:val="22"/>
          <w:szCs w:val="22"/>
        </w:rPr>
        <w:t>i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EC1144">
        <w:rPr>
          <w:rFonts w:asciiTheme="minorHAnsi" w:hAnsiTheme="minorHAnsi" w:cstheme="minorHAnsi"/>
          <w:i/>
          <w:sz w:val="22"/>
          <w:szCs w:val="22"/>
        </w:rPr>
        <w:t>f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i/>
          <w:sz w:val="22"/>
          <w:szCs w:val="22"/>
        </w:rPr>
        <w:t>r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ma</w:t>
      </w:r>
      <w:r w:rsidRPr="00EC1144">
        <w:rPr>
          <w:rFonts w:asciiTheme="minorHAnsi" w:hAnsiTheme="minorHAnsi" w:cstheme="minorHAnsi"/>
          <w:i/>
          <w:sz w:val="22"/>
          <w:szCs w:val="22"/>
        </w:rPr>
        <w:t>t</w:t>
      </w:r>
      <w:r w:rsidRPr="00EC1144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i/>
          <w:sz w:val="22"/>
          <w:szCs w:val="22"/>
        </w:rPr>
        <w:t>n</w:t>
      </w:r>
      <w:r w:rsidRPr="00EC1144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i/>
          <w:sz w:val="22"/>
          <w:szCs w:val="22"/>
        </w:rPr>
        <w:t>r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ch</w:t>
      </w:r>
      <w:r w:rsidRPr="00EC1144">
        <w:rPr>
          <w:rFonts w:asciiTheme="minorHAnsi" w:hAnsiTheme="minorHAnsi" w:cstheme="minorHAnsi"/>
          <w:i/>
          <w:sz w:val="22"/>
          <w:szCs w:val="22"/>
        </w:rPr>
        <w:t>i</w:t>
      </w:r>
      <w:r w:rsidRPr="00EC1144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ec</w:t>
      </w:r>
      <w:r w:rsidRPr="00EC1144">
        <w:rPr>
          <w:rFonts w:asciiTheme="minorHAnsi" w:hAnsiTheme="minorHAnsi" w:cstheme="minorHAnsi"/>
          <w:i/>
          <w:sz w:val="22"/>
          <w:szCs w:val="22"/>
        </w:rPr>
        <w:t>t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EC1144">
        <w:rPr>
          <w:rFonts w:asciiTheme="minorHAnsi" w:hAnsiTheme="minorHAnsi" w:cstheme="minorHAnsi"/>
          <w:i/>
          <w:sz w:val="22"/>
          <w:szCs w:val="22"/>
        </w:rPr>
        <w:t>re</w:t>
      </w:r>
      <w:r w:rsidRPr="00EC114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z w:val="22"/>
          <w:szCs w:val="22"/>
        </w:rPr>
        <w:t>f</w:t>
      </w:r>
      <w:r w:rsidRPr="00EC1144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i/>
          <w:sz w:val="22"/>
          <w:szCs w:val="22"/>
        </w:rPr>
        <w:t>rm</w:t>
      </w:r>
      <w:r w:rsidRPr="00EC1144">
        <w:rPr>
          <w:rFonts w:asciiTheme="minorHAnsi" w:hAnsiTheme="minorHAnsi" w:cstheme="minorHAnsi"/>
          <w:i/>
          <w:spacing w:val="33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z w:val="22"/>
          <w:szCs w:val="22"/>
        </w:rPr>
        <w:t>s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pec</w:t>
      </w:r>
      <w:r w:rsidRPr="00EC1144">
        <w:rPr>
          <w:rFonts w:asciiTheme="minorHAnsi" w:hAnsiTheme="minorHAnsi" w:cstheme="minorHAnsi"/>
          <w:i/>
          <w:sz w:val="22"/>
          <w:szCs w:val="22"/>
        </w:rPr>
        <w:t>i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i/>
          <w:sz w:val="22"/>
          <w:szCs w:val="22"/>
        </w:rPr>
        <w:t>l</w:t>
      </w:r>
      <w:r w:rsidRPr="00EC1144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i/>
          <w:sz w:val="22"/>
          <w:szCs w:val="22"/>
        </w:rPr>
        <w:t>zi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EC1144">
        <w:rPr>
          <w:rFonts w:asciiTheme="minorHAnsi" w:hAnsiTheme="minorHAnsi" w:cstheme="minorHAnsi"/>
          <w:i/>
          <w:sz w:val="22"/>
          <w:szCs w:val="22"/>
        </w:rPr>
        <w:t>g</w:t>
      </w:r>
      <w:r w:rsidRPr="00EC114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z w:val="22"/>
          <w:szCs w:val="22"/>
        </w:rPr>
        <w:t>in</w:t>
      </w:r>
      <w:r w:rsidRPr="00EC1144">
        <w:rPr>
          <w:rFonts w:asciiTheme="minorHAnsi" w:hAnsiTheme="minorHAnsi" w:cstheme="minorHAnsi"/>
          <w:i/>
          <w:spacing w:val="35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g</w:t>
      </w:r>
      <w:r w:rsidRPr="00EC1144">
        <w:rPr>
          <w:rFonts w:asciiTheme="minorHAnsi" w:hAnsiTheme="minorHAnsi" w:cstheme="minorHAnsi"/>
          <w:i/>
          <w:sz w:val="22"/>
          <w:szCs w:val="22"/>
        </w:rPr>
        <w:t>r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aph</w:t>
      </w:r>
      <w:r w:rsidRPr="00EC1144">
        <w:rPr>
          <w:rFonts w:asciiTheme="minorHAnsi" w:hAnsiTheme="minorHAnsi" w:cstheme="minorHAnsi"/>
          <w:i/>
          <w:sz w:val="22"/>
          <w:szCs w:val="22"/>
        </w:rPr>
        <w:t>ic</w:t>
      </w:r>
      <w:r w:rsidRPr="00EC1144">
        <w:rPr>
          <w:rFonts w:asciiTheme="minorHAnsi" w:hAnsiTheme="minorHAnsi" w:cstheme="minorHAnsi"/>
          <w:i/>
          <w:spacing w:val="30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de</w:t>
      </w:r>
      <w:r w:rsidRPr="00EC1144">
        <w:rPr>
          <w:rFonts w:asciiTheme="minorHAnsi" w:hAnsiTheme="minorHAnsi" w:cstheme="minorHAnsi"/>
          <w:i/>
          <w:sz w:val="22"/>
          <w:szCs w:val="22"/>
        </w:rPr>
        <w:t>si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g</w:t>
      </w:r>
      <w:r w:rsidRPr="00EC1144">
        <w:rPr>
          <w:rFonts w:asciiTheme="minorHAnsi" w:hAnsiTheme="minorHAnsi" w:cstheme="minorHAnsi"/>
          <w:i/>
          <w:sz w:val="22"/>
          <w:szCs w:val="22"/>
        </w:rPr>
        <w:t>n</w:t>
      </w:r>
      <w:r w:rsidRPr="00EC1144">
        <w:rPr>
          <w:rFonts w:asciiTheme="minorHAnsi" w:hAnsiTheme="minorHAnsi" w:cstheme="minorHAnsi"/>
          <w:i/>
          <w:spacing w:val="3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an</w:t>
      </w:r>
      <w:r w:rsidRPr="00EC1144">
        <w:rPr>
          <w:rFonts w:asciiTheme="minorHAnsi" w:hAnsiTheme="minorHAnsi" w:cstheme="minorHAnsi"/>
          <w:i/>
          <w:sz w:val="22"/>
          <w:szCs w:val="22"/>
        </w:rPr>
        <w:t>d</w:t>
      </w:r>
      <w:r w:rsidRPr="00EC1144">
        <w:rPr>
          <w:rFonts w:asciiTheme="minorHAnsi" w:hAnsiTheme="minorHAnsi" w:cstheme="minorHAnsi"/>
          <w:i/>
          <w:spacing w:val="34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bu</w:t>
      </w:r>
      <w:r w:rsidRPr="00EC1144">
        <w:rPr>
          <w:rFonts w:asciiTheme="minorHAnsi" w:hAnsiTheme="minorHAnsi" w:cstheme="minorHAnsi"/>
          <w:i/>
          <w:sz w:val="22"/>
          <w:szCs w:val="22"/>
        </w:rPr>
        <w:t>si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ne</w:t>
      </w:r>
      <w:r w:rsidRPr="00EC1144">
        <w:rPr>
          <w:rFonts w:asciiTheme="minorHAnsi" w:hAnsiTheme="minorHAnsi" w:cstheme="minorHAnsi"/>
          <w:i/>
          <w:sz w:val="22"/>
          <w:szCs w:val="22"/>
        </w:rPr>
        <w:t>ss te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chno</w:t>
      </w:r>
      <w:r w:rsidRPr="00EC1144">
        <w:rPr>
          <w:rFonts w:asciiTheme="minorHAnsi" w:hAnsiTheme="minorHAnsi" w:cstheme="minorHAnsi"/>
          <w:i/>
          <w:sz w:val="22"/>
          <w:szCs w:val="22"/>
        </w:rPr>
        <w:t>l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og</w:t>
      </w:r>
      <w:r w:rsidRPr="00EC1144">
        <w:rPr>
          <w:rFonts w:asciiTheme="minorHAnsi" w:hAnsiTheme="minorHAnsi" w:cstheme="minorHAnsi"/>
          <w:i/>
          <w:sz w:val="22"/>
          <w:szCs w:val="22"/>
        </w:rPr>
        <w:t>y</w:t>
      </w:r>
      <w:r w:rsidRPr="00EC1144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se</w:t>
      </w:r>
      <w:r w:rsidRPr="00EC1144">
        <w:rPr>
          <w:rFonts w:asciiTheme="minorHAnsi" w:hAnsiTheme="minorHAnsi" w:cstheme="minorHAnsi"/>
          <w:i/>
          <w:sz w:val="22"/>
          <w:szCs w:val="22"/>
        </w:rPr>
        <w:t>r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v</w:t>
      </w:r>
      <w:r w:rsidRPr="00EC1144">
        <w:rPr>
          <w:rFonts w:asciiTheme="minorHAnsi" w:hAnsiTheme="minorHAnsi" w:cstheme="minorHAnsi"/>
          <w:i/>
          <w:sz w:val="22"/>
          <w:szCs w:val="22"/>
        </w:rPr>
        <w:t>ic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i/>
          <w:sz w:val="22"/>
          <w:szCs w:val="22"/>
        </w:rPr>
        <w:t>s</w:t>
      </w:r>
      <w:r w:rsidRPr="00EC1144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an</w:t>
      </w:r>
      <w:r w:rsidRPr="00EC1144">
        <w:rPr>
          <w:rFonts w:asciiTheme="minorHAnsi" w:hAnsiTheme="minorHAnsi" w:cstheme="minorHAnsi"/>
          <w:i/>
          <w:sz w:val="22"/>
          <w:szCs w:val="22"/>
        </w:rPr>
        <w:t>d</w:t>
      </w:r>
      <w:r w:rsidRPr="00EC1144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se</w:t>
      </w:r>
      <w:r w:rsidRPr="00EC1144">
        <w:rPr>
          <w:rFonts w:asciiTheme="minorHAnsi" w:hAnsiTheme="minorHAnsi" w:cstheme="minorHAnsi"/>
          <w:i/>
          <w:sz w:val="22"/>
          <w:szCs w:val="22"/>
        </w:rPr>
        <w:t>r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v</w:t>
      </w:r>
      <w:r w:rsidRPr="00EC1144">
        <w:rPr>
          <w:rFonts w:asciiTheme="minorHAnsi" w:hAnsiTheme="minorHAnsi" w:cstheme="minorHAnsi"/>
          <w:i/>
          <w:sz w:val="22"/>
          <w:szCs w:val="22"/>
        </w:rPr>
        <w:t>i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EC1144">
        <w:rPr>
          <w:rFonts w:asciiTheme="minorHAnsi" w:hAnsiTheme="minorHAnsi" w:cstheme="minorHAnsi"/>
          <w:i/>
          <w:sz w:val="22"/>
          <w:szCs w:val="22"/>
        </w:rPr>
        <w:t>g</w:t>
      </w:r>
      <w:r w:rsidRPr="00EC1144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z w:val="22"/>
          <w:szCs w:val="22"/>
        </w:rPr>
        <w:t>F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i/>
          <w:sz w:val="22"/>
          <w:szCs w:val="22"/>
        </w:rPr>
        <w:t>rt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un</w:t>
      </w:r>
      <w:r w:rsidRPr="00EC1144">
        <w:rPr>
          <w:rFonts w:asciiTheme="minorHAnsi" w:hAnsiTheme="minorHAnsi" w:cstheme="minorHAnsi"/>
          <w:i/>
          <w:sz w:val="22"/>
          <w:szCs w:val="22"/>
        </w:rPr>
        <w:t>e</w:t>
      </w:r>
      <w:r w:rsidRPr="00EC1144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pacing w:val="2"/>
          <w:sz w:val="22"/>
          <w:szCs w:val="22"/>
        </w:rPr>
        <w:t>5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0</w:t>
      </w:r>
      <w:r w:rsidRPr="00EC1144">
        <w:rPr>
          <w:rFonts w:asciiTheme="minorHAnsi" w:hAnsiTheme="minorHAnsi" w:cstheme="minorHAnsi"/>
          <w:i/>
          <w:sz w:val="22"/>
          <w:szCs w:val="22"/>
        </w:rPr>
        <w:t>0</w:t>
      </w:r>
      <w:r w:rsidRPr="00EC1144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EC1144">
        <w:rPr>
          <w:rFonts w:asciiTheme="minorHAnsi" w:hAnsiTheme="minorHAnsi" w:cstheme="minorHAnsi"/>
          <w:i/>
          <w:sz w:val="22"/>
          <w:szCs w:val="22"/>
        </w:rPr>
        <w:t>l</w:t>
      </w:r>
      <w:r w:rsidRPr="00EC1144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en</w:t>
      </w:r>
      <w:r w:rsidRPr="00EC1144">
        <w:rPr>
          <w:rFonts w:asciiTheme="minorHAnsi" w:hAnsiTheme="minorHAnsi" w:cstheme="minorHAnsi"/>
          <w:i/>
          <w:sz w:val="22"/>
          <w:szCs w:val="22"/>
        </w:rPr>
        <w:t>t</w:t>
      </w:r>
      <w:r w:rsidRPr="00EC1144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ba</w:t>
      </w:r>
      <w:r w:rsidRPr="00EC1144">
        <w:rPr>
          <w:rFonts w:asciiTheme="minorHAnsi" w:hAnsiTheme="minorHAnsi" w:cstheme="minorHAnsi"/>
          <w:i/>
          <w:sz w:val="22"/>
          <w:szCs w:val="22"/>
        </w:rPr>
        <w:t>s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i/>
          <w:sz w:val="22"/>
          <w:szCs w:val="22"/>
        </w:rPr>
        <w:t>.</w:t>
      </w:r>
    </w:p>
    <w:p w14:paraId="185B53F0" w14:textId="77777777" w:rsidR="00E029DA" w:rsidRPr="00EC1144" w:rsidRDefault="00E029DA" w:rsidP="00EC1144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02AFEF30" w14:textId="77777777" w:rsidR="00E029DA" w:rsidRPr="00EC1144" w:rsidRDefault="00FB670E" w:rsidP="00EC1144">
      <w:pPr>
        <w:ind w:left="400" w:right="6491"/>
        <w:jc w:val="both"/>
        <w:rPr>
          <w:rFonts w:asciiTheme="minorHAnsi" w:hAnsiTheme="minorHAnsi" w:cstheme="minorHAnsi"/>
          <w:sz w:val="22"/>
          <w:szCs w:val="22"/>
        </w:rPr>
      </w:pPr>
      <w:r w:rsidRPr="00EC1144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EC1144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C1144">
        <w:rPr>
          <w:rFonts w:asciiTheme="minorHAnsi" w:hAnsiTheme="minorHAnsi" w:cstheme="minorHAnsi"/>
          <w:b/>
          <w:sz w:val="22"/>
          <w:szCs w:val="22"/>
        </w:rPr>
        <w:t>O</w:t>
      </w:r>
      <w:r w:rsidRPr="00EC1144">
        <w:rPr>
          <w:rFonts w:asciiTheme="minorHAnsi" w:hAnsiTheme="minorHAnsi" w:cstheme="minorHAnsi"/>
          <w:b/>
          <w:spacing w:val="-1"/>
          <w:sz w:val="22"/>
          <w:szCs w:val="22"/>
        </w:rPr>
        <w:t>/</w:t>
      </w:r>
      <w:r w:rsidRPr="00EC1144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EC1144">
        <w:rPr>
          <w:rFonts w:asciiTheme="minorHAnsi" w:hAnsiTheme="minorHAnsi" w:cstheme="minorHAnsi"/>
          <w:b/>
          <w:sz w:val="22"/>
          <w:szCs w:val="22"/>
        </w:rPr>
        <w:t>hi</w:t>
      </w:r>
      <w:r w:rsidRPr="00EC114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EC1144">
        <w:rPr>
          <w:rFonts w:asciiTheme="minorHAnsi" w:hAnsiTheme="minorHAnsi" w:cstheme="minorHAnsi"/>
          <w:b/>
          <w:sz w:val="22"/>
          <w:szCs w:val="22"/>
        </w:rPr>
        <w:t>f</w:t>
      </w:r>
      <w:r w:rsidRPr="00EC1144">
        <w:rPr>
          <w:rFonts w:asciiTheme="minorHAnsi" w:hAnsiTheme="minorHAnsi" w:cstheme="minorHAnsi"/>
          <w:b/>
          <w:spacing w:val="33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b/>
          <w:sz w:val="22"/>
          <w:szCs w:val="22"/>
        </w:rPr>
        <w:t>T</w:t>
      </w:r>
      <w:r w:rsidRPr="00EC114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EC1144">
        <w:rPr>
          <w:rFonts w:asciiTheme="minorHAnsi" w:hAnsiTheme="minorHAnsi" w:cstheme="minorHAnsi"/>
          <w:b/>
          <w:sz w:val="22"/>
          <w:szCs w:val="22"/>
        </w:rPr>
        <w:t>chn</w:t>
      </w:r>
      <w:r w:rsidRPr="00EC114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EC1144">
        <w:rPr>
          <w:rFonts w:asciiTheme="minorHAnsi" w:hAnsiTheme="minorHAnsi" w:cstheme="minorHAnsi"/>
          <w:b/>
          <w:spacing w:val="1"/>
          <w:sz w:val="22"/>
          <w:szCs w:val="22"/>
        </w:rPr>
        <w:t>og</w:t>
      </w:r>
      <w:r w:rsidRPr="00EC114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b/>
          <w:sz w:val="22"/>
          <w:szCs w:val="22"/>
        </w:rPr>
        <w:t>st</w:t>
      </w:r>
      <w:r w:rsidRPr="00EC1144">
        <w:rPr>
          <w:rFonts w:asciiTheme="minorHAnsi" w:hAnsiTheme="minorHAnsi" w:cstheme="minorHAnsi"/>
          <w:b/>
          <w:spacing w:val="4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b/>
          <w:w w:val="103"/>
          <w:sz w:val="22"/>
          <w:szCs w:val="22"/>
        </w:rPr>
        <w:t>&amp;</w:t>
      </w:r>
      <w:r w:rsidRPr="00EC114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b/>
          <w:w w:val="103"/>
          <w:sz w:val="22"/>
          <w:szCs w:val="22"/>
        </w:rPr>
        <w:t>Pr</w:t>
      </w:r>
      <w:r w:rsidRPr="00EC1144">
        <w:rPr>
          <w:rFonts w:asciiTheme="minorHAnsi" w:hAnsiTheme="minorHAnsi" w:cstheme="minorHAnsi"/>
          <w:b/>
          <w:spacing w:val="-1"/>
          <w:w w:val="103"/>
          <w:sz w:val="22"/>
          <w:szCs w:val="22"/>
        </w:rPr>
        <w:t>i</w:t>
      </w:r>
      <w:r w:rsidRPr="00EC1144">
        <w:rPr>
          <w:rFonts w:asciiTheme="minorHAnsi" w:hAnsiTheme="minorHAnsi" w:cstheme="minorHAnsi"/>
          <w:b/>
          <w:w w:val="103"/>
          <w:sz w:val="22"/>
          <w:szCs w:val="22"/>
        </w:rPr>
        <w:t>nc</w:t>
      </w:r>
      <w:r w:rsidRPr="00EC1144">
        <w:rPr>
          <w:rFonts w:asciiTheme="minorHAnsi" w:hAnsiTheme="minorHAnsi" w:cstheme="minorHAnsi"/>
          <w:b/>
          <w:spacing w:val="-1"/>
          <w:w w:val="103"/>
          <w:sz w:val="22"/>
          <w:szCs w:val="22"/>
        </w:rPr>
        <w:t>i</w:t>
      </w:r>
      <w:r w:rsidRPr="00EC1144">
        <w:rPr>
          <w:rFonts w:asciiTheme="minorHAnsi" w:hAnsiTheme="minorHAnsi" w:cstheme="minorHAnsi"/>
          <w:b/>
          <w:w w:val="103"/>
          <w:sz w:val="22"/>
          <w:szCs w:val="22"/>
        </w:rPr>
        <w:t>p</w:t>
      </w:r>
      <w:r w:rsidRPr="00EC1144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a</w:t>
      </w:r>
      <w:r w:rsidRPr="00EC1144">
        <w:rPr>
          <w:rFonts w:asciiTheme="minorHAnsi" w:hAnsiTheme="minorHAnsi" w:cstheme="minorHAnsi"/>
          <w:b/>
          <w:w w:val="104"/>
          <w:sz w:val="22"/>
          <w:szCs w:val="22"/>
        </w:rPr>
        <w:t>l</w:t>
      </w:r>
    </w:p>
    <w:p w14:paraId="3277C57A" w14:textId="77777777" w:rsidR="00E029DA" w:rsidRPr="00EC1144" w:rsidRDefault="00FB670E" w:rsidP="00EC1144">
      <w:pPr>
        <w:spacing w:before="68" w:line="243" w:lineRule="auto"/>
        <w:ind w:left="408" w:right="101"/>
        <w:jc w:val="both"/>
        <w:rPr>
          <w:rFonts w:asciiTheme="minorHAnsi" w:hAnsiTheme="minorHAnsi" w:cstheme="minorHAnsi"/>
          <w:sz w:val="22"/>
          <w:szCs w:val="22"/>
        </w:rPr>
      </w:pPr>
      <w:r w:rsidRPr="00EC1144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EC1144">
        <w:rPr>
          <w:rFonts w:asciiTheme="minorHAnsi" w:hAnsiTheme="minorHAnsi" w:cstheme="minorHAnsi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rt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ne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C1144">
        <w:rPr>
          <w:rFonts w:asciiTheme="minorHAnsi" w:hAnsiTheme="minorHAnsi" w:cstheme="minorHAnsi"/>
          <w:sz w:val="22"/>
          <w:szCs w:val="22"/>
        </w:rPr>
        <w:t>n</w:t>
      </w:r>
      <w:r w:rsidRPr="00EC1144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fir</w:t>
      </w:r>
      <w:r w:rsidRPr="00EC1144">
        <w:rPr>
          <w:rFonts w:asciiTheme="minorHAnsi" w:hAnsiTheme="minorHAnsi" w:cstheme="minorHAnsi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ft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8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EC1144">
        <w:rPr>
          <w:rFonts w:asciiTheme="minorHAnsi" w:hAnsiTheme="minorHAnsi" w:cstheme="minorHAnsi"/>
          <w:sz w:val="22"/>
          <w:szCs w:val="22"/>
        </w:rPr>
        <w:t>,</w:t>
      </w:r>
      <w:r w:rsidRPr="00EC1144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n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>iti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a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>ll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y</w:t>
      </w:r>
      <w:r w:rsidRPr="00EC1144">
        <w:rPr>
          <w:rFonts w:asciiTheme="minorHAnsi" w:hAnsiTheme="minorHAnsi" w:cstheme="minorHAnsi"/>
          <w:spacing w:val="-11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cha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rt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EC1144">
        <w:rPr>
          <w:rFonts w:asciiTheme="minorHAnsi" w:hAnsiTheme="minorHAnsi" w:cstheme="minorHAnsi"/>
          <w:sz w:val="22"/>
          <w:szCs w:val="22"/>
        </w:rPr>
        <w:t>o</w:t>
      </w:r>
      <w:r w:rsidRPr="00EC1144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ana</w:t>
      </w:r>
      <w:r w:rsidRPr="00EC1144">
        <w:rPr>
          <w:rFonts w:asciiTheme="minorHAnsi" w:hAnsiTheme="minorHAnsi" w:cstheme="minorHAnsi"/>
          <w:spacing w:val="-8"/>
          <w:sz w:val="22"/>
          <w:szCs w:val="22"/>
        </w:rPr>
        <w:t>g</w:t>
      </w:r>
      <w:r w:rsidRPr="00EC1144">
        <w:rPr>
          <w:rFonts w:asciiTheme="minorHAnsi" w:hAnsiTheme="minorHAnsi" w:cstheme="minorHAnsi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li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en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a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>ti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onsh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ps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.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8"/>
          <w:sz w:val="22"/>
          <w:szCs w:val="22"/>
        </w:rPr>
        <w:t>W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it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C1144">
        <w:rPr>
          <w:rFonts w:asciiTheme="minorHAnsi" w:hAnsiTheme="minorHAnsi" w:cstheme="minorHAnsi"/>
          <w:sz w:val="22"/>
          <w:szCs w:val="22"/>
        </w:rPr>
        <w:t>n</w:t>
      </w:r>
      <w:r w:rsidRPr="00EC1144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3</w:t>
      </w:r>
      <w:r w:rsidRPr="00EC1144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6"/>
          <w:w w:val="98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on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h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-9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assu</w:t>
      </w:r>
      <w:r w:rsidRPr="00EC1144">
        <w:rPr>
          <w:rFonts w:asciiTheme="minorHAnsi" w:hAnsiTheme="minorHAnsi" w:cstheme="minorHAnsi"/>
          <w:spacing w:val="-6"/>
          <w:w w:val="98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e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7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o</w:t>
      </w:r>
      <w:r w:rsidRPr="00EC1144">
        <w:rPr>
          <w:rFonts w:asciiTheme="minorHAnsi" w:hAnsiTheme="minorHAnsi" w:cstheme="minorHAnsi"/>
          <w:spacing w:val="-6"/>
          <w:w w:val="98"/>
          <w:sz w:val="22"/>
          <w:szCs w:val="22"/>
        </w:rPr>
        <w:t>v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8"/>
          <w:w w:val="98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h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9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f</w:t>
      </w:r>
      <w:r w:rsidRPr="00EC1144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an</w:t>
      </w:r>
      <w:r w:rsidRPr="00EC1144">
        <w:rPr>
          <w:rFonts w:asciiTheme="minorHAnsi" w:hAnsiTheme="minorHAnsi" w:cstheme="minorHAnsi"/>
          <w:sz w:val="22"/>
          <w:szCs w:val="22"/>
        </w:rPr>
        <w:t xml:space="preserve">d 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echno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o</w:t>
      </w:r>
      <w:r w:rsidRPr="00EC1144">
        <w:rPr>
          <w:rFonts w:asciiTheme="minorHAnsi" w:hAnsiTheme="minorHAnsi" w:cstheme="minorHAnsi"/>
          <w:spacing w:val="-8"/>
          <w:w w:val="98"/>
          <w:sz w:val="22"/>
          <w:szCs w:val="22"/>
        </w:rPr>
        <w:t>g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y</w:t>
      </w:r>
      <w:r w:rsidRPr="00EC1144">
        <w:rPr>
          <w:rFonts w:asciiTheme="minorHAnsi" w:hAnsiTheme="minorHAnsi" w:cstheme="minorHAnsi"/>
          <w:spacing w:val="-8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oup</w:t>
      </w:r>
      <w:r w:rsidRPr="00EC1144">
        <w:rPr>
          <w:rFonts w:asciiTheme="minorHAnsi" w:hAnsiTheme="minorHAnsi" w:cstheme="minorHAnsi"/>
          <w:sz w:val="22"/>
          <w:szCs w:val="22"/>
        </w:rPr>
        <w:t>,</w:t>
      </w:r>
      <w:r w:rsidRPr="00EC1144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it</w:t>
      </w:r>
      <w:r w:rsidRPr="00EC1144">
        <w:rPr>
          <w:rFonts w:asciiTheme="minorHAnsi" w:hAnsiTheme="minorHAnsi" w:cstheme="minorHAnsi"/>
          <w:sz w:val="22"/>
          <w:szCs w:val="22"/>
        </w:rPr>
        <w:t>h</w:t>
      </w:r>
      <w:r w:rsidRPr="00EC1144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EC1144">
        <w:rPr>
          <w:rFonts w:asciiTheme="minorHAnsi" w:hAnsiTheme="minorHAnsi" w:cstheme="minorHAnsi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espons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b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>ilit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y</w:t>
      </w:r>
      <w:r w:rsidRPr="00EC1144">
        <w:rPr>
          <w:rFonts w:asciiTheme="minorHAnsi" w:hAnsiTheme="minorHAnsi" w:cstheme="minorHAnsi"/>
          <w:spacing w:val="-7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echn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ca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6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ir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ec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ti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n</w:t>
      </w:r>
      <w:r w:rsidRPr="00EC1144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an</w:t>
      </w:r>
      <w:r w:rsidRPr="00EC1144">
        <w:rPr>
          <w:rFonts w:asciiTheme="minorHAnsi" w:hAnsiTheme="minorHAnsi" w:cstheme="minorHAnsi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>tr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a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8"/>
          <w:w w:val="98"/>
          <w:sz w:val="22"/>
          <w:szCs w:val="22"/>
        </w:rPr>
        <w:t>g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y</w:t>
      </w:r>
      <w:r w:rsidRPr="00EC1144">
        <w:rPr>
          <w:rFonts w:asciiTheme="minorHAnsi" w:hAnsiTheme="minorHAnsi" w:cstheme="minorHAnsi"/>
          <w:spacing w:val="-11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co</w:t>
      </w:r>
      <w:r w:rsidRPr="00EC1144">
        <w:rPr>
          <w:rFonts w:asciiTheme="minorHAnsi" w:hAnsiTheme="minorHAnsi" w:cstheme="minorHAnsi"/>
          <w:spacing w:val="-6"/>
          <w:w w:val="98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pan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y</w:t>
      </w:r>
      <w:r w:rsidRPr="00EC1144">
        <w:rPr>
          <w:rFonts w:asciiTheme="minorHAnsi" w:hAnsiTheme="minorHAnsi" w:cstheme="minorHAnsi"/>
          <w:spacing w:val="-12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an</w:t>
      </w:r>
      <w:r w:rsidRPr="00EC1144">
        <w:rPr>
          <w:rFonts w:asciiTheme="minorHAnsi" w:hAnsiTheme="minorHAnsi" w:cstheme="minorHAnsi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it</w:t>
      </w:r>
      <w:r w:rsidRPr="00EC1144">
        <w:rPr>
          <w:rFonts w:asciiTheme="minorHAnsi" w:hAnsiTheme="minorHAnsi" w:cstheme="minorHAnsi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c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>li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en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s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.</w:t>
      </w:r>
      <w:r w:rsidRPr="00EC1144">
        <w:rPr>
          <w:rFonts w:asciiTheme="minorHAnsi" w:hAnsiTheme="minorHAnsi" w:cstheme="minorHAnsi"/>
          <w:spacing w:val="-10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6"/>
          <w:w w:val="98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ep</w:t>
      </w:r>
      <w:r w:rsidRPr="00EC1144">
        <w:rPr>
          <w:rFonts w:asciiTheme="minorHAnsi" w:hAnsiTheme="minorHAnsi" w:cstheme="minorHAnsi"/>
          <w:spacing w:val="-3"/>
          <w:w w:val="98"/>
          <w:sz w:val="22"/>
          <w:szCs w:val="22"/>
        </w:rPr>
        <w:t>p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e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8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EC1144">
        <w:rPr>
          <w:rFonts w:asciiTheme="minorHAnsi" w:hAnsiTheme="minorHAnsi" w:cstheme="minorHAnsi"/>
          <w:sz w:val="22"/>
          <w:szCs w:val="22"/>
        </w:rPr>
        <w:t>o</w:t>
      </w:r>
      <w:r w:rsidRPr="00EC1144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Ac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ti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EC1144">
        <w:rPr>
          <w:rFonts w:asciiTheme="minorHAnsi" w:hAnsiTheme="minorHAnsi" w:cstheme="minorHAnsi"/>
          <w:sz w:val="22"/>
          <w:szCs w:val="22"/>
        </w:rPr>
        <w:t xml:space="preserve">g </w:t>
      </w:r>
      <w:r w:rsidRPr="00EC1144">
        <w:rPr>
          <w:rFonts w:asciiTheme="minorHAnsi" w:hAnsiTheme="minorHAnsi" w:cstheme="minorHAnsi"/>
          <w:spacing w:val="-8"/>
          <w:w w:val="98"/>
          <w:sz w:val="22"/>
          <w:szCs w:val="22"/>
        </w:rPr>
        <w:t>F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nanc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14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>ir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ec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o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14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o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>l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17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a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>ft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e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16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depa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>rt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u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>r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13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o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f</w:t>
      </w:r>
      <w:r w:rsidRPr="00EC1144">
        <w:rPr>
          <w:rFonts w:asciiTheme="minorHAnsi" w:hAnsiTheme="minorHAnsi" w:cstheme="minorHAnsi"/>
          <w:spacing w:val="-18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>C</w:t>
      </w:r>
      <w:r w:rsidRPr="00EC1144">
        <w:rPr>
          <w:rFonts w:asciiTheme="minorHAnsi" w:hAnsiTheme="minorHAnsi" w:cstheme="minorHAnsi"/>
          <w:spacing w:val="-8"/>
          <w:w w:val="98"/>
          <w:sz w:val="22"/>
          <w:szCs w:val="22"/>
        </w:rPr>
        <w:t>F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O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,</w:t>
      </w:r>
      <w:r w:rsidRPr="00EC1144">
        <w:rPr>
          <w:rFonts w:asciiTheme="minorHAnsi" w:hAnsiTheme="minorHAnsi" w:cstheme="minorHAnsi"/>
          <w:spacing w:val="-16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w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>it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h</w:t>
      </w:r>
      <w:r w:rsidRPr="00EC1144">
        <w:rPr>
          <w:rFonts w:asciiTheme="minorHAnsi" w:hAnsiTheme="minorHAnsi" w:cstheme="minorHAnsi"/>
          <w:spacing w:val="-15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add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>iti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ona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13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espons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b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>ilit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y</w:t>
      </w:r>
      <w:r w:rsidRPr="00EC1144">
        <w:rPr>
          <w:rFonts w:asciiTheme="minorHAnsi" w:hAnsiTheme="minorHAnsi" w:cstheme="minorHAnsi"/>
          <w:spacing w:val="-14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>f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o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18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ope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a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>ti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on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-12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an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18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7"/>
          <w:w w:val="99"/>
          <w:sz w:val="22"/>
          <w:szCs w:val="22"/>
        </w:rPr>
        <w:t>HR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.</w:t>
      </w:r>
      <w:r w:rsidRPr="00EC1144">
        <w:rPr>
          <w:rFonts w:asciiTheme="minorHAnsi" w:hAnsiTheme="minorHAnsi" w:cstheme="minorHAnsi"/>
          <w:spacing w:val="-2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7"/>
          <w:w w:val="99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6"/>
          <w:w w:val="99"/>
          <w:sz w:val="22"/>
          <w:szCs w:val="22"/>
        </w:rPr>
        <w:t>epo</w:t>
      </w:r>
      <w:r w:rsidRPr="00EC1144">
        <w:rPr>
          <w:rFonts w:asciiTheme="minorHAnsi" w:hAnsiTheme="minorHAnsi" w:cstheme="minorHAnsi"/>
          <w:spacing w:val="-7"/>
          <w:w w:val="99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8"/>
          <w:w w:val="99"/>
          <w:sz w:val="22"/>
          <w:szCs w:val="22"/>
        </w:rPr>
        <w:t>ti</w:t>
      </w:r>
      <w:r w:rsidRPr="00EC1144">
        <w:rPr>
          <w:rFonts w:asciiTheme="minorHAnsi" w:hAnsiTheme="minorHAnsi" w:cstheme="minorHAnsi"/>
          <w:spacing w:val="-6"/>
          <w:w w:val="99"/>
          <w:sz w:val="22"/>
          <w:szCs w:val="22"/>
        </w:rPr>
        <w:t>n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-30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6"/>
          <w:w w:val="99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8"/>
          <w:w w:val="99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7"/>
          <w:w w:val="99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6"/>
          <w:w w:val="99"/>
          <w:sz w:val="22"/>
          <w:szCs w:val="22"/>
        </w:rPr>
        <w:t>ec</w:t>
      </w:r>
      <w:r w:rsidRPr="00EC1144">
        <w:rPr>
          <w:rFonts w:asciiTheme="minorHAnsi" w:hAnsiTheme="minorHAnsi" w:cstheme="minorHAnsi"/>
          <w:spacing w:val="-8"/>
          <w:w w:val="99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8"/>
          <w:w w:val="99"/>
          <w:sz w:val="22"/>
          <w:szCs w:val="22"/>
        </w:rPr>
        <w:t>l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y</w:t>
      </w:r>
      <w:r w:rsidRPr="00EC1144">
        <w:rPr>
          <w:rFonts w:asciiTheme="minorHAnsi" w:hAnsiTheme="minorHAnsi" w:cstheme="minorHAnsi"/>
          <w:spacing w:val="-30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8"/>
          <w:w w:val="99"/>
          <w:sz w:val="22"/>
          <w:szCs w:val="22"/>
        </w:rPr>
        <w:t>t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o</w:t>
      </w:r>
      <w:r w:rsidRPr="00EC1144">
        <w:rPr>
          <w:rFonts w:asciiTheme="minorHAnsi" w:hAnsiTheme="minorHAnsi" w:cstheme="minorHAnsi"/>
          <w:spacing w:val="-25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7"/>
          <w:w w:val="98"/>
          <w:sz w:val="22"/>
          <w:szCs w:val="22"/>
        </w:rPr>
        <w:t>B</w:t>
      </w:r>
      <w:r w:rsidRPr="00EC1144">
        <w:rPr>
          <w:rFonts w:asciiTheme="minorHAnsi" w:hAnsiTheme="minorHAnsi" w:cstheme="minorHAnsi"/>
          <w:spacing w:val="-6"/>
          <w:w w:val="98"/>
          <w:sz w:val="22"/>
          <w:szCs w:val="22"/>
        </w:rPr>
        <w:t>o</w:t>
      </w:r>
      <w:r w:rsidRPr="00EC1144">
        <w:rPr>
          <w:rFonts w:asciiTheme="minorHAnsi" w:hAnsiTheme="minorHAnsi" w:cstheme="minorHAnsi"/>
          <w:spacing w:val="-2"/>
          <w:w w:val="98"/>
          <w:sz w:val="22"/>
          <w:szCs w:val="22"/>
        </w:rPr>
        <w:t>a</w:t>
      </w:r>
      <w:r w:rsidRPr="00EC1144">
        <w:rPr>
          <w:rFonts w:asciiTheme="minorHAnsi" w:hAnsiTheme="minorHAnsi" w:cstheme="minorHAnsi"/>
          <w:spacing w:val="-7"/>
          <w:w w:val="98"/>
          <w:sz w:val="22"/>
          <w:szCs w:val="22"/>
        </w:rPr>
        <w:t>r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19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 xml:space="preserve">f 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ir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ec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EC1144">
        <w:rPr>
          <w:rFonts w:asciiTheme="minorHAnsi" w:hAnsiTheme="minorHAnsi" w:cstheme="minorHAnsi"/>
          <w:sz w:val="22"/>
          <w:szCs w:val="22"/>
        </w:rPr>
        <w:t>,</w:t>
      </w:r>
      <w:r w:rsidRPr="00EC1144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sa</w:t>
      </w:r>
      <w:r w:rsidRPr="00EC1144">
        <w:rPr>
          <w:rFonts w:asciiTheme="minorHAnsi" w:hAnsiTheme="minorHAnsi" w:cstheme="minorHAnsi"/>
          <w:sz w:val="22"/>
          <w:szCs w:val="22"/>
        </w:rPr>
        <w:t>w</w:t>
      </w:r>
      <w:r w:rsidRPr="00EC1144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$5</w:t>
      </w:r>
      <w:r w:rsidRPr="00EC1144">
        <w:rPr>
          <w:rFonts w:asciiTheme="minorHAnsi" w:hAnsiTheme="minorHAnsi" w:cstheme="minorHAnsi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ope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ti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EC1144">
        <w:rPr>
          <w:rFonts w:asciiTheme="minorHAnsi" w:hAnsiTheme="minorHAnsi" w:cstheme="minorHAnsi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bud</w:t>
      </w:r>
      <w:r w:rsidRPr="00EC1144">
        <w:rPr>
          <w:rFonts w:asciiTheme="minorHAnsi" w:hAnsiTheme="minorHAnsi" w:cstheme="minorHAnsi"/>
          <w:spacing w:val="-8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an</w:t>
      </w:r>
      <w:r w:rsidRPr="00EC1144">
        <w:rPr>
          <w:rFonts w:asciiTheme="minorHAnsi" w:hAnsiTheme="minorHAnsi" w:cstheme="minorHAnsi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EC1144">
        <w:rPr>
          <w:rFonts w:asciiTheme="minorHAnsi" w:hAnsiTheme="minorHAnsi" w:cstheme="minorHAnsi"/>
          <w:sz w:val="22"/>
          <w:szCs w:val="22"/>
        </w:rPr>
        <w:t>f</w:t>
      </w:r>
      <w:r w:rsidRPr="00EC114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f</w:t>
      </w:r>
      <w:r w:rsidRPr="00EC114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25</w:t>
      </w:r>
      <w:r w:rsidRPr="00EC1144">
        <w:rPr>
          <w:rFonts w:asciiTheme="minorHAnsi" w:hAnsiTheme="minorHAnsi" w:cstheme="minorHAnsi"/>
          <w:sz w:val="22"/>
          <w:szCs w:val="22"/>
        </w:rPr>
        <w:t>.</w:t>
      </w:r>
      <w:r w:rsidRPr="00EC114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8"/>
          <w:sz w:val="22"/>
          <w:szCs w:val="22"/>
        </w:rPr>
        <w:t>W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>k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ose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EC1144">
        <w:rPr>
          <w:rFonts w:asciiTheme="minorHAnsi" w:hAnsiTheme="minorHAnsi" w:cstheme="minorHAnsi"/>
          <w:sz w:val="22"/>
          <w:szCs w:val="22"/>
        </w:rPr>
        <w:t>y</w:t>
      </w:r>
      <w:r w:rsidRPr="00EC1144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it</w:t>
      </w:r>
      <w:r w:rsidRPr="00EC1144">
        <w:rPr>
          <w:rFonts w:asciiTheme="minorHAnsi" w:hAnsiTheme="minorHAnsi" w:cstheme="minorHAnsi"/>
          <w:sz w:val="22"/>
          <w:szCs w:val="22"/>
        </w:rPr>
        <w:t>h</w:t>
      </w:r>
      <w:r w:rsidRPr="00EC114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CT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Os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/C</w:t>
      </w:r>
      <w:r w:rsidRPr="00EC1144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f</w:t>
      </w:r>
      <w:r w:rsidRPr="00EC114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li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en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co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pan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es</w:t>
      </w:r>
      <w:r w:rsidRPr="00EC1144">
        <w:rPr>
          <w:rFonts w:asciiTheme="minorHAnsi" w:hAnsiTheme="minorHAnsi" w:cstheme="minorHAnsi"/>
          <w:sz w:val="22"/>
          <w:szCs w:val="22"/>
        </w:rPr>
        <w:t>.</w:t>
      </w:r>
    </w:p>
    <w:p w14:paraId="37DFA646" w14:textId="77777777" w:rsidR="00E029DA" w:rsidRPr="00EC1144" w:rsidRDefault="00E029DA" w:rsidP="00EC1144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19FAAAD1" w14:textId="77777777" w:rsidR="00E029DA" w:rsidRPr="00EC1144" w:rsidRDefault="00FB670E" w:rsidP="00EC1144">
      <w:pPr>
        <w:spacing w:line="243" w:lineRule="auto"/>
        <w:ind w:left="408" w:right="105"/>
        <w:jc w:val="both"/>
        <w:rPr>
          <w:rFonts w:asciiTheme="minorHAnsi" w:hAnsiTheme="minorHAnsi" w:cstheme="minorHAnsi"/>
          <w:sz w:val="22"/>
          <w:szCs w:val="22"/>
        </w:rPr>
      </w:pPr>
      <w:r w:rsidRPr="00EC1144">
        <w:rPr>
          <w:rFonts w:asciiTheme="minorHAnsi" w:hAnsiTheme="minorHAnsi" w:cstheme="minorHAnsi"/>
          <w:i/>
          <w:spacing w:val="-5"/>
          <w:w w:val="98"/>
          <w:sz w:val="22"/>
          <w:szCs w:val="22"/>
        </w:rPr>
        <w:t>C</w:t>
      </w:r>
      <w:r w:rsidRPr="00EC1144">
        <w:rPr>
          <w:rFonts w:asciiTheme="minorHAnsi" w:hAnsiTheme="minorHAnsi" w:cstheme="minorHAnsi"/>
          <w:i/>
          <w:spacing w:val="-4"/>
          <w:w w:val="98"/>
          <w:sz w:val="22"/>
          <w:szCs w:val="22"/>
        </w:rPr>
        <w:t>rea</w:t>
      </w:r>
      <w:r w:rsidRPr="00EC1144">
        <w:rPr>
          <w:rFonts w:asciiTheme="minorHAnsi" w:hAnsiTheme="minorHAnsi" w:cstheme="minorHAnsi"/>
          <w:i/>
          <w:spacing w:val="-5"/>
          <w:w w:val="98"/>
          <w:sz w:val="22"/>
          <w:szCs w:val="22"/>
        </w:rPr>
        <w:t>t</w:t>
      </w:r>
      <w:r w:rsidRPr="00EC1144">
        <w:rPr>
          <w:rFonts w:asciiTheme="minorHAnsi" w:hAnsiTheme="minorHAnsi" w:cstheme="minorHAnsi"/>
          <w:i/>
          <w:spacing w:val="-4"/>
          <w:w w:val="98"/>
          <w:sz w:val="22"/>
          <w:szCs w:val="22"/>
        </w:rPr>
        <w:t>e</w:t>
      </w:r>
      <w:r w:rsidRPr="00EC1144">
        <w:rPr>
          <w:rFonts w:asciiTheme="minorHAnsi" w:hAnsiTheme="minorHAnsi" w:cstheme="minorHAnsi"/>
          <w:i/>
          <w:w w:val="98"/>
          <w:sz w:val="22"/>
          <w:szCs w:val="22"/>
        </w:rPr>
        <w:t>d</w:t>
      </w:r>
      <w:r w:rsidRPr="00EC1144">
        <w:rPr>
          <w:rFonts w:asciiTheme="minorHAnsi" w:hAnsiTheme="minorHAnsi" w:cstheme="minorHAnsi"/>
          <w:i/>
          <w:spacing w:val="-13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pacing w:val="-4"/>
          <w:w w:val="98"/>
          <w:sz w:val="22"/>
          <w:szCs w:val="22"/>
        </w:rPr>
        <w:t>bes</w:t>
      </w:r>
      <w:r w:rsidRPr="00EC1144">
        <w:rPr>
          <w:rFonts w:asciiTheme="minorHAnsi" w:hAnsiTheme="minorHAnsi" w:cstheme="minorHAnsi"/>
          <w:i/>
          <w:w w:val="98"/>
          <w:sz w:val="22"/>
          <w:szCs w:val="22"/>
        </w:rPr>
        <w:t>t</w:t>
      </w:r>
      <w:r w:rsidRPr="00EC1144">
        <w:rPr>
          <w:rFonts w:asciiTheme="minorHAnsi" w:hAnsiTheme="minorHAnsi" w:cstheme="minorHAnsi"/>
          <w:i/>
          <w:spacing w:val="-18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pacing w:val="-4"/>
          <w:w w:val="98"/>
          <w:sz w:val="22"/>
          <w:szCs w:val="22"/>
        </w:rPr>
        <w:t>prac</w:t>
      </w:r>
      <w:r w:rsidRPr="00EC1144">
        <w:rPr>
          <w:rFonts w:asciiTheme="minorHAnsi" w:hAnsiTheme="minorHAnsi" w:cstheme="minorHAnsi"/>
          <w:i/>
          <w:spacing w:val="-5"/>
          <w:w w:val="98"/>
          <w:sz w:val="22"/>
          <w:szCs w:val="22"/>
        </w:rPr>
        <w:t>ti</w:t>
      </w:r>
      <w:r w:rsidRPr="00EC1144">
        <w:rPr>
          <w:rFonts w:asciiTheme="minorHAnsi" w:hAnsiTheme="minorHAnsi" w:cstheme="minorHAnsi"/>
          <w:i/>
          <w:spacing w:val="-4"/>
          <w:w w:val="98"/>
          <w:sz w:val="22"/>
          <w:szCs w:val="22"/>
        </w:rPr>
        <w:t>ces</w:t>
      </w:r>
      <w:r w:rsidRPr="00EC1144">
        <w:rPr>
          <w:rFonts w:asciiTheme="minorHAnsi" w:hAnsiTheme="minorHAnsi" w:cstheme="minorHAnsi"/>
          <w:i/>
          <w:spacing w:val="-5"/>
          <w:w w:val="98"/>
          <w:sz w:val="22"/>
          <w:szCs w:val="22"/>
        </w:rPr>
        <w:t>-f</w:t>
      </w:r>
      <w:r w:rsidRPr="00EC1144">
        <w:rPr>
          <w:rFonts w:asciiTheme="minorHAnsi" w:hAnsiTheme="minorHAnsi" w:cstheme="minorHAnsi"/>
          <w:i/>
          <w:spacing w:val="-4"/>
          <w:w w:val="98"/>
          <w:sz w:val="22"/>
          <w:szCs w:val="22"/>
        </w:rPr>
        <w:t>ocuse</w:t>
      </w:r>
      <w:r w:rsidRPr="00EC1144">
        <w:rPr>
          <w:rFonts w:asciiTheme="minorHAnsi" w:hAnsiTheme="minorHAnsi" w:cstheme="minorHAnsi"/>
          <w:i/>
          <w:w w:val="98"/>
          <w:sz w:val="22"/>
          <w:szCs w:val="22"/>
        </w:rPr>
        <w:t>d</w:t>
      </w:r>
      <w:r w:rsidRPr="00EC1144">
        <w:rPr>
          <w:rFonts w:asciiTheme="minorHAnsi" w:hAnsiTheme="minorHAnsi" w:cstheme="minorHAnsi"/>
          <w:i/>
          <w:spacing w:val="-6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pacing w:val="-5"/>
          <w:w w:val="98"/>
          <w:sz w:val="22"/>
          <w:szCs w:val="22"/>
        </w:rPr>
        <w:t>t</w:t>
      </w:r>
      <w:r w:rsidRPr="00EC1144">
        <w:rPr>
          <w:rFonts w:asciiTheme="minorHAnsi" w:hAnsiTheme="minorHAnsi" w:cstheme="minorHAnsi"/>
          <w:i/>
          <w:spacing w:val="-4"/>
          <w:w w:val="98"/>
          <w:sz w:val="22"/>
          <w:szCs w:val="22"/>
        </w:rPr>
        <w:t>ea</w:t>
      </w:r>
      <w:r w:rsidRPr="00EC1144">
        <w:rPr>
          <w:rFonts w:asciiTheme="minorHAnsi" w:hAnsiTheme="minorHAnsi" w:cstheme="minorHAnsi"/>
          <w:i/>
          <w:w w:val="98"/>
          <w:sz w:val="22"/>
          <w:szCs w:val="22"/>
        </w:rPr>
        <w:t>m</w:t>
      </w:r>
      <w:r w:rsidRPr="00EC1144">
        <w:rPr>
          <w:rFonts w:asciiTheme="minorHAnsi" w:hAnsiTheme="minorHAnsi" w:cstheme="minorHAnsi"/>
          <w:i/>
          <w:spacing w:val="-16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pacing w:val="-4"/>
          <w:w w:val="98"/>
          <w:sz w:val="22"/>
          <w:szCs w:val="22"/>
        </w:rPr>
        <w:t>cons</w:t>
      </w:r>
      <w:r w:rsidRPr="00EC1144">
        <w:rPr>
          <w:rFonts w:asciiTheme="minorHAnsi" w:hAnsiTheme="minorHAnsi" w:cstheme="minorHAnsi"/>
          <w:i/>
          <w:spacing w:val="-5"/>
          <w:w w:val="98"/>
          <w:sz w:val="22"/>
          <w:szCs w:val="22"/>
        </w:rPr>
        <w:t>i</w:t>
      </w:r>
      <w:r w:rsidRPr="00EC1144">
        <w:rPr>
          <w:rFonts w:asciiTheme="minorHAnsi" w:hAnsiTheme="minorHAnsi" w:cstheme="minorHAnsi"/>
          <w:i/>
          <w:spacing w:val="-4"/>
          <w:w w:val="98"/>
          <w:sz w:val="22"/>
          <w:szCs w:val="22"/>
        </w:rPr>
        <w:t>s</w:t>
      </w:r>
      <w:r w:rsidRPr="00EC1144">
        <w:rPr>
          <w:rFonts w:asciiTheme="minorHAnsi" w:hAnsiTheme="minorHAnsi" w:cstheme="minorHAnsi"/>
          <w:i/>
          <w:spacing w:val="-5"/>
          <w:w w:val="98"/>
          <w:sz w:val="22"/>
          <w:szCs w:val="22"/>
        </w:rPr>
        <w:t>t</w:t>
      </w:r>
      <w:r w:rsidRPr="00EC1144">
        <w:rPr>
          <w:rFonts w:asciiTheme="minorHAnsi" w:hAnsiTheme="minorHAnsi" w:cstheme="minorHAnsi"/>
          <w:i/>
          <w:spacing w:val="-4"/>
          <w:w w:val="98"/>
          <w:sz w:val="22"/>
          <w:szCs w:val="22"/>
        </w:rPr>
        <w:t>en</w:t>
      </w:r>
      <w:r w:rsidRPr="00EC1144">
        <w:rPr>
          <w:rFonts w:asciiTheme="minorHAnsi" w:hAnsiTheme="minorHAnsi" w:cstheme="minorHAnsi"/>
          <w:i/>
          <w:spacing w:val="-5"/>
          <w:w w:val="98"/>
          <w:sz w:val="22"/>
          <w:szCs w:val="22"/>
        </w:rPr>
        <w:t>tl</w:t>
      </w:r>
      <w:r w:rsidRPr="00EC1144">
        <w:rPr>
          <w:rFonts w:asciiTheme="minorHAnsi" w:hAnsiTheme="minorHAnsi" w:cstheme="minorHAnsi"/>
          <w:i/>
          <w:w w:val="98"/>
          <w:sz w:val="22"/>
          <w:szCs w:val="22"/>
        </w:rPr>
        <w:t>y</w:t>
      </w:r>
      <w:r w:rsidRPr="00EC1144">
        <w:rPr>
          <w:rFonts w:asciiTheme="minorHAnsi" w:hAnsiTheme="minorHAnsi" w:cstheme="minorHAnsi"/>
          <w:i/>
          <w:spacing w:val="-11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pacing w:val="-4"/>
          <w:w w:val="98"/>
          <w:sz w:val="22"/>
          <w:szCs w:val="22"/>
        </w:rPr>
        <w:t>prov</w:t>
      </w:r>
      <w:r w:rsidRPr="00EC1144">
        <w:rPr>
          <w:rFonts w:asciiTheme="minorHAnsi" w:hAnsiTheme="minorHAnsi" w:cstheme="minorHAnsi"/>
          <w:i/>
          <w:spacing w:val="-5"/>
          <w:w w:val="98"/>
          <w:sz w:val="22"/>
          <w:szCs w:val="22"/>
        </w:rPr>
        <w:t>i</w:t>
      </w:r>
      <w:r w:rsidRPr="00EC1144">
        <w:rPr>
          <w:rFonts w:asciiTheme="minorHAnsi" w:hAnsiTheme="minorHAnsi" w:cstheme="minorHAnsi"/>
          <w:i/>
          <w:spacing w:val="-4"/>
          <w:w w:val="98"/>
          <w:sz w:val="22"/>
          <w:szCs w:val="22"/>
        </w:rPr>
        <w:t>d</w:t>
      </w:r>
      <w:r w:rsidRPr="00EC1144">
        <w:rPr>
          <w:rFonts w:asciiTheme="minorHAnsi" w:hAnsiTheme="minorHAnsi" w:cstheme="minorHAnsi"/>
          <w:i/>
          <w:spacing w:val="-5"/>
          <w:w w:val="98"/>
          <w:sz w:val="22"/>
          <w:szCs w:val="22"/>
        </w:rPr>
        <w:t>i</w:t>
      </w:r>
      <w:r w:rsidRPr="00EC1144">
        <w:rPr>
          <w:rFonts w:asciiTheme="minorHAnsi" w:hAnsiTheme="minorHAnsi" w:cstheme="minorHAnsi"/>
          <w:i/>
          <w:spacing w:val="-4"/>
          <w:w w:val="98"/>
          <w:sz w:val="22"/>
          <w:szCs w:val="22"/>
        </w:rPr>
        <w:t>n</w:t>
      </w:r>
      <w:r w:rsidRPr="00EC1144">
        <w:rPr>
          <w:rFonts w:asciiTheme="minorHAnsi" w:hAnsiTheme="minorHAnsi" w:cstheme="minorHAnsi"/>
          <w:i/>
          <w:w w:val="98"/>
          <w:sz w:val="22"/>
          <w:szCs w:val="22"/>
        </w:rPr>
        <w:t>g</w:t>
      </w:r>
      <w:r w:rsidRPr="00EC1144">
        <w:rPr>
          <w:rFonts w:asciiTheme="minorHAnsi" w:hAnsiTheme="minorHAnsi" w:cstheme="minorHAnsi"/>
          <w:i/>
          <w:spacing w:val="-11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pacing w:val="-4"/>
          <w:w w:val="98"/>
          <w:sz w:val="22"/>
          <w:szCs w:val="22"/>
        </w:rPr>
        <w:t>so</w:t>
      </w:r>
      <w:r w:rsidRPr="00EC1144">
        <w:rPr>
          <w:rFonts w:asciiTheme="minorHAnsi" w:hAnsiTheme="minorHAnsi" w:cstheme="minorHAnsi"/>
          <w:i/>
          <w:spacing w:val="-5"/>
          <w:w w:val="98"/>
          <w:sz w:val="22"/>
          <w:szCs w:val="22"/>
        </w:rPr>
        <w:t>l</w:t>
      </w:r>
      <w:r w:rsidRPr="00EC1144">
        <w:rPr>
          <w:rFonts w:asciiTheme="minorHAnsi" w:hAnsiTheme="minorHAnsi" w:cstheme="minorHAnsi"/>
          <w:i/>
          <w:spacing w:val="-4"/>
          <w:w w:val="98"/>
          <w:sz w:val="22"/>
          <w:szCs w:val="22"/>
        </w:rPr>
        <w:t>u</w:t>
      </w:r>
      <w:r w:rsidRPr="00EC1144">
        <w:rPr>
          <w:rFonts w:asciiTheme="minorHAnsi" w:hAnsiTheme="minorHAnsi" w:cstheme="minorHAnsi"/>
          <w:i/>
          <w:spacing w:val="-5"/>
          <w:w w:val="98"/>
          <w:sz w:val="22"/>
          <w:szCs w:val="22"/>
        </w:rPr>
        <w:t>ti</w:t>
      </w:r>
      <w:r w:rsidRPr="00EC1144">
        <w:rPr>
          <w:rFonts w:asciiTheme="minorHAnsi" w:hAnsiTheme="minorHAnsi" w:cstheme="minorHAnsi"/>
          <w:i/>
          <w:spacing w:val="-4"/>
          <w:w w:val="98"/>
          <w:sz w:val="22"/>
          <w:szCs w:val="22"/>
        </w:rPr>
        <w:t>on</w:t>
      </w:r>
      <w:r w:rsidRPr="00EC1144">
        <w:rPr>
          <w:rFonts w:asciiTheme="minorHAnsi" w:hAnsiTheme="minorHAnsi" w:cstheme="minorHAnsi"/>
          <w:i/>
          <w:w w:val="98"/>
          <w:sz w:val="22"/>
          <w:szCs w:val="22"/>
        </w:rPr>
        <w:t>s</w:t>
      </w:r>
      <w:r w:rsidRPr="00EC1144">
        <w:rPr>
          <w:rFonts w:asciiTheme="minorHAnsi" w:hAnsiTheme="minorHAnsi" w:cstheme="minorHAnsi"/>
          <w:i/>
          <w:spacing w:val="-13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pacing w:val="-4"/>
          <w:w w:val="98"/>
          <w:sz w:val="22"/>
          <w:szCs w:val="22"/>
        </w:rPr>
        <w:t>exceed</w:t>
      </w:r>
      <w:r w:rsidRPr="00EC1144">
        <w:rPr>
          <w:rFonts w:asciiTheme="minorHAnsi" w:hAnsiTheme="minorHAnsi" w:cstheme="minorHAnsi"/>
          <w:i/>
          <w:spacing w:val="-5"/>
          <w:w w:val="98"/>
          <w:sz w:val="22"/>
          <w:szCs w:val="22"/>
        </w:rPr>
        <w:t>i</w:t>
      </w:r>
      <w:r w:rsidRPr="00EC1144">
        <w:rPr>
          <w:rFonts w:asciiTheme="minorHAnsi" w:hAnsiTheme="minorHAnsi" w:cstheme="minorHAnsi"/>
          <w:i/>
          <w:spacing w:val="-4"/>
          <w:w w:val="98"/>
          <w:sz w:val="22"/>
          <w:szCs w:val="22"/>
        </w:rPr>
        <w:t>n</w:t>
      </w:r>
      <w:r w:rsidRPr="00EC1144">
        <w:rPr>
          <w:rFonts w:asciiTheme="minorHAnsi" w:hAnsiTheme="minorHAnsi" w:cstheme="minorHAnsi"/>
          <w:i/>
          <w:w w:val="98"/>
          <w:sz w:val="22"/>
          <w:szCs w:val="22"/>
        </w:rPr>
        <w:t>g</w:t>
      </w:r>
      <w:r w:rsidRPr="00EC1144">
        <w:rPr>
          <w:rFonts w:asciiTheme="minorHAnsi" w:hAnsiTheme="minorHAnsi" w:cstheme="minorHAnsi"/>
          <w:i/>
          <w:spacing w:val="-11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pacing w:val="-4"/>
          <w:w w:val="98"/>
          <w:sz w:val="22"/>
          <w:szCs w:val="22"/>
        </w:rPr>
        <w:t>c</w:t>
      </w:r>
      <w:r w:rsidRPr="00EC1144">
        <w:rPr>
          <w:rFonts w:asciiTheme="minorHAnsi" w:hAnsiTheme="minorHAnsi" w:cstheme="minorHAnsi"/>
          <w:i/>
          <w:spacing w:val="-5"/>
          <w:w w:val="98"/>
          <w:sz w:val="22"/>
          <w:szCs w:val="22"/>
        </w:rPr>
        <w:t>li</w:t>
      </w:r>
      <w:r w:rsidRPr="00EC1144">
        <w:rPr>
          <w:rFonts w:asciiTheme="minorHAnsi" w:hAnsiTheme="minorHAnsi" w:cstheme="minorHAnsi"/>
          <w:i/>
          <w:spacing w:val="-4"/>
          <w:w w:val="98"/>
          <w:sz w:val="22"/>
          <w:szCs w:val="22"/>
        </w:rPr>
        <w:t>en</w:t>
      </w:r>
      <w:r w:rsidRPr="00EC1144">
        <w:rPr>
          <w:rFonts w:asciiTheme="minorHAnsi" w:hAnsiTheme="minorHAnsi" w:cstheme="minorHAnsi"/>
          <w:i/>
          <w:w w:val="98"/>
          <w:sz w:val="22"/>
          <w:szCs w:val="22"/>
        </w:rPr>
        <w:t>t</w:t>
      </w:r>
      <w:r w:rsidRPr="00EC1144">
        <w:rPr>
          <w:rFonts w:asciiTheme="minorHAnsi" w:hAnsiTheme="minorHAnsi" w:cstheme="minorHAnsi"/>
          <w:i/>
          <w:spacing w:val="-17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pacing w:val="-4"/>
          <w:w w:val="98"/>
          <w:sz w:val="22"/>
          <w:szCs w:val="22"/>
        </w:rPr>
        <w:t>expec</w:t>
      </w:r>
      <w:r w:rsidRPr="00EC1144">
        <w:rPr>
          <w:rFonts w:asciiTheme="minorHAnsi" w:hAnsiTheme="minorHAnsi" w:cstheme="minorHAnsi"/>
          <w:i/>
          <w:spacing w:val="-5"/>
          <w:w w:val="98"/>
          <w:sz w:val="22"/>
          <w:szCs w:val="22"/>
        </w:rPr>
        <w:t>t</w:t>
      </w:r>
      <w:r w:rsidRPr="00EC1144">
        <w:rPr>
          <w:rFonts w:asciiTheme="minorHAnsi" w:hAnsiTheme="minorHAnsi" w:cstheme="minorHAnsi"/>
          <w:i/>
          <w:spacing w:val="-4"/>
          <w:w w:val="98"/>
          <w:sz w:val="22"/>
          <w:szCs w:val="22"/>
        </w:rPr>
        <w:t>a</w:t>
      </w:r>
      <w:r w:rsidRPr="00EC1144">
        <w:rPr>
          <w:rFonts w:asciiTheme="minorHAnsi" w:hAnsiTheme="minorHAnsi" w:cstheme="minorHAnsi"/>
          <w:i/>
          <w:spacing w:val="-5"/>
          <w:w w:val="98"/>
          <w:sz w:val="22"/>
          <w:szCs w:val="22"/>
        </w:rPr>
        <w:t>ti</w:t>
      </w:r>
      <w:r w:rsidRPr="00EC1144">
        <w:rPr>
          <w:rFonts w:asciiTheme="minorHAnsi" w:hAnsiTheme="minorHAnsi" w:cstheme="minorHAnsi"/>
          <w:i/>
          <w:spacing w:val="-4"/>
          <w:w w:val="98"/>
          <w:sz w:val="22"/>
          <w:szCs w:val="22"/>
        </w:rPr>
        <w:t>ons</w:t>
      </w:r>
      <w:r w:rsidRPr="00EC1144">
        <w:rPr>
          <w:rFonts w:asciiTheme="minorHAnsi" w:hAnsiTheme="minorHAnsi" w:cstheme="minorHAnsi"/>
          <w:i/>
          <w:w w:val="98"/>
          <w:sz w:val="22"/>
          <w:szCs w:val="22"/>
        </w:rPr>
        <w:t>,</w:t>
      </w:r>
      <w:r w:rsidRPr="00EC1144">
        <w:rPr>
          <w:rFonts w:asciiTheme="minorHAnsi" w:hAnsiTheme="minorHAnsi" w:cstheme="minorHAnsi"/>
          <w:i/>
          <w:spacing w:val="-10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pacing w:val="-5"/>
          <w:w w:val="98"/>
          <w:sz w:val="22"/>
          <w:szCs w:val="22"/>
        </w:rPr>
        <w:t>w</w:t>
      </w:r>
      <w:r w:rsidRPr="00EC1144">
        <w:rPr>
          <w:rFonts w:asciiTheme="minorHAnsi" w:hAnsiTheme="minorHAnsi" w:cstheme="minorHAnsi"/>
          <w:i/>
          <w:spacing w:val="-4"/>
          <w:w w:val="98"/>
          <w:sz w:val="22"/>
          <w:szCs w:val="22"/>
        </w:rPr>
        <w:t>h</w:t>
      </w:r>
      <w:r w:rsidRPr="00EC1144">
        <w:rPr>
          <w:rFonts w:asciiTheme="minorHAnsi" w:hAnsiTheme="minorHAnsi" w:cstheme="minorHAnsi"/>
          <w:i/>
          <w:spacing w:val="-5"/>
          <w:w w:val="98"/>
          <w:sz w:val="22"/>
          <w:szCs w:val="22"/>
        </w:rPr>
        <w:t>il</w:t>
      </w:r>
      <w:r w:rsidRPr="00EC1144">
        <w:rPr>
          <w:rFonts w:asciiTheme="minorHAnsi" w:hAnsiTheme="minorHAnsi" w:cstheme="minorHAnsi"/>
          <w:i/>
          <w:w w:val="98"/>
          <w:sz w:val="22"/>
          <w:szCs w:val="22"/>
        </w:rPr>
        <w:t>e</w:t>
      </w:r>
      <w:r w:rsidRPr="00EC1144">
        <w:rPr>
          <w:rFonts w:asciiTheme="minorHAnsi" w:hAnsiTheme="minorHAnsi" w:cstheme="minorHAnsi"/>
          <w:i/>
          <w:spacing w:val="-16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pacing w:val="-4"/>
          <w:w w:val="98"/>
          <w:sz w:val="22"/>
          <w:szCs w:val="22"/>
        </w:rPr>
        <w:t>es</w:t>
      </w:r>
      <w:r w:rsidRPr="00EC1144">
        <w:rPr>
          <w:rFonts w:asciiTheme="minorHAnsi" w:hAnsiTheme="minorHAnsi" w:cstheme="minorHAnsi"/>
          <w:i/>
          <w:spacing w:val="-5"/>
          <w:w w:val="98"/>
          <w:sz w:val="22"/>
          <w:szCs w:val="22"/>
        </w:rPr>
        <w:t>t</w:t>
      </w:r>
      <w:r w:rsidRPr="00EC1144">
        <w:rPr>
          <w:rFonts w:asciiTheme="minorHAnsi" w:hAnsiTheme="minorHAnsi" w:cstheme="minorHAnsi"/>
          <w:i/>
          <w:spacing w:val="-4"/>
          <w:w w:val="98"/>
          <w:sz w:val="22"/>
          <w:szCs w:val="22"/>
        </w:rPr>
        <w:t>ab</w:t>
      </w:r>
      <w:r w:rsidRPr="00EC1144">
        <w:rPr>
          <w:rFonts w:asciiTheme="minorHAnsi" w:hAnsiTheme="minorHAnsi" w:cstheme="minorHAnsi"/>
          <w:i/>
          <w:spacing w:val="-5"/>
          <w:w w:val="98"/>
          <w:sz w:val="22"/>
          <w:szCs w:val="22"/>
        </w:rPr>
        <w:t>li</w:t>
      </w:r>
      <w:r w:rsidRPr="00EC1144">
        <w:rPr>
          <w:rFonts w:asciiTheme="minorHAnsi" w:hAnsiTheme="minorHAnsi" w:cstheme="minorHAnsi"/>
          <w:i/>
          <w:spacing w:val="-4"/>
          <w:w w:val="98"/>
          <w:sz w:val="22"/>
          <w:szCs w:val="22"/>
        </w:rPr>
        <w:t>sh</w:t>
      </w:r>
      <w:r w:rsidRPr="00EC1144">
        <w:rPr>
          <w:rFonts w:asciiTheme="minorHAnsi" w:hAnsiTheme="minorHAnsi" w:cstheme="minorHAnsi"/>
          <w:i/>
          <w:spacing w:val="-5"/>
          <w:w w:val="98"/>
          <w:sz w:val="22"/>
          <w:szCs w:val="22"/>
        </w:rPr>
        <w:t>i</w:t>
      </w:r>
      <w:r w:rsidRPr="00EC1144">
        <w:rPr>
          <w:rFonts w:asciiTheme="minorHAnsi" w:hAnsiTheme="minorHAnsi" w:cstheme="minorHAnsi"/>
          <w:i/>
          <w:spacing w:val="-4"/>
          <w:w w:val="98"/>
          <w:sz w:val="22"/>
          <w:szCs w:val="22"/>
        </w:rPr>
        <w:t>n</w:t>
      </w:r>
      <w:r w:rsidRPr="00EC1144">
        <w:rPr>
          <w:rFonts w:asciiTheme="minorHAnsi" w:hAnsiTheme="minorHAnsi" w:cstheme="minorHAnsi"/>
          <w:i/>
          <w:w w:val="98"/>
          <w:sz w:val="22"/>
          <w:szCs w:val="22"/>
        </w:rPr>
        <w:t>g</w:t>
      </w:r>
      <w:r w:rsidRPr="00EC1144">
        <w:rPr>
          <w:rFonts w:asciiTheme="minorHAnsi" w:hAnsiTheme="minorHAnsi" w:cstheme="minorHAnsi"/>
          <w:i/>
          <w:spacing w:val="-12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pacing w:val="-7"/>
          <w:sz w:val="22"/>
          <w:szCs w:val="22"/>
        </w:rPr>
        <w:t>s</w:t>
      </w:r>
      <w:r w:rsidRPr="00EC1144">
        <w:rPr>
          <w:rFonts w:asciiTheme="minorHAnsi" w:hAnsiTheme="minorHAnsi" w:cstheme="minorHAnsi"/>
          <w:i/>
          <w:spacing w:val="-8"/>
          <w:sz w:val="22"/>
          <w:szCs w:val="22"/>
        </w:rPr>
        <w:t>t</w:t>
      </w:r>
      <w:r w:rsidRPr="00EC1144">
        <w:rPr>
          <w:rFonts w:asciiTheme="minorHAnsi" w:hAnsiTheme="minorHAnsi" w:cstheme="minorHAnsi"/>
          <w:i/>
          <w:spacing w:val="-7"/>
          <w:sz w:val="22"/>
          <w:szCs w:val="22"/>
        </w:rPr>
        <w:t>r</w:t>
      </w:r>
      <w:r w:rsidRPr="00EC1144">
        <w:rPr>
          <w:rFonts w:asciiTheme="minorHAnsi" w:hAnsiTheme="minorHAnsi" w:cstheme="minorHAnsi"/>
          <w:i/>
          <w:spacing w:val="-6"/>
          <w:sz w:val="22"/>
          <w:szCs w:val="22"/>
        </w:rPr>
        <w:t>uc</w:t>
      </w:r>
      <w:r w:rsidRPr="00EC1144">
        <w:rPr>
          <w:rFonts w:asciiTheme="minorHAnsi" w:hAnsiTheme="minorHAnsi" w:cstheme="minorHAnsi"/>
          <w:i/>
          <w:spacing w:val="-8"/>
          <w:sz w:val="22"/>
          <w:szCs w:val="22"/>
        </w:rPr>
        <w:t>t</w:t>
      </w:r>
      <w:r w:rsidRPr="00EC1144">
        <w:rPr>
          <w:rFonts w:asciiTheme="minorHAnsi" w:hAnsiTheme="minorHAnsi" w:cstheme="minorHAnsi"/>
          <w:i/>
          <w:spacing w:val="-6"/>
          <w:sz w:val="22"/>
          <w:szCs w:val="22"/>
        </w:rPr>
        <w:t>u</w:t>
      </w:r>
      <w:r w:rsidRPr="00EC1144">
        <w:rPr>
          <w:rFonts w:asciiTheme="minorHAnsi" w:hAnsiTheme="minorHAnsi" w:cstheme="minorHAnsi"/>
          <w:i/>
          <w:spacing w:val="-7"/>
          <w:sz w:val="22"/>
          <w:szCs w:val="22"/>
        </w:rPr>
        <w:t>r</w:t>
      </w:r>
      <w:r w:rsidRPr="00EC1144">
        <w:rPr>
          <w:rFonts w:asciiTheme="minorHAnsi" w:hAnsiTheme="minorHAnsi" w:cstheme="minorHAnsi"/>
          <w:i/>
          <w:sz w:val="22"/>
          <w:szCs w:val="22"/>
        </w:rPr>
        <w:t xml:space="preserve">e </w:t>
      </w:r>
      <w:r w:rsidRPr="00EC1144">
        <w:rPr>
          <w:rFonts w:asciiTheme="minorHAnsi" w:hAnsiTheme="minorHAnsi" w:cstheme="minorHAnsi"/>
          <w:i/>
          <w:spacing w:val="-4"/>
          <w:sz w:val="22"/>
          <w:szCs w:val="22"/>
        </w:rPr>
        <w:t>an</w:t>
      </w:r>
      <w:r w:rsidRPr="00EC1144">
        <w:rPr>
          <w:rFonts w:asciiTheme="minorHAnsi" w:hAnsiTheme="minorHAnsi" w:cstheme="minorHAnsi"/>
          <w:i/>
          <w:sz w:val="22"/>
          <w:szCs w:val="22"/>
        </w:rPr>
        <w:t>d</w:t>
      </w:r>
      <w:r w:rsidRPr="00EC1144">
        <w:rPr>
          <w:rFonts w:asciiTheme="minorHAnsi" w:hAnsiTheme="minorHAnsi" w:cstheme="minorHAnsi"/>
          <w:i/>
          <w:spacing w:val="-1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pacing w:val="-4"/>
          <w:sz w:val="22"/>
          <w:szCs w:val="22"/>
        </w:rPr>
        <w:t>con</w:t>
      </w:r>
      <w:r w:rsidRPr="00EC1144">
        <w:rPr>
          <w:rFonts w:asciiTheme="minorHAnsi" w:hAnsiTheme="minorHAnsi" w:cstheme="minorHAnsi"/>
          <w:i/>
          <w:spacing w:val="-5"/>
          <w:sz w:val="22"/>
          <w:szCs w:val="22"/>
        </w:rPr>
        <w:t>t</w:t>
      </w:r>
      <w:r w:rsidRPr="00EC1144">
        <w:rPr>
          <w:rFonts w:asciiTheme="minorHAnsi" w:hAnsiTheme="minorHAnsi" w:cstheme="minorHAnsi"/>
          <w:i/>
          <w:spacing w:val="-4"/>
          <w:sz w:val="22"/>
          <w:szCs w:val="22"/>
        </w:rPr>
        <w:t>ro</w:t>
      </w:r>
      <w:r w:rsidRPr="00EC1144">
        <w:rPr>
          <w:rFonts w:asciiTheme="minorHAnsi" w:hAnsiTheme="minorHAnsi" w:cstheme="minorHAnsi"/>
          <w:i/>
          <w:spacing w:val="-5"/>
          <w:sz w:val="22"/>
          <w:szCs w:val="22"/>
        </w:rPr>
        <w:t>l</w:t>
      </w:r>
      <w:r w:rsidRPr="00EC1144">
        <w:rPr>
          <w:rFonts w:asciiTheme="minorHAnsi" w:hAnsiTheme="minorHAnsi" w:cstheme="minorHAnsi"/>
          <w:i/>
          <w:sz w:val="22"/>
          <w:szCs w:val="22"/>
        </w:rPr>
        <w:t>s</w:t>
      </w:r>
      <w:r w:rsidRPr="00EC1144">
        <w:rPr>
          <w:rFonts w:asciiTheme="minorHAnsi" w:hAnsiTheme="minorHAnsi" w:cstheme="minorHAnsi"/>
          <w:i/>
          <w:spacing w:val="-1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pacing w:val="-5"/>
          <w:sz w:val="22"/>
          <w:szCs w:val="22"/>
        </w:rPr>
        <w:t>f</w:t>
      </w:r>
      <w:r w:rsidRPr="00EC1144">
        <w:rPr>
          <w:rFonts w:asciiTheme="minorHAnsi" w:hAnsiTheme="minorHAnsi" w:cstheme="minorHAnsi"/>
          <w:i/>
          <w:spacing w:val="-4"/>
          <w:sz w:val="22"/>
          <w:szCs w:val="22"/>
        </w:rPr>
        <w:t>o</w:t>
      </w:r>
      <w:r w:rsidRPr="00EC1144">
        <w:rPr>
          <w:rFonts w:asciiTheme="minorHAnsi" w:hAnsiTheme="minorHAnsi" w:cstheme="minorHAnsi"/>
          <w:i/>
          <w:sz w:val="22"/>
          <w:szCs w:val="22"/>
        </w:rPr>
        <w:t>r</w:t>
      </w:r>
      <w:r w:rsidRPr="00EC1144">
        <w:rPr>
          <w:rFonts w:asciiTheme="minorHAnsi" w:hAnsiTheme="minorHAnsi" w:cstheme="minorHAnsi"/>
          <w:i/>
          <w:spacing w:val="-1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pacing w:val="-5"/>
          <w:sz w:val="22"/>
          <w:szCs w:val="22"/>
        </w:rPr>
        <w:t>fi</w:t>
      </w:r>
      <w:r w:rsidRPr="00EC1144">
        <w:rPr>
          <w:rFonts w:asciiTheme="minorHAnsi" w:hAnsiTheme="minorHAnsi" w:cstheme="minorHAnsi"/>
          <w:i/>
          <w:spacing w:val="-4"/>
          <w:sz w:val="22"/>
          <w:szCs w:val="22"/>
        </w:rPr>
        <w:t>nanc</w:t>
      </w:r>
      <w:r w:rsidRPr="00EC1144">
        <w:rPr>
          <w:rFonts w:asciiTheme="minorHAnsi" w:hAnsiTheme="minorHAnsi" w:cstheme="minorHAnsi"/>
          <w:i/>
          <w:spacing w:val="-5"/>
          <w:sz w:val="22"/>
          <w:szCs w:val="22"/>
        </w:rPr>
        <w:t>i</w:t>
      </w:r>
      <w:r w:rsidRPr="00EC1144">
        <w:rPr>
          <w:rFonts w:asciiTheme="minorHAnsi" w:hAnsiTheme="minorHAnsi" w:cstheme="minorHAnsi"/>
          <w:i/>
          <w:spacing w:val="-4"/>
          <w:sz w:val="22"/>
          <w:szCs w:val="22"/>
        </w:rPr>
        <w:t>a</w:t>
      </w:r>
      <w:r w:rsidRPr="00EC1144">
        <w:rPr>
          <w:rFonts w:asciiTheme="minorHAnsi" w:hAnsiTheme="minorHAnsi" w:cstheme="minorHAnsi"/>
          <w:i/>
          <w:sz w:val="22"/>
          <w:szCs w:val="22"/>
        </w:rPr>
        <w:t>l</w:t>
      </w:r>
      <w:r w:rsidRPr="00EC1144">
        <w:rPr>
          <w:rFonts w:asciiTheme="minorHAnsi" w:hAnsiTheme="minorHAnsi" w:cstheme="minorHAnsi"/>
          <w:i/>
          <w:spacing w:val="-17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pacing w:val="-4"/>
          <w:sz w:val="22"/>
          <w:szCs w:val="22"/>
        </w:rPr>
        <w:t>depar</w:t>
      </w:r>
      <w:r w:rsidRPr="00EC1144">
        <w:rPr>
          <w:rFonts w:asciiTheme="minorHAnsi" w:hAnsiTheme="minorHAnsi" w:cstheme="minorHAnsi"/>
          <w:i/>
          <w:spacing w:val="-5"/>
          <w:sz w:val="22"/>
          <w:szCs w:val="22"/>
        </w:rPr>
        <w:t>t</w:t>
      </w:r>
      <w:r w:rsidRPr="00EC1144">
        <w:rPr>
          <w:rFonts w:asciiTheme="minorHAnsi" w:hAnsiTheme="minorHAnsi" w:cstheme="minorHAnsi"/>
          <w:i/>
          <w:spacing w:val="-4"/>
          <w:sz w:val="22"/>
          <w:szCs w:val="22"/>
        </w:rPr>
        <w:t>men</w:t>
      </w:r>
      <w:r w:rsidRPr="00EC1144">
        <w:rPr>
          <w:rFonts w:asciiTheme="minorHAnsi" w:hAnsiTheme="minorHAnsi" w:cstheme="minorHAnsi"/>
          <w:i/>
          <w:sz w:val="22"/>
          <w:szCs w:val="22"/>
        </w:rPr>
        <w:t>t</w:t>
      </w:r>
      <w:r w:rsidRPr="00EC1144">
        <w:rPr>
          <w:rFonts w:asciiTheme="minorHAnsi" w:hAnsiTheme="minorHAnsi" w:cstheme="minorHAnsi"/>
          <w:i/>
          <w:spacing w:val="-20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pacing w:val="-4"/>
          <w:sz w:val="22"/>
          <w:szCs w:val="22"/>
        </w:rPr>
        <w:t>an</w:t>
      </w:r>
      <w:r w:rsidRPr="00EC1144">
        <w:rPr>
          <w:rFonts w:asciiTheme="minorHAnsi" w:hAnsiTheme="minorHAnsi" w:cstheme="minorHAnsi"/>
          <w:i/>
          <w:sz w:val="22"/>
          <w:szCs w:val="22"/>
        </w:rPr>
        <w:t>d</w:t>
      </w:r>
      <w:r w:rsidRPr="00EC1144">
        <w:rPr>
          <w:rFonts w:asciiTheme="minorHAnsi" w:hAnsiTheme="minorHAnsi" w:cstheme="minorHAnsi"/>
          <w:i/>
          <w:spacing w:val="-1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pacing w:val="-4"/>
          <w:sz w:val="22"/>
          <w:szCs w:val="22"/>
        </w:rPr>
        <w:t>gu</w:t>
      </w:r>
      <w:r w:rsidRPr="00EC1144">
        <w:rPr>
          <w:rFonts w:asciiTheme="minorHAnsi" w:hAnsiTheme="minorHAnsi" w:cstheme="minorHAnsi"/>
          <w:i/>
          <w:spacing w:val="-5"/>
          <w:sz w:val="22"/>
          <w:szCs w:val="22"/>
        </w:rPr>
        <w:t>i</w:t>
      </w:r>
      <w:r w:rsidRPr="00EC1144">
        <w:rPr>
          <w:rFonts w:asciiTheme="minorHAnsi" w:hAnsiTheme="minorHAnsi" w:cstheme="minorHAnsi"/>
          <w:i/>
          <w:spacing w:val="-4"/>
          <w:sz w:val="22"/>
          <w:szCs w:val="22"/>
        </w:rPr>
        <w:t>d</w:t>
      </w:r>
      <w:r w:rsidRPr="00EC1144">
        <w:rPr>
          <w:rFonts w:asciiTheme="minorHAnsi" w:hAnsiTheme="minorHAnsi" w:cstheme="minorHAnsi"/>
          <w:i/>
          <w:spacing w:val="-5"/>
          <w:sz w:val="22"/>
          <w:szCs w:val="22"/>
        </w:rPr>
        <w:t>i</w:t>
      </w:r>
      <w:r w:rsidRPr="00EC1144">
        <w:rPr>
          <w:rFonts w:asciiTheme="minorHAnsi" w:hAnsiTheme="minorHAnsi" w:cstheme="minorHAnsi"/>
          <w:i/>
          <w:spacing w:val="-4"/>
          <w:sz w:val="22"/>
          <w:szCs w:val="22"/>
        </w:rPr>
        <w:t>n</w:t>
      </w:r>
      <w:r w:rsidRPr="00EC1144">
        <w:rPr>
          <w:rFonts w:asciiTheme="minorHAnsi" w:hAnsiTheme="minorHAnsi" w:cstheme="minorHAnsi"/>
          <w:i/>
          <w:sz w:val="22"/>
          <w:szCs w:val="22"/>
        </w:rPr>
        <w:t>g</w:t>
      </w:r>
      <w:r w:rsidRPr="00EC1144">
        <w:rPr>
          <w:rFonts w:asciiTheme="minorHAnsi" w:hAnsiTheme="minorHAnsi" w:cstheme="minorHAnsi"/>
          <w:i/>
          <w:spacing w:val="-14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pacing w:val="-4"/>
          <w:sz w:val="22"/>
          <w:szCs w:val="22"/>
        </w:rPr>
        <w:t>compan</w:t>
      </w:r>
      <w:r w:rsidRPr="00EC1144">
        <w:rPr>
          <w:rFonts w:asciiTheme="minorHAnsi" w:hAnsiTheme="minorHAnsi" w:cstheme="minorHAnsi"/>
          <w:i/>
          <w:sz w:val="22"/>
          <w:szCs w:val="22"/>
        </w:rPr>
        <w:t>y</w:t>
      </w:r>
      <w:r w:rsidRPr="00EC1144">
        <w:rPr>
          <w:rFonts w:asciiTheme="minorHAnsi" w:hAnsiTheme="minorHAnsi" w:cstheme="minorHAnsi"/>
          <w:i/>
          <w:spacing w:val="-1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pacing w:val="-5"/>
          <w:sz w:val="22"/>
          <w:szCs w:val="22"/>
        </w:rPr>
        <w:t>t</w:t>
      </w:r>
      <w:r w:rsidRPr="00EC1144">
        <w:rPr>
          <w:rFonts w:asciiTheme="minorHAnsi" w:hAnsiTheme="minorHAnsi" w:cstheme="minorHAnsi"/>
          <w:i/>
          <w:spacing w:val="-4"/>
          <w:sz w:val="22"/>
          <w:szCs w:val="22"/>
        </w:rPr>
        <w:t>hroug</w:t>
      </w:r>
      <w:r w:rsidRPr="00EC1144">
        <w:rPr>
          <w:rFonts w:asciiTheme="minorHAnsi" w:hAnsiTheme="minorHAnsi" w:cstheme="minorHAnsi"/>
          <w:i/>
          <w:sz w:val="22"/>
          <w:szCs w:val="22"/>
        </w:rPr>
        <w:t>h</w:t>
      </w:r>
      <w:r w:rsidRPr="00EC1144">
        <w:rPr>
          <w:rFonts w:asciiTheme="minorHAnsi" w:hAnsiTheme="minorHAnsi" w:cstheme="minorHAnsi"/>
          <w:i/>
          <w:spacing w:val="-1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pacing w:val="-4"/>
          <w:sz w:val="22"/>
          <w:szCs w:val="22"/>
        </w:rPr>
        <w:t>grea</w:t>
      </w:r>
      <w:r w:rsidRPr="00EC1144">
        <w:rPr>
          <w:rFonts w:asciiTheme="minorHAnsi" w:hAnsiTheme="minorHAnsi" w:cstheme="minorHAnsi"/>
          <w:i/>
          <w:sz w:val="22"/>
          <w:szCs w:val="22"/>
        </w:rPr>
        <w:t>t</w:t>
      </w:r>
      <w:r w:rsidRPr="00EC1144">
        <w:rPr>
          <w:rFonts w:asciiTheme="minorHAnsi" w:hAnsiTheme="minorHAnsi" w:cstheme="minorHAnsi"/>
          <w:i/>
          <w:spacing w:val="-14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pacing w:val="-4"/>
          <w:sz w:val="22"/>
          <w:szCs w:val="22"/>
        </w:rPr>
        <w:t>recess</w:t>
      </w:r>
      <w:r w:rsidRPr="00EC1144">
        <w:rPr>
          <w:rFonts w:asciiTheme="minorHAnsi" w:hAnsiTheme="minorHAnsi" w:cstheme="minorHAnsi"/>
          <w:i/>
          <w:spacing w:val="-5"/>
          <w:sz w:val="22"/>
          <w:szCs w:val="22"/>
        </w:rPr>
        <w:t>i</w:t>
      </w:r>
      <w:r w:rsidRPr="00EC1144">
        <w:rPr>
          <w:rFonts w:asciiTheme="minorHAnsi" w:hAnsiTheme="minorHAnsi" w:cstheme="minorHAnsi"/>
          <w:i/>
          <w:spacing w:val="-4"/>
          <w:sz w:val="22"/>
          <w:szCs w:val="22"/>
        </w:rPr>
        <w:t>o</w:t>
      </w:r>
      <w:r w:rsidRPr="00EC1144">
        <w:rPr>
          <w:rFonts w:asciiTheme="minorHAnsi" w:hAnsiTheme="minorHAnsi" w:cstheme="minorHAnsi"/>
          <w:i/>
          <w:sz w:val="22"/>
          <w:szCs w:val="22"/>
        </w:rPr>
        <w:t>n</w:t>
      </w:r>
      <w:r w:rsidRPr="00EC1144">
        <w:rPr>
          <w:rFonts w:asciiTheme="minorHAnsi" w:hAnsiTheme="minorHAnsi" w:cstheme="minorHAnsi"/>
          <w:i/>
          <w:spacing w:val="-1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pacing w:val="-4"/>
          <w:sz w:val="22"/>
          <w:szCs w:val="22"/>
        </w:rPr>
        <w:t>an</w:t>
      </w:r>
      <w:r w:rsidRPr="00EC1144">
        <w:rPr>
          <w:rFonts w:asciiTheme="minorHAnsi" w:hAnsiTheme="minorHAnsi" w:cstheme="minorHAnsi"/>
          <w:i/>
          <w:sz w:val="22"/>
          <w:szCs w:val="22"/>
        </w:rPr>
        <w:t>d</w:t>
      </w:r>
      <w:r w:rsidRPr="00EC1144">
        <w:rPr>
          <w:rFonts w:asciiTheme="minorHAnsi" w:hAnsiTheme="minorHAnsi" w:cstheme="minorHAnsi"/>
          <w:i/>
          <w:spacing w:val="-1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pacing w:val="-4"/>
          <w:sz w:val="22"/>
          <w:szCs w:val="22"/>
        </w:rPr>
        <w:t>reorgan</w:t>
      </w:r>
      <w:r w:rsidRPr="00EC1144">
        <w:rPr>
          <w:rFonts w:asciiTheme="minorHAnsi" w:hAnsiTheme="minorHAnsi" w:cstheme="minorHAnsi"/>
          <w:i/>
          <w:spacing w:val="-5"/>
          <w:sz w:val="22"/>
          <w:szCs w:val="22"/>
        </w:rPr>
        <w:t>i</w:t>
      </w:r>
      <w:r w:rsidRPr="00EC1144">
        <w:rPr>
          <w:rFonts w:asciiTheme="minorHAnsi" w:hAnsiTheme="minorHAnsi" w:cstheme="minorHAnsi"/>
          <w:i/>
          <w:spacing w:val="-4"/>
          <w:sz w:val="22"/>
          <w:szCs w:val="22"/>
        </w:rPr>
        <w:t>za</w:t>
      </w:r>
      <w:r w:rsidRPr="00EC1144">
        <w:rPr>
          <w:rFonts w:asciiTheme="minorHAnsi" w:hAnsiTheme="minorHAnsi" w:cstheme="minorHAnsi"/>
          <w:i/>
          <w:spacing w:val="-5"/>
          <w:sz w:val="22"/>
          <w:szCs w:val="22"/>
        </w:rPr>
        <w:t>ti</w:t>
      </w:r>
      <w:r w:rsidRPr="00EC1144">
        <w:rPr>
          <w:rFonts w:asciiTheme="minorHAnsi" w:hAnsiTheme="minorHAnsi" w:cstheme="minorHAnsi"/>
          <w:i/>
          <w:spacing w:val="-4"/>
          <w:sz w:val="22"/>
          <w:szCs w:val="22"/>
        </w:rPr>
        <w:t>on</w:t>
      </w:r>
      <w:r w:rsidRPr="00EC1144">
        <w:rPr>
          <w:rFonts w:asciiTheme="minorHAnsi" w:hAnsiTheme="minorHAnsi" w:cstheme="minorHAnsi"/>
          <w:i/>
          <w:sz w:val="22"/>
          <w:szCs w:val="22"/>
        </w:rPr>
        <w:t>:</w:t>
      </w:r>
    </w:p>
    <w:p w14:paraId="4077D02B" w14:textId="77777777" w:rsidR="00E029DA" w:rsidRPr="00EC1144" w:rsidRDefault="00E029DA" w:rsidP="00EC1144">
      <w:pPr>
        <w:spacing w:before="3" w:line="280" w:lineRule="exact"/>
        <w:rPr>
          <w:rFonts w:asciiTheme="minorHAnsi" w:hAnsiTheme="minorHAnsi" w:cstheme="minorHAnsi"/>
          <w:sz w:val="22"/>
          <w:szCs w:val="22"/>
        </w:rPr>
      </w:pPr>
    </w:p>
    <w:p w14:paraId="4F79DCF5" w14:textId="77777777" w:rsidR="00E029DA" w:rsidRPr="00EC1144" w:rsidRDefault="00FB670E" w:rsidP="00EC1144">
      <w:pPr>
        <w:ind w:left="672"/>
        <w:rPr>
          <w:rFonts w:asciiTheme="minorHAnsi" w:hAnsiTheme="minorHAnsi" w:cstheme="minorHAnsi"/>
          <w:sz w:val="22"/>
          <w:szCs w:val="22"/>
        </w:rPr>
      </w:pPr>
      <w:r w:rsidRPr="00EC1144">
        <w:rPr>
          <w:rFonts w:asciiTheme="minorHAnsi" w:hAnsiTheme="minorHAnsi" w:cstheme="minorHAnsi"/>
          <w:b/>
          <w:i/>
          <w:sz w:val="22"/>
          <w:szCs w:val="22"/>
        </w:rPr>
        <w:t>C</w:t>
      </w:r>
      <w:r w:rsidRPr="00EC1144">
        <w:rPr>
          <w:rFonts w:asciiTheme="minorHAnsi" w:hAnsiTheme="minorHAnsi" w:cstheme="minorHAnsi"/>
          <w:b/>
          <w:i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EC1144">
        <w:rPr>
          <w:rFonts w:asciiTheme="minorHAnsi" w:hAnsiTheme="minorHAnsi" w:cstheme="minorHAnsi"/>
          <w:b/>
          <w:i/>
          <w:spacing w:val="1"/>
          <w:sz w:val="22"/>
          <w:szCs w:val="22"/>
        </w:rPr>
        <w:t>po</w:t>
      </w:r>
      <w:r w:rsidRPr="00EC1144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EC1144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b/>
          <w:i/>
          <w:sz w:val="22"/>
          <w:szCs w:val="22"/>
        </w:rPr>
        <w:t>te</w:t>
      </w:r>
      <w:r w:rsidRPr="00EC1144">
        <w:rPr>
          <w:rFonts w:asciiTheme="minorHAnsi" w:hAnsiTheme="minorHAnsi" w:cstheme="minorHAnsi"/>
          <w:b/>
          <w:i/>
          <w:spacing w:val="-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b/>
          <w:i/>
          <w:sz w:val="22"/>
          <w:szCs w:val="22"/>
        </w:rPr>
        <w:t>Te</w:t>
      </w:r>
      <w:r w:rsidRPr="00EC1144">
        <w:rPr>
          <w:rFonts w:asciiTheme="minorHAnsi" w:hAnsiTheme="minorHAnsi" w:cstheme="minorHAnsi"/>
          <w:b/>
          <w:i/>
          <w:spacing w:val="1"/>
          <w:sz w:val="22"/>
          <w:szCs w:val="22"/>
        </w:rPr>
        <w:t>c</w:t>
      </w:r>
      <w:r w:rsidRPr="00EC1144">
        <w:rPr>
          <w:rFonts w:asciiTheme="minorHAnsi" w:hAnsiTheme="minorHAnsi" w:cstheme="minorHAnsi"/>
          <w:b/>
          <w:i/>
          <w:spacing w:val="-1"/>
          <w:sz w:val="22"/>
          <w:szCs w:val="22"/>
        </w:rPr>
        <w:t>hn</w:t>
      </w:r>
      <w:r w:rsidRPr="00EC1144">
        <w:rPr>
          <w:rFonts w:asciiTheme="minorHAnsi" w:hAnsiTheme="minorHAnsi" w:cstheme="minorHAnsi"/>
          <w:b/>
          <w:i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b/>
          <w:i/>
          <w:sz w:val="22"/>
          <w:szCs w:val="22"/>
        </w:rPr>
        <w:t>l</w:t>
      </w:r>
      <w:r w:rsidRPr="00EC1144">
        <w:rPr>
          <w:rFonts w:asciiTheme="minorHAnsi" w:hAnsiTheme="minorHAnsi" w:cstheme="minorHAnsi"/>
          <w:b/>
          <w:i/>
          <w:spacing w:val="1"/>
          <w:sz w:val="22"/>
          <w:szCs w:val="22"/>
        </w:rPr>
        <w:t>og</w:t>
      </w:r>
      <w:r w:rsidRPr="00EC1144">
        <w:rPr>
          <w:rFonts w:asciiTheme="minorHAnsi" w:hAnsiTheme="minorHAnsi" w:cstheme="minorHAnsi"/>
          <w:b/>
          <w:i/>
          <w:sz w:val="22"/>
          <w:szCs w:val="22"/>
        </w:rPr>
        <w:t>y</w:t>
      </w:r>
      <w:r w:rsidRPr="00EC1144">
        <w:rPr>
          <w:rFonts w:asciiTheme="minorHAnsi" w:hAnsiTheme="minorHAnsi" w:cstheme="minorHAnsi"/>
          <w:b/>
          <w:i/>
          <w:spacing w:val="-10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b/>
          <w:i/>
          <w:sz w:val="22"/>
          <w:szCs w:val="22"/>
        </w:rPr>
        <w:t>S</w:t>
      </w:r>
      <w:r w:rsidRPr="00EC1144">
        <w:rPr>
          <w:rFonts w:asciiTheme="minorHAnsi" w:hAnsiTheme="minorHAnsi" w:cstheme="minorHAnsi"/>
          <w:b/>
          <w:i/>
          <w:spacing w:val="-1"/>
          <w:sz w:val="22"/>
          <w:szCs w:val="22"/>
        </w:rPr>
        <w:t>t</w:t>
      </w:r>
      <w:r w:rsidRPr="00EC1144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EC1144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b/>
          <w:i/>
          <w:spacing w:val="2"/>
          <w:sz w:val="22"/>
          <w:szCs w:val="22"/>
        </w:rPr>
        <w:t>t</w:t>
      </w:r>
      <w:r w:rsidRPr="00EC1144">
        <w:rPr>
          <w:rFonts w:asciiTheme="minorHAnsi" w:hAnsiTheme="minorHAnsi" w:cstheme="minorHAnsi"/>
          <w:b/>
          <w:i/>
          <w:spacing w:val="1"/>
          <w:sz w:val="22"/>
          <w:szCs w:val="22"/>
        </w:rPr>
        <w:t>eg</w:t>
      </w:r>
      <w:r w:rsidRPr="00EC1144">
        <w:rPr>
          <w:rFonts w:asciiTheme="minorHAnsi" w:hAnsiTheme="minorHAnsi" w:cstheme="minorHAnsi"/>
          <w:b/>
          <w:i/>
          <w:sz w:val="22"/>
          <w:szCs w:val="22"/>
        </w:rPr>
        <w:t>y</w:t>
      </w:r>
      <w:r w:rsidRPr="00EC1144">
        <w:rPr>
          <w:rFonts w:asciiTheme="minorHAnsi" w:hAnsiTheme="minorHAnsi" w:cstheme="minorHAnsi"/>
          <w:b/>
          <w:i/>
          <w:spacing w:val="-7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b/>
          <w:i/>
          <w:sz w:val="22"/>
          <w:szCs w:val="22"/>
        </w:rPr>
        <w:t>&amp;</w:t>
      </w:r>
      <w:r w:rsidRPr="00EC1144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b/>
          <w:i/>
          <w:spacing w:val="1"/>
          <w:sz w:val="22"/>
          <w:szCs w:val="22"/>
        </w:rPr>
        <w:t>Ope</w:t>
      </w:r>
      <w:r w:rsidRPr="00EC1144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EC1144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EC1144">
        <w:rPr>
          <w:rFonts w:asciiTheme="minorHAnsi" w:hAnsiTheme="minorHAnsi" w:cstheme="minorHAnsi"/>
          <w:b/>
          <w:i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b/>
          <w:i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b/>
          <w:i/>
          <w:spacing w:val="-1"/>
          <w:sz w:val="22"/>
          <w:szCs w:val="22"/>
        </w:rPr>
        <w:t>n</w:t>
      </w:r>
      <w:r w:rsidRPr="00EC1144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b/>
          <w:i/>
          <w:sz w:val="22"/>
          <w:szCs w:val="22"/>
        </w:rPr>
        <w:t>l</w:t>
      </w:r>
      <w:r w:rsidRPr="00EC1144">
        <w:rPr>
          <w:rFonts w:asciiTheme="minorHAnsi" w:hAnsiTheme="minorHAnsi" w:cstheme="minorHAnsi"/>
          <w:b/>
          <w:i/>
          <w:spacing w:val="-1"/>
          <w:sz w:val="22"/>
          <w:szCs w:val="22"/>
        </w:rPr>
        <w:t>/</w:t>
      </w:r>
      <w:r w:rsidRPr="00EC1144">
        <w:rPr>
          <w:rFonts w:asciiTheme="minorHAnsi" w:hAnsiTheme="minorHAnsi" w:cstheme="minorHAnsi"/>
          <w:b/>
          <w:i/>
          <w:sz w:val="22"/>
          <w:szCs w:val="22"/>
        </w:rPr>
        <w:t>P&amp;L</w:t>
      </w:r>
      <w:r w:rsidRPr="00EC1144">
        <w:rPr>
          <w:rFonts w:asciiTheme="minorHAnsi" w:hAnsiTheme="minorHAnsi" w:cstheme="minorHAnsi"/>
          <w:b/>
          <w:i/>
          <w:spacing w:val="-15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b/>
          <w:i/>
          <w:sz w:val="22"/>
          <w:szCs w:val="22"/>
        </w:rPr>
        <w:t>C</w:t>
      </w:r>
      <w:r w:rsidRPr="00EC1144">
        <w:rPr>
          <w:rFonts w:asciiTheme="minorHAnsi" w:hAnsiTheme="minorHAnsi" w:cstheme="minorHAnsi"/>
          <w:b/>
          <w:i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b/>
          <w:i/>
          <w:spacing w:val="-1"/>
          <w:sz w:val="22"/>
          <w:szCs w:val="22"/>
        </w:rPr>
        <w:t>n</w:t>
      </w:r>
      <w:r w:rsidRPr="00EC1144">
        <w:rPr>
          <w:rFonts w:asciiTheme="minorHAnsi" w:hAnsiTheme="minorHAnsi" w:cstheme="minorHAnsi"/>
          <w:b/>
          <w:i/>
          <w:sz w:val="22"/>
          <w:szCs w:val="22"/>
        </w:rPr>
        <w:t>trib</w:t>
      </w:r>
      <w:r w:rsidRPr="00EC1144">
        <w:rPr>
          <w:rFonts w:asciiTheme="minorHAnsi" w:hAnsiTheme="minorHAnsi" w:cstheme="minorHAnsi"/>
          <w:b/>
          <w:i/>
          <w:spacing w:val="-1"/>
          <w:sz w:val="22"/>
          <w:szCs w:val="22"/>
        </w:rPr>
        <w:t>u</w:t>
      </w:r>
      <w:r w:rsidRPr="00EC1144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EC1144">
        <w:rPr>
          <w:rFonts w:asciiTheme="minorHAnsi" w:hAnsiTheme="minorHAnsi" w:cstheme="minorHAnsi"/>
          <w:b/>
          <w:i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b/>
          <w:i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b/>
          <w:i/>
          <w:spacing w:val="-1"/>
          <w:sz w:val="22"/>
          <w:szCs w:val="22"/>
        </w:rPr>
        <w:t>n</w:t>
      </w:r>
      <w:r w:rsidRPr="00EC1144">
        <w:rPr>
          <w:rFonts w:asciiTheme="minorHAnsi" w:hAnsiTheme="minorHAnsi" w:cstheme="minorHAnsi"/>
          <w:b/>
          <w:i/>
          <w:sz w:val="22"/>
          <w:szCs w:val="22"/>
        </w:rPr>
        <w:t>s</w:t>
      </w:r>
    </w:p>
    <w:p w14:paraId="111E8CF5" w14:textId="77777777" w:rsidR="00E029DA" w:rsidRPr="00EC1144" w:rsidRDefault="00FB670E" w:rsidP="00EC1144">
      <w:pPr>
        <w:spacing w:before="100" w:line="243" w:lineRule="auto"/>
        <w:ind w:left="940" w:right="111" w:hanging="274"/>
        <w:jc w:val="both"/>
        <w:rPr>
          <w:rFonts w:asciiTheme="minorHAnsi" w:hAnsiTheme="minorHAnsi" w:cstheme="minorHAnsi"/>
          <w:sz w:val="22"/>
          <w:szCs w:val="22"/>
        </w:rPr>
      </w:pPr>
      <w:r w:rsidRPr="00EC1144">
        <w:rPr>
          <w:rFonts w:asciiTheme="minorHAnsi" w:hAnsiTheme="minorHAnsi" w:cstheme="minorHAnsi"/>
          <w:sz w:val="22"/>
          <w:szCs w:val="22"/>
        </w:rPr>
        <w:t xml:space="preserve">● </w:t>
      </w:r>
      <w:r w:rsidRPr="00EC1144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te</w:t>
      </w:r>
      <w:r w:rsidRPr="00EC1144">
        <w:rPr>
          <w:rFonts w:asciiTheme="minorHAnsi" w:hAnsiTheme="minorHAnsi" w:cstheme="minorHAnsi"/>
          <w:spacing w:val="1"/>
          <w:w w:val="99"/>
          <w:sz w:val="22"/>
          <w:szCs w:val="22"/>
        </w:rPr>
        <w:t>chno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1"/>
          <w:w w:val="99"/>
          <w:sz w:val="22"/>
          <w:szCs w:val="22"/>
        </w:rPr>
        <w:t>o</w:t>
      </w:r>
      <w:r w:rsidRPr="00EC1144">
        <w:rPr>
          <w:rFonts w:asciiTheme="minorHAnsi" w:hAnsiTheme="minorHAnsi" w:cstheme="minorHAnsi"/>
          <w:spacing w:val="-4"/>
          <w:w w:val="99"/>
          <w:sz w:val="22"/>
          <w:szCs w:val="22"/>
        </w:rPr>
        <w:t>g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y</w:t>
      </w:r>
      <w:r w:rsidRPr="00EC1144">
        <w:rPr>
          <w:rFonts w:asciiTheme="minorHAnsi" w:hAnsiTheme="minorHAnsi" w:cstheme="minorHAnsi"/>
          <w:spacing w:val="-14"/>
          <w:w w:val="99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to</w:t>
      </w:r>
      <w:r w:rsidRPr="00EC114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st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re</w:t>
      </w:r>
      <w:r w:rsidRPr="00EC1144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de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EC1144">
        <w:rPr>
          <w:rFonts w:asciiTheme="minorHAnsi" w:hAnsiTheme="minorHAnsi" w:cstheme="minorHAnsi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ab</w:t>
      </w:r>
      <w:r w:rsidRPr="00EC1144">
        <w:rPr>
          <w:rFonts w:asciiTheme="minorHAnsi" w:hAnsiTheme="minorHAnsi" w:cstheme="minorHAnsi"/>
          <w:sz w:val="22"/>
          <w:szCs w:val="22"/>
        </w:rPr>
        <w:t>le</w:t>
      </w:r>
      <w:r w:rsidRPr="00EC1144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w w:val="99"/>
          <w:sz w:val="22"/>
          <w:szCs w:val="22"/>
        </w:rPr>
        <w:t>epo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rt</w:t>
      </w:r>
      <w:r w:rsidRPr="00EC1144">
        <w:rPr>
          <w:rFonts w:asciiTheme="minorHAnsi" w:hAnsiTheme="minorHAnsi" w:cstheme="minorHAnsi"/>
          <w:spacing w:val="-1"/>
          <w:w w:val="99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w w:val="99"/>
          <w:sz w:val="22"/>
          <w:szCs w:val="22"/>
        </w:rPr>
        <w:t>n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-14"/>
          <w:w w:val="99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EC1144">
        <w:rPr>
          <w:rFonts w:asciiTheme="minorHAnsi" w:hAnsiTheme="minorHAnsi" w:cstheme="minorHAnsi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w w:val="99"/>
          <w:sz w:val="22"/>
          <w:szCs w:val="22"/>
        </w:rPr>
        <w:t>p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w w:val="99"/>
          <w:sz w:val="22"/>
          <w:szCs w:val="22"/>
        </w:rPr>
        <w:t>oc</w:t>
      </w:r>
      <w:r w:rsidRPr="00EC1144">
        <w:rPr>
          <w:rFonts w:asciiTheme="minorHAnsi" w:hAnsiTheme="minorHAnsi" w:cstheme="minorHAnsi"/>
          <w:spacing w:val="-1"/>
          <w:w w:val="99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2"/>
          <w:w w:val="99"/>
          <w:sz w:val="22"/>
          <w:szCs w:val="22"/>
        </w:rPr>
        <w:t>ss</w:t>
      </w:r>
      <w:r w:rsidRPr="00EC1144">
        <w:rPr>
          <w:rFonts w:asciiTheme="minorHAnsi" w:hAnsiTheme="minorHAnsi" w:cstheme="minorHAnsi"/>
          <w:spacing w:val="-1"/>
          <w:w w:val="99"/>
          <w:sz w:val="22"/>
          <w:szCs w:val="22"/>
        </w:rPr>
        <w:t>e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-15"/>
          <w:w w:val="99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EC1144">
        <w:rPr>
          <w:rFonts w:asciiTheme="minorHAnsi" w:hAnsiTheme="minorHAnsi" w:cstheme="minorHAnsi"/>
          <w:sz w:val="22"/>
          <w:szCs w:val="22"/>
        </w:rPr>
        <w:t>o</w:t>
      </w:r>
      <w:r w:rsidRPr="00EC1144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6"/>
          <w:w w:val="98"/>
          <w:sz w:val="22"/>
          <w:szCs w:val="22"/>
        </w:rPr>
        <w:t>F</w:t>
      </w:r>
      <w:r w:rsidRPr="00EC1144">
        <w:rPr>
          <w:rFonts w:asciiTheme="minorHAnsi" w:hAnsiTheme="minorHAnsi" w:cstheme="minorHAnsi"/>
          <w:spacing w:val="-3"/>
          <w:w w:val="98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nanc</w:t>
      </w:r>
      <w:r w:rsidRPr="00EC1144">
        <w:rPr>
          <w:rFonts w:asciiTheme="minorHAnsi" w:hAnsiTheme="minorHAnsi" w:cstheme="minorHAnsi"/>
          <w:spacing w:val="-3"/>
          <w:w w:val="98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a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8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2"/>
          <w:w w:val="98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epa</w:t>
      </w:r>
      <w:r w:rsidRPr="00EC1144">
        <w:rPr>
          <w:rFonts w:asciiTheme="minorHAnsi" w:hAnsiTheme="minorHAnsi" w:cstheme="minorHAnsi"/>
          <w:spacing w:val="-2"/>
          <w:w w:val="98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3"/>
          <w:w w:val="98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en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6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EC1144">
        <w:rPr>
          <w:rFonts w:asciiTheme="minorHAnsi" w:hAnsiTheme="minorHAnsi" w:cstheme="minorHAnsi"/>
          <w:sz w:val="22"/>
          <w:szCs w:val="22"/>
        </w:rPr>
        <w:t>n</w:t>
      </w:r>
      <w:r w:rsidRPr="00EC1144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3"/>
          <w:w w:val="98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2"/>
          <w:w w:val="98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a</w:t>
      </w:r>
      <w:r w:rsidRPr="00EC1144">
        <w:rPr>
          <w:rFonts w:asciiTheme="minorHAnsi" w:hAnsiTheme="minorHAnsi" w:cstheme="minorHAnsi"/>
          <w:spacing w:val="-2"/>
          <w:w w:val="98"/>
          <w:sz w:val="22"/>
          <w:szCs w:val="22"/>
        </w:rPr>
        <w:t>rr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a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y</w:t>
      </w:r>
      <w:r w:rsidRPr="00EC1144">
        <w:rPr>
          <w:rFonts w:asciiTheme="minorHAnsi" w:hAnsiTheme="minorHAnsi" w:cstheme="minorHAnsi"/>
          <w:spacing w:val="-12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EC1144">
        <w:rPr>
          <w:rFonts w:asciiTheme="minorHAnsi" w:hAnsiTheme="minorHAnsi" w:cstheme="minorHAnsi"/>
          <w:spacing w:val="-3"/>
          <w:sz w:val="22"/>
          <w:szCs w:val="22"/>
        </w:rPr>
        <w:t>it</w:t>
      </w:r>
      <w:r w:rsidRPr="00EC1144">
        <w:rPr>
          <w:rFonts w:asciiTheme="minorHAnsi" w:hAnsiTheme="minorHAnsi" w:cstheme="minorHAnsi"/>
          <w:sz w:val="22"/>
          <w:szCs w:val="22"/>
        </w:rPr>
        <w:t xml:space="preserve">h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unaccoun</w:t>
      </w:r>
      <w:r w:rsidRPr="00EC1144">
        <w:rPr>
          <w:rFonts w:asciiTheme="minorHAnsi" w:hAnsiTheme="minorHAnsi" w:cstheme="minorHAnsi"/>
          <w:sz w:val="22"/>
          <w:szCs w:val="22"/>
        </w:rPr>
        <w:t>ted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f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 xml:space="preserve"> ca</w:t>
      </w:r>
      <w:r w:rsidRPr="00EC1144">
        <w:rPr>
          <w:rFonts w:asciiTheme="minorHAnsi" w:hAnsiTheme="minorHAnsi" w:cstheme="minorHAnsi"/>
          <w:sz w:val="22"/>
          <w:szCs w:val="22"/>
        </w:rPr>
        <w:t xml:space="preserve">sh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EC1144">
        <w:rPr>
          <w:rFonts w:asciiTheme="minorHAnsi" w:hAnsiTheme="minorHAnsi" w:cstheme="minorHAnsi"/>
          <w:sz w:val="22"/>
          <w:szCs w:val="22"/>
        </w:rPr>
        <w:t>d NSF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pa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ll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EC1144">
        <w:rPr>
          <w:rFonts w:asciiTheme="minorHAnsi" w:hAnsiTheme="minorHAnsi" w:cstheme="minorHAnsi"/>
          <w:sz w:val="22"/>
          <w:szCs w:val="22"/>
        </w:rPr>
        <w:t xml:space="preserve">d 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endo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chec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EC1144">
        <w:rPr>
          <w:rFonts w:asciiTheme="minorHAnsi" w:hAnsiTheme="minorHAnsi" w:cstheme="minorHAnsi"/>
          <w:sz w:val="22"/>
          <w:szCs w:val="22"/>
        </w:rPr>
        <w:t>s.</w:t>
      </w:r>
      <w:r w:rsidRPr="00EC114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C1144">
        <w:rPr>
          <w:rFonts w:asciiTheme="minorHAnsi" w:hAnsiTheme="minorHAnsi" w:cstheme="minorHAnsi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C1144">
        <w:rPr>
          <w:rFonts w:asciiTheme="minorHAnsi" w:hAnsiTheme="minorHAnsi" w:cstheme="minorHAnsi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sz w:val="22"/>
          <w:szCs w:val="22"/>
        </w:rPr>
        <w:t>fied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sz w:val="22"/>
          <w:szCs w:val="22"/>
        </w:rPr>
        <w:t>c</w:t>
      </w:r>
      <w:r w:rsidRPr="00EC114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EC1144">
        <w:rPr>
          <w:rFonts w:asciiTheme="minorHAnsi" w:hAnsiTheme="minorHAnsi" w:cstheme="minorHAnsi"/>
          <w:sz w:val="22"/>
          <w:szCs w:val="22"/>
        </w:rPr>
        <w:t xml:space="preserve">d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C1144">
        <w:rPr>
          <w:rFonts w:asciiTheme="minorHAnsi" w:hAnsiTheme="minorHAnsi" w:cstheme="minorHAnsi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EC1144">
        <w:rPr>
          <w:rFonts w:asciiTheme="minorHAnsi" w:hAnsiTheme="minorHAnsi" w:cstheme="minorHAnsi"/>
          <w:sz w:val="22"/>
          <w:szCs w:val="22"/>
        </w:rPr>
        <w:t>ted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EC1144">
        <w:rPr>
          <w:rFonts w:asciiTheme="minorHAnsi" w:hAnsiTheme="minorHAnsi" w:cstheme="minorHAnsi"/>
          <w:sz w:val="22"/>
          <w:szCs w:val="22"/>
        </w:rPr>
        <w:t>st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C1144">
        <w:rPr>
          <w:rFonts w:asciiTheme="minorHAnsi" w:hAnsiTheme="minorHAnsi" w:cstheme="minorHAnsi"/>
          <w:sz w:val="22"/>
          <w:szCs w:val="22"/>
        </w:rPr>
        <w:t>s,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6"/>
          <w:sz w:val="22"/>
          <w:szCs w:val="22"/>
        </w:rPr>
        <w:t>n</w:t>
      </w:r>
      <w:r w:rsidRPr="00EC1144">
        <w:rPr>
          <w:rFonts w:asciiTheme="minorHAnsi" w:hAnsiTheme="minorHAnsi" w:cstheme="minorHAnsi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C1144">
        <w:rPr>
          <w:rFonts w:asciiTheme="minorHAnsi" w:hAnsiTheme="minorHAnsi" w:cstheme="minorHAnsi"/>
          <w:sz w:val="22"/>
          <w:szCs w:val="22"/>
        </w:rPr>
        <w:t>iat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 xml:space="preserve">d </w:t>
      </w:r>
      <w:r w:rsidRPr="00EC1144">
        <w:rPr>
          <w:rFonts w:asciiTheme="minorHAnsi" w:hAnsiTheme="minorHAnsi" w:cstheme="minorHAnsi"/>
          <w:spacing w:val="1"/>
          <w:w w:val="99"/>
          <w:sz w:val="22"/>
          <w:szCs w:val="22"/>
        </w:rPr>
        <w:t>p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w w:val="99"/>
          <w:sz w:val="22"/>
          <w:szCs w:val="22"/>
        </w:rPr>
        <w:t>o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je</w:t>
      </w:r>
      <w:r w:rsidRPr="00EC1144">
        <w:rPr>
          <w:rFonts w:asciiTheme="minorHAnsi" w:hAnsiTheme="minorHAnsi" w:cstheme="minorHAnsi"/>
          <w:spacing w:val="1"/>
          <w:w w:val="99"/>
          <w:sz w:val="22"/>
          <w:szCs w:val="22"/>
        </w:rPr>
        <w:t>c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"/>
          <w:w w:val="99"/>
          <w:sz w:val="22"/>
          <w:szCs w:val="22"/>
        </w:rPr>
        <w:t>/</w:t>
      </w:r>
      <w:r w:rsidRPr="00EC1144">
        <w:rPr>
          <w:rFonts w:asciiTheme="minorHAnsi" w:hAnsiTheme="minorHAnsi" w:cstheme="minorHAnsi"/>
          <w:spacing w:val="1"/>
          <w:w w:val="99"/>
          <w:sz w:val="22"/>
          <w:szCs w:val="22"/>
        </w:rPr>
        <w:t>bud</w:t>
      </w:r>
      <w:r w:rsidRPr="00EC1144">
        <w:rPr>
          <w:rFonts w:asciiTheme="minorHAnsi" w:hAnsiTheme="minorHAnsi" w:cstheme="minorHAnsi"/>
          <w:spacing w:val="-4"/>
          <w:w w:val="99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1"/>
          <w:w w:val="99"/>
          <w:sz w:val="22"/>
          <w:szCs w:val="22"/>
        </w:rPr>
        <w:t>et</w:t>
      </w:r>
      <w:r w:rsidRPr="00EC1144">
        <w:rPr>
          <w:rFonts w:asciiTheme="minorHAnsi" w:hAnsiTheme="minorHAnsi" w:cstheme="minorHAnsi"/>
          <w:spacing w:val="-2"/>
          <w:w w:val="99"/>
          <w:sz w:val="22"/>
          <w:szCs w:val="22"/>
        </w:rPr>
        <w:t>-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tra</w:t>
      </w:r>
      <w:r w:rsidRPr="00EC1144">
        <w:rPr>
          <w:rFonts w:asciiTheme="minorHAnsi" w:hAnsiTheme="minorHAnsi" w:cstheme="minorHAnsi"/>
          <w:spacing w:val="1"/>
          <w:w w:val="99"/>
          <w:sz w:val="22"/>
          <w:szCs w:val="22"/>
        </w:rPr>
        <w:t>c</w:t>
      </w:r>
      <w:r w:rsidRPr="00EC1144">
        <w:rPr>
          <w:rFonts w:asciiTheme="minorHAnsi" w:hAnsiTheme="minorHAnsi" w:cstheme="minorHAnsi"/>
          <w:spacing w:val="-1"/>
          <w:w w:val="99"/>
          <w:sz w:val="22"/>
          <w:szCs w:val="22"/>
        </w:rPr>
        <w:t>k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w w:val="99"/>
          <w:sz w:val="22"/>
          <w:szCs w:val="22"/>
        </w:rPr>
        <w:t>n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-3"/>
          <w:w w:val="99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oce</w:t>
      </w:r>
      <w:r w:rsidRPr="00EC1144">
        <w:rPr>
          <w:rFonts w:asciiTheme="minorHAnsi" w:hAnsiTheme="minorHAnsi" w:cstheme="minorHAnsi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EC1144">
        <w:rPr>
          <w:rFonts w:asciiTheme="minorHAnsi" w:hAnsiTheme="minorHAnsi" w:cstheme="minorHAnsi"/>
          <w:sz w:val="22"/>
          <w:szCs w:val="22"/>
        </w:rPr>
        <w:t>s,</w:t>
      </w:r>
      <w:r w:rsidRPr="00EC114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EC1144">
        <w:rPr>
          <w:rFonts w:asciiTheme="minorHAnsi" w:hAnsiTheme="minorHAnsi" w:cstheme="minorHAnsi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st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ab</w:t>
      </w:r>
      <w:r w:rsidRPr="00EC1144">
        <w:rPr>
          <w:rFonts w:asciiTheme="minorHAnsi" w:hAnsiTheme="minorHAnsi" w:cstheme="minorHAnsi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he</w:t>
      </w:r>
      <w:r w:rsidRPr="00EC1144">
        <w:rPr>
          <w:rFonts w:asciiTheme="minorHAnsi" w:hAnsiTheme="minorHAnsi" w:cstheme="minorHAnsi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EC1144">
        <w:rPr>
          <w:rFonts w:asciiTheme="minorHAnsi" w:hAnsiTheme="minorHAnsi" w:cstheme="minorHAnsi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EC1144">
        <w:rPr>
          <w:rFonts w:asciiTheme="minorHAnsi" w:hAnsiTheme="minorHAnsi" w:cstheme="minorHAnsi"/>
          <w:sz w:val="22"/>
          <w:szCs w:val="22"/>
        </w:rPr>
        <w:t>sh</w:t>
      </w:r>
      <w:r w:rsidRPr="00EC114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ana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EC1144">
        <w:rPr>
          <w:rFonts w:asciiTheme="minorHAnsi" w:hAnsiTheme="minorHAnsi" w:cstheme="minorHAnsi"/>
          <w:sz w:val="22"/>
          <w:szCs w:val="22"/>
        </w:rPr>
        <w:t>st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C1144">
        <w:rPr>
          <w:rFonts w:asciiTheme="minorHAnsi" w:hAnsiTheme="minorHAnsi" w:cstheme="minorHAnsi"/>
          <w:sz w:val="22"/>
          <w:szCs w:val="22"/>
        </w:rPr>
        <w:t>s.</w:t>
      </w:r>
    </w:p>
    <w:p w14:paraId="5C124056" w14:textId="77777777" w:rsidR="00E029DA" w:rsidRPr="00EC1144" w:rsidRDefault="00E029DA" w:rsidP="00EC1144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433AF8F6" w14:textId="77777777" w:rsidR="00E029DA" w:rsidRPr="00EC1144" w:rsidRDefault="00FB670E" w:rsidP="00EC1144">
      <w:pPr>
        <w:spacing w:line="243" w:lineRule="auto"/>
        <w:ind w:left="940" w:right="117" w:hanging="274"/>
        <w:jc w:val="both"/>
        <w:rPr>
          <w:rFonts w:asciiTheme="minorHAnsi" w:hAnsiTheme="minorHAnsi" w:cstheme="minorHAnsi"/>
          <w:sz w:val="22"/>
          <w:szCs w:val="22"/>
        </w:rPr>
      </w:pPr>
      <w:r w:rsidRPr="00EC1144">
        <w:rPr>
          <w:rFonts w:asciiTheme="minorHAnsi" w:hAnsiTheme="minorHAnsi" w:cstheme="minorHAnsi"/>
          <w:sz w:val="22"/>
          <w:szCs w:val="22"/>
        </w:rPr>
        <w:t xml:space="preserve">● </w:t>
      </w:r>
      <w:r w:rsidRPr="00EC1144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Dr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EC1144">
        <w:rPr>
          <w:rFonts w:asciiTheme="minorHAnsi" w:hAnsiTheme="minorHAnsi" w:cstheme="minorHAnsi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w w:val="99"/>
          <w:sz w:val="22"/>
          <w:szCs w:val="22"/>
        </w:rPr>
        <w:t>ope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w w:val="99"/>
          <w:sz w:val="22"/>
          <w:szCs w:val="22"/>
        </w:rPr>
        <w:t>a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"/>
          <w:w w:val="99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w w:val="99"/>
          <w:sz w:val="22"/>
          <w:szCs w:val="22"/>
        </w:rPr>
        <w:t>n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-14"/>
          <w:w w:val="99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EC1144">
        <w:rPr>
          <w:rFonts w:asciiTheme="minorHAnsi" w:hAnsiTheme="minorHAnsi" w:cstheme="minorHAnsi"/>
          <w:sz w:val="22"/>
          <w:szCs w:val="22"/>
        </w:rPr>
        <w:t>sts</w:t>
      </w:r>
      <w:r w:rsidRPr="00EC1144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EC1144">
        <w:rPr>
          <w:rFonts w:asciiTheme="minorHAnsi" w:hAnsiTheme="minorHAnsi" w:cstheme="minorHAnsi"/>
          <w:sz w:val="22"/>
          <w:szCs w:val="22"/>
        </w:rPr>
        <w:t>wn</w:t>
      </w:r>
      <w:r w:rsidRPr="00EC1144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50</w:t>
      </w:r>
      <w:r w:rsidRPr="00EC1144">
        <w:rPr>
          <w:rFonts w:asciiTheme="minorHAnsi" w:hAnsiTheme="minorHAnsi" w:cstheme="minorHAnsi"/>
          <w:sz w:val="22"/>
          <w:szCs w:val="22"/>
        </w:rPr>
        <w:t>%</w:t>
      </w:r>
      <w:r w:rsidRPr="00EC1144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5</w:t>
      </w:r>
      <w:r w:rsidRPr="00EC114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EC1144">
        <w:rPr>
          <w:rFonts w:asciiTheme="minorHAnsi" w:hAnsiTheme="minorHAnsi" w:cstheme="minorHAnsi"/>
          <w:sz w:val="22"/>
          <w:szCs w:val="22"/>
        </w:rPr>
        <w:t>rs</w:t>
      </w:r>
      <w:r w:rsidRPr="00EC1144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w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C1144">
        <w:rPr>
          <w:rFonts w:asciiTheme="minorHAnsi" w:hAnsiTheme="minorHAnsi" w:cstheme="minorHAnsi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C1144">
        <w:rPr>
          <w:rFonts w:asciiTheme="minorHAnsi" w:hAnsiTheme="minorHAnsi" w:cstheme="minorHAnsi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2"/>
          <w:w w:val="99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1"/>
          <w:w w:val="99"/>
          <w:sz w:val="22"/>
          <w:szCs w:val="22"/>
        </w:rPr>
        <w:t>a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w w:val="99"/>
          <w:sz w:val="22"/>
          <w:szCs w:val="22"/>
        </w:rPr>
        <w:t>n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tai</w:t>
      </w:r>
      <w:r w:rsidRPr="00EC1144">
        <w:rPr>
          <w:rFonts w:asciiTheme="minorHAnsi" w:hAnsiTheme="minorHAnsi" w:cstheme="minorHAnsi"/>
          <w:spacing w:val="1"/>
          <w:w w:val="99"/>
          <w:sz w:val="22"/>
          <w:szCs w:val="22"/>
        </w:rPr>
        <w:t>n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w w:val="99"/>
          <w:sz w:val="22"/>
          <w:szCs w:val="22"/>
        </w:rPr>
        <w:t>n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-14"/>
          <w:w w:val="99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EC1144">
        <w:rPr>
          <w:rFonts w:asciiTheme="minorHAnsi" w:hAnsiTheme="minorHAnsi" w:cstheme="minorHAnsi"/>
          <w:sz w:val="22"/>
          <w:szCs w:val="22"/>
        </w:rPr>
        <w:t>ice</w:t>
      </w:r>
      <w:r w:rsidRPr="00EC1144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le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ls</w:t>
      </w:r>
      <w:r w:rsidRPr="00EC1144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C1144">
        <w:rPr>
          <w:rFonts w:asciiTheme="minorHAnsi" w:hAnsiTheme="minorHAnsi" w:cstheme="minorHAnsi"/>
          <w:sz w:val="22"/>
          <w:szCs w:val="22"/>
        </w:rPr>
        <w:t>h</w:t>
      </w:r>
      <w:r w:rsidRPr="00EC1144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-3"/>
          <w:w w:val="98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2"/>
          <w:w w:val="98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3"/>
          <w:w w:val="98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c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2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bud</w:t>
      </w:r>
      <w:r w:rsidRPr="00EC1144">
        <w:rPr>
          <w:rFonts w:asciiTheme="minorHAnsi" w:hAnsiTheme="minorHAnsi" w:cstheme="minorHAnsi"/>
          <w:spacing w:val="-6"/>
          <w:w w:val="98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3"/>
          <w:w w:val="98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a</w:t>
      </w:r>
      <w:r w:rsidRPr="00EC1144">
        <w:rPr>
          <w:rFonts w:asciiTheme="minorHAnsi" w:hAnsiTheme="minorHAnsi" w:cstheme="minorHAnsi"/>
          <w:spacing w:val="-2"/>
          <w:w w:val="98"/>
          <w:sz w:val="22"/>
          <w:szCs w:val="22"/>
        </w:rPr>
        <w:t>r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y</w:t>
      </w:r>
      <w:r w:rsidRPr="00EC1144">
        <w:rPr>
          <w:rFonts w:asciiTheme="minorHAnsi" w:hAnsiTheme="minorHAnsi" w:cstheme="minorHAnsi"/>
          <w:spacing w:val="-11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con</w:t>
      </w:r>
      <w:r w:rsidRPr="00EC1144">
        <w:rPr>
          <w:rFonts w:asciiTheme="minorHAnsi" w:hAnsiTheme="minorHAnsi" w:cstheme="minorHAnsi"/>
          <w:spacing w:val="-3"/>
          <w:w w:val="98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2"/>
          <w:w w:val="98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o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10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EC1144">
        <w:rPr>
          <w:rFonts w:asciiTheme="minorHAnsi" w:hAnsiTheme="minorHAnsi" w:cstheme="minorHAnsi"/>
          <w:sz w:val="22"/>
          <w:szCs w:val="22"/>
        </w:rPr>
        <w:t xml:space="preserve">d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ff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ec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iv</w:t>
      </w:r>
      <w:r w:rsidRPr="00EC1144">
        <w:rPr>
          <w:rFonts w:asciiTheme="minorHAnsi" w:hAnsiTheme="minorHAnsi" w:cstheme="minorHAnsi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ve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ndo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ana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to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EC1144">
        <w:rPr>
          <w:rFonts w:asciiTheme="minorHAnsi" w:hAnsiTheme="minorHAnsi" w:cstheme="minorHAnsi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C1144">
        <w:rPr>
          <w:rFonts w:asciiTheme="minorHAnsi" w:hAnsiTheme="minorHAnsi" w:cstheme="minorHAnsi"/>
          <w:sz w:val="22"/>
          <w:szCs w:val="22"/>
        </w:rPr>
        <w:t>re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pe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iv</w:t>
      </w:r>
      <w:r w:rsidRPr="00EC1144">
        <w:rPr>
          <w:rFonts w:asciiTheme="minorHAnsi" w:hAnsiTheme="minorHAnsi" w:cstheme="minorHAnsi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C1144">
        <w:rPr>
          <w:rFonts w:asciiTheme="minorHAnsi" w:hAnsiTheme="minorHAnsi" w:cstheme="minorHAnsi"/>
          <w:sz w:val="22"/>
          <w:szCs w:val="22"/>
        </w:rPr>
        <w:t>rici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C1144">
        <w:rPr>
          <w:rFonts w:asciiTheme="minorHAnsi" w:hAnsiTheme="minorHAnsi" w:cstheme="minorHAnsi"/>
          <w:sz w:val="22"/>
          <w:szCs w:val="22"/>
        </w:rPr>
        <w:t>.</w:t>
      </w:r>
    </w:p>
    <w:p w14:paraId="486DC76A" w14:textId="77777777" w:rsidR="00E029DA" w:rsidRPr="00EC1144" w:rsidRDefault="00E029DA" w:rsidP="00EC1144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36880360" w14:textId="77777777" w:rsidR="00E029DA" w:rsidRPr="00EC1144" w:rsidRDefault="00FB670E" w:rsidP="00EC1144">
      <w:pPr>
        <w:spacing w:line="243" w:lineRule="auto"/>
        <w:ind w:left="940" w:right="108" w:hanging="274"/>
        <w:jc w:val="both"/>
        <w:rPr>
          <w:rFonts w:asciiTheme="minorHAnsi" w:hAnsiTheme="minorHAnsi" w:cstheme="minorHAnsi"/>
          <w:sz w:val="22"/>
          <w:szCs w:val="22"/>
        </w:rPr>
      </w:pPr>
      <w:r w:rsidRPr="00EC1144">
        <w:rPr>
          <w:rFonts w:asciiTheme="minorHAnsi" w:hAnsiTheme="minorHAnsi" w:cstheme="minorHAnsi"/>
          <w:sz w:val="22"/>
          <w:szCs w:val="22"/>
        </w:rPr>
        <w:t xml:space="preserve">● </w:t>
      </w:r>
      <w:r w:rsidRPr="00EC1144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EC1144">
        <w:rPr>
          <w:rFonts w:asciiTheme="minorHAnsi" w:hAnsiTheme="minorHAnsi" w:cstheme="minorHAnsi"/>
          <w:sz w:val="22"/>
          <w:szCs w:val="22"/>
        </w:rPr>
        <w:t>la</w:t>
      </w:r>
      <w:r w:rsidRPr="00EC1144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y</w:t>
      </w:r>
      <w:r w:rsidRPr="00EC1144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le</w:t>
      </w:r>
      <w:r w:rsidRPr="00EC1144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in</w:t>
      </w:r>
      <w:r w:rsidRPr="00EC114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w w:val="99"/>
          <w:sz w:val="22"/>
          <w:szCs w:val="22"/>
        </w:rPr>
        <w:t>con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1"/>
          <w:w w:val="99"/>
          <w:sz w:val="22"/>
          <w:szCs w:val="22"/>
        </w:rPr>
        <w:t>e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1"/>
          <w:w w:val="99"/>
          <w:sz w:val="22"/>
          <w:szCs w:val="22"/>
        </w:rPr>
        <w:t>v</w:t>
      </w:r>
      <w:r w:rsidRPr="00EC1144">
        <w:rPr>
          <w:rFonts w:asciiTheme="minorHAnsi" w:hAnsiTheme="minorHAnsi" w:cstheme="minorHAnsi"/>
          <w:spacing w:val="1"/>
          <w:w w:val="99"/>
          <w:sz w:val="22"/>
          <w:szCs w:val="22"/>
        </w:rPr>
        <w:t>a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"/>
          <w:w w:val="99"/>
          <w:sz w:val="22"/>
          <w:szCs w:val="22"/>
        </w:rPr>
        <w:t>iv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10"/>
          <w:w w:val="99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z w:val="22"/>
          <w:szCs w:val="22"/>
        </w:rPr>
        <w:t>te</w:t>
      </w:r>
      <w:r w:rsidRPr="00EC1144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w w:val="99"/>
          <w:sz w:val="22"/>
          <w:szCs w:val="22"/>
        </w:rPr>
        <w:t>n</w:t>
      </w:r>
      <w:r w:rsidRPr="00EC1144">
        <w:rPr>
          <w:rFonts w:asciiTheme="minorHAnsi" w:hAnsiTheme="minorHAnsi" w:cstheme="minorHAnsi"/>
          <w:spacing w:val="-1"/>
          <w:w w:val="99"/>
          <w:sz w:val="22"/>
          <w:szCs w:val="22"/>
        </w:rPr>
        <w:t>v</w:t>
      </w:r>
      <w:r w:rsidRPr="00EC1144">
        <w:rPr>
          <w:rFonts w:asciiTheme="minorHAnsi" w:hAnsiTheme="minorHAnsi" w:cstheme="minorHAnsi"/>
          <w:spacing w:val="1"/>
          <w:w w:val="99"/>
          <w:sz w:val="22"/>
          <w:szCs w:val="22"/>
        </w:rPr>
        <w:t>o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2"/>
          <w:w w:val="99"/>
          <w:sz w:val="22"/>
          <w:szCs w:val="22"/>
        </w:rPr>
        <w:t>v</w:t>
      </w:r>
      <w:r w:rsidRPr="00EC1144">
        <w:rPr>
          <w:rFonts w:asciiTheme="minorHAnsi" w:hAnsiTheme="minorHAnsi" w:cstheme="minorHAnsi"/>
          <w:spacing w:val="1"/>
          <w:w w:val="99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2"/>
          <w:w w:val="99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1"/>
          <w:w w:val="99"/>
          <w:sz w:val="22"/>
          <w:szCs w:val="22"/>
        </w:rPr>
        <w:t>en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1"/>
          <w:w w:val="99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in</w:t>
      </w:r>
      <w:r w:rsidRPr="00EC114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do</w:t>
      </w:r>
      <w:r w:rsidRPr="00EC1144">
        <w:rPr>
          <w:rFonts w:asciiTheme="minorHAnsi" w:hAnsiTheme="minorHAnsi" w:cstheme="minorHAnsi"/>
          <w:spacing w:val="3"/>
          <w:w w:val="98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>-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co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-10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a</w:t>
      </w:r>
      <w:r w:rsidRPr="00EC1144">
        <w:rPr>
          <w:rFonts w:asciiTheme="minorHAnsi" w:hAnsiTheme="minorHAnsi" w:cstheme="minorHAnsi"/>
          <w:spacing w:val="-2"/>
          <w:w w:val="98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k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e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0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EC1144">
        <w:rPr>
          <w:rFonts w:asciiTheme="minorHAnsi" w:hAnsiTheme="minorHAnsi" w:cstheme="minorHAnsi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ocu</w:t>
      </w:r>
      <w:r w:rsidRPr="00EC1144">
        <w:rPr>
          <w:rFonts w:asciiTheme="minorHAnsi" w:hAnsiTheme="minorHAnsi" w:cstheme="minorHAnsi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n</w:t>
      </w:r>
      <w:r w:rsidRPr="00EC1144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bu</w:t>
      </w:r>
      <w:r w:rsidRPr="00EC1144">
        <w:rPr>
          <w:rFonts w:asciiTheme="minorHAnsi" w:hAnsiTheme="minorHAnsi" w:cstheme="minorHAnsi"/>
          <w:spacing w:val="-3"/>
          <w:w w:val="98"/>
          <w:sz w:val="22"/>
          <w:szCs w:val="22"/>
        </w:rPr>
        <w:t>il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3"/>
          <w:w w:val="98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n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-12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2"/>
          <w:w w:val="98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-3"/>
          <w:w w:val="98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2"/>
          <w:w w:val="98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on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-14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ancho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9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C1144">
        <w:rPr>
          <w:rFonts w:asciiTheme="minorHAnsi" w:hAnsiTheme="minorHAnsi" w:cstheme="minorHAnsi"/>
          <w:spacing w:val="-3"/>
          <w:sz w:val="22"/>
          <w:szCs w:val="22"/>
        </w:rPr>
        <w:t>li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en</w:t>
      </w:r>
      <w:r w:rsidRPr="00EC1144">
        <w:rPr>
          <w:rFonts w:asciiTheme="minorHAnsi" w:hAnsiTheme="minorHAnsi" w:cstheme="minorHAnsi"/>
          <w:sz w:val="22"/>
          <w:szCs w:val="22"/>
        </w:rPr>
        <w:t xml:space="preserve">t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ba</w:t>
      </w:r>
      <w:r w:rsidRPr="00EC1144">
        <w:rPr>
          <w:rFonts w:asciiTheme="minorHAnsi" w:hAnsiTheme="minorHAnsi" w:cstheme="minorHAnsi"/>
          <w:sz w:val="22"/>
          <w:szCs w:val="22"/>
        </w:rPr>
        <w:t>se</w:t>
      </w:r>
      <w:r w:rsidRPr="00EC114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ha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C1144">
        <w:rPr>
          <w:rFonts w:asciiTheme="minorHAnsi" w:hAnsiTheme="minorHAnsi" w:cstheme="minorHAnsi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pac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f</w:t>
      </w:r>
      <w:r w:rsidRPr="00EC114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fi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nanc</w:t>
      </w:r>
      <w:r w:rsidRPr="00EC1144">
        <w:rPr>
          <w:rFonts w:asciiTheme="minorHAnsi" w:hAnsiTheme="minorHAnsi" w:cstheme="minorHAnsi"/>
          <w:sz w:val="22"/>
          <w:szCs w:val="22"/>
        </w:rPr>
        <w:t>ial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z w:val="22"/>
          <w:szCs w:val="22"/>
        </w:rPr>
        <w:t>sh</w:t>
      </w:r>
      <w:r w:rsidRPr="00EC114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n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pan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EC1144">
        <w:rPr>
          <w:rFonts w:asciiTheme="minorHAnsi" w:hAnsiTheme="minorHAnsi" w:cstheme="minorHAnsi"/>
          <w:sz w:val="22"/>
          <w:szCs w:val="22"/>
        </w:rPr>
        <w:t>.</w:t>
      </w:r>
    </w:p>
    <w:p w14:paraId="1AF659DC" w14:textId="77777777" w:rsidR="00E029DA" w:rsidRPr="00EC1144" w:rsidRDefault="00E029DA" w:rsidP="00EC1144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77E21A8B" w14:textId="77777777" w:rsidR="00E029DA" w:rsidRPr="00EC1144" w:rsidRDefault="00FB670E" w:rsidP="00EC1144">
      <w:pPr>
        <w:spacing w:line="243" w:lineRule="auto"/>
        <w:ind w:left="940" w:right="102" w:hanging="274"/>
        <w:jc w:val="both"/>
        <w:rPr>
          <w:rFonts w:asciiTheme="minorHAnsi" w:hAnsiTheme="minorHAnsi" w:cstheme="minorHAnsi"/>
          <w:sz w:val="22"/>
          <w:szCs w:val="22"/>
        </w:rPr>
      </w:pPr>
      <w:r w:rsidRPr="00EC1144">
        <w:rPr>
          <w:rFonts w:asciiTheme="minorHAnsi" w:hAnsiTheme="minorHAnsi" w:cstheme="minorHAnsi"/>
          <w:sz w:val="22"/>
          <w:szCs w:val="22"/>
        </w:rPr>
        <w:t xml:space="preserve">● </w:t>
      </w:r>
      <w:r w:rsidRPr="00EC1144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Gu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de</w:t>
      </w:r>
      <w:r w:rsidRPr="00EC1144">
        <w:rPr>
          <w:rFonts w:asciiTheme="minorHAnsi" w:hAnsiTheme="minorHAnsi" w:cstheme="minorHAnsi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espons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EC1144">
        <w:rPr>
          <w:rFonts w:asciiTheme="minorHAnsi" w:hAnsiTheme="minorHAnsi" w:cstheme="minorHAnsi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downs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>z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EC1144">
        <w:rPr>
          <w:rFonts w:asciiTheme="minorHAnsi" w:hAnsiTheme="minorHAnsi" w:cstheme="minorHAnsi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EC1144">
        <w:rPr>
          <w:rFonts w:asciiTheme="minorHAnsi" w:hAnsiTheme="minorHAnsi" w:cstheme="minorHAnsi"/>
          <w:sz w:val="22"/>
          <w:szCs w:val="22"/>
        </w:rPr>
        <w:t>o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dd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es</w:t>
      </w:r>
      <w:r w:rsidRPr="00EC1144">
        <w:rPr>
          <w:rFonts w:asciiTheme="minorHAnsi" w:hAnsiTheme="minorHAnsi" w:cstheme="minorHAnsi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>k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sh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if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it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hou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pac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ti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EC1144">
        <w:rPr>
          <w:rFonts w:asciiTheme="minorHAnsi" w:hAnsiTheme="minorHAnsi" w:cstheme="minorHAnsi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li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en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se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ce</w:t>
      </w:r>
      <w:r w:rsidRPr="00EC1144">
        <w:rPr>
          <w:rFonts w:asciiTheme="minorHAnsi" w:hAnsiTheme="minorHAnsi" w:cstheme="minorHAnsi"/>
          <w:sz w:val="22"/>
          <w:szCs w:val="22"/>
        </w:rPr>
        <w:t>,</w:t>
      </w:r>
      <w:r w:rsidRPr="00EC114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EC1144">
        <w:rPr>
          <w:rFonts w:asciiTheme="minorHAnsi" w:hAnsiTheme="minorHAnsi" w:cstheme="minorHAnsi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suppo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rti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,</w:t>
      </w:r>
      <w:r w:rsidRPr="00EC114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8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EC1144">
        <w:rPr>
          <w:rFonts w:asciiTheme="minorHAnsi" w:hAnsiTheme="minorHAnsi" w:cstheme="minorHAnsi"/>
          <w:sz w:val="22"/>
          <w:szCs w:val="22"/>
        </w:rPr>
        <w:t xml:space="preserve">- 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EC1144">
        <w:rPr>
          <w:rFonts w:asciiTheme="minorHAnsi" w:hAnsiTheme="minorHAnsi" w:cstheme="minorHAnsi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en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ir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on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en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ha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os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no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on</w:t>
      </w:r>
      <w:r w:rsidRPr="00EC1144">
        <w:rPr>
          <w:rFonts w:asciiTheme="minorHAnsi" w:hAnsiTheme="minorHAnsi" w:cstheme="minorHAnsi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add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iti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ona</w:t>
      </w:r>
      <w:r w:rsidRPr="00EC1144">
        <w:rPr>
          <w:rFonts w:asciiTheme="minorHAnsi" w:hAnsiTheme="minorHAnsi" w:cstheme="minorHAnsi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EC1144">
        <w:rPr>
          <w:rFonts w:asciiTheme="minorHAnsi" w:hAnsiTheme="minorHAnsi" w:cstheme="minorHAnsi"/>
          <w:spacing w:val="-8"/>
          <w:sz w:val="22"/>
          <w:szCs w:val="22"/>
        </w:rPr>
        <w:t>y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C1144">
        <w:rPr>
          <w:rFonts w:asciiTheme="minorHAnsi" w:hAnsiTheme="minorHAnsi" w:cstheme="minorHAnsi"/>
          <w:sz w:val="22"/>
          <w:szCs w:val="22"/>
        </w:rPr>
        <w:t>n</w:t>
      </w:r>
      <w:r w:rsidRPr="00EC114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4</w:t>
      </w:r>
      <w:r w:rsidRPr="00EC114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8"/>
          <w:sz w:val="22"/>
          <w:szCs w:val="22"/>
        </w:rPr>
        <w:t>y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ea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EC1144">
        <w:rPr>
          <w:rFonts w:asciiTheme="minorHAnsi" w:hAnsiTheme="minorHAnsi" w:cstheme="minorHAnsi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des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it</w:t>
      </w:r>
      <w:r w:rsidRPr="00EC1144">
        <w:rPr>
          <w:rFonts w:asciiTheme="minorHAnsi" w:hAnsiTheme="minorHAnsi" w:cstheme="minorHAnsi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iti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EC1144">
        <w:rPr>
          <w:rFonts w:asciiTheme="minorHAnsi" w:hAnsiTheme="minorHAnsi" w:cstheme="minorHAnsi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31</w:t>
      </w:r>
      <w:r w:rsidRPr="00EC1144">
        <w:rPr>
          <w:rFonts w:asciiTheme="minorHAnsi" w:hAnsiTheme="minorHAnsi" w:cstheme="minorHAnsi"/>
          <w:sz w:val="22"/>
          <w:szCs w:val="22"/>
        </w:rPr>
        <w:t>%</w:t>
      </w:r>
      <w:r w:rsidRPr="00EC1144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EC1144">
        <w:rPr>
          <w:rFonts w:asciiTheme="minorHAnsi" w:hAnsiTheme="minorHAnsi" w:cstheme="minorHAnsi"/>
          <w:sz w:val="22"/>
          <w:szCs w:val="22"/>
        </w:rPr>
        <w:t>f</w:t>
      </w:r>
      <w:r w:rsidRPr="00EC114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educ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ti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on</w:t>
      </w:r>
      <w:r w:rsidRPr="00EC1144">
        <w:rPr>
          <w:rFonts w:asciiTheme="minorHAnsi" w:hAnsiTheme="minorHAnsi" w:cstheme="minorHAnsi"/>
          <w:sz w:val="22"/>
          <w:szCs w:val="22"/>
        </w:rPr>
        <w:t>.</w:t>
      </w:r>
    </w:p>
    <w:p w14:paraId="38214D98" w14:textId="77777777" w:rsidR="00E029DA" w:rsidRPr="00EC1144" w:rsidRDefault="00E029DA" w:rsidP="00EC1144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70AA86E0" w14:textId="77777777" w:rsidR="00E029DA" w:rsidRPr="00EC1144" w:rsidRDefault="00FB670E" w:rsidP="00EC1144">
      <w:pPr>
        <w:ind w:left="672"/>
        <w:rPr>
          <w:rFonts w:asciiTheme="minorHAnsi" w:hAnsiTheme="minorHAnsi" w:cstheme="minorHAnsi"/>
          <w:sz w:val="22"/>
          <w:szCs w:val="22"/>
        </w:rPr>
      </w:pPr>
      <w:r w:rsidRPr="00EC1144">
        <w:rPr>
          <w:rFonts w:asciiTheme="minorHAnsi" w:hAnsiTheme="minorHAnsi" w:cstheme="minorHAnsi"/>
          <w:sz w:val="22"/>
          <w:szCs w:val="22"/>
        </w:rPr>
        <w:t xml:space="preserve">● </w:t>
      </w:r>
      <w:r w:rsidRPr="00EC1144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EC1144">
        <w:rPr>
          <w:rFonts w:asciiTheme="minorHAnsi" w:hAnsiTheme="minorHAnsi" w:cstheme="minorHAnsi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C1144">
        <w:rPr>
          <w:rFonts w:asciiTheme="minorHAnsi" w:hAnsiTheme="minorHAnsi" w:cstheme="minorHAnsi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z w:val="22"/>
          <w:szCs w:val="22"/>
        </w:rPr>
        <w:t>ted</w:t>
      </w:r>
      <w:r w:rsidRPr="00EC1144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bu</w:t>
      </w:r>
      <w:r w:rsidRPr="00EC1144">
        <w:rPr>
          <w:rFonts w:asciiTheme="minorHAnsi" w:hAnsiTheme="minorHAnsi" w:cstheme="minorHAnsi"/>
          <w:sz w:val="22"/>
          <w:szCs w:val="22"/>
        </w:rPr>
        <w:t>si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ne</w:t>
      </w:r>
      <w:r w:rsidRPr="00EC1144">
        <w:rPr>
          <w:rFonts w:asciiTheme="minorHAnsi" w:hAnsiTheme="minorHAnsi" w:cstheme="minorHAnsi"/>
          <w:sz w:val="22"/>
          <w:szCs w:val="22"/>
        </w:rPr>
        <w:t>ss</w:t>
      </w:r>
      <w:r w:rsidRPr="00EC1144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de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C1144">
        <w:rPr>
          <w:rFonts w:asciiTheme="minorHAnsi" w:hAnsiTheme="minorHAnsi" w:cstheme="minorHAnsi"/>
          <w:sz w:val="22"/>
          <w:szCs w:val="22"/>
        </w:rPr>
        <w:t>h</w:t>
      </w:r>
      <w:r w:rsidRPr="00EC1144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epa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n</w:t>
      </w:r>
      <w:r w:rsidRPr="00EC114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f</w:t>
      </w:r>
      <w:r w:rsidRPr="00EC1144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ehen</w:t>
      </w:r>
      <w:r w:rsidRPr="00EC1144">
        <w:rPr>
          <w:rFonts w:asciiTheme="minorHAnsi" w:hAnsiTheme="minorHAnsi" w:cstheme="minorHAnsi"/>
          <w:sz w:val="22"/>
          <w:szCs w:val="22"/>
        </w:rPr>
        <w:t>si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EC1144">
        <w:rPr>
          <w:rFonts w:asciiTheme="minorHAnsi" w:hAnsiTheme="minorHAnsi" w:cstheme="minorHAnsi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EC1144">
        <w:rPr>
          <w:rFonts w:asciiTheme="minorHAnsi" w:hAnsiTheme="minorHAnsi" w:cstheme="minorHAnsi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z w:val="22"/>
          <w:szCs w:val="22"/>
        </w:rPr>
        <w:t>rt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cu</w:t>
      </w:r>
      <w:r w:rsidRPr="00EC1144">
        <w:rPr>
          <w:rFonts w:asciiTheme="minorHAnsi" w:hAnsiTheme="minorHAnsi" w:cstheme="minorHAnsi"/>
          <w:sz w:val="22"/>
          <w:szCs w:val="22"/>
        </w:rPr>
        <w:t>late</w:t>
      </w:r>
      <w:r w:rsidRPr="00EC114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te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chn</w:t>
      </w:r>
      <w:r w:rsidRPr="00EC1144">
        <w:rPr>
          <w:rFonts w:asciiTheme="minorHAnsi" w:hAnsiTheme="minorHAnsi" w:cstheme="minorHAnsi"/>
          <w:sz w:val="22"/>
          <w:szCs w:val="22"/>
        </w:rPr>
        <w:t>ic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EC1144">
        <w:rPr>
          <w:rFonts w:asciiTheme="minorHAnsi" w:hAnsiTheme="minorHAnsi" w:cstheme="minorHAnsi"/>
          <w:sz w:val="22"/>
          <w:szCs w:val="22"/>
        </w:rPr>
        <w:t>rt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pacing w:val="15"/>
          <w:sz w:val="22"/>
          <w:szCs w:val="22"/>
        </w:rPr>
        <w:t>n</w:t>
      </w:r>
      <w:r w:rsidRPr="00EC1144">
        <w:rPr>
          <w:rFonts w:asciiTheme="minorHAnsi" w:hAnsiTheme="minorHAnsi" w:cstheme="minorHAnsi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f</w:t>
      </w:r>
    </w:p>
    <w:p w14:paraId="5905243A" w14:textId="77777777" w:rsidR="00E029DA" w:rsidRPr="00EC1144" w:rsidRDefault="00FB670E" w:rsidP="00EC1144">
      <w:pPr>
        <w:spacing w:before="3"/>
        <w:ind w:left="905" w:right="982"/>
        <w:jc w:val="center"/>
        <w:rPr>
          <w:rFonts w:asciiTheme="minorHAnsi" w:hAnsiTheme="minorHAnsi" w:cstheme="minorHAnsi"/>
          <w:sz w:val="22"/>
          <w:szCs w:val="22"/>
        </w:rPr>
        <w:sectPr w:rsidR="00E029DA" w:rsidRPr="00EC1144">
          <w:pgSz w:w="12240" w:h="15840"/>
          <w:pgMar w:top="700" w:right="860" w:bottom="280" w:left="860" w:header="720" w:footer="720" w:gutter="0"/>
          <w:cols w:space="720"/>
        </w:sectPr>
      </w:pPr>
      <w:r w:rsidRPr="00EC1144">
        <w:rPr>
          <w:rFonts w:asciiTheme="minorHAnsi" w:hAnsiTheme="minorHAnsi" w:cstheme="minorHAnsi"/>
          <w:spacing w:val="1"/>
          <w:sz w:val="22"/>
          <w:szCs w:val="22"/>
        </w:rPr>
        <w:lastRenderedPageBreak/>
        <w:t>p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opo</w:t>
      </w:r>
      <w:r w:rsidRPr="00EC1144">
        <w:rPr>
          <w:rFonts w:asciiTheme="minorHAnsi" w:hAnsiTheme="minorHAnsi" w:cstheme="minorHAnsi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z w:val="22"/>
          <w:szCs w:val="22"/>
        </w:rPr>
        <w:t>ls</w:t>
      </w:r>
      <w:r w:rsidRPr="00EC114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ha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ha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EC1144">
        <w:rPr>
          <w:rFonts w:asciiTheme="minorHAnsi" w:hAnsiTheme="minorHAnsi" w:cstheme="minorHAnsi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EC1144">
        <w:rPr>
          <w:rFonts w:asciiTheme="minorHAnsi" w:hAnsiTheme="minorHAnsi" w:cstheme="minorHAnsi"/>
          <w:sz w:val="22"/>
          <w:szCs w:val="22"/>
        </w:rPr>
        <w:t>n</w:t>
      </w:r>
      <w:r w:rsidRPr="00EC114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EC1144">
        <w:rPr>
          <w:rFonts w:asciiTheme="minorHAnsi" w:hAnsiTheme="minorHAnsi" w:cstheme="minorHAnsi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C1144">
        <w:rPr>
          <w:rFonts w:asciiTheme="minorHAnsi" w:hAnsiTheme="minorHAnsi" w:cstheme="minorHAnsi"/>
          <w:sz w:val="22"/>
          <w:szCs w:val="22"/>
        </w:rPr>
        <w:t>ly</w:t>
      </w:r>
      <w:r w:rsidRPr="00EC114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succe</w:t>
      </w:r>
      <w:r w:rsidRPr="00EC1144">
        <w:rPr>
          <w:rFonts w:asciiTheme="minorHAnsi" w:hAnsiTheme="minorHAnsi" w:cstheme="minorHAnsi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C1144">
        <w:rPr>
          <w:rFonts w:asciiTheme="minorHAnsi" w:hAnsiTheme="minorHAnsi" w:cstheme="minorHAnsi"/>
          <w:sz w:val="22"/>
          <w:szCs w:val="22"/>
        </w:rPr>
        <w:t>f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C1144">
        <w:rPr>
          <w:rFonts w:asciiTheme="minorHAnsi" w:hAnsiTheme="minorHAnsi" w:cstheme="minorHAnsi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in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C1144">
        <w:rPr>
          <w:rFonts w:asciiTheme="minorHAnsi" w:hAnsiTheme="minorHAnsi" w:cstheme="minorHAnsi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C1144">
        <w:rPr>
          <w:rFonts w:asciiTheme="minorHAnsi" w:hAnsiTheme="minorHAnsi" w:cstheme="minorHAnsi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con</w:t>
      </w:r>
      <w:r w:rsidRPr="00EC1144">
        <w:rPr>
          <w:rFonts w:asciiTheme="minorHAnsi" w:hAnsiTheme="minorHAnsi" w:cstheme="minorHAnsi"/>
          <w:sz w:val="22"/>
          <w:szCs w:val="22"/>
        </w:rPr>
        <w:t>fi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denc</w:t>
      </w:r>
      <w:r w:rsidRPr="00EC1144">
        <w:rPr>
          <w:rFonts w:asciiTheme="minorHAnsi" w:hAnsiTheme="minorHAnsi" w:cstheme="minorHAnsi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f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pec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iv</w:t>
      </w:r>
      <w:r w:rsidRPr="00EC1144">
        <w:rPr>
          <w:rFonts w:asciiTheme="minorHAnsi" w:hAnsiTheme="minorHAnsi" w:cstheme="minorHAnsi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C1144">
        <w:rPr>
          <w:rFonts w:asciiTheme="minorHAnsi" w:hAnsiTheme="minorHAnsi" w:cstheme="minorHAnsi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EC1144">
        <w:rPr>
          <w:rFonts w:asciiTheme="minorHAnsi" w:hAnsiTheme="minorHAnsi" w:cstheme="minorHAnsi"/>
          <w:sz w:val="22"/>
          <w:szCs w:val="22"/>
        </w:rPr>
        <w:t>ts’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le</w:t>
      </w:r>
      <w:r w:rsidRPr="00EC1144">
        <w:rPr>
          <w:rFonts w:asciiTheme="minorHAnsi" w:hAnsiTheme="minorHAnsi" w:cstheme="minorHAnsi"/>
          <w:spacing w:val="1"/>
          <w:w w:val="99"/>
          <w:sz w:val="22"/>
          <w:szCs w:val="22"/>
        </w:rPr>
        <w:t>ade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rs</w:t>
      </w:r>
      <w:r w:rsidRPr="00EC1144">
        <w:rPr>
          <w:rFonts w:asciiTheme="minorHAnsi" w:hAnsiTheme="minorHAnsi" w:cstheme="minorHAnsi"/>
          <w:spacing w:val="1"/>
          <w:w w:val="99"/>
          <w:sz w:val="22"/>
          <w:szCs w:val="22"/>
        </w:rPr>
        <w:t>h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w w:val="99"/>
          <w:sz w:val="22"/>
          <w:szCs w:val="22"/>
        </w:rPr>
        <w:t>p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.</w:t>
      </w:r>
    </w:p>
    <w:p w14:paraId="354BB1CB" w14:textId="77777777" w:rsidR="00E029DA" w:rsidRPr="00EC1144" w:rsidRDefault="00E029DA" w:rsidP="00EC114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F081BA" w14:textId="77777777" w:rsidR="00E029DA" w:rsidRPr="00EC1144" w:rsidRDefault="00E029DA" w:rsidP="00EC114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AD9344" w14:textId="77777777" w:rsidR="00E029DA" w:rsidRPr="00EC1144" w:rsidRDefault="00E029DA" w:rsidP="00EC1144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19F75140" w14:textId="77777777" w:rsidR="00E029DA" w:rsidRPr="00EC1144" w:rsidRDefault="00FB670E" w:rsidP="00EC1144">
      <w:pPr>
        <w:spacing w:before="32"/>
        <w:ind w:left="687"/>
        <w:rPr>
          <w:rFonts w:asciiTheme="minorHAnsi" w:hAnsiTheme="minorHAnsi" w:cstheme="minorHAnsi"/>
          <w:sz w:val="22"/>
          <w:szCs w:val="22"/>
        </w:rPr>
      </w:pPr>
      <w:r w:rsidRPr="00EC1144">
        <w:rPr>
          <w:rFonts w:asciiTheme="minorHAnsi" w:hAnsiTheme="minorHAnsi" w:cstheme="minorHAnsi"/>
          <w:b/>
          <w:i/>
          <w:sz w:val="22"/>
          <w:szCs w:val="22"/>
        </w:rPr>
        <w:t>Cl</w:t>
      </w:r>
      <w:r w:rsidRPr="00EC1144">
        <w:rPr>
          <w:rFonts w:asciiTheme="minorHAnsi" w:hAnsiTheme="minorHAnsi" w:cstheme="minorHAnsi"/>
          <w:b/>
          <w:i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b/>
          <w:i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b/>
          <w:i/>
          <w:spacing w:val="-1"/>
          <w:sz w:val="22"/>
          <w:szCs w:val="22"/>
        </w:rPr>
        <w:t>n</w:t>
      </w:r>
      <w:r w:rsidRPr="00EC1144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EC1144">
        <w:rPr>
          <w:rFonts w:asciiTheme="minorHAnsi" w:hAnsiTheme="minorHAnsi" w:cstheme="minorHAnsi"/>
          <w:b/>
          <w:i/>
          <w:spacing w:val="-5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b/>
          <w:i/>
          <w:spacing w:val="-1"/>
          <w:sz w:val="22"/>
          <w:szCs w:val="22"/>
        </w:rPr>
        <w:t>S</w:t>
      </w:r>
      <w:r w:rsidRPr="00EC1144">
        <w:rPr>
          <w:rFonts w:asciiTheme="minorHAnsi" w:hAnsiTheme="minorHAnsi" w:cstheme="minorHAnsi"/>
          <w:b/>
          <w:i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b/>
          <w:i/>
          <w:sz w:val="22"/>
          <w:szCs w:val="22"/>
        </w:rPr>
        <w:t>l</w:t>
      </w:r>
      <w:r w:rsidRPr="00EC1144">
        <w:rPr>
          <w:rFonts w:asciiTheme="minorHAnsi" w:hAnsiTheme="minorHAnsi" w:cstheme="minorHAnsi"/>
          <w:b/>
          <w:i/>
          <w:spacing w:val="-1"/>
          <w:sz w:val="22"/>
          <w:szCs w:val="22"/>
        </w:rPr>
        <w:t>u</w:t>
      </w:r>
      <w:r w:rsidRPr="00EC1144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EC1144">
        <w:rPr>
          <w:rFonts w:asciiTheme="minorHAnsi" w:hAnsiTheme="minorHAnsi" w:cstheme="minorHAnsi"/>
          <w:b/>
          <w:i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b/>
          <w:i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b/>
          <w:i/>
          <w:spacing w:val="-1"/>
          <w:sz w:val="22"/>
          <w:szCs w:val="22"/>
        </w:rPr>
        <w:t>n</w:t>
      </w:r>
      <w:r w:rsidRPr="00EC1144">
        <w:rPr>
          <w:rFonts w:asciiTheme="minorHAnsi" w:hAnsiTheme="minorHAnsi" w:cstheme="minorHAnsi"/>
          <w:b/>
          <w:i/>
          <w:sz w:val="22"/>
          <w:szCs w:val="22"/>
        </w:rPr>
        <w:t>s</w:t>
      </w:r>
      <w:r w:rsidRPr="00EC1144">
        <w:rPr>
          <w:rFonts w:asciiTheme="minorHAnsi" w:hAnsiTheme="minorHAnsi" w:cstheme="minorHAnsi"/>
          <w:b/>
          <w:i/>
          <w:spacing w:val="-7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b/>
          <w:i/>
          <w:sz w:val="22"/>
          <w:szCs w:val="22"/>
        </w:rPr>
        <w:t>D</w:t>
      </w:r>
      <w:r w:rsidRPr="00EC1144">
        <w:rPr>
          <w:rFonts w:asciiTheme="minorHAnsi" w:hAnsiTheme="minorHAnsi" w:cstheme="minorHAnsi"/>
          <w:b/>
          <w:i/>
          <w:spacing w:val="1"/>
          <w:sz w:val="22"/>
          <w:szCs w:val="22"/>
        </w:rPr>
        <w:t>eve</w:t>
      </w:r>
      <w:r w:rsidRPr="00EC1144">
        <w:rPr>
          <w:rFonts w:asciiTheme="minorHAnsi" w:hAnsiTheme="minorHAnsi" w:cstheme="minorHAnsi"/>
          <w:b/>
          <w:i/>
          <w:sz w:val="22"/>
          <w:szCs w:val="22"/>
        </w:rPr>
        <w:t>l</w:t>
      </w:r>
      <w:r w:rsidRPr="00EC1144">
        <w:rPr>
          <w:rFonts w:asciiTheme="minorHAnsi" w:hAnsiTheme="minorHAnsi" w:cstheme="minorHAnsi"/>
          <w:b/>
          <w:i/>
          <w:spacing w:val="1"/>
          <w:sz w:val="22"/>
          <w:szCs w:val="22"/>
        </w:rPr>
        <w:t>op</w:t>
      </w:r>
      <w:r w:rsidRPr="00EC1144">
        <w:rPr>
          <w:rFonts w:asciiTheme="minorHAnsi" w:hAnsiTheme="minorHAnsi" w:cstheme="minorHAnsi"/>
          <w:b/>
          <w:i/>
          <w:spacing w:val="3"/>
          <w:sz w:val="22"/>
          <w:szCs w:val="22"/>
        </w:rPr>
        <w:t>m</w:t>
      </w:r>
      <w:r w:rsidRPr="00EC1144">
        <w:rPr>
          <w:rFonts w:asciiTheme="minorHAnsi" w:hAnsiTheme="minorHAnsi" w:cstheme="minorHAnsi"/>
          <w:b/>
          <w:i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b/>
          <w:i/>
          <w:spacing w:val="-1"/>
          <w:sz w:val="22"/>
          <w:szCs w:val="22"/>
        </w:rPr>
        <w:t>n</w:t>
      </w:r>
      <w:r w:rsidRPr="00EC1144">
        <w:rPr>
          <w:rFonts w:asciiTheme="minorHAnsi" w:hAnsiTheme="minorHAnsi" w:cstheme="minorHAnsi"/>
          <w:b/>
          <w:i/>
          <w:sz w:val="22"/>
          <w:szCs w:val="22"/>
        </w:rPr>
        <w:t>t,</w:t>
      </w:r>
      <w:r w:rsidRPr="00EC1144">
        <w:rPr>
          <w:rFonts w:asciiTheme="minorHAnsi" w:hAnsiTheme="minorHAnsi" w:cstheme="minorHAnsi"/>
          <w:b/>
          <w:i/>
          <w:spacing w:val="-1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b/>
          <w:i/>
          <w:sz w:val="22"/>
          <w:szCs w:val="22"/>
        </w:rPr>
        <w:t>D</w:t>
      </w:r>
      <w:r w:rsidRPr="00EC1144">
        <w:rPr>
          <w:rFonts w:asciiTheme="minorHAnsi" w:hAnsiTheme="minorHAnsi" w:cstheme="minorHAnsi"/>
          <w:b/>
          <w:i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b/>
          <w:i/>
          <w:sz w:val="22"/>
          <w:szCs w:val="22"/>
        </w:rPr>
        <w:t>l</w:t>
      </w:r>
      <w:r w:rsidRPr="00EC1144">
        <w:rPr>
          <w:rFonts w:asciiTheme="minorHAnsi" w:hAnsiTheme="minorHAnsi" w:cstheme="minorHAnsi"/>
          <w:b/>
          <w:i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b/>
          <w:i/>
          <w:spacing w:val="1"/>
          <w:sz w:val="22"/>
          <w:szCs w:val="22"/>
        </w:rPr>
        <w:t>ve</w:t>
      </w:r>
      <w:r w:rsidRPr="00EC1144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EC1144">
        <w:rPr>
          <w:rFonts w:asciiTheme="minorHAnsi" w:hAnsiTheme="minorHAnsi" w:cstheme="minorHAnsi"/>
          <w:b/>
          <w:i/>
          <w:spacing w:val="1"/>
          <w:sz w:val="22"/>
          <w:szCs w:val="22"/>
        </w:rPr>
        <w:t>y</w:t>
      </w:r>
      <w:r w:rsidRPr="00EC1144">
        <w:rPr>
          <w:rFonts w:asciiTheme="minorHAnsi" w:hAnsiTheme="minorHAnsi" w:cstheme="minorHAnsi"/>
          <w:b/>
          <w:i/>
          <w:sz w:val="22"/>
          <w:szCs w:val="22"/>
        </w:rPr>
        <w:t>,</w:t>
      </w:r>
      <w:r w:rsidRPr="00EC1144">
        <w:rPr>
          <w:rFonts w:asciiTheme="minorHAnsi" w:hAnsiTheme="minorHAnsi" w:cstheme="minorHAnsi"/>
          <w:b/>
          <w:i/>
          <w:spacing w:val="-7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b/>
          <w:i/>
          <w:sz w:val="22"/>
          <w:szCs w:val="22"/>
        </w:rPr>
        <w:t>&amp;</w:t>
      </w:r>
      <w:r w:rsidRPr="00EC1144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EC1144">
        <w:rPr>
          <w:rFonts w:asciiTheme="minorHAnsi" w:hAnsiTheme="minorHAnsi" w:cstheme="minorHAnsi"/>
          <w:b/>
          <w:i/>
          <w:spacing w:val="3"/>
          <w:sz w:val="22"/>
          <w:szCs w:val="22"/>
        </w:rPr>
        <w:t>m</w:t>
      </w:r>
      <w:r w:rsidRPr="00EC1144">
        <w:rPr>
          <w:rFonts w:asciiTheme="minorHAnsi" w:hAnsiTheme="minorHAnsi" w:cstheme="minorHAnsi"/>
          <w:b/>
          <w:i/>
          <w:spacing w:val="1"/>
          <w:sz w:val="22"/>
          <w:szCs w:val="22"/>
        </w:rPr>
        <w:t>p</w:t>
      </w:r>
      <w:r w:rsidRPr="00EC1144">
        <w:rPr>
          <w:rFonts w:asciiTheme="minorHAnsi" w:hAnsiTheme="minorHAnsi" w:cstheme="minorHAnsi"/>
          <w:b/>
          <w:i/>
          <w:sz w:val="22"/>
          <w:szCs w:val="22"/>
        </w:rPr>
        <w:t>le</w:t>
      </w:r>
      <w:r w:rsidRPr="00EC1144">
        <w:rPr>
          <w:rFonts w:asciiTheme="minorHAnsi" w:hAnsiTheme="minorHAnsi" w:cstheme="minorHAnsi"/>
          <w:b/>
          <w:i/>
          <w:spacing w:val="3"/>
          <w:sz w:val="22"/>
          <w:szCs w:val="22"/>
        </w:rPr>
        <w:t>m</w:t>
      </w:r>
      <w:r w:rsidRPr="00EC1144">
        <w:rPr>
          <w:rFonts w:asciiTheme="minorHAnsi" w:hAnsiTheme="minorHAnsi" w:cstheme="minorHAnsi"/>
          <w:b/>
          <w:i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b/>
          <w:i/>
          <w:spacing w:val="-1"/>
          <w:sz w:val="22"/>
          <w:szCs w:val="22"/>
        </w:rPr>
        <w:t>n</w:t>
      </w:r>
      <w:r w:rsidRPr="00EC1144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EC1144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EC1144">
        <w:rPr>
          <w:rFonts w:asciiTheme="minorHAnsi" w:hAnsiTheme="minorHAnsi" w:cstheme="minorHAnsi"/>
          <w:b/>
          <w:i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b/>
          <w:i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b/>
          <w:i/>
          <w:sz w:val="22"/>
          <w:szCs w:val="22"/>
        </w:rPr>
        <w:t>n</w:t>
      </w:r>
    </w:p>
    <w:p w14:paraId="3FF4CAE8" w14:textId="77777777" w:rsidR="00E029DA" w:rsidRPr="00EC1144" w:rsidRDefault="00FB670E" w:rsidP="00EC1144">
      <w:pPr>
        <w:spacing w:before="99" w:line="243" w:lineRule="auto"/>
        <w:ind w:left="960" w:right="131" w:hanging="274"/>
        <w:jc w:val="both"/>
        <w:rPr>
          <w:rFonts w:asciiTheme="minorHAnsi" w:hAnsiTheme="minorHAnsi" w:cstheme="minorHAnsi"/>
          <w:sz w:val="22"/>
          <w:szCs w:val="22"/>
        </w:rPr>
      </w:pPr>
      <w:r w:rsidRPr="00EC1144">
        <w:rPr>
          <w:rFonts w:asciiTheme="minorHAnsi" w:hAnsiTheme="minorHAnsi" w:cstheme="minorHAnsi"/>
          <w:sz w:val="22"/>
          <w:szCs w:val="22"/>
        </w:rPr>
        <w:t xml:space="preserve">● </w:t>
      </w:r>
      <w:r w:rsidRPr="00EC1144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te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in</w:t>
      </w:r>
      <w:r w:rsidRPr="00EC114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app</w:t>
      </w:r>
      <w:r w:rsidRPr="00EC1144">
        <w:rPr>
          <w:rFonts w:asciiTheme="minorHAnsi" w:hAnsiTheme="minorHAnsi" w:cstheme="minorHAnsi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EC1144">
        <w:rPr>
          <w:rFonts w:asciiTheme="minorHAnsi" w:hAnsiTheme="minorHAnsi" w:cstheme="minorHAnsi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C1144">
        <w:rPr>
          <w:rFonts w:asciiTheme="minorHAnsi" w:hAnsiTheme="minorHAnsi" w:cstheme="minorHAnsi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le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ad</w:t>
      </w:r>
      <w:r w:rsidRPr="00EC1144">
        <w:rPr>
          <w:rFonts w:asciiTheme="minorHAnsi" w:hAnsiTheme="minorHAnsi" w:cstheme="minorHAnsi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C1144">
        <w:rPr>
          <w:rFonts w:asciiTheme="minorHAnsi" w:hAnsiTheme="minorHAnsi" w:cstheme="minorHAnsi"/>
          <w:sz w:val="22"/>
          <w:szCs w:val="22"/>
        </w:rPr>
        <w:t xml:space="preserve">g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ed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C1144">
        <w:rPr>
          <w:rFonts w:asciiTheme="minorHAnsi" w:hAnsiTheme="minorHAnsi" w:cstheme="minorHAnsi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te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chno</w:t>
      </w:r>
      <w:r w:rsidRPr="00EC1144">
        <w:rPr>
          <w:rFonts w:asciiTheme="minorHAnsi" w:hAnsiTheme="minorHAnsi" w:cstheme="minorHAnsi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C1144">
        <w:rPr>
          <w:rFonts w:asciiTheme="minorHAnsi" w:hAnsiTheme="minorHAnsi" w:cstheme="minorHAnsi"/>
          <w:sz w:val="22"/>
          <w:szCs w:val="22"/>
        </w:rPr>
        <w:t>y</w:t>
      </w:r>
      <w:r w:rsidRPr="00EC114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to</w:t>
      </w:r>
      <w:r w:rsidRPr="00EC114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de</w:t>
      </w:r>
      <w:r w:rsidRPr="00EC1144">
        <w:rPr>
          <w:rFonts w:asciiTheme="minorHAnsi" w:hAnsiTheme="minorHAnsi" w:cstheme="minorHAnsi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iv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nno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iv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,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 xml:space="preserve"> d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na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C1144">
        <w:rPr>
          <w:rFonts w:asciiTheme="minorHAnsi" w:hAnsiTheme="minorHAnsi" w:cstheme="minorHAnsi"/>
          <w:sz w:val="22"/>
          <w:szCs w:val="22"/>
        </w:rPr>
        <w:t>ic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C1144">
        <w:rPr>
          <w:rFonts w:asciiTheme="minorHAnsi" w:hAnsiTheme="minorHAnsi" w:cstheme="minorHAnsi"/>
          <w:sz w:val="22"/>
          <w:szCs w:val="22"/>
        </w:rPr>
        <w:t>y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C1144">
        <w:rPr>
          <w:rFonts w:asciiTheme="minorHAnsi" w:hAnsiTheme="minorHAnsi" w:cstheme="minorHAnsi"/>
          <w:sz w:val="22"/>
          <w:szCs w:val="22"/>
        </w:rPr>
        <w:t>ter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pacing w:val="11"/>
          <w:sz w:val="22"/>
          <w:szCs w:val="22"/>
        </w:rPr>
        <w:t>c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iv</w:t>
      </w:r>
      <w:r w:rsidRPr="00EC1144">
        <w:rPr>
          <w:rFonts w:asciiTheme="minorHAnsi" w:hAnsiTheme="minorHAnsi" w:cstheme="minorHAnsi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EC1144">
        <w:rPr>
          <w:rFonts w:asciiTheme="minorHAnsi" w:hAnsiTheme="minorHAnsi" w:cstheme="minorHAnsi"/>
          <w:sz w:val="22"/>
          <w:szCs w:val="22"/>
        </w:rPr>
        <w:t>s f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lar</w:t>
      </w:r>
      <w:r w:rsidRPr="00EC1144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EC1144">
        <w:rPr>
          <w:rFonts w:asciiTheme="minorHAnsi" w:hAnsiTheme="minorHAnsi" w:cstheme="minorHAnsi"/>
          <w:sz w:val="22"/>
          <w:szCs w:val="22"/>
        </w:rPr>
        <w:t xml:space="preserve">e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C1144">
        <w:rPr>
          <w:rFonts w:asciiTheme="minorHAnsi" w:hAnsiTheme="minorHAnsi" w:cstheme="minorHAnsi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EC1144">
        <w:rPr>
          <w:rFonts w:asciiTheme="minorHAnsi" w:hAnsiTheme="minorHAnsi" w:cstheme="minorHAnsi"/>
          <w:sz w:val="22"/>
          <w:szCs w:val="22"/>
        </w:rPr>
        <w:t>ts,</w:t>
      </w:r>
      <w:r w:rsidRPr="00EC114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uc</w:t>
      </w:r>
      <w:r w:rsidRPr="00EC1144">
        <w:rPr>
          <w:rFonts w:asciiTheme="minorHAnsi" w:hAnsiTheme="minorHAnsi" w:cstheme="minorHAnsi"/>
          <w:sz w:val="22"/>
          <w:szCs w:val="22"/>
        </w:rPr>
        <w:t>h</w:t>
      </w:r>
      <w:r w:rsidRPr="00EC114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C1144">
        <w:rPr>
          <w:rFonts w:asciiTheme="minorHAnsi" w:hAnsiTheme="minorHAnsi" w:cstheme="minorHAnsi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n</w:t>
      </w:r>
      <w:r w:rsidRPr="00EC114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f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C1144">
        <w:rPr>
          <w:rFonts w:asciiTheme="minorHAnsi" w:hAnsiTheme="minorHAnsi" w:cstheme="minorHAnsi"/>
          <w:sz w:val="22"/>
          <w:szCs w:val="22"/>
        </w:rPr>
        <w:t>icr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ft</w:t>
      </w:r>
      <w:r w:rsidRPr="00EC114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enab</w:t>
      </w:r>
      <w:r w:rsidRPr="00EC1144">
        <w:rPr>
          <w:rFonts w:asciiTheme="minorHAnsi" w:hAnsiTheme="minorHAnsi" w:cstheme="minorHAnsi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C1144">
        <w:rPr>
          <w:rFonts w:asciiTheme="minorHAnsi" w:hAnsiTheme="minorHAnsi" w:cstheme="minorHAnsi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si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7"/>
          <w:sz w:val="22"/>
          <w:szCs w:val="22"/>
        </w:rPr>
        <w:t>n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C1144">
        <w:rPr>
          <w:rFonts w:asciiTheme="minorHAnsi" w:hAnsiTheme="minorHAnsi" w:cstheme="minorHAnsi"/>
          <w:sz w:val="22"/>
          <w:szCs w:val="22"/>
        </w:rPr>
        <w:t>p</w:t>
      </w:r>
      <w:r w:rsidRPr="00EC114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f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iv</w:t>
      </w:r>
      <w:r w:rsidRPr="00EC1144">
        <w:rPr>
          <w:rFonts w:asciiTheme="minorHAnsi" w:hAnsiTheme="minorHAnsi" w:cstheme="minorHAnsi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C1144">
        <w:rPr>
          <w:rFonts w:asciiTheme="minorHAnsi" w:hAnsiTheme="minorHAnsi" w:cstheme="minorHAnsi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EC1144">
        <w:rPr>
          <w:rFonts w:asciiTheme="minorHAnsi" w:hAnsiTheme="minorHAnsi" w:cstheme="minorHAnsi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hopp</w:t>
      </w:r>
      <w:r w:rsidRPr="00EC1144">
        <w:rPr>
          <w:rFonts w:asciiTheme="minorHAnsi" w:hAnsiTheme="minorHAnsi" w:cstheme="minorHAnsi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C1144">
        <w:rPr>
          <w:rFonts w:asciiTheme="minorHAnsi" w:hAnsiTheme="minorHAnsi" w:cstheme="minorHAnsi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ba</w:t>
      </w:r>
      <w:r w:rsidRPr="00EC1144">
        <w:rPr>
          <w:rFonts w:asciiTheme="minorHAnsi" w:hAnsiTheme="minorHAnsi" w:cstheme="minorHAnsi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d s</w:t>
      </w:r>
      <w:r w:rsidRPr="00EC1144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EC1144">
        <w:rPr>
          <w:rFonts w:asciiTheme="minorHAnsi" w:hAnsiTheme="minorHAnsi" w:cstheme="minorHAnsi"/>
          <w:sz w:val="22"/>
          <w:szCs w:val="22"/>
        </w:rPr>
        <w:t>st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f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A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bbo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ab</w:t>
      </w:r>
      <w:r w:rsidRPr="00EC1144">
        <w:rPr>
          <w:rFonts w:asciiTheme="minorHAnsi" w:hAnsiTheme="minorHAnsi" w:cstheme="minorHAnsi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EC1144">
        <w:rPr>
          <w:rFonts w:asciiTheme="minorHAnsi" w:hAnsiTheme="minorHAnsi" w:cstheme="minorHAnsi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C1144">
        <w:rPr>
          <w:rFonts w:asciiTheme="minorHAnsi" w:hAnsiTheme="minorHAnsi" w:cstheme="minorHAnsi"/>
          <w:sz w:val="22"/>
          <w:szCs w:val="22"/>
        </w:rPr>
        <w:t>ri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C1144">
        <w:rPr>
          <w:rFonts w:asciiTheme="minorHAnsi" w:hAnsiTheme="minorHAnsi" w:cstheme="minorHAnsi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con</w:t>
      </w:r>
      <w:r w:rsidRPr="00EC1144">
        <w:rPr>
          <w:rFonts w:asciiTheme="minorHAnsi" w:hAnsiTheme="minorHAnsi" w:cstheme="minorHAnsi"/>
          <w:sz w:val="22"/>
          <w:szCs w:val="22"/>
        </w:rPr>
        <w:t>sist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enc</w:t>
      </w:r>
      <w:r w:rsidRPr="00EC1144">
        <w:rPr>
          <w:rFonts w:asciiTheme="minorHAnsi" w:hAnsiTheme="minorHAnsi" w:cstheme="minorHAnsi"/>
          <w:sz w:val="22"/>
          <w:szCs w:val="22"/>
        </w:rPr>
        <w:t>y</w:t>
      </w:r>
      <w:r w:rsidRPr="00EC1144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f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z w:val="22"/>
          <w:szCs w:val="22"/>
        </w:rPr>
        <w:t>ll</w:t>
      </w:r>
      <w:r w:rsidRPr="00EC114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ochu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s,</w:t>
      </w:r>
      <w:r w:rsidRPr="00EC114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C1144">
        <w:rPr>
          <w:rFonts w:asciiTheme="minorHAnsi" w:hAnsiTheme="minorHAnsi" w:cstheme="minorHAnsi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na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,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C1144">
        <w:rPr>
          <w:rFonts w:asciiTheme="minorHAnsi" w:hAnsiTheme="minorHAnsi" w:cstheme="minorHAnsi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C1144">
        <w:rPr>
          <w:rFonts w:asciiTheme="minorHAnsi" w:hAnsiTheme="minorHAnsi" w:cstheme="minorHAnsi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boa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C1144">
        <w:rPr>
          <w:rFonts w:asciiTheme="minorHAnsi" w:hAnsiTheme="minorHAnsi" w:cstheme="minorHAnsi"/>
          <w:sz w:val="22"/>
          <w:szCs w:val="22"/>
        </w:rPr>
        <w:t>s,</w:t>
      </w:r>
      <w:r w:rsidRPr="00EC114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EC1144">
        <w:rPr>
          <w:rFonts w:asciiTheme="minorHAnsi" w:hAnsiTheme="minorHAnsi" w:cstheme="minorHAnsi"/>
          <w:sz w:val="22"/>
          <w:szCs w:val="22"/>
        </w:rPr>
        <w:t>rr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pondence</w:t>
      </w:r>
      <w:r w:rsidRPr="00EC1144">
        <w:rPr>
          <w:rFonts w:asciiTheme="minorHAnsi" w:hAnsiTheme="minorHAnsi" w:cstheme="minorHAnsi"/>
          <w:sz w:val="22"/>
          <w:szCs w:val="22"/>
        </w:rPr>
        <w:t>,</w:t>
      </w:r>
      <w:r w:rsidRPr="00EC114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tc.</w:t>
      </w:r>
    </w:p>
    <w:p w14:paraId="2D190B23" w14:textId="77777777" w:rsidR="00E029DA" w:rsidRPr="00EC1144" w:rsidRDefault="00E029DA" w:rsidP="00EC1144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34CD03EC" w14:textId="77777777" w:rsidR="00E029DA" w:rsidRPr="00EC1144" w:rsidRDefault="00FB670E" w:rsidP="00EC1144">
      <w:pPr>
        <w:ind w:left="687"/>
        <w:rPr>
          <w:rFonts w:asciiTheme="minorHAnsi" w:hAnsiTheme="minorHAnsi" w:cstheme="minorHAnsi"/>
          <w:sz w:val="22"/>
          <w:szCs w:val="22"/>
        </w:rPr>
      </w:pPr>
      <w:r w:rsidRPr="00EC1144">
        <w:rPr>
          <w:rFonts w:asciiTheme="minorHAnsi" w:hAnsiTheme="minorHAnsi" w:cstheme="minorHAnsi"/>
          <w:sz w:val="22"/>
          <w:szCs w:val="22"/>
        </w:rPr>
        <w:t xml:space="preserve">● </w:t>
      </w:r>
      <w:r w:rsidRPr="00EC1144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A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ho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ftw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z w:val="22"/>
          <w:szCs w:val="22"/>
        </w:rPr>
        <w:t>re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ha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enab</w:t>
      </w:r>
      <w:r w:rsidRPr="00EC1144">
        <w:rPr>
          <w:rFonts w:asciiTheme="minorHAnsi" w:hAnsiTheme="minorHAnsi" w:cstheme="minorHAnsi"/>
          <w:sz w:val="22"/>
          <w:szCs w:val="22"/>
        </w:rPr>
        <w:t>led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au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z w:val="22"/>
          <w:szCs w:val="22"/>
        </w:rPr>
        <w:t>ted</w:t>
      </w:r>
      <w:r w:rsidRPr="00EC114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ub</w:t>
      </w:r>
      <w:r w:rsidRPr="00EC1144">
        <w:rPr>
          <w:rFonts w:asciiTheme="minorHAnsi" w:hAnsiTheme="minorHAnsi" w:cstheme="minorHAnsi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C1144">
        <w:rPr>
          <w:rFonts w:asciiTheme="minorHAnsi" w:hAnsiTheme="minorHAnsi" w:cstheme="minorHAnsi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C1144">
        <w:rPr>
          <w:rFonts w:asciiTheme="minorHAnsi" w:hAnsiTheme="minorHAnsi" w:cstheme="minorHAnsi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EC1144">
        <w:rPr>
          <w:rFonts w:asciiTheme="minorHAnsi" w:hAnsiTheme="minorHAnsi" w:cstheme="minorHAnsi"/>
          <w:sz w:val="22"/>
          <w:szCs w:val="22"/>
        </w:rPr>
        <w:t>st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C1144">
        <w:rPr>
          <w:rFonts w:asciiTheme="minorHAnsi" w:hAnsiTheme="minorHAnsi" w:cstheme="minorHAnsi"/>
          <w:sz w:val="22"/>
          <w:szCs w:val="22"/>
        </w:rPr>
        <w:t>s,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EC1144">
        <w:rPr>
          <w:rFonts w:asciiTheme="minorHAnsi" w:hAnsiTheme="minorHAnsi" w:cstheme="minorHAnsi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C1144">
        <w:rPr>
          <w:rFonts w:asciiTheme="minorHAnsi" w:hAnsiTheme="minorHAnsi" w:cstheme="minorHAnsi"/>
          <w:sz w:val="22"/>
          <w:szCs w:val="22"/>
        </w:rPr>
        <w:t>h</w:t>
      </w:r>
      <w:r w:rsidRPr="00EC114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pa</w:t>
      </w:r>
      <w:r w:rsidRPr="00EC1144">
        <w:rPr>
          <w:rFonts w:asciiTheme="minorHAnsi" w:hAnsiTheme="minorHAnsi" w:cstheme="minorHAnsi"/>
          <w:sz w:val="22"/>
          <w:szCs w:val="22"/>
        </w:rPr>
        <w:t>te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C1144">
        <w:rPr>
          <w:rFonts w:asciiTheme="minorHAnsi" w:hAnsiTheme="minorHAnsi" w:cstheme="minorHAnsi"/>
          <w:sz w:val="22"/>
          <w:szCs w:val="22"/>
        </w:rPr>
        <w:t>ts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pend</w:t>
      </w:r>
      <w:r w:rsidRPr="00EC1144">
        <w:rPr>
          <w:rFonts w:asciiTheme="minorHAnsi" w:hAnsiTheme="minorHAnsi" w:cstheme="minorHAnsi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C1144">
        <w:rPr>
          <w:rFonts w:asciiTheme="minorHAnsi" w:hAnsiTheme="minorHAnsi" w:cstheme="minorHAnsi"/>
          <w:sz w:val="22"/>
          <w:szCs w:val="22"/>
        </w:rPr>
        <w:t>.</w:t>
      </w:r>
    </w:p>
    <w:p w14:paraId="381C5624" w14:textId="77777777" w:rsidR="00E029DA" w:rsidRPr="00EC1144" w:rsidRDefault="00E029DA" w:rsidP="00EC1144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32218203" w14:textId="77777777" w:rsidR="00E029DA" w:rsidRPr="00EC1144" w:rsidRDefault="00FB670E" w:rsidP="00EC1144">
      <w:pPr>
        <w:spacing w:line="243" w:lineRule="auto"/>
        <w:ind w:left="960" w:right="133" w:hanging="274"/>
        <w:jc w:val="both"/>
        <w:rPr>
          <w:rFonts w:asciiTheme="minorHAnsi" w:hAnsiTheme="minorHAnsi" w:cstheme="minorHAnsi"/>
          <w:sz w:val="22"/>
          <w:szCs w:val="22"/>
        </w:rPr>
      </w:pPr>
      <w:r w:rsidRPr="00EC1144">
        <w:rPr>
          <w:rFonts w:asciiTheme="minorHAnsi" w:hAnsiTheme="minorHAnsi" w:cstheme="minorHAnsi"/>
          <w:sz w:val="22"/>
          <w:szCs w:val="22"/>
        </w:rPr>
        <w:t xml:space="preserve">● </w:t>
      </w:r>
      <w:r w:rsidRPr="00EC1144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Tra</w:t>
      </w:r>
      <w:r w:rsidRPr="00EC1144">
        <w:rPr>
          <w:rFonts w:asciiTheme="minorHAnsi" w:hAnsiTheme="minorHAnsi" w:cstheme="minorHAnsi"/>
          <w:spacing w:val="2"/>
          <w:w w:val="99"/>
          <w:sz w:val="22"/>
          <w:szCs w:val="22"/>
        </w:rPr>
        <w:t>n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sf</w:t>
      </w:r>
      <w:r w:rsidRPr="00EC1144">
        <w:rPr>
          <w:rFonts w:asciiTheme="minorHAnsi" w:hAnsiTheme="minorHAnsi" w:cstheme="minorHAnsi"/>
          <w:spacing w:val="1"/>
          <w:w w:val="99"/>
          <w:sz w:val="22"/>
          <w:szCs w:val="22"/>
        </w:rPr>
        <w:t>o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2"/>
          <w:w w:val="99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1"/>
          <w:w w:val="99"/>
          <w:sz w:val="22"/>
          <w:szCs w:val="22"/>
        </w:rPr>
        <w:t>e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10"/>
          <w:w w:val="99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z w:val="22"/>
          <w:szCs w:val="22"/>
        </w:rPr>
        <w:t>te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C1144">
        <w:rPr>
          <w:rFonts w:asciiTheme="minorHAnsi" w:hAnsiTheme="minorHAnsi" w:cstheme="minorHAnsi"/>
          <w:sz w:val="22"/>
          <w:szCs w:val="22"/>
        </w:rPr>
        <w:t>rish</w:t>
      </w:r>
      <w:r w:rsidRPr="00EC1144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EC1144">
        <w:rPr>
          <w:rFonts w:asciiTheme="minorHAnsi" w:hAnsiTheme="minorHAnsi" w:cstheme="minorHAnsi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C1144">
        <w:rPr>
          <w:rFonts w:asciiTheme="minorHAnsi" w:hAnsiTheme="minorHAnsi" w:cstheme="minorHAnsi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2"/>
          <w:w w:val="98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1"/>
          <w:w w:val="98"/>
          <w:sz w:val="22"/>
          <w:szCs w:val="22"/>
        </w:rPr>
        <w:t>a</w:t>
      </w:r>
      <w:r w:rsidRPr="00EC1144">
        <w:rPr>
          <w:rFonts w:asciiTheme="minorHAnsi" w:hAnsiTheme="minorHAnsi" w:cstheme="minorHAnsi"/>
          <w:spacing w:val="-6"/>
          <w:w w:val="98"/>
          <w:sz w:val="22"/>
          <w:szCs w:val="22"/>
        </w:rPr>
        <w:t>g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10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f</w:t>
      </w:r>
      <w:r w:rsidRPr="00EC1144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2"/>
          <w:w w:val="98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o</w:t>
      </w:r>
      <w:r w:rsidRPr="00EC1144">
        <w:rPr>
          <w:rFonts w:asciiTheme="minorHAnsi" w:hAnsiTheme="minorHAnsi" w:cstheme="minorHAnsi"/>
          <w:spacing w:val="-2"/>
          <w:w w:val="98"/>
          <w:sz w:val="22"/>
          <w:szCs w:val="22"/>
        </w:rPr>
        <w:t>f</w:t>
      </w:r>
      <w:r w:rsidRPr="00EC1144">
        <w:rPr>
          <w:rFonts w:asciiTheme="minorHAnsi" w:hAnsiTheme="minorHAnsi" w:cstheme="minorHAnsi"/>
          <w:spacing w:val="-3"/>
          <w:w w:val="98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2"/>
          <w:w w:val="98"/>
          <w:sz w:val="22"/>
          <w:szCs w:val="22"/>
        </w:rPr>
        <w:t>w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a</w:t>
      </w:r>
      <w:r w:rsidRPr="00EC1144">
        <w:rPr>
          <w:rFonts w:asciiTheme="minorHAnsi" w:hAnsiTheme="minorHAnsi" w:cstheme="minorHAnsi"/>
          <w:spacing w:val="-2"/>
          <w:w w:val="98"/>
          <w:sz w:val="22"/>
          <w:szCs w:val="22"/>
        </w:rPr>
        <w:t>r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8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anu</w:t>
      </w:r>
      <w:r w:rsidRPr="00EC1144">
        <w:rPr>
          <w:rFonts w:asciiTheme="minorHAnsi" w:hAnsiTheme="minorHAnsi" w:cstheme="minorHAnsi"/>
          <w:spacing w:val="-2"/>
          <w:w w:val="98"/>
          <w:sz w:val="22"/>
          <w:szCs w:val="22"/>
        </w:rPr>
        <w:t>f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ac</w:t>
      </w:r>
      <w:r w:rsidRPr="00EC1144">
        <w:rPr>
          <w:rFonts w:asciiTheme="minorHAnsi" w:hAnsiTheme="minorHAnsi" w:cstheme="minorHAnsi"/>
          <w:spacing w:val="-3"/>
          <w:w w:val="98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u</w:t>
      </w:r>
      <w:r w:rsidRPr="00EC1144">
        <w:rPr>
          <w:rFonts w:asciiTheme="minorHAnsi" w:hAnsiTheme="minorHAnsi" w:cstheme="minorHAnsi"/>
          <w:spacing w:val="-2"/>
          <w:w w:val="98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e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 xml:space="preserve"> m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a</w:t>
      </w:r>
      <w:r w:rsidRPr="00EC1144">
        <w:rPr>
          <w:rFonts w:asciiTheme="minorHAnsi" w:hAnsiTheme="minorHAnsi" w:cstheme="minorHAnsi"/>
          <w:spacing w:val="-2"/>
          <w:w w:val="98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k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3"/>
          <w:w w:val="98"/>
          <w:sz w:val="22"/>
          <w:szCs w:val="22"/>
        </w:rPr>
        <w:t>ti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n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-11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EC1144">
        <w:rPr>
          <w:rFonts w:asciiTheme="minorHAnsi" w:hAnsiTheme="minorHAnsi" w:cstheme="minorHAnsi"/>
          <w:sz w:val="22"/>
          <w:szCs w:val="22"/>
        </w:rPr>
        <w:t>o</w:t>
      </w:r>
      <w:r w:rsidRPr="00EC1144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>g</w:t>
      </w:r>
      <w:r w:rsidRPr="00EC1144">
        <w:rPr>
          <w:rFonts w:asciiTheme="minorHAnsi" w:hAnsiTheme="minorHAnsi" w:cstheme="minorHAnsi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co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pan</w:t>
      </w:r>
      <w:r w:rsidRPr="00EC1144">
        <w:rPr>
          <w:rFonts w:asciiTheme="minorHAnsi" w:hAnsiTheme="minorHAnsi" w:cstheme="minorHAnsi"/>
          <w:spacing w:val="-3"/>
          <w:w w:val="98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e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-6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EC1144">
        <w:rPr>
          <w:rFonts w:asciiTheme="minorHAnsi" w:hAnsiTheme="minorHAnsi" w:cstheme="minorHAnsi"/>
          <w:spacing w:val="-3"/>
          <w:sz w:val="22"/>
          <w:szCs w:val="22"/>
        </w:rPr>
        <w:t>it</w:t>
      </w:r>
      <w:r w:rsidRPr="00EC1144">
        <w:rPr>
          <w:rFonts w:asciiTheme="minorHAnsi" w:hAnsiTheme="minorHAnsi" w:cstheme="minorHAnsi"/>
          <w:sz w:val="22"/>
          <w:szCs w:val="22"/>
        </w:rPr>
        <w:t>h</w:t>
      </w:r>
      <w:r w:rsidRPr="00EC1144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2"/>
          <w:w w:val="98"/>
          <w:sz w:val="22"/>
          <w:szCs w:val="22"/>
        </w:rPr>
        <w:t>w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eb</w:t>
      </w:r>
      <w:r w:rsidRPr="00EC1144">
        <w:rPr>
          <w:rFonts w:asciiTheme="minorHAnsi" w:hAnsiTheme="minorHAnsi" w:cstheme="minorHAnsi"/>
          <w:spacing w:val="-2"/>
          <w:w w:val="98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-3"/>
          <w:w w:val="98"/>
          <w:sz w:val="22"/>
          <w:szCs w:val="22"/>
        </w:rPr>
        <w:t>it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9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ede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>g</w:t>
      </w:r>
      <w:r w:rsidRPr="00EC1144">
        <w:rPr>
          <w:rFonts w:asciiTheme="minorHAnsi" w:hAnsiTheme="minorHAnsi" w:cstheme="minorHAnsi"/>
          <w:sz w:val="22"/>
          <w:szCs w:val="22"/>
        </w:rPr>
        <w:t xml:space="preserve">n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EC1144">
        <w:rPr>
          <w:rFonts w:asciiTheme="minorHAnsi" w:hAnsiTheme="minorHAnsi" w:cstheme="minorHAnsi"/>
          <w:sz w:val="22"/>
          <w:szCs w:val="22"/>
        </w:rPr>
        <w:t>ic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C1144">
        <w:rPr>
          <w:rFonts w:asciiTheme="minorHAnsi" w:hAnsiTheme="minorHAnsi" w:cstheme="minorHAnsi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C1144">
        <w:rPr>
          <w:rFonts w:asciiTheme="minorHAnsi" w:hAnsiTheme="minorHAnsi" w:cstheme="minorHAnsi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lar</w:t>
      </w:r>
      <w:r w:rsidRPr="00EC1144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,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tr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C1144">
        <w:rPr>
          <w:rFonts w:asciiTheme="minorHAnsi" w:hAnsiTheme="minorHAnsi" w:cstheme="minorHAnsi"/>
          <w:sz w:val="22"/>
          <w:szCs w:val="22"/>
        </w:rPr>
        <w:t>st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pan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EC1144">
        <w:rPr>
          <w:rFonts w:asciiTheme="minorHAnsi" w:hAnsiTheme="minorHAnsi" w:cstheme="minorHAnsi"/>
          <w:sz w:val="22"/>
          <w:szCs w:val="22"/>
        </w:rPr>
        <w:t>.</w:t>
      </w:r>
      <w:r w:rsidRPr="00EC114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n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f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ceed</w:t>
      </w:r>
      <w:r w:rsidRPr="00EC1144">
        <w:rPr>
          <w:rFonts w:asciiTheme="minorHAnsi" w:hAnsiTheme="minorHAnsi" w:cstheme="minorHAnsi"/>
          <w:spacing w:val="8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z w:val="22"/>
          <w:szCs w:val="22"/>
        </w:rPr>
        <w:t>ll</w:t>
      </w:r>
      <w:r w:rsidRPr="00EC114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cu</w:t>
      </w:r>
      <w:r w:rsidRPr="00EC1144">
        <w:rPr>
          <w:rFonts w:asciiTheme="minorHAnsi" w:hAnsiTheme="minorHAnsi" w:cstheme="minorHAnsi"/>
          <w:sz w:val="22"/>
          <w:szCs w:val="22"/>
        </w:rPr>
        <w:t>st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pec</w:t>
      </w:r>
      <w:r w:rsidRPr="00EC1144">
        <w:rPr>
          <w:rFonts w:asciiTheme="minorHAnsi" w:hAnsiTheme="minorHAnsi" w:cstheme="minorHAnsi"/>
          <w:sz w:val="22"/>
          <w:szCs w:val="22"/>
        </w:rPr>
        <w:t>tati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EC1144">
        <w:rPr>
          <w:rFonts w:asciiTheme="minorHAnsi" w:hAnsiTheme="minorHAnsi" w:cstheme="minorHAnsi"/>
          <w:sz w:val="22"/>
          <w:szCs w:val="22"/>
        </w:rPr>
        <w:t>s.</w:t>
      </w:r>
    </w:p>
    <w:p w14:paraId="4A858C40" w14:textId="77777777" w:rsidR="00E029DA" w:rsidRPr="00EC1144" w:rsidRDefault="00E029DA" w:rsidP="00EC1144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006240F4" w14:textId="77777777" w:rsidR="00E029DA" w:rsidRPr="00EC1144" w:rsidRDefault="00FB670E" w:rsidP="00EC1144">
      <w:pPr>
        <w:spacing w:line="243" w:lineRule="auto"/>
        <w:ind w:left="960" w:right="135" w:hanging="274"/>
        <w:jc w:val="both"/>
        <w:rPr>
          <w:rFonts w:asciiTheme="minorHAnsi" w:hAnsiTheme="minorHAnsi" w:cstheme="minorHAnsi"/>
          <w:sz w:val="22"/>
          <w:szCs w:val="22"/>
        </w:rPr>
      </w:pPr>
      <w:r w:rsidRPr="00EC1144">
        <w:rPr>
          <w:rFonts w:asciiTheme="minorHAnsi" w:hAnsiTheme="minorHAnsi" w:cstheme="minorHAnsi"/>
          <w:sz w:val="22"/>
          <w:szCs w:val="22"/>
        </w:rPr>
        <w:t xml:space="preserve">● </w:t>
      </w:r>
      <w:r w:rsidRPr="00EC1144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Dir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ec</w:t>
      </w:r>
      <w:r w:rsidRPr="00EC1144">
        <w:rPr>
          <w:rFonts w:asciiTheme="minorHAnsi" w:hAnsiTheme="minorHAnsi" w:cstheme="minorHAnsi"/>
          <w:sz w:val="22"/>
          <w:szCs w:val="22"/>
        </w:rPr>
        <w:t>ted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C1144">
        <w:rPr>
          <w:rFonts w:asciiTheme="minorHAnsi" w:hAnsiTheme="minorHAnsi" w:cstheme="minorHAnsi"/>
          <w:sz w:val="22"/>
          <w:szCs w:val="22"/>
        </w:rPr>
        <w:t>le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EC1144">
        <w:rPr>
          <w:rFonts w:asciiTheme="minorHAnsi" w:hAnsiTheme="minorHAnsi" w:cstheme="minorHAnsi"/>
          <w:sz w:val="22"/>
          <w:szCs w:val="22"/>
        </w:rPr>
        <w:t>tati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n</w:t>
      </w:r>
      <w:r w:rsidRPr="00EC114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f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cu</w:t>
      </w:r>
      <w:r w:rsidRPr="00EC1144">
        <w:rPr>
          <w:rFonts w:asciiTheme="minorHAnsi" w:hAnsiTheme="minorHAnsi" w:cstheme="minorHAnsi"/>
          <w:sz w:val="22"/>
          <w:szCs w:val="22"/>
        </w:rPr>
        <w:t>st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ERM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C1144">
        <w:rPr>
          <w:rFonts w:asciiTheme="minorHAnsi" w:hAnsiTheme="minorHAnsi" w:cstheme="minorHAnsi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n</w:t>
      </w:r>
      <w:r w:rsidRPr="00EC114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cu</w:t>
      </w:r>
      <w:r w:rsidRPr="00EC1144">
        <w:rPr>
          <w:rFonts w:asciiTheme="minorHAnsi" w:hAnsiTheme="minorHAnsi" w:cstheme="minorHAnsi"/>
          <w:sz w:val="22"/>
          <w:szCs w:val="22"/>
        </w:rPr>
        <w:t>st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r’s</w:t>
      </w:r>
      <w:r w:rsidRPr="00EC114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w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eb</w:t>
      </w:r>
      <w:r w:rsidRPr="00EC1144">
        <w:rPr>
          <w:rFonts w:asciiTheme="minorHAnsi" w:hAnsiTheme="minorHAnsi" w:cstheme="minorHAnsi"/>
          <w:sz w:val="22"/>
          <w:szCs w:val="22"/>
        </w:rPr>
        <w:t>site,</w:t>
      </w:r>
      <w:r w:rsidRPr="00EC114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enab</w:t>
      </w:r>
      <w:r w:rsidRPr="00EC1144">
        <w:rPr>
          <w:rFonts w:asciiTheme="minorHAnsi" w:hAnsiTheme="minorHAnsi" w:cstheme="minorHAnsi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C1144">
        <w:rPr>
          <w:rFonts w:asciiTheme="minorHAnsi" w:hAnsiTheme="minorHAnsi" w:cstheme="minorHAnsi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EC1144">
        <w:rPr>
          <w:rFonts w:asciiTheme="minorHAnsi" w:hAnsiTheme="minorHAnsi" w:cstheme="minorHAnsi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C1144">
        <w:rPr>
          <w:rFonts w:asciiTheme="minorHAnsi" w:hAnsiTheme="minorHAnsi" w:cstheme="minorHAnsi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C1144">
        <w:rPr>
          <w:rFonts w:asciiTheme="minorHAnsi" w:hAnsiTheme="minorHAnsi" w:cstheme="minorHAnsi"/>
          <w:sz w:val="22"/>
          <w:szCs w:val="22"/>
        </w:rPr>
        <w:t>rici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C1144">
        <w:rPr>
          <w:rFonts w:asciiTheme="minorHAnsi" w:hAnsiTheme="minorHAnsi" w:cstheme="minorHAnsi"/>
          <w:sz w:val="22"/>
          <w:szCs w:val="22"/>
        </w:rPr>
        <w:t>,</w:t>
      </w:r>
      <w:r w:rsidRPr="00EC114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de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nqu</w:t>
      </w:r>
      <w:r w:rsidRPr="00EC1144">
        <w:rPr>
          <w:rFonts w:asciiTheme="minorHAnsi" w:hAnsiTheme="minorHAnsi" w:cstheme="minorHAnsi"/>
          <w:sz w:val="22"/>
          <w:szCs w:val="22"/>
        </w:rPr>
        <w:t>ir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EC1144">
        <w:rPr>
          <w:rFonts w:asciiTheme="minorHAnsi" w:hAnsiTheme="minorHAnsi" w:cstheme="minorHAnsi"/>
          <w:sz w:val="22"/>
          <w:szCs w:val="22"/>
        </w:rPr>
        <w:t xml:space="preserve">,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EC1144">
        <w:rPr>
          <w:rFonts w:asciiTheme="minorHAnsi" w:hAnsiTheme="minorHAnsi" w:cstheme="minorHAnsi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de</w:t>
      </w:r>
      <w:r w:rsidRPr="00EC1144">
        <w:rPr>
          <w:rFonts w:asciiTheme="minorHAnsi" w:hAnsiTheme="minorHAnsi" w:cstheme="minorHAnsi"/>
          <w:sz w:val="22"/>
          <w:szCs w:val="22"/>
        </w:rPr>
        <w:t>ri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C1144">
        <w:rPr>
          <w:rFonts w:asciiTheme="minorHAnsi" w:hAnsiTheme="minorHAnsi" w:cstheme="minorHAnsi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C1144">
        <w:rPr>
          <w:rFonts w:asciiTheme="minorHAnsi" w:hAnsiTheme="minorHAnsi" w:cstheme="minorHAnsi"/>
          <w:sz w:val="22"/>
          <w:szCs w:val="22"/>
        </w:rPr>
        <w:t>te</w:t>
      </w:r>
      <w:r w:rsidRPr="00EC1144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z w:val="22"/>
          <w:szCs w:val="22"/>
        </w:rPr>
        <w:t>ted</w:t>
      </w:r>
      <w:r w:rsidRPr="00EC114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C1144">
        <w:rPr>
          <w:rFonts w:asciiTheme="minorHAnsi" w:hAnsiTheme="minorHAnsi" w:cstheme="minorHAnsi"/>
          <w:sz w:val="22"/>
          <w:szCs w:val="22"/>
        </w:rPr>
        <w:t>to</w:t>
      </w:r>
      <w:r w:rsidRPr="00EC114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hon</w:t>
      </w:r>
      <w:r w:rsidRPr="00EC1144">
        <w:rPr>
          <w:rFonts w:asciiTheme="minorHAnsi" w:hAnsiTheme="minorHAnsi" w:cstheme="minorHAnsi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de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queue</w:t>
      </w:r>
      <w:r w:rsidRPr="00EC1144">
        <w:rPr>
          <w:rFonts w:asciiTheme="minorHAnsi" w:hAnsiTheme="minorHAnsi" w:cstheme="minorHAnsi"/>
          <w:sz w:val="22"/>
          <w:szCs w:val="22"/>
        </w:rPr>
        <w:t>.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Cl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so</w:t>
      </w:r>
      <w:r w:rsidRPr="00EC1144">
        <w:rPr>
          <w:rFonts w:asciiTheme="minorHAnsi" w:hAnsiTheme="minorHAnsi" w:cstheme="minorHAnsi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n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C1144">
        <w:rPr>
          <w:rFonts w:asciiTheme="minorHAnsi" w:hAnsiTheme="minorHAnsi" w:cstheme="minorHAnsi"/>
          <w:sz w:val="22"/>
          <w:szCs w:val="22"/>
        </w:rPr>
        <w:t>id</w:t>
      </w:r>
      <w:r w:rsidRPr="00EC114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wo</w:t>
      </w:r>
      <w:r w:rsidRPr="00EC1144">
        <w:rPr>
          <w:rFonts w:asciiTheme="minorHAnsi" w:hAnsiTheme="minorHAnsi" w:cstheme="minorHAnsi"/>
          <w:sz w:val="22"/>
          <w:szCs w:val="22"/>
        </w:rPr>
        <w:t>rk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f</w:t>
      </w:r>
      <w:r w:rsidRPr="00EC114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z w:val="22"/>
          <w:szCs w:val="22"/>
        </w:rPr>
        <w:t>les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eop</w:t>
      </w:r>
      <w:r w:rsidRPr="00EC1144">
        <w:rPr>
          <w:rFonts w:asciiTheme="minorHAnsi" w:hAnsiTheme="minorHAnsi" w:cstheme="minorHAnsi"/>
          <w:sz w:val="22"/>
          <w:szCs w:val="22"/>
        </w:rPr>
        <w:t>le.</w:t>
      </w:r>
    </w:p>
    <w:p w14:paraId="546291FA" w14:textId="77777777" w:rsidR="00E029DA" w:rsidRPr="00EC1144" w:rsidRDefault="00E029DA" w:rsidP="00EC1144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64870CA5" w14:textId="77777777" w:rsidR="00E029DA" w:rsidRPr="00EC1144" w:rsidRDefault="00FB670E" w:rsidP="00EC1144">
      <w:pPr>
        <w:spacing w:line="243" w:lineRule="auto"/>
        <w:ind w:left="960" w:right="126" w:hanging="269"/>
        <w:jc w:val="both"/>
        <w:rPr>
          <w:rFonts w:asciiTheme="minorHAnsi" w:hAnsiTheme="minorHAnsi" w:cstheme="minorHAnsi"/>
          <w:sz w:val="22"/>
          <w:szCs w:val="22"/>
        </w:rPr>
      </w:pPr>
      <w:r w:rsidRPr="00EC1144">
        <w:rPr>
          <w:rFonts w:asciiTheme="minorHAnsi" w:hAnsiTheme="minorHAnsi" w:cstheme="minorHAnsi"/>
          <w:sz w:val="22"/>
          <w:szCs w:val="22"/>
        </w:rPr>
        <w:t xml:space="preserve">● </w:t>
      </w:r>
      <w:r w:rsidRPr="00EC1144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sa</w:t>
      </w:r>
      <w:r w:rsidRPr="00EC1144">
        <w:rPr>
          <w:rFonts w:asciiTheme="minorHAnsi" w:hAnsiTheme="minorHAnsi" w:cstheme="minorHAnsi"/>
          <w:sz w:val="22"/>
          <w:szCs w:val="22"/>
        </w:rPr>
        <w:t>w</w:t>
      </w:r>
      <w:r w:rsidRPr="00EC114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op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en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an</w:t>
      </w:r>
      <w:r w:rsidRPr="00EC1144">
        <w:rPr>
          <w:rFonts w:asciiTheme="minorHAnsi" w:hAnsiTheme="minorHAnsi" w:cstheme="minorHAnsi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en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ti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 xml:space="preserve">n 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f</w:t>
      </w:r>
      <w:r w:rsidRPr="00EC114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nu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ou</w:t>
      </w:r>
      <w:r w:rsidRPr="00EC1144">
        <w:rPr>
          <w:rFonts w:asciiTheme="minorHAnsi" w:hAnsiTheme="minorHAnsi" w:cstheme="minorHAnsi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cus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ac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ti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C1144">
        <w:rPr>
          <w:rFonts w:asciiTheme="minorHAnsi" w:hAnsiTheme="minorHAnsi" w:cstheme="minorHAnsi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>k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ti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EC1144">
        <w:rPr>
          <w:rFonts w:asciiTheme="minorHAnsi" w:hAnsiTheme="minorHAnsi" w:cstheme="minorHAnsi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an</w:t>
      </w:r>
      <w:r w:rsidRPr="00EC1144">
        <w:rPr>
          <w:rFonts w:asciiTheme="minorHAnsi" w:hAnsiTheme="minorHAnsi" w:cstheme="minorHAnsi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ti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n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an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EC1144">
        <w:rPr>
          <w:rFonts w:asciiTheme="minorHAnsi" w:hAnsiTheme="minorHAnsi" w:cstheme="minorHAnsi"/>
          <w:spacing w:val="-8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en</w:t>
      </w:r>
      <w:r w:rsidRPr="00EC1144">
        <w:rPr>
          <w:rFonts w:asciiTheme="minorHAnsi" w:hAnsiTheme="minorHAnsi" w:cstheme="minorHAnsi"/>
          <w:sz w:val="22"/>
          <w:szCs w:val="22"/>
        </w:rPr>
        <w:t xml:space="preserve">t 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so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ti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on</w:t>
      </w:r>
      <w:r w:rsidRPr="00EC1144">
        <w:rPr>
          <w:rFonts w:asciiTheme="minorHAnsi" w:hAnsiTheme="minorHAnsi" w:cstheme="minorHAnsi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li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en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EC1144">
        <w:rPr>
          <w:rFonts w:asciiTheme="minorHAnsi" w:hAnsiTheme="minorHAnsi" w:cstheme="minorHAnsi"/>
          <w:sz w:val="22"/>
          <w:szCs w:val="22"/>
        </w:rPr>
        <w:t>,</w:t>
      </w:r>
      <w:r w:rsidRPr="00EC1144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nc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ud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EC1144">
        <w:rPr>
          <w:rFonts w:asciiTheme="minorHAnsi" w:hAnsiTheme="minorHAnsi" w:cstheme="minorHAnsi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tr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ad</w:t>
      </w:r>
      <w:r w:rsidRPr="00EC1144">
        <w:rPr>
          <w:rFonts w:asciiTheme="minorHAnsi" w:hAnsiTheme="minorHAnsi" w:cstheme="minorHAnsi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sho</w:t>
      </w:r>
      <w:r w:rsidRPr="00EC1144">
        <w:rPr>
          <w:rFonts w:asciiTheme="minorHAnsi" w:hAnsiTheme="minorHAnsi" w:cstheme="minorHAnsi"/>
          <w:sz w:val="22"/>
          <w:szCs w:val="22"/>
        </w:rPr>
        <w:t>w</w:t>
      </w:r>
      <w:r w:rsidRPr="00EC114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>k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os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>k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EC1144">
        <w:rPr>
          <w:rFonts w:asciiTheme="minorHAnsi" w:hAnsiTheme="minorHAnsi" w:cstheme="minorHAnsi"/>
          <w:sz w:val="22"/>
          <w:szCs w:val="22"/>
        </w:rPr>
        <w:t>,</w:t>
      </w:r>
      <w:r w:rsidRPr="00EC1144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oduc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aunc</w:t>
      </w:r>
      <w:r w:rsidRPr="00EC1144">
        <w:rPr>
          <w:rFonts w:asciiTheme="minorHAnsi" w:hAnsiTheme="minorHAnsi" w:cstheme="minorHAnsi"/>
          <w:sz w:val="22"/>
          <w:szCs w:val="22"/>
        </w:rPr>
        <w:t>h</w:t>
      </w:r>
      <w:r w:rsidRPr="00EC1144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webs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it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es</w:t>
      </w:r>
      <w:r w:rsidRPr="00EC1144">
        <w:rPr>
          <w:rFonts w:asciiTheme="minorHAnsi" w:hAnsiTheme="minorHAnsi" w:cstheme="minorHAnsi"/>
          <w:sz w:val="22"/>
          <w:szCs w:val="22"/>
        </w:rPr>
        <w:t>,</w:t>
      </w:r>
      <w:r w:rsidRPr="00EC1144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webs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it</w:t>
      </w:r>
      <w:r w:rsidRPr="00EC1144">
        <w:rPr>
          <w:rFonts w:asciiTheme="minorHAnsi" w:hAnsiTheme="minorHAnsi" w:cstheme="minorHAnsi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edes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8"/>
          <w:sz w:val="22"/>
          <w:szCs w:val="22"/>
        </w:rPr>
        <w:t>g</w:t>
      </w:r>
      <w:r w:rsidRPr="00EC1144">
        <w:rPr>
          <w:rFonts w:asciiTheme="minorHAnsi" w:hAnsiTheme="minorHAnsi" w:cstheme="minorHAnsi"/>
          <w:sz w:val="22"/>
          <w:szCs w:val="22"/>
        </w:rPr>
        <w:t>n</w:t>
      </w:r>
      <w:r w:rsidRPr="00EC1144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an</w:t>
      </w:r>
      <w:r w:rsidRPr="00EC1144">
        <w:rPr>
          <w:rFonts w:asciiTheme="minorHAnsi" w:hAnsiTheme="minorHAnsi" w:cstheme="minorHAnsi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con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en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ana</w:t>
      </w:r>
      <w:r w:rsidRPr="00EC1144">
        <w:rPr>
          <w:rFonts w:asciiTheme="minorHAnsi" w:hAnsiTheme="minorHAnsi" w:cstheme="minorHAnsi"/>
          <w:spacing w:val="-8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en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.</w:t>
      </w:r>
      <w:r w:rsidRPr="00EC1144">
        <w:rPr>
          <w:rFonts w:asciiTheme="minorHAnsi" w:hAnsiTheme="minorHAnsi" w:cstheme="minorHAnsi"/>
          <w:sz w:val="22"/>
          <w:szCs w:val="22"/>
        </w:rPr>
        <w:t>.</w:t>
      </w:r>
    </w:p>
    <w:p w14:paraId="2BFD0297" w14:textId="77777777" w:rsidR="00E029DA" w:rsidRPr="00EC1144" w:rsidRDefault="00E029DA" w:rsidP="00EC114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591CDF" w14:textId="77777777" w:rsidR="00E029DA" w:rsidRPr="00EC1144" w:rsidRDefault="00E029DA" w:rsidP="00EC1144">
      <w:pPr>
        <w:spacing w:before="15" w:line="280" w:lineRule="exact"/>
        <w:rPr>
          <w:rFonts w:asciiTheme="minorHAnsi" w:hAnsiTheme="minorHAnsi" w:cstheme="minorHAnsi"/>
          <w:sz w:val="22"/>
          <w:szCs w:val="22"/>
        </w:rPr>
      </w:pPr>
    </w:p>
    <w:p w14:paraId="09B54B77" w14:textId="77777777" w:rsidR="00E029DA" w:rsidRPr="00EC1144" w:rsidRDefault="00FB670E" w:rsidP="00EC1144">
      <w:pPr>
        <w:ind w:left="168"/>
        <w:rPr>
          <w:rFonts w:asciiTheme="minorHAnsi" w:hAnsiTheme="minorHAnsi" w:cstheme="minorHAnsi"/>
          <w:sz w:val="22"/>
          <w:szCs w:val="22"/>
        </w:rPr>
      </w:pPr>
      <w:r w:rsidRPr="00EC1144">
        <w:rPr>
          <w:rFonts w:asciiTheme="minorHAnsi" w:hAnsiTheme="minorHAnsi" w:cstheme="minorHAnsi"/>
          <w:b/>
          <w:sz w:val="22"/>
          <w:szCs w:val="22"/>
        </w:rPr>
        <w:t>MAR</w:t>
      </w:r>
      <w:r w:rsidRPr="00EC1144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EC1144">
        <w:rPr>
          <w:rFonts w:asciiTheme="minorHAnsi" w:hAnsiTheme="minorHAnsi" w:cstheme="minorHAnsi"/>
          <w:b/>
          <w:sz w:val="22"/>
          <w:szCs w:val="22"/>
        </w:rPr>
        <w:t>ETING</w:t>
      </w:r>
      <w:r w:rsidRPr="00EC1144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b/>
          <w:spacing w:val="1"/>
          <w:sz w:val="22"/>
          <w:szCs w:val="22"/>
        </w:rPr>
        <w:t>CO</w:t>
      </w:r>
      <w:r w:rsidRPr="00EC1144">
        <w:rPr>
          <w:rFonts w:asciiTheme="minorHAnsi" w:hAnsiTheme="minorHAnsi" w:cstheme="minorHAnsi"/>
          <w:b/>
          <w:sz w:val="22"/>
          <w:szCs w:val="22"/>
        </w:rPr>
        <w:t>MMUNIC</w:t>
      </w:r>
      <w:r w:rsidRPr="00EC1144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b/>
          <w:sz w:val="22"/>
          <w:szCs w:val="22"/>
        </w:rPr>
        <w:t>TI</w:t>
      </w:r>
      <w:r w:rsidRPr="00EC114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b/>
          <w:sz w:val="22"/>
          <w:szCs w:val="22"/>
        </w:rPr>
        <w:t>NS,</w:t>
      </w:r>
      <w:r w:rsidRPr="00EC1144">
        <w:rPr>
          <w:rFonts w:asciiTheme="minorHAnsi" w:hAnsiTheme="minorHAnsi" w:cstheme="minorHAnsi"/>
          <w:b/>
          <w:spacing w:val="-2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b/>
          <w:sz w:val="22"/>
          <w:szCs w:val="22"/>
        </w:rPr>
        <w:t>I</w:t>
      </w:r>
      <w:r w:rsidRPr="00EC1144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EC1144">
        <w:rPr>
          <w:rFonts w:asciiTheme="minorHAnsi" w:hAnsiTheme="minorHAnsi" w:cstheme="minorHAnsi"/>
          <w:b/>
          <w:sz w:val="22"/>
          <w:szCs w:val="22"/>
        </w:rPr>
        <w:t>C</w:t>
      </w:r>
      <w:r w:rsidRPr="00EC1144">
        <w:rPr>
          <w:rFonts w:asciiTheme="minorHAnsi" w:hAnsiTheme="minorHAnsi" w:cstheme="minorHAnsi"/>
          <w:b/>
          <w:spacing w:val="4"/>
          <w:sz w:val="22"/>
          <w:szCs w:val="22"/>
        </w:rPr>
        <w:t>.</w:t>
      </w:r>
      <w:r w:rsidRPr="00EC1144">
        <w:rPr>
          <w:rFonts w:asciiTheme="minorHAnsi" w:hAnsiTheme="minorHAnsi" w:cstheme="minorHAnsi"/>
          <w:sz w:val="22"/>
          <w:szCs w:val="22"/>
        </w:rPr>
        <w:t>,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z w:val="22"/>
          <w:szCs w:val="22"/>
        </w:rPr>
        <w:t>n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ranc</w:t>
      </w:r>
      <w:r w:rsidRPr="00EC1144">
        <w:rPr>
          <w:rFonts w:asciiTheme="minorHAnsi" w:hAnsiTheme="minorHAnsi" w:cstheme="minorHAnsi"/>
          <w:sz w:val="22"/>
          <w:szCs w:val="22"/>
        </w:rPr>
        <w:t>is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EC1144">
        <w:rPr>
          <w:rFonts w:asciiTheme="minorHAnsi" w:hAnsiTheme="minorHAnsi" w:cstheme="minorHAnsi"/>
          <w:sz w:val="22"/>
          <w:szCs w:val="22"/>
        </w:rPr>
        <w:t>,</w:t>
      </w:r>
      <w:r w:rsidRPr="00EC114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C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sz w:val="22"/>
          <w:szCs w:val="22"/>
        </w:rPr>
        <w:t>f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C1144">
        <w:rPr>
          <w:rFonts w:asciiTheme="minorHAnsi" w:hAnsiTheme="minorHAnsi" w:cstheme="minorHAnsi"/>
          <w:sz w:val="22"/>
          <w:szCs w:val="22"/>
        </w:rPr>
        <w:t>ia</w:t>
      </w:r>
      <w:r w:rsidRPr="00EC1144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</w:t>
      </w:r>
      <w:r w:rsidRPr="00EC1144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EC1144">
        <w:rPr>
          <w:rFonts w:asciiTheme="minorHAnsi" w:hAnsiTheme="minorHAnsi" w:cstheme="minorHAnsi"/>
          <w:sz w:val="22"/>
          <w:szCs w:val="22"/>
        </w:rPr>
        <w:t>0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-</w:t>
      </w:r>
      <w:r w:rsidRPr="00EC114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EC1144">
        <w:rPr>
          <w:rFonts w:asciiTheme="minorHAnsi" w:hAnsiTheme="minorHAnsi" w:cstheme="minorHAnsi"/>
          <w:sz w:val="22"/>
          <w:szCs w:val="22"/>
        </w:rPr>
        <w:t>5</w:t>
      </w:r>
    </w:p>
    <w:p w14:paraId="0B1CCD68" w14:textId="77777777" w:rsidR="00E029DA" w:rsidRPr="00EC1144" w:rsidRDefault="00FB670E" w:rsidP="00EC1144">
      <w:pPr>
        <w:spacing w:before="3"/>
        <w:ind w:left="168"/>
        <w:rPr>
          <w:rFonts w:asciiTheme="minorHAnsi" w:hAnsiTheme="minorHAnsi" w:cstheme="minorHAnsi"/>
          <w:sz w:val="22"/>
          <w:szCs w:val="22"/>
        </w:rPr>
      </w:pP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$2</w:t>
      </w:r>
      <w:r w:rsidRPr="00EC1144">
        <w:rPr>
          <w:rFonts w:asciiTheme="minorHAnsi" w:hAnsiTheme="minorHAnsi" w:cstheme="minorHAnsi"/>
          <w:i/>
          <w:sz w:val="22"/>
          <w:szCs w:val="22"/>
        </w:rPr>
        <w:t>.</w:t>
      </w:r>
      <w:r w:rsidRPr="00EC1144">
        <w:rPr>
          <w:rFonts w:asciiTheme="minorHAnsi" w:hAnsiTheme="minorHAnsi" w:cstheme="minorHAnsi"/>
          <w:i/>
          <w:spacing w:val="2"/>
          <w:sz w:val="22"/>
          <w:szCs w:val="22"/>
        </w:rPr>
        <w:t>2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5</w:t>
      </w:r>
      <w:r w:rsidRPr="00EC1144">
        <w:rPr>
          <w:rFonts w:asciiTheme="minorHAnsi" w:hAnsiTheme="minorHAnsi" w:cstheme="minorHAnsi"/>
          <w:i/>
          <w:sz w:val="22"/>
          <w:szCs w:val="22"/>
        </w:rPr>
        <w:t>M</w:t>
      </w:r>
      <w:r w:rsidRPr="00EC1144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ma</w:t>
      </w:r>
      <w:r w:rsidRPr="00EC1144">
        <w:rPr>
          <w:rFonts w:asciiTheme="minorHAnsi" w:hAnsiTheme="minorHAnsi" w:cstheme="minorHAnsi"/>
          <w:i/>
          <w:sz w:val="22"/>
          <w:szCs w:val="22"/>
        </w:rPr>
        <w:t>r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ke</w:t>
      </w:r>
      <w:r w:rsidRPr="00EC1144">
        <w:rPr>
          <w:rFonts w:asciiTheme="minorHAnsi" w:hAnsiTheme="minorHAnsi" w:cstheme="minorHAnsi"/>
          <w:i/>
          <w:sz w:val="22"/>
          <w:szCs w:val="22"/>
        </w:rPr>
        <w:t>t</w:t>
      </w:r>
      <w:r w:rsidRPr="00EC1144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EC1144">
        <w:rPr>
          <w:rFonts w:asciiTheme="minorHAnsi" w:hAnsiTheme="minorHAnsi" w:cstheme="minorHAnsi"/>
          <w:i/>
          <w:sz w:val="22"/>
          <w:szCs w:val="22"/>
        </w:rPr>
        <w:t>g</w:t>
      </w:r>
      <w:r w:rsidRPr="00EC1144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co</w:t>
      </w:r>
      <w:r w:rsidRPr="00EC1144">
        <w:rPr>
          <w:rFonts w:asciiTheme="minorHAnsi" w:hAnsiTheme="minorHAnsi" w:cstheme="minorHAnsi"/>
          <w:i/>
          <w:sz w:val="22"/>
          <w:szCs w:val="22"/>
        </w:rPr>
        <w:t>m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mun</w:t>
      </w:r>
      <w:r w:rsidRPr="00EC1144">
        <w:rPr>
          <w:rFonts w:asciiTheme="minorHAnsi" w:hAnsiTheme="minorHAnsi" w:cstheme="minorHAnsi"/>
          <w:i/>
          <w:sz w:val="22"/>
          <w:szCs w:val="22"/>
        </w:rPr>
        <w:t>ic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i/>
          <w:sz w:val="22"/>
          <w:szCs w:val="22"/>
        </w:rPr>
        <w:t>t</w:t>
      </w:r>
      <w:r w:rsidRPr="00EC1144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on</w:t>
      </w:r>
      <w:r w:rsidRPr="00EC1144">
        <w:rPr>
          <w:rFonts w:asciiTheme="minorHAnsi" w:hAnsiTheme="minorHAnsi" w:cstheme="minorHAnsi"/>
          <w:i/>
          <w:sz w:val="22"/>
          <w:szCs w:val="22"/>
        </w:rPr>
        <w:t>s</w:t>
      </w:r>
      <w:r w:rsidRPr="00EC1144">
        <w:rPr>
          <w:rFonts w:asciiTheme="minorHAnsi" w:hAnsiTheme="minorHAnsi" w:cstheme="minorHAnsi"/>
          <w:i/>
          <w:spacing w:val="-13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an</w:t>
      </w:r>
      <w:r w:rsidRPr="00EC1144">
        <w:rPr>
          <w:rFonts w:asciiTheme="minorHAnsi" w:hAnsiTheme="minorHAnsi" w:cstheme="minorHAnsi"/>
          <w:i/>
          <w:sz w:val="22"/>
          <w:szCs w:val="22"/>
        </w:rPr>
        <w:t>d</w:t>
      </w:r>
      <w:r w:rsidRPr="00EC1144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pacing w:val="2"/>
          <w:sz w:val="22"/>
          <w:szCs w:val="22"/>
        </w:rPr>
        <w:t>b</w:t>
      </w:r>
      <w:r w:rsidRPr="00EC1144">
        <w:rPr>
          <w:rFonts w:asciiTheme="minorHAnsi" w:hAnsiTheme="minorHAnsi" w:cstheme="minorHAnsi"/>
          <w:i/>
          <w:sz w:val="22"/>
          <w:szCs w:val="22"/>
        </w:rPr>
        <w:t>r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an</w:t>
      </w:r>
      <w:r w:rsidRPr="00EC1144">
        <w:rPr>
          <w:rFonts w:asciiTheme="minorHAnsi" w:hAnsiTheme="minorHAnsi" w:cstheme="minorHAnsi"/>
          <w:i/>
          <w:sz w:val="22"/>
          <w:szCs w:val="22"/>
        </w:rPr>
        <w:t>d</w:t>
      </w:r>
      <w:r w:rsidRPr="00EC1144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manage</w:t>
      </w:r>
      <w:r w:rsidRPr="00EC1144">
        <w:rPr>
          <w:rFonts w:asciiTheme="minorHAnsi" w:hAnsiTheme="minorHAnsi" w:cstheme="minorHAnsi"/>
          <w:i/>
          <w:sz w:val="22"/>
          <w:szCs w:val="22"/>
        </w:rPr>
        <w:t>m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en</w:t>
      </w:r>
      <w:r w:rsidRPr="00EC1144">
        <w:rPr>
          <w:rFonts w:asciiTheme="minorHAnsi" w:hAnsiTheme="minorHAnsi" w:cstheme="minorHAnsi"/>
          <w:i/>
          <w:sz w:val="22"/>
          <w:szCs w:val="22"/>
        </w:rPr>
        <w:t>t</w:t>
      </w:r>
      <w:r w:rsidRPr="00EC1144">
        <w:rPr>
          <w:rFonts w:asciiTheme="minorHAnsi" w:hAnsiTheme="minorHAnsi" w:cstheme="minorHAnsi"/>
          <w:i/>
          <w:spacing w:val="-1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z w:val="22"/>
          <w:szCs w:val="22"/>
        </w:rPr>
        <w:t>s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i/>
          <w:sz w:val="22"/>
          <w:szCs w:val="22"/>
        </w:rPr>
        <w:t>l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EC1144">
        <w:rPr>
          <w:rFonts w:asciiTheme="minorHAnsi" w:hAnsiTheme="minorHAnsi" w:cstheme="minorHAnsi"/>
          <w:i/>
          <w:sz w:val="22"/>
          <w:szCs w:val="22"/>
        </w:rPr>
        <w:t>t</w:t>
      </w:r>
      <w:r w:rsidRPr="00EC1144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on</w:t>
      </w:r>
      <w:r w:rsidRPr="00EC1144">
        <w:rPr>
          <w:rFonts w:asciiTheme="minorHAnsi" w:hAnsiTheme="minorHAnsi" w:cstheme="minorHAnsi"/>
          <w:i/>
          <w:sz w:val="22"/>
          <w:szCs w:val="22"/>
        </w:rPr>
        <w:t>s</w:t>
      </w:r>
      <w:r w:rsidRPr="00EC1144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p</w:t>
      </w:r>
      <w:r w:rsidRPr="00EC1144">
        <w:rPr>
          <w:rFonts w:asciiTheme="minorHAnsi" w:hAnsiTheme="minorHAnsi" w:cstheme="minorHAnsi"/>
          <w:i/>
          <w:sz w:val="22"/>
          <w:szCs w:val="22"/>
        </w:rPr>
        <w:t>r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ov</w:t>
      </w:r>
      <w:r w:rsidRPr="00EC1144">
        <w:rPr>
          <w:rFonts w:asciiTheme="minorHAnsi" w:hAnsiTheme="minorHAnsi" w:cstheme="minorHAnsi"/>
          <w:i/>
          <w:sz w:val="22"/>
          <w:szCs w:val="22"/>
        </w:rPr>
        <w:t>i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de</w:t>
      </w:r>
      <w:r w:rsidRPr="00EC1144">
        <w:rPr>
          <w:rFonts w:asciiTheme="minorHAnsi" w:hAnsiTheme="minorHAnsi" w:cstheme="minorHAnsi"/>
          <w:i/>
          <w:sz w:val="22"/>
          <w:szCs w:val="22"/>
        </w:rPr>
        <w:t>r.</w:t>
      </w:r>
    </w:p>
    <w:p w14:paraId="6B00B298" w14:textId="77777777" w:rsidR="00E029DA" w:rsidRPr="00EC1144" w:rsidRDefault="00FB670E" w:rsidP="00EC1144">
      <w:pPr>
        <w:spacing w:before="78"/>
        <w:ind w:left="420" w:right="8294"/>
        <w:jc w:val="both"/>
        <w:rPr>
          <w:rFonts w:asciiTheme="minorHAnsi" w:hAnsiTheme="minorHAnsi" w:cstheme="minorHAnsi"/>
          <w:sz w:val="22"/>
          <w:szCs w:val="22"/>
        </w:rPr>
      </w:pPr>
      <w:r w:rsidRPr="00EC1144">
        <w:rPr>
          <w:rFonts w:asciiTheme="minorHAnsi" w:hAnsiTheme="minorHAnsi" w:cstheme="minorHAnsi"/>
          <w:b/>
          <w:w w:val="103"/>
          <w:sz w:val="22"/>
          <w:szCs w:val="22"/>
        </w:rPr>
        <w:t>M</w:t>
      </w:r>
      <w:r w:rsidRPr="00EC1144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a</w:t>
      </w:r>
      <w:r w:rsidRPr="00EC1144">
        <w:rPr>
          <w:rFonts w:asciiTheme="minorHAnsi" w:hAnsiTheme="minorHAnsi" w:cstheme="minorHAnsi"/>
          <w:b/>
          <w:w w:val="103"/>
          <w:sz w:val="22"/>
          <w:szCs w:val="22"/>
        </w:rPr>
        <w:t>n</w:t>
      </w:r>
      <w:r w:rsidRPr="00EC1144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ag</w:t>
      </w:r>
      <w:r w:rsidRPr="00EC1144">
        <w:rPr>
          <w:rFonts w:asciiTheme="minorHAnsi" w:hAnsiTheme="minorHAnsi" w:cstheme="minorHAnsi"/>
          <w:b/>
          <w:spacing w:val="-1"/>
          <w:w w:val="104"/>
          <w:sz w:val="22"/>
          <w:szCs w:val="22"/>
        </w:rPr>
        <w:t>i</w:t>
      </w:r>
      <w:r w:rsidRPr="00EC1144">
        <w:rPr>
          <w:rFonts w:asciiTheme="minorHAnsi" w:hAnsiTheme="minorHAnsi" w:cstheme="minorHAnsi"/>
          <w:b/>
          <w:w w:val="103"/>
          <w:sz w:val="22"/>
          <w:szCs w:val="22"/>
        </w:rPr>
        <w:t>ng</w:t>
      </w:r>
      <w:r w:rsidRPr="00EC114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b/>
          <w:w w:val="103"/>
          <w:sz w:val="22"/>
          <w:szCs w:val="22"/>
        </w:rPr>
        <w:t>P</w:t>
      </w:r>
      <w:r w:rsidRPr="00EC1144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a</w:t>
      </w:r>
      <w:r w:rsidRPr="00EC1144">
        <w:rPr>
          <w:rFonts w:asciiTheme="minorHAnsi" w:hAnsiTheme="minorHAnsi" w:cstheme="minorHAnsi"/>
          <w:b/>
          <w:w w:val="103"/>
          <w:sz w:val="22"/>
          <w:szCs w:val="22"/>
        </w:rPr>
        <w:t>rt</w:t>
      </w:r>
      <w:r w:rsidRPr="00EC1144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n</w:t>
      </w:r>
      <w:r w:rsidRPr="00EC1144">
        <w:rPr>
          <w:rFonts w:asciiTheme="minorHAnsi" w:hAnsiTheme="minorHAnsi" w:cstheme="minorHAnsi"/>
          <w:b/>
          <w:w w:val="103"/>
          <w:sz w:val="22"/>
          <w:szCs w:val="22"/>
        </w:rPr>
        <w:t>er</w:t>
      </w:r>
    </w:p>
    <w:p w14:paraId="14D06AAE" w14:textId="77777777" w:rsidR="00E029DA" w:rsidRPr="00EC1144" w:rsidRDefault="00FB670E" w:rsidP="00EC1144">
      <w:pPr>
        <w:spacing w:before="68" w:line="243" w:lineRule="auto"/>
        <w:ind w:left="428" w:right="130"/>
        <w:jc w:val="both"/>
        <w:rPr>
          <w:rFonts w:asciiTheme="minorHAnsi" w:hAnsiTheme="minorHAnsi" w:cstheme="minorHAnsi"/>
          <w:sz w:val="22"/>
          <w:szCs w:val="22"/>
        </w:rPr>
      </w:pPr>
      <w:r w:rsidRPr="00EC1144">
        <w:rPr>
          <w:rFonts w:asciiTheme="minorHAnsi" w:hAnsiTheme="minorHAnsi" w:cstheme="minorHAnsi"/>
          <w:sz w:val="22"/>
          <w:szCs w:val="22"/>
        </w:rPr>
        <w:t>J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ne</w:t>
      </w:r>
      <w:r w:rsidRPr="00EC1144">
        <w:rPr>
          <w:rFonts w:asciiTheme="minorHAnsi" w:hAnsiTheme="minorHAnsi" w:cstheme="minorHAnsi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EC1144">
        <w:rPr>
          <w:rFonts w:asciiTheme="minorHAnsi" w:hAnsiTheme="minorHAnsi" w:cstheme="minorHAnsi"/>
          <w:sz w:val="22"/>
          <w:szCs w:val="22"/>
        </w:rPr>
        <w:t>ri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nc</w:t>
      </w:r>
      <w:r w:rsidRPr="00EC1144">
        <w:rPr>
          <w:rFonts w:asciiTheme="minorHAnsi" w:hAnsiTheme="minorHAnsi" w:cstheme="minorHAnsi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pa</w:t>
      </w:r>
      <w:r w:rsidRPr="00EC1144">
        <w:rPr>
          <w:rFonts w:asciiTheme="minorHAnsi" w:hAnsiTheme="minorHAnsi" w:cstheme="minorHAnsi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to</w:t>
      </w:r>
      <w:r w:rsidRPr="00EC114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le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C1144">
        <w:rPr>
          <w:rFonts w:asciiTheme="minorHAnsi" w:hAnsiTheme="minorHAnsi" w:cstheme="minorHAnsi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lar</w:t>
      </w:r>
      <w:r w:rsidRPr="00EC1144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fir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C1144">
        <w:rPr>
          <w:rFonts w:asciiTheme="minorHAnsi" w:hAnsiTheme="minorHAnsi" w:cstheme="minorHAnsi"/>
          <w:sz w:val="22"/>
          <w:szCs w:val="22"/>
        </w:rPr>
        <w:t>’s</w:t>
      </w:r>
      <w:r w:rsidRPr="00EC1144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capab</w:t>
      </w:r>
      <w:r w:rsidRPr="00EC1144">
        <w:rPr>
          <w:rFonts w:asciiTheme="minorHAnsi" w:hAnsiTheme="minorHAnsi" w:cstheme="minorHAnsi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C1144">
        <w:rPr>
          <w:rFonts w:asciiTheme="minorHAnsi" w:hAnsiTheme="minorHAnsi" w:cstheme="minorHAnsi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C1144">
        <w:rPr>
          <w:rFonts w:asciiTheme="minorHAnsi" w:hAnsiTheme="minorHAnsi" w:cstheme="minorHAnsi"/>
          <w:sz w:val="22"/>
          <w:szCs w:val="22"/>
        </w:rPr>
        <w:t>ies</w:t>
      </w:r>
      <w:r w:rsidRPr="00EC1144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to</w:t>
      </w:r>
      <w:r w:rsidRPr="00EC114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w w:val="99"/>
          <w:sz w:val="22"/>
          <w:szCs w:val="22"/>
        </w:rPr>
        <w:t>e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ff</w:t>
      </w:r>
      <w:r w:rsidRPr="00EC1144">
        <w:rPr>
          <w:rFonts w:asciiTheme="minorHAnsi" w:hAnsiTheme="minorHAnsi" w:cstheme="minorHAnsi"/>
          <w:spacing w:val="1"/>
          <w:w w:val="99"/>
          <w:sz w:val="22"/>
          <w:szCs w:val="22"/>
        </w:rPr>
        <w:t>ec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"/>
          <w:w w:val="99"/>
          <w:sz w:val="22"/>
          <w:szCs w:val="22"/>
        </w:rPr>
        <w:t>iv</w:t>
      </w:r>
      <w:r w:rsidRPr="00EC1144">
        <w:rPr>
          <w:rFonts w:asciiTheme="minorHAnsi" w:hAnsiTheme="minorHAnsi" w:cstheme="minorHAnsi"/>
          <w:spacing w:val="1"/>
          <w:w w:val="99"/>
          <w:sz w:val="22"/>
          <w:szCs w:val="22"/>
        </w:rPr>
        <w:t>e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ly</w:t>
      </w:r>
      <w:r w:rsidRPr="00EC1144">
        <w:rPr>
          <w:rFonts w:asciiTheme="minorHAnsi" w:hAnsiTheme="minorHAnsi" w:cstheme="minorHAnsi"/>
          <w:spacing w:val="-12"/>
          <w:w w:val="99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EC1144">
        <w:rPr>
          <w:rFonts w:asciiTheme="minorHAnsi" w:hAnsiTheme="minorHAnsi" w:cstheme="minorHAnsi"/>
          <w:sz w:val="22"/>
          <w:szCs w:val="22"/>
        </w:rPr>
        <w:t>ice</w:t>
      </w:r>
      <w:r w:rsidRPr="00EC1144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$386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C1144">
        <w:rPr>
          <w:rFonts w:asciiTheme="minorHAnsi" w:hAnsiTheme="minorHAnsi" w:cstheme="minorHAnsi"/>
          <w:sz w:val="22"/>
          <w:szCs w:val="22"/>
        </w:rPr>
        <w:t>,</w:t>
      </w:r>
      <w:r w:rsidRPr="00EC1144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9"/>
          <w:sz w:val="22"/>
          <w:szCs w:val="22"/>
        </w:rPr>
        <w:t>4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EC1144">
        <w:rPr>
          <w:rFonts w:asciiTheme="minorHAnsi" w:hAnsiTheme="minorHAnsi" w:cstheme="minorHAnsi"/>
          <w:sz w:val="22"/>
          <w:szCs w:val="22"/>
        </w:rPr>
        <w:t>tra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w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n</w:t>
      </w:r>
      <w:r w:rsidRPr="00EC114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si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den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z w:val="22"/>
          <w:szCs w:val="22"/>
        </w:rPr>
        <w:t xml:space="preserve">t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EC1144">
        <w:rPr>
          <w:rFonts w:asciiTheme="minorHAnsi" w:hAnsiTheme="minorHAnsi" w:cstheme="minorHAnsi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EC1144">
        <w:rPr>
          <w:rFonts w:asciiTheme="minorHAnsi" w:hAnsiTheme="minorHAnsi" w:cstheme="minorHAnsi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fir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C1144">
        <w:rPr>
          <w:rFonts w:asciiTheme="minorHAnsi" w:hAnsiTheme="minorHAnsi" w:cstheme="minorHAnsi"/>
          <w:sz w:val="22"/>
          <w:szCs w:val="22"/>
        </w:rPr>
        <w:t>,</w:t>
      </w:r>
      <w:r w:rsidRPr="00EC114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C1144">
        <w:rPr>
          <w:rFonts w:asciiTheme="minorHAnsi" w:hAnsiTheme="minorHAnsi" w:cstheme="minorHAnsi"/>
          <w:sz w:val="22"/>
          <w:szCs w:val="22"/>
        </w:rPr>
        <w:t>tai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C1144">
        <w:rPr>
          <w:rFonts w:asciiTheme="minorHAnsi" w:hAnsiTheme="minorHAnsi" w:cstheme="minorHAnsi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C1144">
        <w:rPr>
          <w:rFonts w:asciiTheme="minorHAnsi" w:hAnsiTheme="minorHAnsi" w:cstheme="minorHAnsi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f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C1144">
        <w:rPr>
          <w:rFonts w:asciiTheme="minorHAnsi" w:hAnsiTheme="minorHAnsi" w:cstheme="minorHAnsi"/>
          <w:sz w:val="22"/>
          <w:szCs w:val="22"/>
        </w:rPr>
        <w:t>ll</w:t>
      </w:r>
      <w:r w:rsidRPr="00EC114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pon</w:t>
      </w:r>
      <w:r w:rsidRPr="00EC1144">
        <w:rPr>
          <w:rFonts w:asciiTheme="minorHAnsi" w:hAnsiTheme="minorHAnsi" w:cstheme="minorHAnsi"/>
          <w:sz w:val="22"/>
          <w:szCs w:val="22"/>
        </w:rPr>
        <w:t>si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C1144">
        <w:rPr>
          <w:rFonts w:asciiTheme="minorHAnsi" w:hAnsiTheme="minorHAnsi" w:cstheme="minorHAnsi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C1144">
        <w:rPr>
          <w:rFonts w:asciiTheme="minorHAnsi" w:hAnsiTheme="minorHAnsi" w:cstheme="minorHAnsi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C1144">
        <w:rPr>
          <w:rFonts w:asciiTheme="minorHAnsi" w:hAnsiTheme="minorHAnsi" w:cstheme="minorHAnsi"/>
          <w:sz w:val="22"/>
          <w:szCs w:val="22"/>
        </w:rPr>
        <w:t>y f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C1144">
        <w:rPr>
          <w:rFonts w:asciiTheme="minorHAnsi" w:hAnsiTheme="minorHAnsi" w:cstheme="minorHAnsi"/>
          <w:sz w:val="22"/>
          <w:szCs w:val="22"/>
        </w:rPr>
        <w:t>is</w:t>
      </w:r>
      <w:r w:rsidRPr="00EC114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accoun</w:t>
      </w:r>
      <w:r w:rsidRPr="00EC1144">
        <w:rPr>
          <w:rFonts w:asciiTheme="minorHAnsi" w:hAnsiTheme="minorHAnsi" w:cstheme="minorHAnsi"/>
          <w:sz w:val="22"/>
          <w:szCs w:val="22"/>
        </w:rPr>
        <w:t>t.</w:t>
      </w:r>
      <w:r w:rsidRPr="00EC114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ap</w:t>
      </w:r>
      <w:r w:rsidRPr="00EC1144">
        <w:rPr>
          <w:rFonts w:asciiTheme="minorHAnsi" w:hAnsiTheme="minorHAnsi" w:cstheme="minorHAnsi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C1144">
        <w:rPr>
          <w:rFonts w:asciiTheme="minorHAnsi" w:hAnsiTheme="minorHAnsi" w:cstheme="minorHAnsi"/>
          <w:sz w:val="22"/>
          <w:szCs w:val="22"/>
        </w:rPr>
        <w:t>ly</w:t>
      </w:r>
      <w:r w:rsidRPr="00EC114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su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add</w:t>
      </w:r>
      <w:r w:rsidRPr="00EC1144">
        <w:rPr>
          <w:rFonts w:asciiTheme="minorHAnsi" w:hAnsiTheme="minorHAnsi" w:cstheme="minorHAnsi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C1144">
        <w:rPr>
          <w:rFonts w:asciiTheme="minorHAnsi" w:hAnsiTheme="minorHAnsi" w:cstheme="minorHAnsi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ona</w:t>
      </w:r>
      <w:r w:rsidRPr="00EC1144">
        <w:rPr>
          <w:rFonts w:asciiTheme="minorHAnsi" w:hAnsiTheme="minorHAnsi" w:cstheme="minorHAnsi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pon</w:t>
      </w:r>
      <w:r w:rsidRPr="00EC1144">
        <w:rPr>
          <w:rFonts w:asciiTheme="minorHAnsi" w:hAnsiTheme="minorHAnsi" w:cstheme="minorHAnsi"/>
          <w:sz w:val="22"/>
          <w:szCs w:val="22"/>
        </w:rPr>
        <w:t>si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C1144">
        <w:rPr>
          <w:rFonts w:asciiTheme="minorHAnsi" w:hAnsiTheme="minorHAnsi" w:cstheme="minorHAnsi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C1144">
        <w:rPr>
          <w:rFonts w:asciiTheme="minorHAnsi" w:hAnsiTheme="minorHAnsi" w:cstheme="minorHAnsi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C1144">
        <w:rPr>
          <w:rFonts w:asciiTheme="minorHAnsi" w:hAnsiTheme="minorHAnsi" w:cstheme="minorHAnsi"/>
          <w:sz w:val="22"/>
          <w:szCs w:val="22"/>
        </w:rPr>
        <w:t>ies s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pann</w:t>
      </w:r>
      <w:r w:rsidRPr="00EC1144">
        <w:rPr>
          <w:rFonts w:asciiTheme="minorHAnsi" w:hAnsiTheme="minorHAnsi" w:cstheme="minorHAnsi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C1144">
        <w:rPr>
          <w:rFonts w:asciiTheme="minorHAnsi" w:hAnsiTheme="minorHAnsi" w:cstheme="minorHAnsi"/>
          <w:sz w:val="22"/>
          <w:szCs w:val="22"/>
        </w:rPr>
        <w:t>g fi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nance</w:t>
      </w:r>
      <w:r w:rsidRPr="00EC1144">
        <w:rPr>
          <w:rFonts w:asciiTheme="minorHAnsi" w:hAnsiTheme="minorHAnsi" w:cstheme="minorHAnsi"/>
          <w:sz w:val="22"/>
          <w:szCs w:val="22"/>
        </w:rPr>
        <w:t>,</w:t>
      </w:r>
      <w:r w:rsidRPr="00EC1144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bu</w:t>
      </w:r>
      <w:r w:rsidRPr="00EC1144">
        <w:rPr>
          <w:rFonts w:asciiTheme="minorHAnsi" w:hAnsiTheme="minorHAnsi" w:cstheme="minorHAnsi"/>
          <w:sz w:val="22"/>
          <w:szCs w:val="22"/>
        </w:rPr>
        <w:t>si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ne</w:t>
      </w:r>
      <w:r w:rsidRPr="00EC1144">
        <w:rPr>
          <w:rFonts w:asciiTheme="minorHAnsi" w:hAnsiTheme="minorHAnsi" w:cstheme="minorHAnsi"/>
          <w:sz w:val="22"/>
          <w:szCs w:val="22"/>
        </w:rPr>
        <w:t>ss</w:t>
      </w:r>
      <w:r w:rsidRPr="00EC1144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w w:val="99"/>
          <w:sz w:val="22"/>
          <w:szCs w:val="22"/>
        </w:rPr>
        <w:t>de</w:t>
      </w:r>
      <w:r w:rsidRPr="00EC1144">
        <w:rPr>
          <w:rFonts w:asciiTheme="minorHAnsi" w:hAnsiTheme="minorHAnsi" w:cstheme="minorHAnsi"/>
          <w:spacing w:val="-1"/>
          <w:w w:val="99"/>
          <w:sz w:val="22"/>
          <w:szCs w:val="22"/>
        </w:rPr>
        <w:t>v</w:t>
      </w:r>
      <w:r w:rsidRPr="00EC1144">
        <w:rPr>
          <w:rFonts w:asciiTheme="minorHAnsi" w:hAnsiTheme="minorHAnsi" w:cstheme="minorHAnsi"/>
          <w:spacing w:val="1"/>
          <w:w w:val="99"/>
          <w:sz w:val="22"/>
          <w:szCs w:val="22"/>
        </w:rPr>
        <w:t>e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1"/>
          <w:w w:val="99"/>
          <w:sz w:val="22"/>
          <w:szCs w:val="22"/>
        </w:rPr>
        <w:t>op</w:t>
      </w:r>
      <w:r w:rsidRPr="00EC1144">
        <w:rPr>
          <w:rFonts w:asciiTheme="minorHAnsi" w:hAnsiTheme="minorHAnsi" w:cstheme="minorHAnsi"/>
          <w:spacing w:val="-2"/>
          <w:w w:val="99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1"/>
          <w:w w:val="99"/>
          <w:sz w:val="22"/>
          <w:szCs w:val="22"/>
        </w:rPr>
        <w:t>en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t,</w:t>
      </w:r>
      <w:r w:rsidRPr="00EC1144">
        <w:rPr>
          <w:rFonts w:asciiTheme="minorHAnsi" w:hAnsiTheme="minorHAnsi" w:cstheme="minorHAnsi"/>
          <w:spacing w:val="-11"/>
          <w:w w:val="99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ope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EC1144">
        <w:rPr>
          <w:rFonts w:asciiTheme="minorHAnsi" w:hAnsiTheme="minorHAnsi" w:cstheme="minorHAnsi"/>
          <w:sz w:val="22"/>
          <w:szCs w:val="22"/>
        </w:rPr>
        <w:t>s,</w:t>
      </w:r>
      <w:r w:rsidRPr="00EC1144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EC1144">
        <w:rPr>
          <w:rFonts w:asciiTheme="minorHAnsi" w:hAnsiTheme="minorHAnsi" w:cstheme="minorHAnsi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je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2"/>
          <w:w w:val="99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1"/>
          <w:w w:val="99"/>
          <w:sz w:val="22"/>
          <w:szCs w:val="22"/>
        </w:rPr>
        <w:t>ana</w:t>
      </w:r>
      <w:r w:rsidRPr="00EC1144">
        <w:rPr>
          <w:rFonts w:asciiTheme="minorHAnsi" w:hAnsiTheme="minorHAnsi" w:cstheme="minorHAnsi"/>
          <w:spacing w:val="-4"/>
          <w:w w:val="99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1"/>
          <w:w w:val="99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2"/>
          <w:w w:val="99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1"/>
          <w:w w:val="99"/>
          <w:sz w:val="22"/>
          <w:szCs w:val="22"/>
        </w:rPr>
        <w:t>en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t.</w:t>
      </w:r>
      <w:r w:rsidRPr="00EC1144">
        <w:rPr>
          <w:rFonts w:asciiTheme="minorHAnsi" w:hAnsiTheme="minorHAnsi" w:cstheme="minorHAnsi"/>
          <w:spacing w:val="-11"/>
          <w:w w:val="99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w w:val="99"/>
          <w:sz w:val="22"/>
          <w:szCs w:val="22"/>
        </w:rPr>
        <w:t>epo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rt</w:t>
      </w:r>
      <w:r w:rsidRPr="00EC1144">
        <w:rPr>
          <w:rFonts w:asciiTheme="minorHAnsi" w:hAnsiTheme="minorHAnsi" w:cstheme="minorHAnsi"/>
          <w:spacing w:val="-1"/>
          <w:w w:val="99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w w:val="99"/>
          <w:sz w:val="22"/>
          <w:szCs w:val="22"/>
        </w:rPr>
        <w:t>n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-14"/>
          <w:w w:val="99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to</w:t>
      </w:r>
      <w:r w:rsidRPr="00EC114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B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oa</w:t>
      </w:r>
      <w:r w:rsidRPr="00EC1144">
        <w:rPr>
          <w:rFonts w:asciiTheme="minorHAnsi" w:hAnsiTheme="minorHAnsi" w:cstheme="minorHAnsi"/>
          <w:sz w:val="22"/>
          <w:szCs w:val="22"/>
        </w:rPr>
        <w:t>rd</w:t>
      </w:r>
      <w:r w:rsidRPr="00EC1144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f</w:t>
      </w:r>
      <w:r w:rsidRPr="00EC1144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Di</w:t>
      </w:r>
      <w:r w:rsidRPr="00EC1144">
        <w:rPr>
          <w:rFonts w:asciiTheme="minorHAnsi" w:hAnsiTheme="minorHAnsi" w:cstheme="minorHAnsi"/>
          <w:spacing w:val="-2"/>
          <w:w w:val="98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ec</w:t>
      </w:r>
      <w:r w:rsidRPr="00EC1144">
        <w:rPr>
          <w:rFonts w:asciiTheme="minorHAnsi" w:hAnsiTheme="minorHAnsi" w:cstheme="minorHAnsi"/>
          <w:spacing w:val="-3"/>
          <w:w w:val="98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o</w:t>
      </w:r>
      <w:r w:rsidRPr="00EC1144">
        <w:rPr>
          <w:rFonts w:asciiTheme="minorHAnsi" w:hAnsiTheme="minorHAnsi" w:cstheme="minorHAnsi"/>
          <w:spacing w:val="-2"/>
          <w:w w:val="98"/>
          <w:sz w:val="22"/>
          <w:szCs w:val="22"/>
        </w:rPr>
        <w:t>rs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,</w:t>
      </w:r>
      <w:r w:rsidRPr="00EC1144">
        <w:rPr>
          <w:rFonts w:asciiTheme="minorHAnsi" w:hAnsiTheme="minorHAnsi" w:cstheme="minorHAnsi"/>
          <w:spacing w:val="-7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ana</w:t>
      </w:r>
      <w:r w:rsidRPr="00EC1144">
        <w:rPr>
          <w:rFonts w:asciiTheme="minorHAnsi" w:hAnsiTheme="minorHAnsi" w:cstheme="minorHAnsi"/>
          <w:spacing w:val="-6"/>
          <w:w w:val="98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e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7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3"/>
          <w:w w:val="98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ea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-13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f</w:t>
      </w:r>
      <w:r w:rsidRPr="00EC1144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 xml:space="preserve">7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C1144">
        <w:rPr>
          <w:rFonts w:asciiTheme="minorHAnsi" w:hAnsiTheme="minorHAnsi" w:cstheme="minorHAnsi"/>
          <w:sz w:val="22"/>
          <w:szCs w:val="22"/>
        </w:rPr>
        <w:t>ire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epo</w:t>
      </w:r>
      <w:r w:rsidRPr="00EC1144">
        <w:rPr>
          <w:rFonts w:asciiTheme="minorHAnsi" w:hAnsiTheme="minorHAnsi" w:cstheme="minorHAnsi"/>
          <w:sz w:val="22"/>
          <w:szCs w:val="22"/>
        </w:rPr>
        <w:t>rts</w:t>
      </w:r>
      <w:r w:rsidRPr="00EC1144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w w:val="99"/>
          <w:sz w:val="22"/>
          <w:szCs w:val="22"/>
        </w:rPr>
        <w:t>nc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1"/>
          <w:w w:val="99"/>
          <w:sz w:val="22"/>
          <w:szCs w:val="22"/>
        </w:rPr>
        <w:t>ud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w w:val="99"/>
          <w:sz w:val="22"/>
          <w:szCs w:val="22"/>
        </w:rPr>
        <w:t>n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-14"/>
          <w:w w:val="99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EC114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Te</w:t>
      </w:r>
      <w:r w:rsidRPr="00EC1144">
        <w:rPr>
          <w:rFonts w:asciiTheme="minorHAnsi" w:hAnsiTheme="minorHAnsi" w:cstheme="minorHAnsi"/>
          <w:spacing w:val="1"/>
          <w:w w:val="99"/>
          <w:sz w:val="22"/>
          <w:szCs w:val="22"/>
        </w:rPr>
        <w:t>chno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1"/>
          <w:w w:val="99"/>
          <w:sz w:val="22"/>
          <w:szCs w:val="22"/>
        </w:rPr>
        <w:t>o</w:t>
      </w:r>
      <w:r w:rsidRPr="00EC1144">
        <w:rPr>
          <w:rFonts w:asciiTheme="minorHAnsi" w:hAnsiTheme="minorHAnsi" w:cstheme="minorHAnsi"/>
          <w:spacing w:val="-4"/>
          <w:w w:val="99"/>
          <w:sz w:val="22"/>
          <w:szCs w:val="22"/>
        </w:rPr>
        <w:t>g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ist,</w:t>
      </w:r>
      <w:r w:rsidRPr="00EC1144">
        <w:rPr>
          <w:rFonts w:asciiTheme="minorHAnsi" w:hAnsiTheme="minorHAnsi" w:cstheme="minorHAnsi"/>
          <w:spacing w:val="-11"/>
          <w:w w:val="99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EC1144">
        <w:rPr>
          <w:rFonts w:asciiTheme="minorHAnsi" w:hAnsiTheme="minorHAnsi" w:cstheme="minorHAnsi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je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ana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r,</w:t>
      </w:r>
      <w:r w:rsidRPr="00EC1144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ana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f</w:t>
      </w:r>
      <w:r w:rsidRPr="00EC1144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O</w:t>
      </w:r>
      <w:r w:rsidRPr="00EC1144">
        <w:rPr>
          <w:rFonts w:asciiTheme="minorHAnsi" w:hAnsiTheme="minorHAnsi" w:cstheme="minorHAnsi"/>
          <w:spacing w:val="1"/>
          <w:w w:val="99"/>
          <w:sz w:val="22"/>
          <w:szCs w:val="22"/>
        </w:rPr>
        <w:t>pe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w w:val="99"/>
          <w:sz w:val="22"/>
          <w:szCs w:val="22"/>
        </w:rPr>
        <w:t>a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3"/>
          <w:w w:val="99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1"/>
          <w:w w:val="99"/>
          <w:sz w:val="22"/>
          <w:szCs w:val="22"/>
        </w:rPr>
        <w:t>on</w:t>
      </w:r>
      <w:r w:rsidRPr="00EC1144">
        <w:rPr>
          <w:rFonts w:asciiTheme="minorHAnsi" w:hAnsiTheme="minorHAnsi" w:cstheme="minorHAnsi"/>
          <w:spacing w:val="-2"/>
          <w:w w:val="99"/>
          <w:sz w:val="22"/>
          <w:szCs w:val="22"/>
        </w:rPr>
        <w:t>s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,</w:t>
      </w:r>
      <w:r w:rsidRPr="00EC1144">
        <w:rPr>
          <w:rFonts w:asciiTheme="minorHAnsi" w:hAnsiTheme="minorHAnsi" w:cstheme="minorHAnsi"/>
          <w:spacing w:val="-16"/>
          <w:w w:val="99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EC1144">
        <w:rPr>
          <w:rFonts w:asciiTheme="minorHAnsi" w:hAnsiTheme="minorHAnsi" w:cstheme="minorHAnsi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3"/>
          <w:w w:val="98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ana</w:t>
      </w:r>
      <w:r w:rsidRPr="00EC1144">
        <w:rPr>
          <w:rFonts w:asciiTheme="minorHAnsi" w:hAnsiTheme="minorHAnsi" w:cstheme="minorHAnsi"/>
          <w:spacing w:val="-6"/>
          <w:w w:val="98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2"/>
          <w:w w:val="98"/>
          <w:sz w:val="22"/>
          <w:szCs w:val="22"/>
        </w:rPr>
        <w:t>r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.</w:t>
      </w:r>
      <w:r w:rsidRPr="00EC1144">
        <w:rPr>
          <w:rFonts w:asciiTheme="minorHAnsi" w:hAnsiTheme="minorHAnsi" w:cstheme="minorHAnsi"/>
          <w:spacing w:val="-7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nd</w:t>
      </w:r>
      <w:r w:rsidRPr="00EC1144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EC1144">
        <w:rPr>
          <w:rFonts w:asciiTheme="minorHAnsi" w:hAnsiTheme="minorHAnsi" w:cstheme="minorHAnsi"/>
          <w:spacing w:val="-3"/>
          <w:sz w:val="22"/>
          <w:szCs w:val="22"/>
        </w:rPr>
        <w:t>tl</w:t>
      </w:r>
      <w:r w:rsidRPr="00EC1144">
        <w:rPr>
          <w:rFonts w:asciiTheme="minorHAnsi" w:hAnsiTheme="minorHAnsi" w:cstheme="minorHAnsi"/>
          <w:sz w:val="22"/>
          <w:szCs w:val="22"/>
        </w:rPr>
        <w:t>y s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upe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EC1144">
        <w:rPr>
          <w:rFonts w:asciiTheme="minorHAnsi" w:hAnsiTheme="minorHAnsi" w:cstheme="minorHAnsi"/>
          <w:sz w:val="22"/>
          <w:szCs w:val="22"/>
        </w:rPr>
        <w:t>is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add</w:t>
      </w:r>
      <w:r w:rsidRPr="00EC1144">
        <w:rPr>
          <w:rFonts w:asciiTheme="minorHAnsi" w:hAnsiTheme="minorHAnsi" w:cstheme="minorHAnsi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C1144">
        <w:rPr>
          <w:rFonts w:asciiTheme="minorHAnsi" w:hAnsiTheme="minorHAnsi" w:cstheme="minorHAnsi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ona</w:t>
      </w:r>
      <w:r w:rsidRPr="00EC1144">
        <w:rPr>
          <w:rFonts w:asciiTheme="minorHAnsi" w:hAnsiTheme="minorHAnsi" w:cstheme="minorHAnsi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25</w:t>
      </w:r>
      <w:r w:rsidRPr="00EC1144">
        <w:rPr>
          <w:rFonts w:asciiTheme="minorHAnsi" w:hAnsiTheme="minorHAnsi" w:cstheme="minorHAnsi"/>
          <w:sz w:val="22"/>
          <w:szCs w:val="22"/>
        </w:rPr>
        <w:t>,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EC1144">
        <w:rPr>
          <w:rFonts w:asciiTheme="minorHAnsi" w:hAnsiTheme="minorHAnsi" w:cstheme="minorHAnsi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ana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2"/>
          <w:sz w:val="22"/>
          <w:szCs w:val="22"/>
        </w:rPr>
        <w:t>$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EC1144">
        <w:rPr>
          <w:rFonts w:asciiTheme="minorHAnsi" w:hAnsiTheme="minorHAnsi" w:cstheme="minorHAnsi"/>
          <w:sz w:val="22"/>
          <w:szCs w:val="22"/>
        </w:rPr>
        <w:t>.</w:t>
      </w:r>
      <w:r w:rsidRPr="00EC1144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EC1144">
        <w:rPr>
          <w:rFonts w:asciiTheme="minorHAnsi" w:hAnsiTheme="minorHAnsi" w:cstheme="minorHAnsi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pe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C1144">
        <w:rPr>
          <w:rFonts w:asciiTheme="minorHAnsi" w:hAnsiTheme="minorHAnsi" w:cstheme="minorHAnsi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EC1144">
        <w:rPr>
          <w:rFonts w:asciiTheme="minorHAnsi" w:hAnsiTheme="minorHAnsi" w:cstheme="minorHAnsi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2"/>
          <w:sz w:val="22"/>
          <w:szCs w:val="22"/>
        </w:rPr>
        <w:t>$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EC1144">
        <w:rPr>
          <w:rFonts w:asciiTheme="minorHAnsi" w:hAnsiTheme="minorHAnsi" w:cstheme="minorHAnsi"/>
          <w:sz w:val="22"/>
          <w:szCs w:val="22"/>
        </w:rPr>
        <w:t>.</w:t>
      </w:r>
      <w:r w:rsidRPr="00EC1144">
        <w:rPr>
          <w:rFonts w:asciiTheme="minorHAnsi" w:hAnsiTheme="minorHAnsi" w:cstheme="minorHAnsi"/>
          <w:spacing w:val="2"/>
          <w:sz w:val="22"/>
          <w:szCs w:val="22"/>
        </w:rPr>
        <w:t>7</w:t>
      </w:r>
      <w:r w:rsidRPr="00EC1144">
        <w:rPr>
          <w:rFonts w:asciiTheme="minorHAnsi" w:hAnsiTheme="minorHAnsi" w:cstheme="minorHAnsi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je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bud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t.</w:t>
      </w:r>
    </w:p>
    <w:p w14:paraId="1A9959A0" w14:textId="77777777" w:rsidR="00E029DA" w:rsidRPr="00EC1144" w:rsidRDefault="00E029DA" w:rsidP="00EC1144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080FFC63" w14:textId="77777777" w:rsidR="00E029DA" w:rsidRPr="00EC1144" w:rsidRDefault="00FB670E" w:rsidP="00EC1144">
      <w:pPr>
        <w:spacing w:line="243" w:lineRule="auto"/>
        <w:ind w:left="420" w:right="134"/>
        <w:jc w:val="both"/>
        <w:rPr>
          <w:rFonts w:asciiTheme="minorHAnsi" w:hAnsiTheme="minorHAnsi" w:cstheme="minorHAnsi"/>
          <w:sz w:val="22"/>
          <w:szCs w:val="22"/>
        </w:rPr>
      </w:pPr>
      <w:r w:rsidRPr="00EC1144">
        <w:rPr>
          <w:rFonts w:asciiTheme="minorHAnsi" w:hAnsiTheme="minorHAnsi" w:cstheme="minorHAnsi"/>
          <w:i/>
          <w:sz w:val="22"/>
          <w:szCs w:val="22"/>
        </w:rPr>
        <w:t>D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oub</w:t>
      </w:r>
      <w:r w:rsidRPr="00EC1144">
        <w:rPr>
          <w:rFonts w:asciiTheme="minorHAnsi" w:hAnsiTheme="minorHAnsi" w:cstheme="minorHAnsi"/>
          <w:i/>
          <w:sz w:val="22"/>
          <w:szCs w:val="22"/>
        </w:rPr>
        <w:t>led</w:t>
      </w:r>
      <w:r w:rsidRPr="00EC1144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bu</w:t>
      </w:r>
      <w:r w:rsidRPr="00EC1144">
        <w:rPr>
          <w:rFonts w:asciiTheme="minorHAnsi" w:hAnsiTheme="minorHAnsi" w:cstheme="minorHAnsi"/>
          <w:i/>
          <w:sz w:val="22"/>
          <w:szCs w:val="22"/>
        </w:rPr>
        <w:t>si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ne</w:t>
      </w:r>
      <w:r w:rsidRPr="00EC1144">
        <w:rPr>
          <w:rFonts w:asciiTheme="minorHAnsi" w:hAnsiTheme="minorHAnsi" w:cstheme="minorHAnsi"/>
          <w:i/>
          <w:sz w:val="22"/>
          <w:szCs w:val="22"/>
        </w:rPr>
        <w:t>ss</w:t>
      </w:r>
      <w:r w:rsidRPr="00EC1144">
        <w:rPr>
          <w:rFonts w:asciiTheme="minorHAnsi" w:hAnsiTheme="minorHAnsi" w:cstheme="minorHAnsi"/>
          <w:i/>
          <w:spacing w:val="-1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z w:val="22"/>
          <w:szCs w:val="22"/>
        </w:rPr>
        <w:t>wi</w:t>
      </w:r>
      <w:r w:rsidRPr="00EC1144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C1144">
        <w:rPr>
          <w:rFonts w:asciiTheme="minorHAnsi" w:hAnsiTheme="minorHAnsi" w:cstheme="minorHAnsi"/>
          <w:i/>
          <w:sz w:val="22"/>
          <w:szCs w:val="22"/>
        </w:rPr>
        <w:t>h</w:t>
      </w:r>
      <w:r w:rsidRPr="00EC1144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z w:val="22"/>
          <w:szCs w:val="22"/>
        </w:rPr>
        <w:t>t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i/>
          <w:sz w:val="22"/>
          <w:szCs w:val="22"/>
        </w:rPr>
        <w:t>p</w:t>
      </w:r>
      <w:r w:rsidRPr="00EC1144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EC1144">
        <w:rPr>
          <w:rFonts w:asciiTheme="minorHAnsi" w:hAnsiTheme="minorHAnsi" w:cstheme="minorHAnsi"/>
          <w:i/>
          <w:sz w:val="22"/>
          <w:szCs w:val="22"/>
        </w:rPr>
        <w:t>l</w:t>
      </w:r>
      <w:r w:rsidRPr="00EC1144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en</w:t>
      </w:r>
      <w:r w:rsidRPr="00EC1144">
        <w:rPr>
          <w:rFonts w:asciiTheme="minorHAnsi" w:hAnsiTheme="minorHAnsi" w:cstheme="minorHAnsi"/>
          <w:i/>
          <w:sz w:val="22"/>
          <w:szCs w:val="22"/>
        </w:rPr>
        <w:t>t</w:t>
      </w:r>
      <w:r w:rsidRPr="00EC1144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eac</w:t>
      </w:r>
      <w:r w:rsidRPr="00EC1144">
        <w:rPr>
          <w:rFonts w:asciiTheme="minorHAnsi" w:hAnsiTheme="minorHAnsi" w:cstheme="minorHAnsi"/>
          <w:i/>
          <w:sz w:val="22"/>
          <w:szCs w:val="22"/>
        </w:rPr>
        <w:t>h</w:t>
      </w:r>
      <w:r w:rsidRPr="00EC1144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yea</w:t>
      </w:r>
      <w:r w:rsidRPr="00EC1144">
        <w:rPr>
          <w:rFonts w:asciiTheme="minorHAnsi" w:hAnsiTheme="minorHAnsi" w:cstheme="minorHAnsi"/>
          <w:i/>
          <w:sz w:val="22"/>
          <w:szCs w:val="22"/>
        </w:rPr>
        <w:t>r,</w:t>
      </w:r>
      <w:r w:rsidRPr="00EC1144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bu</w:t>
      </w:r>
      <w:r w:rsidRPr="00EC1144">
        <w:rPr>
          <w:rFonts w:asciiTheme="minorHAnsi" w:hAnsiTheme="minorHAnsi" w:cstheme="minorHAnsi"/>
          <w:i/>
          <w:sz w:val="22"/>
          <w:szCs w:val="22"/>
        </w:rPr>
        <w:t>i</w:t>
      </w:r>
      <w:r w:rsidRPr="00EC1144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d</w:t>
      </w:r>
      <w:r w:rsidRPr="00EC1144">
        <w:rPr>
          <w:rFonts w:asciiTheme="minorHAnsi" w:hAnsiTheme="minorHAnsi" w:cstheme="minorHAnsi"/>
          <w:i/>
          <w:sz w:val="22"/>
          <w:szCs w:val="22"/>
        </w:rPr>
        <w:t>i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EC1144">
        <w:rPr>
          <w:rFonts w:asciiTheme="minorHAnsi" w:hAnsiTheme="minorHAnsi" w:cstheme="minorHAnsi"/>
          <w:i/>
          <w:sz w:val="22"/>
          <w:szCs w:val="22"/>
        </w:rPr>
        <w:t>g</w:t>
      </w:r>
      <w:r w:rsidRPr="00EC1144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ancho</w:t>
      </w:r>
      <w:r w:rsidRPr="00EC1144">
        <w:rPr>
          <w:rFonts w:asciiTheme="minorHAnsi" w:hAnsiTheme="minorHAnsi" w:cstheme="minorHAnsi"/>
          <w:i/>
          <w:sz w:val="22"/>
          <w:szCs w:val="22"/>
        </w:rPr>
        <w:t>r</w:t>
      </w:r>
      <w:r w:rsidRPr="00EC1144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accoun</w:t>
      </w:r>
      <w:r w:rsidRPr="00EC1144">
        <w:rPr>
          <w:rFonts w:asciiTheme="minorHAnsi" w:hAnsiTheme="minorHAnsi" w:cstheme="minorHAnsi"/>
          <w:i/>
          <w:sz w:val="22"/>
          <w:szCs w:val="22"/>
        </w:rPr>
        <w:t>t</w:t>
      </w:r>
      <w:r w:rsidRPr="00EC1144">
        <w:rPr>
          <w:rFonts w:asciiTheme="minorHAnsi" w:hAnsiTheme="minorHAnsi" w:cstheme="minorHAnsi"/>
          <w:i/>
          <w:spacing w:val="-1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gene</w:t>
      </w:r>
      <w:r w:rsidRPr="00EC1144">
        <w:rPr>
          <w:rFonts w:asciiTheme="minorHAnsi" w:hAnsiTheme="minorHAnsi" w:cstheme="minorHAnsi"/>
          <w:i/>
          <w:sz w:val="22"/>
          <w:szCs w:val="22"/>
        </w:rPr>
        <w:t>r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i/>
          <w:sz w:val="22"/>
          <w:szCs w:val="22"/>
        </w:rPr>
        <w:t>t</w:t>
      </w:r>
      <w:r w:rsidRPr="00EC1144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EC1144">
        <w:rPr>
          <w:rFonts w:asciiTheme="minorHAnsi" w:hAnsiTheme="minorHAnsi" w:cstheme="minorHAnsi"/>
          <w:i/>
          <w:sz w:val="22"/>
          <w:szCs w:val="22"/>
        </w:rPr>
        <w:t>g</w:t>
      </w:r>
      <w:r w:rsidRPr="00EC1144">
        <w:rPr>
          <w:rFonts w:asciiTheme="minorHAnsi" w:hAnsiTheme="minorHAnsi" w:cstheme="minorHAnsi"/>
          <w:i/>
          <w:spacing w:val="-1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z w:val="22"/>
          <w:szCs w:val="22"/>
        </w:rPr>
        <w:t>m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i/>
          <w:sz w:val="22"/>
          <w:szCs w:val="22"/>
        </w:rPr>
        <w:t>re</w:t>
      </w:r>
      <w:r w:rsidRPr="00EC1144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z w:val="22"/>
          <w:szCs w:val="22"/>
        </w:rPr>
        <w:t>t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ha</w:t>
      </w:r>
      <w:r w:rsidRPr="00EC1144">
        <w:rPr>
          <w:rFonts w:asciiTheme="minorHAnsi" w:hAnsiTheme="minorHAnsi" w:cstheme="minorHAnsi"/>
          <w:i/>
          <w:sz w:val="22"/>
          <w:szCs w:val="22"/>
        </w:rPr>
        <w:t>n</w:t>
      </w:r>
      <w:r w:rsidRPr="00EC1144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75</w:t>
      </w:r>
      <w:r w:rsidRPr="00EC1144">
        <w:rPr>
          <w:rFonts w:asciiTheme="minorHAnsi" w:hAnsiTheme="minorHAnsi" w:cstheme="minorHAnsi"/>
          <w:i/>
          <w:sz w:val="22"/>
          <w:szCs w:val="22"/>
        </w:rPr>
        <w:t>%</w:t>
      </w:r>
      <w:r w:rsidRPr="00EC1144">
        <w:rPr>
          <w:rFonts w:asciiTheme="minorHAnsi" w:hAnsiTheme="minorHAnsi" w:cstheme="minorHAnsi"/>
          <w:i/>
          <w:spacing w:val="-17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i/>
          <w:sz w:val="22"/>
          <w:szCs w:val="22"/>
        </w:rPr>
        <w:t>f</w:t>
      </w:r>
      <w:r w:rsidRPr="00EC1144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co</w:t>
      </w:r>
      <w:r w:rsidRPr="00EC1144">
        <w:rPr>
          <w:rFonts w:asciiTheme="minorHAnsi" w:hAnsiTheme="minorHAnsi" w:cstheme="minorHAnsi"/>
          <w:i/>
          <w:sz w:val="22"/>
          <w:szCs w:val="22"/>
        </w:rPr>
        <w:t>r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po</w:t>
      </w:r>
      <w:r w:rsidRPr="00EC1144">
        <w:rPr>
          <w:rFonts w:asciiTheme="minorHAnsi" w:hAnsiTheme="minorHAnsi" w:cstheme="minorHAnsi"/>
          <w:i/>
          <w:sz w:val="22"/>
          <w:szCs w:val="22"/>
        </w:rPr>
        <w:t>r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i/>
          <w:sz w:val="22"/>
          <w:szCs w:val="22"/>
        </w:rPr>
        <w:t>te</w:t>
      </w:r>
      <w:r w:rsidRPr="00EC1144">
        <w:rPr>
          <w:rFonts w:asciiTheme="minorHAnsi" w:hAnsiTheme="minorHAnsi" w:cstheme="minorHAnsi"/>
          <w:i/>
          <w:spacing w:val="-14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z w:val="22"/>
          <w:szCs w:val="22"/>
        </w:rPr>
        <w:t>r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evenue</w:t>
      </w:r>
      <w:r w:rsidRPr="00EC1144">
        <w:rPr>
          <w:rFonts w:asciiTheme="minorHAnsi" w:hAnsiTheme="minorHAnsi" w:cstheme="minorHAnsi"/>
          <w:i/>
          <w:sz w:val="22"/>
          <w:szCs w:val="22"/>
        </w:rPr>
        <w:t>s, w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EC1144">
        <w:rPr>
          <w:rFonts w:asciiTheme="minorHAnsi" w:hAnsiTheme="minorHAnsi" w:cstheme="minorHAnsi"/>
          <w:i/>
          <w:sz w:val="22"/>
          <w:szCs w:val="22"/>
        </w:rPr>
        <w:t>i</w:t>
      </w:r>
      <w:r w:rsidRPr="00EC1144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C1144">
        <w:rPr>
          <w:rFonts w:asciiTheme="minorHAnsi" w:hAnsiTheme="minorHAnsi" w:cstheme="minorHAnsi"/>
          <w:i/>
          <w:sz w:val="22"/>
          <w:szCs w:val="22"/>
        </w:rPr>
        <w:t>e</w:t>
      </w:r>
      <w:r w:rsidRPr="00EC1144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EC1144">
        <w:rPr>
          <w:rFonts w:asciiTheme="minorHAnsi" w:hAnsiTheme="minorHAnsi" w:cstheme="minorHAnsi"/>
          <w:i/>
          <w:sz w:val="22"/>
          <w:szCs w:val="22"/>
        </w:rPr>
        <w:t>l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ay</w:t>
      </w:r>
      <w:r w:rsidRPr="00EC1144">
        <w:rPr>
          <w:rFonts w:asciiTheme="minorHAnsi" w:hAnsiTheme="minorHAnsi" w:cstheme="minorHAnsi"/>
          <w:i/>
          <w:sz w:val="22"/>
          <w:szCs w:val="22"/>
        </w:rPr>
        <w:t>i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EC1144">
        <w:rPr>
          <w:rFonts w:asciiTheme="minorHAnsi" w:hAnsiTheme="minorHAnsi" w:cstheme="minorHAnsi"/>
          <w:i/>
          <w:sz w:val="22"/>
          <w:szCs w:val="22"/>
        </w:rPr>
        <w:t>g</w:t>
      </w:r>
      <w:r w:rsidRPr="00EC1144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z w:val="22"/>
          <w:szCs w:val="22"/>
        </w:rPr>
        <w:t>i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EC1144">
        <w:rPr>
          <w:rFonts w:asciiTheme="minorHAnsi" w:hAnsiTheme="minorHAnsi" w:cstheme="minorHAnsi"/>
          <w:i/>
          <w:sz w:val="22"/>
          <w:szCs w:val="22"/>
        </w:rPr>
        <w:t>str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EC1144">
        <w:rPr>
          <w:rFonts w:asciiTheme="minorHAnsi" w:hAnsiTheme="minorHAnsi" w:cstheme="minorHAnsi"/>
          <w:i/>
          <w:sz w:val="22"/>
          <w:szCs w:val="22"/>
        </w:rPr>
        <w:t>m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en</w:t>
      </w:r>
      <w:r w:rsidRPr="00EC1144">
        <w:rPr>
          <w:rFonts w:asciiTheme="minorHAnsi" w:hAnsiTheme="minorHAnsi" w:cstheme="minorHAnsi"/>
          <w:i/>
          <w:sz w:val="22"/>
          <w:szCs w:val="22"/>
        </w:rPr>
        <w:t>t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i/>
          <w:sz w:val="22"/>
          <w:szCs w:val="22"/>
        </w:rPr>
        <w:t>l</w:t>
      </w:r>
      <w:r w:rsidRPr="00EC1144">
        <w:rPr>
          <w:rFonts w:asciiTheme="minorHAnsi" w:hAnsiTheme="minorHAnsi" w:cstheme="minorHAnsi"/>
          <w:i/>
          <w:spacing w:val="-1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z w:val="22"/>
          <w:szCs w:val="22"/>
        </w:rPr>
        <w:t>r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i/>
          <w:sz w:val="22"/>
          <w:szCs w:val="22"/>
        </w:rPr>
        <w:t>le</w:t>
      </w:r>
      <w:r w:rsidRPr="00EC1144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z w:val="22"/>
          <w:szCs w:val="22"/>
        </w:rPr>
        <w:t>in</w:t>
      </w:r>
      <w:r w:rsidRPr="00EC1144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co</w:t>
      </w:r>
      <w:r w:rsidRPr="00EC1144">
        <w:rPr>
          <w:rFonts w:asciiTheme="minorHAnsi" w:hAnsiTheme="minorHAnsi" w:cstheme="minorHAnsi"/>
          <w:i/>
          <w:sz w:val="22"/>
          <w:szCs w:val="22"/>
        </w:rPr>
        <w:t>r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po</w:t>
      </w:r>
      <w:r w:rsidRPr="00EC1144">
        <w:rPr>
          <w:rFonts w:asciiTheme="minorHAnsi" w:hAnsiTheme="minorHAnsi" w:cstheme="minorHAnsi"/>
          <w:i/>
          <w:sz w:val="22"/>
          <w:szCs w:val="22"/>
        </w:rPr>
        <w:t>r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i/>
          <w:sz w:val="22"/>
          <w:szCs w:val="22"/>
        </w:rPr>
        <w:t>te</w:t>
      </w:r>
      <w:r w:rsidRPr="00EC1144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z w:val="22"/>
          <w:szCs w:val="22"/>
        </w:rPr>
        <w:t>str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i/>
          <w:sz w:val="22"/>
          <w:szCs w:val="22"/>
        </w:rPr>
        <w:t>te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gy</w:t>
      </w:r>
      <w:r w:rsidRPr="00EC1144">
        <w:rPr>
          <w:rFonts w:asciiTheme="minorHAnsi" w:hAnsiTheme="minorHAnsi" w:cstheme="minorHAnsi"/>
          <w:i/>
          <w:sz w:val="22"/>
          <w:szCs w:val="22"/>
        </w:rPr>
        <w:t>,</w:t>
      </w:r>
      <w:r w:rsidRPr="00EC1144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z w:val="22"/>
          <w:szCs w:val="22"/>
        </w:rPr>
        <w:t>i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EC1144">
        <w:rPr>
          <w:rFonts w:asciiTheme="minorHAnsi" w:hAnsiTheme="minorHAnsi" w:cstheme="minorHAnsi"/>
          <w:i/>
          <w:sz w:val="22"/>
          <w:szCs w:val="22"/>
        </w:rPr>
        <w:t>fr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i/>
          <w:sz w:val="22"/>
          <w:szCs w:val="22"/>
        </w:rPr>
        <w:t>str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uc</w:t>
      </w:r>
      <w:r w:rsidRPr="00EC1144">
        <w:rPr>
          <w:rFonts w:asciiTheme="minorHAnsi" w:hAnsiTheme="minorHAnsi" w:cstheme="minorHAnsi"/>
          <w:i/>
          <w:sz w:val="22"/>
          <w:szCs w:val="22"/>
        </w:rPr>
        <w:t>t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EC1144">
        <w:rPr>
          <w:rFonts w:asciiTheme="minorHAnsi" w:hAnsiTheme="minorHAnsi" w:cstheme="minorHAnsi"/>
          <w:i/>
          <w:sz w:val="22"/>
          <w:szCs w:val="22"/>
        </w:rPr>
        <w:t>r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i/>
          <w:sz w:val="22"/>
          <w:szCs w:val="22"/>
        </w:rPr>
        <w:t>,</w:t>
      </w:r>
      <w:r w:rsidRPr="00EC1144">
        <w:rPr>
          <w:rFonts w:asciiTheme="minorHAnsi" w:hAnsiTheme="minorHAnsi" w:cstheme="minorHAnsi"/>
          <w:i/>
          <w:spacing w:val="-1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an</w:t>
      </w:r>
      <w:r w:rsidRPr="00EC1144">
        <w:rPr>
          <w:rFonts w:asciiTheme="minorHAnsi" w:hAnsiTheme="minorHAnsi" w:cstheme="minorHAnsi"/>
          <w:i/>
          <w:sz w:val="22"/>
          <w:szCs w:val="22"/>
        </w:rPr>
        <w:t>d</w:t>
      </w:r>
      <w:r w:rsidRPr="00EC1144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pacing w:val="2"/>
          <w:sz w:val="22"/>
          <w:szCs w:val="22"/>
        </w:rPr>
        <w:t>b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EC1144">
        <w:rPr>
          <w:rFonts w:asciiTheme="minorHAnsi" w:hAnsiTheme="minorHAnsi" w:cstheme="minorHAnsi"/>
          <w:i/>
          <w:sz w:val="22"/>
          <w:szCs w:val="22"/>
        </w:rPr>
        <w:t>si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ne</w:t>
      </w:r>
      <w:r w:rsidRPr="00EC1144">
        <w:rPr>
          <w:rFonts w:asciiTheme="minorHAnsi" w:hAnsiTheme="minorHAnsi" w:cstheme="minorHAnsi"/>
          <w:i/>
          <w:sz w:val="22"/>
          <w:szCs w:val="22"/>
        </w:rPr>
        <w:t>ss</w:t>
      </w:r>
      <w:r w:rsidRPr="00EC1144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pacing w:val="2"/>
          <w:sz w:val="22"/>
          <w:szCs w:val="22"/>
        </w:rPr>
        <w:t>d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eve</w:t>
      </w:r>
      <w:r w:rsidRPr="00EC1144">
        <w:rPr>
          <w:rFonts w:asciiTheme="minorHAnsi" w:hAnsiTheme="minorHAnsi" w:cstheme="minorHAnsi"/>
          <w:i/>
          <w:sz w:val="22"/>
          <w:szCs w:val="22"/>
        </w:rPr>
        <w:t>l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op</w:t>
      </w:r>
      <w:r w:rsidRPr="00EC1144">
        <w:rPr>
          <w:rFonts w:asciiTheme="minorHAnsi" w:hAnsiTheme="minorHAnsi" w:cstheme="minorHAnsi"/>
          <w:i/>
          <w:sz w:val="22"/>
          <w:szCs w:val="22"/>
        </w:rPr>
        <w:t>m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en</w:t>
      </w:r>
      <w:r w:rsidRPr="00EC1144">
        <w:rPr>
          <w:rFonts w:asciiTheme="minorHAnsi" w:hAnsiTheme="minorHAnsi" w:cstheme="minorHAnsi"/>
          <w:i/>
          <w:sz w:val="22"/>
          <w:szCs w:val="22"/>
        </w:rPr>
        <w:t>t:</w:t>
      </w:r>
    </w:p>
    <w:p w14:paraId="68520A59" w14:textId="77777777" w:rsidR="00E029DA" w:rsidRPr="00EC1144" w:rsidRDefault="00E029DA" w:rsidP="00EC1144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2E63F4DD" w14:textId="77777777" w:rsidR="00E029DA" w:rsidRPr="00EC1144" w:rsidRDefault="00FB670E" w:rsidP="00EC1144">
      <w:pPr>
        <w:spacing w:line="243" w:lineRule="auto"/>
        <w:ind w:left="960" w:right="133" w:hanging="274"/>
        <w:jc w:val="both"/>
        <w:rPr>
          <w:rFonts w:asciiTheme="minorHAnsi" w:hAnsiTheme="minorHAnsi" w:cstheme="minorHAnsi"/>
          <w:sz w:val="22"/>
          <w:szCs w:val="22"/>
        </w:rPr>
      </w:pPr>
      <w:r w:rsidRPr="00EC1144">
        <w:rPr>
          <w:rFonts w:asciiTheme="minorHAnsi" w:hAnsiTheme="minorHAnsi" w:cstheme="minorHAnsi"/>
          <w:sz w:val="22"/>
          <w:szCs w:val="22"/>
        </w:rPr>
        <w:t xml:space="preserve">● </w:t>
      </w:r>
      <w:r w:rsidRPr="00EC114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C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nua</w:t>
      </w:r>
      <w:r w:rsidRPr="00EC1144">
        <w:rPr>
          <w:rFonts w:asciiTheme="minorHAnsi" w:hAnsiTheme="minorHAnsi" w:cstheme="minorHAnsi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C1144">
        <w:rPr>
          <w:rFonts w:asciiTheme="minorHAnsi" w:hAnsiTheme="minorHAnsi" w:cstheme="minorHAnsi"/>
          <w:sz w:val="22"/>
          <w:szCs w:val="22"/>
        </w:rPr>
        <w:t xml:space="preserve">y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pande</w:t>
      </w:r>
      <w:r w:rsidRPr="00EC1144">
        <w:rPr>
          <w:rFonts w:asciiTheme="minorHAnsi" w:hAnsiTheme="minorHAnsi" w:cstheme="minorHAnsi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ancho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accoun</w:t>
      </w:r>
      <w:r w:rsidRPr="00EC1144">
        <w:rPr>
          <w:rFonts w:asciiTheme="minorHAnsi" w:hAnsiTheme="minorHAnsi" w:cstheme="minorHAnsi"/>
          <w:sz w:val="22"/>
          <w:szCs w:val="22"/>
        </w:rPr>
        <w:t>t,</w:t>
      </w:r>
      <w:r w:rsidRPr="00EC114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EC1144">
        <w:rPr>
          <w:rFonts w:asciiTheme="minorHAnsi" w:hAnsiTheme="minorHAnsi" w:cstheme="minorHAnsi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C1144">
        <w:rPr>
          <w:rFonts w:asciiTheme="minorHAnsi" w:hAnsiTheme="minorHAnsi" w:cstheme="minorHAnsi"/>
          <w:sz w:val="22"/>
          <w:szCs w:val="22"/>
        </w:rPr>
        <w:t>ire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C1144">
        <w:rPr>
          <w:rFonts w:asciiTheme="minorHAnsi" w:hAnsiTheme="minorHAnsi" w:cstheme="minorHAnsi"/>
          <w:sz w:val="22"/>
          <w:szCs w:val="22"/>
        </w:rPr>
        <w:t>ted</w:t>
      </w:r>
      <w:r w:rsidRPr="00EC114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te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chn</w:t>
      </w:r>
      <w:r w:rsidRPr="00EC1144">
        <w:rPr>
          <w:rFonts w:asciiTheme="minorHAnsi" w:hAnsiTheme="minorHAnsi" w:cstheme="minorHAnsi"/>
          <w:sz w:val="22"/>
          <w:szCs w:val="22"/>
        </w:rPr>
        <w:t>ic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te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C1144">
        <w:rPr>
          <w:rFonts w:asciiTheme="minorHAnsi" w:hAnsiTheme="minorHAnsi" w:cstheme="minorHAnsi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in</w:t>
      </w:r>
      <w:r w:rsidRPr="00EC114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de</w:t>
      </w:r>
      <w:r w:rsidRPr="00EC1144">
        <w:rPr>
          <w:rFonts w:asciiTheme="minorHAnsi" w:hAnsiTheme="minorHAnsi" w:cstheme="minorHAnsi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iv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ry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 xml:space="preserve"> o</w:t>
      </w:r>
      <w:r w:rsidRPr="00EC1144">
        <w:rPr>
          <w:rFonts w:asciiTheme="minorHAnsi" w:hAnsiTheme="minorHAnsi" w:cstheme="minorHAnsi"/>
          <w:sz w:val="22"/>
          <w:szCs w:val="22"/>
        </w:rPr>
        <w:t>f</w:t>
      </w:r>
      <w:r w:rsidRPr="00EC114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EC1144">
        <w:rPr>
          <w:rFonts w:asciiTheme="minorHAnsi" w:hAnsiTheme="minorHAnsi" w:cstheme="minorHAnsi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je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C1144">
        <w:rPr>
          <w:rFonts w:asciiTheme="minorHAnsi" w:hAnsiTheme="minorHAnsi" w:cstheme="minorHAnsi"/>
          <w:sz w:val="22"/>
          <w:szCs w:val="22"/>
        </w:rPr>
        <w:t>ts</w:t>
      </w:r>
      <w:r w:rsidRPr="00EC114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EC1144">
        <w:rPr>
          <w:rFonts w:asciiTheme="minorHAnsi" w:hAnsiTheme="minorHAnsi" w:cstheme="minorHAnsi"/>
          <w:sz w:val="22"/>
          <w:szCs w:val="22"/>
        </w:rPr>
        <w:t xml:space="preserve">d </w:t>
      </w:r>
      <w:r w:rsidRPr="00EC1144">
        <w:rPr>
          <w:rFonts w:asciiTheme="minorHAnsi" w:hAnsiTheme="minorHAnsi" w:cstheme="minorHAnsi"/>
          <w:spacing w:val="1"/>
          <w:w w:val="99"/>
          <w:sz w:val="22"/>
          <w:szCs w:val="22"/>
        </w:rPr>
        <w:t>de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1"/>
          <w:w w:val="99"/>
          <w:sz w:val="22"/>
          <w:szCs w:val="22"/>
        </w:rPr>
        <w:t>iv</w:t>
      </w:r>
      <w:r w:rsidRPr="00EC1144">
        <w:rPr>
          <w:rFonts w:asciiTheme="minorHAnsi" w:hAnsiTheme="minorHAnsi" w:cstheme="minorHAnsi"/>
          <w:spacing w:val="1"/>
          <w:w w:val="99"/>
          <w:sz w:val="22"/>
          <w:szCs w:val="22"/>
        </w:rPr>
        <w:t>e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w w:val="99"/>
          <w:sz w:val="22"/>
          <w:szCs w:val="22"/>
        </w:rPr>
        <w:t>ab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le</w:t>
      </w:r>
      <w:r w:rsidRPr="00EC1144">
        <w:rPr>
          <w:rFonts w:asciiTheme="minorHAnsi" w:hAnsiTheme="minorHAnsi" w:cstheme="minorHAnsi"/>
          <w:spacing w:val="1"/>
          <w:w w:val="99"/>
          <w:sz w:val="22"/>
          <w:szCs w:val="22"/>
        </w:rPr>
        <w:t>s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,</w:t>
      </w:r>
      <w:r w:rsidRPr="00EC1144">
        <w:rPr>
          <w:rFonts w:asciiTheme="minorHAnsi" w:hAnsiTheme="minorHAnsi" w:cstheme="minorHAnsi"/>
          <w:spacing w:val="-10"/>
          <w:w w:val="99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w w:val="99"/>
          <w:sz w:val="22"/>
          <w:szCs w:val="22"/>
        </w:rPr>
        <w:t>nc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1"/>
          <w:w w:val="99"/>
          <w:sz w:val="22"/>
          <w:szCs w:val="22"/>
        </w:rPr>
        <w:t>u</w:t>
      </w:r>
      <w:r w:rsidRPr="00EC1144">
        <w:rPr>
          <w:rFonts w:asciiTheme="minorHAnsi" w:hAnsiTheme="minorHAnsi" w:cstheme="minorHAnsi"/>
          <w:spacing w:val="3"/>
          <w:w w:val="99"/>
          <w:sz w:val="22"/>
          <w:szCs w:val="22"/>
        </w:rPr>
        <w:t>d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w w:val="99"/>
          <w:sz w:val="22"/>
          <w:szCs w:val="22"/>
        </w:rPr>
        <w:t>n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-14"/>
          <w:w w:val="99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2"/>
          <w:w w:val="99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2"/>
          <w:w w:val="99"/>
          <w:sz w:val="22"/>
          <w:szCs w:val="22"/>
        </w:rPr>
        <w:t>-</w:t>
      </w:r>
      <w:r w:rsidRPr="00EC1144">
        <w:rPr>
          <w:rFonts w:asciiTheme="minorHAnsi" w:hAnsiTheme="minorHAnsi" w:cstheme="minorHAnsi"/>
          <w:spacing w:val="1"/>
          <w:w w:val="99"/>
          <w:sz w:val="22"/>
          <w:szCs w:val="22"/>
        </w:rPr>
        <w:t>co</w:t>
      </w:r>
      <w:r w:rsidRPr="00EC1144">
        <w:rPr>
          <w:rFonts w:asciiTheme="minorHAnsi" w:hAnsiTheme="minorHAnsi" w:cstheme="minorHAnsi"/>
          <w:spacing w:val="-2"/>
          <w:w w:val="99"/>
          <w:sz w:val="22"/>
          <w:szCs w:val="22"/>
        </w:rPr>
        <w:t>mm</w:t>
      </w:r>
      <w:r w:rsidRPr="00EC1144">
        <w:rPr>
          <w:rFonts w:asciiTheme="minorHAnsi" w:hAnsiTheme="minorHAnsi" w:cstheme="minorHAnsi"/>
          <w:spacing w:val="1"/>
          <w:w w:val="99"/>
          <w:sz w:val="22"/>
          <w:szCs w:val="22"/>
        </w:rPr>
        <w:t>e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w w:val="99"/>
          <w:sz w:val="22"/>
          <w:szCs w:val="22"/>
        </w:rPr>
        <w:t>c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10"/>
          <w:w w:val="99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EC1144">
        <w:rPr>
          <w:rFonts w:asciiTheme="minorHAnsi" w:hAnsiTheme="minorHAnsi" w:cstheme="minorHAnsi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w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b</w:t>
      </w:r>
      <w:r w:rsidRPr="00EC1144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w w:val="98"/>
          <w:sz w:val="22"/>
          <w:szCs w:val="22"/>
        </w:rPr>
        <w:t>app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ica</w:t>
      </w:r>
      <w:r w:rsidRPr="00EC1144">
        <w:rPr>
          <w:rFonts w:asciiTheme="minorHAnsi" w:hAnsiTheme="minorHAnsi" w:cstheme="minorHAnsi"/>
          <w:spacing w:val="-3"/>
          <w:w w:val="98"/>
          <w:sz w:val="22"/>
          <w:szCs w:val="22"/>
        </w:rPr>
        <w:t>ti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on</w:t>
      </w:r>
      <w:r w:rsidRPr="00EC1144">
        <w:rPr>
          <w:rFonts w:asciiTheme="minorHAnsi" w:hAnsiTheme="minorHAnsi" w:cstheme="minorHAnsi"/>
          <w:spacing w:val="-2"/>
          <w:w w:val="98"/>
          <w:sz w:val="22"/>
          <w:szCs w:val="22"/>
        </w:rPr>
        <w:t>s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,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au</w:t>
      </w:r>
      <w:r w:rsidRPr="00EC1144">
        <w:rPr>
          <w:rFonts w:asciiTheme="minorHAnsi" w:hAnsiTheme="minorHAnsi" w:cstheme="minorHAnsi"/>
          <w:spacing w:val="-3"/>
          <w:w w:val="98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o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a</w:t>
      </w:r>
      <w:r w:rsidRPr="00EC1144">
        <w:rPr>
          <w:rFonts w:asciiTheme="minorHAnsi" w:hAnsiTheme="minorHAnsi" w:cstheme="minorHAnsi"/>
          <w:spacing w:val="-3"/>
          <w:w w:val="98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e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6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con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v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2"/>
          <w:w w:val="98"/>
          <w:sz w:val="22"/>
          <w:szCs w:val="22"/>
        </w:rPr>
        <w:t>rs</w:t>
      </w:r>
      <w:r w:rsidRPr="00EC1144">
        <w:rPr>
          <w:rFonts w:asciiTheme="minorHAnsi" w:hAnsiTheme="minorHAnsi" w:cstheme="minorHAnsi"/>
          <w:spacing w:val="-3"/>
          <w:w w:val="98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o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n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f</w:t>
      </w:r>
      <w:r w:rsidRPr="00EC1144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150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K</w:t>
      </w:r>
      <w:r w:rsidRPr="00EC1144">
        <w:rPr>
          <w:rFonts w:asciiTheme="minorHAnsi" w:hAnsiTheme="minorHAnsi" w:cstheme="minorHAnsi"/>
          <w:spacing w:val="-12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p</w:t>
      </w:r>
      <w:r w:rsidRPr="00EC1144">
        <w:rPr>
          <w:rFonts w:asciiTheme="minorHAnsi" w:hAnsiTheme="minorHAnsi" w:cstheme="minorHAnsi"/>
          <w:spacing w:val="-3"/>
          <w:w w:val="98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ece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-10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f</w:t>
      </w:r>
      <w:r w:rsidRPr="00EC1144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3"/>
          <w:w w:val="98"/>
          <w:sz w:val="22"/>
          <w:szCs w:val="22"/>
        </w:rPr>
        <w:t>lit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2"/>
          <w:w w:val="98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a</w:t>
      </w:r>
      <w:r w:rsidRPr="00EC1144">
        <w:rPr>
          <w:rFonts w:asciiTheme="minorHAnsi" w:hAnsiTheme="minorHAnsi" w:cstheme="minorHAnsi"/>
          <w:spacing w:val="-3"/>
          <w:w w:val="98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u</w:t>
      </w:r>
      <w:r w:rsidRPr="00EC1144">
        <w:rPr>
          <w:rFonts w:asciiTheme="minorHAnsi" w:hAnsiTheme="minorHAnsi" w:cstheme="minorHAnsi"/>
          <w:spacing w:val="-2"/>
          <w:w w:val="98"/>
          <w:sz w:val="22"/>
          <w:szCs w:val="22"/>
        </w:rPr>
        <w:t>r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8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EC1144">
        <w:rPr>
          <w:rFonts w:asciiTheme="minorHAnsi" w:hAnsiTheme="minorHAnsi" w:cstheme="minorHAnsi"/>
          <w:sz w:val="22"/>
          <w:szCs w:val="22"/>
        </w:rPr>
        <w:t>o</w:t>
      </w:r>
      <w:r w:rsidRPr="00EC1144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ne</w:t>
      </w:r>
      <w:r w:rsidRPr="00EC1144">
        <w:rPr>
          <w:rFonts w:asciiTheme="minorHAnsi" w:hAnsiTheme="minorHAnsi" w:cstheme="minorHAnsi"/>
          <w:sz w:val="22"/>
          <w:szCs w:val="22"/>
        </w:rPr>
        <w:t>w l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EC1144">
        <w:rPr>
          <w:rFonts w:asciiTheme="minorHAnsi" w:hAnsiTheme="minorHAnsi" w:cstheme="minorHAnsi"/>
          <w:sz w:val="22"/>
          <w:szCs w:val="22"/>
        </w:rPr>
        <w:t>k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EC1144">
        <w:rPr>
          <w:rFonts w:asciiTheme="minorHAnsi" w:hAnsiTheme="minorHAnsi" w:cstheme="minorHAnsi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f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EC1144">
        <w:rPr>
          <w:rFonts w:asciiTheme="minorHAnsi" w:hAnsiTheme="minorHAnsi" w:cstheme="minorHAnsi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in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EC1144">
        <w:rPr>
          <w:rFonts w:asciiTheme="minorHAnsi" w:hAnsiTheme="minorHAnsi" w:cstheme="minorHAnsi"/>
          <w:sz w:val="22"/>
          <w:szCs w:val="22"/>
        </w:rPr>
        <w:t>1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C1144">
        <w:rPr>
          <w:rFonts w:asciiTheme="minorHAnsi" w:hAnsiTheme="minorHAnsi" w:cstheme="minorHAnsi"/>
          <w:sz w:val="22"/>
          <w:szCs w:val="22"/>
        </w:rPr>
        <w:t>s,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EC1144">
        <w:rPr>
          <w:rFonts w:asciiTheme="minorHAnsi" w:hAnsiTheme="minorHAnsi" w:cstheme="minorHAnsi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n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f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hopp</w:t>
      </w:r>
      <w:r w:rsidRPr="00EC1144">
        <w:rPr>
          <w:rFonts w:asciiTheme="minorHAnsi" w:hAnsiTheme="minorHAnsi" w:cstheme="minorHAnsi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C1144">
        <w:rPr>
          <w:rFonts w:asciiTheme="minorHAnsi" w:hAnsiTheme="minorHAnsi" w:cstheme="minorHAnsi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EC1144">
        <w:rPr>
          <w:rFonts w:asciiTheme="minorHAnsi" w:hAnsiTheme="minorHAnsi" w:cstheme="minorHAnsi"/>
          <w:sz w:val="22"/>
          <w:szCs w:val="22"/>
        </w:rPr>
        <w:t>st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EC1144">
        <w:rPr>
          <w:rFonts w:asciiTheme="minorHAnsi" w:hAnsiTheme="minorHAnsi" w:cstheme="minorHAnsi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C1144">
        <w:rPr>
          <w:rFonts w:asciiTheme="minorHAnsi" w:hAnsiTheme="minorHAnsi" w:cstheme="minorHAnsi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EC1144">
        <w:rPr>
          <w:rFonts w:asciiTheme="minorHAnsi" w:hAnsiTheme="minorHAnsi" w:cstheme="minorHAnsi"/>
          <w:sz w:val="22"/>
          <w:szCs w:val="22"/>
        </w:rPr>
        <w:t>,</w:t>
      </w:r>
      <w:r w:rsidRPr="00EC1144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EC1144">
        <w:rPr>
          <w:rFonts w:asciiTheme="minorHAnsi" w:hAnsiTheme="minorHAnsi" w:cstheme="minorHAnsi"/>
          <w:sz w:val="22"/>
          <w:szCs w:val="22"/>
        </w:rPr>
        <w:t>0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oduc</w:t>
      </w:r>
      <w:r w:rsidRPr="00EC1144">
        <w:rPr>
          <w:rFonts w:asciiTheme="minorHAnsi" w:hAnsiTheme="minorHAnsi" w:cstheme="minorHAnsi"/>
          <w:sz w:val="22"/>
          <w:szCs w:val="22"/>
        </w:rPr>
        <w:t>ts</w:t>
      </w:r>
      <w:r w:rsidRPr="00EC114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ab</w:t>
      </w:r>
      <w:r w:rsidRPr="00EC1144">
        <w:rPr>
          <w:rFonts w:asciiTheme="minorHAnsi" w:hAnsiTheme="minorHAnsi" w:cstheme="minorHAnsi"/>
          <w:sz w:val="22"/>
          <w:szCs w:val="22"/>
        </w:rPr>
        <w:t>le</w:t>
      </w:r>
      <w:r w:rsidRPr="00EC114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EC1144">
        <w:rPr>
          <w:rFonts w:asciiTheme="minorHAnsi" w:hAnsiTheme="minorHAnsi" w:cstheme="minorHAnsi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ne</w:t>
      </w:r>
      <w:r w:rsidRPr="00EC1144">
        <w:rPr>
          <w:rFonts w:asciiTheme="minorHAnsi" w:hAnsiTheme="minorHAnsi" w:cstheme="minorHAnsi"/>
          <w:sz w:val="22"/>
          <w:szCs w:val="22"/>
        </w:rPr>
        <w:t>.</w:t>
      </w:r>
    </w:p>
    <w:p w14:paraId="4BB597C7" w14:textId="77777777" w:rsidR="00E029DA" w:rsidRPr="00EC1144" w:rsidRDefault="00E029DA" w:rsidP="00EC1144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108C90CD" w14:textId="77777777" w:rsidR="00E029DA" w:rsidRPr="00EC1144" w:rsidRDefault="00FB670E" w:rsidP="00EC1144">
      <w:pPr>
        <w:spacing w:line="243" w:lineRule="auto"/>
        <w:ind w:left="960" w:right="124" w:hanging="274"/>
        <w:jc w:val="both"/>
        <w:rPr>
          <w:rFonts w:asciiTheme="minorHAnsi" w:hAnsiTheme="minorHAnsi" w:cstheme="minorHAnsi"/>
          <w:sz w:val="22"/>
          <w:szCs w:val="22"/>
        </w:rPr>
      </w:pPr>
      <w:r w:rsidRPr="00EC1144">
        <w:rPr>
          <w:rFonts w:asciiTheme="minorHAnsi" w:hAnsiTheme="minorHAnsi" w:cstheme="minorHAnsi"/>
          <w:sz w:val="22"/>
          <w:szCs w:val="22"/>
        </w:rPr>
        <w:t xml:space="preserve">● </w:t>
      </w:r>
      <w:r w:rsidRPr="00EC1144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Des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8"/>
          <w:w w:val="98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ne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12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an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16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6"/>
          <w:w w:val="98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p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6"/>
          <w:w w:val="98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en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e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9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co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po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a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>t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13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7"/>
          <w:w w:val="98"/>
          <w:sz w:val="22"/>
          <w:szCs w:val="22"/>
        </w:rPr>
        <w:t>I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9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n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>fr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as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>tr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uc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u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e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,</w:t>
      </w:r>
      <w:r w:rsidRPr="00EC1144">
        <w:rPr>
          <w:rFonts w:asciiTheme="minorHAnsi" w:hAnsiTheme="minorHAnsi" w:cstheme="minorHAnsi"/>
          <w:spacing w:val="-9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nc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u</w:t>
      </w:r>
      <w:r w:rsidRPr="00EC1144">
        <w:rPr>
          <w:rFonts w:asciiTheme="minorHAnsi" w:hAnsiTheme="minorHAnsi" w:cstheme="minorHAnsi"/>
          <w:spacing w:val="-2"/>
          <w:w w:val="98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n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-17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ne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wo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6"/>
          <w:w w:val="98"/>
          <w:sz w:val="22"/>
          <w:szCs w:val="22"/>
        </w:rPr>
        <w:t>k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n</w:t>
      </w:r>
      <w:r w:rsidRPr="00EC1144">
        <w:rPr>
          <w:rFonts w:asciiTheme="minorHAnsi" w:hAnsiTheme="minorHAnsi" w:cstheme="minorHAnsi"/>
          <w:spacing w:val="-8"/>
          <w:w w:val="98"/>
          <w:sz w:val="22"/>
          <w:szCs w:val="22"/>
        </w:rPr>
        <w:t>g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,</w:t>
      </w:r>
      <w:r w:rsidRPr="00EC1144">
        <w:rPr>
          <w:rFonts w:asciiTheme="minorHAnsi" w:hAnsiTheme="minorHAnsi" w:cstheme="minorHAnsi"/>
          <w:spacing w:val="-11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cu</w:t>
      </w:r>
      <w:r w:rsidRPr="00EC1144">
        <w:rPr>
          <w:rFonts w:asciiTheme="minorHAnsi" w:hAnsiTheme="minorHAnsi" w:cstheme="minorHAnsi"/>
          <w:spacing w:val="-7"/>
          <w:w w:val="98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-8"/>
          <w:w w:val="98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6"/>
          <w:w w:val="98"/>
          <w:sz w:val="22"/>
          <w:szCs w:val="22"/>
        </w:rPr>
        <w:t>o</w:t>
      </w:r>
      <w:r w:rsidRPr="00EC1144">
        <w:rPr>
          <w:rFonts w:asciiTheme="minorHAnsi" w:hAnsiTheme="minorHAnsi" w:cstheme="minorHAnsi"/>
          <w:spacing w:val="-8"/>
          <w:w w:val="98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-10"/>
          <w:w w:val="98"/>
          <w:sz w:val="22"/>
          <w:szCs w:val="22"/>
        </w:rPr>
        <w:t>-</w:t>
      </w:r>
      <w:r w:rsidRPr="00EC1144">
        <w:rPr>
          <w:rFonts w:asciiTheme="minorHAnsi" w:hAnsiTheme="minorHAnsi" w:cstheme="minorHAnsi"/>
          <w:spacing w:val="-6"/>
          <w:w w:val="98"/>
          <w:sz w:val="22"/>
          <w:szCs w:val="22"/>
        </w:rPr>
        <w:t>de</w:t>
      </w:r>
      <w:r w:rsidRPr="00EC1144">
        <w:rPr>
          <w:rFonts w:asciiTheme="minorHAnsi" w:hAnsiTheme="minorHAnsi" w:cstheme="minorHAnsi"/>
          <w:spacing w:val="-8"/>
          <w:w w:val="98"/>
          <w:sz w:val="22"/>
          <w:szCs w:val="22"/>
        </w:rPr>
        <w:t>v</w:t>
      </w:r>
      <w:r w:rsidRPr="00EC1144">
        <w:rPr>
          <w:rFonts w:asciiTheme="minorHAnsi" w:hAnsiTheme="minorHAnsi" w:cstheme="minorHAnsi"/>
          <w:spacing w:val="-6"/>
          <w:w w:val="98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8"/>
          <w:w w:val="98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6"/>
          <w:w w:val="98"/>
          <w:sz w:val="22"/>
          <w:szCs w:val="22"/>
        </w:rPr>
        <w:t>ope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11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10"/>
          <w:w w:val="99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6"/>
          <w:w w:val="99"/>
          <w:sz w:val="22"/>
          <w:szCs w:val="22"/>
        </w:rPr>
        <w:t>n</w:t>
      </w:r>
      <w:r w:rsidRPr="00EC1144">
        <w:rPr>
          <w:rFonts w:asciiTheme="minorHAnsi" w:hAnsiTheme="minorHAnsi" w:cstheme="minorHAnsi"/>
          <w:spacing w:val="-8"/>
          <w:w w:val="99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7"/>
          <w:w w:val="99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6"/>
          <w:w w:val="99"/>
          <w:sz w:val="22"/>
          <w:szCs w:val="22"/>
        </w:rPr>
        <w:t>ane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27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6"/>
          <w:w w:val="99"/>
          <w:sz w:val="22"/>
          <w:szCs w:val="22"/>
        </w:rPr>
        <w:t>po</w:t>
      </w:r>
      <w:r w:rsidRPr="00EC1144">
        <w:rPr>
          <w:rFonts w:asciiTheme="minorHAnsi" w:hAnsiTheme="minorHAnsi" w:cstheme="minorHAnsi"/>
          <w:spacing w:val="-7"/>
          <w:w w:val="99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8"/>
          <w:w w:val="99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6"/>
          <w:w w:val="99"/>
          <w:sz w:val="22"/>
          <w:szCs w:val="22"/>
        </w:rPr>
        <w:t>a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27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7"/>
          <w:w w:val="99"/>
          <w:sz w:val="22"/>
          <w:szCs w:val="22"/>
        </w:rPr>
        <w:t>f</w:t>
      </w:r>
      <w:r w:rsidRPr="00EC1144">
        <w:rPr>
          <w:rFonts w:asciiTheme="minorHAnsi" w:hAnsiTheme="minorHAnsi" w:cstheme="minorHAnsi"/>
          <w:spacing w:val="-6"/>
          <w:w w:val="99"/>
          <w:sz w:val="22"/>
          <w:szCs w:val="22"/>
        </w:rPr>
        <w:t>o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2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C1144">
        <w:rPr>
          <w:rFonts w:asciiTheme="minorHAnsi" w:hAnsiTheme="minorHAnsi" w:cstheme="minorHAnsi"/>
          <w:spacing w:val="-8"/>
          <w:sz w:val="22"/>
          <w:szCs w:val="22"/>
        </w:rPr>
        <w:t>li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>en</w:t>
      </w:r>
      <w:r w:rsidRPr="00EC1144">
        <w:rPr>
          <w:rFonts w:asciiTheme="minorHAnsi" w:hAnsiTheme="minorHAnsi" w:cstheme="minorHAnsi"/>
          <w:spacing w:val="-8"/>
          <w:sz w:val="22"/>
          <w:szCs w:val="22"/>
        </w:rPr>
        <w:t>t</w:t>
      </w:r>
      <w:r w:rsidRPr="00EC1144">
        <w:rPr>
          <w:rFonts w:asciiTheme="minorHAnsi" w:hAnsiTheme="minorHAnsi" w:cstheme="minorHAnsi"/>
          <w:sz w:val="22"/>
          <w:szCs w:val="22"/>
        </w:rPr>
        <w:t xml:space="preserve">s 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an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16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n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na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15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use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,</w:t>
      </w:r>
      <w:r w:rsidRPr="00EC1144">
        <w:rPr>
          <w:rFonts w:asciiTheme="minorHAnsi" w:hAnsiTheme="minorHAnsi" w:cstheme="minorHAnsi"/>
          <w:spacing w:val="-17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da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abas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13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-8"/>
          <w:w w:val="98"/>
          <w:sz w:val="22"/>
          <w:szCs w:val="22"/>
        </w:rPr>
        <w:t>y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6"/>
          <w:w w:val="98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s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,</w:t>
      </w:r>
      <w:r w:rsidRPr="00EC1144">
        <w:rPr>
          <w:rFonts w:asciiTheme="minorHAnsi" w:hAnsiTheme="minorHAnsi" w:cstheme="minorHAnsi"/>
          <w:spacing w:val="-13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an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16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da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>t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a</w:t>
      </w:r>
      <w:r w:rsidRPr="00EC1144">
        <w:rPr>
          <w:rFonts w:asciiTheme="minorHAnsi" w:hAnsiTheme="minorHAnsi" w:cstheme="minorHAnsi"/>
          <w:spacing w:val="-17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cen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>r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,</w:t>
      </w:r>
      <w:r w:rsidRPr="00EC1144">
        <w:rPr>
          <w:rFonts w:asciiTheme="minorHAnsi" w:hAnsiTheme="minorHAnsi" w:cstheme="minorHAnsi"/>
          <w:spacing w:val="-15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sca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ab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>l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14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>t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o</w:t>
      </w:r>
      <w:r w:rsidRPr="00EC1144">
        <w:rPr>
          <w:rFonts w:asciiTheme="minorHAnsi" w:hAnsiTheme="minorHAnsi" w:cstheme="minorHAnsi"/>
          <w:spacing w:val="-17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acco</w:t>
      </w:r>
      <w:r w:rsidRPr="00EC1144">
        <w:rPr>
          <w:rFonts w:asciiTheme="minorHAnsi" w:hAnsiTheme="minorHAnsi" w:cstheme="minorHAnsi"/>
          <w:spacing w:val="-6"/>
          <w:w w:val="98"/>
          <w:sz w:val="22"/>
          <w:szCs w:val="22"/>
        </w:rPr>
        <w:t>mm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oda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>t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9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ap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>i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15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8"/>
          <w:w w:val="98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ow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>t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h</w:t>
      </w:r>
      <w:r w:rsidRPr="00EC1144">
        <w:rPr>
          <w:rFonts w:asciiTheme="minorHAnsi" w:hAnsiTheme="minorHAnsi" w:cstheme="minorHAnsi"/>
          <w:spacing w:val="-14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5"/>
          <w:w w:val="99"/>
          <w:sz w:val="22"/>
          <w:szCs w:val="22"/>
        </w:rPr>
        <w:t>(</w:t>
      </w:r>
      <w:r w:rsidRPr="00EC1144">
        <w:rPr>
          <w:rFonts w:asciiTheme="minorHAnsi" w:hAnsiTheme="minorHAnsi" w:cstheme="minorHAnsi"/>
          <w:spacing w:val="-4"/>
          <w:w w:val="99"/>
          <w:sz w:val="22"/>
          <w:szCs w:val="22"/>
        </w:rPr>
        <w:t>dou</w:t>
      </w:r>
      <w:r w:rsidRPr="00EC1144">
        <w:rPr>
          <w:rFonts w:asciiTheme="minorHAnsi" w:hAnsiTheme="minorHAnsi" w:cstheme="minorHAnsi"/>
          <w:spacing w:val="-6"/>
          <w:w w:val="99"/>
          <w:sz w:val="22"/>
          <w:szCs w:val="22"/>
        </w:rPr>
        <w:t>b</w:t>
      </w:r>
      <w:r w:rsidRPr="00EC1144">
        <w:rPr>
          <w:rFonts w:asciiTheme="minorHAnsi" w:hAnsiTheme="minorHAnsi" w:cstheme="minorHAnsi"/>
          <w:spacing w:val="-8"/>
          <w:w w:val="99"/>
          <w:sz w:val="22"/>
          <w:szCs w:val="22"/>
        </w:rPr>
        <w:t>li</w:t>
      </w:r>
      <w:r w:rsidRPr="00EC1144">
        <w:rPr>
          <w:rFonts w:asciiTheme="minorHAnsi" w:hAnsiTheme="minorHAnsi" w:cstheme="minorHAnsi"/>
          <w:spacing w:val="-6"/>
          <w:w w:val="99"/>
          <w:sz w:val="22"/>
          <w:szCs w:val="22"/>
        </w:rPr>
        <w:t>n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-30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8"/>
          <w:w w:val="99"/>
          <w:sz w:val="22"/>
          <w:szCs w:val="22"/>
        </w:rPr>
        <w:t>i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n</w:t>
      </w:r>
      <w:r w:rsidRPr="00EC1144">
        <w:rPr>
          <w:rFonts w:asciiTheme="minorHAnsi" w:hAnsiTheme="minorHAnsi" w:cstheme="minorHAnsi"/>
          <w:spacing w:val="-25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7"/>
          <w:w w:val="99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-8"/>
          <w:w w:val="99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9"/>
          <w:w w:val="99"/>
          <w:sz w:val="22"/>
          <w:szCs w:val="22"/>
        </w:rPr>
        <w:t>z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25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6"/>
          <w:w w:val="99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8"/>
          <w:w w:val="99"/>
          <w:sz w:val="22"/>
          <w:szCs w:val="22"/>
        </w:rPr>
        <w:t>v</w:t>
      </w:r>
      <w:r w:rsidRPr="00EC1144">
        <w:rPr>
          <w:rFonts w:asciiTheme="minorHAnsi" w:hAnsiTheme="minorHAnsi" w:cstheme="minorHAnsi"/>
          <w:spacing w:val="-6"/>
          <w:w w:val="99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7"/>
          <w:w w:val="99"/>
          <w:sz w:val="22"/>
          <w:szCs w:val="22"/>
        </w:rPr>
        <w:t>r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y</w:t>
      </w:r>
      <w:r w:rsidRPr="00EC1144">
        <w:rPr>
          <w:rFonts w:asciiTheme="minorHAnsi" w:hAnsiTheme="minorHAnsi" w:cstheme="minorHAnsi"/>
          <w:spacing w:val="-30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6"/>
          <w:w w:val="99"/>
          <w:sz w:val="22"/>
          <w:szCs w:val="22"/>
        </w:rPr>
        <w:t>1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2</w:t>
      </w:r>
      <w:r w:rsidRPr="00EC1144">
        <w:rPr>
          <w:rFonts w:asciiTheme="minorHAnsi" w:hAnsiTheme="minorHAnsi" w:cstheme="minorHAnsi"/>
          <w:spacing w:val="-25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8"/>
          <w:w w:val="99"/>
          <w:sz w:val="22"/>
          <w:szCs w:val="22"/>
        </w:rPr>
        <w:t>t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o</w:t>
      </w:r>
      <w:r w:rsidRPr="00EC1144">
        <w:rPr>
          <w:rFonts w:asciiTheme="minorHAnsi" w:hAnsiTheme="minorHAnsi" w:cstheme="minorHAnsi"/>
          <w:spacing w:val="-25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>1</w:t>
      </w:r>
      <w:r w:rsidRPr="00EC1144">
        <w:rPr>
          <w:rFonts w:asciiTheme="minorHAnsi" w:hAnsiTheme="minorHAnsi" w:cstheme="minorHAnsi"/>
          <w:sz w:val="22"/>
          <w:szCs w:val="22"/>
        </w:rPr>
        <w:t xml:space="preserve">8 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on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hs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)</w:t>
      </w:r>
      <w:r w:rsidRPr="00EC1144">
        <w:rPr>
          <w:rFonts w:asciiTheme="minorHAnsi" w:hAnsiTheme="minorHAnsi" w:cstheme="minorHAnsi"/>
          <w:sz w:val="22"/>
          <w:szCs w:val="22"/>
        </w:rPr>
        <w:t>.</w:t>
      </w:r>
      <w:r w:rsidRPr="00EC1144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C/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EC1144">
        <w:rPr>
          <w:rFonts w:asciiTheme="minorHAnsi" w:hAnsiTheme="minorHAnsi" w:cstheme="minorHAnsi"/>
          <w:sz w:val="22"/>
          <w:szCs w:val="22"/>
        </w:rPr>
        <w:t>c</w:t>
      </w:r>
      <w:r w:rsidRPr="00EC1144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en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ir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on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en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nc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ude</w:t>
      </w:r>
      <w:r w:rsidRPr="00EC1144">
        <w:rPr>
          <w:rFonts w:asciiTheme="minorHAnsi" w:hAnsiTheme="minorHAnsi" w:cstheme="minorHAnsi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ri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EC1144">
        <w:rPr>
          <w:rFonts w:asciiTheme="minorHAnsi" w:hAnsiTheme="minorHAnsi" w:cstheme="minorHAnsi"/>
          <w:sz w:val="22"/>
          <w:szCs w:val="22"/>
        </w:rPr>
        <w:t>,</w:t>
      </w:r>
      <w:r w:rsidRPr="00EC1144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8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nu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>x</w:t>
      </w:r>
      <w:r w:rsidRPr="00EC1144">
        <w:rPr>
          <w:rFonts w:asciiTheme="minorHAnsi" w:hAnsiTheme="minorHAnsi" w:cstheme="minorHAnsi"/>
          <w:sz w:val="22"/>
          <w:szCs w:val="22"/>
        </w:rPr>
        <w:t>,</w:t>
      </w:r>
      <w:r w:rsidRPr="00EC1144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8"/>
          <w:sz w:val="22"/>
          <w:szCs w:val="22"/>
        </w:rPr>
        <w:t>W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ndows</w:t>
      </w:r>
      <w:r w:rsidRPr="00EC1144">
        <w:rPr>
          <w:rFonts w:asciiTheme="minorHAnsi" w:hAnsiTheme="minorHAnsi" w:cstheme="minorHAnsi"/>
          <w:sz w:val="22"/>
          <w:szCs w:val="22"/>
        </w:rPr>
        <w:t>,</w:t>
      </w:r>
      <w:r w:rsidRPr="00EC1144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ac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,</w:t>
      </w:r>
      <w:r w:rsidRPr="00EC1144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EC1144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EC1144">
        <w:rPr>
          <w:rFonts w:asciiTheme="minorHAnsi" w:hAnsiTheme="minorHAnsi" w:cstheme="minorHAnsi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EC1144">
        <w:rPr>
          <w:rFonts w:asciiTheme="minorHAnsi" w:hAnsiTheme="minorHAnsi" w:cstheme="minorHAnsi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Q</w:t>
      </w:r>
      <w:r w:rsidRPr="00EC1144">
        <w:rPr>
          <w:rFonts w:asciiTheme="minorHAnsi" w:hAnsiTheme="minorHAnsi" w:cstheme="minorHAnsi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EC1144">
        <w:rPr>
          <w:rFonts w:asciiTheme="minorHAnsi" w:hAnsiTheme="minorHAnsi" w:cstheme="minorHAnsi"/>
          <w:sz w:val="22"/>
          <w:szCs w:val="22"/>
        </w:rPr>
        <w:t>.</w:t>
      </w:r>
    </w:p>
    <w:p w14:paraId="7B9BC456" w14:textId="77777777" w:rsidR="00E029DA" w:rsidRPr="00EC1144" w:rsidRDefault="00E029DA" w:rsidP="00EC1144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21C81C78" w14:textId="77777777" w:rsidR="00E029DA" w:rsidRPr="00EC1144" w:rsidRDefault="00FB670E" w:rsidP="00EC1144">
      <w:pPr>
        <w:ind w:left="687"/>
        <w:rPr>
          <w:rFonts w:asciiTheme="minorHAnsi" w:hAnsiTheme="minorHAnsi" w:cstheme="minorHAnsi"/>
          <w:sz w:val="22"/>
          <w:szCs w:val="22"/>
        </w:rPr>
      </w:pPr>
      <w:r w:rsidRPr="00EC1144">
        <w:rPr>
          <w:rFonts w:asciiTheme="minorHAnsi" w:hAnsiTheme="minorHAnsi" w:cstheme="minorHAnsi"/>
          <w:sz w:val="22"/>
          <w:szCs w:val="22"/>
        </w:rPr>
        <w:t xml:space="preserve">● </w:t>
      </w:r>
      <w:r w:rsidRPr="00EC1144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C1144">
        <w:rPr>
          <w:rFonts w:asciiTheme="minorHAnsi" w:hAnsiTheme="minorHAnsi" w:cstheme="minorHAnsi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so</w:t>
      </w:r>
      <w:r w:rsidRPr="00EC1144">
        <w:rPr>
          <w:rFonts w:asciiTheme="minorHAnsi" w:hAnsiTheme="minorHAnsi" w:cstheme="minorHAnsi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z w:val="22"/>
          <w:szCs w:val="22"/>
        </w:rPr>
        <w:t>ta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ecu</w:t>
      </w:r>
      <w:r w:rsidRPr="00EC1144">
        <w:rPr>
          <w:rFonts w:asciiTheme="minorHAnsi" w:hAnsiTheme="minorHAnsi" w:cstheme="minorHAnsi"/>
          <w:sz w:val="22"/>
          <w:szCs w:val="22"/>
        </w:rPr>
        <w:t>ri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C1144">
        <w:rPr>
          <w:rFonts w:asciiTheme="minorHAnsi" w:hAnsiTheme="minorHAnsi" w:cstheme="minorHAnsi"/>
          <w:sz w:val="22"/>
          <w:szCs w:val="22"/>
        </w:rPr>
        <w:t>y</w:t>
      </w:r>
      <w:r w:rsidRPr="00EC114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EC1144">
        <w:rPr>
          <w:rFonts w:asciiTheme="minorHAnsi" w:hAnsiTheme="minorHAnsi" w:cstheme="minorHAnsi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C1144">
        <w:rPr>
          <w:rFonts w:asciiTheme="minorHAnsi" w:hAnsiTheme="minorHAnsi" w:cstheme="minorHAnsi"/>
          <w:sz w:val="22"/>
          <w:szCs w:val="22"/>
        </w:rPr>
        <w:t>h</w:t>
      </w:r>
      <w:r w:rsidRPr="00EC114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spa</w:t>
      </w:r>
      <w:r w:rsidRPr="00EC1144">
        <w:rPr>
          <w:rFonts w:asciiTheme="minorHAnsi" w:hAnsiTheme="minorHAnsi" w:cstheme="minorHAnsi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fi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C1144">
        <w:rPr>
          <w:rFonts w:asciiTheme="minorHAnsi" w:hAnsiTheme="minorHAnsi" w:cstheme="minorHAnsi"/>
          <w:sz w:val="22"/>
          <w:szCs w:val="22"/>
        </w:rPr>
        <w:t>teri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C1144">
        <w:rPr>
          <w:rFonts w:asciiTheme="minorHAnsi" w:hAnsiTheme="minorHAnsi" w:cstheme="minorHAnsi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EC1144">
        <w:rPr>
          <w:rFonts w:asciiTheme="minorHAnsi" w:hAnsiTheme="minorHAnsi" w:cstheme="minorHAnsi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v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C1144">
        <w:rPr>
          <w:rFonts w:asciiTheme="minorHAnsi" w:hAnsiTheme="minorHAnsi" w:cstheme="minorHAnsi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C1144">
        <w:rPr>
          <w:rFonts w:asciiTheme="minorHAnsi" w:hAnsiTheme="minorHAnsi" w:cstheme="minorHAnsi"/>
          <w:sz w:val="22"/>
          <w:szCs w:val="22"/>
        </w:rPr>
        <w:t>s,</w:t>
      </w:r>
      <w:r w:rsidRPr="00EC114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C1144">
        <w:rPr>
          <w:rFonts w:asciiTheme="minorHAnsi" w:hAnsiTheme="minorHAnsi" w:cstheme="minorHAnsi"/>
          <w:sz w:val="22"/>
          <w:szCs w:val="22"/>
        </w:rPr>
        <w:t>tr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C1144">
        <w:rPr>
          <w:rFonts w:asciiTheme="minorHAnsi" w:hAnsiTheme="minorHAnsi" w:cstheme="minorHAnsi"/>
          <w:sz w:val="22"/>
          <w:szCs w:val="22"/>
        </w:rPr>
        <w:t>si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n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te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n</w:t>
      </w:r>
      <w:r w:rsidRPr="00EC114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so</w:t>
      </w:r>
      <w:r w:rsidRPr="00EC1144">
        <w:rPr>
          <w:rFonts w:asciiTheme="minorHAnsi" w:hAnsiTheme="minorHAnsi" w:cstheme="minorHAnsi"/>
          <w:sz w:val="22"/>
          <w:szCs w:val="22"/>
        </w:rPr>
        <w:t>ftw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,</w:t>
      </w:r>
      <w:r w:rsidRPr="00EC114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EC1144">
        <w:rPr>
          <w:rFonts w:asciiTheme="minorHAnsi" w:hAnsiTheme="minorHAnsi" w:cstheme="minorHAnsi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fire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wa</w:t>
      </w:r>
      <w:r w:rsidRPr="00EC1144">
        <w:rPr>
          <w:rFonts w:asciiTheme="minorHAnsi" w:hAnsiTheme="minorHAnsi" w:cstheme="minorHAnsi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C1144">
        <w:rPr>
          <w:rFonts w:asciiTheme="minorHAnsi" w:hAnsiTheme="minorHAnsi" w:cstheme="minorHAnsi"/>
          <w:sz w:val="22"/>
          <w:szCs w:val="22"/>
        </w:rPr>
        <w:t>.</w:t>
      </w:r>
    </w:p>
    <w:p w14:paraId="14F8D993" w14:textId="77777777" w:rsidR="00E029DA" w:rsidRPr="00EC1144" w:rsidRDefault="00E029DA" w:rsidP="00EC1144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29BF95CD" w14:textId="77777777" w:rsidR="00E029DA" w:rsidRPr="00EC1144" w:rsidRDefault="00FB670E" w:rsidP="00EC1144">
      <w:pPr>
        <w:ind w:left="687"/>
        <w:rPr>
          <w:rFonts w:asciiTheme="minorHAnsi" w:hAnsiTheme="minorHAnsi" w:cstheme="minorHAnsi"/>
          <w:sz w:val="22"/>
          <w:szCs w:val="22"/>
        </w:rPr>
      </w:pPr>
      <w:r w:rsidRPr="00EC1144">
        <w:rPr>
          <w:rFonts w:asciiTheme="minorHAnsi" w:hAnsiTheme="minorHAnsi" w:cstheme="minorHAnsi"/>
          <w:sz w:val="22"/>
          <w:szCs w:val="22"/>
        </w:rPr>
        <w:t xml:space="preserve">● </w:t>
      </w:r>
      <w:r w:rsidRPr="00EC1144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C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EC1144">
        <w:rPr>
          <w:rFonts w:asciiTheme="minorHAnsi" w:hAnsiTheme="minorHAnsi" w:cstheme="minorHAnsi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C1144">
        <w:rPr>
          <w:rFonts w:asciiTheme="minorHAnsi" w:hAnsiTheme="minorHAnsi" w:cstheme="minorHAnsi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with</w:t>
      </w:r>
      <w:r w:rsidRPr="00EC114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C</w:t>
      </w:r>
      <w:r w:rsidRPr="00EC1144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EC1144">
        <w:rPr>
          <w:rFonts w:asciiTheme="minorHAnsi" w:hAnsiTheme="minorHAnsi" w:cstheme="minorHAnsi"/>
          <w:sz w:val="22"/>
          <w:szCs w:val="22"/>
        </w:rPr>
        <w:t>O</w:t>
      </w:r>
      <w:r w:rsidRPr="00EC114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f</w:t>
      </w:r>
      <w:r w:rsidRPr="00EC114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lar</w:t>
      </w:r>
      <w:r w:rsidRPr="00EC1144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EC1144">
        <w:rPr>
          <w:rFonts w:asciiTheme="minorHAnsi" w:hAnsiTheme="minorHAnsi" w:cstheme="minorHAnsi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firm</w:t>
      </w:r>
      <w:r w:rsidRPr="00EC114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EC1144">
        <w:rPr>
          <w:rFonts w:asciiTheme="minorHAnsi" w:hAnsiTheme="minorHAnsi" w:cstheme="minorHAnsi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EC1144">
        <w:rPr>
          <w:rFonts w:asciiTheme="minorHAnsi" w:hAnsiTheme="minorHAnsi" w:cstheme="minorHAnsi"/>
          <w:sz w:val="22"/>
          <w:szCs w:val="22"/>
        </w:rPr>
        <w:t>’s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wth</w:t>
      </w:r>
      <w:r w:rsidRPr="00EC114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equ</w:t>
      </w:r>
      <w:r w:rsidRPr="00EC1144">
        <w:rPr>
          <w:rFonts w:asciiTheme="minorHAnsi" w:hAnsiTheme="minorHAnsi" w:cstheme="minorHAnsi"/>
          <w:sz w:val="22"/>
          <w:szCs w:val="22"/>
        </w:rPr>
        <w:t>ired</w:t>
      </w:r>
      <w:r w:rsidRPr="00EC114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re</w:t>
      </w:r>
      <w:r w:rsidRPr="00EC114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obu</w:t>
      </w:r>
      <w:r w:rsidRPr="00EC1144">
        <w:rPr>
          <w:rFonts w:asciiTheme="minorHAnsi" w:hAnsiTheme="minorHAnsi" w:cstheme="minorHAnsi"/>
          <w:sz w:val="22"/>
          <w:szCs w:val="22"/>
        </w:rPr>
        <w:t>st</w:t>
      </w:r>
      <w:r w:rsidRPr="00EC114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fi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nanc</w:t>
      </w:r>
      <w:r w:rsidRPr="00EC1144">
        <w:rPr>
          <w:rFonts w:asciiTheme="minorHAnsi" w:hAnsiTheme="minorHAnsi" w:cstheme="minorHAnsi"/>
          <w:sz w:val="22"/>
          <w:szCs w:val="22"/>
        </w:rPr>
        <w:t>ial s</w:t>
      </w:r>
      <w:r w:rsidRPr="00EC1144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EC1144">
        <w:rPr>
          <w:rFonts w:asciiTheme="minorHAnsi" w:hAnsiTheme="minorHAnsi" w:cstheme="minorHAnsi"/>
          <w:sz w:val="22"/>
          <w:szCs w:val="22"/>
        </w:rPr>
        <w:t>st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C1144">
        <w:rPr>
          <w:rFonts w:asciiTheme="minorHAnsi" w:hAnsiTheme="minorHAnsi" w:cstheme="minorHAnsi"/>
          <w:sz w:val="22"/>
          <w:szCs w:val="22"/>
        </w:rPr>
        <w:t>s,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 xml:space="preserve"> de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EC1144">
        <w:rPr>
          <w:rFonts w:asciiTheme="minorHAnsi" w:hAnsiTheme="minorHAnsi" w:cstheme="minorHAnsi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C1144">
        <w:rPr>
          <w:rFonts w:asciiTheme="minorHAnsi" w:hAnsiTheme="minorHAnsi" w:cstheme="minorHAnsi"/>
          <w:sz w:val="22"/>
          <w:szCs w:val="22"/>
        </w:rPr>
        <w:t>g</w:t>
      </w:r>
    </w:p>
    <w:p w14:paraId="35E29232" w14:textId="77777777" w:rsidR="00E029DA" w:rsidRPr="00EC1144" w:rsidRDefault="00FB670E" w:rsidP="00EC1144">
      <w:pPr>
        <w:spacing w:before="3"/>
        <w:ind w:left="925" w:right="1013"/>
        <w:jc w:val="center"/>
        <w:rPr>
          <w:rFonts w:asciiTheme="minorHAnsi" w:hAnsiTheme="minorHAnsi" w:cstheme="minorHAnsi"/>
          <w:sz w:val="22"/>
          <w:szCs w:val="22"/>
        </w:rPr>
      </w:pPr>
      <w:r w:rsidRPr="00EC1144">
        <w:rPr>
          <w:rFonts w:asciiTheme="minorHAnsi" w:hAnsiTheme="minorHAnsi" w:cstheme="minorHAnsi"/>
          <w:sz w:val="22"/>
          <w:szCs w:val="22"/>
        </w:rPr>
        <w:t>fr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w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rk</w:t>
      </w:r>
      <w:r w:rsidRPr="00EC114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nc</w:t>
      </w:r>
      <w:r w:rsidRPr="00EC1144">
        <w:rPr>
          <w:rFonts w:asciiTheme="minorHAnsi" w:hAnsiTheme="minorHAnsi" w:cstheme="minorHAnsi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EC1144">
        <w:rPr>
          <w:rFonts w:asciiTheme="minorHAnsi" w:hAnsiTheme="minorHAnsi" w:cstheme="minorHAnsi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C1144">
        <w:rPr>
          <w:rFonts w:asciiTheme="minorHAnsi" w:hAnsiTheme="minorHAnsi" w:cstheme="minorHAnsi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EC1144">
        <w:rPr>
          <w:rFonts w:asciiTheme="minorHAnsi" w:hAnsiTheme="minorHAnsi" w:cstheme="minorHAnsi"/>
          <w:sz w:val="22"/>
          <w:szCs w:val="22"/>
        </w:rPr>
        <w:t>lai</w:t>
      </w:r>
      <w:r w:rsidRPr="00EC1144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EC1144">
        <w:rPr>
          <w:rFonts w:asciiTheme="minorHAnsi" w:hAnsiTheme="minorHAnsi" w:cstheme="minorHAnsi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EC1144">
        <w:rPr>
          <w:rFonts w:asciiTheme="minorHAnsi" w:hAnsiTheme="minorHAnsi" w:cstheme="minorHAnsi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EC1144">
        <w:rPr>
          <w:rFonts w:asciiTheme="minorHAnsi" w:hAnsiTheme="minorHAnsi" w:cstheme="minorHAnsi"/>
          <w:sz w:val="22"/>
          <w:szCs w:val="22"/>
        </w:rPr>
        <w:t>le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EC1144">
        <w:rPr>
          <w:rFonts w:asciiTheme="minorHAnsi" w:hAnsiTheme="minorHAnsi" w:cstheme="minorHAnsi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nanc</w:t>
      </w:r>
      <w:r w:rsidRPr="00EC1144">
        <w:rPr>
          <w:rFonts w:asciiTheme="minorHAnsi" w:hAnsiTheme="minorHAnsi" w:cstheme="minorHAnsi"/>
          <w:sz w:val="22"/>
          <w:szCs w:val="22"/>
        </w:rPr>
        <w:t>ial</w:t>
      </w:r>
      <w:r w:rsidRPr="00EC114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ha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C1144">
        <w:rPr>
          <w:rFonts w:asciiTheme="minorHAnsi" w:hAnsiTheme="minorHAnsi" w:cstheme="minorHAnsi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f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ounda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n</w:t>
      </w:r>
      <w:r w:rsidRPr="00EC114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f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au</w:t>
      </w:r>
      <w:r w:rsidRPr="00EC1144">
        <w:rPr>
          <w:rFonts w:asciiTheme="minorHAnsi" w:hAnsiTheme="minorHAnsi" w:cstheme="minorHAnsi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H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au</w:t>
      </w:r>
      <w:r w:rsidRPr="00EC1144">
        <w:rPr>
          <w:rFonts w:asciiTheme="minorHAnsi" w:hAnsiTheme="minorHAnsi" w:cstheme="minorHAnsi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1"/>
          <w:w w:val="99"/>
          <w:sz w:val="22"/>
          <w:szCs w:val="22"/>
        </w:rPr>
        <w:t>oda</w:t>
      </w:r>
      <w:r w:rsidRPr="00EC1144">
        <w:rPr>
          <w:rFonts w:asciiTheme="minorHAnsi" w:hAnsiTheme="minorHAnsi" w:cstheme="minorHAnsi"/>
          <w:spacing w:val="-4"/>
          <w:w w:val="99"/>
          <w:sz w:val="22"/>
          <w:szCs w:val="22"/>
        </w:rPr>
        <w:t>y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.</w:t>
      </w:r>
    </w:p>
    <w:p w14:paraId="500F4EE5" w14:textId="77777777" w:rsidR="00E029DA" w:rsidRPr="00EC1144" w:rsidRDefault="00E029DA" w:rsidP="00EC1144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76529303" w14:textId="77777777" w:rsidR="00E029DA" w:rsidRPr="00EC1144" w:rsidRDefault="00FB670E" w:rsidP="00EC1144">
      <w:pPr>
        <w:spacing w:line="243" w:lineRule="auto"/>
        <w:ind w:left="960" w:right="133" w:hanging="274"/>
        <w:jc w:val="both"/>
        <w:rPr>
          <w:rFonts w:asciiTheme="minorHAnsi" w:hAnsiTheme="minorHAnsi" w:cstheme="minorHAnsi"/>
          <w:sz w:val="22"/>
          <w:szCs w:val="22"/>
        </w:rPr>
      </w:pPr>
      <w:r w:rsidRPr="00EC1144">
        <w:rPr>
          <w:rFonts w:asciiTheme="minorHAnsi" w:hAnsiTheme="minorHAnsi" w:cstheme="minorHAnsi"/>
          <w:sz w:val="22"/>
          <w:szCs w:val="22"/>
        </w:rPr>
        <w:t xml:space="preserve">● </w:t>
      </w:r>
      <w:r w:rsidRPr="00EC1144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ope</w:t>
      </w:r>
      <w:r w:rsidRPr="00EC1144">
        <w:rPr>
          <w:rFonts w:asciiTheme="minorHAnsi" w:hAnsiTheme="minorHAnsi" w:cstheme="minorHAnsi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oce</w:t>
      </w:r>
      <w:r w:rsidRPr="00EC1144">
        <w:rPr>
          <w:rFonts w:asciiTheme="minorHAnsi" w:hAnsiTheme="minorHAnsi" w:cstheme="minorHAnsi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EC1144">
        <w:rPr>
          <w:rFonts w:asciiTheme="minorHAnsi" w:hAnsiTheme="minorHAnsi" w:cstheme="minorHAnsi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to</w:t>
      </w:r>
      <w:r w:rsidRPr="00EC114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EC1144">
        <w:rPr>
          <w:rFonts w:asciiTheme="minorHAnsi" w:hAnsiTheme="minorHAnsi" w:cstheme="minorHAnsi"/>
          <w:sz w:val="22"/>
          <w:szCs w:val="22"/>
        </w:rPr>
        <w:t>te</w:t>
      </w:r>
      <w:r w:rsidRPr="00EC114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EC1144">
        <w:rPr>
          <w:rFonts w:asciiTheme="minorHAnsi" w:hAnsiTheme="minorHAnsi" w:cstheme="minorHAnsi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de</w:t>
      </w:r>
      <w:r w:rsidRPr="00EC1144">
        <w:rPr>
          <w:rFonts w:asciiTheme="minorHAnsi" w:hAnsiTheme="minorHAnsi" w:cstheme="minorHAnsi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iv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w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9"/>
          <w:sz w:val="22"/>
          <w:szCs w:val="22"/>
        </w:rPr>
        <w:t>b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ba</w:t>
      </w:r>
      <w:r w:rsidRPr="00EC1144">
        <w:rPr>
          <w:rFonts w:asciiTheme="minorHAnsi" w:hAnsiTheme="minorHAnsi" w:cstheme="minorHAnsi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app</w:t>
      </w:r>
      <w:r w:rsidRPr="00EC1144">
        <w:rPr>
          <w:rFonts w:asciiTheme="minorHAnsi" w:hAnsiTheme="minorHAnsi" w:cstheme="minorHAnsi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EC1144">
        <w:rPr>
          <w:rFonts w:asciiTheme="minorHAnsi" w:hAnsiTheme="minorHAnsi" w:cstheme="minorHAnsi"/>
          <w:sz w:val="22"/>
          <w:szCs w:val="22"/>
        </w:rPr>
        <w:t>s,</w:t>
      </w:r>
      <w:r w:rsidRPr="00EC114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nc</w:t>
      </w:r>
      <w:r w:rsidRPr="00EC1144">
        <w:rPr>
          <w:rFonts w:asciiTheme="minorHAnsi" w:hAnsiTheme="minorHAnsi" w:cstheme="minorHAnsi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EC1144">
        <w:rPr>
          <w:rFonts w:asciiTheme="minorHAnsi" w:hAnsiTheme="minorHAnsi" w:cstheme="minorHAnsi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C1144">
        <w:rPr>
          <w:rFonts w:asciiTheme="minorHAnsi" w:hAnsiTheme="minorHAnsi" w:cstheme="minorHAnsi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cu</w:t>
      </w:r>
      <w:r w:rsidRPr="00EC1144">
        <w:rPr>
          <w:rFonts w:asciiTheme="minorHAnsi" w:hAnsiTheme="minorHAnsi" w:cstheme="minorHAnsi"/>
          <w:sz w:val="22"/>
          <w:szCs w:val="22"/>
        </w:rPr>
        <w:t>st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de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ope</w:t>
      </w:r>
      <w:r w:rsidRPr="00EC1144">
        <w:rPr>
          <w:rFonts w:asciiTheme="minorHAnsi" w:hAnsiTheme="minorHAnsi" w:cstheme="minorHAnsi"/>
          <w:sz w:val="22"/>
          <w:szCs w:val="22"/>
        </w:rPr>
        <w:t xml:space="preserve">d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EC1144">
        <w:rPr>
          <w:rFonts w:asciiTheme="minorHAnsi" w:hAnsiTheme="minorHAnsi" w:cstheme="minorHAnsi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abo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iv</w:t>
      </w:r>
      <w:r w:rsidRPr="00EC1144">
        <w:rPr>
          <w:rFonts w:asciiTheme="minorHAnsi" w:hAnsiTheme="minorHAnsi" w:cstheme="minorHAnsi"/>
          <w:sz w:val="22"/>
          <w:szCs w:val="22"/>
        </w:rPr>
        <w:t>e w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EC1144">
        <w:rPr>
          <w:rFonts w:asciiTheme="minorHAnsi" w:hAnsiTheme="minorHAnsi" w:cstheme="minorHAnsi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pac</w:t>
      </w:r>
      <w:r w:rsidRPr="00EC1144">
        <w:rPr>
          <w:rFonts w:asciiTheme="minorHAnsi" w:hAnsiTheme="minorHAnsi" w:cstheme="minorHAnsi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enab</w:t>
      </w:r>
      <w:r w:rsidRPr="00EC1144">
        <w:rPr>
          <w:rFonts w:asciiTheme="minorHAnsi" w:hAnsiTheme="minorHAnsi" w:cstheme="minorHAnsi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C1144">
        <w:rPr>
          <w:rFonts w:asciiTheme="minorHAnsi" w:hAnsiTheme="minorHAnsi" w:cstheme="minorHAnsi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oun</w:t>
      </w:r>
      <w:r w:rsidRPr="00EC1144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he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C1144">
        <w:rPr>
          <w:rFonts w:asciiTheme="minorHAnsi" w:hAnsiTheme="minorHAnsi" w:cstheme="minorHAnsi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oc</w:t>
      </w:r>
      <w:r w:rsidRPr="00EC1144">
        <w:rPr>
          <w:rFonts w:asciiTheme="minorHAnsi" w:hAnsiTheme="minorHAnsi" w:cstheme="minorHAnsi"/>
          <w:sz w:val="22"/>
          <w:szCs w:val="22"/>
        </w:rPr>
        <w:t>k</w:t>
      </w:r>
      <w:r w:rsidRPr="00EC1144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acce</w:t>
      </w:r>
      <w:r w:rsidRPr="00EC1144">
        <w:rPr>
          <w:rFonts w:asciiTheme="minorHAnsi" w:hAnsiTheme="minorHAnsi" w:cstheme="minorHAnsi"/>
          <w:sz w:val="22"/>
          <w:szCs w:val="22"/>
        </w:rPr>
        <w:t>ss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to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C1144">
        <w:rPr>
          <w:rFonts w:asciiTheme="minorHAnsi" w:hAnsiTheme="minorHAnsi" w:cstheme="minorHAnsi"/>
          <w:sz w:val="22"/>
          <w:szCs w:val="22"/>
        </w:rPr>
        <w:t>f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n</w:t>
      </w:r>
      <w:r w:rsidRPr="00EC114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EC1144">
        <w:rPr>
          <w:rFonts w:asciiTheme="minorHAnsi" w:hAnsiTheme="minorHAnsi" w:cstheme="minorHAnsi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f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eedbac</w:t>
      </w:r>
      <w:r w:rsidRPr="00EC1144">
        <w:rPr>
          <w:rFonts w:asciiTheme="minorHAnsi" w:hAnsiTheme="minorHAnsi" w:cstheme="minorHAnsi"/>
          <w:sz w:val="22"/>
          <w:szCs w:val="22"/>
        </w:rPr>
        <w:t>k</w:t>
      </w:r>
      <w:r w:rsidRPr="00EC114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fr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C1144">
        <w:rPr>
          <w:rFonts w:asciiTheme="minorHAnsi" w:hAnsiTheme="minorHAnsi" w:cstheme="minorHAnsi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8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C1144">
        <w:rPr>
          <w:rFonts w:asciiTheme="minorHAnsi" w:hAnsiTheme="minorHAnsi" w:cstheme="minorHAnsi"/>
          <w:sz w:val="22"/>
          <w:szCs w:val="22"/>
        </w:rPr>
        <w:t>ts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oun</w:t>
      </w:r>
      <w:r w:rsidRPr="00EC1144">
        <w:rPr>
          <w:rFonts w:asciiTheme="minorHAnsi" w:hAnsiTheme="minorHAnsi" w:cstheme="minorHAnsi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wo</w:t>
      </w:r>
      <w:r w:rsidRPr="00EC1144">
        <w:rPr>
          <w:rFonts w:asciiTheme="minorHAnsi" w:hAnsiTheme="minorHAnsi" w:cstheme="minorHAnsi"/>
          <w:sz w:val="22"/>
          <w:szCs w:val="22"/>
        </w:rPr>
        <w:t>rl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C1144">
        <w:rPr>
          <w:rFonts w:asciiTheme="minorHAnsi" w:hAnsiTheme="minorHAnsi" w:cstheme="minorHAnsi"/>
          <w:sz w:val="22"/>
          <w:szCs w:val="22"/>
        </w:rPr>
        <w:t>.</w:t>
      </w:r>
    </w:p>
    <w:p w14:paraId="58DEC28A" w14:textId="77777777" w:rsidR="00E029DA" w:rsidRPr="00EC1144" w:rsidRDefault="00E029DA" w:rsidP="00EC1144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74DA0A10" w14:textId="77777777" w:rsidR="00E029DA" w:rsidRPr="00EC1144" w:rsidRDefault="00FB670E" w:rsidP="00EC1144">
      <w:pPr>
        <w:spacing w:line="243" w:lineRule="auto"/>
        <w:ind w:left="960" w:right="141" w:hanging="274"/>
        <w:jc w:val="both"/>
        <w:rPr>
          <w:rFonts w:asciiTheme="minorHAnsi" w:hAnsiTheme="minorHAnsi" w:cstheme="minorHAnsi"/>
          <w:sz w:val="22"/>
          <w:szCs w:val="22"/>
        </w:rPr>
      </w:pPr>
      <w:r w:rsidRPr="00EC1144">
        <w:rPr>
          <w:rFonts w:asciiTheme="minorHAnsi" w:hAnsiTheme="minorHAnsi" w:cstheme="minorHAnsi"/>
          <w:sz w:val="22"/>
          <w:szCs w:val="22"/>
        </w:rPr>
        <w:t xml:space="preserve">● </w:t>
      </w:r>
      <w:r w:rsidRPr="00EC1144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Esta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C1144">
        <w:rPr>
          <w:rFonts w:asciiTheme="minorHAnsi" w:hAnsiTheme="minorHAnsi" w:cstheme="minorHAnsi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he</w:t>
      </w:r>
      <w:r w:rsidRPr="00EC1144">
        <w:rPr>
          <w:rFonts w:asciiTheme="minorHAnsi" w:hAnsiTheme="minorHAnsi" w:cstheme="minorHAnsi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 xml:space="preserve"> h</w:t>
      </w:r>
      <w:r w:rsidRPr="00EC1144">
        <w:rPr>
          <w:rFonts w:asciiTheme="minorHAnsi" w:hAnsiTheme="minorHAnsi" w:cstheme="minorHAnsi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C1144">
        <w:rPr>
          <w:rFonts w:asciiTheme="minorHAnsi" w:hAnsiTheme="minorHAnsi" w:cstheme="minorHAnsi"/>
          <w:sz w:val="22"/>
          <w:szCs w:val="22"/>
        </w:rPr>
        <w:t>ly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iv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C1144">
        <w:rPr>
          <w:rFonts w:asciiTheme="minorHAnsi" w:hAnsiTheme="minorHAnsi" w:cstheme="minorHAnsi"/>
          <w:sz w:val="22"/>
          <w:szCs w:val="22"/>
        </w:rPr>
        <w:t xml:space="preserve">,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C1144">
        <w:rPr>
          <w:rFonts w:asciiTheme="minorHAnsi" w:hAnsiTheme="minorHAnsi" w:cstheme="minorHAnsi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C1144">
        <w:rPr>
          <w:rFonts w:asciiTheme="minorHAnsi" w:hAnsiTheme="minorHAnsi" w:cstheme="minorHAnsi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w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rk</w:t>
      </w:r>
      <w:r w:rsidRPr="00EC114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EC1144">
        <w:rPr>
          <w:rFonts w:asciiTheme="minorHAnsi" w:hAnsiTheme="minorHAnsi" w:cstheme="minorHAnsi"/>
          <w:sz w:val="22"/>
          <w:szCs w:val="22"/>
        </w:rPr>
        <w:t>ir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ha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C1144">
        <w:rPr>
          <w:rFonts w:asciiTheme="minorHAnsi" w:hAnsiTheme="minorHAnsi" w:cstheme="minorHAnsi"/>
          <w:sz w:val="22"/>
          <w:szCs w:val="22"/>
        </w:rPr>
        <w:t>tai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ne</w:t>
      </w:r>
      <w:r w:rsidRPr="00EC1144">
        <w:rPr>
          <w:rFonts w:asciiTheme="minorHAnsi" w:hAnsiTheme="minorHAnsi" w:cstheme="minorHAnsi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C1144">
        <w:rPr>
          <w:rFonts w:asciiTheme="minorHAnsi" w:hAnsiTheme="minorHAnsi" w:cstheme="minorHAnsi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C1144">
        <w:rPr>
          <w:rFonts w:asciiTheme="minorHAnsi" w:hAnsiTheme="minorHAnsi" w:cstheme="minorHAnsi"/>
          <w:sz w:val="22"/>
          <w:szCs w:val="22"/>
        </w:rPr>
        <w:t>h</w:t>
      </w:r>
      <w:r w:rsidRPr="00EC114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te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n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 xml:space="preserve"> o</w:t>
      </w:r>
      <w:r w:rsidRPr="00EC1144">
        <w:rPr>
          <w:rFonts w:asciiTheme="minorHAnsi" w:hAnsiTheme="minorHAnsi" w:cstheme="minorHAnsi"/>
          <w:sz w:val="22"/>
          <w:szCs w:val="22"/>
        </w:rPr>
        <w:t>f</w:t>
      </w:r>
      <w:r w:rsidRPr="00EC114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uab</w:t>
      </w:r>
      <w:r w:rsidRPr="00EC1144">
        <w:rPr>
          <w:rFonts w:asciiTheme="minorHAnsi" w:hAnsiTheme="minorHAnsi" w:cstheme="minorHAnsi"/>
          <w:sz w:val="22"/>
          <w:szCs w:val="22"/>
        </w:rPr>
        <w:t>le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te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chn</w:t>
      </w:r>
      <w:r w:rsidRPr="00EC1144">
        <w:rPr>
          <w:rFonts w:asciiTheme="minorHAnsi" w:hAnsiTheme="minorHAnsi" w:cstheme="minorHAnsi"/>
          <w:sz w:val="22"/>
          <w:szCs w:val="22"/>
        </w:rPr>
        <w:t>ic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z w:val="22"/>
          <w:szCs w:val="22"/>
        </w:rPr>
        <w:t>l tal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in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C1144">
        <w:rPr>
          <w:rFonts w:asciiTheme="minorHAnsi" w:hAnsiTheme="minorHAnsi" w:cstheme="minorHAnsi"/>
          <w:sz w:val="22"/>
          <w:szCs w:val="22"/>
        </w:rPr>
        <w:t>te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C1144">
        <w:rPr>
          <w:rFonts w:asciiTheme="minorHAnsi" w:hAnsiTheme="minorHAnsi" w:cstheme="minorHAnsi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ly</w:t>
      </w:r>
      <w:r w:rsidRPr="00EC114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pe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iv</w:t>
      </w:r>
      <w:r w:rsidRPr="00EC1144">
        <w:rPr>
          <w:rFonts w:asciiTheme="minorHAnsi" w:hAnsiTheme="minorHAnsi" w:cstheme="minorHAnsi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with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ss</w:t>
      </w:r>
      <w:r w:rsidRPr="00EC114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ha</w:t>
      </w:r>
      <w:r w:rsidRPr="00EC1144">
        <w:rPr>
          <w:rFonts w:asciiTheme="minorHAnsi" w:hAnsiTheme="minorHAnsi" w:cstheme="minorHAnsi"/>
          <w:sz w:val="22"/>
          <w:szCs w:val="22"/>
        </w:rPr>
        <w:t>n</w:t>
      </w:r>
      <w:r w:rsidRPr="00EC114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EC1144">
        <w:rPr>
          <w:rFonts w:asciiTheme="minorHAnsi" w:hAnsiTheme="minorHAnsi" w:cstheme="minorHAnsi"/>
          <w:sz w:val="22"/>
          <w:szCs w:val="22"/>
        </w:rPr>
        <w:t>%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ne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C1144">
        <w:rPr>
          <w:rFonts w:asciiTheme="minorHAnsi" w:hAnsiTheme="minorHAnsi" w:cstheme="minorHAnsi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EC1144">
        <w:rPr>
          <w:rFonts w:asciiTheme="minorHAnsi" w:hAnsiTheme="minorHAnsi" w:cstheme="minorHAnsi"/>
          <w:sz w:val="22"/>
          <w:szCs w:val="22"/>
        </w:rPr>
        <w:t>t.</w:t>
      </w:r>
    </w:p>
    <w:p w14:paraId="6BC0F129" w14:textId="77777777" w:rsidR="00E029DA" w:rsidRPr="00EC1144" w:rsidRDefault="00E029DA" w:rsidP="00EC1144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63F09AB8" w14:textId="77777777" w:rsidR="00E029DA" w:rsidRPr="00EC1144" w:rsidRDefault="00FB670E" w:rsidP="00EC1144">
      <w:pPr>
        <w:spacing w:line="243" w:lineRule="auto"/>
        <w:ind w:left="960" w:right="135" w:hanging="274"/>
        <w:jc w:val="both"/>
        <w:rPr>
          <w:rFonts w:asciiTheme="minorHAnsi" w:hAnsiTheme="minorHAnsi" w:cstheme="minorHAnsi"/>
          <w:sz w:val="22"/>
          <w:szCs w:val="22"/>
        </w:rPr>
      </w:pPr>
      <w:r w:rsidRPr="00EC1144">
        <w:rPr>
          <w:rFonts w:asciiTheme="minorHAnsi" w:hAnsiTheme="minorHAnsi" w:cstheme="minorHAnsi"/>
          <w:sz w:val="22"/>
          <w:szCs w:val="22"/>
        </w:rPr>
        <w:lastRenderedPageBreak/>
        <w:t xml:space="preserve">$  </w:t>
      </w:r>
      <w:r w:rsidRPr="00EC114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C1144">
        <w:rPr>
          <w:rFonts w:asciiTheme="minorHAnsi" w:hAnsiTheme="minorHAnsi" w:cstheme="minorHAnsi"/>
          <w:sz w:val="22"/>
          <w:szCs w:val="22"/>
        </w:rPr>
        <w:t>ri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z w:val="22"/>
          <w:szCs w:val="22"/>
        </w:rPr>
        <w:t>ry</w:t>
      </w:r>
      <w:r w:rsidRPr="00EC114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pe</w:t>
      </w:r>
      <w:r w:rsidRPr="00EC1144">
        <w:rPr>
          <w:rFonts w:asciiTheme="minorHAnsi" w:hAnsiTheme="minorHAnsi" w:cstheme="minorHAnsi"/>
          <w:sz w:val="22"/>
          <w:szCs w:val="22"/>
        </w:rPr>
        <w:t>rs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n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in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EC1144">
        <w:rPr>
          <w:rFonts w:asciiTheme="minorHAnsi" w:hAnsiTheme="minorHAnsi" w:cstheme="minorHAnsi"/>
          <w:sz w:val="22"/>
          <w:szCs w:val="22"/>
        </w:rPr>
        <w:t>ries</w:t>
      </w:r>
      <w:r w:rsidRPr="00EC114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f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EC1144">
        <w:rPr>
          <w:rFonts w:asciiTheme="minorHAnsi" w:hAnsiTheme="minorHAnsi" w:cstheme="minorHAnsi"/>
          <w:sz w:val="22"/>
          <w:szCs w:val="22"/>
        </w:rPr>
        <w:t>te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acqu</w:t>
      </w:r>
      <w:r w:rsidRPr="00EC1144">
        <w:rPr>
          <w:rFonts w:asciiTheme="minorHAnsi" w:hAnsiTheme="minorHAnsi" w:cstheme="minorHAnsi"/>
          <w:sz w:val="22"/>
          <w:szCs w:val="22"/>
        </w:rPr>
        <w:t>isi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C1144">
        <w:rPr>
          <w:rFonts w:asciiTheme="minorHAnsi" w:hAnsiTheme="minorHAnsi" w:cstheme="minorHAnsi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EC1144">
        <w:rPr>
          <w:rFonts w:asciiTheme="minorHAnsi" w:hAnsiTheme="minorHAnsi" w:cstheme="minorHAnsi"/>
          <w:sz w:val="22"/>
          <w:szCs w:val="22"/>
        </w:rPr>
        <w:t>/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oppo</w:t>
      </w:r>
      <w:r w:rsidRPr="00EC1144">
        <w:rPr>
          <w:rFonts w:asciiTheme="minorHAnsi" w:hAnsiTheme="minorHAnsi" w:cstheme="minorHAnsi"/>
          <w:sz w:val="22"/>
          <w:szCs w:val="22"/>
        </w:rPr>
        <w:t>rt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EC1144">
        <w:rPr>
          <w:rFonts w:asciiTheme="minorHAnsi" w:hAnsiTheme="minorHAnsi" w:cstheme="minorHAnsi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C1144">
        <w:rPr>
          <w:rFonts w:asciiTheme="minorHAnsi" w:hAnsiTheme="minorHAnsi" w:cstheme="minorHAnsi"/>
          <w:sz w:val="22"/>
          <w:szCs w:val="22"/>
        </w:rPr>
        <w:t>ies</w:t>
      </w:r>
      <w:r w:rsidRPr="00EC114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with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fir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C1144">
        <w:rPr>
          <w:rFonts w:asciiTheme="minorHAnsi" w:hAnsiTheme="minorHAnsi" w:cstheme="minorHAnsi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uc</w:t>
      </w:r>
      <w:r w:rsidRPr="00EC1144">
        <w:rPr>
          <w:rFonts w:asciiTheme="minorHAnsi" w:hAnsiTheme="minorHAnsi" w:cstheme="minorHAnsi"/>
          <w:sz w:val="22"/>
          <w:szCs w:val="22"/>
        </w:rPr>
        <w:t>h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Er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C1144">
        <w:rPr>
          <w:rFonts w:asciiTheme="minorHAnsi" w:hAnsiTheme="minorHAnsi" w:cstheme="minorHAnsi"/>
          <w:sz w:val="22"/>
          <w:szCs w:val="22"/>
        </w:rPr>
        <w:t>st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&amp; Y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oun</w:t>
      </w:r>
      <w:r w:rsidRPr="00EC1144">
        <w:rPr>
          <w:rFonts w:asciiTheme="minorHAnsi" w:hAnsiTheme="minorHAnsi" w:cstheme="minorHAnsi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EC1144">
        <w:rPr>
          <w:rFonts w:asciiTheme="minorHAnsi" w:hAnsiTheme="minorHAnsi" w:cstheme="minorHAnsi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A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nde</w:t>
      </w:r>
      <w:r w:rsidRPr="00EC1144">
        <w:rPr>
          <w:rFonts w:asciiTheme="minorHAnsi" w:hAnsiTheme="minorHAnsi" w:cstheme="minorHAnsi"/>
          <w:sz w:val="22"/>
          <w:szCs w:val="22"/>
        </w:rPr>
        <w:t>rs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n</w:t>
      </w:r>
      <w:r w:rsidRPr="00EC1144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C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EC1144">
        <w:rPr>
          <w:rFonts w:asciiTheme="minorHAnsi" w:hAnsiTheme="minorHAnsi" w:cstheme="minorHAnsi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C1144">
        <w:rPr>
          <w:rFonts w:asciiTheme="minorHAnsi" w:hAnsiTheme="minorHAnsi" w:cstheme="minorHAnsi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C1144">
        <w:rPr>
          <w:rFonts w:asciiTheme="minorHAnsi" w:hAnsiTheme="minorHAnsi" w:cstheme="minorHAnsi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C1144">
        <w:rPr>
          <w:rFonts w:asciiTheme="minorHAnsi" w:hAnsiTheme="minorHAnsi" w:cstheme="minorHAnsi"/>
          <w:sz w:val="22"/>
          <w:szCs w:val="22"/>
        </w:rPr>
        <w:t>.</w:t>
      </w:r>
      <w:r w:rsidRPr="00EC1144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EC1144">
        <w:rPr>
          <w:rFonts w:asciiTheme="minorHAnsi" w:hAnsiTheme="minorHAnsi" w:cstheme="minorHAnsi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de</w:t>
      </w:r>
      <w:r w:rsidRPr="00EC1144">
        <w:rPr>
          <w:rFonts w:asciiTheme="minorHAnsi" w:hAnsiTheme="minorHAnsi" w:cstheme="minorHAnsi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w w:val="99"/>
          <w:sz w:val="22"/>
          <w:szCs w:val="22"/>
        </w:rPr>
        <w:t>eco</w:t>
      </w:r>
      <w:r w:rsidRPr="00EC1144">
        <w:rPr>
          <w:rFonts w:asciiTheme="minorHAnsi" w:hAnsiTheme="minorHAnsi" w:cstheme="minorHAnsi"/>
          <w:spacing w:val="-2"/>
          <w:w w:val="99"/>
          <w:sz w:val="22"/>
          <w:szCs w:val="22"/>
        </w:rPr>
        <w:t>mm</w:t>
      </w:r>
      <w:r w:rsidRPr="00EC1144">
        <w:rPr>
          <w:rFonts w:asciiTheme="minorHAnsi" w:hAnsiTheme="minorHAnsi" w:cstheme="minorHAnsi"/>
          <w:spacing w:val="1"/>
          <w:w w:val="99"/>
          <w:sz w:val="22"/>
          <w:szCs w:val="22"/>
        </w:rPr>
        <w:t>enda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"/>
          <w:w w:val="99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w w:val="99"/>
          <w:sz w:val="22"/>
          <w:szCs w:val="22"/>
        </w:rPr>
        <w:t>on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-10"/>
          <w:w w:val="99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to</w:t>
      </w:r>
      <w:r w:rsidRPr="00EC114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B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oa</w:t>
      </w:r>
      <w:r w:rsidRPr="00EC1144">
        <w:rPr>
          <w:rFonts w:asciiTheme="minorHAnsi" w:hAnsiTheme="minorHAnsi" w:cstheme="minorHAnsi"/>
          <w:sz w:val="22"/>
          <w:szCs w:val="22"/>
        </w:rPr>
        <w:t>rd</w:t>
      </w:r>
      <w:r w:rsidRPr="00EC1144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EC1144">
        <w:rPr>
          <w:rFonts w:asciiTheme="minorHAnsi" w:hAnsiTheme="minorHAnsi" w:cstheme="minorHAnsi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u</w:t>
      </w:r>
      <w:r w:rsidRPr="00EC1144">
        <w:rPr>
          <w:rFonts w:asciiTheme="minorHAnsi" w:hAnsiTheme="minorHAnsi" w:cstheme="minorHAnsi"/>
          <w:spacing w:val="-3"/>
          <w:w w:val="98"/>
          <w:sz w:val="22"/>
          <w:szCs w:val="22"/>
        </w:rPr>
        <w:t>lti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a</w:t>
      </w:r>
      <w:r w:rsidRPr="00EC1144">
        <w:rPr>
          <w:rFonts w:asciiTheme="minorHAnsi" w:hAnsiTheme="minorHAnsi" w:cstheme="minorHAnsi"/>
          <w:spacing w:val="-3"/>
          <w:w w:val="98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3"/>
          <w:w w:val="98"/>
          <w:sz w:val="22"/>
          <w:szCs w:val="22"/>
        </w:rPr>
        <w:t>l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y</w:t>
      </w:r>
      <w:r w:rsidRPr="00EC1144">
        <w:rPr>
          <w:rFonts w:asciiTheme="minorHAnsi" w:hAnsiTheme="minorHAnsi" w:cstheme="minorHAnsi"/>
          <w:spacing w:val="-11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o</w:t>
      </w:r>
      <w:r w:rsidRPr="00EC1144">
        <w:rPr>
          <w:rFonts w:asciiTheme="minorHAnsi" w:hAnsiTheme="minorHAnsi" w:cstheme="minorHAnsi"/>
          <w:spacing w:val="-2"/>
          <w:w w:val="98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che</w:t>
      </w:r>
      <w:r w:rsidRPr="00EC1144">
        <w:rPr>
          <w:rFonts w:asciiTheme="minorHAnsi" w:hAnsiTheme="minorHAnsi" w:cstheme="minorHAnsi"/>
          <w:spacing w:val="-2"/>
          <w:w w:val="98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-3"/>
          <w:w w:val="98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2"/>
          <w:w w:val="98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a</w:t>
      </w:r>
      <w:r w:rsidRPr="00EC1144">
        <w:rPr>
          <w:rFonts w:asciiTheme="minorHAnsi" w:hAnsiTheme="minorHAnsi" w:cstheme="minorHAnsi"/>
          <w:spacing w:val="-3"/>
          <w:w w:val="98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e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2"/>
          <w:w w:val="98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-3"/>
          <w:w w:val="98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2"/>
          <w:w w:val="98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a</w:t>
      </w:r>
      <w:r w:rsidRPr="00EC1144">
        <w:rPr>
          <w:rFonts w:asciiTheme="minorHAnsi" w:hAnsiTheme="minorHAnsi" w:cstheme="minorHAnsi"/>
          <w:spacing w:val="-3"/>
          <w:w w:val="98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6"/>
          <w:w w:val="98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-3"/>
          <w:w w:val="98"/>
          <w:sz w:val="22"/>
          <w:szCs w:val="22"/>
        </w:rPr>
        <w:t>i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c</w:t>
      </w:r>
      <w:r w:rsidRPr="00EC1144">
        <w:rPr>
          <w:rFonts w:asciiTheme="minorHAnsi" w:hAnsiTheme="minorHAnsi" w:cstheme="minorHAnsi"/>
          <w:spacing w:val="-8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r with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firm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ff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ri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C1144">
        <w:rPr>
          <w:rFonts w:asciiTheme="minorHAnsi" w:hAnsiTheme="minorHAnsi" w:cstheme="minorHAnsi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C1144">
        <w:rPr>
          <w:rFonts w:asciiTheme="minorHAnsi" w:hAnsiTheme="minorHAnsi" w:cstheme="minorHAnsi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C1144">
        <w:rPr>
          <w:rFonts w:asciiTheme="minorHAnsi" w:hAnsiTheme="minorHAnsi" w:cstheme="minorHAnsi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ana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ph</w:t>
      </w:r>
      <w:r w:rsidRPr="00EC1144">
        <w:rPr>
          <w:rFonts w:asciiTheme="minorHAnsi" w:hAnsiTheme="minorHAnsi" w:cstheme="minorHAnsi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oph</w:t>
      </w:r>
      <w:r w:rsidRPr="00EC1144">
        <w:rPr>
          <w:rFonts w:asciiTheme="minorHAnsi" w:hAnsiTheme="minorHAnsi" w:cstheme="minorHAnsi"/>
          <w:sz w:val="22"/>
          <w:szCs w:val="22"/>
        </w:rPr>
        <w:t>y</w:t>
      </w:r>
      <w:r w:rsidRPr="00EC114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EC1144">
        <w:rPr>
          <w:rFonts w:asciiTheme="minorHAnsi" w:hAnsiTheme="minorHAnsi" w:cstheme="minorHAnsi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C1144">
        <w:rPr>
          <w:rFonts w:asciiTheme="minorHAnsi" w:hAnsiTheme="minorHAnsi" w:cstheme="minorHAnsi"/>
          <w:sz w:val="22"/>
          <w:szCs w:val="22"/>
        </w:rPr>
        <w:t>le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EC1144">
        <w:rPr>
          <w:rFonts w:asciiTheme="minorHAnsi" w:hAnsiTheme="minorHAnsi" w:cstheme="minorHAnsi"/>
          <w:sz w:val="22"/>
          <w:szCs w:val="22"/>
        </w:rPr>
        <w:t>tary</w:t>
      </w:r>
      <w:r w:rsidRPr="00EC1144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EC1144">
        <w:rPr>
          <w:rFonts w:asciiTheme="minorHAnsi" w:hAnsiTheme="minorHAnsi" w:cstheme="minorHAnsi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C1144">
        <w:rPr>
          <w:rFonts w:asciiTheme="minorHAnsi" w:hAnsiTheme="minorHAnsi" w:cstheme="minorHAnsi"/>
          <w:sz w:val="22"/>
          <w:szCs w:val="22"/>
        </w:rPr>
        <w:t>ls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in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9"/>
          <w:sz w:val="22"/>
          <w:szCs w:val="22"/>
        </w:rPr>
        <w:t>n</w:t>
      </w:r>
      <w:r w:rsidRPr="00EC1144">
        <w:rPr>
          <w:rFonts w:asciiTheme="minorHAnsi" w:hAnsiTheme="minorHAnsi" w:cstheme="minorHAnsi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ena</w:t>
      </w:r>
      <w:r w:rsidRPr="00EC1144">
        <w:rPr>
          <w:rFonts w:asciiTheme="minorHAnsi" w:hAnsiTheme="minorHAnsi" w:cstheme="minorHAnsi"/>
          <w:sz w:val="22"/>
          <w:szCs w:val="22"/>
        </w:rPr>
        <w:t>.</w:t>
      </w:r>
    </w:p>
    <w:p w14:paraId="206C632E" w14:textId="77777777" w:rsidR="00E029DA" w:rsidRPr="00EC1144" w:rsidRDefault="00E029DA" w:rsidP="00EC114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25A97C" w14:textId="77777777" w:rsidR="00E029DA" w:rsidRPr="00EC1144" w:rsidRDefault="00E029DA" w:rsidP="00EC1144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p w14:paraId="34E3E8B8" w14:textId="77777777" w:rsidR="00E029DA" w:rsidRPr="00EC1144" w:rsidRDefault="00FB670E" w:rsidP="00EC1144">
      <w:pPr>
        <w:ind w:left="168"/>
        <w:rPr>
          <w:rFonts w:asciiTheme="minorHAnsi" w:hAnsiTheme="minorHAnsi" w:cstheme="minorHAnsi"/>
          <w:sz w:val="22"/>
          <w:szCs w:val="22"/>
        </w:rPr>
      </w:pPr>
      <w:r w:rsidRPr="00EC1144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EC1144">
        <w:rPr>
          <w:rFonts w:asciiTheme="minorHAnsi" w:hAnsiTheme="minorHAnsi" w:cstheme="minorHAnsi"/>
          <w:b/>
          <w:sz w:val="22"/>
          <w:szCs w:val="22"/>
        </w:rPr>
        <w:t>UPER</w:t>
      </w:r>
      <w:r w:rsidRPr="00EC1144">
        <w:rPr>
          <w:rFonts w:asciiTheme="minorHAnsi" w:hAnsiTheme="minorHAnsi" w:cstheme="minorHAnsi"/>
          <w:b/>
          <w:spacing w:val="1"/>
          <w:sz w:val="22"/>
          <w:szCs w:val="22"/>
        </w:rPr>
        <w:t>IO</w:t>
      </w:r>
      <w:r w:rsidRPr="00EC1144">
        <w:rPr>
          <w:rFonts w:asciiTheme="minorHAnsi" w:hAnsiTheme="minorHAnsi" w:cstheme="minorHAnsi"/>
          <w:b/>
          <w:sz w:val="22"/>
          <w:szCs w:val="22"/>
        </w:rPr>
        <w:t>R</w:t>
      </w:r>
      <w:r w:rsidRPr="00EC1144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EC114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b/>
          <w:sz w:val="22"/>
          <w:szCs w:val="22"/>
        </w:rPr>
        <w:t>FTWARE</w:t>
      </w:r>
      <w:r w:rsidRPr="00EC1144">
        <w:rPr>
          <w:rFonts w:asciiTheme="minorHAnsi" w:hAnsiTheme="minorHAnsi" w:cstheme="minorHAnsi"/>
          <w:sz w:val="22"/>
          <w:szCs w:val="22"/>
        </w:rPr>
        <w:t>,</w:t>
      </w:r>
      <w:r w:rsidRPr="00EC114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EC1144">
        <w:rPr>
          <w:rFonts w:asciiTheme="minorHAnsi" w:hAnsiTheme="minorHAnsi" w:cstheme="minorHAnsi"/>
          <w:sz w:val="22"/>
          <w:szCs w:val="22"/>
        </w:rPr>
        <w:t>,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C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ad</w:t>
      </w:r>
      <w:r w:rsidRPr="00EC1144">
        <w:rPr>
          <w:rFonts w:asciiTheme="minorHAnsi" w:hAnsiTheme="minorHAnsi" w:cstheme="minorHAnsi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</w:t>
      </w:r>
      <w:r w:rsidRPr="00EC114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EC1144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EC1144">
        <w:rPr>
          <w:rFonts w:asciiTheme="minorHAnsi" w:hAnsiTheme="minorHAnsi" w:cstheme="minorHAnsi"/>
          <w:sz w:val="22"/>
          <w:szCs w:val="22"/>
        </w:rPr>
        <w:t>6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-</w:t>
      </w:r>
      <w:r w:rsidRPr="00EC114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2000</w:t>
      </w:r>
    </w:p>
    <w:p w14:paraId="26639943" w14:textId="77777777" w:rsidR="00E029DA" w:rsidRPr="00EC1144" w:rsidRDefault="00FB670E" w:rsidP="00EC1144">
      <w:pPr>
        <w:spacing w:before="3"/>
        <w:ind w:left="168"/>
        <w:rPr>
          <w:rFonts w:asciiTheme="minorHAnsi" w:hAnsiTheme="minorHAnsi" w:cstheme="minorHAnsi"/>
          <w:sz w:val="22"/>
          <w:szCs w:val="22"/>
        </w:rPr>
      </w:pP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$1</w:t>
      </w:r>
      <w:r w:rsidRPr="00EC1144">
        <w:rPr>
          <w:rFonts w:asciiTheme="minorHAnsi" w:hAnsiTheme="minorHAnsi" w:cstheme="minorHAnsi"/>
          <w:i/>
          <w:sz w:val="22"/>
          <w:szCs w:val="22"/>
        </w:rPr>
        <w:t>/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2</w:t>
      </w:r>
      <w:r w:rsidRPr="00EC1144">
        <w:rPr>
          <w:rFonts w:asciiTheme="minorHAnsi" w:hAnsiTheme="minorHAnsi" w:cstheme="minorHAnsi"/>
          <w:i/>
          <w:sz w:val="22"/>
          <w:szCs w:val="22"/>
        </w:rPr>
        <w:t>M</w:t>
      </w:r>
      <w:r w:rsidRPr="00EC1144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z w:val="22"/>
          <w:szCs w:val="22"/>
        </w:rPr>
        <w:t>w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i/>
          <w:sz w:val="22"/>
          <w:szCs w:val="22"/>
        </w:rPr>
        <w:t>b</w:t>
      </w:r>
      <w:r w:rsidRPr="00EC1144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pacing w:val="2"/>
          <w:sz w:val="22"/>
          <w:szCs w:val="22"/>
        </w:rPr>
        <w:t>d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eve</w:t>
      </w:r>
      <w:r w:rsidRPr="00EC1144">
        <w:rPr>
          <w:rFonts w:asciiTheme="minorHAnsi" w:hAnsiTheme="minorHAnsi" w:cstheme="minorHAnsi"/>
          <w:i/>
          <w:sz w:val="22"/>
          <w:szCs w:val="22"/>
        </w:rPr>
        <w:t>l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op</w:t>
      </w:r>
      <w:r w:rsidRPr="00EC1144">
        <w:rPr>
          <w:rFonts w:asciiTheme="minorHAnsi" w:hAnsiTheme="minorHAnsi" w:cstheme="minorHAnsi"/>
          <w:i/>
          <w:sz w:val="22"/>
          <w:szCs w:val="22"/>
        </w:rPr>
        <w:t>m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en</w:t>
      </w:r>
      <w:r w:rsidRPr="00EC1144">
        <w:rPr>
          <w:rFonts w:asciiTheme="minorHAnsi" w:hAnsiTheme="minorHAnsi" w:cstheme="minorHAnsi"/>
          <w:i/>
          <w:sz w:val="22"/>
          <w:szCs w:val="22"/>
        </w:rPr>
        <w:t>t</w:t>
      </w:r>
      <w:r w:rsidRPr="00EC1144">
        <w:rPr>
          <w:rFonts w:asciiTheme="minorHAnsi" w:hAnsiTheme="minorHAnsi" w:cstheme="minorHAnsi"/>
          <w:i/>
          <w:spacing w:val="-1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co</w:t>
      </w:r>
      <w:r w:rsidRPr="00EC1144">
        <w:rPr>
          <w:rFonts w:asciiTheme="minorHAnsi" w:hAnsiTheme="minorHAnsi" w:cstheme="minorHAnsi"/>
          <w:i/>
          <w:sz w:val="22"/>
          <w:szCs w:val="22"/>
        </w:rPr>
        <w:t>m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pan</w:t>
      </w:r>
      <w:r w:rsidRPr="00EC1144">
        <w:rPr>
          <w:rFonts w:asciiTheme="minorHAnsi" w:hAnsiTheme="minorHAnsi" w:cstheme="minorHAnsi"/>
          <w:i/>
          <w:sz w:val="22"/>
          <w:szCs w:val="22"/>
        </w:rPr>
        <w:t>y</w:t>
      </w:r>
      <w:r w:rsidRPr="00EC1144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spec</w:t>
      </w:r>
      <w:r w:rsidRPr="00EC1144">
        <w:rPr>
          <w:rFonts w:asciiTheme="minorHAnsi" w:hAnsiTheme="minorHAnsi" w:cstheme="minorHAnsi"/>
          <w:i/>
          <w:sz w:val="22"/>
          <w:szCs w:val="22"/>
        </w:rPr>
        <w:t>i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i/>
          <w:sz w:val="22"/>
          <w:szCs w:val="22"/>
        </w:rPr>
        <w:t>l</w:t>
      </w:r>
      <w:r w:rsidRPr="00EC1144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i/>
          <w:sz w:val="22"/>
          <w:szCs w:val="22"/>
        </w:rPr>
        <w:t>zi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EC1144">
        <w:rPr>
          <w:rFonts w:asciiTheme="minorHAnsi" w:hAnsiTheme="minorHAnsi" w:cstheme="minorHAnsi"/>
          <w:i/>
          <w:sz w:val="22"/>
          <w:szCs w:val="22"/>
        </w:rPr>
        <w:t>g</w:t>
      </w:r>
      <w:r w:rsidRPr="00EC1144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z w:val="22"/>
          <w:szCs w:val="22"/>
        </w:rPr>
        <w:t>in</w:t>
      </w:r>
      <w:r w:rsidRPr="00EC1144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z w:val="22"/>
          <w:szCs w:val="22"/>
        </w:rPr>
        <w:t>i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EC1144">
        <w:rPr>
          <w:rFonts w:asciiTheme="minorHAnsi" w:hAnsiTheme="minorHAnsi" w:cstheme="minorHAnsi"/>
          <w:i/>
          <w:sz w:val="22"/>
          <w:szCs w:val="22"/>
        </w:rPr>
        <w:t>te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rac</w:t>
      </w:r>
      <w:r w:rsidRPr="00EC1144">
        <w:rPr>
          <w:rFonts w:asciiTheme="minorHAnsi" w:hAnsiTheme="minorHAnsi" w:cstheme="minorHAnsi"/>
          <w:i/>
          <w:sz w:val="22"/>
          <w:szCs w:val="22"/>
        </w:rPr>
        <w:t>t</w:t>
      </w:r>
      <w:r w:rsidRPr="00EC1144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v</w:t>
      </w:r>
      <w:r w:rsidRPr="00EC1144">
        <w:rPr>
          <w:rFonts w:asciiTheme="minorHAnsi" w:hAnsiTheme="minorHAnsi" w:cstheme="minorHAnsi"/>
          <w:i/>
          <w:sz w:val="22"/>
          <w:szCs w:val="22"/>
        </w:rPr>
        <w:t>e</w:t>
      </w:r>
      <w:r w:rsidRPr="00EC1144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ub</w:t>
      </w:r>
      <w:r w:rsidRPr="00EC1144">
        <w:rPr>
          <w:rFonts w:asciiTheme="minorHAnsi" w:hAnsiTheme="minorHAnsi" w:cstheme="minorHAnsi"/>
          <w:i/>
          <w:sz w:val="22"/>
          <w:szCs w:val="22"/>
        </w:rPr>
        <w:t>l</w:t>
      </w:r>
      <w:r w:rsidRPr="00EC1144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i/>
          <w:sz w:val="22"/>
          <w:szCs w:val="22"/>
        </w:rPr>
        <w:t>s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EC1144">
        <w:rPr>
          <w:rFonts w:asciiTheme="minorHAnsi" w:hAnsiTheme="minorHAnsi" w:cstheme="minorHAnsi"/>
          <w:i/>
          <w:sz w:val="22"/>
          <w:szCs w:val="22"/>
        </w:rPr>
        <w:t>i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EC1144">
        <w:rPr>
          <w:rFonts w:asciiTheme="minorHAnsi" w:hAnsiTheme="minorHAnsi" w:cstheme="minorHAnsi"/>
          <w:i/>
          <w:sz w:val="22"/>
          <w:szCs w:val="22"/>
        </w:rPr>
        <w:t>g</w:t>
      </w:r>
      <w:r w:rsidRPr="00EC1144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so</w:t>
      </w:r>
      <w:r w:rsidRPr="00EC1144">
        <w:rPr>
          <w:rFonts w:asciiTheme="minorHAnsi" w:hAnsiTheme="minorHAnsi" w:cstheme="minorHAnsi"/>
          <w:i/>
          <w:sz w:val="22"/>
          <w:szCs w:val="22"/>
        </w:rPr>
        <w:t>l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EC1144">
        <w:rPr>
          <w:rFonts w:asciiTheme="minorHAnsi" w:hAnsiTheme="minorHAnsi" w:cstheme="minorHAnsi"/>
          <w:i/>
          <w:sz w:val="22"/>
          <w:szCs w:val="22"/>
        </w:rPr>
        <w:t>t</w:t>
      </w:r>
      <w:r w:rsidRPr="00EC1144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on</w:t>
      </w:r>
      <w:r w:rsidRPr="00EC1144">
        <w:rPr>
          <w:rFonts w:asciiTheme="minorHAnsi" w:hAnsiTheme="minorHAnsi" w:cstheme="minorHAnsi"/>
          <w:i/>
          <w:sz w:val="22"/>
          <w:szCs w:val="22"/>
        </w:rPr>
        <w:t>s</w:t>
      </w:r>
      <w:r w:rsidRPr="00EC1144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z w:val="22"/>
          <w:szCs w:val="22"/>
        </w:rPr>
        <w:t>f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i/>
          <w:sz w:val="22"/>
          <w:szCs w:val="22"/>
        </w:rPr>
        <w:t>r</w:t>
      </w:r>
      <w:r w:rsidRPr="00EC1144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z w:val="22"/>
          <w:szCs w:val="22"/>
        </w:rPr>
        <w:t>F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i/>
          <w:sz w:val="22"/>
          <w:szCs w:val="22"/>
        </w:rPr>
        <w:t>rt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un</w:t>
      </w:r>
      <w:r w:rsidRPr="00EC1144">
        <w:rPr>
          <w:rFonts w:asciiTheme="minorHAnsi" w:hAnsiTheme="minorHAnsi" w:cstheme="minorHAnsi"/>
          <w:i/>
          <w:sz w:val="22"/>
          <w:szCs w:val="22"/>
        </w:rPr>
        <w:t>e</w:t>
      </w:r>
      <w:r w:rsidRPr="00EC1144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i/>
          <w:spacing w:val="2"/>
          <w:sz w:val="22"/>
          <w:szCs w:val="22"/>
        </w:rPr>
        <w:t>5</w:t>
      </w:r>
      <w:r w:rsidRPr="00EC1144">
        <w:rPr>
          <w:rFonts w:asciiTheme="minorHAnsi" w:hAnsiTheme="minorHAnsi" w:cstheme="minorHAnsi"/>
          <w:i/>
          <w:spacing w:val="1"/>
          <w:sz w:val="22"/>
          <w:szCs w:val="22"/>
        </w:rPr>
        <w:t>00</w:t>
      </w:r>
      <w:r w:rsidRPr="00EC1144">
        <w:rPr>
          <w:rFonts w:asciiTheme="minorHAnsi" w:hAnsiTheme="minorHAnsi" w:cstheme="minorHAnsi"/>
          <w:i/>
          <w:sz w:val="22"/>
          <w:szCs w:val="22"/>
        </w:rPr>
        <w:t>.</w:t>
      </w:r>
    </w:p>
    <w:p w14:paraId="55FB5E94" w14:textId="77777777" w:rsidR="00E029DA" w:rsidRPr="00EC1144" w:rsidRDefault="00FB670E" w:rsidP="00EC1144">
      <w:pPr>
        <w:spacing w:before="68"/>
        <w:ind w:left="420" w:right="8039"/>
        <w:jc w:val="both"/>
        <w:rPr>
          <w:rFonts w:asciiTheme="minorHAnsi" w:hAnsiTheme="minorHAnsi" w:cstheme="minorHAnsi"/>
          <w:sz w:val="22"/>
          <w:szCs w:val="22"/>
        </w:rPr>
      </w:pPr>
      <w:r w:rsidRPr="00EC1144">
        <w:rPr>
          <w:rFonts w:asciiTheme="minorHAnsi" w:hAnsiTheme="minorHAnsi" w:cstheme="minorHAnsi"/>
          <w:b/>
          <w:sz w:val="22"/>
          <w:szCs w:val="22"/>
        </w:rPr>
        <w:t>Pr</w:t>
      </w:r>
      <w:r w:rsidRPr="00EC114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EC1144">
        <w:rPr>
          <w:rFonts w:asciiTheme="minorHAnsi" w:hAnsiTheme="minorHAnsi" w:cstheme="minorHAnsi"/>
          <w:b/>
          <w:sz w:val="22"/>
          <w:szCs w:val="22"/>
        </w:rPr>
        <w:t>s</w:t>
      </w:r>
      <w:r w:rsidRPr="00EC114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b/>
          <w:sz w:val="22"/>
          <w:szCs w:val="22"/>
        </w:rPr>
        <w:t>dent</w:t>
      </w:r>
      <w:r w:rsidRPr="00EC1144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b/>
          <w:sz w:val="22"/>
          <w:szCs w:val="22"/>
        </w:rPr>
        <w:t>&amp;</w:t>
      </w:r>
      <w:r w:rsidRPr="00EC114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b/>
          <w:sz w:val="22"/>
          <w:szCs w:val="22"/>
        </w:rPr>
        <w:t>F</w:t>
      </w:r>
      <w:r w:rsidRPr="00EC114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b/>
          <w:sz w:val="22"/>
          <w:szCs w:val="22"/>
        </w:rPr>
        <w:t>u</w:t>
      </w:r>
      <w:r w:rsidRPr="00EC1144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EC1144">
        <w:rPr>
          <w:rFonts w:asciiTheme="minorHAnsi" w:hAnsiTheme="minorHAnsi" w:cstheme="minorHAnsi"/>
          <w:b/>
          <w:sz w:val="22"/>
          <w:szCs w:val="22"/>
        </w:rPr>
        <w:t>der</w:t>
      </w:r>
    </w:p>
    <w:p w14:paraId="2768394C" w14:textId="77777777" w:rsidR="00E029DA" w:rsidRPr="00EC1144" w:rsidRDefault="00FB670E" w:rsidP="00EC1144">
      <w:pPr>
        <w:spacing w:before="66" w:line="243" w:lineRule="auto"/>
        <w:ind w:left="420" w:right="129"/>
        <w:jc w:val="both"/>
        <w:rPr>
          <w:rFonts w:asciiTheme="minorHAnsi" w:hAnsiTheme="minorHAnsi" w:cstheme="minorHAnsi"/>
          <w:sz w:val="22"/>
          <w:szCs w:val="22"/>
        </w:rPr>
        <w:sectPr w:rsidR="00E029DA" w:rsidRPr="00EC1144">
          <w:headerReference w:type="default" r:id="rId8"/>
          <w:pgSz w:w="12240" w:h="15840"/>
          <w:pgMar w:top="1040" w:right="840" w:bottom="280" w:left="840" w:header="849" w:footer="0" w:gutter="0"/>
          <w:pgNumType w:start="2"/>
          <w:cols w:space="720"/>
        </w:sectPr>
      </w:pPr>
      <w:r w:rsidRPr="00EC1144">
        <w:rPr>
          <w:rFonts w:asciiTheme="minorHAnsi" w:hAnsiTheme="minorHAnsi" w:cstheme="minorHAnsi"/>
          <w:spacing w:val="-2"/>
          <w:sz w:val="22"/>
          <w:szCs w:val="22"/>
        </w:rPr>
        <w:t>Im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C1144">
        <w:rPr>
          <w:rFonts w:asciiTheme="minorHAnsi" w:hAnsiTheme="minorHAnsi" w:cstheme="minorHAnsi"/>
          <w:sz w:val="22"/>
          <w:szCs w:val="22"/>
        </w:rPr>
        <w:t>le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EC1144">
        <w:rPr>
          <w:rFonts w:asciiTheme="minorHAnsi" w:hAnsiTheme="minorHAnsi" w:cstheme="minorHAnsi"/>
          <w:sz w:val="22"/>
          <w:szCs w:val="22"/>
        </w:rPr>
        <w:t>ted</w:t>
      </w:r>
      <w:r w:rsidRPr="00EC1144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z w:val="22"/>
          <w:szCs w:val="22"/>
        </w:rPr>
        <w:t>ll</w:t>
      </w:r>
      <w:r w:rsidRPr="00EC1144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fi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nanc</w:t>
      </w:r>
      <w:r w:rsidRPr="00EC1144">
        <w:rPr>
          <w:rFonts w:asciiTheme="minorHAnsi" w:hAnsiTheme="minorHAnsi" w:cstheme="minorHAnsi"/>
          <w:sz w:val="22"/>
          <w:szCs w:val="22"/>
        </w:rPr>
        <w:t>ial</w:t>
      </w:r>
      <w:r w:rsidRPr="00EC1144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EC1144">
        <w:rPr>
          <w:rFonts w:asciiTheme="minorHAnsi" w:hAnsiTheme="minorHAnsi" w:cstheme="minorHAnsi"/>
          <w:sz w:val="22"/>
          <w:szCs w:val="22"/>
        </w:rPr>
        <w:t>st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C1144">
        <w:rPr>
          <w:rFonts w:asciiTheme="minorHAnsi" w:hAnsiTheme="minorHAnsi" w:cstheme="minorHAnsi"/>
          <w:sz w:val="22"/>
          <w:szCs w:val="22"/>
        </w:rPr>
        <w:t>s,</w:t>
      </w:r>
      <w:r w:rsidRPr="00EC1144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w w:val="98"/>
          <w:sz w:val="22"/>
          <w:szCs w:val="22"/>
        </w:rPr>
        <w:t>op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2"/>
          <w:w w:val="98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a</w:t>
      </w:r>
      <w:r w:rsidRPr="00EC1144">
        <w:rPr>
          <w:rFonts w:asciiTheme="minorHAnsi" w:hAnsiTheme="minorHAnsi" w:cstheme="minorHAnsi"/>
          <w:spacing w:val="-3"/>
          <w:w w:val="98"/>
          <w:sz w:val="22"/>
          <w:szCs w:val="22"/>
        </w:rPr>
        <w:t>ti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n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-11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2"/>
          <w:w w:val="98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-3"/>
          <w:w w:val="98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2"/>
          <w:w w:val="98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uc</w:t>
      </w:r>
      <w:r w:rsidRPr="00EC1144">
        <w:rPr>
          <w:rFonts w:asciiTheme="minorHAnsi" w:hAnsiTheme="minorHAnsi" w:cstheme="minorHAnsi"/>
          <w:spacing w:val="-3"/>
          <w:w w:val="98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u</w:t>
      </w:r>
      <w:r w:rsidRPr="00EC1144">
        <w:rPr>
          <w:rFonts w:asciiTheme="minorHAnsi" w:hAnsiTheme="minorHAnsi" w:cstheme="minorHAnsi"/>
          <w:spacing w:val="-2"/>
          <w:w w:val="98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e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,</w:t>
      </w:r>
      <w:r w:rsidRPr="00EC1144">
        <w:rPr>
          <w:rFonts w:asciiTheme="minorHAnsi" w:hAnsiTheme="minorHAnsi" w:cstheme="minorHAnsi"/>
          <w:spacing w:val="-7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a</w:t>
      </w:r>
      <w:r w:rsidRPr="00EC1144">
        <w:rPr>
          <w:rFonts w:asciiTheme="minorHAnsi" w:hAnsiTheme="minorHAnsi" w:cstheme="minorHAnsi"/>
          <w:spacing w:val="-2"/>
          <w:w w:val="98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k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3"/>
          <w:w w:val="98"/>
          <w:sz w:val="22"/>
          <w:szCs w:val="22"/>
        </w:rPr>
        <w:t>ti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n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-11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EC1144">
        <w:rPr>
          <w:rFonts w:asciiTheme="minorHAnsi" w:hAnsiTheme="minorHAnsi" w:cstheme="minorHAnsi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pub</w:t>
      </w:r>
      <w:r w:rsidRPr="00EC1144">
        <w:rPr>
          <w:rFonts w:asciiTheme="minorHAnsi" w:hAnsiTheme="minorHAnsi" w:cstheme="minorHAnsi"/>
          <w:spacing w:val="-3"/>
          <w:w w:val="98"/>
          <w:sz w:val="22"/>
          <w:szCs w:val="22"/>
        </w:rPr>
        <w:t>li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c</w:t>
      </w:r>
      <w:r w:rsidRPr="00EC1144">
        <w:rPr>
          <w:rFonts w:asciiTheme="minorHAnsi" w:hAnsiTheme="minorHAnsi" w:cstheme="minorHAnsi"/>
          <w:spacing w:val="-10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2"/>
          <w:w w:val="98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3"/>
          <w:w w:val="98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3"/>
          <w:w w:val="98"/>
          <w:sz w:val="22"/>
          <w:szCs w:val="22"/>
        </w:rPr>
        <w:t>a</w:t>
      </w:r>
      <w:r w:rsidRPr="00EC1144">
        <w:rPr>
          <w:rFonts w:asciiTheme="minorHAnsi" w:hAnsiTheme="minorHAnsi" w:cstheme="minorHAnsi"/>
          <w:spacing w:val="-3"/>
          <w:w w:val="98"/>
          <w:sz w:val="22"/>
          <w:szCs w:val="22"/>
        </w:rPr>
        <w:t>ti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on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-8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EC1144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C1144">
        <w:rPr>
          <w:rFonts w:asciiTheme="minorHAnsi" w:hAnsiTheme="minorHAnsi" w:cstheme="minorHAnsi"/>
          <w:sz w:val="22"/>
          <w:szCs w:val="22"/>
        </w:rPr>
        <w:t>.</w:t>
      </w:r>
      <w:r w:rsidRPr="00EC1144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2"/>
          <w:w w:val="98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3"/>
          <w:w w:val="98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2"/>
          <w:w w:val="98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ec</w:t>
      </w:r>
      <w:r w:rsidRPr="00EC1144">
        <w:rPr>
          <w:rFonts w:asciiTheme="minorHAnsi" w:hAnsiTheme="minorHAnsi" w:cstheme="minorHAnsi"/>
          <w:spacing w:val="-3"/>
          <w:w w:val="98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e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7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p</w:t>
      </w:r>
      <w:r w:rsidRPr="00EC1144">
        <w:rPr>
          <w:rFonts w:asciiTheme="minorHAnsi" w:hAnsiTheme="minorHAnsi" w:cstheme="minorHAnsi"/>
          <w:spacing w:val="-2"/>
          <w:w w:val="98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oduc</w:t>
      </w:r>
      <w:r w:rsidRPr="00EC1144">
        <w:rPr>
          <w:rFonts w:asciiTheme="minorHAnsi" w:hAnsiTheme="minorHAnsi" w:cstheme="minorHAnsi"/>
          <w:spacing w:val="-3"/>
          <w:w w:val="98"/>
          <w:sz w:val="22"/>
          <w:szCs w:val="22"/>
        </w:rPr>
        <w:t>ti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o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n</w:t>
      </w:r>
      <w:r w:rsidRPr="00EC1144">
        <w:rPr>
          <w:rFonts w:asciiTheme="minorHAnsi" w:hAnsiTheme="minorHAnsi" w:cstheme="minorHAnsi"/>
          <w:spacing w:val="-5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EC1144">
        <w:rPr>
          <w:rFonts w:asciiTheme="minorHAnsi" w:hAnsiTheme="minorHAnsi" w:cstheme="minorHAnsi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de</w:t>
      </w:r>
      <w:r w:rsidRPr="00EC1144">
        <w:rPr>
          <w:rFonts w:asciiTheme="minorHAnsi" w:hAnsiTheme="minorHAnsi" w:cstheme="minorHAnsi"/>
          <w:sz w:val="22"/>
          <w:szCs w:val="22"/>
        </w:rPr>
        <w:t>r f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C1144">
        <w:rPr>
          <w:rFonts w:asciiTheme="minorHAnsi" w:hAnsiTheme="minorHAnsi" w:cstheme="minorHAnsi"/>
          <w:sz w:val="22"/>
          <w:szCs w:val="22"/>
        </w:rPr>
        <w:t>lf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oce</w:t>
      </w:r>
      <w:r w:rsidRPr="00EC1144">
        <w:rPr>
          <w:rFonts w:asciiTheme="minorHAnsi" w:hAnsiTheme="minorHAnsi" w:cstheme="minorHAnsi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EC1144">
        <w:rPr>
          <w:rFonts w:asciiTheme="minorHAnsi" w:hAnsiTheme="minorHAnsi" w:cstheme="minorHAnsi"/>
          <w:sz w:val="22"/>
          <w:szCs w:val="22"/>
        </w:rPr>
        <w:t>s.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ana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C1144">
        <w:rPr>
          <w:rFonts w:asciiTheme="minorHAnsi" w:hAnsiTheme="minorHAnsi" w:cstheme="minorHAnsi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f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C1144">
        <w:rPr>
          <w:rFonts w:asciiTheme="minorHAnsi" w:hAnsiTheme="minorHAnsi" w:cstheme="minorHAnsi"/>
          <w:sz w:val="22"/>
          <w:szCs w:val="22"/>
        </w:rPr>
        <w:t>p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to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EC1144">
        <w:rPr>
          <w:rFonts w:asciiTheme="minorHAnsi" w:hAnsiTheme="minorHAnsi" w:cstheme="minorHAnsi"/>
          <w:sz w:val="22"/>
          <w:szCs w:val="22"/>
        </w:rPr>
        <w:t>2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C1144">
        <w:rPr>
          <w:rFonts w:asciiTheme="minorHAnsi" w:hAnsiTheme="minorHAnsi" w:cstheme="minorHAnsi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EC1144">
        <w:rPr>
          <w:rFonts w:asciiTheme="minorHAnsi" w:hAnsiTheme="minorHAnsi" w:cstheme="minorHAnsi"/>
          <w:sz w:val="22"/>
          <w:szCs w:val="22"/>
        </w:rPr>
        <w:t>s,</w:t>
      </w:r>
      <w:r w:rsidRPr="00EC114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con</w:t>
      </w:r>
      <w:r w:rsidRPr="00EC1144">
        <w:rPr>
          <w:rFonts w:asciiTheme="minorHAnsi" w:hAnsiTheme="minorHAnsi" w:cstheme="minorHAnsi"/>
          <w:sz w:val="22"/>
          <w:szCs w:val="22"/>
        </w:rPr>
        <w:t>tra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rs,</w:t>
      </w:r>
      <w:r w:rsidRPr="00EC114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EC1144">
        <w:rPr>
          <w:rFonts w:asciiTheme="minorHAnsi" w:hAnsiTheme="minorHAnsi" w:cstheme="minorHAnsi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C1144">
        <w:rPr>
          <w:rFonts w:asciiTheme="minorHAnsi" w:hAnsiTheme="minorHAnsi" w:cstheme="minorHAnsi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pe</w:t>
      </w:r>
      <w:r w:rsidRPr="00EC1144">
        <w:rPr>
          <w:rFonts w:asciiTheme="minorHAnsi" w:hAnsiTheme="minorHAnsi" w:cstheme="minorHAnsi"/>
          <w:sz w:val="22"/>
          <w:szCs w:val="22"/>
        </w:rPr>
        <w:t>rs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onne</w:t>
      </w:r>
      <w:r w:rsidRPr="00EC1144">
        <w:rPr>
          <w:rFonts w:asciiTheme="minorHAnsi" w:hAnsiTheme="minorHAnsi" w:cstheme="minorHAnsi"/>
          <w:sz w:val="22"/>
          <w:szCs w:val="22"/>
        </w:rPr>
        <w:t>l.</w:t>
      </w:r>
    </w:p>
    <w:p w14:paraId="646AD0CE" w14:textId="77777777" w:rsidR="00E029DA" w:rsidRPr="00EC1144" w:rsidRDefault="00E029DA" w:rsidP="00EC1144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84"/>
      </w:tblGrid>
      <w:tr w:rsidR="00EC1144" w:rsidRPr="00EC1144" w14:paraId="5C191742" w14:textId="77777777">
        <w:trPr>
          <w:trHeight w:hRule="exact" w:val="58"/>
        </w:trPr>
        <w:tc>
          <w:tcPr>
            <w:tcW w:w="10284" w:type="dxa"/>
            <w:tcBorders>
              <w:top w:val="single" w:sz="25" w:space="0" w:color="000000"/>
              <w:left w:val="nil"/>
              <w:bottom w:val="single" w:sz="12" w:space="0" w:color="000000"/>
              <w:right w:val="nil"/>
            </w:tcBorders>
          </w:tcPr>
          <w:p w14:paraId="70D95184" w14:textId="77777777" w:rsidR="00E029DA" w:rsidRPr="00EC1144" w:rsidRDefault="00E029DA" w:rsidP="00EC114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C1144" w:rsidRPr="00EC1144" w14:paraId="76DEA9BC" w14:textId="77777777">
        <w:trPr>
          <w:trHeight w:hRule="exact" w:val="4175"/>
        </w:trPr>
        <w:tc>
          <w:tcPr>
            <w:tcW w:w="10284" w:type="dxa"/>
            <w:tcBorders>
              <w:top w:val="single" w:sz="12" w:space="0" w:color="000000"/>
              <w:left w:val="nil"/>
              <w:bottom w:val="single" w:sz="25" w:space="0" w:color="000000"/>
              <w:right w:val="nil"/>
            </w:tcBorders>
          </w:tcPr>
          <w:p w14:paraId="499E24CE" w14:textId="77777777" w:rsidR="00E029DA" w:rsidRPr="00EC1144" w:rsidRDefault="00E029DA" w:rsidP="00EC1144">
            <w:pPr>
              <w:spacing w:before="7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F6C6E8" w14:textId="77777777" w:rsidR="00E029DA" w:rsidRPr="00EC1144" w:rsidRDefault="00E029DA" w:rsidP="00EC1144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039847A" w14:textId="77777777" w:rsidR="00E029DA" w:rsidRPr="00EC1144" w:rsidRDefault="00E029DA" w:rsidP="00EC1144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99C2021" w14:textId="77777777" w:rsidR="00E029DA" w:rsidRPr="00EC1144" w:rsidRDefault="00FB670E" w:rsidP="00EC1144">
            <w:pPr>
              <w:ind w:left="548"/>
              <w:rPr>
                <w:rFonts w:asciiTheme="minorHAnsi" w:hAnsiTheme="minorHAnsi" w:cstheme="minorHAnsi"/>
                <w:sz w:val="22"/>
                <w:szCs w:val="22"/>
              </w:rPr>
            </w:pP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 xml:space="preserve">● </w:t>
            </w:r>
            <w:r w:rsidRPr="00EC1144">
              <w:rPr>
                <w:rFonts w:asciiTheme="minorHAnsi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Esta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b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he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EC1144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an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b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firm</w:t>
            </w:r>
            <w:r w:rsidRPr="00EC114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fr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EC114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z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ro</w:t>
            </w:r>
            <w:r w:rsidRPr="00EC114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to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$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500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EC114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0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0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 w:rsidRPr="00EC1144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annua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EC114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enue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s.</w:t>
            </w:r>
          </w:p>
          <w:p w14:paraId="1589435E" w14:textId="77777777" w:rsidR="00E029DA" w:rsidRPr="00EC1144" w:rsidRDefault="00E029DA" w:rsidP="00EC1144">
            <w:pPr>
              <w:spacing w:before="4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DEA3B86" w14:textId="77777777" w:rsidR="00E029DA" w:rsidRPr="00EC1144" w:rsidRDefault="00FB670E" w:rsidP="00EC1144">
            <w:pPr>
              <w:ind w:left="552"/>
              <w:rPr>
                <w:rFonts w:asciiTheme="minorHAnsi" w:hAnsiTheme="minorHAnsi" w:cstheme="minorHAnsi"/>
                <w:sz w:val="22"/>
                <w:szCs w:val="22"/>
              </w:rPr>
            </w:pP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 xml:space="preserve">● </w:t>
            </w:r>
            <w:r w:rsidRPr="00EC1144">
              <w:rPr>
                <w:rFonts w:asciiTheme="minorHAnsi" w:hAnsiTheme="minorHAnsi" w:cstheme="minorHAnsi"/>
                <w:spacing w:val="36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W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EC114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g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ee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en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with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Adob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de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op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en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EC1144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oba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g-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EC114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to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au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te</w:t>
            </w:r>
            <w:r w:rsidRPr="00EC1144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oduc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EC1144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k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s.</w:t>
            </w:r>
          </w:p>
          <w:p w14:paraId="2DFA5D5F" w14:textId="77777777" w:rsidR="00E029DA" w:rsidRPr="00EC1144" w:rsidRDefault="00E029DA" w:rsidP="00EC1144">
            <w:pPr>
              <w:spacing w:before="4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DCC93E" w14:textId="77777777" w:rsidR="00E029DA" w:rsidRPr="00EC1144" w:rsidRDefault="00FB670E" w:rsidP="00EC1144">
            <w:pPr>
              <w:ind w:left="552"/>
              <w:rPr>
                <w:rFonts w:asciiTheme="minorHAnsi" w:hAnsiTheme="minorHAnsi" w:cstheme="minorHAnsi"/>
                <w:sz w:val="22"/>
                <w:szCs w:val="22"/>
              </w:rPr>
            </w:pP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 xml:space="preserve">● </w:t>
            </w:r>
            <w:r w:rsidRPr="00EC1144">
              <w:rPr>
                <w:rFonts w:asciiTheme="minorHAnsi" w:hAnsiTheme="minorHAnsi" w:cstheme="minorHAnsi"/>
                <w:spacing w:val="36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W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o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p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l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u</w:t>
            </w:r>
            <w:r w:rsidRPr="00EC1144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g</w:t>
            </w:r>
            <w:r w:rsidRPr="00EC1144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-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n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EC1144">
              <w:rPr>
                <w:rFonts w:asciiTheme="minorHAnsi" w:hAnsiTheme="minorHAnsi" w:cstheme="minorHAnsi"/>
                <w:spacing w:val="-16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ha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nc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eas</w:t>
            </w:r>
            <w:r w:rsidRPr="00EC114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EC1144">
              <w:rPr>
                <w:rFonts w:asciiTheme="minorHAnsi" w:hAnsiTheme="minorHAnsi" w:cstheme="minorHAnsi"/>
                <w:spacing w:val="-16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5"/>
                <w:w w:val="98"/>
                <w:sz w:val="22"/>
                <w:szCs w:val="22"/>
              </w:rPr>
              <w:t>f</w:t>
            </w:r>
            <w:r w:rsidRPr="00EC1144">
              <w:rPr>
                <w:rFonts w:asciiTheme="minorHAnsi" w:hAnsiTheme="minorHAnsi" w:cstheme="minorHAnsi"/>
                <w:spacing w:val="-4"/>
                <w:w w:val="98"/>
                <w:sz w:val="22"/>
                <w:szCs w:val="22"/>
              </w:rPr>
              <w:t>unc</w:t>
            </w:r>
            <w:r w:rsidRPr="00EC1144">
              <w:rPr>
                <w:rFonts w:asciiTheme="minorHAnsi" w:hAnsiTheme="minorHAnsi" w:cstheme="minorHAnsi"/>
                <w:spacing w:val="-5"/>
                <w:w w:val="98"/>
                <w:sz w:val="22"/>
                <w:szCs w:val="22"/>
              </w:rPr>
              <w:t>ti</w:t>
            </w:r>
            <w:r w:rsidRPr="00EC1144">
              <w:rPr>
                <w:rFonts w:asciiTheme="minorHAnsi" w:hAnsiTheme="minorHAnsi" w:cstheme="minorHAnsi"/>
                <w:spacing w:val="-4"/>
                <w:w w:val="98"/>
                <w:sz w:val="22"/>
                <w:szCs w:val="22"/>
              </w:rPr>
              <w:t>ona</w:t>
            </w:r>
            <w:r w:rsidRPr="00EC1144">
              <w:rPr>
                <w:rFonts w:asciiTheme="minorHAnsi" w:hAnsiTheme="minorHAnsi" w:cstheme="minorHAnsi"/>
                <w:spacing w:val="-5"/>
                <w:w w:val="98"/>
                <w:sz w:val="22"/>
                <w:szCs w:val="22"/>
              </w:rPr>
              <w:t>lit</w:t>
            </w:r>
            <w:r w:rsidRPr="00EC1144">
              <w:rPr>
                <w:rFonts w:asciiTheme="minorHAnsi" w:hAnsiTheme="minorHAnsi" w:cstheme="minorHAnsi"/>
                <w:w w:val="98"/>
                <w:sz w:val="22"/>
                <w:szCs w:val="22"/>
              </w:rPr>
              <w:t>y</w:t>
            </w:r>
            <w:r w:rsidRPr="00EC1144">
              <w:rPr>
                <w:rFonts w:asciiTheme="minorHAnsi" w:hAnsiTheme="minorHAnsi" w:cstheme="minorHAnsi"/>
                <w:spacing w:val="-2"/>
                <w:w w:val="98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o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EC1144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Adob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Ac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oba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-17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a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n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EC1144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P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a</w:t>
            </w:r>
            <w:r w:rsidRPr="00EC1144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g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M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a</w:t>
            </w:r>
            <w:r w:rsidRPr="00EC114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k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-19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an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EC1144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m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a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EC1144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EC1144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us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oda</w:t>
            </w:r>
            <w:r w:rsidRPr="00EC1144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y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49215785" w14:textId="77777777" w:rsidR="00E029DA" w:rsidRPr="00EC1144" w:rsidRDefault="00E029DA" w:rsidP="00EC1144">
            <w:pPr>
              <w:spacing w:before="4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2756DF" w14:textId="77777777" w:rsidR="00E029DA" w:rsidRPr="00EC1144" w:rsidRDefault="00FB670E" w:rsidP="00EC1144">
            <w:pPr>
              <w:ind w:left="552" w:right="-22"/>
              <w:rPr>
                <w:rFonts w:asciiTheme="minorHAnsi" w:hAnsiTheme="minorHAnsi" w:cstheme="minorHAnsi"/>
                <w:sz w:val="22"/>
                <w:szCs w:val="22"/>
              </w:rPr>
            </w:pP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 xml:space="preserve">● </w:t>
            </w:r>
            <w:r w:rsidRPr="00EC1144">
              <w:rPr>
                <w:rFonts w:asciiTheme="minorHAnsi" w:hAnsiTheme="minorHAnsi" w:cstheme="minorHAnsi"/>
                <w:spacing w:val="36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L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ande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 xml:space="preserve">d </w:t>
            </w:r>
            <w:r w:rsidRPr="00EC1144">
              <w:rPr>
                <w:rFonts w:asciiTheme="minorHAnsi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4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-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y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ea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 xml:space="preserve">r </w:t>
            </w:r>
            <w:r w:rsidRPr="00EC1144">
              <w:rPr>
                <w:rFonts w:asciiTheme="minorHAnsi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con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tra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 xml:space="preserve">t </w:t>
            </w:r>
            <w:r w:rsidRPr="00EC1144">
              <w:rPr>
                <w:rFonts w:asciiTheme="minorHAnsi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 xml:space="preserve">with </w:t>
            </w:r>
            <w:r w:rsidRPr="00EC1144">
              <w:rPr>
                <w:rFonts w:asciiTheme="minorHAnsi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rt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un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 xml:space="preserve">e </w:t>
            </w:r>
            <w:r w:rsidRPr="00EC1144">
              <w:rPr>
                <w:rFonts w:asciiTheme="minorHAnsi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5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 xml:space="preserve">0 </w:t>
            </w:r>
            <w:r w:rsidRPr="00EC1144">
              <w:rPr>
                <w:rFonts w:asciiTheme="minorHAnsi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co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pan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 xml:space="preserve">y </w:t>
            </w:r>
            <w:r w:rsidRPr="00EC1144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ha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 xml:space="preserve">t </w:t>
            </w:r>
            <w:r w:rsidRPr="00EC1144">
              <w:rPr>
                <w:rFonts w:asciiTheme="minorHAnsi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 xml:space="preserve">d </w:t>
            </w:r>
            <w:r w:rsidRPr="00EC1144">
              <w:rPr>
                <w:rFonts w:asciiTheme="minorHAnsi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 xml:space="preserve">s </w:t>
            </w:r>
            <w:r w:rsidRPr="00EC1144">
              <w:rPr>
                <w:rFonts w:asciiTheme="minorHAnsi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latf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 xml:space="preserve">rm </w:t>
            </w:r>
            <w:r w:rsidRPr="00EC1144">
              <w:rPr>
                <w:rFonts w:asciiTheme="minorHAnsi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 xml:space="preserve">r </w:t>
            </w:r>
            <w:r w:rsidRPr="00EC1144">
              <w:rPr>
                <w:rFonts w:asciiTheme="minorHAnsi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pu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cha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 xml:space="preserve">se </w:t>
            </w:r>
            <w:r w:rsidRPr="00EC1144">
              <w:rPr>
                <w:rFonts w:asciiTheme="minorHAnsi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b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 xml:space="preserve">y </w:t>
            </w:r>
            <w:r w:rsidRPr="00EC1144">
              <w:rPr>
                <w:rFonts w:asciiTheme="minorHAnsi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k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g</w:t>
            </w:r>
          </w:p>
          <w:p w14:paraId="433C5C6A" w14:textId="77777777" w:rsidR="00E029DA" w:rsidRPr="00EC1144" w:rsidRDefault="00FB670E" w:rsidP="00EC1144">
            <w:pPr>
              <w:spacing w:before="3"/>
              <w:ind w:left="821"/>
              <w:rPr>
                <w:rFonts w:asciiTheme="minorHAnsi" w:hAnsiTheme="minorHAnsi" w:cstheme="minorHAnsi"/>
                <w:sz w:val="22"/>
                <w:szCs w:val="22"/>
              </w:rPr>
            </w:pP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mm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un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ca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on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s,</w:t>
            </w:r>
            <w:r w:rsidRPr="00EC1144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nc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.,</w:t>
            </w:r>
            <w:r w:rsidRPr="00EC114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an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g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ted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sti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re</w:t>
            </w:r>
            <w:r w:rsidRPr="00EC1144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EC1144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b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si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ne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7DB21935" w14:textId="77777777" w:rsidR="00E029DA" w:rsidRPr="00EC1144" w:rsidRDefault="00E029DA" w:rsidP="00EC1144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47E0A21" w14:textId="77777777" w:rsidR="00E029DA" w:rsidRPr="00EC1144" w:rsidRDefault="00E029DA" w:rsidP="00EC1144">
            <w:pPr>
              <w:spacing w:before="18" w:line="2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5761D6" w14:textId="77777777" w:rsidR="00E029DA" w:rsidRPr="00EC1144" w:rsidRDefault="00FB670E" w:rsidP="00EC1144">
            <w:pPr>
              <w:ind w:left="29"/>
              <w:rPr>
                <w:rFonts w:asciiTheme="minorHAnsi" w:hAnsiTheme="minorHAnsi" w:cstheme="minorHAnsi"/>
                <w:sz w:val="22"/>
                <w:szCs w:val="22"/>
              </w:rPr>
            </w:pPr>
            <w:r w:rsidRPr="00EC1144">
              <w:rPr>
                <w:rFonts w:asciiTheme="minorHAnsi" w:hAnsiTheme="minorHAnsi" w:cstheme="minorHAnsi"/>
                <w:b/>
                <w:sz w:val="22"/>
                <w:szCs w:val="22"/>
              </w:rPr>
              <w:t>PREV</w:t>
            </w:r>
            <w:r w:rsidRPr="00EC114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IO</w:t>
            </w:r>
            <w:r w:rsidRPr="00EC1144">
              <w:rPr>
                <w:rFonts w:asciiTheme="minorHAnsi" w:hAnsiTheme="minorHAnsi" w:cstheme="minorHAnsi"/>
                <w:b/>
                <w:sz w:val="22"/>
                <w:szCs w:val="22"/>
              </w:rPr>
              <w:t>US</w:t>
            </w:r>
            <w:r w:rsidRPr="00EC1144">
              <w:rPr>
                <w:rFonts w:asciiTheme="minorHAnsi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b/>
                <w:sz w:val="22"/>
                <w:szCs w:val="22"/>
              </w:rPr>
              <w:t>EXPER</w:t>
            </w:r>
            <w:r w:rsidRPr="00EC114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b/>
                <w:sz w:val="22"/>
                <w:szCs w:val="22"/>
              </w:rPr>
              <w:t>EN</w:t>
            </w:r>
            <w:r w:rsidRPr="00EC114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EC1144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</w:p>
          <w:p w14:paraId="4D514461" w14:textId="77777777" w:rsidR="00E029DA" w:rsidRPr="00EC1144" w:rsidRDefault="00E029DA" w:rsidP="00EC1144">
            <w:pPr>
              <w:spacing w:before="3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B91DD2" w14:textId="77777777" w:rsidR="00E029DA" w:rsidRPr="00EC1144" w:rsidRDefault="00E029DA" w:rsidP="00EC1144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B9E04C" w14:textId="77777777" w:rsidR="00E029DA" w:rsidRPr="00EC1144" w:rsidRDefault="00FB670E" w:rsidP="00EC1144">
            <w:pPr>
              <w:ind w:left="281"/>
              <w:rPr>
                <w:rFonts w:asciiTheme="minorHAnsi" w:hAnsiTheme="minorHAnsi" w:cstheme="minorHAnsi"/>
                <w:sz w:val="22"/>
                <w:szCs w:val="22"/>
              </w:rPr>
            </w:pP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ou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EC1144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po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EC114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iti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on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EC1144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EC114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echn</w:t>
            </w:r>
            <w:r w:rsidRPr="00EC114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ca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EC1144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it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an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EC114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P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EC114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g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mm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v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EC1144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EC114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g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EC1144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echno</w:t>
            </w:r>
            <w:r w:rsidRPr="00EC114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l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EC114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g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EC1144">
              <w:rPr>
                <w:rFonts w:asciiTheme="minorHAnsi" w:hAnsiTheme="minorHAnsi" w:cstheme="minorHAnsi"/>
                <w:spacing w:val="-17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an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EC114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l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eco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mm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un</w:t>
            </w:r>
            <w:r w:rsidRPr="00EC114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ca</w:t>
            </w:r>
            <w:r w:rsidRPr="00EC114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ti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EC1144">
              <w:rPr>
                <w:rFonts w:asciiTheme="minorHAnsi" w:hAnsiTheme="minorHAnsi" w:cstheme="minorHAnsi"/>
                <w:spacing w:val="-19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co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pan</w:t>
            </w:r>
            <w:r w:rsidRPr="00EC114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EC1144" w:rsidRPr="00EC1144" w14:paraId="61C7C92E" w14:textId="77777777">
        <w:trPr>
          <w:trHeight w:hRule="exact" w:val="58"/>
        </w:trPr>
        <w:tc>
          <w:tcPr>
            <w:tcW w:w="10284" w:type="dxa"/>
            <w:tcBorders>
              <w:top w:val="single" w:sz="25" w:space="0" w:color="000000"/>
              <w:left w:val="nil"/>
              <w:bottom w:val="single" w:sz="12" w:space="0" w:color="000000"/>
              <w:right w:val="nil"/>
            </w:tcBorders>
          </w:tcPr>
          <w:p w14:paraId="57228150" w14:textId="77777777" w:rsidR="00E029DA" w:rsidRPr="00EC1144" w:rsidRDefault="00E029DA" w:rsidP="00EC114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C1144" w:rsidRPr="00EC1144" w14:paraId="1DE8D132" w14:textId="77777777">
        <w:trPr>
          <w:trHeight w:hRule="exact" w:val="336"/>
        </w:trPr>
        <w:tc>
          <w:tcPr>
            <w:tcW w:w="1028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shd w:val="clear" w:color="auto" w:fill="E6E6E6"/>
          </w:tcPr>
          <w:p w14:paraId="487DD1DC" w14:textId="77777777" w:rsidR="00E029DA" w:rsidRPr="00EC1144" w:rsidRDefault="00FB670E" w:rsidP="00EC1144">
            <w:pPr>
              <w:spacing w:before="31"/>
              <w:ind w:left="4406" w:right="4409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C1144">
              <w:rPr>
                <w:rFonts w:asciiTheme="minorHAnsi" w:hAnsiTheme="minorHAnsi" w:cstheme="minorHAnsi"/>
                <w:b/>
                <w:spacing w:val="-1"/>
                <w:w w:val="103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b/>
                <w:spacing w:val="1"/>
                <w:w w:val="103"/>
                <w:sz w:val="22"/>
                <w:szCs w:val="22"/>
              </w:rPr>
              <w:t>DUCA</w:t>
            </w:r>
            <w:r w:rsidRPr="00EC1144">
              <w:rPr>
                <w:rFonts w:asciiTheme="minorHAnsi" w:hAnsiTheme="minorHAnsi" w:cstheme="minorHAnsi"/>
                <w:b/>
                <w:spacing w:val="-1"/>
                <w:w w:val="103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b/>
                <w:w w:val="103"/>
                <w:sz w:val="22"/>
                <w:szCs w:val="22"/>
              </w:rPr>
              <w:t>ION</w:t>
            </w:r>
          </w:p>
        </w:tc>
      </w:tr>
      <w:tr w:rsidR="00EC1144" w:rsidRPr="00EC1144" w14:paraId="4ACF5F4A" w14:textId="77777777">
        <w:trPr>
          <w:trHeight w:hRule="exact" w:val="1332"/>
        </w:trPr>
        <w:tc>
          <w:tcPr>
            <w:tcW w:w="10284" w:type="dxa"/>
            <w:tcBorders>
              <w:top w:val="single" w:sz="12" w:space="0" w:color="000000"/>
              <w:left w:val="nil"/>
              <w:bottom w:val="single" w:sz="25" w:space="0" w:color="000000"/>
              <w:right w:val="nil"/>
            </w:tcBorders>
          </w:tcPr>
          <w:p w14:paraId="07AE30B4" w14:textId="77777777" w:rsidR="00E029DA" w:rsidRPr="00EC1144" w:rsidRDefault="00E029DA" w:rsidP="00EC1144">
            <w:pPr>
              <w:spacing w:before="10" w:line="2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8F0C15" w14:textId="77777777" w:rsidR="00E029DA" w:rsidRPr="00EC1144" w:rsidRDefault="00FB670E" w:rsidP="00EC1144">
            <w:pPr>
              <w:ind w:left="2048"/>
              <w:rPr>
                <w:rFonts w:asciiTheme="minorHAnsi" w:hAnsiTheme="minorHAnsi" w:cstheme="minorHAnsi"/>
                <w:sz w:val="22"/>
                <w:szCs w:val="22"/>
              </w:rPr>
            </w:pPr>
            <w:r w:rsidRPr="00EC1144">
              <w:rPr>
                <w:rFonts w:asciiTheme="minorHAnsi" w:hAnsiTheme="minorHAnsi" w:cstheme="minorHAnsi"/>
                <w:b/>
                <w:sz w:val="22"/>
                <w:szCs w:val="22"/>
              </w:rPr>
              <w:t>B</w:t>
            </w:r>
            <w:r w:rsidRPr="00EC114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ac</w:t>
            </w:r>
            <w:r w:rsidRPr="00EC1144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EC114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EC114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EC1144">
              <w:rPr>
                <w:rFonts w:asciiTheme="minorHAnsi" w:hAnsiTheme="minorHAnsi" w:cstheme="minorHAnsi"/>
                <w:b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o</w:t>
            </w:r>
            <w:r w:rsidRPr="00EC114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f </w:t>
            </w:r>
            <w:r w:rsidRPr="00EC114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Ar</w:t>
            </w:r>
            <w:r w:rsidRPr="00EC1144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>s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EC114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M</w:t>
            </w:r>
            <w:r w:rsidRPr="00EC1144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a</w:t>
            </w:r>
            <w:r w:rsidRPr="00EC1144">
              <w:rPr>
                <w:rFonts w:asciiTheme="minorHAnsi" w:hAnsiTheme="minorHAnsi" w:cstheme="minorHAnsi"/>
                <w:i/>
                <w:sz w:val="22"/>
                <w:szCs w:val="22"/>
              </w:rPr>
              <w:t>j</w:t>
            </w:r>
            <w:r w:rsidRPr="00EC1144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o</w:t>
            </w:r>
            <w:r w:rsidRPr="00EC1144">
              <w:rPr>
                <w:rFonts w:asciiTheme="minorHAnsi" w:hAnsiTheme="minorHAnsi" w:cstheme="minorHAnsi"/>
                <w:i/>
                <w:sz w:val="22"/>
                <w:szCs w:val="22"/>
              </w:rPr>
              <w:t>r:</w:t>
            </w:r>
            <w:r w:rsidRPr="00EC1144">
              <w:rPr>
                <w:rFonts w:asciiTheme="minorHAnsi" w:hAnsiTheme="minorHAnsi" w:cstheme="minorHAnsi"/>
                <w:i/>
                <w:spacing w:val="-5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i/>
                <w:sz w:val="22"/>
                <w:szCs w:val="22"/>
              </w:rPr>
              <w:t>P</w:t>
            </w:r>
            <w:r w:rsidRPr="00EC1144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h</w:t>
            </w:r>
            <w:r w:rsidRPr="00EC1144">
              <w:rPr>
                <w:rFonts w:asciiTheme="minorHAnsi" w:hAnsiTheme="minorHAnsi" w:cstheme="minorHAnsi"/>
                <w:i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l</w:t>
            </w:r>
            <w:r w:rsidRPr="00EC1144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o</w:t>
            </w:r>
            <w:r w:rsidRPr="00EC1144">
              <w:rPr>
                <w:rFonts w:asciiTheme="minorHAnsi" w:hAnsiTheme="minorHAnsi" w:cstheme="minorHAnsi"/>
                <w:i/>
                <w:sz w:val="22"/>
                <w:szCs w:val="22"/>
              </w:rPr>
              <w:t>s</w:t>
            </w:r>
            <w:r w:rsidRPr="00EC1144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ophy</w:t>
            </w:r>
            <w:r w:rsidRPr="00EC1144">
              <w:rPr>
                <w:rFonts w:asciiTheme="minorHAnsi" w:hAnsiTheme="minorHAnsi" w:cstheme="minorHAnsi"/>
                <w:i/>
                <w:sz w:val="22"/>
                <w:szCs w:val="22"/>
              </w:rPr>
              <w:t>,</w:t>
            </w:r>
            <w:r w:rsidRPr="00EC1144">
              <w:rPr>
                <w:rFonts w:asciiTheme="minorHAnsi" w:hAnsiTheme="minorHAnsi" w:cstheme="minorHAnsi"/>
                <w:i/>
                <w:spacing w:val="-7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rsity</w:t>
            </w:r>
            <w:r w:rsidRPr="00EC1144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ado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EC1144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EC1144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1</w:t>
            </w:r>
            <w:r w:rsidRPr="00EC1144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9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92</w:t>
            </w:r>
          </w:p>
        </w:tc>
      </w:tr>
      <w:tr w:rsidR="00EC1144" w:rsidRPr="00EC1144" w14:paraId="37BA0E84" w14:textId="77777777">
        <w:trPr>
          <w:trHeight w:hRule="exact" w:val="58"/>
        </w:trPr>
        <w:tc>
          <w:tcPr>
            <w:tcW w:w="10284" w:type="dxa"/>
            <w:tcBorders>
              <w:top w:val="single" w:sz="25" w:space="0" w:color="000000"/>
              <w:left w:val="nil"/>
              <w:bottom w:val="single" w:sz="12" w:space="0" w:color="000000"/>
              <w:right w:val="nil"/>
            </w:tcBorders>
          </w:tcPr>
          <w:p w14:paraId="108775AC" w14:textId="77777777" w:rsidR="00E029DA" w:rsidRPr="00EC1144" w:rsidRDefault="00E029DA" w:rsidP="00EC114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C1144" w:rsidRPr="00EC1144" w14:paraId="5E762B7C" w14:textId="77777777">
        <w:trPr>
          <w:trHeight w:hRule="exact" w:val="336"/>
        </w:trPr>
        <w:tc>
          <w:tcPr>
            <w:tcW w:w="1028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shd w:val="clear" w:color="auto" w:fill="E6E6E6"/>
          </w:tcPr>
          <w:p w14:paraId="77CBBF48" w14:textId="77777777" w:rsidR="00E029DA" w:rsidRPr="00EC1144" w:rsidRDefault="00FB670E" w:rsidP="00EC1144">
            <w:pPr>
              <w:spacing w:before="31"/>
              <w:ind w:left="4579" w:right="458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C1144">
              <w:rPr>
                <w:rFonts w:asciiTheme="minorHAnsi" w:hAnsiTheme="minorHAnsi" w:cstheme="minorHAnsi"/>
                <w:b/>
                <w:w w:val="103"/>
                <w:sz w:val="22"/>
                <w:szCs w:val="22"/>
              </w:rPr>
              <w:t>P</w:t>
            </w:r>
            <w:r w:rsidRPr="00EC1144">
              <w:rPr>
                <w:rFonts w:asciiTheme="minorHAnsi" w:hAnsiTheme="minorHAnsi" w:cstheme="minorHAnsi"/>
                <w:b/>
                <w:spacing w:val="1"/>
                <w:w w:val="103"/>
                <w:sz w:val="22"/>
                <w:szCs w:val="22"/>
              </w:rPr>
              <w:t>A</w:t>
            </w:r>
            <w:r w:rsidRPr="00EC1144">
              <w:rPr>
                <w:rFonts w:asciiTheme="minorHAnsi" w:hAnsiTheme="minorHAnsi" w:cstheme="minorHAnsi"/>
                <w:b/>
                <w:spacing w:val="-1"/>
                <w:w w:val="103"/>
                <w:sz w:val="22"/>
                <w:szCs w:val="22"/>
              </w:rPr>
              <w:t>TE</w:t>
            </w:r>
            <w:r w:rsidRPr="00EC1144">
              <w:rPr>
                <w:rFonts w:asciiTheme="minorHAnsi" w:hAnsiTheme="minorHAnsi" w:cstheme="minorHAnsi"/>
                <w:b/>
                <w:spacing w:val="1"/>
                <w:w w:val="103"/>
                <w:sz w:val="22"/>
                <w:szCs w:val="22"/>
              </w:rPr>
              <w:t>N</w:t>
            </w:r>
            <w:r w:rsidRPr="00EC1144">
              <w:rPr>
                <w:rFonts w:asciiTheme="minorHAnsi" w:hAnsiTheme="minorHAnsi" w:cstheme="minorHAnsi"/>
                <w:b/>
                <w:spacing w:val="-1"/>
                <w:w w:val="103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b/>
                <w:w w:val="103"/>
                <w:sz w:val="22"/>
                <w:szCs w:val="22"/>
              </w:rPr>
              <w:t>S</w:t>
            </w:r>
          </w:p>
        </w:tc>
      </w:tr>
      <w:tr w:rsidR="00EC1144" w:rsidRPr="00EC1144" w14:paraId="226D7D09" w14:textId="77777777">
        <w:trPr>
          <w:trHeight w:hRule="exact" w:val="1817"/>
        </w:trPr>
        <w:tc>
          <w:tcPr>
            <w:tcW w:w="10284" w:type="dxa"/>
            <w:tcBorders>
              <w:top w:val="single" w:sz="12" w:space="0" w:color="000000"/>
              <w:left w:val="nil"/>
              <w:bottom w:val="single" w:sz="25" w:space="0" w:color="000000"/>
              <w:right w:val="nil"/>
            </w:tcBorders>
          </w:tcPr>
          <w:p w14:paraId="766F1779" w14:textId="77777777" w:rsidR="00E029DA" w:rsidRPr="00EC1144" w:rsidRDefault="00E029DA" w:rsidP="00EC1144">
            <w:pPr>
              <w:spacing w:before="5" w:line="2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E47E96" w14:textId="77777777" w:rsidR="00E029DA" w:rsidRPr="00EC1144" w:rsidRDefault="00FB670E" w:rsidP="00EC1144">
            <w:pPr>
              <w:ind w:left="3680" w:right="368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echno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g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EC1144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pa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te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ts</w:t>
            </w:r>
            <w:r w:rsidRPr="00EC114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1"/>
                <w:w w:val="99"/>
                <w:sz w:val="22"/>
                <w:szCs w:val="22"/>
              </w:rPr>
              <w:t>pend</w:t>
            </w:r>
            <w:r w:rsidRPr="00EC1144">
              <w:rPr>
                <w:rFonts w:asciiTheme="minorHAnsi" w:hAnsiTheme="minorHAnsi" w:cstheme="minorHAnsi"/>
                <w:w w:val="99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pacing w:val="1"/>
                <w:w w:val="99"/>
                <w:sz w:val="22"/>
                <w:szCs w:val="22"/>
              </w:rPr>
              <w:t>n</w:t>
            </w:r>
            <w:r w:rsidRPr="00EC1144">
              <w:rPr>
                <w:rFonts w:asciiTheme="minorHAnsi" w:hAnsiTheme="minorHAnsi" w:cstheme="minorHAnsi"/>
                <w:w w:val="99"/>
                <w:sz w:val="22"/>
                <w:szCs w:val="22"/>
              </w:rPr>
              <w:t>g</w:t>
            </w:r>
          </w:p>
          <w:p w14:paraId="3ED8FD42" w14:textId="77777777" w:rsidR="00E029DA" w:rsidRPr="00EC1144" w:rsidRDefault="00E029DA" w:rsidP="00EC1144">
            <w:pPr>
              <w:spacing w:before="9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578B2BB" w14:textId="77777777" w:rsidR="00E029DA" w:rsidRPr="00EC1144" w:rsidRDefault="00FB670E" w:rsidP="00EC1144">
            <w:pPr>
              <w:ind w:left="4249" w:right="425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Two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pa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te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ts</w:t>
            </w:r>
            <w:r w:rsidRPr="00EC114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3"/>
                <w:w w:val="99"/>
                <w:sz w:val="22"/>
                <w:szCs w:val="22"/>
              </w:rPr>
              <w:t>g</w:t>
            </w:r>
            <w:r w:rsidRPr="00EC1144">
              <w:rPr>
                <w:rFonts w:asciiTheme="minorHAnsi" w:hAnsiTheme="minorHAnsi" w:cstheme="minorHAnsi"/>
                <w:w w:val="99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1"/>
                <w:w w:val="99"/>
                <w:sz w:val="22"/>
                <w:szCs w:val="22"/>
              </w:rPr>
              <w:t>an</w:t>
            </w:r>
            <w:r w:rsidRPr="00EC1144">
              <w:rPr>
                <w:rFonts w:asciiTheme="minorHAnsi" w:hAnsiTheme="minorHAnsi" w:cstheme="minorHAnsi"/>
                <w:w w:val="99"/>
                <w:sz w:val="22"/>
                <w:szCs w:val="22"/>
              </w:rPr>
              <w:t>ted</w:t>
            </w:r>
          </w:p>
        </w:tc>
      </w:tr>
      <w:tr w:rsidR="00EC1144" w:rsidRPr="00EC1144" w14:paraId="2A8495EC" w14:textId="77777777">
        <w:trPr>
          <w:trHeight w:hRule="exact" w:val="58"/>
        </w:trPr>
        <w:tc>
          <w:tcPr>
            <w:tcW w:w="10284" w:type="dxa"/>
            <w:tcBorders>
              <w:top w:val="single" w:sz="25" w:space="0" w:color="000000"/>
              <w:left w:val="nil"/>
              <w:bottom w:val="single" w:sz="12" w:space="0" w:color="000000"/>
              <w:right w:val="nil"/>
            </w:tcBorders>
          </w:tcPr>
          <w:p w14:paraId="5D629896" w14:textId="77777777" w:rsidR="00E029DA" w:rsidRPr="00EC1144" w:rsidRDefault="00E029DA" w:rsidP="00EC114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C1144" w:rsidRPr="00EC1144" w14:paraId="13216E9F" w14:textId="77777777">
        <w:trPr>
          <w:trHeight w:hRule="exact" w:val="336"/>
        </w:trPr>
        <w:tc>
          <w:tcPr>
            <w:tcW w:w="1028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shd w:val="clear" w:color="auto" w:fill="E6E6E6"/>
          </w:tcPr>
          <w:p w14:paraId="3B7859FF" w14:textId="77777777" w:rsidR="00E029DA" w:rsidRPr="00EC1144" w:rsidRDefault="00FB670E" w:rsidP="00EC1144">
            <w:pPr>
              <w:spacing w:before="31"/>
              <w:ind w:left="4236" w:right="423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C1144">
              <w:rPr>
                <w:rFonts w:asciiTheme="minorHAnsi" w:hAnsiTheme="minorHAnsi" w:cstheme="minorHAnsi"/>
                <w:b/>
                <w:w w:val="103"/>
                <w:sz w:val="22"/>
                <w:szCs w:val="22"/>
              </w:rPr>
              <w:t>P</w:t>
            </w:r>
            <w:r w:rsidRPr="00EC1144">
              <w:rPr>
                <w:rFonts w:asciiTheme="minorHAnsi" w:hAnsiTheme="minorHAnsi" w:cstheme="minorHAnsi"/>
                <w:b/>
                <w:spacing w:val="1"/>
                <w:w w:val="103"/>
                <w:sz w:val="22"/>
                <w:szCs w:val="22"/>
              </w:rPr>
              <w:t>U</w:t>
            </w:r>
            <w:r w:rsidRPr="00EC1144">
              <w:rPr>
                <w:rFonts w:asciiTheme="minorHAnsi" w:hAnsiTheme="minorHAnsi" w:cstheme="minorHAnsi"/>
                <w:b/>
                <w:spacing w:val="-1"/>
                <w:w w:val="103"/>
                <w:sz w:val="22"/>
                <w:szCs w:val="22"/>
              </w:rPr>
              <w:t>BL</w:t>
            </w:r>
            <w:r w:rsidRPr="00EC1144">
              <w:rPr>
                <w:rFonts w:asciiTheme="minorHAnsi" w:hAnsiTheme="minorHAnsi" w:cstheme="minorHAnsi"/>
                <w:b/>
                <w:w w:val="103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b/>
                <w:spacing w:val="1"/>
                <w:w w:val="103"/>
                <w:sz w:val="22"/>
                <w:szCs w:val="22"/>
              </w:rPr>
              <w:t>CA</w:t>
            </w:r>
            <w:r w:rsidRPr="00EC1144">
              <w:rPr>
                <w:rFonts w:asciiTheme="minorHAnsi" w:hAnsiTheme="minorHAnsi" w:cstheme="minorHAnsi"/>
                <w:b/>
                <w:spacing w:val="-1"/>
                <w:w w:val="103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b/>
                <w:w w:val="103"/>
                <w:sz w:val="22"/>
                <w:szCs w:val="22"/>
              </w:rPr>
              <w:t>IO</w:t>
            </w:r>
            <w:r w:rsidRPr="00EC1144">
              <w:rPr>
                <w:rFonts w:asciiTheme="minorHAnsi" w:hAnsiTheme="minorHAnsi" w:cstheme="minorHAnsi"/>
                <w:b/>
                <w:spacing w:val="1"/>
                <w:w w:val="103"/>
                <w:sz w:val="22"/>
                <w:szCs w:val="22"/>
              </w:rPr>
              <w:t>N</w:t>
            </w:r>
            <w:r w:rsidRPr="00EC1144">
              <w:rPr>
                <w:rFonts w:asciiTheme="minorHAnsi" w:hAnsiTheme="minorHAnsi" w:cstheme="minorHAnsi"/>
                <w:b/>
                <w:w w:val="103"/>
                <w:sz w:val="22"/>
                <w:szCs w:val="22"/>
              </w:rPr>
              <w:t>S</w:t>
            </w:r>
          </w:p>
        </w:tc>
      </w:tr>
      <w:tr w:rsidR="00EC1144" w:rsidRPr="00EC1144" w14:paraId="3352E051" w14:textId="77777777">
        <w:trPr>
          <w:trHeight w:hRule="exact" w:val="1450"/>
        </w:trPr>
        <w:tc>
          <w:tcPr>
            <w:tcW w:w="10284" w:type="dxa"/>
            <w:tcBorders>
              <w:top w:val="single" w:sz="12" w:space="0" w:color="000000"/>
              <w:left w:val="nil"/>
              <w:bottom w:val="single" w:sz="25" w:space="0" w:color="000000"/>
              <w:right w:val="nil"/>
            </w:tcBorders>
          </w:tcPr>
          <w:p w14:paraId="049D7B38" w14:textId="77777777" w:rsidR="00E029DA" w:rsidRPr="00EC1144" w:rsidRDefault="00E029DA" w:rsidP="00EC1144">
            <w:pPr>
              <w:spacing w:before="3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88CC253" w14:textId="77777777" w:rsidR="00E029DA" w:rsidRPr="00EC1144" w:rsidRDefault="00FB670E" w:rsidP="00EC1144">
            <w:pPr>
              <w:ind w:left="2565" w:right="2569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ho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EC1144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1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ee</w:t>
            </w:r>
            <w:r w:rsidRPr="00EC114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-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ie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we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EC1144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an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ona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EC1144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ub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he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EC1144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1"/>
                <w:w w:val="99"/>
                <w:sz w:val="22"/>
                <w:szCs w:val="22"/>
              </w:rPr>
              <w:t>a</w:t>
            </w:r>
            <w:r w:rsidRPr="00EC1144">
              <w:rPr>
                <w:rFonts w:asciiTheme="minorHAnsi" w:hAnsiTheme="minorHAnsi" w:cstheme="minorHAnsi"/>
                <w:w w:val="99"/>
                <w:sz w:val="22"/>
                <w:szCs w:val="22"/>
              </w:rPr>
              <w:t>rt</w:t>
            </w:r>
            <w:r w:rsidRPr="00EC1144">
              <w:rPr>
                <w:rFonts w:asciiTheme="minorHAnsi" w:hAnsiTheme="minorHAnsi" w:cstheme="minorHAnsi"/>
                <w:spacing w:val="-1"/>
                <w:w w:val="99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pacing w:val="1"/>
                <w:w w:val="99"/>
                <w:sz w:val="22"/>
                <w:szCs w:val="22"/>
              </w:rPr>
              <w:t>c</w:t>
            </w:r>
            <w:r w:rsidRPr="00EC1144">
              <w:rPr>
                <w:rFonts w:asciiTheme="minorHAnsi" w:hAnsiTheme="minorHAnsi" w:cstheme="minorHAnsi"/>
                <w:w w:val="99"/>
                <w:sz w:val="22"/>
                <w:szCs w:val="22"/>
              </w:rPr>
              <w:t>les</w:t>
            </w:r>
          </w:p>
          <w:p w14:paraId="3B07BFB9" w14:textId="77777777" w:rsidR="00E029DA" w:rsidRPr="00EC1144" w:rsidRDefault="00FB670E" w:rsidP="00EC1144">
            <w:pPr>
              <w:spacing w:before="3"/>
              <w:ind w:left="1182" w:right="118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ad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ance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EC1144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Mar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k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EC1144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mm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un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ic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on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EC1144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an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EC114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echno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C114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g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EC1144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op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ic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EC114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L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ist</w:t>
            </w:r>
            <w:r w:rsidRPr="00EC114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ab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le</w:t>
            </w:r>
            <w:r w:rsidRPr="00EC1144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upo</w:t>
            </w:r>
            <w:r w:rsidRPr="00EC1144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EC1144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w w:val="99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spacing w:val="1"/>
                <w:w w:val="99"/>
                <w:sz w:val="22"/>
                <w:szCs w:val="22"/>
              </w:rPr>
              <w:t>eque</w:t>
            </w:r>
            <w:r w:rsidRPr="00EC1144">
              <w:rPr>
                <w:rFonts w:asciiTheme="minorHAnsi" w:hAnsiTheme="minorHAnsi" w:cstheme="minorHAnsi"/>
                <w:w w:val="99"/>
                <w:sz w:val="22"/>
                <w:szCs w:val="22"/>
              </w:rPr>
              <w:t>st.</w:t>
            </w:r>
          </w:p>
        </w:tc>
      </w:tr>
      <w:tr w:rsidR="00EC1144" w:rsidRPr="00EC1144" w14:paraId="44CEA401" w14:textId="77777777">
        <w:trPr>
          <w:trHeight w:hRule="exact" w:val="58"/>
        </w:trPr>
        <w:tc>
          <w:tcPr>
            <w:tcW w:w="10284" w:type="dxa"/>
            <w:tcBorders>
              <w:top w:val="single" w:sz="25" w:space="0" w:color="000000"/>
              <w:left w:val="nil"/>
              <w:bottom w:val="single" w:sz="12" w:space="0" w:color="000000"/>
              <w:right w:val="nil"/>
            </w:tcBorders>
          </w:tcPr>
          <w:p w14:paraId="0D74618A" w14:textId="77777777" w:rsidR="00E029DA" w:rsidRPr="00EC1144" w:rsidRDefault="00E029DA" w:rsidP="00EC114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C1144" w:rsidRPr="00EC1144" w14:paraId="4D5A097C" w14:textId="77777777">
        <w:trPr>
          <w:trHeight w:hRule="exact" w:val="337"/>
        </w:trPr>
        <w:tc>
          <w:tcPr>
            <w:tcW w:w="1028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shd w:val="clear" w:color="auto" w:fill="E6E6E6"/>
          </w:tcPr>
          <w:p w14:paraId="46768F08" w14:textId="77777777" w:rsidR="00E029DA" w:rsidRPr="00EC1144" w:rsidRDefault="00FB670E" w:rsidP="00EC1144">
            <w:pPr>
              <w:spacing w:before="22"/>
              <w:ind w:left="3442" w:right="344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C1144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TE</w:t>
            </w:r>
            <w:r w:rsidRPr="00EC114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EC1144">
              <w:rPr>
                <w:rFonts w:asciiTheme="minorHAnsi" w:hAnsiTheme="minorHAnsi" w:cstheme="minorHAnsi"/>
                <w:b/>
                <w:sz w:val="22"/>
                <w:szCs w:val="22"/>
              </w:rPr>
              <w:t>H</w:t>
            </w:r>
            <w:r w:rsidRPr="00EC114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EC1144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CA</w:t>
            </w:r>
            <w:r w:rsidRPr="00EC1144"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EC1144">
              <w:rPr>
                <w:rFonts w:asciiTheme="minorHAnsi" w:hAnsiTheme="minorHAnsi" w:cstheme="minorHAnsi"/>
                <w:b/>
                <w:spacing w:val="-15"/>
                <w:sz w:val="22"/>
                <w:szCs w:val="22"/>
              </w:rPr>
              <w:t xml:space="preserve"> </w:t>
            </w:r>
            <w:r w:rsidRPr="00EC1144">
              <w:rPr>
                <w:rFonts w:asciiTheme="minorHAnsi" w:hAnsiTheme="minorHAnsi" w:cstheme="minorHAnsi"/>
                <w:b/>
                <w:w w:val="99"/>
                <w:sz w:val="22"/>
                <w:szCs w:val="22"/>
              </w:rPr>
              <w:t>EN</w:t>
            </w:r>
            <w:r w:rsidRPr="00EC1144">
              <w:rPr>
                <w:rFonts w:asciiTheme="minorHAnsi" w:hAnsiTheme="minorHAnsi" w:cstheme="minorHAnsi"/>
                <w:b/>
                <w:spacing w:val="-1"/>
                <w:w w:val="99"/>
                <w:sz w:val="22"/>
                <w:szCs w:val="22"/>
              </w:rPr>
              <w:t>V</w:t>
            </w:r>
            <w:r w:rsidRPr="00EC1144">
              <w:rPr>
                <w:rFonts w:asciiTheme="minorHAnsi" w:hAnsiTheme="minorHAnsi" w:cstheme="minorHAnsi"/>
                <w:b/>
                <w:w w:val="99"/>
                <w:sz w:val="22"/>
                <w:szCs w:val="22"/>
              </w:rPr>
              <w:t>I</w:t>
            </w:r>
            <w:r w:rsidRPr="00EC1144">
              <w:rPr>
                <w:rFonts w:asciiTheme="minorHAnsi" w:hAnsiTheme="minorHAnsi" w:cstheme="minorHAnsi"/>
                <w:b/>
                <w:spacing w:val="1"/>
                <w:w w:val="99"/>
                <w:sz w:val="22"/>
                <w:szCs w:val="22"/>
              </w:rPr>
              <w:t>R</w:t>
            </w:r>
            <w:r w:rsidRPr="00EC1144">
              <w:rPr>
                <w:rFonts w:asciiTheme="minorHAnsi" w:hAnsiTheme="minorHAnsi" w:cstheme="minorHAnsi"/>
                <w:b/>
                <w:w w:val="99"/>
                <w:sz w:val="22"/>
                <w:szCs w:val="22"/>
              </w:rPr>
              <w:t>O</w:t>
            </w:r>
            <w:r w:rsidRPr="00EC1144">
              <w:rPr>
                <w:rFonts w:asciiTheme="minorHAnsi" w:hAnsiTheme="minorHAnsi" w:cstheme="minorHAnsi"/>
                <w:b/>
                <w:spacing w:val="1"/>
                <w:w w:val="99"/>
                <w:sz w:val="22"/>
                <w:szCs w:val="22"/>
              </w:rPr>
              <w:t>N</w:t>
            </w:r>
            <w:r w:rsidRPr="00EC1144">
              <w:rPr>
                <w:rFonts w:asciiTheme="minorHAnsi" w:hAnsiTheme="minorHAnsi" w:cstheme="minorHAnsi"/>
                <w:b/>
                <w:w w:val="99"/>
                <w:sz w:val="22"/>
                <w:szCs w:val="22"/>
              </w:rPr>
              <w:t>M</w:t>
            </w:r>
            <w:r w:rsidRPr="00EC1144">
              <w:rPr>
                <w:rFonts w:asciiTheme="minorHAnsi" w:hAnsiTheme="minorHAnsi" w:cstheme="minorHAnsi"/>
                <w:b/>
                <w:spacing w:val="-1"/>
                <w:w w:val="99"/>
                <w:sz w:val="22"/>
                <w:szCs w:val="22"/>
              </w:rPr>
              <w:t>E</w:t>
            </w:r>
            <w:r w:rsidRPr="00EC1144">
              <w:rPr>
                <w:rFonts w:asciiTheme="minorHAnsi" w:hAnsiTheme="minorHAnsi" w:cstheme="minorHAnsi"/>
                <w:b/>
                <w:spacing w:val="1"/>
                <w:w w:val="99"/>
                <w:sz w:val="22"/>
                <w:szCs w:val="22"/>
              </w:rPr>
              <w:t>N</w:t>
            </w:r>
            <w:r w:rsidRPr="00EC1144">
              <w:rPr>
                <w:rFonts w:asciiTheme="minorHAnsi" w:hAnsiTheme="minorHAnsi" w:cstheme="minorHAnsi"/>
                <w:b/>
                <w:spacing w:val="-1"/>
                <w:w w:val="99"/>
                <w:sz w:val="22"/>
                <w:szCs w:val="22"/>
              </w:rPr>
              <w:t>T</w:t>
            </w:r>
            <w:r w:rsidRPr="00EC1144">
              <w:rPr>
                <w:rFonts w:asciiTheme="minorHAnsi" w:hAnsiTheme="minorHAnsi" w:cstheme="minorHAnsi"/>
                <w:b/>
                <w:w w:val="99"/>
                <w:sz w:val="22"/>
                <w:szCs w:val="22"/>
              </w:rPr>
              <w:t>S</w:t>
            </w:r>
          </w:p>
        </w:tc>
      </w:tr>
    </w:tbl>
    <w:p w14:paraId="122AC340" w14:textId="77777777" w:rsidR="00E029DA" w:rsidRPr="00EC1144" w:rsidRDefault="00E029DA" w:rsidP="00EC1144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</w:p>
    <w:p w14:paraId="0D9122A1" w14:textId="77777777" w:rsidR="00E029DA" w:rsidRPr="00EC1144" w:rsidRDefault="00E029DA" w:rsidP="00EC114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EA2CB1" w14:textId="77777777" w:rsidR="00E029DA" w:rsidRPr="00EC1144" w:rsidRDefault="00FB670E" w:rsidP="00EC1144">
      <w:pPr>
        <w:spacing w:before="32" w:line="243" w:lineRule="auto"/>
        <w:ind w:left="168" w:right="145"/>
        <w:jc w:val="both"/>
        <w:rPr>
          <w:rFonts w:asciiTheme="minorHAnsi" w:hAnsiTheme="minorHAnsi" w:cstheme="minorHAnsi"/>
          <w:sz w:val="22"/>
          <w:szCs w:val="22"/>
        </w:rPr>
      </w:pPr>
      <w:r w:rsidRPr="00EC1144">
        <w:rPr>
          <w:rFonts w:asciiTheme="minorHAnsi" w:hAnsiTheme="minorHAnsi" w:cstheme="minorHAnsi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EC1144">
        <w:rPr>
          <w:rFonts w:asciiTheme="minorHAnsi" w:hAnsiTheme="minorHAnsi" w:cstheme="minorHAnsi"/>
          <w:sz w:val="22"/>
          <w:szCs w:val="22"/>
        </w:rPr>
        <w:t>te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C1144">
        <w:rPr>
          <w:rFonts w:asciiTheme="minorHAnsi" w:hAnsiTheme="minorHAnsi" w:cstheme="minorHAnsi"/>
          <w:sz w:val="22"/>
          <w:szCs w:val="22"/>
        </w:rPr>
        <w:t>si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EC1144">
        <w:rPr>
          <w:rFonts w:asciiTheme="minorHAnsi" w:hAnsiTheme="minorHAnsi" w:cstheme="minorHAnsi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pe</w:t>
      </w:r>
      <w:r w:rsidRPr="00EC1144">
        <w:rPr>
          <w:rFonts w:asciiTheme="minorHAnsi" w:hAnsiTheme="minorHAnsi" w:cstheme="minorHAnsi"/>
          <w:sz w:val="22"/>
          <w:szCs w:val="22"/>
        </w:rPr>
        <w:t>rie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nc</w:t>
      </w:r>
      <w:r w:rsidRPr="00EC1144">
        <w:rPr>
          <w:rFonts w:asciiTheme="minorHAnsi" w:hAnsiTheme="minorHAnsi" w:cstheme="minorHAnsi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in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 xml:space="preserve"> de</w:t>
      </w:r>
      <w:r w:rsidRPr="00EC1144">
        <w:rPr>
          <w:rFonts w:asciiTheme="minorHAnsi" w:hAnsiTheme="minorHAnsi" w:cstheme="minorHAnsi"/>
          <w:sz w:val="22"/>
          <w:szCs w:val="22"/>
        </w:rPr>
        <w:t>si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C1144">
        <w:rPr>
          <w:rFonts w:asciiTheme="minorHAnsi" w:hAnsiTheme="minorHAnsi" w:cstheme="minorHAnsi"/>
          <w:sz w:val="22"/>
          <w:szCs w:val="22"/>
        </w:rPr>
        <w:t>n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EC1144">
        <w:rPr>
          <w:rFonts w:asciiTheme="minorHAnsi" w:hAnsiTheme="minorHAnsi" w:cstheme="minorHAnsi"/>
          <w:sz w:val="22"/>
          <w:szCs w:val="22"/>
        </w:rPr>
        <w:t xml:space="preserve">d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de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f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EC1144">
        <w:rPr>
          <w:rFonts w:asciiTheme="minorHAnsi" w:hAnsiTheme="minorHAnsi" w:cstheme="minorHAnsi"/>
          <w:sz w:val="22"/>
          <w:szCs w:val="22"/>
        </w:rPr>
        <w:t>fl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w,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CR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C1144">
        <w:rPr>
          <w:rFonts w:asciiTheme="minorHAnsi" w:hAnsiTheme="minorHAnsi" w:cstheme="minorHAnsi"/>
          <w:sz w:val="22"/>
          <w:szCs w:val="22"/>
        </w:rPr>
        <w:t>,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EC1144">
        <w:rPr>
          <w:rFonts w:asciiTheme="minorHAnsi" w:hAnsiTheme="minorHAnsi" w:cstheme="minorHAnsi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ERP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EC1144">
        <w:rPr>
          <w:rFonts w:asciiTheme="minorHAnsi" w:hAnsiTheme="minorHAnsi" w:cstheme="minorHAnsi"/>
          <w:sz w:val="22"/>
          <w:szCs w:val="22"/>
        </w:rPr>
        <w:t>st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C1144">
        <w:rPr>
          <w:rFonts w:asciiTheme="minorHAnsi" w:hAnsiTheme="minorHAnsi" w:cstheme="minorHAnsi"/>
          <w:sz w:val="22"/>
          <w:szCs w:val="22"/>
        </w:rPr>
        <w:t>s,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B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EC1144">
        <w:rPr>
          <w:rFonts w:asciiTheme="minorHAnsi" w:hAnsiTheme="minorHAnsi" w:cstheme="minorHAnsi"/>
          <w:sz w:val="22"/>
          <w:szCs w:val="22"/>
        </w:rPr>
        <w:t>B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EC1144">
        <w:rPr>
          <w:rFonts w:asciiTheme="minorHAnsi" w:hAnsiTheme="minorHAnsi" w:cstheme="minorHAnsi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B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EC1144">
        <w:rPr>
          <w:rFonts w:asciiTheme="minorHAnsi" w:hAnsiTheme="minorHAnsi" w:cstheme="minorHAnsi"/>
          <w:sz w:val="22"/>
          <w:szCs w:val="22"/>
        </w:rPr>
        <w:t>C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app</w:t>
      </w:r>
      <w:r w:rsidRPr="00EC1144">
        <w:rPr>
          <w:rFonts w:asciiTheme="minorHAnsi" w:hAnsiTheme="minorHAnsi" w:cstheme="minorHAnsi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EC1144">
        <w:rPr>
          <w:rFonts w:asciiTheme="minorHAnsi" w:hAnsiTheme="minorHAnsi" w:cstheme="minorHAnsi"/>
          <w:sz w:val="22"/>
          <w:szCs w:val="22"/>
        </w:rPr>
        <w:t>s,</w:t>
      </w:r>
      <w:r w:rsidRPr="00EC114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 xml:space="preserve">b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app</w:t>
      </w:r>
      <w:r w:rsidRPr="00EC1144">
        <w:rPr>
          <w:rFonts w:asciiTheme="minorHAnsi" w:hAnsiTheme="minorHAnsi" w:cstheme="minorHAnsi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EC1144">
        <w:rPr>
          <w:rFonts w:asciiTheme="minorHAnsi" w:hAnsiTheme="minorHAnsi" w:cstheme="minorHAnsi"/>
          <w:sz w:val="22"/>
          <w:szCs w:val="22"/>
        </w:rPr>
        <w:t>s,</w:t>
      </w:r>
      <w:r w:rsidRPr="00EC114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Clie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/S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EC1144">
        <w:rPr>
          <w:rFonts w:asciiTheme="minorHAnsi" w:hAnsiTheme="minorHAnsi" w:cstheme="minorHAnsi"/>
          <w:sz w:val="22"/>
          <w:szCs w:val="22"/>
        </w:rPr>
        <w:t>st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C1144">
        <w:rPr>
          <w:rFonts w:asciiTheme="minorHAnsi" w:hAnsiTheme="minorHAnsi" w:cstheme="minorHAnsi"/>
          <w:sz w:val="22"/>
          <w:szCs w:val="22"/>
        </w:rPr>
        <w:t>s,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EC1144">
        <w:rPr>
          <w:rFonts w:asciiTheme="minorHAnsi" w:hAnsiTheme="minorHAnsi" w:cstheme="minorHAnsi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he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6"/>
          <w:sz w:val="22"/>
          <w:szCs w:val="22"/>
        </w:rPr>
        <w:t>n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C1144">
        <w:rPr>
          <w:rFonts w:asciiTheme="minorHAnsi" w:hAnsiTheme="minorHAnsi" w:cstheme="minorHAnsi"/>
          <w:sz w:val="22"/>
          <w:szCs w:val="22"/>
        </w:rPr>
        <w:t>istr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bu</w:t>
      </w:r>
      <w:r w:rsidRPr="00EC1144">
        <w:rPr>
          <w:rFonts w:asciiTheme="minorHAnsi" w:hAnsiTheme="minorHAnsi" w:cstheme="minorHAnsi"/>
          <w:sz w:val="22"/>
          <w:szCs w:val="22"/>
        </w:rPr>
        <w:t>ted</w:t>
      </w:r>
      <w:r w:rsidRPr="00EC114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app</w:t>
      </w:r>
      <w:r w:rsidRPr="00EC1144">
        <w:rPr>
          <w:rFonts w:asciiTheme="minorHAnsi" w:hAnsiTheme="minorHAnsi" w:cstheme="minorHAnsi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EC1144">
        <w:rPr>
          <w:rFonts w:asciiTheme="minorHAnsi" w:hAnsiTheme="minorHAnsi" w:cstheme="minorHAnsi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n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C1144">
        <w:rPr>
          <w:rFonts w:asciiTheme="minorHAnsi" w:hAnsiTheme="minorHAnsi" w:cstheme="minorHAnsi"/>
          <w:sz w:val="22"/>
          <w:szCs w:val="22"/>
        </w:rPr>
        <w:t>N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C1144">
        <w:rPr>
          <w:rFonts w:asciiTheme="minorHAnsi" w:hAnsiTheme="minorHAnsi" w:cstheme="minorHAnsi"/>
          <w:sz w:val="22"/>
          <w:szCs w:val="22"/>
        </w:rPr>
        <w:t>X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EC1144">
        <w:rPr>
          <w:rFonts w:asciiTheme="minorHAnsi" w:hAnsiTheme="minorHAnsi" w:cstheme="minorHAnsi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 xml:space="preserve"> W</w:t>
      </w:r>
      <w:r w:rsidRPr="00EC1144">
        <w:rPr>
          <w:rFonts w:asciiTheme="minorHAnsi" w:hAnsiTheme="minorHAnsi" w:cstheme="minorHAnsi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ndo</w:t>
      </w:r>
      <w:r w:rsidRPr="00EC1144">
        <w:rPr>
          <w:rFonts w:asciiTheme="minorHAnsi" w:hAnsiTheme="minorHAnsi" w:cstheme="minorHAnsi"/>
          <w:sz w:val="22"/>
          <w:szCs w:val="22"/>
        </w:rPr>
        <w:t>ws</w:t>
      </w:r>
      <w:r w:rsidRPr="00EC114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C1144">
        <w:rPr>
          <w:rFonts w:asciiTheme="minorHAnsi" w:hAnsiTheme="minorHAnsi" w:cstheme="minorHAnsi"/>
          <w:sz w:val="22"/>
          <w:szCs w:val="22"/>
        </w:rPr>
        <w:t>lat</w:t>
      </w:r>
      <w:r w:rsidRPr="00EC1144">
        <w:rPr>
          <w:rFonts w:asciiTheme="minorHAnsi" w:hAnsiTheme="minorHAnsi" w:cstheme="minorHAnsi"/>
          <w:spacing w:val="6"/>
          <w:sz w:val="22"/>
          <w:szCs w:val="22"/>
        </w:rPr>
        <w:t>f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C1144">
        <w:rPr>
          <w:rFonts w:asciiTheme="minorHAnsi" w:hAnsiTheme="minorHAnsi" w:cstheme="minorHAnsi"/>
          <w:sz w:val="22"/>
          <w:szCs w:val="22"/>
        </w:rPr>
        <w:t>s.</w:t>
      </w:r>
    </w:p>
    <w:p w14:paraId="19C1509A" w14:textId="77777777" w:rsidR="00E029DA" w:rsidRPr="00EC1144" w:rsidRDefault="00E029DA" w:rsidP="00EC1144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283DF6AB" w14:textId="77777777" w:rsidR="00E029DA" w:rsidRPr="00EC1144" w:rsidRDefault="00E029DA" w:rsidP="00EC114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2CC5FA" w14:textId="77777777" w:rsidR="00E029DA" w:rsidRPr="00EC1144" w:rsidRDefault="00FB670E" w:rsidP="00EC1144">
      <w:pPr>
        <w:spacing w:line="243" w:lineRule="auto"/>
        <w:ind w:left="168" w:right="128"/>
        <w:jc w:val="both"/>
        <w:rPr>
          <w:rFonts w:asciiTheme="minorHAnsi" w:hAnsiTheme="minorHAnsi" w:cstheme="minorHAnsi"/>
          <w:sz w:val="22"/>
          <w:szCs w:val="22"/>
        </w:rPr>
      </w:pPr>
      <w:r w:rsidRPr="00EC1144">
        <w:rPr>
          <w:rFonts w:asciiTheme="minorHAnsi" w:hAnsiTheme="minorHAnsi" w:cstheme="minorHAnsi"/>
          <w:sz w:val="22"/>
          <w:szCs w:val="22"/>
        </w:rPr>
        <w:t>H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EC1144">
        <w:rPr>
          <w:rFonts w:asciiTheme="minorHAnsi" w:hAnsiTheme="minorHAnsi" w:cstheme="minorHAnsi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ana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w w:val="99"/>
          <w:sz w:val="22"/>
          <w:szCs w:val="22"/>
        </w:rPr>
        <w:t>de</w:t>
      </w:r>
      <w:r w:rsidRPr="00EC1144">
        <w:rPr>
          <w:rFonts w:asciiTheme="minorHAnsi" w:hAnsiTheme="minorHAnsi" w:cstheme="minorHAnsi"/>
          <w:spacing w:val="-1"/>
          <w:w w:val="99"/>
          <w:sz w:val="22"/>
          <w:szCs w:val="22"/>
        </w:rPr>
        <w:t>v</w:t>
      </w:r>
      <w:r w:rsidRPr="00EC1144">
        <w:rPr>
          <w:rFonts w:asciiTheme="minorHAnsi" w:hAnsiTheme="minorHAnsi" w:cstheme="minorHAnsi"/>
          <w:spacing w:val="1"/>
          <w:w w:val="99"/>
          <w:sz w:val="22"/>
          <w:szCs w:val="22"/>
        </w:rPr>
        <w:t>e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1"/>
          <w:w w:val="99"/>
          <w:sz w:val="22"/>
          <w:szCs w:val="22"/>
        </w:rPr>
        <w:t>op</w:t>
      </w:r>
      <w:r w:rsidRPr="00EC1144">
        <w:rPr>
          <w:rFonts w:asciiTheme="minorHAnsi" w:hAnsiTheme="minorHAnsi" w:cstheme="minorHAnsi"/>
          <w:spacing w:val="-2"/>
          <w:w w:val="99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1"/>
          <w:w w:val="99"/>
          <w:sz w:val="22"/>
          <w:szCs w:val="22"/>
        </w:rPr>
        <w:t>en</w:t>
      </w:r>
      <w:r w:rsidRPr="00EC1144">
        <w:rPr>
          <w:rFonts w:asciiTheme="minorHAnsi" w:hAnsiTheme="minorHAnsi" w:cstheme="minorHAnsi"/>
          <w:w w:val="99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1"/>
          <w:w w:val="99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te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C1144">
        <w:rPr>
          <w:rFonts w:asciiTheme="minorHAnsi" w:hAnsiTheme="minorHAnsi" w:cstheme="minorHAnsi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EC1144">
        <w:rPr>
          <w:rFonts w:asciiTheme="minorHAnsi" w:hAnsiTheme="minorHAnsi" w:cstheme="minorHAnsi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ope</w:t>
      </w:r>
      <w:r w:rsidRPr="00EC1144">
        <w:rPr>
          <w:rFonts w:asciiTheme="minorHAnsi" w:hAnsiTheme="minorHAnsi" w:cstheme="minorHAnsi"/>
          <w:spacing w:val="-2"/>
          <w:w w:val="98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a</w:t>
      </w:r>
      <w:r w:rsidRPr="00EC1144">
        <w:rPr>
          <w:rFonts w:asciiTheme="minorHAnsi" w:hAnsiTheme="minorHAnsi" w:cstheme="minorHAnsi"/>
          <w:spacing w:val="-3"/>
          <w:w w:val="98"/>
          <w:sz w:val="22"/>
          <w:szCs w:val="22"/>
        </w:rPr>
        <w:t>ti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on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-6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u</w:t>
      </w:r>
      <w:r w:rsidRPr="00EC1144">
        <w:rPr>
          <w:rFonts w:asciiTheme="minorHAnsi" w:hAnsiTheme="minorHAnsi" w:cstheme="minorHAnsi"/>
          <w:spacing w:val="-2"/>
          <w:w w:val="98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-3"/>
          <w:w w:val="98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n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-15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x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cep</w:t>
      </w:r>
      <w:r w:rsidRPr="00EC1144">
        <w:rPr>
          <w:rFonts w:asciiTheme="minorHAnsi" w:hAnsiTheme="minorHAnsi" w:cstheme="minorHAnsi"/>
          <w:spacing w:val="-3"/>
          <w:w w:val="98"/>
          <w:sz w:val="22"/>
          <w:szCs w:val="22"/>
        </w:rPr>
        <w:t>ti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ona</w:t>
      </w:r>
      <w:r w:rsidRPr="00EC1144">
        <w:rPr>
          <w:rFonts w:asciiTheme="minorHAnsi" w:hAnsiTheme="minorHAnsi" w:cstheme="minorHAnsi"/>
          <w:spacing w:val="-3"/>
          <w:w w:val="98"/>
          <w:sz w:val="22"/>
          <w:szCs w:val="22"/>
        </w:rPr>
        <w:t>ll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y</w:t>
      </w:r>
      <w:r w:rsidRPr="00EC1144">
        <w:rPr>
          <w:rFonts w:asciiTheme="minorHAnsi" w:hAnsiTheme="minorHAnsi" w:cstheme="minorHAnsi"/>
          <w:spacing w:val="-8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3"/>
          <w:w w:val="98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v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2"/>
          <w:w w:val="98"/>
          <w:sz w:val="22"/>
          <w:szCs w:val="22"/>
        </w:rPr>
        <w:t>rs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9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a</w:t>
      </w:r>
      <w:r w:rsidRPr="00EC1144">
        <w:rPr>
          <w:rFonts w:asciiTheme="minorHAnsi" w:hAnsiTheme="minorHAnsi" w:cstheme="minorHAnsi"/>
          <w:spacing w:val="-2"/>
          <w:w w:val="98"/>
          <w:sz w:val="22"/>
          <w:szCs w:val="22"/>
        </w:rPr>
        <w:t>rr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a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y</w:t>
      </w:r>
      <w:r w:rsidRPr="00EC1144">
        <w:rPr>
          <w:rFonts w:asciiTheme="minorHAnsi" w:hAnsiTheme="minorHAnsi" w:cstheme="minorHAnsi"/>
          <w:spacing w:val="-15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f</w:t>
      </w:r>
      <w:r w:rsidRPr="00EC1144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p</w:t>
      </w:r>
      <w:r w:rsidRPr="00EC1144">
        <w:rPr>
          <w:rFonts w:asciiTheme="minorHAnsi" w:hAnsiTheme="minorHAnsi" w:cstheme="minorHAnsi"/>
          <w:spacing w:val="-2"/>
          <w:w w:val="98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o</w:t>
      </w:r>
      <w:r w:rsidRPr="00EC1144">
        <w:rPr>
          <w:rFonts w:asciiTheme="minorHAnsi" w:hAnsiTheme="minorHAnsi" w:cstheme="minorHAnsi"/>
          <w:spacing w:val="-6"/>
          <w:w w:val="98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-2"/>
          <w:w w:val="98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a</w:t>
      </w:r>
      <w:r w:rsidRPr="00EC1144">
        <w:rPr>
          <w:rFonts w:asciiTheme="minorHAnsi" w:hAnsiTheme="minorHAnsi" w:cstheme="minorHAnsi"/>
          <w:spacing w:val="-4"/>
          <w:w w:val="98"/>
          <w:sz w:val="22"/>
          <w:szCs w:val="22"/>
        </w:rPr>
        <w:t>mm</w:t>
      </w:r>
      <w:r w:rsidRPr="00EC1144">
        <w:rPr>
          <w:rFonts w:asciiTheme="minorHAnsi" w:hAnsiTheme="minorHAnsi" w:cstheme="minorHAnsi"/>
          <w:spacing w:val="-3"/>
          <w:w w:val="98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n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-8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3"/>
          <w:w w:val="98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an</w:t>
      </w:r>
      <w:r w:rsidRPr="00EC1144">
        <w:rPr>
          <w:rFonts w:asciiTheme="minorHAnsi" w:hAnsiTheme="minorHAnsi" w:cstheme="minorHAnsi"/>
          <w:spacing w:val="-6"/>
          <w:w w:val="98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ua</w:t>
      </w:r>
      <w:r w:rsidRPr="00EC1144">
        <w:rPr>
          <w:rFonts w:asciiTheme="minorHAnsi" w:hAnsiTheme="minorHAnsi" w:cstheme="minorHAnsi"/>
          <w:spacing w:val="-6"/>
          <w:w w:val="98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-1"/>
          <w:w w:val="98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2"/>
          <w:w w:val="98"/>
          <w:sz w:val="22"/>
          <w:szCs w:val="22"/>
        </w:rPr>
        <w:t>s</w:t>
      </w:r>
      <w:r w:rsidRPr="00EC1144">
        <w:rPr>
          <w:rFonts w:asciiTheme="minorHAnsi" w:hAnsiTheme="minorHAnsi" w:cstheme="minorHAnsi"/>
          <w:w w:val="98"/>
          <w:sz w:val="22"/>
          <w:szCs w:val="22"/>
        </w:rPr>
        <w:t>,</w:t>
      </w:r>
      <w:r w:rsidRPr="00EC1144">
        <w:rPr>
          <w:rFonts w:asciiTheme="minorHAnsi" w:hAnsiTheme="minorHAnsi" w:cstheme="minorHAnsi"/>
          <w:spacing w:val="-6"/>
          <w:w w:val="9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>-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C1144">
        <w:rPr>
          <w:rFonts w:asciiTheme="minorHAnsi" w:hAnsiTheme="minorHAnsi" w:cstheme="minorHAnsi"/>
          <w:sz w:val="22"/>
          <w:szCs w:val="22"/>
        </w:rPr>
        <w:t xml:space="preserve">e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EC1144">
        <w:rPr>
          <w:rFonts w:asciiTheme="minorHAnsi" w:hAnsiTheme="minorHAnsi" w:cstheme="minorHAnsi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C1144">
        <w:rPr>
          <w:rFonts w:asciiTheme="minorHAnsi" w:hAnsiTheme="minorHAnsi" w:cstheme="minorHAnsi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ent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EC1144">
        <w:rPr>
          <w:rFonts w:asciiTheme="minorHAnsi" w:hAnsiTheme="minorHAnsi" w:cstheme="minorHAnsi"/>
          <w:sz w:val="22"/>
          <w:szCs w:val="22"/>
        </w:rPr>
        <w:t>si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C1144">
        <w:rPr>
          <w:rFonts w:asciiTheme="minorHAnsi" w:hAnsiTheme="minorHAnsi" w:cstheme="minorHAnsi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C1144">
        <w:rPr>
          <w:rFonts w:asciiTheme="minorHAnsi" w:hAnsiTheme="minorHAnsi" w:cstheme="minorHAnsi"/>
          <w:sz w:val="22"/>
          <w:szCs w:val="22"/>
        </w:rPr>
        <w:t>ri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C1144">
        <w:rPr>
          <w:rFonts w:asciiTheme="minorHAnsi" w:hAnsiTheme="minorHAnsi" w:cstheme="minorHAnsi"/>
          <w:sz w:val="22"/>
          <w:szCs w:val="22"/>
        </w:rPr>
        <w:t>,</w:t>
      </w:r>
      <w:r w:rsidRPr="00EC1144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app</w:t>
      </w:r>
      <w:r w:rsidRPr="00EC1144">
        <w:rPr>
          <w:rFonts w:asciiTheme="minorHAnsi" w:hAnsiTheme="minorHAnsi" w:cstheme="minorHAnsi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n</w:t>
      </w:r>
      <w:r w:rsidRPr="00EC1144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EC1144">
        <w:rPr>
          <w:rFonts w:asciiTheme="minorHAnsi" w:hAnsiTheme="minorHAnsi" w:cstheme="minorHAnsi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w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b</w:t>
      </w:r>
      <w:r w:rsidRPr="00EC114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rs,</w:t>
      </w:r>
      <w:r w:rsidRPr="00EC114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RDBM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C1144">
        <w:rPr>
          <w:rFonts w:asciiTheme="minorHAnsi" w:hAnsiTheme="minorHAnsi" w:cstheme="minorHAnsi"/>
          <w:sz w:val="22"/>
          <w:szCs w:val="22"/>
        </w:rPr>
        <w:t>,</w:t>
      </w:r>
      <w:r w:rsidRPr="00EC1144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w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b</w:t>
      </w:r>
      <w:r w:rsidRPr="00EC114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con</w:t>
      </w:r>
      <w:r w:rsidRPr="00EC1144">
        <w:rPr>
          <w:rFonts w:asciiTheme="minorHAnsi" w:hAnsiTheme="minorHAnsi" w:cstheme="minorHAnsi"/>
          <w:sz w:val="22"/>
          <w:szCs w:val="22"/>
        </w:rPr>
        <w:t>te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ana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EC1144">
        <w:rPr>
          <w:rFonts w:asciiTheme="minorHAnsi" w:hAnsiTheme="minorHAnsi" w:cstheme="minorHAnsi"/>
          <w:sz w:val="22"/>
          <w:szCs w:val="22"/>
        </w:rPr>
        <w:t>st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C1144">
        <w:rPr>
          <w:rFonts w:asciiTheme="minorHAnsi" w:hAnsiTheme="minorHAnsi" w:cstheme="minorHAnsi"/>
          <w:sz w:val="22"/>
          <w:szCs w:val="22"/>
        </w:rPr>
        <w:t>s,</w:t>
      </w:r>
      <w:r w:rsidRPr="00EC114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ode</w:t>
      </w:r>
      <w:r w:rsidRPr="00EC1144">
        <w:rPr>
          <w:rFonts w:asciiTheme="minorHAnsi" w:hAnsiTheme="minorHAnsi" w:cstheme="minorHAnsi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C1144">
        <w:rPr>
          <w:rFonts w:asciiTheme="minorHAnsi" w:hAnsiTheme="minorHAnsi" w:cstheme="minorHAnsi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EC1144">
        <w:rPr>
          <w:rFonts w:asciiTheme="minorHAnsi" w:hAnsiTheme="minorHAnsi" w:cstheme="minorHAnsi"/>
          <w:sz w:val="22"/>
          <w:szCs w:val="22"/>
        </w:rPr>
        <w:t>ls,</w:t>
      </w:r>
      <w:r w:rsidRPr="00EC114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rsi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 xml:space="preserve">n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con</w:t>
      </w:r>
      <w:r w:rsidRPr="00EC1144">
        <w:rPr>
          <w:rFonts w:asciiTheme="minorHAnsi" w:hAnsiTheme="minorHAnsi" w:cstheme="minorHAnsi"/>
          <w:sz w:val="22"/>
          <w:szCs w:val="22"/>
        </w:rPr>
        <w:t>tr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EC1144">
        <w:rPr>
          <w:rFonts w:asciiTheme="minorHAnsi" w:hAnsiTheme="minorHAnsi" w:cstheme="minorHAnsi"/>
          <w:sz w:val="22"/>
          <w:szCs w:val="22"/>
        </w:rPr>
        <w:t>st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C1144">
        <w:rPr>
          <w:rFonts w:asciiTheme="minorHAnsi" w:hAnsiTheme="minorHAnsi" w:cstheme="minorHAnsi"/>
          <w:sz w:val="22"/>
          <w:szCs w:val="22"/>
        </w:rPr>
        <w:t>s,</w:t>
      </w:r>
      <w:r w:rsidRPr="00EC114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l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EC1144">
        <w:rPr>
          <w:rFonts w:asciiTheme="minorHAnsi" w:hAnsiTheme="minorHAnsi" w:cstheme="minorHAnsi"/>
          <w:sz w:val="22"/>
          <w:szCs w:val="22"/>
        </w:rPr>
        <w:t>ls,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C1144">
        <w:rPr>
          <w:rFonts w:asciiTheme="minorHAnsi" w:hAnsiTheme="minorHAnsi" w:cstheme="minorHAnsi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EC1144">
        <w:rPr>
          <w:rFonts w:asciiTheme="minorHAnsi" w:hAnsiTheme="minorHAnsi" w:cstheme="minorHAnsi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pu</w:t>
      </w:r>
      <w:r w:rsidRPr="00EC1144">
        <w:rPr>
          <w:rFonts w:asciiTheme="minorHAnsi" w:hAnsiTheme="minorHAnsi" w:cstheme="minorHAnsi"/>
          <w:sz w:val="22"/>
          <w:szCs w:val="22"/>
        </w:rPr>
        <w:t>lati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n</w:t>
      </w:r>
      <w:r w:rsidRPr="00EC114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EC1144">
        <w:rPr>
          <w:rFonts w:asciiTheme="minorHAnsi" w:hAnsiTheme="minorHAnsi" w:cstheme="minorHAnsi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oduc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C1144">
        <w:rPr>
          <w:rFonts w:asciiTheme="minorHAnsi" w:hAnsiTheme="minorHAnsi" w:cstheme="minorHAnsi"/>
          <w:sz w:val="22"/>
          <w:szCs w:val="22"/>
        </w:rPr>
        <w:t>n</w:t>
      </w:r>
      <w:r w:rsidRPr="00EC114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so</w:t>
      </w:r>
      <w:r w:rsidRPr="00EC1144">
        <w:rPr>
          <w:rFonts w:asciiTheme="minorHAnsi" w:hAnsiTheme="minorHAnsi" w:cstheme="minorHAnsi"/>
          <w:sz w:val="22"/>
          <w:szCs w:val="22"/>
        </w:rPr>
        <w:t>ftw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z w:val="22"/>
          <w:szCs w:val="22"/>
        </w:rPr>
        <w:t>,</w:t>
      </w:r>
      <w:r w:rsidRPr="00EC114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EC1144">
        <w:rPr>
          <w:rFonts w:asciiTheme="minorHAnsi" w:hAnsiTheme="minorHAnsi" w:cstheme="minorHAnsi"/>
          <w:sz w:val="22"/>
          <w:szCs w:val="22"/>
        </w:rPr>
        <w:t>d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pe</w:t>
      </w:r>
      <w:r w:rsidRPr="00EC1144">
        <w:rPr>
          <w:rFonts w:asciiTheme="minorHAnsi" w:hAnsiTheme="minorHAnsi" w:cstheme="minorHAnsi"/>
          <w:sz w:val="22"/>
          <w:szCs w:val="22"/>
        </w:rPr>
        <w:t>r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C1144">
        <w:rPr>
          <w:rFonts w:asciiTheme="minorHAnsi" w:hAnsiTheme="minorHAnsi" w:cstheme="minorHAnsi"/>
          <w:sz w:val="22"/>
          <w:szCs w:val="22"/>
        </w:rPr>
        <w:t>t</w:t>
      </w:r>
      <w:r w:rsidRPr="00EC11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C1144">
        <w:rPr>
          <w:rFonts w:asciiTheme="minorHAnsi" w:hAnsiTheme="minorHAnsi" w:cstheme="minorHAnsi"/>
          <w:sz w:val="22"/>
          <w:szCs w:val="22"/>
        </w:rPr>
        <w:t>g</w:t>
      </w:r>
      <w:r w:rsidRPr="00EC114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C1144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EC1144">
        <w:rPr>
          <w:rFonts w:asciiTheme="minorHAnsi" w:hAnsiTheme="minorHAnsi" w:cstheme="minorHAnsi"/>
          <w:sz w:val="22"/>
          <w:szCs w:val="22"/>
        </w:rPr>
        <w:t>st</w:t>
      </w:r>
      <w:r w:rsidRPr="00EC114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C11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C1144">
        <w:rPr>
          <w:rFonts w:asciiTheme="minorHAnsi" w:hAnsiTheme="minorHAnsi" w:cstheme="minorHAnsi"/>
          <w:sz w:val="22"/>
          <w:szCs w:val="22"/>
        </w:rPr>
        <w:t>s.</w:t>
      </w:r>
    </w:p>
    <w:sectPr w:rsidR="00E029DA" w:rsidRPr="00EC1144">
      <w:pgSz w:w="12240" w:h="15840"/>
      <w:pgMar w:top="1040" w:right="840" w:bottom="280" w:left="840" w:header="84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3D04F" w14:textId="77777777" w:rsidR="00FB670E" w:rsidRDefault="00FB670E">
      <w:r>
        <w:separator/>
      </w:r>
    </w:p>
  </w:endnote>
  <w:endnote w:type="continuationSeparator" w:id="0">
    <w:p w14:paraId="1DDD85B3" w14:textId="77777777" w:rsidR="00FB670E" w:rsidRDefault="00FB6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777BB" w14:textId="77777777" w:rsidR="00FB670E" w:rsidRDefault="00FB670E">
      <w:r>
        <w:separator/>
      </w:r>
    </w:p>
  </w:footnote>
  <w:footnote w:type="continuationSeparator" w:id="0">
    <w:p w14:paraId="717CF1B9" w14:textId="77777777" w:rsidR="00FB670E" w:rsidRDefault="00FB67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FBC98" w14:textId="77777777" w:rsidR="00E029DA" w:rsidRDefault="00FB670E">
    <w:pPr>
      <w:spacing w:line="200" w:lineRule="exact"/>
    </w:pPr>
    <w:r>
      <w:pict w14:anchorId="6921A03C">
        <v:group id="_x0000_s2051" style="position:absolute;margin-left:47.4pt;margin-top:62.45pt;width:517.3pt;height:6pt;z-index:-251659776;mso-position-horizontal-relative:page;mso-position-vertical-relative:page" coordorigin="948,1249" coordsize="10346,120">
          <v:shape id="_x0000_s2053" style="position:absolute;left:979;top:1280;width:10284;height:0" coordorigin="979,1280" coordsize="10284,0" path="m979,1280r10284,e" filled="f" strokeweight="3.1pt">
            <v:path arrowok="t"/>
          </v:shape>
          <v:shape id="_x0000_s2052" style="position:absolute;left:979;top:1354;width:10284;height:0" coordorigin="979,1354" coordsize="10284,0" path="m979,1354r10284,e" filled="f" strokeweight="1.54pt">
            <v:path arrowok="t"/>
          </v:shape>
          <w10:wrap anchorx="page" anchory="page"/>
        </v:group>
      </w:pict>
    </w:r>
    <w:r>
      <w:pict w14:anchorId="4A0D06D9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9.4pt;margin-top:44.2pt;width:98.9pt;height:15.9pt;z-index:-251658752;mso-position-horizontal-relative:page;mso-position-vertical-relative:page" filled="f" stroked="f">
          <v:textbox inset="0,0,0,0">
            <w:txbxContent>
              <w:p w14:paraId="70494AA8" w14:textId="77777777" w:rsidR="00E029DA" w:rsidRDefault="00FB670E">
                <w:pPr>
                  <w:spacing w:line="300" w:lineRule="exact"/>
                  <w:ind w:left="20" w:right="-42"/>
                  <w:rPr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Ja</w:t>
                </w:r>
                <w:r>
                  <w:rPr>
                    <w:b/>
                    <w:spacing w:val="-1"/>
                    <w:sz w:val="28"/>
                    <w:szCs w:val="28"/>
                  </w:rPr>
                  <w:t>m</w:t>
                </w:r>
                <w:r>
                  <w:rPr>
                    <w:b/>
                    <w:spacing w:val="-1"/>
                    <w:sz w:val="28"/>
                    <w:szCs w:val="28"/>
                  </w:rPr>
                  <w:t>e</w:t>
                </w:r>
                <w:r>
                  <w:rPr>
                    <w:b/>
                    <w:sz w:val="28"/>
                    <w:szCs w:val="28"/>
                  </w:rPr>
                  <w:t>s</w:t>
                </w:r>
                <w:r>
                  <w:rPr>
                    <w:b/>
                    <w:spacing w:val="-7"/>
                    <w:sz w:val="28"/>
                    <w:szCs w:val="28"/>
                  </w:rPr>
                  <w:t xml:space="preserve"> </w:t>
                </w:r>
                <w:r>
                  <w:rPr>
                    <w:b/>
                    <w:spacing w:val="-1"/>
                    <w:sz w:val="28"/>
                    <w:szCs w:val="28"/>
                  </w:rPr>
                  <w:t>Mc</w:t>
                </w:r>
                <w:r>
                  <w:rPr>
                    <w:b/>
                    <w:sz w:val="28"/>
                    <w:szCs w:val="28"/>
                  </w:rPr>
                  <w:t>I</w:t>
                </w:r>
                <w:r>
                  <w:rPr>
                    <w:b/>
                    <w:spacing w:val="1"/>
                    <w:sz w:val="28"/>
                    <w:szCs w:val="28"/>
                  </w:rPr>
                  <w:t>nt</w:t>
                </w:r>
                <w:r>
                  <w:rPr>
                    <w:b/>
                    <w:spacing w:val="2"/>
                    <w:sz w:val="28"/>
                    <w:szCs w:val="28"/>
                  </w:rPr>
                  <w:t>y</w:t>
                </w:r>
                <w:r>
                  <w:rPr>
                    <w:b/>
                    <w:spacing w:val="-1"/>
                    <w:sz w:val="28"/>
                    <w:szCs w:val="28"/>
                  </w:rPr>
                  <w:t>r</w:t>
                </w:r>
                <w:r>
                  <w:rPr>
                    <w:b/>
                    <w:sz w:val="28"/>
                    <w:szCs w:val="28"/>
                  </w:rPr>
                  <w:t>e</w:t>
                </w:r>
              </w:p>
            </w:txbxContent>
          </v:textbox>
          <w10:wrap anchorx="page" anchory="page"/>
        </v:shape>
      </w:pict>
    </w:r>
    <w:r>
      <w:pict w14:anchorId="70CC7FA2">
        <v:shape id="_x0000_s2049" type="#_x0000_t202" style="position:absolute;margin-left:531.2pt;margin-top:47pt;width:32.45pt;height:12.45pt;z-index:-251657728;mso-position-horizontal-relative:page;mso-position-vertical-relative:page" filled="f" stroked="f">
          <v:textbox inset="0,0,0,0">
            <w:txbxContent>
              <w:p w14:paraId="1BF7D7C1" w14:textId="77777777" w:rsidR="00E029DA" w:rsidRDefault="00FB670E">
                <w:pPr>
                  <w:spacing w:line="220" w:lineRule="exact"/>
                  <w:ind w:left="20"/>
                  <w:rPr>
                    <w:sz w:val="21"/>
                    <w:szCs w:val="21"/>
                  </w:rPr>
                </w:pPr>
                <w:r>
                  <w:rPr>
                    <w:i/>
                    <w:sz w:val="21"/>
                    <w:szCs w:val="21"/>
                  </w:rPr>
                  <w:t>P</w:t>
                </w:r>
                <w:r>
                  <w:rPr>
                    <w:i/>
                    <w:spacing w:val="1"/>
                    <w:sz w:val="21"/>
                    <w:szCs w:val="21"/>
                  </w:rPr>
                  <w:t>ag</w:t>
                </w:r>
                <w:r>
                  <w:rPr>
                    <w:i/>
                    <w:sz w:val="21"/>
                    <w:szCs w:val="21"/>
                  </w:rPr>
                  <w:t>e</w:t>
                </w:r>
                <w:r>
                  <w:rPr>
                    <w:i/>
                    <w:spacing w:val="-2"/>
                    <w:sz w:val="21"/>
                    <w:szCs w:val="21"/>
                  </w:rPr>
                  <w:t xml:space="preserve"> </w:t>
                </w:r>
                <w:r>
                  <w:fldChar w:fldCharType="begin"/>
                </w:r>
                <w:r>
                  <w:rPr>
                    <w:i/>
                    <w:sz w:val="21"/>
                    <w:szCs w:val="21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D6F7C"/>
    <w:multiLevelType w:val="multilevel"/>
    <w:tmpl w:val="72F486E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29DA"/>
    <w:rsid w:val="00E029DA"/>
    <w:rsid w:val="00EC1144"/>
    <w:rsid w:val="00FB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1E1A1A44"/>
  <w15:docId w15:val="{F09FF29B-A214-4078-9874-5EE5EFF98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EC114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C11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ing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1475</Words>
  <Characters>8412</Characters>
  <Application>Microsoft Office Word</Application>
  <DocSecurity>0</DocSecurity>
  <Lines>70</Lines>
  <Paragraphs>19</Paragraphs>
  <ScaleCrop>false</ScaleCrop>
  <Company/>
  <LinksUpToDate>false</LinksUpToDate>
  <CharactersWithSpaces>9868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2021-06-04T15:33:00Z</dcterms:created>
  <dcterms:modified xsi:type="dcterms:W3CDTF">2021-06-04T15:50:00Z</dcterms:modified>
</cp:coreProperties>
</file>