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A91FD" w14:textId="17E6CBA5" w:rsidR="0099287B" w:rsidRPr="00DC12B5" w:rsidRDefault="00DC12B5">
      <w:pPr>
        <w:spacing w:before="68" w:line="380" w:lineRule="exact"/>
        <w:ind w:left="140"/>
        <w:rPr>
          <w:rFonts w:asciiTheme="minorHAnsi" w:eastAsia="Garamond" w:hAnsiTheme="minorHAnsi" w:cstheme="minorHAnsi"/>
        </w:rPr>
      </w:pPr>
      <w:r w:rsidRPr="00DC12B5">
        <w:rPr>
          <w:rFonts w:asciiTheme="minorHAnsi" w:hAnsiTheme="minorHAnsi" w:cstheme="minorHAnsi"/>
        </w:rPr>
        <w:t>Shay Barry</w:t>
      </w:r>
    </w:p>
    <w:tbl>
      <w:tblPr>
        <w:tblW w:w="0" w:type="auto"/>
        <w:tblInd w:w="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138"/>
      </w:tblGrid>
      <w:tr w:rsidR="00DC12B5" w:rsidRPr="00DC12B5" w14:paraId="3F5F2642" w14:textId="77777777">
        <w:trPr>
          <w:trHeight w:hRule="exact" w:val="347"/>
        </w:trPr>
        <w:tc>
          <w:tcPr>
            <w:tcW w:w="10138" w:type="dxa"/>
            <w:tcBorders>
              <w:top w:val="nil"/>
              <w:left w:val="nil"/>
              <w:bottom w:val="single" w:sz="25" w:space="0" w:color="7F7F7F"/>
              <w:right w:val="nil"/>
            </w:tcBorders>
            <w:shd w:val="clear" w:color="auto" w:fill="E6E6E6"/>
          </w:tcPr>
          <w:p w14:paraId="256F716D" w14:textId="229B1600" w:rsidR="0099287B" w:rsidRPr="00DC12B5" w:rsidRDefault="00EA7C64">
            <w:pPr>
              <w:spacing w:before="2"/>
              <w:ind w:left="29"/>
              <w:rPr>
                <w:rFonts w:asciiTheme="minorHAnsi" w:eastAsia="Garamond" w:hAnsiTheme="minorHAnsi" w:cstheme="minorHAnsi"/>
              </w:rPr>
            </w:pPr>
            <w:r w:rsidRPr="00DC12B5">
              <w:rPr>
                <w:rFonts w:asciiTheme="minorHAnsi" w:eastAsia="Garamond" w:hAnsiTheme="minorHAnsi" w:cstheme="minorHAnsi"/>
                <w:spacing w:val="1"/>
              </w:rPr>
              <w:t>P</w:t>
            </w:r>
            <w:r w:rsidRPr="00DC12B5">
              <w:rPr>
                <w:rFonts w:asciiTheme="minorHAnsi" w:eastAsia="Garamond" w:hAnsiTheme="minorHAnsi" w:cstheme="minorHAnsi"/>
              </w:rPr>
              <w:t>.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O</w:t>
            </w:r>
            <w:r w:rsidRPr="00DC12B5">
              <w:rPr>
                <w:rFonts w:asciiTheme="minorHAnsi" w:eastAsia="Garamond" w:hAnsiTheme="minorHAnsi" w:cstheme="minorHAnsi"/>
              </w:rPr>
              <w:t xml:space="preserve">. 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B</w:t>
            </w:r>
            <w:r w:rsidRPr="00DC12B5">
              <w:rPr>
                <w:rFonts w:asciiTheme="minorHAnsi" w:eastAsia="Garamond" w:hAnsiTheme="minorHAnsi" w:cstheme="minorHAnsi"/>
              </w:rPr>
              <w:t xml:space="preserve">ox 1673, 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Ca</w:t>
            </w:r>
            <w:r w:rsidRPr="00DC12B5">
              <w:rPr>
                <w:rFonts w:asciiTheme="minorHAnsi" w:eastAsia="Garamond" w:hAnsiTheme="minorHAnsi" w:cstheme="minorHAnsi"/>
              </w:rPr>
              <w:t>ll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a</w:t>
            </w:r>
            <w:r w:rsidRPr="00DC12B5">
              <w:rPr>
                <w:rFonts w:asciiTheme="minorHAnsi" w:eastAsia="Garamond" w:hAnsiTheme="minorHAnsi" w:cstheme="minorHAnsi"/>
              </w:rPr>
              <w:t>h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a</w:t>
            </w:r>
            <w:r w:rsidRPr="00DC12B5">
              <w:rPr>
                <w:rFonts w:asciiTheme="minorHAnsi" w:eastAsia="Garamond" w:hAnsiTheme="minorHAnsi" w:cstheme="minorHAnsi"/>
              </w:rPr>
              <w:t xml:space="preserve">n, 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F</w:t>
            </w:r>
            <w:r w:rsidRPr="00DC12B5">
              <w:rPr>
                <w:rFonts w:asciiTheme="minorHAnsi" w:eastAsia="Garamond" w:hAnsiTheme="minorHAnsi" w:cstheme="minorHAnsi"/>
              </w:rPr>
              <w:t>L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w w:val="96"/>
              </w:rPr>
              <w:t>3201</w:t>
            </w:r>
            <w:r w:rsidRPr="00DC12B5">
              <w:rPr>
                <w:rFonts w:asciiTheme="minorHAnsi" w:eastAsia="Garamond" w:hAnsiTheme="minorHAnsi" w:cstheme="minorHAnsi"/>
                <w:spacing w:val="-1"/>
                <w:w w:val="96"/>
              </w:rPr>
              <w:t>1</w:t>
            </w:r>
            <w:r w:rsidRPr="00DC12B5">
              <w:rPr>
                <w:rFonts w:asciiTheme="minorHAnsi" w:eastAsia="Verdana" w:hAnsiTheme="minorHAnsi" w:cstheme="minorHAnsi"/>
                <w:w w:val="96"/>
              </w:rPr>
              <w:t>•</w:t>
            </w:r>
            <w:r w:rsidRPr="00DC12B5">
              <w:rPr>
                <w:rFonts w:asciiTheme="minorHAnsi" w:eastAsia="Verdana" w:hAnsiTheme="minorHAnsi" w:cstheme="minorHAnsi"/>
                <w:spacing w:val="-14"/>
                <w:w w:val="96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</w:rPr>
              <w:t>800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-</w:t>
            </w:r>
            <w:r w:rsidRPr="00DC12B5">
              <w:rPr>
                <w:rFonts w:asciiTheme="minorHAnsi" w:eastAsia="Garamond" w:hAnsiTheme="minorHAnsi" w:cstheme="minorHAnsi"/>
              </w:rPr>
              <w:t>991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-</w:t>
            </w:r>
            <w:r w:rsidRPr="00DC12B5">
              <w:rPr>
                <w:rFonts w:asciiTheme="minorHAnsi" w:eastAsia="Garamond" w:hAnsiTheme="minorHAnsi" w:cstheme="minorHAnsi"/>
              </w:rPr>
              <w:t>5187</w:t>
            </w:r>
            <w:r w:rsidRPr="00DC12B5">
              <w:rPr>
                <w:rFonts w:asciiTheme="minorHAnsi" w:eastAsia="Garamond" w:hAnsiTheme="minorHAnsi" w:cstheme="minorHAnsi"/>
                <w:spacing w:val="-2"/>
              </w:rPr>
              <w:t>(</w:t>
            </w:r>
            <w:r w:rsidRPr="00DC12B5">
              <w:rPr>
                <w:rFonts w:asciiTheme="minorHAnsi" w:eastAsia="Garamond" w:hAnsiTheme="minorHAnsi" w:cstheme="minorHAnsi"/>
              </w:rPr>
              <w:t xml:space="preserve">H) </w:t>
            </w:r>
            <w:r w:rsidRPr="00DC12B5">
              <w:rPr>
                <w:rFonts w:asciiTheme="minorHAnsi" w:eastAsia="Verdana" w:hAnsiTheme="minorHAnsi" w:cstheme="minorHAnsi"/>
                <w:w w:val="84"/>
              </w:rPr>
              <w:t>•</w:t>
            </w:r>
            <w:r w:rsidRPr="00DC12B5">
              <w:rPr>
                <w:rFonts w:asciiTheme="minorHAnsi" w:eastAsia="Verdana" w:hAnsiTheme="minorHAnsi" w:cstheme="minorHAnsi"/>
                <w:spacing w:val="-13"/>
                <w:w w:val="84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</w:rPr>
              <w:t>800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-</w:t>
            </w:r>
            <w:r w:rsidRPr="00DC12B5">
              <w:rPr>
                <w:rFonts w:asciiTheme="minorHAnsi" w:eastAsia="Garamond" w:hAnsiTheme="minorHAnsi" w:cstheme="minorHAnsi"/>
              </w:rPr>
              <w:t>991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-</w:t>
            </w:r>
            <w:r w:rsidRPr="00DC12B5">
              <w:rPr>
                <w:rFonts w:asciiTheme="minorHAnsi" w:eastAsia="Garamond" w:hAnsiTheme="minorHAnsi" w:cstheme="minorHAnsi"/>
              </w:rPr>
              <w:t>5187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(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C</w:t>
            </w:r>
            <w:r w:rsidRPr="00DC12B5">
              <w:rPr>
                <w:rFonts w:asciiTheme="minorHAnsi" w:eastAsia="Garamond" w:hAnsiTheme="minorHAnsi" w:cstheme="minorHAnsi"/>
              </w:rPr>
              <w:t xml:space="preserve">) </w:t>
            </w:r>
            <w:r w:rsidRPr="00DC12B5">
              <w:rPr>
                <w:rFonts w:asciiTheme="minorHAnsi" w:eastAsia="Verdana" w:hAnsiTheme="minorHAnsi" w:cstheme="minorHAnsi"/>
                <w:w w:val="84"/>
              </w:rPr>
              <w:t>•</w:t>
            </w:r>
            <w:r w:rsidR="00DC12B5" w:rsidRPr="00DC12B5">
              <w:rPr>
                <w:rFonts w:asciiTheme="minorHAnsi" w:hAnsiTheme="minorHAnsi" w:cstheme="minorHAnsi"/>
              </w:rPr>
              <w:t>shay@gmail.com</w:t>
            </w:r>
          </w:p>
        </w:tc>
      </w:tr>
      <w:tr w:rsidR="00DC12B5" w:rsidRPr="00DC12B5" w14:paraId="46CBCC63" w14:textId="77777777">
        <w:trPr>
          <w:trHeight w:hRule="exact" w:val="1952"/>
        </w:trPr>
        <w:tc>
          <w:tcPr>
            <w:tcW w:w="10138" w:type="dxa"/>
            <w:tcBorders>
              <w:top w:val="single" w:sz="25" w:space="0" w:color="7F7F7F"/>
              <w:left w:val="nil"/>
              <w:bottom w:val="nil"/>
              <w:right w:val="nil"/>
            </w:tcBorders>
          </w:tcPr>
          <w:p w14:paraId="404B8CA4" w14:textId="77777777" w:rsidR="0099287B" w:rsidRPr="00DC12B5" w:rsidRDefault="0099287B">
            <w:pPr>
              <w:spacing w:before="4" w:line="100" w:lineRule="exact"/>
              <w:rPr>
                <w:rFonts w:asciiTheme="minorHAnsi" w:hAnsiTheme="minorHAnsi" w:cstheme="minorHAnsi"/>
              </w:rPr>
            </w:pPr>
          </w:p>
          <w:p w14:paraId="2D5F412D" w14:textId="77777777" w:rsidR="0099287B" w:rsidRPr="00DC12B5" w:rsidRDefault="0099287B"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 w14:paraId="3A542DC5" w14:textId="77777777" w:rsidR="0099287B" w:rsidRPr="00DC12B5" w:rsidRDefault="00EA7C64">
            <w:pPr>
              <w:ind w:left="29" w:right="6938"/>
              <w:jc w:val="both"/>
              <w:rPr>
                <w:rFonts w:asciiTheme="minorHAnsi" w:eastAsia="Garamond" w:hAnsiTheme="minorHAnsi" w:cstheme="minorHAnsi"/>
              </w:rPr>
            </w:pPr>
            <w:r w:rsidRPr="00DC12B5">
              <w:rPr>
                <w:rFonts w:asciiTheme="minorHAnsi" w:eastAsia="Garamond" w:hAnsiTheme="minorHAnsi" w:cstheme="minorHAnsi"/>
                <w:b/>
              </w:rPr>
              <w:t>E</w:t>
            </w:r>
            <w:r w:rsidRPr="00DC12B5">
              <w:rPr>
                <w:rFonts w:asciiTheme="minorHAnsi" w:eastAsia="Garamond" w:hAnsiTheme="minorHAnsi" w:cstheme="minorHAnsi"/>
                <w:b/>
              </w:rPr>
              <w:t>X</w:t>
            </w:r>
            <w:r w:rsidRPr="00DC12B5">
              <w:rPr>
                <w:rFonts w:asciiTheme="minorHAnsi" w:eastAsia="Garamond" w:hAnsiTheme="minorHAnsi" w:cstheme="minorHAnsi"/>
                <w:b/>
                <w:spacing w:val="1"/>
              </w:rPr>
              <w:t>E</w:t>
            </w:r>
            <w:r w:rsidRPr="00DC12B5">
              <w:rPr>
                <w:rFonts w:asciiTheme="minorHAnsi" w:eastAsia="Garamond" w:hAnsiTheme="minorHAnsi" w:cstheme="minorHAnsi"/>
                <w:b/>
              </w:rPr>
              <w:t>C</w:t>
            </w:r>
            <w:r w:rsidRPr="00DC12B5">
              <w:rPr>
                <w:rFonts w:asciiTheme="minorHAnsi" w:eastAsia="Garamond" w:hAnsiTheme="minorHAnsi" w:cstheme="minorHAnsi"/>
                <w:b/>
                <w:spacing w:val="2"/>
              </w:rPr>
              <w:t>U</w:t>
            </w:r>
            <w:r w:rsidRPr="00DC12B5">
              <w:rPr>
                <w:rFonts w:asciiTheme="minorHAnsi" w:eastAsia="Garamond" w:hAnsiTheme="minorHAnsi" w:cstheme="minorHAnsi"/>
                <w:b/>
              </w:rPr>
              <w:t>T</w:t>
            </w:r>
            <w:r w:rsidRPr="00DC12B5">
              <w:rPr>
                <w:rFonts w:asciiTheme="minorHAnsi" w:eastAsia="Garamond" w:hAnsiTheme="minorHAnsi" w:cstheme="minorHAnsi"/>
                <w:b/>
                <w:spacing w:val="1"/>
              </w:rPr>
              <w:t>IV</w:t>
            </w:r>
            <w:r w:rsidRPr="00DC12B5">
              <w:rPr>
                <w:rFonts w:asciiTheme="minorHAnsi" w:eastAsia="Garamond" w:hAnsiTheme="minorHAnsi" w:cstheme="minorHAnsi"/>
                <w:b/>
              </w:rPr>
              <w:t>E</w:t>
            </w:r>
            <w:r w:rsidRPr="00DC12B5">
              <w:rPr>
                <w:rFonts w:asciiTheme="minorHAnsi" w:eastAsia="Garamond" w:hAnsiTheme="minorHAnsi" w:cstheme="minorHAnsi"/>
                <w:b/>
                <w:spacing w:val="-15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b/>
                <w:spacing w:val="2"/>
              </w:rPr>
              <w:t>A</w:t>
            </w:r>
            <w:r w:rsidRPr="00DC12B5">
              <w:rPr>
                <w:rFonts w:asciiTheme="minorHAnsi" w:eastAsia="Garamond" w:hAnsiTheme="minorHAnsi" w:cstheme="minorHAnsi"/>
                <w:b/>
              </w:rPr>
              <w:t>SS</w:t>
            </w:r>
            <w:r w:rsidRPr="00DC12B5">
              <w:rPr>
                <w:rFonts w:asciiTheme="minorHAnsi" w:eastAsia="Garamond" w:hAnsiTheme="minorHAnsi" w:cstheme="minorHAnsi"/>
                <w:b/>
                <w:spacing w:val="1"/>
              </w:rPr>
              <w:t>I</w:t>
            </w:r>
            <w:r w:rsidRPr="00DC12B5">
              <w:rPr>
                <w:rFonts w:asciiTheme="minorHAnsi" w:eastAsia="Garamond" w:hAnsiTheme="minorHAnsi" w:cstheme="minorHAnsi"/>
                <w:b/>
                <w:spacing w:val="2"/>
              </w:rPr>
              <w:t>S</w:t>
            </w:r>
            <w:r w:rsidRPr="00DC12B5">
              <w:rPr>
                <w:rFonts w:asciiTheme="minorHAnsi" w:eastAsia="Garamond" w:hAnsiTheme="minorHAnsi" w:cstheme="minorHAnsi"/>
                <w:b/>
              </w:rPr>
              <w:t>T</w:t>
            </w:r>
            <w:r w:rsidRPr="00DC12B5">
              <w:rPr>
                <w:rFonts w:asciiTheme="minorHAnsi" w:eastAsia="Garamond" w:hAnsiTheme="minorHAnsi" w:cstheme="minorHAnsi"/>
                <w:b/>
                <w:spacing w:val="1"/>
              </w:rPr>
              <w:t>A</w:t>
            </w:r>
            <w:r w:rsidRPr="00DC12B5">
              <w:rPr>
                <w:rFonts w:asciiTheme="minorHAnsi" w:eastAsia="Garamond" w:hAnsiTheme="minorHAnsi" w:cstheme="minorHAnsi"/>
                <w:b/>
              </w:rPr>
              <w:t>NT</w:t>
            </w:r>
          </w:p>
          <w:p w14:paraId="4A6CB0EA" w14:textId="77777777" w:rsidR="0099287B" w:rsidRPr="00DC12B5" w:rsidRDefault="00EA7C64">
            <w:pPr>
              <w:spacing w:before="77"/>
              <w:ind w:left="29" w:right="-4"/>
              <w:jc w:val="both"/>
              <w:rPr>
                <w:rFonts w:asciiTheme="minorHAnsi" w:eastAsia="Garamond" w:hAnsiTheme="minorHAnsi" w:cstheme="minorHAnsi"/>
              </w:rPr>
            </w:pPr>
            <w:r w:rsidRPr="00DC12B5">
              <w:rPr>
                <w:rFonts w:asciiTheme="minorHAnsi" w:eastAsia="Garamond" w:hAnsiTheme="minorHAnsi" w:cstheme="minorHAnsi"/>
                <w:spacing w:val="1"/>
              </w:rPr>
              <w:t>Pr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o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ac</w:t>
            </w:r>
            <w:r w:rsidRPr="00DC12B5">
              <w:rPr>
                <w:rFonts w:asciiTheme="minorHAnsi" w:eastAsia="Garamond" w:hAnsiTheme="minorHAnsi" w:cstheme="minorHAnsi"/>
              </w:rPr>
              <w:t>ti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ve</w:t>
            </w:r>
            <w:r w:rsidRPr="00DC12B5">
              <w:rPr>
                <w:rFonts w:asciiTheme="minorHAnsi" w:eastAsia="Garamond" w:hAnsiTheme="minorHAnsi" w:cstheme="minorHAnsi"/>
              </w:rPr>
              <w:t>,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</w:rPr>
              <w:t>s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DC12B5">
              <w:rPr>
                <w:rFonts w:asciiTheme="minorHAnsi" w:eastAsia="Garamond" w:hAnsiTheme="minorHAnsi" w:cstheme="minorHAnsi"/>
                <w:spacing w:val="2"/>
              </w:rPr>
              <w:t>i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o</w:t>
            </w:r>
            <w:r w:rsidRPr="00DC12B5">
              <w:rPr>
                <w:rFonts w:asciiTheme="minorHAnsi" w:eastAsia="Garamond" w:hAnsiTheme="minorHAnsi" w:cstheme="minorHAnsi"/>
              </w:rPr>
              <w:t>r</w:t>
            </w:r>
            <w:r w:rsidRPr="00DC12B5">
              <w:rPr>
                <w:rFonts w:asciiTheme="minorHAnsi" w:eastAsia="Garamond" w:hAnsiTheme="minorHAnsi" w:cstheme="minorHAnsi"/>
                <w:spacing w:val="5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ad</w:t>
            </w:r>
            <w:r w:rsidRPr="00DC12B5">
              <w:rPr>
                <w:rFonts w:asciiTheme="minorHAnsi" w:eastAsia="Garamond" w:hAnsiTheme="minorHAnsi" w:cstheme="minorHAnsi"/>
              </w:rPr>
              <w:t>mi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DC12B5">
              <w:rPr>
                <w:rFonts w:asciiTheme="minorHAnsi" w:eastAsia="Garamond" w:hAnsiTheme="minorHAnsi" w:cstheme="minorHAnsi"/>
              </w:rPr>
              <w:t>i</w:t>
            </w:r>
            <w:r w:rsidRPr="00DC12B5">
              <w:rPr>
                <w:rFonts w:asciiTheme="minorHAnsi" w:eastAsia="Garamond" w:hAnsiTheme="minorHAnsi" w:cstheme="minorHAnsi"/>
                <w:spacing w:val="2"/>
              </w:rPr>
              <w:t>s</w:t>
            </w:r>
            <w:r w:rsidRPr="00DC12B5">
              <w:rPr>
                <w:rFonts w:asciiTheme="minorHAnsi" w:eastAsia="Garamond" w:hAnsiTheme="minorHAnsi" w:cstheme="minorHAnsi"/>
              </w:rPr>
              <w:t>t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ra</w:t>
            </w:r>
            <w:r w:rsidRPr="00DC12B5">
              <w:rPr>
                <w:rFonts w:asciiTheme="minorHAnsi" w:eastAsia="Garamond" w:hAnsiTheme="minorHAnsi" w:cstheme="minorHAnsi"/>
              </w:rPr>
              <w:t>ti</w:t>
            </w:r>
            <w:r w:rsidRPr="00DC12B5">
              <w:rPr>
                <w:rFonts w:asciiTheme="minorHAnsi" w:eastAsia="Garamond" w:hAnsiTheme="minorHAnsi" w:cstheme="minorHAnsi"/>
                <w:spacing w:val="3"/>
              </w:rPr>
              <w:t>v</w:t>
            </w:r>
            <w:r w:rsidRPr="00DC12B5">
              <w:rPr>
                <w:rFonts w:asciiTheme="minorHAnsi" w:eastAsia="Garamond" w:hAnsiTheme="minorHAnsi" w:cstheme="minorHAnsi"/>
              </w:rPr>
              <w:t xml:space="preserve">e 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p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r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o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fe</w:t>
            </w:r>
            <w:r w:rsidRPr="00DC12B5">
              <w:rPr>
                <w:rFonts w:asciiTheme="minorHAnsi" w:eastAsia="Garamond" w:hAnsiTheme="minorHAnsi" w:cstheme="minorHAnsi"/>
              </w:rPr>
              <w:t>ss</w:t>
            </w:r>
            <w:r w:rsidRPr="00DC12B5">
              <w:rPr>
                <w:rFonts w:asciiTheme="minorHAnsi" w:eastAsia="Garamond" w:hAnsiTheme="minorHAnsi" w:cstheme="minorHAnsi"/>
                <w:spacing w:val="2"/>
              </w:rPr>
              <w:t>i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on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DC12B5">
              <w:rPr>
                <w:rFonts w:asciiTheme="minorHAnsi" w:eastAsia="Garamond" w:hAnsiTheme="minorHAnsi" w:cstheme="minorHAnsi"/>
              </w:rPr>
              <w:t>l</w:t>
            </w:r>
            <w:r w:rsidRPr="00DC12B5">
              <w:rPr>
                <w:rFonts w:asciiTheme="minorHAnsi" w:eastAsia="Garamond" w:hAnsiTheme="minorHAnsi" w:cstheme="minorHAnsi"/>
                <w:spacing w:val="2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</w:rPr>
              <w:t>wi</w:t>
            </w:r>
            <w:r w:rsidRPr="00DC12B5">
              <w:rPr>
                <w:rFonts w:asciiTheme="minorHAnsi" w:eastAsia="Garamond" w:hAnsiTheme="minorHAnsi" w:cstheme="minorHAnsi"/>
                <w:spacing w:val="2"/>
              </w:rPr>
              <w:t>t</w:t>
            </w:r>
            <w:r w:rsidRPr="00DC12B5">
              <w:rPr>
                <w:rFonts w:asciiTheme="minorHAnsi" w:eastAsia="Garamond" w:hAnsiTheme="minorHAnsi" w:cstheme="minorHAnsi"/>
              </w:rPr>
              <w:t>h</w:t>
            </w:r>
            <w:r w:rsidRPr="00DC12B5">
              <w:rPr>
                <w:rFonts w:asciiTheme="minorHAnsi" w:eastAsia="Garamond" w:hAnsiTheme="minorHAnsi" w:cstheme="minorHAnsi"/>
                <w:spacing w:val="4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</w:rPr>
              <w:t>a</w:t>
            </w:r>
            <w:r w:rsidRPr="00DC12B5">
              <w:rPr>
                <w:rFonts w:asciiTheme="minorHAnsi" w:eastAsia="Garamond" w:hAnsiTheme="minorHAnsi" w:cstheme="minorHAnsi"/>
                <w:spacing w:val="9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spacing w:val="2"/>
              </w:rPr>
              <w:t>h</w:t>
            </w:r>
            <w:r w:rsidRPr="00DC12B5">
              <w:rPr>
                <w:rFonts w:asciiTheme="minorHAnsi" w:eastAsia="Garamond" w:hAnsiTheme="minorHAnsi" w:cstheme="minorHAnsi"/>
              </w:rPr>
              <w:t>is</w:t>
            </w:r>
            <w:r w:rsidRPr="00DC12B5">
              <w:rPr>
                <w:rFonts w:asciiTheme="minorHAnsi" w:eastAsia="Garamond" w:hAnsiTheme="minorHAnsi" w:cstheme="minorHAnsi"/>
                <w:spacing w:val="2"/>
              </w:rPr>
              <w:t>t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o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r</w:t>
            </w:r>
            <w:r w:rsidRPr="00DC12B5">
              <w:rPr>
                <w:rFonts w:asciiTheme="minorHAnsi" w:eastAsia="Garamond" w:hAnsiTheme="minorHAnsi" w:cstheme="minorHAnsi"/>
              </w:rPr>
              <w:t>y</w:t>
            </w:r>
            <w:r w:rsidRPr="00DC12B5">
              <w:rPr>
                <w:rFonts w:asciiTheme="minorHAnsi" w:eastAsia="Garamond" w:hAnsiTheme="minorHAnsi" w:cstheme="minorHAnsi"/>
                <w:spacing w:val="6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spacing w:val="2"/>
              </w:rPr>
              <w:t>o</w:t>
            </w:r>
            <w:r w:rsidRPr="00DC12B5">
              <w:rPr>
                <w:rFonts w:asciiTheme="minorHAnsi" w:eastAsia="Garamond" w:hAnsiTheme="minorHAnsi" w:cstheme="minorHAnsi"/>
              </w:rPr>
              <w:t>f</w:t>
            </w:r>
            <w:r w:rsidRPr="00DC12B5">
              <w:rPr>
                <w:rFonts w:asciiTheme="minorHAnsi" w:eastAsia="Garamond" w:hAnsiTheme="minorHAnsi" w:cstheme="minorHAnsi"/>
                <w:spacing w:val="8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</w:rPr>
              <w:t>s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u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p</w:t>
            </w:r>
            <w:r w:rsidRPr="00DC12B5">
              <w:rPr>
                <w:rFonts w:asciiTheme="minorHAnsi" w:eastAsia="Garamond" w:hAnsiTheme="minorHAnsi" w:cstheme="minorHAnsi"/>
                <w:spacing w:val="2"/>
              </w:rPr>
              <w:t>p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o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r</w:t>
            </w:r>
            <w:r w:rsidRPr="00DC12B5">
              <w:rPr>
                <w:rFonts w:asciiTheme="minorHAnsi" w:eastAsia="Garamond" w:hAnsiTheme="minorHAnsi" w:cstheme="minorHAnsi"/>
              </w:rPr>
              <w:t>t</w:t>
            </w:r>
            <w:r w:rsidRPr="00DC12B5">
              <w:rPr>
                <w:rFonts w:asciiTheme="minorHAnsi" w:eastAsia="Garamond" w:hAnsiTheme="minorHAnsi" w:cstheme="minorHAnsi"/>
                <w:spacing w:val="2"/>
              </w:rPr>
              <w:t>i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DC12B5">
              <w:rPr>
                <w:rFonts w:asciiTheme="minorHAnsi" w:eastAsia="Garamond" w:hAnsiTheme="minorHAnsi" w:cstheme="minorHAnsi"/>
              </w:rPr>
              <w:t xml:space="preserve">g 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C</w:t>
            </w:r>
            <w:r w:rsidRPr="00DC12B5">
              <w:rPr>
                <w:rFonts w:asciiTheme="minorHAnsi" w:eastAsia="Garamond" w:hAnsiTheme="minorHAnsi" w:cstheme="minorHAnsi"/>
              </w:rPr>
              <w:t>-l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eve</w:t>
            </w:r>
            <w:r w:rsidRPr="00DC12B5">
              <w:rPr>
                <w:rFonts w:asciiTheme="minorHAnsi" w:eastAsia="Garamond" w:hAnsiTheme="minorHAnsi" w:cstheme="minorHAnsi"/>
              </w:rPr>
              <w:t>l</w:t>
            </w:r>
            <w:r w:rsidRPr="00DC12B5">
              <w:rPr>
                <w:rFonts w:asciiTheme="minorHAnsi" w:eastAsia="Garamond" w:hAnsiTheme="minorHAnsi" w:cstheme="minorHAnsi"/>
                <w:spacing w:val="4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</w:rPr>
              <w:t>l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eader</w:t>
            </w:r>
            <w:r w:rsidRPr="00DC12B5">
              <w:rPr>
                <w:rFonts w:asciiTheme="minorHAnsi" w:eastAsia="Garamond" w:hAnsiTheme="minorHAnsi" w:cstheme="minorHAnsi"/>
              </w:rPr>
              <w:t>s</w:t>
            </w:r>
            <w:r w:rsidRPr="00DC12B5">
              <w:rPr>
                <w:rFonts w:asciiTheme="minorHAnsi" w:eastAsia="Garamond" w:hAnsiTheme="minorHAnsi" w:cstheme="minorHAnsi"/>
                <w:spacing w:val="4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</w:rPr>
              <w:t>in</w:t>
            </w:r>
            <w:r w:rsidRPr="00DC12B5">
              <w:rPr>
                <w:rFonts w:asciiTheme="minorHAnsi" w:eastAsia="Garamond" w:hAnsiTheme="minorHAnsi" w:cstheme="minorHAnsi"/>
                <w:spacing w:val="9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fa</w:t>
            </w:r>
            <w:r w:rsidRPr="00DC12B5">
              <w:rPr>
                <w:rFonts w:asciiTheme="minorHAnsi" w:eastAsia="Garamond" w:hAnsiTheme="minorHAnsi" w:cstheme="minorHAnsi"/>
              </w:rPr>
              <w:t>st-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p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ace</w:t>
            </w:r>
            <w:r w:rsidRPr="00DC12B5">
              <w:rPr>
                <w:rFonts w:asciiTheme="minorHAnsi" w:eastAsia="Garamond" w:hAnsiTheme="minorHAnsi" w:cstheme="minorHAnsi"/>
              </w:rPr>
              <w:t>d</w:t>
            </w:r>
            <w:r w:rsidRPr="00DC12B5">
              <w:rPr>
                <w:rFonts w:asciiTheme="minorHAnsi" w:eastAsia="Garamond" w:hAnsiTheme="minorHAnsi" w:cstheme="minorHAnsi"/>
                <w:spacing w:val="3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c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o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r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po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ra</w:t>
            </w:r>
            <w:r w:rsidRPr="00DC12B5">
              <w:rPr>
                <w:rFonts w:asciiTheme="minorHAnsi" w:eastAsia="Garamond" w:hAnsiTheme="minorHAnsi" w:cstheme="minorHAnsi"/>
              </w:rPr>
              <w:t>te</w:t>
            </w:r>
            <w:r w:rsidRPr="00DC12B5">
              <w:rPr>
                <w:rFonts w:asciiTheme="minorHAnsi" w:eastAsia="Garamond" w:hAnsiTheme="minorHAnsi" w:cstheme="minorHAnsi"/>
                <w:spacing w:val="3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DC12B5">
              <w:rPr>
                <w:rFonts w:asciiTheme="minorHAnsi" w:eastAsia="Garamond" w:hAnsiTheme="minorHAnsi" w:cstheme="minorHAnsi"/>
                <w:spacing w:val="3"/>
              </w:rPr>
              <w:t>v</w:t>
            </w:r>
            <w:r w:rsidRPr="00DC12B5">
              <w:rPr>
                <w:rFonts w:asciiTheme="minorHAnsi" w:eastAsia="Garamond" w:hAnsiTheme="minorHAnsi" w:cstheme="minorHAnsi"/>
              </w:rPr>
              <w:t>i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r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o</w:t>
            </w:r>
            <w:r w:rsidRPr="00DC12B5">
              <w:rPr>
                <w:rFonts w:asciiTheme="minorHAnsi" w:eastAsia="Garamond" w:hAnsiTheme="minorHAnsi" w:cstheme="minorHAnsi"/>
                <w:spacing w:val="2"/>
              </w:rPr>
              <w:t>n</w:t>
            </w:r>
            <w:r w:rsidRPr="00DC12B5">
              <w:rPr>
                <w:rFonts w:asciiTheme="minorHAnsi" w:eastAsia="Garamond" w:hAnsiTheme="minorHAnsi" w:cstheme="minorHAnsi"/>
              </w:rPr>
              <w:t>m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DC12B5">
              <w:rPr>
                <w:rFonts w:asciiTheme="minorHAnsi" w:eastAsia="Garamond" w:hAnsiTheme="minorHAnsi" w:cstheme="minorHAnsi"/>
              </w:rPr>
              <w:t xml:space="preserve">ts. 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Rec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o</w:t>
            </w:r>
            <w:r w:rsidRPr="00DC12B5">
              <w:rPr>
                <w:rFonts w:asciiTheme="minorHAnsi" w:eastAsia="Garamond" w:hAnsiTheme="minorHAnsi" w:cstheme="minorHAnsi"/>
              </w:rPr>
              <w:t>g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DC12B5">
              <w:rPr>
                <w:rFonts w:asciiTheme="minorHAnsi" w:eastAsia="Garamond" w:hAnsiTheme="minorHAnsi" w:cstheme="minorHAnsi"/>
                <w:spacing w:val="2"/>
              </w:rPr>
              <w:t>i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z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DC12B5">
              <w:rPr>
                <w:rFonts w:asciiTheme="minorHAnsi" w:eastAsia="Garamond" w:hAnsiTheme="minorHAnsi" w:cstheme="minorHAnsi"/>
              </w:rPr>
              <w:t xml:space="preserve">d 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DC12B5">
              <w:rPr>
                <w:rFonts w:asciiTheme="minorHAnsi" w:eastAsia="Garamond" w:hAnsiTheme="minorHAnsi" w:cstheme="minorHAnsi"/>
              </w:rPr>
              <w:t>d</w:t>
            </w:r>
            <w:r w:rsidRPr="00DC12B5">
              <w:rPr>
                <w:rFonts w:asciiTheme="minorHAnsi" w:eastAsia="Garamond" w:hAnsiTheme="minorHAnsi" w:cstheme="minorHAnsi"/>
                <w:spacing w:val="6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va</w:t>
            </w:r>
            <w:r w:rsidRPr="00DC12B5">
              <w:rPr>
                <w:rFonts w:asciiTheme="minorHAnsi" w:eastAsia="Garamond" w:hAnsiTheme="minorHAnsi" w:cstheme="minorHAnsi"/>
              </w:rPr>
              <w:t>l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ue</w:t>
            </w:r>
            <w:r w:rsidRPr="00DC12B5">
              <w:rPr>
                <w:rFonts w:asciiTheme="minorHAnsi" w:eastAsia="Garamond" w:hAnsiTheme="minorHAnsi" w:cstheme="minorHAnsi"/>
              </w:rPr>
              <w:t>d</w:t>
            </w:r>
            <w:r w:rsidRPr="00DC12B5">
              <w:rPr>
                <w:rFonts w:asciiTheme="minorHAnsi" w:eastAsia="Garamond" w:hAnsiTheme="minorHAnsi" w:cstheme="minorHAnsi"/>
                <w:spacing w:val="4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DC12B5">
              <w:rPr>
                <w:rFonts w:asciiTheme="minorHAnsi" w:eastAsia="Garamond" w:hAnsiTheme="minorHAnsi" w:cstheme="minorHAnsi"/>
              </w:rPr>
              <w:t>s</w:t>
            </w:r>
            <w:r w:rsidRPr="00DC12B5">
              <w:rPr>
                <w:rFonts w:asciiTheme="minorHAnsi" w:eastAsia="Garamond" w:hAnsiTheme="minorHAnsi" w:cstheme="minorHAnsi"/>
                <w:spacing w:val="5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</w:rPr>
              <w:t>a</w:t>
            </w:r>
            <w:r w:rsidRPr="00DC12B5">
              <w:rPr>
                <w:rFonts w:asciiTheme="minorHAnsi" w:eastAsia="Garamond" w:hAnsiTheme="minorHAnsi" w:cstheme="minorHAnsi"/>
                <w:spacing w:val="7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d</w:t>
            </w:r>
            <w:r w:rsidRPr="00DC12B5">
              <w:rPr>
                <w:rFonts w:asciiTheme="minorHAnsi" w:eastAsia="Garamond" w:hAnsiTheme="minorHAnsi" w:cstheme="minorHAnsi"/>
              </w:rPr>
              <w:t>is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cree</w:t>
            </w:r>
            <w:r w:rsidRPr="00DC12B5">
              <w:rPr>
                <w:rFonts w:asciiTheme="minorHAnsi" w:eastAsia="Garamond" w:hAnsiTheme="minorHAnsi" w:cstheme="minorHAnsi"/>
              </w:rPr>
              <w:t>t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 xml:space="preserve"> a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DC12B5">
              <w:rPr>
                <w:rFonts w:asciiTheme="minorHAnsi" w:eastAsia="Garamond" w:hAnsiTheme="minorHAnsi" w:cstheme="minorHAnsi"/>
              </w:rPr>
              <w:t>d</w:t>
            </w:r>
            <w:r w:rsidRPr="00DC12B5">
              <w:rPr>
                <w:rFonts w:asciiTheme="minorHAnsi" w:eastAsia="Garamond" w:hAnsiTheme="minorHAnsi" w:cstheme="minorHAnsi"/>
                <w:spacing w:val="6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</w:rPr>
              <w:t>k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no</w:t>
            </w:r>
            <w:r w:rsidRPr="00DC12B5">
              <w:rPr>
                <w:rFonts w:asciiTheme="minorHAnsi" w:eastAsia="Garamond" w:hAnsiTheme="minorHAnsi" w:cstheme="minorHAnsi"/>
              </w:rPr>
              <w:t>wl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ed</w:t>
            </w:r>
            <w:r w:rsidRPr="00DC12B5">
              <w:rPr>
                <w:rFonts w:asciiTheme="minorHAnsi" w:eastAsia="Garamond" w:hAnsiTheme="minorHAnsi" w:cstheme="minorHAnsi"/>
              </w:rPr>
              <w:t>g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ea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b</w:t>
            </w:r>
            <w:r w:rsidRPr="00DC12B5">
              <w:rPr>
                <w:rFonts w:asciiTheme="minorHAnsi" w:eastAsia="Garamond" w:hAnsiTheme="minorHAnsi" w:cstheme="minorHAnsi"/>
              </w:rPr>
              <w:t>le</w:t>
            </w:r>
            <w:r w:rsidRPr="00DC12B5">
              <w:rPr>
                <w:rFonts w:asciiTheme="minorHAnsi" w:eastAsia="Garamond" w:hAnsiTheme="minorHAnsi" w:cstheme="minorHAnsi"/>
                <w:spacing w:val="-2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</w:rPr>
              <w:t>m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DC12B5">
              <w:rPr>
                <w:rFonts w:asciiTheme="minorHAnsi" w:eastAsia="Garamond" w:hAnsiTheme="minorHAnsi" w:cstheme="minorHAnsi"/>
                <w:spacing w:val="3"/>
              </w:rPr>
              <w:t>a</w:t>
            </w:r>
            <w:r w:rsidRPr="00DC12B5">
              <w:rPr>
                <w:rFonts w:asciiTheme="minorHAnsi" w:eastAsia="Garamond" w:hAnsiTheme="minorHAnsi" w:cstheme="minorHAnsi"/>
              </w:rPr>
              <w:t>g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DC12B5">
              <w:rPr>
                <w:rFonts w:asciiTheme="minorHAnsi" w:eastAsia="Garamond" w:hAnsiTheme="minorHAnsi" w:cstheme="minorHAnsi"/>
              </w:rPr>
              <w:t>r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 xml:space="preserve"> a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DC12B5">
              <w:rPr>
                <w:rFonts w:asciiTheme="minorHAnsi" w:eastAsia="Garamond" w:hAnsiTheme="minorHAnsi" w:cstheme="minorHAnsi"/>
              </w:rPr>
              <w:t>d</w:t>
            </w:r>
            <w:r w:rsidRPr="00DC12B5">
              <w:rPr>
                <w:rFonts w:asciiTheme="minorHAnsi" w:eastAsia="Garamond" w:hAnsiTheme="minorHAnsi" w:cstheme="minorHAnsi"/>
                <w:spacing w:val="6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p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ar</w:t>
            </w:r>
            <w:r w:rsidRPr="00DC12B5">
              <w:rPr>
                <w:rFonts w:asciiTheme="minorHAnsi" w:eastAsia="Garamond" w:hAnsiTheme="minorHAnsi" w:cstheme="minorHAnsi"/>
              </w:rPr>
              <w:t>t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er</w:t>
            </w:r>
            <w:r w:rsidRPr="00DC12B5">
              <w:rPr>
                <w:rFonts w:asciiTheme="minorHAnsi" w:eastAsia="Garamond" w:hAnsiTheme="minorHAnsi" w:cstheme="minorHAnsi"/>
              </w:rPr>
              <w:t>,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</w:rPr>
              <w:t>w</w:t>
            </w:r>
            <w:r w:rsidRPr="00DC12B5">
              <w:rPr>
                <w:rFonts w:asciiTheme="minorHAnsi" w:eastAsia="Garamond" w:hAnsiTheme="minorHAnsi" w:cstheme="minorHAnsi"/>
                <w:spacing w:val="2"/>
              </w:rPr>
              <w:t>i</w:t>
            </w:r>
            <w:r w:rsidRPr="00DC12B5">
              <w:rPr>
                <w:rFonts w:asciiTheme="minorHAnsi" w:eastAsia="Garamond" w:hAnsiTheme="minorHAnsi" w:cstheme="minorHAnsi"/>
              </w:rPr>
              <w:t>th</w:t>
            </w:r>
            <w:r w:rsidRPr="00DC12B5">
              <w:rPr>
                <w:rFonts w:asciiTheme="minorHAnsi" w:eastAsia="Garamond" w:hAnsiTheme="minorHAnsi" w:cstheme="minorHAnsi"/>
                <w:spacing w:val="6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</w:rPr>
              <w:t>t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h</w:t>
            </w:r>
            <w:r w:rsidRPr="00DC12B5">
              <w:rPr>
                <w:rFonts w:asciiTheme="minorHAnsi" w:eastAsia="Garamond" w:hAnsiTheme="minorHAnsi" w:cstheme="minorHAnsi"/>
              </w:rPr>
              <w:t>e</w:t>
            </w:r>
            <w:r w:rsidRPr="00DC12B5">
              <w:rPr>
                <w:rFonts w:asciiTheme="minorHAnsi" w:eastAsia="Garamond" w:hAnsiTheme="minorHAnsi" w:cstheme="minorHAnsi"/>
                <w:spacing w:val="7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b</w:t>
            </w:r>
            <w:r w:rsidRPr="00DC12B5">
              <w:rPr>
                <w:rFonts w:asciiTheme="minorHAnsi" w:eastAsia="Garamond" w:hAnsiTheme="minorHAnsi" w:cstheme="minorHAnsi"/>
              </w:rPr>
              <w:t>il</w:t>
            </w:r>
            <w:r w:rsidRPr="00DC12B5">
              <w:rPr>
                <w:rFonts w:asciiTheme="minorHAnsi" w:eastAsia="Garamond" w:hAnsiTheme="minorHAnsi" w:cstheme="minorHAnsi"/>
                <w:spacing w:val="2"/>
              </w:rPr>
              <w:t>it</w:t>
            </w:r>
            <w:r w:rsidRPr="00DC12B5">
              <w:rPr>
                <w:rFonts w:asciiTheme="minorHAnsi" w:eastAsia="Garamond" w:hAnsiTheme="minorHAnsi" w:cstheme="minorHAnsi"/>
              </w:rPr>
              <w:t>y</w:t>
            </w:r>
            <w:r w:rsidRPr="00DC12B5">
              <w:rPr>
                <w:rFonts w:asciiTheme="minorHAnsi" w:eastAsia="Garamond" w:hAnsiTheme="minorHAnsi" w:cstheme="minorHAnsi"/>
                <w:spacing w:val="4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</w:rPr>
              <w:t>to</w:t>
            </w:r>
            <w:r w:rsidRPr="00DC12B5">
              <w:rPr>
                <w:rFonts w:asciiTheme="minorHAnsi" w:eastAsia="Garamond" w:hAnsiTheme="minorHAnsi" w:cstheme="minorHAnsi"/>
                <w:spacing w:val="5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</w:rPr>
              <w:t>j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u</w:t>
            </w:r>
            <w:r w:rsidRPr="00DC12B5">
              <w:rPr>
                <w:rFonts w:asciiTheme="minorHAnsi" w:eastAsia="Garamond" w:hAnsiTheme="minorHAnsi" w:cstheme="minorHAnsi"/>
              </w:rPr>
              <w:t>ggle</w:t>
            </w:r>
            <w:r w:rsidRPr="00DC12B5">
              <w:rPr>
                <w:rFonts w:asciiTheme="minorHAnsi" w:eastAsia="Garamond" w:hAnsiTheme="minorHAnsi" w:cstheme="minorHAnsi"/>
                <w:spacing w:val="3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DC12B5">
              <w:rPr>
                <w:rFonts w:asciiTheme="minorHAnsi" w:eastAsia="Garamond" w:hAnsiTheme="minorHAnsi" w:cstheme="minorHAnsi"/>
              </w:rPr>
              <w:t>d</w:t>
            </w:r>
            <w:r w:rsidRPr="00DC12B5">
              <w:rPr>
                <w:rFonts w:asciiTheme="minorHAnsi" w:eastAsia="Garamond" w:hAnsiTheme="minorHAnsi" w:cstheme="minorHAnsi"/>
                <w:spacing w:val="8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p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r</w:t>
            </w:r>
            <w:r w:rsidRPr="00DC12B5">
              <w:rPr>
                <w:rFonts w:asciiTheme="minorHAnsi" w:eastAsia="Garamond" w:hAnsiTheme="minorHAnsi" w:cstheme="minorHAnsi"/>
              </w:rPr>
              <w:t>i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o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r</w:t>
            </w:r>
            <w:r w:rsidRPr="00DC12B5">
              <w:rPr>
                <w:rFonts w:asciiTheme="minorHAnsi" w:eastAsia="Garamond" w:hAnsiTheme="minorHAnsi" w:cstheme="minorHAnsi"/>
              </w:rPr>
              <w:t>it</w:t>
            </w:r>
            <w:r w:rsidRPr="00DC12B5">
              <w:rPr>
                <w:rFonts w:asciiTheme="minorHAnsi" w:eastAsia="Garamond" w:hAnsiTheme="minorHAnsi" w:cstheme="minorHAnsi"/>
                <w:spacing w:val="2"/>
              </w:rPr>
              <w:t>i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z</w:t>
            </w:r>
            <w:r w:rsidRPr="00DC12B5">
              <w:rPr>
                <w:rFonts w:asciiTheme="minorHAnsi" w:eastAsia="Garamond" w:hAnsiTheme="minorHAnsi" w:cstheme="minorHAnsi"/>
              </w:rPr>
              <w:t>e</w:t>
            </w:r>
            <w:r w:rsidRPr="00DC12B5">
              <w:rPr>
                <w:rFonts w:asciiTheme="minorHAnsi" w:eastAsia="Garamond" w:hAnsiTheme="minorHAnsi" w:cstheme="minorHAnsi"/>
                <w:spacing w:val="2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eed</w:t>
            </w:r>
            <w:r w:rsidRPr="00DC12B5">
              <w:rPr>
                <w:rFonts w:asciiTheme="minorHAnsi" w:eastAsia="Garamond" w:hAnsiTheme="minorHAnsi" w:cstheme="minorHAnsi"/>
              </w:rPr>
              <w:t>s</w:t>
            </w:r>
            <w:r w:rsidRPr="00DC12B5">
              <w:rPr>
                <w:rFonts w:asciiTheme="minorHAnsi" w:eastAsia="Garamond" w:hAnsiTheme="minorHAnsi" w:cstheme="minorHAnsi"/>
                <w:spacing w:val="5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</w:rPr>
              <w:t>w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h</w:t>
            </w:r>
            <w:r w:rsidRPr="00DC12B5">
              <w:rPr>
                <w:rFonts w:asciiTheme="minorHAnsi" w:eastAsia="Garamond" w:hAnsiTheme="minorHAnsi" w:cstheme="minorHAnsi"/>
              </w:rPr>
              <w:t xml:space="preserve">ile 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DC12B5">
              <w:rPr>
                <w:rFonts w:asciiTheme="minorHAnsi" w:eastAsia="Garamond" w:hAnsiTheme="minorHAnsi" w:cstheme="minorHAnsi"/>
              </w:rPr>
              <w:t>s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ur</w:t>
            </w:r>
            <w:r w:rsidRPr="00DC12B5">
              <w:rPr>
                <w:rFonts w:asciiTheme="minorHAnsi" w:eastAsia="Garamond" w:hAnsiTheme="minorHAnsi" w:cstheme="minorHAnsi"/>
              </w:rPr>
              <w:t>i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DC12B5">
              <w:rPr>
                <w:rFonts w:asciiTheme="minorHAnsi" w:eastAsia="Garamond" w:hAnsiTheme="minorHAnsi" w:cstheme="minorHAnsi"/>
              </w:rPr>
              <w:t>g</w:t>
            </w:r>
            <w:r w:rsidRPr="00DC12B5">
              <w:rPr>
                <w:rFonts w:asciiTheme="minorHAnsi" w:eastAsia="Garamond" w:hAnsiTheme="minorHAnsi" w:cstheme="minorHAnsi"/>
                <w:spacing w:val="8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</w:rPr>
              <w:t>s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p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eed</w:t>
            </w:r>
            <w:r w:rsidRPr="00DC12B5">
              <w:rPr>
                <w:rFonts w:asciiTheme="minorHAnsi" w:eastAsia="Garamond" w:hAnsiTheme="minorHAnsi" w:cstheme="minorHAnsi"/>
              </w:rPr>
              <w:t>y</w:t>
            </w:r>
            <w:r w:rsidRPr="00DC12B5">
              <w:rPr>
                <w:rFonts w:asciiTheme="minorHAnsi" w:eastAsia="Garamond" w:hAnsiTheme="minorHAnsi" w:cstheme="minorHAnsi"/>
                <w:spacing w:val="8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re</w:t>
            </w:r>
            <w:r w:rsidRPr="00DC12B5">
              <w:rPr>
                <w:rFonts w:asciiTheme="minorHAnsi" w:eastAsia="Garamond" w:hAnsiTheme="minorHAnsi" w:cstheme="minorHAnsi"/>
              </w:rPr>
              <w:t>s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p</w:t>
            </w:r>
            <w:r w:rsidRPr="00DC12B5">
              <w:rPr>
                <w:rFonts w:asciiTheme="minorHAnsi" w:eastAsia="Garamond" w:hAnsiTheme="minorHAnsi" w:cstheme="minorHAnsi"/>
                <w:spacing w:val="2"/>
              </w:rPr>
              <w:t>o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DC12B5">
              <w:rPr>
                <w:rFonts w:asciiTheme="minorHAnsi" w:eastAsia="Garamond" w:hAnsiTheme="minorHAnsi" w:cstheme="minorHAnsi"/>
              </w:rPr>
              <w:t>s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DC12B5">
              <w:rPr>
                <w:rFonts w:asciiTheme="minorHAnsi" w:eastAsia="Garamond" w:hAnsiTheme="minorHAnsi" w:cstheme="minorHAnsi"/>
              </w:rPr>
              <w:t>s</w:t>
            </w:r>
            <w:r w:rsidRPr="00DC12B5">
              <w:rPr>
                <w:rFonts w:asciiTheme="minorHAnsi" w:eastAsia="Garamond" w:hAnsiTheme="minorHAnsi" w:cstheme="minorHAnsi"/>
                <w:spacing w:val="7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</w:rPr>
              <w:t>to</w:t>
            </w:r>
            <w:r w:rsidRPr="00DC12B5">
              <w:rPr>
                <w:rFonts w:asciiTheme="minorHAnsi" w:eastAsia="Garamond" w:hAnsiTheme="minorHAnsi" w:cstheme="minorHAnsi"/>
                <w:spacing w:val="12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</w:rPr>
              <w:t>l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o</w:t>
            </w:r>
            <w:r w:rsidRPr="00DC12B5">
              <w:rPr>
                <w:rFonts w:asciiTheme="minorHAnsi" w:eastAsia="Garamond" w:hAnsiTheme="minorHAnsi" w:cstheme="minorHAnsi"/>
              </w:rPr>
              <w:t>g</w:t>
            </w:r>
            <w:r w:rsidRPr="00DC12B5">
              <w:rPr>
                <w:rFonts w:asciiTheme="minorHAnsi" w:eastAsia="Garamond" w:hAnsiTheme="minorHAnsi" w:cstheme="minorHAnsi"/>
                <w:spacing w:val="2"/>
              </w:rPr>
              <w:t>i</w:t>
            </w:r>
            <w:r w:rsidRPr="00DC12B5">
              <w:rPr>
                <w:rFonts w:asciiTheme="minorHAnsi" w:eastAsia="Garamond" w:hAnsiTheme="minorHAnsi" w:cstheme="minorHAnsi"/>
              </w:rPr>
              <w:t>sti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c</w:t>
            </w:r>
            <w:r w:rsidRPr="00DC12B5">
              <w:rPr>
                <w:rFonts w:asciiTheme="minorHAnsi" w:eastAsia="Garamond" w:hAnsiTheme="minorHAnsi" w:cstheme="minorHAnsi"/>
              </w:rPr>
              <w:t>s</w:t>
            </w:r>
            <w:r w:rsidRPr="00DC12B5">
              <w:rPr>
                <w:rFonts w:asciiTheme="minorHAnsi" w:eastAsia="Garamond" w:hAnsiTheme="minorHAnsi" w:cstheme="minorHAnsi"/>
                <w:spacing w:val="6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spacing w:val="3"/>
              </w:rPr>
              <w:t>a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DC12B5">
              <w:rPr>
                <w:rFonts w:asciiTheme="minorHAnsi" w:eastAsia="Garamond" w:hAnsiTheme="minorHAnsi" w:cstheme="minorHAnsi"/>
              </w:rPr>
              <w:t>d</w:t>
            </w:r>
            <w:r w:rsidRPr="00DC12B5">
              <w:rPr>
                <w:rFonts w:asciiTheme="minorHAnsi" w:eastAsia="Garamond" w:hAnsiTheme="minorHAnsi" w:cstheme="minorHAnsi"/>
                <w:spacing w:val="11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b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u</w:t>
            </w:r>
            <w:r w:rsidRPr="00DC12B5">
              <w:rPr>
                <w:rFonts w:asciiTheme="minorHAnsi" w:eastAsia="Garamond" w:hAnsiTheme="minorHAnsi" w:cstheme="minorHAnsi"/>
              </w:rPr>
              <w:t>s</w:t>
            </w:r>
            <w:r w:rsidRPr="00DC12B5">
              <w:rPr>
                <w:rFonts w:asciiTheme="minorHAnsi" w:eastAsia="Garamond" w:hAnsiTheme="minorHAnsi" w:cstheme="minorHAnsi"/>
                <w:spacing w:val="2"/>
              </w:rPr>
              <w:t>i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DC12B5">
              <w:rPr>
                <w:rFonts w:asciiTheme="minorHAnsi" w:eastAsia="Garamond" w:hAnsiTheme="minorHAnsi" w:cstheme="minorHAnsi"/>
              </w:rPr>
              <w:t>ss</w:t>
            </w:r>
            <w:r w:rsidRPr="00DC12B5">
              <w:rPr>
                <w:rFonts w:asciiTheme="minorHAnsi" w:eastAsia="Garamond" w:hAnsiTheme="minorHAnsi" w:cstheme="minorHAnsi"/>
                <w:spacing w:val="5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spacing w:val="4"/>
              </w:rPr>
              <w:t>c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on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cer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DC12B5">
              <w:rPr>
                <w:rFonts w:asciiTheme="minorHAnsi" w:eastAsia="Garamond" w:hAnsiTheme="minorHAnsi" w:cstheme="minorHAnsi"/>
              </w:rPr>
              <w:t>s.</w:t>
            </w:r>
            <w:r w:rsidRPr="00DC12B5">
              <w:rPr>
                <w:rFonts w:asciiTheme="minorHAnsi" w:eastAsia="Garamond" w:hAnsiTheme="minorHAnsi" w:cstheme="minorHAnsi"/>
                <w:spacing w:val="5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R</w:t>
            </w:r>
            <w:r w:rsidRPr="00DC12B5">
              <w:rPr>
                <w:rFonts w:asciiTheme="minorHAnsi" w:eastAsia="Garamond" w:hAnsiTheme="minorHAnsi" w:cstheme="minorHAnsi"/>
                <w:spacing w:val="4"/>
              </w:rPr>
              <w:t>e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p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u</w:t>
            </w:r>
            <w:r w:rsidRPr="00DC12B5">
              <w:rPr>
                <w:rFonts w:asciiTheme="minorHAnsi" w:eastAsia="Garamond" w:hAnsiTheme="minorHAnsi" w:cstheme="minorHAnsi"/>
              </w:rPr>
              <w:t>t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b</w:t>
            </w:r>
            <w:r w:rsidRPr="00DC12B5">
              <w:rPr>
                <w:rFonts w:asciiTheme="minorHAnsi" w:eastAsia="Garamond" w:hAnsiTheme="minorHAnsi" w:cstheme="minorHAnsi"/>
              </w:rPr>
              <w:t>le</w:t>
            </w:r>
            <w:r w:rsidRPr="00DC12B5">
              <w:rPr>
                <w:rFonts w:asciiTheme="minorHAnsi" w:eastAsia="Garamond" w:hAnsiTheme="minorHAnsi" w:cstheme="minorHAnsi"/>
                <w:spacing w:val="5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f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o</w:t>
            </w:r>
            <w:r w:rsidRPr="00DC12B5">
              <w:rPr>
                <w:rFonts w:asciiTheme="minorHAnsi" w:eastAsia="Garamond" w:hAnsiTheme="minorHAnsi" w:cstheme="minorHAnsi"/>
              </w:rPr>
              <w:t>r</w:t>
            </w:r>
            <w:r w:rsidRPr="00DC12B5">
              <w:rPr>
                <w:rFonts w:asciiTheme="minorHAnsi" w:eastAsia="Garamond" w:hAnsiTheme="minorHAnsi" w:cstheme="minorHAnsi"/>
                <w:spacing w:val="11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deve</w:t>
            </w:r>
            <w:r w:rsidRPr="00DC12B5">
              <w:rPr>
                <w:rFonts w:asciiTheme="minorHAnsi" w:eastAsia="Garamond" w:hAnsiTheme="minorHAnsi" w:cstheme="minorHAnsi"/>
              </w:rPr>
              <w:t>l</w:t>
            </w:r>
            <w:r w:rsidRPr="00DC12B5">
              <w:rPr>
                <w:rFonts w:asciiTheme="minorHAnsi" w:eastAsia="Garamond" w:hAnsiTheme="minorHAnsi" w:cstheme="minorHAnsi"/>
                <w:spacing w:val="2"/>
              </w:rPr>
              <w:t>o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p</w:t>
            </w:r>
            <w:r w:rsidRPr="00DC12B5">
              <w:rPr>
                <w:rFonts w:asciiTheme="minorHAnsi" w:eastAsia="Garamond" w:hAnsiTheme="minorHAnsi" w:cstheme="minorHAnsi"/>
              </w:rPr>
              <w:t>i</w:t>
            </w:r>
            <w:r w:rsidRPr="00DC12B5">
              <w:rPr>
                <w:rFonts w:asciiTheme="minorHAnsi" w:eastAsia="Garamond" w:hAnsiTheme="minorHAnsi" w:cstheme="minorHAnsi"/>
                <w:spacing w:val="2"/>
              </w:rPr>
              <w:t>n</w:t>
            </w:r>
            <w:r w:rsidRPr="00DC12B5">
              <w:rPr>
                <w:rFonts w:asciiTheme="minorHAnsi" w:eastAsia="Garamond" w:hAnsiTheme="minorHAnsi" w:cstheme="minorHAnsi"/>
              </w:rPr>
              <w:t>g,</w:t>
            </w:r>
            <w:r w:rsidRPr="00DC12B5">
              <w:rPr>
                <w:rFonts w:asciiTheme="minorHAnsi" w:eastAsia="Garamond" w:hAnsiTheme="minorHAnsi" w:cstheme="minorHAnsi"/>
                <w:spacing w:val="5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</w:rPr>
              <w:t>im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p</w:t>
            </w:r>
            <w:r w:rsidRPr="00DC12B5">
              <w:rPr>
                <w:rFonts w:asciiTheme="minorHAnsi" w:eastAsia="Garamond" w:hAnsiTheme="minorHAnsi" w:cstheme="minorHAnsi"/>
              </w:rPr>
              <w:t>l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DC12B5">
              <w:rPr>
                <w:rFonts w:asciiTheme="minorHAnsi" w:eastAsia="Garamond" w:hAnsiTheme="minorHAnsi" w:cstheme="minorHAnsi"/>
              </w:rPr>
              <w:t>m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DC12B5">
              <w:rPr>
                <w:rFonts w:asciiTheme="minorHAnsi" w:eastAsia="Garamond" w:hAnsiTheme="minorHAnsi" w:cstheme="minorHAnsi"/>
                <w:spacing w:val="2"/>
              </w:rPr>
              <w:t>n</w:t>
            </w:r>
            <w:r w:rsidRPr="00DC12B5">
              <w:rPr>
                <w:rFonts w:asciiTheme="minorHAnsi" w:eastAsia="Garamond" w:hAnsiTheme="minorHAnsi" w:cstheme="minorHAnsi"/>
              </w:rPr>
              <w:t>ti</w:t>
            </w:r>
            <w:r w:rsidRPr="00DC12B5">
              <w:rPr>
                <w:rFonts w:asciiTheme="minorHAnsi" w:eastAsia="Garamond" w:hAnsiTheme="minorHAnsi" w:cstheme="minorHAnsi"/>
                <w:spacing w:val="2"/>
              </w:rPr>
              <w:t>n</w:t>
            </w:r>
            <w:r w:rsidRPr="00DC12B5">
              <w:rPr>
                <w:rFonts w:asciiTheme="minorHAnsi" w:eastAsia="Garamond" w:hAnsiTheme="minorHAnsi" w:cstheme="minorHAnsi"/>
              </w:rPr>
              <w:t xml:space="preserve">g, 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DC12B5">
              <w:rPr>
                <w:rFonts w:asciiTheme="minorHAnsi" w:eastAsia="Garamond" w:hAnsiTheme="minorHAnsi" w:cstheme="minorHAnsi"/>
              </w:rPr>
              <w:t>d</w:t>
            </w:r>
            <w:r w:rsidRPr="00DC12B5">
              <w:rPr>
                <w:rFonts w:asciiTheme="minorHAnsi" w:eastAsia="Garamond" w:hAnsiTheme="minorHAnsi" w:cstheme="minorHAnsi"/>
                <w:spacing w:val="11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c</w:t>
            </w:r>
            <w:r w:rsidRPr="00DC12B5">
              <w:rPr>
                <w:rFonts w:asciiTheme="minorHAnsi" w:eastAsia="Garamond" w:hAnsiTheme="minorHAnsi" w:cstheme="minorHAnsi"/>
                <w:spacing w:val="2"/>
              </w:rPr>
              <w:t>o</w:t>
            </w:r>
            <w:r w:rsidRPr="00DC12B5">
              <w:rPr>
                <w:rFonts w:asciiTheme="minorHAnsi" w:eastAsia="Garamond" w:hAnsiTheme="minorHAnsi" w:cstheme="minorHAnsi"/>
              </w:rPr>
              <w:t>mm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u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DC12B5">
              <w:rPr>
                <w:rFonts w:asciiTheme="minorHAnsi" w:eastAsia="Garamond" w:hAnsiTheme="minorHAnsi" w:cstheme="minorHAnsi"/>
                <w:spacing w:val="2"/>
              </w:rPr>
              <w:t>i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ca</w:t>
            </w:r>
            <w:r w:rsidRPr="00DC12B5">
              <w:rPr>
                <w:rFonts w:asciiTheme="minorHAnsi" w:eastAsia="Garamond" w:hAnsiTheme="minorHAnsi" w:cstheme="minorHAnsi"/>
              </w:rPr>
              <w:t>ti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DC12B5">
              <w:rPr>
                <w:rFonts w:asciiTheme="minorHAnsi" w:eastAsia="Garamond" w:hAnsiTheme="minorHAnsi" w:cstheme="minorHAnsi"/>
              </w:rPr>
              <w:t xml:space="preserve">g 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po</w:t>
            </w:r>
            <w:r w:rsidRPr="00DC12B5">
              <w:rPr>
                <w:rFonts w:asciiTheme="minorHAnsi" w:eastAsia="Garamond" w:hAnsiTheme="minorHAnsi" w:cstheme="minorHAnsi"/>
              </w:rPr>
              <w:t>li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c</w:t>
            </w:r>
            <w:r w:rsidRPr="00DC12B5">
              <w:rPr>
                <w:rFonts w:asciiTheme="minorHAnsi" w:eastAsia="Garamond" w:hAnsiTheme="minorHAnsi" w:cstheme="minorHAnsi"/>
              </w:rPr>
              <w:t>i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DC12B5">
              <w:rPr>
                <w:rFonts w:asciiTheme="minorHAnsi" w:eastAsia="Garamond" w:hAnsiTheme="minorHAnsi" w:cstheme="minorHAnsi"/>
              </w:rPr>
              <w:t>s</w:t>
            </w:r>
            <w:r w:rsidRPr="00DC12B5">
              <w:rPr>
                <w:rFonts w:asciiTheme="minorHAnsi" w:eastAsia="Garamond" w:hAnsiTheme="minorHAnsi" w:cstheme="minorHAnsi"/>
                <w:spacing w:val="-6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DC12B5">
              <w:rPr>
                <w:rFonts w:asciiTheme="minorHAnsi" w:eastAsia="Garamond" w:hAnsiTheme="minorHAnsi" w:cstheme="minorHAnsi"/>
              </w:rPr>
              <w:t>d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spacing w:val="2"/>
              </w:rPr>
              <w:t>o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b</w:t>
            </w:r>
            <w:r w:rsidRPr="00DC12B5">
              <w:rPr>
                <w:rFonts w:asciiTheme="minorHAnsi" w:eastAsia="Garamond" w:hAnsiTheme="minorHAnsi" w:cstheme="minorHAnsi"/>
              </w:rPr>
              <w:t>j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ec</w:t>
            </w:r>
            <w:r w:rsidRPr="00DC12B5">
              <w:rPr>
                <w:rFonts w:asciiTheme="minorHAnsi" w:eastAsia="Garamond" w:hAnsiTheme="minorHAnsi" w:cstheme="minorHAnsi"/>
              </w:rPr>
              <w:t>ti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ve</w:t>
            </w:r>
            <w:r w:rsidRPr="00DC12B5">
              <w:rPr>
                <w:rFonts w:asciiTheme="minorHAnsi" w:eastAsia="Garamond" w:hAnsiTheme="minorHAnsi" w:cstheme="minorHAnsi"/>
              </w:rPr>
              <w:t>s,</w:t>
            </w:r>
            <w:r w:rsidRPr="00DC12B5">
              <w:rPr>
                <w:rFonts w:asciiTheme="minorHAnsi" w:eastAsia="Garamond" w:hAnsiTheme="minorHAnsi" w:cstheme="minorHAnsi"/>
                <w:spacing w:val="-5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h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d</w:t>
            </w:r>
            <w:r w:rsidRPr="00DC12B5">
              <w:rPr>
                <w:rFonts w:asciiTheme="minorHAnsi" w:eastAsia="Garamond" w:hAnsiTheme="minorHAnsi" w:cstheme="minorHAnsi"/>
              </w:rPr>
              <w:t>li</w:t>
            </w:r>
            <w:r w:rsidRPr="00DC12B5">
              <w:rPr>
                <w:rFonts w:asciiTheme="minorHAnsi" w:eastAsia="Garamond" w:hAnsiTheme="minorHAnsi" w:cstheme="minorHAnsi"/>
                <w:spacing w:val="2"/>
              </w:rPr>
              <w:t>n</w:t>
            </w:r>
            <w:r w:rsidRPr="00DC12B5">
              <w:rPr>
                <w:rFonts w:asciiTheme="minorHAnsi" w:eastAsia="Garamond" w:hAnsiTheme="minorHAnsi" w:cstheme="minorHAnsi"/>
              </w:rPr>
              <w:t>g</w:t>
            </w:r>
            <w:r w:rsidRPr="00DC12B5">
              <w:rPr>
                <w:rFonts w:asciiTheme="minorHAnsi" w:eastAsia="Garamond" w:hAnsiTheme="minorHAnsi" w:cstheme="minorHAnsi"/>
                <w:spacing w:val="-7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u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f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o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re</w:t>
            </w:r>
            <w:r w:rsidRPr="00DC12B5">
              <w:rPr>
                <w:rFonts w:asciiTheme="minorHAnsi" w:eastAsia="Garamond" w:hAnsiTheme="minorHAnsi" w:cstheme="minorHAnsi"/>
              </w:rPr>
              <w:t>s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ee</w:t>
            </w:r>
            <w:r w:rsidRPr="00DC12B5">
              <w:rPr>
                <w:rFonts w:asciiTheme="minorHAnsi" w:eastAsia="Garamond" w:hAnsiTheme="minorHAnsi" w:cstheme="minorHAnsi"/>
              </w:rPr>
              <w:t>n</w:t>
            </w:r>
            <w:r w:rsidRPr="00DC12B5">
              <w:rPr>
                <w:rFonts w:asciiTheme="minorHAnsi" w:eastAsia="Garamond" w:hAnsiTheme="minorHAnsi" w:cstheme="minorHAnsi"/>
                <w:spacing w:val="-9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</w:rPr>
              <w:t>iss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ues</w:t>
            </w:r>
            <w:r w:rsidRPr="00DC12B5">
              <w:rPr>
                <w:rFonts w:asciiTheme="minorHAnsi" w:eastAsia="Garamond" w:hAnsiTheme="minorHAnsi" w:cstheme="minorHAnsi"/>
              </w:rPr>
              <w:t>,</w:t>
            </w:r>
            <w:r w:rsidRPr="00DC12B5">
              <w:rPr>
                <w:rFonts w:asciiTheme="minorHAnsi" w:eastAsia="Garamond" w:hAnsiTheme="minorHAnsi" w:cstheme="minorHAnsi"/>
                <w:spacing w:val="-5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DC12B5">
              <w:rPr>
                <w:rFonts w:asciiTheme="minorHAnsi" w:eastAsia="Garamond" w:hAnsiTheme="minorHAnsi" w:cstheme="minorHAnsi"/>
              </w:rPr>
              <w:t>d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</w:rPr>
              <w:t>s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erv</w:t>
            </w:r>
            <w:r w:rsidRPr="00DC12B5">
              <w:rPr>
                <w:rFonts w:asciiTheme="minorHAnsi" w:eastAsia="Garamond" w:hAnsiTheme="minorHAnsi" w:cstheme="minorHAnsi"/>
              </w:rPr>
              <w:t>i</w:t>
            </w:r>
            <w:r w:rsidRPr="00DC12B5">
              <w:rPr>
                <w:rFonts w:asciiTheme="minorHAnsi" w:eastAsia="Garamond" w:hAnsiTheme="minorHAnsi" w:cstheme="minorHAnsi"/>
                <w:spacing w:val="2"/>
              </w:rPr>
              <w:t>n</w:t>
            </w:r>
            <w:r w:rsidRPr="00DC12B5">
              <w:rPr>
                <w:rFonts w:asciiTheme="minorHAnsi" w:eastAsia="Garamond" w:hAnsiTheme="minorHAnsi" w:cstheme="minorHAnsi"/>
              </w:rPr>
              <w:t>g</w:t>
            </w:r>
            <w:r w:rsidRPr="00DC12B5">
              <w:rPr>
                <w:rFonts w:asciiTheme="minorHAnsi" w:eastAsia="Garamond" w:hAnsiTheme="minorHAnsi" w:cstheme="minorHAnsi"/>
                <w:spacing w:val="-6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DC12B5">
              <w:rPr>
                <w:rFonts w:asciiTheme="minorHAnsi" w:eastAsia="Garamond" w:hAnsiTheme="minorHAnsi" w:cstheme="minorHAnsi"/>
              </w:rPr>
              <w:t>s</w:t>
            </w:r>
            <w:r w:rsidRPr="00DC12B5">
              <w:rPr>
                <w:rFonts w:asciiTheme="minorHAnsi" w:eastAsia="Garamond" w:hAnsiTheme="minorHAnsi" w:cstheme="minorHAnsi"/>
                <w:spacing w:val="-2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</w:rPr>
              <w:t>a li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DC12B5">
              <w:rPr>
                <w:rFonts w:asciiTheme="minorHAnsi" w:eastAsia="Garamond" w:hAnsiTheme="minorHAnsi" w:cstheme="minorHAnsi"/>
              </w:rPr>
              <w:t>is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o</w:t>
            </w:r>
            <w:r w:rsidRPr="00DC12B5">
              <w:rPr>
                <w:rFonts w:asciiTheme="minorHAnsi" w:eastAsia="Garamond" w:hAnsiTheme="minorHAnsi" w:cstheme="minorHAnsi"/>
              </w:rPr>
              <w:t>n</w:t>
            </w:r>
            <w:r w:rsidRPr="00DC12B5">
              <w:rPr>
                <w:rFonts w:asciiTheme="minorHAnsi" w:eastAsia="Garamond" w:hAnsiTheme="minorHAnsi" w:cstheme="minorHAnsi"/>
                <w:spacing w:val="-3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</w:rPr>
              <w:t>to</w:t>
            </w:r>
            <w:r w:rsidRPr="00DC12B5">
              <w:rPr>
                <w:rFonts w:asciiTheme="minorHAnsi" w:eastAsia="Garamond" w:hAnsiTheme="minorHAnsi" w:cstheme="minorHAnsi"/>
                <w:spacing w:val="-2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c</w:t>
            </w:r>
            <w:r w:rsidRPr="00DC12B5">
              <w:rPr>
                <w:rFonts w:asciiTheme="minorHAnsi" w:eastAsia="Garamond" w:hAnsiTheme="minorHAnsi" w:cstheme="minorHAnsi"/>
              </w:rPr>
              <w:t>li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DC12B5">
              <w:rPr>
                <w:rFonts w:asciiTheme="minorHAnsi" w:eastAsia="Garamond" w:hAnsiTheme="minorHAnsi" w:cstheme="minorHAnsi"/>
                <w:spacing w:val="2"/>
              </w:rPr>
              <w:t>t</w:t>
            </w:r>
            <w:r w:rsidRPr="00DC12B5">
              <w:rPr>
                <w:rFonts w:asciiTheme="minorHAnsi" w:eastAsia="Garamond" w:hAnsiTheme="minorHAnsi" w:cstheme="minorHAnsi"/>
              </w:rPr>
              <w:t>s,</w:t>
            </w:r>
            <w:r w:rsidRPr="00DC12B5">
              <w:rPr>
                <w:rFonts w:asciiTheme="minorHAnsi" w:eastAsia="Garamond" w:hAnsiTheme="minorHAnsi" w:cstheme="minorHAnsi"/>
                <w:spacing w:val="-5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</w:rPr>
              <w:t>i</w:t>
            </w:r>
            <w:r w:rsidRPr="00DC12B5">
              <w:rPr>
                <w:rFonts w:asciiTheme="minorHAnsi" w:eastAsia="Garamond" w:hAnsiTheme="minorHAnsi" w:cstheme="minorHAnsi"/>
                <w:spacing w:val="2"/>
              </w:rPr>
              <w:t>n</w:t>
            </w:r>
            <w:r w:rsidRPr="00DC12B5">
              <w:rPr>
                <w:rFonts w:asciiTheme="minorHAnsi" w:eastAsia="Garamond" w:hAnsiTheme="minorHAnsi" w:cstheme="minorHAnsi"/>
              </w:rPr>
              <w:t>t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er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DC12B5">
              <w:rPr>
                <w:rFonts w:asciiTheme="minorHAnsi" w:eastAsia="Garamond" w:hAnsiTheme="minorHAnsi" w:cstheme="minorHAnsi"/>
              </w:rPr>
              <w:t>l</w:t>
            </w:r>
            <w:r w:rsidRPr="00DC12B5">
              <w:rPr>
                <w:rFonts w:asciiTheme="minorHAnsi" w:eastAsia="Garamond" w:hAnsiTheme="minorHAnsi" w:cstheme="minorHAnsi"/>
                <w:spacing w:val="-3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</w:rPr>
              <w:t>sta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ff</w:t>
            </w:r>
            <w:r w:rsidRPr="00DC12B5">
              <w:rPr>
                <w:rFonts w:asciiTheme="minorHAnsi" w:eastAsia="Garamond" w:hAnsiTheme="minorHAnsi" w:cstheme="minorHAnsi"/>
              </w:rPr>
              <w:t>,</w:t>
            </w:r>
            <w:r w:rsidRPr="00DC12B5">
              <w:rPr>
                <w:rFonts w:asciiTheme="minorHAnsi" w:eastAsia="Garamond" w:hAnsiTheme="minorHAnsi" w:cstheme="minorHAnsi"/>
                <w:spacing w:val="-4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DC12B5">
              <w:rPr>
                <w:rFonts w:asciiTheme="minorHAnsi" w:eastAsia="Garamond" w:hAnsiTheme="minorHAnsi" w:cstheme="minorHAnsi"/>
              </w:rPr>
              <w:t>d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DC12B5">
              <w:rPr>
                <w:rFonts w:asciiTheme="minorHAnsi" w:eastAsia="Garamond" w:hAnsiTheme="minorHAnsi" w:cstheme="minorHAnsi"/>
              </w:rPr>
              <w:t>xt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er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DC12B5">
              <w:rPr>
                <w:rFonts w:asciiTheme="minorHAnsi" w:eastAsia="Garamond" w:hAnsiTheme="minorHAnsi" w:cstheme="minorHAnsi"/>
              </w:rPr>
              <w:t>l</w:t>
            </w:r>
            <w:r w:rsidRPr="00DC12B5">
              <w:rPr>
                <w:rFonts w:asciiTheme="minorHAnsi" w:eastAsia="Garamond" w:hAnsiTheme="minorHAnsi" w:cstheme="minorHAnsi"/>
                <w:spacing w:val="-6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c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on</w:t>
            </w:r>
            <w:r w:rsidRPr="00DC12B5">
              <w:rPr>
                <w:rFonts w:asciiTheme="minorHAnsi" w:eastAsia="Garamond" w:hAnsiTheme="minorHAnsi" w:cstheme="minorHAnsi"/>
              </w:rPr>
              <w:t>t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ac</w:t>
            </w:r>
            <w:r w:rsidRPr="00DC12B5">
              <w:rPr>
                <w:rFonts w:asciiTheme="minorHAnsi" w:eastAsia="Garamond" w:hAnsiTheme="minorHAnsi" w:cstheme="minorHAnsi"/>
                <w:spacing w:val="2"/>
              </w:rPr>
              <w:t>t</w:t>
            </w:r>
            <w:r w:rsidRPr="00DC12B5">
              <w:rPr>
                <w:rFonts w:asciiTheme="minorHAnsi" w:eastAsia="Garamond" w:hAnsiTheme="minorHAnsi" w:cstheme="minorHAnsi"/>
              </w:rPr>
              <w:t>s.</w:t>
            </w:r>
          </w:p>
        </w:tc>
      </w:tr>
      <w:tr w:rsidR="00DC12B5" w:rsidRPr="00DC12B5" w14:paraId="0B7492B5" w14:textId="77777777">
        <w:trPr>
          <w:trHeight w:hRule="exact" w:val="864"/>
        </w:trPr>
        <w:tc>
          <w:tcPr>
            <w:tcW w:w="10138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136CC178" w14:textId="77777777" w:rsidR="0099287B" w:rsidRPr="00DC12B5" w:rsidRDefault="0099287B">
            <w:pPr>
              <w:spacing w:before="4" w:line="120" w:lineRule="exact"/>
              <w:rPr>
                <w:rFonts w:asciiTheme="minorHAnsi" w:hAnsiTheme="minorHAnsi" w:cstheme="minorHAnsi"/>
              </w:rPr>
            </w:pPr>
          </w:p>
          <w:p w14:paraId="4E46C15B" w14:textId="77777777" w:rsidR="0099287B" w:rsidRPr="00DC12B5" w:rsidRDefault="00EA7C64">
            <w:pPr>
              <w:spacing w:line="337" w:lineRule="auto"/>
              <w:ind w:left="422" w:right="385" w:firstLine="360"/>
              <w:rPr>
                <w:rFonts w:asciiTheme="minorHAnsi" w:eastAsia="Garamond" w:hAnsiTheme="minorHAnsi" w:cstheme="minorHAnsi"/>
              </w:rPr>
            </w:pPr>
            <w:r w:rsidRPr="00DC12B5">
              <w:rPr>
                <w:rFonts w:asciiTheme="minorHAnsi" w:eastAsia="Garamond" w:hAnsiTheme="minorHAnsi" w:cstheme="minorHAnsi"/>
                <w:i/>
                <w:spacing w:val="1"/>
              </w:rPr>
              <w:t>Re</w:t>
            </w:r>
            <w:r w:rsidRPr="00DC12B5">
              <w:rPr>
                <w:rFonts w:asciiTheme="minorHAnsi" w:eastAsia="Garamond" w:hAnsiTheme="minorHAnsi" w:cstheme="minorHAnsi"/>
                <w:i/>
                <w:spacing w:val="-2"/>
              </w:rPr>
              <w:t>c</w:t>
            </w:r>
            <w:r w:rsidRPr="00DC12B5">
              <w:rPr>
                <w:rFonts w:asciiTheme="minorHAnsi" w:eastAsia="Garamond" w:hAnsiTheme="minorHAnsi" w:cstheme="minorHAnsi"/>
                <w:i/>
                <w:spacing w:val="1"/>
              </w:rPr>
              <w:t>og</w:t>
            </w:r>
            <w:r w:rsidRPr="00DC12B5">
              <w:rPr>
                <w:rFonts w:asciiTheme="minorHAnsi" w:eastAsia="Garamond" w:hAnsiTheme="minorHAnsi" w:cstheme="minorHAnsi"/>
                <w:i/>
                <w:spacing w:val="-1"/>
              </w:rPr>
              <w:t>n</w:t>
            </w:r>
            <w:r w:rsidRPr="00DC12B5">
              <w:rPr>
                <w:rFonts w:asciiTheme="minorHAnsi" w:eastAsia="Garamond" w:hAnsiTheme="minorHAnsi" w:cstheme="minorHAnsi"/>
                <w:i/>
              </w:rPr>
              <w:t>iz</w:t>
            </w:r>
            <w:r w:rsidRPr="00DC12B5">
              <w:rPr>
                <w:rFonts w:asciiTheme="minorHAnsi" w:eastAsia="Garamond" w:hAnsiTheme="minorHAnsi" w:cstheme="minorHAnsi"/>
                <w:i/>
                <w:spacing w:val="1"/>
              </w:rPr>
              <w:t>e</w:t>
            </w:r>
            <w:r w:rsidRPr="00DC12B5">
              <w:rPr>
                <w:rFonts w:asciiTheme="minorHAnsi" w:eastAsia="Garamond" w:hAnsiTheme="minorHAnsi" w:cstheme="minorHAnsi"/>
                <w:i/>
              </w:rPr>
              <w:t>d</w:t>
            </w:r>
            <w:r w:rsidRPr="00DC12B5">
              <w:rPr>
                <w:rFonts w:asciiTheme="minorHAnsi" w:eastAsia="Garamond" w:hAnsiTheme="minorHAnsi" w:cstheme="minorHAnsi"/>
                <w:i/>
                <w:spacing w:val="-1"/>
              </w:rPr>
              <w:t xml:space="preserve"> b</w:t>
            </w:r>
            <w:r w:rsidRPr="00DC12B5">
              <w:rPr>
                <w:rFonts w:asciiTheme="minorHAnsi" w:eastAsia="Garamond" w:hAnsiTheme="minorHAnsi" w:cstheme="minorHAnsi"/>
                <w:i/>
              </w:rPr>
              <w:t>y</w:t>
            </w:r>
            <w:r w:rsidRPr="00DC12B5">
              <w:rPr>
                <w:rFonts w:asciiTheme="minorHAnsi" w:eastAsia="Garamond" w:hAnsiTheme="minorHAnsi" w:cstheme="minorHAnsi"/>
                <w:i/>
                <w:spacing w:val="-1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i/>
                <w:spacing w:val="1"/>
              </w:rPr>
              <w:t>C</w:t>
            </w:r>
            <w:r w:rsidRPr="00DC12B5">
              <w:rPr>
                <w:rFonts w:asciiTheme="minorHAnsi" w:eastAsia="Garamond" w:hAnsiTheme="minorHAnsi" w:cstheme="minorHAnsi"/>
                <w:i/>
              </w:rPr>
              <w:t xml:space="preserve">EO </w:t>
            </w:r>
            <w:r w:rsidRPr="00DC12B5">
              <w:rPr>
                <w:rFonts w:asciiTheme="minorHAnsi" w:eastAsia="Garamond" w:hAnsiTheme="minorHAnsi" w:cstheme="minorHAnsi"/>
                <w:i/>
                <w:spacing w:val="1"/>
              </w:rPr>
              <w:t>o</w:t>
            </w:r>
            <w:r w:rsidRPr="00DC12B5">
              <w:rPr>
                <w:rFonts w:asciiTheme="minorHAnsi" w:eastAsia="Garamond" w:hAnsiTheme="minorHAnsi" w:cstheme="minorHAnsi"/>
                <w:i/>
              </w:rPr>
              <w:t>f</w:t>
            </w:r>
            <w:r w:rsidRPr="00DC12B5">
              <w:rPr>
                <w:rFonts w:asciiTheme="minorHAnsi" w:eastAsia="Garamond" w:hAnsiTheme="minorHAnsi" w:cstheme="minorHAnsi"/>
                <w:i/>
                <w:spacing w:val="-2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i/>
                <w:spacing w:val="1"/>
              </w:rPr>
              <w:t>A</w:t>
            </w:r>
            <w:r w:rsidRPr="00DC12B5">
              <w:rPr>
                <w:rFonts w:asciiTheme="minorHAnsi" w:eastAsia="Garamond" w:hAnsiTheme="minorHAnsi" w:cstheme="minorHAnsi"/>
                <w:i/>
                <w:spacing w:val="-2"/>
              </w:rPr>
              <w:t>c</w:t>
            </w:r>
            <w:r w:rsidRPr="00DC12B5">
              <w:rPr>
                <w:rFonts w:asciiTheme="minorHAnsi" w:eastAsia="Garamond" w:hAnsiTheme="minorHAnsi" w:cstheme="minorHAnsi"/>
                <w:i/>
                <w:spacing w:val="1"/>
              </w:rPr>
              <w:t>m</w:t>
            </w:r>
            <w:r w:rsidRPr="00DC12B5">
              <w:rPr>
                <w:rFonts w:asciiTheme="minorHAnsi" w:eastAsia="Garamond" w:hAnsiTheme="minorHAnsi" w:cstheme="minorHAnsi"/>
                <w:i/>
              </w:rPr>
              <w:t>e</w:t>
            </w:r>
            <w:r w:rsidRPr="00DC12B5">
              <w:rPr>
                <w:rFonts w:asciiTheme="minorHAnsi" w:eastAsia="Garamond" w:hAnsiTheme="minorHAnsi" w:cstheme="minorHAnsi"/>
                <w:i/>
                <w:spacing w:val="1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i/>
                <w:spacing w:val="-1"/>
              </w:rPr>
              <w:t>a</w:t>
            </w:r>
            <w:r w:rsidRPr="00DC12B5">
              <w:rPr>
                <w:rFonts w:asciiTheme="minorHAnsi" w:eastAsia="Garamond" w:hAnsiTheme="minorHAnsi" w:cstheme="minorHAnsi"/>
                <w:i/>
              </w:rPr>
              <w:t>s</w:t>
            </w:r>
            <w:r w:rsidRPr="00DC12B5">
              <w:rPr>
                <w:rFonts w:asciiTheme="minorHAnsi" w:eastAsia="Garamond" w:hAnsiTheme="minorHAnsi" w:cstheme="minorHAnsi"/>
                <w:i/>
                <w:spacing w:val="-2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i/>
                <w:spacing w:val="-1"/>
              </w:rPr>
              <w:t>a</w:t>
            </w:r>
            <w:r w:rsidRPr="00DC12B5">
              <w:rPr>
                <w:rFonts w:asciiTheme="minorHAnsi" w:eastAsia="Garamond" w:hAnsiTheme="minorHAnsi" w:cstheme="minorHAnsi"/>
                <w:i/>
              </w:rPr>
              <w:t xml:space="preserve">n </w:t>
            </w:r>
            <w:r w:rsidRPr="00DC12B5">
              <w:rPr>
                <w:rFonts w:asciiTheme="minorHAnsi" w:eastAsia="Garamond" w:hAnsiTheme="minorHAnsi" w:cstheme="minorHAnsi"/>
                <w:i/>
                <w:spacing w:val="1"/>
              </w:rPr>
              <w:t>em</w:t>
            </w:r>
            <w:r w:rsidRPr="00DC12B5">
              <w:rPr>
                <w:rFonts w:asciiTheme="minorHAnsi" w:eastAsia="Garamond" w:hAnsiTheme="minorHAnsi" w:cstheme="minorHAnsi"/>
                <w:i/>
                <w:spacing w:val="-1"/>
              </w:rPr>
              <w:t>p</w:t>
            </w:r>
            <w:r w:rsidRPr="00DC12B5">
              <w:rPr>
                <w:rFonts w:asciiTheme="minorHAnsi" w:eastAsia="Garamond" w:hAnsiTheme="minorHAnsi" w:cstheme="minorHAnsi"/>
                <w:i/>
              </w:rPr>
              <w:t>l</w:t>
            </w:r>
            <w:r w:rsidRPr="00DC12B5">
              <w:rPr>
                <w:rFonts w:asciiTheme="minorHAnsi" w:eastAsia="Garamond" w:hAnsiTheme="minorHAnsi" w:cstheme="minorHAnsi"/>
                <w:i/>
                <w:spacing w:val="1"/>
              </w:rPr>
              <w:t>o</w:t>
            </w:r>
            <w:r w:rsidRPr="00DC12B5">
              <w:rPr>
                <w:rFonts w:asciiTheme="minorHAnsi" w:eastAsia="Garamond" w:hAnsiTheme="minorHAnsi" w:cstheme="minorHAnsi"/>
                <w:i/>
                <w:spacing w:val="-1"/>
              </w:rPr>
              <w:t>y</w:t>
            </w:r>
            <w:r w:rsidRPr="00DC12B5">
              <w:rPr>
                <w:rFonts w:asciiTheme="minorHAnsi" w:eastAsia="Garamond" w:hAnsiTheme="minorHAnsi" w:cstheme="minorHAnsi"/>
                <w:i/>
                <w:spacing w:val="1"/>
              </w:rPr>
              <w:t>e</w:t>
            </w:r>
            <w:r w:rsidRPr="00DC12B5">
              <w:rPr>
                <w:rFonts w:asciiTheme="minorHAnsi" w:eastAsia="Garamond" w:hAnsiTheme="minorHAnsi" w:cstheme="minorHAnsi"/>
                <w:i/>
              </w:rPr>
              <w:t>e</w:t>
            </w:r>
            <w:r w:rsidRPr="00DC12B5">
              <w:rPr>
                <w:rFonts w:asciiTheme="minorHAnsi" w:eastAsia="Garamond" w:hAnsiTheme="minorHAnsi" w:cstheme="minorHAnsi"/>
                <w:i/>
                <w:spacing w:val="1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i/>
              </w:rPr>
              <w:t>w</w:t>
            </w:r>
            <w:r w:rsidRPr="00DC12B5">
              <w:rPr>
                <w:rFonts w:asciiTheme="minorHAnsi" w:eastAsia="Garamond" w:hAnsiTheme="minorHAnsi" w:cstheme="minorHAnsi"/>
                <w:i/>
                <w:spacing w:val="-3"/>
              </w:rPr>
              <w:t>h</w:t>
            </w:r>
            <w:r w:rsidRPr="00DC12B5">
              <w:rPr>
                <w:rFonts w:asciiTheme="minorHAnsi" w:eastAsia="Garamond" w:hAnsiTheme="minorHAnsi" w:cstheme="minorHAnsi"/>
                <w:i/>
              </w:rPr>
              <w:t>o</w:t>
            </w:r>
            <w:r w:rsidRPr="00DC12B5">
              <w:rPr>
                <w:rFonts w:asciiTheme="minorHAnsi" w:eastAsia="Garamond" w:hAnsiTheme="minorHAnsi" w:cstheme="minorHAnsi"/>
                <w:i/>
                <w:spacing w:val="1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i/>
              </w:rPr>
              <w:t>“</w:t>
            </w:r>
            <w:r w:rsidRPr="00DC12B5">
              <w:rPr>
                <w:rFonts w:asciiTheme="minorHAnsi" w:eastAsia="Garamond" w:hAnsiTheme="minorHAnsi" w:cstheme="minorHAnsi"/>
                <w:i/>
                <w:spacing w:val="1"/>
              </w:rPr>
              <w:t>s</w:t>
            </w:r>
            <w:r w:rsidRPr="00DC12B5">
              <w:rPr>
                <w:rFonts w:asciiTheme="minorHAnsi" w:eastAsia="Garamond" w:hAnsiTheme="minorHAnsi" w:cstheme="minorHAnsi"/>
                <w:i/>
              </w:rPr>
              <w:t>h</w:t>
            </w:r>
            <w:r w:rsidRPr="00DC12B5">
              <w:rPr>
                <w:rFonts w:asciiTheme="minorHAnsi" w:eastAsia="Garamond" w:hAnsiTheme="minorHAnsi" w:cstheme="minorHAnsi"/>
                <w:i/>
                <w:spacing w:val="1"/>
              </w:rPr>
              <w:t>o</w:t>
            </w:r>
            <w:r w:rsidRPr="00DC12B5">
              <w:rPr>
                <w:rFonts w:asciiTheme="minorHAnsi" w:eastAsia="Garamond" w:hAnsiTheme="minorHAnsi" w:cstheme="minorHAnsi"/>
                <w:i/>
                <w:spacing w:val="-2"/>
              </w:rPr>
              <w:t>w</w:t>
            </w:r>
            <w:r w:rsidRPr="00DC12B5">
              <w:rPr>
                <w:rFonts w:asciiTheme="minorHAnsi" w:eastAsia="Garamond" w:hAnsiTheme="minorHAnsi" w:cstheme="minorHAnsi"/>
                <w:i/>
              </w:rPr>
              <w:t>s i</w:t>
            </w:r>
            <w:r w:rsidRPr="00DC12B5">
              <w:rPr>
                <w:rFonts w:asciiTheme="minorHAnsi" w:eastAsia="Garamond" w:hAnsiTheme="minorHAnsi" w:cstheme="minorHAnsi"/>
                <w:i/>
                <w:spacing w:val="-1"/>
              </w:rPr>
              <w:t>n</w:t>
            </w:r>
            <w:r w:rsidRPr="00DC12B5">
              <w:rPr>
                <w:rFonts w:asciiTheme="minorHAnsi" w:eastAsia="Garamond" w:hAnsiTheme="minorHAnsi" w:cstheme="minorHAnsi"/>
                <w:i/>
              </w:rPr>
              <w:t>iti</w:t>
            </w:r>
            <w:r w:rsidRPr="00DC12B5">
              <w:rPr>
                <w:rFonts w:asciiTheme="minorHAnsi" w:eastAsia="Garamond" w:hAnsiTheme="minorHAnsi" w:cstheme="minorHAnsi"/>
                <w:i/>
                <w:spacing w:val="-1"/>
              </w:rPr>
              <w:t>a</w:t>
            </w:r>
            <w:r w:rsidRPr="00DC12B5">
              <w:rPr>
                <w:rFonts w:asciiTheme="minorHAnsi" w:eastAsia="Garamond" w:hAnsiTheme="minorHAnsi" w:cstheme="minorHAnsi"/>
                <w:i/>
              </w:rPr>
              <w:t>ti</w:t>
            </w:r>
            <w:r w:rsidRPr="00DC12B5">
              <w:rPr>
                <w:rFonts w:asciiTheme="minorHAnsi" w:eastAsia="Garamond" w:hAnsiTheme="minorHAnsi" w:cstheme="minorHAnsi"/>
                <w:i/>
                <w:spacing w:val="1"/>
              </w:rPr>
              <w:t>v</w:t>
            </w:r>
            <w:r w:rsidRPr="00DC12B5">
              <w:rPr>
                <w:rFonts w:asciiTheme="minorHAnsi" w:eastAsia="Garamond" w:hAnsiTheme="minorHAnsi" w:cstheme="minorHAnsi"/>
                <w:i/>
              </w:rPr>
              <w:t>e</w:t>
            </w:r>
            <w:r w:rsidRPr="00DC12B5">
              <w:rPr>
                <w:rFonts w:asciiTheme="minorHAnsi" w:eastAsia="Garamond" w:hAnsiTheme="minorHAnsi" w:cstheme="minorHAnsi"/>
                <w:i/>
                <w:spacing w:val="-2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i/>
                <w:spacing w:val="-1"/>
              </w:rPr>
              <w:t>an</w:t>
            </w:r>
            <w:r w:rsidRPr="00DC12B5">
              <w:rPr>
                <w:rFonts w:asciiTheme="minorHAnsi" w:eastAsia="Garamond" w:hAnsiTheme="minorHAnsi" w:cstheme="minorHAnsi"/>
                <w:i/>
              </w:rPr>
              <w:t>d</w:t>
            </w:r>
            <w:r w:rsidRPr="00DC12B5">
              <w:rPr>
                <w:rFonts w:asciiTheme="minorHAnsi" w:eastAsia="Garamond" w:hAnsiTheme="minorHAnsi" w:cstheme="minorHAnsi"/>
                <w:i/>
                <w:spacing w:val="-1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i/>
              </w:rPr>
              <w:t>c</w:t>
            </w:r>
            <w:r w:rsidRPr="00DC12B5">
              <w:rPr>
                <w:rFonts w:asciiTheme="minorHAnsi" w:eastAsia="Garamond" w:hAnsiTheme="minorHAnsi" w:cstheme="minorHAnsi"/>
                <w:i/>
                <w:spacing w:val="-1"/>
              </w:rPr>
              <w:t>a</w:t>
            </w:r>
            <w:r w:rsidRPr="00DC12B5">
              <w:rPr>
                <w:rFonts w:asciiTheme="minorHAnsi" w:eastAsia="Garamond" w:hAnsiTheme="minorHAnsi" w:cstheme="minorHAnsi"/>
                <w:i/>
              </w:rPr>
              <w:t xml:space="preserve">n </w:t>
            </w:r>
            <w:r w:rsidRPr="00DC12B5">
              <w:rPr>
                <w:rFonts w:asciiTheme="minorHAnsi" w:eastAsia="Garamond" w:hAnsiTheme="minorHAnsi" w:cstheme="minorHAnsi"/>
                <w:i/>
                <w:spacing w:val="-1"/>
              </w:rPr>
              <w:t>ad</w:t>
            </w:r>
            <w:r w:rsidRPr="00DC12B5">
              <w:rPr>
                <w:rFonts w:asciiTheme="minorHAnsi" w:eastAsia="Garamond" w:hAnsiTheme="minorHAnsi" w:cstheme="minorHAnsi"/>
                <w:i/>
              </w:rPr>
              <w:t>d</w:t>
            </w:r>
            <w:r w:rsidRPr="00DC12B5">
              <w:rPr>
                <w:rFonts w:asciiTheme="minorHAnsi" w:eastAsia="Garamond" w:hAnsiTheme="minorHAnsi" w:cstheme="minorHAnsi"/>
                <w:i/>
                <w:spacing w:val="-1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i/>
                <w:spacing w:val="1"/>
              </w:rPr>
              <w:t>v</w:t>
            </w:r>
            <w:r w:rsidRPr="00DC12B5">
              <w:rPr>
                <w:rFonts w:asciiTheme="minorHAnsi" w:eastAsia="Garamond" w:hAnsiTheme="minorHAnsi" w:cstheme="minorHAnsi"/>
                <w:i/>
                <w:spacing w:val="-1"/>
              </w:rPr>
              <w:t>a</w:t>
            </w:r>
            <w:r w:rsidRPr="00DC12B5">
              <w:rPr>
                <w:rFonts w:asciiTheme="minorHAnsi" w:eastAsia="Garamond" w:hAnsiTheme="minorHAnsi" w:cstheme="minorHAnsi"/>
                <w:i/>
              </w:rPr>
              <w:t>l</w:t>
            </w:r>
            <w:r w:rsidRPr="00DC12B5">
              <w:rPr>
                <w:rFonts w:asciiTheme="minorHAnsi" w:eastAsia="Garamond" w:hAnsiTheme="minorHAnsi" w:cstheme="minorHAnsi"/>
                <w:i/>
                <w:spacing w:val="-1"/>
              </w:rPr>
              <w:t>u</w:t>
            </w:r>
            <w:r w:rsidRPr="00DC12B5">
              <w:rPr>
                <w:rFonts w:asciiTheme="minorHAnsi" w:eastAsia="Garamond" w:hAnsiTheme="minorHAnsi" w:cstheme="minorHAnsi"/>
                <w:i/>
              </w:rPr>
              <w:t>e</w:t>
            </w:r>
            <w:r w:rsidRPr="00DC12B5">
              <w:rPr>
                <w:rFonts w:asciiTheme="minorHAnsi" w:eastAsia="Garamond" w:hAnsiTheme="minorHAnsi" w:cstheme="minorHAnsi"/>
                <w:i/>
                <w:spacing w:val="1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i/>
                <w:spacing w:val="-1"/>
              </w:rPr>
              <w:t>an</w:t>
            </w:r>
            <w:r w:rsidRPr="00DC12B5">
              <w:rPr>
                <w:rFonts w:asciiTheme="minorHAnsi" w:eastAsia="Garamond" w:hAnsiTheme="minorHAnsi" w:cstheme="minorHAnsi"/>
                <w:i/>
                <w:spacing w:val="1"/>
              </w:rPr>
              <w:t>y</w:t>
            </w:r>
            <w:r w:rsidRPr="00DC12B5">
              <w:rPr>
                <w:rFonts w:asciiTheme="minorHAnsi" w:eastAsia="Garamond" w:hAnsiTheme="minorHAnsi" w:cstheme="minorHAnsi"/>
                <w:i/>
              </w:rPr>
              <w:t>wh</w:t>
            </w:r>
            <w:r w:rsidRPr="00DC12B5">
              <w:rPr>
                <w:rFonts w:asciiTheme="minorHAnsi" w:eastAsia="Garamond" w:hAnsiTheme="minorHAnsi" w:cstheme="minorHAnsi"/>
                <w:i/>
                <w:spacing w:val="1"/>
              </w:rPr>
              <w:t>er</w:t>
            </w:r>
            <w:r w:rsidRPr="00DC12B5">
              <w:rPr>
                <w:rFonts w:asciiTheme="minorHAnsi" w:eastAsia="Garamond" w:hAnsiTheme="minorHAnsi" w:cstheme="minorHAnsi"/>
                <w:i/>
              </w:rPr>
              <w:t>e</w:t>
            </w:r>
            <w:r w:rsidRPr="00DC12B5">
              <w:rPr>
                <w:rFonts w:asciiTheme="minorHAnsi" w:eastAsia="Garamond" w:hAnsiTheme="minorHAnsi" w:cstheme="minorHAnsi"/>
                <w:i/>
                <w:spacing w:val="1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i/>
              </w:rPr>
              <w:t>wi</w:t>
            </w:r>
            <w:r w:rsidRPr="00DC12B5">
              <w:rPr>
                <w:rFonts w:asciiTheme="minorHAnsi" w:eastAsia="Garamond" w:hAnsiTheme="minorHAnsi" w:cstheme="minorHAnsi"/>
                <w:i/>
                <w:spacing w:val="-2"/>
              </w:rPr>
              <w:t>t</w:t>
            </w:r>
            <w:r w:rsidRPr="00DC12B5">
              <w:rPr>
                <w:rFonts w:asciiTheme="minorHAnsi" w:eastAsia="Garamond" w:hAnsiTheme="minorHAnsi" w:cstheme="minorHAnsi"/>
                <w:i/>
              </w:rPr>
              <w:t>hin the</w:t>
            </w:r>
            <w:r w:rsidRPr="00DC12B5">
              <w:rPr>
                <w:rFonts w:asciiTheme="minorHAnsi" w:eastAsia="Garamond" w:hAnsiTheme="minorHAnsi" w:cstheme="minorHAnsi"/>
                <w:i/>
                <w:spacing w:val="1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i/>
              </w:rPr>
              <w:t>c</w:t>
            </w:r>
            <w:r w:rsidRPr="00DC12B5">
              <w:rPr>
                <w:rFonts w:asciiTheme="minorHAnsi" w:eastAsia="Garamond" w:hAnsiTheme="minorHAnsi" w:cstheme="minorHAnsi"/>
                <w:i/>
                <w:spacing w:val="1"/>
              </w:rPr>
              <w:t>om</w:t>
            </w:r>
            <w:r w:rsidRPr="00DC12B5">
              <w:rPr>
                <w:rFonts w:asciiTheme="minorHAnsi" w:eastAsia="Garamond" w:hAnsiTheme="minorHAnsi" w:cstheme="minorHAnsi"/>
                <w:i/>
                <w:spacing w:val="-1"/>
              </w:rPr>
              <w:t>pan</w:t>
            </w:r>
            <w:r w:rsidRPr="00DC12B5">
              <w:rPr>
                <w:rFonts w:asciiTheme="minorHAnsi" w:eastAsia="Garamond" w:hAnsiTheme="minorHAnsi" w:cstheme="minorHAnsi"/>
                <w:i/>
                <w:spacing w:val="1"/>
              </w:rPr>
              <w:t>y</w:t>
            </w:r>
            <w:r w:rsidRPr="00DC12B5">
              <w:rPr>
                <w:rFonts w:asciiTheme="minorHAnsi" w:eastAsia="Garamond" w:hAnsiTheme="minorHAnsi" w:cstheme="minorHAnsi"/>
                <w:i/>
              </w:rPr>
              <w:t>”. Si</w:t>
            </w:r>
            <w:r w:rsidRPr="00DC12B5">
              <w:rPr>
                <w:rFonts w:asciiTheme="minorHAnsi" w:eastAsia="Garamond" w:hAnsiTheme="minorHAnsi" w:cstheme="minorHAnsi"/>
                <w:i/>
                <w:spacing w:val="-1"/>
              </w:rPr>
              <w:t>n</w:t>
            </w:r>
            <w:r w:rsidRPr="00DC12B5">
              <w:rPr>
                <w:rFonts w:asciiTheme="minorHAnsi" w:eastAsia="Garamond" w:hAnsiTheme="minorHAnsi" w:cstheme="minorHAnsi"/>
                <w:i/>
                <w:spacing w:val="1"/>
              </w:rPr>
              <w:t>g</w:t>
            </w:r>
            <w:r w:rsidRPr="00DC12B5">
              <w:rPr>
                <w:rFonts w:asciiTheme="minorHAnsi" w:eastAsia="Garamond" w:hAnsiTheme="minorHAnsi" w:cstheme="minorHAnsi"/>
                <w:i/>
              </w:rPr>
              <w:t>l</w:t>
            </w:r>
            <w:r w:rsidRPr="00DC12B5">
              <w:rPr>
                <w:rFonts w:asciiTheme="minorHAnsi" w:eastAsia="Garamond" w:hAnsiTheme="minorHAnsi" w:cstheme="minorHAnsi"/>
                <w:i/>
                <w:spacing w:val="1"/>
              </w:rPr>
              <w:t>e</w:t>
            </w:r>
            <w:r w:rsidRPr="00DC12B5">
              <w:rPr>
                <w:rFonts w:asciiTheme="minorHAnsi" w:eastAsia="Garamond" w:hAnsiTheme="minorHAnsi" w:cstheme="minorHAnsi"/>
                <w:i/>
              </w:rPr>
              <w:t>d</w:t>
            </w:r>
            <w:r w:rsidRPr="00DC12B5">
              <w:rPr>
                <w:rFonts w:asciiTheme="minorHAnsi" w:eastAsia="Garamond" w:hAnsiTheme="minorHAnsi" w:cstheme="minorHAnsi"/>
                <w:i/>
                <w:spacing w:val="-1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i/>
                <w:spacing w:val="1"/>
              </w:rPr>
              <w:t>o</w:t>
            </w:r>
            <w:r w:rsidRPr="00DC12B5">
              <w:rPr>
                <w:rFonts w:asciiTheme="minorHAnsi" w:eastAsia="Garamond" w:hAnsiTheme="minorHAnsi" w:cstheme="minorHAnsi"/>
                <w:i/>
                <w:spacing w:val="-1"/>
              </w:rPr>
              <w:t>u</w:t>
            </w:r>
            <w:r w:rsidRPr="00DC12B5">
              <w:rPr>
                <w:rFonts w:asciiTheme="minorHAnsi" w:eastAsia="Garamond" w:hAnsiTheme="minorHAnsi" w:cstheme="minorHAnsi"/>
                <w:i/>
              </w:rPr>
              <w:t xml:space="preserve">t </w:t>
            </w:r>
            <w:r w:rsidRPr="00DC12B5">
              <w:rPr>
                <w:rFonts w:asciiTheme="minorHAnsi" w:eastAsia="Garamond" w:hAnsiTheme="minorHAnsi" w:cstheme="minorHAnsi"/>
                <w:i/>
                <w:spacing w:val="-1"/>
              </w:rPr>
              <w:t>a</w:t>
            </w:r>
            <w:r w:rsidRPr="00DC12B5">
              <w:rPr>
                <w:rFonts w:asciiTheme="minorHAnsi" w:eastAsia="Garamond" w:hAnsiTheme="minorHAnsi" w:cstheme="minorHAnsi"/>
                <w:i/>
              </w:rPr>
              <w:t>s</w:t>
            </w:r>
            <w:r w:rsidRPr="00DC12B5">
              <w:rPr>
                <w:rFonts w:asciiTheme="minorHAnsi" w:eastAsia="Garamond" w:hAnsiTheme="minorHAnsi" w:cstheme="minorHAnsi"/>
                <w:i/>
                <w:spacing w:val="1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i/>
              </w:rPr>
              <w:t>a</w:t>
            </w:r>
            <w:r w:rsidRPr="00DC12B5">
              <w:rPr>
                <w:rFonts w:asciiTheme="minorHAnsi" w:eastAsia="Garamond" w:hAnsiTheme="minorHAnsi" w:cstheme="minorHAnsi"/>
                <w:i/>
                <w:spacing w:val="-1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i/>
              </w:rPr>
              <w:t>“</w:t>
            </w:r>
            <w:r w:rsidRPr="00DC12B5">
              <w:rPr>
                <w:rFonts w:asciiTheme="minorHAnsi" w:eastAsia="Garamond" w:hAnsiTheme="minorHAnsi" w:cstheme="minorHAnsi"/>
                <w:i/>
                <w:spacing w:val="-1"/>
              </w:rPr>
              <w:t>b</w:t>
            </w:r>
            <w:r w:rsidRPr="00DC12B5">
              <w:rPr>
                <w:rFonts w:asciiTheme="minorHAnsi" w:eastAsia="Garamond" w:hAnsiTheme="minorHAnsi" w:cstheme="minorHAnsi"/>
                <w:i/>
                <w:spacing w:val="1"/>
              </w:rPr>
              <w:t>re</w:t>
            </w:r>
            <w:r w:rsidRPr="00DC12B5">
              <w:rPr>
                <w:rFonts w:asciiTheme="minorHAnsi" w:eastAsia="Garamond" w:hAnsiTheme="minorHAnsi" w:cstheme="minorHAnsi"/>
                <w:i/>
                <w:spacing w:val="-1"/>
              </w:rPr>
              <w:t>a</w:t>
            </w:r>
            <w:r w:rsidRPr="00DC12B5">
              <w:rPr>
                <w:rFonts w:asciiTheme="minorHAnsi" w:eastAsia="Garamond" w:hAnsiTheme="minorHAnsi" w:cstheme="minorHAnsi"/>
                <w:i/>
              </w:rPr>
              <w:t xml:space="preserve">th </w:t>
            </w:r>
            <w:r w:rsidRPr="00DC12B5">
              <w:rPr>
                <w:rFonts w:asciiTheme="minorHAnsi" w:eastAsia="Garamond" w:hAnsiTheme="minorHAnsi" w:cstheme="minorHAnsi"/>
                <w:i/>
                <w:spacing w:val="1"/>
              </w:rPr>
              <w:t>o</w:t>
            </w:r>
            <w:r w:rsidRPr="00DC12B5">
              <w:rPr>
                <w:rFonts w:asciiTheme="minorHAnsi" w:eastAsia="Garamond" w:hAnsiTheme="minorHAnsi" w:cstheme="minorHAnsi"/>
                <w:i/>
              </w:rPr>
              <w:t xml:space="preserve">f </w:t>
            </w:r>
            <w:r w:rsidRPr="00DC12B5">
              <w:rPr>
                <w:rFonts w:asciiTheme="minorHAnsi" w:eastAsia="Garamond" w:hAnsiTheme="minorHAnsi" w:cstheme="minorHAnsi"/>
                <w:i/>
                <w:spacing w:val="-2"/>
              </w:rPr>
              <w:t>f</w:t>
            </w:r>
            <w:r w:rsidRPr="00DC12B5">
              <w:rPr>
                <w:rFonts w:asciiTheme="minorHAnsi" w:eastAsia="Garamond" w:hAnsiTheme="minorHAnsi" w:cstheme="minorHAnsi"/>
                <w:i/>
                <w:spacing w:val="1"/>
              </w:rPr>
              <w:t>res</w:t>
            </w:r>
            <w:r w:rsidRPr="00DC12B5">
              <w:rPr>
                <w:rFonts w:asciiTheme="minorHAnsi" w:eastAsia="Garamond" w:hAnsiTheme="minorHAnsi" w:cstheme="minorHAnsi"/>
                <w:i/>
              </w:rPr>
              <w:t>h</w:t>
            </w:r>
            <w:r w:rsidRPr="00DC12B5">
              <w:rPr>
                <w:rFonts w:asciiTheme="minorHAnsi" w:eastAsia="Garamond" w:hAnsiTheme="minorHAnsi" w:cstheme="minorHAnsi"/>
                <w:i/>
                <w:spacing w:val="-3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i/>
                <w:spacing w:val="-1"/>
              </w:rPr>
              <w:t>a</w:t>
            </w:r>
            <w:r w:rsidRPr="00DC12B5">
              <w:rPr>
                <w:rFonts w:asciiTheme="minorHAnsi" w:eastAsia="Garamond" w:hAnsiTheme="minorHAnsi" w:cstheme="minorHAnsi"/>
                <w:i/>
              </w:rPr>
              <w:t>ir</w:t>
            </w:r>
            <w:r w:rsidRPr="00DC12B5">
              <w:rPr>
                <w:rFonts w:asciiTheme="minorHAnsi" w:eastAsia="Garamond" w:hAnsiTheme="minorHAnsi" w:cstheme="minorHAnsi"/>
                <w:i/>
                <w:spacing w:val="1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i/>
                <w:spacing w:val="-1"/>
              </w:rPr>
              <w:t>b</w:t>
            </w:r>
            <w:r w:rsidRPr="00DC12B5">
              <w:rPr>
                <w:rFonts w:asciiTheme="minorHAnsi" w:eastAsia="Garamond" w:hAnsiTheme="minorHAnsi" w:cstheme="minorHAnsi"/>
                <w:i/>
                <w:spacing w:val="1"/>
              </w:rPr>
              <w:t>e</w:t>
            </w:r>
            <w:r w:rsidRPr="00DC12B5">
              <w:rPr>
                <w:rFonts w:asciiTheme="minorHAnsi" w:eastAsia="Garamond" w:hAnsiTheme="minorHAnsi" w:cstheme="minorHAnsi"/>
                <w:i/>
              </w:rPr>
              <w:t>c</w:t>
            </w:r>
            <w:r w:rsidRPr="00DC12B5">
              <w:rPr>
                <w:rFonts w:asciiTheme="minorHAnsi" w:eastAsia="Garamond" w:hAnsiTheme="minorHAnsi" w:cstheme="minorHAnsi"/>
                <w:i/>
                <w:spacing w:val="-1"/>
              </w:rPr>
              <w:t>au</w:t>
            </w:r>
            <w:r w:rsidRPr="00DC12B5">
              <w:rPr>
                <w:rFonts w:asciiTheme="minorHAnsi" w:eastAsia="Garamond" w:hAnsiTheme="minorHAnsi" w:cstheme="minorHAnsi"/>
                <w:i/>
                <w:spacing w:val="1"/>
              </w:rPr>
              <w:t>s</w:t>
            </w:r>
            <w:r w:rsidRPr="00DC12B5">
              <w:rPr>
                <w:rFonts w:asciiTheme="minorHAnsi" w:eastAsia="Garamond" w:hAnsiTheme="minorHAnsi" w:cstheme="minorHAnsi"/>
                <w:i/>
              </w:rPr>
              <w:t>e</w:t>
            </w:r>
            <w:r w:rsidRPr="00DC12B5">
              <w:rPr>
                <w:rFonts w:asciiTheme="minorHAnsi" w:eastAsia="Garamond" w:hAnsiTheme="minorHAnsi" w:cstheme="minorHAnsi"/>
                <w:i/>
                <w:spacing w:val="1"/>
              </w:rPr>
              <w:t xml:space="preserve"> o</w:t>
            </w:r>
            <w:r w:rsidRPr="00DC12B5">
              <w:rPr>
                <w:rFonts w:asciiTheme="minorHAnsi" w:eastAsia="Garamond" w:hAnsiTheme="minorHAnsi" w:cstheme="minorHAnsi"/>
                <w:i/>
              </w:rPr>
              <w:t>f w</w:t>
            </w:r>
            <w:r w:rsidRPr="00DC12B5">
              <w:rPr>
                <w:rFonts w:asciiTheme="minorHAnsi" w:eastAsia="Garamond" w:hAnsiTheme="minorHAnsi" w:cstheme="minorHAnsi"/>
                <w:i/>
                <w:spacing w:val="-1"/>
              </w:rPr>
              <w:t>i</w:t>
            </w:r>
            <w:r w:rsidRPr="00DC12B5">
              <w:rPr>
                <w:rFonts w:asciiTheme="minorHAnsi" w:eastAsia="Garamond" w:hAnsiTheme="minorHAnsi" w:cstheme="minorHAnsi"/>
                <w:i/>
              </w:rPr>
              <w:t>lli</w:t>
            </w:r>
            <w:r w:rsidRPr="00DC12B5">
              <w:rPr>
                <w:rFonts w:asciiTheme="minorHAnsi" w:eastAsia="Garamond" w:hAnsiTheme="minorHAnsi" w:cstheme="minorHAnsi"/>
                <w:i/>
                <w:spacing w:val="-3"/>
              </w:rPr>
              <w:t>n</w:t>
            </w:r>
            <w:r w:rsidRPr="00DC12B5">
              <w:rPr>
                <w:rFonts w:asciiTheme="minorHAnsi" w:eastAsia="Garamond" w:hAnsiTheme="minorHAnsi" w:cstheme="minorHAnsi"/>
                <w:i/>
                <w:spacing w:val="1"/>
              </w:rPr>
              <w:t>g</w:t>
            </w:r>
            <w:r w:rsidRPr="00DC12B5">
              <w:rPr>
                <w:rFonts w:asciiTheme="minorHAnsi" w:eastAsia="Garamond" w:hAnsiTheme="minorHAnsi" w:cstheme="minorHAnsi"/>
                <w:i/>
                <w:spacing w:val="-1"/>
              </w:rPr>
              <w:t>n</w:t>
            </w:r>
            <w:r w:rsidRPr="00DC12B5">
              <w:rPr>
                <w:rFonts w:asciiTheme="minorHAnsi" w:eastAsia="Garamond" w:hAnsiTheme="minorHAnsi" w:cstheme="minorHAnsi"/>
                <w:i/>
                <w:spacing w:val="1"/>
              </w:rPr>
              <w:t>es</w:t>
            </w:r>
            <w:r w:rsidRPr="00DC12B5">
              <w:rPr>
                <w:rFonts w:asciiTheme="minorHAnsi" w:eastAsia="Garamond" w:hAnsiTheme="minorHAnsi" w:cstheme="minorHAnsi"/>
                <w:i/>
              </w:rPr>
              <w:t>s</w:t>
            </w:r>
            <w:r w:rsidRPr="00DC12B5">
              <w:rPr>
                <w:rFonts w:asciiTheme="minorHAnsi" w:eastAsia="Garamond" w:hAnsiTheme="minorHAnsi" w:cstheme="minorHAnsi"/>
                <w:i/>
                <w:spacing w:val="1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i/>
                <w:spacing w:val="-2"/>
              </w:rPr>
              <w:t>t</w:t>
            </w:r>
            <w:r w:rsidRPr="00DC12B5">
              <w:rPr>
                <w:rFonts w:asciiTheme="minorHAnsi" w:eastAsia="Garamond" w:hAnsiTheme="minorHAnsi" w:cstheme="minorHAnsi"/>
                <w:i/>
              </w:rPr>
              <w:t>o</w:t>
            </w:r>
            <w:r w:rsidRPr="00DC12B5">
              <w:rPr>
                <w:rFonts w:asciiTheme="minorHAnsi" w:eastAsia="Garamond" w:hAnsiTheme="minorHAnsi" w:cstheme="minorHAnsi"/>
                <w:i/>
                <w:spacing w:val="1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i/>
              </w:rPr>
              <w:t>h</w:t>
            </w:r>
            <w:r w:rsidRPr="00DC12B5">
              <w:rPr>
                <w:rFonts w:asciiTheme="minorHAnsi" w:eastAsia="Garamond" w:hAnsiTheme="minorHAnsi" w:cstheme="minorHAnsi"/>
                <w:i/>
                <w:spacing w:val="1"/>
              </w:rPr>
              <w:t>e</w:t>
            </w:r>
            <w:r w:rsidRPr="00DC12B5">
              <w:rPr>
                <w:rFonts w:asciiTheme="minorHAnsi" w:eastAsia="Garamond" w:hAnsiTheme="minorHAnsi" w:cstheme="minorHAnsi"/>
                <w:i/>
              </w:rPr>
              <w:t>lp</w:t>
            </w:r>
            <w:r w:rsidRPr="00DC12B5">
              <w:rPr>
                <w:rFonts w:asciiTheme="minorHAnsi" w:eastAsia="Garamond" w:hAnsiTheme="minorHAnsi" w:cstheme="minorHAnsi"/>
                <w:i/>
                <w:spacing w:val="-3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i/>
                <w:spacing w:val="-1"/>
              </w:rPr>
              <w:t>an</w:t>
            </w:r>
            <w:r w:rsidRPr="00DC12B5">
              <w:rPr>
                <w:rFonts w:asciiTheme="minorHAnsi" w:eastAsia="Garamond" w:hAnsiTheme="minorHAnsi" w:cstheme="minorHAnsi"/>
                <w:i/>
              </w:rPr>
              <w:t>d</w:t>
            </w:r>
            <w:r w:rsidRPr="00DC12B5">
              <w:rPr>
                <w:rFonts w:asciiTheme="minorHAnsi" w:eastAsia="Garamond" w:hAnsiTheme="minorHAnsi" w:cstheme="minorHAnsi"/>
                <w:i/>
                <w:spacing w:val="-1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i/>
              </w:rPr>
              <w:t>(</w:t>
            </w:r>
            <w:r w:rsidRPr="00DC12B5">
              <w:rPr>
                <w:rFonts w:asciiTheme="minorHAnsi" w:eastAsia="Garamond" w:hAnsiTheme="minorHAnsi" w:cstheme="minorHAnsi"/>
                <w:i/>
                <w:spacing w:val="-1"/>
              </w:rPr>
              <w:t>p</w:t>
            </w:r>
            <w:r w:rsidRPr="00DC12B5">
              <w:rPr>
                <w:rFonts w:asciiTheme="minorHAnsi" w:eastAsia="Garamond" w:hAnsiTheme="minorHAnsi" w:cstheme="minorHAnsi"/>
                <w:i/>
                <w:spacing w:val="1"/>
              </w:rPr>
              <w:t>os</w:t>
            </w:r>
            <w:r w:rsidRPr="00DC12B5">
              <w:rPr>
                <w:rFonts w:asciiTheme="minorHAnsi" w:eastAsia="Garamond" w:hAnsiTheme="minorHAnsi" w:cstheme="minorHAnsi"/>
                <w:i/>
              </w:rPr>
              <w:t>iti</w:t>
            </w:r>
            <w:r w:rsidRPr="00DC12B5">
              <w:rPr>
                <w:rFonts w:asciiTheme="minorHAnsi" w:eastAsia="Garamond" w:hAnsiTheme="minorHAnsi" w:cstheme="minorHAnsi"/>
                <w:i/>
                <w:spacing w:val="1"/>
              </w:rPr>
              <w:t>ve</w:t>
            </w:r>
            <w:r w:rsidRPr="00DC12B5">
              <w:rPr>
                <w:rFonts w:asciiTheme="minorHAnsi" w:eastAsia="Garamond" w:hAnsiTheme="minorHAnsi" w:cstheme="minorHAnsi"/>
                <w:i/>
              </w:rPr>
              <w:t>)</w:t>
            </w:r>
            <w:r w:rsidRPr="00DC12B5">
              <w:rPr>
                <w:rFonts w:asciiTheme="minorHAnsi" w:eastAsia="Garamond" w:hAnsiTheme="minorHAnsi" w:cstheme="minorHAnsi"/>
                <w:i/>
                <w:spacing w:val="1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i/>
                <w:spacing w:val="-1"/>
              </w:rPr>
              <w:t>a</w:t>
            </w:r>
            <w:r w:rsidRPr="00DC12B5">
              <w:rPr>
                <w:rFonts w:asciiTheme="minorHAnsi" w:eastAsia="Garamond" w:hAnsiTheme="minorHAnsi" w:cstheme="minorHAnsi"/>
                <w:i/>
              </w:rPr>
              <w:t>ttit</w:t>
            </w:r>
            <w:r w:rsidRPr="00DC12B5">
              <w:rPr>
                <w:rFonts w:asciiTheme="minorHAnsi" w:eastAsia="Garamond" w:hAnsiTheme="minorHAnsi" w:cstheme="minorHAnsi"/>
                <w:i/>
                <w:spacing w:val="-1"/>
              </w:rPr>
              <w:t>ud</w:t>
            </w:r>
            <w:r w:rsidRPr="00DC12B5">
              <w:rPr>
                <w:rFonts w:asciiTheme="minorHAnsi" w:eastAsia="Garamond" w:hAnsiTheme="minorHAnsi" w:cstheme="minorHAnsi"/>
                <w:i/>
                <w:spacing w:val="1"/>
              </w:rPr>
              <w:t>e</w:t>
            </w:r>
            <w:r w:rsidRPr="00DC12B5">
              <w:rPr>
                <w:rFonts w:asciiTheme="minorHAnsi" w:eastAsia="Garamond" w:hAnsiTheme="minorHAnsi" w:cstheme="minorHAnsi"/>
                <w:i/>
              </w:rPr>
              <w:t xml:space="preserve">” </w:t>
            </w:r>
            <w:r w:rsidRPr="00DC12B5">
              <w:rPr>
                <w:rFonts w:asciiTheme="minorHAnsi" w:eastAsia="Garamond" w:hAnsiTheme="minorHAnsi" w:cstheme="minorHAnsi"/>
                <w:i/>
                <w:spacing w:val="-1"/>
              </w:rPr>
              <w:t>b</w:t>
            </w:r>
            <w:r w:rsidRPr="00DC12B5">
              <w:rPr>
                <w:rFonts w:asciiTheme="minorHAnsi" w:eastAsia="Garamond" w:hAnsiTheme="minorHAnsi" w:cstheme="minorHAnsi"/>
                <w:i/>
              </w:rPr>
              <w:t>y</w:t>
            </w:r>
            <w:r w:rsidRPr="00DC12B5">
              <w:rPr>
                <w:rFonts w:asciiTheme="minorHAnsi" w:eastAsia="Garamond" w:hAnsiTheme="minorHAnsi" w:cstheme="minorHAnsi"/>
                <w:i/>
                <w:spacing w:val="1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i/>
                <w:spacing w:val="-2"/>
              </w:rPr>
              <w:t>c</w:t>
            </w:r>
            <w:r w:rsidRPr="00DC12B5">
              <w:rPr>
                <w:rFonts w:asciiTheme="minorHAnsi" w:eastAsia="Garamond" w:hAnsiTheme="minorHAnsi" w:cstheme="minorHAnsi"/>
                <w:i/>
                <w:spacing w:val="-1"/>
              </w:rPr>
              <w:t>o</w:t>
            </w:r>
            <w:r w:rsidRPr="00DC12B5">
              <w:rPr>
                <w:rFonts w:asciiTheme="minorHAnsi" w:eastAsia="Garamond" w:hAnsiTheme="minorHAnsi" w:cstheme="minorHAnsi"/>
                <w:i/>
                <w:spacing w:val="1"/>
              </w:rPr>
              <w:t>m</w:t>
            </w:r>
            <w:r w:rsidRPr="00DC12B5">
              <w:rPr>
                <w:rFonts w:asciiTheme="minorHAnsi" w:eastAsia="Garamond" w:hAnsiTheme="minorHAnsi" w:cstheme="minorHAnsi"/>
                <w:i/>
                <w:spacing w:val="-1"/>
              </w:rPr>
              <w:t>pan</w:t>
            </w:r>
            <w:r w:rsidRPr="00DC12B5">
              <w:rPr>
                <w:rFonts w:asciiTheme="minorHAnsi" w:eastAsia="Garamond" w:hAnsiTheme="minorHAnsi" w:cstheme="minorHAnsi"/>
                <w:i/>
                <w:spacing w:val="1"/>
              </w:rPr>
              <w:t>y</w:t>
            </w:r>
            <w:r w:rsidRPr="00DC12B5">
              <w:rPr>
                <w:rFonts w:asciiTheme="minorHAnsi" w:eastAsia="Garamond" w:hAnsiTheme="minorHAnsi" w:cstheme="minorHAnsi"/>
                <w:i/>
              </w:rPr>
              <w:t>’s</w:t>
            </w:r>
            <w:r w:rsidRPr="00DC12B5">
              <w:rPr>
                <w:rFonts w:asciiTheme="minorHAnsi" w:eastAsia="Garamond" w:hAnsiTheme="minorHAnsi" w:cstheme="minorHAnsi"/>
                <w:i/>
                <w:spacing w:val="1"/>
              </w:rPr>
              <w:t xml:space="preserve"> I</w:t>
            </w:r>
            <w:r w:rsidRPr="00DC12B5">
              <w:rPr>
                <w:rFonts w:asciiTheme="minorHAnsi" w:eastAsia="Garamond" w:hAnsiTheme="minorHAnsi" w:cstheme="minorHAnsi"/>
                <w:i/>
                <w:spacing w:val="-1"/>
              </w:rPr>
              <w:t>n</w:t>
            </w:r>
            <w:r w:rsidRPr="00DC12B5">
              <w:rPr>
                <w:rFonts w:asciiTheme="minorHAnsi" w:eastAsia="Garamond" w:hAnsiTheme="minorHAnsi" w:cstheme="minorHAnsi"/>
                <w:i/>
              </w:rPr>
              <w:t>t</w:t>
            </w:r>
            <w:r w:rsidRPr="00DC12B5">
              <w:rPr>
                <w:rFonts w:asciiTheme="minorHAnsi" w:eastAsia="Garamond" w:hAnsiTheme="minorHAnsi" w:cstheme="minorHAnsi"/>
                <w:i/>
                <w:spacing w:val="1"/>
              </w:rPr>
              <w:t>er</w:t>
            </w:r>
            <w:r w:rsidRPr="00DC12B5">
              <w:rPr>
                <w:rFonts w:asciiTheme="minorHAnsi" w:eastAsia="Garamond" w:hAnsiTheme="minorHAnsi" w:cstheme="minorHAnsi"/>
                <w:i/>
                <w:spacing w:val="-1"/>
              </w:rPr>
              <w:t>na</w:t>
            </w:r>
            <w:r w:rsidRPr="00DC12B5">
              <w:rPr>
                <w:rFonts w:asciiTheme="minorHAnsi" w:eastAsia="Garamond" w:hAnsiTheme="minorHAnsi" w:cstheme="minorHAnsi"/>
                <w:i/>
              </w:rPr>
              <w:t>t</w:t>
            </w:r>
            <w:r w:rsidRPr="00DC12B5">
              <w:rPr>
                <w:rFonts w:asciiTheme="minorHAnsi" w:eastAsia="Garamond" w:hAnsiTheme="minorHAnsi" w:cstheme="minorHAnsi"/>
                <w:i/>
                <w:spacing w:val="-2"/>
              </w:rPr>
              <w:t>i</w:t>
            </w:r>
            <w:r w:rsidRPr="00DC12B5">
              <w:rPr>
                <w:rFonts w:asciiTheme="minorHAnsi" w:eastAsia="Garamond" w:hAnsiTheme="minorHAnsi" w:cstheme="minorHAnsi"/>
                <w:i/>
                <w:spacing w:val="1"/>
              </w:rPr>
              <w:t>o</w:t>
            </w:r>
            <w:r w:rsidRPr="00DC12B5">
              <w:rPr>
                <w:rFonts w:asciiTheme="minorHAnsi" w:eastAsia="Garamond" w:hAnsiTheme="minorHAnsi" w:cstheme="minorHAnsi"/>
                <w:i/>
                <w:spacing w:val="-1"/>
              </w:rPr>
              <w:t>na</w:t>
            </w:r>
            <w:r w:rsidRPr="00DC12B5">
              <w:rPr>
                <w:rFonts w:asciiTheme="minorHAnsi" w:eastAsia="Garamond" w:hAnsiTheme="minorHAnsi" w:cstheme="minorHAnsi"/>
                <w:i/>
              </w:rPr>
              <w:t xml:space="preserve">l </w:t>
            </w:r>
            <w:r w:rsidRPr="00DC12B5">
              <w:rPr>
                <w:rFonts w:asciiTheme="minorHAnsi" w:eastAsia="Garamond" w:hAnsiTheme="minorHAnsi" w:cstheme="minorHAnsi"/>
                <w:i/>
                <w:spacing w:val="-1"/>
              </w:rPr>
              <w:t>C</w:t>
            </w:r>
            <w:r w:rsidRPr="00DC12B5">
              <w:rPr>
                <w:rFonts w:asciiTheme="minorHAnsi" w:eastAsia="Garamond" w:hAnsiTheme="minorHAnsi" w:cstheme="minorHAnsi"/>
                <w:i/>
                <w:spacing w:val="1"/>
              </w:rPr>
              <w:t>o</w:t>
            </w:r>
            <w:r w:rsidRPr="00DC12B5">
              <w:rPr>
                <w:rFonts w:asciiTheme="minorHAnsi" w:eastAsia="Garamond" w:hAnsiTheme="minorHAnsi" w:cstheme="minorHAnsi"/>
                <w:i/>
                <w:spacing w:val="-1"/>
              </w:rPr>
              <w:t>n</w:t>
            </w:r>
            <w:r w:rsidRPr="00DC12B5">
              <w:rPr>
                <w:rFonts w:asciiTheme="minorHAnsi" w:eastAsia="Garamond" w:hAnsiTheme="minorHAnsi" w:cstheme="minorHAnsi"/>
                <w:i/>
              </w:rPr>
              <w:t>t</w:t>
            </w:r>
            <w:r w:rsidRPr="00DC12B5">
              <w:rPr>
                <w:rFonts w:asciiTheme="minorHAnsi" w:eastAsia="Garamond" w:hAnsiTheme="minorHAnsi" w:cstheme="minorHAnsi"/>
                <w:i/>
                <w:spacing w:val="1"/>
              </w:rPr>
              <w:t>ro</w:t>
            </w:r>
            <w:r w:rsidRPr="00DC12B5">
              <w:rPr>
                <w:rFonts w:asciiTheme="minorHAnsi" w:eastAsia="Garamond" w:hAnsiTheme="minorHAnsi" w:cstheme="minorHAnsi"/>
                <w:i/>
              </w:rPr>
              <w:t>ll</w:t>
            </w:r>
            <w:r w:rsidRPr="00DC12B5">
              <w:rPr>
                <w:rFonts w:asciiTheme="minorHAnsi" w:eastAsia="Garamond" w:hAnsiTheme="minorHAnsi" w:cstheme="minorHAnsi"/>
                <w:i/>
                <w:spacing w:val="-2"/>
              </w:rPr>
              <w:t>e</w:t>
            </w:r>
            <w:r w:rsidRPr="00DC12B5">
              <w:rPr>
                <w:rFonts w:asciiTheme="minorHAnsi" w:eastAsia="Garamond" w:hAnsiTheme="minorHAnsi" w:cstheme="minorHAnsi"/>
                <w:i/>
                <w:spacing w:val="1"/>
              </w:rPr>
              <w:t>r</w:t>
            </w:r>
            <w:r w:rsidRPr="00DC12B5">
              <w:rPr>
                <w:rFonts w:asciiTheme="minorHAnsi" w:eastAsia="Garamond" w:hAnsiTheme="minorHAnsi" w:cstheme="minorHAnsi"/>
                <w:i/>
              </w:rPr>
              <w:t>.</w:t>
            </w:r>
          </w:p>
        </w:tc>
      </w:tr>
      <w:tr w:rsidR="00DC12B5" w:rsidRPr="00DC12B5" w14:paraId="27E0BA0D" w14:textId="77777777">
        <w:trPr>
          <w:trHeight w:hRule="exact" w:val="647"/>
        </w:trPr>
        <w:tc>
          <w:tcPr>
            <w:tcW w:w="10138" w:type="dxa"/>
            <w:tcBorders>
              <w:top w:val="nil"/>
              <w:left w:val="nil"/>
              <w:bottom w:val="single" w:sz="25" w:space="0" w:color="7F7F7F"/>
              <w:right w:val="nil"/>
            </w:tcBorders>
          </w:tcPr>
          <w:p w14:paraId="122CEAA5" w14:textId="77777777" w:rsidR="0099287B" w:rsidRPr="00DC12B5" w:rsidRDefault="0099287B">
            <w:pPr>
              <w:spacing w:before="4" w:line="100" w:lineRule="exact"/>
              <w:rPr>
                <w:rFonts w:asciiTheme="minorHAnsi" w:hAnsiTheme="minorHAnsi" w:cstheme="minorHAnsi"/>
              </w:rPr>
            </w:pPr>
          </w:p>
          <w:p w14:paraId="60327AF4" w14:textId="77777777" w:rsidR="0099287B" w:rsidRPr="00DC12B5" w:rsidRDefault="0099287B"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 w14:paraId="0BA3D9A1" w14:textId="77777777" w:rsidR="0099287B" w:rsidRPr="00DC12B5" w:rsidRDefault="00EA7C64">
            <w:pPr>
              <w:ind w:left="29"/>
              <w:rPr>
                <w:rFonts w:asciiTheme="minorHAnsi" w:eastAsia="Garamond" w:hAnsiTheme="minorHAnsi" w:cstheme="minorHAnsi"/>
              </w:rPr>
            </w:pPr>
            <w:r w:rsidRPr="00DC12B5">
              <w:rPr>
                <w:rFonts w:asciiTheme="minorHAnsi" w:eastAsia="Garamond" w:hAnsiTheme="minorHAnsi" w:cstheme="minorHAnsi"/>
                <w:b/>
                <w:spacing w:val="1"/>
              </w:rPr>
              <w:t>A</w:t>
            </w:r>
            <w:r w:rsidRPr="00DC12B5">
              <w:rPr>
                <w:rFonts w:asciiTheme="minorHAnsi" w:eastAsia="Garamond" w:hAnsiTheme="minorHAnsi" w:cstheme="minorHAnsi"/>
                <w:b/>
              </w:rPr>
              <w:t>RE</w:t>
            </w:r>
            <w:r w:rsidRPr="00DC12B5">
              <w:rPr>
                <w:rFonts w:asciiTheme="minorHAnsi" w:eastAsia="Garamond" w:hAnsiTheme="minorHAnsi" w:cstheme="minorHAnsi"/>
                <w:b/>
                <w:spacing w:val="1"/>
              </w:rPr>
              <w:t>A</w:t>
            </w:r>
            <w:r w:rsidRPr="00DC12B5">
              <w:rPr>
                <w:rFonts w:asciiTheme="minorHAnsi" w:eastAsia="Garamond" w:hAnsiTheme="minorHAnsi" w:cstheme="minorHAnsi"/>
                <w:b/>
              </w:rPr>
              <w:t>S</w:t>
            </w:r>
            <w:r w:rsidRPr="00DC12B5">
              <w:rPr>
                <w:rFonts w:asciiTheme="minorHAnsi" w:eastAsia="Garamond" w:hAnsiTheme="minorHAnsi" w:cstheme="minorHAnsi"/>
                <w:b/>
                <w:spacing w:val="-6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b/>
                <w:spacing w:val="2"/>
              </w:rPr>
              <w:t>O</w:t>
            </w:r>
            <w:r w:rsidRPr="00DC12B5">
              <w:rPr>
                <w:rFonts w:asciiTheme="minorHAnsi" w:eastAsia="Garamond" w:hAnsiTheme="minorHAnsi" w:cstheme="minorHAnsi"/>
                <w:b/>
              </w:rPr>
              <w:t>F</w:t>
            </w:r>
            <w:r w:rsidRPr="00DC12B5">
              <w:rPr>
                <w:rFonts w:asciiTheme="minorHAnsi" w:eastAsia="Garamond" w:hAnsiTheme="minorHAnsi" w:cstheme="minorHAnsi"/>
                <w:b/>
                <w:spacing w:val="-1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b/>
                <w:spacing w:val="1"/>
              </w:rPr>
              <w:t>E</w:t>
            </w:r>
            <w:r w:rsidRPr="00DC12B5">
              <w:rPr>
                <w:rFonts w:asciiTheme="minorHAnsi" w:eastAsia="Garamond" w:hAnsiTheme="minorHAnsi" w:cstheme="minorHAnsi"/>
                <w:b/>
              </w:rPr>
              <w:t>X</w:t>
            </w:r>
            <w:r w:rsidRPr="00DC12B5">
              <w:rPr>
                <w:rFonts w:asciiTheme="minorHAnsi" w:eastAsia="Garamond" w:hAnsiTheme="minorHAnsi" w:cstheme="minorHAnsi"/>
                <w:b/>
                <w:spacing w:val="1"/>
              </w:rPr>
              <w:t>P</w:t>
            </w:r>
            <w:r w:rsidRPr="00DC12B5">
              <w:rPr>
                <w:rFonts w:asciiTheme="minorHAnsi" w:eastAsia="Garamond" w:hAnsiTheme="minorHAnsi" w:cstheme="minorHAnsi"/>
                <w:b/>
              </w:rPr>
              <w:t>ERT</w:t>
            </w:r>
            <w:r w:rsidRPr="00DC12B5">
              <w:rPr>
                <w:rFonts w:asciiTheme="minorHAnsi" w:eastAsia="Garamond" w:hAnsiTheme="minorHAnsi" w:cstheme="minorHAnsi"/>
                <w:b/>
                <w:spacing w:val="-1"/>
              </w:rPr>
              <w:t>IS</w:t>
            </w:r>
            <w:r w:rsidRPr="00DC12B5">
              <w:rPr>
                <w:rFonts w:asciiTheme="minorHAnsi" w:eastAsia="Garamond" w:hAnsiTheme="minorHAnsi" w:cstheme="minorHAnsi"/>
                <w:b/>
              </w:rPr>
              <w:t>E</w:t>
            </w:r>
          </w:p>
        </w:tc>
      </w:tr>
      <w:tr w:rsidR="00DC12B5" w:rsidRPr="00DC12B5" w14:paraId="5826ABC9" w14:textId="77777777">
        <w:trPr>
          <w:trHeight w:hRule="exact" w:val="1577"/>
        </w:trPr>
        <w:tc>
          <w:tcPr>
            <w:tcW w:w="10138" w:type="dxa"/>
            <w:tcBorders>
              <w:top w:val="single" w:sz="25" w:space="0" w:color="7F7F7F"/>
              <w:left w:val="nil"/>
              <w:bottom w:val="single" w:sz="25" w:space="0" w:color="7F7F7F"/>
              <w:right w:val="nil"/>
            </w:tcBorders>
          </w:tcPr>
          <w:p w14:paraId="734E3FEA" w14:textId="77777777" w:rsidR="0099287B" w:rsidRPr="00DC12B5" w:rsidRDefault="0099287B">
            <w:pPr>
              <w:spacing w:before="2" w:line="120" w:lineRule="exact"/>
              <w:rPr>
                <w:rFonts w:asciiTheme="minorHAnsi" w:hAnsiTheme="minorHAnsi" w:cstheme="minorHAnsi"/>
              </w:rPr>
            </w:pPr>
          </w:p>
          <w:p w14:paraId="1BF6E0E2" w14:textId="77777777" w:rsidR="0099287B" w:rsidRPr="00DC12B5" w:rsidRDefault="00EA7C64">
            <w:pPr>
              <w:ind w:left="29" w:right="1303"/>
              <w:rPr>
                <w:rFonts w:asciiTheme="minorHAnsi" w:eastAsia="Garamond" w:hAnsiTheme="minorHAnsi" w:cstheme="minorHAnsi"/>
              </w:rPr>
            </w:pPr>
            <w:r w:rsidRPr="00DC12B5">
              <w:rPr>
                <w:rFonts w:asciiTheme="minorHAnsi" w:eastAsia="Garamond" w:hAnsiTheme="minorHAnsi" w:cstheme="minorHAnsi"/>
                <w:spacing w:val="1"/>
              </w:rPr>
              <w:t>Ca</w:t>
            </w:r>
            <w:r w:rsidRPr="00DC12B5">
              <w:rPr>
                <w:rFonts w:asciiTheme="minorHAnsi" w:eastAsia="Garamond" w:hAnsiTheme="minorHAnsi" w:cstheme="minorHAnsi"/>
              </w:rPr>
              <w:t>l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da</w:t>
            </w:r>
            <w:r w:rsidRPr="00DC12B5">
              <w:rPr>
                <w:rFonts w:asciiTheme="minorHAnsi" w:eastAsia="Garamond" w:hAnsiTheme="minorHAnsi" w:cstheme="minorHAnsi"/>
              </w:rPr>
              <w:t>r</w:t>
            </w:r>
            <w:r w:rsidRPr="00DC12B5">
              <w:rPr>
                <w:rFonts w:asciiTheme="minorHAnsi" w:eastAsia="Garamond" w:hAnsiTheme="minorHAnsi" w:cstheme="minorHAnsi"/>
                <w:spacing w:val="-6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</w:rPr>
              <w:t>M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DC12B5">
              <w:rPr>
                <w:rFonts w:asciiTheme="minorHAnsi" w:eastAsia="Garamond" w:hAnsiTheme="minorHAnsi" w:cstheme="minorHAnsi"/>
              </w:rPr>
              <w:t>g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DC12B5">
              <w:rPr>
                <w:rFonts w:asciiTheme="minorHAnsi" w:eastAsia="Garamond" w:hAnsiTheme="minorHAnsi" w:cstheme="minorHAnsi"/>
              </w:rPr>
              <w:t>m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DC12B5">
              <w:rPr>
                <w:rFonts w:asciiTheme="minorHAnsi" w:eastAsia="Garamond" w:hAnsiTheme="minorHAnsi" w:cstheme="minorHAnsi"/>
              </w:rPr>
              <w:t>t</w:t>
            </w:r>
            <w:r w:rsidRPr="00DC12B5">
              <w:rPr>
                <w:rFonts w:asciiTheme="minorHAnsi" w:eastAsia="Garamond" w:hAnsiTheme="minorHAnsi" w:cstheme="minorHAnsi"/>
                <w:spacing w:val="-10"/>
              </w:rPr>
              <w:t xml:space="preserve"> </w:t>
            </w:r>
            <w:r w:rsidRPr="00DC12B5">
              <w:rPr>
                <w:rFonts w:asciiTheme="minorHAnsi" w:eastAsia="Verdana" w:hAnsiTheme="minorHAnsi" w:cstheme="minorHAnsi"/>
                <w:w w:val="83"/>
              </w:rPr>
              <w:t>•</w:t>
            </w:r>
            <w:r w:rsidRPr="00DC12B5">
              <w:rPr>
                <w:rFonts w:asciiTheme="minorHAnsi" w:eastAsia="Verdana" w:hAnsiTheme="minorHAnsi" w:cstheme="minorHAnsi"/>
                <w:spacing w:val="-8"/>
                <w:w w:val="83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</w:rPr>
              <w:t>T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rave</w:t>
            </w:r>
            <w:r w:rsidRPr="00DC12B5">
              <w:rPr>
                <w:rFonts w:asciiTheme="minorHAnsi" w:eastAsia="Garamond" w:hAnsiTheme="minorHAnsi" w:cstheme="minorHAnsi"/>
              </w:rPr>
              <w:t>l</w:t>
            </w:r>
            <w:r w:rsidRPr="00DC12B5">
              <w:rPr>
                <w:rFonts w:asciiTheme="minorHAnsi" w:eastAsia="Garamond" w:hAnsiTheme="minorHAnsi" w:cstheme="minorHAnsi"/>
                <w:spacing w:val="-2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P</w:t>
            </w:r>
            <w:r w:rsidRPr="00DC12B5">
              <w:rPr>
                <w:rFonts w:asciiTheme="minorHAnsi" w:eastAsia="Garamond" w:hAnsiTheme="minorHAnsi" w:cstheme="minorHAnsi"/>
              </w:rPr>
              <w:t>l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nn</w:t>
            </w:r>
            <w:r w:rsidRPr="00DC12B5">
              <w:rPr>
                <w:rFonts w:asciiTheme="minorHAnsi" w:eastAsia="Garamond" w:hAnsiTheme="minorHAnsi" w:cstheme="minorHAnsi"/>
              </w:rPr>
              <w:t>i</w:t>
            </w:r>
            <w:r w:rsidRPr="00DC12B5">
              <w:rPr>
                <w:rFonts w:asciiTheme="minorHAnsi" w:eastAsia="Garamond" w:hAnsiTheme="minorHAnsi" w:cstheme="minorHAnsi"/>
                <w:spacing w:val="2"/>
              </w:rPr>
              <w:t>n</w:t>
            </w:r>
            <w:r w:rsidRPr="00DC12B5">
              <w:rPr>
                <w:rFonts w:asciiTheme="minorHAnsi" w:eastAsia="Garamond" w:hAnsiTheme="minorHAnsi" w:cstheme="minorHAnsi"/>
              </w:rPr>
              <w:t>g</w:t>
            </w:r>
            <w:r w:rsidRPr="00DC12B5">
              <w:rPr>
                <w:rFonts w:asciiTheme="minorHAnsi" w:eastAsia="Garamond" w:hAnsiTheme="minorHAnsi" w:cstheme="minorHAnsi"/>
                <w:spacing w:val="-7"/>
              </w:rPr>
              <w:t xml:space="preserve"> </w:t>
            </w:r>
            <w:r w:rsidRPr="00DC12B5">
              <w:rPr>
                <w:rFonts w:asciiTheme="minorHAnsi" w:eastAsia="Verdana" w:hAnsiTheme="minorHAnsi" w:cstheme="minorHAnsi"/>
                <w:w w:val="83"/>
              </w:rPr>
              <w:t>•</w:t>
            </w:r>
            <w:r w:rsidRPr="00DC12B5">
              <w:rPr>
                <w:rFonts w:asciiTheme="minorHAnsi" w:eastAsia="Verdana" w:hAnsiTheme="minorHAnsi" w:cstheme="minorHAnsi"/>
                <w:spacing w:val="-8"/>
                <w:w w:val="83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</w:rPr>
              <w:t>M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ee</w:t>
            </w:r>
            <w:r w:rsidRPr="00DC12B5">
              <w:rPr>
                <w:rFonts w:asciiTheme="minorHAnsi" w:eastAsia="Garamond" w:hAnsiTheme="minorHAnsi" w:cstheme="minorHAnsi"/>
              </w:rPr>
              <w:t>ti</w:t>
            </w:r>
            <w:r w:rsidRPr="00DC12B5">
              <w:rPr>
                <w:rFonts w:asciiTheme="minorHAnsi" w:eastAsia="Garamond" w:hAnsiTheme="minorHAnsi" w:cstheme="minorHAnsi"/>
                <w:spacing w:val="2"/>
              </w:rPr>
              <w:t>n</w:t>
            </w:r>
            <w:r w:rsidRPr="00DC12B5">
              <w:rPr>
                <w:rFonts w:asciiTheme="minorHAnsi" w:eastAsia="Garamond" w:hAnsiTheme="minorHAnsi" w:cstheme="minorHAnsi"/>
              </w:rPr>
              <w:t>g</w:t>
            </w:r>
            <w:r w:rsidRPr="00DC12B5">
              <w:rPr>
                <w:rFonts w:asciiTheme="minorHAnsi" w:eastAsia="Garamond" w:hAnsiTheme="minorHAnsi" w:cstheme="minorHAnsi"/>
                <w:spacing w:val="-6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C</w:t>
            </w:r>
            <w:r w:rsidRPr="00DC12B5">
              <w:rPr>
                <w:rFonts w:asciiTheme="minorHAnsi" w:eastAsia="Garamond" w:hAnsiTheme="minorHAnsi" w:cstheme="minorHAnsi"/>
                <w:spacing w:val="2"/>
              </w:rPr>
              <w:t>o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o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rd</w:t>
            </w:r>
            <w:r w:rsidRPr="00DC12B5">
              <w:rPr>
                <w:rFonts w:asciiTheme="minorHAnsi" w:eastAsia="Garamond" w:hAnsiTheme="minorHAnsi" w:cstheme="minorHAnsi"/>
              </w:rPr>
              <w:t>i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DC12B5">
              <w:rPr>
                <w:rFonts w:asciiTheme="minorHAnsi" w:eastAsia="Garamond" w:hAnsiTheme="minorHAnsi" w:cstheme="minorHAnsi"/>
              </w:rPr>
              <w:t>t</w:t>
            </w:r>
            <w:r w:rsidRPr="00DC12B5">
              <w:rPr>
                <w:rFonts w:asciiTheme="minorHAnsi" w:eastAsia="Garamond" w:hAnsiTheme="minorHAnsi" w:cstheme="minorHAnsi"/>
                <w:spacing w:val="2"/>
              </w:rPr>
              <w:t>i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o</w:t>
            </w:r>
            <w:r w:rsidRPr="00DC12B5">
              <w:rPr>
                <w:rFonts w:asciiTheme="minorHAnsi" w:eastAsia="Garamond" w:hAnsiTheme="minorHAnsi" w:cstheme="minorHAnsi"/>
              </w:rPr>
              <w:t>n</w:t>
            </w:r>
            <w:r w:rsidRPr="00DC12B5">
              <w:rPr>
                <w:rFonts w:asciiTheme="minorHAnsi" w:eastAsia="Garamond" w:hAnsiTheme="minorHAnsi" w:cstheme="minorHAnsi"/>
                <w:spacing w:val="-10"/>
              </w:rPr>
              <w:t xml:space="preserve"> </w:t>
            </w:r>
            <w:r w:rsidRPr="00DC12B5">
              <w:rPr>
                <w:rFonts w:asciiTheme="minorHAnsi" w:eastAsia="Verdana" w:hAnsiTheme="minorHAnsi" w:cstheme="minorHAnsi"/>
                <w:w w:val="83"/>
              </w:rPr>
              <w:t>•</w:t>
            </w:r>
            <w:r w:rsidRPr="00DC12B5">
              <w:rPr>
                <w:rFonts w:asciiTheme="minorHAnsi" w:eastAsia="Verdana" w:hAnsiTheme="minorHAnsi" w:cstheme="minorHAnsi"/>
                <w:spacing w:val="-8"/>
                <w:w w:val="83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Pr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o</w:t>
            </w:r>
            <w:r w:rsidRPr="00DC12B5">
              <w:rPr>
                <w:rFonts w:asciiTheme="minorHAnsi" w:eastAsia="Garamond" w:hAnsiTheme="minorHAnsi" w:cstheme="minorHAnsi"/>
              </w:rPr>
              <w:t>j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ec</w:t>
            </w:r>
            <w:r w:rsidRPr="00DC12B5">
              <w:rPr>
                <w:rFonts w:asciiTheme="minorHAnsi" w:eastAsia="Garamond" w:hAnsiTheme="minorHAnsi" w:cstheme="minorHAnsi"/>
              </w:rPr>
              <w:t>t</w:t>
            </w:r>
            <w:r w:rsidRPr="00DC12B5">
              <w:rPr>
                <w:rFonts w:asciiTheme="minorHAnsi" w:eastAsia="Garamond" w:hAnsiTheme="minorHAnsi" w:cstheme="minorHAnsi"/>
                <w:spacing w:val="-6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</w:rPr>
              <w:t>M</w:t>
            </w:r>
            <w:r w:rsidRPr="00DC12B5">
              <w:rPr>
                <w:rFonts w:asciiTheme="minorHAnsi" w:eastAsia="Garamond" w:hAnsiTheme="minorHAnsi" w:cstheme="minorHAnsi"/>
                <w:spacing w:val="3"/>
              </w:rPr>
              <w:t>a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DC12B5">
              <w:rPr>
                <w:rFonts w:asciiTheme="minorHAnsi" w:eastAsia="Garamond" w:hAnsiTheme="minorHAnsi" w:cstheme="minorHAnsi"/>
              </w:rPr>
              <w:t>g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DC12B5">
              <w:rPr>
                <w:rFonts w:asciiTheme="minorHAnsi" w:eastAsia="Garamond" w:hAnsiTheme="minorHAnsi" w:cstheme="minorHAnsi"/>
              </w:rPr>
              <w:t>m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DC12B5">
              <w:rPr>
                <w:rFonts w:asciiTheme="minorHAnsi" w:eastAsia="Garamond" w:hAnsiTheme="minorHAnsi" w:cstheme="minorHAnsi"/>
              </w:rPr>
              <w:t>t</w:t>
            </w:r>
            <w:r w:rsidRPr="00DC12B5">
              <w:rPr>
                <w:rFonts w:asciiTheme="minorHAnsi" w:eastAsia="Garamond" w:hAnsiTheme="minorHAnsi" w:cstheme="minorHAnsi"/>
                <w:spacing w:val="-8"/>
              </w:rPr>
              <w:t xml:space="preserve"> </w:t>
            </w:r>
            <w:r w:rsidRPr="00DC12B5">
              <w:rPr>
                <w:rFonts w:asciiTheme="minorHAnsi" w:eastAsia="Verdana" w:hAnsiTheme="minorHAnsi" w:cstheme="minorHAnsi"/>
                <w:w w:val="83"/>
              </w:rPr>
              <w:t>•</w:t>
            </w:r>
            <w:r w:rsidRPr="00DC12B5">
              <w:rPr>
                <w:rFonts w:asciiTheme="minorHAnsi" w:eastAsia="Verdana" w:hAnsiTheme="minorHAnsi" w:cstheme="minorHAnsi"/>
                <w:spacing w:val="-8"/>
                <w:w w:val="83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Off</w:t>
            </w:r>
            <w:r w:rsidRPr="00DC12B5">
              <w:rPr>
                <w:rFonts w:asciiTheme="minorHAnsi" w:eastAsia="Garamond" w:hAnsiTheme="minorHAnsi" w:cstheme="minorHAnsi"/>
              </w:rPr>
              <w:t>i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c</w:t>
            </w:r>
            <w:r w:rsidRPr="00DC12B5">
              <w:rPr>
                <w:rFonts w:asciiTheme="minorHAnsi" w:eastAsia="Garamond" w:hAnsiTheme="minorHAnsi" w:cstheme="minorHAnsi"/>
              </w:rPr>
              <w:t>e</w:t>
            </w:r>
            <w:r w:rsidRPr="00DC12B5">
              <w:rPr>
                <w:rFonts w:asciiTheme="minorHAnsi" w:eastAsia="Garamond" w:hAnsiTheme="minorHAnsi" w:cstheme="minorHAnsi"/>
                <w:spacing w:val="-3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</w:rPr>
              <w:t>A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d</w:t>
            </w:r>
            <w:r w:rsidRPr="00DC12B5">
              <w:rPr>
                <w:rFonts w:asciiTheme="minorHAnsi" w:eastAsia="Garamond" w:hAnsiTheme="minorHAnsi" w:cstheme="minorHAnsi"/>
              </w:rPr>
              <w:t>mi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DC12B5">
              <w:rPr>
                <w:rFonts w:asciiTheme="minorHAnsi" w:eastAsia="Garamond" w:hAnsiTheme="minorHAnsi" w:cstheme="minorHAnsi"/>
              </w:rPr>
              <w:t>ist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ra</w:t>
            </w:r>
            <w:r w:rsidRPr="00DC12B5">
              <w:rPr>
                <w:rFonts w:asciiTheme="minorHAnsi" w:eastAsia="Garamond" w:hAnsiTheme="minorHAnsi" w:cstheme="minorHAnsi"/>
              </w:rPr>
              <w:t>t</w:t>
            </w:r>
            <w:r w:rsidRPr="00DC12B5">
              <w:rPr>
                <w:rFonts w:asciiTheme="minorHAnsi" w:eastAsia="Garamond" w:hAnsiTheme="minorHAnsi" w:cstheme="minorHAnsi"/>
                <w:spacing w:val="2"/>
              </w:rPr>
              <w:t>i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o</w:t>
            </w:r>
            <w:r w:rsidRPr="00DC12B5">
              <w:rPr>
                <w:rFonts w:asciiTheme="minorHAnsi" w:eastAsia="Garamond" w:hAnsiTheme="minorHAnsi" w:cstheme="minorHAnsi"/>
              </w:rPr>
              <w:t xml:space="preserve">n 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C</w:t>
            </w:r>
            <w:r w:rsidRPr="00DC12B5">
              <w:rPr>
                <w:rFonts w:asciiTheme="minorHAnsi" w:eastAsia="Garamond" w:hAnsiTheme="minorHAnsi" w:cstheme="minorHAnsi"/>
              </w:rPr>
              <w:t>li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DC12B5">
              <w:rPr>
                <w:rFonts w:asciiTheme="minorHAnsi" w:eastAsia="Garamond" w:hAnsiTheme="minorHAnsi" w:cstheme="minorHAnsi"/>
              </w:rPr>
              <w:t>t</w:t>
            </w:r>
            <w:r w:rsidRPr="00DC12B5">
              <w:rPr>
                <w:rFonts w:asciiTheme="minorHAnsi" w:eastAsia="Garamond" w:hAnsiTheme="minorHAnsi" w:cstheme="minorHAnsi"/>
                <w:spacing w:val="-5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Re</w:t>
            </w:r>
            <w:r w:rsidRPr="00DC12B5">
              <w:rPr>
                <w:rFonts w:asciiTheme="minorHAnsi" w:eastAsia="Garamond" w:hAnsiTheme="minorHAnsi" w:cstheme="minorHAnsi"/>
              </w:rPr>
              <w:t>l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DC12B5">
              <w:rPr>
                <w:rFonts w:asciiTheme="minorHAnsi" w:eastAsia="Garamond" w:hAnsiTheme="minorHAnsi" w:cstheme="minorHAnsi"/>
              </w:rPr>
              <w:t>ti</w:t>
            </w:r>
            <w:r w:rsidRPr="00DC12B5">
              <w:rPr>
                <w:rFonts w:asciiTheme="minorHAnsi" w:eastAsia="Garamond" w:hAnsiTheme="minorHAnsi" w:cstheme="minorHAnsi"/>
                <w:spacing w:val="2"/>
              </w:rPr>
              <w:t>o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DC12B5">
              <w:rPr>
                <w:rFonts w:asciiTheme="minorHAnsi" w:eastAsia="Garamond" w:hAnsiTheme="minorHAnsi" w:cstheme="minorHAnsi"/>
              </w:rPr>
              <w:t>s</w:t>
            </w:r>
            <w:r w:rsidRPr="00DC12B5">
              <w:rPr>
                <w:rFonts w:asciiTheme="minorHAnsi" w:eastAsia="Garamond" w:hAnsiTheme="minorHAnsi" w:cstheme="minorHAnsi"/>
                <w:spacing w:val="-7"/>
              </w:rPr>
              <w:t xml:space="preserve"> </w:t>
            </w:r>
            <w:r w:rsidRPr="00DC12B5">
              <w:rPr>
                <w:rFonts w:asciiTheme="minorHAnsi" w:eastAsia="Verdana" w:hAnsiTheme="minorHAnsi" w:cstheme="minorHAnsi"/>
                <w:w w:val="83"/>
              </w:rPr>
              <w:t>•</w:t>
            </w:r>
            <w:r w:rsidRPr="00DC12B5">
              <w:rPr>
                <w:rFonts w:asciiTheme="minorHAnsi" w:eastAsia="Verdana" w:hAnsiTheme="minorHAnsi" w:cstheme="minorHAnsi"/>
                <w:spacing w:val="-6"/>
                <w:w w:val="83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E</w:t>
            </w:r>
            <w:r w:rsidRPr="00DC12B5">
              <w:rPr>
                <w:rFonts w:asciiTheme="minorHAnsi" w:eastAsia="Garamond" w:hAnsiTheme="minorHAnsi" w:cstheme="minorHAnsi"/>
              </w:rPr>
              <w:t>x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p</w:t>
            </w:r>
            <w:r w:rsidRPr="00DC12B5">
              <w:rPr>
                <w:rFonts w:asciiTheme="minorHAnsi" w:eastAsia="Garamond" w:hAnsiTheme="minorHAnsi" w:cstheme="minorHAnsi"/>
                <w:spacing w:val="4"/>
              </w:rPr>
              <w:t>e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DC12B5">
              <w:rPr>
                <w:rFonts w:asciiTheme="minorHAnsi" w:eastAsia="Garamond" w:hAnsiTheme="minorHAnsi" w:cstheme="minorHAnsi"/>
              </w:rPr>
              <w:t>se</w:t>
            </w:r>
            <w:r w:rsidRPr="00DC12B5">
              <w:rPr>
                <w:rFonts w:asciiTheme="minorHAnsi" w:eastAsia="Garamond" w:hAnsiTheme="minorHAnsi" w:cstheme="minorHAnsi"/>
                <w:spacing w:val="-5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Re</w:t>
            </w:r>
            <w:r w:rsidRPr="00DC12B5">
              <w:rPr>
                <w:rFonts w:asciiTheme="minorHAnsi" w:eastAsia="Garamond" w:hAnsiTheme="minorHAnsi" w:cstheme="minorHAnsi"/>
                <w:spacing w:val="2"/>
              </w:rPr>
              <w:t>p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o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r</w:t>
            </w:r>
            <w:r w:rsidRPr="00DC12B5">
              <w:rPr>
                <w:rFonts w:asciiTheme="minorHAnsi" w:eastAsia="Garamond" w:hAnsiTheme="minorHAnsi" w:cstheme="minorHAnsi"/>
              </w:rPr>
              <w:t>ti</w:t>
            </w:r>
            <w:r w:rsidRPr="00DC12B5">
              <w:rPr>
                <w:rFonts w:asciiTheme="minorHAnsi" w:eastAsia="Garamond" w:hAnsiTheme="minorHAnsi" w:cstheme="minorHAnsi"/>
                <w:spacing w:val="2"/>
              </w:rPr>
              <w:t>n</w:t>
            </w:r>
            <w:r w:rsidRPr="00DC12B5">
              <w:rPr>
                <w:rFonts w:asciiTheme="minorHAnsi" w:eastAsia="Garamond" w:hAnsiTheme="minorHAnsi" w:cstheme="minorHAnsi"/>
              </w:rPr>
              <w:t>g</w:t>
            </w:r>
            <w:r w:rsidRPr="00DC12B5">
              <w:rPr>
                <w:rFonts w:asciiTheme="minorHAnsi" w:eastAsia="Garamond" w:hAnsiTheme="minorHAnsi" w:cstheme="minorHAnsi"/>
                <w:spacing w:val="-8"/>
              </w:rPr>
              <w:t xml:space="preserve"> </w:t>
            </w:r>
            <w:r w:rsidRPr="00DC12B5">
              <w:rPr>
                <w:rFonts w:asciiTheme="minorHAnsi" w:eastAsia="Verdana" w:hAnsiTheme="minorHAnsi" w:cstheme="minorHAnsi"/>
                <w:w w:val="83"/>
              </w:rPr>
              <w:t>•</w:t>
            </w:r>
            <w:r w:rsidRPr="00DC12B5">
              <w:rPr>
                <w:rFonts w:asciiTheme="minorHAnsi" w:eastAsia="Verdana" w:hAnsiTheme="minorHAnsi" w:cstheme="minorHAnsi"/>
                <w:spacing w:val="-8"/>
                <w:w w:val="83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</w:rPr>
              <w:t>V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d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o</w:t>
            </w:r>
            <w:r w:rsidRPr="00DC12B5">
              <w:rPr>
                <w:rFonts w:asciiTheme="minorHAnsi" w:eastAsia="Garamond" w:hAnsiTheme="minorHAnsi" w:cstheme="minorHAnsi"/>
              </w:rPr>
              <w:t>r</w:t>
            </w:r>
            <w:r w:rsidRPr="00DC12B5">
              <w:rPr>
                <w:rFonts w:asciiTheme="minorHAnsi" w:eastAsia="Garamond" w:hAnsiTheme="minorHAnsi" w:cstheme="minorHAnsi"/>
                <w:spacing w:val="-5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</w:rPr>
              <w:t>&amp;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 xml:space="preserve"> Su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p</w:t>
            </w:r>
            <w:r w:rsidRPr="00DC12B5">
              <w:rPr>
                <w:rFonts w:asciiTheme="minorHAnsi" w:eastAsia="Garamond" w:hAnsiTheme="minorHAnsi" w:cstheme="minorHAnsi"/>
                <w:spacing w:val="2"/>
              </w:rPr>
              <w:t>p</w:t>
            </w:r>
            <w:r w:rsidRPr="00DC12B5">
              <w:rPr>
                <w:rFonts w:asciiTheme="minorHAnsi" w:eastAsia="Garamond" w:hAnsiTheme="minorHAnsi" w:cstheme="minorHAnsi"/>
              </w:rPr>
              <w:t>ly</w:t>
            </w:r>
            <w:r w:rsidRPr="00DC12B5">
              <w:rPr>
                <w:rFonts w:asciiTheme="minorHAnsi" w:eastAsia="Garamond" w:hAnsiTheme="minorHAnsi" w:cstheme="minorHAnsi"/>
                <w:spacing w:val="-3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</w:rPr>
              <w:t>M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DC12B5">
              <w:rPr>
                <w:rFonts w:asciiTheme="minorHAnsi" w:eastAsia="Garamond" w:hAnsiTheme="minorHAnsi" w:cstheme="minorHAnsi"/>
                <w:spacing w:val="2"/>
              </w:rPr>
              <w:t>n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DC12B5">
              <w:rPr>
                <w:rFonts w:asciiTheme="minorHAnsi" w:eastAsia="Garamond" w:hAnsiTheme="minorHAnsi" w:cstheme="minorHAnsi"/>
              </w:rPr>
              <w:t>g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DC12B5">
              <w:rPr>
                <w:rFonts w:asciiTheme="minorHAnsi" w:eastAsia="Garamond" w:hAnsiTheme="minorHAnsi" w:cstheme="minorHAnsi"/>
              </w:rPr>
              <w:t>m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DC12B5">
              <w:rPr>
                <w:rFonts w:asciiTheme="minorHAnsi" w:eastAsia="Garamond" w:hAnsiTheme="minorHAnsi" w:cstheme="minorHAnsi"/>
              </w:rPr>
              <w:t>t</w:t>
            </w:r>
            <w:r w:rsidRPr="00DC12B5">
              <w:rPr>
                <w:rFonts w:asciiTheme="minorHAnsi" w:eastAsia="Garamond" w:hAnsiTheme="minorHAnsi" w:cstheme="minorHAnsi"/>
                <w:spacing w:val="-10"/>
              </w:rPr>
              <w:t xml:space="preserve"> </w:t>
            </w:r>
            <w:r w:rsidRPr="00DC12B5">
              <w:rPr>
                <w:rFonts w:asciiTheme="minorHAnsi" w:eastAsia="Verdana" w:hAnsiTheme="minorHAnsi" w:cstheme="minorHAnsi"/>
                <w:w w:val="83"/>
              </w:rPr>
              <w:t>•</w:t>
            </w:r>
            <w:r w:rsidRPr="00DC12B5">
              <w:rPr>
                <w:rFonts w:asciiTheme="minorHAnsi" w:eastAsia="Verdana" w:hAnsiTheme="minorHAnsi" w:cstheme="minorHAnsi"/>
                <w:spacing w:val="-8"/>
                <w:w w:val="83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spacing w:val="2"/>
              </w:rPr>
              <w:t>I</w:t>
            </w:r>
            <w:r w:rsidRPr="00DC12B5">
              <w:rPr>
                <w:rFonts w:asciiTheme="minorHAnsi" w:eastAsia="Garamond" w:hAnsiTheme="minorHAnsi" w:cstheme="minorHAnsi"/>
              </w:rPr>
              <w:t>ss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u</w:t>
            </w:r>
            <w:r w:rsidRPr="00DC12B5">
              <w:rPr>
                <w:rFonts w:asciiTheme="minorHAnsi" w:eastAsia="Garamond" w:hAnsiTheme="minorHAnsi" w:cstheme="minorHAnsi"/>
              </w:rPr>
              <w:t>e</w:t>
            </w:r>
            <w:r w:rsidRPr="00DC12B5">
              <w:rPr>
                <w:rFonts w:asciiTheme="minorHAnsi" w:eastAsia="Garamond" w:hAnsiTheme="minorHAnsi" w:cstheme="minorHAnsi"/>
                <w:spacing w:val="-2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Re</w:t>
            </w:r>
            <w:r w:rsidRPr="00DC12B5">
              <w:rPr>
                <w:rFonts w:asciiTheme="minorHAnsi" w:eastAsia="Garamond" w:hAnsiTheme="minorHAnsi" w:cstheme="minorHAnsi"/>
              </w:rPr>
              <w:t>s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o</w:t>
            </w:r>
            <w:r w:rsidRPr="00DC12B5">
              <w:rPr>
                <w:rFonts w:asciiTheme="minorHAnsi" w:eastAsia="Garamond" w:hAnsiTheme="minorHAnsi" w:cstheme="minorHAnsi"/>
              </w:rPr>
              <w:t>l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u</w:t>
            </w:r>
            <w:r w:rsidRPr="00DC12B5">
              <w:rPr>
                <w:rFonts w:asciiTheme="minorHAnsi" w:eastAsia="Garamond" w:hAnsiTheme="minorHAnsi" w:cstheme="minorHAnsi"/>
              </w:rPr>
              <w:t>t</w:t>
            </w:r>
            <w:r w:rsidRPr="00DC12B5">
              <w:rPr>
                <w:rFonts w:asciiTheme="minorHAnsi" w:eastAsia="Garamond" w:hAnsiTheme="minorHAnsi" w:cstheme="minorHAnsi"/>
                <w:spacing w:val="2"/>
              </w:rPr>
              <w:t>i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o</w:t>
            </w:r>
            <w:r w:rsidRPr="00DC12B5">
              <w:rPr>
                <w:rFonts w:asciiTheme="minorHAnsi" w:eastAsia="Garamond" w:hAnsiTheme="minorHAnsi" w:cstheme="minorHAnsi"/>
              </w:rPr>
              <w:t>n</w:t>
            </w:r>
            <w:r w:rsidRPr="00DC12B5">
              <w:rPr>
                <w:rFonts w:asciiTheme="minorHAnsi" w:eastAsia="Garamond" w:hAnsiTheme="minorHAnsi" w:cstheme="minorHAnsi"/>
                <w:spacing w:val="-6"/>
              </w:rPr>
              <w:t xml:space="preserve"> </w:t>
            </w:r>
            <w:r w:rsidRPr="00DC12B5">
              <w:rPr>
                <w:rFonts w:asciiTheme="minorHAnsi" w:eastAsia="Verdana" w:hAnsiTheme="minorHAnsi" w:cstheme="minorHAnsi"/>
                <w:w w:val="83"/>
              </w:rPr>
              <w:t>•</w:t>
            </w:r>
            <w:r w:rsidRPr="00DC12B5">
              <w:rPr>
                <w:rFonts w:asciiTheme="minorHAnsi" w:eastAsia="Verdana" w:hAnsiTheme="minorHAnsi" w:cstheme="minorHAnsi"/>
                <w:spacing w:val="-8"/>
                <w:w w:val="83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S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p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ec</w:t>
            </w:r>
            <w:r w:rsidRPr="00DC12B5">
              <w:rPr>
                <w:rFonts w:asciiTheme="minorHAnsi" w:eastAsia="Garamond" w:hAnsiTheme="minorHAnsi" w:cstheme="minorHAnsi"/>
              </w:rPr>
              <w:t>i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DC12B5">
              <w:rPr>
                <w:rFonts w:asciiTheme="minorHAnsi" w:eastAsia="Garamond" w:hAnsiTheme="minorHAnsi" w:cstheme="minorHAnsi"/>
              </w:rPr>
              <w:t>l</w:t>
            </w:r>
            <w:r w:rsidRPr="00DC12B5">
              <w:rPr>
                <w:rFonts w:asciiTheme="minorHAnsi" w:eastAsia="Garamond" w:hAnsiTheme="minorHAnsi" w:cstheme="minorHAnsi"/>
                <w:spacing w:val="-5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Pr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o</w:t>
            </w:r>
            <w:r w:rsidRPr="00DC12B5">
              <w:rPr>
                <w:rFonts w:asciiTheme="minorHAnsi" w:eastAsia="Garamond" w:hAnsiTheme="minorHAnsi" w:cstheme="minorHAnsi"/>
              </w:rPr>
              <w:t>j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ec</w:t>
            </w:r>
            <w:r w:rsidRPr="00DC12B5">
              <w:rPr>
                <w:rFonts w:asciiTheme="minorHAnsi" w:eastAsia="Garamond" w:hAnsiTheme="minorHAnsi" w:cstheme="minorHAnsi"/>
              </w:rPr>
              <w:t>ts T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ec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hno</w:t>
            </w:r>
            <w:r w:rsidRPr="00DC12B5">
              <w:rPr>
                <w:rFonts w:asciiTheme="minorHAnsi" w:eastAsia="Garamond" w:hAnsiTheme="minorHAnsi" w:cstheme="minorHAnsi"/>
                <w:spacing w:val="2"/>
              </w:rPr>
              <w:t>l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o</w:t>
            </w:r>
            <w:r w:rsidRPr="00DC12B5">
              <w:rPr>
                <w:rFonts w:asciiTheme="minorHAnsi" w:eastAsia="Garamond" w:hAnsiTheme="minorHAnsi" w:cstheme="minorHAnsi"/>
              </w:rPr>
              <w:t>gy</w:t>
            </w:r>
            <w:r w:rsidRPr="00DC12B5">
              <w:rPr>
                <w:rFonts w:asciiTheme="minorHAnsi" w:eastAsia="Garamond" w:hAnsiTheme="minorHAnsi" w:cstheme="minorHAnsi"/>
                <w:spacing w:val="-7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</w:rPr>
              <w:t>M</w:t>
            </w:r>
            <w:r w:rsidRPr="00DC12B5">
              <w:rPr>
                <w:rFonts w:asciiTheme="minorHAnsi" w:eastAsia="Garamond" w:hAnsiTheme="minorHAnsi" w:cstheme="minorHAnsi"/>
                <w:spacing w:val="3"/>
              </w:rPr>
              <w:t>a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a</w:t>
            </w:r>
            <w:r w:rsidRPr="00DC12B5">
              <w:rPr>
                <w:rFonts w:asciiTheme="minorHAnsi" w:eastAsia="Garamond" w:hAnsiTheme="minorHAnsi" w:cstheme="minorHAnsi"/>
              </w:rPr>
              <w:t>g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DC12B5">
              <w:rPr>
                <w:rFonts w:asciiTheme="minorHAnsi" w:eastAsia="Garamond" w:hAnsiTheme="minorHAnsi" w:cstheme="minorHAnsi"/>
              </w:rPr>
              <w:t>m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DC12B5">
              <w:rPr>
                <w:rFonts w:asciiTheme="minorHAnsi" w:eastAsia="Garamond" w:hAnsiTheme="minorHAnsi" w:cstheme="minorHAnsi"/>
              </w:rPr>
              <w:t>t</w:t>
            </w:r>
            <w:r w:rsidRPr="00DC12B5">
              <w:rPr>
                <w:rFonts w:asciiTheme="minorHAnsi" w:eastAsia="Garamond" w:hAnsiTheme="minorHAnsi" w:cstheme="minorHAnsi"/>
                <w:spacing w:val="-10"/>
              </w:rPr>
              <w:t xml:space="preserve"> </w:t>
            </w:r>
            <w:r w:rsidRPr="00DC12B5">
              <w:rPr>
                <w:rFonts w:asciiTheme="minorHAnsi" w:eastAsia="Verdana" w:hAnsiTheme="minorHAnsi" w:cstheme="minorHAnsi"/>
                <w:w w:val="83"/>
              </w:rPr>
              <w:t>•</w:t>
            </w:r>
            <w:r w:rsidRPr="00DC12B5">
              <w:rPr>
                <w:rFonts w:asciiTheme="minorHAnsi" w:eastAsia="Verdana" w:hAnsiTheme="minorHAnsi" w:cstheme="minorHAnsi"/>
                <w:spacing w:val="-8"/>
                <w:w w:val="83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S</w:t>
            </w:r>
            <w:r w:rsidRPr="00DC12B5">
              <w:rPr>
                <w:rFonts w:asciiTheme="minorHAnsi" w:eastAsia="Garamond" w:hAnsiTheme="minorHAnsi" w:cstheme="minorHAnsi"/>
              </w:rPr>
              <w:t>t</w:t>
            </w:r>
            <w:r w:rsidRPr="00DC12B5">
              <w:rPr>
                <w:rFonts w:asciiTheme="minorHAnsi" w:eastAsia="Garamond" w:hAnsiTheme="minorHAnsi" w:cstheme="minorHAnsi"/>
                <w:spacing w:val="3"/>
              </w:rPr>
              <w:t>a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f</w:t>
            </w:r>
            <w:r w:rsidRPr="00DC12B5">
              <w:rPr>
                <w:rFonts w:asciiTheme="minorHAnsi" w:eastAsia="Garamond" w:hAnsiTheme="minorHAnsi" w:cstheme="minorHAnsi"/>
              </w:rPr>
              <w:t>f</w:t>
            </w:r>
            <w:r w:rsidRPr="00DC12B5">
              <w:rPr>
                <w:rFonts w:asciiTheme="minorHAnsi" w:eastAsia="Garamond" w:hAnsiTheme="minorHAnsi" w:cstheme="minorHAnsi"/>
                <w:spacing w:val="-3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</w:rPr>
              <w:t>Hi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r</w:t>
            </w:r>
            <w:r w:rsidRPr="00DC12B5">
              <w:rPr>
                <w:rFonts w:asciiTheme="minorHAnsi" w:eastAsia="Garamond" w:hAnsiTheme="minorHAnsi" w:cstheme="minorHAnsi"/>
              </w:rPr>
              <w:t>i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DC12B5">
              <w:rPr>
                <w:rFonts w:asciiTheme="minorHAnsi" w:eastAsia="Garamond" w:hAnsiTheme="minorHAnsi" w:cstheme="minorHAnsi"/>
              </w:rPr>
              <w:t>g</w:t>
            </w:r>
            <w:r w:rsidRPr="00DC12B5">
              <w:rPr>
                <w:rFonts w:asciiTheme="minorHAnsi" w:eastAsia="Garamond" w:hAnsiTheme="minorHAnsi" w:cstheme="minorHAnsi"/>
                <w:spacing w:val="-5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</w:rPr>
              <w:t>&amp;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</w:rPr>
              <w:t>T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ra</w:t>
            </w:r>
            <w:r w:rsidRPr="00DC12B5">
              <w:rPr>
                <w:rFonts w:asciiTheme="minorHAnsi" w:eastAsia="Garamond" w:hAnsiTheme="minorHAnsi" w:cstheme="minorHAnsi"/>
              </w:rPr>
              <w:t>i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n</w:t>
            </w:r>
            <w:r w:rsidRPr="00DC12B5">
              <w:rPr>
                <w:rFonts w:asciiTheme="minorHAnsi" w:eastAsia="Garamond" w:hAnsiTheme="minorHAnsi" w:cstheme="minorHAnsi"/>
              </w:rPr>
              <w:t>i</w:t>
            </w:r>
            <w:r w:rsidRPr="00DC12B5">
              <w:rPr>
                <w:rFonts w:asciiTheme="minorHAnsi" w:eastAsia="Garamond" w:hAnsiTheme="minorHAnsi" w:cstheme="minorHAnsi"/>
                <w:spacing w:val="2"/>
              </w:rPr>
              <w:t>n</w:t>
            </w:r>
            <w:r w:rsidRPr="00DC12B5">
              <w:rPr>
                <w:rFonts w:asciiTheme="minorHAnsi" w:eastAsia="Garamond" w:hAnsiTheme="minorHAnsi" w:cstheme="minorHAnsi"/>
              </w:rPr>
              <w:t>g</w:t>
            </w:r>
            <w:r w:rsidRPr="00DC12B5">
              <w:rPr>
                <w:rFonts w:asciiTheme="minorHAnsi" w:eastAsia="Garamond" w:hAnsiTheme="minorHAnsi" w:cstheme="minorHAnsi"/>
                <w:spacing w:val="-7"/>
              </w:rPr>
              <w:t xml:space="preserve"> </w:t>
            </w:r>
            <w:r w:rsidRPr="00DC12B5">
              <w:rPr>
                <w:rFonts w:asciiTheme="minorHAnsi" w:eastAsia="Verdana" w:hAnsiTheme="minorHAnsi" w:cstheme="minorHAnsi"/>
                <w:w w:val="83"/>
              </w:rPr>
              <w:t>•</w:t>
            </w:r>
            <w:r w:rsidRPr="00DC12B5">
              <w:rPr>
                <w:rFonts w:asciiTheme="minorHAnsi" w:eastAsia="Verdana" w:hAnsiTheme="minorHAnsi" w:cstheme="minorHAnsi"/>
                <w:spacing w:val="-8"/>
                <w:w w:val="83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</w:rPr>
              <w:t>MS</w:t>
            </w:r>
            <w:r w:rsidRPr="00DC12B5">
              <w:rPr>
                <w:rFonts w:asciiTheme="minorHAnsi" w:eastAsia="Garamond" w:hAnsiTheme="minorHAnsi" w:cstheme="minorHAnsi"/>
                <w:spacing w:val="-2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Off</w:t>
            </w:r>
            <w:r w:rsidRPr="00DC12B5">
              <w:rPr>
                <w:rFonts w:asciiTheme="minorHAnsi" w:eastAsia="Garamond" w:hAnsiTheme="minorHAnsi" w:cstheme="minorHAnsi"/>
                <w:spacing w:val="2"/>
              </w:rPr>
              <w:t>i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c</w:t>
            </w:r>
            <w:r w:rsidRPr="00DC12B5">
              <w:rPr>
                <w:rFonts w:asciiTheme="minorHAnsi" w:eastAsia="Garamond" w:hAnsiTheme="minorHAnsi" w:cstheme="minorHAnsi"/>
              </w:rPr>
              <w:t>e</w:t>
            </w:r>
            <w:r w:rsidRPr="00DC12B5">
              <w:rPr>
                <w:rFonts w:asciiTheme="minorHAnsi" w:eastAsia="Garamond" w:hAnsiTheme="minorHAnsi" w:cstheme="minorHAnsi"/>
                <w:spacing w:val="-3"/>
              </w:rPr>
              <w:t xml:space="preserve"> </w:t>
            </w:r>
            <w:r w:rsidRPr="00DC12B5">
              <w:rPr>
                <w:rFonts w:asciiTheme="minorHAnsi" w:eastAsia="Verdana" w:hAnsiTheme="minorHAnsi" w:cstheme="minorHAnsi"/>
                <w:w w:val="83"/>
              </w:rPr>
              <w:t>•</w:t>
            </w:r>
            <w:r w:rsidRPr="00DC12B5">
              <w:rPr>
                <w:rFonts w:asciiTheme="minorHAnsi" w:eastAsia="Verdana" w:hAnsiTheme="minorHAnsi" w:cstheme="minorHAnsi"/>
                <w:spacing w:val="-8"/>
                <w:w w:val="83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S</w:t>
            </w:r>
            <w:r w:rsidRPr="00DC12B5">
              <w:rPr>
                <w:rFonts w:asciiTheme="minorHAnsi" w:eastAsia="Garamond" w:hAnsiTheme="minorHAnsi" w:cstheme="minorHAnsi"/>
              </w:rPr>
              <w:t>t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e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no</w:t>
            </w:r>
            <w:r w:rsidRPr="00DC12B5">
              <w:rPr>
                <w:rFonts w:asciiTheme="minorHAnsi" w:eastAsia="Garamond" w:hAnsiTheme="minorHAnsi" w:cstheme="minorHAnsi"/>
              </w:rPr>
              <w:t>g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>ra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ph</w:t>
            </w:r>
            <w:r w:rsidRPr="00DC12B5">
              <w:rPr>
                <w:rFonts w:asciiTheme="minorHAnsi" w:eastAsia="Garamond" w:hAnsiTheme="minorHAnsi" w:cstheme="minorHAnsi"/>
              </w:rPr>
              <w:t>y</w:t>
            </w:r>
            <w:r w:rsidRPr="00DC12B5">
              <w:rPr>
                <w:rFonts w:asciiTheme="minorHAnsi" w:eastAsia="Garamond" w:hAnsiTheme="minorHAnsi" w:cstheme="minorHAnsi"/>
                <w:spacing w:val="-8"/>
              </w:rPr>
              <w:t xml:space="preserve"> </w:t>
            </w:r>
            <w:r w:rsidRPr="00DC12B5">
              <w:rPr>
                <w:rFonts w:asciiTheme="minorHAnsi" w:eastAsia="Verdana" w:hAnsiTheme="minorHAnsi" w:cstheme="minorHAnsi"/>
                <w:w w:val="83"/>
              </w:rPr>
              <w:t>•</w:t>
            </w:r>
            <w:r w:rsidRPr="00DC12B5">
              <w:rPr>
                <w:rFonts w:asciiTheme="minorHAnsi" w:eastAsia="Verdana" w:hAnsiTheme="minorHAnsi" w:cstheme="minorHAnsi"/>
                <w:spacing w:val="-8"/>
                <w:w w:val="83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</w:rPr>
              <w:t>T</w:t>
            </w:r>
            <w:r w:rsidRPr="00DC12B5">
              <w:rPr>
                <w:rFonts w:asciiTheme="minorHAnsi" w:eastAsia="Garamond" w:hAnsiTheme="minorHAnsi" w:cstheme="minorHAnsi"/>
                <w:spacing w:val="4"/>
              </w:rPr>
              <w:t>y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p</w:t>
            </w:r>
            <w:r w:rsidRPr="00DC12B5">
              <w:rPr>
                <w:rFonts w:asciiTheme="minorHAnsi" w:eastAsia="Garamond" w:hAnsiTheme="minorHAnsi" w:cstheme="minorHAnsi"/>
              </w:rPr>
              <w:t>i</w:t>
            </w:r>
            <w:r w:rsidRPr="00DC12B5">
              <w:rPr>
                <w:rFonts w:asciiTheme="minorHAnsi" w:eastAsia="Garamond" w:hAnsiTheme="minorHAnsi" w:cstheme="minorHAnsi"/>
                <w:spacing w:val="2"/>
              </w:rPr>
              <w:t>n</w:t>
            </w:r>
            <w:r w:rsidRPr="00DC12B5">
              <w:rPr>
                <w:rFonts w:asciiTheme="minorHAnsi" w:eastAsia="Garamond" w:hAnsiTheme="minorHAnsi" w:cstheme="minorHAnsi"/>
              </w:rPr>
              <w:t>g</w:t>
            </w:r>
            <w:r w:rsidRPr="00DC12B5">
              <w:rPr>
                <w:rFonts w:asciiTheme="minorHAnsi" w:eastAsia="Garamond" w:hAnsiTheme="minorHAnsi" w:cstheme="minorHAnsi"/>
                <w:spacing w:val="-5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</w:rPr>
              <w:t>(80</w:t>
            </w:r>
            <w:r w:rsidRPr="00DC12B5">
              <w:rPr>
                <w:rFonts w:asciiTheme="minorHAnsi" w:eastAsia="Garamond" w:hAnsiTheme="minorHAnsi" w:cstheme="minorHAnsi"/>
                <w:spacing w:val="1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</w:rPr>
              <w:t>w</w:t>
            </w:r>
            <w:r w:rsidRPr="00DC12B5">
              <w:rPr>
                <w:rFonts w:asciiTheme="minorHAnsi" w:eastAsia="Garamond" w:hAnsiTheme="minorHAnsi" w:cstheme="minorHAnsi"/>
                <w:spacing w:val="-1"/>
              </w:rPr>
              <w:t>p</w:t>
            </w:r>
            <w:r w:rsidRPr="00DC12B5">
              <w:rPr>
                <w:rFonts w:asciiTheme="minorHAnsi" w:eastAsia="Garamond" w:hAnsiTheme="minorHAnsi" w:cstheme="minorHAnsi"/>
                <w:spacing w:val="3"/>
              </w:rPr>
              <w:t>m</w:t>
            </w:r>
            <w:r w:rsidRPr="00DC12B5">
              <w:rPr>
                <w:rFonts w:asciiTheme="minorHAnsi" w:eastAsia="Garamond" w:hAnsiTheme="minorHAnsi" w:cstheme="minorHAnsi"/>
              </w:rPr>
              <w:t>)</w:t>
            </w:r>
          </w:p>
          <w:p w14:paraId="691DEEBA" w14:textId="77777777" w:rsidR="0099287B" w:rsidRPr="00DC12B5" w:rsidRDefault="0099287B">
            <w:pPr>
              <w:spacing w:before="8" w:line="100" w:lineRule="exact"/>
              <w:rPr>
                <w:rFonts w:asciiTheme="minorHAnsi" w:hAnsiTheme="minorHAnsi" w:cstheme="minorHAnsi"/>
              </w:rPr>
            </w:pPr>
          </w:p>
          <w:p w14:paraId="3C5C515A" w14:textId="77777777" w:rsidR="0099287B" w:rsidRPr="00DC12B5" w:rsidRDefault="0099287B">
            <w:pPr>
              <w:spacing w:line="200" w:lineRule="exact"/>
              <w:rPr>
                <w:rFonts w:asciiTheme="minorHAnsi" w:hAnsiTheme="minorHAnsi" w:cstheme="minorHAnsi"/>
              </w:rPr>
            </w:pPr>
          </w:p>
          <w:p w14:paraId="3CA9C63B" w14:textId="77777777" w:rsidR="0099287B" w:rsidRPr="00DC12B5" w:rsidRDefault="00EA7C64">
            <w:pPr>
              <w:ind w:left="29"/>
              <w:rPr>
                <w:rFonts w:asciiTheme="minorHAnsi" w:eastAsia="Garamond" w:hAnsiTheme="minorHAnsi" w:cstheme="minorHAnsi"/>
              </w:rPr>
            </w:pPr>
            <w:r w:rsidRPr="00DC12B5">
              <w:rPr>
                <w:rFonts w:asciiTheme="minorHAnsi" w:eastAsia="Garamond" w:hAnsiTheme="minorHAnsi" w:cstheme="minorHAnsi"/>
                <w:b/>
                <w:spacing w:val="-1"/>
              </w:rPr>
              <w:t>P</w:t>
            </w:r>
            <w:r w:rsidRPr="00DC12B5">
              <w:rPr>
                <w:rFonts w:asciiTheme="minorHAnsi" w:eastAsia="Garamond" w:hAnsiTheme="minorHAnsi" w:cstheme="minorHAnsi"/>
                <w:b/>
              </w:rPr>
              <w:t>R</w:t>
            </w:r>
            <w:r w:rsidRPr="00DC12B5">
              <w:rPr>
                <w:rFonts w:asciiTheme="minorHAnsi" w:eastAsia="Garamond" w:hAnsiTheme="minorHAnsi" w:cstheme="minorHAnsi"/>
                <w:b/>
                <w:spacing w:val="2"/>
              </w:rPr>
              <w:t>O</w:t>
            </w:r>
            <w:r w:rsidRPr="00DC12B5">
              <w:rPr>
                <w:rFonts w:asciiTheme="minorHAnsi" w:eastAsia="Garamond" w:hAnsiTheme="minorHAnsi" w:cstheme="minorHAnsi"/>
                <w:b/>
                <w:spacing w:val="1"/>
              </w:rPr>
              <w:t>F</w:t>
            </w:r>
            <w:r w:rsidRPr="00DC12B5">
              <w:rPr>
                <w:rFonts w:asciiTheme="minorHAnsi" w:eastAsia="Garamond" w:hAnsiTheme="minorHAnsi" w:cstheme="minorHAnsi"/>
                <w:b/>
              </w:rPr>
              <w:t>E</w:t>
            </w:r>
            <w:r w:rsidRPr="00DC12B5">
              <w:rPr>
                <w:rFonts w:asciiTheme="minorHAnsi" w:eastAsia="Garamond" w:hAnsiTheme="minorHAnsi" w:cstheme="minorHAnsi"/>
                <w:b/>
                <w:spacing w:val="-1"/>
              </w:rPr>
              <w:t>SS</w:t>
            </w:r>
            <w:r w:rsidRPr="00DC12B5">
              <w:rPr>
                <w:rFonts w:asciiTheme="minorHAnsi" w:eastAsia="Garamond" w:hAnsiTheme="minorHAnsi" w:cstheme="minorHAnsi"/>
                <w:b/>
                <w:spacing w:val="-1"/>
              </w:rPr>
              <w:t>I</w:t>
            </w:r>
            <w:r w:rsidRPr="00DC12B5">
              <w:rPr>
                <w:rFonts w:asciiTheme="minorHAnsi" w:eastAsia="Garamond" w:hAnsiTheme="minorHAnsi" w:cstheme="minorHAnsi"/>
                <w:b/>
                <w:spacing w:val="2"/>
              </w:rPr>
              <w:t>O</w:t>
            </w:r>
            <w:r w:rsidRPr="00DC12B5">
              <w:rPr>
                <w:rFonts w:asciiTheme="minorHAnsi" w:eastAsia="Garamond" w:hAnsiTheme="minorHAnsi" w:cstheme="minorHAnsi"/>
                <w:b/>
                <w:spacing w:val="1"/>
              </w:rPr>
              <w:t>NA</w:t>
            </w:r>
            <w:r w:rsidRPr="00DC12B5">
              <w:rPr>
                <w:rFonts w:asciiTheme="minorHAnsi" w:eastAsia="Garamond" w:hAnsiTheme="minorHAnsi" w:cstheme="minorHAnsi"/>
                <w:b/>
              </w:rPr>
              <w:t>L</w:t>
            </w:r>
            <w:r w:rsidRPr="00DC12B5">
              <w:rPr>
                <w:rFonts w:asciiTheme="minorHAnsi" w:eastAsia="Garamond" w:hAnsiTheme="minorHAnsi" w:cstheme="minorHAnsi"/>
                <w:b/>
                <w:spacing w:val="-15"/>
              </w:rPr>
              <w:t xml:space="preserve"> </w:t>
            </w:r>
            <w:r w:rsidRPr="00DC12B5">
              <w:rPr>
                <w:rFonts w:asciiTheme="minorHAnsi" w:eastAsia="Garamond" w:hAnsiTheme="minorHAnsi" w:cstheme="minorHAnsi"/>
                <w:b/>
                <w:spacing w:val="2"/>
              </w:rPr>
              <w:t>H</w:t>
            </w:r>
            <w:r w:rsidRPr="00DC12B5">
              <w:rPr>
                <w:rFonts w:asciiTheme="minorHAnsi" w:eastAsia="Garamond" w:hAnsiTheme="minorHAnsi" w:cstheme="minorHAnsi"/>
                <w:b/>
                <w:spacing w:val="-1"/>
              </w:rPr>
              <w:t>IS</w:t>
            </w:r>
            <w:r w:rsidRPr="00DC12B5">
              <w:rPr>
                <w:rFonts w:asciiTheme="minorHAnsi" w:eastAsia="Garamond" w:hAnsiTheme="minorHAnsi" w:cstheme="minorHAnsi"/>
                <w:b/>
              </w:rPr>
              <w:t>T</w:t>
            </w:r>
            <w:r w:rsidRPr="00DC12B5">
              <w:rPr>
                <w:rFonts w:asciiTheme="minorHAnsi" w:eastAsia="Garamond" w:hAnsiTheme="minorHAnsi" w:cstheme="minorHAnsi"/>
                <w:b/>
                <w:spacing w:val="2"/>
              </w:rPr>
              <w:t>OR</w:t>
            </w:r>
            <w:r w:rsidRPr="00DC12B5">
              <w:rPr>
                <w:rFonts w:asciiTheme="minorHAnsi" w:eastAsia="Garamond" w:hAnsiTheme="minorHAnsi" w:cstheme="minorHAnsi"/>
                <w:b/>
              </w:rPr>
              <w:t>Y</w:t>
            </w:r>
          </w:p>
        </w:tc>
      </w:tr>
    </w:tbl>
    <w:p w14:paraId="5E991C81" w14:textId="77777777" w:rsidR="0099287B" w:rsidRPr="00DC12B5" w:rsidRDefault="0099287B">
      <w:pPr>
        <w:spacing w:before="4" w:line="100" w:lineRule="exact"/>
        <w:rPr>
          <w:rFonts w:asciiTheme="minorHAnsi" w:hAnsiTheme="minorHAnsi" w:cstheme="minorHAnsi"/>
        </w:rPr>
      </w:pPr>
    </w:p>
    <w:p w14:paraId="32E75C94" w14:textId="77777777" w:rsidR="0099287B" w:rsidRPr="00DC12B5" w:rsidRDefault="00EA7C64">
      <w:pPr>
        <w:spacing w:before="40"/>
        <w:ind w:left="140" w:right="108"/>
        <w:jc w:val="both"/>
        <w:rPr>
          <w:rFonts w:asciiTheme="minorHAnsi" w:eastAsia="Garamond" w:hAnsiTheme="minorHAnsi" w:cstheme="minorHAnsi"/>
        </w:rPr>
      </w:pPr>
      <w:r w:rsidRPr="00DC12B5">
        <w:rPr>
          <w:rFonts w:asciiTheme="minorHAnsi" w:eastAsia="Garamond" w:hAnsiTheme="minorHAnsi" w:cstheme="minorHAnsi"/>
          <w:b/>
          <w:spacing w:val="-1"/>
          <w:w w:val="94"/>
          <w:highlight w:val="lightGray"/>
        </w:rPr>
        <w:t>A</w:t>
      </w:r>
      <w:r w:rsidRPr="00DC12B5">
        <w:rPr>
          <w:rFonts w:asciiTheme="minorHAnsi" w:eastAsia="Garamond" w:hAnsiTheme="minorHAnsi" w:cstheme="minorHAnsi"/>
          <w:b/>
          <w:w w:val="94"/>
          <w:highlight w:val="lightGray"/>
        </w:rPr>
        <w:t>cme</w:t>
      </w:r>
      <w:r w:rsidRPr="00DC12B5">
        <w:rPr>
          <w:rFonts w:asciiTheme="minorHAnsi" w:eastAsia="Garamond" w:hAnsiTheme="minorHAnsi" w:cstheme="minorHAnsi"/>
          <w:b/>
          <w:spacing w:val="-94"/>
          <w:w w:val="94"/>
          <w:highlight w:val="lightGray"/>
        </w:rPr>
        <w:t xml:space="preserve"> </w:t>
      </w:r>
      <w:r w:rsidRPr="00DC12B5">
        <w:rPr>
          <w:rFonts w:asciiTheme="minorHAnsi" w:eastAsia="Garamond" w:hAnsiTheme="minorHAnsi" w:cstheme="minorHAnsi"/>
          <w:b/>
          <w:w w:val="94"/>
          <w:highlight w:val="lightGray"/>
        </w:rPr>
        <w:t>I</w:t>
      </w:r>
      <w:r w:rsidRPr="00DC12B5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n</w:t>
      </w:r>
      <w:r w:rsidRPr="00DC12B5">
        <w:rPr>
          <w:rFonts w:asciiTheme="minorHAnsi" w:eastAsia="Garamond" w:hAnsiTheme="minorHAnsi" w:cstheme="minorHAnsi"/>
          <w:b/>
          <w:w w:val="94"/>
          <w:highlight w:val="lightGray"/>
        </w:rPr>
        <w:t>te</w:t>
      </w:r>
      <w:r w:rsidRPr="00DC12B5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rna</w:t>
      </w:r>
      <w:r w:rsidRPr="00DC12B5">
        <w:rPr>
          <w:rFonts w:asciiTheme="minorHAnsi" w:eastAsia="Garamond" w:hAnsiTheme="minorHAnsi" w:cstheme="minorHAnsi"/>
          <w:b/>
          <w:w w:val="94"/>
          <w:highlight w:val="lightGray"/>
        </w:rPr>
        <w:t>t</w:t>
      </w:r>
      <w:r w:rsidRPr="00DC12B5">
        <w:rPr>
          <w:rFonts w:asciiTheme="minorHAnsi" w:eastAsia="Garamond" w:hAnsiTheme="minorHAnsi" w:cstheme="minorHAnsi"/>
          <w:b/>
          <w:spacing w:val="2"/>
          <w:w w:val="94"/>
          <w:highlight w:val="lightGray"/>
        </w:rPr>
        <w:t>i</w:t>
      </w:r>
      <w:r w:rsidRPr="00DC12B5">
        <w:rPr>
          <w:rFonts w:asciiTheme="minorHAnsi" w:eastAsia="Garamond" w:hAnsiTheme="minorHAnsi" w:cstheme="minorHAnsi"/>
          <w:b/>
          <w:w w:val="94"/>
          <w:highlight w:val="lightGray"/>
        </w:rPr>
        <w:t>o</w:t>
      </w:r>
      <w:r w:rsidRPr="00DC12B5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na</w:t>
      </w:r>
      <w:r w:rsidRPr="00DC12B5">
        <w:rPr>
          <w:rFonts w:asciiTheme="minorHAnsi" w:eastAsia="Garamond" w:hAnsiTheme="minorHAnsi" w:cstheme="minorHAnsi"/>
          <w:b/>
          <w:w w:val="94"/>
          <w:highlight w:val="lightGray"/>
        </w:rPr>
        <w:t>l</w:t>
      </w:r>
      <w:r w:rsidRPr="00DC12B5">
        <w:rPr>
          <w:rFonts w:asciiTheme="minorHAnsi" w:eastAsia="Garamond" w:hAnsiTheme="minorHAnsi" w:cstheme="minorHAnsi"/>
          <w:b/>
          <w:spacing w:val="-94"/>
          <w:w w:val="94"/>
          <w:highlight w:val="lightGray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Gr</w:t>
      </w:r>
      <w:r w:rsidRPr="00DC12B5">
        <w:rPr>
          <w:rFonts w:asciiTheme="minorHAnsi" w:eastAsia="Garamond" w:hAnsiTheme="minorHAnsi" w:cstheme="minorHAnsi"/>
          <w:b/>
          <w:w w:val="94"/>
          <w:highlight w:val="lightGray"/>
        </w:rPr>
        <w:t>oup</w:t>
      </w:r>
      <w:r w:rsidRPr="00DC12B5">
        <w:rPr>
          <w:rFonts w:asciiTheme="minorHAnsi" w:eastAsia="Garamond" w:hAnsiTheme="minorHAnsi" w:cstheme="minorHAnsi"/>
          <w:b/>
          <w:spacing w:val="-94"/>
          <w:w w:val="94"/>
          <w:highlight w:val="lightGray"/>
        </w:rPr>
        <w:t xml:space="preserve"> </w:t>
      </w:r>
      <w:r w:rsidRPr="00DC12B5">
        <w:rPr>
          <w:rFonts w:asciiTheme="minorHAnsi" w:eastAsia="Garamond" w:hAnsiTheme="minorHAnsi" w:cstheme="minorHAnsi"/>
          <w:b/>
          <w:w w:val="94"/>
          <w:highlight w:val="lightGray"/>
        </w:rPr>
        <w:t>–</w:t>
      </w:r>
      <w:r w:rsidRPr="00DC12B5">
        <w:rPr>
          <w:rFonts w:asciiTheme="minorHAnsi" w:eastAsia="Garamond" w:hAnsiTheme="minorHAnsi" w:cstheme="minorHAnsi"/>
          <w:b/>
          <w:spacing w:val="-96"/>
          <w:w w:val="94"/>
          <w:highlight w:val="lightGray"/>
        </w:rPr>
        <w:t xml:space="preserve"> </w:t>
      </w:r>
      <w:r w:rsidRPr="00DC12B5">
        <w:rPr>
          <w:rFonts w:asciiTheme="minorHAnsi" w:eastAsia="Garamond" w:hAnsiTheme="minorHAnsi" w:cstheme="minorHAnsi"/>
          <w:b/>
          <w:w w:val="94"/>
          <w:highlight w:val="lightGray"/>
        </w:rPr>
        <w:t>P</w:t>
      </w:r>
      <w:r w:rsidRPr="00DC12B5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h</w:t>
      </w:r>
      <w:r w:rsidRPr="00DC12B5">
        <w:rPr>
          <w:rFonts w:asciiTheme="minorHAnsi" w:eastAsia="Garamond" w:hAnsiTheme="minorHAnsi" w:cstheme="minorHAnsi"/>
          <w:b/>
          <w:w w:val="94"/>
          <w:highlight w:val="lightGray"/>
        </w:rPr>
        <w:t>oe</w:t>
      </w:r>
      <w:r w:rsidRPr="00DC12B5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n</w:t>
      </w:r>
      <w:r w:rsidRPr="00DC12B5">
        <w:rPr>
          <w:rFonts w:asciiTheme="minorHAnsi" w:eastAsia="Garamond" w:hAnsiTheme="minorHAnsi" w:cstheme="minorHAnsi"/>
          <w:b/>
          <w:spacing w:val="-1"/>
          <w:w w:val="94"/>
          <w:highlight w:val="lightGray"/>
        </w:rPr>
        <w:t>i</w:t>
      </w:r>
      <w:r w:rsidRPr="00DC12B5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x</w:t>
      </w:r>
      <w:r w:rsidRPr="00DC12B5">
        <w:rPr>
          <w:rFonts w:asciiTheme="minorHAnsi" w:eastAsia="Garamond" w:hAnsiTheme="minorHAnsi" w:cstheme="minorHAnsi"/>
          <w:b/>
          <w:w w:val="94"/>
          <w:highlight w:val="lightGray"/>
        </w:rPr>
        <w:t>,</w:t>
      </w:r>
      <w:r w:rsidRPr="00DC12B5">
        <w:rPr>
          <w:rFonts w:asciiTheme="minorHAnsi" w:eastAsia="Garamond" w:hAnsiTheme="minorHAnsi" w:cstheme="minorHAnsi"/>
          <w:b/>
          <w:spacing w:val="-94"/>
          <w:w w:val="94"/>
          <w:highlight w:val="lightGray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-1"/>
          <w:w w:val="94"/>
          <w:highlight w:val="lightGray"/>
        </w:rPr>
        <w:t>A</w:t>
      </w:r>
      <w:r w:rsidRPr="00DC12B5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r</w:t>
      </w:r>
      <w:r w:rsidRPr="00DC12B5">
        <w:rPr>
          <w:rFonts w:asciiTheme="minorHAnsi" w:eastAsia="Garamond" w:hAnsiTheme="minorHAnsi" w:cstheme="minorHAnsi"/>
          <w:b/>
          <w:spacing w:val="-1"/>
          <w:w w:val="94"/>
          <w:highlight w:val="lightGray"/>
        </w:rPr>
        <w:t>i</w:t>
      </w:r>
      <w:r w:rsidRPr="00DC12B5">
        <w:rPr>
          <w:rFonts w:asciiTheme="minorHAnsi" w:eastAsia="Garamond" w:hAnsiTheme="minorHAnsi" w:cstheme="minorHAnsi"/>
          <w:b/>
          <w:spacing w:val="3"/>
          <w:w w:val="94"/>
          <w:highlight w:val="lightGray"/>
        </w:rPr>
        <w:t>z</w:t>
      </w:r>
      <w:r w:rsidRPr="00DC12B5">
        <w:rPr>
          <w:rFonts w:asciiTheme="minorHAnsi" w:eastAsia="Garamond" w:hAnsiTheme="minorHAnsi" w:cstheme="minorHAnsi"/>
          <w:b/>
          <w:w w:val="94"/>
          <w:highlight w:val="lightGray"/>
        </w:rPr>
        <w:t>o</w:t>
      </w:r>
      <w:r w:rsidRPr="00DC12B5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n</w:t>
      </w:r>
      <w:r w:rsidRPr="00DC12B5">
        <w:rPr>
          <w:rFonts w:asciiTheme="minorHAnsi" w:eastAsia="Garamond" w:hAnsiTheme="minorHAnsi" w:cstheme="minorHAnsi"/>
          <w:b/>
          <w:w w:val="94"/>
          <w:highlight w:val="lightGray"/>
        </w:rPr>
        <w:t>a</w:t>
      </w:r>
      <w:r w:rsidRPr="00DC12B5">
        <w:rPr>
          <w:rFonts w:asciiTheme="minorHAnsi" w:eastAsia="Garamond" w:hAnsiTheme="minorHAnsi" w:cstheme="minorHAnsi"/>
          <w:b/>
          <w:spacing w:val="-94"/>
          <w:w w:val="94"/>
          <w:highlight w:val="lightGray"/>
        </w:rPr>
        <w:t xml:space="preserve"> </w:t>
      </w:r>
      <w:r w:rsidRPr="00DC12B5">
        <w:rPr>
          <w:rFonts w:asciiTheme="minorHAnsi" w:eastAsia="Garamond" w:hAnsiTheme="minorHAnsi" w:cstheme="minorHAnsi"/>
          <w:b/>
          <w:w w:val="94"/>
          <w:highlight w:val="lightGray"/>
        </w:rPr>
        <w:t>&amp;</w:t>
      </w:r>
      <w:r w:rsidRPr="00DC12B5">
        <w:rPr>
          <w:rFonts w:asciiTheme="minorHAnsi" w:eastAsia="Garamond" w:hAnsiTheme="minorHAnsi" w:cstheme="minorHAnsi"/>
          <w:b/>
          <w:spacing w:val="-93"/>
          <w:w w:val="94"/>
          <w:highlight w:val="lightGray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La</w:t>
      </w:r>
      <w:r w:rsidRPr="00DC12B5">
        <w:rPr>
          <w:rFonts w:asciiTheme="minorHAnsi" w:eastAsia="Garamond" w:hAnsiTheme="minorHAnsi" w:cstheme="minorHAnsi"/>
          <w:b/>
          <w:w w:val="94"/>
          <w:highlight w:val="lightGray"/>
        </w:rPr>
        <w:t>s</w:t>
      </w:r>
      <w:r w:rsidRPr="00DC12B5">
        <w:rPr>
          <w:rFonts w:asciiTheme="minorHAnsi" w:eastAsia="Garamond" w:hAnsiTheme="minorHAnsi" w:cstheme="minorHAnsi"/>
          <w:b/>
          <w:spacing w:val="-93"/>
          <w:w w:val="94"/>
          <w:highlight w:val="lightGray"/>
        </w:rPr>
        <w:t xml:space="preserve"> </w:t>
      </w:r>
      <w:r w:rsidRPr="00DC12B5">
        <w:rPr>
          <w:rFonts w:asciiTheme="minorHAnsi" w:eastAsia="Garamond" w:hAnsiTheme="minorHAnsi" w:cstheme="minorHAnsi"/>
          <w:b/>
          <w:w w:val="94"/>
          <w:highlight w:val="lightGray"/>
        </w:rPr>
        <w:t>Veg</w:t>
      </w:r>
      <w:r w:rsidRPr="00DC12B5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as</w:t>
      </w:r>
      <w:r w:rsidRPr="00DC12B5">
        <w:rPr>
          <w:rFonts w:asciiTheme="minorHAnsi" w:eastAsia="Garamond" w:hAnsiTheme="minorHAnsi" w:cstheme="minorHAnsi"/>
          <w:b/>
          <w:w w:val="94"/>
          <w:highlight w:val="lightGray"/>
        </w:rPr>
        <w:t>,</w:t>
      </w:r>
      <w:r w:rsidRPr="00DC12B5">
        <w:rPr>
          <w:rFonts w:asciiTheme="minorHAnsi" w:eastAsia="Garamond" w:hAnsiTheme="minorHAnsi" w:cstheme="minorHAnsi"/>
          <w:b/>
          <w:spacing w:val="-94"/>
          <w:w w:val="94"/>
          <w:highlight w:val="lightGray"/>
        </w:rPr>
        <w:t xml:space="preserve"> </w:t>
      </w:r>
      <w:r w:rsidRPr="00DC12B5">
        <w:rPr>
          <w:rFonts w:asciiTheme="minorHAnsi" w:eastAsia="Garamond" w:hAnsiTheme="minorHAnsi" w:cstheme="minorHAnsi"/>
          <w:b/>
          <w:highlight w:val="lightGray"/>
        </w:rPr>
        <w:t>Nev</w:t>
      </w:r>
      <w:r w:rsidRPr="00DC12B5">
        <w:rPr>
          <w:rFonts w:asciiTheme="minorHAnsi" w:eastAsia="Garamond" w:hAnsiTheme="minorHAnsi" w:cstheme="minorHAnsi"/>
          <w:b/>
          <w:spacing w:val="1"/>
          <w:highlight w:val="lightGray"/>
        </w:rPr>
        <w:t>ad</w:t>
      </w:r>
      <w:r w:rsidRPr="00DC12B5">
        <w:rPr>
          <w:rFonts w:asciiTheme="minorHAnsi" w:eastAsia="Garamond" w:hAnsiTheme="minorHAnsi" w:cstheme="minorHAnsi"/>
          <w:b/>
          <w:highlight w:val="lightGray"/>
        </w:rPr>
        <w:t xml:space="preserve">a                                                      </w:t>
      </w:r>
      <w:r w:rsidRPr="00DC12B5">
        <w:rPr>
          <w:rFonts w:asciiTheme="minorHAnsi" w:eastAsia="Garamond" w:hAnsiTheme="minorHAnsi" w:cstheme="minorHAnsi"/>
          <w:b/>
          <w:spacing w:val="15"/>
          <w:highlight w:val="lightGray"/>
        </w:rPr>
        <w:t xml:space="preserve"> </w:t>
      </w:r>
      <w:r w:rsidRPr="00DC12B5">
        <w:rPr>
          <w:rFonts w:asciiTheme="minorHAnsi" w:eastAsia="Garamond" w:hAnsiTheme="minorHAnsi" w:cstheme="minorHAnsi"/>
          <w:b/>
          <w:w w:val="99"/>
          <w:highlight w:val="lightGray"/>
        </w:rPr>
        <w:t>2010</w:t>
      </w:r>
      <w:r w:rsidRPr="00DC12B5">
        <w:rPr>
          <w:rFonts w:asciiTheme="minorHAnsi" w:eastAsia="Garamond" w:hAnsiTheme="minorHAnsi" w:cstheme="minorHAnsi"/>
          <w:b/>
          <w:spacing w:val="-94"/>
          <w:w w:val="99"/>
          <w:highlight w:val="lightGray"/>
        </w:rPr>
        <w:t xml:space="preserve"> </w:t>
      </w:r>
      <w:r w:rsidRPr="00DC12B5">
        <w:rPr>
          <w:rFonts w:asciiTheme="minorHAnsi" w:eastAsia="Garamond" w:hAnsiTheme="minorHAnsi" w:cstheme="minorHAnsi"/>
          <w:b/>
          <w:w w:val="99"/>
          <w:highlight w:val="lightGray"/>
        </w:rPr>
        <w:t>to</w:t>
      </w:r>
      <w:r w:rsidRPr="00DC12B5">
        <w:rPr>
          <w:rFonts w:asciiTheme="minorHAnsi" w:eastAsia="Garamond" w:hAnsiTheme="minorHAnsi" w:cstheme="minorHAnsi"/>
          <w:b/>
          <w:spacing w:val="-95"/>
          <w:w w:val="99"/>
          <w:highlight w:val="lightGray"/>
        </w:rPr>
        <w:t xml:space="preserve"> </w:t>
      </w:r>
      <w:r w:rsidRPr="00DC12B5">
        <w:rPr>
          <w:rFonts w:asciiTheme="minorHAnsi" w:eastAsia="Garamond" w:hAnsiTheme="minorHAnsi" w:cstheme="minorHAnsi"/>
          <w:b/>
          <w:highlight w:val="lightGray"/>
        </w:rPr>
        <w:t>P</w:t>
      </w:r>
      <w:r w:rsidRPr="00DC12B5">
        <w:rPr>
          <w:rFonts w:asciiTheme="minorHAnsi" w:eastAsia="Garamond" w:hAnsiTheme="minorHAnsi" w:cstheme="minorHAnsi"/>
          <w:b/>
          <w:spacing w:val="1"/>
          <w:highlight w:val="lightGray"/>
        </w:rPr>
        <w:t>r</w:t>
      </w:r>
      <w:r w:rsidRPr="00DC12B5">
        <w:rPr>
          <w:rFonts w:asciiTheme="minorHAnsi" w:eastAsia="Garamond" w:hAnsiTheme="minorHAnsi" w:cstheme="minorHAnsi"/>
          <w:b/>
          <w:highlight w:val="lightGray"/>
        </w:rPr>
        <w:t>e</w:t>
      </w:r>
      <w:r w:rsidRPr="00DC12B5">
        <w:rPr>
          <w:rFonts w:asciiTheme="minorHAnsi" w:eastAsia="Garamond" w:hAnsiTheme="minorHAnsi" w:cstheme="minorHAnsi"/>
          <w:b/>
          <w:spacing w:val="1"/>
          <w:highlight w:val="lightGray"/>
        </w:rPr>
        <w:t>s</w:t>
      </w:r>
      <w:r w:rsidRPr="00DC12B5">
        <w:rPr>
          <w:rFonts w:asciiTheme="minorHAnsi" w:eastAsia="Garamond" w:hAnsiTheme="minorHAnsi" w:cstheme="minorHAnsi"/>
          <w:b/>
          <w:highlight w:val="lightGray"/>
        </w:rPr>
        <w:t>e</w:t>
      </w:r>
      <w:r w:rsidRPr="00DC12B5">
        <w:rPr>
          <w:rFonts w:asciiTheme="minorHAnsi" w:eastAsia="Garamond" w:hAnsiTheme="minorHAnsi" w:cstheme="minorHAnsi"/>
          <w:b/>
          <w:spacing w:val="1"/>
          <w:highlight w:val="lightGray"/>
        </w:rPr>
        <w:t>n</w:t>
      </w:r>
      <w:r w:rsidRPr="00DC12B5">
        <w:rPr>
          <w:rFonts w:asciiTheme="minorHAnsi" w:eastAsia="Garamond" w:hAnsiTheme="minorHAnsi" w:cstheme="minorHAnsi"/>
          <w:b/>
          <w:highlight w:val="lightGray"/>
        </w:rPr>
        <w:t>t</w:t>
      </w:r>
    </w:p>
    <w:p w14:paraId="70D759D4" w14:textId="77777777" w:rsidR="0099287B" w:rsidRPr="00DC12B5" w:rsidRDefault="0099287B">
      <w:pPr>
        <w:spacing w:before="8" w:line="100" w:lineRule="exact"/>
        <w:rPr>
          <w:rFonts w:asciiTheme="minorHAnsi" w:hAnsiTheme="minorHAnsi" w:cstheme="minorHAnsi"/>
        </w:rPr>
      </w:pPr>
    </w:p>
    <w:p w14:paraId="109DFF79" w14:textId="77777777" w:rsidR="0099287B" w:rsidRPr="00DC12B5" w:rsidRDefault="00EA7C64">
      <w:pPr>
        <w:ind w:left="140" w:right="3237"/>
        <w:jc w:val="both"/>
        <w:rPr>
          <w:rFonts w:asciiTheme="minorHAnsi" w:eastAsia="Garamond" w:hAnsiTheme="minorHAnsi" w:cstheme="minorHAnsi"/>
        </w:rPr>
      </w:pPr>
      <w:r w:rsidRPr="00DC12B5">
        <w:rPr>
          <w:rFonts w:asciiTheme="minorHAnsi" w:eastAsia="Garamond" w:hAnsiTheme="minorHAnsi" w:cstheme="minorHAnsi"/>
          <w:b/>
          <w:spacing w:val="1"/>
        </w:rPr>
        <w:t>E</w:t>
      </w:r>
      <w:r w:rsidRPr="00DC12B5">
        <w:rPr>
          <w:rFonts w:asciiTheme="minorHAnsi" w:eastAsia="Garamond" w:hAnsiTheme="minorHAnsi" w:cstheme="minorHAnsi"/>
          <w:b/>
        </w:rPr>
        <w:t>X</w:t>
      </w:r>
      <w:r w:rsidRPr="00DC12B5">
        <w:rPr>
          <w:rFonts w:asciiTheme="minorHAnsi" w:eastAsia="Garamond" w:hAnsiTheme="minorHAnsi" w:cstheme="minorHAnsi"/>
          <w:b/>
          <w:spacing w:val="1"/>
        </w:rPr>
        <w:t>E</w:t>
      </w:r>
      <w:r w:rsidRPr="00DC12B5">
        <w:rPr>
          <w:rFonts w:asciiTheme="minorHAnsi" w:eastAsia="Garamond" w:hAnsiTheme="minorHAnsi" w:cstheme="minorHAnsi"/>
          <w:b/>
        </w:rPr>
        <w:t>CUT</w:t>
      </w:r>
      <w:r w:rsidRPr="00DC12B5">
        <w:rPr>
          <w:rFonts w:asciiTheme="minorHAnsi" w:eastAsia="Garamond" w:hAnsiTheme="minorHAnsi" w:cstheme="minorHAnsi"/>
          <w:b/>
          <w:spacing w:val="3"/>
        </w:rPr>
        <w:t>I</w:t>
      </w:r>
      <w:r w:rsidRPr="00DC12B5">
        <w:rPr>
          <w:rFonts w:asciiTheme="minorHAnsi" w:eastAsia="Garamond" w:hAnsiTheme="minorHAnsi" w:cstheme="minorHAnsi"/>
          <w:b/>
        </w:rPr>
        <w:t>VE</w:t>
      </w:r>
      <w:r w:rsidRPr="00DC12B5">
        <w:rPr>
          <w:rFonts w:asciiTheme="minorHAnsi" w:eastAsia="Garamond" w:hAnsiTheme="minorHAnsi" w:cstheme="minorHAnsi"/>
          <w:b/>
          <w:spacing w:val="-9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-1"/>
        </w:rPr>
        <w:t>A</w:t>
      </w:r>
      <w:r w:rsidRPr="00DC12B5">
        <w:rPr>
          <w:rFonts w:asciiTheme="minorHAnsi" w:eastAsia="Garamond" w:hAnsiTheme="minorHAnsi" w:cstheme="minorHAnsi"/>
          <w:b/>
          <w:spacing w:val="2"/>
        </w:rPr>
        <w:t>S</w:t>
      </w:r>
      <w:r w:rsidRPr="00DC12B5">
        <w:rPr>
          <w:rFonts w:asciiTheme="minorHAnsi" w:eastAsia="Garamond" w:hAnsiTheme="minorHAnsi" w:cstheme="minorHAnsi"/>
          <w:b/>
          <w:spacing w:val="-1"/>
        </w:rPr>
        <w:t>S</w:t>
      </w:r>
      <w:r w:rsidRPr="00DC12B5">
        <w:rPr>
          <w:rFonts w:asciiTheme="minorHAnsi" w:eastAsia="Garamond" w:hAnsiTheme="minorHAnsi" w:cstheme="minorHAnsi"/>
          <w:b/>
        </w:rPr>
        <w:t>I</w:t>
      </w:r>
      <w:r w:rsidRPr="00DC12B5">
        <w:rPr>
          <w:rFonts w:asciiTheme="minorHAnsi" w:eastAsia="Garamond" w:hAnsiTheme="minorHAnsi" w:cstheme="minorHAnsi"/>
          <w:b/>
          <w:spacing w:val="-1"/>
        </w:rPr>
        <w:t>S</w:t>
      </w:r>
      <w:r w:rsidRPr="00DC12B5">
        <w:rPr>
          <w:rFonts w:asciiTheme="minorHAnsi" w:eastAsia="Garamond" w:hAnsiTheme="minorHAnsi" w:cstheme="minorHAnsi"/>
          <w:b/>
          <w:spacing w:val="3"/>
        </w:rPr>
        <w:t>T</w:t>
      </w:r>
      <w:r w:rsidRPr="00DC12B5">
        <w:rPr>
          <w:rFonts w:asciiTheme="minorHAnsi" w:eastAsia="Garamond" w:hAnsiTheme="minorHAnsi" w:cstheme="minorHAnsi"/>
          <w:b/>
          <w:spacing w:val="-1"/>
        </w:rPr>
        <w:t>A</w:t>
      </w:r>
      <w:r w:rsidRPr="00DC12B5">
        <w:rPr>
          <w:rFonts w:asciiTheme="minorHAnsi" w:eastAsia="Garamond" w:hAnsiTheme="minorHAnsi" w:cstheme="minorHAnsi"/>
          <w:b/>
          <w:spacing w:val="3"/>
        </w:rPr>
        <w:t>N</w:t>
      </w:r>
      <w:r w:rsidRPr="00DC12B5">
        <w:rPr>
          <w:rFonts w:asciiTheme="minorHAnsi" w:eastAsia="Garamond" w:hAnsiTheme="minorHAnsi" w:cstheme="minorHAnsi"/>
          <w:b/>
        </w:rPr>
        <w:t>T</w:t>
      </w:r>
      <w:r w:rsidRPr="00DC12B5">
        <w:rPr>
          <w:rFonts w:asciiTheme="minorHAnsi" w:eastAsia="Garamond" w:hAnsiTheme="minorHAnsi" w:cstheme="minorHAnsi"/>
          <w:b/>
          <w:spacing w:val="-8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TO</w:t>
      </w:r>
      <w:r w:rsidRPr="00DC12B5">
        <w:rPr>
          <w:rFonts w:asciiTheme="minorHAnsi" w:eastAsia="Garamond" w:hAnsiTheme="minorHAnsi" w:cstheme="minorHAnsi"/>
          <w:b/>
          <w:spacing w:val="-1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CFO</w:t>
      </w:r>
      <w:r w:rsidRPr="00DC12B5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 xml:space="preserve">&amp; </w:t>
      </w:r>
      <w:r w:rsidRPr="00DC12B5">
        <w:rPr>
          <w:rFonts w:asciiTheme="minorHAnsi" w:eastAsia="Garamond" w:hAnsiTheme="minorHAnsi" w:cstheme="minorHAnsi"/>
          <w:b/>
          <w:spacing w:val="1"/>
        </w:rPr>
        <w:t>D</w:t>
      </w:r>
      <w:r w:rsidRPr="00DC12B5">
        <w:rPr>
          <w:rFonts w:asciiTheme="minorHAnsi" w:eastAsia="Garamond" w:hAnsiTheme="minorHAnsi" w:cstheme="minorHAnsi"/>
          <w:b/>
        </w:rPr>
        <w:t>I</w:t>
      </w:r>
      <w:r w:rsidRPr="00DC12B5">
        <w:rPr>
          <w:rFonts w:asciiTheme="minorHAnsi" w:eastAsia="Garamond" w:hAnsiTheme="minorHAnsi" w:cstheme="minorHAnsi"/>
          <w:b/>
          <w:spacing w:val="1"/>
        </w:rPr>
        <w:t>RE</w:t>
      </w:r>
      <w:r w:rsidRPr="00DC12B5">
        <w:rPr>
          <w:rFonts w:asciiTheme="minorHAnsi" w:eastAsia="Garamond" w:hAnsiTheme="minorHAnsi" w:cstheme="minorHAnsi"/>
          <w:b/>
        </w:rPr>
        <w:t>CT</w:t>
      </w:r>
      <w:r w:rsidRPr="00DC12B5">
        <w:rPr>
          <w:rFonts w:asciiTheme="minorHAnsi" w:eastAsia="Garamond" w:hAnsiTheme="minorHAnsi" w:cstheme="minorHAnsi"/>
          <w:b/>
          <w:spacing w:val="1"/>
        </w:rPr>
        <w:t>O</w:t>
      </w:r>
      <w:r w:rsidRPr="00DC12B5">
        <w:rPr>
          <w:rFonts w:asciiTheme="minorHAnsi" w:eastAsia="Garamond" w:hAnsiTheme="minorHAnsi" w:cstheme="minorHAnsi"/>
          <w:b/>
        </w:rPr>
        <w:t>R</w:t>
      </w:r>
      <w:r w:rsidRPr="00DC12B5">
        <w:rPr>
          <w:rFonts w:asciiTheme="minorHAnsi" w:eastAsia="Garamond" w:hAnsiTheme="minorHAnsi" w:cstheme="minorHAnsi"/>
          <w:b/>
          <w:spacing w:val="-10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</w:rPr>
        <w:t>O</w:t>
      </w:r>
      <w:r w:rsidRPr="00DC12B5">
        <w:rPr>
          <w:rFonts w:asciiTheme="minorHAnsi" w:eastAsia="Garamond" w:hAnsiTheme="minorHAnsi" w:cstheme="minorHAnsi"/>
          <w:b/>
        </w:rPr>
        <w:t xml:space="preserve">F </w:t>
      </w:r>
      <w:r w:rsidRPr="00DC12B5">
        <w:rPr>
          <w:rFonts w:asciiTheme="minorHAnsi" w:eastAsia="Garamond" w:hAnsiTheme="minorHAnsi" w:cstheme="minorHAnsi"/>
          <w:b/>
          <w:spacing w:val="1"/>
        </w:rPr>
        <w:t>H</w:t>
      </w:r>
      <w:r w:rsidRPr="00DC12B5">
        <w:rPr>
          <w:rFonts w:asciiTheme="minorHAnsi" w:eastAsia="Garamond" w:hAnsiTheme="minorHAnsi" w:cstheme="minorHAnsi"/>
          <w:b/>
        </w:rPr>
        <w:t>UM</w:t>
      </w:r>
      <w:r w:rsidRPr="00DC12B5">
        <w:rPr>
          <w:rFonts w:asciiTheme="minorHAnsi" w:eastAsia="Garamond" w:hAnsiTheme="minorHAnsi" w:cstheme="minorHAnsi"/>
          <w:b/>
          <w:spacing w:val="2"/>
        </w:rPr>
        <w:t>A</w:t>
      </w:r>
      <w:r w:rsidRPr="00DC12B5">
        <w:rPr>
          <w:rFonts w:asciiTheme="minorHAnsi" w:eastAsia="Garamond" w:hAnsiTheme="minorHAnsi" w:cstheme="minorHAnsi"/>
          <w:b/>
        </w:rPr>
        <w:t>N</w:t>
      </w:r>
      <w:r w:rsidRPr="00DC12B5">
        <w:rPr>
          <w:rFonts w:asciiTheme="minorHAnsi" w:eastAsia="Garamond" w:hAnsiTheme="minorHAnsi" w:cstheme="minorHAnsi"/>
          <w:b/>
          <w:spacing w:val="-7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</w:rPr>
        <w:t>RE</w:t>
      </w:r>
      <w:r w:rsidRPr="00DC12B5">
        <w:rPr>
          <w:rFonts w:asciiTheme="minorHAnsi" w:eastAsia="Garamond" w:hAnsiTheme="minorHAnsi" w:cstheme="minorHAnsi"/>
          <w:b/>
          <w:spacing w:val="-1"/>
        </w:rPr>
        <w:t>S</w:t>
      </w:r>
      <w:r w:rsidRPr="00DC12B5">
        <w:rPr>
          <w:rFonts w:asciiTheme="minorHAnsi" w:eastAsia="Garamond" w:hAnsiTheme="minorHAnsi" w:cstheme="minorHAnsi"/>
          <w:b/>
          <w:spacing w:val="3"/>
        </w:rPr>
        <w:t>O</w:t>
      </w:r>
      <w:r w:rsidRPr="00DC12B5">
        <w:rPr>
          <w:rFonts w:asciiTheme="minorHAnsi" w:eastAsia="Garamond" w:hAnsiTheme="minorHAnsi" w:cstheme="minorHAnsi"/>
          <w:b/>
        </w:rPr>
        <w:t>U</w:t>
      </w:r>
      <w:r w:rsidRPr="00DC12B5">
        <w:rPr>
          <w:rFonts w:asciiTheme="minorHAnsi" w:eastAsia="Garamond" w:hAnsiTheme="minorHAnsi" w:cstheme="minorHAnsi"/>
          <w:b/>
          <w:spacing w:val="1"/>
        </w:rPr>
        <w:t>R</w:t>
      </w:r>
      <w:r w:rsidRPr="00DC12B5">
        <w:rPr>
          <w:rFonts w:asciiTheme="minorHAnsi" w:eastAsia="Garamond" w:hAnsiTheme="minorHAnsi" w:cstheme="minorHAnsi"/>
          <w:b/>
        </w:rPr>
        <w:t>C</w:t>
      </w:r>
      <w:r w:rsidRPr="00DC12B5">
        <w:rPr>
          <w:rFonts w:asciiTheme="minorHAnsi" w:eastAsia="Garamond" w:hAnsiTheme="minorHAnsi" w:cstheme="minorHAnsi"/>
          <w:b/>
          <w:spacing w:val="3"/>
        </w:rPr>
        <w:t>E</w:t>
      </w:r>
      <w:r w:rsidRPr="00DC12B5">
        <w:rPr>
          <w:rFonts w:asciiTheme="minorHAnsi" w:eastAsia="Garamond" w:hAnsiTheme="minorHAnsi" w:cstheme="minorHAnsi"/>
          <w:b/>
        </w:rPr>
        <w:t>S</w:t>
      </w:r>
    </w:p>
    <w:p w14:paraId="185E7656" w14:textId="77777777" w:rsidR="0099287B" w:rsidRPr="00DC12B5" w:rsidRDefault="00EA7C64">
      <w:pPr>
        <w:ind w:left="140" w:right="106"/>
        <w:jc w:val="both"/>
        <w:rPr>
          <w:rFonts w:asciiTheme="minorHAnsi" w:eastAsia="Garamond" w:hAnsiTheme="minorHAnsi" w:cstheme="minorHAnsi"/>
        </w:rPr>
      </w:pPr>
      <w:r w:rsidRPr="00DC12B5">
        <w:rPr>
          <w:rFonts w:asciiTheme="minorHAnsi" w:eastAsia="Garamond" w:hAnsiTheme="minorHAnsi" w:cstheme="minorHAnsi"/>
        </w:rPr>
        <w:t>D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li</w:t>
      </w:r>
      <w:r w:rsidRPr="00DC12B5">
        <w:rPr>
          <w:rFonts w:asciiTheme="minorHAnsi" w:eastAsia="Garamond" w:hAnsiTheme="minorHAnsi" w:cstheme="minorHAnsi"/>
          <w:spacing w:val="1"/>
        </w:rPr>
        <w:t>ve</w:t>
      </w:r>
      <w:r w:rsidRPr="00DC12B5">
        <w:rPr>
          <w:rFonts w:asciiTheme="minorHAnsi" w:eastAsia="Garamond" w:hAnsiTheme="minorHAnsi" w:cstheme="minorHAnsi"/>
        </w:rPr>
        <w:t>r</w:t>
      </w:r>
      <w:r w:rsidRPr="00DC12B5">
        <w:rPr>
          <w:rFonts w:asciiTheme="minorHAnsi" w:eastAsia="Garamond" w:hAnsiTheme="minorHAnsi" w:cstheme="minorHAnsi"/>
          <w:spacing w:val="3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f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1"/>
        </w:rPr>
        <w:t>r</w:t>
      </w:r>
      <w:r w:rsidRPr="00DC12B5">
        <w:rPr>
          <w:rFonts w:asciiTheme="minorHAnsi" w:eastAsia="Garamond" w:hAnsiTheme="minorHAnsi" w:cstheme="minorHAnsi"/>
        </w:rPr>
        <w:t>st</w:t>
      </w:r>
      <w:r w:rsidRPr="00DC12B5">
        <w:rPr>
          <w:rFonts w:asciiTheme="minorHAnsi" w:eastAsia="Garamond" w:hAnsiTheme="minorHAnsi" w:cstheme="minorHAnsi"/>
          <w:spacing w:val="-1"/>
        </w:rPr>
        <w:t>h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d</w:t>
      </w:r>
      <w:r w:rsidRPr="00DC12B5">
        <w:rPr>
          <w:rFonts w:asciiTheme="minorHAnsi" w:eastAsia="Garamond" w:hAnsiTheme="minorHAnsi" w:cstheme="minorHAnsi"/>
          <w:spacing w:val="3"/>
        </w:rPr>
        <w:t xml:space="preserve"> 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1"/>
        </w:rPr>
        <w:t>u</w:t>
      </w:r>
      <w:r w:rsidRPr="00DC12B5">
        <w:rPr>
          <w:rFonts w:asciiTheme="minorHAnsi" w:eastAsia="Garamond" w:hAnsiTheme="minorHAnsi" w:cstheme="minorHAnsi"/>
          <w:spacing w:val="2"/>
        </w:rPr>
        <w:t>p</w:t>
      </w:r>
      <w:r w:rsidRPr="00DC12B5">
        <w:rPr>
          <w:rFonts w:asciiTheme="minorHAnsi" w:eastAsia="Garamond" w:hAnsiTheme="minorHAnsi" w:cstheme="minorHAnsi"/>
          <w:spacing w:val="-1"/>
        </w:rPr>
        <w:t>po</w:t>
      </w:r>
      <w:r w:rsidRPr="00DC12B5">
        <w:rPr>
          <w:rFonts w:asciiTheme="minorHAnsi" w:eastAsia="Garamond" w:hAnsiTheme="minorHAnsi" w:cstheme="minorHAnsi"/>
          <w:spacing w:val="3"/>
        </w:rPr>
        <w:t>r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1"/>
        </w:rPr>
        <w:t xml:space="preserve"> </w:t>
      </w:r>
      <w:r w:rsidRPr="00DC12B5">
        <w:rPr>
          <w:rFonts w:asciiTheme="minorHAnsi" w:eastAsia="Garamond" w:hAnsiTheme="minorHAnsi" w:cstheme="minorHAnsi"/>
        </w:rPr>
        <w:t>to</w:t>
      </w:r>
      <w:r w:rsidRPr="00DC12B5">
        <w:rPr>
          <w:rFonts w:asciiTheme="minorHAnsi" w:eastAsia="Garamond" w:hAnsiTheme="minorHAnsi" w:cstheme="minorHAnsi"/>
          <w:spacing w:val="8"/>
        </w:rPr>
        <w:t xml:space="preserve"> 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r</w:t>
      </w:r>
      <w:r w:rsidRPr="00DC12B5">
        <w:rPr>
          <w:rFonts w:asciiTheme="minorHAnsi" w:eastAsia="Garamond" w:hAnsiTheme="minorHAnsi" w:cstheme="minorHAnsi"/>
          <w:spacing w:val="4"/>
        </w:rPr>
        <w:t xml:space="preserve"> </w:t>
      </w:r>
      <w:r w:rsidRPr="00DC12B5">
        <w:rPr>
          <w:rFonts w:asciiTheme="minorHAnsi" w:eastAsia="Garamond" w:hAnsiTheme="minorHAnsi" w:cstheme="minorHAnsi"/>
        </w:rPr>
        <w:t>l</w:t>
      </w:r>
      <w:r w:rsidRPr="00DC12B5">
        <w:rPr>
          <w:rFonts w:asciiTheme="minorHAnsi" w:eastAsia="Garamond" w:hAnsiTheme="minorHAnsi" w:cstheme="minorHAnsi"/>
          <w:spacing w:val="1"/>
        </w:rPr>
        <w:t>eader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2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d</w:t>
      </w:r>
      <w:r w:rsidRPr="00DC12B5">
        <w:rPr>
          <w:rFonts w:asciiTheme="minorHAnsi" w:eastAsia="Garamond" w:hAnsiTheme="minorHAnsi" w:cstheme="minorHAnsi"/>
          <w:spacing w:val="7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dec</w:t>
      </w:r>
      <w:r w:rsidRPr="00DC12B5">
        <w:rPr>
          <w:rFonts w:asciiTheme="minorHAnsi" w:eastAsia="Garamond" w:hAnsiTheme="minorHAnsi" w:cstheme="minorHAnsi"/>
        </w:rPr>
        <w:t>isi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n</w:t>
      </w:r>
      <w:r w:rsidRPr="00DC12B5">
        <w:rPr>
          <w:rFonts w:asciiTheme="minorHAnsi" w:eastAsia="Garamond" w:hAnsiTheme="minorHAnsi" w:cstheme="minorHAnsi"/>
          <w:spacing w:val="3"/>
        </w:rPr>
        <w:t xml:space="preserve"> </w:t>
      </w:r>
      <w:r w:rsidRPr="00DC12B5">
        <w:rPr>
          <w:rFonts w:asciiTheme="minorHAnsi" w:eastAsia="Garamond" w:hAnsiTheme="minorHAnsi" w:cstheme="minorHAnsi"/>
        </w:rPr>
        <w:t>m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k</w:t>
      </w:r>
      <w:r w:rsidRPr="00DC12B5">
        <w:rPr>
          <w:rFonts w:asciiTheme="minorHAnsi" w:eastAsia="Garamond" w:hAnsiTheme="minorHAnsi" w:cstheme="minorHAnsi"/>
          <w:spacing w:val="1"/>
        </w:rPr>
        <w:t>er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2"/>
        </w:rPr>
        <w:t xml:space="preserve"> </w:t>
      </w:r>
      <w:r w:rsidRPr="00DC12B5">
        <w:rPr>
          <w:rFonts w:asciiTheme="minorHAnsi" w:eastAsia="Garamond" w:hAnsiTheme="minorHAnsi" w:cstheme="minorHAnsi"/>
        </w:rPr>
        <w:t>w</w:t>
      </w:r>
      <w:r w:rsidRPr="00DC12B5">
        <w:rPr>
          <w:rFonts w:asciiTheme="minorHAnsi" w:eastAsia="Garamond" w:hAnsiTheme="minorHAnsi" w:cstheme="minorHAnsi"/>
          <w:spacing w:val="-1"/>
        </w:rPr>
        <w:t>h</w:t>
      </w:r>
      <w:r w:rsidRPr="00DC12B5">
        <w:rPr>
          <w:rFonts w:asciiTheme="minorHAnsi" w:eastAsia="Garamond" w:hAnsiTheme="minorHAnsi" w:cstheme="minorHAnsi"/>
        </w:rPr>
        <w:t>ile</w:t>
      </w:r>
      <w:r w:rsidRPr="00DC12B5">
        <w:rPr>
          <w:rFonts w:asciiTheme="minorHAnsi" w:eastAsia="Garamond" w:hAnsiTheme="minorHAnsi" w:cstheme="minorHAnsi"/>
          <w:spacing w:val="5"/>
        </w:rPr>
        <w:t xml:space="preserve"> </w:t>
      </w:r>
      <w:r w:rsidRPr="00DC12B5">
        <w:rPr>
          <w:rFonts w:asciiTheme="minorHAnsi" w:eastAsia="Garamond" w:hAnsiTheme="minorHAnsi" w:cstheme="minorHAnsi"/>
        </w:rPr>
        <w:t>m</w:t>
      </w:r>
      <w:r w:rsidRPr="00DC12B5">
        <w:rPr>
          <w:rFonts w:asciiTheme="minorHAnsi" w:eastAsia="Garamond" w:hAnsiTheme="minorHAnsi" w:cstheme="minorHAnsi"/>
          <w:spacing w:val="3"/>
        </w:rPr>
        <w:t>a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gi</w:t>
      </w:r>
      <w:r w:rsidRPr="00DC12B5">
        <w:rPr>
          <w:rFonts w:asciiTheme="minorHAnsi" w:eastAsia="Garamond" w:hAnsiTheme="minorHAnsi" w:cstheme="minorHAnsi"/>
          <w:spacing w:val="2"/>
        </w:rPr>
        <w:t>n</w:t>
      </w:r>
      <w:r w:rsidRPr="00DC12B5">
        <w:rPr>
          <w:rFonts w:asciiTheme="minorHAnsi" w:eastAsia="Garamond" w:hAnsiTheme="minorHAnsi" w:cstheme="minorHAnsi"/>
        </w:rPr>
        <w:t>g a</w:t>
      </w:r>
      <w:r w:rsidRPr="00DC12B5">
        <w:rPr>
          <w:rFonts w:asciiTheme="minorHAnsi" w:eastAsia="Garamond" w:hAnsiTheme="minorHAnsi" w:cstheme="minorHAnsi"/>
          <w:spacing w:val="8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var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ty</w:t>
      </w:r>
      <w:r w:rsidRPr="00DC12B5">
        <w:rPr>
          <w:rFonts w:asciiTheme="minorHAnsi" w:eastAsia="Garamond" w:hAnsiTheme="minorHAnsi" w:cstheme="minorHAnsi"/>
          <w:spacing w:val="4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f</w:t>
      </w:r>
      <w:r w:rsidRPr="00DC12B5">
        <w:rPr>
          <w:rFonts w:asciiTheme="minorHAnsi" w:eastAsia="Garamond" w:hAnsiTheme="minorHAnsi" w:cstheme="minorHAnsi"/>
          <w:spacing w:val="7"/>
        </w:rPr>
        <w:t xml:space="preserve"> </w:t>
      </w:r>
      <w:r w:rsidRPr="00DC12B5">
        <w:rPr>
          <w:rFonts w:asciiTheme="minorHAnsi" w:eastAsia="Garamond" w:hAnsiTheme="minorHAnsi" w:cstheme="minorHAnsi"/>
        </w:rPr>
        <w:t>k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y</w:t>
      </w:r>
      <w:r w:rsidRPr="00DC12B5">
        <w:rPr>
          <w:rFonts w:asciiTheme="minorHAnsi" w:eastAsia="Garamond" w:hAnsiTheme="minorHAnsi" w:cstheme="minorHAnsi"/>
          <w:spacing w:val="7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fu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c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-1"/>
        </w:rPr>
        <w:t>ion</w:t>
      </w:r>
      <w:r w:rsidRPr="00DC12B5">
        <w:rPr>
          <w:rFonts w:asciiTheme="minorHAnsi" w:eastAsia="Garamond" w:hAnsiTheme="minorHAnsi" w:cstheme="minorHAnsi"/>
        </w:rPr>
        <w:t xml:space="preserve">s </w:t>
      </w:r>
      <w:r w:rsidRPr="00DC12B5">
        <w:rPr>
          <w:rFonts w:asciiTheme="minorHAnsi" w:eastAsia="Garamond" w:hAnsiTheme="minorHAnsi" w:cstheme="minorHAnsi"/>
          <w:spacing w:val="2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c</w:t>
      </w:r>
      <w:r w:rsidRPr="00DC12B5">
        <w:rPr>
          <w:rFonts w:asciiTheme="minorHAnsi" w:eastAsia="Garamond" w:hAnsiTheme="minorHAnsi" w:cstheme="minorHAnsi"/>
        </w:rPr>
        <w:t>l</w:t>
      </w:r>
      <w:r w:rsidRPr="00DC12B5">
        <w:rPr>
          <w:rFonts w:asciiTheme="minorHAnsi" w:eastAsia="Garamond" w:hAnsiTheme="minorHAnsi" w:cstheme="minorHAnsi"/>
          <w:spacing w:val="1"/>
        </w:rPr>
        <w:t>ud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 xml:space="preserve">g 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  <w:spacing w:val="1"/>
        </w:rPr>
        <w:t>ver</w:t>
      </w:r>
      <w:r w:rsidRPr="00DC12B5">
        <w:rPr>
          <w:rFonts w:asciiTheme="minorHAnsi" w:eastAsia="Garamond" w:hAnsiTheme="minorHAnsi" w:cstheme="minorHAnsi"/>
        </w:rPr>
        <w:t>sig</w:t>
      </w:r>
      <w:r w:rsidRPr="00DC12B5">
        <w:rPr>
          <w:rFonts w:asciiTheme="minorHAnsi" w:eastAsia="Garamond" w:hAnsiTheme="minorHAnsi" w:cstheme="minorHAnsi"/>
          <w:spacing w:val="2"/>
        </w:rPr>
        <w:t>h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1"/>
        </w:rPr>
        <w:t>/aud</w:t>
      </w:r>
      <w:r w:rsidRPr="00DC12B5">
        <w:rPr>
          <w:rFonts w:asciiTheme="minorHAnsi" w:eastAsia="Garamond" w:hAnsiTheme="minorHAnsi" w:cstheme="minorHAnsi"/>
        </w:rPr>
        <w:t>iti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g</w:t>
      </w:r>
      <w:r w:rsidRPr="00DC12B5">
        <w:rPr>
          <w:rFonts w:asciiTheme="minorHAnsi" w:eastAsia="Garamond" w:hAnsiTheme="minorHAnsi" w:cstheme="minorHAnsi"/>
          <w:spacing w:val="-11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f</w:t>
      </w:r>
      <w:r w:rsidRPr="00DC12B5">
        <w:rPr>
          <w:rFonts w:asciiTheme="minorHAnsi" w:eastAsia="Garamond" w:hAnsiTheme="minorHAnsi" w:cstheme="minorHAnsi"/>
          <w:spacing w:val="-1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tt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da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4"/>
        </w:rPr>
        <w:t>c</w:t>
      </w:r>
      <w:r w:rsidRPr="00DC12B5">
        <w:rPr>
          <w:rFonts w:asciiTheme="minorHAnsi" w:eastAsia="Garamond" w:hAnsiTheme="minorHAnsi" w:cstheme="minorHAnsi"/>
        </w:rPr>
        <w:t>e</w:t>
      </w:r>
      <w:r w:rsidRPr="00DC12B5">
        <w:rPr>
          <w:rFonts w:asciiTheme="minorHAnsi" w:eastAsia="Garamond" w:hAnsiTheme="minorHAnsi" w:cstheme="minorHAnsi"/>
          <w:spacing w:val="-6"/>
        </w:rPr>
        <w:t xml:space="preserve"> 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1"/>
        </w:rPr>
        <w:t>y</w:t>
      </w:r>
      <w:r w:rsidRPr="00DC12B5">
        <w:rPr>
          <w:rFonts w:asciiTheme="minorHAnsi" w:eastAsia="Garamond" w:hAnsiTheme="minorHAnsi" w:cstheme="minorHAnsi"/>
        </w:rPr>
        <w:t>st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m</w:t>
      </w:r>
      <w:r w:rsidRPr="00DC12B5">
        <w:rPr>
          <w:rFonts w:asciiTheme="minorHAnsi" w:eastAsia="Garamond" w:hAnsiTheme="minorHAnsi" w:cstheme="minorHAnsi"/>
          <w:spacing w:val="-4"/>
        </w:rPr>
        <w:t xml:space="preserve"> </w:t>
      </w:r>
      <w:r w:rsidRPr="00DC12B5">
        <w:rPr>
          <w:rFonts w:asciiTheme="minorHAnsi" w:eastAsia="Garamond" w:hAnsiTheme="minorHAnsi" w:cstheme="minorHAnsi"/>
        </w:rPr>
        <w:t>(</w:t>
      </w:r>
      <w:r w:rsidRPr="00DC12B5">
        <w:rPr>
          <w:rFonts w:asciiTheme="minorHAnsi" w:eastAsia="Garamond" w:hAnsiTheme="minorHAnsi" w:cstheme="minorHAnsi"/>
          <w:spacing w:val="1"/>
        </w:rPr>
        <w:t>add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g</w:t>
      </w:r>
      <w:r w:rsidRPr="00DC12B5">
        <w:rPr>
          <w:rFonts w:asciiTheme="minorHAnsi" w:eastAsia="Garamond" w:hAnsiTheme="minorHAnsi" w:cstheme="minorHAnsi"/>
          <w:spacing w:val="1"/>
        </w:rPr>
        <w:t>/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1"/>
        </w:rPr>
        <w:t>r</w:t>
      </w:r>
      <w:r w:rsidRPr="00DC12B5">
        <w:rPr>
          <w:rFonts w:asciiTheme="minorHAnsi" w:eastAsia="Garamond" w:hAnsiTheme="minorHAnsi" w:cstheme="minorHAnsi"/>
        </w:rPr>
        <w:t>ai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2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g</w:t>
      </w:r>
      <w:r w:rsidRPr="00DC12B5">
        <w:rPr>
          <w:rFonts w:asciiTheme="minorHAnsi" w:eastAsia="Garamond" w:hAnsiTheme="minorHAnsi" w:cstheme="minorHAnsi"/>
          <w:spacing w:val="-13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4"/>
        </w:rPr>
        <w:t>e</w:t>
      </w:r>
      <w:r w:rsidRPr="00DC12B5">
        <w:rPr>
          <w:rFonts w:asciiTheme="minorHAnsi" w:eastAsia="Garamond" w:hAnsiTheme="minorHAnsi" w:cstheme="minorHAnsi"/>
        </w:rPr>
        <w:t>w</w:t>
      </w:r>
      <w:r w:rsidRPr="00DC12B5">
        <w:rPr>
          <w:rFonts w:asciiTheme="minorHAnsi" w:eastAsia="Garamond" w:hAnsiTheme="minorHAnsi" w:cstheme="minorHAnsi"/>
          <w:spacing w:val="-1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m</w:t>
      </w:r>
      <w:r w:rsidRPr="00DC12B5">
        <w:rPr>
          <w:rFonts w:asciiTheme="minorHAnsi" w:eastAsia="Garamond" w:hAnsiTheme="minorHAnsi" w:cstheme="minorHAnsi"/>
          <w:spacing w:val="-1"/>
        </w:rPr>
        <w:t>p</w:t>
      </w:r>
      <w:r w:rsidRPr="00DC12B5">
        <w:rPr>
          <w:rFonts w:asciiTheme="minorHAnsi" w:eastAsia="Garamond" w:hAnsiTheme="minorHAnsi" w:cstheme="minorHAnsi"/>
        </w:rPr>
        <w:t>l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  <w:spacing w:val="1"/>
        </w:rPr>
        <w:t>yee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-8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d</w:t>
      </w:r>
      <w:r w:rsidRPr="00DC12B5">
        <w:rPr>
          <w:rFonts w:asciiTheme="minorHAnsi" w:eastAsia="Garamond" w:hAnsiTheme="minorHAnsi" w:cstheme="minorHAnsi"/>
          <w:spacing w:val="-1"/>
        </w:rPr>
        <w:t xml:space="preserve"> 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1"/>
        </w:rPr>
        <w:t>rac</w:t>
      </w:r>
      <w:r w:rsidRPr="00DC12B5">
        <w:rPr>
          <w:rFonts w:asciiTheme="minorHAnsi" w:eastAsia="Garamond" w:hAnsiTheme="minorHAnsi" w:cstheme="minorHAnsi"/>
        </w:rPr>
        <w:t>ki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g</w:t>
      </w:r>
      <w:r w:rsidRPr="00DC12B5">
        <w:rPr>
          <w:rFonts w:asciiTheme="minorHAnsi" w:eastAsia="Garamond" w:hAnsiTheme="minorHAnsi" w:cstheme="minorHAnsi"/>
          <w:spacing w:val="-3"/>
        </w:rPr>
        <w:t xml:space="preserve"> 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1"/>
        </w:rPr>
        <w:t>y</w:t>
      </w:r>
      <w:r w:rsidRPr="00DC12B5">
        <w:rPr>
          <w:rFonts w:asciiTheme="minorHAnsi" w:eastAsia="Garamond" w:hAnsiTheme="minorHAnsi" w:cstheme="minorHAnsi"/>
        </w:rPr>
        <w:t>st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m</w:t>
      </w:r>
      <w:r w:rsidRPr="00DC12B5">
        <w:rPr>
          <w:rFonts w:asciiTheme="minorHAnsi" w:eastAsia="Garamond" w:hAnsiTheme="minorHAnsi" w:cstheme="minorHAnsi"/>
          <w:spacing w:val="-2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u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),</w:t>
      </w:r>
      <w:r w:rsidRPr="00DC12B5">
        <w:rPr>
          <w:rFonts w:asciiTheme="minorHAnsi" w:eastAsia="Garamond" w:hAnsiTheme="minorHAnsi" w:cstheme="minorHAnsi"/>
          <w:spacing w:val="-4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rev</w:t>
      </w:r>
      <w:r w:rsidRPr="00DC12B5">
        <w:rPr>
          <w:rFonts w:asciiTheme="minorHAnsi" w:eastAsia="Garamond" w:hAnsiTheme="minorHAnsi" w:cstheme="minorHAnsi"/>
        </w:rPr>
        <w:t>iew</w:t>
      </w:r>
      <w:r w:rsidRPr="00DC12B5">
        <w:rPr>
          <w:rFonts w:asciiTheme="minorHAnsi" w:eastAsia="Garamond" w:hAnsiTheme="minorHAnsi" w:cstheme="minorHAnsi"/>
          <w:spacing w:val="-5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f</w:t>
      </w:r>
      <w:r w:rsidRPr="00DC12B5">
        <w:rPr>
          <w:rFonts w:asciiTheme="minorHAnsi" w:eastAsia="Garamond" w:hAnsiTheme="minorHAnsi" w:cstheme="minorHAnsi"/>
          <w:spacing w:val="-1"/>
        </w:rPr>
        <w:t xml:space="preserve"> </w:t>
      </w:r>
      <w:r w:rsidRPr="00DC12B5">
        <w:rPr>
          <w:rFonts w:asciiTheme="minorHAnsi" w:eastAsia="Garamond" w:hAnsiTheme="minorHAnsi" w:cstheme="minorHAnsi"/>
        </w:rPr>
        <w:t>m</w:t>
      </w:r>
      <w:r w:rsidRPr="00DC12B5">
        <w:rPr>
          <w:rFonts w:asciiTheme="minorHAnsi" w:eastAsia="Garamond" w:hAnsiTheme="minorHAnsi" w:cstheme="minorHAnsi"/>
          <w:spacing w:val="2"/>
        </w:rPr>
        <w:t>o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2"/>
        </w:rPr>
        <w:t>t</w:t>
      </w:r>
      <w:r w:rsidRPr="00DC12B5">
        <w:rPr>
          <w:rFonts w:asciiTheme="minorHAnsi" w:eastAsia="Garamond" w:hAnsiTheme="minorHAnsi" w:cstheme="minorHAnsi"/>
          <w:spacing w:val="-1"/>
        </w:rPr>
        <w:t>h</w:t>
      </w:r>
      <w:r w:rsidRPr="00DC12B5">
        <w:rPr>
          <w:rFonts w:asciiTheme="minorHAnsi" w:eastAsia="Garamond" w:hAnsiTheme="minorHAnsi" w:cstheme="minorHAnsi"/>
        </w:rPr>
        <w:t>ly</w:t>
      </w:r>
      <w:r w:rsidRPr="00DC12B5">
        <w:rPr>
          <w:rFonts w:asciiTheme="minorHAnsi" w:eastAsia="Garamond" w:hAnsiTheme="minorHAnsi" w:cstheme="minorHAnsi"/>
          <w:spacing w:val="-4"/>
        </w:rPr>
        <w:t xml:space="preserve"> 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3"/>
        </w:rPr>
        <w:t>v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1"/>
        </w:rPr>
        <w:t>ce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-6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f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r T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x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-5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  <w:spacing w:val="1"/>
        </w:rPr>
        <w:t>ff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1"/>
        </w:rPr>
        <w:t>ce</w:t>
      </w:r>
      <w:r w:rsidRPr="00DC12B5">
        <w:rPr>
          <w:rFonts w:asciiTheme="minorHAnsi" w:eastAsia="Garamond" w:hAnsiTheme="minorHAnsi" w:cstheme="minorHAnsi"/>
        </w:rPr>
        <w:t>,</w:t>
      </w:r>
      <w:r w:rsidRPr="00DC12B5">
        <w:rPr>
          <w:rFonts w:asciiTheme="minorHAnsi" w:eastAsia="Garamond" w:hAnsiTheme="minorHAnsi" w:cstheme="minorHAnsi"/>
          <w:spacing w:val="-5"/>
        </w:rPr>
        <w:t xml:space="preserve"> </w:t>
      </w:r>
      <w:r w:rsidRPr="00DC12B5">
        <w:rPr>
          <w:rFonts w:asciiTheme="minorHAnsi" w:eastAsia="Garamond" w:hAnsiTheme="minorHAnsi" w:cstheme="minorHAnsi"/>
          <w:spacing w:val="3"/>
        </w:rPr>
        <w:t>a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d</w:t>
      </w:r>
      <w:r w:rsidRPr="00DC12B5">
        <w:rPr>
          <w:rFonts w:asciiTheme="minorHAnsi" w:eastAsia="Garamond" w:hAnsiTheme="minorHAnsi" w:cstheme="minorHAnsi"/>
          <w:spacing w:val="-1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d</w:t>
      </w:r>
      <w:r w:rsidRPr="00DC12B5">
        <w:rPr>
          <w:rFonts w:asciiTheme="minorHAnsi" w:eastAsia="Garamond" w:hAnsiTheme="minorHAnsi" w:cstheme="minorHAnsi"/>
        </w:rPr>
        <w:t>ist</w:t>
      </w:r>
      <w:r w:rsidRPr="00DC12B5">
        <w:rPr>
          <w:rFonts w:asciiTheme="minorHAnsi" w:eastAsia="Garamond" w:hAnsiTheme="minorHAnsi" w:cstheme="minorHAnsi"/>
          <w:spacing w:val="1"/>
        </w:rPr>
        <w:t>r</w:t>
      </w:r>
      <w:r w:rsidRPr="00DC12B5">
        <w:rPr>
          <w:rFonts w:asciiTheme="minorHAnsi" w:eastAsia="Garamond" w:hAnsiTheme="minorHAnsi" w:cstheme="minorHAnsi"/>
          <w:spacing w:val="2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b</w:t>
      </w:r>
      <w:r w:rsidRPr="00DC12B5">
        <w:rPr>
          <w:rFonts w:asciiTheme="minorHAnsi" w:eastAsia="Garamond" w:hAnsiTheme="minorHAnsi" w:cstheme="minorHAnsi"/>
          <w:spacing w:val="1"/>
        </w:rPr>
        <w:t>u</w:t>
      </w:r>
      <w:r w:rsidRPr="00DC12B5">
        <w:rPr>
          <w:rFonts w:asciiTheme="minorHAnsi" w:eastAsia="Garamond" w:hAnsiTheme="minorHAnsi" w:cstheme="minorHAnsi"/>
        </w:rPr>
        <w:t>ti</w:t>
      </w:r>
      <w:r w:rsidRPr="00DC12B5">
        <w:rPr>
          <w:rFonts w:asciiTheme="minorHAnsi" w:eastAsia="Garamond" w:hAnsiTheme="minorHAnsi" w:cstheme="minorHAnsi"/>
          <w:spacing w:val="2"/>
        </w:rPr>
        <w:t>o</w:t>
      </w:r>
      <w:r w:rsidRPr="00DC12B5">
        <w:rPr>
          <w:rFonts w:asciiTheme="minorHAnsi" w:eastAsia="Garamond" w:hAnsiTheme="minorHAnsi" w:cstheme="minorHAnsi"/>
        </w:rPr>
        <w:t>n</w:t>
      </w:r>
      <w:r w:rsidRPr="00DC12B5">
        <w:rPr>
          <w:rFonts w:asciiTheme="minorHAnsi" w:eastAsia="Garamond" w:hAnsiTheme="minorHAnsi" w:cstheme="minorHAnsi"/>
          <w:spacing w:val="-7"/>
        </w:rPr>
        <w:t xml:space="preserve"> </w:t>
      </w:r>
      <w:r w:rsidRPr="00DC12B5">
        <w:rPr>
          <w:rFonts w:asciiTheme="minorHAnsi" w:eastAsia="Garamond" w:hAnsiTheme="minorHAnsi" w:cstheme="minorHAnsi"/>
          <w:spacing w:val="2"/>
        </w:rPr>
        <w:t>o</w:t>
      </w:r>
      <w:r w:rsidRPr="00DC12B5">
        <w:rPr>
          <w:rFonts w:asciiTheme="minorHAnsi" w:eastAsia="Garamond" w:hAnsiTheme="minorHAnsi" w:cstheme="minorHAnsi"/>
        </w:rPr>
        <w:t>f</w:t>
      </w:r>
      <w:r w:rsidRPr="00DC12B5">
        <w:rPr>
          <w:rFonts w:asciiTheme="minorHAnsi" w:eastAsia="Garamond" w:hAnsiTheme="minorHAnsi" w:cstheme="minorHAnsi"/>
          <w:spacing w:val="-1"/>
        </w:rPr>
        <w:t xml:space="preserve"> </w:t>
      </w:r>
      <w:r w:rsidRPr="00DC12B5">
        <w:rPr>
          <w:rFonts w:asciiTheme="minorHAnsi" w:eastAsia="Garamond" w:hAnsiTheme="minorHAnsi" w:cstheme="minorHAnsi"/>
        </w:rPr>
        <w:t>B-5s</w:t>
      </w:r>
      <w:r w:rsidRPr="00DC12B5">
        <w:rPr>
          <w:rFonts w:asciiTheme="minorHAnsi" w:eastAsia="Garamond" w:hAnsiTheme="minorHAnsi" w:cstheme="minorHAnsi"/>
          <w:spacing w:val="-2"/>
        </w:rPr>
        <w:t xml:space="preserve"> </w:t>
      </w:r>
      <w:r w:rsidRPr="00DC12B5">
        <w:rPr>
          <w:rFonts w:asciiTheme="minorHAnsi" w:eastAsia="Garamond" w:hAnsiTheme="minorHAnsi" w:cstheme="minorHAnsi"/>
        </w:rPr>
        <w:t>to A</w:t>
      </w:r>
      <w:r w:rsidRPr="00DC12B5">
        <w:rPr>
          <w:rFonts w:asciiTheme="minorHAnsi" w:eastAsia="Garamond" w:hAnsiTheme="minorHAnsi" w:cstheme="minorHAnsi"/>
          <w:spacing w:val="1"/>
        </w:rPr>
        <w:t>c</w:t>
      </w:r>
      <w:r w:rsidRPr="00DC12B5">
        <w:rPr>
          <w:rFonts w:asciiTheme="minorHAnsi" w:eastAsia="Garamond" w:hAnsiTheme="minorHAnsi" w:cstheme="minorHAnsi"/>
        </w:rPr>
        <w:t>me</w:t>
      </w:r>
      <w:r w:rsidRPr="00DC12B5">
        <w:rPr>
          <w:rFonts w:asciiTheme="minorHAnsi" w:eastAsia="Garamond" w:hAnsiTheme="minorHAnsi" w:cstheme="minorHAnsi"/>
          <w:spacing w:val="-1"/>
        </w:rPr>
        <w:t xml:space="preserve"> p</w:t>
      </w:r>
      <w:r w:rsidRPr="00DC12B5">
        <w:rPr>
          <w:rFonts w:asciiTheme="minorHAnsi" w:eastAsia="Garamond" w:hAnsiTheme="minorHAnsi" w:cstheme="minorHAnsi"/>
          <w:spacing w:val="1"/>
        </w:rPr>
        <w:t>ar</w:t>
      </w:r>
      <w:r w:rsidRPr="00DC12B5">
        <w:rPr>
          <w:rFonts w:asciiTheme="minorHAnsi" w:eastAsia="Garamond" w:hAnsiTheme="minorHAnsi" w:cstheme="minorHAnsi"/>
          <w:spacing w:val="-1"/>
        </w:rPr>
        <w:t>tn</w:t>
      </w:r>
      <w:r w:rsidRPr="00DC12B5">
        <w:rPr>
          <w:rFonts w:asciiTheme="minorHAnsi" w:eastAsia="Garamond" w:hAnsiTheme="minorHAnsi" w:cstheme="minorHAnsi"/>
          <w:spacing w:val="1"/>
        </w:rPr>
        <w:t>er</w:t>
      </w:r>
      <w:r w:rsidRPr="00DC12B5">
        <w:rPr>
          <w:rFonts w:asciiTheme="minorHAnsi" w:eastAsia="Garamond" w:hAnsiTheme="minorHAnsi" w:cstheme="minorHAnsi"/>
          <w:spacing w:val="2"/>
        </w:rPr>
        <w:t>s</w:t>
      </w:r>
      <w:r w:rsidRPr="00DC12B5">
        <w:rPr>
          <w:rFonts w:asciiTheme="minorHAnsi" w:eastAsia="Garamond" w:hAnsiTheme="minorHAnsi" w:cstheme="minorHAnsi"/>
        </w:rPr>
        <w:t>.</w:t>
      </w:r>
      <w:r w:rsidRPr="00DC12B5">
        <w:rPr>
          <w:rFonts w:asciiTheme="minorHAnsi" w:eastAsia="Garamond" w:hAnsiTheme="minorHAnsi" w:cstheme="minorHAnsi"/>
          <w:spacing w:val="-7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C</w:t>
      </w:r>
      <w:r w:rsidRPr="00DC12B5">
        <w:rPr>
          <w:rFonts w:asciiTheme="minorHAnsi" w:eastAsia="Garamond" w:hAnsiTheme="minorHAnsi" w:cstheme="minorHAnsi"/>
          <w:spacing w:val="2"/>
        </w:rPr>
        <w:t>o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  <w:spacing w:val="3"/>
        </w:rPr>
        <w:t>r</w:t>
      </w:r>
      <w:r w:rsidRPr="00DC12B5">
        <w:rPr>
          <w:rFonts w:asciiTheme="minorHAnsi" w:eastAsia="Garamond" w:hAnsiTheme="minorHAnsi" w:cstheme="minorHAnsi"/>
          <w:spacing w:val="1"/>
        </w:rPr>
        <w:t>d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te</w:t>
      </w:r>
      <w:r w:rsidRPr="00DC12B5">
        <w:rPr>
          <w:rFonts w:asciiTheme="minorHAnsi" w:eastAsia="Garamond" w:hAnsiTheme="minorHAnsi" w:cstheme="minorHAnsi"/>
          <w:spacing w:val="-7"/>
        </w:rPr>
        <w:t xml:space="preserve"> </w:t>
      </w:r>
      <w:r w:rsidRPr="00DC12B5">
        <w:rPr>
          <w:rFonts w:asciiTheme="minorHAnsi" w:eastAsia="Garamond" w:hAnsiTheme="minorHAnsi" w:cstheme="minorHAnsi"/>
        </w:rPr>
        <w:t>B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  <w:spacing w:val="1"/>
        </w:rPr>
        <w:t>ar</w:t>
      </w:r>
      <w:r w:rsidRPr="00DC12B5">
        <w:rPr>
          <w:rFonts w:asciiTheme="minorHAnsi" w:eastAsia="Garamond" w:hAnsiTheme="minorHAnsi" w:cstheme="minorHAnsi"/>
        </w:rPr>
        <w:t>d</w:t>
      </w:r>
      <w:r w:rsidRPr="00DC12B5">
        <w:rPr>
          <w:rFonts w:asciiTheme="minorHAnsi" w:eastAsia="Garamond" w:hAnsiTheme="minorHAnsi" w:cstheme="minorHAnsi"/>
          <w:spacing w:val="-1"/>
        </w:rPr>
        <w:t xml:space="preserve"> p</w:t>
      </w:r>
      <w:r w:rsidRPr="00DC12B5">
        <w:rPr>
          <w:rFonts w:asciiTheme="minorHAnsi" w:eastAsia="Garamond" w:hAnsiTheme="minorHAnsi" w:cstheme="minorHAnsi"/>
          <w:spacing w:val="1"/>
        </w:rPr>
        <w:t>ac</w:t>
      </w:r>
      <w:r w:rsidRPr="00DC12B5">
        <w:rPr>
          <w:rFonts w:asciiTheme="minorHAnsi" w:eastAsia="Garamond" w:hAnsiTheme="minorHAnsi" w:cstheme="minorHAnsi"/>
        </w:rPr>
        <w:t>k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g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-7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f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r</w:t>
      </w:r>
      <w:r w:rsidRPr="00DC12B5">
        <w:rPr>
          <w:rFonts w:asciiTheme="minorHAnsi" w:eastAsia="Garamond" w:hAnsiTheme="minorHAnsi" w:cstheme="minorHAnsi"/>
          <w:spacing w:val="2"/>
        </w:rPr>
        <w:t xml:space="preserve"> </w:t>
      </w:r>
      <w:r w:rsidRPr="00DC12B5">
        <w:rPr>
          <w:rFonts w:asciiTheme="minorHAnsi" w:eastAsia="Garamond" w:hAnsiTheme="minorHAnsi" w:cstheme="minorHAnsi"/>
          <w:w w:val="99"/>
        </w:rPr>
        <w:t>m</w:t>
      </w:r>
      <w:r w:rsidRPr="00DC12B5">
        <w:rPr>
          <w:rFonts w:asciiTheme="minorHAnsi" w:eastAsia="Garamond" w:hAnsiTheme="minorHAnsi" w:cstheme="minorHAnsi"/>
          <w:spacing w:val="1"/>
          <w:w w:val="99"/>
        </w:rPr>
        <w:t>ee</w:t>
      </w:r>
      <w:r w:rsidRPr="00DC12B5">
        <w:rPr>
          <w:rFonts w:asciiTheme="minorHAnsi" w:eastAsia="Garamond" w:hAnsiTheme="minorHAnsi" w:cstheme="minorHAnsi"/>
          <w:spacing w:val="2"/>
          <w:w w:val="99"/>
        </w:rPr>
        <w:t>t</w:t>
      </w:r>
      <w:r w:rsidRPr="00DC12B5">
        <w:rPr>
          <w:rFonts w:asciiTheme="minorHAnsi" w:eastAsia="Garamond" w:hAnsiTheme="minorHAnsi" w:cstheme="minorHAnsi"/>
          <w:w w:val="99"/>
        </w:rPr>
        <w:t>i</w:t>
      </w:r>
      <w:r w:rsidRPr="00DC12B5">
        <w:rPr>
          <w:rFonts w:asciiTheme="minorHAnsi" w:eastAsia="Garamond" w:hAnsiTheme="minorHAnsi" w:cstheme="minorHAnsi"/>
          <w:spacing w:val="-1"/>
          <w:w w:val="99"/>
        </w:rPr>
        <w:t>n</w:t>
      </w:r>
      <w:r w:rsidRPr="00DC12B5">
        <w:rPr>
          <w:rFonts w:asciiTheme="minorHAnsi" w:eastAsia="Garamond" w:hAnsiTheme="minorHAnsi" w:cstheme="minorHAnsi"/>
          <w:w w:val="99"/>
        </w:rPr>
        <w:t>g</w:t>
      </w:r>
      <w:r w:rsidRPr="00DC12B5">
        <w:rPr>
          <w:rFonts w:asciiTheme="minorHAnsi" w:eastAsia="Garamond" w:hAnsiTheme="minorHAnsi" w:cstheme="minorHAnsi"/>
          <w:spacing w:val="2"/>
          <w:w w:val="99"/>
        </w:rPr>
        <w:t>s</w:t>
      </w:r>
      <w:r w:rsidRPr="00DC12B5">
        <w:rPr>
          <w:rFonts w:asciiTheme="minorHAnsi" w:eastAsia="Garamond" w:hAnsiTheme="minorHAnsi" w:cstheme="minorHAnsi"/>
          <w:w w:val="99"/>
        </w:rPr>
        <w:t>—g</w:t>
      </w:r>
      <w:r w:rsidRPr="00DC12B5">
        <w:rPr>
          <w:rFonts w:asciiTheme="minorHAnsi" w:eastAsia="Garamond" w:hAnsiTheme="minorHAnsi" w:cstheme="minorHAnsi"/>
          <w:spacing w:val="1"/>
          <w:w w:val="99"/>
        </w:rPr>
        <w:t>a</w:t>
      </w:r>
      <w:r w:rsidRPr="00DC12B5">
        <w:rPr>
          <w:rFonts w:asciiTheme="minorHAnsi" w:eastAsia="Garamond" w:hAnsiTheme="minorHAnsi" w:cstheme="minorHAnsi"/>
          <w:spacing w:val="2"/>
          <w:w w:val="99"/>
        </w:rPr>
        <w:t>t</w:t>
      </w:r>
      <w:r w:rsidRPr="00DC12B5">
        <w:rPr>
          <w:rFonts w:asciiTheme="minorHAnsi" w:eastAsia="Garamond" w:hAnsiTheme="minorHAnsi" w:cstheme="minorHAnsi"/>
          <w:spacing w:val="-1"/>
          <w:w w:val="99"/>
        </w:rPr>
        <w:t>h</w:t>
      </w:r>
      <w:r w:rsidRPr="00DC12B5">
        <w:rPr>
          <w:rFonts w:asciiTheme="minorHAnsi" w:eastAsia="Garamond" w:hAnsiTheme="minorHAnsi" w:cstheme="minorHAnsi"/>
          <w:spacing w:val="1"/>
          <w:w w:val="99"/>
        </w:rPr>
        <w:t>er/</w:t>
      </w:r>
      <w:r w:rsidRPr="00DC12B5">
        <w:rPr>
          <w:rFonts w:asciiTheme="minorHAnsi" w:eastAsia="Garamond" w:hAnsiTheme="minorHAnsi" w:cstheme="minorHAnsi"/>
          <w:spacing w:val="-1"/>
          <w:w w:val="99"/>
        </w:rPr>
        <w:t>p</w:t>
      </w:r>
      <w:r w:rsidRPr="00DC12B5">
        <w:rPr>
          <w:rFonts w:asciiTheme="minorHAnsi" w:eastAsia="Garamond" w:hAnsiTheme="minorHAnsi" w:cstheme="minorHAnsi"/>
          <w:spacing w:val="1"/>
          <w:w w:val="99"/>
        </w:rPr>
        <w:t>r</w:t>
      </w:r>
      <w:r w:rsidRPr="00DC12B5">
        <w:rPr>
          <w:rFonts w:asciiTheme="minorHAnsi" w:eastAsia="Garamond" w:hAnsiTheme="minorHAnsi" w:cstheme="minorHAnsi"/>
          <w:spacing w:val="-1"/>
          <w:w w:val="99"/>
        </w:rPr>
        <w:t>oo</w:t>
      </w:r>
      <w:r w:rsidRPr="00DC12B5">
        <w:rPr>
          <w:rFonts w:asciiTheme="minorHAnsi" w:eastAsia="Garamond" w:hAnsiTheme="minorHAnsi" w:cstheme="minorHAnsi"/>
          <w:spacing w:val="1"/>
          <w:w w:val="99"/>
        </w:rPr>
        <w:t>frea</w:t>
      </w:r>
      <w:r w:rsidRPr="00DC12B5">
        <w:rPr>
          <w:rFonts w:asciiTheme="minorHAnsi" w:eastAsia="Garamond" w:hAnsiTheme="minorHAnsi" w:cstheme="minorHAnsi"/>
          <w:w w:val="99"/>
        </w:rPr>
        <w:t>d</w:t>
      </w:r>
      <w:r w:rsidRPr="00DC12B5">
        <w:rPr>
          <w:rFonts w:asciiTheme="minorHAnsi" w:eastAsia="Garamond" w:hAnsiTheme="minorHAnsi" w:cstheme="minorHAnsi"/>
          <w:spacing w:val="3"/>
          <w:w w:val="99"/>
        </w:rPr>
        <w:t xml:space="preserve"> 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3"/>
        </w:rPr>
        <w:t>f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  <w:spacing w:val="1"/>
        </w:rPr>
        <w:t>r</w:t>
      </w:r>
      <w:r w:rsidRPr="00DC12B5">
        <w:rPr>
          <w:rFonts w:asciiTheme="minorHAnsi" w:eastAsia="Garamond" w:hAnsiTheme="minorHAnsi" w:cstheme="minorHAnsi"/>
          <w:spacing w:val="3"/>
        </w:rPr>
        <w:t>m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ti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 xml:space="preserve">n 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d</w:t>
      </w:r>
      <w:r w:rsidRPr="00DC12B5">
        <w:rPr>
          <w:rFonts w:asciiTheme="minorHAnsi" w:eastAsia="Garamond" w:hAnsiTheme="minorHAnsi" w:cstheme="minorHAnsi"/>
          <w:spacing w:val="6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ss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m</w:t>
      </w:r>
      <w:r w:rsidRPr="00DC12B5">
        <w:rPr>
          <w:rFonts w:asciiTheme="minorHAnsi" w:eastAsia="Garamond" w:hAnsiTheme="minorHAnsi" w:cstheme="minorHAnsi"/>
          <w:spacing w:val="-1"/>
        </w:rPr>
        <w:t>b</w:t>
      </w:r>
      <w:r w:rsidRPr="00DC12B5">
        <w:rPr>
          <w:rFonts w:asciiTheme="minorHAnsi" w:eastAsia="Garamond" w:hAnsiTheme="minorHAnsi" w:cstheme="minorHAnsi"/>
        </w:rPr>
        <w:t>le</w:t>
      </w:r>
      <w:r w:rsidRPr="00DC12B5">
        <w:rPr>
          <w:rFonts w:asciiTheme="minorHAnsi" w:eastAsia="Garamond" w:hAnsiTheme="minorHAnsi" w:cstheme="minorHAnsi"/>
          <w:spacing w:val="2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</w:rPr>
        <w:t>p</w:t>
      </w:r>
      <w:r w:rsidRPr="00DC12B5">
        <w:rPr>
          <w:rFonts w:asciiTheme="minorHAnsi" w:eastAsia="Garamond" w:hAnsiTheme="minorHAnsi" w:cstheme="minorHAnsi"/>
          <w:spacing w:val="1"/>
        </w:rPr>
        <w:t>ac</w:t>
      </w:r>
      <w:r w:rsidRPr="00DC12B5">
        <w:rPr>
          <w:rFonts w:asciiTheme="minorHAnsi" w:eastAsia="Garamond" w:hAnsiTheme="minorHAnsi" w:cstheme="minorHAnsi"/>
        </w:rPr>
        <w:t>k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g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 xml:space="preserve">s </w:t>
      </w:r>
      <w:r w:rsidRPr="00DC12B5">
        <w:rPr>
          <w:rFonts w:asciiTheme="minorHAnsi" w:eastAsia="Garamond" w:hAnsiTheme="minorHAnsi" w:cstheme="minorHAnsi"/>
          <w:spacing w:val="1"/>
        </w:rPr>
        <w:t>f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r</w:t>
      </w:r>
      <w:r w:rsidRPr="00DC12B5">
        <w:rPr>
          <w:rFonts w:asciiTheme="minorHAnsi" w:eastAsia="Garamond" w:hAnsiTheme="minorHAnsi" w:cstheme="minorHAnsi"/>
          <w:spacing w:val="6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d</w:t>
      </w:r>
      <w:r w:rsidRPr="00DC12B5">
        <w:rPr>
          <w:rFonts w:asciiTheme="minorHAnsi" w:eastAsia="Garamond" w:hAnsiTheme="minorHAnsi" w:cstheme="minorHAnsi"/>
        </w:rPr>
        <w:t>is</w:t>
      </w:r>
      <w:r w:rsidRPr="00DC12B5">
        <w:rPr>
          <w:rFonts w:asciiTheme="minorHAnsi" w:eastAsia="Garamond" w:hAnsiTheme="minorHAnsi" w:cstheme="minorHAnsi"/>
          <w:spacing w:val="2"/>
        </w:rPr>
        <w:t>t</w:t>
      </w:r>
      <w:r w:rsidRPr="00DC12B5">
        <w:rPr>
          <w:rFonts w:asciiTheme="minorHAnsi" w:eastAsia="Garamond" w:hAnsiTheme="minorHAnsi" w:cstheme="minorHAnsi"/>
          <w:spacing w:val="1"/>
        </w:rPr>
        <w:t>r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b</w:t>
      </w:r>
      <w:r w:rsidRPr="00DC12B5">
        <w:rPr>
          <w:rFonts w:asciiTheme="minorHAnsi" w:eastAsia="Garamond" w:hAnsiTheme="minorHAnsi" w:cstheme="minorHAnsi"/>
          <w:spacing w:val="1"/>
        </w:rPr>
        <w:t>u</w:t>
      </w:r>
      <w:r w:rsidRPr="00DC12B5">
        <w:rPr>
          <w:rFonts w:asciiTheme="minorHAnsi" w:eastAsia="Garamond" w:hAnsiTheme="minorHAnsi" w:cstheme="minorHAnsi"/>
        </w:rPr>
        <w:t>ti</w:t>
      </w:r>
      <w:r w:rsidRPr="00DC12B5">
        <w:rPr>
          <w:rFonts w:asciiTheme="minorHAnsi" w:eastAsia="Garamond" w:hAnsiTheme="minorHAnsi" w:cstheme="minorHAnsi"/>
          <w:spacing w:val="2"/>
        </w:rPr>
        <w:t>o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.</w:t>
      </w:r>
      <w:r w:rsidRPr="00DC12B5">
        <w:rPr>
          <w:rFonts w:asciiTheme="minorHAnsi" w:eastAsia="Garamond" w:hAnsiTheme="minorHAnsi" w:cstheme="minorHAnsi"/>
          <w:spacing w:val="-2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U</w:t>
      </w:r>
      <w:r w:rsidRPr="00DC12B5">
        <w:rPr>
          <w:rFonts w:asciiTheme="minorHAnsi" w:eastAsia="Garamond" w:hAnsiTheme="minorHAnsi" w:cstheme="minorHAnsi"/>
          <w:spacing w:val="-1"/>
        </w:rPr>
        <w:t>p</w:t>
      </w:r>
      <w:r w:rsidRPr="00DC12B5">
        <w:rPr>
          <w:rFonts w:asciiTheme="minorHAnsi" w:eastAsia="Garamond" w:hAnsiTheme="minorHAnsi" w:cstheme="minorHAnsi"/>
          <w:spacing w:val="2"/>
        </w:rPr>
        <w:t>l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d</w:t>
      </w:r>
      <w:r w:rsidRPr="00DC12B5">
        <w:rPr>
          <w:rFonts w:asciiTheme="minorHAnsi" w:eastAsia="Garamond" w:hAnsiTheme="minorHAnsi" w:cstheme="minorHAnsi"/>
          <w:spacing w:val="3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c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  <w:spacing w:val="1"/>
        </w:rPr>
        <w:t>r</w:t>
      </w:r>
      <w:r w:rsidRPr="00DC12B5">
        <w:rPr>
          <w:rFonts w:asciiTheme="minorHAnsi" w:eastAsia="Garamond" w:hAnsiTheme="minorHAnsi" w:cstheme="minorHAnsi"/>
          <w:spacing w:val="-1"/>
        </w:rPr>
        <w:t>po</w:t>
      </w:r>
      <w:r w:rsidRPr="00DC12B5">
        <w:rPr>
          <w:rFonts w:asciiTheme="minorHAnsi" w:eastAsia="Garamond" w:hAnsiTheme="minorHAnsi" w:cstheme="minorHAnsi"/>
          <w:spacing w:val="1"/>
        </w:rPr>
        <w:t>ra</w:t>
      </w:r>
      <w:r w:rsidRPr="00DC12B5">
        <w:rPr>
          <w:rFonts w:asciiTheme="minorHAnsi" w:eastAsia="Garamond" w:hAnsiTheme="minorHAnsi" w:cstheme="minorHAnsi"/>
        </w:rPr>
        <w:t>te</w:t>
      </w:r>
      <w:r w:rsidRPr="00DC12B5">
        <w:rPr>
          <w:rFonts w:asciiTheme="minorHAnsi" w:eastAsia="Garamond" w:hAnsiTheme="minorHAnsi" w:cstheme="minorHAnsi"/>
          <w:spacing w:val="2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d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  <w:spacing w:val="1"/>
        </w:rPr>
        <w:t>cu</w:t>
      </w:r>
      <w:r w:rsidRPr="00DC12B5">
        <w:rPr>
          <w:rFonts w:asciiTheme="minorHAnsi" w:eastAsia="Garamond" w:hAnsiTheme="minorHAnsi" w:cstheme="minorHAnsi"/>
        </w:rPr>
        <w:t>m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ts</w:t>
      </w:r>
      <w:r w:rsidRPr="00DC12B5">
        <w:rPr>
          <w:rFonts w:asciiTheme="minorHAnsi" w:eastAsia="Garamond" w:hAnsiTheme="minorHAnsi" w:cstheme="minorHAnsi"/>
          <w:spacing w:val="-2"/>
        </w:rPr>
        <w:t xml:space="preserve"> </w:t>
      </w:r>
      <w:r w:rsidRPr="00DC12B5">
        <w:rPr>
          <w:rFonts w:asciiTheme="minorHAnsi" w:eastAsia="Garamond" w:hAnsiTheme="minorHAnsi" w:cstheme="minorHAnsi"/>
          <w:spacing w:val="2"/>
        </w:rPr>
        <w:t>t</w:t>
      </w:r>
      <w:r w:rsidRPr="00DC12B5">
        <w:rPr>
          <w:rFonts w:asciiTheme="minorHAnsi" w:eastAsia="Garamond" w:hAnsiTheme="minorHAnsi" w:cstheme="minorHAnsi"/>
        </w:rPr>
        <w:t>o</w:t>
      </w:r>
      <w:r w:rsidRPr="00DC12B5">
        <w:rPr>
          <w:rFonts w:asciiTheme="minorHAnsi" w:eastAsia="Garamond" w:hAnsiTheme="minorHAnsi" w:cstheme="minorHAnsi"/>
          <w:spacing w:val="5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v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1"/>
        </w:rPr>
        <w:t>r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1"/>
        </w:rPr>
        <w:t>ua</w:t>
      </w:r>
      <w:r w:rsidRPr="00DC12B5">
        <w:rPr>
          <w:rFonts w:asciiTheme="minorHAnsi" w:eastAsia="Garamond" w:hAnsiTheme="minorHAnsi" w:cstheme="minorHAnsi"/>
        </w:rPr>
        <w:t>l</w:t>
      </w:r>
      <w:r w:rsidRPr="00DC12B5">
        <w:rPr>
          <w:rFonts w:asciiTheme="minorHAnsi" w:eastAsia="Garamond" w:hAnsiTheme="minorHAnsi" w:cstheme="minorHAnsi"/>
          <w:spacing w:val="3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da</w:t>
      </w:r>
      <w:r w:rsidRPr="00DC12B5">
        <w:rPr>
          <w:rFonts w:asciiTheme="minorHAnsi" w:eastAsia="Garamond" w:hAnsiTheme="minorHAnsi" w:cstheme="minorHAnsi"/>
        </w:rPr>
        <w:t>ta</w:t>
      </w:r>
      <w:r w:rsidRPr="00DC12B5">
        <w:rPr>
          <w:rFonts w:asciiTheme="minorHAnsi" w:eastAsia="Garamond" w:hAnsiTheme="minorHAnsi" w:cstheme="minorHAnsi"/>
          <w:spacing w:val="5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r</w:t>
      </w:r>
      <w:r w:rsidRPr="00DC12B5">
        <w:rPr>
          <w:rFonts w:asciiTheme="minorHAnsi" w:eastAsia="Garamond" w:hAnsiTheme="minorHAnsi" w:cstheme="minorHAnsi"/>
          <w:spacing w:val="-1"/>
        </w:rPr>
        <w:t>oo</w:t>
      </w:r>
      <w:r w:rsidRPr="00DC12B5">
        <w:rPr>
          <w:rFonts w:asciiTheme="minorHAnsi" w:eastAsia="Garamond" w:hAnsiTheme="minorHAnsi" w:cstheme="minorHAnsi"/>
        </w:rPr>
        <w:t>m</w:t>
      </w:r>
      <w:r w:rsidRPr="00DC12B5">
        <w:rPr>
          <w:rFonts w:asciiTheme="minorHAnsi" w:eastAsia="Garamond" w:hAnsiTheme="minorHAnsi" w:cstheme="minorHAnsi"/>
          <w:spacing w:val="4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  <w:spacing w:val="2"/>
        </w:rPr>
        <w:t>n</w:t>
      </w:r>
      <w:r w:rsidRPr="00DC12B5">
        <w:rPr>
          <w:rFonts w:asciiTheme="minorHAnsi" w:eastAsia="Garamond" w:hAnsiTheme="minorHAnsi" w:cstheme="minorHAnsi"/>
        </w:rPr>
        <w:t>d</w:t>
      </w:r>
      <w:r w:rsidRPr="00DC12B5">
        <w:rPr>
          <w:rFonts w:asciiTheme="minorHAnsi" w:eastAsia="Garamond" w:hAnsiTheme="minorHAnsi" w:cstheme="minorHAnsi"/>
          <w:spacing w:val="6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c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m</w:t>
      </w:r>
      <w:r w:rsidRPr="00DC12B5">
        <w:rPr>
          <w:rFonts w:asciiTheme="minorHAnsi" w:eastAsia="Garamond" w:hAnsiTheme="minorHAnsi" w:cstheme="minorHAnsi"/>
          <w:spacing w:val="-1"/>
        </w:rPr>
        <w:t>po</w:t>
      </w:r>
      <w:r w:rsidRPr="00DC12B5">
        <w:rPr>
          <w:rFonts w:asciiTheme="minorHAnsi" w:eastAsia="Garamond" w:hAnsiTheme="minorHAnsi" w:cstheme="minorHAnsi"/>
        </w:rPr>
        <w:t>se</w:t>
      </w:r>
      <w:r w:rsidRPr="00DC12B5">
        <w:rPr>
          <w:rFonts w:asciiTheme="minorHAnsi" w:eastAsia="Garamond" w:hAnsiTheme="minorHAnsi" w:cstheme="minorHAnsi"/>
          <w:spacing w:val="2"/>
        </w:rPr>
        <w:t xml:space="preserve"> </w:t>
      </w:r>
      <w:r w:rsidRPr="00DC12B5">
        <w:rPr>
          <w:rFonts w:asciiTheme="minorHAnsi" w:eastAsia="Garamond" w:hAnsiTheme="minorHAnsi" w:cstheme="minorHAnsi"/>
        </w:rPr>
        <w:t>l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tt</w:t>
      </w:r>
      <w:r w:rsidRPr="00DC12B5">
        <w:rPr>
          <w:rFonts w:asciiTheme="minorHAnsi" w:eastAsia="Garamond" w:hAnsiTheme="minorHAnsi" w:cstheme="minorHAnsi"/>
          <w:spacing w:val="1"/>
        </w:rPr>
        <w:t>er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1"/>
        </w:rPr>
        <w:t>/</w:t>
      </w:r>
      <w:r w:rsidRPr="00DC12B5">
        <w:rPr>
          <w:rFonts w:asciiTheme="minorHAnsi" w:eastAsia="Garamond" w:hAnsiTheme="minorHAnsi" w:cstheme="minorHAnsi"/>
          <w:spacing w:val="-1"/>
        </w:rPr>
        <w:t>p</w:t>
      </w:r>
      <w:r w:rsidRPr="00DC12B5">
        <w:rPr>
          <w:rFonts w:asciiTheme="minorHAnsi" w:eastAsia="Garamond" w:hAnsiTheme="minorHAnsi" w:cstheme="minorHAnsi"/>
          <w:spacing w:val="1"/>
        </w:rPr>
        <w:t>re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  <w:spacing w:val="2"/>
        </w:rPr>
        <w:t>n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ti</w:t>
      </w:r>
      <w:r w:rsidRPr="00DC12B5">
        <w:rPr>
          <w:rFonts w:asciiTheme="minorHAnsi" w:eastAsia="Garamond" w:hAnsiTheme="minorHAnsi" w:cstheme="minorHAnsi"/>
          <w:spacing w:val="2"/>
        </w:rPr>
        <w:t>on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-9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f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 xml:space="preserve">r </w:t>
      </w:r>
      <w:r w:rsidRPr="00DC12B5">
        <w:rPr>
          <w:rFonts w:asciiTheme="minorHAnsi" w:eastAsia="Garamond" w:hAnsiTheme="minorHAnsi" w:cstheme="minorHAnsi"/>
          <w:spacing w:val="-1"/>
        </w:rPr>
        <w:t>In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1"/>
        </w:rPr>
        <w:t>er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3"/>
        </w:rPr>
        <w:t>a</w:t>
      </w:r>
      <w:r w:rsidRPr="00DC12B5">
        <w:rPr>
          <w:rFonts w:asciiTheme="minorHAnsi" w:eastAsia="Garamond" w:hAnsiTheme="minorHAnsi" w:cstheme="minorHAnsi"/>
        </w:rPr>
        <w:t>ti</w:t>
      </w:r>
      <w:r w:rsidRPr="00DC12B5">
        <w:rPr>
          <w:rFonts w:asciiTheme="minorHAnsi" w:eastAsia="Garamond" w:hAnsiTheme="minorHAnsi" w:cstheme="minorHAnsi"/>
          <w:spacing w:val="2"/>
        </w:rPr>
        <w:t>o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ll</w:t>
      </w:r>
      <w:r w:rsidRPr="00DC12B5">
        <w:rPr>
          <w:rFonts w:asciiTheme="minorHAnsi" w:eastAsia="Garamond" w:hAnsiTheme="minorHAnsi" w:cstheme="minorHAnsi"/>
          <w:spacing w:val="1"/>
        </w:rPr>
        <w:t>y</w:t>
      </w:r>
      <w:r w:rsidRPr="00DC12B5">
        <w:rPr>
          <w:rFonts w:asciiTheme="minorHAnsi" w:eastAsia="Garamond" w:hAnsiTheme="minorHAnsi" w:cstheme="minorHAnsi"/>
        </w:rPr>
        <w:t>-</w:t>
      </w:r>
      <w:r w:rsidRPr="00DC12B5">
        <w:rPr>
          <w:rFonts w:asciiTheme="minorHAnsi" w:eastAsia="Garamond" w:hAnsiTheme="minorHAnsi" w:cstheme="minorHAnsi"/>
          <w:spacing w:val="-1"/>
        </w:rPr>
        <w:t>b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d</w:t>
      </w:r>
      <w:r w:rsidRPr="00DC12B5">
        <w:rPr>
          <w:rFonts w:asciiTheme="minorHAnsi" w:eastAsia="Garamond" w:hAnsiTheme="minorHAnsi" w:cstheme="minorHAnsi"/>
          <w:spacing w:val="-14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F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c</w:t>
      </w:r>
      <w:r w:rsidRPr="00DC12B5">
        <w:rPr>
          <w:rFonts w:asciiTheme="minorHAnsi" w:eastAsia="Garamond" w:hAnsiTheme="minorHAnsi" w:cstheme="minorHAnsi"/>
        </w:rPr>
        <w:t>e</w:t>
      </w:r>
      <w:r w:rsidRPr="00DC12B5">
        <w:rPr>
          <w:rFonts w:asciiTheme="minorHAnsi" w:eastAsia="Garamond" w:hAnsiTheme="minorHAnsi" w:cstheme="minorHAnsi"/>
          <w:spacing w:val="-4"/>
        </w:rPr>
        <w:t xml:space="preserve"> </w:t>
      </w:r>
      <w:r w:rsidRPr="00DC12B5">
        <w:rPr>
          <w:rFonts w:asciiTheme="minorHAnsi" w:eastAsia="Garamond" w:hAnsiTheme="minorHAnsi" w:cstheme="minorHAnsi"/>
          <w:spacing w:val="2"/>
        </w:rPr>
        <w:t>t</w:t>
      </w:r>
      <w:r w:rsidRPr="00DC12B5">
        <w:rPr>
          <w:rFonts w:asciiTheme="minorHAnsi" w:eastAsia="Garamond" w:hAnsiTheme="minorHAnsi" w:cstheme="minorHAnsi"/>
          <w:spacing w:val="1"/>
        </w:rPr>
        <w:t>ea</w:t>
      </w:r>
      <w:r w:rsidRPr="00DC12B5">
        <w:rPr>
          <w:rFonts w:asciiTheme="minorHAnsi" w:eastAsia="Garamond" w:hAnsiTheme="minorHAnsi" w:cstheme="minorHAnsi"/>
        </w:rPr>
        <w:t>m.</w:t>
      </w:r>
    </w:p>
    <w:p w14:paraId="7AEE8F9D" w14:textId="77777777" w:rsidR="0099287B" w:rsidRPr="00DC12B5" w:rsidRDefault="00EA7C64">
      <w:pPr>
        <w:tabs>
          <w:tab w:val="left" w:pos="700"/>
        </w:tabs>
        <w:spacing w:before="61"/>
        <w:ind w:left="716" w:right="320" w:hanging="360"/>
        <w:rPr>
          <w:rFonts w:asciiTheme="minorHAnsi" w:eastAsia="Garamond" w:hAnsiTheme="minorHAnsi" w:cstheme="minorHAnsi"/>
        </w:rPr>
      </w:pPr>
      <w:r w:rsidRPr="00DC12B5">
        <w:rPr>
          <w:rFonts w:asciiTheme="minorHAnsi" w:eastAsia="Microsoft Sans Serif" w:hAnsiTheme="minorHAnsi" w:cstheme="minorHAnsi"/>
          <w:w w:val="338"/>
        </w:rPr>
        <w:t xml:space="preserve"> </w:t>
      </w:r>
      <w:r w:rsidRPr="00DC12B5">
        <w:rPr>
          <w:rFonts w:asciiTheme="minorHAnsi" w:eastAsia="Microsoft Sans Serif" w:hAnsiTheme="minorHAnsi" w:cstheme="minorHAnsi"/>
        </w:rPr>
        <w:tab/>
      </w:r>
      <w:r w:rsidRPr="00DC12B5">
        <w:rPr>
          <w:rFonts w:asciiTheme="minorHAnsi" w:eastAsia="Garamond" w:hAnsiTheme="minorHAnsi" w:cstheme="minorHAnsi"/>
          <w:b/>
        </w:rPr>
        <w:t>Fo</w:t>
      </w:r>
      <w:r w:rsidRPr="00DC12B5">
        <w:rPr>
          <w:rFonts w:asciiTheme="minorHAnsi" w:eastAsia="Garamond" w:hAnsiTheme="minorHAnsi" w:cstheme="minorHAnsi"/>
          <w:b/>
          <w:spacing w:val="1"/>
        </w:rPr>
        <w:t>ll</w:t>
      </w:r>
      <w:r w:rsidRPr="00DC12B5">
        <w:rPr>
          <w:rFonts w:asciiTheme="minorHAnsi" w:eastAsia="Garamond" w:hAnsiTheme="minorHAnsi" w:cstheme="minorHAnsi"/>
          <w:b/>
        </w:rPr>
        <w:t>o</w:t>
      </w:r>
      <w:r w:rsidRPr="00DC12B5">
        <w:rPr>
          <w:rFonts w:asciiTheme="minorHAnsi" w:eastAsia="Garamond" w:hAnsiTheme="minorHAnsi" w:cstheme="minorHAnsi"/>
          <w:b/>
          <w:spacing w:val="1"/>
        </w:rPr>
        <w:t>w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  <w:spacing w:val="1"/>
        </w:rPr>
        <w:t>n</w:t>
      </w:r>
      <w:r w:rsidRPr="00DC12B5">
        <w:rPr>
          <w:rFonts w:asciiTheme="minorHAnsi" w:eastAsia="Garamond" w:hAnsiTheme="minorHAnsi" w:cstheme="minorHAnsi"/>
          <w:b/>
        </w:rPr>
        <w:t>g</w:t>
      </w:r>
      <w:r w:rsidRPr="00DC12B5">
        <w:rPr>
          <w:rFonts w:asciiTheme="minorHAnsi" w:eastAsia="Garamond" w:hAnsiTheme="minorHAnsi" w:cstheme="minorHAnsi"/>
          <w:b/>
          <w:spacing w:val="-8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</w:rPr>
        <w:t>d</w:t>
      </w:r>
      <w:r w:rsidRPr="00DC12B5">
        <w:rPr>
          <w:rFonts w:asciiTheme="minorHAnsi" w:eastAsia="Garamond" w:hAnsiTheme="minorHAnsi" w:cstheme="minorHAnsi"/>
          <w:b/>
        </w:rPr>
        <w:t>e</w:t>
      </w:r>
      <w:r w:rsidRPr="00DC12B5">
        <w:rPr>
          <w:rFonts w:asciiTheme="minorHAnsi" w:eastAsia="Garamond" w:hAnsiTheme="minorHAnsi" w:cstheme="minorHAnsi"/>
          <w:b/>
          <w:spacing w:val="1"/>
        </w:rPr>
        <w:t>par</w:t>
      </w:r>
      <w:r w:rsidRPr="00DC12B5">
        <w:rPr>
          <w:rFonts w:asciiTheme="minorHAnsi" w:eastAsia="Garamond" w:hAnsiTheme="minorHAnsi" w:cstheme="minorHAnsi"/>
          <w:b/>
        </w:rPr>
        <w:t>t</w:t>
      </w:r>
      <w:r w:rsidRPr="00DC12B5">
        <w:rPr>
          <w:rFonts w:asciiTheme="minorHAnsi" w:eastAsia="Garamond" w:hAnsiTheme="minorHAnsi" w:cstheme="minorHAnsi"/>
          <w:b/>
          <w:spacing w:val="1"/>
        </w:rPr>
        <w:t>ur</w:t>
      </w:r>
      <w:r w:rsidRPr="00DC12B5">
        <w:rPr>
          <w:rFonts w:asciiTheme="minorHAnsi" w:eastAsia="Garamond" w:hAnsiTheme="minorHAnsi" w:cstheme="minorHAnsi"/>
          <w:b/>
        </w:rPr>
        <w:t>e</w:t>
      </w:r>
      <w:r w:rsidRPr="00DC12B5">
        <w:rPr>
          <w:rFonts w:asciiTheme="minorHAnsi" w:eastAsia="Garamond" w:hAnsiTheme="minorHAnsi" w:cstheme="minorHAnsi"/>
          <w:b/>
          <w:spacing w:val="-7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of</w:t>
      </w:r>
      <w:r w:rsidRPr="00DC12B5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CF</w:t>
      </w:r>
      <w:r w:rsidRPr="00DC12B5">
        <w:rPr>
          <w:rFonts w:asciiTheme="minorHAnsi" w:eastAsia="Garamond" w:hAnsiTheme="minorHAnsi" w:cstheme="minorHAnsi"/>
          <w:b/>
          <w:spacing w:val="1"/>
        </w:rPr>
        <w:t>O</w:t>
      </w:r>
      <w:r w:rsidRPr="00DC12B5">
        <w:rPr>
          <w:rFonts w:asciiTheme="minorHAnsi" w:eastAsia="Garamond" w:hAnsiTheme="minorHAnsi" w:cstheme="minorHAnsi"/>
          <w:b/>
        </w:rPr>
        <w:t>,</w:t>
      </w:r>
      <w:r w:rsidRPr="00DC12B5">
        <w:rPr>
          <w:rFonts w:asciiTheme="minorHAnsi" w:eastAsia="Garamond" w:hAnsiTheme="minorHAnsi" w:cstheme="minorHAnsi"/>
          <w:b/>
          <w:spacing w:val="-1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t</w:t>
      </w:r>
      <w:r w:rsidRPr="00DC12B5">
        <w:rPr>
          <w:rFonts w:asciiTheme="minorHAnsi" w:eastAsia="Garamond" w:hAnsiTheme="minorHAnsi" w:cstheme="minorHAnsi"/>
          <w:b/>
          <w:spacing w:val="1"/>
        </w:rPr>
        <w:t>rans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</w:rPr>
        <w:t>t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</w:rPr>
        <w:t>o</w:t>
      </w:r>
      <w:r w:rsidRPr="00DC12B5">
        <w:rPr>
          <w:rFonts w:asciiTheme="minorHAnsi" w:eastAsia="Garamond" w:hAnsiTheme="minorHAnsi" w:cstheme="minorHAnsi"/>
          <w:b/>
          <w:spacing w:val="1"/>
        </w:rPr>
        <w:t>n</w:t>
      </w:r>
      <w:r w:rsidRPr="00DC12B5">
        <w:rPr>
          <w:rFonts w:asciiTheme="minorHAnsi" w:eastAsia="Garamond" w:hAnsiTheme="minorHAnsi" w:cstheme="minorHAnsi"/>
          <w:b/>
        </w:rPr>
        <w:t>ed</w:t>
      </w:r>
      <w:r w:rsidRPr="00DC12B5">
        <w:rPr>
          <w:rFonts w:asciiTheme="minorHAnsi" w:eastAsia="Garamond" w:hAnsiTheme="minorHAnsi" w:cstheme="minorHAnsi"/>
          <w:b/>
          <w:spacing w:val="-9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f</w:t>
      </w:r>
      <w:r w:rsidRPr="00DC12B5">
        <w:rPr>
          <w:rFonts w:asciiTheme="minorHAnsi" w:eastAsia="Garamond" w:hAnsiTheme="minorHAnsi" w:cstheme="minorHAnsi"/>
          <w:b/>
          <w:spacing w:val="1"/>
        </w:rPr>
        <w:t>r</w:t>
      </w:r>
      <w:r w:rsidRPr="00DC12B5">
        <w:rPr>
          <w:rFonts w:asciiTheme="minorHAnsi" w:eastAsia="Garamond" w:hAnsiTheme="minorHAnsi" w:cstheme="minorHAnsi"/>
          <w:b/>
        </w:rPr>
        <w:t>om</w:t>
      </w:r>
      <w:r w:rsidRPr="00DC12B5">
        <w:rPr>
          <w:rFonts w:asciiTheme="minorHAnsi" w:eastAsia="Garamond" w:hAnsiTheme="minorHAnsi" w:cstheme="minorHAnsi"/>
          <w:b/>
          <w:spacing w:val="-3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f</w:t>
      </w:r>
      <w:r w:rsidRPr="00DC12B5">
        <w:rPr>
          <w:rFonts w:asciiTheme="minorHAnsi" w:eastAsia="Garamond" w:hAnsiTheme="minorHAnsi" w:cstheme="minorHAnsi"/>
          <w:b/>
          <w:spacing w:val="2"/>
        </w:rPr>
        <w:t>o</w:t>
      </w:r>
      <w:r w:rsidRPr="00DC12B5">
        <w:rPr>
          <w:rFonts w:asciiTheme="minorHAnsi" w:eastAsia="Garamond" w:hAnsiTheme="minorHAnsi" w:cstheme="minorHAnsi"/>
          <w:b/>
        </w:rPr>
        <w:t>c</w:t>
      </w:r>
      <w:r w:rsidRPr="00DC12B5">
        <w:rPr>
          <w:rFonts w:asciiTheme="minorHAnsi" w:eastAsia="Garamond" w:hAnsiTheme="minorHAnsi" w:cstheme="minorHAnsi"/>
          <w:b/>
          <w:spacing w:val="1"/>
        </w:rPr>
        <w:t>us</w:t>
      </w:r>
      <w:r w:rsidRPr="00DC12B5">
        <w:rPr>
          <w:rFonts w:asciiTheme="minorHAnsi" w:eastAsia="Garamond" w:hAnsiTheme="minorHAnsi" w:cstheme="minorHAnsi"/>
          <w:b/>
        </w:rPr>
        <w:t>ed</w:t>
      </w:r>
      <w:r w:rsidRPr="00DC12B5">
        <w:rPr>
          <w:rFonts w:asciiTheme="minorHAnsi" w:eastAsia="Garamond" w:hAnsiTheme="minorHAnsi" w:cstheme="minorHAnsi"/>
          <w:b/>
          <w:spacing w:val="-6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</w:rPr>
        <w:t>p</w:t>
      </w:r>
      <w:r w:rsidRPr="00DC12B5">
        <w:rPr>
          <w:rFonts w:asciiTheme="minorHAnsi" w:eastAsia="Garamond" w:hAnsiTheme="minorHAnsi" w:cstheme="minorHAnsi"/>
          <w:b/>
        </w:rPr>
        <w:t>o</w:t>
      </w:r>
      <w:r w:rsidRPr="00DC12B5">
        <w:rPr>
          <w:rFonts w:asciiTheme="minorHAnsi" w:eastAsia="Garamond" w:hAnsiTheme="minorHAnsi" w:cstheme="minorHAnsi"/>
          <w:b/>
          <w:spacing w:val="1"/>
        </w:rPr>
        <w:t>s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</w:rPr>
        <w:t>t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</w:rPr>
        <w:t>on</w:t>
      </w:r>
      <w:r w:rsidRPr="00DC12B5">
        <w:rPr>
          <w:rFonts w:asciiTheme="minorHAnsi" w:eastAsia="Garamond" w:hAnsiTheme="minorHAnsi" w:cstheme="minorHAnsi"/>
          <w:b/>
          <w:spacing w:val="-6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3"/>
        </w:rPr>
        <w:t>t</w:t>
      </w:r>
      <w:r w:rsidRPr="00DC12B5">
        <w:rPr>
          <w:rFonts w:asciiTheme="minorHAnsi" w:eastAsia="Garamond" w:hAnsiTheme="minorHAnsi" w:cstheme="minorHAnsi"/>
          <w:b/>
        </w:rPr>
        <w:t>o</w:t>
      </w:r>
      <w:r w:rsidRPr="00DC12B5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mo</w:t>
      </w:r>
      <w:r w:rsidRPr="00DC12B5">
        <w:rPr>
          <w:rFonts w:asciiTheme="minorHAnsi" w:eastAsia="Garamond" w:hAnsiTheme="minorHAnsi" w:cstheme="minorHAnsi"/>
          <w:b/>
          <w:spacing w:val="1"/>
        </w:rPr>
        <w:t>r</w:t>
      </w:r>
      <w:r w:rsidRPr="00DC12B5">
        <w:rPr>
          <w:rFonts w:asciiTheme="minorHAnsi" w:eastAsia="Garamond" w:hAnsiTheme="minorHAnsi" w:cstheme="minorHAnsi"/>
          <w:b/>
        </w:rPr>
        <w:t>e</w:t>
      </w:r>
      <w:r w:rsidRPr="00DC12B5">
        <w:rPr>
          <w:rFonts w:asciiTheme="minorHAnsi" w:eastAsia="Garamond" w:hAnsiTheme="minorHAnsi" w:cstheme="minorHAnsi"/>
          <w:b/>
          <w:spacing w:val="-3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c</w:t>
      </w:r>
      <w:r w:rsidRPr="00DC12B5">
        <w:rPr>
          <w:rFonts w:asciiTheme="minorHAnsi" w:eastAsia="Garamond" w:hAnsiTheme="minorHAnsi" w:cstheme="minorHAnsi"/>
          <w:b/>
          <w:spacing w:val="2"/>
        </w:rPr>
        <w:t>o</w:t>
      </w:r>
      <w:r w:rsidRPr="00DC12B5">
        <w:rPr>
          <w:rFonts w:asciiTheme="minorHAnsi" w:eastAsia="Garamond" w:hAnsiTheme="minorHAnsi" w:cstheme="minorHAnsi"/>
          <w:b/>
        </w:rPr>
        <w:t>m</w:t>
      </w:r>
      <w:r w:rsidRPr="00DC12B5">
        <w:rPr>
          <w:rFonts w:asciiTheme="minorHAnsi" w:eastAsia="Garamond" w:hAnsiTheme="minorHAnsi" w:cstheme="minorHAnsi"/>
          <w:b/>
          <w:spacing w:val="1"/>
        </w:rPr>
        <w:t>pr</w:t>
      </w:r>
      <w:r w:rsidRPr="00DC12B5">
        <w:rPr>
          <w:rFonts w:asciiTheme="minorHAnsi" w:eastAsia="Garamond" w:hAnsiTheme="minorHAnsi" w:cstheme="minorHAnsi"/>
          <w:b/>
        </w:rPr>
        <w:t>e</w:t>
      </w:r>
      <w:r w:rsidRPr="00DC12B5">
        <w:rPr>
          <w:rFonts w:asciiTheme="minorHAnsi" w:eastAsia="Garamond" w:hAnsiTheme="minorHAnsi" w:cstheme="minorHAnsi"/>
          <w:b/>
          <w:spacing w:val="1"/>
        </w:rPr>
        <w:t>h</w:t>
      </w:r>
      <w:r w:rsidRPr="00DC12B5">
        <w:rPr>
          <w:rFonts w:asciiTheme="minorHAnsi" w:eastAsia="Garamond" w:hAnsiTheme="minorHAnsi" w:cstheme="minorHAnsi"/>
          <w:b/>
        </w:rPr>
        <w:t>e</w:t>
      </w:r>
      <w:r w:rsidRPr="00DC12B5">
        <w:rPr>
          <w:rFonts w:asciiTheme="minorHAnsi" w:eastAsia="Garamond" w:hAnsiTheme="minorHAnsi" w:cstheme="minorHAnsi"/>
          <w:b/>
          <w:spacing w:val="1"/>
        </w:rPr>
        <w:t>ns</w:t>
      </w:r>
      <w:r w:rsidRPr="00DC12B5">
        <w:rPr>
          <w:rFonts w:asciiTheme="minorHAnsi" w:eastAsia="Garamond" w:hAnsiTheme="minorHAnsi" w:cstheme="minorHAnsi"/>
          <w:b/>
          <w:spacing w:val="2"/>
        </w:rPr>
        <w:t>i</w:t>
      </w:r>
      <w:r w:rsidRPr="00DC12B5">
        <w:rPr>
          <w:rFonts w:asciiTheme="minorHAnsi" w:eastAsia="Garamond" w:hAnsiTheme="minorHAnsi" w:cstheme="minorHAnsi"/>
          <w:b/>
        </w:rPr>
        <w:t>ve</w:t>
      </w:r>
      <w:r w:rsidRPr="00DC12B5">
        <w:rPr>
          <w:rFonts w:asciiTheme="minorHAnsi" w:eastAsia="Garamond" w:hAnsiTheme="minorHAnsi" w:cstheme="minorHAnsi"/>
          <w:b/>
          <w:spacing w:val="-12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</w:rPr>
        <w:t>s</w:t>
      </w:r>
      <w:r w:rsidRPr="00DC12B5">
        <w:rPr>
          <w:rFonts w:asciiTheme="minorHAnsi" w:eastAsia="Garamond" w:hAnsiTheme="minorHAnsi" w:cstheme="minorHAnsi"/>
          <w:b/>
        </w:rPr>
        <w:t>u</w:t>
      </w:r>
      <w:r w:rsidRPr="00DC12B5">
        <w:rPr>
          <w:rFonts w:asciiTheme="minorHAnsi" w:eastAsia="Garamond" w:hAnsiTheme="minorHAnsi" w:cstheme="minorHAnsi"/>
          <w:b/>
          <w:spacing w:val="1"/>
        </w:rPr>
        <w:t>pp</w:t>
      </w:r>
      <w:r w:rsidRPr="00DC12B5">
        <w:rPr>
          <w:rFonts w:asciiTheme="minorHAnsi" w:eastAsia="Garamond" w:hAnsiTheme="minorHAnsi" w:cstheme="minorHAnsi"/>
          <w:b/>
        </w:rPr>
        <w:t>o</w:t>
      </w:r>
      <w:r w:rsidRPr="00DC12B5">
        <w:rPr>
          <w:rFonts w:asciiTheme="minorHAnsi" w:eastAsia="Garamond" w:hAnsiTheme="minorHAnsi" w:cstheme="minorHAnsi"/>
          <w:b/>
          <w:spacing w:val="1"/>
        </w:rPr>
        <w:t>r</w:t>
      </w:r>
      <w:r w:rsidRPr="00DC12B5">
        <w:rPr>
          <w:rFonts w:asciiTheme="minorHAnsi" w:eastAsia="Garamond" w:hAnsiTheme="minorHAnsi" w:cstheme="minorHAnsi"/>
          <w:b/>
        </w:rPr>
        <w:t>t</w:t>
      </w:r>
      <w:r w:rsidRPr="00DC12B5">
        <w:rPr>
          <w:rFonts w:asciiTheme="minorHAnsi" w:eastAsia="Garamond" w:hAnsiTheme="minorHAnsi" w:cstheme="minorHAnsi"/>
          <w:b/>
          <w:spacing w:val="-5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</w:rPr>
        <w:t>r</w:t>
      </w:r>
      <w:r w:rsidRPr="00DC12B5">
        <w:rPr>
          <w:rFonts w:asciiTheme="minorHAnsi" w:eastAsia="Garamond" w:hAnsiTheme="minorHAnsi" w:cstheme="minorHAnsi"/>
          <w:b/>
        </w:rPr>
        <w:t>o</w:t>
      </w:r>
      <w:r w:rsidRPr="00DC12B5">
        <w:rPr>
          <w:rFonts w:asciiTheme="minorHAnsi" w:eastAsia="Garamond" w:hAnsiTheme="minorHAnsi" w:cstheme="minorHAnsi"/>
          <w:b/>
          <w:spacing w:val="1"/>
        </w:rPr>
        <w:t>l</w:t>
      </w:r>
      <w:r w:rsidRPr="00DC12B5">
        <w:rPr>
          <w:rFonts w:asciiTheme="minorHAnsi" w:eastAsia="Garamond" w:hAnsiTheme="minorHAnsi" w:cstheme="minorHAnsi"/>
          <w:b/>
        </w:rPr>
        <w:t>e</w:t>
      </w:r>
      <w:r w:rsidRPr="00DC12B5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</w:rPr>
        <w:t>a</w:t>
      </w:r>
      <w:r w:rsidRPr="00DC12B5">
        <w:rPr>
          <w:rFonts w:asciiTheme="minorHAnsi" w:eastAsia="Garamond" w:hAnsiTheme="minorHAnsi" w:cstheme="minorHAnsi"/>
          <w:b/>
        </w:rPr>
        <w:t>c</w:t>
      </w:r>
      <w:r w:rsidRPr="00DC12B5">
        <w:rPr>
          <w:rFonts w:asciiTheme="minorHAnsi" w:eastAsia="Garamond" w:hAnsiTheme="minorHAnsi" w:cstheme="minorHAnsi"/>
          <w:b/>
          <w:spacing w:val="1"/>
        </w:rPr>
        <w:t>r</w:t>
      </w:r>
      <w:r w:rsidRPr="00DC12B5">
        <w:rPr>
          <w:rFonts w:asciiTheme="minorHAnsi" w:eastAsia="Garamond" w:hAnsiTheme="minorHAnsi" w:cstheme="minorHAnsi"/>
          <w:b/>
          <w:spacing w:val="-1"/>
        </w:rPr>
        <w:t>o</w:t>
      </w:r>
      <w:r w:rsidRPr="00DC12B5">
        <w:rPr>
          <w:rFonts w:asciiTheme="minorHAnsi" w:eastAsia="Garamond" w:hAnsiTheme="minorHAnsi" w:cstheme="minorHAnsi"/>
          <w:b/>
          <w:spacing w:val="1"/>
        </w:rPr>
        <w:t>s</w:t>
      </w:r>
      <w:r w:rsidRPr="00DC12B5">
        <w:rPr>
          <w:rFonts w:asciiTheme="minorHAnsi" w:eastAsia="Garamond" w:hAnsiTheme="minorHAnsi" w:cstheme="minorHAnsi"/>
          <w:b/>
        </w:rPr>
        <w:t>s com</w:t>
      </w:r>
      <w:r w:rsidRPr="00DC12B5">
        <w:rPr>
          <w:rFonts w:asciiTheme="minorHAnsi" w:eastAsia="Garamond" w:hAnsiTheme="minorHAnsi" w:cstheme="minorHAnsi"/>
          <w:b/>
          <w:spacing w:val="1"/>
        </w:rPr>
        <w:t>pa</w:t>
      </w:r>
      <w:r w:rsidRPr="00DC12B5">
        <w:rPr>
          <w:rFonts w:asciiTheme="minorHAnsi" w:eastAsia="Garamond" w:hAnsiTheme="minorHAnsi" w:cstheme="minorHAnsi"/>
          <w:b/>
        </w:rPr>
        <w:t>ny</w:t>
      </w:r>
      <w:r w:rsidRPr="00DC12B5">
        <w:rPr>
          <w:rFonts w:asciiTheme="minorHAnsi" w:eastAsia="Garamond" w:hAnsiTheme="minorHAnsi" w:cstheme="minorHAnsi"/>
          <w:b/>
          <w:spacing w:val="-7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f</w:t>
      </w:r>
      <w:r w:rsidRPr="00DC12B5">
        <w:rPr>
          <w:rFonts w:asciiTheme="minorHAnsi" w:eastAsia="Garamond" w:hAnsiTheme="minorHAnsi" w:cstheme="minorHAnsi"/>
          <w:b/>
          <w:spacing w:val="1"/>
        </w:rPr>
        <w:t>un</w:t>
      </w:r>
      <w:r w:rsidRPr="00DC12B5">
        <w:rPr>
          <w:rFonts w:asciiTheme="minorHAnsi" w:eastAsia="Garamond" w:hAnsiTheme="minorHAnsi" w:cstheme="minorHAnsi"/>
          <w:b/>
        </w:rPr>
        <w:t>ct</w:t>
      </w:r>
      <w:r w:rsidRPr="00DC12B5">
        <w:rPr>
          <w:rFonts w:asciiTheme="minorHAnsi" w:eastAsia="Garamond" w:hAnsiTheme="minorHAnsi" w:cstheme="minorHAnsi"/>
          <w:b/>
          <w:spacing w:val="2"/>
        </w:rPr>
        <w:t>i</w:t>
      </w:r>
      <w:r w:rsidRPr="00DC12B5">
        <w:rPr>
          <w:rFonts w:asciiTheme="minorHAnsi" w:eastAsia="Garamond" w:hAnsiTheme="minorHAnsi" w:cstheme="minorHAnsi"/>
          <w:b/>
        </w:rPr>
        <w:t>o</w:t>
      </w:r>
      <w:r w:rsidRPr="00DC12B5">
        <w:rPr>
          <w:rFonts w:asciiTheme="minorHAnsi" w:eastAsia="Garamond" w:hAnsiTheme="minorHAnsi" w:cstheme="minorHAnsi"/>
          <w:b/>
          <w:spacing w:val="1"/>
        </w:rPr>
        <w:t>ns</w:t>
      </w:r>
      <w:r w:rsidRPr="00DC12B5">
        <w:rPr>
          <w:rFonts w:asciiTheme="minorHAnsi" w:eastAsia="Garamond" w:hAnsiTheme="minorHAnsi" w:cstheme="minorHAnsi"/>
          <w:b/>
        </w:rPr>
        <w:t>,</w:t>
      </w:r>
      <w:r w:rsidRPr="00DC12B5">
        <w:rPr>
          <w:rFonts w:asciiTheme="minorHAnsi" w:eastAsia="Garamond" w:hAnsiTheme="minorHAnsi" w:cstheme="minorHAnsi"/>
          <w:b/>
          <w:spacing w:val="-7"/>
        </w:rPr>
        <w:t xml:space="preserve"> 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c</w:t>
      </w:r>
      <w:r w:rsidRPr="00DC12B5">
        <w:rPr>
          <w:rFonts w:asciiTheme="minorHAnsi" w:eastAsia="Garamond" w:hAnsiTheme="minorHAnsi" w:cstheme="minorHAnsi"/>
        </w:rPr>
        <w:t>l</w:t>
      </w:r>
      <w:r w:rsidRPr="00DC12B5">
        <w:rPr>
          <w:rFonts w:asciiTheme="minorHAnsi" w:eastAsia="Garamond" w:hAnsiTheme="minorHAnsi" w:cstheme="minorHAnsi"/>
          <w:spacing w:val="1"/>
        </w:rPr>
        <w:t>ud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g</w:t>
      </w:r>
      <w:r w:rsidRPr="00DC12B5">
        <w:rPr>
          <w:rFonts w:asciiTheme="minorHAnsi" w:eastAsia="Garamond" w:hAnsiTheme="minorHAnsi" w:cstheme="minorHAnsi"/>
          <w:spacing w:val="-4"/>
        </w:rPr>
        <w:t xml:space="preserve"> </w:t>
      </w:r>
      <w:r w:rsidRPr="00DC12B5">
        <w:rPr>
          <w:rFonts w:asciiTheme="minorHAnsi" w:eastAsia="Garamond" w:hAnsiTheme="minorHAnsi" w:cstheme="minorHAnsi"/>
        </w:rPr>
        <w:t>HR</w:t>
      </w:r>
      <w:r w:rsidRPr="00DC12B5">
        <w:rPr>
          <w:rFonts w:asciiTheme="minorHAnsi" w:eastAsia="Garamond" w:hAnsiTheme="minorHAnsi" w:cstheme="minorHAnsi"/>
          <w:spacing w:val="-2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d</w:t>
      </w:r>
      <w:r w:rsidRPr="00DC12B5">
        <w:rPr>
          <w:rFonts w:asciiTheme="minorHAnsi" w:eastAsia="Garamond" w:hAnsiTheme="minorHAnsi" w:cstheme="minorHAnsi"/>
          <w:spacing w:val="-1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F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ce</w:t>
      </w:r>
      <w:r w:rsidRPr="00DC12B5">
        <w:rPr>
          <w:rFonts w:asciiTheme="minorHAnsi" w:eastAsia="Garamond" w:hAnsiTheme="minorHAnsi" w:cstheme="minorHAnsi"/>
        </w:rPr>
        <w:t>.</w:t>
      </w:r>
      <w:r w:rsidRPr="00DC12B5">
        <w:rPr>
          <w:rFonts w:asciiTheme="minorHAnsi" w:eastAsia="Garamond" w:hAnsiTheme="minorHAnsi" w:cstheme="minorHAnsi"/>
          <w:spacing w:val="-7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C</w:t>
      </w:r>
      <w:r w:rsidRPr="00DC12B5">
        <w:rPr>
          <w:rFonts w:asciiTheme="minorHAnsi" w:eastAsia="Garamond" w:hAnsiTheme="minorHAnsi" w:cstheme="minorHAnsi"/>
          <w:spacing w:val="-1"/>
        </w:rPr>
        <w:t>h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ll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g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d</w:t>
      </w:r>
      <w:r w:rsidRPr="00DC12B5">
        <w:rPr>
          <w:rFonts w:asciiTheme="minorHAnsi" w:eastAsia="Garamond" w:hAnsiTheme="minorHAnsi" w:cstheme="minorHAnsi"/>
          <w:spacing w:val="-7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d</w:t>
      </w:r>
      <w:r w:rsidRPr="00DC12B5">
        <w:rPr>
          <w:rFonts w:asciiTheme="minorHAnsi" w:eastAsia="Garamond" w:hAnsiTheme="minorHAnsi" w:cstheme="minorHAnsi"/>
          <w:spacing w:val="-1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re</w:t>
      </w:r>
      <w:r w:rsidRPr="00DC12B5">
        <w:rPr>
          <w:rFonts w:asciiTheme="minorHAnsi" w:eastAsia="Garamond" w:hAnsiTheme="minorHAnsi" w:cstheme="minorHAnsi"/>
        </w:rPr>
        <w:t>g</w:t>
      </w:r>
      <w:r w:rsidRPr="00DC12B5">
        <w:rPr>
          <w:rFonts w:asciiTheme="minorHAnsi" w:eastAsia="Garamond" w:hAnsiTheme="minorHAnsi" w:cstheme="minorHAnsi"/>
          <w:spacing w:val="1"/>
        </w:rPr>
        <w:t>u</w:t>
      </w:r>
      <w:r w:rsidRPr="00DC12B5">
        <w:rPr>
          <w:rFonts w:asciiTheme="minorHAnsi" w:eastAsia="Garamond" w:hAnsiTheme="minorHAnsi" w:cstheme="minorHAnsi"/>
        </w:rPr>
        <w:t>l</w:t>
      </w:r>
      <w:r w:rsidRPr="00DC12B5">
        <w:rPr>
          <w:rFonts w:asciiTheme="minorHAnsi" w:eastAsia="Garamond" w:hAnsiTheme="minorHAnsi" w:cstheme="minorHAnsi"/>
          <w:spacing w:val="1"/>
        </w:rPr>
        <w:t>ar</w:t>
      </w:r>
      <w:r w:rsidRPr="00DC12B5">
        <w:rPr>
          <w:rFonts w:asciiTheme="minorHAnsi" w:eastAsia="Garamond" w:hAnsiTheme="minorHAnsi" w:cstheme="minorHAnsi"/>
        </w:rPr>
        <w:t>ly</w:t>
      </w:r>
      <w:r w:rsidRPr="00DC12B5">
        <w:rPr>
          <w:rFonts w:asciiTheme="minorHAnsi" w:eastAsia="Garamond" w:hAnsiTheme="minorHAnsi" w:cstheme="minorHAnsi"/>
          <w:spacing w:val="-5"/>
        </w:rPr>
        <w:t xml:space="preserve"> 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  <w:spacing w:val="-1"/>
        </w:rPr>
        <w:t>pp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d</w:t>
      </w:r>
      <w:r w:rsidRPr="00DC12B5">
        <w:rPr>
          <w:rFonts w:asciiTheme="minorHAnsi" w:eastAsia="Garamond" w:hAnsiTheme="minorHAnsi" w:cstheme="minorHAnsi"/>
          <w:spacing w:val="-3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</w:rPr>
        <w:t>b</w:t>
      </w:r>
      <w:r w:rsidRPr="00DC12B5">
        <w:rPr>
          <w:rFonts w:asciiTheme="minorHAnsi" w:eastAsia="Garamond" w:hAnsiTheme="minorHAnsi" w:cstheme="minorHAnsi"/>
        </w:rPr>
        <w:t xml:space="preserve">y </w:t>
      </w:r>
      <w:r w:rsidRPr="00DC12B5">
        <w:rPr>
          <w:rFonts w:asciiTheme="minorHAnsi" w:eastAsia="Garamond" w:hAnsiTheme="minorHAnsi" w:cstheme="minorHAnsi"/>
          <w:spacing w:val="1"/>
        </w:rPr>
        <w:t>c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m</w:t>
      </w:r>
      <w:r w:rsidRPr="00DC12B5">
        <w:rPr>
          <w:rFonts w:asciiTheme="minorHAnsi" w:eastAsia="Garamond" w:hAnsiTheme="minorHAnsi" w:cstheme="minorHAnsi"/>
          <w:spacing w:val="-1"/>
        </w:rPr>
        <w:t>p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  <w:spacing w:val="2"/>
        </w:rPr>
        <w:t>n</w:t>
      </w:r>
      <w:r w:rsidRPr="00DC12B5">
        <w:rPr>
          <w:rFonts w:asciiTheme="minorHAnsi" w:eastAsia="Garamond" w:hAnsiTheme="minorHAnsi" w:cstheme="minorHAnsi"/>
        </w:rPr>
        <w:t>y</w:t>
      </w:r>
      <w:r w:rsidRPr="00DC12B5">
        <w:rPr>
          <w:rFonts w:asciiTheme="minorHAnsi" w:eastAsia="Garamond" w:hAnsiTheme="minorHAnsi" w:cstheme="minorHAnsi"/>
          <w:spacing w:val="-5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C</w:t>
      </w:r>
      <w:r w:rsidRPr="00DC12B5">
        <w:rPr>
          <w:rFonts w:asciiTheme="minorHAnsi" w:eastAsia="Garamond" w:hAnsiTheme="minorHAnsi" w:cstheme="minorHAnsi"/>
          <w:spacing w:val="-1"/>
        </w:rPr>
        <w:t>E</w:t>
      </w:r>
      <w:r w:rsidRPr="00DC12B5">
        <w:rPr>
          <w:rFonts w:asciiTheme="minorHAnsi" w:eastAsia="Garamond" w:hAnsiTheme="minorHAnsi" w:cstheme="minorHAnsi"/>
        </w:rPr>
        <w:t>O</w:t>
      </w:r>
      <w:r w:rsidRPr="00DC12B5">
        <w:rPr>
          <w:rFonts w:asciiTheme="minorHAnsi" w:eastAsia="Garamond" w:hAnsiTheme="minorHAnsi" w:cstheme="minorHAnsi"/>
          <w:spacing w:val="-3"/>
        </w:rPr>
        <w:t xml:space="preserve"> </w:t>
      </w:r>
      <w:r w:rsidRPr="00DC12B5">
        <w:rPr>
          <w:rFonts w:asciiTheme="minorHAnsi" w:eastAsia="Garamond" w:hAnsiTheme="minorHAnsi" w:cstheme="minorHAnsi"/>
        </w:rPr>
        <w:t>to</w:t>
      </w:r>
      <w:r w:rsidRPr="00DC12B5">
        <w:rPr>
          <w:rFonts w:asciiTheme="minorHAnsi" w:eastAsia="Garamond" w:hAnsiTheme="minorHAnsi" w:cstheme="minorHAnsi"/>
          <w:spacing w:val="-2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2"/>
        </w:rPr>
        <w:t>s</w:t>
      </w:r>
      <w:r w:rsidRPr="00DC12B5">
        <w:rPr>
          <w:rFonts w:asciiTheme="minorHAnsi" w:eastAsia="Garamond" w:hAnsiTheme="minorHAnsi" w:cstheme="minorHAnsi"/>
        </w:rPr>
        <w:t>ist</w:t>
      </w:r>
      <w:r w:rsidRPr="00DC12B5">
        <w:rPr>
          <w:rFonts w:asciiTheme="minorHAnsi" w:eastAsia="Garamond" w:hAnsiTheme="minorHAnsi" w:cstheme="minorHAnsi"/>
          <w:spacing w:val="-2"/>
        </w:rPr>
        <w:t xml:space="preserve"> </w:t>
      </w:r>
      <w:r w:rsidRPr="00DC12B5">
        <w:rPr>
          <w:rFonts w:asciiTheme="minorHAnsi" w:eastAsia="Garamond" w:hAnsiTheme="minorHAnsi" w:cstheme="minorHAnsi"/>
        </w:rPr>
        <w:t>with</w:t>
      </w:r>
      <w:r w:rsidRPr="00DC12B5">
        <w:rPr>
          <w:rFonts w:asciiTheme="minorHAnsi" w:eastAsia="Garamond" w:hAnsiTheme="minorHAnsi" w:cstheme="minorHAnsi"/>
          <w:spacing w:val="-1"/>
        </w:rPr>
        <w:t xml:space="preserve"> h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2"/>
        </w:rPr>
        <w:t>g</w:t>
      </w:r>
      <w:r w:rsidRPr="00DC12B5">
        <w:rPr>
          <w:rFonts w:asciiTheme="minorHAnsi" w:eastAsia="Garamond" w:hAnsiTheme="minorHAnsi" w:cstheme="minorHAnsi"/>
          <w:spacing w:val="-1"/>
        </w:rPr>
        <w:t>h</w:t>
      </w:r>
      <w:r w:rsidRPr="00DC12B5">
        <w:rPr>
          <w:rFonts w:asciiTheme="minorHAnsi" w:eastAsia="Garamond" w:hAnsiTheme="minorHAnsi" w:cstheme="minorHAnsi"/>
        </w:rPr>
        <w:t>- st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k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-5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</w:rPr>
        <w:t>p</w:t>
      </w:r>
      <w:r w:rsidRPr="00DC12B5">
        <w:rPr>
          <w:rFonts w:asciiTheme="minorHAnsi" w:eastAsia="Garamond" w:hAnsiTheme="minorHAnsi" w:cstheme="minorHAnsi"/>
          <w:spacing w:val="1"/>
        </w:rPr>
        <w:t>r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j</w:t>
      </w:r>
      <w:r w:rsidRPr="00DC12B5">
        <w:rPr>
          <w:rFonts w:asciiTheme="minorHAnsi" w:eastAsia="Garamond" w:hAnsiTheme="minorHAnsi" w:cstheme="minorHAnsi"/>
          <w:spacing w:val="1"/>
        </w:rPr>
        <w:t>ec</w:t>
      </w:r>
      <w:r w:rsidRPr="00DC12B5">
        <w:rPr>
          <w:rFonts w:asciiTheme="minorHAnsi" w:eastAsia="Garamond" w:hAnsiTheme="minorHAnsi" w:cstheme="minorHAnsi"/>
          <w:spacing w:val="2"/>
        </w:rPr>
        <w:t>t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-6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d</w:t>
      </w:r>
      <w:r w:rsidRPr="00DC12B5">
        <w:rPr>
          <w:rFonts w:asciiTheme="minorHAnsi" w:eastAsia="Garamond" w:hAnsiTheme="minorHAnsi" w:cstheme="minorHAnsi"/>
          <w:spacing w:val="-1"/>
        </w:rPr>
        <w:t xml:space="preserve"> </w:t>
      </w:r>
      <w:r w:rsidRPr="00DC12B5">
        <w:rPr>
          <w:rFonts w:asciiTheme="minorHAnsi" w:eastAsia="Garamond" w:hAnsiTheme="minorHAnsi" w:cstheme="minorHAnsi"/>
        </w:rPr>
        <w:t xml:space="preserve">a </w:t>
      </w:r>
      <w:r w:rsidRPr="00DC12B5">
        <w:rPr>
          <w:rFonts w:asciiTheme="minorHAnsi" w:eastAsia="Garamond" w:hAnsiTheme="minorHAnsi" w:cstheme="minorHAnsi"/>
          <w:spacing w:val="1"/>
        </w:rPr>
        <w:t>var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ty</w:t>
      </w:r>
      <w:r w:rsidRPr="00DC12B5">
        <w:rPr>
          <w:rFonts w:asciiTheme="minorHAnsi" w:eastAsia="Garamond" w:hAnsiTheme="minorHAnsi" w:cstheme="minorHAnsi"/>
          <w:spacing w:val="-3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f</w:t>
      </w:r>
      <w:r w:rsidRPr="00DC12B5">
        <w:rPr>
          <w:rFonts w:asciiTheme="minorHAnsi" w:eastAsia="Garamond" w:hAnsiTheme="minorHAnsi" w:cstheme="minorHAnsi"/>
          <w:spacing w:val="-1"/>
        </w:rPr>
        <w:t xml:space="preserve"> n</w:t>
      </w:r>
      <w:r w:rsidRPr="00DC12B5">
        <w:rPr>
          <w:rFonts w:asciiTheme="minorHAnsi" w:eastAsia="Garamond" w:hAnsiTheme="minorHAnsi" w:cstheme="minorHAnsi"/>
          <w:spacing w:val="1"/>
        </w:rPr>
        <w:t>eed</w:t>
      </w:r>
      <w:r w:rsidRPr="00DC12B5">
        <w:rPr>
          <w:rFonts w:asciiTheme="minorHAnsi" w:eastAsia="Garamond" w:hAnsiTheme="minorHAnsi" w:cstheme="minorHAnsi"/>
        </w:rPr>
        <w:t>s.</w:t>
      </w:r>
    </w:p>
    <w:p w14:paraId="2D087A17" w14:textId="77777777" w:rsidR="0099287B" w:rsidRPr="00DC12B5" w:rsidRDefault="00EA7C64">
      <w:pPr>
        <w:tabs>
          <w:tab w:val="left" w:pos="700"/>
        </w:tabs>
        <w:spacing w:before="61"/>
        <w:ind w:left="716" w:right="128" w:hanging="360"/>
        <w:rPr>
          <w:rFonts w:asciiTheme="minorHAnsi" w:eastAsia="Garamond" w:hAnsiTheme="minorHAnsi" w:cstheme="minorHAnsi"/>
        </w:rPr>
      </w:pPr>
      <w:r w:rsidRPr="00DC12B5">
        <w:rPr>
          <w:rFonts w:asciiTheme="minorHAnsi" w:eastAsia="Microsoft Sans Serif" w:hAnsiTheme="minorHAnsi" w:cstheme="minorHAnsi"/>
          <w:w w:val="338"/>
        </w:rPr>
        <w:t xml:space="preserve"> </w:t>
      </w:r>
      <w:r w:rsidRPr="00DC12B5">
        <w:rPr>
          <w:rFonts w:asciiTheme="minorHAnsi" w:eastAsia="Microsoft Sans Serif" w:hAnsiTheme="minorHAnsi" w:cstheme="minorHAnsi"/>
        </w:rPr>
        <w:tab/>
      </w:r>
      <w:r w:rsidRPr="00DC12B5">
        <w:rPr>
          <w:rFonts w:asciiTheme="minorHAnsi" w:eastAsia="Garamond" w:hAnsiTheme="minorHAnsi" w:cstheme="minorHAnsi"/>
          <w:b/>
          <w:spacing w:val="1"/>
        </w:rPr>
        <w:t>O</w:t>
      </w:r>
      <w:r w:rsidRPr="00DC12B5">
        <w:rPr>
          <w:rFonts w:asciiTheme="minorHAnsi" w:eastAsia="Garamond" w:hAnsiTheme="minorHAnsi" w:cstheme="minorHAnsi"/>
          <w:b/>
        </w:rPr>
        <w:t>ve</w:t>
      </w:r>
      <w:r w:rsidRPr="00DC12B5">
        <w:rPr>
          <w:rFonts w:asciiTheme="minorHAnsi" w:eastAsia="Garamond" w:hAnsiTheme="minorHAnsi" w:cstheme="minorHAnsi"/>
          <w:b/>
          <w:spacing w:val="1"/>
        </w:rPr>
        <w:t>rhaul</w:t>
      </w:r>
      <w:r w:rsidRPr="00DC12B5">
        <w:rPr>
          <w:rFonts w:asciiTheme="minorHAnsi" w:eastAsia="Garamond" w:hAnsiTheme="minorHAnsi" w:cstheme="minorHAnsi"/>
          <w:b/>
        </w:rPr>
        <w:t>ed</w:t>
      </w:r>
      <w:r w:rsidRPr="00DC12B5">
        <w:rPr>
          <w:rFonts w:asciiTheme="minorHAnsi" w:eastAsia="Garamond" w:hAnsiTheme="minorHAnsi" w:cstheme="minorHAnsi"/>
          <w:b/>
          <w:spacing w:val="-9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</w:rPr>
        <w:t>an</w:t>
      </w:r>
      <w:r w:rsidRPr="00DC12B5">
        <w:rPr>
          <w:rFonts w:asciiTheme="minorHAnsi" w:eastAsia="Garamond" w:hAnsiTheme="minorHAnsi" w:cstheme="minorHAnsi"/>
          <w:b/>
        </w:rPr>
        <w:t>d</w:t>
      </w:r>
      <w:r w:rsidRPr="00DC12B5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v</w:t>
      </w:r>
      <w:r w:rsidRPr="00DC12B5">
        <w:rPr>
          <w:rFonts w:asciiTheme="minorHAnsi" w:eastAsia="Garamond" w:hAnsiTheme="minorHAnsi" w:cstheme="minorHAnsi"/>
          <w:b/>
          <w:spacing w:val="1"/>
        </w:rPr>
        <w:t>as</w:t>
      </w:r>
      <w:r w:rsidRPr="00DC12B5">
        <w:rPr>
          <w:rFonts w:asciiTheme="minorHAnsi" w:eastAsia="Garamond" w:hAnsiTheme="minorHAnsi" w:cstheme="minorHAnsi"/>
          <w:b/>
        </w:rPr>
        <w:t>t</w:t>
      </w:r>
      <w:r w:rsidRPr="00DC12B5">
        <w:rPr>
          <w:rFonts w:asciiTheme="minorHAnsi" w:eastAsia="Garamond" w:hAnsiTheme="minorHAnsi" w:cstheme="minorHAnsi"/>
          <w:b/>
          <w:spacing w:val="1"/>
        </w:rPr>
        <w:t>l</w:t>
      </w:r>
      <w:r w:rsidRPr="00DC12B5">
        <w:rPr>
          <w:rFonts w:asciiTheme="minorHAnsi" w:eastAsia="Garamond" w:hAnsiTheme="minorHAnsi" w:cstheme="minorHAnsi"/>
          <w:b/>
        </w:rPr>
        <w:t>y</w:t>
      </w:r>
      <w:r w:rsidRPr="00DC12B5">
        <w:rPr>
          <w:rFonts w:asciiTheme="minorHAnsi" w:eastAsia="Garamond" w:hAnsiTheme="minorHAnsi" w:cstheme="minorHAnsi"/>
          <w:b/>
          <w:spacing w:val="-4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</w:rPr>
        <w:t>m</w:t>
      </w:r>
      <w:r w:rsidRPr="00DC12B5">
        <w:rPr>
          <w:rFonts w:asciiTheme="minorHAnsi" w:eastAsia="Garamond" w:hAnsiTheme="minorHAnsi" w:cstheme="minorHAnsi"/>
          <w:b/>
          <w:spacing w:val="1"/>
        </w:rPr>
        <w:t>pr</w:t>
      </w:r>
      <w:r w:rsidRPr="00DC12B5">
        <w:rPr>
          <w:rFonts w:asciiTheme="minorHAnsi" w:eastAsia="Garamond" w:hAnsiTheme="minorHAnsi" w:cstheme="minorHAnsi"/>
          <w:b/>
        </w:rPr>
        <w:t>oved</w:t>
      </w:r>
      <w:r w:rsidRPr="00DC12B5">
        <w:rPr>
          <w:rFonts w:asciiTheme="minorHAnsi" w:eastAsia="Garamond" w:hAnsiTheme="minorHAnsi" w:cstheme="minorHAnsi"/>
          <w:b/>
          <w:spacing w:val="-7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</w:rPr>
        <w:t>a</w:t>
      </w:r>
      <w:r w:rsidRPr="00DC12B5">
        <w:rPr>
          <w:rFonts w:asciiTheme="minorHAnsi" w:eastAsia="Garamond" w:hAnsiTheme="minorHAnsi" w:cstheme="minorHAnsi"/>
          <w:b/>
        </w:rPr>
        <w:t>tte</w:t>
      </w:r>
      <w:r w:rsidRPr="00DC12B5">
        <w:rPr>
          <w:rFonts w:asciiTheme="minorHAnsi" w:eastAsia="Garamond" w:hAnsiTheme="minorHAnsi" w:cstheme="minorHAnsi"/>
          <w:b/>
          <w:spacing w:val="1"/>
        </w:rPr>
        <w:t>ndan</w:t>
      </w:r>
      <w:r w:rsidRPr="00DC12B5">
        <w:rPr>
          <w:rFonts w:asciiTheme="minorHAnsi" w:eastAsia="Garamond" w:hAnsiTheme="minorHAnsi" w:cstheme="minorHAnsi"/>
          <w:b/>
        </w:rPr>
        <w:t>ce</w:t>
      </w:r>
      <w:r w:rsidRPr="00DC12B5">
        <w:rPr>
          <w:rFonts w:asciiTheme="minorHAnsi" w:eastAsia="Garamond" w:hAnsiTheme="minorHAnsi" w:cstheme="minorHAnsi"/>
          <w:b/>
          <w:spacing w:val="-8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m</w:t>
      </w:r>
      <w:r w:rsidRPr="00DC12B5">
        <w:rPr>
          <w:rFonts w:asciiTheme="minorHAnsi" w:eastAsia="Garamond" w:hAnsiTheme="minorHAnsi" w:cstheme="minorHAnsi"/>
          <w:b/>
          <w:spacing w:val="1"/>
        </w:rPr>
        <w:t>ana</w:t>
      </w:r>
      <w:r w:rsidRPr="00DC12B5">
        <w:rPr>
          <w:rFonts w:asciiTheme="minorHAnsi" w:eastAsia="Garamond" w:hAnsiTheme="minorHAnsi" w:cstheme="minorHAnsi"/>
          <w:b/>
        </w:rPr>
        <w:t>gement</w:t>
      </w:r>
      <w:r w:rsidRPr="00DC12B5">
        <w:rPr>
          <w:rFonts w:asciiTheme="minorHAnsi" w:eastAsia="Garamond" w:hAnsiTheme="minorHAnsi" w:cstheme="minorHAnsi"/>
          <w:b/>
          <w:spacing w:val="-8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by</w:t>
      </w:r>
      <w:r w:rsidRPr="00DC12B5">
        <w:rPr>
          <w:rFonts w:asciiTheme="minorHAnsi" w:eastAsia="Garamond" w:hAnsiTheme="minorHAnsi" w:cstheme="minorHAnsi"/>
          <w:b/>
          <w:spacing w:val="-1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</w:rPr>
        <w:t>r</w:t>
      </w:r>
      <w:r w:rsidRPr="00DC12B5">
        <w:rPr>
          <w:rFonts w:asciiTheme="minorHAnsi" w:eastAsia="Garamond" w:hAnsiTheme="minorHAnsi" w:cstheme="minorHAnsi"/>
          <w:b/>
        </w:rPr>
        <w:t>e</w:t>
      </w:r>
      <w:r w:rsidRPr="00DC12B5">
        <w:rPr>
          <w:rFonts w:asciiTheme="minorHAnsi" w:eastAsia="Garamond" w:hAnsiTheme="minorHAnsi" w:cstheme="minorHAnsi"/>
          <w:b/>
          <w:spacing w:val="1"/>
        </w:rPr>
        <w:t>s</w:t>
      </w:r>
      <w:r w:rsidRPr="00DC12B5">
        <w:rPr>
          <w:rFonts w:asciiTheme="minorHAnsi" w:eastAsia="Garamond" w:hAnsiTheme="minorHAnsi" w:cstheme="minorHAnsi"/>
          <w:b/>
        </w:rPr>
        <w:t>e</w:t>
      </w:r>
      <w:r w:rsidRPr="00DC12B5">
        <w:rPr>
          <w:rFonts w:asciiTheme="minorHAnsi" w:eastAsia="Garamond" w:hAnsiTheme="minorHAnsi" w:cstheme="minorHAnsi"/>
          <w:b/>
          <w:spacing w:val="1"/>
        </w:rPr>
        <w:t>ar</w:t>
      </w:r>
      <w:r w:rsidRPr="00DC12B5">
        <w:rPr>
          <w:rFonts w:asciiTheme="minorHAnsi" w:eastAsia="Garamond" w:hAnsiTheme="minorHAnsi" w:cstheme="minorHAnsi"/>
          <w:b/>
        </w:rPr>
        <w:t>c</w:t>
      </w:r>
      <w:r w:rsidRPr="00DC12B5">
        <w:rPr>
          <w:rFonts w:asciiTheme="minorHAnsi" w:eastAsia="Garamond" w:hAnsiTheme="minorHAnsi" w:cstheme="minorHAnsi"/>
          <w:b/>
          <w:spacing w:val="1"/>
        </w:rPr>
        <w:t>h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  <w:spacing w:val="1"/>
        </w:rPr>
        <w:t>n</w:t>
      </w:r>
      <w:r w:rsidRPr="00DC12B5">
        <w:rPr>
          <w:rFonts w:asciiTheme="minorHAnsi" w:eastAsia="Garamond" w:hAnsiTheme="minorHAnsi" w:cstheme="minorHAnsi"/>
          <w:b/>
        </w:rPr>
        <w:t>g,</w:t>
      </w:r>
      <w:r w:rsidRPr="00DC12B5">
        <w:rPr>
          <w:rFonts w:asciiTheme="minorHAnsi" w:eastAsia="Garamond" w:hAnsiTheme="minorHAnsi" w:cstheme="minorHAnsi"/>
          <w:b/>
          <w:spacing w:val="-9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</w:rPr>
        <w:t>s</w:t>
      </w:r>
      <w:r w:rsidRPr="00DC12B5">
        <w:rPr>
          <w:rFonts w:asciiTheme="minorHAnsi" w:eastAsia="Garamond" w:hAnsiTheme="minorHAnsi" w:cstheme="minorHAnsi"/>
          <w:b/>
          <w:spacing w:val="-2"/>
        </w:rPr>
        <w:t>e</w:t>
      </w:r>
      <w:r w:rsidRPr="00DC12B5">
        <w:rPr>
          <w:rFonts w:asciiTheme="minorHAnsi" w:eastAsia="Garamond" w:hAnsiTheme="minorHAnsi" w:cstheme="minorHAnsi"/>
          <w:b/>
          <w:spacing w:val="1"/>
        </w:rPr>
        <w:t>l</w:t>
      </w:r>
      <w:r w:rsidRPr="00DC12B5">
        <w:rPr>
          <w:rFonts w:asciiTheme="minorHAnsi" w:eastAsia="Garamond" w:hAnsiTheme="minorHAnsi" w:cstheme="minorHAnsi"/>
          <w:b/>
        </w:rPr>
        <w:t>ect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  <w:spacing w:val="1"/>
        </w:rPr>
        <w:t>n</w:t>
      </w:r>
      <w:r w:rsidRPr="00DC12B5">
        <w:rPr>
          <w:rFonts w:asciiTheme="minorHAnsi" w:eastAsia="Garamond" w:hAnsiTheme="minorHAnsi" w:cstheme="minorHAnsi"/>
          <w:b/>
        </w:rPr>
        <w:t>g,</w:t>
      </w:r>
      <w:r w:rsidRPr="00DC12B5">
        <w:rPr>
          <w:rFonts w:asciiTheme="minorHAnsi" w:eastAsia="Garamond" w:hAnsiTheme="minorHAnsi" w:cstheme="minorHAnsi"/>
          <w:b/>
          <w:spacing w:val="-7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</w:rPr>
        <w:t>an</w:t>
      </w:r>
      <w:r w:rsidRPr="00DC12B5">
        <w:rPr>
          <w:rFonts w:asciiTheme="minorHAnsi" w:eastAsia="Garamond" w:hAnsiTheme="minorHAnsi" w:cstheme="minorHAnsi"/>
          <w:b/>
        </w:rPr>
        <w:t>d</w:t>
      </w:r>
      <w:r w:rsidRPr="00DC12B5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</w:rPr>
        <w:t>dr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</w:rPr>
        <w:t>v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  <w:spacing w:val="1"/>
        </w:rPr>
        <w:t>n</w:t>
      </w:r>
      <w:r w:rsidRPr="00DC12B5">
        <w:rPr>
          <w:rFonts w:asciiTheme="minorHAnsi" w:eastAsia="Garamond" w:hAnsiTheme="minorHAnsi" w:cstheme="minorHAnsi"/>
          <w:b/>
        </w:rPr>
        <w:t>g</w:t>
      </w:r>
      <w:r w:rsidRPr="00DC12B5">
        <w:rPr>
          <w:rFonts w:asciiTheme="minorHAnsi" w:eastAsia="Garamond" w:hAnsiTheme="minorHAnsi" w:cstheme="minorHAnsi"/>
          <w:b/>
          <w:spacing w:val="-5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</w:rPr>
        <w:t>m</w:t>
      </w:r>
      <w:r w:rsidRPr="00DC12B5">
        <w:rPr>
          <w:rFonts w:asciiTheme="minorHAnsi" w:eastAsia="Garamond" w:hAnsiTheme="minorHAnsi" w:cstheme="minorHAnsi"/>
          <w:b/>
          <w:spacing w:val="1"/>
        </w:rPr>
        <w:t>pl</w:t>
      </w:r>
      <w:r w:rsidRPr="00DC12B5">
        <w:rPr>
          <w:rFonts w:asciiTheme="minorHAnsi" w:eastAsia="Garamond" w:hAnsiTheme="minorHAnsi" w:cstheme="minorHAnsi"/>
          <w:b/>
        </w:rPr>
        <w:t>e</w:t>
      </w:r>
      <w:r w:rsidRPr="00DC12B5">
        <w:rPr>
          <w:rFonts w:asciiTheme="minorHAnsi" w:eastAsia="Garamond" w:hAnsiTheme="minorHAnsi" w:cstheme="minorHAnsi"/>
          <w:b/>
          <w:spacing w:val="3"/>
        </w:rPr>
        <w:t>m</w:t>
      </w:r>
      <w:r w:rsidRPr="00DC12B5">
        <w:rPr>
          <w:rFonts w:asciiTheme="minorHAnsi" w:eastAsia="Garamond" w:hAnsiTheme="minorHAnsi" w:cstheme="minorHAnsi"/>
          <w:b/>
        </w:rPr>
        <w:t>e</w:t>
      </w:r>
      <w:r w:rsidRPr="00DC12B5">
        <w:rPr>
          <w:rFonts w:asciiTheme="minorHAnsi" w:eastAsia="Garamond" w:hAnsiTheme="minorHAnsi" w:cstheme="minorHAnsi"/>
          <w:b/>
          <w:spacing w:val="1"/>
        </w:rPr>
        <w:t>n</w:t>
      </w:r>
      <w:r w:rsidRPr="00DC12B5">
        <w:rPr>
          <w:rFonts w:asciiTheme="minorHAnsi" w:eastAsia="Garamond" w:hAnsiTheme="minorHAnsi" w:cstheme="minorHAnsi"/>
          <w:b/>
        </w:rPr>
        <w:t>tat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</w:rPr>
        <w:t>on of I</w:t>
      </w:r>
      <w:r w:rsidRPr="00DC12B5">
        <w:rPr>
          <w:rFonts w:asciiTheme="minorHAnsi" w:eastAsia="Garamond" w:hAnsiTheme="minorHAnsi" w:cstheme="minorHAnsi"/>
          <w:b/>
          <w:spacing w:val="1"/>
        </w:rPr>
        <w:t>r</w:t>
      </w:r>
      <w:r w:rsidRPr="00DC12B5">
        <w:rPr>
          <w:rFonts w:asciiTheme="minorHAnsi" w:eastAsia="Garamond" w:hAnsiTheme="minorHAnsi" w:cstheme="minorHAnsi"/>
          <w:b/>
        </w:rPr>
        <w:t>on</w:t>
      </w:r>
      <w:r w:rsidRPr="00DC12B5">
        <w:rPr>
          <w:rFonts w:asciiTheme="minorHAnsi" w:eastAsia="Garamond" w:hAnsiTheme="minorHAnsi" w:cstheme="minorHAnsi"/>
          <w:b/>
          <w:spacing w:val="-3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</w:rPr>
        <w:t>a</w:t>
      </w:r>
      <w:r w:rsidRPr="00DC12B5">
        <w:rPr>
          <w:rFonts w:asciiTheme="minorHAnsi" w:eastAsia="Garamond" w:hAnsiTheme="minorHAnsi" w:cstheme="minorHAnsi"/>
          <w:b/>
        </w:rPr>
        <w:t>tte</w:t>
      </w:r>
      <w:r w:rsidRPr="00DC12B5">
        <w:rPr>
          <w:rFonts w:asciiTheme="minorHAnsi" w:eastAsia="Garamond" w:hAnsiTheme="minorHAnsi" w:cstheme="minorHAnsi"/>
          <w:b/>
          <w:spacing w:val="1"/>
        </w:rPr>
        <w:t>ndan</w:t>
      </w:r>
      <w:r w:rsidRPr="00DC12B5">
        <w:rPr>
          <w:rFonts w:asciiTheme="minorHAnsi" w:eastAsia="Garamond" w:hAnsiTheme="minorHAnsi" w:cstheme="minorHAnsi"/>
          <w:b/>
        </w:rPr>
        <w:t>ce</w:t>
      </w:r>
      <w:r w:rsidRPr="00DC12B5">
        <w:rPr>
          <w:rFonts w:asciiTheme="minorHAnsi" w:eastAsia="Garamond" w:hAnsiTheme="minorHAnsi" w:cstheme="minorHAnsi"/>
          <w:b/>
          <w:spacing w:val="-8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</w:rPr>
        <w:t>sys</w:t>
      </w:r>
      <w:r w:rsidRPr="00DC12B5">
        <w:rPr>
          <w:rFonts w:asciiTheme="minorHAnsi" w:eastAsia="Garamond" w:hAnsiTheme="minorHAnsi" w:cstheme="minorHAnsi"/>
          <w:b/>
        </w:rPr>
        <w:t>tem,</w:t>
      </w:r>
      <w:r w:rsidRPr="00DC12B5">
        <w:rPr>
          <w:rFonts w:asciiTheme="minorHAnsi" w:eastAsia="Garamond" w:hAnsiTheme="minorHAnsi" w:cstheme="minorHAnsi"/>
          <w:b/>
          <w:spacing w:val="-5"/>
        </w:rPr>
        <w:t xml:space="preserve"> </w:t>
      </w:r>
      <w:r w:rsidRPr="00DC12B5">
        <w:rPr>
          <w:rFonts w:asciiTheme="minorHAnsi" w:eastAsia="Garamond" w:hAnsiTheme="minorHAnsi" w:cstheme="minorHAnsi"/>
        </w:rPr>
        <w:t>w</w:t>
      </w:r>
      <w:r w:rsidRPr="00DC12B5">
        <w:rPr>
          <w:rFonts w:asciiTheme="minorHAnsi" w:eastAsia="Garamond" w:hAnsiTheme="minorHAnsi" w:cstheme="minorHAnsi"/>
          <w:spacing w:val="-1"/>
        </w:rPr>
        <w:t>h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1"/>
        </w:rPr>
        <w:t>c</w:t>
      </w:r>
      <w:r w:rsidRPr="00DC12B5">
        <w:rPr>
          <w:rFonts w:asciiTheme="minorHAnsi" w:eastAsia="Garamond" w:hAnsiTheme="minorHAnsi" w:cstheme="minorHAnsi"/>
        </w:rPr>
        <w:t>h</w:t>
      </w:r>
      <w:r w:rsidRPr="00DC12B5">
        <w:rPr>
          <w:rFonts w:asciiTheme="minorHAnsi" w:eastAsia="Garamond" w:hAnsiTheme="minorHAnsi" w:cstheme="minorHAnsi"/>
          <w:spacing w:val="-5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  <w:spacing w:val="-1"/>
        </w:rPr>
        <w:t>b</w:t>
      </w:r>
      <w:r w:rsidRPr="00DC12B5">
        <w:rPr>
          <w:rFonts w:asciiTheme="minorHAnsi" w:eastAsia="Garamond" w:hAnsiTheme="minorHAnsi" w:cstheme="minorHAnsi"/>
        </w:rPr>
        <w:t>l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-4"/>
        </w:rPr>
        <w:t xml:space="preserve"> 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l</w:t>
      </w:r>
      <w:r w:rsidRPr="00DC12B5">
        <w:rPr>
          <w:rFonts w:asciiTheme="minorHAnsi" w:eastAsia="Garamond" w:hAnsiTheme="minorHAnsi" w:cstheme="minorHAnsi"/>
          <w:spacing w:val="1"/>
        </w:rPr>
        <w:t>f</w:t>
      </w:r>
      <w:r w:rsidRPr="00DC12B5">
        <w:rPr>
          <w:rFonts w:asciiTheme="minorHAnsi" w:eastAsia="Garamond" w:hAnsiTheme="minorHAnsi" w:cstheme="minorHAnsi"/>
        </w:rPr>
        <w:t>-m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g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m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  <w:spacing w:val="2"/>
        </w:rPr>
        <w:t>n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-10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</w:rPr>
        <w:t>b</w:t>
      </w:r>
      <w:r w:rsidRPr="00DC12B5">
        <w:rPr>
          <w:rFonts w:asciiTheme="minorHAnsi" w:eastAsia="Garamond" w:hAnsiTheme="minorHAnsi" w:cstheme="minorHAnsi"/>
        </w:rPr>
        <w:t xml:space="preserve">y 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m</w:t>
      </w:r>
      <w:r w:rsidRPr="00DC12B5">
        <w:rPr>
          <w:rFonts w:asciiTheme="minorHAnsi" w:eastAsia="Garamond" w:hAnsiTheme="minorHAnsi" w:cstheme="minorHAnsi"/>
          <w:spacing w:val="-1"/>
        </w:rPr>
        <w:t>p</w:t>
      </w:r>
      <w:r w:rsidRPr="00DC12B5">
        <w:rPr>
          <w:rFonts w:asciiTheme="minorHAnsi" w:eastAsia="Garamond" w:hAnsiTheme="minorHAnsi" w:cstheme="minorHAnsi"/>
        </w:rPr>
        <w:t>l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  <w:spacing w:val="1"/>
        </w:rPr>
        <w:t>yee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-8"/>
        </w:rPr>
        <w:t xml:space="preserve"> </w:t>
      </w:r>
      <w:r w:rsidRPr="00DC12B5">
        <w:rPr>
          <w:rFonts w:asciiTheme="minorHAnsi" w:eastAsia="Garamond" w:hAnsiTheme="minorHAnsi" w:cstheme="minorHAnsi"/>
          <w:spacing w:val="2"/>
        </w:rPr>
        <w:t>w</w:t>
      </w:r>
      <w:r w:rsidRPr="00DC12B5">
        <w:rPr>
          <w:rFonts w:asciiTheme="minorHAnsi" w:eastAsia="Garamond" w:hAnsiTheme="minorHAnsi" w:cstheme="minorHAnsi"/>
          <w:spacing w:val="-1"/>
        </w:rPr>
        <w:t>h</w:t>
      </w:r>
      <w:r w:rsidRPr="00DC12B5">
        <w:rPr>
          <w:rFonts w:asciiTheme="minorHAnsi" w:eastAsia="Garamond" w:hAnsiTheme="minorHAnsi" w:cstheme="minorHAnsi"/>
        </w:rPr>
        <w:t>ile</w:t>
      </w:r>
      <w:r w:rsidRPr="00DC12B5">
        <w:rPr>
          <w:rFonts w:asciiTheme="minorHAnsi" w:eastAsia="Garamond" w:hAnsiTheme="minorHAnsi" w:cstheme="minorHAnsi"/>
          <w:spacing w:val="-2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  <w:spacing w:val="-2"/>
        </w:rPr>
        <w:t>n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1"/>
        </w:rPr>
        <w:t>ur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g</w:t>
      </w:r>
      <w:r w:rsidRPr="00DC12B5">
        <w:rPr>
          <w:rFonts w:asciiTheme="minorHAnsi" w:eastAsia="Garamond" w:hAnsiTheme="minorHAnsi" w:cstheme="minorHAnsi"/>
          <w:spacing w:val="-7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  <w:spacing w:val="4"/>
        </w:rPr>
        <w:t>d</w:t>
      </w:r>
      <w:r w:rsidRPr="00DC12B5">
        <w:rPr>
          <w:rFonts w:asciiTheme="minorHAnsi" w:eastAsia="Garamond" w:hAnsiTheme="minorHAnsi" w:cstheme="minorHAnsi"/>
          <w:spacing w:val="-1"/>
        </w:rPr>
        <w:t>h</w:t>
      </w:r>
      <w:r w:rsidRPr="00DC12B5">
        <w:rPr>
          <w:rFonts w:asciiTheme="minorHAnsi" w:eastAsia="Garamond" w:hAnsiTheme="minorHAnsi" w:cstheme="minorHAnsi"/>
          <w:spacing w:val="1"/>
        </w:rPr>
        <w:t>ere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c</w:t>
      </w:r>
      <w:r w:rsidRPr="00DC12B5">
        <w:rPr>
          <w:rFonts w:asciiTheme="minorHAnsi" w:eastAsia="Garamond" w:hAnsiTheme="minorHAnsi" w:cstheme="minorHAnsi"/>
        </w:rPr>
        <w:t>e</w:t>
      </w:r>
      <w:r w:rsidRPr="00DC12B5">
        <w:rPr>
          <w:rFonts w:asciiTheme="minorHAnsi" w:eastAsia="Garamond" w:hAnsiTheme="minorHAnsi" w:cstheme="minorHAnsi"/>
          <w:spacing w:val="-6"/>
        </w:rPr>
        <w:t xml:space="preserve"> </w:t>
      </w:r>
      <w:r w:rsidRPr="00DC12B5">
        <w:rPr>
          <w:rFonts w:asciiTheme="minorHAnsi" w:eastAsia="Garamond" w:hAnsiTheme="minorHAnsi" w:cstheme="minorHAnsi"/>
        </w:rPr>
        <w:t>to</w:t>
      </w:r>
      <w:r w:rsidRPr="00DC12B5">
        <w:rPr>
          <w:rFonts w:asciiTheme="minorHAnsi" w:eastAsia="Garamond" w:hAnsiTheme="minorHAnsi" w:cstheme="minorHAnsi"/>
          <w:spacing w:val="-2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</w:rPr>
        <w:t>po</w:t>
      </w:r>
      <w:r w:rsidRPr="00DC12B5">
        <w:rPr>
          <w:rFonts w:asciiTheme="minorHAnsi" w:eastAsia="Garamond" w:hAnsiTheme="minorHAnsi" w:cstheme="minorHAnsi"/>
        </w:rPr>
        <w:t>li</w:t>
      </w:r>
      <w:r w:rsidRPr="00DC12B5">
        <w:rPr>
          <w:rFonts w:asciiTheme="minorHAnsi" w:eastAsia="Garamond" w:hAnsiTheme="minorHAnsi" w:cstheme="minorHAnsi"/>
          <w:spacing w:val="1"/>
        </w:rPr>
        <w:t>c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-6"/>
        </w:rPr>
        <w:t xml:space="preserve"> </w:t>
      </w:r>
      <w:r w:rsidRPr="00DC12B5">
        <w:rPr>
          <w:rFonts w:asciiTheme="minorHAnsi" w:eastAsia="Garamond" w:hAnsiTheme="minorHAnsi" w:cstheme="minorHAnsi"/>
          <w:spacing w:val="3"/>
        </w:rPr>
        <w:t>a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d 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d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1"/>
        </w:rPr>
        <w:t>v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1"/>
        </w:rPr>
        <w:t>dua</w:t>
      </w:r>
      <w:r w:rsidRPr="00DC12B5">
        <w:rPr>
          <w:rFonts w:asciiTheme="minorHAnsi" w:eastAsia="Garamond" w:hAnsiTheme="minorHAnsi" w:cstheme="minorHAnsi"/>
        </w:rPr>
        <w:t>l</w:t>
      </w:r>
      <w:r w:rsidRPr="00DC12B5">
        <w:rPr>
          <w:rFonts w:asciiTheme="minorHAnsi" w:eastAsia="Garamond" w:hAnsiTheme="minorHAnsi" w:cstheme="minorHAnsi"/>
          <w:spacing w:val="-8"/>
        </w:rPr>
        <w:t xml:space="preserve"> </w:t>
      </w:r>
      <w:r w:rsidRPr="00DC12B5">
        <w:rPr>
          <w:rFonts w:asciiTheme="minorHAnsi" w:eastAsia="Garamond" w:hAnsiTheme="minorHAnsi" w:cstheme="minorHAnsi"/>
        </w:rPr>
        <w:t>tim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-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  <w:spacing w:val="1"/>
        </w:rPr>
        <w:t>f</w:t>
      </w:r>
      <w:r w:rsidRPr="00DC12B5">
        <w:rPr>
          <w:rFonts w:asciiTheme="minorHAnsi" w:eastAsia="Garamond" w:hAnsiTheme="minorHAnsi" w:cstheme="minorHAnsi"/>
        </w:rPr>
        <w:t>f</w:t>
      </w:r>
      <w:r w:rsidRPr="00DC12B5">
        <w:rPr>
          <w:rFonts w:asciiTheme="minorHAnsi" w:eastAsia="Garamond" w:hAnsiTheme="minorHAnsi" w:cstheme="minorHAnsi"/>
          <w:spacing w:val="-5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ll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tm</w:t>
      </w:r>
      <w:r w:rsidRPr="00DC12B5">
        <w:rPr>
          <w:rFonts w:asciiTheme="minorHAnsi" w:eastAsia="Garamond" w:hAnsiTheme="minorHAnsi" w:cstheme="minorHAnsi"/>
          <w:spacing w:val="4"/>
        </w:rPr>
        <w:t>e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2"/>
        </w:rPr>
        <w:t>s</w:t>
      </w:r>
      <w:r w:rsidRPr="00DC12B5">
        <w:rPr>
          <w:rFonts w:asciiTheme="minorHAnsi" w:eastAsia="Garamond" w:hAnsiTheme="minorHAnsi" w:cstheme="minorHAnsi"/>
        </w:rPr>
        <w:t>.</w:t>
      </w:r>
    </w:p>
    <w:p w14:paraId="3940882B" w14:textId="77777777" w:rsidR="0099287B" w:rsidRPr="00DC12B5" w:rsidRDefault="00EA7C64">
      <w:pPr>
        <w:spacing w:before="60"/>
        <w:ind w:left="319" w:right="507"/>
        <w:jc w:val="center"/>
        <w:rPr>
          <w:rFonts w:asciiTheme="minorHAnsi" w:eastAsia="Garamond" w:hAnsiTheme="minorHAnsi" w:cstheme="minorHAnsi"/>
        </w:rPr>
      </w:pPr>
      <w:r w:rsidRPr="00DC12B5">
        <w:rPr>
          <w:rFonts w:asciiTheme="minorHAnsi" w:eastAsia="Microsoft Sans Serif" w:hAnsiTheme="minorHAnsi" w:cstheme="minorHAnsi"/>
          <w:w w:val="338"/>
        </w:rPr>
        <w:t xml:space="preserve"> </w:t>
      </w:r>
      <w:r w:rsidRPr="00DC12B5">
        <w:rPr>
          <w:rFonts w:asciiTheme="minorHAnsi" w:eastAsia="Microsoft Sans Serif" w:hAnsiTheme="minorHAnsi" w:cstheme="minorHAnsi"/>
        </w:rPr>
        <w:t xml:space="preserve">     </w:t>
      </w:r>
      <w:r w:rsidRPr="00DC12B5">
        <w:rPr>
          <w:rFonts w:asciiTheme="minorHAnsi" w:eastAsia="Microsoft Sans Serif" w:hAnsiTheme="minorHAnsi" w:cstheme="minorHAnsi"/>
          <w:spacing w:val="-13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P</w:t>
      </w:r>
      <w:r w:rsidRPr="00DC12B5">
        <w:rPr>
          <w:rFonts w:asciiTheme="minorHAnsi" w:eastAsia="Garamond" w:hAnsiTheme="minorHAnsi" w:cstheme="minorHAnsi"/>
          <w:b/>
          <w:spacing w:val="1"/>
        </w:rPr>
        <w:t>lay</w:t>
      </w:r>
      <w:r w:rsidRPr="00DC12B5">
        <w:rPr>
          <w:rFonts w:asciiTheme="minorHAnsi" w:eastAsia="Garamond" w:hAnsiTheme="minorHAnsi" w:cstheme="minorHAnsi"/>
          <w:b/>
        </w:rPr>
        <w:t>ed</w:t>
      </w:r>
      <w:r w:rsidRPr="00DC12B5">
        <w:rPr>
          <w:rFonts w:asciiTheme="minorHAnsi" w:eastAsia="Garamond" w:hAnsiTheme="minorHAnsi" w:cstheme="minorHAnsi"/>
          <w:b/>
          <w:spacing w:val="-5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key</w:t>
      </w:r>
      <w:r w:rsidRPr="00DC12B5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</w:rPr>
        <w:t>r</w:t>
      </w:r>
      <w:r w:rsidRPr="00DC12B5">
        <w:rPr>
          <w:rFonts w:asciiTheme="minorHAnsi" w:eastAsia="Garamond" w:hAnsiTheme="minorHAnsi" w:cstheme="minorHAnsi"/>
          <w:b/>
        </w:rPr>
        <w:t>o</w:t>
      </w:r>
      <w:r w:rsidRPr="00DC12B5">
        <w:rPr>
          <w:rFonts w:asciiTheme="minorHAnsi" w:eastAsia="Garamond" w:hAnsiTheme="minorHAnsi" w:cstheme="minorHAnsi"/>
          <w:b/>
          <w:spacing w:val="1"/>
        </w:rPr>
        <w:t>l</w:t>
      </w:r>
      <w:r w:rsidRPr="00DC12B5">
        <w:rPr>
          <w:rFonts w:asciiTheme="minorHAnsi" w:eastAsia="Garamond" w:hAnsiTheme="minorHAnsi" w:cstheme="minorHAnsi"/>
          <w:b/>
        </w:rPr>
        <w:t>e</w:t>
      </w:r>
      <w:r w:rsidRPr="00DC12B5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</w:rPr>
        <w:t>n</w:t>
      </w:r>
      <w:r w:rsidRPr="00DC12B5">
        <w:rPr>
          <w:rFonts w:asciiTheme="minorHAnsi" w:eastAsia="Garamond" w:hAnsiTheme="minorHAnsi" w:cstheme="minorHAnsi"/>
          <w:b/>
          <w:spacing w:val="-1"/>
        </w:rPr>
        <w:t xml:space="preserve"> </w:t>
      </w:r>
      <w:r w:rsidRPr="00DC12B5">
        <w:rPr>
          <w:rFonts w:asciiTheme="minorHAnsi" w:eastAsia="Garamond" w:hAnsiTheme="minorHAnsi" w:cstheme="minorHAnsi"/>
          <w:b/>
          <w:w w:val="99"/>
        </w:rPr>
        <w:t>comm</w:t>
      </w:r>
      <w:r w:rsidRPr="00DC12B5">
        <w:rPr>
          <w:rFonts w:asciiTheme="minorHAnsi" w:eastAsia="Garamond" w:hAnsiTheme="minorHAnsi" w:cstheme="minorHAnsi"/>
          <w:b/>
          <w:spacing w:val="1"/>
          <w:w w:val="99"/>
        </w:rPr>
        <w:t>u</w:t>
      </w:r>
      <w:r w:rsidRPr="00DC12B5">
        <w:rPr>
          <w:rFonts w:asciiTheme="minorHAnsi" w:eastAsia="Garamond" w:hAnsiTheme="minorHAnsi" w:cstheme="minorHAnsi"/>
          <w:b/>
          <w:spacing w:val="3"/>
          <w:w w:val="99"/>
        </w:rPr>
        <w:t>n</w:t>
      </w:r>
      <w:r w:rsidRPr="00DC12B5">
        <w:rPr>
          <w:rFonts w:asciiTheme="minorHAnsi" w:eastAsia="Garamond" w:hAnsiTheme="minorHAnsi" w:cstheme="minorHAnsi"/>
          <w:b/>
          <w:spacing w:val="-1"/>
          <w:w w:val="99"/>
        </w:rPr>
        <w:t>i</w:t>
      </w:r>
      <w:r w:rsidRPr="00DC12B5">
        <w:rPr>
          <w:rFonts w:asciiTheme="minorHAnsi" w:eastAsia="Garamond" w:hAnsiTheme="minorHAnsi" w:cstheme="minorHAnsi"/>
          <w:b/>
          <w:spacing w:val="3"/>
          <w:w w:val="99"/>
        </w:rPr>
        <w:t>c</w:t>
      </w:r>
      <w:r w:rsidRPr="00DC12B5">
        <w:rPr>
          <w:rFonts w:asciiTheme="minorHAnsi" w:eastAsia="Garamond" w:hAnsiTheme="minorHAnsi" w:cstheme="minorHAnsi"/>
          <w:b/>
          <w:spacing w:val="1"/>
          <w:w w:val="99"/>
        </w:rPr>
        <w:t>a</w:t>
      </w:r>
      <w:r w:rsidRPr="00DC12B5">
        <w:rPr>
          <w:rFonts w:asciiTheme="minorHAnsi" w:eastAsia="Garamond" w:hAnsiTheme="minorHAnsi" w:cstheme="minorHAnsi"/>
          <w:b/>
          <w:w w:val="99"/>
        </w:rPr>
        <w:t>t</w:t>
      </w:r>
      <w:r w:rsidRPr="00DC12B5">
        <w:rPr>
          <w:rFonts w:asciiTheme="minorHAnsi" w:eastAsia="Garamond" w:hAnsiTheme="minorHAnsi" w:cstheme="minorHAnsi"/>
          <w:b/>
          <w:spacing w:val="-1"/>
          <w:w w:val="99"/>
        </w:rPr>
        <w:t>i</w:t>
      </w:r>
      <w:r w:rsidRPr="00DC12B5">
        <w:rPr>
          <w:rFonts w:asciiTheme="minorHAnsi" w:eastAsia="Garamond" w:hAnsiTheme="minorHAnsi" w:cstheme="minorHAnsi"/>
          <w:b/>
          <w:spacing w:val="1"/>
          <w:w w:val="99"/>
        </w:rPr>
        <w:t>n</w:t>
      </w:r>
      <w:r w:rsidRPr="00DC12B5">
        <w:rPr>
          <w:rFonts w:asciiTheme="minorHAnsi" w:eastAsia="Garamond" w:hAnsiTheme="minorHAnsi" w:cstheme="minorHAnsi"/>
          <w:b/>
          <w:w w:val="99"/>
        </w:rPr>
        <w:t>g</w:t>
      </w:r>
      <w:r w:rsidRPr="00DC12B5">
        <w:rPr>
          <w:rFonts w:asciiTheme="minorHAnsi" w:eastAsia="Garamond" w:hAnsiTheme="minorHAnsi" w:cstheme="minorHAnsi"/>
          <w:b/>
          <w:spacing w:val="1"/>
          <w:w w:val="99"/>
        </w:rPr>
        <w:t>/</w:t>
      </w:r>
      <w:r w:rsidRPr="00DC12B5">
        <w:rPr>
          <w:rFonts w:asciiTheme="minorHAnsi" w:eastAsia="Garamond" w:hAnsiTheme="minorHAnsi" w:cstheme="minorHAnsi"/>
          <w:b/>
          <w:w w:val="99"/>
        </w:rPr>
        <w:t>c</w:t>
      </w:r>
      <w:r w:rsidRPr="00DC12B5">
        <w:rPr>
          <w:rFonts w:asciiTheme="minorHAnsi" w:eastAsia="Garamond" w:hAnsiTheme="minorHAnsi" w:cstheme="minorHAnsi"/>
          <w:b/>
          <w:spacing w:val="1"/>
          <w:w w:val="99"/>
        </w:rPr>
        <w:t>lar</w:t>
      </w:r>
      <w:r w:rsidRPr="00DC12B5">
        <w:rPr>
          <w:rFonts w:asciiTheme="minorHAnsi" w:eastAsia="Garamond" w:hAnsiTheme="minorHAnsi" w:cstheme="minorHAnsi"/>
          <w:b/>
          <w:spacing w:val="-1"/>
          <w:w w:val="99"/>
        </w:rPr>
        <w:t>i</w:t>
      </w:r>
      <w:r w:rsidRPr="00DC12B5">
        <w:rPr>
          <w:rFonts w:asciiTheme="minorHAnsi" w:eastAsia="Garamond" w:hAnsiTheme="minorHAnsi" w:cstheme="minorHAnsi"/>
          <w:b/>
          <w:w w:val="99"/>
        </w:rPr>
        <w:t>f</w:t>
      </w:r>
      <w:r w:rsidRPr="00DC12B5">
        <w:rPr>
          <w:rFonts w:asciiTheme="minorHAnsi" w:eastAsia="Garamond" w:hAnsiTheme="minorHAnsi" w:cstheme="minorHAnsi"/>
          <w:b/>
          <w:spacing w:val="1"/>
          <w:w w:val="99"/>
        </w:rPr>
        <w:t>y</w:t>
      </w:r>
      <w:r w:rsidRPr="00DC12B5">
        <w:rPr>
          <w:rFonts w:asciiTheme="minorHAnsi" w:eastAsia="Garamond" w:hAnsiTheme="minorHAnsi" w:cstheme="minorHAnsi"/>
          <w:b/>
          <w:spacing w:val="-1"/>
          <w:w w:val="99"/>
        </w:rPr>
        <w:t>i</w:t>
      </w:r>
      <w:r w:rsidRPr="00DC12B5">
        <w:rPr>
          <w:rFonts w:asciiTheme="minorHAnsi" w:eastAsia="Garamond" w:hAnsiTheme="minorHAnsi" w:cstheme="minorHAnsi"/>
          <w:b/>
          <w:spacing w:val="1"/>
          <w:w w:val="99"/>
        </w:rPr>
        <w:t>n</w:t>
      </w:r>
      <w:r w:rsidRPr="00DC12B5">
        <w:rPr>
          <w:rFonts w:asciiTheme="minorHAnsi" w:eastAsia="Garamond" w:hAnsiTheme="minorHAnsi" w:cstheme="minorHAnsi"/>
          <w:b/>
          <w:w w:val="99"/>
        </w:rPr>
        <w:t>g</w:t>
      </w:r>
      <w:r w:rsidRPr="00DC12B5">
        <w:rPr>
          <w:rFonts w:asciiTheme="minorHAnsi" w:eastAsia="Garamond" w:hAnsiTheme="minorHAnsi" w:cstheme="minorHAnsi"/>
          <w:b/>
          <w:spacing w:val="2"/>
          <w:w w:val="99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e</w:t>
      </w:r>
      <w:r w:rsidRPr="00DC12B5">
        <w:rPr>
          <w:rFonts w:asciiTheme="minorHAnsi" w:eastAsia="Garamond" w:hAnsiTheme="minorHAnsi" w:cstheme="minorHAnsi"/>
          <w:b/>
          <w:spacing w:val="1"/>
        </w:rPr>
        <w:t>xp</w:t>
      </w:r>
      <w:r w:rsidRPr="00DC12B5">
        <w:rPr>
          <w:rFonts w:asciiTheme="minorHAnsi" w:eastAsia="Garamond" w:hAnsiTheme="minorHAnsi" w:cstheme="minorHAnsi"/>
          <w:b/>
        </w:rPr>
        <w:t>ectat</w:t>
      </w:r>
      <w:r w:rsidRPr="00DC12B5">
        <w:rPr>
          <w:rFonts w:asciiTheme="minorHAnsi" w:eastAsia="Garamond" w:hAnsiTheme="minorHAnsi" w:cstheme="minorHAnsi"/>
          <w:b/>
          <w:spacing w:val="2"/>
        </w:rPr>
        <w:t>i</w:t>
      </w:r>
      <w:r w:rsidRPr="00DC12B5">
        <w:rPr>
          <w:rFonts w:asciiTheme="minorHAnsi" w:eastAsia="Garamond" w:hAnsiTheme="minorHAnsi" w:cstheme="minorHAnsi"/>
          <w:b/>
        </w:rPr>
        <w:t>o</w:t>
      </w:r>
      <w:r w:rsidRPr="00DC12B5">
        <w:rPr>
          <w:rFonts w:asciiTheme="minorHAnsi" w:eastAsia="Garamond" w:hAnsiTheme="minorHAnsi" w:cstheme="minorHAnsi"/>
          <w:b/>
          <w:spacing w:val="3"/>
        </w:rPr>
        <w:t>n</w:t>
      </w:r>
      <w:r w:rsidRPr="00DC12B5">
        <w:rPr>
          <w:rFonts w:asciiTheme="minorHAnsi" w:eastAsia="Garamond" w:hAnsiTheme="minorHAnsi" w:cstheme="minorHAnsi"/>
          <w:b/>
        </w:rPr>
        <w:t>s</w:t>
      </w:r>
      <w:r w:rsidRPr="00DC12B5">
        <w:rPr>
          <w:rFonts w:asciiTheme="minorHAnsi" w:eastAsia="Garamond" w:hAnsiTheme="minorHAnsi" w:cstheme="minorHAnsi"/>
          <w:b/>
          <w:spacing w:val="-9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for em</w:t>
      </w:r>
      <w:r w:rsidRPr="00DC12B5">
        <w:rPr>
          <w:rFonts w:asciiTheme="minorHAnsi" w:eastAsia="Garamond" w:hAnsiTheme="minorHAnsi" w:cstheme="minorHAnsi"/>
          <w:b/>
          <w:spacing w:val="1"/>
        </w:rPr>
        <w:t>pl</w:t>
      </w:r>
      <w:r w:rsidRPr="00DC12B5">
        <w:rPr>
          <w:rFonts w:asciiTheme="minorHAnsi" w:eastAsia="Garamond" w:hAnsiTheme="minorHAnsi" w:cstheme="minorHAnsi"/>
          <w:b/>
        </w:rPr>
        <w:t>o</w:t>
      </w:r>
      <w:r w:rsidRPr="00DC12B5">
        <w:rPr>
          <w:rFonts w:asciiTheme="minorHAnsi" w:eastAsia="Garamond" w:hAnsiTheme="minorHAnsi" w:cstheme="minorHAnsi"/>
          <w:b/>
          <w:spacing w:val="1"/>
        </w:rPr>
        <w:t>y</w:t>
      </w:r>
      <w:r w:rsidRPr="00DC12B5">
        <w:rPr>
          <w:rFonts w:asciiTheme="minorHAnsi" w:eastAsia="Garamond" w:hAnsiTheme="minorHAnsi" w:cstheme="minorHAnsi"/>
          <w:b/>
        </w:rPr>
        <w:t>ees</w:t>
      </w:r>
      <w:r w:rsidRPr="00DC12B5">
        <w:rPr>
          <w:rFonts w:asciiTheme="minorHAnsi" w:eastAsia="Garamond" w:hAnsiTheme="minorHAnsi" w:cstheme="minorHAnsi"/>
          <w:b/>
          <w:spacing w:val="-8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</w:rPr>
        <w:t>b</w:t>
      </w:r>
      <w:r w:rsidRPr="00DC12B5">
        <w:rPr>
          <w:rFonts w:asciiTheme="minorHAnsi" w:eastAsia="Garamond" w:hAnsiTheme="minorHAnsi" w:cstheme="minorHAnsi"/>
        </w:rPr>
        <w:t xml:space="preserve">y 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ssist</w:t>
      </w:r>
      <w:r w:rsidRPr="00DC12B5">
        <w:rPr>
          <w:rFonts w:asciiTheme="minorHAnsi" w:eastAsia="Garamond" w:hAnsiTheme="minorHAnsi" w:cstheme="minorHAnsi"/>
          <w:spacing w:val="2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g</w:t>
      </w:r>
      <w:r w:rsidRPr="00DC12B5">
        <w:rPr>
          <w:rFonts w:asciiTheme="minorHAnsi" w:eastAsia="Garamond" w:hAnsiTheme="minorHAnsi" w:cstheme="minorHAnsi"/>
          <w:spacing w:val="-3"/>
        </w:rPr>
        <w:t xml:space="preserve"> </w:t>
      </w:r>
      <w:r w:rsidRPr="00DC12B5">
        <w:rPr>
          <w:rFonts w:asciiTheme="minorHAnsi" w:eastAsia="Garamond" w:hAnsiTheme="minorHAnsi" w:cstheme="minorHAnsi"/>
          <w:spacing w:val="2"/>
        </w:rPr>
        <w:t>w</w:t>
      </w:r>
      <w:r w:rsidRPr="00DC12B5">
        <w:rPr>
          <w:rFonts w:asciiTheme="minorHAnsi" w:eastAsia="Garamond" w:hAnsiTheme="minorHAnsi" w:cstheme="minorHAnsi"/>
        </w:rPr>
        <w:t>ith</w:t>
      </w:r>
      <w:r w:rsidRPr="00DC12B5">
        <w:rPr>
          <w:rFonts w:asciiTheme="minorHAnsi" w:eastAsia="Garamond" w:hAnsiTheme="minorHAnsi" w:cstheme="minorHAnsi"/>
          <w:spacing w:val="-3"/>
        </w:rPr>
        <w:t xml:space="preserve"> </w:t>
      </w:r>
      <w:r w:rsidRPr="00DC12B5">
        <w:rPr>
          <w:rFonts w:asciiTheme="minorHAnsi" w:eastAsia="Garamond" w:hAnsiTheme="minorHAnsi" w:cstheme="minorHAnsi"/>
        </w:rPr>
        <w:t>w</w:t>
      </w:r>
      <w:r w:rsidRPr="00DC12B5">
        <w:rPr>
          <w:rFonts w:asciiTheme="minorHAnsi" w:eastAsia="Garamond" w:hAnsiTheme="minorHAnsi" w:cstheme="minorHAnsi"/>
          <w:spacing w:val="1"/>
        </w:rPr>
        <w:t>r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2"/>
        </w:rPr>
        <w:t>t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g</w:t>
      </w:r>
      <w:r w:rsidRPr="00DC12B5">
        <w:rPr>
          <w:rFonts w:asciiTheme="minorHAnsi" w:eastAsia="Garamond" w:hAnsiTheme="minorHAnsi" w:cstheme="minorHAnsi"/>
          <w:spacing w:val="-2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f</w:t>
      </w:r>
      <w:r w:rsidRPr="00DC12B5">
        <w:rPr>
          <w:rFonts w:asciiTheme="minorHAnsi" w:eastAsia="Garamond" w:hAnsiTheme="minorHAnsi" w:cstheme="minorHAnsi"/>
          <w:spacing w:val="-1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  <w:w w:val="99"/>
        </w:rPr>
        <w:t>E</w:t>
      </w:r>
      <w:r w:rsidRPr="00DC12B5">
        <w:rPr>
          <w:rFonts w:asciiTheme="minorHAnsi" w:eastAsia="Garamond" w:hAnsiTheme="minorHAnsi" w:cstheme="minorHAnsi"/>
          <w:spacing w:val="3"/>
          <w:w w:val="99"/>
        </w:rPr>
        <w:t>m</w:t>
      </w:r>
      <w:r w:rsidRPr="00DC12B5">
        <w:rPr>
          <w:rFonts w:asciiTheme="minorHAnsi" w:eastAsia="Garamond" w:hAnsiTheme="minorHAnsi" w:cstheme="minorHAnsi"/>
          <w:spacing w:val="-1"/>
          <w:w w:val="99"/>
        </w:rPr>
        <w:t>p</w:t>
      </w:r>
      <w:r w:rsidRPr="00DC12B5">
        <w:rPr>
          <w:rFonts w:asciiTheme="minorHAnsi" w:eastAsia="Garamond" w:hAnsiTheme="minorHAnsi" w:cstheme="minorHAnsi"/>
          <w:spacing w:val="2"/>
          <w:w w:val="99"/>
        </w:rPr>
        <w:t>l</w:t>
      </w:r>
      <w:r w:rsidRPr="00DC12B5">
        <w:rPr>
          <w:rFonts w:asciiTheme="minorHAnsi" w:eastAsia="Garamond" w:hAnsiTheme="minorHAnsi" w:cstheme="minorHAnsi"/>
          <w:spacing w:val="-1"/>
          <w:w w:val="99"/>
        </w:rPr>
        <w:t>o</w:t>
      </w:r>
      <w:r w:rsidRPr="00DC12B5">
        <w:rPr>
          <w:rFonts w:asciiTheme="minorHAnsi" w:eastAsia="Garamond" w:hAnsiTheme="minorHAnsi" w:cstheme="minorHAnsi"/>
          <w:spacing w:val="1"/>
          <w:w w:val="99"/>
        </w:rPr>
        <w:t>ye</w:t>
      </w:r>
      <w:r w:rsidRPr="00DC12B5">
        <w:rPr>
          <w:rFonts w:asciiTheme="minorHAnsi" w:eastAsia="Garamond" w:hAnsiTheme="minorHAnsi" w:cstheme="minorHAnsi"/>
          <w:w w:val="99"/>
        </w:rPr>
        <w:t>e</w:t>
      </w:r>
    </w:p>
    <w:p w14:paraId="7BB49BDB" w14:textId="77777777" w:rsidR="0099287B" w:rsidRPr="00DC12B5" w:rsidRDefault="00EA7C64">
      <w:pPr>
        <w:ind w:left="716"/>
        <w:rPr>
          <w:rFonts w:asciiTheme="minorHAnsi" w:eastAsia="Garamond" w:hAnsiTheme="minorHAnsi" w:cstheme="minorHAnsi"/>
        </w:rPr>
      </w:pPr>
      <w:r w:rsidRPr="00DC12B5">
        <w:rPr>
          <w:rFonts w:asciiTheme="minorHAnsi" w:eastAsia="Garamond" w:hAnsiTheme="minorHAnsi" w:cstheme="minorHAnsi"/>
        </w:rPr>
        <w:t>H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d</w:t>
      </w:r>
      <w:r w:rsidRPr="00DC12B5">
        <w:rPr>
          <w:rFonts w:asciiTheme="minorHAnsi" w:eastAsia="Garamond" w:hAnsiTheme="minorHAnsi" w:cstheme="minorHAnsi"/>
          <w:spacing w:val="-1"/>
        </w:rPr>
        <w:t>b</w:t>
      </w:r>
      <w:r w:rsidRPr="00DC12B5">
        <w:rPr>
          <w:rFonts w:asciiTheme="minorHAnsi" w:eastAsia="Garamond" w:hAnsiTheme="minorHAnsi" w:cstheme="minorHAnsi"/>
          <w:spacing w:val="2"/>
        </w:rPr>
        <w:t>o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k</w:t>
      </w:r>
      <w:r w:rsidRPr="00DC12B5">
        <w:rPr>
          <w:rFonts w:asciiTheme="minorHAnsi" w:eastAsia="Garamond" w:hAnsiTheme="minorHAnsi" w:cstheme="minorHAnsi"/>
          <w:spacing w:val="-7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d</w:t>
      </w:r>
      <w:r w:rsidRPr="00DC12B5">
        <w:rPr>
          <w:rFonts w:asciiTheme="minorHAnsi" w:eastAsia="Garamond" w:hAnsiTheme="minorHAnsi" w:cstheme="minorHAnsi"/>
          <w:spacing w:val="-1"/>
        </w:rPr>
        <w:t xml:space="preserve"> 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1"/>
        </w:rPr>
        <w:t>&amp;</w:t>
      </w:r>
      <w:r w:rsidRPr="00DC12B5">
        <w:rPr>
          <w:rFonts w:asciiTheme="minorHAnsi" w:eastAsia="Garamond" w:hAnsiTheme="minorHAnsi" w:cstheme="minorHAnsi"/>
        </w:rPr>
        <w:t>E</w:t>
      </w:r>
      <w:r w:rsidRPr="00DC12B5">
        <w:rPr>
          <w:rFonts w:asciiTheme="minorHAnsi" w:eastAsia="Garamond" w:hAnsiTheme="minorHAnsi" w:cstheme="minorHAnsi"/>
          <w:spacing w:val="-2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</w:rPr>
        <w:t>po</w:t>
      </w:r>
      <w:r w:rsidRPr="00DC12B5">
        <w:rPr>
          <w:rFonts w:asciiTheme="minorHAnsi" w:eastAsia="Garamond" w:hAnsiTheme="minorHAnsi" w:cstheme="minorHAnsi"/>
          <w:spacing w:val="2"/>
        </w:rPr>
        <w:t>l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1"/>
        </w:rPr>
        <w:t>cy</w:t>
      </w:r>
      <w:r w:rsidRPr="00DC12B5">
        <w:rPr>
          <w:rFonts w:asciiTheme="minorHAnsi" w:eastAsia="Garamond" w:hAnsiTheme="minorHAnsi" w:cstheme="minorHAnsi"/>
        </w:rPr>
        <w:t>.</w:t>
      </w:r>
    </w:p>
    <w:p w14:paraId="5ACC1046" w14:textId="77777777" w:rsidR="0099287B" w:rsidRPr="00DC12B5" w:rsidRDefault="00EA7C64">
      <w:pPr>
        <w:tabs>
          <w:tab w:val="left" w:pos="700"/>
        </w:tabs>
        <w:spacing w:before="53" w:line="220" w:lineRule="exact"/>
        <w:ind w:left="716" w:right="184" w:hanging="360"/>
        <w:rPr>
          <w:rFonts w:asciiTheme="minorHAnsi" w:eastAsia="Garamond" w:hAnsiTheme="minorHAnsi" w:cstheme="minorHAnsi"/>
        </w:rPr>
      </w:pPr>
      <w:r w:rsidRPr="00DC12B5">
        <w:rPr>
          <w:rFonts w:asciiTheme="minorHAnsi" w:eastAsia="Microsoft Sans Serif" w:hAnsiTheme="minorHAnsi" w:cstheme="minorHAnsi"/>
          <w:w w:val="338"/>
        </w:rPr>
        <w:t xml:space="preserve"> </w:t>
      </w:r>
      <w:r w:rsidRPr="00DC12B5">
        <w:rPr>
          <w:rFonts w:asciiTheme="minorHAnsi" w:eastAsia="Microsoft Sans Serif" w:hAnsiTheme="minorHAnsi" w:cstheme="minorHAnsi"/>
        </w:rPr>
        <w:tab/>
      </w:r>
      <w:r w:rsidRPr="00DC12B5">
        <w:rPr>
          <w:rFonts w:asciiTheme="minorHAnsi" w:eastAsia="Garamond" w:hAnsiTheme="minorHAnsi" w:cstheme="minorHAnsi"/>
          <w:b/>
        </w:rPr>
        <w:t>Co</w:t>
      </w:r>
      <w:r w:rsidRPr="00DC12B5">
        <w:rPr>
          <w:rFonts w:asciiTheme="minorHAnsi" w:eastAsia="Garamond" w:hAnsiTheme="minorHAnsi" w:cstheme="minorHAnsi"/>
          <w:b/>
          <w:spacing w:val="1"/>
        </w:rPr>
        <w:t>n</w:t>
      </w:r>
      <w:r w:rsidRPr="00DC12B5">
        <w:rPr>
          <w:rFonts w:asciiTheme="minorHAnsi" w:eastAsia="Garamond" w:hAnsiTheme="minorHAnsi" w:cstheme="minorHAnsi"/>
          <w:b/>
        </w:rPr>
        <w:t>t</w:t>
      </w:r>
      <w:r w:rsidRPr="00DC12B5">
        <w:rPr>
          <w:rFonts w:asciiTheme="minorHAnsi" w:eastAsia="Garamond" w:hAnsiTheme="minorHAnsi" w:cstheme="minorHAnsi"/>
          <w:b/>
          <w:spacing w:val="1"/>
        </w:rPr>
        <w:t>r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  <w:spacing w:val="1"/>
        </w:rPr>
        <w:t>bu</w:t>
      </w:r>
      <w:r w:rsidRPr="00DC12B5">
        <w:rPr>
          <w:rFonts w:asciiTheme="minorHAnsi" w:eastAsia="Garamond" w:hAnsiTheme="minorHAnsi" w:cstheme="minorHAnsi"/>
          <w:b/>
        </w:rPr>
        <w:t>ted</w:t>
      </w:r>
      <w:r w:rsidRPr="00DC12B5">
        <w:rPr>
          <w:rFonts w:asciiTheme="minorHAnsi" w:eastAsia="Garamond" w:hAnsiTheme="minorHAnsi" w:cstheme="minorHAnsi"/>
          <w:b/>
          <w:spacing w:val="-9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to</w:t>
      </w:r>
      <w:r w:rsidRPr="00DC12B5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3"/>
        </w:rPr>
        <w:t>c</w:t>
      </w:r>
      <w:r w:rsidRPr="00DC12B5">
        <w:rPr>
          <w:rFonts w:asciiTheme="minorHAnsi" w:eastAsia="Garamond" w:hAnsiTheme="minorHAnsi" w:cstheme="minorHAnsi"/>
          <w:b/>
        </w:rPr>
        <w:t>o</w:t>
      </w:r>
      <w:r w:rsidRPr="00DC12B5">
        <w:rPr>
          <w:rFonts w:asciiTheme="minorHAnsi" w:eastAsia="Garamond" w:hAnsiTheme="minorHAnsi" w:cstheme="minorHAnsi"/>
          <w:b/>
          <w:spacing w:val="1"/>
        </w:rPr>
        <w:t>s</w:t>
      </w:r>
      <w:r w:rsidRPr="00DC12B5">
        <w:rPr>
          <w:rFonts w:asciiTheme="minorHAnsi" w:eastAsia="Garamond" w:hAnsiTheme="minorHAnsi" w:cstheme="minorHAnsi"/>
          <w:b/>
        </w:rPr>
        <w:t>t</w:t>
      </w:r>
      <w:r w:rsidRPr="00DC12B5">
        <w:rPr>
          <w:rFonts w:asciiTheme="minorHAnsi" w:eastAsia="Garamond" w:hAnsiTheme="minorHAnsi" w:cstheme="minorHAnsi"/>
          <w:b/>
          <w:spacing w:val="1"/>
        </w:rPr>
        <w:t>-sa</w:t>
      </w:r>
      <w:r w:rsidRPr="00DC12B5">
        <w:rPr>
          <w:rFonts w:asciiTheme="minorHAnsi" w:eastAsia="Garamond" w:hAnsiTheme="minorHAnsi" w:cstheme="minorHAnsi"/>
          <w:b/>
        </w:rPr>
        <w:t>v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  <w:spacing w:val="1"/>
        </w:rPr>
        <w:t>n</w:t>
      </w:r>
      <w:r w:rsidRPr="00DC12B5">
        <w:rPr>
          <w:rFonts w:asciiTheme="minorHAnsi" w:eastAsia="Garamond" w:hAnsiTheme="minorHAnsi" w:cstheme="minorHAnsi"/>
          <w:b/>
        </w:rPr>
        <w:t>g</w:t>
      </w:r>
      <w:r w:rsidRPr="00DC12B5">
        <w:rPr>
          <w:rFonts w:asciiTheme="minorHAnsi" w:eastAsia="Garamond" w:hAnsiTheme="minorHAnsi" w:cstheme="minorHAnsi"/>
          <w:b/>
          <w:spacing w:val="-9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e</w:t>
      </w:r>
      <w:r w:rsidRPr="00DC12B5">
        <w:rPr>
          <w:rFonts w:asciiTheme="minorHAnsi" w:eastAsia="Garamond" w:hAnsiTheme="minorHAnsi" w:cstheme="minorHAnsi"/>
          <w:b/>
          <w:spacing w:val="2"/>
        </w:rPr>
        <w:t>f</w:t>
      </w:r>
      <w:r w:rsidRPr="00DC12B5">
        <w:rPr>
          <w:rFonts w:asciiTheme="minorHAnsi" w:eastAsia="Garamond" w:hAnsiTheme="minorHAnsi" w:cstheme="minorHAnsi"/>
          <w:b/>
        </w:rPr>
        <w:t>fo</w:t>
      </w:r>
      <w:r w:rsidRPr="00DC12B5">
        <w:rPr>
          <w:rFonts w:asciiTheme="minorHAnsi" w:eastAsia="Garamond" w:hAnsiTheme="minorHAnsi" w:cstheme="minorHAnsi"/>
          <w:b/>
          <w:spacing w:val="1"/>
        </w:rPr>
        <w:t>r</w:t>
      </w:r>
      <w:r w:rsidRPr="00DC12B5">
        <w:rPr>
          <w:rFonts w:asciiTheme="minorHAnsi" w:eastAsia="Garamond" w:hAnsiTheme="minorHAnsi" w:cstheme="minorHAnsi"/>
          <w:b/>
        </w:rPr>
        <w:t>t</w:t>
      </w:r>
      <w:r w:rsidRPr="00DC12B5">
        <w:rPr>
          <w:rFonts w:asciiTheme="minorHAnsi" w:eastAsia="Garamond" w:hAnsiTheme="minorHAnsi" w:cstheme="minorHAnsi"/>
          <w:b/>
          <w:spacing w:val="-3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by</w:t>
      </w:r>
      <w:r w:rsidRPr="00DC12B5">
        <w:rPr>
          <w:rFonts w:asciiTheme="minorHAnsi" w:eastAsia="Garamond" w:hAnsiTheme="minorHAnsi" w:cstheme="minorHAnsi"/>
          <w:b/>
          <w:spacing w:val="-1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</w:rPr>
        <w:t>w</w:t>
      </w:r>
      <w:r w:rsidRPr="00DC12B5">
        <w:rPr>
          <w:rFonts w:asciiTheme="minorHAnsi" w:eastAsia="Garamond" w:hAnsiTheme="minorHAnsi" w:cstheme="minorHAnsi"/>
          <w:b/>
        </w:rPr>
        <w:t>o</w:t>
      </w:r>
      <w:r w:rsidRPr="00DC12B5">
        <w:rPr>
          <w:rFonts w:asciiTheme="minorHAnsi" w:eastAsia="Garamond" w:hAnsiTheme="minorHAnsi" w:cstheme="minorHAnsi"/>
          <w:b/>
          <w:spacing w:val="1"/>
        </w:rPr>
        <w:t>r</w:t>
      </w:r>
      <w:r w:rsidRPr="00DC12B5">
        <w:rPr>
          <w:rFonts w:asciiTheme="minorHAnsi" w:eastAsia="Garamond" w:hAnsiTheme="minorHAnsi" w:cstheme="minorHAnsi"/>
          <w:b/>
        </w:rPr>
        <w:t>k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  <w:spacing w:val="1"/>
        </w:rPr>
        <w:t>n</w:t>
      </w:r>
      <w:r w:rsidRPr="00DC12B5">
        <w:rPr>
          <w:rFonts w:asciiTheme="minorHAnsi" w:eastAsia="Garamond" w:hAnsiTheme="minorHAnsi" w:cstheme="minorHAnsi"/>
          <w:b/>
        </w:rPr>
        <w:t>g</w:t>
      </w:r>
      <w:r w:rsidRPr="00DC12B5">
        <w:rPr>
          <w:rFonts w:asciiTheme="minorHAnsi" w:eastAsia="Garamond" w:hAnsiTheme="minorHAnsi" w:cstheme="minorHAnsi"/>
          <w:b/>
          <w:spacing w:val="-6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</w:rPr>
        <w:t>w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</w:rPr>
        <w:t>th</w:t>
      </w:r>
      <w:r w:rsidRPr="00DC12B5">
        <w:rPr>
          <w:rFonts w:asciiTheme="minorHAnsi" w:eastAsia="Garamond" w:hAnsiTheme="minorHAnsi" w:cstheme="minorHAnsi"/>
          <w:b/>
          <w:spacing w:val="-3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</w:rPr>
        <w:t>H</w:t>
      </w:r>
      <w:r w:rsidRPr="00DC12B5">
        <w:rPr>
          <w:rFonts w:asciiTheme="minorHAnsi" w:eastAsia="Garamond" w:hAnsiTheme="minorHAnsi" w:cstheme="minorHAnsi"/>
          <w:b/>
        </w:rPr>
        <w:t>R</w:t>
      </w:r>
      <w:r w:rsidRPr="00DC12B5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3"/>
        </w:rPr>
        <w:t>D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  <w:spacing w:val="4"/>
        </w:rPr>
        <w:t>r</w:t>
      </w:r>
      <w:r w:rsidRPr="00DC12B5">
        <w:rPr>
          <w:rFonts w:asciiTheme="minorHAnsi" w:eastAsia="Garamond" w:hAnsiTheme="minorHAnsi" w:cstheme="minorHAnsi"/>
          <w:b/>
        </w:rPr>
        <w:t>ector</w:t>
      </w:r>
      <w:r w:rsidRPr="00DC12B5">
        <w:rPr>
          <w:rFonts w:asciiTheme="minorHAnsi" w:eastAsia="Garamond" w:hAnsiTheme="minorHAnsi" w:cstheme="minorHAnsi"/>
          <w:b/>
          <w:spacing w:val="-5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to</w:t>
      </w:r>
      <w:r w:rsidRPr="00DC12B5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</w:rPr>
        <w:t>r</w:t>
      </w:r>
      <w:r w:rsidRPr="00DC12B5">
        <w:rPr>
          <w:rFonts w:asciiTheme="minorHAnsi" w:eastAsia="Garamond" w:hAnsiTheme="minorHAnsi" w:cstheme="minorHAnsi"/>
          <w:b/>
        </w:rPr>
        <w:t>e</w:t>
      </w:r>
      <w:r w:rsidRPr="00DC12B5">
        <w:rPr>
          <w:rFonts w:asciiTheme="minorHAnsi" w:eastAsia="Garamond" w:hAnsiTheme="minorHAnsi" w:cstheme="minorHAnsi"/>
          <w:b/>
          <w:spacing w:val="1"/>
        </w:rPr>
        <w:t>s</w:t>
      </w:r>
      <w:r w:rsidRPr="00DC12B5">
        <w:rPr>
          <w:rFonts w:asciiTheme="minorHAnsi" w:eastAsia="Garamond" w:hAnsiTheme="minorHAnsi" w:cstheme="minorHAnsi"/>
          <w:b/>
        </w:rPr>
        <w:t>e</w:t>
      </w:r>
      <w:r w:rsidRPr="00DC12B5">
        <w:rPr>
          <w:rFonts w:asciiTheme="minorHAnsi" w:eastAsia="Garamond" w:hAnsiTheme="minorHAnsi" w:cstheme="minorHAnsi"/>
          <w:b/>
          <w:spacing w:val="1"/>
        </w:rPr>
        <w:t>ar</w:t>
      </w:r>
      <w:r w:rsidRPr="00DC12B5">
        <w:rPr>
          <w:rFonts w:asciiTheme="minorHAnsi" w:eastAsia="Garamond" w:hAnsiTheme="minorHAnsi" w:cstheme="minorHAnsi"/>
          <w:b/>
        </w:rPr>
        <w:t>ch</w:t>
      </w:r>
      <w:r w:rsidRPr="00DC12B5">
        <w:rPr>
          <w:rFonts w:asciiTheme="minorHAnsi" w:eastAsia="Garamond" w:hAnsiTheme="minorHAnsi" w:cstheme="minorHAnsi"/>
          <w:b/>
          <w:spacing w:val="-6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</w:rPr>
        <w:t>al</w:t>
      </w:r>
      <w:r w:rsidRPr="00DC12B5">
        <w:rPr>
          <w:rFonts w:asciiTheme="minorHAnsi" w:eastAsia="Garamond" w:hAnsiTheme="minorHAnsi" w:cstheme="minorHAnsi"/>
          <w:b/>
        </w:rPr>
        <w:t>te</w:t>
      </w:r>
      <w:r w:rsidRPr="00DC12B5">
        <w:rPr>
          <w:rFonts w:asciiTheme="minorHAnsi" w:eastAsia="Garamond" w:hAnsiTheme="minorHAnsi" w:cstheme="minorHAnsi"/>
          <w:b/>
          <w:spacing w:val="1"/>
        </w:rPr>
        <w:t>rna</w:t>
      </w:r>
      <w:r w:rsidRPr="00DC12B5">
        <w:rPr>
          <w:rFonts w:asciiTheme="minorHAnsi" w:eastAsia="Garamond" w:hAnsiTheme="minorHAnsi" w:cstheme="minorHAnsi"/>
          <w:b/>
        </w:rPr>
        <w:t>t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</w:rPr>
        <w:t>ve</w:t>
      </w:r>
      <w:r w:rsidRPr="00DC12B5">
        <w:rPr>
          <w:rFonts w:asciiTheme="minorHAnsi" w:eastAsia="Garamond" w:hAnsiTheme="minorHAnsi" w:cstheme="minorHAnsi"/>
          <w:b/>
          <w:spacing w:val="-8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-2"/>
        </w:rPr>
        <w:t>t</w:t>
      </w:r>
      <w:r w:rsidRPr="00DC12B5">
        <w:rPr>
          <w:rFonts w:asciiTheme="minorHAnsi" w:eastAsia="Garamond" w:hAnsiTheme="minorHAnsi" w:cstheme="minorHAnsi"/>
          <w:b/>
          <w:spacing w:val="1"/>
        </w:rPr>
        <w:t>ra</w:t>
      </w:r>
      <w:r w:rsidRPr="00DC12B5">
        <w:rPr>
          <w:rFonts w:asciiTheme="minorHAnsi" w:eastAsia="Garamond" w:hAnsiTheme="minorHAnsi" w:cstheme="minorHAnsi"/>
          <w:b/>
        </w:rPr>
        <w:t>vel</w:t>
      </w:r>
      <w:r w:rsidRPr="00DC12B5">
        <w:rPr>
          <w:rFonts w:asciiTheme="minorHAnsi" w:eastAsia="Garamond" w:hAnsiTheme="minorHAnsi" w:cstheme="minorHAnsi"/>
          <w:b/>
          <w:spacing w:val="-4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</w:rPr>
        <w:t>a</w:t>
      </w:r>
      <w:r w:rsidRPr="00DC12B5">
        <w:rPr>
          <w:rFonts w:asciiTheme="minorHAnsi" w:eastAsia="Garamond" w:hAnsiTheme="minorHAnsi" w:cstheme="minorHAnsi"/>
          <w:b/>
        </w:rPr>
        <w:t>ge</w:t>
      </w:r>
      <w:r w:rsidRPr="00DC12B5">
        <w:rPr>
          <w:rFonts w:asciiTheme="minorHAnsi" w:eastAsia="Garamond" w:hAnsiTheme="minorHAnsi" w:cstheme="minorHAnsi"/>
          <w:b/>
          <w:spacing w:val="1"/>
        </w:rPr>
        <w:t>n</w:t>
      </w:r>
      <w:r w:rsidRPr="00DC12B5">
        <w:rPr>
          <w:rFonts w:asciiTheme="minorHAnsi" w:eastAsia="Garamond" w:hAnsiTheme="minorHAnsi" w:cstheme="minorHAnsi"/>
          <w:b/>
        </w:rPr>
        <w:t>c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</w:rPr>
        <w:t>e</w:t>
      </w:r>
      <w:r w:rsidRPr="00DC12B5">
        <w:rPr>
          <w:rFonts w:asciiTheme="minorHAnsi" w:eastAsia="Garamond" w:hAnsiTheme="minorHAnsi" w:cstheme="minorHAnsi"/>
          <w:b/>
          <w:spacing w:val="1"/>
        </w:rPr>
        <w:t>s</w:t>
      </w:r>
      <w:r w:rsidRPr="00DC12B5">
        <w:rPr>
          <w:rFonts w:asciiTheme="minorHAnsi" w:eastAsia="Garamond" w:hAnsiTheme="minorHAnsi" w:cstheme="minorHAnsi"/>
          <w:b/>
        </w:rPr>
        <w:t>.</w:t>
      </w:r>
      <w:r w:rsidRPr="00DC12B5">
        <w:rPr>
          <w:rFonts w:asciiTheme="minorHAnsi" w:eastAsia="Garamond" w:hAnsiTheme="minorHAnsi" w:cstheme="minorHAnsi"/>
          <w:b/>
          <w:spacing w:val="-8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Pre</w:t>
      </w:r>
      <w:r w:rsidRPr="00DC12B5">
        <w:rPr>
          <w:rFonts w:asciiTheme="minorHAnsi" w:eastAsia="Garamond" w:hAnsiTheme="minorHAnsi" w:cstheme="minorHAnsi"/>
          <w:spacing w:val="-1"/>
        </w:rPr>
        <w:t>p</w:t>
      </w:r>
      <w:r w:rsidRPr="00DC12B5">
        <w:rPr>
          <w:rFonts w:asciiTheme="minorHAnsi" w:eastAsia="Garamond" w:hAnsiTheme="minorHAnsi" w:cstheme="minorHAnsi"/>
          <w:spacing w:val="1"/>
        </w:rPr>
        <w:t>ar</w:t>
      </w:r>
      <w:r w:rsidRPr="00DC12B5">
        <w:rPr>
          <w:rFonts w:asciiTheme="minorHAnsi" w:eastAsia="Garamond" w:hAnsiTheme="minorHAnsi" w:cstheme="minorHAnsi"/>
          <w:spacing w:val="-1"/>
        </w:rPr>
        <w:t>e</w:t>
      </w:r>
      <w:r w:rsidRPr="00DC12B5">
        <w:rPr>
          <w:rFonts w:asciiTheme="minorHAnsi" w:eastAsia="Garamond" w:hAnsiTheme="minorHAnsi" w:cstheme="minorHAnsi"/>
        </w:rPr>
        <w:t>d</w:t>
      </w:r>
      <w:r w:rsidRPr="00DC12B5">
        <w:rPr>
          <w:rFonts w:asciiTheme="minorHAnsi" w:eastAsia="Garamond" w:hAnsiTheme="minorHAnsi" w:cstheme="minorHAnsi"/>
          <w:spacing w:val="-5"/>
        </w:rPr>
        <w:t xml:space="preserve"> </w:t>
      </w:r>
      <w:r w:rsidRPr="00DC12B5">
        <w:rPr>
          <w:rFonts w:asciiTheme="minorHAnsi" w:eastAsia="Garamond" w:hAnsiTheme="minorHAnsi" w:cstheme="minorHAnsi"/>
        </w:rPr>
        <w:t xml:space="preserve">a </w:t>
      </w:r>
      <w:r w:rsidRPr="00DC12B5">
        <w:rPr>
          <w:rFonts w:asciiTheme="minorHAnsi" w:eastAsia="Garamond" w:hAnsiTheme="minorHAnsi" w:cstheme="minorHAnsi"/>
          <w:spacing w:val="1"/>
        </w:rPr>
        <w:t>de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il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d</w:t>
      </w:r>
      <w:r w:rsidRPr="00DC12B5">
        <w:rPr>
          <w:rFonts w:asciiTheme="minorHAnsi" w:eastAsia="Garamond" w:hAnsiTheme="minorHAnsi" w:cstheme="minorHAnsi"/>
          <w:spacing w:val="-4"/>
        </w:rPr>
        <w:t xml:space="preserve"> 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-1"/>
        </w:rPr>
        <w:t>p</w:t>
      </w:r>
      <w:r w:rsidRPr="00DC12B5">
        <w:rPr>
          <w:rFonts w:asciiTheme="minorHAnsi" w:eastAsia="Garamond" w:hAnsiTheme="minorHAnsi" w:cstheme="minorHAnsi"/>
          <w:spacing w:val="1"/>
        </w:rPr>
        <w:t>read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-1"/>
        </w:rPr>
        <w:t>h</w:t>
      </w:r>
      <w:r w:rsidRPr="00DC12B5">
        <w:rPr>
          <w:rFonts w:asciiTheme="minorHAnsi" w:eastAsia="Garamond" w:hAnsiTheme="minorHAnsi" w:cstheme="minorHAnsi"/>
          <w:spacing w:val="1"/>
        </w:rPr>
        <w:t>ee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-9"/>
        </w:rPr>
        <w:t xml:space="preserve"> 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-1"/>
        </w:rPr>
        <w:t>h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-3"/>
        </w:rPr>
        <w:t xml:space="preserve"> 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1"/>
        </w:rPr>
        <w:t>de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ti</w:t>
      </w:r>
      <w:r w:rsidRPr="00DC12B5">
        <w:rPr>
          <w:rFonts w:asciiTheme="minorHAnsi" w:eastAsia="Garamond" w:hAnsiTheme="minorHAnsi" w:cstheme="minorHAnsi"/>
          <w:spacing w:val="1"/>
        </w:rPr>
        <w:t>f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d</w:t>
      </w:r>
      <w:r w:rsidRPr="00DC12B5">
        <w:rPr>
          <w:rFonts w:asciiTheme="minorHAnsi" w:eastAsia="Garamond" w:hAnsiTheme="minorHAnsi" w:cstheme="minorHAnsi"/>
          <w:spacing w:val="-5"/>
        </w:rPr>
        <w:t xml:space="preserve"> 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1"/>
        </w:rPr>
        <w:t>av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gs</w:t>
      </w:r>
      <w:r w:rsidRPr="00DC12B5">
        <w:rPr>
          <w:rFonts w:asciiTheme="minorHAnsi" w:eastAsia="Garamond" w:hAnsiTheme="minorHAnsi" w:cstheme="minorHAnsi"/>
          <w:spacing w:val="-6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fr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m</w:t>
      </w:r>
      <w:r w:rsidRPr="00DC12B5">
        <w:rPr>
          <w:rFonts w:asciiTheme="minorHAnsi" w:eastAsia="Garamond" w:hAnsiTheme="minorHAnsi" w:cstheme="minorHAnsi"/>
          <w:spacing w:val="-3"/>
        </w:rPr>
        <w:t xml:space="preserve"> </w:t>
      </w:r>
      <w:r w:rsidRPr="00DC12B5">
        <w:rPr>
          <w:rFonts w:asciiTheme="minorHAnsi" w:eastAsia="Garamond" w:hAnsiTheme="minorHAnsi" w:cstheme="minorHAnsi"/>
        </w:rPr>
        <w:t>e</w:t>
      </w:r>
      <w:r w:rsidRPr="00DC12B5">
        <w:rPr>
          <w:rFonts w:asciiTheme="minorHAnsi" w:eastAsia="Garamond" w:hAnsiTheme="minorHAnsi" w:cstheme="minorHAnsi"/>
          <w:spacing w:val="1"/>
        </w:rPr>
        <w:t>ac</w:t>
      </w:r>
      <w:r w:rsidRPr="00DC12B5">
        <w:rPr>
          <w:rFonts w:asciiTheme="minorHAnsi" w:eastAsia="Garamond" w:hAnsiTheme="minorHAnsi" w:cstheme="minorHAnsi"/>
        </w:rPr>
        <w:t>h</w:t>
      </w:r>
      <w:r w:rsidRPr="00DC12B5">
        <w:rPr>
          <w:rFonts w:asciiTheme="minorHAnsi" w:eastAsia="Garamond" w:hAnsiTheme="minorHAnsi" w:cstheme="minorHAnsi"/>
          <w:spacing w:val="-3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c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  <w:spacing w:val="3"/>
        </w:rPr>
        <w:t>m</w:t>
      </w:r>
      <w:r w:rsidRPr="00DC12B5">
        <w:rPr>
          <w:rFonts w:asciiTheme="minorHAnsi" w:eastAsia="Garamond" w:hAnsiTheme="minorHAnsi" w:cstheme="minorHAnsi"/>
          <w:spacing w:val="-1"/>
        </w:rPr>
        <w:t>p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4"/>
        </w:rPr>
        <w:t>y</w:t>
      </w:r>
      <w:r w:rsidRPr="00DC12B5">
        <w:rPr>
          <w:rFonts w:asciiTheme="minorHAnsi" w:eastAsia="Garamond" w:hAnsiTheme="minorHAnsi" w:cstheme="minorHAnsi"/>
        </w:rPr>
        <w:t>.</w:t>
      </w:r>
    </w:p>
    <w:p w14:paraId="61994709" w14:textId="77777777" w:rsidR="0099287B" w:rsidRPr="00DC12B5" w:rsidRDefault="0099287B">
      <w:pPr>
        <w:spacing w:line="240" w:lineRule="exact"/>
        <w:rPr>
          <w:rFonts w:asciiTheme="minorHAnsi" w:hAnsiTheme="minorHAnsi" w:cstheme="minorHAnsi"/>
        </w:rPr>
      </w:pPr>
    </w:p>
    <w:p w14:paraId="50471CE7" w14:textId="77777777" w:rsidR="0099287B" w:rsidRPr="00DC12B5" w:rsidRDefault="00EA7C64">
      <w:pPr>
        <w:spacing w:before="40"/>
        <w:ind w:left="140" w:right="111"/>
        <w:jc w:val="both"/>
        <w:rPr>
          <w:rFonts w:asciiTheme="minorHAnsi" w:eastAsia="Garamond" w:hAnsiTheme="minorHAnsi" w:cstheme="minorHAnsi"/>
        </w:rPr>
      </w:pPr>
      <w:r w:rsidRPr="00DC12B5">
        <w:rPr>
          <w:rFonts w:asciiTheme="minorHAnsi" w:eastAsia="Garamond" w:hAnsiTheme="minorHAnsi" w:cstheme="minorHAnsi"/>
          <w:b/>
          <w:w w:val="94"/>
          <w:highlight w:val="lightGray"/>
        </w:rPr>
        <w:t>B</w:t>
      </w:r>
      <w:r w:rsidRPr="00DC12B5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lu</w:t>
      </w:r>
      <w:r w:rsidRPr="00DC12B5">
        <w:rPr>
          <w:rFonts w:asciiTheme="minorHAnsi" w:eastAsia="Garamond" w:hAnsiTheme="minorHAnsi" w:cstheme="minorHAnsi"/>
          <w:b/>
          <w:w w:val="94"/>
          <w:highlight w:val="lightGray"/>
        </w:rPr>
        <w:t>e</w:t>
      </w:r>
      <w:r w:rsidRPr="00DC12B5">
        <w:rPr>
          <w:rFonts w:asciiTheme="minorHAnsi" w:eastAsia="Garamond" w:hAnsiTheme="minorHAnsi" w:cstheme="minorHAnsi"/>
          <w:b/>
          <w:spacing w:val="-94"/>
          <w:w w:val="94"/>
          <w:highlight w:val="lightGray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H</w:t>
      </w:r>
      <w:r w:rsidRPr="00DC12B5">
        <w:rPr>
          <w:rFonts w:asciiTheme="minorHAnsi" w:eastAsia="Garamond" w:hAnsiTheme="minorHAnsi" w:cstheme="minorHAnsi"/>
          <w:b/>
          <w:spacing w:val="-1"/>
          <w:w w:val="94"/>
          <w:highlight w:val="lightGray"/>
        </w:rPr>
        <w:t>i</w:t>
      </w:r>
      <w:r w:rsidRPr="00DC12B5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l</w:t>
      </w:r>
      <w:r w:rsidRPr="00DC12B5">
        <w:rPr>
          <w:rFonts w:asciiTheme="minorHAnsi" w:eastAsia="Garamond" w:hAnsiTheme="minorHAnsi" w:cstheme="minorHAnsi"/>
          <w:b/>
          <w:w w:val="94"/>
          <w:highlight w:val="lightGray"/>
        </w:rPr>
        <w:t>l</w:t>
      </w:r>
      <w:r w:rsidRPr="00DC12B5">
        <w:rPr>
          <w:rFonts w:asciiTheme="minorHAnsi" w:eastAsia="Garamond" w:hAnsiTheme="minorHAnsi" w:cstheme="minorHAnsi"/>
          <w:b/>
          <w:spacing w:val="-94"/>
          <w:w w:val="94"/>
          <w:highlight w:val="lightGray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En</w:t>
      </w:r>
      <w:r w:rsidRPr="00DC12B5">
        <w:rPr>
          <w:rFonts w:asciiTheme="minorHAnsi" w:eastAsia="Garamond" w:hAnsiTheme="minorHAnsi" w:cstheme="minorHAnsi"/>
          <w:b/>
          <w:w w:val="94"/>
          <w:highlight w:val="lightGray"/>
        </w:rPr>
        <w:t>te</w:t>
      </w:r>
      <w:r w:rsidRPr="00DC12B5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rpr</w:t>
      </w:r>
      <w:r w:rsidRPr="00DC12B5">
        <w:rPr>
          <w:rFonts w:asciiTheme="minorHAnsi" w:eastAsia="Garamond" w:hAnsiTheme="minorHAnsi" w:cstheme="minorHAnsi"/>
          <w:b/>
          <w:spacing w:val="-1"/>
          <w:w w:val="94"/>
          <w:highlight w:val="lightGray"/>
        </w:rPr>
        <w:t>i</w:t>
      </w:r>
      <w:r w:rsidRPr="00DC12B5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s</w:t>
      </w:r>
      <w:r w:rsidRPr="00DC12B5">
        <w:rPr>
          <w:rFonts w:asciiTheme="minorHAnsi" w:eastAsia="Garamond" w:hAnsiTheme="minorHAnsi" w:cstheme="minorHAnsi"/>
          <w:b/>
          <w:w w:val="94"/>
          <w:highlight w:val="lightGray"/>
        </w:rPr>
        <w:t>es</w:t>
      </w:r>
      <w:r w:rsidRPr="00DC12B5">
        <w:rPr>
          <w:rFonts w:asciiTheme="minorHAnsi" w:eastAsia="Garamond" w:hAnsiTheme="minorHAnsi" w:cstheme="minorHAnsi"/>
          <w:b/>
          <w:spacing w:val="-93"/>
          <w:w w:val="94"/>
          <w:highlight w:val="lightGray"/>
        </w:rPr>
        <w:t xml:space="preserve"> </w:t>
      </w:r>
      <w:r w:rsidRPr="00DC12B5">
        <w:rPr>
          <w:rFonts w:asciiTheme="minorHAnsi" w:eastAsia="Garamond" w:hAnsiTheme="minorHAnsi" w:cstheme="minorHAnsi"/>
          <w:b/>
          <w:w w:val="94"/>
          <w:highlight w:val="lightGray"/>
        </w:rPr>
        <w:t>–</w:t>
      </w:r>
      <w:r w:rsidRPr="00DC12B5">
        <w:rPr>
          <w:rFonts w:asciiTheme="minorHAnsi" w:eastAsia="Garamond" w:hAnsiTheme="minorHAnsi" w:cstheme="minorHAnsi"/>
          <w:b/>
          <w:spacing w:val="-93"/>
          <w:w w:val="94"/>
          <w:highlight w:val="lightGray"/>
        </w:rPr>
        <w:t xml:space="preserve"> </w:t>
      </w:r>
      <w:r w:rsidRPr="00DC12B5">
        <w:rPr>
          <w:rFonts w:asciiTheme="minorHAnsi" w:eastAsia="Garamond" w:hAnsiTheme="minorHAnsi" w:cstheme="minorHAnsi"/>
          <w:b/>
          <w:w w:val="94"/>
          <w:highlight w:val="lightGray"/>
        </w:rPr>
        <w:t>P</w:t>
      </w:r>
      <w:r w:rsidRPr="00DC12B5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h</w:t>
      </w:r>
      <w:r w:rsidRPr="00DC12B5">
        <w:rPr>
          <w:rFonts w:asciiTheme="minorHAnsi" w:eastAsia="Garamond" w:hAnsiTheme="minorHAnsi" w:cstheme="minorHAnsi"/>
          <w:b/>
          <w:w w:val="94"/>
          <w:highlight w:val="lightGray"/>
        </w:rPr>
        <w:t>o</w:t>
      </w:r>
      <w:r w:rsidRPr="00DC12B5">
        <w:rPr>
          <w:rFonts w:asciiTheme="minorHAnsi" w:eastAsia="Garamond" w:hAnsiTheme="minorHAnsi" w:cstheme="minorHAnsi"/>
          <w:b/>
          <w:spacing w:val="-2"/>
          <w:w w:val="94"/>
          <w:highlight w:val="lightGray"/>
        </w:rPr>
        <w:t>e</w:t>
      </w:r>
      <w:r w:rsidRPr="00DC12B5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n</w:t>
      </w:r>
      <w:r w:rsidRPr="00DC12B5">
        <w:rPr>
          <w:rFonts w:asciiTheme="minorHAnsi" w:eastAsia="Garamond" w:hAnsiTheme="minorHAnsi" w:cstheme="minorHAnsi"/>
          <w:b/>
          <w:spacing w:val="-1"/>
          <w:w w:val="94"/>
          <w:highlight w:val="lightGray"/>
        </w:rPr>
        <w:t>i</w:t>
      </w:r>
      <w:r w:rsidRPr="00DC12B5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x</w:t>
      </w:r>
      <w:r w:rsidRPr="00DC12B5">
        <w:rPr>
          <w:rFonts w:asciiTheme="minorHAnsi" w:eastAsia="Garamond" w:hAnsiTheme="minorHAnsi" w:cstheme="minorHAnsi"/>
          <w:b/>
          <w:w w:val="94"/>
          <w:highlight w:val="lightGray"/>
        </w:rPr>
        <w:t>,</w:t>
      </w:r>
      <w:r w:rsidRPr="00DC12B5">
        <w:rPr>
          <w:rFonts w:asciiTheme="minorHAnsi" w:eastAsia="Garamond" w:hAnsiTheme="minorHAnsi" w:cstheme="minorHAnsi"/>
          <w:b/>
          <w:spacing w:val="-94"/>
          <w:w w:val="94"/>
          <w:highlight w:val="lightGray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-1"/>
          <w:highlight w:val="lightGray"/>
        </w:rPr>
        <w:t>A</w:t>
      </w:r>
      <w:r w:rsidRPr="00DC12B5">
        <w:rPr>
          <w:rFonts w:asciiTheme="minorHAnsi" w:eastAsia="Garamond" w:hAnsiTheme="minorHAnsi" w:cstheme="minorHAnsi"/>
          <w:b/>
          <w:spacing w:val="1"/>
          <w:highlight w:val="lightGray"/>
        </w:rPr>
        <w:t>r</w:t>
      </w:r>
      <w:r w:rsidRPr="00DC12B5">
        <w:rPr>
          <w:rFonts w:asciiTheme="minorHAnsi" w:eastAsia="Garamond" w:hAnsiTheme="minorHAnsi" w:cstheme="minorHAnsi"/>
          <w:b/>
          <w:spacing w:val="-1"/>
          <w:highlight w:val="lightGray"/>
        </w:rPr>
        <w:t>i</w:t>
      </w:r>
      <w:r w:rsidRPr="00DC12B5">
        <w:rPr>
          <w:rFonts w:asciiTheme="minorHAnsi" w:eastAsia="Garamond" w:hAnsiTheme="minorHAnsi" w:cstheme="minorHAnsi"/>
          <w:b/>
          <w:highlight w:val="lightGray"/>
        </w:rPr>
        <w:t>zo</w:t>
      </w:r>
      <w:r w:rsidRPr="00DC12B5">
        <w:rPr>
          <w:rFonts w:asciiTheme="minorHAnsi" w:eastAsia="Garamond" w:hAnsiTheme="minorHAnsi" w:cstheme="minorHAnsi"/>
          <w:b/>
          <w:spacing w:val="1"/>
          <w:highlight w:val="lightGray"/>
        </w:rPr>
        <w:t>n</w:t>
      </w:r>
      <w:r w:rsidRPr="00DC12B5">
        <w:rPr>
          <w:rFonts w:asciiTheme="minorHAnsi" w:eastAsia="Garamond" w:hAnsiTheme="minorHAnsi" w:cstheme="minorHAnsi"/>
          <w:b/>
          <w:highlight w:val="lightGray"/>
        </w:rPr>
        <w:t>a</w:t>
      </w:r>
      <w:r w:rsidRPr="00DC12B5">
        <w:rPr>
          <w:rFonts w:asciiTheme="minorHAnsi" w:eastAsia="Garamond" w:hAnsiTheme="minorHAnsi" w:cstheme="minorHAnsi"/>
          <w:b/>
          <w:highlight w:val="lightGray"/>
        </w:rPr>
        <w:t xml:space="preserve">                                                                                                       </w:t>
      </w:r>
      <w:r w:rsidRPr="00DC12B5">
        <w:rPr>
          <w:rFonts w:asciiTheme="minorHAnsi" w:eastAsia="Garamond" w:hAnsiTheme="minorHAnsi" w:cstheme="minorHAnsi"/>
          <w:b/>
          <w:spacing w:val="39"/>
          <w:highlight w:val="lightGray"/>
        </w:rPr>
        <w:t xml:space="preserve"> </w:t>
      </w:r>
      <w:r w:rsidRPr="00DC12B5">
        <w:rPr>
          <w:rFonts w:asciiTheme="minorHAnsi" w:eastAsia="Garamond" w:hAnsiTheme="minorHAnsi" w:cstheme="minorHAnsi"/>
          <w:b/>
          <w:w w:val="99"/>
          <w:highlight w:val="lightGray"/>
        </w:rPr>
        <w:t>1998</w:t>
      </w:r>
      <w:r w:rsidRPr="00DC12B5">
        <w:rPr>
          <w:rFonts w:asciiTheme="minorHAnsi" w:eastAsia="Garamond" w:hAnsiTheme="minorHAnsi" w:cstheme="minorHAnsi"/>
          <w:b/>
          <w:spacing w:val="-94"/>
          <w:w w:val="99"/>
          <w:highlight w:val="lightGray"/>
        </w:rPr>
        <w:t xml:space="preserve"> </w:t>
      </w:r>
      <w:r w:rsidRPr="00DC12B5">
        <w:rPr>
          <w:rFonts w:asciiTheme="minorHAnsi" w:eastAsia="Garamond" w:hAnsiTheme="minorHAnsi" w:cstheme="minorHAnsi"/>
          <w:b/>
          <w:w w:val="99"/>
          <w:highlight w:val="lightGray"/>
        </w:rPr>
        <w:t>to</w:t>
      </w:r>
      <w:r w:rsidRPr="00DC12B5">
        <w:rPr>
          <w:rFonts w:asciiTheme="minorHAnsi" w:eastAsia="Garamond" w:hAnsiTheme="minorHAnsi" w:cstheme="minorHAnsi"/>
          <w:b/>
          <w:spacing w:val="-95"/>
          <w:w w:val="99"/>
          <w:highlight w:val="lightGray"/>
        </w:rPr>
        <w:t xml:space="preserve"> </w:t>
      </w:r>
      <w:r w:rsidRPr="00DC12B5">
        <w:rPr>
          <w:rFonts w:asciiTheme="minorHAnsi" w:eastAsia="Garamond" w:hAnsiTheme="minorHAnsi" w:cstheme="minorHAnsi"/>
          <w:b/>
          <w:highlight w:val="lightGray"/>
        </w:rPr>
        <w:t>2010</w:t>
      </w:r>
    </w:p>
    <w:p w14:paraId="532CB4B1" w14:textId="77777777" w:rsidR="0099287B" w:rsidRPr="00DC12B5" w:rsidRDefault="0099287B">
      <w:pPr>
        <w:spacing w:before="8" w:line="100" w:lineRule="exact"/>
        <w:rPr>
          <w:rFonts w:asciiTheme="minorHAnsi" w:hAnsiTheme="minorHAnsi" w:cstheme="minorHAnsi"/>
        </w:rPr>
      </w:pPr>
    </w:p>
    <w:p w14:paraId="751CBDEB" w14:textId="77777777" w:rsidR="0099287B" w:rsidRPr="00DC12B5" w:rsidRDefault="00EA7C64">
      <w:pPr>
        <w:ind w:left="140" w:right="7018"/>
        <w:jc w:val="both"/>
        <w:rPr>
          <w:rFonts w:asciiTheme="minorHAnsi" w:eastAsia="Garamond" w:hAnsiTheme="minorHAnsi" w:cstheme="minorHAnsi"/>
        </w:rPr>
      </w:pPr>
      <w:r w:rsidRPr="00DC12B5">
        <w:rPr>
          <w:rFonts w:asciiTheme="minorHAnsi" w:eastAsia="Garamond" w:hAnsiTheme="minorHAnsi" w:cstheme="minorHAnsi"/>
          <w:b/>
          <w:spacing w:val="1"/>
        </w:rPr>
        <w:t>E</w:t>
      </w:r>
      <w:r w:rsidRPr="00DC12B5">
        <w:rPr>
          <w:rFonts w:asciiTheme="minorHAnsi" w:eastAsia="Garamond" w:hAnsiTheme="minorHAnsi" w:cstheme="minorHAnsi"/>
          <w:b/>
        </w:rPr>
        <w:t>X</w:t>
      </w:r>
      <w:r w:rsidRPr="00DC12B5">
        <w:rPr>
          <w:rFonts w:asciiTheme="minorHAnsi" w:eastAsia="Garamond" w:hAnsiTheme="minorHAnsi" w:cstheme="minorHAnsi"/>
          <w:b/>
          <w:spacing w:val="1"/>
        </w:rPr>
        <w:t>E</w:t>
      </w:r>
      <w:r w:rsidRPr="00DC12B5">
        <w:rPr>
          <w:rFonts w:asciiTheme="minorHAnsi" w:eastAsia="Garamond" w:hAnsiTheme="minorHAnsi" w:cstheme="minorHAnsi"/>
          <w:b/>
        </w:rPr>
        <w:t>CUT</w:t>
      </w:r>
      <w:r w:rsidRPr="00DC12B5">
        <w:rPr>
          <w:rFonts w:asciiTheme="minorHAnsi" w:eastAsia="Garamond" w:hAnsiTheme="minorHAnsi" w:cstheme="minorHAnsi"/>
          <w:b/>
          <w:spacing w:val="3"/>
        </w:rPr>
        <w:t>I</w:t>
      </w:r>
      <w:r w:rsidRPr="00DC12B5">
        <w:rPr>
          <w:rFonts w:asciiTheme="minorHAnsi" w:eastAsia="Garamond" w:hAnsiTheme="minorHAnsi" w:cstheme="minorHAnsi"/>
          <w:b/>
        </w:rPr>
        <w:t>VE</w:t>
      </w:r>
      <w:r w:rsidRPr="00DC12B5">
        <w:rPr>
          <w:rFonts w:asciiTheme="minorHAnsi" w:eastAsia="Garamond" w:hAnsiTheme="minorHAnsi" w:cstheme="minorHAnsi"/>
          <w:b/>
          <w:spacing w:val="-9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-1"/>
        </w:rPr>
        <w:t>A</w:t>
      </w:r>
      <w:r w:rsidRPr="00DC12B5">
        <w:rPr>
          <w:rFonts w:asciiTheme="minorHAnsi" w:eastAsia="Garamond" w:hAnsiTheme="minorHAnsi" w:cstheme="minorHAnsi"/>
          <w:b/>
          <w:spacing w:val="2"/>
        </w:rPr>
        <w:t>S</w:t>
      </w:r>
      <w:r w:rsidRPr="00DC12B5">
        <w:rPr>
          <w:rFonts w:asciiTheme="minorHAnsi" w:eastAsia="Garamond" w:hAnsiTheme="minorHAnsi" w:cstheme="minorHAnsi"/>
          <w:b/>
          <w:spacing w:val="-1"/>
        </w:rPr>
        <w:t>S</w:t>
      </w:r>
      <w:r w:rsidRPr="00DC12B5">
        <w:rPr>
          <w:rFonts w:asciiTheme="minorHAnsi" w:eastAsia="Garamond" w:hAnsiTheme="minorHAnsi" w:cstheme="minorHAnsi"/>
          <w:b/>
        </w:rPr>
        <w:t>I</w:t>
      </w:r>
      <w:r w:rsidRPr="00DC12B5">
        <w:rPr>
          <w:rFonts w:asciiTheme="minorHAnsi" w:eastAsia="Garamond" w:hAnsiTheme="minorHAnsi" w:cstheme="minorHAnsi"/>
          <w:b/>
          <w:spacing w:val="-1"/>
        </w:rPr>
        <w:t>S</w:t>
      </w:r>
      <w:r w:rsidRPr="00DC12B5">
        <w:rPr>
          <w:rFonts w:asciiTheme="minorHAnsi" w:eastAsia="Garamond" w:hAnsiTheme="minorHAnsi" w:cstheme="minorHAnsi"/>
          <w:b/>
          <w:spacing w:val="3"/>
        </w:rPr>
        <w:t>T</w:t>
      </w:r>
      <w:r w:rsidRPr="00DC12B5">
        <w:rPr>
          <w:rFonts w:asciiTheme="minorHAnsi" w:eastAsia="Garamond" w:hAnsiTheme="minorHAnsi" w:cstheme="minorHAnsi"/>
          <w:b/>
          <w:spacing w:val="-1"/>
        </w:rPr>
        <w:t>A</w:t>
      </w:r>
      <w:r w:rsidRPr="00DC12B5">
        <w:rPr>
          <w:rFonts w:asciiTheme="minorHAnsi" w:eastAsia="Garamond" w:hAnsiTheme="minorHAnsi" w:cstheme="minorHAnsi"/>
          <w:b/>
          <w:spacing w:val="3"/>
        </w:rPr>
        <w:t>N</w:t>
      </w:r>
      <w:r w:rsidRPr="00DC12B5">
        <w:rPr>
          <w:rFonts w:asciiTheme="minorHAnsi" w:eastAsia="Garamond" w:hAnsiTheme="minorHAnsi" w:cstheme="minorHAnsi"/>
          <w:b/>
        </w:rPr>
        <w:t>T</w:t>
      </w:r>
      <w:r w:rsidRPr="00DC12B5">
        <w:rPr>
          <w:rFonts w:asciiTheme="minorHAnsi" w:eastAsia="Garamond" w:hAnsiTheme="minorHAnsi" w:cstheme="minorHAnsi"/>
          <w:b/>
          <w:spacing w:val="-8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TO</w:t>
      </w:r>
      <w:r w:rsidRPr="00DC12B5">
        <w:rPr>
          <w:rFonts w:asciiTheme="minorHAnsi" w:eastAsia="Garamond" w:hAnsiTheme="minorHAnsi" w:cstheme="minorHAnsi"/>
          <w:b/>
          <w:spacing w:val="-1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C</w:t>
      </w:r>
      <w:r w:rsidRPr="00DC12B5">
        <w:rPr>
          <w:rFonts w:asciiTheme="minorHAnsi" w:eastAsia="Garamond" w:hAnsiTheme="minorHAnsi" w:cstheme="minorHAnsi"/>
          <w:b/>
          <w:spacing w:val="1"/>
        </w:rPr>
        <w:t>E</w:t>
      </w:r>
      <w:r w:rsidRPr="00DC12B5">
        <w:rPr>
          <w:rFonts w:asciiTheme="minorHAnsi" w:eastAsia="Garamond" w:hAnsiTheme="minorHAnsi" w:cstheme="minorHAnsi"/>
          <w:b/>
        </w:rPr>
        <w:t>O</w:t>
      </w:r>
    </w:p>
    <w:p w14:paraId="6AAED57B" w14:textId="77777777" w:rsidR="0099287B" w:rsidRPr="00DC12B5" w:rsidRDefault="00EA7C64">
      <w:pPr>
        <w:spacing w:line="220" w:lineRule="exact"/>
        <w:ind w:left="140" w:right="111"/>
        <w:jc w:val="both"/>
        <w:rPr>
          <w:rFonts w:asciiTheme="minorHAnsi" w:eastAsia="Garamond" w:hAnsiTheme="minorHAnsi" w:cstheme="minorHAnsi"/>
        </w:rPr>
      </w:pPr>
      <w:r w:rsidRPr="00DC12B5">
        <w:rPr>
          <w:rFonts w:asciiTheme="minorHAnsi" w:eastAsia="Garamond" w:hAnsiTheme="minorHAnsi" w:cstheme="minorHAnsi"/>
          <w:spacing w:val="1"/>
          <w:position w:val="1"/>
        </w:rPr>
        <w:t>P</w:t>
      </w:r>
      <w:r w:rsidRPr="00DC12B5">
        <w:rPr>
          <w:rFonts w:asciiTheme="minorHAnsi" w:eastAsia="Garamond" w:hAnsiTheme="minorHAnsi" w:cstheme="minorHAnsi"/>
          <w:position w:val="1"/>
        </w:rPr>
        <w:t>l</w:t>
      </w:r>
      <w:r w:rsidRPr="00DC12B5">
        <w:rPr>
          <w:rFonts w:asciiTheme="minorHAnsi" w:eastAsia="Garamond" w:hAnsiTheme="minorHAnsi" w:cstheme="minorHAnsi"/>
          <w:spacing w:val="1"/>
          <w:position w:val="1"/>
        </w:rPr>
        <w:t>aye</w:t>
      </w:r>
      <w:r w:rsidRPr="00DC12B5">
        <w:rPr>
          <w:rFonts w:asciiTheme="minorHAnsi" w:eastAsia="Garamond" w:hAnsiTheme="minorHAnsi" w:cstheme="minorHAnsi"/>
          <w:position w:val="1"/>
        </w:rPr>
        <w:t>d</w:t>
      </w:r>
      <w:r w:rsidRPr="00DC12B5">
        <w:rPr>
          <w:rFonts w:asciiTheme="minorHAnsi" w:eastAsia="Garamond" w:hAnsiTheme="minorHAnsi" w:cstheme="minorHAnsi"/>
          <w:spacing w:val="9"/>
          <w:position w:val="1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  <w:position w:val="1"/>
        </w:rPr>
        <w:t>p</w:t>
      </w:r>
      <w:r w:rsidRPr="00DC12B5">
        <w:rPr>
          <w:rFonts w:asciiTheme="minorHAnsi" w:eastAsia="Garamond" w:hAnsiTheme="minorHAnsi" w:cstheme="minorHAnsi"/>
          <w:position w:val="1"/>
        </w:rPr>
        <w:t>i</w:t>
      </w:r>
      <w:r w:rsidRPr="00DC12B5">
        <w:rPr>
          <w:rFonts w:asciiTheme="minorHAnsi" w:eastAsia="Garamond" w:hAnsiTheme="minorHAnsi" w:cstheme="minorHAnsi"/>
          <w:spacing w:val="1"/>
          <w:position w:val="1"/>
        </w:rPr>
        <w:t>v</w:t>
      </w:r>
      <w:r w:rsidRPr="00DC12B5">
        <w:rPr>
          <w:rFonts w:asciiTheme="minorHAnsi" w:eastAsia="Garamond" w:hAnsiTheme="minorHAnsi" w:cstheme="minorHAnsi"/>
          <w:spacing w:val="-1"/>
          <w:position w:val="1"/>
        </w:rPr>
        <w:t>o</w:t>
      </w:r>
      <w:r w:rsidRPr="00DC12B5">
        <w:rPr>
          <w:rFonts w:asciiTheme="minorHAnsi" w:eastAsia="Garamond" w:hAnsiTheme="minorHAnsi" w:cstheme="minorHAnsi"/>
          <w:position w:val="1"/>
        </w:rPr>
        <w:t>t</w:t>
      </w:r>
      <w:r w:rsidRPr="00DC12B5">
        <w:rPr>
          <w:rFonts w:asciiTheme="minorHAnsi" w:eastAsia="Garamond" w:hAnsiTheme="minorHAnsi" w:cstheme="minorHAnsi"/>
          <w:spacing w:val="1"/>
          <w:position w:val="1"/>
        </w:rPr>
        <w:t>a</w:t>
      </w:r>
      <w:r w:rsidRPr="00DC12B5">
        <w:rPr>
          <w:rFonts w:asciiTheme="minorHAnsi" w:eastAsia="Garamond" w:hAnsiTheme="minorHAnsi" w:cstheme="minorHAnsi"/>
          <w:position w:val="1"/>
        </w:rPr>
        <w:t>l</w:t>
      </w:r>
      <w:r w:rsidRPr="00DC12B5">
        <w:rPr>
          <w:rFonts w:asciiTheme="minorHAnsi" w:eastAsia="Garamond" w:hAnsiTheme="minorHAnsi" w:cstheme="minorHAnsi"/>
          <w:spacing w:val="7"/>
          <w:position w:val="1"/>
        </w:rPr>
        <w:t xml:space="preserve"> </w:t>
      </w:r>
      <w:r w:rsidRPr="00DC12B5">
        <w:rPr>
          <w:rFonts w:asciiTheme="minorHAnsi" w:eastAsia="Garamond" w:hAnsiTheme="minorHAnsi" w:cstheme="minorHAnsi"/>
          <w:spacing w:val="3"/>
          <w:position w:val="1"/>
        </w:rPr>
        <w:t>r</w:t>
      </w:r>
      <w:r w:rsidRPr="00DC12B5">
        <w:rPr>
          <w:rFonts w:asciiTheme="minorHAnsi" w:eastAsia="Garamond" w:hAnsiTheme="minorHAnsi" w:cstheme="minorHAnsi"/>
          <w:spacing w:val="-1"/>
          <w:position w:val="1"/>
        </w:rPr>
        <w:t>o</w:t>
      </w:r>
      <w:r w:rsidRPr="00DC12B5">
        <w:rPr>
          <w:rFonts w:asciiTheme="minorHAnsi" w:eastAsia="Garamond" w:hAnsiTheme="minorHAnsi" w:cstheme="minorHAnsi"/>
          <w:position w:val="1"/>
        </w:rPr>
        <w:t>le</w:t>
      </w:r>
      <w:r w:rsidRPr="00DC12B5">
        <w:rPr>
          <w:rFonts w:asciiTheme="minorHAnsi" w:eastAsia="Garamond" w:hAnsiTheme="minorHAnsi" w:cstheme="minorHAnsi"/>
          <w:spacing w:val="11"/>
          <w:position w:val="1"/>
        </w:rPr>
        <w:t xml:space="preserve"> </w:t>
      </w:r>
      <w:r w:rsidRPr="00DC12B5">
        <w:rPr>
          <w:rFonts w:asciiTheme="minorHAnsi" w:eastAsia="Garamond" w:hAnsiTheme="minorHAnsi" w:cstheme="minorHAnsi"/>
          <w:position w:val="1"/>
        </w:rPr>
        <w:t>in</w:t>
      </w:r>
      <w:r w:rsidRPr="00DC12B5">
        <w:rPr>
          <w:rFonts w:asciiTheme="minorHAnsi" w:eastAsia="Garamond" w:hAnsiTheme="minorHAnsi" w:cstheme="minorHAnsi"/>
          <w:spacing w:val="13"/>
          <w:position w:val="1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  <w:position w:val="1"/>
        </w:rPr>
        <w:t>fa</w:t>
      </w:r>
      <w:r w:rsidRPr="00DC12B5">
        <w:rPr>
          <w:rFonts w:asciiTheme="minorHAnsi" w:eastAsia="Garamond" w:hAnsiTheme="minorHAnsi" w:cstheme="minorHAnsi"/>
          <w:position w:val="1"/>
        </w:rPr>
        <w:t>st</w:t>
      </w:r>
      <w:r w:rsidRPr="00DC12B5">
        <w:rPr>
          <w:rFonts w:asciiTheme="minorHAnsi" w:eastAsia="Garamond" w:hAnsiTheme="minorHAnsi" w:cstheme="minorHAnsi"/>
          <w:spacing w:val="3"/>
          <w:position w:val="1"/>
        </w:rPr>
        <w:t>-</w:t>
      </w:r>
      <w:r w:rsidRPr="00DC12B5">
        <w:rPr>
          <w:rFonts w:asciiTheme="minorHAnsi" w:eastAsia="Garamond" w:hAnsiTheme="minorHAnsi" w:cstheme="minorHAnsi"/>
          <w:position w:val="1"/>
        </w:rPr>
        <w:t>m</w:t>
      </w:r>
      <w:r w:rsidRPr="00DC12B5">
        <w:rPr>
          <w:rFonts w:asciiTheme="minorHAnsi" w:eastAsia="Garamond" w:hAnsiTheme="minorHAnsi" w:cstheme="minorHAnsi"/>
          <w:spacing w:val="-1"/>
          <w:position w:val="1"/>
        </w:rPr>
        <w:t>o</w:t>
      </w:r>
      <w:r w:rsidRPr="00DC12B5">
        <w:rPr>
          <w:rFonts w:asciiTheme="minorHAnsi" w:eastAsia="Garamond" w:hAnsiTheme="minorHAnsi" w:cstheme="minorHAnsi"/>
          <w:spacing w:val="3"/>
          <w:position w:val="1"/>
        </w:rPr>
        <w:t>v</w:t>
      </w:r>
      <w:r w:rsidRPr="00DC12B5">
        <w:rPr>
          <w:rFonts w:asciiTheme="minorHAnsi" w:eastAsia="Garamond" w:hAnsiTheme="minorHAnsi" w:cstheme="minorHAnsi"/>
          <w:position w:val="1"/>
        </w:rPr>
        <w:t>i</w:t>
      </w:r>
      <w:r w:rsidRPr="00DC12B5">
        <w:rPr>
          <w:rFonts w:asciiTheme="minorHAnsi" w:eastAsia="Garamond" w:hAnsiTheme="minorHAnsi" w:cstheme="minorHAnsi"/>
          <w:spacing w:val="-1"/>
          <w:position w:val="1"/>
        </w:rPr>
        <w:t>n</w:t>
      </w:r>
      <w:r w:rsidRPr="00DC12B5">
        <w:rPr>
          <w:rFonts w:asciiTheme="minorHAnsi" w:eastAsia="Garamond" w:hAnsiTheme="minorHAnsi" w:cstheme="minorHAnsi"/>
          <w:position w:val="1"/>
        </w:rPr>
        <w:t>g</w:t>
      </w:r>
      <w:r w:rsidRPr="00DC12B5">
        <w:rPr>
          <w:rFonts w:asciiTheme="minorHAnsi" w:eastAsia="Garamond" w:hAnsiTheme="minorHAnsi" w:cstheme="minorHAnsi"/>
          <w:spacing w:val="6"/>
          <w:position w:val="1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  <w:position w:val="1"/>
        </w:rPr>
        <w:t>b</w:t>
      </w:r>
      <w:r w:rsidRPr="00DC12B5">
        <w:rPr>
          <w:rFonts w:asciiTheme="minorHAnsi" w:eastAsia="Garamond" w:hAnsiTheme="minorHAnsi" w:cstheme="minorHAnsi"/>
          <w:spacing w:val="1"/>
          <w:position w:val="1"/>
        </w:rPr>
        <w:t>u</w:t>
      </w:r>
      <w:r w:rsidRPr="00DC12B5">
        <w:rPr>
          <w:rFonts w:asciiTheme="minorHAnsi" w:eastAsia="Garamond" w:hAnsiTheme="minorHAnsi" w:cstheme="minorHAnsi"/>
          <w:position w:val="1"/>
        </w:rPr>
        <w:t>s</w:t>
      </w:r>
      <w:r w:rsidRPr="00DC12B5">
        <w:rPr>
          <w:rFonts w:asciiTheme="minorHAnsi" w:eastAsia="Garamond" w:hAnsiTheme="minorHAnsi" w:cstheme="minorHAnsi"/>
          <w:spacing w:val="2"/>
          <w:position w:val="1"/>
        </w:rPr>
        <w:t>i</w:t>
      </w:r>
      <w:r w:rsidRPr="00DC12B5">
        <w:rPr>
          <w:rFonts w:asciiTheme="minorHAnsi" w:eastAsia="Garamond" w:hAnsiTheme="minorHAnsi" w:cstheme="minorHAnsi"/>
          <w:spacing w:val="-1"/>
          <w:position w:val="1"/>
        </w:rPr>
        <w:t>n</w:t>
      </w:r>
      <w:r w:rsidRPr="00DC12B5">
        <w:rPr>
          <w:rFonts w:asciiTheme="minorHAnsi" w:eastAsia="Garamond" w:hAnsiTheme="minorHAnsi" w:cstheme="minorHAnsi"/>
          <w:spacing w:val="1"/>
          <w:position w:val="1"/>
        </w:rPr>
        <w:t>e</w:t>
      </w:r>
      <w:r w:rsidRPr="00DC12B5">
        <w:rPr>
          <w:rFonts w:asciiTheme="minorHAnsi" w:eastAsia="Garamond" w:hAnsiTheme="minorHAnsi" w:cstheme="minorHAnsi"/>
          <w:position w:val="1"/>
        </w:rPr>
        <w:t>ss</w:t>
      </w:r>
      <w:r w:rsidRPr="00DC12B5">
        <w:rPr>
          <w:rFonts w:asciiTheme="minorHAnsi" w:eastAsia="Garamond" w:hAnsiTheme="minorHAnsi" w:cstheme="minorHAnsi"/>
          <w:spacing w:val="7"/>
          <w:position w:val="1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  <w:position w:val="1"/>
        </w:rPr>
        <w:t>e</w:t>
      </w:r>
      <w:r w:rsidRPr="00DC12B5">
        <w:rPr>
          <w:rFonts w:asciiTheme="minorHAnsi" w:eastAsia="Garamond" w:hAnsiTheme="minorHAnsi" w:cstheme="minorHAnsi"/>
          <w:spacing w:val="-1"/>
          <w:position w:val="1"/>
        </w:rPr>
        <w:t>n</w:t>
      </w:r>
      <w:r w:rsidRPr="00DC12B5">
        <w:rPr>
          <w:rFonts w:asciiTheme="minorHAnsi" w:eastAsia="Garamond" w:hAnsiTheme="minorHAnsi" w:cstheme="minorHAnsi"/>
          <w:spacing w:val="1"/>
          <w:position w:val="1"/>
        </w:rPr>
        <w:t>v</w:t>
      </w:r>
      <w:r w:rsidRPr="00DC12B5">
        <w:rPr>
          <w:rFonts w:asciiTheme="minorHAnsi" w:eastAsia="Garamond" w:hAnsiTheme="minorHAnsi" w:cstheme="minorHAnsi"/>
          <w:position w:val="1"/>
        </w:rPr>
        <w:t>i</w:t>
      </w:r>
      <w:r w:rsidRPr="00DC12B5">
        <w:rPr>
          <w:rFonts w:asciiTheme="minorHAnsi" w:eastAsia="Garamond" w:hAnsiTheme="minorHAnsi" w:cstheme="minorHAnsi"/>
          <w:spacing w:val="1"/>
          <w:position w:val="1"/>
        </w:rPr>
        <w:t>r</w:t>
      </w:r>
      <w:r w:rsidRPr="00DC12B5">
        <w:rPr>
          <w:rFonts w:asciiTheme="minorHAnsi" w:eastAsia="Garamond" w:hAnsiTheme="minorHAnsi" w:cstheme="minorHAnsi"/>
          <w:spacing w:val="2"/>
          <w:position w:val="1"/>
        </w:rPr>
        <w:t>o</w:t>
      </w:r>
      <w:r w:rsidRPr="00DC12B5">
        <w:rPr>
          <w:rFonts w:asciiTheme="minorHAnsi" w:eastAsia="Garamond" w:hAnsiTheme="minorHAnsi" w:cstheme="minorHAnsi"/>
          <w:spacing w:val="-1"/>
          <w:position w:val="1"/>
        </w:rPr>
        <w:t>n</w:t>
      </w:r>
      <w:r w:rsidRPr="00DC12B5">
        <w:rPr>
          <w:rFonts w:asciiTheme="minorHAnsi" w:eastAsia="Garamond" w:hAnsiTheme="minorHAnsi" w:cstheme="minorHAnsi"/>
          <w:position w:val="1"/>
        </w:rPr>
        <w:t>m</w:t>
      </w:r>
      <w:r w:rsidRPr="00DC12B5">
        <w:rPr>
          <w:rFonts w:asciiTheme="minorHAnsi" w:eastAsia="Garamond" w:hAnsiTheme="minorHAnsi" w:cstheme="minorHAnsi"/>
          <w:spacing w:val="1"/>
          <w:position w:val="1"/>
        </w:rPr>
        <w:t>e</w:t>
      </w:r>
      <w:r w:rsidRPr="00DC12B5">
        <w:rPr>
          <w:rFonts w:asciiTheme="minorHAnsi" w:eastAsia="Garamond" w:hAnsiTheme="minorHAnsi" w:cstheme="minorHAnsi"/>
          <w:spacing w:val="2"/>
          <w:position w:val="1"/>
        </w:rPr>
        <w:t>n</w:t>
      </w:r>
      <w:r w:rsidRPr="00DC12B5">
        <w:rPr>
          <w:rFonts w:asciiTheme="minorHAnsi" w:eastAsia="Garamond" w:hAnsiTheme="minorHAnsi" w:cstheme="minorHAnsi"/>
          <w:position w:val="1"/>
        </w:rPr>
        <w:t>t,</w:t>
      </w:r>
      <w:r w:rsidRPr="00DC12B5">
        <w:rPr>
          <w:rFonts w:asciiTheme="minorHAnsi" w:eastAsia="Garamond" w:hAnsiTheme="minorHAnsi" w:cstheme="minorHAnsi"/>
          <w:spacing w:val="5"/>
          <w:position w:val="1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  <w:position w:val="1"/>
        </w:rPr>
        <w:t>p</w:t>
      </w:r>
      <w:r w:rsidRPr="00DC12B5">
        <w:rPr>
          <w:rFonts w:asciiTheme="minorHAnsi" w:eastAsia="Garamond" w:hAnsiTheme="minorHAnsi" w:cstheme="minorHAnsi"/>
          <w:spacing w:val="1"/>
          <w:position w:val="1"/>
        </w:rPr>
        <w:t>r</w:t>
      </w:r>
      <w:r w:rsidRPr="00DC12B5">
        <w:rPr>
          <w:rFonts w:asciiTheme="minorHAnsi" w:eastAsia="Garamond" w:hAnsiTheme="minorHAnsi" w:cstheme="minorHAnsi"/>
          <w:spacing w:val="2"/>
          <w:position w:val="1"/>
        </w:rPr>
        <w:t>o</w:t>
      </w:r>
      <w:r w:rsidRPr="00DC12B5">
        <w:rPr>
          <w:rFonts w:asciiTheme="minorHAnsi" w:eastAsia="Garamond" w:hAnsiTheme="minorHAnsi" w:cstheme="minorHAnsi"/>
          <w:spacing w:val="1"/>
          <w:position w:val="1"/>
        </w:rPr>
        <w:t>v</w:t>
      </w:r>
      <w:r w:rsidRPr="00DC12B5">
        <w:rPr>
          <w:rFonts w:asciiTheme="minorHAnsi" w:eastAsia="Garamond" w:hAnsiTheme="minorHAnsi" w:cstheme="minorHAnsi"/>
          <w:position w:val="1"/>
        </w:rPr>
        <w:t>i</w:t>
      </w:r>
      <w:r w:rsidRPr="00DC12B5">
        <w:rPr>
          <w:rFonts w:asciiTheme="minorHAnsi" w:eastAsia="Garamond" w:hAnsiTheme="minorHAnsi" w:cstheme="minorHAnsi"/>
          <w:spacing w:val="1"/>
          <w:position w:val="1"/>
        </w:rPr>
        <w:t>d</w:t>
      </w:r>
      <w:r w:rsidRPr="00DC12B5">
        <w:rPr>
          <w:rFonts w:asciiTheme="minorHAnsi" w:eastAsia="Garamond" w:hAnsiTheme="minorHAnsi" w:cstheme="minorHAnsi"/>
          <w:position w:val="1"/>
        </w:rPr>
        <w:t>i</w:t>
      </w:r>
      <w:r w:rsidRPr="00DC12B5">
        <w:rPr>
          <w:rFonts w:asciiTheme="minorHAnsi" w:eastAsia="Garamond" w:hAnsiTheme="minorHAnsi" w:cstheme="minorHAnsi"/>
          <w:spacing w:val="-1"/>
          <w:position w:val="1"/>
        </w:rPr>
        <w:t>n</w:t>
      </w:r>
      <w:r w:rsidRPr="00DC12B5">
        <w:rPr>
          <w:rFonts w:asciiTheme="minorHAnsi" w:eastAsia="Garamond" w:hAnsiTheme="minorHAnsi" w:cstheme="minorHAnsi"/>
          <w:position w:val="1"/>
        </w:rPr>
        <w:t>g</w:t>
      </w:r>
      <w:r w:rsidRPr="00DC12B5">
        <w:rPr>
          <w:rFonts w:asciiTheme="minorHAnsi" w:eastAsia="Garamond" w:hAnsiTheme="minorHAnsi" w:cstheme="minorHAnsi"/>
          <w:spacing w:val="5"/>
          <w:position w:val="1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  <w:position w:val="1"/>
        </w:rPr>
        <w:t>a</w:t>
      </w:r>
      <w:r w:rsidRPr="00DC12B5">
        <w:rPr>
          <w:rFonts w:asciiTheme="minorHAnsi" w:eastAsia="Garamond" w:hAnsiTheme="minorHAnsi" w:cstheme="minorHAnsi"/>
          <w:spacing w:val="2"/>
          <w:position w:val="1"/>
        </w:rPr>
        <w:t>s</w:t>
      </w:r>
      <w:r w:rsidRPr="00DC12B5">
        <w:rPr>
          <w:rFonts w:asciiTheme="minorHAnsi" w:eastAsia="Garamond" w:hAnsiTheme="minorHAnsi" w:cstheme="minorHAnsi"/>
          <w:position w:val="1"/>
        </w:rPr>
        <w:t>si</w:t>
      </w:r>
      <w:r w:rsidRPr="00DC12B5">
        <w:rPr>
          <w:rFonts w:asciiTheme="minorHAnsi" w:eastAsia="Garamond" w:hAnsiTheme="minorHAnsi" w:cstheme="minorHAnsi"/>
          <w:spacing w:val="2"/>
          <w:position w:val="1"/>
        </w:rPr>
        <w:t>s</w:t>
      </w:r>
      <w:r w:rsidRPr="00DC12B5">
        <w:rPr>
          <w:rFonts w:asciiTheme="minorHAnsi" w:eastAsia="Garamond" w:hAnsiTheme="minorHAnsi" w:cstheme="minorHAnsi"/>
          <w:position w:val="1"/>
        </w:rPr>
        <w:t>t</w:t>
      </w:r>
      <w:r w:rsidRPr="00DC12B5">
        <w:rPr>
          <w:rFonts w:asciiTheme="minorHAnsi" w:eastAsia="Garamond" w:hAnsiTheme="minorHAnsi" w:cstheme="minorHAnsi"/>
          <w:spacing w:val="1"/>
          <w:position w:val="1"/>
        </w:rPr>
        <w:t>a</w:t>
      </w:r>
      <w:r w:rsidRPr="00DC12B5">
        <w:rPr>
          <w:rFonts w:asciiTheme="minorHAnsi" w:eastAsia="Garamond" w:hAnsiTheme="minorHAnsi" w:cstheme="minorHAnsi"/>
          <w:spacing w:val="-1"/>
          <w:position w:val="1"/>
        </w:rPr>
        <w:t>n</w:t>
      </w:r>
      <w:r w:rsidRPr="00DC12B5">
        <w:rPr>
          <w:rFonts w:asciiTheme="minorHAnsi" w:eastAsia="Garamond" w:hAnsiTheme="minorHAnsi" w:cstheme="minorHAnsi"/>
          <w:spacing w:val="1"/>
          <w:position w:val="1"/>
        </w:rPr>
        <w:t>c</w:t>
      </w:r>
      <w:r w:rsidRPr="00DC12B5">
        <w:rPr>
          <w:rFonts w:asciiTheme="minorHAnsi" w:eastAsia="Garamond" w:hAnsiTheme="minorHAnsi" w:cstheme="minorHAnsi"/>
          <w:position w:val="1"/>
        </w:rPr>
        <w:t>e</w:t>
      </w:r>
      <w:r w:rsidRPr="00DC12B5">
        <w:rPr>
          <w:rFonts w:asciiTheme="minorHAnsi" w:eastAsia="Garamond" w:hAnsiTheme="minorHAnsi" w:cstheme="minorHAnsi"/>
          <w:spacing w:val="6"/>
          <w:position w:val="1"/>
        </w:rPr>
        <w:t xml:space="preserve"> </w:t>
      </w:r>
      <w:r w:rsidRPr="00DC12B5">
        <w:rPr>
          <w:rFonts w:asciiTheme="minorHAnsi" w:eastAsia="Garamond" w:hAnsiTheme="minorHAnsi" w:cstheme="minorHAnsi"/>
          <w:spacing w:val="2"/>
          <w:position w:val="1"/>
        </w:rPr>
        <w:t>t</w:t>
      </w:r>
      <w:r w:rsidRPr="00DC12B5">
        <w:rPr>
          <w:rFonts w:asciiTheme="minorHAnsi" w:eastAsia="Garamond" w:hAnsiTheme="minorHAnsi" w:cstheme="minorHAnsi"/>
          <w:position w:val="1"/>
        </w:rPr>
        <w:t>o</w:t>
      </w:r>
      <w:r w:rsidRPr="00DC12B5">
        <w:rPr>
          <w:rFonts w:asciiTheme="minorHAnsi" w:eastAsia="Garamond" w:hAnsiTheme="minorHAnsi" w:cstheme="minorHAnsi"/>
          <w:spacing w:val="10"/>
          <w:position w:val="1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  <w:position w:val="1"/>
        </w:rPr>
        <w:t>c</w:t>
      </w:r>
      <w:r w:rsidRPr="00DC12B5">
        <w:rPr>
          <w:rFonts w:asciiTheme="minorHAnsi" w:eastAsia="Garamond" w:hAnsiTheme="minorHAnsi" w:cstheme="minorHAnsi"/>
          <w:spacing w:val="2"/>
          <w:position w:val="1"/>
        </w:rPr>
        <w:t>o</w:t>
      </w:r>
      <w:r w:rsidRPr="00DC12B5">
        <w:rPr>
          <w:rFonts w:asciiTheme="minorHAnsi" w:eastAsia="Garamond" w:hAnsiTheme="minorHAnsi" w:cstheme="minorHAnsi"/>
          <w:position w:val="1"/>
        </w:rPr>
        <w:t>m</w:t>
      </w:r>
      <w:r w:rsidRPr="00DC12B5">
        <w:rPr>
          <w:rFonts w:asciiTheme="minorHAnsi" w:eastAsia="Garamond" w:hAnsiTheme="minorHAnsi" w:cstheme="minorHAnsi"/>
          <w:spacing w:val="-1"/>
          <w:position w:val="1"/>
        </w:rPr>
        <w:t>p</w:t>
      </w:r>
      <w:r w:rsidRPr="00DC12B5">
        <w:rPr>
          <w:rFonts w:asciiTheme="minorHAnsi" w:eastAsia="Garamond" w:hAnsiTheme="minorHAnsi" w:cstheme="minorHAnsi"/>
          <w:spacing w:val="3"/>
          <w:position w:val="1"/>
        </w:rPr>
        <w:t>a</w:t>
      </w:r>
      <w:r w:rsidRPr="00DC12B5">
        <w:rPr>
          <w:rFonts w:asciiTheme="minorHAnsi" w:eastAsia="Garamond" w:hAnsiTheme="minorHAnsi" w:cstheme="minorHAnsi"/>
          <w:spacing w:val="-1"/>
          <w:position w:val="1"/>
        </w:rPr>
        <w:t>n</w:t>
      </w:r>
      <w:r w:rsidRPr="00DC12B5">
        <w:rPr>
          <w:rFonts w:asciiTheme="minorHAnsi" w:eastAsia="Garamond" w:hAnsiTheme="minorHAnsi" w:cstheme="minorHAnsi"/>
          <w:position w:val="1"/>
        </w:rPr>
        <w:t>y</w:t>
      </w:r>
      <w:r w:rsidRPr="00DC12B5">
        <w:rPr>
          <w:rFonts w:asciiTheme="minorHAnsi" w:eastAsia="Garamond" w:hAnsiTheme="minorHAnsi" w:cstheme="minorHAnsi"/>
          <w:spacing w:val="7"/>
          <w:position w:val="1"/>
        </w:rPr>
        <w:t xml:space="preserve"> </w:t>
      </w:r>
      <w:r w:rsidRPr="00DC12B5">
        <w:rPr>
          <w:rFonts w:asciiTheme="minorHAnsi" w:eastAsia="Garamond" w:hAnsiTheme="minorHAnsi" w:cstheme="minorHAnsi"/>
          <w:spacing w:val="2"/>
          <w:position w:val="1"/>
        </w:rPr>
        <w:t>l</w:t>
      </w:r>
      <w:r w:rsidRPr="00DC12B5">
        <w:rPr>
          <w:rFonts w:asciiTheme="minorHAnsi" w:eastAsia="Garamond" w:hAnsiTheme="minorHAnsi" w:cstheme="minorHAnsi"/>
          <w:spacing w:val="1"/>
          <w:position w:val="1"/>
        </w:rPr>
        <w:t>eader</w:t>
      </w:r>
      <w:r w:rsidRPr="00DC12B5">
        <w:rPr>
          <w:rFonts w:asciiTheme="minorHAnsi" w:eastAsia="Garamond" w:hAnsiTheme="minorHAnsi" w:cstheme="minorHAnsi"/>
          <w:position w:val="1"/>
        </w:rPr>
        <w:t>,</w:t>
      </w:r>
      <w:r w:rsidRPr="00DC12B5">
        <w:rPr>
          <w:rFonts w:asciiTheme="minorHAnsi" w:eastAsia="Garamond" w:hAnsiTheme="minorHAnsi" w:cstheme="minorHAnsi"/>
          <w:spacing w:val="7"/>
          <w:position w:val="1"/>
        </w:rPr>
        <w:t xml:space="preserve"> </w:t>
      </w:r>
      <w:r w:rsidRPr="00DC12B5">
        <w:rPr>
          <w:rFonts w:asciiTheme="minorHAnsi" w:eastAsia="Garamond" w:hAnsiTheme="minorHAnsi" w:cstheme="minorHAnsi"/>
          <w:position w:val="1"/>
        </w:rPr>
        <w:t>M</w:t>
      </w:r>
      <w:r w:rsidRPr="00DC12B5">
        <w:rPr>
          <w:rFonts w:asciiTheme="minorHAnsi" w:eastAsia="Garamond" w:hAnsiTheme="minorHAnsi" w:cstheme="minorHAnsi"/>
          <w:spacing w:val="1"/>
          <w:position w:val="1"/>
        </w:rPr>
        <w:t>a</w:t>
      </w:r>
      <w:r w:rsidRPr="00DC12B5">
        <w:rPr>
          <w:rFonts w:asciiTheme="minorHAnsi" w:eastAsia="Garamond" w:hAnsiTheme="minorHAnsi" w:cstheme="minorHAnsi"/>
          <w:spacing w:val="-1"/>
          <w:position w:val="1"/>
        </w:rPr>
        <w:t>n</w:t>
      </w:r>
      <w:r w:rsidRPr="00DC12B5">
        <w:rPr>
          <w:rFonts w:asciiTheme="minorHAnsi" w:eastAsia="Garamond" w:hAnsiTheme="minorHAnsi" w:cstheme="minorHAnsi"/>
          <w:spacing w:val="1"/>
          <w:position w:val="1"/>
        </w:rPr>
        <w:t>a</w:t>
      </w:r>
      <w:r w:rsidRPr="00DC12B5">
        <w:rPr>
          <w:rFonts w:asciiTheme="minorHAnsi" w:eastAsia="Garamond" w:hAnsiTheme="minorHAnsi" w:cstheme="minorHAnsi"/>
          <w:position w:val="1"/>
        </w:rPr>
        <w:t>gi</w:t>
      </w:r>
      <w:r w:rsidRPr="00DC12B5">
        <w:rPr>
          <w:rFonts w:asciiTheme="minorHAnsi" w:eastAsia="Garamond" w:hAnsiTheme="minorHAnsi" w:cstheme="minorHAnsi"/>
          <w:spacing w:val="-1"/>
          <w:position w:val="1"/>
        </w:rPr>
        <w:t>n</w:t>
      </w:r>
      <w:r w:rsidRPr="00DC12B5">
        <w:rPr>
          <w:rFonts w:asciiTheme="minorHAnsi" w:eastAsia="Garamond" w:hAnsiTheme="minorHAnsi" w:cstheme="minorHAnsi"/>
          <w:position w:val="1"/>
        </w:rPr>
        <w:t>g</w:t>
      </w:r>
      <w:r w:rsidRPr="00DC12B5">
        <w:rPr>
          <w:rFonts w:asciiTheme="minorHAnsi" w:eastAsia="Garamond" w:hAnsiTheme="minorHAnsi" w:cstheme="minorHAnsi"/>
          <w:spacing w:val="7"/>
          <w:position w:val="1"/>
        </w:rPr>
        <w:t xml:space="preserve"> </w:t>
      </w:r>
      <w:r w:rsidRPr="00DC12B5">
        <w:rPr>
          <w:rFonts w:asciiTheme="minorHAnsi" w:eastAsia="Garamond" w:hAnsiTheme="minorHAnsi" w:cstheme="minorHAnsi"/>
          <w:position w:val="1"/>
        </w:rPr>
        <w:t>Di</w:t>
      </w:r>
      <w:r w:rsidRPr="00DC12B5">
        <w:rPr>
          <w:rFonts w:asciiTheme="minorHAnsi" w:eastAsia="Garamond" w:hAnsiTheme="minorHAnsi" w:cstheme="minorHAnsi"/>
          <w:spacing w:val="1"/>
          <w:position w:val="1"/>
        </w:rPr>
        <w:t>re</w:t>
      </w:r>
      <w:r w:rsidRPr="00DC12B5">
        <w:rPr>
          <w:rFonts w:asciiTheme="minorHAnsi" w:eastAsia="Garamond" w:hAnsiTheme="minorHAnsi" w:cstheme="minorHAnsi"/>
          <w:spacing w:val="1"/>
          <w:position w:val="1"/>
        </w:rPr>
        <w:t>c</w:t>
      </w:r>
      <w:r w:rsidRPr="00DC12B5">
        <w:rPr>
          <w:rFonts w:asciiTheme="minorHAnsi" w:eastAsia="Garamond" w:hAnsiTheme="minorHAnsi" w:cstheme="minorHAnsi"/>
          <w:position w:val="1"/>
        </w:rPr>
        <w:t>t</w:t>
      </w:r>
      <w:r w:rsidRPr="00DC12B5">
        <w:rPr>
          <w:rFonts w:asciiTheme="minorHAnsi" w:eastAsia="Garamond" w:hAnsiTheme="minorHAnsi" w:cstheme="minorHAnsi"/>
          <w:spacing w:val="-1"/>
          <w:position w:val="1"/>
        </w:rPr>
        <w:t>o</w:t>
      </w:r>
      <w:r w:rsidRPr="00DC12B5">
        <w:rPr>
          <w:rFonts w:asciiTheme="minorHAnsi" w:eastAsia="Garamond" w:hAnsiTheme="minorHAnsi" w:cstheme="minorHAnsi"/>
          <w:spacing w:val="1"/>
          <w:position w:val="1"/>
        </w:rPr>
        <w:t>r</w:t>
      </w:r>
      <w:r w:rsidRPr="00DC12B5">
        <w:rPr>
          <w:rFonts w:asciiTheme="minorHAnsi" w:eastAsia="Garamond" w:hAnsiTheme="minorHAnsi" w:cstheme="minorHAnsi"/>
          <w:position w:val="1"/>
        </w:rPr>
        <w:t>,</w:t>
      </w:r>
      <w:r w:rsidRPr="00DC12B5">
        <w:rPr>
          <w:rFonts w:asciiTheme="minorHAnsi" w:eastAsia="Garamond" w:hAnsiTheme="minorHAnsi" w:cstheme="minorHAnsi"/>
          <w:spacing w:val="8"/>
          <w:position w:val="1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  <w:position w:val="1"/>
        </w:rPr>
        <w:t>a</w:t>
      </w:r>
      <w:r w:rsidRPr="00DC12B5">
        <w:rPr>
          <w:rFonts w:asciiTheme="minorHAnsi" w:eastAsia="Garamond" w:hAnsiTheme="minorHAnsi" w:cstheme="minorHAnsi"/>
          <w:spacing w:val="-1"/>
          <w:position w:val="1"/>
        </w:rPr>
        <w:t>n</w:t>
      </w:r>
      <w:r w:rsidRPr="00DC12B5">
        <w:rPr>
          <w:rFonts w:asciiTheme="minorHAnsi" w:eastAsia="Garamond" w:hAnsiTheme="minorHAnsi" w:cstheme="minorHAnsi"/>
          <w:position w:val="1"/>
        </w:rPr>
        <w:t>d</w:t>
      </w:r>
      <w:r w:rsidRPr="00DC12B5">
        <w:rPr>
          <w:rFonts w:asciiTheme="minorHAnsi" w:eastAsia="Garamond" w:hAnsiTheme="minorHAnsi" w:cstheme="minorHAnsi"/>
          <w:spacing w:val="13"/>
          <w:position w:val="1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  <w:position w:val="1"/>
        </w:rPr>
        <w:t>o</w:t>
      </w:r>
      <w:r w:rsidRPr="00DC12B5">
        <w:rPr>
          <w:rFonts w:asciiTheme="minorHAnsi" w:eastAsia="Garamond" w:hAnsiTheme="minorHAnsi" w:cstheme="minorHAnsi"/>
          <w:spacing w:val="2"/>
          <w:position w:val="1"/>
        </w:rPr>
        <w:t>t</w:t>
      </w:r>
      <w:r w:rsidRPr="00DC12B5">
        <w:rPr>
          <w:rFonts w:asciiTheme="minorHAnsi" w:eastAsia="Garamond" w:hAnsiTheme="minorHAnsi" w:cstheme="minorHAnsi"/>
          <w:spacing w:val="-1"/>
          <w:position w:val="1"/>
        </w:rPr>
        <w:t>h</w:t>
      </w:r>
      <w:r w:rsidRPr="00DC12B5">
        <w:rPr>
          <w:rFonts w:asciiTheme="minorHAnsi" w:eastAsia="Garamond" w:hAnsiTheme="minorHAnsi" w:cstheme="minorHAnsi"/>
          <w:spacing w:val="1"/>
          <w:position w:val="1"/>
        </w:rPr>
        <w:t>e</w:t>
      </w:r>
      <w:r w:rsidRPr="00DC12B5">
        <w:rPr>
          <w:rFonts w:asciiTheme="minorHAnsi" w:eastAsia="Garamond" w:hAnsiTheme="minorHAnsi" w:cstheme="minorHAnsi"/>
          <w:position w:val="1"/>
        </w:rPr>
        <w:t>r</w:t>
      </w:r>
    </w:p>
    <w:p w14:paraId="5040CC4A" w14:textId="77777777" w:rsidR="0099287B" w:rsidRPr="00DC12B5" w:rsidRDefault="00EA7C64">
      <w:pPr>
        <w:ind w:left="140" w:right="106"/>
        <w:jc w:val="both"/>
        <w:rPr>
          <w:rFonts w:asciiTheme="minorHAnsi" w:eastAsia="Garamond" w:hAnsiTheme="minorHAnsi" w:cstheme="minorHAnsi"/>
        </w:rPr>
      </w:pP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r</w:t>
      </w:r>
      <w:r w:rsidRPr="00DC12B5">
        <w:rPr>
          <w:rFonts w:asciiTheme="minorHAnsi" w:eastAsia="Garamond" w:hAnsiTheme="minorHAnsi" w:cstheme="minorHAnsi"/>
          <w:spacing w:val="1"/>
        </w:rPr>
        <w:t xml:space="preserve"> </w:t>
      </w:r>
      <w:r w:rsidRPr="00DC12B5">
        <w:rPr>
          <w:rFonts w:asciiTheme="minorHAnsi" w:eastAsia="Garamond" w:hAnsiTheme="minorHAnsi" w:cstheme="minorHAnsi"/>
        </w:rPr>
        <w:t>l</w:t>
      </w:r>
      <w:r w:rsidRPr="00DC12B5">
        <w:rPr>
          <w:rFonts w:asciiTheme="minorHAnsi" w:eastAsia="Garamond" w:hAnsiTheme="minorHAnsi" w:cstheme="minorHAnsi"/>
          <w:spacing w:val="1"/>
        </w:rPr>
        <w:t>eader</w:t>
      </w:r>
      <w:r w:rsidRPr="00DC12B5">
        <w:rPr>
          <w:rFonts w:asciiTheme="minorHAnsi" w:eastAsia="Garamond" w:hAnsiTheme="minorHAnsi" w:cstheme="minorHAnsi"/>
        </w:rPr>
        <w:t>s.</w:t>
      </w:r>
      <w:r w:rsidRPr="00DC12B5">
        <w:rPr>
          <w:rFonts w:asciiTheme="minorHAnsi" w:eastAsia="Garamond" w:hAnsiTheme="minorHAnsi" w:cstheme="minorHAnsi"/>
          <w:spacing w:val="-1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Re</w:t>
      </w:r>
      <w:r w:rsidRPr="00DC12B5">
        <w:rPr>
          <w:rFonts w:asciiTheme="minorHAnsi" w:eastAsia="Garamond" w:hAnsiTheme="minorHAnsi" w:cstheme="minorHAnsi"/>
          <w:spacing w:val="2"/>
        </w:rPr>
        <w:t>s</w:t>
      </w:r>
      <w:r w:rsidRPr="00DC12B5">
        <w:rPr>
          <w:rFonts w:asciiTheme="minorHAnsi" w:eastAsia="Garamond" w:hAnsiTheme="minorHAnsi" w:cstheme="minorHAnsi"/>
          <w:spacing w:val="-1"/>
        </w:rPr>
        <w:t>p</w:t>
      </w:r>
      <w:r w:rsidRPr="00DC12B5">
        <w:rPr>
          <w:rFonts w:asciiTheme="minorHAnsi" w:eastAsia="Garamond" w:hAnsiTheme="minorHAnsi" w:cstheme="minorHAnsi"/>
          <w:spacing w:val="2"/>
        </w:rPr>
        <w:t>o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de</w:t>
      </w:r>
      <w:r w:rsidRPr="00DC12B5">
        <w:rPr>
          <w:rFonts w:asciiTheme="minorHAnsi" w:eastAsia="Garamond" w:hAnsiTheme="minorHAnsi" w:cstheme="minorHAnsi"/>
        </w:rPr>
        <w:t>d</w:t>
      </w:r>
      <w:r w:rsidRPr="00DC12B5">
        <w:rPr>
          <w:rFonts w:asciiTheme="minorHAnsi" w:eastAsia="Garamond" w:hAnsiTheme="minorHAnsi" w:cstheme="minorHAnsi"/>
          <w:spacing w:val="-2"/>
        </w:rPr>
        <w:t xml:space="preserve"> </w:t>
      </w:r>
      <w:r w:rsidRPr="00DC12B5">
        <w:rPr>
          <w:rFonts w:asciiTheme="minorHAnsi" w:eastAsia="Garamond" w:hAnsiTheme="minorHAnsi" w:cstheme="minorHAnsi"/>
        </w:rPr>
        <w:t>imm</w:t>
      </w:r>
      <w:r w:rsidRPr="00DC12B5">
        <w:rPr>
          <w:rFonts w:asciiTheme="minorHAnsi" w:eastAsia="Garamond" w:hAnsiTheme="minorHAnsi" w:cstheme="minorHAnsi"/>
          <w:spacing w:val="1"/>
        </w:rPr>
        <w:t>ed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ly</w:t>
      </w:r>
      <w:r w:rsidRPr="00DC12B5">
        <w:rPr>
          <w:rFonts w:asciiTheme="minorHAnsi" w:eastAsia="Garamond" w:hAnsiTheme="minorHAnsi" w:cstheme="minorHAnsi"/>
          <w:spacing w:val="-3"/>
        </w:rPr>
        <w:t xml:space="preserve"> </w:t>
      </w:r>
      <w:r w:rsidRPr="00DC12B5">
        <w:rPr>
          <w:rFonts w:asciiTheme="minorHAnsi" w:eastAsia="Garamond" w:hAnsiTheme="minorHAnsi" w:cstheme="minorHAnsi"/>
        </w:rPr>
        <w:t>to</w:t>
      </w:r>
      <w:r w:rsidRPr="00DC12B5">
        <w:rPr>
          <w:rFonts w:asciiTheme="minorHAnsi" w:eastAsia="Garamond" w:hAnsiTheme="minorHAnsi" w:cstheme="minorHAnsi"/>
          <w:spacing w:val="3"/>
        </w:rPr>
        <w:t xml:space="preserve"> 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-1"/>
        </w:rPr>
        <w:t>h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1"/>
        </w:rPr>
        <w:t>f</w:t>
      </w:r>
      <w:r w:rsidRPr="00DC12B5">
        <w:rPr>
          <w:rFonts w:asciiTheme="minorHAnsi" w:eastAsia="Garamond" w:hAnsiTheme="minorHAnsi" w:cstheme="minorHAnsi"/>
          <w:spacing w:val="2"/>
        </w:rPr>
        <w:t>t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g</w:t>
      </w:r>
      <w:r w:rsidRPr="00DC12B5">
        <w:rPr>
          <w:rFonts w:asciiTheme="minorHAnsi" w:eastAsia="Garamond" w:hAnsiTheme="minorHAnsi" w:cstheme="minorHAnsi"/>
          <w:spacing w:val="1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</w:rPr>
        <w:t>p</w:t>
      </w:r>
      <w:r w:rsidRPr="00DC12B5">
        <w:rPr>
          <w:rFonts w:asciiTheme="minorHAnsi" w:eastAsia="Garamond" w:hAnsiTheme="minorHAnsi" w:cstheme="minorHAnsi"/>
          <w:spacing w:val="1"/>
        </w:rPr>
        <w:t>r</w:t>
      </w:r>
      <w:r w:rsidRPr="00DC12B5">
        <w:rPr>
          <w:rFonts w:asciiTheme="minorHAnsi" w:eastAsia="Garamond" w:hAnsiTheme="minorHAnsi" w:cstheme="minorHAnsi"/>
          <w:spacing w:val="2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  <w:spacing w:val="1"/>
        </w:rPr>
        <w:t>r</w:t>
      </w:r>
      <w:r w:rsidRPr="00DC12B5">
        <w:rPr>
          <w:rFonts w:asciiTheme="minorHAnsi" w:eastAsia="Garamond" w:hAnsiTheme="minorHAnsi" w:cstheme="minorHAnsi"/>
        </w:rPr>
        <w:t>iti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1"/>
        </w:rPr>
        <w:t>/dead</w:t>
      </w:r>
      <w:r w:rsidRPr="00DC12B5">
        <w:rPr>
          <w:rFonts w:asciiTheme="minorHAnsi" w:eastAsia="Garamond" w:hAnsiTheme="minorHAnsi" w:cstheme="minorHAnsi"/>
        </w:rPr>
        <w:t>li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-10"/>
        </w:rPr>
        <w:t xml:space="preserve"> </w:t>
      </w:r>
      <w:r w:rsidRPr="00DC12B5">
        <w:rPr>
          <w:rFonts w:asciiTheme="minorHAnsi" w:eastAsia="Garamond" w:hAnsiTheme="minorHAnsi" w:cstheme="minorHAnsi"/>
        </w:rPr>
        <w:t>w</w:t>
      </w:r>
      <w:r w:rsidRPr="00DC12B5">
        <w:rPr>
          <w:rFonts w:asciiTheme="minorHAnsi" w:eastAsia="Garamond" w:hAnsiTheme="minorHAnsi" w:cstheme="minorHAnsi"/>
          <w:spacing w:val="-1"/>
        </w:rPr>
        <w:t>h</w:t>
      </w:r>
      <w:r w:rsidRPr="00DC12B5">
        <w:rPr>
          <w:rFonts w:asciiTheme="minorHAnsi" w:eastAsia="Garamond" w:hAnsiTheme="minorHAnsi" w:cstheme="minorHAnsi"/>
        </w:rPr>
        <w:t>ile</w:t>
      </w:r>
      <w:r w:rsidRPr="00DC12B5">
        <w:rPr>
          <w:rFonts w:asciiTheme="minorHAnsi" w:eastAsia="Garamond" w:hAnsiTheme="minorHAnsi" w:cstheme="minorHAnsi"/>
          <w:spacing w:val="2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  <w:spacing w:val="2"/>
        </w:rPr>
        <w:t>x</w:t>
      </w:r>
      <w:r w:rsidRPr="00DC12B5">
        <w:rPr>
          <w:rFonts w:asciiTheme="minorHAnsi" w:eastAsia="Garamond" w:hAnsiTheme="minorHAnsi" w:cstheme="minorHAnsi"/>
          <w:spacing w:val="-1"/>
        </w:rPr>
        <w:t>p</w:t>
      </w:r>
      <w:r w:rsidRPr="00DC12B5">
        <w:rPr>
          <w:rFonts w:asciiTheme="minorHAnsi" w:eastAsia="Garamond" w:hAnsiTheme="minorHAnsi" w:cstheme="minorHAnsi"/>
          <w:spacing w:val="1"/>
        </w:rPr>
        <w:t>er</w:t>
      </w:r>
      <w:r w:rsidRPr="00DC12B5">
        <w:rPr>
          <w:rFonts w:asciiTheme="minorHAnsi" w:eastAsia="Garamond" w:hAnsiTheme="minorHAnsi" w:cstheme="minorHAnsi"/>
        </w:rPr>
        <w:t xml:space="preserve">tly </w:t>
      </w:r>
      <w:r w:rsidRPr="00DC12B5">
        <w:rPr>
          <w:rFonts w:asciiTheme="minorHAnsi" w:eastAsia="Garamond" w:hAnsiTheme="minorHAnsi" w:cstheme="minorHAnsi"/>
          <w:spacing w:val="-1"/>
        </w:rPr>
        <w:t>h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d</w:t>
      </w:r>
      <w:r w:rsidRPr="00DC12B5">
        <w:rPr>
          <w:rFonts w:asciiTheme="minorHAnsi" w:eastAsia="Garamond" w:hAnsiTheme="minorHAnsi" w:cstheme="minorHAnsi"/>
        </w:rPr>
        <w:t>l</w:t>
      </w:r>
      <w:r w:rsidRPr="00DC12B5">
        <w:rPr>
          <w:rFonts w:asciiTheme="minorHAnsi" w:eastAsia="Garamond" w:hAnsiTheme="minorHAnsi" w:cstheme="minorHAnsi"/>
          <w:spacing w:val="2"/>
        </w:rPr>
        <w:t>in</w:t>
      </w:r>
      <w:r w:rsidRPr="00DC12B5">
        <w:rPr>
          <w:rFonts w:asciiTheme="minorHAnsi" w:eastAsia="Garamond" w:hAnsiTheme="minorHAnsi" w:cstheme="minorHAnsi"/>
        </w:rPr>
        <w:t>g</w:t>
      </w:r>
      <w:r w:rsidRPr="00DC12B5">
        <w:rPr>
          <w:rFonts w:asciiTheme="minorHAnsi" w:eastAsia="Garamond" w:hAnsiTheme="minorHAnsi" w:cstheme="minorHAnsi"/>
          <w:spacing w:val="-2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ll</w:t>
      </w:r>
      <w:r w:rsidRPr="00DC12B5">
        <w:rPr>
          <w:rFonts w:asciiTheme="minorHAnsi" w:eastAsia="Garamond" w:hAnsiTheme="minorHAnsi" w:cstheme="minorHAnsi"/>
          <w:spacing w:val="3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-1"/>
        </w:rPr>
        <w:t>p</w:t>
      </w:r>
      <w:r w:rsidRPr="00DC12B5">
        <w:rPr>
          <w:rFonts w:asciiTheme="minorHAnsi" w:eastAsia="Garamond" w:hAnsiTheme="minorHAnsi" w:cstheme="minorHAnsi"/>
          <w:spacing w:val="1"/>
        </w:rPr>
        <w:t>ec</w:t>
      </w:r>
      <w:r w:rsidRPr="00DC12B5">
        <w:rPr>
          <w:rFonts w:asciiTheme="minorHAnsi" w:eastAsia="Garamond" w:hAnsiTheme="minorHAnsi" w:cstheme="minorHAnsi"/>
          <w:spacing w:val="2"/>
        </w:rPr>
        <w:t>t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-1"/>
        </w:rPr>
        <w:t xml:space="preserve"> o</w:t>
      </w:r>
      <w:r w:rsidRPr="00DC12B5">
        <w:rPr>
          <w:rFonts w:asciiTheme="minorHAnsi" w:eastAsia="Garamond" w:hAnsiTheme="minorHAnsi" w:cstheme="minorHAnsi"/>
        </w:rPr>
        <w:t>f</w:t>
      </w:r>
      <w:r w:rsidRPr="00DC12B5">
        <w:rPr>
          <w:rFonts w:asciiTheme="minorHAnsi" w:eastAsia="Garamond" w:hAnsiTheme="minorHAnsi" w:cstheme="minorHAnsi"/>
          <w:spacing w:val="4"/>
        </w:rPr>
        <w:t xml:space="preserve"> c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m</w:t>
      </w:r>
      <w:r w:rsidRPr="00DC12B5">
        <w:rPr>
          <w:rFonts w:asciiTheme="minorHAnsi" w:eastAsia="Garamond" w:hAnsiTheme="minorHAnsi" w:cstheme="minorHAnsi"/>
          <w:spacing w:val="-1"/>
        </w:rPr>
        <w:t>p</w:t>
      </w:r>
      <w:r w:rsidRPr="00DC12B5">
        <w:rPr>
          <w:rFonts w:asciiTheme="minorHAnsi" w:eastAsia="Garamond" w:hAnsiTheme="minorHAnsi" w:cstheme="minorHAnsi"/>
        </w:rPr>
        <w:t>l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x</w:t>
      </w:r>
      <w:r w:rsidRPr="00DC12B5">
        <w:rPr>
          <w:rFonts w:asciiTheme="minorHAnsi" w:eastAsia="Garamond" w:hAnsiTheme="minorHAnsi" w:cstheme="minorHAnsi"/>
          <w:spacing w:val="1"/>
        </w:rPr>
        <w:t xml:space="preserve"> </w:t>
      </w:r>
      <w:r w:rsidRPr="00DC12B5">
        <w:rPr>
          <w:rFonts w:asciiTheme="minorHAnsi" w:eastAsia="Garamond" w:hAnsiTheme="minorHAnsi" w:cstheme="minorHAnsi"/>
        </w:rPr>
        <w:t>gl</w:t>
      </w:r>
      <w:r w:rsidRPr="00DC12B5">
        <w:rPr>
          <w:rFonts w:asciiTheme="minorHAnsi" w:eastAsia="Garamond" w:hAnsiTheme="minorHAnsi" w:cstheme="minorHAnsi"/>
          <w:spacing w:val="2"/>
        </w:rPr>
        <w:t>o</w:t>
      </w:r>
      <w:r w:rsidRPr="00DC12B5">
        <w:rPr>
          <w:rFonts w:asciiTheme="minorHAnsi" w:eastAsia="Garamond" w:hAnsiTheme="minorHAnsi" w:cstheme="minorHAnsi"/>
          <w:spacing w:val="-1"/>
        </w:rPr>
        <w:t>b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l</w:t>
      </w:r>
      <w:r w:rsidRPr="00DC12B5">
        <w:rPr>
          <w:rFonts w:asciiTheme="minorHAnsi" w:eastAsia="Garamond" w:hAnsiTheme="minorHAnsi" w:cstheme="minorHAnsi"/>
          <w:spacing w:val="3"/>
        </w:rPr>
        <w:t xml:space="preserve"> 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1"/>
        </w:rPr>
        <w:t>rave</w:t>
      </w:r>
      <w:r w:rsidRPr="00DC12B5">
        <w:rPr>
          <w:rFonts w:asciiTheme="minorHAnsi" w:eastAsia="Garamond" w:hAnsiTheme="minorHAnsi" w:cstheme="minorHAnsi"/>
        </w:rPr>
        <w:t xml:space="preserve">l </w:t>
      </w:r>
      <w:r w:rsidRPr="00DC12B5">
        <w:rPr>
          <w:rFonts w:asciiTheme="minorHAnsi" w:eastAsia="Garamond" w:hAnsiTheme="minorHAnsi" w:cstheme="minorHAnsi"/>
          <w:spacing w:val="1"/>
        </w:rPr>
        <w:t>arra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g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m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ts</w:t>
      </w:r>
      <w:r w:rsidRPr="00DC12B5">
        <w:rPr>
          <w:rFonts w:asciiTheme="minorHAnsi" w:eastAsia="Garamond" w:hAnsiTheme="minorHAnsi" w:cstheme="minorHAnsi"/>
          <w:spacing w:val="-5"/>
        </w:rPr>
        <w:t xml:space="preserve"> </w:t>
      </w:r>
      <w:r w:rsidRPr="00DC12B5">
        <w:rPr>
          <w:rFonts w:asciiTheme="minorHAnsi" w:eastAsia="Garamond" w:hAnsiTheme="minorHAnsi" w:cstheme="minorHAnsi"/>
        </w:rPr>
        <w:t>(</w:t>
      </w:r>
      <w:r w:rsidRPr="00DC12B5">
        <w:rPr>
          <w:rFonts w:asciiTheme="minorHAnsi" w:eastAsia="Garamond" w:hAnsiTheme="minorHAnsi" w:cstheme="minorHAnsi"/>
          <w:spacing w:val="1"/>
        </w:rPr>
        <w:t>c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mm</w:t>
      </w:r>
      <w:r w:rsidRPr="00DC12B5">
        <w:rPr>
          <w:rFonts w:asciiTheme="minorHAnsi" w:eastAsia="Garamond" w:hAnsiTheme="minorHAnsi" w:cstheme="minorHAnsi"/>
          <w:spacing w:val="1"/>
        </w:rPr>
        <w:t>erc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l</w:t>
      </w:r>
      <w:r w:rsidRPr="00DC12B5">
        <w:rPr>
          <w:rFonts w:asciiTheme="minorHAnsi" w:eastAsia="Garamond" w:hAnsiTheme="minorHAnsi" w:cstheme="minorHAnsi"/>
          <w:spacing w:val="-7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d</w:t>
      </w:r>
      <w:r w:rsidRPr="00DC12B5">
        <w:rPr>
          <w:rFonts w:asciiTheme="minorHAnsi" w:eastAsia="Garamond" w:hAnsiTheme="minorHAnsi" w:cstheme="minorHAnsi"/>
          <w:spacing w:val="4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</w:rPr>
        <w:t>p</w:t>
      </w:r>
      <w:r w:rsidRPr="00DC12B5">
        <w:rPr>
          <w:rFonts w:asciiTheme="minorHAnsi" w:eastAsia="Garamond" w:hAnsiTheme="minorHAnsi" w:cstheme="minorHAnsi"/>
          <w:spacing w:val="1"/>
        </w:rPr>
        <w:t>r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1"/>
        </w:rPr>
        <w:t>va</w:t>
      </w:r>
      <w:r w:rsidRPr="00DC12B5">
        <w:rPr>
          <w:rFonts w:asciiTheme="minorHAnsi" w:eastAsia="Garamond" w:hAnsiTheme="minorHAnsi" w:cstheme="minorHAnsi"/>
        </w:rPr>
        <w:t>te</w:t>
      </w:r>
      <w:r w:rsidRPr="00DC12B5">
        <w:rPr>
          <w:rFonts w:asciiTheme="minorHAnsi" w:eastAsia="Garamond" w:hAnsiTheme="minorHAnsi" w:cstheme="minorHAnsi"/>
          <w:spacing w:val="-1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1"/>
        </w:rPr>
        <w:t>r</w:t>
      </w:r>
      <w:r w:rsidRPr="00DC12B5">
        <w:rPr>
          <w:rFonts w:asciiTheme="minorHAnsi" w:eastAsia="Garamond" w:hAnsiTheme="minorHAnsi" w:cstheme="minorHAnsi"/>
          <w:spacing w:val="-1"/>
        </w:rPr>
        <w:t>p</w:t>
      </w:r>
      <w:r w:rsidRPr="00DC12B5">
        <w:rPr>
          <w:rFonts w:asciiTheme="minorHAnsi" w:eastAsia="Garamond" w:hAnsiTheme="minorHAnsi" w:cstheme="minorHAnsi"/>
        </w:rPr>
        <w:t>l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  <w:spacing w:val="2"/>
        </w:rPr>
        <w:t>s</w:t>
      </w:r>
      <w:r w:rsidRPr="00DC12B5">
        <w:rPr>
          <w:rFonts w:asciiTheme="minorHAnsi" w:eastAsia="Garamond" w:hAnsiTheme="minorHAnsi" w:cstheme="minorHAnsi"/>
        </w:rPr>
        <w:t>),</w:t>
      </w:r>
      <w:r w:rsidRPr="00DC12B5">
        <w:rPr>
          <w:rFonts w:asciiTheme="minorHAnsi" w:eastAsia="Garamond" w:hAnsiTheme="minorHAnsi" w:cstheme="minorHAnsi"/>
          <w:spacing w:val="-5"/>
        </w:rPr>
        <w:t xml:space="preserve"> </w:t>
      </w:r>
      <w:r w:rsidRPr="00DC12B5">
        <w:rPr>
          <w:rFonts w:asciiTheme="minorHAnsi" w:eastAsia="Garamond" w:hAnsiTheme="minorHAnsi" w:cstheme="minorHAnsi"/>
        </w:rPr>
        <w:t>m</w:t>
      </w:r>
      <w:r w:rsidRPr="00DC12B5">
        <w:rPr>
          <w:rFonts w:asciiTheme="minorHAnsi" w:eastAsia="Garamond" w:hAnsiTheme="minorHAnsi" w:cstheme="minorHAnsi"/>
          <w:spacing w:val="3"/>
        </w:rPr>
        <w:t>a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g</w:t>
      </w:r>
      <w:r w:rsidRPr="00DC12B5">
        <w:rPr>
          <w:rFonts w:asciiTheme="minorHAnsi" w:eastAsia="Garamond" w:hAnsiTheme="minorHAnsi" w:cstheme="minorHAnsi"/>
          <w:spacing w:val="2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g</w:t>
      </w:r>
      <w:r w:rsidRPr="00DC12B5">
        <w:rPr>
          <w:rFonts w:asciiTheme="minorHAnsi" w:eastAsia="Garamond" w:hAnsiTheme="minorHAnsi" w:cstheme="minorHAnsi"/>
          <w:spacing w:val="-4"/>
        </w:rPr>
        <w:t xml:space="preserve"> </w:t>
      </w:r>
      <w:r w:rsidRPr="00DC12B5">
        <w:rPr>
          <w:rFonts w:asciiTheme="minorHAnsi" w:eastAsia="Garamond" w:hAnsiTheme="minorHAnsi" w:cstheme="minorHAnsi"/>
          <w:spacing w:val="3"/>
        </w:rPr>
        <w:t>m</w:t>
      </w:r>
      <w:r w:rsidRPr="00DC12B5">
        <w:rPr>
          <w:rFonts w:asciiTheme="minorHAnsi" w:eastAsia="Garamond" w:hAnsiTheme="minorHAnsi" w:cstheme="minorHAnsi"/>
          <w:spacing w:val="1"/>
        </w:rPr>
        <w:t>u</w:t>
      </w:r>
      <w:r w:rsidRPr="00DC12B5">
        <w:rPr>
          <w:rFonts w:asciiTheme="minorHAnsi" w:eastAsia="Garamond" w:hAnsiTheme="minorHAnsi" w:cstheme="minorHAnsi"/>
        </w:rPr>
        <w:t>lti</w:t>
      </w:r>
      <w:r w:rsidRPr="00DC12B5">
        <w:rPr>
          <w:rFonts w:asciiTheme="minorHAnsi" w:eastAsia="Garamond" w:hAnsiTheme="minorHAnsi" w:cstheme="minorHAnsi"/>
          <w:spacing w:val="-1"/>
        </w:rPr>
        <w:t>p</w:t>
      </w:r>
      <w:r w:rsidRPr="00DC12B5">
        <w:rPr>
          <w:rFonts w:asciiTheme="minorHAnsi" w:eastAsia="Garamond" w:hAnsiTheme="minorHAnsi" w:cstheme="minorHAnsi"/>
        </w:rPr>
        <w:t>le</w:t>
      </w:r>
      <w:r w:rsidRPr="00DC12B5">
        <w:rPr>
          <w:rFonts w:asciiTheme="minorHAnsi" w:eastAsia="Garamond" w:hAnsiTheme="minorHAnsi" w:cstheme="minorHAnsi"/>
          <w:spacing w:val="-2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ca</w:t>
      </w:r>
      <w:r w:rsidRPr="00DC12B5">
        <w:rPr>
          <w:rFonts w:asciiTheme="minorHAnsi" w:eastAsia="Garamond" w:hAnsiTheme="minorHAnsi" w:cstheme="minorHAnsi"/>
        </w:rPr>
        <w:t>l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dar</w:t>
      </w:r>
      <w:r w:rsidRPr="00DC12B5">
        <w:rPr>
          <w:rFonts w:asciiTheme="minorHAnsi" w:eastAsia="Garamond" w:hAnsiTheme="minorHAnsi" w:cstheme="minorHAnsi"/>
        </w:rPr>
        <w:t>s,</w:t>
      </w:r>
      <w:r w:rsidRPr="00DC12B5">
        <w:rPr>
          <w:rFonts w:asciiTheme="minorHAnsi" w:eastAsia="Garamond" w:hAnsiTheme="minorHAnsi" w:cstheme="minorHAnsi"/>
          <w:spacing w:val="-5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d</w:t>
      </w:r>
      <w:r w:rsidRPr="00DC12B5">
        <w:rPr>
          <w:rFonts w:asciiTheme="minorHAnsi" w:eastAsia="Garamond" w:hAnsiTheme="minorHAnsi" w:cstheme="minorHAnsi"/>
          <w:spacing w:val="1"/>
        </w:rPr>
        <w:t xml:space="preserve"> re</w:t>
      </w:r>
      <w:r w:rsidRPr="00DC12B5">
        <w:rPr>
          <w:rFonts w:asciiTheme="minorHAnsi" w:eastAsia="Garamond" w:hAnsiTheme="minorHAnsi" w:cstheme="minorHAnsi"/>
          <w:spacing w:val="2"/>
        </w:rPr>
        <w:t>s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l</w:t>
      </w:r>
      <w:r w:rsidRPr="00DC12B5">
        <w:rPr>
          <w:rFonts w:asciiTheme="minorHAnsi" w:eastAsia="Garamond" w:hAnsiTheme="minorHAnsi" w:cstheme="minorHAnsi"/>
          <w:spacing w:val="1"/>
        </w:rPr>
        <w:t>v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2"/>
        </w:rPr>
        <w:t>n</w:t>
      </w:r>
      <w:r w:rsidRPr="00DC12B5">
        <w:rPr>
          <w:rFonts w:asciiTheme="minorHAnsi" w:eastAsia="Garamond" w:hAnsiTheme="minorHAnsi" w:cstheme="minorHAnsi"/>
        </w:rPr>
        <w:t>g</w:t>
      </w:r>
      <w:r w:rsidRPr="00DC12B5">
        <w:rPr>
          <w:rFonts w:asciiTheme="minorHAnsi" w:eastAsia="Garamond" w:hAnsiTheme="minorHAnsi" w:cstheme="minorHAnsi"/>
          <w:spacing w:val="-2"/>
        </w:rPr>
        <w:t xml:space="preserve"> 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1"/>
        </w:rPr>
        <w:t>c</w:t>
      </w:r>
      <w:r w:rsidRPr="00DC12B5">
        <w:rPr>
          <w:rFonts w:asciiTheme="minorHAnsi" w:eastAsia="Garamond" w:hAnsiTheme="minorHAnsi" w:cstheme="minorHAnsi"/>
          <w:spacing w:val="-1"/>
        </w:rPr>
        <w:t>h</w:t>
      </w:r>
      <w:r w:rsidRPr="00DC12B5">
        <w:rPr>
          <w:rFonts w:asciiTheme="minorHAnsi" w:eastAsia="Garamond" w:hAnsiTheme="minorHAnsi" w:cstheme="minorHAnsi"/>
          <w:spacing w:val="1"/>
        </w:rPr>
        <w:t>edu</w:t>
      </w:r>
      <w:r w:rsidRPr="00DC12B5">
        <w:rPr>
          <w:rFonts w:asciiTheme="minorHAnsi" w:eastAsia="Garamond" w:hAnsiTheme="minorHAnsi" w:cstheme="minorHAnsi"/>
        </w:rPr>
        <w:t>li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g</w:t>
      </w:r>
      <w:r w:rsidRPr="00DC12B5">
        <w:rPr>
          <w:rFonts w:asciiTheme="minorHAnsi" w:eastAsia="Garamond" w:hAnsiTheme="minorHAnsi" w:cstheme="minorHAnsi"/>
          <w:spacing w:val="-6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c</w:t>
      </w:r>
      <w:r w:rsidRPr="00DC12B5">
        <w:rPr>
          <w:rFonts w:asciiTheme="minorHAnsi" w:eastAsia="Garamond" w:hAnsiTheme="minorHAnsi" w:cstheme="minorHAnsi"/>
          <w:spacing w:val="2"/>
        </w:rPr>
        <w:t>o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f</w:t>
      </w:r>
      <w:r w:rsidRPr="00DC12B5">
        <w:rPr>
          <w:rFonts w:asciiTheme="minorHAnsi" w:eastAsia="Garamond" w:hAnsiTheme="minorHAnsi" w:cstheme="minorHAnsi"/>
        </w:rPr>
        <w:t>li</w:t>
      </w:r>
      <w:r w:rsidRPr="00DC12B5">
        <w:rPr>
          <w:rFonts w:asciiTheme="minorHAnsi" w:eastAsia="Garamond" w:hAnsiTheme="minorHAnsi" w:cstheme="minorHAnsi"/>
          <w:spacing w:val="1"/>
        </w:rPr>
        <w:t>c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2"/>
        </w:rPr>
        <w:t>s</w:t>
      </w:r>
      <w:r w:rsidRPr="00DC12B5">
        <w:rPr>
          <w:rFonts w:asciiTheme="minorHAnsi" w:eastAsia="Garamond" w:hAnsiTheme="minorHAnsi" w:cstheme="minorHAnsi"/>
        </w:rPr>
        <w:t>.</w:t>
      </w:r>
      <w:r w:rsidRPr="00DC12B5">
        <w:rPr>
          <w:rFonts w:asciiTheme="minorHAnsi" w:eastAsia="Garamond" w:hAnsiTheme="minorHAnsi" w:cstheme="minorHAnsi"/>
          <w:spacing w:val="-4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Serve</w:t>
      </w:r>
      <w:r w:rsidRPr="00DC12B5">
        <w:rPr>
          <w:rFonts w:asciiTheme="minorHAnsi" w:eastAsia="Garamond" w:hAnsiTheme="minorHAnsi" w:cstheme="minorHAnsi"/>
        </w:rPr>
        <w:t>d</w:t>
      </w:r>
      <w:r w:rsidRPr="00DC12B5">
        <w:rPr>
          <w:rFonts w:asciiTheme="minorHAnsi" w:eastAsia="Garamond" w:hAnsiTheme="minorHAnsi" w:cstheme="minorHAnsi"/>
          <w:spacing w:val="-1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 xml:space="preserve">s </w:t>
      </w:r>
      <w:r w:rsidRPr="00DC12B5">
        <w:rPr>
          <w:rFonts w:asciiTheme="minorHAnsi" w:eastAsia="Garamond" w:hAnsiTheme="minorHAnsi" w:cstheme="minorHAnsi"/>
          <w:spacing w:val="-1"/>
        </w:rPr>
        <w:t>po</w:t>
      </w:r>
      <w:r w:rsidRPr="00DC12B5">
        <w:rPr>
          <w:rFonts w:asciiTheme="minorHAnsi" w:eastAsia="Garamond" w:hAnsiTheme="minorHAnsi" w:cstheme="minorHAnsi"/>
          <w:spacing w:val="2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 xml:space="preserve">t 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f</w:t>
      </w:r>
      <w:r w:rsidRPr="00DC12B5">
        <w:rPr>
          <w:rFonts w:asciiTheme="minorHAnsi" w:eastAsia="Garamond" w:hAnsiTheme="minorHAnsi" w:cstheme="minorHAnsi"/>
          <w:spacing w:val="4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c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  <w:spacing w:val="2"/>
        </w:rPr>
        <w:t>n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1"/>
        </w:rPr>
        <w:t>ac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-1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f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r</w:t>
      </w:r>
      <w:r w:rsidRPr="00DC12B5">
        <w:rPr>
          <w:rFonts w:asciiTheme="minorHAnsi" w:eastAsia="Garamond" w:hAnsiTheme="minorHAnsi" w:cstheme="minorHAnsi"/>
          <w:spacing w:val="4"/>
        </w:rPr>
        <w:t xml:space="preserve"> </w:t>
      </w:r>
      <w:r w:rsidRPr="00DC12B5">
        <w:rPr>
          <w:rFonts w:asciiTheme="minorHAnsi" w:eastAsia="Garamond" w:hAnsiTheme="minorHAnsi" w:cstheme="minorHAnsi"/>
          <w:spacing w:val="3"/>
        </w:rPr>
        <w:t>C</w:t>
      </w:r>
      <w:r w:rsidRPr="00DC12B5">
        <w:rPr>
          <w:rFonts w:asciiTheme="minorHAnsi" w:eastAsia="Garamond" w:hAnsiTheme="minorHAnsi" w:cstheme="minorHAnsi"/>
          <w:spacing w:val="-1"/>
        </w:rPr>
        <w:t>E</w:t>
      </w:r>
      <w:r w:rsidRPr="00DC12B5">
        <w:rPr>
          <w:rFonts w:asciiTheme="minorHAnsi" w:eastAsia="Garamond" w:hAnsiTheme="minorHAnsi" w:cstheme="minorHAnsi"/>
        </w:rPr>
        <w:t>O</w:t>
      </w:r>
      <w:r w:rsidRPr="00DC12B5">
        <w:rPr>
          <w:rFonts w:asciiTheme="minorHAnsi" w:eastAsia="Garamond" w:hAnsiTheme="minorHAnsi" w:cstheme="minorHAnsi"/>
          <w:spacing w:val="4"/>
        </w:rPr>
        <w:t xml:space="preserve"> </w:t>
      </w:r>
      <w:r w:rsidRPr="00DC12B5">
        <w:rPr>
          <w:rFonts w:asciiTheme="minorHAnsi" w:eastAsia="Garamond" w:hAnsiTheme="minorHAnsi" w:cstheme="minorHAnsi"/>
        </w:rPr>
        <w:t>w</w:t>
      </w:r>
      <w:r w:rsidRPr="00DC12B5">
        <w:rPr>
          <w:rFonts w:asciiTheme="minorHAnsi" w:eastAsia="Garamond" w:hAnsiTheme="minorHAnsi" w:cstheme="minorHAnsi"/>
          <w:spacing w:val="-1"/>
        </w:rPr>
        <w:t>h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n</w:t>
      </w:r>
      <w:r w:rsidRPr="00DC12B5">
        <w:rPr>
          <w:rFonts w:asciiTheme="minorHAnsi" w:eastAsia="Garamond" w:hAnsiTheme="minorHAnsi" w:cstheme="minorHAnsi"/>
          <w:spacing w:val="3"/>
        </w:rPr>
        <w:t xml:space="preserve"> 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1"/>
        </w:rPr>
        <w:t>ra</w:t>
      </w:r>
      <w:r w:rsidRPr="00DC12B5">
        <w:rPr>
          <w:rFonts w:asciiTheme="minorHAnsi" w:eastAsia="Garamond" w:hAnsiTheme="minorHAnsi" w:cstheme="minorHAnsi"/>
          <w:spacing w:val="3"/>
        </w:rPr>
        <w:t>v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li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 xml:space="preserve">g, 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  <w:spacing w:val="1"/>
        </w:rPr>
        <w:t>rc</w:t>
      </w:r>
      <w:r w:rsidRPr="00DC12B5">
        <w:rPr>
          <w:rFonts w:asciiTheme="minorHAnsi" w:eastAsia="Garamond" w:hAnsiTheme="minorHAnsi" w:cstheme="minorHAnsi"/>
          <w:spacing w:val="-1"/>
        </w:rPr>
        <w:t>h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st</w:t>
      </w:r>
      <w:r w:rsidRPr="00DC12B5">
        <w:rPr>
          <w:rFonts w:asciiTheme="minorHAnsi" w:eastAsia="Garamond" w:hAnsiTheme="minorHAnsi" w:cstheme="minorHAnsi"/>
          <w:spacing w:val="1"/>
        </w:rPr>
        <w:t>ra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d</w:t>
      </w:r>
      <w:r w:rsidRPr="00DC12B5">
        <w:rPr>
          <w:rFonts w:asciiTheme="minorHAnsi" w:eastAsia="Garamond" w:hAnsiTheme="minorHAnsi" w:cstheme="minorHAnsi"/>
          <w:spacing w:val="-3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ll</w:t>
      </w:r>
      <w:r w:rsidRPr="00DC12B5">
        <w:rPr>
          <w:rFonts w:asciiTheme="minorHAnsi" w:eastAsia="Garamond" w:hAnsiTheme="minorHAnsi" w:cstheme="minorHAnsi"/>
          <w:spacing w:val="3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eed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1"/>
        </w:rPr>
        <w:t xml:space="preserve"> f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r</w:t>
      </w:r>
      <w:r w:rsidRPr="00DC12B5">
        <w:rPr>
          <w:rFonts w:asciiTheme="minorHAnsi" w:eastAsia="Garamond" w:hAnsiTheme="minorHAnsi" w:cstheme="minorHAnsi"/>
          <w:spacing w:val="6"/>
        </w:rPr>
        <w:t xml:space="preserve"> </w:t>
      </w:r>
      <w:r w:rsidRPr="00DC12B5">
        <w:rPr>
          <w:rFonts w:asciiTheme="minorHAnsi" w:eastAsia="Garamond" w:hAnsiTheme="minorHAnsi" w:cstheme="minorHAnsi"/>
        </w:rPr>
        <w:t>l</w:t>
      </w:r>
      <w:r w:rsidRPr="00DC12B5">
        <w:rPr>
          <w:rFonts w:asciiTheme="minorHAnsi" w:eastAsia="Garamond" w:hAnsiTheme="minorHAnsi" w:cstheme="minorHAnsi"/>
          <w:spacing w:val="1"/>
        </w:rPr>
        <w:t>ar</w:t>
      </w:r>
      <w:r w:rsidRPr="00DC12B5">
        <w:rPr>
          <w:rFonts w:asciiTheme="minorHAnsi" w:eastAsia="Garamond" w:hAnsiTheme="minorHAnsi" w:cstheme="minorHAnsi"/>
        </w:rPr>
        <w:t>g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-s</w:t>
      </w:r>
      <w:r w:rsidRPr="00DC12B5">
        <w:rPr>
          <w:rFonts w:asciiTheme="minorHAnsi" w:eastAsia="Garamond" w:hAnsiTheme="minorHAnsi" w:cstheme="minorHAnsi"/>
          <w:spacing w:val="1"/>
        </w:rPr>
        <w:t>ca</w:t>
      </w:r>
      <w:r w:rsidRPr="00DC12B5">
        <w:rPr>
          <w:rFonts w:asciiTheme="minorHAnsi" w:eastAsia="Garamond" w:hAnsiTheme="minorHAnsi" w:cstheme="minorHAnsi"/>
        </w:rPr>
        <w:t>le</w:t>
      </w:r>
      <w:r w:rsidRPr="00DC12B5">
        <w:rPr>
          <w:rFonts w:asciiTheme="minorHAnsi" w:eastAsia="Garamond" w:hAnsiTheme="minorHAnsi" w:cstheme="minorHAnsi"/>
          <w:spacing w:val="-2"/>
        </w:rPr>
        <w:t xml:space="preserve"> </w:t>
      </w:r>
      <w:r w:rsidRPr="00DC12B5">
        <w:rPr>
          <w:rFonts w:asciiTheme="minorHAnsi" w:eastAsia="Garamond" w:hAnsiTheme="minorHAnsi" w:cstheme="minorHAnsi"/>
        </w:rPr>
        <w:t>m</w:t>
      </w:r>
      <w:r w:rsidRPr="00DC12B5">
        <w:rPr>
          <w:rFonts w:asciiTheme="minorHAnsi" w:eastAsia="Garamond" w:hAnsiTheme="minorHAnsi" w:cstheme="minorHAnsi"/>
          <w:spacing w:val="1"/>
        </w:rPr>
        <w:t>ee</w:t>
      </w:r>
      <w:r w:rsidRPr="00DC12B5">
        <w:rPr>
          <w:rFonts w:asciiTheme="minorHAnsi" w:eastAsia="Garamond" w:hAnsiTheme="minorHAnsi" w:cstheme="minorHAnsi"/>
        </w:rPr>
        <w:t>ti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gs</w:t>
      </w:r>
      <w:r w:rsidRPr="00DC12B5">
        <w:rPr>
          <w:rFonts w:asciiTheme="minorHAnsi" w:eastAsia="Garamond" w:hAnsiTheme="minorHAnsi" w:cstheme="minorHAnsi"/>
          <w:spacing w:val="-2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acr</w:t>
      </w:r>
      <w:r w:rsidRPr="00DC12B5">
        <w:rPr>
          <w:rFonts w:asciiTheme="minorHAnsi" w:eastAsia="Garamond" w:hAnsiTheme="minorHAnsi" w:cstheme="minorHAnsi"/>
          <w:spacing w:val="2"/>
        </w:rPr>
        <w:t>o</w:t>
      </w:r>
      <w:r w:rsidRPr="00DC12B5">
        <w:rPr>
          <w:rFonts w:asciiTheme="minorHAnsi" w:eastAsia="Garamond" w:hAnsiTheme="minorHAnsi" w:cstheme="minorHAnsi"/>
        </w:rPr>
        <w:t>ss</w:t>
      </w:r>
      <w:r w:rsidRPr="00DC12B5">
        <w:rPr>
          <w:rFonts w:asciiTheme="minorHAnsi" w:eastAsia="Garamond" w:hAnsiTheme="minorHAnsi" w:cstheme="minorHAnsi"/>
          <w:spacing w:val="2"/>
        </w:rPr>
        <w:t xml:space="preserve"> 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-1"/>
        </w:rPr>
        <w:t>h</w:t>
      </w:r>
      <w:r w:rsidRPr="00DC12B5">
        <w:rPr>
          <w:rFonts w:asciiTheme="minorHAnsi" w:eastAsia="Garamond" w:hAnsiTheme="minorHAnsi" w:cstheme="minorHAnsi"/>
        </w:rPr>
        <w:t>e</w:t>
      </w:r>
      <w:r w:rsidRPr="00DC12B5">
        <w:rPr>
          <w:rFonts w:asciiTheme="minorHAnsi" w:eastAsia="Garamond" w:hAnsiTheme="minorHAnsi" w:cstheme="minorHAnsi"/>
          <w:spacing w:val="7"/>
        </w:rPr>
        <w:t xml:space="preserve"> </w:t>
      </w:r>
      <w:r w:rsidRPr="00DC12B5">
        <w:rPr>
          <w:rFonts w:asciiTheme="minorHAnsi" w:eastAsia="Garamond" w:hAnsiTheme="minorHAnsi" w:cstheme="minorHAnsi"/>
        </w:rPr>
        <w:t>gl</w:t>
      </w:r>
      <w:r w:rsidRPr="00DC12B5">
        <w:rPr>
          <w:rFonts w:asciiTheme="minorHAnsi" w:eastAsia="Garamond" w:hAnsiTheme="minorHAnsi" w:cstheme="minorHAnsi"/>
          <w:spacing w:val="2"/>
        </w:rPr>
        <w:t>o</w:t>
      </w:r>
      <w:r w:rsidRPr="00DC12B5">
        <w:rPr>
          <w:rFonts w:asciiTheme="minorHAnsi" w:eastAsia="Garamond" w:hAnsiTheme="minorHAnsi" w:cstheme="minorHAnsi"/>
          <w:spacing w:val="-1"/>
        </w:rPr>
        <w:t>b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, a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d</w:t>
      </w:r>
      <w:r w:rsidRPr="00DC12B5">
        <w:rPr>
          <w:rFonts w:asciiTheme="minorHAnsi" w:eastAsia="Garamond" w:hAnsiTheme="minorHAnsi" w:cstheme="minorHAnsi"/>
          <w:spacing w:val="4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  <w:spacing w:val="2"/>
        </w:rPr>
        <w:t>n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1"/>
        </w:rPr>
        <w:t>ure</w:t>
      </w:r>
      <w:r w:rsidRPr="00DC12B5">
        <w:rPr>
          <w:rFonts w:asciiTheme="minorHAnsi" w:eastAsia="Garamond" w:hAnsiTheme="minorHAnsi" w:cstheme="minorHAnsi"/>
        </w:rPr>
        <w:t>d</w:t>
      </w:r>
      <w:r w:rsidRPr="00DC12B5">
        <w:rPr>
          <w:rFonts w:asciiTheme="minorHAnsi" w:eastAsia="Garamond" w:hAnsiTheme="minorHAnsi" w:cstheme="minorHAnsi"/>
          <w:spacing w:val="1"/>
        </w:rPr>
        <w:t xml:space="preserve"> acc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mm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  <w:spacing w:val="1"/>
        </w:rPr>
        <w:t>da</w:t>
      </w:r>
      <w:r w:rsidRPr="00DC12B5">
        <w:rPr>
          <w:rFonts w:asciiTheme="minorHAnsi" w:eastAsia="Garamond" w:hAnsiTheme="minorHAnsi" w:cstheme="minorHAnsi"/>
        </w:rPr>
        <w:t>ti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 xml:space="preserve">n 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f</w:t>
      </w:r>
      <w:r w:rsidRPr="00DC12B5">
        <w:rPr>
          <w:rFonts w:asciiTheme="minorHAnsi" w:eastAsia="Garamond" w:hAnsiTheme="minorHAnsi" w:cstheme="minorHAnsi"/>
          <w:spacing w:val="-1"/>
        </w:rPr>
        <w:t xml:space="preserve"> </w:t>
      </w:r>
      <w:r w:rsidRPr="00DC12B5">
        <w:rPr>
          <w:rFonts w:asciiTheme="minorHAnsi" w:eastAsia="Garamond" w:hAnsiTheme="minorHAnsi" w:cstheme="minorHAnsi"/>
        </w:rPr>
        <w:t>l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st-m</w:t>
      </w:r>
      <w:r w:rsidRPr="00DC12B5">
        <w:rPr>
          <w:rFonts w:asciiTheme="minorHAnsi" w:eastAsia="Garamond" w:hAnsiTheme="minorHAnsi" w:cstheme="minorHAnsi"/>
          <w:spacing w:val="2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u</w:t>
      </w:r>
      <w:r w:rsidRPr="00DC12B5">
        <w:rPr>
          <w:rFonts w:asciiTheme="minorHAnsi" w:eastAsia="Garamond" w:hAnsiTheme="minorHAnsi" w:cstheme="minorHAnsi"/>
        </w:rPr>
        <w:t>te</w:t>
      </w:r>
      <w:r w:rsidRPr="00DC12B5">
        <w:rPr>
          <w:rFonts w:asciiTheme="minorHAnsi" w:eastAsia="Garamond" w:hAnsiTheme="minorHAnsi" w:cstheme="minorHAnsi"/>
          <w:spacing w:val="-7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c</w:t>
      </w:r>
      <w:r w:rsidRPr="00DC12B5">
        <w:rPr>
          <w:rFonts w:asciiTheme="minorHAnsi" w:eastAsia="Garamond" w:hAnsiTheme="minorHAnsi" w:cstheme="minorHAnsi"/>
          <w:spacing w:val="-1"/>
        </w:rPr>
        <w:t>h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g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  <w:spacing w:val="2"/>
        </w:rPr>
        <w:t>s</w:t>
      </w:r>
      <w:r w:rsidRPr="00DC12B5">
        <w:rPr>
          <w:rFonts w:asciiTheme="minorHAnsi" w:eastAsia="Garamond" w:hAnsiTheme="minorHAnsi" w:cstheme="minorHAnsi"/>
        </w:rPr>
        <w:t>.</w:t>
      </w:r>
    </w:p>
    <w:p w14:paraId="60EA0F58" w14:textId="77777777" w:rsidR="0099287B" w:rsidRPr="00DC12B5" w:rsidRDefault="00EA7C64">
      <w:pPr>
        <w:tabs>
          <w:tab w:val="left" w:pos="700"/>
        </w:tabs>
        <w:spacing w:before="60"/>
        <w:ind w:left="716" w:right="549" w:hanging="360"/>
        <w:rPr>
          <w:rFonts w:asciiTheme="minorHAnsi" w:eastAsia="Garamond" w:hAnsiTheme="minorHAnsi" w:cstheme="minorHAnsi"/>
        </w:rPr>
      </w:pPr>
      <w:r w:rsidRPr="00DC12B5">
        <w:rPr>
          <w:rFonts w:asciiTheme="minorHAnsi" w:eastAsia="Microsoft Sans Serif" w:hAnsiTheme="minorHAnsi" w:cstheme="minorHAnsi"/>
          <w:w w:val="338"/>
        </w:rPr>
        <w:t xml:space="preserve"> </w:t>
      </w:r>
      <w:r w:rsidRPr="00DC12B5">
        <w:rPr>
          <w:rFonts w:asciiTheme="minorHAnsi" w:eastAsia="Microsoft Sans Serif" w:hAnsiTheme="minorHAnsi" w:cstheme="minorHAnsi"/>
        </w:rPr>
        <w:tab/>
      </w:r>
      <w:r w:rsidRPr="00DC12B5">
        <w:rPr>
          <w:rFonts w:asciiTheme="minorHAnsi" w:eastAsia="Garamond" w:hAnsiTheme="minorHAnsi" w:cstheme="minorHAnsi"/>
          <w:b/>
          <w:spacing w:val="1"/>
        </w:rPr>
        <w:t>R</w:t>
      </w:r>
      <w:r w:rsidRPr="00DC12B5">
        <w:rPr>
          <w:rFonts w:asciiTheme="minorHAnsi" w:eastAsia="Garamond" w:hAnsiTheme="minorHAnsi" w:cstheme="minorHAnsi"/>
          <w:b/>
        </w:rPr>
        <w:t>e</w:t>
      </w:r>
      <w:r w:rsidRPr="00DC12B5">
        <w:rPr>
          <w:rFonts w:asciiTheme="minorHAnsi" w:eastAsia="Garamond" w:hAnsiTheme="minorHAnsi" w:cstheme="minorHAnsi"/>
          <w:b/>
          <w:spacing w:val="1"/>
        </w:rPr>
        <w:t>s</w:t>
      </w:r>
      <w:r w:rsidRPr="00DC12B5">
        <w:rPr>
          <w:rFonts w:asciiTheme="minorHAnsi" w:eastAsia="Garamond" w:hAnsiTheme="minorHAnsi" w:cstheme="minorHAnsi"/>
          <w:b/>
        </w:rPr>
        <w:t>o</w:t>
      </w:r>
      <w:r w:rsidRPr="00DC12B5">
        <w:rPr>
          <w:rFonts w:asciiTheme="minorHAnsi" w:eastAsia="Garamond" w:hAnsiTheme="minorHAnsi" w:cstheme="minorHAnsi"/>
          <w:b/>
          <w:spacing w:val="1"/>
        </w:rPr>
        <w:t>l</w:t>
      </w:r>
      <w:r w:rsidRPr="00DC12B5">
        <w:rPr>
          <w:rFonts w:asciiTheme="minorHAnsi" w:eastAsia="Garamond" w:hAnsiTheme="minorHAnsi" w:cstheme="minorHAnsi"/>
          <w:b/>
        </w:rPr>
        <w:t>ved</w:t>
      </w:r>
      <w:r w:rsidRPr="00DC12B5">
        <w:rPr>
          <w:rFonts w:asciiTheme="minorHAnsi" w:eastAsia="Garamond" w:hAnsiTheme="minorHAnsi" w:cstheme="minorHAnsi"/>
          <w:b/>
          <w:spacing w:val="-7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</w:rPr>
        <w:t>nu</w:t>
      </w:r>
      <w:r w:rsidRPr="00DC12B5">
        <w:rPr>
          <w:rFonts w:asciiTheme="minorHAnsi" w:eastAsia="Garamond" w:hAnsiTheme="minorHAnsi" w:cstheme="minorHAnsi"/>
          <w:b/>
        </w:rPr>
        <w:t>me</w:t>
      </w:r>
      <w:r w:rsidRPr="00DC12B5">
        <w:rPr>
          <w:rFonts w:asciiTheme="minorHAnsi" w:eastAsia="Garamond" w:hAnsiTheme="minorHAnsi" w:cstheme="minorHAnsi"/>
          <w:b/>
          <w:spacing w:val="1"/>
        </w:rPr>
        <w:t>r</w:t>
      </w:r>
      <w:r w:rsidRPr="00DC12B5">
        <w:rPr>
          <w:rFonts w:asciiTheme="minorHAnsi" w:eastAsia="Garamond" w:hAnsiTheme="minorHAnsi" w:cstheme="minorHAnsi"/>
          <w:b/>
        </w:rPr>
        <w:t>o</w:t>
      </w:r>
      <w:r w:rsidRPr="00DC12B5">
        <w:rPr>
          <w:rFonts w:asciiTheme="minorHAnsi" w:eastAsia="Garamond" w:hAnsiTheme="minorHAnsi" w:cstheme="minorHAnsi"/>
          <w:b/>
          <w:spacing w:val="1"/>
        </w:rPr>
        <w:t>u</w:t>
      </w:r>
      <w:r w:rsidRPr="00DC12B5">
        <w:rPr>
          <w:rFonts w:asciiTheme="minorHAnsi" w:eastAsia="Garamond" w:hAnsiTheme="minorHAnsi" w:cstheme="minorHAnsi"/>
          <w:b/>
        </w:rPr>
        <w:t>s</w:t>
      </w:r>
      <w:r w:rsidRPr="00DC12B5">
        <w:rPr>
          <w:rFonts w:asciiTheme="minorHAnsi" w:eastAsia="Garamond" w:hAnsiTheme="minorHAnsi" w:cstheme="minorHAnsi"/>
          <w:b/>
          <w:spacing w:val="-6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</w:rPr>
        <w:t>s</w:t>
      </w:r>
      <w:r w:rsidRPr="00DC12B5">
        <w:rPr>
          <w:rFonts w:asciiTheme="minorHAnsi" w:eastAsia="Garamond" w:hAnsiTheme="minorHAnsi" w:cstheme="minorHAnsi"/>
          <w:b/>
        </w:rPr>
        <w:t>c</w:t>
      </w:r>
      <w:r w:rsidRPr="00DC12B5">
        <w:rPr>
          <w:rFonts w:asciiTheme="minorHAnsi" w:eastAsia="Garamond" w:hAnsiTheme="minorHAnsi" w:cstheme="minorHAnsi"/>
          <w:b/>
          <w:spacing w:val="1"/>
        </w:rPr>
        <w:t>h</w:t>
      </w:r>
      <w:r w:rsidRPr="00DC12B5">
        <w:rPr>
          <w:rFonts w:asciiTheme="minorHAnsi" w:eastAsia="Garamond" w:hAnsiTheme="minorHAnsi" w:cstheme="minorHAnsi"/>
          <w:b/>
        </w:rPr>
        <w:t>e</w:t>
      </w:r>
      <w:r w:rsidRPr="00DC12B5">
        <w:rPr>
          <w:rFonts w:asciiTheme="minorHAnsi" w:eastAsia="Garamond" w:hAnsiTheme="minorHAnsi" w:cstheme="minorHAnsi"/>
          <w:b/>
          <w:spacing w:val="1"/>
        </w:rPr>
        <w:t>dul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  <w:spacing w:val="1"/>
        </w:rPr>
        <w:t>n</w:t>
      </w:r>
      <w:r w:rsidRPr="00DC12B5">
        <w:rPr>
          <w:rFonts w:asciiTheme="minorHAnsi" w:eastAsia="Garamond" w:hAnsiTheme="minorHAnsi" w:cstheme="minorHAnsi"/>
          <w:b/>
        </w:rPr>
        <w:t>g</w:t>
      </w:r>
      <w:r w:rsidRPr="00DC12B5">
        <w:rPr>
          <w:rFonts w:asciiTheme="minorHAnsi" w:eastAsia="Garamond" w:hAnsiTheme="minorHAnsi" w:cstheme="minorHAnsi"/>
          <w:b/>
          <w:spacing w:val="-8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co</w:t>
      </w:r>
      <w:r w:rsidRPr="00DC12B5">
        <w:rPr>
          <w:rFonts w:asciiTheme="minorHAnsi" w:eastAsia="Garamond" w:hAnsiTheme="minorHAnsi" w:cstheme="minorHAnsi"/>
          <w:b/>
          <w:spacing w:val="1"/>
        </w:rPr>
        <w:t>n</w:t>
      </w:r>
      <w:r w:rsidRPr="00DC12B5">
        <w:rPr>
          <w:rFonts w:asciiTheme="minorHAnsi" w:eastAsia="Garamond" w:hAnsiTheme="minorHAnsi" w:cstheme="minorHAnsi"/>
          <w:b/>
        </w:rPr>
        <w:t>f</w:t>
      </w:r>
      <w:r w:rsidRPr="00DC12B5">
        <w:rPr>
          <w:rFonts w:asciiTheme="minorHAnsi" w:eastAsia="Garamond" w:hAnsiTheme="minorHAnsi" w:cstheme="minorHAnsi"/>
          <w:b/>
          <w:spacing w:val="1"/>
        </w:rPr>
        <w:t>l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</w:rPr>
        <w:t>cts</w:t>
      </w:r>
      <w:r w:rsidRPr="00DC12B5">
        <w:rPr>
          <w:rFonts w:asciiTheme="minorHAnsi" w:eastAsia="Garamond" w:hAnsiTheme="minorHAnsi" w:cstheme="minorHAnsi"/>
          <w:b/>
          <w:spacing w:val="-5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to</w:t>
      </w:r>
      <w:r w:rsidRPr="00DC12B5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e</w:t>
      </w:r>
      <w:r w:rsidRPr="00DC12B5">
        <w:rPr>
          <w:rFonts w:asciiTheme="minorHAnsi" w:eastAsia="Garamond" w:hAnsiTheme="minorHAnsi" w:cstheme="minorHAnsi"/>
          <w:b/>
          <w:spacing w:val="1"/>
        </w:rPr>
        <w:t>nsur</w:t>
      </w:r>
      <w:r w:rsidRPr="00DC12B5">
        <w:rPr>
          <w:rFonts w:asciiTheme="minorHAnsi" w:eastAsia="Garamond" w:hAnsiTheme="minorHAnsi" w:cstheme="minorHAnsi"/>
          <w:b/>
        </w:rPr>
        <w:t>e</w:t>
      </w:r>
      <w:r w:rsidRPr="00DC12B5">
        <w:rPr>
          <w:rFonts w:asciiTheme="minorHAnsi" w:eastAsia="Garamond" w:hAnsiTheme="minorHAnsi" w:cstheme="minorHAnsi"/>
          <w:b/>
          <w:spacing w:val="-5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</w:rPr>
        <w:t>s</w:t>
      </w:r>
      <w:r w:rsidRPr="00DC12B5">
        <w:rPr>
          <w:rFonts w:asciiTheme="minorHAnsi" w:eastAsia="Garamond" w:hAnsiTheme="minorHAnsi" w:cstheme="minorHAnsi"/>
          <w:b/>
        </w:rPr>
        <w:t>ucce</w:t>
      </w:r>
      <w:r w:rsidRPr="00DC12B5">
        <w:rPr>
          <w:rFonts w:asciiTheme="minorHAnsi" w:eastAsia="Garamond" w:hAnsiTheme="minorHAnsi" w:cstheme="minorHAnsi"/>
          <w:b/>
          <w:spacing w:val="1"/>
        </w:rPr>
        <w:t>s</w:t>
      </w:r>
      <w:r w:rsidRPr="00DC12B5">
        <w:rPr>
          <w:rFonts w:asciiTheme="minorHAnsi" w:eastAsia="Garamond" w:hAnsiTheme="minorHAnsi" w:cstheme="minorHAnsi"/>
          <w:b/>
        </w:rPr>
        <w:t>s</w:t>
      </w:r>
      <w:r w:rsidRPr="00DC12B5">
        <w:rPr>
          <w:rFonts w:asciiTheme="minorHAnsi" w:eastAsia="Garamond" w:hAnsiTheme="minorHAnsi" w:cstheme="minorHAnsi"/>
          <w:b/>
          <w:spacing w:val="-4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of</w:t>
      </w:r>
      <w:r w:rsidRPr="00DC12B5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 xml:space="preserve">a </w:t>
      </w:r>
      <w:r w:rsidRPr="00DC12B5">
        <w:rPr>
          <w:rFonts w:asciiTheme="minorHAnsi" w:eastAsia="Garamond" w:hAnsiTheme="minorHAnsi" w:cstheme="minorHAnsi"/>
          <w:b/>
          <w:spacing w:val="1"/>
        </w:rPr>
        <w:t>h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</w:rPr>
        <w:t>g</w:t>
      </w:r>
      <w:r w:rsidRPr="00DC12B5">
        <w:rPr>
          <w:rFonts w:asciiTheme="minorHAnsi" w:eastAsia="Garamond" w:hAnsiTheme="minorHAnsi" w:cstheme="minorHAnsi"/>
          <w:b/>
          <w:spacing w:val="1"/>
        </w:rPr>
        <w:t>h-pr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</w:rPr>
        <w:t>o</w:t>
      </w:r>
      <w:r w:rsidRPr="00DC12B5">
        <w:rPr>
          <w:rFonts w:asciiTheme="minorHAnsi" w:eastAsia="Garamond" w:hAnsiTheme="minorHAnsi" w:cstheme="minorHAnsi"/>
          <w:b/>
          <w:spacing w:val="1"/>
        </w:rPr>
        <w:t>r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</w:rPr>
        <w:t>ty</w:t>
      </w:r>
      <w:r w:rsidRPr="00DC12B5">
        <w:rPr>
          <w:rFonts w:asciiTheme="minorHAnsi" w:eastAsia="Garamond" w:hAnsiTheme="minorHAnsi" w:cstheme="minorHAnsi"/>
          <w:b/>
          <w:spacing w:val="-10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I</w:t>
      </w:r>
      <w:r w:rsidRPr="00DC12B5">
        <w:rPr>
          <w:rFonts w:asciiTheme="minorHAnsi" w:eastAsia="Garamond" w:hAnsiTheme="minorHAnsi" w:cstheme="minorHAnsi"/>
          <w:b/>
          <w:spacing w:val="1"/>
        </w:rPr>
        <w:t>n</w:t>
      </w:r>
      <w:r w:rsidRPr="00DC12B5">
        <w:rPr>
          <w:rFonts w:asciiTheme="minorHAnsi" w:eastAsia="Garamond" w:hAnsiTheme="minorHAnsi" w:cstheme="minorHAnsi"/>
          <w:b/>
        </w:rPr>
        <w:t>te</w:t>
      </w:r>
      <w:r w:rsidRPr="00DC12B5">
        <w:rPr>
          <w:rFonts w:asciiTheme="minorHAnsi" w:eastAsia="Garamond" w:hAnsiTheme="minorHAnsi" w:cstheme="minorHAnsi"/>
          <w:b/>
          <w:spacing w:val="1"/>
        </w:rPr>
        <w:t>rna</w:t>
      </w:r>
      <w:r w:rsidRPr="00DC12B5">
        <w:rPr>
          <w:rFonts w:asciiTheme="minorHAnsi" w:eastAsia="Garamond" w:hAnsiTheme="minorHAnsi" w:cstheme="minorHAnsi"/>
          <w:b/>
        </w:rPr>
        <w:t>t</w:t>
      </w:r>
      <w:r w:rsidRPr="00DC12B5">
        <w:rPr>
          <w:rFonts w:asciiTheme="minorHAnsi" w:eastAsia="Garamond" w:hAnsiTheme="minorHAnsi" w:cstheme="minorHAnsi"/>
          <w:b/>
          <w:spacing w:val="2"/>
        </w:rPr>
        <w:t>i</w:t>
      </w:r>
      <w:r w:rsidRPr="00DC12B5">
        <w:rPr>
          <w:rFonts w:asciiTheme="minorHAnsi" w:eastAsia="Garamond" w:hAnsiTheme="minorHAnsi" w:cstheme="minorHAnsi"/>
          <w:b/>
        </w:rPr>
        <w:t>o</w:t>
      </w:r>
      <w:r w:rsidRPr="00DC12B5">
        <w:rPr>
          <w:rFonts w:asciiTheme="minorHAnsi" w:eastAsia="Garamond" w:hAnsiTheme="minorHAnsi" w:cstheme="minorHAnsi"/>
          <w:b/>
          <w:spacing w:val="1"/>
        </w:rPr>
        <w:t>nally-bas</w:t>
      </w:r>
      <w:r w:rsidRPr="00DC12B5">
        <w:rPr>
          <w:rFonts w:asciiTheme="minorHAnsi" w:eastAsia="Garamond" w:hAnsiTheme="minorHAnsi" w:cstheme="minorHAnsi"/>
          <w:b/>
        </w:rPr>
        <w:t>ed</w:t>
      </w:r>
      <w:r w:rsidRPr="00DC12B5">
        <w:rPr>
          <w:rFonts w:asciiTheme="minorHAnsi" w:eastAsia="Garamond" w:hAnsiTheme="minorHAnsi" w:cstheme="minorHAnsi"/>
          <w:b/>
          <w:spacing w:val="-17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event</w:t>
      </w:r>
      <w:r w:rsidRPr="00DC12B5">
        <w:rPr>
          <w:rFonts w:asciiTheme="minorHAnsi" w:eastAsia="Garamond" w:hAnsiTheme="minorHAnsi" w:cstheme="minorHAnsi"/>
          <w:b/>
          <w:spacing w:val="-4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for C</w:t>
      </w:r>
      <w:r w:rsidRPr="00DC12B5">
        <w:rPr>
          <w:rFonts w:asciiTheme="minorHAnsi" w:eastAsia="Garamond" w:hAnsiTheme="minorHAnsi" w:cstheme="minorHAnsi"/>
          <w:b/>
          <w:spacing w:val="1"/>
        </w:rPr>
        <w:t>EO</w:t>
      </w:r>
      <w:r w:rsidRPr="00DC12B5">
        <w:rPr>
          <w:rFonts w:asciiTheme="minorHAnsi" w:eastAsia="Garamond" w:hAnsiTheme="minorHAnsi" w:cstheme="minorHAnsi"/>
          <w:b/>
        </w:rPr>
        <w:t>.</w:t>
      </w:r>
      <w:r w:rsidRPr="00DC12B5">
        <w:rPr>
          <w:rFonts w:asciiTheme="minorHAnsi" w:eastAsia="Garamond" w:hAnsiTheme="minorHAnsi" w:cstheme="minorHAnsi"/>
          <w:b/>
          <w:spacing w:val="-4"/>
        </w:rPr>
        <w:t xml:space="preserve"> </w:t>
      </w:r>
      <w:r w:rsidRPr="00DC12B5">
        <w:rPr>
          <w:rFonts w:asciiTheme="minorHAnsi" w:eastAsia="Garamond" w:hAnsiTheme="minorHAnsi" w:cstheme="minorHAnsi"/>
        </w:rPr>
        <w:t>A</w:t>
      </w:r>
      <w:r w:rsidRPr="00DC12B5">
        <w:rPr>
          <w:rFonts w:asciiTheme="minorHAnsi" w:eastAsia="Garamond" w:hAnsiTheme="minorHAnsi" w:cstheme="minorHAnsi"/>
          <w:spacing w:val="1"/>
        </w:rPr>
        <w:t>rra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g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d</w:t>
      </w:r>
      <w:r w:rsidRPr="00DC12B5">
        <w:rPr>
          <w:rFonts w:asciiTheme="minorHAnsi" w:eastAsia="Garamond" w:hAnsiTheme="minorHAnsi" w:cstheme="minorHAnsi"/>
          <w:spacing w:val="-5"/>
        </w:rPr>
        <w:t xml:space="preserve"> 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d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1"/>
        </w:rPr>
        <w:t>v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1"/>
        </w:rPr>
        <w:t>dua</w:t>
      </w:r>
      <w:r w:rsidRPr="00DC12B5">
        <w:rPr>
          <w:rFonts w:asciiTheme="minorHAnsi" w:eastAsia="Garamond" w:hAnsiTheme="minorHAnsi" w:cstheme="minorHAnsi"/>
        </w:rPr>
        <w:t>l</w:t>
      </w:r>
      <w:r w:rsidRPr="00DC12B5">
        <w:rPr>
          <w:rFonts w:asciiTheme="minorHAnsi" w:eastAsia="Garamond" w:hAnsiTheme="minorHAnsi" w:cstheme="minorHAnsi"/>
          <w:spacing w:val="-8"/>
        </w:rPr>
        <w:t xml:space="preserve"> 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1"/>
        </w:rPr>
        <w:t>rave</w:t>
      </w:r>
      <w:r w:rsidRPr="00DC12B5">
        <w:rPr>
          <w:rFonts w:asciiTheme="minorHAnsi" w:eastAsia="Garamond" w:hAnsiTheme="minorHAnsi" w:cstheme="minorHAnsi"/>
        </w:rPr>
        <w:t>l</w:t>
      </w:r>
      <w:r w:rsidRPr="00DC12B5">
        <w:rPr>
          <w:rFonts w:asciiTheme="minorHAnsi" w:eastAsia="Garamond" w:hAnsiTheme="minorHAnsi" w:cstheme="minorHAnsi"/>
          <w:spacing w:val="-4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</w:rPr>
        <w:t>p</w:t>
      </w:r>
      <w:r w:rsidRPr="00DC12B5">
        <w:rPr>
          <w:rFonts w:asciiTheme="minorHAnsi" w:eastAsia="Garamond" w:hAnsiTheme="minorHAnsi" w:cstheme="minorHAnsi"/>
        </w:rPr>
        <w:t>l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-4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f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r</w:t>
      </w:r>
      <w:r w:rsidRPr="00DC12B5">
        <w:rPr>
          <w:rFonts w:asciiTheme="minorHAnsi" w:eastAsia="Garamond" w:hAnsiTheme="minorHAnsi" w:cstheme="minorHAnsi"/>
          <w:spacing w:val="-1"/>
        </w:rPr>
        <w:t xml:space="preserve"> </w:t>
      </w:r>
      <w:r w:rsidRPr="00DC12B5">
        <w:rPr>
          <w:rFonts w:asciiTheme="minorHAnsi" w:eastAsia="Garamond" w:hAnsiTheme="minorHAnsi" w:cstheme="minorHAnsi"/>
        </w:rPr>
        <w:t>35</w:t>
      </w:r>
      <w:r w:rsidRPr="00DC12B5">
        <w:rPr>
          <w:rFonts w:asciiTheme="minorHAnsi" w:eastAsia="Garamond" w:hAnsiTheme="minorHAnsi" w:cstheme="minorHAnsi"/>
          <w:spacing w:val="-1"/>
        </w:rPr>
        <w:t xml:space="preserve"> p</w:t>
      </w:r>
      <w:r w:rsidRPr="00DC12B5">
        <w:rPr>
          <w:rFonts w:asciiTheme="minorHAnsi" w:eastAsia="Garamond" w:hAnsiTheme="minorHAnsi" w:cstheme="minorHAnsi"/>
          <w:spacing w:val="4"/>
        </w:rPr>
        <w:t>e</w:t>
      </w:r>
      <w:r w:rsidRPr="00DC12B5">
        <w:rPr>
          <w:rFonts w:asciiTheme="minorHAnsi" w:eastAsia="Garamond" w:hAnsiTheme="minorHAnsi" w:cstheme="minorHAnsi"/>
          <w:spacing w:val="-1"/>
        </w:rPr>
        <w:t>op</w:t>
      </w:r>
      <w:r w:rsidRPr="00DC12B5">
        <w:rPr>
          <w:rFonts w:asciiTheme="minorHAnsi" w:eastAsia="Garamond" w:hAnsiTheme="minorHAnsi" w:cstheme="minorHAnsi"/>
        </w:rPr>
        <w:t>le</w:t>
      </w:r>
      <w:r w:rsidRPr="00DC12B5">
        <w:rPr>
          <w:rFonts w:asciiTheme="minorHAnsi" w:eastAsia="Garamond" w:hAnsiTheme="minorHAnsi" w:cstheme="minorHAnsi"/>
          <w:spacing w:val="-3"/>
        </w:rPr>
        <w:t xml:space="preserve"> </w:t>
      </w:r>
      <w:r w:rsidRPr="00DC12B5">
        <w:rPr>
          <w:rFonts w:asciiTheme="minorHAnsi" w:eastAsia="Garamond" w:hAnsiTheme="minorHAnsi" w:cstheme="minorHAnsi"/>
        </w:rPr>
        <w:t>(</w:t>
      </w:r>
      <w:r w:rsidRPr="00DC12B5">
        <w:rPr>
          <w:rFonts w:asciiTheme="minorHAnsi" w:eastAsia="Garamond" w:hAnsiTheme="minorHAnsi" w:cstheme="minorHAnsi"/>
          <w:spacing w:val="2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c</w:t>
      </w:r>
      <w:r w:rsidRPr="00DC12B5">
        <w:rPr>
          <w:rFonts w:asciiTheme="minorHAnsi" w:eastAsia="Garamond" w:hAnsiTheme="minorHAnsi" w:cstheme="minorHAnsi"/>
        </w:rPr>
        <w:t>l</w:t>
      </w:r>
      <w:r w:rsidRPr="00DC12B5">
        <w:rPr>
          <w:rFonts w:asciiTheme="minorHAnsi" w:eastAsia="Garamond" w:hAnsiTheme="minorHAnsi" w:cstheme="minorHAnsi"/>
          <w:spacing w:val="1"/>
        </w:rPr>
        <w:t>ud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2"/>
        </w:rPr>
        <w:t>n</w:t>
      </w:r>
      <w:r w:rsidRPr="00DC12B5">
        <w:rPr>
          <w:rFonts w:asciiTheme="minorHAnsi" w:eastAsia="Garamond" w:hAnsiTheme="minorHAnsi" w:cstheme="minorHAnsi"/>
        </w:rPr>
        <w:t>g</w:t>
      </w:r>
      <w:r w:rsidRPr="00DC12B5">
        <w:rPr>
          <w:rFonts w:asciiTheme="minorHAnsi" w:eastAsia="Garamond" w:hAnsiTheme="minorHAnsi" w:cstheme="minorHAnsi"/>
          <w:spacing w:val="-8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re</w:t>
      </w:r>
      <w:r w:rsidRPr="00DC12B5">
        <w:rPr>
          <w:rFonts w:asciiTheme="minorHAnsi" w:eastAsia="Garamond" w:hAnsiTheme="minorHAnsi" w:cstheme="minorHAnsi"/>
        </w:rPr>
        <w:t>-</w:t>
      </w:r>
      <w:r w:rsidRPr="00DC12B5">
        <w:rPr>
          <w:rFonts w:asciiTheme="minorHAnsi" w:eastAsia="Garamond" w:hAnsiTheme="minorHAnsi" w:cstheme="minorHAnsi"/>
          <w:spacing w:val="-1"/>
        </w:rPr>
        <w:t>boo</w:t>
      </w:r>
      <w:r w:rsidRPr="00DC12B5">
        <w:rPr>
          <w:rFonts w:asciiTheme="minorHAnsi" w:eastAsia="Garamond" w:hAnsiTheme="minorHAnsi" w:cstheme="minorHAnsi"/>
        </w:rPr>
        <w:t>k</w:t>
      </w:r>
      <w:r w:rsidRPr="00DC12B5">
        <w:rPr>
          <w:rFonts w:asciiTheme="minorHAnsi" w:eastAsia="Garamond" w:hAnsiTheme="minorHAnsi" w:cstheme="minorHAnsi"/>
          <w:spacing w:val="2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g</w:t>
      </w:r>
      <w:r w:rsidRPr="00DC12B5">
        <w:rPr>
          <w:rFonts w:asciiTheme="minorHAnsi" w:eastAsia="Garamond" w:hAnsiTheme="minorHAnsi" w:cstheme="minorHAnsi"/>
          <w:spacing w:val="-5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f</w:t>
      </w:r>
      <w:r w:rsidRPr="00DC12B5">
        <w:rPr>
          <w:rFonts w:asciiTheme="minorHAnsi" w:eastAsia="Garamond" w:hAnsiTheme="minorHAnsi" w:cstheme="minorHAnsi"/>
          <w:spacing w:val="-1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ca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ce</w:t>
      </w:r>
      <w:r w:rsidRPr="00DC12B5">
        <w:rPr>
          <w:rFonts w:asciiTheme="minorHAnsi" w:eastAsia="Garamond" w:hAnsiTheme="minorHAnsi" w:cstheme="minorHAnsi"/>
        </w:rPr>
        <w:t>ll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d</w:t>
      </w:r>
      <w:r w:rsidRPr="00DC12B5">
        <w:rPr>
          <w:rFonts w:asciiTheme="minorHAnsi" w:eastAsia="Garamond" w:hAnsiTheme="minorHAnsi" w:cstheme="minorHAnsi"/>
          <w:spacing w:val="-5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f</w:t>
      </w:r>
      <w:r w:rsidRPr="00DC12B5">
        <w:rPr>
          <w:rFonts w:asciiTheme="minorHAnsi" w:eastAsia="Garamond" w:hAnsiTheme="minorHAnsi" w:cstheme="minorHAnsi"/>
        </w:rPr>
        <w:t>lig</w:t>
      </w:r>
      <w:r w:rsidRPr="00DC12B5">
        <w:rPr>
          <w:rFonts w:asciiTheme="minorHAnsi" w:eastAsia="Garamond" w:hAnsiTheme="minorHAnsi" w:cstheme="minorHAnsi"/>
          <w:spacing w:val="-1"/>
        </w:rPr>
        <w:t>h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-4"/>
        </w:rPr>
        <w:t xml:space="preserve"> 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-1"/>
        </w:rPr>
        <w:t>h</w:t>
      </w:r>
      <w:r w:rsidRPr="00DC12B5">
        <w:rPr>
          <w:rFonts w:asciiTheme="minorHAnsi" w:eastAsia="Garamond" w:hAnsiTheme="minorHAnsi" w:cstheme="minorHAnsi"/>
        </w:rPr>
        <w:t xml:space="preserve">e </w:t>
      </w:r>
      <w:r w:rsidRPr="00DC12B5">
        <w:rPr>
          <w:rFonts w:asciiTheme="minorHAnsi" w:eastAsia="Garamond" w:hAnsiTheme="minorHAnsi" w:cstheme="minorHAnsi"/>
          <w:spacing w:val="1"/>
        </w:rPr>
        <w:t>da</w:t>
      </w:r>
      <w:r w:rsidRPr="00DC12B5">
        <w:rPr>
          <w:rFonts w:asciiTheme="minorHAnsi" w:eastAsia="Garamond" w:hAnsiTheme="minorHAnsi" w:cstheme="minorHAnsi"/>
        </w:rPr>
        <w:t>y</w:t>
      </w:r>
      <w:r w:rsidRPr="00DC12B5">
        <w:rPr>
          <w:rFonts w:asciiTheme="minorHAnsi" w:eastAsia="Garamond" w:hAnsiTheme="minorHAnsi" w:cstheme="minorHAnsi"/>
          <w:spacing w:val="-1"/>
        </w:rPr>
        <w:t xml:space="preserve"> b</w:t>
      </w:r>
      <w:r w:rsidRPr="00DC12B5">
        <w:rPr>
          <w:rFonts w:asciiTheme="minorHAnsi" w:eastAsia="Garamond" w:hAnsiTheme="minorHAnsi" w:cstheme="minorHAnsi"/>
          <w:spacing w:val="1"/>
        </w:rPr>
        <w:t>ef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re</w:t>
      </w:r>
      <w:r w:rsidRPr="00DC12B5">
        <w:rPr>
          <w:rFonts w:asciiTheme="minorHAnsi" w:eastAsia="Garamond" w:hAnsiTheme="minorHAnsi" w:cstheme="minorHAnsi"/>
          <w:spacing w:val="-3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eve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 xml:space="preserve">t), </w:t>
      </w:r>
      <w:r w:rsidRPr="00DC12B5">
        <w:rPr>
          <w:rFonts w:asciiTheme="minorHAnsi" w:eastAsia="Garamond" w:hAnsiTheme="minorHAnsi" w:cstheme="minorHAnsi"/>
          <w:spacing w:val="1"/>
        </w:rPr>
        <w:t>c</w:t>
      </w:r>
      <w:r w:rsidRPr="00DC12B5">
        <w:rPr>
          <w:rFonts w:asciiTheme="minorHAnsi" w:eastAsia="Garamond" w:hAnsiTheme="minorHAnsi" w:cstheme="minorHAnsi"/>
          <w:spacing w:val="-1"/>
        </w:rPr>
        <w:t>oo</w:t>
      </w:r>
      <w:r w:rsidRPr="00DC12B5">
        <w:rPr>
          <w:rFonts w:asciiTheme="minorHAnsi" w:eastAsia="Garamond" w:hAnsiTheme="minorHAnsi" w:cstheme="minorHAnsi"/>
          <w:spacing w:val="1"/>
        </w:rPr>
        <w:t>rd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d</w:t>
      </w:r>
      <w:r w:rsidRPr="00DC12B5">
        <w:rPr>
          <w:rFonts w:asciiTheme="minorHAnsi" w:eastAsia="Garamond" w:hAnsiTheme="minorHAnsi" w:cstheme="minorHAnsi"/>
          <w:spacing w:val="-7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de</w:t>
      </w:r>
      <w:r w:rsidRPr="00DC12B5">
        <w:rPr>
          <w:rFonts w:asciiTheme="minorHAnsi" w:eastAsia="Garamond" w:hAnsiTheme="minorHAnsi" w:cstheme="minorHAnsi"/>
        </w:rPr>
        <w:t>sti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2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n</w:t>
      </w:r>
      <w:r w:rsidRPr="00DC12B5">
        <w:rPr>
          <w:rFonts w:asciiTheme="minorHAnsi" w:eastAsia="Garamond" w:hAnsiTheme="minorHAnsi" w:cstheme="minorHAnsi"/>
          <w:spacing w:val="-8"/>
        </w:rPr>
        <w:t xml:space="preserve"> 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1"/>
        </w:rPr>
        <w:t>ra</w:t>
      </w:r>
      <w:r w:rsidRPr="00DC12B5">
        <w:rPr>
          <w:rFonts w:asciiTheme="minorHAnsi" w:eastAsia="Garamond" w:hAnsiTheme="minorHAnsi" w:cstheme="minorHAnsi"/>
          <w:spacing w:val="2"/>
        </w:rPr>
        <w:t>n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2"/>
        </w:rPr>
        <w:t>p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  <w:spacing w:val="1"/>
        </w:rPr>
        <w:t>r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ti</w:t>
      </w:r>
      <w:r w:rsidRPr="00DC12B5">
        <w:rPr>
          <w:rFonts w:asciiTheme="minorHAnsi" w:eastAsia="Garamond" w:hAnsiTheme="minorHAnsi" w:cstheme="minorHAnsi"/>
          <w:spacing w:val="2"/>
        </w:rPr>
        <w:t>o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,</w:t>
      </w:r>
      <w:r w:rsidRPr="00DC12B5">
        <w:rPr>
          <w:rFonts w:asciiTheme="minorHAnsi" w:eastAsia="Garamond" w:hAnsiTheme="minorHAnsi" w:cstheme="minorHAnsi"/>
          <w:spacing w:val="-11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d</w:t>
      </w:r>
      <w:r w:rsidRPr="00DC12B5">
        <w:rPr>
          <w:rFonts w:asciiTheme="minorHAnsi" w:eastAsia="Garamond" w:hAnsiTheme="minorHAnsi" w:cstheme="minorHAnsi"/>
          <w:spacing w:val="-1"/>
        </w:rPr>
        <w:t xml:space="preserve"> n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  <w:spacing w:val="2"/>
        </w:rPr>
        <w:t>g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ti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d</w:t>
      </w:r>
      <w:r w:rsidRPr="00DC12B5">
        <w:rPr>
          <w:rFonts w:asciiTheme="minorHAnsi" w:eastAsia="Garamond" w:hAnsiTheme="minorHAnsi" w:cstheme="minorHAnsi"/>
          <w:spacing w:val="-6"/>
        </w:rPr>
        <w:t xml:space="preserve"> </w:t>
      </w:r>
      <w:r w:rsidRPr="00DC12B5">
        <w:rPr>
          <w:rFonts w:asciiTheme="minorHAnsi" w:eastAsia="Garamond" w:hAnsiTheme="minorHAnsi" w:cstheme="minorHAnsi"/>
        </w:rPr>
        <w:t>l</w:t>
      </w:r>
      <w:r w:rsidRPr="00DC12B5">
        <w:rPr>
          <w:rFonts w:asciiTheme="minorHAnsi" w:eastAsia="Garamond" w:hAnsiTheme="minorHAnsi" w:cstheme="minorHAnsi"/>
          <w:spacing w:val="2"/>
        </w:rPr>
        <w:t>o</w:t>
      </w:r>
      <w:r w:rsidRPr="00DC12B5">
        <w:rPr>
          <w:rFonts w:asciiTheme="minorHAnsi" w:eastAsia="Garamond" w:hAnsiTheme="minorHAnsi" w:cstheme="minorHAnsi"/>
        </w:rPr>
        <w:t>w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r</w:t>
      </w:r>
      <w:r w:rsidRPr="00DC12B5">
        <w:rPr>
          <w:rFonts w:asciiTheme="minorHAnsi" w:eastAsia="Garamond" w:hAnsiTheme="minorHAnsi" w:cstheme="minorHAnsi"/>
          <w:spacing w:val="-3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ra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-4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  <w:spacing w:val="1"/>
        </w:rPr>
        <w:t>ve</w:t>
      </w:r>
      <w:r w:rsidRPr="00DC12B5">
        <w:rPr>
          <w:rFonts w:asciiTheme="minorHAnsi" w:eastAsia="Garamond" w:hAnsiTheme="minorHAnsi" w:cstheme="minorHAnsi"/>
        </w:rPr>
        <w:t>r</w:t>
      </w:r>
      <w:r w:rsidRPr="00DC12B5">
        <w:rPr>
          <w:rFonts w:asciiTheme="minorHAnsi" w:eastAsia="Garamond" w:hAnsiTheme="minorHAnsi" w:cstheme="minorHAnsi"/>
          <w:spacing w:val="-2"/>
        </w:rPr>
        <w:t xml:space="preserve"> </w:t>
      </w:r>
      <w:r w:rsidRPr="00DC12B5">
        <w:rPr>
          <w:rFonts w:asciiTheme="minorHAnsi" w:eastAsia="Garamond" w:hAnsiTheme="minorHAnsi" w:cstheme="minorHAnsi"/>
        </w:rPr>
        <w:t>a 1-w</w:t>
      </w:r>
      <w:r w:rsidRPr="00DC12B5">
        <w:rPr>
          <w:rFonts w:asciiTheme="minorHAnsi" w:eastAsia="Garamond" w:hAnsiTheme="minorHAnsi" w:cstheme="minorHAnsi"/>
          <w:spacing w:val="1"/>
        </w:rPr>
        <w:t>ee</w:t>
      </w:r>
      <w:r w:rsidRPr="00DC12B5">
        <w:rPr>
          <w:rFonts w:asciiTheme="minorHAnsi" w:eastAsia="Garamond" w:hAnsiTheme="minorHAnsi" w:cstheme="minorHAnsi"/>
        </w:rPr>
        <w:t>k</w:t>
      </w:r>
      <w:r w:rsidRPr="00DC12B5">
        <w:rPr>
          <w:rFonts w:asciiTheme="minorHAnsi" w:eastAsia="Garamond" w:hAnsiTheme="minorHAnsi" w:cstheme="minorHAnsi"/>
          <w:spacing w:val="-4"/>
        </w:rPr>
        <w:t xml:space="preserve"> 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-1"/>
        </w:rPr>
        <w:t>p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.</w:t>
      </w:r>
    </w:p>
    <w:p w14:paraId="0E5B825B" w14:textId="77777777" w:rsidR="0099287B" w:rsidRPr="00DC12B5" w:rsidRDefault="00EA7C64">
      <w:pPr>
        <w:tabs>
          <w:tab w:val="left" w:pos="700"/>
        </w:tabs>
        <w:spacing w:before="57"/>
        <w:ind w:left="716" w:right="284" w:hanging="360"/>
        <w:rPr>
          <w:rFonts w:asciiTheme="minorHAnsi" w:eastAsia="Garamond" w:hAnsiTheme="minorHAnsi" w:cstheme="minorHAnsi"/>
        </w:rPr>
      </w:pPr>
      <w:r w:rsidRPr="00DC12B5">
        <w:rPr>
          <w:rFonts w:asciiTheme="minorHAnsi" w:eastAsia="Microsoft Sans Serif" w:hAnsiTheme="minorHAnsi" w:cstheme="minorHAnsi"/>
          <w:w w:val="338"/>
        </w:rPr>
        <w:t xml:space="preserve"> </w:t>
      </w:r>
      <w:r w:rsidRPr="00DC12B5">
        <w:rPr>
          <w:rFonts w:asciiTheme="minorHAnsi" w:eastAsia="Microsoft Sans Serif" w:hAnsiTheme="minorHAnsi" w:cstheme="minorHAnsi"/>
        </w:rPr>
        <w:tab/>
      </w:r>
      <w:r w:rsidRPr="00DC12B5">
        <w:rPr>
          <w:rFonts w:asciiTheme="minorHAnsi" w:eastAsia="Garamond" w:hAnsiTheme="minorHAnsi" w:cstheme="minorHAnsi"/>
          <w:b/>
          <w:spacing w:val="1"/>
        </w:rPr>
        <w:t>Ensur</w:t>
      </w:r>
      <w:r w:rsidRPr="00DC12B5">
        <w:rPr>
          <w:rFonts w:asciiTheme="minorHAnsi" w:eastAsia="Garamond" w:hAnsiTheme="minorHAnsi" w:cstheme="minorHAnsi"/>
          <w:b/>
        </w:rPr>
        <w:t>ed</w:t>
      </w:r>
      <w:r w:rsidRPr="00DC12B5">
        <w:rPr>
          <w:rFonts w:asciiTheme="minorHAnsi" w:eastAsia="Garamond" w:hAnsiTheme="minorHAnsi" w:cstheme="minorHAnsi"/>
          <w:b/>
          <w:spacing w:val="-6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C</w:t>
      </w:r>
      <w:r w:rsidRPr="00DC12B5">
        <w:rPr>
          <w:rFonts w:asciiTheme="minorHAnsi" w:eastAsia="Garamond" w:hAnsiTheme="minorHAnsi" w:cstheme="minorHAnsi"/>
          <w:b/>
          <w:spacing w:val="1"/>
        </w:rPr>
        <w:t>EO’</w:t>
      </w:r>
      <w:r w:rsidRPr="00DC12B5">
        <w:rPr>
          <w:rFonts w:asciiTheme="minorHAnsi" w:eastAsia="Garamond" w:hAnsiTheme="minorHAnsi" w:cstheme="minorHAnsi"/>
          <w:b/>
        </w:rPr>
        <w:t>s</w:t>
      </w:r>
      <w:r w:rsidRPr="00DC12B5">
        <w:rPr>
          <w:rFonts w:asciiTheme="minorHAnsi" w:eastAsia="Garamond" w:hAnsiTheme="minorHAnsi" w:cstheme="minorHAnsi"/>
          <w:b/>
          <w:spacing w:val="-4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</w:rPr>
        <w:t>ab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  <w:spacing w:val="1"/>
        </w:rPr>
        <w:t>l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</w:rPr>
        <w:t>ty</w:t>
      </w:r>
      <w:r w:rsidRPr="00DC12B5">
        <w:rPr>
          <w:rFonts w:asciiTheme="minorHAnsi" w:eastAsia="Garamond" w:hAnsiTheme="minorHAnsi" w:cstheme="minorHAnsi"/>
          <w:b/>
          <w:spacing w:val="-4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to</w:t>
      </w:r>
      <w:r w:rsidRPr="00DC12B5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</w:rPr>
        <w:t>a</w:t>
      </w:r>
      <w:r w:rsidRPr="00DC12B5">
        <w:rPr>
          <w:rFonts w:asciiTheme="minorHAnsi" w:eastAsia="Garamond" w:hAnsiTheme="minorHAnsi" w:cstheme="minorHAnsi"/>
          <w:b/>
        </w:rPr>
        <w:t>tte</w:t>
      </w:r>
      <w:r w:rsidRPr="00DC12B5">
        <w:rPr>
          <w:rFonts w:asciiTheme="minorHAnsi" w:eastAsia="Garamond" w:hAnsiTheme="minorHAnsi" w:cstheme="minorHAnsi"/>
          <w:b/>
          <w:spacing w:val="1"/>
        </w:rPr>
        <w:t>n</w:t>
      </w:r>
      <w:r w:rsidRPr="00DC12B5">
        <w:rPr>
          <w:rFonts w:asciiTheme="minorHAnsi" w:eastAsia="Garamond" w:hAnsiTheme="minorHAnsi" w:cstheme="minorHAnsi"/>
          <w:b/>
        </w:rPr>
        <w:t>d</w:t>
      </w:r>
      <w:r w:rsidRPr="00DC12B5">
        <w:rPr>
          <w:rFonts w:asciiTheme="minorHAnsi" w:eastAsia="Garamond" w:hAnsiTheme="minorHAnsi" w:cstheme="minorHAnsi"/>
          <w:b/>
          <w:spacing w:val="-4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</w:rPr>
        <w:t>a</w:t>
      </w:r>
      <w:r w:rsidRPr="00DC12B5">
        <w:rPr>
          <w:rFonts w:asciiTheme="minorHAnsi" w:eastAsia="Garamond" w:hAnsiTheme="minorHAnsi" w:cstheme="minorHAnsi"/>
          <w:b/>
        </w:rPr>
        <w:t>n</w:t>
      </w:r>
      <w:r w:rsidRPr="00DC12B5">
        <w:rPr>
          <w:rFonts w:asciiTheme="minorHAnsi" w:eastAsia="Garamond" w:hAnsiTheme="minorHAnsi" w:cstheme="minorHAnsi"/>
          <w:b/>
          <w:spacing w:val="-1"/>
        </w:rPr>
        <w:t xml:space="preserve"> i</w:t>
      </w:r>
      <w:r w:rsidRPr="00DC12B5">
        <w:rPr>
          <w:rFonts w:asciiTheme="minorHAnsi" w:eastAsia="Garamond" w:hAnsiTheme="minorHAnsi" w:cstheme="minorHAnsi"/>
          <w:b/>
        </w:rPr>
        <w:t>m</w:t>
      </w:r>
      <w:r w:rsidRPr="00DC12B5">
        <w:rPr>
          <w:rFonts w:asciiTheme="minorHAnsi" w:eastAsia="Garamond" w:hAnsiTheme="minorHAnsi" w:cstheme="minorHAnsi"/>
          <w:b/>
          <w:spacing w:val="1"/>
        </w:rPr>
        <w:t>p</w:t>
      </w:r>
      <w:r w:rsidRPr="00DC12B5">
        <w:rPr>
          <w:rFonts w:asciiTheme="minorHAnsi" w:eastAsia="Garamond" w:hAnsiTheme="minorHAnsi" w:cstheme="minorHAnsi"/>
          <w:b/>
        </w:rPr>
        <w:t>o</w:t>
      </w:r>
      <w:r w:rsidRPr="00DC12B5">
        <w:rPr>
          <w:rFonts w:asciiTheme="minorHAnsi" w:eastAsia="Garamond" w:hAnsiTheme="minorHAnsi" w:cstheme="minorHAnsi"/>
          <w:b/>
          <w:spacing w:val="1"/>
        </w:rPr>
        <w:t>r</w:t>
      </w:r>
      <w:r w:rsidRPr="00DC12B5">
        <w:rPr>
          <w:rFonts w:asciiTheme="minorHAnsi" w:eastAsia="Garamond" w:hAnsiTheme="minorHAnsi" w:cstheme="minorHAnsi"/>
          <w:b/>
        </w:rPr>
        <w:t>t</w:t>
      </w:r>
      <w:r w:rsidRPr="00DC12B5">
        <w:rPr>
          <w:rFonts w:asciiTheme="minorHAnsi" w:eastAsia="Garamond" w:hAnsiTheme="minorHAnsi" w:cstheme="minorHAnsi"/>
          <w:b/>
          <w:spacing w:val="1"/>
        </w:rPr>
        <w:t>an</w:t>
      </w:r>
      <w:r w:rsidRPr="00DC12B5">
        <w:rPr>
          <w:rFonts w:asciiTheme="minorHAnsi" w:eastAsia="Garamond" w:hAnsiTheme="minorHAnsi" w:cstheme="minorHAnsi"/>
          <w:b/>
        </w:rPr>
        <w:t>t</w:t>
      </w:r>
      <w:r w:rsidRPr="00DC12B5">
        <w:rPr>
          <w:rFonts w:asciiTheme="minorHAnsi" w:eastAsia="Garamond" w:hAnsiTheme="minorHAnsi" w:cstheme="minorHAnsi"/>
          <w:b/>
          <w:spacing w:val="-7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meet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  <w:spacing w:val="2"/>
        </w:rPr>
        <w:t>n</w:t>
      </w:r>
      <w:r w:rsidRPr="00DC12B5">
        <w:rPr>
          <w:rFonts w:asciiTheme="minorHAnsi" w:eastAsia="Garamond" w:hAnsiTheme="minorHAnsi" w:cstheme="minorHAnsi"/>
          <w:b/>
        </w:rPr>
        <w:t>g</w:t>
      </w:r>
      <w:r w:rsidRPr="00DC12B5">
        <w:rPr>
          <w:rFonts w:asciiTheme="minorHAnsi" w:eastAsia="Garamond" w:hAnsiTheme="minorHAnsi" w:cstheme="minorHAnsi"/>
          <w:b/>
          <w:spacing w:val="-6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</w:rPr>
        <w:t>n</w:t>
      </w:r>
      <w:r w:rsidRPr="00DC12B5">
        <w:rPr>
          <w:rFonts w:asciiTheme="minorHAnsi" w:eastAsia="Garamond" w:hAnsiTheme="minorHAnsi" w:cstheme="minorHAnsi"/>
          <w:b/>
          <w:spacing w:val="1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-1"/>
        </w:rPr>
        <w:t>A</w:t>
      </w:r>
      <w:r w:rsidRPr="00DC12B5">
        <w:rPr>
          <w:rFonts w:asciiTheme="minorHAnsi" w:eastAsia="Garamond" w:hAnsiTheme="minorHAnsi" w:cstheme="minorHAnsi"/>
          <w:b/>
          <w:spacing w:val="1"/>
        </w:rPr>
        <w:t>us</w:t>
      </w:r>
      <w:r w:rsidRPr="00DC12B5">
        <w:rPr>
          <w:rFonts w:asciiTheme="minorHAnsi" w:eastAsia="Garamond" w:hAnsiTheme="minorHAnsi" w:cstheme="minorHAnsi"/>
          <w:b/>
        </w:rPr>
        <w:t>t</w:t>
      </w:r>
      <w:r w:rsidRPr="00DC12B5">
        <w:rPr>
          <w:rFonts w:asciiTheme="minorHAnsi" w:eastAsia="Garamond" w:hAnsiTheme="minorHAnsi" w:cstheme="minorHAnsi"/>
          <w:b/>
          <w:spacing w:val="1"/>
        </w:rPr>
        <w:t>ral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</w:rPr>
        <w:t>a</w:t>
      </w:r>
      <w:r w:rsidRPr="00DC12B5">
        <w:rPr>
          <w:rFonts w:asciiTheme="minorHAnsi" w:eastAsia="Garamond" w:hAnsiTheme="minorHAnsi" w:cstheme="minorHAnsi"/>
          <w:b/>
          <w:spacing w:val="-7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by</w:t>
      </w:r>
      <w:r w:rsidRPr="00DC12B5">
        <w:rPr>
          <w:rFonts w:asciiTheme="minorHAnsi" w:eastAsia="Garamond" w:hAnsiTheme="minorHAnsi" w:cstheme="minorHAnsi"/>
          <w:b/>
          <w:spacing w:val="-1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</w:rPr>
        <w:t>dr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</w:rPr>
        <w:t>v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  <w:spacing w:val="1"/>
        </w:rPr>
        <w:t>n</w:t>
      </w:r>
      <w:r w:rsidRPr="00DC12B5">
        <w:rPr>
          <w:rFonts w:asciiTheme="minorHAnsi" w:eastAsia="Garamond" w:hAnsiTheme="minorHAnsi" w:cstheme="minorHAnsi"/>
          <w:b/>
        </w:rPr>
        <w:t>g</w:t>
      </w:r>
      <w:r w:rsidRPr="00DC12B5">
        <w:rPr>
          <w:rFonts w:asciiTheme="minorHAnsi" w:eastAsia="Garamond" w:hAnsiTheme="minorHAnsi" w:cstheme="minorHAnsi"/>
          <w:b/>
          <w:spacing w:val="-5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</w:rPr>
        <w:t>su</w:t>
      </w:r>
      <w:r w:rsidRPr="00DC12B5">
        <w:rPr>
          <w:rFonts w:asciiTheme="minorHAnsi" w:eastAsia="Garamond" w:hAnsiTheme="minorHAnsi" w:cstheme="minorHAnsi"/>
          <w:b/>
        </w:rPr>
        <w:t>cce</w:t>
      </w:r>
      <w:r w:rsidRPr="00DC12B5">
        <w:rPr>
          <w:rFonts w:asciiTheme="minorHAnsi" w:eastAsia="Garamond" w:hAnsiTheme="minorHAnsi" w:cstheme="minorHAnsi"/>
          <w:b/>
          <w:spacing w:val="1"/>
        </w:rPr>
        <w:t>ss</w:t>
      </w:r>
      <w:r w:rsidRPr="00DC12B5">
        <w:rPr>
          <w:rFonts w:asciiTheme="minorHAnsi" w:eastAsia="Garamond" w:hAnsiTheme="minorHAnsi" w:cstheme="minorHAnsi"/>
          <w:b/>
        </w:rPr>
        <w:t>f</w:t>
      </w:r>
      <w:r w:rsidRPr="00DC12B5">
        <w:rPr>
          <w:rFonts w:asciiTheme="minorHAnsi" w:eastAsia="Garamond" w:hAnsiTheme="minorHAnsi" w:cstheme="minorHAnsi"/>
          <w:b/>
          <w:spacing w:val="1"/>
        </w:rPr>
        <w:t>u</w:t>
      </w:r>
      <w:r w:rsidRPr="00DC12B5">
        <w:rPr>
          <w:rFonts w:asciiTheme="minorHAnsi" w:eastAsia="Garamond" w:hAnsiTheme="minorHAnsi" w:cstheme="minorHAnsi"/>
          <w:b/>
        </w:rPr>
        <w:t>l</w:t>
      </w:r>
      <w:r w:rsidRPr="00DC12B5">
        <w:rPr>
          <w:rFonts w:asciiTheme="minorHAnsi" w:eastAsia="Garamond" w:hAnsiTheme="minorHAnsi" w:cstheme="minorHAnsi"/>
          <w:b/>
          <w:spacing w:val="-8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effo</w:t>
      </w:r>
      <w:r w:rsidRPr="00DC12B5">
        <w:rPr>
          <w:rFonts w:asciiTheme="minorHAnsi" w:eastAsia="Garamond" w:hAnsiTheme="minorHAnsi" w:cstheme="minorHAnsi"/>
          <w:b/>
          <w:spacing w:val="1"/>
        </w:rPr>
        <w:t>r</w:t>
      </w:r>
      <w:r w:rsidRPr="00DC12B5">
        <w:rPr>
          <w:rFonts w:asciiTheme="minorHAnsi" w:eastAsia="Garamond" w:hAnsiTheme="minorHAnsi" w:cstheme="minorHAnsi"/>
          <w:b/>
        </w:rPr>
        <w:t>t</w:t>
      </w:r>
      <w:r w:rsidRPr="00DC12B5">
        <w:rPr>
          <w:rFonts w:asciiTheme="minorHAnsi" w:eastAsia="Garamond" w:hAnsiTheme="minorHAnsi" w:cstheme="minorHAnsi"/>
          <w:b/>
          <w:spacing w:val="-3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to</w:t>
      </w:r>
      <w:r w:rsidRPr="00DC12B5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o</w:t>
      </w:r>
      <w:r w:rsidRPr="00DC12B5">
        <w:rPr>
          <w:rFonts w:asciiTheme="minorHAnsi" w:eastAsia="Garamond" w:hAnsiTheme="minorHAnsi" w:cstheme="minorHAnsi"/>
          <w:b/>
          <w:spacing w:val="1"/>
        </w:rPr>
        <w:t>b</w:t>
      </w:r>
      <w:r w:rsidRPr="00DC12B5">
        <w:rPr>
          <w:rFonts w:asciiTheme="minorHAnsi" w:eastAsia="Garamond" w:hAnsiTheme="minorHAnsi" w:cstheme="minorHAnsi"/>
          <w:b/>
        </w:rPr>
        <w:t>ta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</w:rPr>
        <w:t>n</w:t>
      </w:r>
      <w:r w:rsidRPr="00DC12B5">
        <w:rPr>
          <w:rFonts w:asciiTheme="minorHAnsi" w:eastAsia="Garamond" w:hAnsiTheme="minorHAnsi" w:cstheme="minorHAnsi"/>
          <w:b/>
          <w:spacing w:val="-4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 xml:space="preserve">a </w:t>
      </w:r>
      <w:r w:rsidRPr="00DC12B5">
        <w:rPr>
          <w:rFonts w:asciiTheme="minorHAnsi" w:eastAsia="Garamond" w:hAnsiTheme="minorHAnsi" w:cstheme="minorHAnsi"/>
          <w:b/>
          <w:spacing w:val="1"/>
        </w:rPr>
        <w:t>rus</w:t>
      </w:r>
      <w:r w:rsidRPr="00DC12B5">
        <w:rPr>
          <w:rFonts w:asciiTheme="minorHAnsi" w:eastAsia="Garamond" w:hAnsiTheme="minorHAnsi" w:cstheme="minorHAnsi"/>
          <w:b/>
        </w:rPr>
        <w:t>h v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  <w:spacing w:val="1"/>
        </w:rPr>
        <w:t>s</w:t>
      </w:r>
      <w:r w:rsidRPr="00DC12B5">
        <w:rPr>
          <w:rFonts w:asciiTheme="minorHAnsi" w:eastAsia="Garamond" w:hAnsiTheme="minorHAnsi" w:cstheme="minorHAnsi"/>
          <w:b/>
        </w:rPr>
        <w:t>a</w:t>
      </w:r>
      <w:r w:rsidRPr="00DC12B5">
        <w:rPr>
          <w:rFonts w:asciiTheme="minorHAnsi" w:eastAsia="Garamond" w:hAnsiTheme="minorHAnsi" w:cstheme="minorHAnsi"/>
          <w:b/>
          <w:spacing w:val="1"/>
        </w:rPr>
        <w:t xml:space="preserve"> </w:t>
      </w:r>
      <w:r w:rsidRPr="00DC12B5">
        <w:rPr>
          <w:rFonts w:asciiTheme="minorHAnsi" w:eastAsia="Garamond" w:hAnsiTheme="minorHAnsi" w:cstheme="minorHAnsi"/>
        </w:rPr>
        <w:t>in</w:t>
      </w:r>
      <w:r w:rsidRPr="00DC12B5">
        <w:rPr>
          <w:rFonts w:asciiTheme="minorHAnsi" w:eastAsia="Garamond" w:hAnsiTheme="minorHAnsi" w:cstheme="minorHAnsi"/>
          <w:spacing w:val="-1"/>
        </w:rPr>
        <w:t xml:space="preserve"> </w:t>
      </w:r>
      <w:r w:rsidRPr="00DC12B5">
        <w:rPr>
          <w:rFonts w:asciiTheme="minorHAnsi" w:eastAsia="Garamond" w:hAnsiTheme="minorHAnsi" w:cstheme="minorHAnsi"/>
        </w:rPr>
        <w:t>j</w:t>
      </w:r>
      <w:r w:rsidRPr="00DC12B5">
        <w:rPr>
          <w:rFonts w:asciiTheme="minorHAnsi" w:eastAsia="Garamond" w:hAnsiTheme="minorHAnsi" w:cstheme="minorHAnsi"/>
          <w:spacing w:val="1"/>
        </w:rPr>
        <w:t>u</w:t>
      </w:r>
      <w:r w:rsidRPr="00DC12B5">
        <w:rPr>
          <w:rFonts w:asciiTheme="minorHAnsi" w:eastAsia="Garamond" w:hAnsiTheme="minorHAnsi" w:cstheme="minorHAnsi"/>
        </w:rPr>
        <w:t>st</w:t>
      </w:r>
      <w:r w:rsidRPr="00DC12B5">
        <w:rPr>
          <w:rFonts w:asciiTheme="minorHAnsi" w:eastAsia="Garamond" w:hAnsiTheme="minorHAnsi" w:cstheme="minorHAnsi"/>
          <w:spacing w:val="-3"/>
        </w:rPr>
        <w:t xml:space="preserve"> </w:t>
      </w:r>
      <w:r w:rsidRPr="00DC12B5">
        <w:rPr>
          <w:rFonts w:asciiTheme="minorHAnsi" w:eastAsia="Garamond" w:hAnsiTheme="minorHAnsi" w:cstheme="minorHAnsi"/>
        </w:rPr>
        <w:t xml:space="preserve">8 </w:t>
      </w:r>
      <w:r w:rsidRPr="00DC12B5">
        <w:rPr>
          <w:rFonts w:asciiTheme="minorHAnsi" w:eastAsia="Garamond" w:hAnsiTheme="minorHAnsi" w:cstheme="minorHAnsi"/>
          <w:spacing w:val="1"/>
        </w:rPr>
        <w:t>day</w:t>
      </w:r>
      <w:r w:rsidRPr="00DC12B5">
        <w:rPr>
          <w:rFonts w:asciiTheme="minorHAnsi" w:eastAsia="Garamond" w:hAnsiTheme="minorHAnsi" w:cstheme="minorHAnsi"/>
        </w:rPr>
        <w:t>s.</w:t>
      </w:r>
    </w:p>
    <w:p w14:paraId="67A4994D" w14:textId="77777777" w:rsidR="0099287B" w:rsidRPr="00DC12B5" w:rsidRDefault="00EA7C64">
      <w:pPr>
        <w:spacing w:before="60"/>
        <w:ind w:left="321" w:right="518"/>
        <w:jc w:val="center"/>
        <w:rPr>
          <w:rFonts w:asciiTheme="minorHAnsi" w:eastAsia="Garamond" w:hAnsiTheme="minorHAnsi" w:cstheme="minorHAnsi"/>
        </w:rPr>
        <w:sectPr w:rsidR="0099287B" w:rsidRPr="00DC12B5">
          <w:pgSz w:w="12240" w:h="15840"/>
          <w:pgMar w:top="740" w:right="940" w:bottom="280" w:left="940" w:header="720" w:footer="720" w:gutter="0"/>
          <w:cols w:space="720"/>
        </w:sectPr>
      </w:pPr>
      <w:r w:rsidRPr="00DC12B5">
        <w:rPr>
          <w:rFonts w:asciiTheme="minorHAnsi" w:eastAsia="Microsoft Sans Serif" w:hAnsiTheme="minorHAnsi" w:cstheme="minorHAnsi"/>
          <w:w w:val="338"/>
        </w:rPr>
        <w:t xml:space="preserve"> </w:t>
      </w:r>
      <w:r w:rsidRPr="00DC12B5">
        <w:rPr>
          <w:rFonts w:asciiTheme="minorHAnsi" w:eastAsia="Microsoft Sans Serif" w:hAnsiTheme="minorHAnsi" w:cstheme="minorHAnsi"/>
        </w:rPr>
        <w:t xml:space="preserve">     </w:t>
      </w:r>
      <w:r w:rsidRPr="00DC12B5">
        <w:rPr>
          <w:rFonts w:asciiTheme="minorHAnsi" w:eastAsia="Microsoft Sans Serif" w:hAnsiTheme="minorHAnsi" w:cstheme="minorHAnsi"/>
          <w:spacing w:val="-13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-1"/>
        </w:rPr>
        <w:t>A</w:t>
      </w:r>
      <w:r w:rsidRPr="00DC12B5">
        <w:rPr>
          <w:rFonts w:asciiTheme="minorHAnsi" w:eastAsia="Garamond" w:hAnsiTheme="minorHAnsi" w:cstheme="minorHAnsi"/>
          <w:b/>
        </w:rPr>
        <w:t>c</w:t>
      </w:r>
      <w:r w:rsidRPr="00DC12B5">
        <w:rPr>
          <w:rFonts w:asciiTheme="minorHAnsi" w:eastAsia="Garamond" w:hAnsiTheme="minorHAnsi" w:cstheme="minorHAnsi"/>
          <w:b/>
          <w:spacing w:val="1"/>
        </w:rPr>
        <w:t>h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</w:rPr>
        <w:t>e</w:t>
      </w:r>
      <w:r w:rsidRPr="00DC12B5">
        <w:rPr>
          <w:rFonts w:asciiTheme="minorHAnsi" w:eastAsia="Garamond" w:hAnsiTheme="minorHAnsi" w:cstheme="minorHAnsi"/>
          <w:b/>
          <w:spacing w:val="2"/>
        </w:rPr>
        <w:t>v</w:t>
      </w:r>
      <w:r w:rsidRPr="00DC12B5">
        <w:rPr>
          <w:rFonts w:asciiTheme="minorHAnsi" w:eastAsia="Garamond" w:hAnsiTheme="minorHAnsi" w:cstheme="minorHAnsi"/>
          <w:b/>
        </w:rPr>
        <w:t>ed</w:t>
      </w:r>
      <w:r w:rsidRPr="00DC12B5">
        <w:rPr>
          <w:rFonts w:asciiTheme="minorHAnsi" w:eastAsia="Garamond" w:hAnsiTheme="minorHAnsi" w:cstheme="minorHAnsi"/>
          <w:b/>
          <w:spacing w:val="-7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</w:rPr>
        <w:t>sa</w:t>
      </w:r>
      <w:r w:rsidRPr="00DC12B5">
        <w:rPr>
          <w:rFonts w:asciiTheme="minorHAnsi" w:eastAsia="Garamond" w:hAnsiTheme="minorHAnsi" w:cstheme="minorHAnsi"/>
          <w:b/>
        </w:rPr>
        <w:t>v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  <w:spacing w:val="1"/>
        </w:rPr>
        <w:t>n</w:t>
      </w:r>
      <w:r w:rsidRPr="00DC12B5">
        <w:rPr>
          <w:rFonts w:asciiTheme="minorHAnsi" w:eastAsia="Garamond" w:hAnsiTheme="minorHAnsi" w:cstheme="minorHAnsi"/>
          <w:b/>
        </w:rPr>
        <w:t>gs</w:t>
      </w:r>
      <w:r w:rsidRPr="00DC12B5">
        <w:rPr>
          <w:rFonts w:asciiTheme="minorHAnsi" w:eastAsia="Garamond" w:hAnsiTheme="minorHAnsi" w:cstheme="minorHAnsi"/>
          <w:b/>
          <w:spacing w:val="-4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for co</w:t>
      </w:r>
      <w:r w:rsidRPr="00DC12B5">
        <w:rPr>
          <w:rFonts w:asciiTheme="minorHAnsi" w:eastAsia="Garamond" w:hAnsiTheme="minorHAnsi" w:cstheme="minorHAnsi"/>
          <w:b/>
          <w:spacing w:val="1"/>
        </w:rPr>
        <w:t>s</w:t>
      </w:r>
      <w:r w:rsidRPr="00DC12B5">
        <w:rPr>
          <w:rFonts w:asciiTheme="minorHAnsi" w:eastAsia="Garamond" w:hAnsiTheme="minorHAnsi" w:cstheme="minorHAnsi"/>
          <w:b/>
        </w:rPr>
        <w:t>t</w:t>
      </w:r>
      <w:r w:rsidRPr="00DC12B5">
        <w:rPr>
          <w:rFonts w:asciiTheme="minorHAnsi" w:eastAsia="Garamond" w:hAnsiTheme="minorHAnsi" w:cstheme="minorHAnsi"/>
          <w:b/>
          <w:spacing w:val="1"/>
        </w:rPr>
        <w:t>l</w:t>
      </w:r>
      <w:r w:rsidRPr="00DC12B5">
        <w:rPr>
          <w:rFonts w:asciiTheme="minorHAnsi" w:eastAsia="Garamond" w:hAnsiTheme="minorHAnsi" w:cstheme="minorHAnsi"/>
          <w:b/>
        </w:rPr>
        <w:t>y</w:t>
      </w:r>
      <w:r w:rsidRPr="00DC12B5">
        <w:rPr>
          <w:rFonts w:asciiTheme="minorHAnsi" w:eastAsia="Garamond" w:hAnsiTheme="minorHAnsi" w:cstheme="minorHAnsi"/>
          <w:b/>
          <w:spacing w:val="-4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e</w:t>
      </w:r>
      <w:r w:rsidRPr="00DC12B5">
        <w:rPr>
          <w:rFonts w:asciiTheme="minorHAnsi" w:eastAsia="Garamond" w:hAnsiTheme="minorHAnsi" w:cstheme="minorHAnsi"/>
          <w:b/>
          <w:spacing w:val="1"/>
        </w:rPr>
        <w:t>x</w:t>
      </w:r>
      <w:r w:rsidRPr="00DC12B5">
        <w:rPr>
          <w:rFonts w:asciiTheme="minorHAnsi" w:eastAsia="Garamond" w:hAnsiTheme="minorHAnsi" w:cstheme="minorHAnsi"/>
          <w:b/>
        </w:rPr>
        <w:t>ec</w:t>
      </w:r>
      <w:r w:rsidRPr="00DC12B5">
        <w:rPr>
          <w:rFonts w:asciiTheme="minorHAnsi" w:eastAsia="Garamond" w:hAnsiTheme="minorHAnsi" w:cstheme="minorHAnsi"/>
          <w:b/>
          <w:spacing w:val="1"/>
        </w:rPr>
        <w:t>u</w:t>
      </w:r>
      <w:r w:rsidRPr="00DC12B5">
        <w:rPr>
          <w:rFonts w:asciiTheme="minorHAnsi" w:eastAsia="Garamond" w:hAnsiTheme="minorHAnsi" w:cstheme="minorHAnsi"/>
          <w:b/>
        </w:rPr>
        <w:t>t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</w:rPr>
        <w:t>ve</w:t>
      </w:r>
      <w:r w:rsidRPr="00DC12B5">
        <w:rPr>
          <w:rFonts w:asciiTheme="minorHAnsi" w:eastAsia="Garamond" w:hAnsiTheme="minorHAnsi" w:cstheme="minorHAnsi"/>
          <w:b/>
          <w:spacing w:val="1"/>
        </w:rPr>
        <w:t>-r</w:t>
      </w:r>
      <w:r w:rsidRPr="00DC12B5">
        <w:rPr>
          <w:rFonts w:asciiTheme="minorHAnsi" w:eastAsia="Garamond" w:hAnsiTheme="minorHAnsi" w:cstheme="minorHAnsi"/>
          <w:b/>
        </w:rPr>
        <w:t>e</w:t>
      </w:r>
      <w:r w:rsidRPr="00DC12B5">
        <w:rPr>
          <w:rFonts w:asciiTheme="minorHAnsi" w:eastAsia="Garamond" w:hAnsiTheme="minorHAnsi" w:cstheme="minorHAnsi"/>
          <w:b/>
          <w:spacing w:val="1"/>
        </w:rPr>
        <w:t>qu</w:t>
      </w:r>
      <w:r w:rsidRPr="00DC12B5">
        <w:rPr>
          <w:rFonts w:asciiTheme="minorHAnsi" w:eastAsia="Garamond" w:hAnsiTheme="minorHAnsi" w:cstheme="minorHAnsi"/>
          <w:b/>
        </w:rPr>
        <w:t>e</w:t>
      </w:r>
      <w:r w:rsidRPr="00DC12B5">
        <w:rPr>
          <w:rFonts w:asciiTheme="minorHAnsi" w:eastAsia="Garamond" w:hAnsiTheme="minorHAnsi" w:cstheme="minorHAnsi"/>
          <w:b/>
          <w:spacing w:val="1"/>
        </w:rPr>
        <w:t>s</w:t>
      </w:r>
      <w:r w:rsidRPr="00DC12B5">
        <w:rPr>
          <w:rFonts w:asciiTheme="minorHAnsi" w:eastAsia="Garamond" w:hAnsiTheme="minorHAnsi" w:cstheme="minorHAnsi"/>
          <w:b/>
        </w:rPr>
        <w:t>ted</w:t>
      </w:r>
      <w:r w:rsidRPr="00DC12B5">
        <w:rPr>
          <w:rFonts w:asciiTheme="minorHAnsi" w:eastAsia="Garamond" w:hAnsiTheme="minorHAnsi" w:cstheme="minorHAnsi"/>
          <w:b/>
          <w:spacing w:val="-16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</w:rPr>
        <w:t>s</w:t>
      </w:r>
      <w:r w:rsidRPr="00DC12B5">
        <w:rPr>
          <w:rFonts w:asciiTheme="minorHAnsi" w:eastAsia="Garamond" w:hAnsiTheme="minorHAnsi" w:cstheme="minorHAnsi"/>
          <w:b/>
        </w:rPr>
        <w:t>up</w:t>
      </w:r>
      <w:r w:rsidRPr="00DC12B5">
        <w:rPr>
          <w:rFonts w:asciiTheme="minorHAnsi" w:eastAsia="Garamond" w:hAnsiTheme="minorHAnsi" w:cstheme="minorHAnsi"/>
          <w:b/>
          <w:spacing w:val="1"/>
        </w:rPr>
        <w:t>pl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</w:rPr>
        <w:t>es</w:t>
      </w:r>
      <w:r w:rsidRPr="00DC12B5">
        <w:rPr>
          <w:rFonts w:asciiTheme="minorHAnsi" w:eastAsia="Garamond" w:hAnsiTheme="minorHAnsi" w:cstheme="minorHAnsi"/>
          <w:b/>
          <w:spacing w:val="-8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</w:rPr>
        <w:t>b</w:t>
      </w:r>
      <w:r w:rsidRPr="00DC12B5">
        <w:rPr>
          <w:rFonts w:asciiTheme="minorHAnsi" w:eastAsia="Garamond" w:hAnsiTheme="minorHAnsi" w:cstheme="minorHAnsi"/>
        </w:rPr>
        <w:t xml:space="preserve">y </w:t>
      </w:r>
      <w:r w:rsidRPr="00DC12B5">
        <w:rPr>
          <w:rFonts w:asciiTheme="minorHAnsi" w:eastAsia="Garamond" w:hAnsiTheme="minorHAnsi" w:cstheme="minorHAnsi"/>
          <w:spacing w:val="-1"/>
        </w:rPr>
        <w:t>p</w:t>
      </w:r>
      <w:r w:rsidRPr="00DC12B5">
        <w:rPr>
          <w:rFonts w:asciiTheme="minorHAnsi" w:eastAsia="Garamond" w:hAnsiTheme="minorHAnsi" w:cstheme="minorHAnsi"/>
          <w:spacing w:val="1"/>
        </w:rPr>
        <w:t>er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2"/>
        </w:rPr>
        <w:t>o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lly</w:t>
      </w:r>
      <w:r w:rsidRPr="00DC12B5">
        <w:rPr>
          <w:rFonts w:asciiTheme="minorHAnsi" w:eastAsia="Garamond" w:hAnsiTheme="minorHAnsi" w:cstheme="minorHAnsi"/>
          <w:spacing w:val="-6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c</w:t>
      </w:r>
      <w:r w:rsidRPr="00DC12B5">
        <w:rPr>
          <w:rFonts w:asciiTheme="minorHAnsi" w:eastAsia="Garamond" w:hAnsiTheme="minorHAnsi" w:cstheme="minorHAnsi"/>
          <w:spacing w:val="-1"/>
        </w:rPr>
        <w:t>on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1"/>
        </w:rPr>
        <w:t>ac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2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g</w:t>
      </w:r>
      <w:r w:rsidRPr="00DC12B5">
        <w:rPr>
          <w:rFonts w:asciiTheme="minorHAnsi" w:eastAsia="Garamond" w:hAnsiTheme="minorHAnsi" w:cstheme="minorHAnsi"/>
          <w:spacing w:val="-8"/>
        </w:rPr>
        <w:t xml:space="preserve"> </w:t>
      </w:r>
      <w:r w:rsidRPr="00DC12B5">
        <w:rPr>
          <w:rFonts w:asciiTheme="minorHAnsi" w:eastAsia="Garamond" w:hAnsiTheme="minorHAnsi" w:cstheme="minorHAnsi"/>
          <w:spacing w:val="2"/>
        </w:rPr>
        <w:t>s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  <w:spacing w:val="1"/>
        </w:rPr>
        <w:t>urc</w:t>
      </w:r>
      <w:r w:rsidRPr="00DC12B5">
        <w:rPr>
          <w:rFonts w:asciiTheme="minorHAnsi" w:eastAsia="Garamond" w:hAnsiTheme="minorHAnsi" w:cstheme="minorHAnsi"/>
        </w:rPr>
        <w:t>e</w:t>
      </w:r>
      <w:r w:rsidRPr="00DC12B5">
        <w:rPr>
          <w:rFonts w:asciiTheme="minorHAnsi" w:eastAsia="Garamond" w:hAnsiTheme="minorHAnsi" w:cstheme="minorHAnsi"/>
          <w:spacing w:val="-3"/>
        </w:rPr>
        <w:t xml:space="preserve"> </w:t>
      </w:r>
      <w:r w:rsidRPr="00DC12B5">
        <w:rPr>
          <w:rFonts w:asciiTheme="minorHAnsi" w:eastAsia="Garamond" w:hAnsiTheme="minorHAnsi" w:cstheme="minorHAnsi"/>
        </w:rPr>
        <w:t>to</w:t>
      </w:r>
      <w:r w:rsidRPr="00DC12B5">
        <w:rPr>
          <w:rFonts w:asciiTheme="minorHAnsi" w:eastAsia="Garamond" w:hAnsiTheme="minorHAnsi" w:cstheme="minorHAnsi"/>
          <w:spacing w:val="-2"/>
        </w:rPr>
        <w:t xml:space="preserve"> 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1"/>
        </w:rPr>
        <w:t>ecur</w:t>
      </w:r>
      <w:r w:rsidRPr="00DC12B5">
        <w:rPr>
          <w:rFonts w:asciiTheme="minorHAnsi" w:eastAsia="Garamond" w:hAnsiTheme="minorHAnsi" w:cstheme="minorHAnsi"/>
        </w:rPr>
        <w:t>e</w:t>
      </w:r>
      <w:r w:rsidRPr="00DC12B5">
        <w:rPr>
          <w:rFonts w:asciiTheme="minorHAnsi" w:eastAsia="Garamond" w:hAnsiTheme="minorHAnsi" w:cstheme="minorHAnsi"/>
          <w:spacing w:val="-3"/>
        </w:rPr>
        <w:t xml:space="preserve"> </w:t>
      </w:r>
      <w:r w:rsidRPr="00DC12B5">
        <w:rPr>
          <w:rFonts w:asciiTheme="minorHAnsi" w:eastAsia="Garamond" w:hAnsiTheme="minorHAnsi" w:cstheme="minorHAnsi"/>
        </w:rPr>
        <w:t>a l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w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r</w:t>
      </w:r>
      <w:r w:rsidRPr="00DC12B5">
        <w:rPr>
          <w:rFonts w:asciiTheme="minorHAnsi" w:eastAsia="Garamond" w:hAnsiTheme="minorHAnsi" w:cstheme="minorHAnsi"/>
          <w:spacing w:val="-4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  <w:w w:val="99"/>
        </w:rPr>
        <w:t>p</w:t>
      </w:r>
      <w:r w:rsidRPr="00DC12B5">
        <w:rPr>
          <w:rFonts w:asciiTheme="minorHAnsi" w:eastAsia="Garamond" w:hAnsiTheme="minorHAnsi" w:cstheme="minorHAnsi"/>
          <w:spacing w:val="1"/>
          <w:w w:val="99"/>
        </w:rPr>
        <w:t>r</w:t>
      </w:r>
      <w:r w:rsidRPr="00DC12B5">
        <w:rPr>
          <w:rFonts w:asciiTheme="minorHAnsi" w:eastAsia="Garamond" w:hAnsiTheme="minorHAnsi" w:cstheme="minorHAnsi"/>
          <w:w w:val="99"/>
        </w:rPr>
        <w:t>i</w:t>
      </w:r>
      <w:r w:rsidRPr="00DC12B5">
        <w:rPr>
          <w:rFonts w:asciiTheme="minorHAnsi" w:eastAsia="Garamond" w:hAnsiTheme="minorHAnsi" w:cstheme="minorHAnsi"/>
          <w:spacing w:val="1"/>
          <w:w w:val="99"/>
        </w:rPr>
        <w:t>ce</w:t>
      </w:r>
      <w:r w:rsidRPr="00DC12B5">
        <w:rPr>
          <w:rFonts w:asciiTheme="minorHAnsi" w:eastAsia="Garamond" w:hAnsiTheme="minorHAnsi" w:cstheme="minorHAnsi"/>
          <w:w w:val="99"/>
        </w:rPr>
        <w:t>.</w:t>
      </w:r>
    </w:p>
    <w:p w14:paraId="3099FA50" w14:textId="77777777" w:rsidR="0099287B" w:rsidRPr="00DC12B5" w:rsidRDefault="00EA7C64">
      <w:pPr>
        <w:spacing w:before="50" w:line="280" w:lineRule="exact"/>
        <w:ind w:left="120"/>
        <w:rPr>
          <w:rFonts w:asciiTheme="minorHAnsi" w:eastAsia="Garamond" w:hAnsiTheme="minorHAnsi" w:cstheme="minorHAnsi"/>
        </w:rPr>
      </w:pPr>
      <w:r w:rsidRPr="00DC12B5">
        <w:rPr>
          <w:rFonts w:asciiTheme="minorHAnsi" w:hAnsiTheme="minorHAnsi" w:cstheme="minorHAnsi"/>
        </w:rPr>
        <w:lastRenderedPageBreak/>
        <w:pict w14:anchorId="79B82132">
          <v:group id="_x0000_s1029" style="position:absolute;left:0;text-align:left;margin-left:50.9pt;margin-top:16.1pt;width:510.2pt;height:9.55pt;z-index:-251659264;mso-position-horizontal-relative:page" coordorigin="1018,322" coordsize="10204,191">
            <v:shape id="_x0000_s1032" style="position:absolute;left:1051;top:355;width:10138;height:67" coordorigin="1051,355" coordsize="10138,67" path="m1051,422r10138,l11189,355r-10138,l1051,422xe" fillcolor="#e6e6e6" stroked="f">
              <v:path arrowok="t"/>
            </v:shape>
            <v:shape id="_x0000_s1031" style="position:absolute;left:1051;top:502;width:10138;height:0" coordorigin="1051,502" coordsize="10138,0" path="m1051,502r10138,e" filled="f" strokecolor="#7f7f7f" strokeweight=".82pt">
              <v:path arrowok="t"/>
            </v:shape>
            <v:shape id="_x0000_s1030" style="position:absolute;left:1051;top:420;width:10138;height:62" coordorigin="1051,420" coordsize="10138,62" path="m1051,482r10138,l11189,420r-10138,l1051,482xe" fillcolor="#7f7f7f" stroked="f">
              <v:path arrowok="t"/>
            </v:shape>
            <w10:wrap anchorx="page"/>
          </v:group>
        </w:pict>
      </w:r>
      <w:r w:rsidRPr="00DC12B5">
        <w:rPr>
          <w:rFonts w:asciiTheme="minorHAnsi" w:eastAsia="Garamond" w:hAnsiTheme="minorHAnsi" w:cstheme="minorHAnsi"/>
          <w:b/>
          <w:spacing w:val="1"/>
        </w:rPr>
        <w:t>J</w:t>
      </w:r>
      <w:r w:rsidRPr="00DC12B5">
        <w:rPr>
          <w:rFonts w:asciiTheme="minorHAnsi" w:eastAsia="Garamond" w:hAnsiTheme="minorHAnsi" w:cstheme="minorHAnsi"/>
          <w:b/>
        </w:rPr>
        <w:t>ohn</w:t>
      </w:r>
      <w:r w:rsidRPr="00DC12B5">
        <w:rPr>
          <w:rFonts w:asciiTheme="minorHAnsi" w:eastAsia="Garamond" w:hAnsiTheme="minorHAnsi" w:cstheme="minorHAnsi"/>
          <w:b/>
          <w:spacing w:val="-5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-1"/>
        </w:rPr>
        <w:t>H</w:t>
      </w:r>
      <w:r w:rsidRPr="00DC12B5">
        <w:rPr>
          <w:rFonts w:asciiTheme="minorHAnsi" w:eastAsia="Garamond" w:hAnsiTheme="minorHAnsi" w:cstheme="minorHAnsi"/>
          <w:b/>
        </w:rPr>
        <w:t>.</w:t>
      </w:r>
      <w:r w:rsidRPr="00DC12B5">
        <w:rPr>
          <w:rFonts w:asciiTheme="minorHAnsi" w:eastAsia="Garamond" w:hAnsiTheme="minorHAnsi" w:cstheme="minorHAnsi"/>
          <w:b/>
          <w:spacing w:val="-3"/>
        </w:rPr>
        <w:t xml:space="preserve"> </w:t>
      </w:r>
      <w:r w:rsidRPr="00DC12B5">
        <w:rPr>
          <w:rFonts w:asciiTheme="minorHAnsi" w:eastAsia="Garamond" w:hAnsiTheme="minorHAnsi" w:cstheme="minorHAnsi"/>
          <w:b/>
          <w:w w:val="96"/>
        </w:rPr>
        <w:t>Smi</w:t>
      </w:r>
      <w:r w:rsidRPr="00DC12B5">
        <w:rPr>
          <w:rFonts w:asciiTheme="minorHAnsi" w:eastAsia="Garamond" w:hAnsiTheme="minorHAnsi" w:cstheme="minorHAnsi"/>
          <w:b/>
          <w:spacing w:val="2"/>
          <w:w w:val="96"/>
        </w:rPr>
        <w:t>t</w:t>
      </w:r>
      <w:r w:rsidRPr="00DC12B5">
        <w:rPr>
          <w:rFonts w:asciiTheme="minorHAnsi" w:eastAsia="Garamond" w:hAnsiTheme="minorHAnsi" w:cstheme="minorHAnsi"/>
          <w:b/>
          <w:w w:val="96"/>
        </w:rPr>
        <w:t>h</w:t>
      </w:r>
      <w:r w:rsidRPr="00DC12B5">
        <w:rPr>
          <w:rFonts w:asciiTheme="minorHAnsi" w:eastAsia="Verdana" w:hAnsiTheme="minorHAnsi" w:cstheme="minorHAnsi"/>
          <w:w w:val="96"/>
        </w:rPr>
        <w:t>•</w:t>
      </w:r>
      <w:r w:rsidRPr="00DC12B5">
        <w:rPr>
          <w:rFonts w:asciiTheme="minorHAnsi" w:eastAsia="Verdana" w:hAnsiTheme="minorHAnsi" w:cstheme="minorHAnsi"/>
          <w:spacing w:val="-16"/>
          <w:w w:val="96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-1"/>
        </w:rPr>
        <w:t>P</w:t>
      </w:r>
      <w:r w:rsidRPr="00DC12B5">
        <w:rPr>
          <w:rFonts w:asciiTheme="minorHAnsi" w:eastAsia="Garamond" w:hAnsiTheme="minorHAnsi" w:cstheme="minorHAnsi"/>
          <w:b/>
        </w:rPr>
        <w:t>age</w:t>
      </w:r>
      <w:r w:rsidRPr="00DC12B5">
        <w:rPr>
          <w:rFonts w:asciiTheme="minorHAnsi" w:eastAsia="Garamond" w:hAnsiTheme="minorHAnsi" w:cstheme="minorHAnsi"/>
          <w:b/>
          <w:spacing w:val="-5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2</w:t>
      </w:r>
      <w:r w:rsidRPr="00DC12B5">
        <w:rPr>
          <w:rFonts w:asciiTheme="minorHAnsi" w:eastAsia="Garamond" w:hAnsiTheme="minorHAnsi" w:cstheme="minorHAnsi"/>
          <w:b/>
          <w:spacing w:val="-13"/>
        </w:rPr>
        <w:t xml:space="preserve"> </w:t>
      </w:r>
      <w:r w:rsidRPr="00DC12B5">
        <w:rPr>
          <w:rFonts w:asciiTheme="minorHAnsi" w:eastAsia="Verdana" w:hAnsiTheme="minorHAnsi" w:cstheme="minorHAnsi"/>
          <w:w w:val="84"/>
        </w:rPr>
        <w:t>•</w:t>
      </w:r>
      <w:r w:rsidRPr="00DC12B5">
        <w:rPr>
          <w:rFonts w:asciiTheme="minorHAnsi" w:eastAsia="Verdana" w:hAnsiTheme="minorHAnsi" w:cstheme="minorHAnsi"/>
          <w:spacing w:val="-34"/>
        </w:rPr>
        <w:t xml:space="preserve"> </w:t>
      </w:r>
      <w:hyperlink r:id="rId5">
        <w:r w:rsidRPr="00DC12B5">
          <w:rPr>
            <w:rFonts w:asciiTheme="minorHAnsi" w:eastAsia="Garamond" w:hAnsiTheme="minorHAnsi" w:cstheme="minorHAnsi"/>
            <w:b/>
          </w:rPr>
          <w:t>info</w:t>
        </w:r>
        <w:r w:rsidRPr="00DC12B5">
          <w:rPr>
            <w:rFonts w:asciiTheme="minorHAnsi" w:eastAsia="Garamond" w:hAnsiTheme="minorHAnsi" w:cstheme="minorHAnsi"/>
            <w:b/>
            <w:spacing w:val="1"/>
          </w:rPr>
          <w:t>@</w:t>
        </w:r>
        <w:r w:rsidRPr="00DC12B5">
          <w:rPr>
            <w:rFonts w:asciiTheme="minorHAnsi" w:eastAsia="Garamond" w:hAnsiTheme="minorHAnsi" w:cstheme="minorHAnsi"/>
            <w:b/>
          </w:rPr>
          <w:t>g</w:t>
        </w:r>
        <w:r w:rsidRPr="00DC12B5">
          <w:rPr>
            <w:rFonts w:asciiTheme="minorHAnsi" w:eastAsia="Garamond" w:hAnsiTheme="minorHAnsi" w:cstheme="minorHAnsi"/>
            <w:b/>
            <w:spacing w:val="-1"/>
          </w:rPr>
          <w:t>r</w:t>
        </w:r>
        <w:r w:rsidRPr="00DC12B5">
          <w:rPr>
            <w:rFonts w:asciiTheme="minorHAnsi" w:eastAsia="Garamond" w:hAnsiTheme="minorHAnsi" w:cstheme="minorHAnsi"/>
            <w:b/>
            <w:spacing w:val="1"/>
          </w:rPr>
          <w:t>e</w:t>
        </w:r>
        <w:r w:rsidRPr="00DC12B5">
          <w:rPr>
            <w:rFonts w:asciiTheme="minorHAnsi" w:eastAsia="Garamond" w:hAnsiTheme="minorHAnsi" w:cstheme="minorHAnsi"/>
            <w:b/>
          </w:rPr>
          <w:t>at</w:t>
        </w:r>
        <w:r w:rsidRPr="00DC12B5">
          <w:rPr>
            <w:rFonts w:asciiTheme="minorHAnsi" w:eastAsia="Garamond" w:hAnsiTheme="minorHAnsi" w:cstheme="minorHAnsi"/>
            <w:b/>
            <w:spacing w:val="-1"/>
          </w:rPr>
          <w:t>r</w:t>
        </w:r>
        <w:r w:rsidRPr="00DC12B5">
          <w:rPr>
            <w:rFonts w:asciiTheme="minorHAnsi" w:eastAsia="Garamond" w:hAnsiTheme="minorHAnsi" w:cstheme="minorHAnsi"/>
            <w:b/>
            <w:spacing w:val="1"/>
          </w:rPr>
          <w:t>es</w:t>
        </w:r>
        <w:r w:rsidRPr="00DC12B5">
          <w:rPr>
            <w:rFonts w:asciiTheme="minorHAnsi" w:eastAsia="Garamond" w:hAnsiTheme="minorHAnsi" w:cstheme="minorHAnsi"/>
            <w:b/>
          </w:rPr>
          <w:t>um</w:t>
        </w:r>
        <w:r w:rsidRPr="00DC12B5">
          <w:rPr>
            <w:rFonts w:asciiTheme="minorHAnsi" w:eastAsia="Garamond" w:hAnsiTheme="minorHAnsi" w:cstheme="minorHAnsi"/>
            <w:b/>
            <w:spacing w:val="1"/>
          </w:rPr>
          <w:t>es</w:t>
        </w:r>
        <w:r w:rsidRPr="00DC12B5">
          <w:rPr>
            <w:rFonts w:asciiTheme="minorHAnsi" w:eastAsia="Garamond" w:hAnsiTheme="minorHAnsi" w:cstheme="minorHAnsi"/>
            <w:b/>
          </w:rPr>
          <w:t>fa</w:t>
        </w:r>
        <w:r w:rsidRPr="00DC12B5">
          <w:rPr>
            <w:rFonts w:asciiTheme="minorHAnsi" w:eastAsia="Garamond" w:hAnsiTheme="minorHAnsi" w:cstheme="minorHAnsi"/>
            <w:b/>
            <w:spacing w:val="1"/>
          </w:rPr>
          <w:t>s</w:t>
        </w:r>
        <w:r w:rsidRPr="00DC12B5">
          <w:rPr>
            <w:rFonts w:asciiTheme="minorHAnsi" w:eastAsia="Garamond" w:hAnsiTheme="minorHAnsi" w:cstheme="minorHAnsi"/>
            <w:b/>
          </w:rPr>
          <w:t>t.</w:t>
        </w:r>
        <w:r w:rsidRPr="00DC12B5">
          <w:rPr>
            <w:rFonts w:asciiTheme="minorHAnsi" w:eastAsia="Garamond" w:hAnsiTheme="minorHAnsi" w:cstheme="minorHAnsi"/>
            <w:b/>
            <w:spacing w:val="1"/>
          </w:rPr>
          <w:t>c</w:t>
        </w:r>
        <w:r w:rsidRPr="00DC12B5">
          <w:rPr>
            <w:rFonts w:asciiTheme="minorHAnsi" w:eastAsia="Garamond" w:hAnsiTheme="minorHAnsi" w:cstheme="minorHAnsi"/>
            <w:b/>
          </w:rPr>
          <w:t>om</w:t>
        </w:r>
      </w:hyperlink>
    </w:p>
    <w:p w14:paraId="1E2492A6" w14:textId="77777777" w:rsidR="0099287B" w:rsidRPr="00DC12B5" w:rsidRDefault="0099287B">
      <w:pPr>
        <w:spacing w:before="11" w:line="280" w:lineRule="exact"/>
        <w:rPr>
          <w:rFonts w:asciiTheme="minorHAnsi" w:hAnsiTheme="minorHAnsi" w:cstheme="minorHAnsi"/>
        </w:rPr>
      </w:pPr>
    </w:p>
    <w:p w14:paraId="7C1ABDFF" w14:textId="77777777" w:rsidR="0099287B" w:rsidRPr="00DC12B5" w:rsidRDefault="00EA7C64">
      <w:pPr>
        <w:spacing w:before="40"/>
        <w:ind w:left="120" w:right="91"/>
        <w:jc w:val="both"/>
        <w:rPr>
          <w:rFonts w:asciiTheme="minorHAnsi" w:eastAsia="Garamond" w:hAnsiTheme="minorHAnsi" w:cstheme="minorHAnsi"/>
        </w:rPr>
      </w:pPr>
      <w:r w:rsidRPr="00DC12B5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R</w:t>
      </w:r>
      <w:r w:rsidRPr="00DC12B5">
        <w:rPr>
          <w:rFonts w:asciiTheme="minorHAnsi" w:eastAsia="Garamond" w:hAnsiTheme="minorHAnsi" w:cstheme="minorHAnsi"/>
          <w:b/>
          <w:spacing w:val="-1"/>
          <w:w w:val="94"/>
          <w:highlight w:val="lightGray"/>
        </w:rPr>
        <w:t>i</w:t>
      </w:r>
      <w:r w:rsidRPr="00DC12B5">
        <w:rPr>
          <w:rFonts w:asciiTheme="minorHAnsi" w:eastAsia="Garamond" w:hAnsiTheme="minorHAnsi" w:cstheme="minorHAnsi"/>
          <w:b/>
          <w:w w:val="94"/>
          <w:highlight w:val="lightGray"/>
        </w:rPr>
        <w:t>ver</w:t>
      </w:r>
      <w:r w:rsidRPr="00DC12B5">
        <w:rPr>
          <w:rFonts w:asciiTheme="minorHAnsi" w:eastAsia="Garamond" w:hAnsiTheme="minorHAnsi" w:cstheme="minorHAnsi"/>
          <w:b/>
          <w:spacing w:val="-93"/>
          <w:w w:val="94"/>
          <w:highlight w:val="lightGray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H</w:t>
      </w:r>
      <w:r w:rsidRPr="00DC12B5">
        <w:rPr>
          <w:rFonts w:asciiTheme="minorHAnsi" w:eastAsia="Garamond" w:hAnsiTheme="minorHAnsi" w:cstheme="minorHAnsi"/>
          <w:b/>
          <w:spacing w:val="-1"/>
          <w:w w:val="94"/>
          <w:highlight w:val="lightGray"/>
        </w:rPr>
        <w:t>i</w:t>
      </w:r>
      <w:r w:rsidRPr="00DC12B5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ll</w:t>
      </w:r>
      <w:r w:rsidRPr="00DC12B5">
        <w:rPr>
          <w:rFonts w:asciiTheme="minorHAnsi" w:eastAsia="Garamond" w:hAnsiTheme="minorHAnsi" w:cstheme="minorHAnsi"/>
          <w:b/>
          <w:w w:val="94"/>
          <w:highlight w:val="lightGray"/>
        </w:rPr>
        <w:t>s</w:t>
      </w:r>
      <w:r w:rsidRPr="00DC12B5">
        <w:rPr>
          <w:rFonts w:asciiTheme="minorHAnsi" w:eastAsia="Garamond" w:hAnsiTheme="minorHAnsi" w:cstheme="minorHAnsi"/>
          <w:b/>
          <w:spacing w:val="-93"/>
          <w:w w:val="94"/>
          <w:highlight w:val="lightGray"/>
        </w:rPr>
        <w:t xml:space="preserve"> </w:t>
      </w:r>
      <w:r w:rsidRPr="00DC12B5">
        <w:rPr>
          <w:rFonts w:asciiTheme="minorHAnsi" w:eastAsia="Garamond" w:hAnsiTheme="minorHAnsi" w:cstheme="minorHAnsi"/>
          <w:b/>
          <w:w w:val="94"/>
          <w:highlight w:val="lightGray"/>
        </w:rPr>
        <w:t>I</w:t>
      </w:r>
      <w:r w:rsidRPr="00DC12B5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n</w:t>
      </w:r>
      <w:r w:rsidRPr="00DC12B5">
        <w:rPr>
          <w:rFonts w:asciiTheme="minorHAnsi" w:eastAsia="Garamond" w:hAnsiTheme="minorHAnsi" w:cstheme="minorHAnsi"/>
          <w:b/>
          <w:w w:val="94"/>
          <w:highlight w:val="lightGray"/>
        </w:rPr>
        <w:t>c.</w:t>
      </w:r>
      <w:r w:rsidRPr="00DC12B5">
        <w:rPr>
          <w:rFonts w:asciiTheme="minorHAnsi" w:eastAsia="Garamond" w:hAnsiTheme="minorHAnsi" w:cstheme="minorHAnsi"/>
          <w:b/>
          <w:spacing w:val="-94"/>
          <w:w w:val="94"/>
          <w:highlight w:val="lightGray"/>
        </w:rPr>
        <w:t xml:space="preserve"> </w:t>
      </w:r>
      <w:r w:rsidRPr="00DC12B5">
        <w:rPr>
          <w:rFonts w:asciiTheme="minorHAnsi" w:eastAsia="Garamond" w:hAnsiTheme="minorHAnsi" w:cstheme="minorHAnsi"/>
          <w:b/>
          <w:w w:val="94"/>
          <w:highlight w:val="lightGray"/>
        </w:rPr>
        <w:t>–</w:t>
      </w:r>
      <w:r w:rsidRPr="00DC12B5">
        <w:rPr>
          <w:rFonts w:asciiTheme="minorHAnsi" w:eastAsia="Garamond" w:hAnsiTheme="minorHAnsi" w:cstheme="minorHAnsi"/>
          <w:b/>
          <w:spacing w:val="-93"/>
          <w:w w:val="94"/>
          <w:highlight w:val="lightGray"/>
        </w:rPr>
        <w:t xml:space="preserve"> </w:t>
      </w:r>
      <w:r w:rsidRPr="00DC12B5">
        <w:rPr>
          <w:rFonts w:asciiTheme="minorHAnsi" w:eastAsia="Garamond" w:hAnsiTheme="minorHAnsi" w:cstheme="minorHAnsi"/>
          <w:b/>
          <w:w w:val="94"/>
          <w:highlight w:val="lightGray"/>
        </w:rPr>
        <w:t>P</w:t>
      </w:r>
      <w:r w:rsidRPr="00DC12B5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h</w:t>
      </w:r>
      <w:r w:rsidRPr="00DC12B5">
        <w:rPr>
          <w:rFonts w:asciiTheme="minorHAnsi" w:eastAsia="Garamond" w:hAnsiTheme="minorHAnsi" w:cstheme="minorHAnsi"/>
          <w:b/>
          <w:w w:val="94"/>
          <w:highlight w:val="lightGray"/>
        </w:rPr>
        <w:t>oe</w:t>
      </w:r>
      <w:r w:rsidRPr="00DC12B5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n</w:t>
      </w:r>
      <w:r w:rsidRPr="00DC12B5">
        <w:rPr>
          <w:rFonts w:asciiTheme="minorHAnsi" w:eastAsia="Garamond" w:hAnsiTheme="minorHAnsi" w:cstheme="minorHAnsi"/>
          <w:b/>
          <w:spacing w:val="-1"/>
          <w:w w:val="94"/>
          <w:highlight w:val="lightGray"/>
        </w:rPr>
        <w:t>i</w:t>
      </w:r>
      <w:r w:rsidRPr="00DC12B5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x</w:t>
      </w:r>
      <w:r w:rsidRPr="00DC12B5">
        <w:rPr>
          <w:rFonts w:asciiTheme="minorHAnsi" w:eastAsia="Garamond" w:hAnsiTheme="minorHAnsi" w:cstheme="minorHAnsi"/>
          <w:b/>
          <w:w w:val="94"/>
          <w:highlight w:val="lightGray"/>
        </w:rPr>
        <w:t>,</w:t>
      </w:r>
      <w:r w:rsidRPr="00DC12B5">
        <w:rPr>
          <w:rFonts w:asciiTheme="minorHAnsi" w:eastAsia="Garamond" w:hAnsiTheme="minorHAnsi" w:cstheme="minorHAnsi"/>
          <w:b/>
          <w:spacing w:val="-94"/>
          <w:w w:val="94"/>
          <w:highlight w:val="lightGray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-1"/>
          <w:highlight w:val="lightGray"/>
        </w:rPr>
        <w:t>A</w:t>
      </w:r>
      <w:r w:rsidRPr="00DC12B5">
        <w:rPr>
          <w:rFonts w:asciiTheme="minorHAnsi" w:eastAsia="Garamond" w:hAnsiTheme="minorHAnsi" w:cstheme="minorHAnsi"/>
          <w:b/>
          <w:spacing w:val="1"/>
          <w:highlight w:val="lightGray"/>
        </w:rPr>
        <w:t>r</w:t>
      </w:r>
      <w:r w:rsidRPr="00DC12B5">
        <w:rPr>
          <w:rFonts w:asciiTheme="minorHAnsi" w:eastAsia="Garamond" w:hAnsiTheme="minorHAnsi" w:cstheme="minorHAnsi"/>
          <w:b/>
          <w:spacing w:val="-1"/>
          <w:highlight w:val="lightGray"/>
        </w:rPr>
        <w:t>i</w:t>
      </w:r>
      <w:r w:rsidRPr="00DC12B5">
        <w:rPr>
          <w:rFonts w:asciiTheme="minorHAnsi" w:eastAsia="Garamond" w:hAnsiTheme="minorHAnsi" w:cstheme="minorHAnsi"/>
          <w:b/>
          <w:highlight w:val="lightGray"/>
        </w:rPr>
        <w:t>zo</w:t>
      </w:r>
      <w:r w:rsidRPr="00DC12B5">
        <w:rPr>
          <w:rFonts w:asciiTheme="minorHAnsi" w:eastAsia="Garamond" w:hAnsiTheme="minorHAnsi" w:cstheme="minorHAnsi"/>
          <w:b/>
          <w:spacing w:val="1"/>
          <w:highlight w:val="lightGray"/>
        </w:rPr>
        <w:t>n</w:t>
      </w:r>
      <w:r w:rsidRPr="00DC12B5">
        <w:rPr>
          <w:rFonts w:asciiTheme="minorHAnsi" w:eastAsia="Garamond" w:hAnsiTheme="minorHAnsi" w:cstheme="minorHAnsi"/>
          <w:b/>
          <w:highlight w:val="lightGray"/>
        </w:rPr>
        <w:t>a</w:t>
      </w:r>
      <w:r w:rsidRPr="00DC12B5">
        <w:rPr>
          <w:rFonts w:asciiTheme="minorHAnsi" w:eastAsia="Garamond" w:hAnsiTheme="minorHAnsi" w:cstheme="minorHAnsi"/>
          <w:b/>
          <w:highlight w:val="lightGray"/>
        </w:rPr>
        <w:t xml:space="preserve">                                                                                                                 </w:t>
      </w:r>
      <w:r w:rsidRPr="00DC12B5">
        <w:rPr>
          <w:rFonts w:asciiTheme="minorHAnsi" w:eastAsia="Garamond" w:hAnsiTheme="minorHAnsi" w:cstheme="minorHAnsi"/>
          <w:b/>
          <w:spacing w:val="9"/>
          <w:highlight w:val="lightGray"/>
        </w:rPr>
        <w:t xml:space="preserve"> </w:t>
      </w:r>
      <w:r w:rsidRPr="00DC12B5">
        <w:rPr>
          <w:rFonts w:asciiTheme="minorHAnsi" w:eastAsia="Garamond" w:hAnsiTheme="minorHAnsi" w:cstheme="minorHAnsi"/>
          <w:b/>
          <w:w w:val="99"/>
          <w:highlight w:val="lightGray"/>
        </w:rPr>
        <w:t>1995</w:t>
      </w:r>
      <w:r w:rsidRPr="00DC12B5">
        <w:rPr>
          <w:rFonts w:asciiTheme="minorHAnsi" w:eastAsia="Garamond" w:hAnsiTheme="minorHAnsi" w:cstheme="minorHAnsi"/>
          <w:b/>
          <w:spacing w:val="-94"/>
          <w:w w:val="99"/>
          <w:highlight w:val="lightGray"/>
        </w:rPr>
        <w:t xml:space="preserve"> </w:t>
      </w:r>
      <w:r w:rsidRPr="00DC12B5">
        <w:rPr>
          <w:rFonts w:asciiTheme="minorHAnsi" w:eastAsia="Garamond" w:hAnsiTheme="minorHAnsi" w:cstheme="minorHAnsi"/>
          <w:b/>
          <w:w w:val="99"/>
          <w:highlight w:val="lightGray"/>
        </w:rPr>
        <w:t>to</w:t>
      </w:r>
      <w:r w:rsidRPr="00DC12B5">
        <w:rPr>
          <w:rFonts w:asciiTheme="minorHAnsi" w:eastAsia="Garamond" w:hAnsiTheme="minorHAnsi" w:cstheme="minorHAnsi"/>
          <w:b/>
          <w:spacing w:val="-95"/>
          <w:w w:val="99"/>
          <w:highlight w:val="lightGray"/>
        </w:rPr>
        <w:t xml:space="preserve"> </w:t>
      </w:r>
      <w:r w:rsidRPr="00DC12B5">
        <w:rPr>
          <w:rFonts w:asciiTheme="minorHAnsi" w:eastAsia="Garamond" w:hAnsiTheme="minorHAnsi" w:cstheme="minorHAnsi"/>
          <w:b/>
          <w:highlight w:val="lightGray"/>
        </w:rPr>
        <w:t>1998</w:t>
      </w:r>
    </w:p>
    <w:p w14:paraId="28F7DBB8" w14:textId="77777777" w:rsidR="0099287B" w:rsidRPr="00DC12B5" w:rsidRDefault="0099287B">
      <w:pPr>
        <w:spacing w:before="3" w:line="100" w:lineRule="exact"/>
        <w:rPr>
          <w:rFonts w:asciiTheme="minorHAnsi" w:hAnsiTheme="minorHAnsi" w:cstheme="minorHAnsi"/>
        </w:rPr>
      </w:pPr>
    </w:p>
    <w:p w14:paraId="47B4F3E4" w14:textId="77777777" w:rsidR="0099287B" w:rsidRPr="00DC12B5" w:rsidRDefault="00EA7C64">
      <w:pPr>
        <w:ind w:left="120" w:right="5245"/>
        <w:jc w:val="both"/>
        <w:rPr>
          <w:rFonts w:asciiTheme="minorHAnsi" w:eastAsia="Garamond" w:hAnsiTheme="minorHAnsi" w:cstheme="minorHAnsi"/>
        </w:rPr>
      </w:pPr>
      <w:r w:rsidRPr="00DC12B5">
        <w:rPr>
          <w:rFonts w:asciiTheme="minorHAnsi" w:eastAsia="Garamond" w:hAnsiTheme="minorHAnsi" w:cstheme="minorHAnsi"/>
          <w:b/>
          <w:spacing w:val="1"/>
        </w:rPr>
        <w:t>E</w:t>
      </w:r>
      <w:r w:rsidRPr="00DC12B5">
        <w:rPr>
          <w:rFonts w:asciiTheme="minorHAnsi" w:eastAsia="Garamond" w:hAnsiTheme="minorHAnsi" w:cstheme="minorHAnsi"/>
          <w:b/>
        </w:rPr>
        <w:t>X</w:t>
      </w:r>
      <w:r w:rsidRPr="00DC12B5">
        <w:rPr>
          <w:rFonts w:asciiTheme="minorHAnsi" w:eastAsia="Garamond" w:hAnsiTheme="minorHAnsi" w:cstheme="minorHAnsi"/>
          <w:b/>
          <w:spacing w:val="1"/>
        </w:rPr>
        <w:t>E</w:t>
      </w:r>
      <w:r w:rsidRPr="00DC12B5">
        <w:rPr>
          <w:rFonts w:asciiTheme="minorHAnsi" w:eastAsia="Garamond" w:hAnsiTheme="minorHAnsi" w:cstheme="minorHAnsi"/>
          <w:b/>
        </w:rPr>
        <w:t>CUT</w:t>
      </w:r>
      <w:r w:rsidRPr="00DC12B5">
        <w:rPr>
          <w:rFonts w:asciiTheme="minorHAnsi" w:eastAsia="Garamond" w:hAnsiTheme="minorHAnsi" w:cstheme="minorHAnsi"/>
          <w:b/>
          <w:spacing w:val="3"/>
        </w:rPr>
        <w:t>I</w:t>
      </w:r>
      <w:r w:rsidRPr="00DC12B5">
        <w:rPr>
          <w:rFonts w:asciiTheme="minorHAnsi" w:eastAsia="Garamond" w:hAnsiTheme="minorHAnsi" w:cstheme="minorHAnsi"/>
          <w:b/>
        </w:rPr>
        <w:t>VE</w:t>
      </w:r>
      <w:r w:rsidRPr="00DC12B5">
        <w:rPr>
          <w:rFonts w:asciiTheme="minorHAnsi" w:eastAsia="Garamond" w:hAnsiTheme="minorHAnsi" w:cstheme="minorHAnsi"/>
          <w:b/>
          <w:spacing w:val="-9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-1"/>
        </w:rPr>
        <w:t>A</w:t>
      </w:r>
      <w:r w:rsidRPr="00DC12B5">
        <w:rPr>
          <w:rFonts w:asciiTheme="minorHAnsi" w:eastAsia="Garamond" w:hAnsiTheme="minorHAnsi" w:cstheme="minorHAnsi"/>
          <w:b/>
          <w:spacing w:val="2"/>
        </w:rPr>
        <w:t>S</w:t>
      </w:r>
      <w:r w:rsidRPr="00DC12B5">
        <w:rPr>
          <w:rFonts w:asciiTheme="minorHAnsi" w:eastAsia="Garamond" w:hAnsiTheme="minorHAnsi" w:cstheme="minorHAnsi"/>
          <w:b/>
          <w:spacing w:val="-1"/>
        </w:rPr>
        <w:t>S</w:t>
      </w:r>
      <w:r w:rsidRPr="00DC12B5">
        <w:rPr>
          <w:rFonts w:asciiTheme="minorHAnsi" w:eastAsia="Garamond" w:hAnsiTheme="minorHAnsi" w:cstheme="minorHAnsi"/>
          <w:b/>
        </w:rPr>
        <w:t>I</w:t>
      </w:r>
      <w:r w:rsidRPr="00DC12B5">
        <w:rPr>
          <w:rFonts w:asciiTheme="minorHAnsi" w:eastAsia="Garamond" w:hAnsiTheme="minorHAnsi" w:cstheme="minorHAnsi"/>
          <w:b/>
          <w:spacing w:val="-1"/>
        </w:rPr>
        <w:t>S</w:t>
      </w:r>
      <w:r w:rsidRPr="00DC12B5">
        <w:rPr>
          <w:rFonts w:asciiTheme="minorHAnsi" w:eastAsia="Garamond" w:hAnsiTheme="minorHAnsi" w:cstheme="minorHAnsi"/>
          <w:b/>
          <w:spacing w:val="3"/>
        </w:rPr>
        <w:t>T</w:t>
      </w:r>
      <w:r w:rsidRPr="00DC12B5">
        <w:rPr>
          <w:rFonts w:asciiTheme="minorHAnsi" w:eastAsia="Garamond" w:hAnsiTheme="minorHAnsi" w:cstheme="minorHAnsi"/>
          <w:b/>
          <w:spacing w:val="-1"/>
        </w:rPr>
        <w:t>A</w:t>
      </w:r>
      <w:r w:rsidRPr="00DC12B5">
        <w:rPr>
          <w:rFonts w:asciiTheme="minorHAnsi" w:eastAsia="Garamond" w:hAnsiTheme="minorHAnsi" w:cstheme="minorHAnsi"/>
          <w:b/>
          <w:spacing w:val="3"/>
        </w:rPr>
        <w:t>N</w:t>
      </w:r>
      <w:r w:rsidRPr="00DC12B5">
        <w:rPr>
          <w:rFonts w:asciiTheme="minorHAnsi" w:eastAsia="Garamond" w:hAnsiTheme="minorHAnsi" w:cstheme="minorHAnsi"/>
          <w:b/>
        </w:rPr>
        <w:t>T</w:t>
      </w:r>
      <w:r w:rsidRPr="00DC12B5">
        <w:rPr>
          <w:rFonts w:asciiTheme="minorHAnsi" w:eastAsia="Garamond" w:hAnsiTheme="minorHAnsi" w:cstheme="minorHAnsi"/>
          <w:b/>
          <w:spacing w:val="-8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TO</w:t>
      </w:r>
      <w:r w:rsidRPr="00DC12B5">
        <w:rPr>
          <w:rFonts w:asciiTheme="minorHAnsi" w:eastAsia="Garamond" w:hAnsiTheme="minorHAnsi" w:cstheme="minorHAnsi"/>
          <w:b/>
          <w:spacing w:val="-1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M</w:t>
      </w:r>
      <w:r w:rsidRPr="00DC12B5">
        <w:rPr>
          <w:rFonts w:asciiTheme="minorHAnsi" w:eastAsia="Garamond" w:hAnsiTheme="minorHAnsi" w:cstheme="minorHAnsi"/>
          <w:b/>
          <w:spacing w:val="-1"/>
        </w:rPr>
        <w:t>A</w:t>
      </w:r>
      <w:r w:rsidRPr="00DC12B5">
        <w:rPr>
          <w:rFonts w:asciiTheme="minorHAnsi" w:eastAsia="Garamond" w:hAnsiTheme="minorHAnsi" w:cstheme="minorHAnsi"/>
          <w:b/>
          <w:spacing w:val="3"/>
        </w:rPr>
        <w:t>N</w:t>
      </w:r>
      <w:r w:rsidRPr="00DC12B5">
        <w:rPr>
          <w:rFonts w:asciiTheme="minorHAnsi" w:eastAsia="Garamond" w:hAnsiTheme="minorHAnsi" w:cstheme="minorHAnsi"/>
          <w:b/>
          <w:spacing w:val="-1"/>
        </w:rPr>
        <w:t>A</w:t>
      </w:r>
      <w:r w:rsidRPr="00DC12B5">
        <w:rPr>
          <w:rFonts w:asciiTheme="minorHAnsi" w:eastAsia="Garamond" w:hAnsiTheme="minorHAnsi" w:cstheme="minorHAnsi"/>
          <w:b/>
          <w:spacing w:val="1"/>
        </w:rPr>
        <w:t>G</w:t>
      </w:r>
      <w:r w:rsidRPr="00DC12B5">
        <w:rPr>
          <w:rFonts w:asciiTheme="minorHAnsi" w:eastAsia="Garamond" w:hAnsiTheme="minorHAnsi" w:cstheme="minorHAnsi"/>
          <w:b/>
        </w:rPr>
        <w:t>ING</w:t>
      </w:r>
      <w:r w:rsidRPr="00DC12B5">
        <w:rPr>
          <w:rFonts w:asciiTheme="minorHAnsi" w:eastAsia="Garamond" w:hAnsiTheme="minorHAnsi" w:cstheme="minorHAnsi"/>
          <w:b/>
          <w:spacing w:val="-10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3"/>
        </w:rPr>
        <w:t>P</w:t>
      </w:r>
      <w:r w:rsidRPr="00DC12B5">
        <w:rPr>
          <w:rFonts w:asciiTheme="minorHAnsi" w:eastAsia="Garamond" w:hAnsiTheme="minorHAnsi" w:cstheme="minorHAnsi"/>
          <w:b/>
          <w:spacing w:val="-1"/>
        </w:rPr>
        <w:t>A</w:t>
      </w:r>
      <w:r w:rsidRPr="00DC12B5">
        <w:rPr>
          <w:rFonts w:asciiTheme="minorHAnsi" w:eastAsia="Garamond" w:hAnsiTheme="minorHAnsi" w:cstheme="minorHAnsi"/>
          <w:b/>
        </w:rPr>
        <w:t>R</w:t>
      </w:r>
      <w:r w:rsidRPr="00DC12B5">
        <w:rPr>
          <w:rFonts w:asciiTheme="minorHAnsi" w:eastAsia="Garamond" w:hAnsiTheme="minorHAnsi" w:cstheme="minorHAnsi"/>
          <w:b/>
          <w:spacing w:val="3"/>
        </w:rPr>
        <w:t>T</w:t>
      </w:r>
      <w:r w:rsidRPr="00DC12B5">
        <w:rPr>
          <w:rFonts w:asciiTheme="minorHAnsi" w:eastAsia="Garamond" w:hAnsiTheme="minorHAnsi" w:cstheme="minorHAnsi"/>
          <w:b/>
        </w:rPr>
        <w:t>N</w:t>
      </w:r>
      <w:r w:rsidRPr="00DC12B5">
        <w:rPr>
          <w:rFonts w:asciiTheme="minorHAnsi" w:eastAsia="Garamond" w:hAnsiTheme="minorHAnsi" w:cstheme="minorHAnsi"/>
          <w:b/>
          <w:spacing w:val="3"/>
        </w:rPr>
        <w:t>E</w:t>
      </w:r>
      <w:r w:rsidRPr="00DC12B5">
        <w:rPr>
          <w:rFonts w:asciiTheme="minorHAnsi" w:eastAsia="Garamond" w:hAnsiTheme="minorHAnsi" w:cstheme="minorHAnsi"/>
          <w:b/>
        </w:rPr>
        <w:t>R</w:t>
      </w:r>
    </w:p>
    <w:p w14:paraId="03FD47B3" w14:textId="77777777" w:rsidR="0099287B" w:rsidRPr="00DC12B5" w:rsidRDefault="00EA7C64">
      <w:pPr>
        <w:ind w:left="120" w:right="87"/>
        <w:jc w:val="both"/>
        <w:rPr>
          <w:rFonts w:asciiTheme="minorHAnsi" w:eastAsia="Garamond" w:hAnsiTheme="minorHAnsi" w:cstheme="minorHAnsi"/>
        </w:rPr>
      </w:pPr>
      <w:r w:rsidRPr="00DC12B5">
        <w:rPr>
          <w:rFonts w:asciiTheme="minorHAnsi" w:eastAsia="Garamond" w:hAnsiTheme="minorHAnsi" w:cstheme="minorHAnsi"/>
        </w:rPr>
        <w:t>As</w:t>
      </w:r>
      <w:r w:rsidRPr="00DC12B5">
        <w:rPr>
          <w:rFonts w:asciiTheme="minorHAnsi" w:eastAsia="Garamond" w:hAnsiTheme="minorHAnsi" w:cstheme="minorHAnsi"/>
          <w:spacing w:val="15"/>
        </w:rPr>
        <w:t xml:space="preserve"> </w:t>
      </w:r>
      <w:r w:rsidRPr="00DC12B5">
        <w:rPr>
          <w:rFonts w:asciiTheme="minorHAnsi" w:eastAsia="Garamond" w:hAnsiTheme="minorHAnsi" w:cstheme="minorHAnsi"/>
        </w:rPr>
        <w:t>“</w:t>
      </w:r>
      <w:r w:rsidRPr="00DC12B5">
        <w:rPr>
          <w:rFonts w:asciiTheme="minorHAnsi" w:eastAsia="Garamond" w:hAnsiTheme="minorHAnsi" w:cstheme="minorHAnsi"/>
          <w:spacing w:val="1"/>
        </w:rPr>
        <w:t>r</w:t>
      </w:r>
      <w:r w:rsidRPr="00DC12B5">
        <w:rPr>
          <w:rFonts w:asciiTheme="minorHAnsi" w:eastAsia="Garamond" w:hAnsiTheme="minorHAnsi" w:cstheme="minorHAnsi"/>
        </w:rPr>
        <w:t>ig</w:t>
      </w:r>
      <w:r w:rsidRPr="00DC12B5">
        <w:rPr>
          <w:rFonts w:asciiTheme="minorHAnsi" w:eastAsia="Garamond" w:hAnsiTheme="minorHAnsi" w:cstheme="minorHAnsi"/>
          <w:spacing w:val="2"/>
        </w:rPr>
        <w:t>h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10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</w:rPr>
        <w:t>h</w:t>
      </w:r>
      <w:r w:rsidRPr="00DC12B5">
        <w:rPr>
          <w:rFonts w:asciiTheme="minorHAnsi" w:eastAsia="Garamond" w:hAnsiTheme="minorHAnsi" w:cstheme="minorHAnsi"/>
          <w:spacing w:val="3"/>
        </w:rPr>
        <w:t>a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d</w:t>
      </w:r>
      <w:r w:rsidRPr="00DC12B5">
        <w:rPr>
          <w:rFonts w:asciiTheme="minorHAnsi" w:eastAsia="Garamond" w:hAnsiTheme="minorHAnsi" w:cstheme="minorHAnsi"/>
        </w:rPr>
        <w:t>”</w:t>
      </w:r>
      <w:r w:rsidRPr="00DC12B5">
        <w:rPr>
          <w:rFonts w:asciiTheme="minorHAnsi" w:eastAsia="Garamond" w:hAnsiTheme="minorHAnsi" w:cstheme="minorHAnsi"/>
          <w:spacing w:val="10"/>
        </w:rPr>
        <w:t xml:space="preserve"> </w:t>
      </w:r>
      <w:r w:rsidRPr="00DC12B5">
        <w:rPr>
          <w:rFonts w:asciiTheme="minorHAnsi" w:eastAsia="Garamond" w:hAnsiTheme="minorHAnsi" w:cstheme="minorHAnsi"/>
          <w:spacing w:val="2"/>
        </w:rPr>
        <w:t>t</w:t>
      </w:r>
      <w:r w:rsidRPr="00DC12B5">
        <w:rPr>
          <w:rFonts w:asciiTheme="minorHAnsi" w:eastAsia="Garamond" w:hAnsiTheme="minorHAnsi" w:cstheme="minorHAnsi"/>
        </w:rPr>
        <w:t>o</w:t>
      </w:r>
      <w:r w:rsidRPr="00DC12B5">
        <w:rPr>
          <w:rFonts w:asciiTheme="minorHAnsi" w:eastAsia="Garamond" w:hAnsiTheme="minorHAnsi" w:cstheme="minorHAnsi"/>
          <w:spacing w:val="15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</w:rPr>
        <w:t>on</w:t>
      </w:r>
      <w:r w:rsidRPr="00DC12B5">
        <w:rPr>
          <w:rFonts w:asciiTheme="minorHAnsi" w:eastAsia="Garamond" w:hAnsiTheme="minorHAnsi" w:cstheme="minorHAnsi"/>
        </w:rPr>
        <w:t>e</w:t>
      </w:r>
      <w:r w:rsidRPr="00DC12B5">
        <w:rPr>
          <w:rFonts w:asciiTheme="minorHAnsi" w:eastAsia="Garamond" w:hAnsiTheme="minorHAnsi" w:cstheme="minorHAnsi"/>
          <w:spacing w:val="15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f</w:t>
      </w:r>
      <w:r w:rsidRPr="00DC12B5">
        <w:rPr>
          <w:rFonts w:asciiTheme="minorHAnsi" w:eastAsia="Garamond" w:hAnsiTheme="minorHAnsi" w:cstheme="minorHAnsi"/>
          <w:spacing w:val="13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f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3"/>
        </w:rPr>
        <w:t>r</w:t>
      </w:r>
      <w:r w:rsidRPr="00DC12B5">
        <w:rPr>
          <w:rFonts w:asciiTheme="minorHAnsi" w:eastAsia="Garamond" w:hAnsiTheme="minorHAnsi" w:cstheme="minorHAnsi"/>
        </w:rPr>
        <w:t>m’s</w:t>
      </w:r>
      <w:r w:rsidRPr="00DC12B5">
        <w:rPr>
          <w:rFonts w:asciiTheme="minorHAnsi" w:eastAsia="Garamond" w:hAnsiTheme="minorHAnsi" w:cstheme="minorHAnsi"/>
          <w:spacing w:val="13"/>
        </w:rPr>
        <w:t xml:space="preserve"> 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2"/>
        </w:rPr>
        <w:t>o</w:t>
      </w:r>
      <w:r w:rsidRPr="00DC12B5">
        <w:rPr>
          <w:rFonts w:asciiTheme="minorHAnsi" w:eastAsia="Garamond" w:hAnsiTheme="minorHAnsi" w:cstheme="minorHAnsi"/>
          <w:spacing w:val="-1"/>
        </w:rPr>
        <w:t>p</w:t>
      </w:r>
      <w:r w:rsidRPr="00DC12B5">
        <w:rPr>
          <w:rFonts w:asciiTheme="minorHAnsi" w:eastAsia="Garamond" w:hAnsiTheme="minorHAnsi" w:cstheme="minorHAnsi"/>
        </w:rPr>
        <w:t>-t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n</w:t>
      </w:r>
      <w:r w:rsidRPr="00DC12B5">
        <w:rPr>
          <w:rFonts w:asciiTheme="minorHAnsi" w:eastAsia="Garamond" w:hAnsiTheme="minorHAnsi" w:cstheme="minorHAnsi"/>
          <w:spacing w:val="11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</w:rPr>
        <w:t>b</w:t>
      </w:r>
      <w:r w:rsidRPr="00DC12B5">
        <w:rPr>
          <w:rFonts w:asciiTheme="minorHAnsi" w:eastAsia="Garamond" w:hAnsiTheme="minorHAnsi" w:cstheme="minorHAnsi"/>
        </w:rPr>
        <w:t>ill</w:t>
      </w:r>
      <w:r w:rsidRPr="00DC12B5">
        <w:rPr>
          <w:rFonts w:asciiTheme="minorHAnsi" w:eastAsia="Garamond" w:hAnsiTheme="minorHAnsi" w:cstheme="minorHAnsi"/>
          <w:spacing w:val="2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g</w:t>
      </w:r>
      <w:r w:rsidRPr="00DC12B5">
        <w:rPr>
          <w:rFonts w:asciiTheme="minorHAnsi" w:eastAsia="Garamond" w:hAnsiTheme="minorHAnsi" w:cstheme="minorHAnsi"/>
          <w:spacing w:val="12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</w:rPr>
        <w:t>p</w:t>
      </w:r>
      <w:r w:rsidRPr="00DC12B5">
        <w:rPr>
          <w:rFonts w:asciiTheme="minorHAnsi" w:eastAsia="Garamond" w:hAnsiTheme="minorHAnsi" w:cstheme="minorHAnsi"/>
          <w:spacing w:val="1"/>
        </w:rPr>
        <w:t>ar</w:t>
      </w:r>
      <w:r w:rsidRPr="00DC12B5">
        <w:rPr>
          <w:rFonts w:asciiTheme="minorHAnsi" w:eastAsia="Garamond" w:hAnsiTheme="minorHAnsi" w:cstheme="minorHAnsi"/>
          <w:spacing w:val="2"/>
        </w:rPr>
        <w:t>t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er</w:t>
      </w:r>
      <w:r w:rsidRPr="00DC12B5">
        <w:rPr>
          <w:rFonts w:asciiTheme="minorHAnsi" w:eastAsia="Garamond" w:hAnsiTheme="minorHAnsi" w:cstheme="minorHAnsi"/>
        </w:rPr>
        <w:t>s,</w:t>
      </w:r>
      <w:r w:rsidRPr="00DC12B5">
        <w:rPr>
          <w:rFonts w:asciiTheme="minorHAnsi" w:eastAsia="Garamond" w:hAnsiTheme="minorHAnsi" w:cstheme="minorHAnsi"/>
          <w:spacing w:val="8"/>
        </w:rPr>
        <w:t xml:space="preserve"> </w:t>
      </w:r>
      <w:r w:rsidRPr="00DC12B5">
        <w:rPr>
          <w:rFonts w:asciiTheme="minorHAnsi" w:eastAsia="Garamond" w:hAnsiTheme="minorHAnsi" w:cstheme="minorHAnsi"/>
          <w:spacing w:val="3"/>
        </w:rPr>
        <w:t>m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d</w:t>
      </w:r>
      <w:r w:rsidRPr="00DC12B5">
        <w:rPr>
          <w:rFonts w:asciiTheme="minorHAnsi" w:eastAsia="Garamond" w:hAnsiTheme="minorHAnsi" w:cstheme="minorHAnsi"/>
          <w:spacing w:val="7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fu</w:t>
      </w:r>
      <w:r w:rsidRPr="00DC12B5">
        <w:rPr>
          <w:rFonts w:asciiTheme="minorHAnsi" w:eastAsia="Garamond" w:hAnsiTheme="minorHAnsi" w:cstheme="minorHAnsi"/>
        </w:rPr>
        <w:t>ll</w:t>
      </w:r>
      <w:r w:rsidRPr="00DC12B5">
        <w:rPr>
          <w:rFonts w:asciiTheme="minorHAnsi" w:eastAsia="Garamond" w:hAnsiTheme="minorHAnsi" w:cstheme="minorHAnsi"/>
          <w:spacing w:val="12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ca</w:t>
      </w:r>
      <w:r w:rsidRPr="00DC12B5">
        <w:rPr>
          <w:rFonts w:asciiTheme="minorHAnsi" w:eastAsia="Garamond" w:hAnsiTheme="minorHAnsi" w:cstheme="minorHAnsi"/>
        </w:rPr>
        <w:t>l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da</w:t>
      </w:r>
      <w:r w:rsidRPr="00DC12B5">
        <w:rPr>
          <w:rFonts w:asciiTheme="minorHAnsi" w:eastAsia="Garamond" w:hAnsiTheme="minorHAnsi" w:cstheme="minorHAnsi"/>
        </w:rPr>
        <w:t>r</w:t>
      </w:r>
      <w:r w:rsidRPr="00DC12B5">
        <w:rPr>
          <w:rFonts w:asciiTheme="minorHAnsi" w:eastAsia="Garamond" w:hAnsiTheme="minorHAnsi" w:cstheme="minorHAnsi"/>
          <w:spacing w:val="10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d</w:t>
      </w:r>
      <w:r w:rsidRPr="00DC12B5">
        <w:rPr>
          <w:rFonts w:asciiTheme="minorHAnsi" w:eastAsia="Garamond" w:hAnsiTheme="minorHAnsi" w:cstheme="minorHAnsi"/>
          <w:spacing w:val="16"/>
        </w:rPr>
        <w:t xml:space="preserve"> 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1"/>
        </w:rPr>
        <w:t>c</w:t>
      </w:r>
      <w:r w:rsidRPr="00DC12B5">
        <w:rPr>
          <w:rFonts w:asciiTheme="minorHAnsi" w:eastAsia="Garamond" w:hAnsiTheme="minorHAnsi" w:cstheme="minorHAnsi"/>
          <w:spacing w:val="2"/>
        </w:rPr>
        <w:t>h</w:t>
      </w:r>
      <w:r w:rsidRPr="00DC12B5">
        <w:rPr>
          <w:rFonts w:asciiTheme="minorHAnsi" w:eastAsia="Garamond" w:hAnsiTheme="minorHAnsi" w:cstheme="minorHAnsi"/>
          <w:spacing w:val="1"/>
        </w:rPr>
        <w:t>edu</w:t>
      </w:r>
      <w:r w:rsidRPr="00DC12B5">
        <w:rPr>
          <w:rFonts w:asciiTheme="minorHAnsi" w:eastAsia="Garamond" w:hAnsiTheme="minorHAnsi" w:cstheme="minorHAnsi"/>
        </w:rPr>
        <w:t>l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s,</w:t>
      </w:r>
      <w:r w:rsidRPr="00DC12B5">
        <w:rPr>
          <w:rFonts w:asciiTheme="minorHAnsi" w:eastAsia="Garamond" w:hAnsiTheme="minorHAnsi" w:cstheme="minorHAnsi"/>
          <w:spacing w:val="7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c</w:t>
      </w:r>
      <w:r w:rsidRPr="00DC12B5">
        <w:rPr>
          <w:rFonts w:asciiTheme="minorHAnsi" w:eastAsia="Garamond" w:hAnsiTheme="minorHAnsi" w:cstheme="minorHAnsi"/>
          <w:spacing w:val="-1"/>
        </w:rPr>
        <w:t>oo</w:t>
      </w:r>
      <w:r w:rsidRPr="00DC12B5">
        <w:rPr>
          <w:rFonts w:asciiTheme="minorHAnsi" w:eastAsia="Garamond" w:hAnsiTheme="minorHAnsi" w:cstheme="minorHAnsi"/>
          <w:spacing w:val="1"/>
        </w:rPr>
        <w:t>rd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d</w:t>
      </w:r>
      <w:r w:rsidRPr="00DC12B5">
        <w:rPr>
          <w:rFonts w:asciiTheme="minorHAnsi" w:eastAsia="Garamond" w:hAnsiTheme="minorHAnsi" w:cstheme="minorHAnsi"/>
          <w:spacing w:val="7"/>
        </w:rPr>
        <w:t xml:space="preserve"> 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1"/>
        </w:rPr>
        <w:t>rave</w:t>
      </w:r>
      <w:r w:rsidRPr="00DC12B5">
        <w:rPr>
          <w:rFonts w:asciiTheme="minorHAnsi" w:eastAsia="Garamond" w:hAnsiTheme="minorHAnsi" w:cstheme="minorHAnsi"/>
        </w:rPr>
        <w:t>l</w:t>
      </w:r>
      <w:r w:rsidRPr="00DC12B5">
        <w:rPr>
          <w:rFonts w:asciiTheme="minorHAnsi" w:eastAsia="Garamond" w:hAnsiTheme="minorHAnsi" w:cstheme="minorHAnsi"/>
          <w:spacing w:val="11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f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r</w:t>
      </w:r>
      <w:r w:rsidRPr="00DC12B5">
        <w:rPr>
          <w:rFonts w:asciiTheme="minorHAnsi" w:eastAsia="Garamond" w:hAnsiTheme="minorHAnsi" w:cstheme="minorHAnsi"/>
          <w:spacing w:val="16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Par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 xml:space="preserve">r 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d</w:t>
      </w:r>
      <w:r w:rsidRPr="00DC12B5">
        <w:rPr>
          <w:rFonts w:asciiTheme="minorHAnsi" w:eastAsia="Garamond" w:hAnsiTheme="minorHAnsi" w:cstheme="minorHAnsi"/>
          <w:spacing w:val="4"/>
        </w:rPr>
        <w:t xml:space="preserve"> 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1"/>
        </w:rPr>
        <w:t>earc</w:t>
      </w:r>
      <w:r w:rsidRPr="00DC12B5">
        <w:rPr>
          <w:rFonts w:asciiTheme="minorHAnsi" w:eastAsia="Garamond" w:hAnsiTheme="minorHAnsi" w:cstheme="minorHAnsi"/>
        </w:rPr>
        <w:t xml:space="preserve">h </w:t>
      </w:r>
      <w:r w:rsidRPr="00DC12B5">
        <w:rPr>
          <w:rFonts w:asciiTheme="minorHAnsi" w:eastAsia="Garamond" w:hAnsiTheme="minorHAnsi" w:cstheme="minorHAnsi"/>
          <w:spacing w:val="1"/>
        </w:rPr>
        <w:t>ca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d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1"/>
        </w:rPr>
        <w:t>da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s,</w:t>
      </w:r>
      <w:r w:rsidRPr="00DC12B5">
        <w:rPr>
          <w:rFonts w:asciiTheme="minorHAnsi" w:eastAsia="Garamond" w:hAnsiTheme="minorHAnsi" w:cstheme="minorHAnsi"/>
          <w:spacing w:val="-3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d</w:t>
      </w:r>
      <w:r w:rsidRPr="00DC12B5">
        <w:rPr>
          <w:rFonts w:asciiTheme="minorHAnsi" w:eastAsia="Garamond" w:hAnsiTheme="minorHAnsi" w:cstheme="minorHAnsi"/>
          <w:spacing w:val="4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</w:rPr>
        <w:t>p</w:t>
      </w:r>
      <w:r w:rsidRPr="00DC12B5">
        <w:rPr>
          <w:rFonts w:asciiTheme="minorHAnsi" w:eastAsia="Garamond" w:hAnsiTheme="minorHAnsi" w:cstheme="minorHAnsi"/>
        </w:rPr>
        <w:t>l</w:t>
      </w:r>
      <w:r w:rsidRPr="00DC12B5">
        <w:rPr>
          <w:rFonts w:asciiTheme="minorHAnsi" w:eastAsia="Garamond" w:hAnsiTheme="minorHAnsi" w:cstheme="minorHAnsi"/>
          <w:spacing w:val="-2"/>
        </w:rPr>
        <w:t>a</w:t>
      </w:r>
      <w:r w:rsidRPr="00DC12B5">
        <w:rPr>
          <w:rFonts w:asciiTheme="minorHAnsi" w:eastAsia="Garamond" w:hAnsiTheme="minorHAnsi" w:cstheme="minorHAnsi"/>
          <w:spacing w:val="-1"/>
        </w:rPr>
        <w:t>nn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d</w:t>
      </w:r>
      <w:r w:rsidRPr="00DC12B5">
        <w:rPr>
          <w:rFonts w:asciiTheme="minorHAnsi" w:eastAsia="Garamond" w:hAnsiTheme="minorHAnsi" w:cstheme="minorHAnsi"/>
          <w:spacing w:val="1"/>
        </w:rPr>
        <w:t xml:space="preserve"> a</w:t>
      </w:r>
      <w:r w:rsidRPr="00DC12B5">
        <w:rPr>
          <w:rFonts w:asciiTheme="minorHAnsi" w:eastAsia="Garamond" w:hAnsiTheme="minorHAnsi" w:cstheme="minorHAnsi"/>
        </w:rPr>
        <w:t>ll</w:t>
      </w:r>
      <w:r w:rsidRPr="00DC12B5">
        <w:rPr>
          <w:rFonts w:asciiTheme="minorHAnsi" w:eastAsia="Garamond" w:hAnsiTheme="minorHAnsi" w:cstheme="minorHAnsi"/>
          <w:spacing w:val="3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-1"/>
        </w:rPr>
        <w:t>p</w:t>
      </w:r>
      <w:r w:rsidRPr="00DC12B5">
        <w:rPr>
          <w:rFonts w:asciiTheme="minorHAnsi" w:eastAsia="Garamond" w:hAnsiTheme="minorHAnsi" w:cstheme="minorHAnsi"/>
          <w:spacing w:val="1"/>
        </w:rPr>
        <w:t>ec</w:t>
      </w:r>
      <w:r w:rsidRPr="00DC12B5">
        <w:rPr>
          <w:rFonts w:asciiTheme="minorHAnsi" w:eastAsia="Garamond" w:hAnsiTheme="minorHAnsi" w:cstheme="minorHAnsi"/>
        </w:rPr>
        <w:t>ts</w:t>
      </w:r>
      <w:r w:rsidRPr="00DC12B5">
        <w:rPr>
          <w:rFonts w:asciiTheme="minorHAnsi" w:eastAsia="Garamond" w:hAnsiTheme="minorHAnsi" w:cstheme="minorHAnsi"/>
          <w:spacing w:val="-1"/>
        </w:rPr>
        <w:t xml:space="preserve"> o</w:t>
      </w:r>
      <w:r w:rsidRPr="00DC12B5">
        <w:rPr>
          <w:rFonts w:asciiTheme="minorHAnsi" w:eastAsia="Garamond" w:hAnsiTheme="minorHAnsi" w:cstheme="minorHAnsi"/>
        </w:rPr>
        <w:t>f</w:t>
      </w:r>
      <w:r w:rsidRPr="00DC12B5">
        <w:rPr>
          <w:rFonts w:asciiTheme="minorHAnsi" w:eastAsia="Garamond" w:hAnsiTheme="minorHAnsi" w:cstheme="minorHAnsi"/>
          <w:spacing w:val="4"/>
        </w:rPr>
        <w:t xml:space="preserve"> 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1"/>
        </w:rPr>
        <w:t>er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3"/>
        </w:rPr>
        <w:t>a</w:t>
      </w:r>
      <w:r w:rsidRPr="00DC12B5">
        <w:rPr>
          <w:rFonts w:asciiTheme="minorHAnsi" w:eastAsia="Garamond" w:hAnsiTheme="minorHAnsi" w:cstheme="minorHAnsi"/>
        </w:rPr>
        <w:t>ti</w:t>
      </w:r>
      <w:r w:rsidRPr="00DC12B5">
        <w:rPr>
          <w:rFonts w:asciiTheme="minorHAnsi" w:eastAsia="Garamond" w:hAnsiTheme="minorHAnsi" w:cstheme="minorHAnsi"/>
          <w:spacing w:val="2"/>
        </w:rPr>
        <w:t>o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3"/>
        </w:rPr>
        <w:t>a</w:t>
      </w:r>
      <w:r w:rsidRPr="00DC12B5">
        <w:rPr>
          <w:rFonts w:asciiTheme="minorHAnsi" w:eastAsia="Garamond" w:hAnsiTheme="minorHAnsi" w:cstheme="minorHAnsi"/>
        </w:rPr>
        <w:t>l</w:t>
      </w:r>
      <w:r w:rsidRPr="00DC12B5">
        <w:rPr>
          <w:rFonts w:asciiTheme="minorHAnsi" w:eastAsia="Garamond" w:hAnsiTheme="minorHAnsi" w:cstheme="minorHAnsi"/>
          <w:spacing w:val="-5"/>
        </w:rPr>
        <w:t xml:space="preserve"> </w:t>
      </w:r>
      <w:r w:rsidRPr="00DC12B5">
        <w:rPr>
          <w:rFonts w:asciiTheme="minorHAnsi" w:eastAsia="Garamond" w:hAnsiTheme="minorHAnsi" w:cstheme="minorHAnsi"/>
        </w:rPr>
        <w:t>m</w:t>
      </w:r>
      <w:r w:rsidRPr="00DC12B5">
        <w:rPr>
          <w:rFonts w:asciiTheme="minorHAnsi" w:eastAsia="Garamond" w:hAnsiTheme="minorHAnsi" w:cstheme="minorHAnsi"/>
          <w:spacing w:val="1"/>
        </w:rPr>
        <w:t>ee</w:t>
      </w:r>
      <w:r w:rsidRPr="00DC12B5">
        <w:rPr>
          <w:rFonts w:asciiTheme="minorHAnsi" w:eastAsia="Garamond" w:hAnsiTheme="minorHAnsi" w:cstheme="minorHAnsi"/>
        </w:rPr>
        <w:t>ti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gs.</w:t>
      </w:r>
      <w:r w:rsidRPr="00DC12B5">
        <w:rPr>
          <w:rFonts w:asciiTheme="minorHAnsi" w:eastAsia="Garamond" w:hAnsiTheme="minorHAnsi" w:cstheme="minorHAnsi"/>
          <w:spacing w:val="-2"/>
        </w:rPr>
        <w:t xml:space="preserve"> </w:t>
      </w:r>
      <w:r w:rsidRPr="00DC12B5">
        <w:rPr>
          <w:rFonts w:asciiTheme="minorHAnsi" w:eastAsia="Garamond" w:hAnsiTheme="minorHAnsi" w:cstheme="minorHAnsi"/>
        </w:rPr>
        <w:t>M</w:t>
      </w:r>
      <w:r w:rsidRPr="00DC12B5">
        <w:rPr>
          <w:rFonts w:asciiTheme="minorHAnsi" w:eastAsia="Garamond" w:hAnsiTheme="minorHAnsi" w:cstheme="minorHAnsi"/>
          <w:spacing w:val="3"/>
        </w:rPr>
        <w:t>a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g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 xml:space="preserve">d </w:t>
      </w:r>
      <w:r w:rsidRPr="00DC12B5">
        <w:rPr>
          <w:rFonts w:asciiTheme="minorHAnsi" w:eastAsia="Garamond" w:hAnsiTheme="minorHAnsi" w:cstheme="minorHAnsi"/>
          <w:spacing w:val="-1"/>
        </w:rPr>
        <w:t>h</w:t>
      </w:r>
      <w:r w:rsidRPr="00DC12B5">
        <w:rPr>
          <w:rFonts w:asciiTheme="minorHAnsi" w:eastAsia="Garamond" w:hAnsiTheme="minorHAnsi" w:cstheme="minorHAnsi"/>
          <w:spacing w:val="1"/>
        </w:rPr>
        <w:t>eav</w:t>
      </w:r>
      <w:r w:rsidRPr="00DC12B5">
        <w:rPr>
          <w:rFonts w:asciiTheme="minorHAnsi" w:eastAsia="Garamond" w:hAnsiTheme="minorHAnsi" w:cstheme="minorHAnsi"/>
        </w:rPr>
        <w:t>y</w:t>
      </w:r>
      <w:r w:rsidRPr="00DC12B5">
        <w:rPr>
          <w:rFonts w:asciiTheme="minorHAnsi" w:eastAsia="Garamond" w:hAnsiTheme="minorHAnsi" w:cstheme="minorHAnsi"/>
          <w:spacing w:val="2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c</w:t>
      </w:r>
      <w:r w:rsidRPr="00DC12B5">
        <w:rPr>
          <w:rFonts w:asciiTheme="minorHAnsi" w:eastAsia="Garamond" w:hAnsiTheme="minorHAnsi" w:cstheme="minorHAnsi"/>
        </w:rPr>
        <w:t>li</w:t>
      </w:r>
      <w:r w:rsidRPr="00DC12B5">
        <w:rPr>
          <w:rFonts w:asciiTheme="minorHAnsi" w:eastAsia="Garamond" w:hAnsiTheme="minorHAnsi" w:cstheme="minorHAnsi"/>
          <w:spacing w:val="-1"/>
        </w:rPr>
        <w:t>en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1"/>
        </w:rPr>
        <w:t xml:space="preserve"> c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  <w:spacing w:val="2"/>
        </w:rPr>
        <w:t>n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1"/>
        </w:rPr>
        <w:t>ac</w:t>
      </w:r>
      <w:r w:rsidRPr="00DC12B5">
        <w:rPr>
          <w:rFonts w:asciiTheme="minorHAnsi" w:eastAsia="Garamond" w:hAnsiTheme="minorHAnsi" w:cstheme="minorHAnsi"/>
          <w:spacing w:val="-1"/>
        </w:rPr>
        <w:t>t</w:t>
      </w:r>
      <w:r w:rsidRPr="00DC12B5">
        <w:rPr>
          <w:rFonts w:asciiTheme="minorHAnsi" w:eastAsia="Garamond" w:hAnsiTheme="minorHAnsi" w:cstheme="minorHAnsi"/>
        </w:rPr>
        <w:t>,</w:t>
      </w:r>
      <w:r w:rsidRPr="00DC12B5">
        <w:rPr>
          <w:rFonts w:asciiTheme="minorHAnsi" w:eastAsia="Garamond" w:hAnsiTheme="minorHAnsi" w:cstheme="minorHAnsi"/>
          <w:spacing w:val="-1"/>
        </w:rPr>
        <w:t xml:space="preserve"> 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1"/>
        </w:rPr>
        <w:t>erv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g</w:t>
      </w:r>
      <w:r w:rsidRPr="00DC12B5">
        <w:rPr>
          <w:rFonts w:asciiTheme="minorHAnsi" w:eastAsia="Garamond" w:hAnsiTheme="minorHAnsi" w:cstheme="minorHAnsi"/>
          <w:spacing w:val="-1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3"/>
        </w:rPr>
        <w:t xml:space="preserve"> </w:t>
      </w:r>
      <w:r w:rsidRPr="00DC12B5">
        <w:rPr>
          <w:rFonts w:asciiTheme="minorHAnsi" w:eastAsia="Garamond" w:hAnsiTheme="minorHAnsi" w:cstheme="minorHAnsi"/>
        </w:rPr>
        <w:t>li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2"/>
        </w:rPr>
        <w:t>s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n</w:t>
      </w:r>
      <w:r w:rsidRPr="00DC12B5">
        <w:rPr>
          <w:rFonts w:asciiTheme="minorHAnsi" w:eastAsia="Garamond" w:hAnsiTheme="minorHAnsi" w:cstheme="minorHAnsi"/>
          <w:spacing w:val="2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</w:rPr>
        <w:t>b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tw</w:t>
      </w:r>
      <w:r w:rsidRPr="00DC12B5">
        <w:rPr>
          <w:rFonts w:asciiTheme="minorHAnsi" w:eastAsia="Garamond" w:hAnsiTheme="minorHAnsi" w:cstheme="minorHAnsi"/>
          <w:spacing w:val="1"/>
        </w:rPr>
        <w:t>ee</w:t>
      </w:r>
      <w:r w:rsidRPr="00DC12B5">
        <w:rPr>
          <w:rFonts w:asciiTheme="minorHAnsi" w:eastAsia="Garamond" w:hAnsiTheme="minorHAnsi" w:cstheme="minorHAnsi"/>
        </w:rPr>
        <w:t>n t</w:t>
      </w:r>
      <w:r w:rsidRPr="00DC12B5">
        <w:rPr>
          <w:rFonts w:asciiTheme="minorHAnsi" w:eastAsia="Garamond" w:hAnsiTheme="minorHAnsi" w:cstheme="minorHAnsi"/>
          <w:spacing w:val="-1"/>
        </w:rPr>
        <w:t>h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m</w:t>
      </w:r>
      <w:r w:rsidRPr="00DC12B5">
        <w:rPr>
          <w:rFonts w:asciiTheme="minorHAnsi" w:eastAsia="Garamond" w:hAnsiTheme="minorHAnsi" w:cstheme="minorHAnsi"/>
          <w:spacing w:val="7"/>
        </w:rPr>
        <w:t xml:space="preserve"> </w:t>
      </w:r>
      <w:r w:rsidRPr="00DC12B5">
        <w:rPr>
          <w:rFonts w:asciiTheme="minorHAnsi" w:eastAsia="Garamond" w:hAnsiTheme="minorHAnsi" w:cstheme="minorHAnsi"/>
          <w:spacing w:val="3"/>
        </w:rPr>
        <w:t>a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d</w:t>
      </w:r>
      <w:r w:rsidRPr="00DC12B5">
        <w:rPr>
          <w:rFonts w:asciiTheme="minorHAnsi" w:eastAsia="Garamond" w:hAnsiTheme="minorHAnsi" w:cstheme="minorHAnsi"/>
          <w:spacing w:val="9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ca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d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1"/>
        </w:rPr>
        <w:t>da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2"/>
        </w:rPr>
        <w:t xml:space="preserve"> t</w:t>
      </w:r>
      <w:r w:rsidRPr="00DC12B5">
        <w:rPr>
          <w:rFonts w:asciiTheme="minorHAnsi" w:eastAsia="Garamond" w:hAnsiTheme="minorHAnsi" w:cstheme="minorHAnsi"/>
          <w:spacing w:val="-1"/>
        </w:rPr>
        <w:t>h</w:t>
      </w:r>
      <w:r w:rsidRPr="00DC12B5">
        <w:rPr>
          <w:rFonts w:asciiTheme="minorHAnsi" w:eastAsia="Garamond" w:hAnsiTheme="minorHAnsi" w:cstheme="minorHAnsi"/>
          <w:spacing w:val="1"/>
        </w:rPr>
        <w:t>r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  <w:spacing w:val="1"/>
        </w:rPr>
        <w:t>u</w:t>
      </w:r>
      <w:r w:rsidRPr="00DC12B5">
        <w:rPr>
          <w:rFonts w:asciiTheme="minorHAnsi" w:eastAsia="Garamond" w:hAnsiTheme="minorHAnsi" w:cstheme="minorHAnsi"/>
          <w:spacing w:val="2"/>
        </w:rPr>
        <w:t>g</w:t>
      </w:r>
      <w:r w:rsidRPr="00DC12B5">
        <w:rPr>
          <w:rFonts w:asciiTheme="minorHAnsi" w:eastAsia="Garamond" w:hAnsiTheme="minorHAnsi" w:cstheme="minorHAnsi"/>
          <w:spacing w:val="-1"/>
        </w:rPr>
        <w:t>h</w:t>
      </w:r>
      <w:r w:rsidRPr="00DC12B5">
        <w:rPr>
          <w:rFonts w:asciiTheme="minorHAnsi" w:eastAsia="Garamond" w:hAnsiTheme="minorHAnsi" w:cstheme="minorHAnsi"/>
          <w:spacing w:val="2"/>
        </w:rPr>
        <w:t>o</w:t>
      </w:r>
      <w:r w:rsidRPr="00DC12B5">
        <w:rPr>
          <w:rFonts w:asciiTheme="minorHAnsi" w:eastAsia="Garamond" w:hAnsiTheme="minorHAnsi" w:cstheme="minorHAnsi"/>
          <w:spacing w:val="1"/>
        </w:rPr>
        <w:t>u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1"/>
        </w:rPr>
        <w:t xml:space="preserve"> 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-1"/>
        </w:rPr>
        <w:t>h</w:t>
      </w:r>
      <w:r w:rsidRPr="00DC12B5">
        <w:rPr>
          <w:rFonts w:asciiTheme="minorHAnsi" w:eastAsia="Garamond" w:hAnsiTheme="minorHAnsi" w:cstheme="minorHAnsi"/>
        </w:rPr>
        <w:t>e</w:t>
      </w:r>
      <w:r w:rsidRPr="00DC12B5">
        <w:rPr>
          <w:rFonts w:asciiTheme="minorHAnsi" w:eastAsia="Garamond" w:hAnsiTheme="minorHAnsi" w:cstheme="minorHAnsi"/>
          <w:spacing w:val="11"/>
        </w:rPr>
        <w:t xml:space="preserve"> 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1"/>
        </w:rPr>
        <w:t>earc</w:t>
      </w:r>
      <w:r w:rsidRPr="00DC12B5">
        <w:rPr>
          <w:rFonts w:asciiTheme="minorHAnsi" w:eastAsia="Garamond" w:hAnsiTheme="minorHAnsi" w:cstheme="minorHAnsi"/>
        </w:rPr>
        <w:t>h</w:t>
      </w:r>
      <w:r w:rsidRPr="00DC12B5">
        <w:rPr>
          <w:rFonts w:asciiTheme="minorHAnsi" w:eastAsia="Garamond" w:hAnsiTheme="minorHAnsi" w:cstheme="minorHAnsi"/>
          <w:spacing w:val="7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</w:rPr>
        <w:t>p</w:t>
      </w:r>
      <w:r w:rsidRPr="00DC12B5">
        <w:rPr>
          <w:rFonts w:asciiTheme="minorHAnsi" w:eastAsia="Garamond" w:hAnsiTheme="minorHAnsi" w:cstheme="minorHAnsi"/>
          <w:spacing w:val="1"/>
        </w:rPr>
        <w:t>r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  <w:spacing w:val="1"/>
        </w:rPr>
        <w:t>ce</w:t>
      </w:r>
      <w:r w:rsidRPr="00DC12B5">
        <w:rPr>
          <w:rFonts w:asciiTheme="minorHAnsi" w:eastAsia="Garamond" w:hAnsiTheme="minorHAnsi" w:cstheme="minorHAnsi"/>
        </w:rPr>
        <w:t>ss.</w:t>
      </w:r>
      <w:r w:rsidRPr="00DC12B5">
        <w:rPr>
          <w:rFonts w:asciiTheme="minorHAnsi" w:eastAsia="Garamond" w:hAnsiTheme="minorHAnsi" w:cstheme="minorHAnsi"/>
          <w:spacing w:val="6"/>
        </w:rPr>
        <w:t xml:space="preserve"> </w:t>
      </w:r>
      <w:r w:rsidRPr="00DC12B5">
        <w:rPr>
          <w:rFonts w:asciiTheme="minorHAnsi" w:eastAsia="Garamond" w:hAnsiTheme="minorHAnsi" w:cstheme="minorHAnsi"/>
        </w:rPr>
        <w:t>A</w:t>
      </w:r>
      <w:r w:rsidRPr="00DC12B5">
        <w:rPr>
          <w:rFonts w:asciiTheme="minorHAnsi" w:eastAsia="Garamond" w:hAnsiTheme="minorHAnsi" w:cstheme="minorHAnsi"/>
          <w:spacing w:val="1"/>
        </w:rPr>
        <w:t>dd</w:t>
      </w:r>
      <w:r w:rsidRPr="00DC12B5">
        <w:rPr>
          <w:rFonts w:asciiTheme="minorHAnsi" w:eastAsia="Garamond" w:hAnsiTheme="minorHAnsi" w:cstheme="minorHAnsi"/>
        </w:rPr>
        <w:t>it</w:t>
      </w:r>
      <w:r w:rsidRPr="00DC12B5">
        <w:rPr>
          <w:rFonts w:asciiTheme="minorHAnsi" w:eastAsia="Garamond" w:hAnsiTheme="minorHAnsi" w:cstheme="minorHAnsi"/>
          <w:spacing w:val="2"/>
        </w:rPr>
        <w:t>io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ll</w:t>
      </w:r>
      <w:r w:rsidRPr="00DC12B5">
        <w:rPr>
          <w:rFonts w:asciiTheme="minorHAnsi" w:eastAsia="Garamond" w:hAnsiTheme="minorHAnsi" w:cstheme="minorHAnsi"/>
          <w:spacing w:val="1"/>
        </w:rPr>
        <w:t>y</w:t>
      </w:r>
      <w:r w:rsidRPr="00DC12B5">
        <w:rPr>
          <w:rFonts w:asciiTheme="minorHAnsi" w:eastAsia="Garamond" w:hAnsiTheme="minorHAnsi" w:cstheme="minorHAnsi"/>
        </w:rPr>
        <w:t xml:space="preserve">, </w:t>
      </w:r>
      <w:r w:rsidRPr="00DC12B5">
        <w:rPr>
          <w:rFonts w:asciiTheme="minorHAnsi" w:eastAsia="Garamond" w:hAnsiTheme="minorHAnsi" w:cstheme="minorHAnsi"/>
          <w:spacing w:val="1"/>
        </w:rPr>
        <w:t>dr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  <w:spacing w:val="1"/>
        </w:rPr>
        <w:t>v</w:t>
      </w:r>
      <w:r w:rsidRPr="00DC12B5">
        <w:rPr>
          <w:rFonts w:asciiTheme="minorHAnsi" w:eastAsia="Garamond" w:hAnsiTheme="minorHAnsi" w:cstheme="minorHAnsi"/>
        </w:rPr>
        <w:t>e</w:t>
      </w:r>
      <w:r w:rsidRPr="00DC12B5">
        <w:rPr>
          <w:rFonts w:asciiTheme="minorHAnsi" w:eastAsia="Garamond" w:hAnsiTheme="minorHAnsi" w:cstheme="minorHAnsi"/>
          <w:spacing w:val="9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  <w:spacing w:val="1"/>
        </w:rPr>
        <w:t>ff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1"/>
        </w:rPr>
        <w:t>c</w:t>
      </w:r>
      <w:r w:rsidRPr="00DC12B5">
        <w:rPr>
          <w:rFonts w:asciiTheme="minorHAnsi" w:eastAsia="Garamond" w:hAnsiTheme="minorHAnsi" w:cstheme="minorHAnsi"/>
        </w:rPr>
        <w:t>e</w:t>
      </w:r>
      <w:r w:rsidRPr="00DC12B5">
        <w:rPr>
          <w:rFonts w:asciiTheme="minorHAnsi" w:eastAsia="Garamond" w:hAnsiTheme="minorHAnsi" w:cstheme="minorHAnsi"/>
          <w:spacing w:val="7"/>
        </w:rPr>
        <w:t xml:space="preserve"> </w:t>
      </w:r>
      <w:r w:rsidRPr="00DC12B5">
        <w:rPr>
          <w:rFonts w:asciiTheme="minorHAnsi" w:eastAsia="Garamond" w:hAnsiTheme="minorHAnsi" w:cstheme="minorHAnsi"/>
        </w:rPr>
        <w:t>m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g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m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  <w:spacing w:val="2"/>
        </w:rPr>
        <w:t>n</w:t>
      </w:r>
      <w:r w:rsidRPr="00DC12B5">
        <w:rPr>
          <w:rFonts w:asciiTheme="minorHAnsi" w:eastAsia="Garamond" w:hAnsiTheme="minorHAnsi" w:cstheme="minorHAnsi"/>
        </w:rPr>
        <w:t xml:space="preserve">t </w:t>
      </w:r>
      <w:r w:rsidRPr="00DC12B5">
        <w:rPr>
          <w:rFonts w:asciiTheme="minorHAnsi" w:eastAsia="Garamond" w:hAnsiTheme="minorHAnsi" w:cstheme="minorHAnsi"/>
          <w:spacing w:val="1"/>
        </w:rPr>
        <w:t>fu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c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2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  <w:spacing w:val="2"/>
        </w:rPr>
        <w:t>n</w:t>
      </w:r>
      <w:r w:rsidRPr="00DC12B5">
        <w:rPr>
          <w:rFonts w:asciiTheme="minorHAnsi" w:eastAsia="Garamond" w:hAnsiTheme="minorHAnsi" w:cstheme="minorHAnsi"/>
        </w:rPr>
        <w:t>s,</w:t>
      </w:r>
      <w:r w:rsidRPr="00DC12B5">
        <w:rPr>
          <w:rFonts w:asciiTheme="minorHAnsi" w:eastAsia="Garamond" w:hAnsiTheme="minorHAnsi" w:cstheme="minorHAnsi"/>
          <w:spacing w:val="2"/>
        </w:rPr>
        <w:t xml:space="preserve"> 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c</w:t>
      </w:r>
      <w:r w:rsidRPr="00DC12B5">
        <w:rPr>
          <w:rFonts w:asciiTheme="minorHAnsi" w:eastAsia="Garamond" w:hAnsiTheme="minorHAnsi" w:cstheme="minorHAnsi"/>
        </w:rPr>
        <w:t>l</w:t>
      </w:r>
      <w:r w:rsidRPr="00DC12B5">
        <w:rPr>
          <w:rFonts w:asciiTheme="minorHAnsi" w:eastAsia="Garamond" w:hAnsiTheme="minorHAnsi" w:cstheme="minorHAnsi"/>
          <w:spacing w:val="1"/>
        </w:rPr>
        <w:t>ud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g</w:t>
      </w:r>
      <w:r w:rsidRPr="00DC12B5">
        <w:rPr>
          <w:rFonts w:asciiTheme="minorHAnsi" w:eastAsia="Garamond" w:hAnsiTheme="minorHAnsi" w:cstheme="minorHAnsi"/>
          <w:spacing w:val="3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re</w:t>
      </w:r>
      <w:r w:rsidRPr="00DC12B5">
        <w:rPr>
          <w:rFonts w:asciiTheme="minorHAnsi" w:eastAsia="Garamond" w:hAnsiTheme="minorHAnsi" w:cstheme="minorHAnsi"/>
          <w:spacing w:val="2"/>
        </w:rPr>
        <w:t>s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l</w:t>
      </w:r>
      <w:r w:rsidRPr="00DC12B5">
        <w:rPr>
          <w:rFonts w:asciiTheme="minorHAnsi" w:eastAsia="Garamond" w:hAnsiTheme="minorHAnsi" w:cstheme="minorHAnsi"/>
          <w:spacing w:val="1"/>
        </w:rPr>
        <w:t>u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2"/>
        </w:rPr>
        <w:t>io</w:t>
      </w:r>
      <w:r w:rsidRPr="00DC12B5">
        <w:rPr>
          <w:rFonts w:asciiTheme="minorHAnsi" w:eastAsia="Garamond" w:hAnsiTheme="minorHAnsi" w:cstheme="minorHAnsi"/>
        </w:rPr>
        <w:t>n</w:t>
      </w:r>
      <w:r w:rsidRPr="00DC12B5">
        <w:rPr>
          <w:rFonts w:asciiTheme="minorHAnsi" w:eastAsia="Garamond" w:hAnsiTheme="minorHAnsi" w:cstheme="minorHAnsi"/>
          <w:spacing w:val="2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 xml:space="preserve">f </w:t>
      </w:r>
      <w:r w:rsidRPr="00DC12B5">
        <w:rPr>
          <w:rFonts w:asciiTheme="minorHAnsi" w:eastAsia="Garamond" w:hAnsiTheme="minorHAnsi" w:cstheme="minorHAnsi"/>
          <w:spacing w:val="1"/>
        </w:rPr>
        <w:t>fac</w:t>
      </w:r>
      <w:r w:rsidRPr="00DC12B5">
        <w:rPr>
          <w:rFonts w:asciiTheme="minorHAnsi" w:eastAsia="Garamond" w:hAnsiTheme="minorHAnsi" w:cstheme="minorHAnsi"/>
        </w:rPr>
        <w:t>iliti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-6"/>
        </w:rPr>
        <w:t xml:space="preserve"> </w:t>
      </w:r>
      <w:r w:rsidRPr="00DC12B5">
        <w:rPr>
          <w:rFonts w:asciiTheme="minorHAnsi" w:eastAsia="Garamond" w:hAnsiTheme="minorHAnsi" w:cstheme="minorHAnsi"/>
        </w:rPr>
        <w:t>iss</w:t>
      </w:r>
      <w:r w:rsidRPr="00DC12B5">
        <w:rPr>
          <w:rFonts w:asciiTheme="minorHAnsi" w:eastAsia="Garamond" w:hAnsiTheme="minorHAnsi" w:cstheme="minorHAnsi"/>
          <w:spacing w:val="1"/>
        </w:rPr>
        <w:t>ue</w:t>
      </w:r>
      <w:r w:rsidRPr="00DC12B5">
        <w:rPr>
          <w:rFonts w:asciiTheme="minorHAnsi" w:eastAsia="Garamond" w:hAnsiTheme="minorHAnsi" w:cstheme="minorHAnsi"/>
        </w:rPr>
        <w:t>s.</w:t>
      </w:r>
    </w:p>
    <w:p w14:paraId="26B457A6" w14:textId="77777777" w:rsidR="0099287B" w:rsidRPr="00DC12B5" w:rsidRDefault="00EA7C64">
      <w:pPr>
        <w:tabs>
          <w:tab w:val="left" w:pos="680"/>
        </w:tabs>
        <w:spacing w:before="60"/>
        <w:ind w:left="696" w:right="271" w:hanging="360"/>
        <w:rPr>
          <w:rFonts w:asciiTheme="minorHAnsi" w:eastAsia="Garamond" w:hAnsiTheme="minorHAnsi" w:cstheme="minorHAnsi"/>
        </w:rPr>
      </w:pPr>
      <w:r w:rsidRPr="00DC12B5">
        <w:rPr>
          <w:rFonts w:asciiTheme="minorHAnsi" w:eastAsia="Microsoft Sans Serif" w:hAnsiTheme="minorHAnsi" w:cstheme="minorHAnsi"/>
          <w:w w:val="338"/>
          <w:position w:val="2"/>
        </w:rPr>
        <w:t xml:space="preserve"> </w:t>
      </w:r>
      <w:r w:rsidRPr="00DC12B5">
        <w:rPr>
          <w:rFonts w:asciiTheme="minorHAnsi" w:eastAsia="Microsoft Sans Serif" w:hAnsiTheme="minorHAnsi" w:cstheme="minorHAnsi"/>
          <w:position w:val="2"/>
        </w:rPr>
        <w:tab/>
      </w:r>
      <w:r w:rsidRPr="00DC12B5">
        <w:rPr>
          <w:rFonts w:asciiTheme="minorHAnsi" w:eastAsia="Garamond" w:hAnsiTheme="minorHAnsi" w:cstheme="minorHAnsi"/>
          <w:b/>
          <w:spacing w:val="1"/>
        </w:rPr>
        <w:t>Exp</w:t>
      </w:r>
      <w:r w:rsidRPr="00DC12B5">
        <w:rPr>
          <w:rFonts w:asciiTheme="minorHAnsi" w:eastAsia="Garamond" w:hAnsiTheme="minorHAnsi" w:cstheme="minorHAnsi"/>
          <w:b/>
        </w:rPr>
        <w:t>e</w:t>
      </w:r>
      <w:r w:rsidRPr="00DC12B5">
        <w:rPr>
          <w:rFonts w:asciiTheme="minorHAnsi" w:eastAsia="Garamond" w:hAnsiTheme="minorHAnsi" w:cstheme="minorHAnsi"/>
          <w:b/>
          <w:spacing w:val="1"/>
        </w:rPr>
        <w:t>r</w:t>
      </w:r>
      <w:r w:rsidRPr="00DC12B5">
        <w:rPr>
          <w:rFonts w:asciiTheme="minorHAnsi" w:eastAsia="Garamond" w:hAnsiTheme="minorHAnsi" w:cstheme="minorHAnsi"/>
          <w:b/>
        </w:rPr>
        <w:t>t</w:t>
      </w:r>
      <w:r w:rsidRPr="00DC12B5">
        <w:rPr>
          <w:rFonts w:asciiTheme="minorHAnsi" w:eastAsia="Garamond" w:hAnsiTheme="minorHAnsi" w:cstheme="minorHAnsi"/>
          <w:b/>
          <w:spacing w:val="1"/>
        </w:rPr>
        <w:t>l</w:t>
      </w:r>
      <w:r w:rsidRPr="00DC12B5">
        <w:rPr>
          <w:rFonts w:asciiTheme="minorHAnsi" w:eastAsia="Garamond" w:hAnsiTheme="minorHAnsi" w:cstheme="minorHAnsi"/>
          <w:b/>
        </w:rPr>
        <w:t>y</w:t>
      </w:r>
      <w:r w:rsidRPr="00DC12B5">
        <w:rPr>
          <w:rFonts w:asciiTheme="minorHAnsi" w:eastAsia="Garamond" w:hAnsiTheme="minorHAnsi" w:cstheme="minorHAnsi"/>
          <w:b/>
          <w:spacing w:val="-6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m</w:t>
      </w:r>
      <w:r w:rsidRPr="00DC12B5">
        <w:rPr>
          <w:rFonts w:asciiTheme="minorHAnsi" w:eastAsia="Garamond" w:hAnsiTheme="minorHAnsi" w:cstheme="minorHAnsi"/>
          <w:b/>
          <w:spacing w:val="1"/>
        </w:rPr>
        <w:t>ana</w:t>
      </w:r>
      <w:r w:rsidRPr="00DC12B5">
        <w:rPr>
          <w:rFonts w:asciiTheme="minorHAnsi" w:eastAsia="Garamond" w:hAnsiTheme="minorHAnsi" w:cstheme="minorHAnsi"/>
          <w:b/>
        </w:rPr>
        <w:t>ged</w:t>
      </w:r>
      <w:r w:rsidRPr="00DC12B5">
        <w:rPr>
          <w:rFonts w:asciiTheme="minorHAnsi" w:eastAsia="Garamond" w:hAnsiTheme="minorHAnsi" w:cstheme="minorHAnsi"/>
          <w:b/>
          <w:spacing w:val="-7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o</w:t>
      </w:r>
      <w:r w:rsidRPr="00DC12B5">
        <w:rPr>
          <w:rFonts w:asciiTheme="minorHAnsi" w:eastAsia="Garamond" w:hAnsiTheme="minorHAnsi" w:cstheme="minorHAnsi"/>
          <w:b/>
          <w:spacing w:val="1"/>
        </w:rPr>
        <w:t>p</w:t>
      </w:r>
      <w:r w:rsidRPr="00DC12B5">
        <w:rPr>
          <w:rFonts w:asciiTheme="minorHAnsi" w:eastAsia="Garamond" w:hAnsiTheme="minorHAnsi" w:cstheme="minorHAnsi"/>
          <w:b/>
        </w:rPr>
        <w:t>e</w:t>
      </w:r>
      <w:r w:rsidRPr="00DC12B5">
        <w:rPr>
          <w:rFonts w:asciiTheme="minorHAnsi" w:eastAsia="Garamond" w:hAnsiTheme="minorHAnsi" w:cstheme="minorHAnsi"/>
          <w:b/>
          <w:spacing w:val="1"/>
        </w:rPr>
        <w:t>n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  <w:spacing w:val="1"/>
        </w:rPr>
        <w:t>n</w:t>
      </w:r>
      <w:r w:rsidRPr="00DC12B5">
        <w:rPr>
          <w:rFonts w:asciiTheme="minorHAnsi" w:eastAsia="Garamond" w:hAnsiTheme="minorHAnsi" w:cstheme="minorHAnsi"/>
          <w:b/>
        </w:rPr>
        <w:t>g</w:t>
      </w:r>
      <w:r w:rsidRPr="00DC12B5">
        <w:rPr>
          <w:rFonts w:asciiTheme="minorHAnsi" w:eastAsia="Garamond" w:hAnsiTheme="minorHAnsi" w:cstheme="minorHAnsi"/>
          <w:b/>
          <w:spacing w:val="-6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2"/>
        </w:rPr>
        <w:t>o</w:t>
      </w:r>
      <w:r w:rsidRPr="00DC12B5">
        <w:rPr>
          <w:rFonts w:asciiTheme="minorHAnsi" w:eastAsia="Garamond" w:hAnsiTheme="minorHAnsi" w:cstheme="minorHAnsi"/>
          <w:b/>
        </w:rPr>
        <w:t>f</w:t>
      </w:r>
      <w:r w:rsidRPr="00DC12B5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</w:rPr>
        <w:t>n</w:t>
      </w:r>
      <w:r w:rsidRPr="00DC12B5">
        <w:rPr>
          <w:rFonts w:asciiTheme="minorHAnsi" w:eastAsia="Garamond" w:hAnsiTheme="minorHAnsi" w:cstheme="minorHAnsi"/>
          <w:b/>
        </w:rPr>
        <w:t>ew</w:t>
      </w:r>
      <w:r w:rsidRPr="00DC12B5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off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</w:rPr>
        <w:t>ce</w:t>
      </w:r>
      <w:r w:rsidRPr="00DC12B5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</w:rPr>
        <w:t>n</w:t>
      </w:r>
      <w:r w:rsidRPr="00DC12B5">
        <w:rPr>
          <w:rFonts w:asciiTheme="minorHAnsi" w:eastAsia="Garamond" w:hAnsiTheme="minorHAnsi" w:cstheme="minorHAnsi"/>
          <w:b/>
          <w:spacing w:val="-1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P</w:t>
      </w:r>
      <w:r w:rsidRPr="00DC12B5">
        <w:rPr>
          <w:rFonts w:asciiTheme="minorHAnsi" w:eastAsia="Garamond" w:hAnsiTheme="minorHAnsi" w:cstheme="minorHAnsi"/>
          <w:b/>
          <w:spacing w:val="1"/>
        </w:rPr>
        <w:t>h</w:t>
      </w:r>
      <w:r w:rsidRPr="00DC12B5">
        <w:rPr>
          <w:rFonts w:asciiTheme="minorHAnsi" w:eastAsia="Garamond" w:hAnsiTheme="minorHAnsi" w:cstheme="minorHAnsi"/>
          <w:b/>
        </w:rPr>
        <w:t>oe</w:t>
      </w:r>
      <w:r w:rsidRPr="00DC12B5">
        <w:rPr>
          <w:rFonts w:asciiTheme="minorHAnsi" w:eastAsia="Garamond" w:hAnsiTheme="minorHAnsi" w:cstheme="minorHAnsi"/>
          <w:b/>
          <w:spacing w:val="3"/>
        </w:rPr>
        <w:t>n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  <w:spacing w:val="1"/>
        </w:rPr>
        <w:t>x</w:t>
      </w:r>
      <w:r w:rsidRPr="00DC12B5">
        <w:rPr>
          <w:rFonts w:asciiTheme="minorHAnsi" w:eastAsia="Garamond" w:hAnsiTheme="minorHAnsi" w:cstheme="minorHAnsi"/>
          <w:b/>
        </w:rPr>
        <w:t>,</w:t>
      </w:r>
      <w:r w:rsidRPr="00DC12B5">
        <w:rPr>
          <w:rFonts w:asciiTheme="minorHAnsi" w:eastAsia="Garamond" w:hAnsiTheme="minorHAnsi" w:cstheme="minorHAnsi"/>
          <w:b/>
          <w:spacing w:val="-5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-1"/>
        </w:rPr>
        <w:t>A</w:t>
      </w:r>
      <w:r w:rsidRPr="00DC12B5">
        <w:rPr>
          <w:rFonts w:asciiTheme="minorHAnsi" w:eastAsia="Garamond" w:hAnsiTheme="minorHAnsi" w:cstheme="minorHAnsi"/>
          <w:b/>
          <w:spacing w:val="1"/>
        </w:rPr>
        <w:t>r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  <w:spacing w:val="3"/>
        </w:rPr>
        <w:t>z</w:t>
      </w:r>
      <w:r w:rsidRPr="00DC12B5">
        <w:rPr>
          <w:rFonts w:asciiTheme="minorHAnsi" w:eastAsia="Garamond" w:hAnsiTheme="minorHAnsi" w:cstheme="minorHAnsi"/>
          <w:b/>
        </w:rPr>
        <w:t>o</w:t>
      </w:r>
      <w:r w:rsidRPr="00DC12B5">
        <w:rPr>
          <w:rFonts w:asciiTheme="minorHAnsi" w:eastAsia="Garamond" w:hAnsiTheme="minorHAnsi" w:cstheme="minorHAnsi"/>
          <w:b/>
          <w:spacing w:val="1"/>
        </w:rPr>
        <w:t>na</w:t>
      </w:r>
      <w:r w:rsidRPr="00DC12B5">
        <w:rPr>
          <w:rFonts w:asciiTheme="minorHAnsi" w:eastAsia="Garamond" w:hAnsiTheme="minorHAnsi" w:cstheme="minorHAnsi"/>
          <w:b/>
        </w:rPr>
        <w:t>,</w:t>
      </w:r>
      <w:r w:rsidRPr="00DC12B5">
        <w:rPr>
          <w:rFonts w:asciiTheme="minorHAnsi" w:eastAsia="Garamond" w:hAnsiTheme="minorHAnsi" w:cstheme="minorHAnsi"/>
          <w:b/>
          <w:spacing w:val="-6"/>
        </w:rPr>
        <w:t xml:space="preserve"> </w:t>
      </w:r>
      <w:r w:rsidRPr="00DC12B5">
        <w:rPr>
          <w:rFonts w:asciiTheme="minorHAnsi" w:eastAsia="Garamond" w:hAnsiTheme="minorHAnsi" w:cstheme="minorHAnsi"/>
        </w:rPr>
        <w:t>w</w:t>
      </w:r>
      <w:r w:rsidRPr="00DC12B5">
        <w:rPr>
          <w:rFonts w:asciiTheme="minorHAnsi" w:eastAsia="Garamond" w:hAnsiTheme="minorHAnsi" w:cstheme="minorHAnsi"/>
          <w:spacing w:val="-1"/>
        </w:rPr>
        <w:t>h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1"/>
        </w:rPr>
        <w:t>c</w:t>
      </w:r>
      <w:r w:rsidRPr="00DC12B5">
        <w:rPr>
          <w:rFonts w:asciiTheme="minorHAnsi" w:eastAsia="Garamond" w:hAnsiTheme="minorHAnsi" w:cstheme="minorHAnsi"/>
        </w:rPr>
        <w:t>h</w:t>
      </w:r>
      <w:r w:rsidRPr="00DC12B5">
        <w:rPr>
          <w:rFonts w:asciiTheme="minorHAnsi" w:eastAsia="Garamond" w:hAnsiTheme="minorHAnsi" w:cstheme="minorHAnsi"/>
          <w:spacing w:val="-5"/>
        </w:rPr>
        <w:t xml:space="preserve"> </w:t>
      </w:r>
      <w:r w:rsidRPr="00DC12B5">
        <w:rPr>
          <w:rFonts w:asciiTheme="minorHAnsi" w:eastAsia="Garamond" w:hAnsiTheme="minorHAnsi" w:cstheme="minorHAnsi"/>
          <w:spacing w:val="2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v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l</w:t>
      </w:r>
      <w:r w:rsidRPr="00DC12B5">
        <w:rPr>
          <w:rFonts w:asciiTheme="minorHAnsi" w:eastAsia="Garamond" w:hAnsiTheme="minorHAnsi" w:cstheme="minorHAnsi"/>
          <w:spacing w:val="1"/>
        </w:rPr>
        <w:t>ve</w:t>
      </w:r>
      <w:r w:rsidRPr="00DC12B5">
        <w:rPr>
          <w:rFonts w:asciiTheme="minorHAnsi" w:eastAsia="Garamond" w:hAnsiTheme="minorHAnsi" w:cstheme="minorHAnsi"/>
        </w:rPr>
        <w:t>d</w:t>
      </w:r>
      <w:r w:rsidRPr="00DC12B5">
        <w:rPr>
          <w:rFonts w:asciiTheme="minorHAnsi" w:eastAsia="Garamond" w:hAnsiTheme="minorHAnsi" w:cstheme="minorHAnsi"/>
          <w:spacing w:val="-5"/>
        </w:rPr>
        <w:t xml:space="preserve"> 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1"/>
        </w:rPr>
        <w:t>ra</w:t>
      </w:r>
      <w:r w:rsidRPr="00DC12B5">
        <w:rPr>
          <w:rFonts w:asciiTheme="minorHAnsi" w:eastAsia="Garamond" w:hAnsiTheme="minorHAnsi" w:cstheme="minorHAnsi"/>
          <w:spacing w:val="2"/>
        </w:rPr>
        <w:t>n</w:t>
      </w:r>
      <w:r w:rsidRPr="00DC12B5">
        <w:rPr>
          <w:rFonts w:asciiTheme="minorHAnsi" w:eastAsia="Garamond" w:hAnsiTheme="minorHAnsi" w:cstheme="minorHAnsi"/>
        </w:rPr>
        <w:t>sit</w:t>
      </w:r>
      <w:r w:rsidRPr="00DC12B5">
        <w:rPr>
          <w:rFonts w:asciiTheme="minorHAnsi" w:eastAsia="Garamond" w:hAnsiTheme="minorHAnsi" w:cstheme="minorHAnsi"/>
          <w:spacing w:val="2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n</w:t>
      </w:r>
      <w:r w:rsidRPr="00DC12B5">
        <w:rPr>
          <w:rFonts w:asciiTheme="minorHAnsi" w:eastAsia="Garamond" w:hAnsiTheme="minorHAnsi" w:cstheme="minorHAnsi"/>
          <w:spacing w:val="-5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f</w:t>
      </w:r>
      <w:r w:rsidRPr="00DC12B5">
        <w:rPr>
          <w:rFonts w:asciiTheme="minorHAnsi" w:eastAsia="Garamond" w:hAnsiTheme="minorHAnsi" w:cstheme="minorHAnsi"/>
          <w:spacing w:val="-1"/>
        </w:rPr>
        <w:t xml:space="preserve"> 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1"/>
        </w:rPr>
        <w:t>evera</w:t>
      </w:r>
      <w:r w:rsidRPr="00DC12B5">
        <w:rPr>
          <w:rFonts w:asciiTheme="minorHAnsi" w:eastAsia="Garamond" w:hAnsiTheme="minorHAnsi" w:cstheme="minorHAnsi"/>
        </w:rPr>
        <w:t>l</w:t>
      </w:r>
      <w:r w:rsidRPr="00DC12B5">
        <w:rPr>
          <w:rFonts w:asciiTheme="minorHAnsi" w:eastAsia="Garamond" w:hAnsiTheme="minorHAnsi" w:cstheme="minorHAnsi"/>
          <w:spacing w:val="-5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m</w:t>
      </w:r>
      <w:r w:rsidRPr="00DC12B5">
        <w:rPr>
          <w:rFonts w:asciiTheme="minorHAnsi" w:eastAsia="Garamond" w:hAnsiTheme="minorHAnsi" w:cstheme="minorHAnsi"/>
          <w:spacing w:val="-1"/>
        </w:rPr>
        <w:t>p</w:t>
      </w:r>
      <w:r w:rsidRPr="00DC12B5">
        <w:rPr>
          <w:rFonts w:asciiTheme="minorHAnsi" w:eastAsia="Garamond" w:hAnsiTheme="minorHAnsi" w:cstheme="minorHAnsi"/>
        </w:rPr>
        <w:t>l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  <w:spacing w:val="1"/>
        </w:rPr>
        <w:t>yee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-8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fr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m t</w:t>
      </w:r>
      <w:r w:rsidRPr="00DC12B5">
        <w:rPr>
          <w:rFonts w:asciiTheme="minorHAnsi" w:eastAsia="Garamond" w:hAnsiTheme="minorHAnsi" w:cstheme="minorHAnsi"/>
          <w:spacing w:val="-1"/>
        </w:rPr>
        <w:t>h</w:t>
      </w:r>
      <w:r w:rsidRPr="00DC12B5">
        <w:rPr>
          <w:rFonts w:asciiTheme="minorHAnsi" w:eastAsia="Garamond" w:hAnsiTheme="minorHAnsi" w:cstheme="minorHAnsi"/>
        </w:rPr>
        <w:t>e</w:t>
      </w:r>
      <w:r w:rsidRPr="00DC12B5">
        <w:rPr>
          <w:rFonts w:asciiTheme="minorHAnsi" w:eastAsia="Garamond" w:hAnsiTheme="minorHAnsi" w:cstheme="minorHAnsi"/>
          <w:spacing w:val="2"/>
        </w:rPr>
        <w:t xml:space="preserve"> </w:t>
      </w:r>
      <w:r w:rsidRPr="00DC12B5">
        <w:rPr>
          <w:rFonts w:asciiTheme="minorHAnsi" w:eastAsia="Garamond" w:hAnsiTheme="minorHAnsi" w:cstheme="minorHAnsi"/>
        </w:rPr>
        <w:t>G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  <w:spacing w:val="1"/>
        </w:rPr>
        <w:t>r</w:t>
      </w:r>
      <w:r w:rsidRPr="00DC12B5">
        <w:rPr>
          <w:rFonts w:asciiTheme="minorHAnsi" w:eastAsia="Garamond" w:hAnsiTheme="minorHAnsi" w:cstheme="minorHAnsi"/>
        </w:rPr>
        <w:t>gia</w:t>
      </w:r>
      <w:r w:rsidRPr="00DC12B5">
        <w:rPr>
          <w:rFonts w:asciiTheme="minorHAnsi" w:eastAsia="Garamond" w:hAnsiTheme="minorHAnsi" w:cstheme="minorHAnsi"/>
          <w:spacing w:val="-5"/>
        </w:rPr>
        <w:t xml:space="preserve"> </w:t>
      </w:r>
      <w:r w:rsidRPr="00DC12B5">
        <w:rPr>
          <w:rFonts w:asciiTheme="minorHAnsi" w:eastAsia="Garamond" w:hAnsiTheme="minorHAnsi" w:cstheme="minorHAnsi"/>
        </w:rPr>
        <w:t>l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  <w:spacing w:val="1"/>
        </w:rPr>
        <w:t>ca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2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  <w:spacing w:val="2"/>
        </w:rPr>
        <w:t>n</w:t>
      </w:r>
      <w:r w:rsidRPr="00DC12B5">
        <w:rPr>
          <w:rFonts w:asciiTheme="minorHAnsi" w:eastAsia="Garamond" w:hAnsiTheme="minorHAnsi" w:cstheme="minorHAnsi"/>
        </w:rPr>
        <w:t>.</w:t>
      </w:r>
    </w:p>
    <w:p w14:paraId="6F9348EE" w14:textId="77777777" w:rsidR="0099287B" w:rsidRPr="00DC12B5" w:rsidRDefault="00EA7C64">
      <w:pPr>
        <w:spacing w:before="57" w:line="200" w:lineRule="exact"/>
        <w:ind w:left="336"/>
        <w:rPr>
          <w:rFonts w:asciiTheme="minorHAnsi" w:eastAsia="Garamond" w:hAnsiTheme="minorHAnsi" w:cstheme="minorHAnsi"/>
        </w:rPr>
      </w:pPr>
      <w:r w:rsidRPr="00DC12B5">
        <w:rPr>
          <w:rFonts w:asciiTheme="minorHAnsi" w:eastAsia="Microsoft Sans Serif" w:hAnsiTheme="minorHAnsi" w:cstheme="minorHAnsi"/>
          <w:w w:val="338"/>
          <w:position w:val="2"/>
        </w:rPr>
        <w:t xml:space="preserve"> </w:t>
      </w:r>
      <w:r w:rsidRPr="00DC12B5">
        <w:rPr>
          <w:rFonts w:asciiTheme="minorHAnsi" w:eastAsia="Microsoft Sans Serif" w:hAnsiTheme="minorHAnsi" w:cstheme="minorHAnsi"/>
          <w:position w:val="2"/>
        </w:rPr>
        <w:t xml:space="preserve">     </w:t>
      </w:r>
      <w:r w:rsidRPr="00DC12B5">
        <w:rPr>
          <w:rFonts w:asciiTheme="minorHAnsi" w:eastAsia="Microsoft Sans Serif" w:hAnsiTheme="minorHAnsi" w:cstheme="minorHAnsi"/>
          <w:spacing w:val="-13"/>
          <w:position w:val="2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</w:rPr>
        <w:t>Handl</w:t>
      </w:r>
      <w:r w:rsidRPr="00DC12B5">
        <w:rPr>
          <w:rFonts w:asciiTheme="minorHAnsi" w:eastAsia="Garamond" w:hAnsiTheme="minorHAnsi" w:cstheme="minorHAnsi"/>
          <w:b/>
        </w:rPr>
        <w:t>ed</w:t>
      </w:r>
      <w:r w:rsidRPr="00DC12B5">
        <w:rPr>
          <w:rFonts w:asciiTheme="minorHAnsi" w:eastAsia="Garamond" w:hAnsiTheme="minorHAnsi" w:cstheme="minorHAnsi"/>
          <w:b/>
          <w:spacing w:val="-6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</w:rPr>
        <w:t>s</w:t>
      </w:r>
      <w:r w:rsidRPr="00DC12B5">
        <w:rPr>
          <w:rFonts w:asciiTheme="minorHAnsi" w:eastAsia="Garamond" w:hAnsiTheme="minorHAnsi" w:cstheme="minorHAnsi"/>
          <w:b/>
        </w:rPr>
        <w:t>t</w:t>
      </w:r>
      <w:r w:rsidRPr="00DC12B5">
        <w:rPr>
          <w:rFonts w:asciiTheme="minorHAnsi" w:eastAsia="Garamond" w:hAnsiTheme="minorHAnsi" w:cstheme="minorHAnsi"/>
          <w:b/>
          <w:spacing w:val="1"/>
        </w:rPr>
        <w:t>a</w:t>
      </w:r>
      <w:r w:rsidRPr="00DC12B5">
        <w:rPr>
          <w:rFonts w:asciiTheme="minorHAnsi" w:eastAsia="Garamond" w:hAnsiTheme="minorHAnsi" w:cstheme="minorHAnsi"/>
          <w:b/>
        </w:rPr>
        <w:t>ff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  <w:spacing w:val="1"/>
        </w:rPr>
        <w:t>n</w:t>
      </w:r>
      <w:r w:rsidRPr="00DC12B5">
        <w:rPr>
          <w:rFonts w:asciiTheme="minorHAnsi" w:eastAsia="Garamond" w:hAnsiTheme="minorHAnsi" w:cstheme="minorHAnsi"/>
          <w:b/>
        </w:rPr>
        <w:t>g</w:t>
      </w:r>
      <w:r w:rsidRPr="00DC12B5">
        <w:rPr>
          <w:rFonts w:asciiTheme="minorHAnsi" w:eastAsia="Garamond" w:hAnsiTheme="minorHAnsi" w:cstheme="minorHAnsi"/>
          <w:b/>
          <w:spacing w:val="-5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  <w:spacing w:val="1"/>
        </w:rPr>
        <w:t>ssu</w:t>
      </w:r>
      <w:r w:rsidRPr="00DC12B5">
        <w:rPr>
          <w:rFonts w:asciiTheme="minorHAnsi" w:eastAsia="Garamond" w:hAnsiTheme="minorHAnsi" w:cstheme="minorHAnsi"/>
          <w:b/>
        </w:rPr>
        <w:t>e</w:t>
      </w:r>
      <w:r w:rsidRPr="00DC12B5">
        <w:rPr>
          <w:rFonts w:asciiTheme="minorHAnsi" w:eastAsia="Garamond" w:hAnsiTheme="minorHAnsi" w:cstheme="minorHAnsi"/>
          <w:b/>
          <w:spacing w:val="1"/>
        </w:rPr>
        <w:t>s</w:t>
      </w:r>
      <w:r w:rsidRPr="00DC12B5">
        <w:rPr>
          <w:rFonts w:asciiTheme="minorHAnsi" w:eastAsia="Garamond" w:hAnsiTheme="minorHAnsi" w:cstheme="minorHAnsi"/>
          <w:b/>
        </w:rPr>
        <w:t>,</w:t>
      </w:r>
      <w:r w:rsidRPr="00DC12B5">
        <w:rPr>
          <w:rFonts w:asciiTheme="minorHAnsi" w:eastAsia="Garamond" w:hAnsiTheme="minorHAnsi" w:cstheme="minorHAnsi"/>
          <w:b/>
          <w:spacing w:val="-5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  <w:spacing w:val="1"/>
        </w:rPr>
        <w:t>n</w:t>
      </w:r>
      <w:r w:rsidRPr="00DC12B5">
        <w:rPr>
          <w:rFonts w:asciiTheme="minorHAnsi" w:eastAsia="Garamond" w:hAnsiTheme="minorHAnsi" w:cstheme="minorHAnsi"/>
          <w:b/>
        </w:rPr>
        <w:t>c</w:t>
      </w:r>
      <w:r w:rsidRPr="00DC12B5">
        <w:rPr>
          <w:rFonts w:asciiTheme="minorHAnsi" w:eastAsia="Garamond" w:hAnsiTheme="minorHAnsi" w:cstheme="minorHAnsi"/>
          <w:b/>
          <w:spacing w:val="1"/>
        </w:rPr>
        <w:t>lud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  <w:spacing w:val="1"/>
        </w:rPr>
        <w:t>n</w:t>
      </w:r>
      <w:r w:rsidRPr="00DC12B5">
        <w:rPr>
          <w:rFonts w:asciiTheme="minorHAnsi" w:eastAsia="Garamond" w:hAnsiTheme="minorHAnsi" w:cstheme="minorHAnsi"/>
          <w:b/>
        </w:rPr>
        <w:t>g</w:t>
      </w:r>
      <w:r w:rsidRPr="00DC12B5">
        <w:rPr>
          <w:rFonts w:asciiTheme="minorHAnsi" w:eastAsia="Garamond" w:hAnsiTheme="minorHAnsi" w:cstheme="minorHAnsi"/>
          <w:b/>
          <w:spacing w:val="-7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</w:rPr>
        <w:t>h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  <w:spacing w:val="1"/>
        </w:rPr>
        <w:t>r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  <w:spacing w:val="1"/>
        </w:rPr>
        <w:t>n</w:t>
      </w:r>
      <w:r w:rsidRPr="00DC12B5">
        <w:rPr>
          <w:rFonts w:asciiTheme="minorHAnsi" w:eastAsia="Garamond" w:hAnsiTheme="minorHAnsi" w:cstheme="minorHAnsi"/>
          <w:b/>
        </w:rPr>
        <w:t>g</w:t>
      </w:r>
      <w:r w:rsidRPr="00DC12B5">
        <w:rPr>
          <w:rFonts w:asciiTheme="minorHAnsi" w:eastAsia="Garamond" w:hAnsiTheme="minorHAnsi" w:cstheme="minorHAnsi"/>
          <w:b/>
          <w:spacing w:val="-4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2"/>
        </w:rPr>
        <w:t>o</w:t>
      </w:r>
      <w:r w:rsidRPr="00DC12B5">
        <w:rPr>
          <w:rFonts w:asciiTheme="minorHAnsi" w:eastAsia="Garamond" w:hAnsiTheme="minorHAnsi" w:cstheme="minorHAnsi"/>
          <w:b/>
        </w:rPr>
        <w:t>f</w:t>
      </w:r>
      <w:r w:rsidRPr="00DC12B5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tem</w:t>
      </w:r>
      <w:r w:rsidRPr="00DC12B5">
        <w:rPr>
          <w:rFonts w:asciiTheme="minorHAnsi" w:eastAsia="Garamond" w:hAnsiTheme="minorHAnsi" w:cstheme="minorHAnsi"/>
          <w:b/>
          <w:spacing w:val="1"/>
        </w:rPr>
        <w:t>p</w:t>
      </w:r>
      <w:r w:rsidRPr="00DC12B5">
        <w:rPr>
          <w:rFonts w:asciiTheme="minorHAnsi" w:eastAsia="Garamond" w:hAnsiTheme="minorHAnsi" w:cstheme="minorHAnsi"/>
          <w:b/>
        </w:rPr>
        <w:t>o</w:t>
      </w:r>
      <w:r w:rsidRPr="00DC12B5">
        <w:rPr>
          <w:rFonts w:asciiTheme="minorHAnsi" w:eastAsia="Garamond" w:hAnsiTheme="minorHAnsi" w:cstheme="minorHAnsi"/>
          <w:b/>
          <w:spacing w:val="1"/>
        </w:rPr>
        <w:t>rar</w:t>
      </w:r>
      <w:r w:rsidRPr="00DC12B5">
        <w:rPr>
          <w:rFonts w:asciiTheme="minorHAnsi" w:eastAsia="Garamond" w:hAnsiTheme="minorHAnsi" w:cstheme="minorHAnsi"/>
          <w:b/>
        </w:rPr>
        <w:t>y</w:t>
      </w:r>
      <w:r w:rsidRPr="00DC12B5">
        <w:rPr>
          <w:rFonts w:asciiTheme="minorHAnsi" w:eastAsia="Garamond" w:hAnsiTheme="minorHAnsi" w:cstheme="minorHAnsi"/>
          <w:b/>
          <w:spacing w:val="-8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3"/>
        </w:rPr>
        <w:t>e</w:t>
      </w:r>
      <w:r w:rsidRPr="00DC12B5">
        <w:rPr>
          <w:rFonts w:asciiTheme="minorHAnsi" w:eastAsia="Garamond" w:hAnsiTheme="minorHAnsi" w:cstheme="minorHAnsi"/>
          <w:b/>
        </w:rPr>
        <w:t>m</w:t>
      </w:r>
      <w:r w:rsidRPr="00DC12B5">
        <w:rPr>
          <w:rFonts w:asciiTheme="minorHAnsi" w:eastAsia="Garamond" w:hAnsiTheme="minorHAnsi" w:cstheme="minorHAnsi"/>
          <w:b/>
          <w:spacing w:val="1"/>
        </w:rPr>
        <w:t>pl</w:t>
      </w:r>
      <w:r w:rsidRPr="00DC12B5">
        <w:rPr>
          <w:rFonts w:asciiTheme="minorHAnsi" w:eastAsia="Garamond" w:hAnsiTheme="minorHAnsi" w:cstheme="minorHAnsi"/>
          <w:b/>
        </w:rPr>
        <w:t>o</w:t>
      </w:r>
      <w:r w:rsidRPr="00DC12B5">
        <w:rPr>
          <w:rFonts w:asciiTheme="minorHAnsi" w:eastAsia="Garamond" w:hAnsiTheme="minorHAnsi" w:cstheme="minorHAnsi"/>
          <w:b/>
          <w:spacing w:val="1"/>
        </w:rPr>
        <w:t>y</w:t>
      </w:r>
      <w:r w:rsidRPr="00DC12B5">
        <w:rPr>
          <w:rFonts w:asciiTheme="minorHAnsi" w:eastAsia="Garamond" w:hAnsiTheme="minorHAnsi" w:cstheme="minorHAnsi"/>
          <w:b/>
        </w:rPr>
        <w:t>ees</w:t>
      </w:r>
      <w:r w:rsidRPr="00DC12B5">
        <w:rPr>
          <w:rFonts w:asciiTheme="minorHAnsi" w:eastAsia="Garamond" w:hAnsiTheme="minorHAnsi" w:cstheme="minorHAnsi"/>
          <w:b/>
          <w:spacing w:val="-8"/>
        </w:rPr>
        <w:t xml:space="preserve"> </w:t>
      </w:r>
      <w:r w:rsidRPr="00DC12B5">
        <w:rPr>
          <w:rFonts w:asciiTheme="minorHAnsi" w:eastAsia="Garamond" w:hAnsiTheme="minorHAnsi" w:cstheme="minorHAnsi"/>
        </w:rPr>
        <w:t>to</w:t>
      </w:r>
      <w:r w:rsidRPr="00DC12B5">
        <w:rPr>
          <w:rFonts w:asciiTheme="minorHAnsi" w:eastAsia="Garamond" w:hAnsiTheme="minorHAnsi" w:cstheme="minorHAnsi"/>
          <w:spacing w:val="-2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  <w:spacing w:val="2"/>
        </w:rPr>
        <w:t>b</w:t>
      </w:r>
      <w:r w:rsidRPr="00DC12B5">
        <w:rPr>
          <w:rFonts w:asciiTheme="minorHAnsi" w:eastAsia="Garamond" w:hAnsiTheme="minorHAnsi" w:cstheme="minorHAnsi"/>
        </w:rPr>
        <w:t>le</w:t>
      </w:r>
      <w:r w:rsidRPr="00DC12B5">
        <w:rPr>
          <w:rFonts w:asciiTheme="minorHAnsi" w:eastAsia="Garamond" w:hAnsiTheme="minorHAnsi" w:cstheme="minorHAnsi"/>
          <w:spacing w:val="-3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</w:rPr>
        <w:t>p</w:t>
      </w:r>
      <w:r w:rsidRPr="00DC12B5">
        <w:rPr>
          <w:rFonts w:asciiTheme="minorHAnsi" w:eastAsia="Garamond" w:hAnsiTheme="minorHAnsi" w:cstheme="minorHAnsi"/>
          <w:spacing w:val="1"/>
        </w:rPr>
        <w:t>r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j</w:t>
      </w:r>
      <w:r w:rsidRPr="00DC12B5">
        <w:rPr>
          <w:rFonts w:asciiTheme="minorHAnsi" w:eastAsia="Garamond" w:hAnsiTheme="minorHAnsi" w:cstheme="minorHAnsi"/>
          <w:spacing w:val="1"/>
        </w:rPr>
        <w:t>ec</w:t>
      </w:r>
      <w:r w:rsidRPr="00DC12B5">
        <w:rPr>
          <w:rFonts w:asciiTheme="minorHAnsi" w:eastAsia="Garamond" w:hAnsiTheme="minorHAnsi" w:cstheme="minorHAnsi"/>
        </w:rPr>
        <w:t>ts.</w:t>
      </w:r>
    </w:p>
    <w:p w14:paraId="0061B333" w14:textId="77777777" w:rsidR="0099287B" w:rsidRPr="00DC12B5" w:rsidRDefault="0099287B">
      <w:pPr>
        <w:spacing w:before="8" w:line="180" w:lineRule="exact"/>
        <w:rPr>
          <w:rFonts w:asciiTheme="minorHAnsi" w:hAnsiTheme="minorHAnsi" w:cstheme="minorHAnsi"/>
        </w:rPr>
      </w:pPr>
    </w:p>
    <w:p w14:paraId="3F244BD2" w14:textId="77777777" w:rsidR="0099287B" w:rsidRPr="00DC12B5" w:rsidRDefault="00EA7C64">
      <w:pPr>
        <w:spacing w:before="40"/>
        <w:ind w:left="120" w:right="91"/>
        <w:jc w:val="both"/>
        <w:rPr>
          <w:rFonts w:asciiTheme="minorHAnsi" w:eastAsia="Garamond" w:hAnsiTheme="minorHAnsi" w:cstheme="minorHAnsi"/>
        </w:rPr>
      </w:pPr>
      <w:r w:rsidRPr="00DC12B5">
        <w:rPr>
          <w:rFonts w:asciiTheme="minorHAnsi" w:eastAsia="Garamond" w:hAnsiTheme="minorHAnsi" w:cstheme="minorHAnsi"/>
          <w:b/>
          <w:w w:val="94"/>
          <w:highlight w:val="lightGray"/>
        </w:rPr>
        <w:t>We</w:t>
      </w:r>
      <w:r w:rsidRPr="00DC12B5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a</w:t>
      </w:r>
      <w:r w:rsidRPr="00DC12B5">
        <w:rPr>
          <w:rFonts w:asciiTheme="minorHAnsi" w:eastAsia="Garamond" w:hAnsiTheme="minorHAnsi" w:cstheme="minorHAnsi"/>
          <w:b/>
          <w:w w:val="94"/>
          <w:highlight w:val="lightGray"/>
        </w:rPr>
        <w:t>ver</w:t>
      </w:r>
      <w:r w:rsidRPr="00DC12B5">
        <w:rPr>
          <w:rFonts w:asciiTheme="minorHAnsi" w:eastAsia="Garamond" w:hAnsiTheme="minorHAnsi" w:cstheme="minorHAnsi"/>
          <w:b/>
          <w:spacing w:val="-93"/>
          <w:w w:val="94"/>
          <w:highlight w:val="lightGray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La</w:t>
      </w:r>
      <w:r w:rsidRPr="00DC12B5">
        <w:rPr>
          <w:rFonts w:asciiTheme="minorHAnsi" w:eastAsia="Garamond" w:hAnsiTheme="minorHAnsi" w:cstheme="minorHAnsi"/>
          <w:b/>
          <w:w w:val="94"/>
          <w:highlight w:val="lightGray"/>
        </w:rPr>
        <w:t>w</w:t>
      </w:r>
      <w:r w:rsidRPr="00DC12B5">
        <w:rPr>
          <w:rFonts w:asciiTheme="minorHAnsi" w:eastAsia="Garamond" w:hAnsiTheme="minorHAnsi" w:cstheme="minorHAnsi"/>
          <w:b/>
          <w:spacing w:val="-94"/>
          <w:w w:val="94"/>
          <w:highlight w:val="lightGray"/>
        </w:rPr>
        <w:t xml:space="preserve"> </w:t>
      </w:r>
      <w:r w:rsidRPr="00DC12B5">
        <w:rPr>
          <w:rFonts w:asciiTheme="minorHAnsi" w:eastAsia="Garamond" w:hAnsiTheme="minorHAnsi" w:cstheme="minorHAnsi"/>
          <w:b/>
          <w:w w:val="94"/>
          <w:highlight w:val="lightGray"/>
        </w:rPr>
        <w:t>F</w:t>
      </w:r>
      <w:r w:rsidRPr="00DC12B5">
        <w:rPr>
          <w:rFonts w:asciiTheme="minorHAnsi" w:eastAsia="Garamond" w:hAnsiTheme="minorHAnsi" w:cstheme="minorHAnsi"/>
          <w:b/>
          <w:spacing w:val="-1"/>
          <w:w w:val="94"/>
          <w:highlight w:val="lightGray"/>
        </w:rPr>
        <w:t>i</w:t>
      </w:r>
      <w:r w:rsidRPr="00DC12B5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r</w:t>
      </w:r>
      <w:r w:rsidRPr="00DC12B5">
        <w:rPr>
          <w:rFonts w:asciiTheme="minorHAnsi" w:eastAsia="Garamond" w:hAnsiTheme="minorHAnsi" w:cstheme="minorHAnsi"/>
          <w:b/>
          <w:w w:val="94"/>
          <w:highlight w:val="lightGray"/>
        </w:rPr>
        <w:t>m</w:t>
      </w:r>
      <w:r w:rsidRPr="00DC12B5">
        <w:rPr>
          <w:rFonts w:asciiTheme="minorHAnsi" w:eastAsia="Garamond" w:hAnsiTheme="minorHAnsi" w:cstheme="minorHAnsi"/>
          <w:b/>
          <w:spacing w:val="-94"/>
          <w:w w:val="94"/>
          <w:highlight w:val="lightGray"/>
        </w:rPr>
        <w:t xml:space="preserve"> </w:t>
      </w:r>
      <w:r w:rsidRPr="00DC12B5">
        <w:rPr>
          <w:rFonts w:asciiTheme="minorHAnsi" w:eastAsia="Garamond" w:hAnsiTheme="minorHAnsi" w:cstheme="minorHAnsi"/>
          <w:b/>
          <w:w w:val="94"/>
          <w:highlight w:val="lightGray"/>
        </w:rPr>
        <w:t>–</w:t>
      </w:r>
      <w:r w:rsidRPr="00DC12B5">
        <w:rPr>
          <w:rFonts w:asciiTheme="minorHAnsi" w:eastAsia="Garamond" w:hAnsiTheme="minorHAnsi" w:cstheme="minorHAnsi"/>
          <w:b/>
          <w:spacing w:val="-93"/>
          <w:w w:val="94"/>
          <w:highlight w:val="lightGray"/>
        </w:rPr>
        <w:t xml:space="preserve"> </w:t>
      </w:r>
      <w:r w:rsidRPr="00DC12B5">
        <w:rPr>
          <w:rFonts w:asciiTheme="minorHAnsi" w:eastAsia="Garamond" w:hAnsiTheme="minorHAnsi" w:cstheme="minorHAnsi"/>
          <w:b/>
          <w:w w:val="94"/>
          <w:highlight w:val="lightGray"/>
        </w:rPr>
        <w:t>P</w:t>
      </w:r>
      <w:r w:rsidRPr="00DC12B5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h</w:t>
      </w:r>
      <w:r w:rsidRPr="00DC12B5">
        <w:rPr>
          <w:rFonts w:asciiTheme="minorHAnsi" w:eastAsia="Garamond" w:hAnsiTheme="minorHAnsi" w:cstheme="minorHAnsi"/>
          <w:b/>
          <w:w w:val="94"/>
          <w:highlight w:val="lightGray"/>
        </w:rPr>
        <w:t>oe</w:t>
      </w:r>
      <w:r w:rsidRPr="00DC12B5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n</w:t>
      </w:r>
      <w:r w:rsidRPr="00DC12B5">
        <w:rPr>
          <w:rFonts w:asciiTheme="minorHAnsi" w:eastAsia="Garamond" w:hAnsiTheme="minorHAnsi" w:cstheme="minorHAnsi"/>
          <w:b/>
          <w:spacing w:val="-1"/>
          <w:w w:val="94"/>
          <w:highlight w:val="lightGray"/>
        </w:rPr>
        <w:t>i</w:t>
      </w:r>
      <w:r w:rsidRPr="00DC12B5">
        <w:rPr>
          <w:rFonts w:asciiTheme="minorHAnsi" w:eastAsia="Garamond" w:hAnsiTheme="minorHAnsi" w:cstheme="minorHAnsi"/>
          <w:b/>
          <w:spacing w:val="1"/>
          <w:w w:val="94"/>
          <w:highlight w:val="lightGray"/>
        </w:rPr>
        <w:t>x</w:t>
      </w:r>
      <w:r w:rsidRPr="00DC12B5">
        <w:rPr>
          <w:rFonts w:asciiTheme="minorHAnsi" w:eastAsia="Garamond" w:hAnsiTheme="minorHAnsi" w:cstheme="minorHAnsi"/>
          <w:b/>
          <w:w w:val="94"/>
          <w:highlight w:val="lightGray"/>
        </w:rPr>
        <w:t>,</w:t>
      </w:r>
      <w:r w:rsidRPr="00DC12B5">
        <w:rPr>
          <w:rFonts w:asciiTheme="minorHAnsi" w:eastAsia="Garamond" w:hAnsiTheme="minorHAnsi" w:cstheme="minorHAnsi"/>
          <w:b/>
          <w:spacing w:val="-91"/>
          <w:w w:val="94"/>
          <w:highlight w:val="lightGray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-1"/>
          <w:highlight w:val="lightGray"/>
        </w:rPr>
        <w:t>A</w:t>
      </w:r>
      <w:r w:rsidRPr="00DC12B5">
        <w:rPr>
          <w:rFonts w:asciiTheme="minorHAnsi" w:eastAsia="Garamond" w:hAnsiTheme="minorHAnsi" w:cstheme="minorHAnsi"/>
          <w:b/>
          <w:spacing w:val="1"/>
          <w:highlight w:val="lightGray"/>
        </w:rPr>
        <w:t>r</w:t>
      </w:r>
      <w:r w:rsidRPr="00DC12B5">
        <w:rPr>
          <w:rFonts w:asciiTheme="minorHAnsi" w:eastAsia="Garamond" w:hAnsiTheme="minorHAnsi" w:cstheme="minorHAnsi"/>
          <w:b/>
          <w:spacing w:val="-1"/>
          <w:highlight w:val="lightGray"/>
        </w:rPr>
        <w:t>i</w:t>
      </w:r>
      <w:r w:rsidRPr="00DC12B5">
        <w:rPr>
          <w:rFonts w:asciiTheme="minorHAnsi" w:eastAsia="Garamond" w:hAnsiTheme="minorHAnsi" w:cstheme="minorHAnsi"/>
          <w:b/>
          <w:highlight w:val="lightGray"/>
        </w:rPr>
        <w:t>zo</w:t>
      </w:r>
      <w:r w:rsidRPr="00DC12B5">
        <w:rPr>
          <w:rFonts w:asciiTheme="minorHAnsi" w:eastAsia="Garamond" w:hAnsiTheme="minorHAnsi" w:cstheme="minorHAnsi"/>
          <w:b/>
          <w:spacing w:val="1"/>
          <w:highlight w:val="lightGray"/>
        </w:rPr>
        <w:t>n</w:t>
      </w:r>
      <w:r w:rsidRPr="00DC12B5">
        <w:rPr>
          <w:rFonts w:asciiTheme="minorHAnsi" w:eastAsia="Garamond" w:hAnsiTheme="minorHAnsi" w:cstheme="minorHAnsi"/>
          <w:b/>
          <w:highlight w:val="lightGray"/>
        </w:rPr>
        <w:t>a</w:t>
      </w:r>
      <w:r w:rsidRPr="00DC12B5">
        <w:rPr>
          <w:rFonts w:asciiTheme="minorHAnsi" w:eastAsia="Garamond" w:hAnsiTheme="minorHAnsi" w:cstheme="minorHAnsi"/>
          <w:b/>
          <w:highlight w:val="lightGray"/>
        </w:rPr>
        <w:t xml:space="preserve">                                                                                                             </w:t>
      </w:r>
      <w:r w:rsidRPr="00DC12B5">
        <w:rPr>
          <w:rFonts w:asciiTheme="minorHAnsi" w:eastAsia="Garamond" w:hAnsiTheme="minorHAnsi" w:cstheme="minorHAnsi"/>
          <w:b/>
          <w:spacing w:val="17"/>
          <w:highlight w:val="lightGray"/>
        </w:rPr>
        <w:t xml:space="preserve"> </w:t>
      </w:r>
      <w:r w:rsidRPr="00DC12B5">
        <w:rPr>
          <w:rFonts w:asciiTheme="minorHAnsi" w:eastAsia="Garamond" w:hAnsiTheme="minorHAnsi" w:cstheme="minorHAnsi"/>
          <w:b/>
          <w:w w:val="99"/>
          <w:highlight w:val="lightGray"/>
        </w:rPr>
        <w:t>1993</w:t>
      </w:r>
      <w:r w:rsidRPr="00DC12B5">
        <w:rPr>
          <w:rFonts w:asciiTheme="minorHAnsi" w:eastAsia="Garamond" w:hAnsiTheme="minorHAnsi" w:cstheme="minorHAnsi"/>
          <w:b/>
          <w:spacing w:val="-94"/>
          <w:w w:val="99"/>
          <w:highlight w:val="lightGray"/>
        </w:rPr>
        <w:t xml:space="preserve"> </w:t>
      </w:r>
      <w:r w:rsidRPr="00DC12B5">
        <w:rPr>
          <w:rFonts w:asciiTheme="minorHAnsi" w:eastAsia="Garamond" w:hAnsiTheme="minorHAnsi" w:cstheme="minorHAnsi"/>
          <w:b/>
          <w:w w:val="99"/>
          <w:highlight w:val="lightGray"/>
        </w:rPr>
        <w:t>to</w:t>
      </w:r>
      <w:r w:rsidRPr="00DC12B5">
        <w:rPr>
          <w:rFonts w:asciiTheme="minorHAnsi" w:eastAsia="Garamond" w:hAnsiTheme="minorHAnsi" w:cstheme="minorHAnsi"/>
          <w:b/>
          <w:spacing w:val="-95"/>
          <w:w w:val="99"/>
          <w:highlight w:val="lightGray"/>
        </w:rPr>
        <w:t xml:space="preserve"> </w:t>
      </w:r>
      <w:r w:rsidRPr="00DC12B5">
        <w:rPr>
          <w:rFonts w:asciiTheme="minorHAnsi" w:eastAsia="Garamond" w:hAnsiTheme="minorHAnsi" w:cstheme="minorHAnsi"/>
          <w:b/>
          <w:highlight w:val="lightGray"/>
        </w:rPr>
        <w:t>1995</w:t>
      </w:r>
    </w:p>
    <w:p w14:paraId="6E7D9C24" w14:textId="77777777" w:rsidR="0099287B" w:rsidRPr="00DC12B5" w:rsidRDefault="0099287B">
      <w:pPr>
        <w:spacing w:before="3" w:line="100" w:lineRule="exact"/>
        <w:rPr>
          <w:rFonts w:asciiTheme="minorHAnsi" w:hAnsiTheme="minorHAnsi" w:cstheme="minorHAnsi"/>
        </w:rPr>
      </w:pPr>
    </w:p>
    <w:p w14:paraId="63DC0C09" w14:textId="77777777" w:rsidR="0099287B" w:rsidRPr="00DC12B5" w:rsidRDefault="00EA7C64">
      <w:pPr>
        <w:ind w:left="120" w:right="8320"/>
        <w:jc w:val="both"/>
        <w:rPr>
          <w:rFonts w:asciiTheme="minorHAnsi" w:eastAsia="Garamond" w:hAnsiTheme="minorHAnsi" w:cstheme="minorHAnsi"/>
        </w:rPr>
      </w:pPr>
      <w:r w:rsidRPr="00DC12B5">
        <w:rPr>
          <w:rFonts w:asciiTheme="minorHAnsi" w:eastAsia="Garamond" w:hAnsiTheme="minorHAnsi" w:cstheme="minorHAnsi"/>
          <w:b/>
          <w:spacing w:val="1"/>
        </w:rPr>
        <w:t>O</w:t>
      </w:r>
      <w:r w:rsidRPr="00DC12B5">
        <w:rPr>
          <w:rFonts w:asciiTheme="minorHAnsi" w:eastAsia="Garamond" w:hAnsiTheme="minorHAnsi" w:cstheme="minorHAnsi"/>
          <w:b/>
        </w:rPr>
        <w:t>FFICE</w:t>
      </w:r>
      <w:r w:rsidRPr="00DC12B5">
        <w:rPr>
          <w:rFonts w:asciiTheme="minorHAnsi" w:eastAsia="Garamond" w:hAnsiTheme="minorHAnsi" w:cstheme="minorHAnsi"/>
          <w:b/>
          <w:spacing w:val="-7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3"/>
        </w:rPr>
        <w:t>M</w:t>
      </w:r>
      <w:r w:rsidRPr="00DC12B5">
        <w:rPr>
          <w:rFonts w:asciiTheme="minorHAnsi" w:eastAsia="Garamond" w:hAnsiTheme="minorHAnsi" w:cstheme="minorHAnsi"/>
          <w:b/>
          <w:spacing w:val="-1"/>
        </w:rPr>
        <w:t>A</w:t>
      </w:r>
      <w:r w:rsidRPr="00DC12B5">
        <w:rPr>
          <w:rFonts w:asciiTheme="minorHAnsi" w:eastAsia="Garamond" w:hAnsiTheme="minorHAnsi" w:cstheme="minorHAnsi"/>
          <w:b/>
          <w:spacing w:val="3"/>
        </w:rPr>
        <w:t>N</w:t>
      </w:r>
      <w:r w:rsidRPr="00DC12B5">
        <w:rPr>
          <w:rFonts w:asciiTheme="minorHAnsi" w:eastAsia="Garamond" w:hAnsiTheme="minorHAnsi" w:cstheme="minorHAnsi"/>
          <w:b/>
          <w:spacing w:val="-1"/>
        </w:rPr>
        <w:t>A</w:t>
      </w:r>
      <w:r w:rsidRPr="00DC12B5">
        <w:rPr>
          <w:rFonts w:asciiTheme="minorHAnsi" w:eastAsia="Garamond" w:hAnsiTheme="minorHAnsi" w:cstheme="minorHAnsi"/>
          <w:b/>
          <w:spacing w:val="1"/>
        </w:rPr>
        <w:t>GE</w:t>
      </w:r>
      <w:r w:rsidRPr="00DC12B5">
        <w:rPr>
          <w:rFonts w:asciiTheme="minorHAnsi" w:eastAsia="Garamond" w:hAnsiTheme="minorHAnsi" w:cstheme="minorHAnsi"/>
          <w:b/>
        </w:rPr>
        <w:t>R</w:t>
      </w:r>
    </w:p>
    <w:p w14:paraId="0BC691F6" w14:textId="77777777" w:rsidR="0099287B" w:rsidRPr="00DC12B5" w:rsidRDefault="00EA7C64">
      <w:pPr>
        <w:ind w:left="120" w:right="84"/>
        <w:jc w:val="both"/>
        <w:rPr>
          <w:rFonts w:asciiTheme="minorHAnsi" w:eastAsia="Garamond" w:hAnsiTheme="minorHAnsi" w:cstheme="minorHAnsi"/>
        </w:rPr>
      </w:pPr>
      <w:r w:rsidRPr="00DC12B5">
        <w:rPr>
          <w:rFonts w:asciiTheme="minorHAnsi" w:eastAsia="Garamond" w:hAnsiTheme="minorHAnsi" w:cstheme="minorHAnsi"/>
        </w:rPr>
        <w:t>Di</w:t>
      </w:r>
      <w:r w:rsidRPr="00DC12B5">
        <w:rPr>
          <w:rFonts w:asciiTheme="minorHAnsi" w:eastAsia="Garamond" w:hAnsiTheme="minorHAnsi" w:cstheme="minorHAnsi"/>
          <w:spacing w:val="1"/>
        </w:rPr>
        <w:t>rec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d</w:t>
      </w:r>
      <w:r w:rsidRPr="00DC12B5">
        <w:rPr>
          <w:rFonts w:asciiTheme="minorHAnsi" w:eastAsia="Garamond" w:hAnsiTheme="minorHAnsi" w:cstheme="minorHAnsi"/>
          <w:spacing w:val="4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</w:rPr>
        <w:t>op</w:t>
      </w:r>
      <w:r w:rsidRPr="00DC12B5">
        <w:rPr>
          <w:rFonts w:asciiTheme="minorHAnsi" w:eastAsia="Garamond" w:hAnsiTheme="minorHAnsi" w:cstheme="minorHAnsi"/>
          <w:spacing w:val="1"/>
        </w:rPr>
        <w:t>era</w:t>
      </w:r>
      <w:r w:rsidRPr="00DC12B5">
        <w:rPr>
          <w:rFonts w:asciiTheme="minorHAnsi" w:eastAsia="Garamond" w:hAnsiTheme="minorHAnsi" w:cstheme="minorHAnsi"/>
        </w:rPr>
        <w:t>ti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  <w:spacing w:val="2"/>
        </w:rPr>
        <w:t>n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1"/>
        </w:rPr>
        <w:t xml:space="preserve"> f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r</w:t>
      </w:r>
      <w:r w:rsidRPr="00DC12B5">
        <w:rPr>
          <w:rFonts w:asciiTheme="minorHAnsi" w:eastAsia="Garamond" w:hAnsiTheme="minorHAnsi" w:cstheme="minorHAnsi"/>
          <w:spacing w:val="10"/>
        </w:rPr>
        <w:t xml:space="preserve"> 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-1"/>
        </w:rPr>
        <w:t>h</w:t>
      </w:r>
      <w:r w:rsidRPr="00DC12B5">
        <w:rPr>
          <w:rFonts w:asciiTheme="minorHAnsi" w:eastAsia="Garamond" w:hAnsiTheme="minorHAnsi" w:cstheme="minorHAnsi"/>
        </w:rPr>
        <w:t>e</w:t>
      </w:r>
      <w:r w:rsidRPr="00DC12B5">
        <w:rPr>
          <w:rFonts w:asciiTheme="minorHAnsi" w:eastAsia="Garamond" w:hAnsiTheme="minorHAnsi" w:cstheme="minorHAnsi"/>
          <w:spacing w:val="8"/>
        </w:rPr>
        <w:t xml:space="preserve"> </w:t>
      </w:r>
      <w:r w:rsidRPr="00DC12B5">
        <w:rPr>
          <w:rFonts w:asciiTheme="minorHAnsi" w:eastAsia="Garamond" w:hAnsiTheme="minorHAnsi" w:cstheme="minorHAnsi"/>
        </w:rPr>
        <w:t>l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  <w:spacing w:val="3"/>
        </w:rPr>
        <w:t>r</w:t>
      </w:r>
      <w:r w:rsidRPr="00DC12B5">
        <w:rPr>
          <w:rFonts w:asciiTheme="minorHAnsi" w:eastAsia="Garamond" w:hAnsiTheme="minorHAnsi" w:cstheme="minorHAnsi"/>
        </w:rPr>
        <w:t>g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st</w:t>
      </w:r>
      <w:r w:rsidRPr="00DC12B5">
        <w:rPr>
          <w:rFonts w:asciiTheme="minorHAnsi" w:eastAsia="Garamond" w:hAnsiTheme="minorHAnsi" w:cstheme="minorHAnsi"/>
          <w:spacing w:val="5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f</w:t>
      </w:r>
      <w:r w:rsidRPr="00DC12B5">
        <w:rPr>
          <w:rFonts w:asciiTheme="minorHAnsi" w:eastAsia="Garamond" w:hAnsiTheme="minorHAnsi" w:cstheme="minorHAnsi"/>
          <w:spacing w:val="11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c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  <w:spacing w:val="3"/>
        </w:rPr>
        <w:t>m</w:t>
      </w:r>
      <w:r w:rsidRPr="00DC12B5">
        <w:rPr>
          <w:rFonts w:asciiTheme="minorHAnsi" w:eastAsia="Garamond" w:hAnsiTheme="minorHAnsi" w:cstheme="minorHAnsi"/>
          <w:spacing w:val="-1"/>
        </w:rPr>
        <w:t>p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y</w:t>
      </w:r>
      <w:r w:rsidRPr="00DC12B5">
        <w:rPr>
          <w:rFonts w:asciiTheme="minorHAnsi" w:eastAsia="Garamond" w:hAnsiTheme="minorHAnsi" w:cstheme="minorHAnsi"/>
        </w:rPr>
        <w:t>’s</w:t>
      </w:r>
      <w:r w:rsidRPr="00DC12B5">
        <w:rPr>
          <w:rFonts w:asciiTheme="minorHAnsi" w:eastAsia="Garamond" w:hAnsiTheme="minorHAnsi" w:cstheme="minorHAnsi"/>
          <w:spacing w:val="3"/>
        </w:rPr>
        <w:t xml:space="preserve"> </w:t>
      </w:r>
      <w:r w:rsidRPr="00DC12B5">
        <w:rPr>
          <w:rFonts w:asciiTheme="minorHAnsi" w:eastAsia="Garamond" w:hAnsiTheme="minorHAnsi" w:cstheme="minorHAnsi"/>
        </w:rPr>
        <w:t>20</w:t>
      </w:r>
      <w:r w:rsidRPr="00DC12B5">
        <w:rPr>
          <w:rFonts w:asciiTheme="minorHAnsi" w:eastAsia="Garamond" w:hAnsiTheme="minorHAnsi" w:cstheme="minorHAnsi"/>
          <w:spacing w:val="8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</w:rPr>
        <w:t>b</w:t>
      </w:r>
      <w:r w:rsidRPr="00DC12B5">
        <w:rPr>
          <w:rFonts w:asciiTheme="minorHAnsi" w:eastAsia="Garamond" w:hAnsiTheme="minorHAnsi" w:cstheme="minorHAnsi"/>
          <w:spacing w:val="1"/>
        </w:rPr>
        <w:t>r</w:t>
      </w:r>
      <w:r w:rsidRPr="00DC12B5">
        <w:rPr>
          <w:rFonts w:asciiTheme="minorHAnsi" w:eastAsia="Garamond" w:hAnsiTheme="minorHAnsi" w:cstheme="minorHAnsi"/>
          <w:spacing w:val="3"/>
        </w:rPr>
        <w:t>a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c</w:t>
      </w:r>
      <w:r w:rsidRPr="00DC12B5">
        <w:rPr>
          <w:rFonts w:asciiTheme="minorHAnsi" w:eastAsia="Garamond" w:hAnsiTheme="minorHAnsi" w:cstheme="minorHAnsi"/>
        </w:rPr>
        <w:t>h</w:t>
      </w:r>
      <w:r w:rsidRPr="00DC12B5">
        <w:rPr>
          <w:rFonts w:asciiTheme="minorHAnsi" w:eastAsia="Garamond" w:hAnsiTheme="minorHAnsi" w:cstheme="minorHAnsi"/>
          <w:spacing w:val="6"/>
        </w:rPr>
        <w:t xml:space="preserve"> </w:t>
      </w:r>
      <w:r w:rsidRPr="00DC12B5">
        <w:rPr>
          <w:rFonts w:asciiTheme="minorHAnsi" w:eastAsia="Garamond" w:hAnsiTheme="minorHAnsi" w:cstheme="minorHAnsi"/>
          <w:spacing w:val="2"/>
        </w:rPr>
        <w:t>o</w:t>
      </w:r>
      <w:r w:rsidRPr="00DC12B5">
        <w:rPr>
          <w:rFonts w:asciiTheme="minorHAnsi" w:eastAsia="Garamond" w:hAnsiTheme="minorHAnsi" w:cstheme="minorHAnsi"/>
          <w:spacing w:val="1"/>
        </w:rPr>
        <w:t>ff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1"/>
        </w:rPr>
        <w:t>ce</w:t>
      </w:r>
      <w:r w:rsidRPr="00DC12B5">
        <w:rPr>
          <w:rFonts w:asciiTheme="minorHAnsi" w:eastAsia="Garamond" w:hAnsiTheme="minorHAnsi" w:cstheme="minorHAnsi"/>
        </w:rPr>
        <w:t>s,</w:t>
      </w:r>
      <w:r w:rsidRPr="00DC12B5">
        <w:rPr>
          <w:rFonts w:asciiTheme="minorHAnsi" w:eastAsia="Garamond" w:hAnsiTheme="minorHAnsi" w:cstheme="minorHAnsi"/>
          <w:spacing w:val="4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re</w:t>
      </w:r>
      <w:r w:rsidRPr="00DC12B5">
        <w:rPr>
          <w:rFonts w:asciiTheme="minorHAnsi" w:eastAsia="Garamond" w:hAnsiTheme="minorHAnsi" w:cstheme="minorHAnsi"/>
          <w:spacing w:val="-1"/>
        </w:rPr>
        <w:t>p</w:t>
      </w:r>
      <w:r w:rsidRPr="00DC12B5">
        <w:rPr>
          <w:rFonts w:asciiTheme="minorHAnsi" w:eastAsia="Garamond" w:hAnsiTheme="minorHAnsi" w:cstheme="minorHAnsi"/>
          <w:spacing w:val="1"/>
        </w:rPr>
        <w:t>re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ti</w:t>
      </w:r>
      <w:r w:rsidRPr="00DC12B5">
        <w:rPr>
          <w:rFonts w:asciiTheme="minorHAnsi" w:eastAsia="Garamond" w:hAnsiTheme="minorHAnsi" w:cstheme="minorHAnsi"/>
          <w:spacing w:val="2"/>
        </w:rPr>
        <w:t>n</w:t>
      </w:r>
      <w:r w:rsidRPr="00DC12B5">
        <w:rPr>
          <w:rFonts w:asciiTheme="minorHAnsi" w:eastAsia="Garamond" w:hAnsiTheme="minorHAnsi" w:cstheme="minorHAnsi"/>
        </w:rPr>
        <w:t>g 25%</w:t>
      </w:r>
      <w:r w:rsidRPr="00DC12B5">
        <w:rPr>
          <w:rFonts w:asciiTheme="minorHAnsi" w:eastAsia="Garamond" w:hAnsiTheme="minorHAnsi" w:cstheme="minorHAnsi"/>
          <w:spacing w:val="8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f</w:t>
      </w:r>
      <w:r w:rsidRPr="00DC12B5">
        <w:rPr>
          <w:rFonts w:asciiTheme="minorHAnsi" w:eastAsia="Garamond" w:hAnsiTheme="minorHAnsi" w:cstheme="minorHAnsi"/>
          <w:spacing w:val="11"/>
        </w:rPr>
        <w:t xml:space="preserve"> 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2"/>
        </w:rPr>
        <w:t>ot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l</w:t>
      </w:r>
      <w:r w:rsidRPr="00DC12B5">
        <w:rPr>
          <w:rFonts w:asciiTheme="minorHAnsi" w:eastAsia="Garamond" w:hAnsiTheme="minorHAnsi" w:cstheme="minorHAnsi"/>
          <w:spacing w:val="6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reve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ue</w:t>
      </w:r>
      <w:r w:rsidRPr="00DC12B5">
        <w:rPr>
          <w:rFonts w:asciiTheme="minorHAnsi" w:eastAsia="Garamond" w:hAnsiTheme="minorHAnsi" w:cstheme="minorHAnsi"/>
        </w:rPr>
        <w:t>.</w:t>
      </w:r>
      <w:r w:rsidRPr="00DC12B5">
        <w:rPr>
          <w:rFonts w:asciiTheme="minorHAnsi" w:eastAsia="Garamond" w:hAnsiTheme="minorHAnsi" w:cstheme="minorHAnsi"/>
          <w:spacing w:val="2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C</w:t>
      </w:r>
      <w:r w:rsidRPr="00DC12B5">
        <w:rPr>
          <w:rFonts w:asciiTheme="minorHAnsi" w:eastAsia="Garamond" w:hAnsiTheme="minorHAnsi" w:cstheme="minorHAnsi"/>
          <w:spacing w:val="-1"/>
        </w:rPr>
        <w:t>on</w:t>
      </w:r>
      <w:r w:rsidRPr="00DC12B5">
        <w:rPr>
          <w:rFonts w:asciiTheme="minorHAnsi" w:eastAsia="Garamond" w:hAnsiTheme="minorHAnsi" w:cstheme="minorHAnsi"/>
          <w:spacing w:val="1"/>
        </w:rPr>
        <w:t>duc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d</w:t>
      </w:r>
      <w:r w:rsidRPr="00DC12B5">
        <w:rPr>
          <w:rFonts w:asciiTheme="minorHAnsi" w:eastAsia="Garamond" w:hAnsiTheme="minorHAnsi" w:cstheme="minorHAnsi"/>
          <w:spacing w:val="2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</w:rPr>
        <w:t>on</w:t>
      </w:r>
      <w:r w:rsidRPr="00DC12B5">
        <w:rPr>
          <w:rFonts w:asciiTheme="minorHAnsi" w:eastAsia="Garamond" w:hAnsiTheme="minorHAnsi" w:cstheme="minorHAnsi"/>
          <w:spacing w:val="3"/>
        </w:rPr>
        <w:t>-</w:t>
      </w:r>
      <w:r w:rsidRPr="00DC12B5">
        <w:rPr>
          <w:rFonts w:asciiTheme="minorHAnsi" w:eastAsia="Garamond" w:hAnsiTheme="minorHAnsi" w:cstheme="minorHAnsi"/>
        </w:rPr>
        <w:t>site</w:t>
      </w:r>
      <w:r w:rsidRPr="00DC12B5">
        <w:rPr>
          <w:rFonts w:asciiTheme="minorHAnsi" w:eastAsia="Garamond" w:hAnsiTheme="minorHAnsi" w:cstheme="minorHAnsi"/>
          <w:spacing w:val="8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</w:rPr>
        <w:t>h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1"/>
        </w:rPr>
        <w:t>r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 xml:space="preserve">g 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d</w:t>
      </w:r>
      <w:r w:rsidRPr="00DC12B5">
        <w:rPr>
          <w:rFonts w:asciiTheme="minorHAnsi" w:eastAsia="Garamond" w:hAnsiTheme="minorHAnsi" w:cstheme="minorHAnsi"/>
          <w:spacing w:val="11"/>
        </w:rPr>
        <w:t xml:space="preserve"> 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1"/>
        </w:rPr>
        <w:t>ra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g</w:t>
      </w:r>
      <w:r w:rsidRPr="00DC12B5">
        <w:rPr>
          <w:rFonts w:asciiTheme="minorHAnsi" w:eastAsia="Garamond" w:hAnsiTheme="minorHAnsi" w:cstheme="minorHAnsi"/>
          <w:spacing w:val="9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f</w:t>
      </w:r>
      <w:r w:rsidRPr="00DC12B5">
        <w:rPr>
          <w:rFonts w:asciiTheme="minorHAnsi" w:eastAsia="Garamond" w:hAnsiTheme="minorHAnsi" w:cstheme="minorHAnsi"/>
          <w:spacing w:val="11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ll</w:t>
      </w:r>
      <w:r w:rsidRPr="00DC12B5">
        <w:rPr>
          <w:rFonts w:asciiTheme="minorHAnsi" w:eastAsia="Garamond" w:hAnsiTheme="minorHAnsi" w:cstheme="minorHAnsi"/>
          <w:spacing w:val="11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Off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1"/>
        </w:rPr>
        <w:t>c</w:t>
      </w:r>
      <w:r w:rsidRPr="00DC12B5">
        <w:rPr>
          <w:rFonts w:asciiTheme="minorHAnsi" w:eastAsia="Garamond" w:hAnsiTheme="minorHAnsi" w:cstheme="minorHAnsi"/>
        </w:rPr>
        <w:t>e</w:t>
      </w:r>
      <w:r w:rsidRPr="00DC12B5">
        <w:rPr>
          <w:rFonts w:asciiTheme="minorHAnsi" w:eastAsia="Garamond" w:hAnsiTheme="minorHAnsi" w:cstheme="minorHAnsi"/>
          <w:spacing w:val="9"/>
        </w:rPr>
        <w:t xml:space="preserve"> </w:t>
      </w:r>
      <w:r w:rsidRPr="00DC12B5">
        <w:rPr>
          <w:rFonts w:asciiTheme="minorHAnsi" w:eastAsia="Garamond" w:hAnsiTheme="minorHAnsi" w:cstheme="minorHAnsi"/>
        </w:rPr>
        <w:t>A</w:t>
      </w:r>
      <w:r w:rsidRPr="00DC12B5">
        <w:rPr>
          <w:rFonts w:asciiTheme="minorHAnsi" w:eastAsia="Garamond" w:hAnsiTheme="minorHAnsi" w:cstheme="minorHAnsi"/>
          <w:spacing w:val="1"/>
        </w:rPr>
        <w:t>d</w:t>
      </w:r>
      <w:r w:rsidRPr="00DC12B5">
        <w:rPr>
          <w:rFonts w:asciiTheme="minorHAnsi" w:eastAsia="Garamond" w:hAnsiTheme="minorHAnsi" w:cstheme="minorHAnsi"/>
          <w:spacing w:val="3"/>
        </w:rPr>
        <w:t>m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ist</w:t>
      </w:r>
      <w:r w:rsidRPr="00DC12B5">
        <w:rPr>
          <w:rFonts w:asciiTheme="minorHAnsi" w:eastAsia="Garamond" w:hAnsiTheme="minorHAnsi" w:cstheme="minorHAnsi"/>
          <w:spacing w:val="1"/>
        </w:rPr>
        <w:t>ra</w:t>
      </w:r>
      <w:r w:rsidRPr="00DC12B5">
        <w:rPr>
          <w:rFonts w:asciiTheme="minorHAnsi" w:eastAsia="Garamond" w:hAnsiTheme="minorHAnsi" w:cstheme="minorHAnsi"/>
          <w:spacing w:val="2"/>
        </w:rPr>
        <w:t>t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  <w:spacing w:val="1"/>
        </w:rPr>
        <w:t>r</w:t>
      </w:r>
      <w:r w:rsidRPr="00DC12B5">
        <w:rPr>
          <w:rFonts w:asciiTheme="minorHAnsi" w:eastAsia="Garamond" w:hAnsiTheme="minorHAnsi" w:cstheme="minorHAnsi"/>
        </w:rPr>
        <w:t xml:space="preserve">s </w:t>
      </w:r>
      <w:r w:rsidRPr="00DC12B5">
        <w:rPr>
          <w:rFonts w:asciiTheme="minorHAnsi" w:eastAsia="Garamond" w:hAnsiTheme="minorHAnsi" w:cstheme="minorHAnsi"/>
          <w:spacing w:val="1"/>
        </w:rPr>
        <w:t>acr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  <w:spacing w:val="2"/>
        </w:rPr>
        <w:t>s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7"/>
        </w:rPr>
        <w:t xml:space="preserve"> 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-1"/>
        </w:rPr>
        <w:t>h</w:t>
      </w:r>
      <w:r w:rsidRPr="00DC12B5">
        <w:rPr>
          <w:rFonts w:asciiTheme="minorHAnsi" w:eastAsia="Garamond" w:hAnsiTheme="minorHAnsi" w:cstheme="minorHAnsi"/>
        </w:rPr>
        <w:t>e</w:t>
      </w:r>
      <w:r w:rsidRPr="00DC12B5">
        <w:rPr>
          <w:rFonts w:asciiTheme="minorHAnsi" w:eastAsia="Garamond" w:hAnsiTheme="minorHAnsi" w:cstheme="minorHAnsi"/>
          <w:spacing w:val="11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U</w:t>
      </w:r>
      <w:r w:rsidRPr="00DC12B5">
        <w:rPr>
          <w:rFonts w:asciiTheme="minorHAnsi" w:eastAsia="Garamond" w:hAnsiTheme="minorHAnsi" w:cstheme="minorHAnsi"/>
        </w:rPr>
        <w:t>.</w:t>
      </w:r>
      <w:r w:rsidRPr="00DC12B5">
        <w:rPr>
          <w:rFonts w:asciiTheme="minorHAnsi" w:eastAsia="Garamond" w:hAnsiTheme="minorHAnsi" w:cstheme="minorHAnsi"/>
          <w:spacing w:val="3"/>
        </w:rPr>
        <w:t>S</w:t>
      </w:r>
      <w:r w:rsidRPr="00DC12B5">
        <w:rPr>
          <w:rFonts w:asciiTheme="minorHAnsi" w:eastAsia="Garamond" w:hAnsiTheme="minorHAnsi" w:cstheme="minorHAnsi"/>
        </w:rPr>
        <w:t>.,</w:t>
      </w:r>
      <w:r w:rsidRPr="00DC12B5">
        <w:rPr>
          <w:rFonts w:asciiTheme="minorHAnsi" w:eastAsia="Garamond" w:hAnsiTheme="minorHAnsi" w:cstheme="minorHAnsi"/>
          <w:spacing w:val="9"/>
        </w:rPr>
        <w:t xml:space="preserve"> 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1"/>
        </w:rPr>
        <w:t>ra</w:t>
      </w:r>
      <w:r w:rsidRPr="00DC12B5">
        <w:rPr>
          <w:rFonts w:asciiTheme="minorHAnsi" w:eastAsia="Garamond" w:hAnsiTheme="minorHAnsi" w:cstheme="minorHAnsi"/>
          <w:spacing w:val="2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d</w:t>
      </w:r>
      <w:r w:rsidRPr="00DC12B5">
        <w:rPr>
          <w:rFonts w:asciiTheme="minorHAnsi" w:eastAsia="Garamond" w:hAnsiTheme="minorHAnsi" w:cstheme="minorHAnsi"/>
          <w:spacing w:val="8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d</w:t>
      </w:r>
      <w:r w:rsidRPr="00DC12B5">
        <w:rPr>
          <w:rFonts w:asciiTheme="minorHAnsi" w:eastAsia="Garamond" w:hAnsiTheme="minorHAnsi" w:cstheme="minorHAnsi"/>
          <w:spacing w:val="11"/>
        </w:rPr>
        <w:t xml:space="preserve"> </w:t>
      </w:r>
      <w:r w:rsidRPr="00DC12B5">
        <w:rPr>
          <w:rFonts w:asciiTheme="minorHAnsi" w:eastAsia="Garamond" w:hAnsiTheme="minorHAnsi" w:cstheme="minorHAnsi"/>
        </w:rPr>
        <w:t>m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9"/>
        </w:rPr>
        <w:t xml:space="preserve"> </w:t>
      </w:r>
      <w:r w:rsidRPr="00DC12B5">
        <w:rPr>
          <w:rFonts w:asciiTheme="minorHAnsi" w:eastAsia="Garamond" w:hAnsiTheme="minorHAnsi" w:cstheme="minorHAnsi"/>
        </w:rPr>
        <w:t>wi</w:t>
      </w:r>
      <w:r w:rsidRPr="00DC12B5">
        <w:rPr>
          <w:rFonts w:asciiTheme="minorHAnsi" w:eastAsia="Garamond" w:hAnsiTheme="minorHAnsi" w:cstheme="minorHAnsi"/>
          <w:spacing w:val="2"/>
        </w:rPr>
        <w:t>t</w:t>
      </w:r>
      <w:r w:rsidRPr="00DC12B5">
        <w:rPr>
          <w:rFonts w:asciiTheme="minorHAnsi" w:eastAsia="Garamond" w:hAnsiTheme="minorHAnsi" w:cstheme="minorHAnsi"/>
        </w:rPr>
        <w:t>h</w:t>
      </w:r>
      <w:r w:rsidRPr="00DC12B5">
        <w:rPr>
          <w:rFonts w:asciiTheme="minorHAnsi" w:eastAsia="Garamond" w:hAnsiTheme="minorHAnsi" w:cstheme="minorHAnsi"/>
          <w:spacing w:val="8"/>
        </w:rPr>
        <w:t xml:space="preserve"> </w:t>
      </w:r>
      <w:r w:rsidRPr="00DC12B5">
        <w:rPr>
          <w:rFonts w:asciiTheme="minorHAnsi" w:eastAsia="Garamond" w:hAnsiTheme="minorHAnsi" w:cstheme="minorHAnsi"/>
        </w:rPr>
        <w:t>Di</w:t>
      </w:r>
      <w:r w:rsidRPr="00DC12B5">
        <w:rPr>
          <w:rFonts w:asciiTheme="minorHAnsi" w:eastAsia="Garamond" w:hAnsiTheme="minorHAnsi" w:cstheme="minorHAnsi"/>
          <w:spacing w:val="1"/>
        </w:rPr>
        <w:t>rec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  <w:spacing w:val="1"/>
        </w:rPr>
        <w:t>r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4"/>
        </w:rPr>
        <w:t xml:space="preserve"> </w:t>
      </w:r>
      <w:r w:rsidRPr="00DC12B5">
        <w:rPr>
          <w:rFonts w:asciiTheme="minorHAnsi" w:eastAsia="Garamond" w:hAnsiTheme="minorHAnsi" w:cstheme="minorHAnsi"/>
          <w:spacing w:val="2"/>
        </w:rPr>
        <w:t>t</w:t>
      </w:r>
      <w:r w:rsidRPr="00DC12B5">
        <w:rPr>
          <w:rFonts w:asciiTheme="minorHAnsi" w:eastAsia="Garamond" w:hAnsiTheme="minorHAnsi" w:cstheme="minorHAnsi"/>
        </w:rPr>
        <w:t>o</w:t>
      </w:r>
      <w:r w:rsidRPr="00DC12B5">
        <w:rPr>
          <w:rFonts w:asciiTheme="minorHAnsi" w:eastAsia="Garamond" w:hAnsiTheme="minorHAnsi" w:cstheme="minorHAnsi"/>
          <w:spacing w:val="13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</w:rPr>
        <w:t>b</w:t>
      </w:r>
      <w:r w:rsidRPr="00DC12B5">
        <w:rPr>
          <w:rFonts w:asciiTheme="minorHAnsi" w:eastAsia="Garamond" w:hAnsiTheme="minorHAnsi" w:cstheme="minorHAnsi"/>
          <w:spacing w:val="1"/>
        </w:rPr>
        <w:t>ra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2"/>
        </w:rPr>
        <w:t>t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  <w:spacing w:val="1"/>
        </w:rPr>
        <w:t>r</w:t>
      </w:r>
      <w:r w:rsidRPr="00DC12B5">
        <w:rPr>
          <w:rFonts w:asciiTheme="minorHAnsi" w:eastAsia="Garamond" w:hAnsiTheme="minorHAnsi" w:cstheme="minorHAnsi"/>
        </w:rPr>
        <w:t>m</w:t>
      </w:r>
      <w:r w:rsidRPr="00DC12B5">
        <w:rPr>
          <w:rFonts w:asciiTheme="minorHAnsi" w:eastAsia="Garamond" w:hAnsiTheme="minorHAnsi" w:cstheme="minorHAnsi"/>
          <w:spacing w:val="4"/>
        </w:rPr>
        <w:t xml:space="preserve"> </w:t>
      </w:r>
      <w:r w:rsidRPr="00DC12B5">
        <w:rPr>
          <w:rFonts w:asciiTheme="minorHAnsi" w:eastAsia="Garamond" w:hAnsiTheme="minorHAnsi" w:cstheme="minorHAnsi"/>
          <w:spacing w:val="2"/>
        </w:rPr>
        <w:t>s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1"/>
        </w:rPr>
        <w:t>ra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gi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4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f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r</w:t>
      </w:r>
      <w:r w:rsidRPr="00DC12B5">
        <w:rPr>
          <w:rFonts w:asciiTheme="minorHAnsi" w:eastAsia="Garamond" w:hAnsiTheme="minorHAnsi" w:cstheme="minorHAnsi"/>
          <w:spacing w:val="11"/>
        </w:rPr>
        <w:t xml:space="preserve"> 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3"/>
        </w:rPr>
        <w:t>m</w:t>
      </w:r>
      <w:r w:rsidRPr="00DC12B5">
        <w:rPr>
          <w:rFonts w:asciiTheme="minorHAnsi" w:eastAsia="Garamond" w:hAnsiTheme="minorHAnsi" w:cstheme="minorHAnsi"/>
          <w:spacing w:val="-1"/>
        </w:rPr>
        <w:t>p</w:t>
      </w:r>
      <w:r w:rsidRPr="00DC12B5">
        <w:rPr>
          <w:rFonts w:asciiTheme="minorHAnsi" w:eastAsia="Garamond" w:hAnsiTheme="minorHAnsi" w:cstheme="minorHAnsi"/>
          <w:spacing w:val="3"/>
        </w:rPr>
        <w:t>r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  <w:spacing w:val="1"/>
        </w:rPr>
        <w:t>v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2"/>
        </w:rPr>
        <w:t>n</w:t>
      </w:r>
      <w:r w:rsidRPr="00DC12B5">
        <w:rPr>
          <w:rFonts w:asciiTheme="minorHAnsi" w:eastAsia="Garamond" w:hAnsiTheme="minorHAnsi" w:cstheme="minorHAnsi"/>
        </w:rPr>
        <w:t xml:space="preserve">g </w:t>
      </w:r>
      <w:r w:rsidRPr="00DC12B5">
        <w:rPr>
          <w:rFonts w:asciiTheme="minorHAnsi" w:eastAsia="Garamond" w:hAnsiTheme="minorHAnsi" w:cstheme="minorHAnsi"/>
          <w:spacing w:val="-1"/>
        </w:rPr>
        <w:t>p</w:t>
      </w:r>
      <w:r w:rsidRPr="00DC12B5">
        <w:rPr>
          <w:rFonts w:asciiTheme="minorHAnsi" w:eastAsia="Garamond" w:hAnsiTheme="minorHAnsi" w:cstheme="minorHAnsi"/>
          <w:spacing w:val="1"/>
        </w:rPr>
        <w:t>r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  <w:spacing w:val="1"/>
        </w:rPr>
        <w:t>duc</w:t>
      </w:r>
      <w:r w:rsidRPr="00DC12B5">
        <w:rPr>
          <w:rFonts w:asciiTheme="minorHAnsi" w:eastAsia="Garamond" w:hAnsiTheme="minorHAnsi" w:cstheme="minorHAnsi"/>
        </w:rPr>
        <w:t>ti</w:t>
      </w:r>
      <w:r w:rsidRPr="00DC12B5">
        <w:rPr>
          <w:rFonts w:asciiTheme="minorHAnsi" w:eastAsia="Garamond" w:hAnsiTheme="minorHAnsi" w:cstheme="minorHAnsi"/>
          <w:spacing w:val="1"/>
        </w:rPr>
        <w:t>v</w:t>
      </w:r>
      <w:r w:rsidRPr="00DC12B5">
        <w:rPr>
          <w:rFonts w:asciiTheme="minorHAnsi" w:eastAsia="Garamond" w:hAnsiTheme="minorHAnsi" w:cstheme="minorHAnsi"/>
        </w:rPr>
        <w:t>it</w:t>
      </w:r>
      <w:r w:rsidRPr="00DC12B5">
        <w:rPr>
          <w:rFonts w:asciiTheme="minorHAnsi" w:eastAsia="Garamond" w:hAnsiTheme="minorHAnsi" w:cstheme="minorHAnsi"/>
          <w:spacing w:val="1"/>
        </w:rPr>
        <w:t>y</w:t>
      </w:r>
      <w:r w:rsidRPr="00DC12B5">
        <w:rPr>
          <w:rFonts w:asciiTheme="minorHAnsi" w:eastAsia="Garamond" w:hAnsiTheme="minorHAnsi" w:cstheme="minorHAnsi"/>
        </w:rPr>
        <w:t xml:space="preserve">, 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d</w:t>
      </w:r>
      <w:r w:rsidRPr="00DC12B5">
        <w:rPr>
          <w:rFonts w:asciiTheme="minorHAnsi" w:eastAsia="Garamond" w:hAnsiTheme="minorHAnsi" w:cstheme="minorHAnsi"/>
          <w:spacing w:val="9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</w:rPr>
        <w:t>h</w:t>
      </w:r>
      <w:r w:rsidRPr="00DC12B5">
        <w:rPr>
          <w:rFonts w:asciiTheme="minorHAnsi" w:eastAsia="Garamond" w:hAnsiTheme="minorHAnsi" w:cstheme="minorHAnsi"/>
          <w:spacing w:val="3"/>
        </w:rPr>
        <w:t>a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d</w:t>
      </w:r>
      <w:r w:rsidRPr="00DC12B5">
        <w:rPr>
          <w:rFonts w:asciiTheme="minorHAnsi" w:eastAsia="Garamond" w:hAnsiTheme="minorHAnsi" w:cstheme="minorHAnsi"/>
        </w:rPr>
        <w:t>l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d</w:t>
      </w:r>
      <w:r w:rsidRPr="00DC12B5">
        <w:rPr>
          <w:rFonts w:asciiTheme="minorHAnsi" w:eastAsia="Garamond" w:hAnsiTheme="minorHAnsi" w:cstheme="minorHAnsi"/>
          <w:spacing w:val="6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  <w:spacing w:val="1"/>
        </w:rPr>
        <w:t>rd</w:t>
      </w:r>
      <w:r w:rsidRPr="00DC12B5">
        <w:rPr>
          <w:rFonts w:asciiTheme="minorHAnsi" w:eastAsia="Garamond" w:hAnsiTheme="minorHAnsi" w:cstheme="minorHAnsi"/>
          <w:spacing w:val="-1"/>
        </w:rPr>
        <w:t>e</w:t>
      </w:r>
      <w:r w:rsidRPr="00DC12B5">
        <w:rPr>
          <w:rFonts w:asciiTheme="minorHAnsi" w:eastAsia="Garamond" w:hAnsiTheme="minorHAnsi" w:cstheme="minorHAnsi"/>
          <w:spacing w:val="1"/>
        </w:rPr>
        <w:t>r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g</w:t>
      </w:r>
      <w:r w:rsidRPr="00DC12B5">
        <w:rPr>
          <w:rFonts w:asciiTheme="minorHAnsi" w:eastAsia="Garamond" w:hAnsiTheme="minorHAnsi" w:cstheme="minorHAnsi"/>
          <w:spacing w:val="3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f</w:t>
      </w:r>
      <w:r w:rsidRPr="00DC12B5">
        <w:rPr>
          <w:rFonts w:asciiTheme="minorHAnsi" w:eastAsia="Garamond" w:hAnsiTheme="minorHAnsi" w:cstheme="minorHAnsi"/>
          <w:spacing w:val="9"/>
        </w:rPr>
        <w:t xml:space="preserve"> 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3"/>
        </w:rPr>
        <w:t>u</w:t>
      </w:r>
      <w:r w:rsidRPr="00DC12B5">
        <w:rPr>
          <w:rFonts w:asciiTheme="minorHAnsi" w:eastAsia="Garamond" w:hAnsiTheme="minorHAnsi" w:cstheme="minorHAnsi"/>
          <w:spacing w:val="-1"/>
        </w:rPr>
        <w:t>pp</w:t>
      </w:r>
      <w:r w:rsidRPr="00DC12B5">
        <w:rPr>
          <w:rFonts w:asciiTheme="minorHAnsi" w:eastAsia="Garamond" w:hAnsiTheme="minorHAnsi" w:cstheme="minorHAnsi"/>
        </w:rPr>
        <w:t>li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  <w:spacing w:val="2"/>
        </w:rPr>
        <w:t>s</w:t>
      </w:r>
      <w:r w:rsidRPr="00DC12B5">
        <w:rPr>
          <w:rFonts w:asciiTheme="minorHAnsi" w:eastAsia="Garamond" w:hAnsiTheme="minorHAnsi" w:cstheme="minorHAnsi"/>
        </w:rPr>
        <w:t>,</w:t>
      </w:r>
      <w:r w:rsidRPr="00DC12B5">
        <w:rPr>
          <w:rFonts w:asciiTheme="minorHAnsi" w:eastAsia="Garamond" w:hAnsiTheme="minorHAnsi" w:cstheme="minorHAnsi"/>
          <w:spacing w:val="3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fur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it</w:t>
      </w:r>
      <w:r w:rsidRPr="00DC12B5">
        <w:rPr>
          <w:rFonts w:asciiTheme="minorHAnsi" w:eastAsia="Garamond" w:hAnsiTheme="minorHAnsi" w:cstheme="minorHAnsi"/>
          <w:spacing w:val="1"/>
        </w:rPr>
        <w:t>ure</w:t>
      </w:r>
      <w:r w:rsidRPr="00DC12B5">
        <w:rPr>
          <w:rFonts w:asciiTheme="minorHAnsi" w:eastAsia="Garamond" w:hAnsiTheme="minorHAnsi" w:cstheme="minorHAnsi"/>
        </w:rPr>
        <w:t>,</w:t>
      </w:r>
      <w:r w:rsidRPr="00DC12B5">
        <w:rPr>
          <w:rFonts w:asciiTheme="minorHAnsi" w:eastAsia="Garamond" w:hAnsiTheme="minorHAnsi" w:cstheme="minorHAnsi"/>
          <w:spacing w:val="3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d</w:t>
      </w:r>
      <w:r w:rsidRPr="00DC12B5">
        <w:rPr>
          <w:rFonts w:asciiTheme="minorHAnsi" w:eastAsia="Garamond" w:hAnsiTheme="minorHAnsi" w:cstheme="minorHAnsi"/>
          <w:spacing w:val="9"/>
        </w:rPr>
        <w:t xml:space="preserve"> </w:t>
      </w:r>
      <w:r w:rsidRPr="00DC12B5">
        <w:rPr>
          <w:rFonts w:asciiTheme="minorHAnsi" w:eastAsia="Garamond" w:hAnsiTheme="minorHAnsi" w:cstheme="minorHAnsi"/>
        </w:rPr>
        <w:t>m</w:t>
      </w:r>
      <w:r w:rsidRPr="00DC12B5">
        <w:rPr>
          <w:rFonts w:asciiTheme="minorHAnsi" w:eastAsia="Garamond" w:hAnsiTheme="minorHAnsi" w:cstheme="minorHAnsi"/>
          <w:spacing w:val="1"/>
        </w:rPr>
        <w:t>ar</w:t>
      </w:r>
      <w:r w:rsidRPr="00DC12B5">
        <w:rPr>
          <w:rFonts w:asciiTheme="minorHAnsi" w:eastAsia="Garamond" w:hAnsiTheme="minorHAnsi" w:cstheme="minorHAnsi"/>
        </w:rPr>
        <w:t>k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ti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g</w:t>
      </w:r>
      <w:r w:rsidRPr="00DC12B5">
        <w:rPr>
          <w:rFonts w:asciiTheme="minorHAnsi" w:eastAsia="Garamond" w:hAnsiTheme="minorHAnsi" w:cstheme="minorHAnsi"/>
          <w:spacing w:val="2"/>
        </w:rPr>
        <w:t xml:space="preserve"> </w:t>
      </w:r>
      <w:r w:rsidRPr="00DC12B5">
        <w:rPr>
          <w:rFonts w:asciiTheme="minorHAnsi" w:eastAsia="Garamond" w:hAnsiTheme="minorHAnsi" w:cstheme="minorHAnsi"/>
        </w:rPr>
        <w:t>m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1"/>
        </w:rPr>
        <w:t>er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ls.</w:t>
      </w:r>
      <w:r w:rsidRPr="00DC12B5">
        <w:rPr>
          <w:rFonts w:asciiTheme="minorHAnsi" w:eastAsia="Garamond" w:hAnsiTheme="minorHAnsi" w:cstheme="minorHAnsi"/>
          <w:spacing w:val="2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Over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3"/>
        </w:rPr>
        <w:t>a</w:t>
      </w:r>
      <w:r w:rsidRPr="00DC12B5">
        <w:rPr>
          <w:rFonts w:asciiTheme="minorHAnsi" w:eastAsia="Garamond" w:hAnsiTheme="minorHAnsi" w:cstheme="minorHAnsi"/>
        </w:rPr>
        <w:t>w</w:t>
      </w:r>
      <w:r w:rsidRPr="00DC12B5">
        <w:rPr>
          <w:rFonts w:asciiTheme="minorHAnsi" w:eastAsia="Garamond" w:hAnsiTheme="minorHAnsi" w:cstheme="minorHAnsi"/>
          <w:spacing w:val="3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fu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c</w:t>
      </w:r>
      <w:r w:rsidRPr="00DC12B5">
        <w:rPr>
          <w:rFonts w:asciiTheme="minorHAnsi" w:eastAsia="Garamond" w:hAnsiTheme="minorHAnsi" w:cstheme="minorHAnsi"/>
        </w:rPr>
        <w:t>ti</w:t>
      </w:r>
      <w:r w:rsidRPr="00DC12B5">
        <w:rPr>
          <w:rFonts w:asciiTheme="minorHAnsi" w:eastAsia="Garamond" w:hAnsiTheme="minorHAnsi" w:cstheme="minorHAnsi"/>
          <w:spacing w:val="-1"/>
        </w:rPr>
        <w:t>on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l</w:t>
      </w:r>
      <w:r w:rsidRPr="00DC12B5">
        <w:rPr>
          <w:rFonts w:asciiTheme="minorHAnsi" w:eastAsia="Garamond" w:hAnsiTheme="minorHAnsi" w:cstheme="minorHAnsi"/>
          <w:spacing w:val="2"/>
        </w:rPr>
        <w:t>i</w:t>
      </w:r>
      <w:r w:rsidRPr="00DC12B5">
        <w:rPr>
          <w:rFonts w:asciiTheme="minorHAnsi" w:eastAsia="Garamond" w:hAnsiTheme="minorHAnsi" w:cstheme="minorHAnsi"/>
        </w:rPr>
        <w:t>ty</w:t>
      </w:r>
      <w:r w:rsidRPr="00DC12B5">
        <w:rPr>
          <w:rFonts w:asciiTheme="minorHAnsi" w:eastAsia="Garamond" w:hAnsiTheme="minorHAnsi" w:cstheme="minorHAnsi"/>
          <w:spacing w:val="2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f</w:t>
      </w:r>
      <w:r w:rsidRPr="00DC12B5">
        <w:rPr>
          <w:rFonts w:asciiTheme="minorHAnsi" w:eastAsia="Garamond" w:hAnsiTheme="minorHAnsi" w:cstheme="minorHAnsi"/>
          <w:spacing w:val="9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ll</w:t>
      </w:r>
      <w:r w:rsidRPr="00DC12B5">
        <w:rPr>
          <w:rFonts w:asciiTheme="minorHAnsi" w:eastAsia="Garamond" w:hAnsiTheme="minorHAnsi" w:cstheme="minorHAnsi"/>
          <w:spacing w:val="8"/>
        </w:rPr>
        <w:t xml:space="preserve"> 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1"/>
        </w:rPr>
        <w:t>y</w:t>
      </w:r>
      <w:r w:rsidRPr="00DC12B5">
        <w:rPr>
          <w:rFonts w:asciiTheme="minorHAnsi" w:eastAsia="Garamond" w:hAnsiTheme="minorHAnsi" w:cstheme="minorHAnsi"/>
        </w:rPr>
        <w:t>st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  <w:spacing w:val="3"/>
        </w:rPr>
        <w:t>m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4"/>
        </w:rPr>
        <w:t xml:space="preserve"> </w:t>
      </w:r>
      <w:r w:rsidRPr="00DC12B5">
        <w:rPr>
          <w:rFonts w:asciiTheme="minorHAnsi" w:eastAsia="Garamond" w:hAnsiTheme="minorHAnsi" w:cstheme="minorHAnsi"/>
        </w:rPr>
        <w:t>(</w:t>
      </w:r>
      <w:r w:rsidRPr="00DC12B5">
        <w:rPr>
          <w:rFonts w:asciiTheme="minorHAnsi" w:eastAsia="Garamond" w:hAnsiTheme="minorHAnsi" w:cstheme="minorHAnsi"/>
          <w:spacing w:val="2"/>
        </w:rPr>
        <w:t>ph</w:t>
      </w:r>
      <w:r w:rsidRPr="00DC12B5">
        <w:rPr>
          <w:rFonts w:asciiTheme="minorHAnsi" w:eastAsia="Garamond" w:hAnsiTheme="minorHAnsi" w:cstheme="minorHAnsi"/>
          <w:spacing w:val="-1"/>
        </w:rPr>
        <w:t>on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  <w:spacing w:val="2"/>
        </w:rPr>
        <w:t>s</w:t>
      </w:r>
      <w:r w:rsidRPr="00DC12B5">
        <w:rPr>
          <w:rFonts w:asciiTheme="minorHAnsi" w:eastAsia="Garamond" w:hAnsiTheme="minorHAnsi" w:cstheme="minorHAnsi"/>
        </w:rPr>
        <w:t xml:space="preserve">, </w:t>
      </w:r>
      <w:r w:rsidRPr="00DC12B5">
        <w:rPr>
          <w:rFonts w:asciiTheme="minorHAnsi" w:eastAsia="Garamond" w:hAnsiTheme="minorHAnsi" w:cstheme="minorHAnsi"/>
          <w:spacing w:val="1"/>
        </w:rPr>
        <w:t>c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m</w:t>
      </w:r>
      <w:r w:rsidRPr="00DC12B5">
        <w:rPr>
          <w:rFonts w:asciiTheme="minorHAnsi" w:eastAsia="Garamond" w:hAnsiTheme="minorHAnsi" w:cstheme="minorHAnsi"/>
          <w:spacing w:val="-1"/>
        </w:rPr>
        <w:t>p</w:t>
      </w:r>
      <w:r w:rsidRPr="00DC12B5">
        <w:rPr>
          <w:rFonts w:asciiTheme="minorHAnsi" w:eastAsia="Garamond" w:hAnsiTheme="minorHAnsi" w:cstheme="minorHAnsi"/>
          <w:spacing w:val="1"/>
        </w:rPr>
        <w:t>u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1"/>
        </w:rPr>
        <w:t>er</w:t>
      </w:r>
      <w:r w:rsidRPr="00DC12B5">
        <w:rPr>
          <w:rFonts w:asciiTheme="minorHAnsi" w:eastAsia="Garamond" w:hAnsiTheme="minorHAnsi" w:cstheme="minorHAnsi"/>
        </w:rPr>
        <w:t>s,</w:t>
      </w:r>
      <w:r w:rsidRPr="00DC12B5">
        <w:rPr>
          <w:rFonts w:asciiTheme="minorHAnsi" w:eastAsia="Garamond" w:hAnsiTheme="minorHAnsi" w:cstheme="minorHAnsi"/>
          <w:spacing w:val="-9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fa</w:t>
      </w:r>
      <w:r w:rsidRPr="00DC12B5">
        <w:rPr>
          <w:rFonts w:asciiTheme="minorHAnsi" w:eastAsia="Garamond" w:hAnsiTheme="minorHAnsi" w:cstheme="minorHAnsi"/>
        </w:rPr>
        <w:t>x</w:t>
      </w:r>
      <w:r w:rsidRPr="00DC12B5">
        <w:rPr>
          <w:rFonts w:asciiTheme="minorHAnsi" w:eastAsia="Garamond" w:hAnsiTheme="minorHAnsi" w:cstheme="minorHAnsi"/>
          <w:spacing w:val="-2"/>
        </w:rPr>
        <w:t xml:space="preserve"> </w:t>
      </w:r>
      <w:r w:rsidRPr="00DC12B5">
        <w:rPr>
          <w:rFonts w:asciiTheme="minorHAnsi" w:eastAsia="Garamond" w:hAnsiTheme="minorHAnsi" w:cstheme="minorHAnsi"/>
        </w:rPr>
        <w:t>m</w:t>
      </w:r>
      <w:r w:rsidRPr="00DC12B5">
        <w:rPr>
          <w:rFonts w:asciiTheme="minorHAnsi" w:eastAsia="Garamond" w:hAnsiTheme="minorHAnsi" w:cstheme="minorHAnsi"/>
          <w:spacing w:val="1"/>
        </w:rPr>
        <w:t>ac</w:t>
      </w:r>
      <w:r w:rsidRPr="00DC12B5">
        <w:rPr>
          <w:rFonts w:asciiTheme="minorHAnsi" w:eastAsia="Garamond" w:hAnsiTheme="minorHAnsi" w:cstheme="minorHAnsi"/>
          <w:spacing w:val="-1"/>
        </w:rPr>
        <w:t>h</w:t>
      </w:r>
      <w:r w:rsidRPr="00DC12B5">
        <w:rPr>
          <w:rFonts w:asciiTheme="minorHAnsi" w:eastAsia="Garamond" w:hAnsiTheme="minorHAnsi" w:cstheme="minorHAnsi"/>
          <w:spacing w:val="2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s,</w:t>
      </w:r>
      <w:r w:rsidRPr="00DC12B5">
        <w:rPr>
          <w:rFonts w:asciiTheme="minorHAnsi" w:eastAsia="Garamond" w:hAnsiTheme="minorHAnsi" w:cstheme="minorHAnsi"/>
          <w:spacing w:val="-8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c</w:t>
      </w:r>
      <w:r w:rsidRPr="00DC12B5">
        <w:rPr>
          <w:rFonts w:asciiTheme="minorHAnsi" w:eastAsia="Garamond" w:hAnsiTheme="minorHAnsi" w:cstheme="minorHAnsi"/>
          <w:spacing w:val="2"/>
        </w:rPr>
        <w:t>o</w:t>
      </w:r>
      <w:r w:rsidRPr="00DC12B5">
        <w:rPr>
          <w:rFonts w:asciiTheme="minorHAnsi" w:eastAsia="Garamond" w:hAnsiTheme="minorHAnsi" w:cstheme="minorHAnsi"/>
          <w:spacing w:val="-1"/>
        </w:rPr>
        <w:t>p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4"/>
        </w:rPr>
        <w:t>e</w:t>
      </w:r>
      <w:r w:rsidRPr="00DC12B5">
        <w:rPr>
          <w:rFonts w:asciiTheme="minorHAnsi" w:eastAsia="Garamond" w:hAnsiTheme="minorHAnsi" w:cstheme="minorHAnsi"/>
          <w:spacing w:val="1"/>
        </w:rPr>
        <w:t>r</w:t>
      </w:r>
      <w:r w:rsidRPr="00DC12B5">
        <w:rPr>
          <w:rFonts w:asciiTheme="minorHAnsi" w:eastAsia="Garamond" w:hAnsiTheme="minorHAnsi" w:cstheme="minorHAnsi"/>
        </w:rPr>
        <w:t>s,</w:t>
      </w:r>
      <w:r w:rsidRPr="00DC12B5">
        <w:rPr>
          <w:rFonts w:asciiTheme="minorHAnsi" w:eastAsia="Garamond" w:hAnsiTheme="minorHAnsi" w:cstheme="minorHAnsi"/>
          <w:spacing w:val="-6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1"/>
        </w:rPr>
        <w:t>c</w:t>
      </w:r>
      <w:r w:rsidRPr="00DC12B5">
        <w:rPr>
          <w:rFonts w:asciiTheme="minorHAnsi" w:eastAsia="Garamond" w:hAnsiTheme="minorHAnsi" w:cstheme="minorHAnsi"/>
        </w:rPr>
        <w:t>.)</w:t>
      </w:r>
    </w:p>
    <w:p w14:paraId="5BDA31EE" w14:textId="77777777" w:rsidR="0099287B" w:rsidRPr="00DC12B5" w:rsidRDefault="00EA7C64">
      <w:pPr>
        <w:spacing w:before="60"/>
        <w:ind w:left="336"/>
        <w:rPr>
          <w:rFonts w:asciiTheme="minorHAnsi" w:eastAsia="Garamond" w:hAnsiTheme="minorHAnsi" w:cstheme="minorHAnsi"/>
        </w:rPr>
      </w:pPr>
      <w:r w:rsidRPr="00DC12B5">
        <w:rPr>
          <w:rFonts w:asciiTheme="minorHAnsi" w:eastAsia="Microsoft Sans Serif" w:hAnsiTheme="minorHAnsi" w:cstheme="minorHAnsi"/>
          <w:w w:val="338"/>
          <w:position w:val="2"/>
        </w:rPr>
        <w:t xml:space="preserve"> </w:t>
      </w:r>
      <w:r w:rsidRPr="00DC12B5">
        <w:rPr>
          <w:rFonts w:asciiTheme="minorHAnsi" w:eastAsia="Microsoft Sans Serif" w:hAnsiTheme="minorHAnsi" w:cstheme="minorHAnsi"/>
          <w:position w:val="2"/>
        </w:rPr>
        <w:t xml:space="preserve">     </w:t>
      </w:r>
      <w:r w:rsidRPr="00DC12B5">
        <w:rPr>
          <w:rFonts w:asciiTheme="minorHAnsi" w:eastAsia="Microsoft Sans Serif" w:hAnsiTheme="minorHAnsi" w:cstheme="minorHAnsi"/>
          <w:spacing w:val="-13"/>
          <w:position w:val="2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Co</w:t>
      </w:r>
      <w:r w:rsidRPr="00DC12B5">
        <w:rPr>
          <w:rFonts w:asciiTheme="minorHAnsi" w:eastAsia="Garamond" w:hAnsiTheme="minorHAnsi" w:cstheme="minorHAnsi"/>
          <w:b/>
          <w:spacing w:val="1"/>
        </w:rPr>
        <w:t>-au</w:t>
      </w:r>
      <w:r w:rsidRPr="00DC12B5">
        <w:rPr>
          <w:rFonts w:asciiTheme="minorHAnsi" w:eastAsia="Garamond" w:hAnsiTheme="minorHAnsi" w:cstheme="minorHAnsi"/>
          <w:b/>
        </w:rPr>
        <w:t>t</w:t>
      </w:r>
      <w:r w:rsidRPr="00DC12B5">
        <w:rPr>
          <w:rFonts w:asciiTheme="minorHAnsi" w:eastAsia="Garamond" w:hAnsiTheme="minorHAnsi" w:cstheme="minorHAnsi"/>
          <w:b/>
          <w:spacing w:val="1"/>
        </w:rPr>
        <w:t>h</w:t>
      </w:r>
      <w:r w:rsidRPr="00DC12B5">
        <w:rPr>
          <w:rFonts w:asciiTheme="minorHAnsi" w:eastAsia="Garamond" w:hAnsiTheme="minorHAnsi" w:cstheme="minorHAnsi"/>
          <w:b/>
        </w:rPr>
        <w:t>o</w:t>
      </w:r>
      <w:r w:rsidRPr="00DC12B5">
        <w:rPr>
          <w:rFonts w:asciiTheme="minorHAnsi" w:eastAsia="Garamond" w:hAnsiTheme="minorHAnsi" w:cstheme="minorHAnsi"/>
          <w:b/>
          <w:spacing w:val="1"/>
        </w:rPr>
        <w:t>r</w:t>
      </w:r>
      <w:r w:rsidRPr="00DC12B5">
        <w:rPr>
          <w:rFonts w:asciiTheme="minorHAnsi" w:eastAsia="Garamond" w:hAnsiTheme="minorHAnsi" w:cstheme="minorHAnsi"/>
          <w:b/>
        </w:rPr>
        <w:t>ed</w:t>
      </w:r>
      <w:r w:rsidRPr="00DC12B5">
        <w:rPr>
          <w:rFonts w:asciiTheme="minorHAnsi" w:eastAsia="Garamond" w:hAnsiTheme="minorHAnsi" w:cstheme="minorHAnsi"/>
          <w:b/>
          <w:spacing w:val="-10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-1"/>
        </w:rPr>
        <w:t>(</w:t>
      </w:r>
      <w:r w:rsidRPr="00DC12B5">
        <w:rPr>
          <w:rFonts w:asciiTheme="minorHAnsi" w:eastAsia="Garamond" w:hAnsiTheme="minorHAnsi" w:cstheme="minorHAnsi"/>
          <w:b/>
          <w:spacing w:val="3"/>
        </w:rPr>
        <w:t>w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</w:rPr>
        <w:t>th</w:t>
      </w:r>
      <w:r w:rsidRPr="00DC12B5">
        <w:rPr>
          <w:rFonts w:asciiTheme="minorHAnsi" w:eastAsia="Garamond" w:hAnsiTheme="minorHAnsi" w:cstheme="minorHAnsi"/>
          <w:b/>
          <w:spacing w:val="-3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3 ot</w:t>
      </w:r>
      <w:r w:rsidRPr="00DC12B5">
        <w:rPr>
          <w:rFonts w:asciiTheme="minorHAnsi" w:eastAsia="Garamond" w:hAnsiTheme="minorHAnsi" w:cstheme="minorHAnsi"/>
          <w:b/>
          <w:spacing w:val="1"/>
        </w:rPr>
        <w:t>h</w:t>
      </w:r>
      <w:r w:rsidRPr="00DC12B5">
        <w:rPr>
          <w:rFonts w:asciiTheme="minorHAnsi" w:eastAsia="Garamond" w:hAnsiTheme="minorHAnsi" w:cstheme="minorHAnsi"/>
          <w:b/>
        </w:rPr>
        <w:t>e</w:t>
      </w:r>
      <w:r w:rsidRPr="00DC12B5">
        <w:rPr>
          <w:rFonts w:asciiTheme="minorHAnsi" w:eastAsia="Garamond" w:hAnsiTheme="minorHAnsi" w:cstheme="minorHAnsi"/>
          <w:b/>
          <w:spacing w:val="1"/>
        </w:rPr>
        <w:t>rs</w:t>
      </w:r>
      <w:r w:rsidRPr="00DC12B5">
        <w:rPr>
          <w:rFonts w:asciiTheme="minorHAnsi" w:eastAsia="Garamond" w:hAnsiTheme="minorHAnsi" w:cstheme="minorHAnsi"/>
          <w:b/>
        </w:rPr>
        <w:t>)</w:t>
      </w:r>
      <w:r w:rsidRPr="00DC12B5">
        <w:rPr>
          <w:rFonts w:asciiTheme="minorHAnsi" w:eastAsia="Garamond" w:hAnsiTheme="minorHAnsi" w:cstheme="minorHAnsi"/>
          <w:b/>
          <w:spacing w:val="-4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 xml:space="preserve">a </w:t>
      </w:r>
      <w:r w:rsidRPr="00DC12B5">
        <w:rPr>
          <w:rFonts w:asciiTheme="minorHAnsi" w:eastAsia="Garamond" w:hAnsiTheme="minorHAnsi" w:cstheme="minorHAnsi"/>
          <w:b/>
          <w:spacing w:val="1"/>
        </w:rPr>
        <w:t>n</w:t>
      </w:r>
      <w:r w:rsidRPr="00DC12B5">
        <w:rPr>
          <w:rFonts w:asciiTheme="minorHAnsi" w:eastAsia="Garamond" w:hAnsiTheme="minorHAnsi" w:cstheme="minorHAnsi"/>
          <w:b/>
        </w:rPr>
        <w:t>ew</w:t>
      </w:r>
      <w:r w:rsidRPr="00DC12B5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Po</w:t>
      </w:r>
      <w:r w:rsidRPr="00DC12B5">
        <w:rPr>
          <w:rFonts w:asciiTheme="minorHAnsi" w:eastAsia="Garamond" w:hAnsiTheme="minorHAnsi" w:cstheme="minorHAnsi"/>
          <w:b/>
          <w:spacing w:val="1"/>
        </w:rPr>
        <w:t>l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</w:rPr>
        <w:t>c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</w:rPr>
        <w:t>es</w:t>
      </w:r>
      <w:r w:rsidRPr="00DC12B5">
        <w:rPr>
          <w:rFonts w:asciiTheme="minorHAnsi" w:eastAsia="Garamond" w:hAnsiTheme="minorHAnsi" w:cstheme="minorHAnsi"/>
          <w:b/>
          <w:spacing w:val="-5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</w:rPr>
        <w:t>an</w:t>
      </w:r>
      <w:r w:rsidRPr="00DC12B5">
        <w:rPr>
          <w:rFonts w:asciiTheme="minorHAnsi" w:eastAsia="Garamond" w:hAnsiTheme="minorHAnsi" w:cstheme="minorHAnsi"/>
          <w:b/>
        </w:rPr>
        <w:t>d</w:t>
      </w:r>
      <w:r w:rsidRPr="00DC12B5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P</w:t>
      </w:r>
      <w:r w:rsidRPr="00DC12B5">
        <w:rPr>
          <w:rFonts w:asciiTheme="minorHAnsi" w:eastAsia="Garamond" w:hAnsiTheme="minorHAnsi" w:cstheme="minorHAnsi"/>
          <w:b/>
          <w:spacing w:val="1"/>
        </w:rPr>
        <w:t>r</w:t>
      </w:r>
      <w:r w:rsidRPr="00DC12B5">
        <w:rPr>
          <w:rFonts w:asciiTheme="minorHAnsi" w:eastAsia="Garamond" w:hAnsiTheme="minorHAnsi" w:cstheme="minorHAnsi"/>
          <w:b/>
        </w:rPr>
        <w:t>oce</w:t>
      </w:r>
      <w:r w:rsidRPr="00DC12B5">
        <w:rPr>
          <w:rFonts w:asciiTheme="minorHAnsi" w:eastAsia="Garamond" w:hAnsiTheme="minorHAnsi" w:cstheme="minorHAnsi"/>
          <w:b/>
          <w:spacing w:val="1"/>
        </w:rPr>
        <w:t>du</w:t>
      </w:r>
      <w:r w:rsidRPr="00DC12B5">
        <w:rPr>
          <w:rFonts w:asciiTheme="minorHAnsi" w:eastAsia="Garamond" w:hAnsiTheme="minorHAnsi" w:cstheme="minorHAnsi"/>
          <w:b/>
          <w:spacing w:val="4"/>
        </w:rPr>
        <w:t>r</w:t>
      </w:r>
      <w:r w:rsidRPr="00DC12B5">
        <w:rPr>
          <w:rFonts w:asciiTheme="minorHAnsi" w:eastAsia="Garamond" w:hAnsiTheme="minorHAnsi" w:cstheme="minorHAnsi"/>
          <w:b/>
        </w:rPr>
        <w:t>es</w:t>
      </w:r>
      <w:r w:rsidRPr="00DC12B5">
        <w:rPr>
          <w:rFonts w:asciiTheme="minorHAnsi" w:eastAsia="Garamond" w:hAnsiTheme="minorHAnsi" w:cstheme="minorHAnsi"/>
          <w:b/>
          <w:spacing w:val="-7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</w:rPr>
        <w:t>handb</w:t>
      </w:r>
      <w:r w:rsidRPr="00DC12B5">
        <w:rPr>
          <w:rFonts w:asciiTheme="minorHAnsi" w:eastAsia="Garamond" w:hAnsiTheme="minorHAnsi" w:cstheme="minorHAnsi"/>
          <w:b/>
        </w:rPr>
        <w:t>ook</w:t>
      </w:r>
      <w:r w:rsidRPr="00DC12B5">
        <w:rPr>
          <w:rFonts w:asciiTheme="minorHAnsi" w:eastAsia="Garamond" w:hAnsiTheme="minorHAnsi" w:cstheme="minorHAnsi"/>
          <w:b/>
          <w:spacing w:val="-9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 xml:space="preserve">for </w:t>
      </w:r>
      <w:r w:rsidRPr="00DC12B5">
        <w:rPr>
          <w:rFonts w:asciiTheme="minorHAnsi" w:eastAsia="Garamond" w:hAnsiTheme="minorHAnsi" w:cstheme="minorHAnsi"/>
          <w:b/>
          <w:spacing w:val="1"/>
        </w:rPr>
        <w:t>O</w:t>
      </w:r>
      <w:r w:rsidRPr="00DC12B5">
        <w:rPr>
          <w:rFonts w:asciiTheme="minorHAnsi" w:eastAsia="Garamond" w:hAnsiTheme="minorHAnsi" w:cstheme="minorHAnsi"/>
          <w:b/>
        </w:rPr>
        <w:t>ff</w:t>
      </w:r>
      <w:r w:rsidRPr="00DC12B5">
        <w:rPr>
          <w:rFonts w:asciiTheme="minorHAnsi" w:eastAsia="Garamond" w:hAnsiTheme="minorHAnsi" w:cstheme="minorHAnsi"/>
          <w:b/>
          <w:spacing w:val="2"/>
        </w:rPr>
        <w:t>i</w:t>
      </w:r>
      <w:r w:rsidRPr="00DC12B5">
        <w:rPr>
          <w:rFonts w:asciiTheme="minorHAnsi" w:eastAsia="Garamond" w:hAnsiTheme="minorHAnsi" w:cstheme="minorHAnsi"/>
          <w:b/>
        </w:rPr>
        <w:t>ce</w:t>
      </w:r>
      <w:r w:rsidRPr="00DC12B5">
        <w:rPr>
          <w:rFonts w:asciiTheme="minorHAnsi" w:eastAsia="Garamond" w:hAnsiTheme="minorHAnsi" w:cstheme="minorHAnsi"/>
          <w:b/>
          <w:spacing w:val="-4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-1"/>
        </w:rPr>
        <w:t>A</w:t>
      </w:r>
      <w:r w:rsidRPr="00DC12B5">
        <w:rPr>
          <w:rFonts w:asciiTheme="minorHAnsi" w:eastAsia="Garamond" w:hAnsiTheme="minorHAnsi" w:cstheme="minorHAnsi"/>
          <w:b/>
          <w:spacing w:val="1"/>
        </w:rPr>
        <w:t>d</w:t>
      </w:r>
      <w:r w:rsidRPr="00DC12B5">
        <w:rPr>
          <w:rFonts w:asciiTheme="minorHAnsi" w:eastAsia="Garamond" w:hAnsiTheme="minorHAnsi" w:cstheme="minorHAnsi"/>
          <w:b/>
          <w:spacing w:val="3"/>
        </w:rPr>
        <w:t>m</w:t>
      </w:r>
      <w:r w:rsidRPr="00DC12B5">
        <w:rPr>
          <w:rFonts w:asciiTheme="minorHAnsi" w:eastAsia="Garamond" w:hAnsiTheme="minorHAnsi" w:cstheme="minorHAnsi"/>
          <w:b/>
          <w:spacing w:val="2"/>
        </w:rPr>
        <w:t>i</w:t>
      </w:r>
      <w:r w:rsidRPr="00DC12B5">
        <w:rPr>
          <w:rFonts w:asciiTheme="minorHAnsi" w:eastAsia="Garamond" w:hAnsiTheme="minorHAnsi" w:cstheme="minorHAnsi"/>
          <w:b/>
          <w:spacing w:val="1"/>
        </w:rPr>
        <w:t>n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  <w:spacing w:val="1"/>
        </w:rPr>
        <w:t>s</w:t>
      </w:r>
      <w:r w:rsidRPr="00DC12B5">
        <w:rPr>
          <w:rFonts w:asciiTheme="minorHAnsi" w:eastAsia="Garamond" w:hAnsiTheme="minorHAnsi" w:cstheme="minorHAnsi"/>
          <w:b/>
        </w:rPr>
        <w:t>t</w:t>
      </w:r>
      <w:r w:rsidRPr="00DC12B5">
        <w:rPr>
          <w:rFonts w:asciiTheme="minorHAnsi" w:eastAsia="Garamond" w:hAnsiTheme="minorHAnsi" w:cstheme="minorHAnsi"/>
          <w:b/>
          <w:spacing w:val="1"/>
        </w:rPr>
        <w:t>ra</w:t>
      </w:r>
      <w:r w:rsidRPr="00DC12B5">
        <w:rPr>
          <w:rFonts w:asciiTheme="minorHAnsi" w:eastAsia="Garamond" w:hAnsiTheme="minorHAnsi" w:cstheme="minorHAnsi"/>
          <w:b/>
        </w:rPr>
        <w:t>to</w:t>
      </w:r>
      <w:r w:rsidRPr="00DC12B5">
        <w:rPr>
          <w:rFonts w:asciiTheme="minorHAnsi" w:eastAsia="Garamond" w:hAnsiTheme="minorHAnsi" w:cstheme="minorHAnsi"/>
          <w:b/>
          <w:spacing w:val="1"/>
        </w:rPr>
        <w:t>rs</w:t>
      </w:r>
      <w:r w:rsidRPr="00DC12B5">
        <w:rPr>
          <w:rFonts w:asciiTheme="minorHAnsi" w:eastAsia="Garamond" w:hAnsiTheme="minorHAnsi" w:cstheme="minorHAnsi"/>
          <w:b/>
        </w:rPr>
        <w:t>.</w:t>
      </w:r>
    </w:p>
    <w:p w14:paraId="5CBA4DB4" w14:textId="77777777" w:rsidR="0099287B" w:rsidRPr="00DC12B5" w:rsidRDefault="00EA7C64">
      <w:pPr>
        <w:tabs>
          <w:tab w:val="left" w:pos="680"/>
        </w:tabs>
        <w:spacing w:before="53" w:line="220" w:lineRule="exact"/>
        <w:ind w:left="696" w:right="1072" w:hanging="360"/>
        <w:rPr>
          <w:rFonts w:asciiTheme="minorHAnsi" w:eastAsia="Garamond" w:hAnsiTheme="minorHAnsi" w:cstheme="minorHAnsi"/>
        </w:rPr>
      </w:pPr>
      <w:r w:rsidRPr="00DC12B5">
        <w:rPr>
          <w:rFonts w:asciiTheme="minorHAnsi" w:eastAsia="Microsoft Sans Serif" w:hAnsiTheme="minorHAnsi" w:cstheme="minorHAnsi"/>
          <w:w w:val="338"/>
          <w:position w:val="2"/>
        </w:rPr>
        <w:t xml:space="preserve"> </w:t>
      </w:r>
      <w:r w:rsidRPr="00DC12B5">
        <w:rPr>
          <w:rFonts w:asciiTheme="minorHAnsi" w:eastAsia="Microsoft Sans Serif" w:hAnsiTheme="minorHAnsi" w:cstheme="minorHAnsi"/>
          <w:position w:val="2"/>
        </w:rPr>
        <w:tab/>
      </w:r>
      <w:r w:rsidRPr="00DC12B5">
        <w:rPr>
          <w:rFonts w:asciiTheme="minorHAnsi" w:eastAsia="Garamond" w:hAnsiTheme="minorHAnsi" w:cstheme="minorHAnsi"/>
          <w:b/>
          <w:spacing w:val="1"/>
        </w:rPr>
        <w:t>Ensur</w:t>
      </w:r>
      <w:r w:rsidRPr="00DC12B5">
        <w:rPr>
          <w:rFonts w:asciiTheme="minorHAnsi" w:eastAsia="Garamond" w:hAnsiTheme="minorHAnsi" w:cstheme="minorHAnsi"/>
          <w:b/>
        </w:rPr>
        <w:t>ed</w:t>
      </w:r>
      <w:r w:rsidRPr="00DC12B5">
        <w:rPr>
          <w:rFonts w:asciiTheme="minorHAnsi" w:eastAsia="Garamond" w:hAnsiTheme="minorHAnsi" w:cstheme="minorHAnsi"/>
          <w:b/>
          <w:spacing w:val="-6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</w:rPr>
        <w:t>adh</w:t>
      </w:r>
      <w:r w:rsidRPr="00DC12B5">
        <w:rPr>
          <w:rFonts w:asciiTheme="minorHAnsi" w:eastAsia="Garamond" w:hAnsiTheme="minorHAnsi" w:cstheme="minorHAnsi"/>
          <w:b/>
        </w:rPr>
        <w:t>e</w:t>
      </w:r>
      <w:r w:rsidRPr="00DC12B5">
        <w:rPr>
          <w:rFonts w:asciiTheme="minorHAnsi" w:eastAsia="Garamond" w:hAnsiTheme="minorHAnsi" w:cstheme="minorHAnsi"/>
          <w:b/>
          <w:spacing w:val="1"/>
        </w:rPr>
        <w:t>r</w:t>
      </w:r>
      <w:r w:rsidRPr="00DC12B5">
        <w:rPr>
          <w:rFonts w:asciiTheme="minorHAnsi" w:eastAsia="Garamond" w:hAnsiTheme="minorHAnsi" w:cstheme="minorHAnsi"/>
          <w:b/>
        </w:rPr>
        <w:t>e</w:t>
      </w:r>
      <w:r w:rsidRPr="00DC12B5">
        <w:rPr>
          <w:rFonts w:asciiTheme="minorHAnsi" w:eastAsia="Garamond" w:hAnsiTheme="minorHAnsi" w:cstheme="minorHAnsi"/>
          <w:b/>
          <w:spacing w:val="1"/>
        </w:rPr>
        <w:t>n</w:t>
      </w:r>
      <w:r w:rsidRPr="00DC12B5">
        <w:rPr>
          <w:rFonts w:asciiTheme="minorHAnsi" w:eastAsia="Garamond" w:hAnsiTheme="minorHAnsi" w:cstheme="minorHAnsi"/>
          <w:b/>
        </w:rPr>
        <w:t>ce</w:t>
      </w:r>
      <w:r w:rsidRPr="00DC12B5">
        <w:rPr>
          <w:rFonts w:asciiTheme="minorHAnsi" w:eastAsia="Garamond" w:hAnsiTheme="minorHAnsi" w:cstheme="minorHAnsi"/>
          <w:b/>
          <w:spacing w:val="-8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to</w:t>
      </w:r>
      <w:r w:rsidRPr="00DC12B5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</w:rPr>
        <w:t>s</w:t>
      </w:r>
      <w:r w:rsidRPr="00DC12B5">
        <w:rPr>
          <w:rFonts w:asciiTheme="minorHAnsi" w:eastAsia="Garamond" w:hAnsiTheme="minorHAnsi" w:cstheme="minorHAnsi"/>
          <w:b/>
        </w:rPr>
        <w:t>t</w:t>
      </w:r>
      <w:r w:rsidRPr="00DC12B5">
        <w:rPr>
          <w:rFonts w:asciiTheme="minorHAnsi" w:eastAsia="Garamond" w:hAnsiTheme="minorHAnsi" w:cstheme="minorHAnsi"/>
          <w:b/>
          <w:spacing w:val="1"/>
        </w:rPr>
        <w:t>r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</w:rPr>
        <w:t>ct</w:t>
      </w:r>
      <w:r w:rsidRPr="00DC12B5">
        <w:rPr>
          <w:rFonts w:asciiTheme="minorHAnsi" w:eastAsia="Garamond" w:hAnsiTheme="minorHAnsi" w:cstheme="minorHAnsi"/>
          <w:b/>
          <w:spacing w:val="-6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3</w:t>
      </w:r>
      <w:r w:rsidRPr="00DC12B5">
        <w:rPr>
          <w:rFonts w:asciiTheme="minorHAnsi" w:eastAsia="Garamond" w:hAnsiTheme="minorHAnsi" w:cstheme="minorHAnsi"/>
          <w:b/>
          <w:spacing w:val="1"/>
        </w:rPr>
        <w:t>-w</w:t>
      </w:r>
      <w:r w:rsidRPr="00DC12B5">
        <w:rPr>
          <w:rFonts w:asciiTheme="minorHAnsi" w:eastAsia="Garamond" w:hAnsiTheme="minorHAnsi" w:cstheme="minorHAnsi"/>
          <w:b/>
        </w:rPr>
        <w:t>eek</w:t>
      </w:r>
      <w:r w:rsidRPr="00DC12B5">
        <w:rPr>
          <w:rFonts w:asciiTheme="minorHAnsi" w:eastAsia="Garamond" w:hAnsiTheme="minorHAnsi" w:cstheme="minorHAnsi"/>
          <w:b/>
          <w:spacing w:val="-6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t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</w:rPr>
        <w:t>me</w:t>
      </w:r>
      <w:r w:rsidRPr="00DC12B5">
        <w:rPr>
          <w:rFonts w:asciiTheme="minorHAnsi" w:eastAsia="Garamond" w:hAnsiTheme="minorHAnsi" w:cstheme="minorHAnsi"/>
          <w:b/>
          <w:spacing w:val="-3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f</w:t>
      </w:r>
      <w:r w:rsidRPr="00DC12B5">
        <w:rPr>
          <w:rFonts w:asciiTheme="minorHAnsi" w:eastAsia="Garamond" w:hAnsiTheme="minorHAnsi" w:cstheme="minorHAnsi"/>
          <w:b/>
          <w:spacing w:val="1"/>
        </w:rPr>
        <w:t>ra</w:t>
      </w:r>
      <w:r w:rsidRPr="00DC12B5">
        <w:rPr>
          <w:rFonts w:asciiTheme="minorHAnsi" w:eastAsia="Garamond" w:hAnsiTheme="minorHAnsi" w:cstheme="minorHAnsi"/>
          <w:b/>
        </w:rPr>
        <w:t>me</w:t>
      </w:r>
      <w:r w:rsidRPr="00DC12B5">
        <w:rPr>
          <w:rFonts w:asciiTheme="minorHAnsi" w:eastAsia="Garamond" w:hAnsiTheme="minorHAnsi" w:cstheme="minorHAnsi"/>
          <w:b/>
          <w:spacing w:val="-4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for m</w:t>
      </w:r>
      <w:r w:rsidRPr="00DC12B5">
        <w:rPr>
          <w:rFonts w:asciiTheme="minorHAnsi" w:eastAsia="Garamond" w:hAnsiTheme="minorHAnsi" w:cstheme="minorHAnsi"/>
          <w:b/>
          <w:spacing w:val="1"/>
        </w:rPr>
        <w:t>aj</w:t>
      </w:r>
      <w:r w:rsidRPr="00DC12B5">
        <w:rPr>
          <w:rFonts w:asciiTheme="minorHAnsi" w:eastAsia="Garamond" w:hAnsiTheme="minorHAnsi" w:cstheme="minorHAnsi"/>
          <w:b/>
        </w:rPr>
        <w:t>or</w:t>
      </w:r>
      <w:r w:rsidRPr="00DC12B5">
        <w:rPr>
          <w:rFonts w:asciiTheme="minorHAnsi" w:eastAsia="Garamond" w:hAnsiTheme="minorHAnsi" w:cstheme="minorHAnsi"/>
          <w:b/>
          <w:spacing w:val="-1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t</w:t>
      </w:r>
      <w:r w:rsidRPr="00DC12B5">
        <w:rPr>
          <w:rFonts w:asciiTheme="minorHAnsi" w:eastAsia="Garamond" w:hAnsiTheme="minorHAnsi" w:cstheme="minorHAnsi"/>
          <w:b/>
          <w:spacing w:val="1"/>
        </w:rPr>
        <w:t>rans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</w:rPr>
        <w:t>t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</w:rPr>
        <w:t>on</w:t>
      </w:r>
      <w:r w:rsidRPr="00DC12B5">
        <w:rPr>
          <w:rFonts w:asciiTheme="minorHAnsi" w:eastAsia="Garamond" w:hAnsiTheme="minorHAnsi" w:cstheme="minorHAnsi"/>
          <w:b/>
          <w:spacing w:val="-7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</w:rPr>
        <w:t>an</w:t>
      </w:r>
      <w:r w:rsidRPr="00DC12B5">
        <w:rPr>
          <w:rFonts w:asciiTheme="minorHAnsi" w:eastAsia="Garamond" w:hAnsiTheme="minorHAnsi" w:cstheme="minorHAnsi"/>
          <w:b/>
        </w:rPr>
        <w:t>d</w:t>
      </w:r>
      <w:r w:rsidRPr="00DC12B5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</w:rPr>
        <w:t>l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</w:rPr>
        <w:t>m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</w:rPr>
        <w:t>ted</w:t>
      </w:r>
      <w:r w:rsidRPr="00DC12B5">
        <w:rPr>
          <w:rFonts w:asciiTheme="minorHAnsi" w:eastAsia="Garamond" w:hAnsiTheme="minorHAnsi" w:cstheme="minorHAnsi"/>
          <w:b/>
          <w:spacing w:val="-3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</w:rPr>
        <w:t>m</w:t>
      </w:r>
      <w:r w:rsidRPr="00DC12B5">
        <w:rPr>
          <w:rFonts w:asciiTheme="minorHAnsi" w:eastAsia="Garamond" w:hAnsiTheme="minorHAnsi" w:cstheme="minorHAnsi"/>
          <w:b/>
          <w:spacing w:val="1"/>
        </w:rPr>
        <w:t>pa</w:t>
      </w:r>
      <w:r w:rsidRPr="00DC12B5">
        <w:rPr>
          <w:rFonts w:asciiTheme="minorHAnsi" w:eastAsia="Garamond" w:hAnsiTheme="minorHAnsi" w:cstheme="minorHAnsi"/>
          <w:b/>
          <w:spacing w:val="3"/>
        </w:rPr>
        <w:t>c</w:t>
      </w:r>
      <w:r w:rsidRPr="00DC12B5">
        <w:rPr>
          <w:rFonts w:asciiTheme="minorHAnsi" w:eastAsia="Garamond" w:hAnsiTheme="minorHAnsi" w:cstheme="minorHAnsi"/>
          <w:b/>
        </w:rPr>
        <w:t>t</w:t>
      </w:r>
      <w:r w:rsidRPr="00DC12B5">
        <w:rPr>
          <w:rFonts w:asciiTheme="minorHAnsi" w:eastAsia="Garamond" w:hAnsiTheme="minorHAnsi" w:cstheme="minorHAnsi"/>
          <w:b/>
          <w:spacing w:val="-5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to</w:t>
      </w:r>
      <w:r w:rsidRPr="00DC12B5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</w:rPr>
        <w:t>bus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  <w:spacing w:val="1"/>
        </w:rPr>
        <w:t>n</w:t>
      </w:r>
      <w:r w:rsidRPr="00DC12B5">
        <w:rPr>
          <w:rFonts w:asciiTheme="minorHAnsi" w:eastAsia="Garamond" w:hAnsiTheme="minorHAnsi" w:cstheme="minorHAnsi"/>
          <w:b/>
        </w:rPr>
        <w:t>e</w:t>
      </w:r>
      <w:r w:rsidRPr="00DC12B5">
        <w:rPr>
          <w:rFonts w:asciiTheme="minorHAnsi" w:eastAsia="Garamond" w:hAnsiTheme="minorHAnsi" w:cstheme="minorHAnsi"/>
          <w:b/>
          <w:spacing w:val="1"/>
        </w:rPr>
        <w:t>s</w:t>
      </w:r>
      <w:r w:rsidRPr="00DC12B5">
        <w:rPr>
          <w:rFonts w:asciiTheme="minorHAnsi" w:eastAsia="Garamond" w:hAnsiTheme="minorHAnsi" w:cstheme="minorHAnsi"/>
          <w:b/>
        </w:rPr>
        <w:t>s</w:t>
      </w:r>
      <w:r w:rsidRPr="00DC12B5">
        <w:rPr>
          <w:rFonts w:asciiTheme="minorHAnsi" w:eastAsia="Garamond" w:hAnsiTheme="minorHAnsi" w:cstheme="minorHAnsi"/>
          <w:b/>
          <w:spacing w:val="-6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</w:rPr>
        <w:t>b</w:t>
      </w:r>
      <w:r w:rsidRPr="00DC12B5">
        <w:rPr>
          <w:rFonts w:asciiTheme="minorHAnsi" w:eastAsia="Garamond" w:hAnsiTheme="minorHAnsi" w:cstheme="minorHAnsi"/>
        </w:rPr>
        <w:t xml:space="preserve">y </w:t>
      </w:r>
      <w:r w:rsidRPr="00DC12B5">
        <w:rPr>
          <w:rFonts w:asciiTheme="minorHAnsi" w:eastAsia="Garamond" w:hAnsiTheme="minorHAnsi" w:cstheme="minorHAnsi"/>
          <w:spacing w:val="1"/>
        </w:rPr>
        <w:t>c</w:t>
      </w:r>
      <w:r w:rsidRPr="00DC12B5">
        <w:rPr>
          <w:rFonts w:asciiTheme="minorHAnsi" w:eastAsia="Garamond" w:hAnsiTheme="minorHAnsi" w:cstheme="minorHAnsi"/>
          <w:spacing w:val="-1"/>
        </w:rPr>
        <w:t>oo</w:t>
      </w:r>
      <w:r w:rsidRPr="00DC12B5">
        <w:rPr>
          <w:rFonts w:asciiTheme="minorHAnsi" w:eastAsia="Garamond" w:hAnsiTheme="minorHAnsi" w:cstheme="minorHAnsi"/>
          <w:spacing w:val="1"/>
        </w:rPr>
        <w:t>rd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2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g</w:t>
      </w:r>
      <w:r w:rsidRPr="00DC12B5">
        <w:rPr>
          <w:rFonts w:asciiTheme="minorHAnsi" w:eastAsia="Garamond" w:hAnsiTheme="minorHAnsi" w:cstheme="minorHAnsi"/>
          <w:spacing w:val="-10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ll</w:t>
      </w:r>
      <w:r w:rsidRPr="00DC12B5">
        <w:rPr>
          <w:rFonts w:asciiTheme="minorHAnsi" w:eastAsia="Garamond" w:hAnsiTheme="minorHAnsi" w:cstheme="minorHAnsi"/>
          <w:spacing w:val="-2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-1"/>
        </w:rPr>
        <w:t>p</w:t>
      </w:r>
      <w:r w:rsidRPr="00DC12B5">
        <w:rPr>
          <w:rFonts w:asciiTheme="minorHAnsi" w:eastAsia="Garamond" w:hAnsiTheme="minorHAnsi" w:cstheme="minorHAnsi"/>
          <w:spacing w:val="1"/>
        </w:rPr>
        <w:t>ec</w:t>
      </w:r>
      <w:r w:rsidRPr="00DC12B5">
        <w:rPr>
          <w:rFonts w:asciiTheme="minorHAnsi" w:eastAsia="Garamond" w:hAnsiTheme="minorHAnsi" w:cstheme="minorHAnsi"/>
          <w:spacing w:val="2"/>
        </w:rPr>
        <w:t>t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-6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f</w:t>
      </w:r>
      <w:r w:rsidRPr="00DC12B5">
        <w:rPr>
          <w:rFonts w:asciiTheme="minorHAnsi" w:eastAsia="Garamond" w:hAnsiTheme="minorHAnsi" w:cstheme="minorHAnsi"/>
          <w:spacing w:val="-1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c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  <w:spacing w:val="2"/>
        </w:rPr>
        <w:t>ns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li</w:t>
      </w:r>
      <w:r w:rsidRPr="00DC12B5">
        <w:rPr>
          <w:rFonts w:asciiTheme="minorHAnsi" w:eastAsia="Garamond" w:hAnsiTheme="minorHAnsi" w:cstheme="minorHAnsi"/>
          <w:spacing w:val="1"/>
        </w:rPr>
        <w:t>da</w:t>
      </w:r>
      <w:r w:rsidRPr="00DC12B5">
        <w:rPr>
          <w:rFonts w:asciiTheme="minorHAnsi" w:eastAsia="Garamond" w:hAnsiTheme="minorHAnsi" w:cstheme="minorHAnsi"/>
        </w:rPr>
        <w:t>ti</w:t>
      </w:r>
      <w:r w:rsidRPr="00DC12B5">
        <w:rPr>
          <w:rFonts w:asciiTheme="minorHAnsi" w:eastAsia="Garamond" w:hAnsiTheme="minorHAnsi" w:cstheme="minorHAnsi"/>
          <w:spacing w:val="2"/>
        </w:rPr>
        <w:t>o</w:t>
      </w:r>
      <w:r w:rsidRPr="00DC12B5">
        <w:rPr>
          <w:rFonts w:asciiTheme="minorHAnsi" w:eastAsia="Garamond" w:hAnsiTheme="minorHAnsi" w:cstheme="minorHAnsi"/>
        </w:rPr>
        <w:t>n</w:t>
      </w:r>
      <w:r w:rsidRPr="00DC12B5">
        <w:rPr>
          <w:rFonts w:asciiTheme="minorHAnsi" w:eastAsia="Garamond" w:hAnsiTheme="minorHAnsi" w:cstheme="minorHAnsi"/>
          <w:spacing w:val="-10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f</w:t>
      </w:r>
      <w:r w:rsidRPr="00DC12B5">
        <w:rPr>
          <w:rFonts w:asciiTheme="minorHAnsi" w:eastAsia="Garamond" w:hAnsiTheme="minorHAnsi" w:cstheme="minorHAnsi"/>
          <w:spacing w:val="-1"/>
        </w:rPr>
        <w:t xml:space="preserve"> o</w:t>
      </w:r>
      <w:r w:rsidRPr="00DC12B5">
        <w:rPr>
          <w:rFonts w:asciiTheme="minorHAnsi" w:eastAsia="Garamond" w:hAnsiTheme="minorHAnsi" w:cstheme="minorHAnsi"/>
          <w:spacing w:val="1"/>
        </w:rPr>
        <w:t>ff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1"/>
        </w:rPr>
        <w:t>ce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-5"/>
        </w:rPr>
        <w:t xml:space="preserve"> </w:t>
      </w:r>
      <w:r w:rsidRPr="00DC12B5">
        <w:rPr>
          <w:rFonts w:asciiTheme="minorHAnsi" w:eastAsia="Garamond" w:hAnsiTheme="minorHAnsi" w:cstheme="minorHAnsi"/>
        </w:rPr>
        <w:t>in</w:t>
      </w:r>
      <w:r w:rsidRPr="00DC12B5">
        <w:rPr>
          <w:rFonts w:asciiTheme="minorHAnsi" w:eastAsia="Garamond" w:hAnsiTheme="minorHAnsi" w:cstheme="minorHAnsi"/>
          <w:spacing w:val="-1"/>
        </w:rPr>
        <w:t xml:space="preserve"> </w:t>
      </w:r>
      <w:r w:rsidRPr="00DC12B5">
        <w:rPr>
          <w:rFonts w:asciiTheme="minorHAnsi" w:eastAsia="Garamond" w:hAnsiTheme="minorHAnsi" w:cstheme="minorHAnsi"/>
          <w:spacing w:val="3"/>
        </w:rPr>
        <w:t>P</w:t>
      </w:r>
      <w:r w:rsidRPr="00DC12B5">
        <w:rPr>
          <w:rFonts w:asciiTheme="minorHAnsi" w:eastAsia="Garamond" w:hAnsiTheme="minorHAnsi" w:cstheme="minorHAnsi"/>
          <w:spacing w:val="-1"/>
        </w:rPr>
        <w:t>ho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2"/>
        </w:rPr>
        <w:t>i</w:t>
      </w:r>
      <w:r w:rsidRPr="00DC12B5">
        <w:rPr>
          <w:rFonts w:asciiTheme="minorHAnsi" w:eastAsia="Garamond" w:hAnsiTheme="minorHAnsi" w:cstheme="minorHAnsi"/>
        </w:rPr>
        <w:t>x,</w:t>
      </w:r>
      <w:r w:rsidRPr="00DC12B5">
        <w:rPr>
          <w:rFonts w:asciiTheme="minorHAnsi" w:eastAsia="Garamond" w:hAnsiTheme="minorHAnsi" w:cstheme="minorHAnsi"/>
          <w:spacing w:val="-4"/>
        </w:rPr>
        <w:t xml:space="preserve"> </w:t>
      </w:r>
      <w:r w:rsidRPr="00DC12B5">
        <w:rPr>
          <w:rFonts w:asciiTheme="minorHAnsi" w:eastAsia="Garamond" w:hAnsiTheme="minorHAnsi" w:cstheme="minorHAnsi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w</w:t>
      </w:r>
      <w:r w:rsidRPr="00DC12B5">
        <w:rPr>
          <w:rFonts w:asciiTheme="minorHAnsi" w:eastAsia="Garamond" w:hAnsiTheme="minorHAnsi" w:cstheme="minorHAnsi"/>
          <w:spacing w:val="-4"/>
        </w:rPr>
        <w:t xml:space="preserve"> </w:t>
      </w:r>
      <w:r w:rsidRPr="00DC12B5">
        <w:rPr>
          <w:rFonts w:asciiTheme="minorHAnsi" w:eastAsia="Garamond" w:hAnsiTheme="minorHAnsi" w:cstheme="minorHAnsi"/>
        </w:rPr>
        <w:t>M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xi</w:t>
      </w:r>
      <w:r w:rsidRPr="00DC12B5">
        <w:rPr>
          <w:rFonts w:asciiTheme="minorHAnsi" w:eastAsia="Garamond" w:hAnsiTheme="minorHAnsi" w:cstheme="minorHAnsi"/>
          <w:spacing w:val="1"/>
        </w:rPr>
        <w:t>c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,</w:t>
      </w:r>
      <w:r w:rsidRPr="00DC12B5">
        <w:rPr>
          <w:rFonts w:asciiTheme="minorHAnsi" w:eastAsia="Garamond" w:hAnsiTheme="minorHAnsi" w:cstheme="minorHAnsi"/>
          <w:spacing w:val="-6"/>
        </w:rPr>
        <w:t xml:space="preserve"> </w:t>
      </w:r>
      <w:r w:rsidRPr="00DC12B5">
        <w:rPr>
          <w:rFonts w:asciiTheme="minorHAnsi" w:eastAsia="Garamond" w:hAnsiTheme="minorHAnsi" w:cstheme="minorHAnsi"/>
          <w:spacing w:val="3"/>
        </w:rPr>
        <w:t>a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d</w:t>
      </w:r>
      <w:r w:rsidRPr="00DC12B5">
        <w:rPr>
          <w:rFonts w:asciiTheme="minorHAnsi" w:eastAsia="Garamond" w:hAnsiTheme="minorHAnsi" w:cstheme="minorHAnsi"/>
          <w:spacing w:val="-1"/>
        </w:rPr>
        <w:t xml:space="preserve"> </w:t>
      </w:r>
      <w:r w:rsidRPr="00DC12B5">
        <w:rPr>
          <w:rFonts w:asciiTheme="minorHAnsi" w:eastAsia="Garamond" w:hAnsiTheme="minorHAnsi" w:cstheme="minorHAnsi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evada</w:t>
      </w:r>
      <w:r w:rsidRPr="00DC12B5">
        <w:rPr>
          <w:rFonts w:asciiTheme="minorHAnsi" w:eastAsia="Garamond" w:hAnsiTheme="minorHAnsi" w:cstheme="minorHAnsi"/>
        </w:rPr>
        <w:t>.</w:t>
      </w:r>
    </w:p>
    <w:p w14:paraId="7243CED9" w14:textId="77777777" w:rsidR="0099287B" w:rsidRPr="00DC12B5" w:rsidRDefault="00EA7C64">
      <w:pPr>
        <w:tabs>
          <w:tab w:val="left" w:pos="680"/>
        </w:tabs>
        <w:spacing w:before="68"/>
        <w:ind w:left="696" w:right="273" w:hanging="360"/>
        <w:rPr>
          <w:rFonts w:asciiTheme="minorHAnsi" w:eastAsia="Garamond" w:hAnsiTheme="minorHAnsi" w:cstheme="minorHAnsi"/>
        </w:rPr>
      </w:pPr>
      <w:r w:rsidRPr="00DC12B5">
        <w:rPr>
          <w:rFonts w:asciiTheme="minorHAnsi" w:eastAsia="Microsoft Sans Serif" w:hAnsiTheme="minorHAnsi" w:cstheme="minorHAnsi"/>
          <w:w w:val="338"/>
          <w:position w:val="2"/>
        </w:rPr>
        <w:t xml:space="preserve"> </w:t>
      </w:r>
      <w:r w:rsidRPr="00DC12B5">
        <w:rPr>
          <w:rFonts w:asciiTheme="minorHAnsi" w:eastAsia="Microsoft Sans Serif" w:hAnsiTheme="minorHAnsi" w:cstheme="minorHAnsi"/>
          <w:position w:val="2"/>
        </w:rPr>
        <w:tab/>
      </w:r>
      <w:r w:rsidRPr="00DC12B5">
        <w:rPr>
          <w:rFonts w:asciiTheme="minorHAnsi" w:eastAsia="Garamond" w:hAnsiTheme="minorHAnsi" w:cstheme="minorHAnsi"/>
          <w:b/>
          <w:spacing w:val="1"/>
        </w:rPr>
        <w:t>Earn</w:t>
      </w:r>
      <w:r w:rsidRPr="00DC12B5">
        <w:rPr>
          <w:rFonts w:asciiTheme="minorHAnsi" w:eastAsia="Garamond" w:hAnsiTheme="minorHAnsi" w:cstheme="minorHAnsi"/>
          <w:b/>
        </w:rPr>
        <w:t>ed</w:t>
      </w:r>
      <w:r w:rsidRPr="00DC12B5">
        <w:rPr>
          <w:rFonts w:asciiTheme="minorHAnsi" w:eastAsia="Garamond" w:hAnsiTheme="minorHAnsi" w:cstheme="minorHAnsi"/>
          <w:b/>
          <w:spacing w:val="-5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f</w:t>
      </w:r>
      <w:r w:rsidRPr="00DC12B5">
        <w:rPr>
          <w:rFonts w:asciiTheme="minorHAnsi" w:eastAsia="Garamond" w:hAnsiTheme="minorHAnsi" w:cstheme="minorHAnsi"/>
          <w:b/>
          <w:spacing w:val="1"/>
        </w:rPr>
        <w:t>as</w:t>
      </w:r>
      <w:r w:rsidRPr="00DC12B5">
        <w:rPr>
          <w:rFonts w:asciiTheme="minorHAnsi" w:eastAsia="Garamond" w:hAnsiTheme="minorHAnsi" w:cstheme="minorHAnsi"/>
          <w:b/>
        </w:rPr>
        <w:t>t</w:t>
      </w:r>
      <w:r w:rsidRPr="00DC12B5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</w:rPr>
        <w:t>pr</w:t>
      </w:r>
      <w:r w:rsidRPr="00DC12B5">
        <w:rPr>
          <w:rFonts w:asciiTheme="minorHAnsi" w:eastAsia="Garamond" w:hAnsiTheme="minorHAnsi" w:cstheme="minorHAnsi"/>
          <w:b/>
        </w:rPr>
        <w:t>omot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</w:rPr>
        <w:t>on</w:t>
      </w:r>
      <w:r w:rsidRPr="00DC12B5">
        <w:rPr>
          <w:rFonts w:asciiTheme="minorHAnsi" w:eastAsia="Garamond" w:hAnsiTheme="minorHAnsi" w:cstheme="minorHAnsi"/>
          <w:b/>
          <w:spacing w:val="-8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-1"/>
        </w:rPr>
        <w:t>(</w:t>
      </w:r>
      <w:r w:rsidRPr="00DC12B5">
        <w:rPr>
          <w:rFonts w:asciiTheme="minorHAnsi" w:eastAsia="Garamond" w:hAnsiTheme="minorHAnsi" w:cstheme="minorHAnsi"/>
          <w:b/>
          <w:spacing w:val="1"/>
        </w:rPr>
        <w:t>a</w:t>
      </w:r>
      <w:r w:rsidRPr="00DC12B5">
        <w:rPr>
          <w:rFonts w:asciiTheme="minorHAnsi" w:eastAsia="Garamond" w:hAnsiTheme="minorHAnsi" w:cstheme="minorHAnsi"/>
          <w:b/>
          <w:spacing w:val="2"/>
        </w:rPr>
        <w:t>f</w:t>
      </w:r>
      <w:r w:rsidRPr="00DC12B5">
        <w:rPr>
          <w:rFonts w:asciiTheme="minorHAnsi" w:eastAsia="Garamond" w:hAnsiTheme="minorHAnsi" w:cstheme="minorHAnsi"/>
          <w:b/>
        </w:rPr>
        <w:t>ter</w:t>
      </w:r>
      <w:r w:rsidRPr="00DC12B5">
        <w:rPr>
          <w:rFonts w:asciiTheme="minorHAnsi" w:eastAsia="Garamond" w:hAnsiTheme="minorHAnsi" w:cstheme="minorHAnsi"/>
          <w:b/>
          <w:spacing w:val="-3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</w:rPr>
        <w:t>jus</w:t>
      </w:r>
      <w:r w:rsidRPr="00DC12B5">
        <w:rPr>
          <w:rFonts w:asciiTheme="minorHAnsi" w:eastAsia="Garamond" w:hAnsiTheme="minorHAnsi" w:cstheme="minorHAnsi"/>
          <w:b/>
        </w:rPr>
        <w:t>t</w:t>
      </w:r>
      <w:r w:rsidRPr="00DC12B5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4 mo</w:t>
      </w:r>
      <w:r w:rsidRPr="00DC12B5">
        <w:rPr>
          <w:rFonts w:asciiTheme="minorHAnsi" w:eastAsia="Garamond" w:hAnsiTheme="minorHAnsi" w:cstheme="minorHAnsi"/>
          <w:b/>
          <w:spacing w:val="1"/>
        </w:rPr>
        <w:t>n</w:t>
      </w:r>
      <w:r w:rsidRPr="00DC12B5">
        <w:rPr>
          <w:rFonts w:asciiTheme="minorHAnsi" w:eastAsia="Garamond" w:hAnsiTheme="minorHAnsi" w:cstheme="minorHAnsi"/>
          <w:b/>
        </w:rPr>
        <w:t>t</w:t>
      </w:r>
      <w:r w:rsidRPr="00DC12B5">
        <w:rPr>
          <w:rFonts w:asciiTheme="minorHAnsi" w:eastAsia="Garamond" w:hAnsiTheme="minorHAnsi" w:cstheme="minorHAnsi"/>
          <w:b/>
          <w:spacing w:val="1"/>
        </w:rPr>
        <w:t>h</w:t>
      </w:r>
      <w:r w:rsidRPr="00DC12B5">
        <w:rPr>
          <w:rFonts w:asciiTheme="minorHAnsi" w:eastAsia="Garamond" w:hAnsiTheme="minorHAnsi" w:cstheme="minorHAnsi"/>
          <w:b/>
        </w:rPr>
        <w:t>s</w:t>
      </w:r>
      <w:r w:rsidRPr="00DC12B5">
        <w:rPr>
          <w:rFonts w:asciiTheme="minorHAnsi" w:eastAsia="Garamond" w:hAnsiTheme="minorHAnsi" w:cstheme="minorHAnsi"/>
          <w:b/>
          <w:spacing w:val="-4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</w:rPr>
        <w:t>w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</w:rPr>
        <w:t>th</w:t>
      </w:r>
      <w:r w:rsidRPr="00DC12B5">
        <w:rPr>
          <w:rFonts w:asciiTheme="minorHAnsi" w:eastAsia="Garamond" w:hAnsiTheme="minorHAnsi" w:cstheme="minorHAnsi"/>
          <w:b/>
          <w:spacing w:val="-3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com</w:t>
      </w:r>
      <w:r w:rsidRPr="00DC12B5">
        <w:rPr>
          <w:rFonts w:asciiTheme="minorHAnsi" w:eastAsia="Garamond" w:hAnsiTheme="minorHAnsi" w:cstheme="minorHAnsi"/>
          <w:b/>
          <w:spacing w:val="1"/>
        </w:rPr>
        <w:t>pa</w:t>
      </w:r>
      <w:r w:rsidRPr="00DC12B5">
        <w:rPr>
          <w:rFonts w:asciiTheme="minorHAnsi" w:eastAsia="Garamond" w:hAnsiTheme="minorHAnsi" w:cstheme="minorHAnsi"/>
          <w:b/>
        </w:rPr>
        <w:t>n</w:t>
      </w:r>
      <w:r w:rsidRPr="00DC12B5">
        <w:rPr>
          <w:rFonts w:asciiTheme="minorHAnsi" w:eastAsia="Garamond" w:hAnsiTheme="minorHAnsi" w:cstheme="minorHAnsi"/>
          <w:b/>
          <w:spacing w:val="3"/>
        </w:rPr>
        <w:t>y</w:t>
      </w:r>
      <w:r w:rsidRPr="00DC12B5">
        <w:rPr>
          <w:rFonts w:asciiTheme="minorHAnsi" w:eastAsia="Garamond" w:hAnsiTheme="minorHAnsi" w:cstheme="minorHAnsi"/>
          <w:b/>
        </w:rPr>
        <w:t>)</w:t>
      </w:r>
      <w:r w:rsidRPr="00DC12B5">
        <w:rPr>
          <w:rFonts w:asciiTheme="minorHAnsi" w:eastAsia="Garamond" w:hAnsiTheme="minorHAnsi" w:cstheme="minorHAnsi"/>
          <w:b/>
          <w:spacing w:val="-8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to</w:t>
      </w:r>
      <w:r w:rsidRPr="00DC12B5">
        <w:rPr>
          <w:rFonts w:asciiTheme="minorHAnsi" w:eastAsia="Garamond" w:hAnsiTheme="minorHAnsi" w:cstheme="minorHAnsi"/>
          <w:b/>
          <w:spacing w:val="-2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</w:rPr>
        <w:t>h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</w:rPr>
        <w:t>g</w:t>
      </w:r>
      <w:r w:rsidRPr="00DC12B5">
        <w:rPr>
          <w:rFonts w:asciiTheme="minorHAnsi" w:eastAsia="Garamond" w:hAnsiTheme="minorHAnsi" w:cstheme="minorHAnsi"/>
          <w:b/>
          <w:spacing w:val="1"/>
        </w:rPr>
        <w:t>h</w:t>
      </w:r>
      <w:r w:rsidRPr="00DC12B5">
        <w:rPr>
          <w:rFonts w:asciiTheme="minorHAnsi" w:eastAsia="Garamond" w:hAnsiTheme="minorHAnsi" w:cstheme="minorHAnsi"/>
          <w:b/>
        </w:rPr>
        <w:t>e</w:t>
      </w:r>
      <w:r w:rsidRPr="00DC12B5">
        <w:rPr>
          <w:rFonts w:asciiTheme="minorHAnsi" w:eastAsia="Garamond" w:hAnsiTheme="minorHAnsi" w:cstheme="minorHAnsi"/>
          <w:b/>
          <w:spacing w:val="1"/>
        </w:rPr>
        <w:t>s</w:t>
      </w:r>
      <w:r w:rsidRPr="00DC12B5">
        <w:rPr>
          <w:rFonts w:asciiTheme="minorHAnsi" w:eastAsia="Garamond" w:hAnsiTheme="minorHAnsi" w:cstheme="minorHAnsi"/>
          <w:b/>
        </w:rPr>
        <w:t>t</w:t>
      </w:r>
      <w:r w:rsidRPr="00DC12B5">
        <w:rPr>
          <w:rFonts w:asciiTheme="minorHAnsi" w:eastAsia="Garamond" w:hAnsiTheme="minorHAnsi" w:cstheme="minorHAnsi"/>
          <w:b/>
          <w:spacing w:val="-5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</w:rPr>
        <w:t>ad</w:t>
      </w:r>
      <w:r w:rsidRPr="00DC12B5">
        <w:rPr>
          <w:rFonts w:asciiTheme="minorHAnsi" w:eastAsia="Garamond" w:hAnsiTheme="minorHAnsi" w:cstheme="minorHAnsi"/>
          <w:b/>
          <w:spacing w:val="3"/>
        </w:rPr>
        <w:t>m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  <w:spacing w:val="1"/>
        </w:rPr>
        <w:t>n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  <w:spacing w:val="1"/>
        </w:rPr>
        <w:t>s</w:t>
      </w:r>
      <w:r w:rsidRPr="00DC12B5">
        <w:rPr>
          <w:rFonts w:asciiTheme="minorHAnsi" w:eastAsia="Garamond" w:hAnsiTheme="minorHAnsi" w:cstheme="minorHAnsi"/>
          <w:b/>
        </w:rPr>
        <w:t>t</w:t>
      </w:r>
      <w:r w:rsidRPr="00DC12B5">
        <w:rPr>
          <w:rFonts w:asciiTheme="minorHAnsi" w:eastAsia="Garamond" w:hAnsiTheme="minorHAnsi" w:cstheme="minorHAnsi"/>
          <w:b/>
          <w:spacing w:val="1"/>
        </w:rPr>
        <w:t>ra</w:t>
      </w:r>
      <w:r w:rsidRPr="00DC12B5">
        <w:rPr>
          <w:rFonts w:asciiTheme="minorHAnsi" w:eastAsia="Garamond" w:hAnsiTheme="minorHAnsi" w:cstheme="minorHAnsi"/>
          <w:b/>
        </w:rPr>
        <w:t>t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</w:rPr>
        <w:t>ve</w:t>
      </w:r>
      <w:r w:rsidRPr="00DC12B5">
        <w:rPr>
          <w:rFonts w:asciiTheme="minorHAnsi" w:eastAsia="Garamond" w:hAnsiTheme="minorHAnsi" w:cstheme="minorHAnsi"/>
          <w:b/>
          <w:spacing w:val="-11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3"/>
        </w:rPr>
        <w:t>p</w:t>
      </w:r>
      <w:r w:rsidRPr="00DC12B5">
        <w:rPr>
          <w:rFonts w:asciiTheme="minorHAnsi" w:eastAsia="Garamond" w:hAnsiTheme="minorHAnsi" w:cstheme="minorHAnsi"/>
          <w:b/>
        </w:rPr>
        <w:t>o</w:t>
      </w:r>
      <w:r w:rsidRPr="00DC12B5">
        <w:rPr>
          <w:rFonts w:asciiTheme="minorHAnsi" w:eastAsia="Garamond" w:hAnsiTheme="minorHAnsi" w:cstheme="minorHAnsi"/>
          <w:b/>
          <w:spacing w:val="1"/>
        </w:rPr>
        <w:t>s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</w:rPr>
        <w:t>t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</w:rPr>
        <w:t>on</w:t>
      </w:r>
      <w:r w:rsidRPr="00DC12B5">
        <w:rPr>
          <w:rFonts w:asciiTheme="minorHAnsi" w:eastAsia="Garamond" w:hAnsiTheme="minorHAnsi" w:cstheme="minorHAnsi"/>
          <w:b/>
          <w:spacing w:val="-6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du</w:t>
      </w:r>
      <w:r w:rsidRPr="00DC12B5">
        <w:rPr>
          <w:rFonts w:asciiTheme="minorHAnsi" w:eastAsia="Garamond" w:hAnsiTheme="minorHAnsi" w:cstheme="minorHAnsi"/>
        </w:rPr>
        <w:t>e</w:t>
      </w:r>
      <w:r w:rsidRPr="00DC12B5">
        <w:rPr>
          <w:rFonts w:asciiTheme="minorHAnsi" w:eastAsia="Garamond" w:hAnsiTheme="minorHAnsi" w:cstheme="minorHAnsi"/>
          <w:spacing w:val="-1"/>
        </w:rPr>
        <w:t xml:space="preserve"> </w:t>
      </w:r>
      <w:r w:rsidRPr="00DC12B5">
        <w:rPr>
          <w:rFonts w:asciiTheme="minorHAnsi" w:eastAsia="Garamond" w:hAnsiTheme="minorHAnsi" w:cstheme="minorHAnsi"/>
        </w:rPr>
        <w:t xml:space="preserve">to 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  <w:spacing w:val="1"/>
        </w:rPr>
        <w:t>u</w:t>
      </w:r>
      <w:r w:rsidRPr="00DC12B5">
        <w:rPr>
          <w:rFonts w:asciiTheme="minorHAnsi" w:eastAsia="Garamond" w:hAnsiTheme="minorHAnsi" w:cstheme="minorHAnsi"/>
        </w:rPr>
        <w:t>tst</w:t>
      </w:r>
      <w:r w:rsidRPr="00DC12B5">
        <w:rPr>
          <w:rFonts w:asciiTheme="minorHAnsi" w:eastAsia="Garamond" w:hAnsiTheme="minorHAnsi" w:cstheme="minorHAnsi"/>
          <w:spacing w:val="3"/>
        </w:rPr>
        <w:t>a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d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 xml:space="preserve">g 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  <w:spacing w:val="1"/>
        </w:rPr>
        <w:t>r</w:t>
      </w:r>
      <w:r w:rsidRPr="00DC12B5">
        <w:rPr>
          <w:rFonts w:asciiTheme="minorHAnsi" w:eastAsia="Garamond" w:hAnsiTheme="minorHAnsi" w:cstheme="minorHAnsi"/>
        </w:rPr>
        <w:t>g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2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z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ti</w:t>
      </w:r>
      <w:r w:rsidRPr="00DC12B5">
        <w:rPr>
          <w:rFonts w:asciiTheme="minorHAnsi" w:eastAsia="Garamond" w:hAnsiTheme="minorHAnsi" w:cstheme="minorHAnsi"/>
          <w:spacing w:val="2"/>
        </w:rPr>
        <w:t>o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l,</w:t>
      </w:r>
      <w:r w:rsidRPr="00DC12B5">
        <w:rPr>
          <w:rFonts w:asciiTheme="minorHAnsi" w:eastAsia="Garamond" w:hAnsiTheme="minorHAnsi" w:cstheme="minorHAnsi"/>
          <w:spacing w:val="-11"/>
        </w:rPr>
        <w:t xml:space="preserve"> 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3"/>
        </w:rPr>
        <w:t>u</w:t>
      </w:r>
      <w:r w:rsidRPr="00DC12B5">
        <w:rPr>
          <w:rFonts w:asciiTheme="minorHAnsi" w:eastAsia="Garamond" w:hAnsiTheme="minorHAnsi" w:cstheme="minorHAnsi"/>
          <w:spacing w:val="-1"/>
        </w:rPr>
        <w:t>p</w:t>
      </w:r>
      <w:r w:rsidRPr="00DC12B5">
        <w:rPr>
          <w:rFonts w:asciiTheme="minorHAnsi" w:eastAsia="Garamond" w:hAnsiTheme="minorHAnsi" w:cstheme="minorHAnsi"/>
          <w:spacing w:val="1"/>
        </w:rPr>
        <w:t>erv</w:t>
      </w:r>
      <w:r w:rsidRPr="00DC12B5">
        <w:rPr>
          <w:rFonts w:asciiTheme="minorHAnsi" w:eastAsia="Garamond" w:hAnsiTheme="minorHAnsi" w:cstheme="minorHAnsi"/>
        </w:rPr>
        <w:t>is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  <w:spacing w:val="1"/>
        </w:rPr>
        <w:t>ry</w:t>
      </w:r>
      <w:r w:rsidRPr="00DC12B5">
        <w:rPr>
          <w:rFonts w:asciiTheme="minorHAnsi" w:eastAsia="Garamond" w:hAnsiTheme="minorHAnsi" w:cstheme="minorHAnsi"/>
        </w:rPr>
        <w:t>,</w:t>
      </w:r>
      <w:r w:rsidRPr="00DC12B5">
        <w:rPr>
          <w:rFonts w:asciiTheme="minorHAnsi" w:eastAsia="Garamond" w:hAnsiTheme="minorHAnsi" w:cstheme="minorHAnsi"/>
          <w:spacing w:val="-9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d</w:t>
      </w:r>
      <w:r w:rsidRPr="00DC12B5">
        <w:rPr>
          <w:rFonts w:asciiTheme="minorHAnsi" w:eastAsia="Garamond" w:hAnsiTheme="minorHAnsi" w:cstheme="minorHAnsi"/>
          <w:spacing w:val="1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</w:rPr>
        <w:t>p</w:t>
      </w:r>
      <w:r w:rsidRPr="00DC12B5">
        <w:rPr>
          <w:rFonts w:asciiTheme="minorHAnsi" w:eastAsia="Garamond" w:hAnsiTheme="minorHAnsi" w:cstheme="minorHAnsi"/>
          <w:spacing w:val="1"/>
        </w:rPr>
        <w:t>r</w:t>
      </w:r>
      <w:r w:rsidRPr="00DC12B5">
        <w:rPr>
          <w:rFonts w:asciiTheme="minorHAnsi" w:eastAsia="Garamond" w:hAnsiTheme="minorHAnsi" w:cstheme="minorHAnsi"/>
          <w:spacing w:val="-1"/>
        </w:rPr>
        <w:t>ob</w:t>
      </w:r>
      <w:r w:rsidRPr="00DC12B5">
        <w:rPr>
          <w:rFonts w:asciiTheme="minorHAnsi" w:eastAsia="Garamond" w:hAnsiTheme="minorHAnsi" w:cstheme="minorHAnsi"/>
        </w:rPr>
        <w:t>l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m</w:t>
      </w:r>
      <w:r w:rsidRPr="00DC12B5">
        <w:rPr>
          <w:rFonts w:asciiTheme="minorHAnsi" w:eastAsia="Garamond" w:hAnsiTheme="minorHAnsi" w:cstheme="minorHAnsi"/>
          <w:spacing w:val="3"/>
        </w:rPr>
        <w:t>-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l</w:t>
      </w:r>
      <w:r w:rsidRPr="00DC12B5">
        <w:rPr>
          <w:rFonts w:asciiTheme="minorHAnsi" w:eastAsia="Garamond" w:hAnsiTheme="minorHAnsi" w:cstheme="minorHAnsi"/>
          <w:spacing w:val="1"/>
        </w:rPr>
        <w:t>v</w:t>
      </w:r>
      <w:r w:rsidRPr="00DC12B5">
        <w:rPr>
          <w:rFonts w:asciiTheme="minorHAnsi" w:eastAsia="Garamond" w:hAnsiTheme="minorHAnsi" w:cstheme="minorHAnsi"/>
          <w:spacing w:val="2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g</w:t>
      </w:r>
      <w:r w:rsidRPr="00DC12B5">
        <w:rPr>
          <w:rFonts w:asciiTheme="minorHAnsi" w:eastAsia="Garamond" w:hAnsiTheme="minorHAnsi" w:cstheme="minorHAnsi"/>
          <w:spacing w:val="-10"/>
        </w:rPr>
        <w:t xml:space="preserve"> 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1"/>
        </w:rPr>
        <w:t>k</w:t>
      </w:r>
      <w:r w:rsidRPr="00DC12B5">
        <w:rPr>
          <w:rFonts w:asciiTheme="minorHAnsi" w:eastAsia="Garamond" w:hAnsiTheme="minorHAnsi" w:cstheme="minorHAnsi"/>
        </w:rPr>
        <w:t>ills.</w:t>
      </w:r>
    </w:p>
    <w:p w14:paraId="2E636095" w14:textId="77777777" w:rsidR="0099287B" w:rsidRPr="00DC12B5" w:rsidRDefault="0099287B">
      <w:pPr>
        <w:spacing w:before="20" w:line="220" w:lineRule="exact"/>
        <w:rPr>
          <w:rFonts w:asciiTheme="minorHAnsi" w:hAnsiTheme="minorHAnsi" w:cstheme="minorHAnsi"/>
        </w:rPr>
      </w:pPr>
    </w:p>
    <w:p w14:paraId="357CF072" w14:textId="77777777" w:rsidR="0099287B" w:rsidRPr="00DC12B5" w:rsidRDefault="00EA7C64">
      <w:pPr>
        <w:ind w:left="120" w:right="84"/>
        <w:jc w:val="both"/>
        <w:rPr>
          <w:rFonts w:asciiTheme="minorHAnsi" w:eastAsia="Garamond" w:hAnsiTheme="minorHAnsi" w:cstheme="minorHAnsi"/>
        </w:rPr>
      </w:pPr>
      <w:r w:rsidRPr="00DC12B5">
        <w:rPr>
          <w:rFonts w:asciiTheme="minorHAnsi" w:eastAsia="Garamond" w:hAnsiTheme="minorHAnsi" w:cstheme="minorHAnsi"/>
          <w:b/>
        </w:rPr>
        <w:t>C</w:t>
      </w:r>
      <w:r w:rsidRPr="00DC12B5">
        <w:rPr>
          <w:rFonts w:asciiTheme="minorHAnsi" w:eastAsia="Garamond" w:hAnsiTheme="minorHAnsi" w:cstheme="minorHAnsi"/>
          <w:b/>
          <w:spacing w:val="-1"/>
        </w:rPr>
        <w:t>A</w:t>
      </w:r>
      <w:r w:rsidRPr="00DC12B5">
        <w:rPr>
          <w:rFonts w:asciiTheme="minorHAnsi" w:eastAsia="Garamond" w:hAnsiTheme="minorHAnsi" w:cstheme="minorHAnsi"/>
          <w:b/>
          <w:spacing w:val="1"/>
        </w:rPr>
        <w:t>RE</w:t>
      </w:r>
      <w:r w:rsidRPr="00DC12B5">
        <w:rPr>
          <w:rFonts w:asciiTheme="minorHAnsi" w:eastAsia="Garamond" w:hAnsiTheme="minorHAnsi" w:cstheme="minorHAnsi"/>
          <w:b/>
          <w:spacing w:val="3"/>
        </w:rPr>
        <w:t>E</w:t>
      </w:r>
      <w:r w:rsidRPr="00DC12B5">
        <w:rPr>
          <w:rFonts w:asciiTheme="minorHAnsi" w:eastAsia="Garamond" w:hAnsiTheme="minorHAnsi" w:cstheme="minorHAnsi"/>
          <w:b/>
        </w:rPr>
        <w:t>R</w:t>
      </w:r>
      <w:r w:rsidRPr="00DC12B5">
        <w:rPr>
          <w:rFonts w:asciiTheme="minorHAnsi" w:eastAsia="Garamond" w:hAnsiTheme="minorHAnsi" w:cstheme="minorHAnsi"/>
          <w:b/>
          <w:spacing w:val="12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N</w:t>
      </w:r>
      <w:r w:rsidRPr="00DC12B5">
        <w:rPr>
          <w:rFonts w:asciiTheme="minorHAnsi" w:eastAsia="Garamond" w:hAnsiTheme="minorHAnsi" w:cstheme="minorHAnsi"/>
          <w:b/>
          <w:spacing w:val="1"/>
        </w:rPr>
        <w:t>O</w:t>
      </w:r>
      <w:r w:rsidRPr="00DC12B5">
        <w:rPr>
          <w:rFonts w:asciiTheme="minorHAnsi" w:eastAsia="Garamond" w:hAnsiTheme="minorHAnsi" w:cstheme="minorHAnsi"/>
          <w:b/>
        </w:rPr>
        <w:t>T</w:t>
      </w:r>
      <w:r w:rsidRPr="00DC12B5">
        <w:rPr>
          <w:rFonts w:asciiTheme="minorHAnsi" w:eastAsia="Garamond" w:hAnsiTheme="minorHAnsi" w:cstheme="minorHAnsi"/>
          <w:b/>
          <w:spacing w:val="1"/>
        </w:rPr>
        <w:t>E</w:t>
      </w:r>
      <w:r w:rsidRPr="00DC12B5">
        <w:rPr>
          <w:rFonts w:asciiTheme="minorHAnsi" w:eastAsia="Garamond" w:hAnsiTheme="minorHAnsi" w:cstheme="minorHAnsi"/>
          <w:b/>
        </w:rPr>
        <w:t>:</w:t>
      </w:r>
      <w:r w:rsidRPr="00DC12B5">
        <w:rPr>
          <w:rFonts w:asciiTheme="minorHAnsi" w:eastAsia="Garamond" w:hAnsiTheme="minorHAnsi" w:cstheme="minorHAnsi"/>
          <w:b/>
          <w:spacing w:val="14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Prev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  <w:spacing w:val="1"/>
        </w:rPr>
        <w:t>u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12"/>
        </w:rPr>
        <w:t xml:space="preserve"> </w:t>
      </w:r>
      <w:r w:rsidRPr="00DC12B5">
        <w:rPr>
          <w:rFonts w:asciiTheme="minorHAnsi" w:eastAsia="Garamond" w:hAnsiTheme="minorHAnsi" w:cstheme="minorHAnsi"/>
          <w:spacing w:val="3"/>
        </w:rPr>
        <w:t>r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l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15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s</w:t>
      </w:r>
      <w:r w:rsidRPr="00DC12B5">
        <w:rPr>
          <w:rFonts w:asciiTheme="minorHAnsi" w:eastAsia="Garamond" w:hAnsiTheme="minorHAnsi" w:cstheme="minorHAnsi"/>
          <w:spacing w:val="17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-1"/>
        </w:rPr>
        <w:t>S</w:t>
      </w:r>
      <w:r w:rsidRPr="00DC12B5">
        <w:rPr>
          <w:rFonts w:asciiTheme="minorHAnsi" w:eastAsia="Garamond" w:hAnsiTheme="minorHAnsi" w:cstheme="minorHAnsi"/>
          <w:b/>
        </w:rPr>
        <w:t>ec</w:t>
      </w:r>
      <w:r w:rsidRPr="00DC12B5">
        <w:rPr>
          <w:rFonts w:asciiTheme="minorHAnsi" w:eastAsia="Garamond" w:hAnsiTheme="minorHAnsi" w:cstheme="minorHAnsi"/>
          <w:b/>
          <w:spacing w:val="1"/>
        </w:rPr>
        <w:t>r</w:t>
      </w:r>
      <w:r w:rsidRPr="00DC12B5">
        <w:rPr>
          <w:rFonts w:asciiTheme="minorHAnsi" w:eastAsia="Garamond" w:hAnsiTheme="minorHAnsi" w:cstheme="minorHAnsi"/>
          <w:b/>
        </w:rPr>
        <w:t>et</w:t>
      </w:r>
      <w:r w:rsidRPr="00DC12B5">
        <w:rPr>
          <w:rFonts w:asciiTheme="minorHAnsi" w:eastAsia="Garamond" w:hAnsiTheme="minorHAnsi" w:cstheme="minorHAnsi"/>
          <w:b/>
          <w:spacing w:val="1"/>
        </w:rPr>
        <w:t>ar</w:t>
      </w:r>
      <w:r w:rsidRPr="00DC12B5">
        <w:rPr>
          <w:rFonts w:asciiTheme="minorHAnsi" w:eastAsia="Garamond" w:hAnsiTheme="minorHAnsi" w:cstheme="minorHAnsi"/>
          <w:b/>
        </w:rPr>
        <w:t>y</w:t>
      </w:r>
      <w:r w:rsidRPr="00DC12B5">
        <w:rPr>
          <w:rFonts w:asciiTheme="minorHAnsi" w:eastAsia="Garamond" w:hAnsiTheme="minorHAnsi" w:cstheme="minorHAnsi"/>
          <w:b/>
          <w:spacing w:val="12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f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r</w:t>
      </w:r>
      <w:r w:rsidRPr="00DC12B5">
        <w:rPr>
          <w:rFonts w:asciiTheme="minorHAnsi" w:eastAsia="Garamond" w:hAnsiTheme="minorHAnsi" w:cstheme="minorHAnsi"/>
          <w:spacing w:val="18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S</w:t>
      </w:r>
      <w:r w:rsidRPr="00DC12B5">
        <w:rPr>
          <w:rFonts w:asciiTheme="minorHAnsi" w:eastAsia="Garamond" w:hAnsiTheme="minorHAnsi" w:cstheme="minorHAnsi"/>
        </w:rPr>
        <w:t>l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  <w:spacing w:val="3"/>
        </w:rPr>
        <w:t>a</w:t>
      </w:r>
      <w:r w:rsidRPr="00DC12B5">
        <w:rPr>
          <w:rFonts w:asciiTheme="minorHAnsi" w:eastAsia="Garamond" w:hAnsiTheme="minorHAnsi" w:cstheme="minorHAnsi"/>
        </w:rPr>
        <w:t>n</w:t>
      </w:r>
      <w:r w:rsidRPr="00DC12B5">
        <w:rPr>
          <w:rFonts w:asciiTheme="minorHAnsi" w:eastAsia="Garamond" w:hAnsiTheme="minorHAnsi" w:cstheme="minorHAnsi"/>
          <w:spacing w:val="15"/>
        </w:rPr>
        <w:t xml:space="preserve"> </w:t>
      </w:r>
      <w:r w:rsidRPr="00DC12B5">
        <w:rPr>
          <w:rFonts w:asciiTheme="minorHAnsi" w:eastAsia="Garamond" w:hAnsiTheme="minorHAnsi" w:cstheme="minorHAnsi"/>
          <w:spacing w:val="2"/>
        </w:rPr>
        <w:t>H</w:t>
      </w:r>
      <w:r w:rsidRPr="00DC12B5">
        <w:rPr>
          <w:rFonts w:asciiTheme="minorHAnsi" w:eastAsia="Garamond" w:hAnsiTheme="minorHAnsi" w:cstheme="minorHAnsi"/>
          <w:spacing w:val="1"/>
        </w:rPr>
        <w:t>ea</w:t>
      </w:r>
      <w:r w:rsidRPr="00DC12B5">
        <w:rPr>
          <w:rFonts w:asciiTheme="minorHAnsi" w:eastAsia="Garamond" w:hAnsiTheme="minorHAnsi" w:cstheme="minorHAnsi"/>
        </w:rPr>
        <w:t>lth</w:t>
      </w:r>
      <w:r w:rsidRPr="00DC12B5">
        <w:rPr>
          <w:rFonts w:asciiTheme="minorHAnsi" w:eastAsia="Garamond" w:hAnsiTheme="minorHAnsi" w:cstheme="minorHAnsi"/>
          <w:spacing w:val="14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Ce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1"/>
        </w:rPr>
        <w:t>er</w:t>
      </w:r>
      <w:r w:rsidRPr="00DC12B5">
        <w:rPr>
          <w:rFonts w:asciiTheme="minorHAnsi" w:eastAsia="Garamond" w:hAnsiTheme="minorHAnsi" w:cstheme="minorHAnsi"/>
        </w:rPr>
        <w:t>’s</w:t>
      </w:r>
      <w:r w:rsidRPr="00DC12B5">
        <w:rPr>
          <w:rFonts w:asciiTheme="minorHAnsi" w:eastAsia="Garamond" w:hAnsiTheme="minorHAnsi" w:cstheme="minorHAnsi"/>
          <w:spacing w:val="13"/>
        </w:rPr>
        <w:t xml:space="preserve"> </w:t>
      </w:r>
      <w:r w:rsidRPr="00DC12B5">
        <w:rPr>
          <w:rFonts w:asciiTheme="minorHAnsi" w:eastAsia="Garamond" w:hAnsiTheme="minorHAnsi" w:cstheme="minorHAnsi"/>
        </w:rPr>
        <w:t>N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-</w:t>
      </w:r>
      <w:r w:rsidRPr="00DC12B5">
        <w:rPr>
          <w:rFonts w:asciiTheme="minorHAnsi" w:eastAsia="Garamond" w:hAnsiTheme="minorHAnsi" w:cstheme="minorHAnsi"/>
          <w:spacing w:val="1"/>
        </w:rPr>
        <w:t>Sur</w:t>
      </w:r>
      <w:r w:rsidRPr="00DC12B5">
        <w:rPr>
          <w:rFonts w:asciiTheme="minorHAnsi" w:eastAsia="Garamond" w:hAnsiTheme="minorHAnsi" w:cstheme="minorHAnsi"/>
        </w:rPr>
        <w:t>g</w:t>
      </w:r>
      <w:r w:rsidRPr="00DC12B5">
        <w:rPr>
          <w:rFonts w:asciiTheme="minorHAnsi" w:eastAsia="Garamond" w:hAnsiTheme="minorHAnsi" w:cstheme="minorHAnsi"/>
          <w:spacing w:val="1"/>
        </w:rPr>
        <w:t>er</w:t>
      </w:r>
      <w:r w:rsidRPr="00DC12B5">
        <w:rPr>
          <w:rFonts w:asciiTheme="minorHAnsi" w:eastAsia="Garamond" w:hAnsiTheme="minorHAnsi" w:cstheme="minorHAnsi"/>
        </w:rPr>
        <w:t>y</w:t>
      </w:r>
      <w:r w:rsidRPr="00DC12B5">
        <w:rPr>
          <w:rFonts w:asciiTheme="minorHAnsi" w:eastAsia="Garamond" w:hAnsiTheme="minorHAnsi" w:cstheme="minorHAnsi"/>
          <w:spacing w:val="11"/>
        </w:rPr>
        <w:t xml:space="preserve"> </w:t>
      </w:r>
      <w:r w:rsidRPr="00DC12B5">
        <w:rPr>
          <w:rFonts w:asciiTheme="minorHAnsi" w:eastAsia="Garamond" w:hAnsiTheme="minorHAnsi" w:cstheme="minorHAnsi"/>
        </w:rPr>
        <w:t>D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  <w:spacing w:val="-1"/>
        </w:rPr>
        <w:t>p</w:t>
      </w:r>
      <w:r w:rsidRPr="00DC12B5">
        <w:rPr>
          <w:rFonts w:asciiTheme="minorHAnsi" w:eastAsia="Garamond" w:hAnsiTheme="minorHAnsi" w:cstheme="minorHAnsi"/>
          <w:spacing w:val="1"/>
        </w:rPr>
        <w:t>ar</w:t>
      </w:r>
      <w:r w:rsidRPr="00DC12B5">
        <w:rPr>
          <w:rFonts w:asciiTheme="minorHAnsi" w:eastAsia="Garamond" w:hAnsiTheme="minorHAnsi" w:cstheme="minorHAnsi"/>
        </w:rPr>
        <w:t>tm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10"/>
        </w:rPr>
        <w:t xml:space="preserve"> </w:t>
      </w:r>
      <w:r w:rsidRPr="00DC12B5">
        <w:rPr>
          <w:rFonts w:asciiTheme="minorHAnsi" w:eastAsia="Garamond" w:hAnsiTheme="minorHAnsi" w:cstheme="minorHAnsi"/>
          <w:spacing w:val="3"/>
        </w:rPr>
        <w:t>a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d</w:t>
      </w:r>
      <w:r w:rsidRPr="00DC12B5">
        <w:rPr>
          <w:rFonts w:asciiTheme="minorHAnsi" w:eastAsia="Garamond" w:hAnsiTheme="minorHAnsi" w:cstheme="minorHAnsi"/>
          <w:spacing w:val="18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</w:rPr>
        <w:t>Ex</w:t>
      </w:r>
      <w:r w:rsidRPr="00DC12B5">
        <w:rPr>
          <w:rFonts w:asciiTheme="minorHAnsi" w:eastAsia="Garamond" w:hAnsiTheme="minorHAnsi" w:cstheme="minorHAnsi"/>
          <w:b/>
        </w:rPr>
        <w:t>ec</w:t>
      </w:r>
      <w:r w:rsidRPr="00DC12B5">
        <w:rPr>
          <w:rFonts w:asciiTheme="minorHAnsi" w:eastAsia="Garamond" w:hAnsiTheme="minorHAnsi" w:cstheme="minorHAnsi"/>
          <w:b/>
          <w:spacing w:val="1"/>
        </w:rPr>
        <w:t>u</w:t>
      </w:r>
      <w:r w:rsidRPr="00DC12B5">
        <w:rPr>
          <w:rFonts w:asciiTheme="minorHAnsi" w:eastAsia="Garamond" w:hAnsiTheme="minorHAnsi" w:cstheme="minorHAnsi"/>
          <w:b/>
        </w:rPr>
        <w:t>t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</w:rPr>
        <w:t>ve</w:t>
      </w:r>
      <w:r w:rsidRPr="00DC12B5">
        <w:rPr>
          <w:rFonts w:asciiTheme="minorHAnsi" w:eastAsia="Garamond" w:hAnsiTheme="minorHAnsi" w:cstheme="minorHAnsi"/>
          <w:b/>
          <w:spacing w:val="12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-1"/>
        </w:rPr>
        <w:t>S</w:t>
      </w:r>
      <w:r w:rsidRPr="00DC12B5">
        <w:rPr>
          <w:rFonts w:asciiTheme="minorHAnsi" w:eastAsia="Garamond" w:hAnsiTheme="minorHAnsi" w:cstheme="minorHAnsi"/>
          <w:b/>
        </w:rPr>
        <w:t>ec</w:t>
      </w:r>
      <w:r w:rsidRPr="00DC12B5">
        <w:rPr>
          <w:rFonts w:asciiTheme="minorHAnsi" w:eastAsia="Garamond" w:hAnsiTheme="minorHAnsi" w:cstheme="minorHAnsi"/>
          <w:b/>
          <w:spacing w:val="4"/>
        </w:rPr>
        <w:t>r</w:t>
      </w:r>
      <w:r w:rsidRPr="00DC12B5">
        <w:rPr>
          <w:rFonts w:asciiTheme="minorHAnsi" w:eastAsia="Garamond" w:hAnsiTheme="minorHAnsi" w:cstheme="minorHAnsi"/>
          <w:b/>
        </w:rPr>
        <w:t>et</w:t>
      </w:r>
      <w:r w:rsidRPr="00DC12B5">
        <w:rPr>
          <w:rFonts w:asciiTheme="minorHAnsi" w:eastAsia="Garamond" w:hAnsiTheme="minorHAnsi" w:cstheme="minorHAnsi"/>
          <w:b/>
          <w:spacing w:val="1"/>
        </w:rPr>
        <w:t>ar</w:t>
      </w:r>
      <w:r w:rsidRPr="00DC12B5">
        <w:rPr>
          <w:rFonts w:asciiTheme="minorHAnsi" w:eastAsia="Garamond" w:hAnsiTheme="minorHAnsi" w:cstheme="minorHAnsi"/>
          <w:b/>
        </w:rPr>
        <w:t>y</w:t>
      </w:r>
    </w:p>
    <w:p w14:paraId="152127B9" w14:textId="77777777" w:rsidR="0099287B" w:rsidRPr="00DC12B5" w:rsidRDefault="00EA7C64">
      <w:pPr>
        <w:spacing w:line="220" w:lineRule="exact"/>
        <w:ind w:left="120" w:right="7494"/>
        <w:jc w:val="both"/>
        <w:rPr>
          <w:rFonts w:asciiTheme="minorHAnsi" w:eastAsia="Garamond" w:hAnsiTheme="minorHAnsi" w:cstheme="minorHAnsi"/>
        </w:rPr>
      </w:pPr>
      <w:r w:rsidRPr="00DC12B5">
        <w:rPr>
          <w:rFonts w:asciiTheme="minorHAnsi" w:eastAsia="Garamond" w:hAnsiTheme="minorHAnsi" w:cstheme="minorHAnsi"/>
          <w:spacing w:val="1"/>
          <w:position w:val="1"/>
        </w:rPr>
        <w:t>f</w:t>
      </w:r>
      <w:r w:rsidRPr="00DC12B5">
        <w:rPr>
          <w:rFonts w:asciiTheme="minorHAnsi" w:eastAsia="Garamond" w:hAnsiTheme="minorHAnsi" w:cstheme="minorHAnsi"/>
          <w:spacing w:val="-1"/>
          <w:position w:val="1"/>
        </w:rPr>
        <w:t>o</w:t>
      </w:r>
      <w:r w:rsidRPr="00DC12B5">
        <w:rPr>
          <w:rFonts w:asciiTheme="minorHAnsi" w:eastAsia="Garamond" w:hAnsiTheme="minorHAnsi" w:cstheme="minorHAnsi"/>
          <w:position w:val="1"/>
        </w:rPr>
        <w:t>r</w:t>
      </w:r>
      <w:r w:rsidRPr="00DC12B5">
        <w:rPr>
          <w:rFonts w:asciiTheme="minorHAnsi" w:eastAsia="Garamond" w:hAnsiTheme="minorHAnsi" w:cstheme="minorHAnsi"/>
          <w:spacing w:val="-1"/>
          <w:position w:val="1"/>
        </w:rPr>
        <w:t xml:space="preserve"> </w:t>
      </w:r>
      <w:r w:rsidRPr="00DC12B5">
        <w:rPr>
          <w:rFonts w:asciiTheme="minorHAnsi" w:eastAsia="Garamond" w:hAnsiTheme="minorHAnsi" w:cstheme="minorHAnsi"/>
          <w:position w:val="1"/>
        </w:rPr>
        <w:t>H</w:t>
      </w:r>
      <w:r w:rsidRPr="00DC12B5">
        <w:rPr>
          <w:rFonts w:asciiTheme="minorHAnsi" w:eastAsia="Garamond" w:hAnsiTheme="minorHAnsi" w:cstheme="minorHAnsi"/>
          <w:spacing w:val="1"/>
          <w:position w:val="1"/>
        </w:rPr>
        <w:t>ar</w:t>
      </w:r>
      <w:r w:rsidRPr="00DC12B5">
        <w:rPr>
          <w:rFonts w:asciiTheme="minorHAnsi" w:eastAsia="Garamond" w:hAnsiTheme="minorHAnsi" w:cstheme="minorHAnsi"/>
          <w:spacing w:val="-1"/>
          <w:position w:val="1"/>
        </w:rPr>
        <w:t>o</w:t>
      </w:r>
      <w:r w:rsidRPr="00DC12B5">
        <w:rPr>
          <w:rFonts w:asciiTheme="minorHAnsi" w:eastAsia="Garamond" w:hAnsiTheme="minorHAnsi" w:cstheme="minorHAnsi"/>
          <w:position w:val="1"/>
        </w:rPr>
        <w:t>ld</w:t>
      </w:r>
      <w:r w:rsidRPr="00DC12B5">
        <w:rPr>
          <w:rFonts w:asciiTheme="minorHAnsi" w:eastAsia="Garamond" w:hAnsiTheme="minorHAnsi" w:cstheme="minorHAnsi"/>
          <w:spacing w:val="-3"/>
          <w:position w:val="1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  <w:position w:val="1"/>
        </w:rPr>
        <w:t>K</w:t>
      </w:r>
      <w:r w:rsidRPr="00DC12B5">
        <w:rPr>
          <w:rFonts w:asciiTheme="minorHAnsi" w:eastAsia="Garamond" w:hAnsiTheme="minorHAnsi" w:cstheme="minorHAnsi"/>
          <w:position w:val="1"/>
        </w:rPr>
        <w:t>.</w:t>
      </w:r>
      <w:r w:rsidRPr="00DC12B5">
        <w:rPr>
          <w:rFonts w:asciiTheme="minorHAnsi" w:eastAsia="Garamond" w:hAnsiTheme="minorHAnsi" w:cstheme="minorHAnsi"/>
          <w:spacing w:val="-2"/>
          <w:position w:val="1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  <w:position w:val="1"/>
        </w:rPr>
        <w:t>S</w:t>
      </w:r>
      <w:r w:rsidRPr="00DC12B5">
        <w:rPr>
          <w:rFonts w:asciiTheme="minorHAnsi" w:eastAsia="Garamond" w:hAnsiTheme="minorHAnsi" w:cstheme="minorHAnsi"/>
          <w:position w:val="1"/>
        </w:rPr>
        <w:t>mi</w:t>
      </w:r>
      <w:r w:rsidRPr="00DC12B5">
        <w:rPr>
          <w:rFonts w:asciiTheme="minorHAnsi" w:eastAsia="Garamond" w:hAnsiTheme="minorHAnsi" w:cstheme="minorHAnsi"/>
          <w:spacing w:val="2"/>
          <w:position w:val="1"/>
        </w:rPr>
        <w:t>t</w:t>
      </w:r>
      <w:r w:rsidRPr="00DC12B5">
        <w:rPr>
          <w:rFonts w:asciiTheme="minorHAnsi" w:eastAsia="Garamond" w:hAnsiTheme="minorHAnsi" w:cstheme="minorHAnsi"/>
          <w:position w:val="1"/>
        </w:rPr>
        <w:t>h</w:t>
      </w:r>
      <w:r w:rsidRPr="00DC12B5">
        <w:rPr>
          <w:rFonts w:asciiTheme="minorHAnsi" w:eastAsia="Garamond" w:hAnsiTheme="minorHAnsi" w:cstheme="minorHAnsi"/>
          <w:spacing w:val="-5"/>
          <w:position w:val="1"/>
        </w:rPr>
        <w:t xml:space="preserve"> </w:t>
      </w:r>
      <w:r w:rsidRPr="00DC12B5">
        <w:rPr>
          <w:rFonts w:asciiTheme="minorHAnsi" w:eastAsia="Garamond" w:hAnsiTheme="minorHAnsi" w:cstheme="minorHAnsi"/>
          <w:position w:val="1"/>
        </w:rPr>
        <w:t>&amp;</w:t>
      </w:r>
      <w:r w:rsidRPr="00DC12B5">
        <w:rPr>
          <w:rFonts w:asciiTheme="minorHAnsi" w:eastAsia="Garamond" w:hAnsiTheme="minorHAnsi" w:cstheme="minorHAnsi"/>
          <w:spacing w:val="1"/>
          <w:position w:val="1"/>
        </w:rPr>
        <w:t xml:space="preserve"> </w:t>
      </w:r>
      <w:r w:rsidRPr="00DC12B5">
        <w:rPr>
          <w:rFonts w:asciiTheme="minorHAnsi" w:eastAsia="Garamond" w:hAnsiTheme="minorHAnsi" w:cstheme="minorHAnsi"/>
          <w:position w:val="1"/>
        </w:rPr>
        <w:t>A</w:t>
      </w:r>
      <w:r w:rsidRPr="00DC12B5">
        <w:rPr>
          <w:rFonts w:asciiTheme="minorHAnsi" w:eastAsia="Garamond" w:hAnsiTheme="minorHAnsi" w:cstheme="minorHAnsi"/>
          <w:spacing w:val="2"/>
          <w:position w:val="1"/>
        </w:rPr>
        <w:t>s</w:t>
      </w:r>
      <w:r w:rsidRPr="00DC12B5">
        <w:rPr>
          <w:rFonts w:asciiTheme="minorHAnsi" w:eastAsia="Garamond" w:hAnsiTheme="minorHAnsi" w:cstheme="minorHAnsi"/>
          <w:position w:val="1"/>
        </w:rPr>
        <w:t>s</w:t>
      </w:r>
      <w:r w:rsidRPr="00DC12B5">
        <w:rPr>
          <w:rFonts w:asciiTheme="minorHAnsi" w:eastAsia="Garamond" w:hAnsiTheme="minorHAnsi" w:cstheme="minorHAnsi"/>
          <w:spacing w:val="-1"/>
          <w:position w:val="1"/>
        </w:rPr>
        <w:t>o</w:t>
      </w:r>
      <w:r w:rsidRPr="00DC12B5">
        <w:rPr>
          <w:rFonts w:asciiTheme="minorHAnsi" w:eastAsia="Garamond" w:hAnsiTheme="minorHAnsi" w:cstheme="minorHAnsi"/>
          <w:spacing w:val="1"/>
          <w:position w:val="1"/>
        </w:rPr>
        <w:t>c</w:t>
      </w:r>
      <w:r w:rsidRPr="00DC12B5">
        <w:rPr>
          <w:rFonts w:asciiTheme="minorHAnsi" w:eastAsia="Garamond" w:hAnsiTheme="minorHAnsi" w:cstheme="minorHAnsi"/>
          <w:position w:val="1"/>
        </w:rPr>
        <w:t>i</w:t>
      </w:r>
      <w:r w:rsidRPr="00DC12B5">
        <w:rPr>
          <w:rFonts w:asciiTheme="minorHAnsi" w:eastAsia="Garamond" w:hAnsiTheme="minorHAnsi" w:cstheme="minorHAnsi"/>
          <w:spacing w:val="3"/>
          <w:position w:val="1"/>
        </w:rPr>
        <w:t>a</w:t>
      </w:r>
      <w:r w:rsidRPr="00DC12B5">
        <w:rPr>
          <w:rFonts w:asciiTheme="minorHAnsi" w:eastAsia="Garamond" w:hAnsiTheme="minorHAnsi" w:cstheme="minorHAnsi"/>
          <w:position w:val="1"/>
        </w:rPr>
        <w:t>t</w:t>
      </w:r>
      <w:r w:rsidRPr="00DC12B5">
        <w:rPr>
          <w:rFonts w:asciiTheme="minorHAnsi" w:eastAsia="Garamond" w:hAnsiTheme="minorHAnsi" w:cstheme="minorHAnsi"/>
          <w:spacing w:val="1"/>
          <w:position w:val="1"/>
        </w:rPr>
        <w:t>e</w:t>
      </w:r>
      <w:r w:rsidRPr="00DC12B5">
        <w:rPr>
          <w:rFonts w:asciiTheme="minorHAnsi" w:eastAsia="Garamond" w:hAnsiTheme="minorHAnsi" w:cstheme="minorHAnsi"/>
          <w:position w:val="1"/>
        </w:rPr>
        <w:t>s.</w:t>
      </w:r>
    </w:p>
    <w:p w14:paraId="33FDA3AC" w14:textId="77777777" w:rsidR="0099287B" w:rsidRPr="00DC12B5" w:rsidRDefault="0099287B">
      <w:pPr>
        <w:spacing w:before="5" w:line="280" w:lineRule="exact"/>
        <w:rPr>
          <w:rFonts w:asciiTheme="minorHAnsi" w:hAnsiTheme="minorHAnsi" w:cstheme="minorHAnsi"/>
        </w:rPr>
      </w:pPr>
    </w:p>
    <w:p w14:paraId="247CD18E" w14:textId="77777777" w:rsidR="0099287B" w:rsidRPr="00DC12B5" w:rsidRDefault="00EA7C64">
      <w:pPr>
        <w:spacing w:line="260" w:lineRule="exact"/>
        <w:ind w:left="120" w:right="7322"/>
        <w:jc w:val="both"/>
        <w:rPr>
          <w:rFonts w:asciiTheme="minorHAnsi" w:eastAsia="Garamond" w:hAnsiTheme="minorHAnsi" w:cstheme="minorHAnsi"/>
        </w:rPr>
      </w:pPr>
      <w:r w:rsidRPr="00DC12B5">
        <w:rPr>
          <w:rFonts w:asciiTheme="minorHAnsi" w:hAnsiTheme="minorHAnsi" w:cstheme="minorHAnsi"/>
        </w:rPr>
        <w:pict w14:anchorId="27DE7334">
          <v:group id="_x0000_s1026" style="position:absolute;left:0;text-align:left;margin-left:51pt;margin-top:14.35pt;width:510pt;height:4.55pt;z-index:-251658240;mso-position-horizontal-relative:page" coordorigin="1020,287" coordsize="10200,91">
            <v:shape id="_x0000_s1028" style="position:absolute;left:1051;top:370;width:10138;height:0" coordorigin="1051,370" coordsize="10138,0" path="m1051,370r10138,e" filled="f" strokecolor="#7f7f7f" strokeweight=".82pt">
              <v:path arrowok="t"/>
            </v:shape>
            <v:shape id="_x0000_s1027" style="position:absolute;left:1051;top:318;width:10138;height:0" coordorigin="1051,318" coordsize="10138,0" path="m1051,318r10138,e" filled="f" strokecolor="#7f7f7f" strokeweight="3.1pt">
              <v:path arrowok="t"/>
            </v:shape>
            <w10:wrap anchorx="page"/>
          </v:group>
        </w:pict>
      </w:r>
      <w:r w:rsidRPr="00DC12B5">
        <w:rPr>
          <w:rFonts w:asciiTheme="minorHAnsi" w:eastAsia="Garamond" w:hAnsiTheme="minorHAnsi" w:cstheme="minorHAnsi"/>
          <w:b/>
          <w:spacing w:val="1"/>
        </w:rPr>
        <w:t>E</w:t>
      </w:r>
      <w:r w:rsidRPr="00DC12B5">
        <w:rPr>
          <w:rFonts w:asciiTheme="minorHAnsi" w:eastAsia="Garamond" w:hAnsiTheme="minorHAnsi" w:cstheme="minorHAnsi"/>
          <w:b/>
          <w:spacing w:val="1"/>
        </w:rPr>
        <w:t>D</w:t>
      </w:r>
      <w:r w:rsidRPr="00DC12B5">
        <w:rPr>
          <w:rFonts w:asciiTheme="minorHAnsi" w:eastAsia="Garamond" w:hAnsiTheme="minorHAnsi" w:cstheme="minorHAnsi"/>
          <w:b/>
        </w:rPr>
        <w:t>U</w:t>
      </w:r>
      <w:r w:rsidRPr="00DC12B5">
        <w:rPr>
          <w:rFonts w:asciiTheme="minorHAnsi" w:eastAsia="Garamond" w:hAnsiTheme="minorHAnsi" w:cstheme="minorHAnsi"/>
          <w:b/>
          <w:spacing w:val="1"/>
        </w:rPr>
        <w:t>CA</w:t>
      </w:r>
      <w:r w:rsidRPr="00DC12B5">
        <w:rPr>
          <w:rFonts w:asciiTheme="minorHAnsi" w:eastAsia="Garamond" w:hAnsiTheme="minorHAnsi" w:cstheme="minorHAnsi"/>
          <w:b/>
        </w:rPr>
        <w:t>T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  <w:spacing w:val="2"/>
        </w:rPr>
        <w:t>O</w:t>
      </w:r>
      <w:r w:rsidRPr="00DC12B5">
        <w:rPr>
          <w:rFonts w:asciiTheme="minorHAnsi" w:eastAsia="Garamond" w:hAnsiTheme="minorHAnsi" w:cstheme="minorHAnsi"/>
          <w:b/>
        </w:rPr>
        <w:t>N</w:t>
      </w:r>
      <w:r w:rsidRPr="00DC12B5">
        <w:rPr>
          <w:rFonts w:asciiTheme="minorHAnsi" w:eastAsia="Garamond" w:hAnsiTheme="minorHAnsi" w:cstheme="minorHAnsi"/>
          <w:b/>
          <w:spacing w:val="-10"/>
        </w:rPr>
        <w:t xml:space="preserve"> </w:t>
      </w:r>
      <w:r w:rsidRPr="00DC12B5">
        <w:rPr>
          <w:rFonts w:asciiTheme="minorHAnsi" w:eastAsia="Garamond" w:hAnsiTheme="minorHAnsi" w:cstheme="minorHAnsi"/>
          <w:b/>
        </w:rPr>
        <w:t>&amp;</w:t>
      </w:r>
      <w:r w:rsidRPr="00DC12B5">
        <w:rPr>
          <w:rFonts w:asciiTheme="minorHAnsi" w:eastAsia="Garamond" w:hAnsiTheme="minorHAnsi" w:cstheme="minorHAnsi"/>
          <w:b/>
          <w:spacing w:val="-14"/>
        </w:rPr>
        <w:t xml:space="preserve"> </w:t>
      </w:r>
      <w:r w:rsidRPr="00DC12B5">
        <w:rPr>
          <w:rFonts w:asciiTheme="minorHAnsi" w:eastAsia="Garamond" w:hAnsiTheme="minorHAnsi" w:cstheme="minorHAnsi"/>
          <w:b/>
          <w:spacing w:val="1"/>
        </w:rPr>
        <w:t>C</w:t>
      </w:r>
      <w:r w:rsidRPr="00DC12B5">
        <w:rPr>
          <w:rFonts w:asciiTheme="minorHAnsi" w:eastAsia="Garamond" w:hAnsiTheme="minorHAnsi" w:cstheme="minorHAnsi"/>
          <w:b/>
        </w:rPr>
        <w:t>RE</w:t>
      </w:r>
      <w:r w:rsidRPr="00DC12B5">
        <w:rPr>
          <w:rFonts w:asciiTheme="minorHAnsi" w:eastAsia="Garamond" w:hAnsiTheme="minorHAnsi" w:cstheme="minorHAnsi"/>
          <w:b/>
          <w:spacing w:val="1"/>
        </w:rPr>
        <w:t>D</w:t>
      </w:r>
      <w:r w:rsidRPr="00DC12B5">
        <w:rPr>
          <w:rFonts w:asciiTheme="minorHAnsi" w:eastAsia="Garamond" w:hAnsiTheme="minorHAnsi" w:cstheme="minorHAnsi"/>
          <w:b/>
        </w:rPr>
        <w:t>E</w:t>
      </w:r>
      <w:r w:rsidRPr="00DC12B5">
        <w:rPr>
          <w:rFonts w:asciiTheme="minorHAnsi" w:eastAsia="Garamond" w:hAnsiTheme="minorHAnsi" w:cstheme="minorHAnsi"/>
          <w:b/>
          <w:spacing w:val="-1"/>
        </w:rPr>
        <w:t>N</w:t>
      </w:r>
      <w:r w:rsidRPr="00DC12B5">
        <w:rPr>
          <w:rFonts w:asciiTheme="minorHAnsi" w:eastAsia="Garamond" w:hAnsiTheme="minorHAnsi" w:cstheme="minorHAnsi"/>
          <w:b/>
        </w:rPr>
        <w:t>T</w:t>
      </w:r>
      <w:r w:rsidRPr="00DC12B5">
        <w:rPr>
          <w:rFonts w:asciiTheme="minorHAnsi" w:eastAsia="Garamond" w:hAnsiTheme="minorHAnsi" w:cstheme="minorHAnsi"/>
          <w:b/>
          <w:spacing w:val="-1"/>
        </w:rPr>
        <w:t>I</w:t>
      </w:r>
      <w:r w:rsidRPr="00DC12B5">
        <w:rPr>
          <w:rFonts w:asciiTheme="minorHAnsi" w:eastAsia="Garamond" w:hAnsiTheme="minorHAnsi" w:cstheme="minorHAnsi"/>
          <w:b/>
          <w:spacing w:val="1"/>
        </w:rPr>
        <w:t>A</w:t>
      </w:r>
      <w:r w:rsidRPr="00DC12B5">
        <w:rPr>
          <w:rFonts w:asciiTheme="minorHAnsi" w:eastAsia="Garamond" w:hAnsiTheme="minorHAnsi" w:cstheme="minorHAnsi"/>
          <w:b/>
        </w:rPr>
        <w:t>L</w:t>
      </w:r>
    </w:p>
    <w:p w14:paraId="638006C8" w14:textId="77777777" w:rsidR="0099287B" w:rsidRPr="00DC12B5" w:rsidRDefault="0099287B">
      <w:pPr>
        <w:spacing w:before="3" w:line="160" w:lineRule="exact"/>
        <w:rPr>
          <w:rFonts w:asciiTheme="minorHAnsi" w:hAnsiTheme="minorHAnsi" w:cstheme="minorHAnsi"/>
        </w:rPr>
      </w:pPr>
    </w:p>
    <w:p w14:paraId="41910A76" w14:textId="77777777" w:rsidR="0099287B" w:rsidRPr="00DC12B5" w:rsidRDefault="00EA7C64">
      <w:pPr>
        <w:spacing w:before="40"/>
        <w:ind w:left="120"/>
        <w:rPr>
          <w:rFonts w:asciiTheme="minorHAnsi" w:eastAsia="Garamond" w:hAnsiTheme="minorHAnsi" w:cstheme="minorHAnsi"/>
        </w:rPr>
      </w:pPr>
      <w:r w:rsidRPr="00DC12B5">
        <w:rPr>
          <w:rFonts w:asciiTheme="minorHAnsi" w:eastAsia="Garamond" w:hAnsiTheme="minorHAnsi" w:cstheme="minorHAnsi"/>
          <w:spacing w:val="-1"/>
        </w:rPr>
        <w:t>E</w:t>
      </w:r>
      <w:r w:rsidRPr="00DC12B5">
        <w:rPr>
          <w:rFonts w:asciiTheme="minorHAnsi" w:eastAsia="Garamond" w:hAnsiTheme="minorHAnsi" w:cstheme="minorHAnsi"/>
        </w:rPr>
        <w:t>x</w:t>
      </w:r>
      <w:r w:rsidRPr="00DC12B5">
        <w:rPr>
          <w:rFonts w:asciiTheme="minorHAnsi" w:eastAsia="Garamond" w:hAnsiTheme="minorHAnsi" w:cstheme="minorHAnsi"/>
          <w:spacing w:val="1"/>
        </w:rPr>
        <w:t>ecu</w:t>
      </w:r>
      <w:r w:rsidRPr="00DC12B5">
        <w:rPr>
          <w:rFonts w:asciiTheme="minorHAnsi" w:eastAsia="Garamond" w:hAnsiTheme="minorHAnsi" w:cstheme="minorHAnsi"/>
        </w:rPr>
        <w:t>ti</w:t>
      </w:r>
      <w:r w:rsidRPr="00DC12B5">
        <w:rPr>
          <w:rFonts w:asciiTheme="minorHAnsi" w:eastAsia="Garamond" w:hAnsiTheme="minorHAnsi" w:cstheme="minorHAnsi"/>
          <w:spacing w:val="1"/>
        </w:rPr>
        <w:t>v</w:t>
      </w:r>
      <w:r w:rsidRPr="00DC12B5">
        <w:rPr>
          <w:rFonts w:asciiTheme="minorHAnsi" w:eastAsia="Garamond" w:hAnsiTheme="minorHAnsi" w:cstheme="minorHAnsi"/>
        </w:rPr>
        <w:t>e</w:t>
      </w:r>
      <w:r w:rsidRPr="00DC12B5">
        <w:rPr>
          <w:rFonts w:asciiTheme="minorHAnsi" w:eastAsia="Garamond" w:hAnsiTheme="minorHAnsi" w:cstheme="minorHAnsi"/>
          <w:spacing w:val="-6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Secre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1"/>
        </w:rPr>
        <w:t>ar</w:t>
      </w:r>
      <w:r w:rsidRPr="00DC12B5">
        <w:rPr>
          <w:rFonts w:asciiTheme="minorHAnsi" w:eastAsia="Garamond" w:hAnsiTheme="minorHAnsi" w:cstheme="minorHAnsi"/>
        </w:rPr>
        <w:t>i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l</w:t>
      </w:r>
      <w:r w:rsidRPr="00DC12B5">
        <w:rPr>
          <w:rFonts w:asciiTheme="minorHAnsi" w:eastAsia="Garamond" w:hAnsiTheme="minorHAnsi" w:cstheme="minorHAnsi"/>
          <w:spacing w:val="-8"/>
        </w:rPr>
        <w:t xml:space="preserve"> </w:t>
      </w:r>
      <w:r w:rsidRPr="00DC12B5">
        <w:rPr>
          <w:rFonts w:asciiTheme="minorHAnsi" w:eastAsia="Garamond" w:hAnsiTheme="minorHAnsi" w:cstheme="minorHAnsi"/>
          <w:spacing w:val="-2"/>
        </w:rPr>
        <w:t>S</w:t>
      </w:r>
      <w:r w:rsidRPr="00DC12B5">
        <w:rPr>
          <w:rFonts w:asciiTheme="minorHAnsi" w:eastAsia="Garamond" w:hAnsiTheme="minorHAnsi" w:cstheme="minorHAnsi"/>
          <w:spacing w:val="1"/>
        </w:rPr>
        <w:t>c</w:t>
      </w:r>
      <w:r w:rsidRPr="00DC12B5">
        <w:rPr>
          <w:rFonts w:asciiTheme="minorHAnsi" w:eastAsia="Garamond" w:hAnsiTheme="minorHAnsi" w:cstheme="minorHAnsi"/>
          <w:spacing w:val="-1"/>
        </w:rPr>
        <w:t>hoo</w:t>
      </w:r>
      <w:r w:rsidRPr="00DC12B5">
        <w:rPr>
          <w:rFonts w:asciiTheme="minorHAnsi" w:eastAsia="Garamond" w:hAnsiTheme="minorHAnsi" w:cstheme="minorHAnsi"/>
        </w:rPr>
        <w:t>l,</w:t>
      </w:r>
      <w:r w:rsidRPr="00DC12B5">
        <w:rPr>
          <w:rFonts w:asciiTheme="minorHAnsi" w:eastAsia="Garamond" w:hAnsiTheme="minorHAnsi" w:cstheme="minorHAnsi"/>
          <w:spacing w:val="-6"/>
        </w:rPr>
        <w:t xml:space="preserve"> </w:t>
      </w:r>
      <w:r w:rsidRPr="00DC12B5">
        <w:rPr>
          <w:rFonts w:asciiTheme="minorHAnsi" w:eastAsia="Garamond" w:hAnsiTheme="minorHAnsi" w:cstheme="minorHAnsi"/>
          <w:spacing w:val="3"/>
        </w:rPr>
        <w:t>P</w:t>
      </w:r>
      <w:r w:rsidRPr="00DC12B5">
        <w:rPr>
          <w:rFonts w:asciiTheme="minorHAnsi" w:eastAsia="Garamond" w:hAnsiTheme="minorHAnsi" w:cstheme="minorHAnsi"/>
          <w:spacing w:val="-1"/>
        </w:rPr>
        <w:t>ho</w:t>
      </w:r>
      <w:r w:rsidRPr="00DC12B5">
        <w:rPr>
          <w:rFonts w:asciiTheme="minorHAnsi" w:eastAsia="Garamond" w:hAnsiTheme="minorHAnsi" w:cstheme="minorHAnsi"/>
          <w:spacing w:val="1"/>
        </w:rPr>
        <w:t>e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  <w:spacing w:val="2"/>
        </w:rPr>
        <w:t>i</w:t>
      </w:r>
      <w:r w:rsidRPr="00DC12B5">
        <w:rPr>
          <w:rFonts w:asciiTheme="minorHAnsi" w:eastAsia="Garamond" w:hAnsiTheme="minorHAnsi" w:cstheme="minorHAnsi"/>
        </w:rPr>
        <w:t>x,</w:t>
      </w:r>
      <w:r w:rsidRPr="00DC12B5">
        <w:rPr>
          <w:rFonts w:asciiTheme="minorHAnsi" w:eastAsia="Garamond" w:hAnsiTheme="minorHAnsi" w:cstheme="minorHAnsi"/>
          <w:spacing w:val="-7"/>
        </w:rPr>
        <w:t xml:space="preserve"> </w:t>
      </w:r>
      <w:r w:rsidRPr="00DC12B5">
        <w:rPr>
          <w:rFonts w:asciiTheme="minorHAnsi" w:eastAsia="Garamond" w:hAnsiTheme="minorHAnsi" w:cstheme="minorHAnsi"/>
        </w:rPr>
        <w:t>A</w:t>
      </w:r>
      <w:r w:rsidRPr="00DC12B5">
        <w:rPr>
          <w:rFonts w:asciiTheme="minorHAnsi" w:eastAsia="Garamond" w:hAnsiTheme="minorHAnsi" w:cstheme="minorHAnsi"/>
          <w:spacing w:val="1"/>
        </w:rPr>
        <w:t>r</w:t>
      </w:r>
      <w:r w:rsidRPr="00DC12B5">
        <w:rPr>
          <w:rFonts w:asciiTheme="minorHAnsi" w:eastAsia="Garamond" w:hAnsiTheme="minorHAnsi" w:cstheme="minorHAnsi"/>
          <w:spacing w:val="2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z</w:t>
      </w:r>
      <w:r w:rsidRPr="00DC12B5">
        <w:rPr>
          <w:rFonts w:asciiTheme="minorHAnsi" w:eastAsia="Garamond" w:hAnsiTheme="minorHAnsi" w:cstheme="minorHAnsi"/>
          <w:spacing w:val="2"/>
        </w:rPr>
        <w:t>o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a</w:t>
      </w:r>
    </w:p>
    <w:p w14:paraId="744B289B" w14:textId="77777777" w:rsidR="0099287B" w:rsidRPr="00DC12B5" w:rsidRDefault="0099287B">
      <w:pPr>
        <w:spacing w:before="1" w:line="120" w:lineRule="exact"/>
        <w:rPr>
          <w:rFonts w:asciiTheme="minorHAnsi" w:hAnsiTheme="minorHAnsi" w:cstheme="minorHAnsi"/>
        </w:rPr>
      </w:pPr>
    </w:p>
    <w:p w14:paraId="0261B70D" w14:textId="77777777" w:rsidR="0099287B" w:rsidRPr="00DC12B5" w:rsidRDefault="00EA7C64">
      <w:pPr>
        <w:ind w:left="120"/>
        <w:rPr>
          <w:rFonts w:asciiTheme="minorHAnsi" w:eastAsia="Garamond" w:hAnsiTheme="minorHAnsi" w:cstheme="minorHAnsi"/>
        </w:rPr>
      </w:pPr>
      <w:r w:rsidRPr="00DC12B5">
        <w:rPr>
          <w:rFonts w:asciiTheme="minorHAnsi" w:eastAsia="Garamond" w:hAnsiTheme="minorHAnsi" w:cstheme="minorHAnsi"/>
        </w:rPr>
        <w:t>N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1"/>
        </w:rPr>
        <w:t>ar</w:t>
      </w:r>
      <w:r w:rsidRPr="00DC12B5">
        <w:rPr>
          <w:rFonts w:asciiTheme="minorHAnsi" w:eastAsia="Garamond" w:hAnsiTheme="minorHAnsi" w:cstheme="minorHAnsi"/>
        </w:rPr>
        <w:t>y</w:t>
      </w:r>
      <w:r w:rsidRPr="00DC12B5">
        <w:rPr>
          <w:rFonts w:asciiTheme="minorHAnsi" w:eastAsia="Garamond" w:hAnsiTheme="minorHAnsi" w:cstheme="minorHAnsi"/>
          <w:spacing w:val="-3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Pu</w:t>
      </w:r>
      <w:r w:rsidRPr="00DC12B5">
        <w:rPr>
          <w:rFonts w:asciiTheme="minorHAnsi" w:eastAsia="Garamond" w:hAnsiTheme="minorHAnsi" w:cstheme="minorHAnsi"/>
          <w:spacing w:val="-1"/>
        </w:rPr>
        <w:t>b</w:t>
      </w:r>
      <w:r w:rsidRPr="00DC12B5">
        <w:rPr>
          <w:rFonts w:asciiTheme="minorHAnsi" w:eastAsia="Garamond" w:hAnsiTheme="minorHAnsi" w:cstheme="minorHAnsi"/>
        </w:rPr>
        <w:t>li</w:t>
      </w:r>
      <w:r w:rsidRPr="00DC12B5">
        <w:rPr>
          <w:rFonts w:asciiTheme="minorHAnsi" w:eastAsia="Garamond" w:hAnsiTheme="minorHAnsi" w:cstheme="minorHAnsi"/>
          <w:spacing w:val="1"/>
        </w:rPr>
        <w:t>c</w:t>
      </w:r>
      <w:r w:rsidRPr="00DC12B5">
        <w:rPr>
          <w:rFonts w:asciiTheme="minorHAnsi" w:eastAsia="Garamond" w:hAnsiTheme="minorHAnsi" w:cstheme="minorHAnsi"/>
        </w:rPr>
        <w:t>,</w:t>
      </w:r>
      <w:r w:rsidRPr="00DC12B5">
        <w:rPr>
          <w:rFonts w:asciiTheme="minorHAnsi" w:eastAsia="Garamond" w:hAnsiTheme="minorHAnsi" w:cstheme="minorHAnsi"/>
          <w:spacing w:val="-5"/>
        </w:rPr>
        <w:t xml:space="preserve"> </w:t>
      </w:r>
      <w:r w:rsidRPr="00DC12B5">
        <w:rPr>
          <w:rFonts w:asciiTheme="minorHAnsi" w:eastAsia="Garamond" w:hAnsiTheme="minorHAnsi" w:cstheme="minorHAnsi"/>
          <w:spacing w:val="1"/>
        </w:rPr>
        <w:t>S</w:t>
      </w:r>
      <w:r w:rsidRPr="00DC12B5">
        <w:rPr>
          <w:rFonts w:asciiTheme="minorHAnsi" w:eastAsia="Garamond" w:hAnsiTheme="minorHAnsi" w:cstheme="minorHAnsi"/>
        </w:rPr>
        <w:t>t</w:t>
      </w:r>
      <w:r w:rsidRPr="00DC12B5">
        <w:rPr>
          <w:rFonts w:asciiTheme="minorHAnsi" w:eastAsia="Garamond" w:hAnsiTheme="minorHAnsi" w:cstheme="minorHAnsi"/>
          <w:spacing w:val="1"/>
        </w:rPr>
        <w:t>a</w:t>
      </w:r>
      <w:r w:rsidRPr="00DC12B5">
        <w:rPr>
          <w:rFonts w:asciiTheme="minorHAnsi" w:eastAsia="Garamond" w:hAnsiTheme="minorHAnsi" w:cstheme="minorHAnsi"/>
        </w:rPr>
        <w:t>te</w:t>
      </w:r>
      <w:r w:rsidRPr="00DC12B5">
        <w:rPr>
          <w:rFonts w:asciiTheme="minorHAnsi" w:eastAsia="Garamond" w:hAnsiTheme="minorHAnsi" w:cstheme="minorHAnsi"/>
          <w:spacing w:val="-2"/>
        </w:rPr>
        <w:t xml:space="preserve"> </w:t>
      </w:r>
      <w:r w:rsidRPr="00DC12B5">
        <w:rPr>
          <w:rFonts w:asciiTheme="minorHAnsi" w:eastAsia="Garamond" w:hAnsiTheme="minorHAnsi" w:cstheme="minorHAnsi"/>
          <w:spacing w:val="-1"/>
        </w:rPr>
        <w:t>o</w:t>
      </w:r>
      <w:r w:rsidRPr="00DC12B5">
        <w:rPr>
          <w:rFonts w:asciiTheme="minorHAnsi" w:eastAsia="Garamond" w:hAnsiTheme="minorHAnsi" w:cstheme="minorHAnsi"/>
        </w:rPr>
        <w:t>f</w:t>
      </w:r>
      <w:r w:rsidRPr="00DC12B5">
        <w:rPr>
          <w:rFonts w:asciiTheme="minorHAnsi" w:eastAsia="Garamond" w:hAnsiTheme="minorHAnsi" w:cstheme="minorHAnsi"/>
          <w:spacing w:val="-1"/>
        </w:rPr>
        <w:t xml:space="preserve"> </w:t>
      </w:r>
      <w:r w:rsidRPr="00DC12B5">
        <w:rPr>
          <w:rFonts w:asciiTheme="minorHAnsi" w:eastAsia="Garamond" w:hAnsiTheme="minorHAnsi" w:cstheme="minorHAnsi"/>
        </w:rPr>
        <w:t>A</w:t>
      </w:r>
      <w:r w:rsidRPr="00DC12B5">
        <w:rPr>
          <w:rFonts w:asciiTheme="minorHAnsi" w:eastAsia="Garamond" w:hAnsiTheme="minorHAnsi" w:cstheme="minorHAnsi"/>
          <w:spacing w:val="1"/>
        </w:rPr>
        <w:t>r</w:t>
      </w:r>
      <w:r w:rsidRPr="00DC12B5">
        <w:rPr>
          <w:rFonts w:asciiTheme="minorHAnsi" w:eastAsia="Garamond" w:hAnsiTheme="minorHAnsi" w:cstheme="minorHAnsi"/>
          <w:spacing w:val="2"/>
        </w:rPr>
        <w:t>i</w:t>
      </w:r>
      <w:r w:rsidRPr="00DC12B5">
        <w:rPr>
          <w:rFonts w:asciiTheme="minorHAnsi" w:eastAsia="Garamond" w:hAnsiTheme="minorHAnsi" w:cstheme="minorHAnsi"/>
          <w:spacing w:val="-1"/>
        </w:rPr>
        <w:t>z</w:t>
      </w:r>
      <w:r w:rsidRPr="00DC12B5">
        <w:rPr>
          <w:rFonts w:asciiTheme="minorHAnsi" w:eastAsia="Garamond" w:hAnsiTheme="minorHAnsi" w:cstheme="minorHAnsi"/>
          <w:spacing w:val="2"/>
        </w:rPr>
        <w:t>o</w:t>
      </w:r>
      <w:r w:rsidRPr="00DC12B5">
        <w:rPr>
          <w:rFonts w:asciiTheme="minorHAnsi" w:eastAsia="Garamond" w:hAnsiTheme="minorHAnsi" w:cstheme="minorHAnsi"/>
          <w:spacing w:val="-1"/>
        </w:rPr>
        <w:t>n</w:t>
      </w:r>
      <w:r w:rsidRPr="00DC12B5">
        <w:rPr>
          <w:rFonts w:asciiTheme="minorHAnsi" w:eastAsia="Garamond" w:hAnsiTheme="minorHAnsi" w:cstheme="minorHAnsi"/>
        </w:rPr>
        <w:t>a</w:t>
      </w:r>
    </w:p>
    <w:sectPr w:rsidR="0099287B" w:rsidRPr="00DC12B5">
      <w:pgSz w:w="12240" w:h="15840"/>
      <w:pgMar w:top="1040" w:right="960" w:bottom="28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2B5ADD"/>
    <w:multiLevelType w:val="multilevel"/>
    <w:tmpl w:val="4D52D92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287B"/>
    <w:rsid w:val="0099287B"/>
    <w:rsid w:val="00DC12B5"/>
    <w:rsid w:val="00EA7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  <w14:docId w14:val="553411C3"/>
  <w15:docId w15:val="{F09FF29B-A214-4078-9874-5EE5EFF98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greatresumesfas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945</Words>
  <Characters>5387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2021-06-04T15:33:00Z</dcterms:created>
  <dcterms:modified xsi:type="dcterms:W3CDTF">2021-06-04T15:45:00Z</dcterms:modified>
</cp:coreProperties>
</file>