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57EF6" w14:textId="77777777" w:rsidR="004F16F9" w:rsidRPr="004F16F9" w:rsidRDefault="004F16F9">
      <w:pPr>
        <w:spacing w:line="260" w:lineRule="exact"/>
        <w:ind w:left="1226" w:right="1227"/>
        <w:jc w:val="center"/>
        <w:rPr>
          <w:rFonts w:asciiTheme="minorHAnsi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sz w:val="22"/>
          <w:szCs w:val="22"/>
        </w:rPr>
        <w:t>Stevie Higgins</w:t>
      </w:r>
    </w:p>
    <w:p w14:paraId="505CC8EC" w14:textId="42BC90AD" w:rsidR="00DD1ECE" w:rsidRPr="004F16F9" w:rsidRDefault="004F16F9">
      <w:pPr>
        <w:spacing w:line="260" w:lineRule="exact"/>
        <w:ind w:left="1226" w:right="1227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12345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Main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Street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|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nect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cut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>1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345 |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8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77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.875.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77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6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 xml:space="preserve"> </w:t>
      </w:r>
      <w:hyperlink r:id="rId5" w:history="1">
        <w:r w:rsidRPr="004F16F9">
          <w:rPr>
            <w:rStyle w:val="Hyperlink"/>
            <w:rFonts w:asciiTheme="minorHAnsi" w:eastAsia="Candara" w:hAnsiTheme="minorHAnsi" w:cstheme="minorHAnsi"/>
            <w:position w:val="1"/>
            <w:sz w:val="22"/>
            <w:szCs w:val="22"/>
          </w:rPr>
          <w:t>| stevie@gmail.com</w:t>
        </w:r>
      </w:hyperlink>
    </w:p>
    <w:p w14:paraId="1294E2E0" w14:textId="77777777" w:rsidR="00DD1ECE" w:rsidRPr="004F16F9" w:rsidRDefault="00DD1ECE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4D05662" w14:textId="77777777" w:rsidR="00DD1ECE" w:rsidRPr="004F16F9" w:rsidRDefault="004F16F9">
      <w:pPr>
        <w:ind w:left="2648" w:right="2648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HIGH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IMPACT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SENIOR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ALES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&amp;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MARK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ING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pacing w:val="-2"/>
          <w:sz w:val="22"/>
          <w:szCs w:val="22"/>
        </w:rPr>
        <w:t>X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ECUTIV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</w:t>
      </w:r>
    </w:p>
    <w:p w14:paraId="778ED17A" w14:textId="77777777" w:rsidR="00DD1ECE" w:rsidRPr="004F16F9" w:rsidRDefault="00DD1EC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3D073A78" w14:textId="77777777" w:rsidR="00DD1ECE" w:rsidRPr="004F16F9" w:rsidRDefault="004F16F9">
      <w:pPr>
        <w:ind w:left="1645" w:right="1646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Strategic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Market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Pl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nning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- Cust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mer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Rel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ti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nship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nagement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- Multi-Ch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el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w w:val="99"/>
          <w:sz w:val="22"/>
          <w:szCs w:val="22"/>
        </w:rPr>
        <w:t>Distri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w w:val="99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b/>
          <w:i/>
          <w:color w:val="231F20"/>
          <w:w w:val="99"/>
          <w:sz w:val="22"/>
          <w:szCs w:val="22"/>
        </w:rPr>
        <w:t>ution</w:t>
      </w:r>
    </w:p>
    <w:p w14:paraId="595ADEE4" w14:textId="77777777" w:rsidR="00DD1ECE" w:rsidRPr="004F16F9" w:rsidRDefault="004F16F9">
      <w:pPr>
        <w:ind w:left="199" w:right="162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Cust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Acquis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tion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&amp;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Ret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nti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–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Merch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dising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Pro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3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tion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- Ven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Relat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ons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- Sal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Training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&amp; Team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Leadership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- Call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Cen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i/>
          <w:color w:val="231F20"/>
          <w:sz w:val="22"/>
          <w:szCs w:val="22"/>
        </w:rPr>
        <w:t>er</w:t>
      </w:r>
    </w:p>
    <w:p w14:paraId="0E25ADBE" w14:textId="77777777" w:rsidR="00DD1ECE" w:rsidRPr="004F16F9" w:rsidRDefault="004F16F9">
      <w:pPr>
        <w:spacing w:line="240" w:lineRule="exact"/>
        <w:ind w:left="929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Manageme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- New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Produ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Design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&amp; Develop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3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ent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- S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cial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Medi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-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Lead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Generati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lesales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- CRM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Philo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i/>
          <w:color w:val="231F20"/>
          <w:spacing w:val="2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i/>
          <w:color w:val="231F20"/>
          <w:position w:val="1"/>
          <w:sz w:val="22"/>
          <w:szCs w:val="22"/>
        </w:rPr>
        <w:t>hy</w:t>
      </w:r>
    </w:p>
    <w:p w14:paraId="56870E7D" w14:textId="77777777" w:rsidR="00DD1ECE" w:rsidRPr="004F16F9" w:rsidRDefault="00DD1ECE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643C1A8" w14:textId="77777777" w:rsidR="00DD1ECE" w:rsidRPr="004F16F9" w:rsidRDefault="004F16F9">
      <w:pPr>
        <w:ind w:left="120" w:right="89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Enter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rising,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extrov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om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r-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le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er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natural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ability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ilding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new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ness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rging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yal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 with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lients,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ndors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external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sin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ss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partn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rs.  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entifies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apitalizes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emerging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sin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ss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res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opel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 organizat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1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he</w:t>
      </w:r>
      <w:r w:rsidRPr="004F16F9">
        <w:rPr>
          <w:rFonts w:asciiTheme="minorHAnsi" w:eastAsia="Candara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top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1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its</w:t>
      </w:r>
      <w:r w:rsidRPr="004F16F9">
        <w:rPr>
          <w:rFonts w:asciiTheme="minorHAnsi" w:eastAsia="Candar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y.  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tivatio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manag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ment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style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hist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building,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guiding</w:t>
      </w:r>
      <w:r w:rsidRPr="004F16F9">
        <w:rPr>
          <w:rFonts w:asciiTheme="minorHAnsi" w:eastAsia="Candar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 retaining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hig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-pe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forma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ams to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implem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strategies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rated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growth.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Strives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optimi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z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operati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 red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mprove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rvice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q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ali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while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strength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ning</w:t>
      </w:r>
      <w:r w:rsidRPr="004F16F9">
        <w:rPr>
          <w:rFonts w:asciiTheme="minorHAnsi" w:eastAsia="Candara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 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om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.</w:t>
      </w:r>
    </w:p>
    <w:p w14:paraId="40690141" w14:textId="77777777" w:rsidR="00DD1ECE" w:rsidRPr="004F16F9" w:rsidRDefault="00DD1ECE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32B407B" w14:textId="1B8BBE90" w:rsidR="00DD1ECE" w:rsidRPr="004F16F9" w:rsidRDefault="004F16F9" w:rsidP="004F16F9">
      <w:pPr>
        <w:ind w:left="970" w:right="113" w:hanging="13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b/>
          <w:color w:val="231F20"/>
          <w:sz w:val="22"/>
          <w:szCs w:val="22"/>
        </w:rPr>
        <w:t>▪</w:t>
      </w:r>
      <w:r w:rsidRPr="004F16F9">
        <w:rPr>
          <w:rFonts w:asciiTheme="minorHAnsi" w:hAnsiTheme="minorHAnsi" w:cstheme="minorHAnsi"/>
          <w:b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eadershi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–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Talent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strategist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tician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off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ring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ght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lea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ersh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p,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gic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vice,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insights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rk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et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differentiati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n,</w:t>
      </w:r>
      <w:r w:rsidRPr="004F16F9">
        <w:rPr>
          <w:rFonts w:asciiTheme="minorHAnsi" w:eastAsia="Candar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mpetitive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vant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-to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mark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strategies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using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bes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-in-class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tools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esses.</w:t>
      </w:r>
      <w:r w:rsidRPr="004F16F9">
        <w:rPr>
          <w:rFonts w:asciiTheme="minorHAnsi" w:eastAsia="Candara" w:hAnsiTheme="minorHAnsi" w:cstheme="minorHAnsi"/>
          <w:color w:val="231F20"/>
          <w:spacing w:val="3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Exte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sive experien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fast-paced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highly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mp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titive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stry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rom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key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les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online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fina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ial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serv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all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rs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 growth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pment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ansiti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 o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iginal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ood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pap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fac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.</w:t>
      </w:r>
      <w:r w:rsidRPr="004F16F9">
        <w:rPr>
          <w:rFonts w:asciiTheme="minorHAnsi" w:eastAsia="Candara" w:hAnsiTheme="minorHAnsi" w:cstheme="minorHAnsi"/>
          <w:color w:val="231F20"/>
          <w:spacing w:val="3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Sec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red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one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 transa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Arrow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paper.</w:t>
      </w:r>
    </w:p>
    <w:p w14:paraId="4D556947" w14:textId="77777777" w:rsidR="00DD1ECE" w:rsidRPr="004F16F9" w:rsidRDefault="004F16F9">
      <w:pPr>
        <w:ind w:left="1013" w:right="204" w:hanging="13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b/>
          <w:color w:val="231F20"/>
          <w:sz w:val="22"/>
          <w:szCs w:val="22"/>
        </w:rPr>
        <w:t>▪</w:t>
      </w:r>
      <w:r w:rsidRPr="004F16F9">
        <w:rPr>
          <w:rFonts w:asciiTheme="minorHAnsi" w:hAnsiTheme="minorHAnsi" w:cstheme="minorHAnsi"/>
          <w:b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Busines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Deve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lop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men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 xml:space="preserve">–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ive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market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nthusiasm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gh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ns,</w:t>
      </w:r>
      <w:r w:rsidRPr="004F16F9">
        <w:rPr>
          <w:rFonts w:asciiTheme="minorHAnsi" w:eastAsia="Candara" w:hAnsiTheme="minorHAnsi" w:cstheme="minorHAnsi"/>
          <w:color w:val="231F20"/>
          <w:spacing w:val="-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ars,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tra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shows,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 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nts,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media,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online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mark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ting,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ial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SEO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savv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.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ilt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ork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10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rri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ory rep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ntatives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to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nsis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ntly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exceed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$5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00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,00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monthly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targ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 increase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$6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milli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2001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$12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mill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</w:p>
    <w:p w14:paraId="0D0F2FAF" w14:textId="1382C9FE" w:rsidR="00DD1ECE" w:rsidRPr="004F16F9" w:rsidRDefault="004F16F9" w:rsidP="004F16F9">
      <w:pPr>
        <w:ind w:left="1013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2005.</w:t>
      </w:r>
    </w:p>
    <w:p w14:paraId="1AA4F1AB" w14:textId="77777777" w:rsidR="00DD1ECE" w:rsidRPr="004F16F9" w:rsidRDefault="004F16F9">
      <w:pPr>
        <w:ind w:left="1020" w:right="84" w:hanging="18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b/>
          <w:color w:val="231F20"/>
          <w:sz w:val="22"/>
          <w:szCs w:val="22"/>
        </w:rPr>
        <w:t>▪</w:t>
      </w:r>
      <w:r w:rsidRPr="004F16F9">
        <w:rPr>
          <w:rFonts w:asciiTheme="minorHAnsi" w:hAnsiTheme="minorHAnsi" w:cstheme="minorHAnsi"/>
          <w:b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Customer</w:t>
      </w:r>
      <w:r w:rsidRPr="004F16F9">
        <w:rPr>
          <w:rFonts w:asciiTheme="minorHAnsi" w:eastAsia="Candara" w:hAnsiTheme="minorHAnsi" w:cstheme="minorHAnsi"/>
          <w:b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tions</w:t>
      </w:r>
      <w:r w:rsidRPr="004F16F9">
        <w:rPr>
          <w:rFonts w:asciiTheme="minorHAnsi" w:eastAsia="Candara" w:hAnsiTheme="minorHAnsi" w:cstheme="minorHAnsi"/>
          <w:b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–</w:t>
      </w:r>
      <w:r w:rsidRPr="004F16F9">
        <w:rPr>
          <w:rFonts w:asciiTheme="minorHAnsi" w:eastAsia="Candara" w:hAnsiTheme="minorHAnsi" w:cstheme="minorHAnsi"/>
          <w:b/>
          <w:color w:val="231F20"/>
          <w:spacing w:val="2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loped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strategic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1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plan</w:t>
      </w:r>
      <w:r w:rsidRPr="004F16F9">
        <w:rPr>
          <w:rFonts w:asciiTheme="minorHAnsi" w:eastAsia="Candara" w:hAnsiTheme="minorHAnsi" w:cstheme="minorHAnsi"/>
          <w:color w:val="231F20"/>
          <w:spacing w:val="1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1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enhan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on.   Reva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ped</w:t>
      </w:r>
      <w:r w:rsidRPr="004F16F9">
        <w:rPr>
          <w:rFonts w:asciiTheme="minorHAnsi" w:eastAsia="Candar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stom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rvice departm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 by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ng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ript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tion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retain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mers;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ssed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engag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ment phil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phy. 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edited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osing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ogr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ms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llar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neral,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llar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ee,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at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$1M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2002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easi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</w:p>
    <w:p w14:paraId="44D7DD3A" w14:textId="77777777" w:rsidR="00DD1ECE" w:rsidRPr="004F16F9" w:rsidRDefault="004F16F9">
      <w:pPr>
        <w:ind w:left="102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$3M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by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005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than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11,000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nwide.</w:t>
      </w:r>
    </w:p>
    <w:p w14:paraId="284EC513" w14:textId="4729392A" w:rsidR="00DD1ECE" w:rsidRPr="004F16F9" w:rsidRDefault="004F16F9">
      <w:pPr>
        <w:spacing w:before="40" w:line="480" w:lineRule="exact"/>
        <w:ind w:left="120" w:right="4266" w:firstLine="4177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OFE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SI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NAL</w:t>
      </w:r>
      <w:r w:rsidRPr="004F16F9">
        <w:rPr>
          <w:rFonts w:asciiTheme="minorHAnsi" w:eastAsia="Candar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EXP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IENCE MAN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NG</w:t>
      </w:r>
      <w:r w:rsidRPr="004F16F9">
        <w:rPr>
          <w:rFonts w:asciiTheme="minorHAnsi" w:eastAsia="Candar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b/>
          <w:color w:val="231F20"/>
          <w:spacing w:val="-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ECT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</w:t>
      </w:r>
    </w:p>
    <w:p w14:paraId="70EB3CEC" w14:textId="77777777" w:rsidR="00DD1ECE" w:rsidRPr="004F16F9" w:rsidRDefault="004F16F9">
      <w:pPr>
        <w:spacing w:line="200" w:lineRule="exact"/>
        <w:ind w:left="120" w:right="7923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ABC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te</w:t>
      </w:r>
      <w:r w:rsidRPr="004F16F9">
        <w:rPr>
          <w:rFonts w:asciiTheme="minorHAnsi" w:eastAsia="Candara" w:hAnsiTheme="minorHAnsi" w:cstheme="minorHAnsi"/>
          <w:b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Sales,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position w:val="1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05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position w:val="1"/>
          <w:sz w:val="22"/>
          <w:szCs w:val="22"/>
        </w:rPr>
        <w:t>-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nt</w:t>
      </w:r>
    </w:p>
    <w:p w14:paraId="0B8D0D78" w14:textId="77777777" w:rsidR="00DD1ECE" w:rsidRPr="004F16F9" w:rsidRDefault="004F16F9">
      <w:pPr>
        <w:spacing w:line="240" w:lineRule="exact"/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Condu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Client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Relati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ns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ip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Man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ment</w:t>
      </w:r>
      <w:r w:rsidRPr="004F16F9">
        <w:rPr>
          <w:rFonts w:asciiTheme="minorHAnsi" w:eastAsia="Candara" w:hAnsiTheme="minorHAnsi" w:cstheme="minorHAnsi"/>
          <w:color w:val="231F20"/>
          <w:spacing w:val="-1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con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lting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 home,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sch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ol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ff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pr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od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sal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s;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j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lients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ude</w:t>
      </w:r>
    </w:p>
    <w:p w14:paraId="3D4A5F14" w14:textId="77777777" w:rsidR="00DD1ECE" w:rsidRPr="004F16F9" w:rsidRDefault="004F16F9">
      <w:pPr>
        <w:ind w:left="840" w:right="6423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Bright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Data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fid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ntial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orat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on.</w:t>
      </w:r>
    </w:p>
    <w:p w14:paraId="692E5BBA" w14:textId="77777777" w:rsidR="00DD1ECE" w:rsidRPr="004F16F9" w:rsidRDefault="00DD1EC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281EA21" w14:textId="77777777" w:rsidR="00DD1ECE" w:rsidRPr="004F16F9" w:rsidRDefault="004F16F9">
      <w:pPr>
        <w:ind w:left="120" w:right="6678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LES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&amp;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BUS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NE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EVEL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PMENT</w:t>
      </w:r>
      <w:r w:rsidRPr="004F16F9">
        <w:rPr>
          <w:rFonts w:asciiTheme="minorHAnsi" w:eastAsia="Candar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ULT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NT Light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Fast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LLC,</w:t>
      </w:r>
      <w:r w:rsidRPr="004F16F9">
        <w:rPr>
          <w:rFonts w:asciiTheme="minorHAnsi" w:eastAsia="Candar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00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8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-Pres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nt</w:t>
      </w:r>
    </w:p>
    <w:p w14:paraId="3CFFBB9F" w14:textId="77777777" w:rsidR="00DD1ECE" w:rsidRPr="004F16F9" w:rsidRDefault="004F16F9">
      <w:pPr>
        <w:ind w:left="442" w:right="558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ed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as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hange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agent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 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tomize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“Bright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RM”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strate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mprov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lts,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eff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profitabi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ity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w w:val="99"/>
          <w:sz w:val="22"/>
          <w:szCs w:val="22"/>
        </w:rPr>
        <w:t>the</w:t>
      </w:r>
    </w:p>
    <w:p w14:paraId="39CD8F1D" w14:textId="77777777" w:rsidR="00DD1ECE" w:rsidRPr="004F16F9" w:rsidRDefault="004F16F9">
      <w:pPr>
        <w:ind w:left="840" w:right="22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Yellow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/di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ory</w:t>
      </w:r>
      <w:r w:rsidRPr="004F16F9">
        <w:rPr>
          <w:rFonts w:asciiTheme="minorHAnsi" w:eastAsia="Candar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net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k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lea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ing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eat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spe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ializ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nd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am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Com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101</w:t>
      </w:r>
    </w:p>
    <w:p w14:paraId="1DF828E6" w14:textId="77777777" w:rsidR="00DD1ECE" w:rsidRPr="004F16F9" w:rsidRDefault="004F16F9">
      <w:pPr>
        <w:spacing w:line="240" w:lineRule="exact"/>
        <w:ind w:left="840" w:right="581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aining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urs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: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imp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produ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tivity,</w:t>
      </w:r>
      <w:r w:rsidRPr="004F16F9">
        <w:rPr>
          <w:rFonts w:asciiTheme="minorHAnsi" w:eastAsia="Candara" w:hAnsiTheme="minorHAnsi" w:cstheme="minorHAnsi"/>
          <w:color w:val="231F20"/>
          <w:spacing w:val="-1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rv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excellence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mer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yalty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mer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t,</w:t>
      </w:r>
    </w:p>
    <w:p w14:paraId="5445BF78" w14:textId="77777777" w:rsidR="00DD1ECE" w:rsidRPr="004F16F9" w:rsidRDefault="004F16F9">
      <w:pPr>
        <w:ind w:left="840" w:right="3228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writing,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ript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ng,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training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 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 40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ents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Florida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cent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r.</w:t>
      </w:r>
    </w:p>
    <w:p w14:paraId="12CF361D" w14:textId="77777777" w:rsidR="00DD1ECE" w:rsidRPr="004F16F9" w:rsidRDefault="004F16F9">
      <w:pPr>
        <w:tabs>
          <w:tab w:val="left" w:pos="840"/>
        </w:tabs>
        <w:ind w:left="841" w:right="90" w:hanging="36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Spearheaded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VIP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om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loyalty/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stim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nial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ram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“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atic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mer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roj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t”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200 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ory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lients,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which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was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implem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as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standard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mpan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wid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.</w:t>
      </w:r>
    </w:p>
    <w:p w14:paraId="325BB002" w14:textId="77777777" w:rsidR="00DD1ECE" w:rsidRPr="004F16F9" w:rsidRDefault="004F16F9">
      <w:pPr>
        <w:spacing w:line="240" w:lineRule="exact"/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lastRenderedPageBreak/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Manag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1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ltiple</w:t>
      </w:r>
      <w:r w:rsidRPr="004F16F9">
        <w:rPr>
          <w:rFonts w:asciiTheme="minorHAnsi" w:eastAsia="Candara" w:hAnsiTheme="minorHAnsi" w:cstheme="minorHAnsi"/>
          <w:color w:val="231F20"/>
          <w:spacing w:val="1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ial</w:t>
      </w:r>
      <w:r w:rsidRPr="004F16F9">
        <w:rPr>
          <w:rFonts w:asciiTheme="minorHAnsi" w:eastAsia="Candara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media</w:t>
      </w:r>
      <w:r w:rsidRPr="004F16F9">
        <w:rPr>
          <w:rFonts w:asciiTheme="minorHAnsi" w:eastAsia="Candara" w:hAnsiTheme="minorHAnsi" w:cstheme="minorHAnsi"/>
          <w:color w:val="231F20"/>
          <w:spacing w:val="1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files</w:t>
      </w:r>
      <w:r w:rsidRPr="004F16F9">
        <w:rPr>
          <w:rFonts w:asciiTheme="minorHAnsi" w:eastAsia="Candara" w:hAnsiTheme="minorHAnsi" w:cstheme="minorHAnsi"/>
          <w:color w:val="231F20"/>
          <w:spacing w:val="1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(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orate</w:t>
      </w:r>
      <w:r w:rsidRPr="004F16F9">
        <w:rPr>
          <w:rFonts w:asciiTheme="minorHAnsi" w:eastAsia="Candara" w:hAnsiTheme="minorHAnsi" w:cstheme="minorHAnsi"/>
          <w:color w:val="231F20"/>
          <w:spacing w:val="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it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er</w:t>
      </w:r>
      <w:r w:rsidRPr="004F16F9">
        <w:rPr>
          <w:rFonts w:asciiTheme="minorHAnsi" w:eastAsia="Candara" w:hAnsiTheme="minorHAnsi" w:cstheme="minorHAnsi"/>
          <w:color w:val="231F20"/>
          <w:spacing w:val="1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nts</w:t>
      </w:r>
      <w:r w:rsidRPr="004F16F9">
        <w:rPr>
          <w:rFonts w:asciiTheme="minorHAnsi" w:eastAsia="Candara" w:hAnsiTheme="minorHAnsi" w:cstheme="minorHAnsi"/>
          <w:color w:val="231F20"/>
          <w:spacing w:val="1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1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ogs)</w:t>
      </w:r>
      <w:r w:rsidRPr="004F16F9">
        <w:rPr>
          <w:rFonts w:asciiTheme="minorHAnsi" w:eastAsia="Candara" w:hAnsiTheme="minorHAnsi" w:cstheme="minorHAnsi"/>
          <w:color w:val="231F20"/>
          <w:spacing w:val="1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1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1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PR</w:t>
      </w:r>
      <w:r w:rsidRPr="004F16F9">
        <w:rPr>
          <w:rFonts w:asciiTheme="minorHAnsi" w:eastAsia="Candara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2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ati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ns</w:t>
      </w:r>
    </w:p>
    <w:p w14:paraId="027BFC6B" w14:textId="77777777" w:rsidR="00DD1ECE" w:rsidRPr="004F16F9" w:rsidRDefault="004F16F9">
      <w:pPr>
        <w:spacing w:before="1"/>
        <w:ind w:left="840" w:right="81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 media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q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ries,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ess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ases,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spe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ial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proj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pro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for NOL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Shine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.org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env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mental and 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itable 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als 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(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ightGiving,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LightGreen, 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HT.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g, 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Light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al.n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t,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htephant.c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om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).  Establish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d 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 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rtn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rsh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ps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strat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gic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allia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sp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ial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roj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ts.</w:t>
      </w:r>
    </w:p>
    <w:p w14:paraId="698F577B" w14:textId="77777777" w:rsidR="00DD1ECE" w:rsidRPr="004F16F9" w:rsidRDefault="00DD1EC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B1BF5E2" w14:textId="77777777" w:rsidR="00DD1ECE" w:rsidRPr="004F16F9" w:rsidRDefault="004F16F9">
      <w:pPr>
        <w:ind w:left="120" w:right="6491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TIO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AL</w:t>
      </w:r>
      <w:r w:rsidRPr="004F16F9">
        <w:rPr>
          <w:rFonts w:asciiTheme="minorHAnsi" w:eastAsia="Candar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ACCOUNT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NSULTANT</w:t>
      </w:r>
      <w:r w:rsidRPr="004F16F9">
        <w:rPr>
          <w:rFonts w:asciiTheme="minorHAnsi" w:eastAsia="Candar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– Artistic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Paper</w:t>
      </w:r>
    </w:p>
    <w:p w14:paraId="3AB4B4AC" w14:textId="77777777" w:rsidR="00DD1ECE" w:rsidRPr="004F16F9" w:rsidRDefault="004F16F9">
      <w:pPr>
        <w:ind w:left="120" w:right="821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KLM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ratio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b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7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-Pre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nt</w:t>
      </w:r>
    </w:p>
    <w:p w14:paraId="4183EE98" w14:textId="77777777" w:rsidR="00DD1ECE" w:rsidRPr="004F16F9" w:rsidRDefault="004F16F9">
      <w:pPr>
        <w:spacing w:line="240" w:lineRule="exact"/>
        <w:ind w:left="445" w:right="252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Key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player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organizat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restru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ing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sp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ia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ty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matte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ard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mp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ny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we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-p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sit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ned</w:t>
      </w:r>
      <w:r w:rsidRPr="004F16F9">
        <w:rPr>
          <w:rFonts w:asciiTheme="minorHAnsi" w:eastAsia="Candara" w:hAnsiTheme="minorHAnsi" w:cstheme="minorHAnsi"/>
          <w:color w:val="231F20"/>
          <w:spacing w:val="-1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pap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w w:val="99"/>
          <w:position w:val="1"/>
          <w:sz w:val="22"/>
          <w:szCs w:val="22"/>
        </w:rPr>
        <w:t>entity.</w:t>
      </w:r>
    </w:p>
    <w:p w14:paraId="7D651B53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ilt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loped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key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items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rv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$2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mill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new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ivat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-l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bel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acc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increasing.</w:t>
      </w:r>
    </w:p>
    <w:p w14:paraId="2AD644C0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Designed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new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expanded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line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Kids’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fts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produ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within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cros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-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nal</w:t>
      </w:r>
      <w:r w:rsidRPr="004F16F9">
        <w:rPr>
          <w:rFonts w:asciiTheme="minorHAnsi" w:eastAsia="Candar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ams.</w:t>
      </w:r>
    </w:p>
    <w:p w14:paraId="79184E7E" w14:textId="77777777" w:rsidR="00DD1ECE" w:rsidRPr="004F16F9" w:rsidRDefault="004F16F9">
      <w:pPr>
        <w:spacing w:line="240" w:lineRule="exact"/>
        <w:ind w:left="480"/>
        <w:rPr>
          <w:rFonts w:asciiTheme="minorHAnsi" w:eastAsia="Candara" w:hAnsiTheme="minorHAnsi" w:cstheme="minorHAnsi"/>
          <w:sz w:val="22"/>
          <w:szCs w:val="22"/>
        </w:rPr>
        <w:sectPr w:rsidR="00DD1ECE" w:rsidRPr="004F16F9">
          <w:pgSz w:w="12240" w:h="15840"/>
          <w:pgMar w:top="680" w:right="600" w:bottom="280" w:left="600" w:header="720" w:footer="720" w:gutter="0"/>
          <w:cols w:space="720"/>
        </w:sect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Reco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nized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pro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oti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di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ate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sales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ditional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divisi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ns,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Mail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Pa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co.</w:t>
      </w:r>
    </w:p>
    <w:p w14:paraId="34882253" w14:textId="77777777" w:rsidR="00DD1ECE" w:rsidRPr="004F16F9" w:rsidRDefault="004F16F9">
      <w:pPr>
        <w:spacing w:before="56"/>
        <w:ind w:left="207" w:right="209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sz w:val="22"/>
          <w:szCs w:val="22"/>
        </w:rPr>
        <w:lastRenderedPageBreak/>
        <w:pict w14:anchorId="77B047AA">
          <v:group id="_x0000_s1030" style="position:absolute;left:0;text-align:left;margin-left:36pt;margin-top:20.75pt;width:540pt;height:0;z-index:-251655680;mso-position-horizontal-relative:page" coordorigin="720,415" coordsize="10800,0">
            <v:shape id="_x0000_s1031" style="position:absolute;left:720;top:415;width:10800;height:0" coordorigin="720,415" coordsize="10800,0" path="m720,415r10800,e" filled="f" strokecolor="#231f20">
              <v:path arrowok="t"/>
            </v:shape>
            <w10:wrap anchorx="page"/>
          </v:group>
        </w:pic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JOHN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H.</w:t>
      </w:r>
      <w:r w:rsidRPr="004F16F9">
        <w:rPr>
          <w:rFonts w:asciiTheme="minorHAnsi" w:eastAsia="Candar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CLI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GE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 xml:space="preserve">                                                                                                                      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Pr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fessional</w:t>
      </w:r>
      <w:r w:rsidRPr="004F16F9">
        <w:rPr>
          <w:rFonts w:asciiTheme="minorHAnsi" w:eastAsia="Candara" w:hAnsiTheme="minorHAnsi" w:cstheme="minorHAnsi"/>
          <w:b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x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rienc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Continu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 xml:space="preserve">. . 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.</w:t>
      </w:r>
    </w:p>
    <w:p w14:paraId="65998904" w14:textId="77777777" w:rsidR="00DD1ECE" w:rsidRPr="004F16F9" w:rsidRDefault="00DD1EC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4E2A4781" w14:textId="77777777" w:rsidR="00DD1ECE" w:rsidRPr="004F16F9" w:rsidRDefault="004F16F9">
      <w:pPr>
        <w:ind w:left="12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LES,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LLC</w:t>
      </w:r>
    </w:p>
    <w:p w14:paraId="4705ECAA" w14:textId="77777777" w:rsidR="00DD1ECE" w:rsidRPr="004F16F9" w:rsidRDefault="004F16F9">
      <w:pPr>
        <w:ind w:left="12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GHI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Paper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Pr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du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05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 xml:space="preserve">– 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007</w:t>
      </w:r>
    </w:p>
    <w:p w14:paraId="49551691" w14:textId="77777777" w:rsidR="00DD1ECE" w:rsidRPr="004F16F9" w:rsidRDefault="004F16F9">
      <w:pPr>
        <w:spacing w:before="1"/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ansit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ned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nts,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ng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ral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high-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file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clients,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totaling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$8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mill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ally</w:t>
      </w:r>
      <w:r w:rsidRPr="004F16F9">
        <w:rPr>
          <w:rFonts w:asciiTheme="minorHAnsi" w:eastAsia="Candara" w:hAnsiTheme="minorHAnsi" w:cstheme="minorHAnsi"/>
          <w:color w:val="231F20"/>
          <w:spacing w:val="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during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merg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Sp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</w:t>
      </w:r>
    </w:p>
    <w:p w14:paraId="604F863A" w14:textId="77777777" w:rsidR="00DD1ECE" w:rsidRPr="004F16F9" w:rsidRDefault="004F16F9">
      <w:pPr>
        <w:ind w:left="84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izon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Am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Paper.</w:t>
      </w:r>
    </w:p>
    <w:p w14:paraId="65DD38D5" w14:textId="77777777" w:rsidR="00DD1ECE" w:rsidRPr="004F16F9" w:rsidRDefault="004F16F9">
      <w:pPr>
        <w:spacing w:line="240" w:lineRule="exact"/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Retain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olidated</w:t>
      </w:r>
      <w:r w:rsidRPr="004F16F9">
        <w:rPr>
          <w:rFonts w:asciiTheme="minorHAnsi" w:eastAsia="Candara" w:hAnsiTheme="minorHAnsi" w:cstheme="minorHAnsi"/>
          <w:color w:val="231F20"/>
          <w:spacing w:val="-1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stom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base,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transf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rring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ya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ty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ind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stry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respe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new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Paper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Gr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mpa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ies.</w:t>
      </w:r>
    </w:p>
    <w:p w14:paraId="72DA3471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Champi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ned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ifelong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empl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yee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nsu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ng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reh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uni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q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nufa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ing</w:t>
      </w:r>
      <w:r w:rsidRPr="004F16F9">
        <w:rPr>
          <w:rFonts w:asciiTheme="minorHAnsi" w:eastAsia="Candara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q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ipment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exp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e.</w:t>
      </w:r>
    </w:p>
    <w:p w14:paraId="381AD6ED" w14:textId="77777777" w:rsidR="00DD1ECE" w:rsidRPr="004F16F9" w:rsidRDefault="004F16F9">
      <w:pPr>
        <w:tabs>
          <w:tab w:val="left" w:pos="840"/>
        </w:tabs>
        <w:spacing w:before="1"/>
        <w:ind w:left="840" w:right="87" w:hanging="36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Led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entirely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new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aper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strategy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her-margin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sin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as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Head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ial Pap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s,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ad war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color w:val="231F20"/>
          <w:spacing w:val="3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for</w:t>
      </w:r>
      <w:r w:rsidRPr="004F16F9">
        <w:rPr>
          <w:rFonts w:asciiTheme="minorHAnsi" w:eastAsia="Candara" w:hAnsiTheme="minorHAnsi" w:cstheme="minorHAnsi"/>
          <w:color w:val="231F20"/>
          <w:spacing w:val="4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ls,</w:t>
      </w:r>
      <w:r w:rsidRPr="004F16F9">
        <w:rPr>
          <w:rFonts w:asciiTheme="minorHAnsi" w:eastAsia="Candar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3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ets,</w:t>
      </w:r>
      <w:r w:rsidRPr="004F16F9">
        <w:rPr>
          <w:rFonts w:asciiTheme="minorHAnsi" w:eastAsia="Candara" w:hAnsiTheme="minorHAnsi" w:cstheme="minorHAnsi"/>
          <w:color w:val="231F20"/>
          <w:spacing w:val="3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ard,</w:t>
      </w:r>
      <w:r w:rsidRPr="004F16F9">
        <w:rPr>
          <w:rFonts w:asciiTheme="minorHAnsi" w:eastAsia="Candara" w:hAnsiTheme="minorHAnsi" w:cstheme="minorHAnsi"/>
          <w:color w:val="231F20"/>
          <w:spacing w:val="3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ood</w:t>
      </w:r>
      <w:r w:rsidRPr="004F16F9">
        <w:rPr>
          <w:rFonts w:asciiTheme="minorHAnsi" w:eastAsia="Candara" w:hAnsiTheme="minorHAnsi" w:cstheme="minorHAnsi"/>
          <w:color w:val="231F20"/>
          <w:spacing w:val="3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e.  Expanded</w:t>
      </w:r>
      <w:r w:rsidRPr="004F16F9">
        <w:rPr>
          <w:rFonts w:asciiTheme="minorHAnsi" w:eastAsia="Candara" w:hAnsiTheme="minorHAnsi" w:cstheme="minorHAnsi"/>
          <w:color w:val="231F20"/>
          <w:spacing w:val="3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divi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3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by</w:t>
      </w:r>
      <w:r w:rsidRPr="004F16F9">
        <w:rPr>
          <w:rFonts w:asciiTheme="minorHAnsi" w:eastAsia="Candara" w:hAnsiTheme="minorHAnsi" w:cstheme="minorHAnsi"/>
          <w:color w:val="231F20"/>
          <w:spacing w:val="4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</w:t>
      </w:r>
      <w:r w:rsidRPr="004F16F9">
        <w:rPr>
          <w:rFonts w:asciiTheme="minorHAnsi" w:eastAsia="Candar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than</w:t>
      </w:r>
      <w:r w:rsidRPr="004F16F9">
        <w:rPr>
          <w:rFonts w:asciiTheme="minorHAnsi" w:eastAsia="Candara" w:hAnsiTheme="minorHAnsi" w:cstheme="minorHAnsi"/>
          <w:color w:val="231F20"/>
          <w:spacing w:val="3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6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0%</w:t>
      </w:r>
      <w:r w:rsidRPr="004F16F9">
        <w:rPr>
          <w:rFonts w:asciiTheme="minorHAnsi" w:eastAsia="Candar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4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2007. Foc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high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r-marg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sin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ss.</w:t>
      </w:r>
    </w:p>
    <w:p w14:paraId="78B40FF2" w14:textId="77777777" w:rsidR="00DD1ECE" w:rsidRPr="004F16F9" w:rsidRDefault="00DD1EC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ED4AC8E" w14:textId="77777777" w:rsidR="00DD1ECE" w:rsidRPr="004F16F9" w:rsidRDefault="004F16F9">
      <w:pPr>
        <w:spacing w:line="240" w:lineRule="exact"/>
        <w:ind w:left="120" w:right="7861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DI</w:t>
      </w:r>
      <w:r w:rsidRPr="004F16F9">
        <w:rPr>
          <w:rFonts w:asciiTheme="minorHAnsi" w:eastAsia="Candara" w:hAnsiTheme="minorHAnsi" w:cstheme="minorHAnsi"/>
          <w:b/>
          <w:color w:val="231F20"/>
          <w:spacing w:val="-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ECTOR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OF S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LES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&amp;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RKETING EFG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Paper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Pr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du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2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01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– 20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5</w:t>
      </w:r>
    </w:p>
    <w:p w14:paraId="2FEC7DF5" w14:textId="77777777" w:rsidR="00DD1ECE" w:rsidRPr="004F16F9" w:rsidRDefault="004F16F9">
      <w:pPr>
        <w:spacing w:before="7"/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loped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map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fo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$6M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pap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fac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ing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mpany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losing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market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sha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highly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competitive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rk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et.</w:t>
      </w:r>
    </w:p>
    <w:p w14:paraId="1EA8E697" w14:textId="77777777" w:rsidR="00DD1ECE" w:rsidRPr="004F16F9" w:rsidRDefault="004F16F9">
      <w:pPr>
        <w:tabs>
          <w:tab w:val="left" w:pos="840"/>
        </w:tabs>
        <w:ind w:left="840" w:right="309" w:hanging="36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ntable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 aspe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sales,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marketing,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lopment,</w:t>
      </w:r>
      <w:r w:rsidRPr="004F16F9">
        <w:rPr>
          <w:rFonts w:asciiTheme="minorHAnsi" w:eastAsia="Candara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ding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lanning,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asting,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ep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ng ann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pur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ha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ing/vendor</w:t>
      </w:r>
      <w:r w:rsidRPr="004F16F9">
        <w:rPr>
          <w:rFonts w:asciiTheme="minorHAnsi" w:eastAsia="Candara" w:hAnsiTheme="minorHAnsi" w:cstheme="minorHAnsi"/>
          <w:color w:val="231F20"/>
          <w:spacing w:val="-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relati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ith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s,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rs,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packaging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ppliers.</w:t>
      </w:r>
    </w:p>
    <w:p w14:paraId="50A2E660" w14:textId="77777777" w:rsidR="00DD1ECE" w:rsidRPr="004F16F9" w:rsidRDefault="004F16F9">
      <w:pPr>
        <w:spacing w:line="240" w:lineRule="exact"/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Sec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red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$855,000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opening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der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or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POP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dis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la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for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ba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7"/>
          <w:position w:val="1"/>
          <w:sz w:val="22"/>
          <w:szCs w:val="22"/>
        </w:rPr>
        <w:t>k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-to-s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omot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n,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rg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mpan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’s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hist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y.</w:t>
      </w:r>
    </w:p>
    <w:p w14:paraId="146CE192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Laun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hed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k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at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sult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SKU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xpansi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$1M/year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increased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er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sales.</w:t>
      </w:r>
    </w:p>
    <w:p w14:paraId="301658B6" w14:textId="77777777" w:rsidR="00DD1ECE" w:rsidRPr="004F16F9" w:rsidRDefault="004F16F9">
      <w:pPr>
        <w:tabs>
          <w:tab w:val="left" w:pos="840"/>
        </w:tabs>
        <w:spacing w:before="1"/>
        <w:ind w:left="840" w:right="83" w:hanging="36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10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agents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rrit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ry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extending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into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Mexi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tin</w:t>
      </w:r>
      <w:r w:rsidRPr="004F16F9">
        <w:rPr>
          <w:rFonts w:asciiTheme="minorHAnsi" w:eastAsia="Candar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Amer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.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relati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sh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 Fort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ne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5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national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retail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inc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ding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-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Mart,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Zellers,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Staples,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Off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Us,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il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ol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distr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rs Regent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ts,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Enc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s,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/U.S.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tri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ol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ards.</w:t>
      </w:r>
    </w:p>
    <w:p w14:paraId="6455FA35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Establish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relati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ips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3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doll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hains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U.S.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$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3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ally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-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llar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Tree,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llar</w:t>
      </w:r>
    </w:p>
    <w:p w14:paraId="516CB704" w14:textId="77777777" w:rsidR="00DD1ECE" w:rsidRPr="004F16F9" w:rsidRDefault="004F16F9">
      <w:pPr>
        <w:ind w:left="84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General,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Family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Doll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r.</w:t>
      </w:r>
    </w:p>
    <w:p w14:paraId="52B606A5" w14:textId="77777777" w:rsidR="00DD1ECE" w:rsidRPr="004F16F9" w:rsidRDefault="004F16F9">
      <w:pPr>
        <w:spacing w:line="240" w:lineRule="exact"/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Recov</w:t>
      </w:r>
      <w:r w:rsidRPr="004F16F9">
        <w:rPr>
          <w:rFonts w:asciiTheme="minorHAnsi" w:eastAsia="Candara" w:hAnsiTheme="minorHAnsi" w:cstheme="minorHAnsi"/>
          <w:color w:val="231F20"/>
          <w:spacing w:val="4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ed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lost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 xml:space="preserve"> cu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mers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reviv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major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nders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for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$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1.5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mill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6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all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.</w:t>
      </w:r>
    </w:p>
    <w:p w14:paraId="2C29BAE3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loped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expanded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ivision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Cra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ola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3M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$1 mill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.</w:t>
      </w:r>
    </w:p>
    <w:p w14:paraId="57F3733A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Consist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ntly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exceed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$5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00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,000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monthly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ncrease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$6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mill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2001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 xml:space="preserve">to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12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mill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 2005.</w:t>
      </w:r>
    </w:p>
    <w:p w14:paraId="31984CF7" w14:textId="77777777" w:rsidR="00DD1ECE" w:rsidRPr="004F16F9" w:rsidRDefault="00DD1EC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ACD71DA" w14:textId="77777777" w:rsidR="00DD1ECE" w:rsidRPr="004F16F9" w:rsidRDefault="004F16F9">
      <w:pPr>
        <w:ind w:left="12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CEO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(COFOUNDE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)</w:t>
      </w:r>
    </w:p>
    <w:p w14:paraId="76959507" w14:textId="77777777" w:rsidR="00DD1ECE" w:rsidRPr="004F16F9" w:rsidRDefault="004F16F9">
      <w:pPr>
        <w:spacing w:before="1"/>
        <w:ind w:left="12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TUV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Media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Inc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.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2001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– 20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5</w:t>
      </w:r>
    </w:p>
    <w:p w14:paraId="63832FC4" w14:textId="77777777" w:rsidR="00DD1ECE" w:rsidRPr="004F16F9" w:rsidRDefault="004F16F9">
      <w:pPr>
        <w:tabs>
          <w:tab w:val="left" w:pos="840"/>
        </w:tabs>
        <w:spacing w:before="2"/>
        <w:ind w:left="840" w:right="749" w:hanging="36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Laun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hed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o’s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rst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interior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taxic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adv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rtising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any,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“</w:t>
      </w:r>
      <w:r w:rsidRPr="004F16F9">
        <w:rPr>
          <w:rFonts w:asciiTheme="minorHAnsi" w:eastAsia="Candara" w:hAnsiTheme="minorHAnsi" w:cstheme="minorHAnsi"/>
          <w:i/>
          <w:color w:val="231F20"/>
          <w:sz w:val="22"/>
          <w:szCs w:val="22"/>
        </w:rPr>
        <w:t>Take</w:t>
      </w:r>
      <w:r w:rsidRPr="004F16F9">
        <w:rPr>
          <w:rFonts w:asciiTheme="minorHAnsi" w:eastAsia="Candara" w:hAnsiTheme="minorHAnsi" w:cstheme="minorHAnsi"/>
          <w:i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i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i/>
          <w:color w:val="231F20"/>
          <w:spacing w:val="2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i/>
          <w:color w:val="231F20"/>
          <w:spacing w:val="-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i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i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i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i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i/>
          <w:color w:val="231F20"/>
          <w:sz w:val="22"/>
          <w:szCs w:val="22"/>
        </w:rPr>
        <w:t>St</w:t>
      </w:r>
      <w:r w:rsidRPr="004F16F9">
        <w:rPr>
          <w:rFonts w:asciiTheme="minorHAnsi" w:eastAsia="Candara" w:hAnsiTheme="minorHAnsi" w:cstheme="minorHAnsi"/>
          <w:i/>
          <w:color w:val="231F20"/>
          <w:spacing w:val="2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i/>
          <w:color w:val="231F20"/>
          <w:spacing w:val="-1"/>
          <w:sz w:val="22"/>
          <w:szCs w:val="22"/>
        </w:rPr>
        <w:t>ee</w:t>
      </w:r>
      <w:r w:rsidRPr="004F16F9">
        <w:rPr>
          <w:rFonts w:asciiTheme="minorHAnsi" w:eastAsia="Candara" w:hAnsiTheme="minorHAnsi" w:cstheme="minorHAnsi"/>
          <w:i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i/>
          <w:color w:val="231F20"/>
          <w:spacing w:val="4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”;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 operat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 in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ding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sta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-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ab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elat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tdoor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adve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tising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sales.</w:t>
      </w:r>
    </w:p>
    <w:p w14:paraId="3ACC66B8" w14:textId="77777777" w:rsidR="00DD1ECE" w:rsidRPr="004F16F9" w:rsidRDefault="004F16F9">
      <w:pPr>
        <w:tabs>
          <w:tab w:val="left" w:pos="840"/>
        </w:tabs>
        <w:spacing w:before="1"/>
        <w:ind w:left="840" w:right="406" w:hanging="36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Obtained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app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ovals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ith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City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nto,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reements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all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maj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compa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ies,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pres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ntati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</w:t>
      </w:r>
      <w:r w:rsidRPr="004F16F9">
        <w:rPr>
          <w:rFonts w:asciiTheme="minorHAnsi" w:eastAsia="Candara" w:hAnsiTheme="minorHAnsi" w:cstheme="minorHAnsi"/>
          <w:color w:val="231F20"/>
          <w:spacing w:val="-1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 agen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ies,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ampai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n/tracking.</w:t>
      </w:r>
    </w:p>
    <w:p w14:paraId="4E8D65A1" w14:textId="77777777" w:rsidR="00DD1ECE" w:rsidRPr="004F16F9" w:rsidRDefault="004F16F9">
      <w:pPr>
        <w:ind w:left="48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key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acco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nts/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mp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igns</w:t>
      </w:r>
      <w:r w:rsidRPr="004F16F9">
        <w:rPr>
          <w:rFonts w:asciiTheme="minorHAnsi" w:eastAsia="Candara" w:hAnsiTheme="minorHAnsi" w:cstheme="minorHAnsi"/>
          <w:color w:val="231F20"/>
          <w:spacing w:val="-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for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4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Chan</w:t>
      </w:r>
      <w:r w:rsidRPr="004F16F9">
        <w:rPr>
          <w:rFonts w:asciiTheme="minorHAnsi" w:eastAsia="Candara" w:hAnsiTheme="minorHAnsi" w:cstheme="minorHAnsi"/>
          <w:color w:val="231F20"/>
          <w:spacing w:val="5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(Sha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k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Week)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airy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Farm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Onta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(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ilk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Gives)</w:t>
      </w:r>
    </w:p>
    <w:p w14:paraId="2180A197" w14:textId="77777777" w:rsidR="00DD1ECE" w:rsidRPr="004F16F9" w:rsidRDefault="004F16F9">
      <w:pPr>
        <w:spacing w:line="240" w:lineRule="exact"/>
        <w:ind w:left="445" w:right="272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Appeared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9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publ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at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ons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su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as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“M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keting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Magazine”,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ewspapers,</w:t>
      </w:r>
      <w:r w:rsidRPr="004F16F9">
        <w:rPr>
          <w:rFonts w:asciiTheme="minorHAnsi" w:eastAsia="Candara" w:hAnsiTheme="minorHAnsi" w:cstheme="minorHAnsi"/>
          <w:color w:val="231F20"/>
          <w:spacing w:val="-11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on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RO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TV’s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“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w w:val="99"/>
          <w:position w:val="1"/>
          <w:sz w:val="22"/>
          <w:szCs w:val="22"/>
        </w:rPr>
        <w:t>Bot</w:t>
      </w:r>
      <w:r w:rsidRPr="004F16F9">
        <w:rPr>
          <w:rFonts w:asciiTheme="minorHAnsi" w:eastAsia="Candara" w:hAnsiTheme="minorHAnsi" w:cstheme="minorHAnsi"/>
          <w:color w:val="231F20"/>
          <w:spacing w:val="3"/>
          <w:w w:val="99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w w:val="99"/>
          <w:position w:val="1"/>
          <w:sz w:val="22"/>
          <w:szCs w:val="22"/>
        </w:rPr>
        <w:t>om</w:t>
      </w:r>
    </w:p>
    <w:p w14:paraId="5EC3D800" w14:textId="77777777" w:rsidR="00DD1ECE" w:rsidRPr="004F16F9" w:rsidRDefault="004F16F9">
      <w:pPr>
        <w:ind w:left="84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Line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Michael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ghan”.</w:t>
      </w:r>
    </w:p>
    <w:p w14:paraId="1A42500B" w14:textId="77777777" w:rsidR="00DD1ECE" w:rsidRPr="004F16F9" w:rsidRDefault="00DD1ECE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D0579E1" w14:textId="77777777" w:rsidR="00DD1ECE" w:rsidRPr="004F16F9" w:rsidRDefault="004F16F9">
      <w:pPr>
        <w:ind w:left="12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</w:t>
      </w:r>
    </w:p>
    <w:p w14:paraId="56219C4E" w14:textId="77777777" w:rsidR="00DD1ECE" w:rsidRPr="004F16F9" w:rsidRDefault="004F16F9">
      <w:pPr>
        <w:spacing w:line="240" w:lineRule="exact"/>
        <w:ind w:left="12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pacing w:val="1"/>
          <w:position w:val="1"/>
          <w:sz w:val="22"/>
          <w:szCs w:val="22"/>
        </w:rPr>
        <w:t>EL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 xml:space="preserve">1 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position w:val="1"/>
          <w:sz w:val="22"/>
          <w:szCs w:val="22"/>
        </w:rPr>
        <w:t>Financial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b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1999</w:t>
      </w:r>
      <w:r w:rsidRPr="004F16F9">
        <w:rPr>
          <w:rFonts w:asciiTheme="minorHAnsi" w:eastAsia="Candara" w:hAnsiTheme="minorHAnsi" w:cstheme="minorHAnsi"/>
          <w:b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– 20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position w:val="1"/>
          <w:sz w:val="22"/>
          <w:szCs w:val="22"/>
        </w:rPr>
        <w:t>0</w:t>
      </w:r>
      <w:r w:rsidRPr="004F16F9">
        <w:rPr>
          <w:rFonts w:asciiTheme="minorHAnsi" w:eastAsia="Candara" w:hAnsiTheme="minorHAnsi" w:cstheme="minorHAnsi"/>
          <w:b/>
          <w:color w:val="231F20"/>
          <w:position w:val="1"/>
          <w:sz w:val="22"/>
          <w:szCs w:val="22"/>
        </w:rPr>
        <w:t>0</w:t>
      </w:r>
    </w:p>
    <w:p w14:paraId="62764802" w14:textId="77777777" w:rsidR="00DD1ECE" w:rsidRPr="004F16F9" w:rsidRDefault="004F16F9">
      <w:pPr>
        <w:tabs>
          <w:tab w:val="left" w:pos="840"/>
        </w:tabs>
        <w:ind w:left="840" w:right="547" w:hanging="36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ited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by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EO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manage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elite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am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Investment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Advisors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for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insti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tionally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anaged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ass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pools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retail investors.</w:t>
      </w:r>
    </w:p>
    <w:p w14:paraId="6EB54F3D" w14:textId="77777777" w:rsidR="00DD1ECE" w:rsidRPr="004F16F9" w:rsidRDefault="004F16F9">
      <w:pPr>
        <w:spacing w:line="240" w:lineRule="exact"/>
        <w:ind w:left="445" w:right="372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position w:val="1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position w:val="1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Provided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-on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-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ne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rv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es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lients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inancial</w:t>
      </w:r>
      <w:r w:rsidRPr="004F16F9">
        <w:rPr>
          <w:rFonts w:asciiTheme="minorHAnsi" w:eastAsia="Candara" w:hAnsiTheme="minorHAnsi" w:cstheme="minorHAnsi"/>
          <w:color w:val="231F20"/>
          <w:spacing w:val="-5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pla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ners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meet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fina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ial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als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thr</w:t>
      </w:r>
      <w:r w:rsidRPr="004F16F9">
        <w:rPr>
          <w:rFonts w:asciiTheme="minorHAnsi" w:eastAsia="Candara" w:hAnsiTheme="minorHAnsi" w:cstheme="minorHAnsi"/>
          <w:color w:val="231F20"/>
          <w:spacing w:val="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gh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cu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mized</w:t>
      </w:r>
      <w:r w:rsidRPr="004F16F9">
        <w:rPr>
          <w:rFonts w:asciiTheme="minorHAnsi" w:eastAsia="Candara" w:hAnsiTheme="minorHAnsi" w:cstheme="minorHAnsi"/>
          <w:color w:val="231F20"/>
          <w:spacing w:val="-10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w w:val="99"/>
          <w:position w:val="1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w w:val="99"/>
          <w:position w:val="1"/>
          <w:sz w:val="22"/>
          <w:szCs w:val="22"/>
        </w:rPr>
        <w:t>ort</w:t>
      </w:r>
      <w:r w:rsidRPr="004F16F9">
        <w:rPr>
          <w:rFonts w:asciiTheme="minorHAnsi" w:eastAsia="Candara" w:hAnsiTheme="minorHAnsi" w:cstheme="minorHAnsi"/>
          <w:color w:val="231F20"/>
          <w:spacing w:val="2"/>
          <w:w w:val="99"/>
          <w:position w:val="1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w w:val="99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w w:val="99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2"/>
          <w:w w:val="99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1"/>
          <w:w w:val="99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w w:val="99"/>
          <w:position w:val="1"/>
          <w:sz w:val="22"/>
          <w:szCs w:val="22"/>
        </w:rPr>
        <w:t>s.</w:t>
      </w:r>
    </w:p>
    <w:p w14:paraId="3CADC12F" w14:textId="77777777" w:rsidR="00DD1ECE" w:rsidRPr="004F16F9" w:rsidRDefault="004F16F9">
      <w:pPr>
        <w:tabs>
          <w:tab w:val="left" w:pos="840"/>
        </w:tabs>
        <w:ind w:left="840" w:right="1073" w:hanging="36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oor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nat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g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rams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ud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ing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fer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s,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minars,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tra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shows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nd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cli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pr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ion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nts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 investment</w:t>
      </w:r>
      <w:r w:rsidRPr="004F16F9">
        <w:rPr>
          <w:rFonts w:asciiTheme="minorHAnsi" w:eastAsia="Candar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advisors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lidi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y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ing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relati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nsh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ps</w:t>
      </w:r>
      <w:r w:rsidRPr="004F16F9">
        <w:rPr>
          <w:rFonts w:asciiTheme="minorHAnsi" w:eastAsia="Candar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with</w:t>
      </w:r>
      <w:r w:rsidRPr="004F16F9">
        <w:rPr>
          <w:rFonts w:asciiTheme="minorHAnsi" w:eastAsia="Candar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ients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targ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panies.</w:t>
      </w:r>
    </w:p>
    <w:p w14:paraId="70D902CF" w14:textId="77777777" w:rsidR="00DD1ECE" w:rsidRPr="004F16F9" w:rsidRDefault="004F16F9">
      <w:pPr>
        <w:ind w:left="442" w:right="348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color w:val="231F20"/>
          <w:w w:val="358"/>
          <w:sz w:val="22"/>
          <w:szCs w:val="22"/>
        </w:rPr>
        <w:t xml:space="preserve"> </w:t>
      </w:r>
      <w:r w:rsidRPr="004F16F9">
        <w:rPr>
          <w:rFonts w:asciiTheme="minorHAnsi" w:hAnsiTheme="minorHAnsi" w:cstheme="minorHAnsi"/>
          <w:color w:val="231F20"/>
          <w:sz w:val="22"/>
          <w:szCs w:val="22"/>
        </w:rPr>
        <w:t xml:space="preserve">    </w:t>
      </w:r>
      <w:r w:rsidRPr="004F16F9">
        <w:rPr>
          <w:rFonts w:asciiTheme="minorHAnsi" w:hAnsiTheme="minorHAnsi" w:cstheme="minorHAnsi"/>
          <w:color w:val="231F20"/>
          <w:spacing w:val="1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Integral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role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ilding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asse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expanding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brand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dev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loping</w:t>
      </w:r>
      <w:r w:rsidRPr="004F16F9">
        <w:rPr>
          <w:rFonts w:asciiTheme="minorHAnsi" w:eastAsia="Candar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at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act</w:t>
      </w:r>
      <w:r w:rsidRPr="004F16F9">
        <w:rPr>
          <w:rFonts w:asciiTheme="minorHAnsi" w:eastAsia="Candara" w:hAnsiTheme="minorHAnsi" w:cstheme="minorHAnsi"/>
          <w:color w:val="231F20"/>
          <w:spacing w:val="6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ve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targ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the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ev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ntual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sale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to</w:t>
      </w:r>
      <w:r w:rsidRPr="004F16F9">
        <w:rPr>
          <w:rFonts w:asciiTheme="minorHAnsi" w:eastAsia="Candar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w w:val="99"/>
          <w:sz w:val="22"/>
          <w:szCs w:val="22"/>
        </w:rPr>
        <w:t>Nat</w:t>
      </w:r>
      <w:r w:rsidRPr="004F16F9">
        <w:rPr>
          <w:rFonts w:asciiTheme="minorHAnsi" w:eastAsia="Candara" w:hAnsiTheme="minorHAnsi" w:cstheme="minorHAnsi"/>
          <w:color w:val="231F20"/>
          <w:spacing w:val="2"/>
          <w:w w:val="99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w w:val="99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2"/>
          <w:w w:val="99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color w:val="231F20"/>
          <w:w w:val="99"/>
          <w:sz w:val="22"/>
          <w:szCs w:val="22"/>
        </w:rPr>
        <w:t>al</w:t>
      </w:r>
    </w:p>
    <w:p w14:paraId="504DBE21" w14:textId="77777777" w:rsidR="00DD1ECE" w:rsidRPr="004F16F9" w:rsidRDefault="004F16F9">
      <w:pPr>
        <w:spacing w:line="240" w:lineRule="exact"/>
        <w:ind w:left="840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Bank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Financial,</w:t>
      </w:r>
      <w:r w:rsidRPr="004F16F9">
        <w:rPr>
          <w:rFonts w:asciiTheme="minorHAnsi" w:eastAsia="Candara" w:hAnsiTheme="minorHAnsi" w:cstheme="minorHAnsi"/>
          <w:color w:val="231F20"/>
          <w:spacing w:val="-8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now</w:t>
      </w:r>
      <w:r w:rsidRPr="004F16F9">
        <w:rPr>
          <w:rFonts w:asciiTheme="minorHAnsi" w:eastAsia="Candara" w:hAnsiTheme="minorHAnsi" w:cstheme="minorHAnsi"/>
          <w:color w:val="231F20"/>
          <w:spacing w:val="-2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Emissary</w:t>
      </w:r>
      <w:r w:rsidRPr="004F16F9">
        <w:rPr>
          <w:rFonts w:asciiTheme="minorHAnsi" w:eastAsia="Candara" w:hAnsiTheme="minorHAnsi" w:cstheme="minorHAnsi"/>
          <w:color w:val="231F20"/>
          <w:spacing w:val="-4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Port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f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-7"/>
          <w:position w:val="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position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rv</w:t>
      </w:r>
      <w:r w:rsidRPr="004F16F9">
        <w:rPr>
          <w:rFonts w:asciiTheme="minorHAnsi" w:eastAsia="Candara" w:hAnsiTheme="minorHAnsi" w:cstheme="minorHAnsi"/>
          <w:color w:val="231F20"/>
          <w:spacing w:val="2"/>
          <w:position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position w:val="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position w:val="1"/>
          <w:sz w:val="22"/>
          <w:szCs w:val="22"/>
        </w:rPr>
        <w:t>e.</w:t>
      </w:r>
    </w:p>
    <w:p w14:paraId="5183C670" w14:textId="77777777" w:rsidR="00DD1ECE" w:rsidRPr="004F16F9" w:rsidRDefault="004F16F9">
      <w:pPr>
        <w:spacing w:before="9" w:line="480" w:lineRule="atLeast"/>
        <w:ind w:left="3695" w:right="3697" w:hanging="2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hAnsiTheme="minorHAnsi" w:cstheme="minorHAnsi"/>
          <w:sz w:val="22"/>
          <w:szCs w:val="22"/>
        </w:rPr>
        <w:lastRenderedPageBreak/>
        <w:pict w14:anchorId="40BA32D4">
          <v:group id="_x0000_s1028" style="position:absolute;left:0;text-align:left;margin-left:36pt;margin-top:611.6pt;width:540pt;height:0;z-index:-251657728;mso-position-horizontal-relative:page;mso-position-vertical-relative:page" coordorigin="720,12232" coordsize="10800,0">
            <v:shape id="_x0000_s1029" style="position:absolute;left:720;top:12232;width:10800;height:0" coordorigin="720,12232" coordsize="10800,0" path="m720,12232r10800,e" filled="f" strokecolor="#231f20">
              <v:path arrowok="t"/>
            </v:shape>
            <w10:wrap anchorx="page" anchory="page"/>
          </v:group>
        </w:pict>
      </w:r>
      <w:r w:rsidRPr="004F16F9">
        <w:rPr>
          <w:rFonts w:asciiTheme="minorHAnsi" w:hAnsiTheme="minorHAnsi" w:cstheme="minorHAnsi"/>
          <w:sz w:val="22"/>
          <w:szCs w:val="22"/>
        </w:rPr>
        <w:pict w14:anchorId="423CC269">
          <v:group id="_x0000_s1026" style="position:absolute;left:0;text-align:left;margin-left:36pt;margin-top:629.85pt;width:540pt;height:0;z-index:-251656704;mso-position-horizontal-relative:page;mso-position-vertical-relative:page" coordorigin="720,12597" coordsize="10800,0">
            <v:shape id="_x0000_s1027" style="position:absolute;left:720;top:12597;width:10800;height:0" coordorigin="720,12597" coordsize="10800,0" path="m720,12597r10800,e" filled="f" strokecolor="#231f20">
              <v:path arrowok="t"/>
            </v:shape>
            <w10:wrap anchorx="page" anchory="page"/>
          </v:group>
        </w:pic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OFE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SI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NAL</w:t>
      </w:r>
      <w:r w:rsidRPr="004F16F9">
        <w:rPr>
          <w:rFonts w:asciiTheme="minorHAnsi" w:eastAsia="Candar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DEVELOP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M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ENT</w:t>
      </w:r>
      <w:r w:rsidRPr="004F16F9">
        <w:rPr>
          <w:rFonts w:asciiTheme="minorHAnsi" w:eastAsia="Candara" w:hAnsiTheme="minorHAnsi" w:cstheme="minorHAnsi"/>
          <w:b/>
          <w:color w:val="231F20"/>
          <w:spacing w:val="-1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Arr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w w:val="99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ood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Secur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ti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Institute</w:t>
      </w:r>
      <w:r w:rsidRPr="004F16F9">
        <w:rPr>
          <w:rFonts w:asciiTheme="minorHAnsi" w:eastAsia="Candar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199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w w:val="99"/>
          <w:sz w:val="22"/>
          <w:szCs w:val="22"/>
        </w:rPr>
        <w:t>6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-1997</w:t>
      </w:r>
    </w:p>
    <w:p w14:paraId="47609758" w14:textId="77777777" w:rsidR="00DD1ECE" w:rsidRPr="004F16F9" w:rsidRDefault="004F16F9">
      <w:pPr>
        <w:ind w:left="1492" w:right="1495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rities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Co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,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Cond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uc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and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act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ndb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ok,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Arrow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W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od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Opt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i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ns</w:t>
      </w:r>
      <w:r w:rsidRPr="004F16F9">
        <w:rPr>
          <w:rFonts w:asciiTheme="minorHAnsi" w:eastAsia="Candar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pacing w:val="1"/>
          <w:w w:val="99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color w:val="231F20"/>
          <w:spacing w:val="-1"/>
          <w:w w:val="99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w w:val="99"/>
          <w:sz w:val="22"/>
          <w:szCs w:val="22"/>
        </w:rPr>
        <w:t>urse</w:t>
      </w:r>
    </w:p>
    <w:p w14:paraId="5F9AF0F2" w14:textId="77777777" w:rsidR="00DD1ECE" w:rsidRPr="004F16F9" w:rsidRDefault="00DD1EC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61A55EB" w14:textId="77777777" w:rsidR="00DD1ECE" w:rsidRPr="004F16F9" w:rsidRDefault="004F16F9">
      <w:pPr>
        <w:ind w:left="3602" w:right="3600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University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of</w:t>
      </w:r>
      <w:r w:rsidRPr="004F16F9">
        <w:rPr>
          <w:rFonts w:asciiTheme="minorHAnsi" w:eastAsia="Candar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West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rn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Connecticut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199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w w:val="99"/>
          <w:sz w:val="22"/>
          <w:szCs w:val="22"/>
        </w:rPr>
        <w:t>1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-1996</w:t>
      </w:r>
    </w:p>
    <w:p w14:paraId="4B5F08B0" w14:textId="77777777" w:rsidR="00DD1ECE" w:rsidRPr="004F16F9" w:rsidRDefault="004F16F9">
      <w:pPr>
        <w:ind w:left="3536" w:right="3544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Bachelor</w:t>
      </w:r>
      <w:r w:rsidRPr="004F16F9">
        <w:rPr>
          <w:rFonts w:asciiTheme="minorHAnsi" w:eastAsia="Candar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of A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ts</w:t>
      </w:r>
      <w:r w:rsidRPr="004F16F9">
        <w:rPr>
          <w:rFonts w:asciiTheme="minorHAnsi" w:eastAsia="Candar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color w:val="231F20"/>
          <w:spacing w:val="2"/>
          <w:sz w:val="22"/>
          <w:szCs w:val="22"/>
        </w:rPr>
        <w:t>h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il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pacing w:val="3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phy,</w:t>
      </w:r>
      <w:r w:rsidRPr="004F16F9">
        <w:rPr>
          <w:rFonts w:asciiTheme="minorHAnsi" w:eastAsia="Candar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Min</w:t>
      </w:r>
      <w:r w:rsidRPr="004F16F9">
        <w:rPr>
          <w:rFonts w:asciiTheme="minorHAnsi" w:eastAsia="Candara" w:hAnsiTheme="minorHAnsi" w:cstheme="minorHAnsi"/>
          <w:color w:val="231F20"/>
          <w:spacing w:val="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color w:val="231F20"/>
          <w:w w:val="99"/>
          <w:sz w:val="22"/>
          <w:szCs w:val="22"/>
        </w:rPr>
        <w:t>Journalism</w:t>
      </w:r>
    </w:p>
    <w:p w14:paraId="17DD2C7E" w14:textId="77777777" w:rsidR="00DD1ECE" w:rsidRPr="004F16F9" w:rsidRDefault="00DD1EC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B00AE79" w14:textId="77777777" w:rsidR="00DD1ECE" w:rsidRPr="004F16F9" w:rsidRDefault="004F16F9">
      <w:pPr>
        <w:ind w:left="4341" w:right="4339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Hendric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k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ho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l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w w:val="99"/>
          <w:sz w:val="22"/>
          <w:szCs w:val="22"/>
        </w:rPr>
        <w:t>1983-1991</w:t>
      </w:r>
    </w:p>
    <w:p w14:paraId="0432237D" w14:textId="77777777" w:rsidR="00DD1ECE" w:rsidRPr="004F16F9" w:rsidRDefault="00DD1EC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288297C" w14:textId="77777777" w:rsidR="00DD1ECE" w:rsidRPr="004F16F9" w:rsidRDefault="004F16F9">
      <w:pPr>
        <w:ind w:left="3448" w:right="3452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Clarks</w:t>
      </w:r>
      <w:r w:rsidRPr="004F16F9">
        <w:rPr>
          <w:rFonts w:asciiTheme="minorHAnsi" w:eastAsia="Candar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2"/>
          <w:sz w:val="22"/>
          <w:szCs w:val="22"/>
        </w:rPr>
        <w:t>P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fessi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o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n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al</w:t>
      </w:r>
      <w:r w:rsidRPr="004F16F9">
        <w:rPr>
          <w:rFonts w:asciiTheme="minorHAnsi" w:eastAsia="Candar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S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ales</w:t>
      </w:r>
      <w:r w:rsidRPr="004F16F9">
        <w:rPr>
          <w:rFonts w:asciiTheme="minorHAnsi" w:eastAsia="Candar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Tr</w:t>
      </w:r>
      <w:r w:rsidRPr="004F16F9">
        <w:rPr>
          <w:rFonts w:asciiTheme="minorHAnsi" w:eastAsia="Candara" w:hAnsiTheme="minorHAnsi" w:cstheme="minorHAnsi"/>
          <w:b/>
          <w:color w:val="231F20"/>
          <w:spacing w:val="3"/>
          <w:sz w:val="22"/>
          <w:szCs w:val="22"/>
        </w:rPr>
        <w:t>a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ining</w:t>
      </w:r>
      <w:r w:rsidRPr="004F16F9">
        <w:rPr>
          <w:rFonts w:asciiTheme="minorHAnsi" w:eastAsia="Candar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C</w:t>
      </w:r>
      <w:r w:rsidRPr="004F16F9">
        <w:rPr>
          <w:rFonts w:asciiTheme="minorHAnsi" w:eastAsia="Candara" w:hAnsiTheme="minorHAnsi" w:cstheme="minorHAnsi"/>
          <w:b/>
          <w:color w:val="231F20"/>
          <w:spacing w:val="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rtifi</w:t>
      </w:r>
      <w:r w:rsidRPr="004F16F9">
        <w:rPr>
          <w:rFonts w:asciiTheme="minorHAnsi" w:eastAsia="Candara" w:hAnsiTheme="minorHAnsi" w:cstheme="minorHAnsi"/>
          <w:b/>
          <w:color w:val="231F20"/>
          <w:spacing w:val="-1"/>
          <w:sz w:val="22"/>
          <w:szCs w:val="22"/>
        </w:rPr>
        <w:t>e</w:t>
      </w:r>
      <w:r w:rsidRPr="004F16F9">
        <w:rPr>
          <w:rFonts w:asciiTheme="minorHAnsi" w:eastAsia="Candara" w:hAnsiTheme="minorHAnsi" w:cstheme="minorHAnsi"/>
          <w:b/>
          <w:color w:val="231F20"/>
          <w:sz w:val="22"/>
          <w:szCs w:val="22"/>
        </w:rPr>
        <w:t>d</w:t>
      </w:r>
      <w:r w:rsidRPr="004F16F9">
        <w:rPr>
          <w:rFonts w:asciiTheme="minorHAnsi" w:eastAsia="Candara" w:hAnsiTheme="minorHAnsi" w:cstheme="minorHAnsi"/>
          <w:b/>
          <w:color w:val="231F20"/>
          <w:spacing w:val="-6"/>
          <w:sz w:val="22"/>
          <w:szCs w:val="22"/>
        </w:rPr>
        <w:t xml:space="preserve"> </w:t>
      </w:r>
      <w:r w:rsidRPr="004F16F9">
        <w:rPr>
          <w:rFonts w:asciiTheme="minorHAnsi" w:eastAsia="Candara" w:hAnsiTheme="minorHAnsi" w:cstheme="minorHAnsi"/>
          <w:b/>
          <w:color w:val="231F20"/>
          <w:w w:val="99"/>
          <w:sz w:val="22"/>
          <w:szCs w:val="22"/>
        </w:rPr>
        <w:t>1997</w:t>
      </w:r>
    </w:p>
    <w:sectPr w:rsidR="00DD1ECE" w:rsidRPr="004F16F9">
      <w:pgSz w:w="12240" w:h="15840"/>
      <w:pgMar w:top="52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2408EF"/>
    <w:multiLevelType w:val="multilevel"/>
    <w:tmpl w:val="EDE877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ECE"/>
    <w:rsid w:val="004F16F9"/>
    <w:rsid w:val="00DD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E955D3A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F16F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|%20stev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1226</Words>
  <Characters>6992</Characters>
  <Application>Microsoft Office Word</Application>
  <DocSecurity>0</DocSecurity>
  <Lines>58</Lines>
  <Paragraphs>16</Paragraphs>
  <ScaleCrop>false</ScaleCrop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2021-06-04T15:42:00Z</dcterms:modified>
</cp:coreProperties>
</file>