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B4217" w14:textId="77777777" w:rsidR="00801CFC" w:rsidRPr="00801CFC" w:rsidRDefault="00801CFC">
      <w:pPr>
        <w:spacing w:before="13"/>
        <w:ind w:left="3242" w:right="3223"/>
        <w:jc w:val="center"/>
        <w:rPr>
          <w:rFonts w:asciiTheme="minorHAnsi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t>Jozef Flores</w:t>
      </w:r>
    </w:p>
    <w:p w14:paraId="5B4094D7" w14:textId="4E880456" w:rsidR="00954E0E" w:rsidRPr="00801CFC" w:rsidRDefault="00801CFC">
      <w:pPr>
        <w:spacing w:before="13"/>
        <w:ind w:left="3242" w:right="322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542</w:t>
      </w:r>
      <w:r w:rsidRPr="00801CFC">
        <w:rPr>
          <w:rFonts w:asciiTheme="minorHAnsi" w:eastAsia="Garamond" w:hAnsiTheme="minorHAnsi" w:cstheme="minorHAnsi"/>
          <w:sz w:val="22"/>
          <w:szCs w:val="22"/>
        </w:rPr>
        <w:t>4</w:t>
      </w:r>
      <w:r w:rsidRPr="00801CFC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126</w:t>
      </w:r>
      <w:r w:rsidRPr="00801CFC">
        <w:rPr>
          <w:rFonts w:asciiTheme="minorHAnsi" w:eastAsia="Garamond" w:hAnsiTheme="minorHAnsi" w:cstheme="minorHAnsi"/>
          <w:spacing w:val="3"/>
          <w:position w:val="5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5"/>
          <w:sz w:val="22"/>
          <w:szCs w:val="22"/>
        </w:rPr>
        <w:t xml:space="preserve">H </w:t>
      </w:r>
      <w:r w:rsidRPr="00801CFC">
        <w:rPr>
          <w:rFonts w:asciiTheme="minorHAnsi" w:eastAsia="Garamond" w:hAnsiTheme="minorHAnsi" w:cstheme="minorHAnsi"/>
          <w:spacing w:val="10"/>
          <w:position w:val="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EET</w:t>
      </w:r>
      <w:r w:rsidRPr="00801CFC">
        <w:rPr>
          <w:rFonts w:asciiTheme="minorHAnsi" w:eastAsia="Garamond" w:hAnsiTheme="minorHAnsi" w:cstheme="minorHAnsi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ADENA</w:t>
      </w:r>
      <w:r w:rsidRPr="00801CFC">
        <w:rPr>
          <w:rFonts w:asciiTheme="minorHAnsi" w:eastAsia="Garamond" w:hAnsiTheme="minorHAnsi" w:cstheme="minorHAnsi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w w:val="102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3"/>
          <w:sz w:val="22"/>
          <w:szCs w:val="22"/>
        </w:rPr>
        <w:t>91050</w:t>
      </w:r>
    </w:p>
    <w:p w14:paraId="579AD319" w14:textId="77777777" w:rsidR="00954E0E" w:rsidRPr="00801CFC" w:rsidRDefault="00954E0E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9A13B80" w14:textId="20432FCF" w:rsidR="00954E0E" w:rsidRPr="00801CFC" w:rsidRDefault="00801CFC">
      <w:pPr>
        <w:ind w:left="290" w:right="18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z w:val="22"/>
          <w:szCs w:val="22"/>
        </w:rPr>
        <w:t>:</w:t>
      </w:r>
      <w:r w:rsidRPr="00801CFC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620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555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763</w:t>
      </w:r>
      <w:r w:rsidRPr="00801CFC">
        <w:rPr>
          <w:rFonts w:asciiTheme="minorHAnsi" w:eastAsia="Garamond" w:hAnsiTheme="minorHAnsi" w:cstheme="minorHAnsi"/>
          <w:sz w:val="22"/>
          <w:szCs w:val="22"/>
        </w:rPr>
        <w:t xml:space="preserve">7                                         </w:t>
      </w:r>
      <w:r w:rsidRPr="00801CF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LL</w:t>
      </w:r>
      <w:r w:rsidRPr="00801CFC">
        <w:rPr>
          <w:rFonts w:asciiTheme="minorHAnsi" w:eastAsia="Garamond" w:hAnsiTheme="minorHAnsi" w:cstheme="minorHAnsi"/>
          <w:sz w:val="22"/>
          <w:szCs w:val="22"/>
        </w:rPr>
        <w:t>:</w:t>
      </w:r>
      <w:r w:rsidRPr="00801CFC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626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555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411</w:t>
      </w:r>
      <w:r w:rsidRPr="00801CFC">
        <w:rPr>
          <w:rFonts w:asciiTheme="minorHAnsi" w:eastAsia="Garamond" w:hAnsiTheme="minorHAnsi" w:cstheme="minorHAnsi"/>
          <w:sz w:val="22"/>
          <w:szCs w:val="22"/>
        </w:rPr>
        <w:t xml:space="preserve">9                           </w:t>
      </w:r>
      <w:r w:rsidRPr="00801CF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"/>
          <w:w w:val="104"/>
          <w:sz w:val="22"/>
          <w:szCs w:val="22"/>
        </w:rPr>
        <w:t>MA</w:t>
      </w:r>
      <w:r w:rsidRPr="00801CFC">
        <w:rPr>
          <w:rFonts w:asciiTheme="minorHAnsi" w:eastAsia="Garamond" w:hAnsiTheme="minorHAnsi" w:cstheme="minorHAnsi"/>
          <w:spacing w:val="1"/>
          <w:w w:val="104"/>
          <w:sz w:val="22"/>
          <w:szCs w:val="22"/>
        </w:rPr>
        <w:t>IL</w:t>
      </w:r>
      <w:r w:rsidRPr="00801CFC">
        <w:rPr>
          <w:rFonts w:asciiTheme="minorHAnsi" w:eastAsia="Garamond" w:hAnsiTheme="minorHAnsi" w:cstheme="minorHAnsi"/>
          <w:w w:val="103"/>
          <w:sz w:val="22"/>
          <w:szCs w:val="22"/>
        </w:rPr>
        <w:t>:</w:t>
      </w:r>
      <w:r w:rsidRPr="00801CFC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hyperlink r:id="rId5" w:history="1">
        <w:r w:rsidRPr="00801CFC">
          <w:rPr>
            <w:rStyle w:val="Hyperlink"/>
            <w:rFonts w:asciiTheme="minorHAnsi" w:eastAsia="Garamond" w:hAnsiTheme="minorHAnsi" w:cstheme="minorHAnsi"/>
            <w:color w:val="auto"/>
            <w:spacing w:val="4"/>
            <w:w w:val="102"/>
            <w:sz w:val="22"/>
            <w:szCs w:val="22"/>
          </w:rPr>
          <w:t>jozef@gmail.com</w:t>
        </w:r>
      </w:hyperlink>
    </w:p>
    <w:p w14:paraId="69747A09" w14:textId="77777777" w:rsidR="00954E0E" w:rsidRPr="00801CFC" w:rsidRDefault="00954E0E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47A919F" w14:textId="77777777" w:rsidR="00954E0E" w:rsidRPr="00801CFC" w:rsidRDefault="00801CFC">
      <w:pPr>
        <w:ind w:left="3088" w:right="306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VP/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3"/>
          <w:sz w:val="22"/>
          <w:szCs w:val="22"/>
        </w:rPr>
        <w:t>RECTO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w w:val="102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w w:val="102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2"/>
          <w:w w:val="102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b/>
          <w:spacing w:val="3"/>
          <w:w w:val="102"/>
          <w:sz w:val="22"/>
          <w:szCs w:val="22"/>
        </w:rPr>
        <w:t>OURCE</w:t>
      </w:r>
      <w:r w:rsidRPr="00801CFC">
        <w:rPr>
          <w:rFonts w:asciiTheme="minorHAnsi" w:eastAsia="Garamond" w:hAnsiTheme="minorHAnsi" w:cstheme="minorHAnsi"/>
          <w:b/>
          <w:w w:val="102"/>
          <w:sz w:val="22"/>
          <w:szCs w:val="22"/>
        </w:rPr>
        <w:t>S</w:t>
      </w:r>
    </w:p>
    <w:p w14:paraId="5D315F3F" w14:textId="77777777" w:rsidR="00954E0E" w:rsidRPr="00801CFC" w:rsidRDefault="00954E0E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A1FCF99" w14:textId="77777777" w:rsidR="00954E0E" w:rsidRPr="00801CFC" w:rsidRDefault="00801CFC">
      <w:pPr>
        <w:ind w:left="3966" w:right="394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pict w14:anchorId="7793E089">
          <v:group id="_x0000_s1044" style="position:absolute;left:0;text-align:left;margin-left:57.7pt;margin-top:4.2pt;width:187.2pt;height:0;z-index:-251662848;mso-position-horizontal-relative:page" coordorigin="1154,84" coordsize="3744,0">
            <v:shape id="_x0000_s1045" style="position:absolute;left:1154;top:84;width:3744;height:0" coordorigin="1154,84" coordsize="3744,0" path="m4898,84r-3744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hAnsiTheme="minorHAnsi" w:cstheme="minorHAnsi"/>
          <w:sz w:val="22"/>
          <w:szCs w:val="22"/>
        </w:rPr>
        <w:pict w14:anchorId="7F19D1CA">
          <v:group id="_x0000_s1042" style="position:absolute;left:0;text-align:left;margin-left:367.3pt;margin-top:4.2pt;width:187.2pt;height:0;z-index:-251661824;mso-position-horizontal-relative:page" coordorigin="7346,84" coordsize="3744,0">
            <v:shape id="_x0000_s1043" style="position:absolute;left:7346;top:84;width:3744;height:0" coordorigin="7346,84" coordsize="3744,0" path="m11090,84r-3744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ROFE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SSI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ROF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E</w:t>
      </w:r>
    </w:p>
    <w:p w14:paraId="416C0702" w14:textId="77777777" w:rsidR="00954E0E" w:rsidRPr="00801CFC" w:rsidRDefault="00801CFC">
      <w:pPr>
        <w:tabs>
          <w:tab w:val="left" w:pos="460"/>
        </w:tabs>
        <w:spacing w:before="53" w:line="240" w:lineRule="exact"/>
        <w:ind w:left="468" w:right="359" w:hanging="360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tab/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til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execu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hand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s-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expe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enc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ndus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tri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ope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ove</w:t>
      </w:r>
      <w:r w:rsidRPr="00801CFC">
        <w:rPr>
          <w:rFonts w:asciiTheme="minorHAnsi" w:eastAsia="Garamond" w:hAnsiTheme="minorHAnsi" w:cstheme="minorHAnsi"/>
          <w:w w:val="102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sd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lti</w:t>
      </w:r>
      <w:r w:rsidRPr="00801CFC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coun</w:t>
      </w:r>
      <w:r w:rsidRPr="00801CFC">
        <w:rPr>
          <w:rFonts w:asciiTheme="minorHAnsi" w:eastAsia="Garamond" w:hAnsiTheme="minorHAnsi" w:cstheme="minorHAnsi"/>
          <w:spacing w:val="1"/>
          <w:w w:val="102"/>
          <w:sz w:val="22"/>
          <w:szCs w:val="22"/>
        </w:rPr>
        <w:t>tri</w:t>
      </w:r>
      <w:r w:rsidRPr="00801CFC">
        <w:rPr>
          <w:rFonts w:asciiTheme="minorHAnsi" w:eastAsia="Garamond" w:hAnsiTheme="minorHAnsi" w:cstheme="minorHAnsi"/>
          <w:spacing w:val="2"/>
          <w:w w:val="102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w w:val="102"/>
          <w:sz w:val="22"/>
          <w:szCs w:val="22"/>
        </w:rPr>
        <w:t>.</w:t>
      </w:r>
    </w:p>
    <w:p w14:paraId="6855BD2D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ast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paced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C47654D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chang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agen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spend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1A0621C7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oduc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adde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84A8ADC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xce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sonne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ssue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deve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EBE0345" w14:textId="77777777" w:rsidR="00954E0E" w:rsidRPr="00801CFC" w:rsidRDefault="00954E0E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3A9056E4" w14:textId="77777777" w:rsidR="00954E0E" w:rsidRPr="00801CFC" w:rsidRDefault="00801CFC">
      <w:pPr>
        <w:spacing w:line="260" w:lineRule="exact"/>
        <w:ind w:left="4117" w:right="409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pict w14:anchorId="1C92337D">
          <v:group id="_x0000_s1040" style="position:absolute;left:0;text-align:left;margin-left:57.7pt;margin-top:9.25pt;width:194.4pt;height:0;z-index:-251660800;mso-position-horizontal-relative:page" coordorigin="1154,185" coordsize="3888,0">
            <v:shape id="_x0000_s1041" style="position:absolute;left:1154;top:185;width:3888;height:0" coordorigin="1154,185" coordsize="3888,0" path="m5042,185r-3888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hAnsiTheme="minorHAnsi" w:cstheme="minorHAnsi"/>
          <w:sz w:val="22"/>
          <w:szCs w:val="22"/>
        </w:rPr>
        <w:pict w14:anchorId="2FCDF4B0">
          <v:group id="_x0000_s1038" style="position:absolute;left:0;text-align:left;margin-left:360.1pt;margin-top:9.25pt;width:194.4pt;height:0;z-index:-251659776;mso-position-horizontal-relative:page" coordorigin="7202,185" coordsize="3888,0">
            <v:shape id="_x0000_s1039" style="position:absolute;left:7202;top:185;width:3888;height:0" coordorigin="7202,185" coordsize="3888,0" path="m11090,185r-3888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REA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XPERT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IS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E</w:t>
      </w:r>
    </w:p>
    <w:tbl>
      <w:tblPr>
        <w:tblW w:w="0" w:type="auto"/>
        <w:tblInd w:w="3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"/>
        <w:gridCol w:w="4089"/>
        <w:gridCol w:w="500"/>
        <w:gridCol w:w="4695"/>
      </w:tblGrid>
      <w:tr w:rsidR="00801CFC" w:rsidRPr="00801CFC" w14:paraId="61512C26" w14:textId="77777777">
        <w:trPr>
          <w:trHeight w:hRule="exact" w:val="23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E624716" w14:textId="77777777" w:rsidR="00954E0E" w:rsidRPr="00801CFC" w:rsidRDefault="00954E0E">
            <w:pPr>
              <w:spacing w:line="22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2B4E042A" w14:textId="77777777" w:rsidR="00954E0E" w:rsidRPr="00801CFC" w:rsidRDefault="00801CFC">
            <w:pPr>
              <w:spacing w:before="6"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H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-r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ou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strat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egy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ob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j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ec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po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li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,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B028BAF" w14:textId="77777777" w:rsidR="00954E0E" w:rsidRPr="00801CFC" w:rsidRDefault="00954E0E">
            <w:pPr>
              <w:spacing w:line="22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5BB59CE7" w14:textId="77777777" w:rsidR="00954E0E" w:rsidRPr="00801CFC" w:rsidRDefault="00801CFC">
            <w:pPr>
              <w:spacing w:before="6"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801CFC">
              <w:rPr>
                <w:rFonts w:asciiTheme="minorHAnsi" w:eastAsia="Garamond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ass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ss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</w:tr>
      <w:tr w:rsidR="00801CFC" w:rsidRPr="00801CFC" w14:paraId="4BC8456D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2178CAB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5C7C2DF2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2FB951A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2893DE6A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vo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nc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e</w:t>
            </w:r>
          </w:p>
        </w:tc>
      </w:tr>
      <w:tr w:rsidR="00801CFC" w:rsidRPr="00801CFC" w14:paraId="75657B83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D1C33EC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1E00CFF6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oye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26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trai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g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036C113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6F99ABEC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Co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pen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sati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bene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fit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gn/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istrati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,</w:t>
            </w:r>
          </w:p>
        </w:tc>
      </w:tr>
      <w:tr w:rsidR="00801CFC" w:rsidRPr="00801CFC" w14:paraId="12E6382D" w14:textId="77777777">
        <w:trPr>
          <w:trHeight w:hRule="exact" w:val="223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1403751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2796F977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Succe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ssi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ng/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 xml:space="preserve">t </w:t>
            </w:r>
            <w:r w:rsidRPr="00801CFC">
              <w:rPr>
                <w:rFonts w:asciiTheme="minorHAnsi" w:eastAsia="Garamond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ce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5ED184E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53CA4C84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nc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ud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801CFC">
              <w:rPr>
                <w:rFonts w:asciiTheme="minorHAnsi" w:eastAsia="Garamond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k</w:t>
            </w:r>
            <w:r w:rsidRPr="00801CFC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gho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de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d</w:t>
            </w:r>
          </w:p>
        </w:tc>
      </w:tr>
      <w:tr w:rsidR="00801CFC" w:rsidRPr="00801CFC" w14:paraId="46EB83D3" w14:textId="77777777">
        <w:trPr>
          <w:trHeight w:hRule="exact" w:val="214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2505D01F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6B0DEA75" w14:textId="77777777" w:rsidR="00954E0E" w:rsidRPr="00801CFC" w:rsidRDefault="00801CFC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FE8895C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66EA55D4" w14:textId="77777777" w:rsidR="00954E0E" w:rsidRPr="00801CFC" w:rsidRDefault="00801CFC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co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pen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sati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n</w:t>
            </w:r>
          </w:p>
        </w:tc>
      </w:tr>
      <w:tr w:rsidR="00801CFC" w:rsidRPr="00801CFC" w14:paraId="764C00CA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42D1F60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62198B07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ec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it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,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08F76DA1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1735640D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lti-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6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</w:tr>
      <w:tr w:rsidR="00801CFC" w:rsidRPr="00801CFC" w14:paraId="18D9AA65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CC73CD1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62750C71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ng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staffi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g</w:t>
            </w:r>
            <w:r w:rsidRPr="00801CFC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need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3F6B482E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11BCF397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rati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</w:tr>
      <w:tr w:rsidR="00801CFC" w:rsidRPr="00801CFC" w14:paraId="0A808AD3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716AA38E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231167A3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ve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rsit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801CFC">
              <w:rPr>
                <w:rFonts w:asciiTheme="minorHAnsi" w:eastAsia="Garamond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DC1A52A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38EA2B01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rf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</w:tr>
      <w:tr w:rsidR="00801CFC" w:rsidRPr="00801CFC" w14:paraId="0A3258C4" w14:textId="77777777">
        <w:trPr>
          <w:trHeight w:hRule="exact" w:val="221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005A82BE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2B566E71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ilit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801CFC">
              <w:rPr>
                <w:rFonts w:asciiTheme="minorHAnsi" w:eastAsia="Garamond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2DD7C077" w14:textId="77777777" w:rsidR="00954E0E" w:rsidRPr="00801CFC" w:rsidRDefault="00954E0E">
            <w:pPr>
              <w:spacing w:line="200" w:lineRule="exact"/>
              <w:ind w:left="26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48FF6E2C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AAP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H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W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/C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he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ede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ral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stat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,</w:t>
            </w:r>
          </w:p>
        </w:tc>
      </w:tr>
      <w:tr w:rsidR="00801CFC" w:rsidRPr="00801CFC" w14:paraId="1E647F27" w14:textId="77777777">
        <w:trPr>
          <w:trHeight w:hRule="exact" w:val="218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48841552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0E32B486" w14:textId="77777777" w:rsidR="00954E0E" w:rsidRPr="00801CFC" w:rsidRDefault="00801CFC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H&amp;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ge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t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4A4421F7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32D7DDCB" w14:textId="77777777" w:rsidR="00954E0E" w:rsidRPr="00801CFC" w:rsidRDefault="00801CFC">
            <w:pPr>
              <w:spacing w:line="20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oc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co</w:t>
            </w:r>
            <w:r w:rsidRPr="00801CFC">
              <w:rPr>
                <w:rFonts w:asciiTheme="minorHAnsi" w:eastAsia="Garamond" w:hAnsiTheme="minorHAnsi" w:cstheme="minorHAnsi"/>
                <w:spacing w:val="3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lia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nc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need</w:t>
            </w:r>
            <w:r w:rsidRPr="00801CFC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nc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ud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g</w:t>
            </w:r>
            <w:r w:rsidRPr="00801CFC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trai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sz w:val="22"/>
                <w:szCs w:val="22"/>
              </w:rPr>
              <w:t>ng</w:t>
            </w:r>
            <w:r w:rsidRPr="00801CFC">
              <w:rPr>
                <w:rFonts w:asciiTheme="minorHAnsi" w:eastAsia="Garamond" w:hAnsiTheme="minorHAnsi" w:cstheme="minorHAnsi"/>
                <w:w w:val="103"/>
                <w:sz w:val="22"/>
                <w:szCs w:val="22"/>
              </w:rPr>
              <w:t>,</w:t>
            </w:r>
          </w:p>
        </w:tc>
      </w:tr>
      <w:tr w:rsidR="00801CFC" w:rsidRPr="00801CFC" w14:paraId="16D45E27" w14:textId="77777777">
        <w:trPr>
          <w:trHeight w:hRule="exact" w:val="316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106EBCCF" w14:textId="77777777" w:rsidR="00954E0E" w:rsidRPr="00801CFC" w:rsidRDefault="00954E0E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89" w:type="dxa"/>
            <w:tcBorders>
              <w:top w:val="nil"/>
              <w:left w:val="nil"/>
              <w:bottom w:val="nil"/>
              <w:right w:val="nil"/>
            </w:tcBorders>
          </w:tcPr>
          <w:p w14:paraId="034E092D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oye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e-r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lati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4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14:paraId="63C2AAC2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</w:tcPr>
          <w:p w14:paraId="3E1DC326" w14:textId="77777777" w:rsidR="00954E0E" w:rsidRPr="00801CFC" w:rsidRDefault="00801CFC">
            <w:pPr>
              <w:spacing w:line="220" w:lineRule="exact"/>
              <w:ind w:left="12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nve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sti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g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33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even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og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ra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</w:tr>
    </w:tbl>
    <w:p w14:paraId="6C2CAD5F" w14:textId="77777777" w:rsidR="00954E0E" w:rsidRPr="00801CFC" w:rsidRDefault="00954E0E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903FFFD" w14:textId="77777777" w:rsidR="00954E0E" w:rsidRPr="00801CFC" w:rsidRDefault="00801CFC">
      <w:pPr>
        <w:tabs>
          <w:tab w:val="left" w:pos="10200"/>
        </w:tabs>
        <w:ind w:left="27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z w:val="22"/>
          <w:szCs w:val="22"/>
          <w:u w:val="single" w:color="808080"/>
        </w:rPr>
        <w:t xml:space="preserve">                                                         </w:t>
      </w:r>
      <w:r w:rsidRPr="00801CFC">
        <w:rPr>
          <w:rFonts w:asciiTheme="minorHAnsi" w:eastAsia="Garamond" w:hAnsiTheme="minorHAnsi" w:cstheme="minorHAnsi"/>
          <w:b/>
          <w:spacing w:val="-24"/>
          <w:sz w:val="22"/>
          <w:szCs w:val="22"/>
          <w:u w:val="single" w:color="808080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ROFE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SSI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XPER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ENC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  <w:u w:val="single" w:color="808080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  <w:u w:val="single" w:color="808080"/>
        </w:rPr>
        <w:tab/>
      </w:r>
    </w:p>
    <w:p w14:paraId="798044BB" w14:textId="77777777" w:rsidR="00954E0E" w:rsidRPr="00801CFC" w:rsidRDefault="00954E0E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8D9A023" w14:textId="77777777" w:rsidR="00954E0E" w:rsidRPr="00801CFC" w:rsidRDefault="00801CFC">
      <w:pPr>
        <w:spacing w:line="240" w:lineRule="exact"/>
        <w:ind w:left="252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b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hS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ap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Pasadena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200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esen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5FE12F43" w14:textId="5E540440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oughou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5CDF014B" w14:textId="46357FE1" w:rsidR="00954E0E" w:rsidRPr="00801CFC" w:rsidRDefault="00801CFC" w:rsidP="00801CFC">
      <w:pPr>
        <w:spacing w:line="240" w:lineRule="exact"/>
        <w:ind w:firstLine="108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 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neona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genc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72417FEC" w14:textId="41B101F5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execu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nnova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5D56D3B" w14:textId="77777777" w:rsidR="00954E0E" w:rsidRPr="00801CFC" w:rsidRDefault="00954E0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7CC4ADE" w14:textId="77777777" w:rsidR="00954E0E" w:rsidRPr="00801CFC" w:rsidRDefault="00801CFC">
      <w:pPr>
        <w:spacing w:line="240" w:lineRule="exact"/>
        <w:ind w:left="252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b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and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i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yste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i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ervices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i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i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Pasadena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200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3</w:t>
      </w:r>
    </w:p>
    <w:p w14:paraId="73613010" w14:textId="3EA4FAE1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hand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hee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727DDB1B" w14:textId="438BB1F1" w:rsidR="00954E0E" w:rsidRPr="00801CFC" w:rsidRDefault="00801CFC" w:rsidP="00801CFC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   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ake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14BA067" w14:textId="61363F5E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2D558A87" w14:textId="009406A3" w:rsidR="00954E0E" w:rsidRPr="00801CFC" w:rsidRDefault="00801CFC" w:rsidP="00801CFC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   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nesse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nnova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5B0213A" w14:textId="49CF4C11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g</w:t>
      </w:r>
    </w:p>
    <w:p w14:paraId="10F79327" w14:textId="700653FB" w:rsidR="00954E0E" w:rsidRPr="00801CFC" w:rsidRDefault="00801CFC" w:rsidP="00801CFC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</w:pPr>
      <w:r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   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x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4D4F3EC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4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st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or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-</w:t>
      </w:r>
    </w:p>
    <w:p w14:paraId="789E5369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unde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ssue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oy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6CF2E990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n</w:t>
      </w:r>
    </w:p>
    <w:p w14:paraId="3DF7346C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avo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dance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FA2D77E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epo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sys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upda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3531E8D2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goa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nove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56BD9748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ff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2617A93" w14:textId="77777777" w:rsidR="00954E0E" w:rsidRPr="00801CFC" w:rsidRDefault="00954E0E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30A835F1" w14:textId="77777777" w:rsidR="00954E0E" w:rsidRPr="00801CFC" w:rsidRDefault="00954E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2A1E8A" w14:textId="77777777" w:rsidR="00954E0E" w:rsidRPr="00801CFC" w:rsidRDefault="00801CFC">
      <w:pPr>
        <w:spacing w:line="240" w:lineRule="exact"/>
        <w:ind w:left="215" w:right="6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den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ces/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b/>
          <w:spacing w:val="4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oa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GEER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9</w:t>
      </w:r>
    </w:p>
    <w:p w14:paraId="2AE2729E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4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GEER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gene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C53F31C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consu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ough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ffi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4BA25F99" w14:textId="77777777" w:rsidR="00954E0E" w:rsidRPr="00801CFC" w:rsidRDefault="00801CFC">
      <w:pPr>
        <w:spacing w:line="240" w:lineRule="exact"/>
        <w:ind w:left="1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&amp;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ega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env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2F3A5609" w14:textId="77777777" w:rsidR="00954E0E" w:rsidRPr="00801CFC" w:rsidRDefault="00801CFC">
      <w:pPr>
        <w:spacing w:line="240" w:lineRule="exact"/>
        <w:ind w:left="468"/>
        <w:rPr>
          <w:rFonts w:asciiTheme="minorHAnsi" w:eastAsia="Garamond" w:hAnsiTheme="minorHAnsi" w:cstheme="minorHAnsi"/>
          <w:sz w:val="22"/>
          <w:szCs w:val="22"/>
        </w:rPr>
        <w:sectPr w:rsidR="00954E0E" w:rsidRPr="00801CFC">
          <w:pgSz w:w="12240" w:h="15840"/>
          <w:pgMar w:top="1100" w:right="920" w:bottom="280" w:left="900" w:header="720" w:footer="720" w:gutter="0"/>
          <w:cols w:space="720"/>
        </w:sectPr>
      </w:pP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ng/deve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6C036EDC" w14:textId="77777777" w:rsidR="00954E0E" w:rsidRPr="00801CFC" w:rsidRDefault="00801CFC">
      <w:pPr>
        <w:spacing w:before="87"/>
        <w:ind w:right="113"/>
        <w:jc w:val="right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lastRenderedPageBreak/>
        <w:pict w14:anchorId="0B30D936">
          <v:group id="_x0000_s1036" style="position:absolute;left:0;text-align:left;margin-left:490.2pt;margin-top:522.35pt;width:75.6pt;height:0;z-index:-251653632;mso-position-horizontal-relative:page;mso-position-vertical-relative:page" coordorigin="9804,10447" coordsize="1512,0">
            <v:shape id="_x0000_s1037" style="position:absolute;left:9804;top:10447;width:1512;height:0" coordorigin="9804,10447" coordsize="1512,0" path="m11316,10447r-1512,e" filled="f" strokecolor="gray" strokeweight=".72pt">
              <v:path arrowok="t"/>
            </v:shape>
            <w10:wrap anchorx="page" anchory="page"/>
          </v:group>
        </w:pict>
      </w:r>
      <w:r w:rsidRPr="00801CFC">
        <w:rPr>
          <w:rFonts w:asciiTheme="minorHAnsi" w:eastAsia="Garamond" w:hAnsiTheme="minorHAnsi" w:cstheme="minorHAnsi"/>
          <w:i/>
          <w:spacing w:val="2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i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i/>
          <w:spacing w:val="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i/>
          <w:spacing w:val="1"/>
          <w:sz w:val="22"/>
          <w:szCs w:val="22"/>
        </w:rPr>
        <w:t>yon</w:t>
      </w:r>
      <w:r w:rsidRPr="00801CFC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i/>
          <w:spacing w:val="16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z w:val="22"/>
          <w:szCs w:val="22"/>
        </w:rPr>
        <w:t>–</w:t>
      </w:r>
      <w:r w:rsidRPr="00801CFC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1"/>
          <w:sz w:val="22"/>
          <w:szCs w:val="22"/>
        </w:rPr>
        <w:t>pag</w:t>
      </w:r>
      <w:r w:rsidRPr="00801CFC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1"/>
          <w:w w:val="104"/>
          <w:sz w:val="22"/>
          <w:szCs w:val="22"/>
        </w:rPr>
        <w:t>tw</w:t>
      </w:r>
      <w:r w:rsidRPr="00801CFC">
        <w:rPr>
          <w:rFonts w:asciiTheme="minorHAnsi" w:eastAsia="Garamond" w:hAnsiTheme="minorHAnsi" w:cstheme="minorHAnsi"/>
          <w:i/>
          <w:w w:val="104"/>
          <w:sz w:val="22"/>
          <w:szCs w:val="22"/>
        </w:rPr>
        <w:t>o</w:t>
      </w:r>
    </w:p>
    <w:p w14:paraId="5AC0D4B9" w14:textId="77777777" w:rsidR="00954E0E" w:rsidRPr="00801CFC" w:rsidRDefault="00954E0E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2AD9F24" w14:textId="77777777" w:rsidR="00954E0E" w:rsidRPr="00801CFC" w:rsidRDefault="00801CFC">
      <w:pPr>
        <w:spacing w:line="240" w:lineRule="exact"/>
        <w:ind w:left="292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b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GEER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4</w:t>
      </w:r>
    </w:p>
    <w:p w14:paraId="49BEEB10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gan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za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C4CAD7D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&amp;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coach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ng/counse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3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gan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za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deve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64A864BB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success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anda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bene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fit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B2D4F59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-</w:t>
      </w:r>
    </w:p>
    <w:p w14:paraId="0449D503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/pos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4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backg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che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cand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j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obs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F7D991A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she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3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upda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pany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’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30673916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changes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305D524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3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401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)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2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5</w:t>
      </w:r>
    </w:p>
    <w:p w14:paraId="11CE78E2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9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ease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asse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1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$1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4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illi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+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39002F6D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hea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hou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educe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cos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t</w:t>
      </w:r>
    </w:p>
    <w:p w14:paraId="5728315A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22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j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$1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5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600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il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e</w:t>
      </w:r>
    </w:p>
    <w:p w14:paraId="3BFA31D9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pay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ab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oduc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85717BE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sys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oc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k</w:t>
      </w:r>
    </w:p>
    <w:p w14:paraId="1036998F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401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(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)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sav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bonu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execu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ans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19ADCC02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oyee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nego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dua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j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3B782006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acqu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0A7161F8" w14:textId="77777777" w:rsidR="00954E0E" w:rsidRPr="00801CFC" w:rsidRDefault="00954E0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AC82E20" w14:textId="77777777" w:rsidR="00954E0E" w:rsidRPr="00801CFC" w:rsidRDefault="00801CFC">
      <w:pPr>
        <w:spacing w:line="240" w:lineRule="exact"/>
        <w:ind w:left="255" w:right="119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on/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b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b/>
          <w:spacing w:val="4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i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i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pan</w:t>
      </w:r>
      <w:r w:rsidRPr="00801CFC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ies</w:t>
      </w:r>
      <w:r w:rsidRPr="00801CFC">
        <w:rPr>
          <w:rFonts w:asciiTheme="minorHAnsi" w:eastAsia="Garamond" w:hAnsiTheme="minorHAnsi" w:cstheme="minorHAnsi"/>
          <w:i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i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Pasadena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198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9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3</w:t>
      </w:r>
    </w:p>
    <w:p w14:paraId="2C9E62F5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epo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534728F8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&amp;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espons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ilit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ad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depa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ces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6BFB955F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op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Secu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pensa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ega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,</w:t>
      </w:r>
    </w:p>
    <w:p w14:paraId="2D9E5134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Insu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Inves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ga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.</w:t>
      </w:r>
    </w:p>
    <w:p w14:paraId="2D9DFCC0" w14:textId="77777777" w:rsidR="00954E0E" w:rsidRPr="00801CFC" w:rsidRDefault="00954E0E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0F628D2" w14:textId="77777777" w:rsidR="00954E0E" w:rsidRPr="00801CFC" w:rsidRDefault="00801CFC">
      <w:pPr>
        <w:ind w:left="4606" w:right="44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pict w14:anchorId="6C0994DA">
          <v:group id="_x0000_s1034" style="position:absolute;left:0;text-align:left;margin-left:337.1pt;margin-top:8.3pt;width:3in;height:0;z-index:-251658752;mso-position-horizontal-relative:page" coordorigin="6742,166" coordsize="4320,0">
            <v:shape id="_x0000_s1035" style="position:absolute;left:6742;top:166;width:4320;height:0" coordorigin="6742,166" coordsize="4320,0" path="m11062,166r-4320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hAnsiTheme="minorHAnsi" w:cstheme="minorHAnsi"/>
          <w:sz w:val="22"/>
          <w:szCs w:val="22"/>
        </w:rPr>
        <w:pict w14:anchorId="46A05DCA">
          <v:group id="_x0000_s1032" style="position:absolute;left:0;text-align:left;margin-left:58.2pt;margin-top:8.3pt;width:3in;height:0;z-index:-251657728;mso-position-horizontal-relative:page" coordorigin="1164,166" coordsize="4320,0">
            <v:shape id="_x0000_s1033" style="position:absolute;left:1164;top:166;width:4320;height:0" coordorigin="1164,166" coordsize="4320,0" path="m5484,166r-4320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DUCAT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N</w:t>
      </w:r>
    </w:p>
    <w:p w14:paraId="1E88B651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7DC6F379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ache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nes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epa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w</w:t>
      </w:r>
    </w:p>
    <w:p w14:paraId="5477760C" w14:textId="77777777" w:rsidR="00954E0E" w:rsidRPr="00801CFC" w:rsidRDefault="00801CFC">
      <w:pPr>
        <w:spacing w:line="240" w:lineRule="exact"/>
        <w:ind w:left="50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eans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05F88567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ache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ogy/Psycho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42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A</w:t>
      </w:r>
    </w:p>
    <w:p w14:paraId="2A226822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rtifi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oy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Spec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vans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L</w:t>
      </w:r>
    </w:p>
    <w:p w14:paraId="05019E2C" w14:textId="77777777" w:rsidR="00954E0E" w:rsidRPr="00801CFC" w:rsidRDefault="00954E0E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2A1DABD8" w14:textId="77777777" w:rsidR="00954E0E" w:rsidRPr="00801CFC" w:rsidRDefault="00954E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56373D" w14:textId="77777777" w:rsidR="00954E0E" w:rsidRPr="00801CFC" w:rsidRDefault="00801CFC">
      <w:pPr>
        <w:spacing w:line="260" w:lineRule="exact"/>
        <w:ind w:left="4375" w:right="419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pict w14:anchorId="113AEC1F">
          <v:group id="_x0000_s1030" style="position:absolute;left:0;text-align:left;margin-left:355.55pt;margin-top:4.2pt;width:202.55pt;height:0;z-index:-251656704;mso-position-horizontal-relative:page" coordorigin="7111,84" coordsize="4051,0">
            <v:shape id="_x0000_s1031" style="position:absolute;left:7111;top:84;width:4051;height:0" coordorigin="7111,84" coordsize="4051,0" path="m11162,84r-4051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hAnsiTheme="minorHAnsi" w:cstheme="minorHAnsi"/>
          <w:sz w:val="22"/>
          <w:szCs w:val="22"/>
        </w:rPr>
        <w:pict w14:anchorId="1C811DA8">
          <v:group id="_x0000_s1028" style="position:absolute;left:0;text-align:left;margin-left:49.55pt;margin-top:4.2pt;width:207.1pt;height:0;z-index:-251655680;mso-position-horizontal-relative:page" coordorigin="991,84" coordsize="4142,0">
            <v:shape id="_x0000_s1029" style="position:absolute;left:991;top:84;width:4142;height:0" coordorigin="991,84" coordsize="4142,0" path="m5134,84l991,84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ERT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CAT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S</w:t>
      </w: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"/>
        <w:gridCol w:w="4693"/>
        <w:gridCol w:w="534"/>
        <w:gridCol w:w="4028"/>
      </w:tblGrid>
      <w:tr w:rsidR="00801CFC" w:rsidRPr="00801CFC" w14:paraId="1422F143" w14:textId="77777777">
        <w:trPr>
          <w:trHeight w:hRule="exact" w:val="242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3991FAB9" w14:textId="77777777" w:rsidR="00954E0E" w:rsidRPr="00801CFC" w:rsidRDefault="00954E0E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304C63B3" w14:textId="77777777" w:rsidR="00954E0E" w:rsidRPr="00801CFC" w:rsidRDefault="00801CFC">
            <w:pPr>
              <w:spacing w:before="7"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rtifi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Sen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ess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ona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H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u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ce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D99915B" w14:textId="77777777" w:rsidR="00954E0E" w:rsidRPr="00801CFC" w:rsidRDefault="00954E0E">
            <w:pPr>
              <w:ind w:left="29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076A4D44" w14:textId="77777777" w:rsidR="00954E0E" w:rsidRPr="00801CFC" w:rsidRDefault="00801CFC">
            <w:pPr>
              <w:spacing w:before="7"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lif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Sup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ou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rt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w w:val="102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ed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r</w:t>
            </w:r>
          </w:p>
        </w:tc>
      </w:tr>
      <w:tr w:rsidR="00801CFC" w:rsidRPr="00801CFC" w14:paraId="6A628B84" w14:textId="77777777">
        <w:trPr>
          <w:trHeight w:hRule="exact" w:val="23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B8E5CBA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3F8806B0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(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SP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HR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)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07573D7" w14:textId="77777777" w:rsidR="00954E0E" w:rsidRPr="00801CFC" w:rsidRDefault="00954E0E">
            <w:pPr>
              <w:spacing w:line="220" w:lineRule="exact"/>
              <w:ind w:left="29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14E9DA25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AM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rtifi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ca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Em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oye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on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La</w:t>
            </w:r>
            <w:r w:rsidRPr="00801CFC">
              <w:rPr>
                <w:rFonts w:asciiTheme="minorHAnsi" w:eastAsia="Garamond" w:hAnsiTheme="minorHAnsi" w:cstheme="minorHAnsi"/>
                <w:w w:val="102"/>
                <w:position w:val="1"/>
                <w:sz w:val="22"/>
                <w:szCs w:val="22"/>
              </w:rPr>
              <w:t>w</w:t>
            </w:r>
          </w:p>
        </w:tc>
      </w:tr>
      <w:tr w:rsidR="00801CFC" w:rsidRPr="00801CFC" w14:paraId="75F3DA7F" w14:textId="77777777">
        <w:trPr>
          <w:trHeight w:hRule="exact" w:val="230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18F2B21" w14:textId="77777777" w:rsidR="00954E0E" w:rsidRPr="00801CFC" w:rsidRDefault="00954E0E">
            <w:pPr>
              <w:spacing w:line="22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4C768B92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rtifi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Lo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nge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Leade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sh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ch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it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an</w:t>
            </w:r>
            <w:r w:rsidRPr="00801CFC">
              <w:rPr>
                <w:rFonts w:asciiTheme="minorHAnsi" w:eastAsia="Garamond" w:hAnsiTheme="minorHAnsi" w:cstheme="minorHAnsi"/>
                <w:w w:val="102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V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ce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s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7AD5402B" w14:textId="77777777" w:rsidR="00954E0E" w:rsidRPr="00801CFC" w:rsidRDefault="00954E0E">
            <w:pPr>
              <w:spacing w:line="220" w:lineRule="exact"/>
              <w:ind w:left="29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620BB38C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rtifi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d</w:t>
            </w:r>
            <w:r w:rsidRPr="00801CFC">
              <w:rPr>
                <w:rFonts w:asciiTheme="minorHAnsi" w:eastAsia="Garamond" w:hAnsiTheme="minorHAnsi" w:cstheme="minorHAnsi"/>
                <w:spacing w:val="19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Em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oy</w:t>
            </w: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en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La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w</w:t>
            </w:r>
            <w:r w:rsidRPr="00801CFC">
              <w:rPr>
                <w:rFonts w:asciiTheme="minorHAnsi" w:eastAsia="Garamond" w:hAnsiTheme="minorHAnsi" w:cstheme="minorHAnsi"/>
                <w:spacing w:val="10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Spec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(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CE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LS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)</w:t>
            </w:r>
          </w:p>
        </w:tc>
      </w:tr>
      <w:tr w:rsidR="00801CFC" w:rsidRPr="00801CFC" w14:paraId="6C544B3C" w14:textId="77777777">
        <w:trPr>
          <w:trHeight w:hRule="exact" w:val="32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271235C5" w14:textId="77777777" w:rsidR="00954E0E" w:rsidRPr="00801CFC" w:rsidRDefault="00954E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14:paraId="00A59552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ad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m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3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w w:val="103"/>
                <w:position w:val="1"/>
                <w:sz w:val="22"/>
                <w:szCs w:val="22"/>
              </w:rPr>
              <w:t>r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B5E1A97" w14:textId="77777777" w:rsidR="00954E0E" w:rsidRPr="00801CFC" w:rsidRDefault="00954E0E">
            <w:pPr>
              <w:spacing w:line="220" w:lineRule="exact"/>
              <w:ind w:left="291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028" w:type="dxa"/>
            <w:tcBorders>
              <w:top w:val="nil"/>
              <w:left w:val="nil"/>
              <w:bottom w:val="nil"/>
              <w:right w:val="nil"/>
            </w:tcBorders>
          </w:tcPr>
          <w:p w14:paraId="142F0EB7" w14:textId="77777777" w:rsidR="00954E0E" w:rsidRPr="00801CFC" w:rsidRDefault="00801CFC">
            <w:pPr>
              <w:spacing w:line="220" w:lineRule="exact"/>
              <w:ind w:left="1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801CFC">
              <w:rPr>
                <w:rFonts w:asciiTheme="minorHAnsi" w:eastAsia="Garamond" w:hAnsiTheme="minorHAnsi" w:cstheme="minorHAnsi"/>
                <w:spacing w:val="3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y</w:t>
            </w:r>
            <w:r w:rsidRPr="00801CFC">
              <w:rPr>
                <w:rFonts w:asciiTheme="minorHAnsi" w:eastAsia="Garamond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Pub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li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,</w:t>
            </w:r>
            <w:r w:rsidRPr="00801CFC">
              <w:rPr>
                <w:rFonts w:asciiTheme="minorHAnsi" w:eastAsia="Garamond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S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e</w:t>
            </w:r>
            <w:r w:rsidRPr="00801CFC">
              <w:rPr>
                <w:rFonts w:asciiTheme="minorHAnsi" w:eastAsia="Garamond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801CFC">
              <w:rPr>
                <w:rFonts w:asciiTheme="minorHAnsi" w:eastAsia="Garamond" w:hAnsiTheme="minorHAnsi" w:cstheme="minorHAnsi"/>
                <w:spacing w:val="3"/>
                <w:w w:val="102"/>
                <w:position w:val="1"/>
                <w:sz w:val="22"/>
                <w:szCs w:val="22"/>
              </w:rPr>
              <w:t>C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a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li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f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o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3"/>
                <w:position w:val="1"/>
                <w:sz w:val="22"/>
                <w:szCs w:val="22"/>
              </w:rPr>
              <w:t>r</w:t>
            </w:r>
            <w:r w:rsidRPr="00801CFC">
              <w:rPr>
                <w:rFonts w:asciiTheme="minorHAnsi" w:eastAsia="Garamond" w:hAnsiTheme="minorHAnsi" w:cstheme="minorHAnsi"/>
                <w:spacing w:val="2"/>
                <w:w w:val="102"/>
                <w:position w:val="1"/>
                <w:sz w:val="22"/>
                <w:szCs w:val="22"/>
              </w:rPr>
              <w:t>n</w:t>
            </w:r>
            <w:r w:rsidRPr="00801CFC">
              <w:rPr>
                <w:rFonts w:asciiTheme="minorHAnsi" w:eastAsia="Garamond" w:hAnsiTheme="minorHAnsi" w:cstheme="minorHAnsi"/>
                <w:spacing w:val="1"/>
                <w:w w:val="102"/>
                <w:position w:val="1"/>
                <w:sz w:val="22"/>
                <w:szCs w:val="22"/>
              </w:rPr>
              <w:t>i</w:t>
            </w:r>
            <w:r w:rsidRPr="00801CFC">
              <w:rPr>
                <w:rFonts w:asciiTheme="minorHAnsi" w:eastAsia="Garamond" w:hAnsiTheme="minorHAnsi" w:cstheme="minorHAnsi"/>
                <w:w w:val="102"/>
                <w:position w:val="1"/>
                <w:sz w:val="22"/>
                <w:szCs w:val="22"/>
              </w:rPr>
              <w:t>a</w:t>
            </w:r>
          </w:p>
        </w:tc>
      </w:tr>
    </w:tbl>
    <w:p w14:paraId="78D724F2" w14:textId="77777777" w:rsidR="00954E0E" w:rsidRPr="00801CFC" w:rsidRDefault="00954E0E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70B14455" w14:textId="77777777" w:rsidR="00954E0E" w:rsidRPr="00801CFC" w:rsidRDefault="00801CFC">
      <w:pPr>
        <w:spacing w:before="37"/>
        <w:ind w:left="1655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sz w:val="22"/>
          <w:szCs w:val="22"/>
        </w:rPr>
        <w:pict w14:anchorId="205B78F2">
          <v:group id="_x0000_s1026" style="position:absolute;left:0;text-align:left;margin-left:49.1pt;margin-top:9.65pt;width:74.15pt;height:0;z-index:-251654656;mso-position-horizontal-relative:page" coordorigin="982,193" coordsize="1483,0">
            <v:shape id="_x0000_s1027" style="position:absolute;left:982;top:193;width:1483;height:0" coordorigin="982,193" coordsize="1483,0" path="m2465,193r-1483,e" filled="f" strokecolor="gray" strokeweight=".72pt">
              <v:path arrowok="t"/>
            </v:shape>
            <w10:wrap anchorx="page"/>
          </v:group>
        </w:pic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ROFE</w:t>
      </w: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SSI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 xml:space="preserve">L </w:t>
      </w:r>
      <w:r w:rsidRPr="00801CFC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FF</w:t>
      </w: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AT</w:t>
      </w: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801CFC">
        <w:rPr>
          <w:rFonts w:asciiTheme="minorHAnsi" w:eastAsia="Garamond" w:hAnsiTheme="minorHAnsi" w:cstheme="minorHAnsi"/>
          <w:b/>
          <w:spacing w:val="3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OAR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sz w:val="22"/>
          <w:szCs w:val="22"/>
        </w:rPr>
        <w:t>RECTOR</w:t>
      </w:r>
      <w:r w:rsidRPr="00801CFC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b/>
          <w:spacing w:val="40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b/>
          <w:spacing w:val="3"/>
          <w:w w:val="104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b/>
          <w:spacing w:val="3"/>
          <w:w w:val="104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BER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b/>
          <w:spacing w:val="1"/>
          <w:w w:val="104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b/>
          <w:spacing w:val="2"/>
          <w:w w:val="104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b/>
          <w:w w:val="104"/>
          <w:sz w:val="22"/>
          <w:szCs w:val="22"/>
        </w:rPr>
        <w:t>S</w:t>
      </w:r>
    </w:p>
    <w:p w14:paraId="5B976AC9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(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HR</w:t>
      </w:r>
      <w:r w:rsidRPr="00801CFC">
        <w:rPr>
          <w:rFonts w:asciiTheme="minorHAnsi" w:eastAsia="Garamond" w:hAnsiTheme="minorHAnsi" w:cstheme="minorHAnsi"/>
          <w:spacing w:val="4"/>
          <w:w w:val="102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)</w:t>
      </w:r>
    </w:p>
    <w:p w14:paraId="5AE88F3D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anage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oba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Fo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m</w:t>
      </w:r>
    </w:p>
    <w:p w14:paraId="26CBF86B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esou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nge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oun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801CFC">
        <w:rPr>
          <w:rFonts w:asciiTheme="minorHAnsi" w:eastAsia="Garamond" w:hAnsiTheme="minorHAnsi" w:cstheme="minorHAnsi"/>
          <w:spacing w:val="1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(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HRA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AC)</w:t>
      </w:r>
    </w:p>
    <w:p w14:paraId="7A05F1DE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rl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k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ess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pensa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ene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fit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801CFC">
        <w:rPr>
          <w:rFonts w:asciiTheme="minorHAnsi" w:eastAsia="Garamond" w:hAnsiTheme="minorHAnsi" w:cstheme="minorHAnsi"/>
          <w:spacing w:val="10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w w:val="102"/>
          <w:position w:val="1"/>
          <w:sz w:val="22"/>
          <w:szCs w:val="22"/>
        </w:rPr>
        <w:t>w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w w:val="102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s</w:t>
      </w:r>
    </w:p>
    <w:p w14:paraId="511CB90C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GEER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4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9</w:t>
      </w:r>
    </w:p>
    <w:p w14:paraId="55F3F4AC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801CFC">
        <w:rPr>
          <w:rFonts w:asciiTheme="minorHAnsi" w:eastAsia="Garamond" w:hAnsiTheme="minorHAnsi" w:cstheme="minorHAnsi"/>
          <w:spacing w:val="2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ssoc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Inc.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Pasadena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198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6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3</w:t>
      </w:r>
    </w:p>
    <w:p w14:paraId="0AFE593B" w14:textId="77777777" w:rsidR="00954E0E" w:rsidRPr="00801CFC" w:rsidRDefault="00801CFC">
      <w:pPr>
        <w:spacing w:line="240" w:lineRule="exact"/>
        <w:ind w:left="148"/>
        <w:rPr>
          <w:rFonts w:asciiTheme="minorHAnsi" w:eastAsia="Garamond" w:hAnsiTheme="minorHAnsi" w:cstheme="minorHAnsi"/>
          <w:sz w:val="22"/>
          <w:szCs w:val="22"/>
        </w:rPr>
      </w:pPr>
      <w:r w:rsidRPr="00801CFC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801CFC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m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be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7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B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3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801CFC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D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A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qua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oduc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ti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ons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Inc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.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9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Pasadena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CA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801CFC">
        <w:rPr>
          <w:rFonts w:asciiTheme="minorHAnsi" w:eastAsia="Garamond" w:hAnsiTheme="minorHAnsi" w:cstheme="minorHAnsi"/>
          <w:spacing w:val="8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198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6</w:t>
      </w:r>
      <w:r w:rsidRPr="00801CFC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801CFC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801CFC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801CFC">
        <w:rPr>
          <w:rFonts w:asciiTheme="minorHAnsi" w:eastAsia="Garamond" w:hAnsiTheme="minorHAnsi" w:cstheme="minorHAnsi"/>
          <w:spacing w:val="2"/>
          <w:w w:val="102"/>
          <w:position w:val="1"/>
          <w:sz w:val="22"/>
          <w:szCs w:val="22"/>
        </w:rPr>
        <w:t>199</w:t>
      </w:r>
      <w:r w:rsidRPr="00801CFC">
        <w:rPr>
          <w:rFonts w:asciiTheme="minorHAnsi" w:eastAsia="Garamond" w:hAnsiTheme="minorHAnsi" w:cstheme="minorHAnsi"/>
          <w:w w:val="102"/>
          <w:position w:val="1"/>
          <w:sz w:val="22"/>
          <w:szCs w:val="22"/>
        </w:rPr>
        <w:t>2</w:t>
      </w:r>
    </w:p>
    <w:sectPr w:rsidR="00954E0E" w:rsidRPr="00801CFC">
      <w:pgSz w:w="12240" w:h="15840"/>
      <w:pgMar w:top="640" w:right="10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61CDF"/>
    <w:multiLevelType w:val="multilevel"/>
    <w:tmpl w:val="B8F299C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E0E"/>
    <w:rsid w:val="00801CFC"/>
    <w:rsid w:val="0095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3926936C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1CF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1C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zef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1013</Words>
  <Characters>5778</Characters>
  <Application>Microsoft Office Word</Application>
  <DocSecurity>0</DocSecurity>
  <Lines>48</Lines>
  <Paragraphs>13</Paragraphs>
  <ScaleCrop>false</ScaleCrop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2021-06-04T15:52:00Z</dcterms:modified>
</cp:coreProperties>
</file>