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97274" w14:textId="492E5C34" w:rsidR="006E50D8" w:rsidRPr="00BB1B1A" w:rsidRDefault="00BB1B1A" w:rsidP="00BB1B1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t xml:space="preserve"> </w:t>
      </w:r>
      <w:r w:rsidRPr="00BB1B1A">
        <w:rPr>
          <w:rFonts w:asciiTheme="minorHAnsi" w:hAnsiTheme="minorHAnsi" w:cstheme="minorHAnsi"/>
          <w:sz w:val="22"/>
          <w:szCs w:val="22"/>
        </w:rPr>
        <w:t>Declan Whittington</w:t>
      </w:r>
      <w:r w:rsidRPr="00BB1B1A">
        <w:rPr>
          <w:rFonts w:asciiTheme="minorHAnsi" w:hAnsiTheme="minorHAnsi" w:cstheme="minorHAnsi"/>
          <w:sz w:val="22"/>
          <w:szCs w:val="22"/>
        </w:rPr>
        <w:br w:type="column"/>
      </w:r>
    </w:p>
    <w:p w14:paraId="3418A2E9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B7386F" w14:textId="733A30A6" w:rsidR="006E50D8" w:rsidRPr="00BB1B1A" w:rsidRDefault="00BB1B1A" w:rsidP="00BB1B1A">
      <w:pPr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z w:val="22"/>
          <w:szCs w:val="22"/>
        </w:rPr>
        <w:t>909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z w:val="22"/>
          <w:szCs w:val="22"/>
        </w:rPr>
        <w:t>555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z w:val="22"/>
          <w:szCs w:val="22"/>
        </w:rPr>
        <w:t>5555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•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hyperlink r:id="rId5" w:history="1">
        <w:r w:rsidRPr="00BB1B1A">
          <w:rPr>
            <w:rStyle w:val="Hyperlink"/>
            <w:rFonts w:asciiTheme="minorHAnsi" w:eastAsia="Garamond" w:hAnsiTheme="minorHAnsi" w:cstheme="minorHAnsi"/>
            <w:sz w:val="22"/>
            <w:szCs w:val="22"/>
          </w:rPr>
          <w:t>declan@gmail.com</w:t>
        </w:r>
      </w:hyperlink>
    </w:p>
    <w:p w14:paraId="26FCB931" w14:textId="77777777" w:rsidR="006E50D8" w:rsidRPr="00BB1B1A" w:rsidRDefault="00BB1B1A">
      <w:pPr>
        <w:spacing w:line="240" w:lineRule="exact"/>
        <w:rPr>
          <w:rFonts w:asciiTheme="minorHAnsi" w:eastAsia="Garamond" w:hAnsiTheme="minorHAnsi" w:cstheme="minorHAnsi"/>
          <w:sz w:val="22"/>
          <w:szCs w:val="22"/>
        </w:rPr>
        <w:sectPr w:rsidR="006E50D8" w:rsidRPr="00BB1B1A">
          <w:pgSz w:w="12240" w:h="15840"/>
          <w:pgMar w:top="960" w:right="840" w:bottom="280" w:left="1160" w:header="720" w:footer="720" w:gutter="0"/>
          <w:cols w:num="2" w:space="720" w:equalWidth="0">
            <w:col w:w="5198" w:space="742"/>
            <w:col w:w="4300"/>
          </w:cols>
        </w:sectPr>
      </w:pP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19291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nue </w:t>
      </w:r>
      <w:r w:rsidRPr="00BB1B1A">
        <w:rPr>
          <w:rFonts w:asciiTheme="minorHAnsi" w:hAnsiTheme="minorHAnsi" w:cstheme="minorHAnsi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nolulu, Ha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ii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BB1B1A">
        <w:rPr>
          <w:rFonts w:asciiTheme="minorHAnsi" w:eastAsia="Garamond" w:hAnsiTheme="minorHAnsi" w:cstheme="minorHAnsi"/>
          <w:sz w:val="22"/>
          <w:szCs w:val="22"/>
        </w:rPr>
        <w:t>61</w:t>
      </w:r>
    </w:p>
    <w:p w14:paraId="48594F7D" w14:textId="77777777" w:rsidR="006E50D8" w:rsidRPr="00BB1B1A" w:rsidRDefault="00BB1B1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60209D9D">
          <v:group id="_x0000_s1074" style="position:absolute;margin-left:22.45pt;margin-top:22.45pt;width:567.2pt;height:747.2pt;z-index:-251660288;mso-position-horizontal-relative:page;mso-position-vertical-relative:page" coordorigin="449,449" coordsize="11344,14944">
            <v:shape id="_x0000_s1090" style="position:absolute;left:510;top:480;width:0;height:89" coordorigin="510,480" coordsize="0,89" path="m510,480r,89e" filled="f" strokeweight="3.1pt">
              <v:path arrowok="t"/>
            </v:shape>
            <v:shape id="_x0000_s1089" style="position:absolute;left:480;top:510;width:89;height:0" coordorigin="480,510" coordsize="89,0" path="m480,510r89,e" filled="f" strokeweight="3.1pt">
              <v:path arrowok="t"/>
            </v:shape>
            <v:shape id="_x0000_s1088" style="position:absolute;left:569;top:510;width:11104;height:0" coordorigin="569,510" coordsize="11104,0" path="m569,510r11104,e" filled="f" strokeweight="3.1pt">
              <v:path arrowok="t"/>
            </v:shape>
            <v:shape id="_x0000_s1087" style="position:absolute;left:569;top:562;width:11104;height:0" coordorigin="569,562" coordsize="11104,0" path="m569,562r11104,e" filled="f" strokeweight=".82pt">
              <v:path arrowok="t"/>
            </v:shape>
            <v:shape id="_x0000_s1086" style="position:absolute;left:11755;top:480;width:0;height:89" coordorigin="11755,480" coordsize="0,89" path="m11755,480r,89e" filled="f" strokeweight=".82pt">
              <v:path arrowok="t"/>
            </v:shape>
            <v:shape id="_x0000_s1085" style="position:absolute;left:11673;top:510;width:89;height:0" coordorigin="11673,510" coordsize="89,0" path="m11673,510r89,e" filled="f" strokeweight="3.1pt">
              <v:path arrowok="t"/>
            </v:shape>
            <v:shape id="_x0000_s1084" style="position:absolute;left:510;top:569;width:0;height:14705" coordorigin="510,569" coordsize="0,14705" path="m510,569r,14705e" filled="f" strokeweight="3.1pt">
              <v:path arrowok="t"/>
            </v:shape>
            <v:shape id="_x0000_s1083" style="position:absolute;left:562;top:554;width:0;height:14756" coordorigin="562,554" coordsize="0,14756" path="m562,554r,14757e" filled="f" strokeweight=".82pt">
              <v:path arrowok="t"/>
            </v:shape>
            <v:shape id="_x0000_s1082" style="position:absolute;left:11755;top:569;width:0;height:14705" coordorigin="11755,569" coordsize="0,14705" path="m11755,569r,14705e" filled="f" strokeweight=".82pt">
              <v:path arrowok="t"/>
            </v:shape>
            <v:shape id="_x0000_s1081" style="position:absolute;left:11703;top:532;width:0;height:14802" coordorigin="11703,532" coordsize="0,14802" path="m11703,532r,14802e" filled="f" strokeweight="3.1pt">
              <v:path arrowok="t"/>
            </v:shape>
            <v:shape id="_x0000_s1080" style="position:absolute;left:510;top:15274;width:0;height:89" coordorigin="510,15274" coordsize="0,89" path="m510,15274r,88e" filled="f" strokeweight="3.1pt">
              <v:path arrowok="t"/>
            </v:shape>
            <v:shape id="_x0000_s1079" style="position:absolute;left:480;top:15355;width:89;height:0" coordorigin="480,15355" coordsize="89,0" path="m480,15355r89,e" filled="f" strokeweight=".82pt">
              <v:path arrowok="t"/>
            </v:shape>
            <v:shape id="_x0000_s1078" style="position:absolute;left:569;top:15355;width:11104;height:0" coordorigin="569,15355" coordsize="11104,0" path="m569,15355r11104,e" filled="f" strokeweight=".82pt">
              <v:path arrowok="t"/>
            </v:shape>
            <v:shape id="_x0000_s1077" style="position:absolute;left:569;top:15304;width:11104;height:0" coordorigin="569,15304" coordsize="11104,0" path="m569,15304r11104,e" filled="f" strokeweight="3.1pt">
              <v:path arrowok="t"/>
            </v:shape>
            <v:shape id="_x0000_s1076" style="position:absolute;left:11755;top:15274;width:0;height:89" coordorigin="11755,15274" coordsize="0,89" path="m11755,15274r,88e" filled="f" strokeweight=".82pt">
              <v:path arrowok="t"/>
            </v:shape>
            <v:shape id="_x0000_s1075" style="position:absolute;left:11673;top:15355;width:89;height:0" coordorigin="11673,15355" coordsize="89,0" path="m11673,15355r89,e" filled="f" strokeweight=".82pt">
              <v:path arrowok="t"/>
            </v:shape>
            <w10:wrap anchorx="page" anchory="page"/>
          </v:group>
        </w:pict>
      </w:r>
    </w:p>
    <w:p w14:paraId="254B3B37" w14:textId="77777777" w:rsidR="006E50D8" w:rsidRPr="00BB1B1A" w:rsidRDefault="00BB1B1A">
      <w:pPr>
        <w:spacing w:before="34"/>
        <w:ind w:left="1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5E4B7C9B">
          <v:group id="_x0000_s1071" style="position:absolute;left:0;text-align:left;margin-left:63.05pt;margin-top:-5.7pt;width:500.35pt;height:1.55pt;z-index:-251663360;mso-position-horizontal-relative:page" coordorigin="1261,-114" coordsize="10007,31">
            <v:shape id="_x0000_s1073" style="position:absolute;left:1267;top:-89;width:9996;height:0" coordorigin="1267,-89" coordsize="9996,0" path="m1267,-89r9996,e" filled="f" strokeweight=".58pt">
              <v:path arrowok="t"/>
            </v:shape>
            <v:shape id="_x0000_s1072" style="position:absolute;left:1267;top:-109;width:9996;height:0" coordorigin="1267,-109" coordsize="9996,0" path="m1267,-109r9996,e" filled="f" strokeweight=".58pt">
              <v:path arrowok="t"/>
            </v:shape>
            <w10:wrap anchorx="page"/>
          </v:group>
        </w:pic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UM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ESOUR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S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X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CU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IV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522B676C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2B8E25" w14:textId="77777777" w:rsidR="006E50D8" w:rsidRPr="00BB1B1A" w:rsidRDefault="006E50D8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FF92192" w14:textId="77777777" w:rsidR="006E50D8" w:rsidRPr="00BB1B1A" w:rsidRDefault="00BB1B1A">
      <w:pPr>
        <w:ind w:left="1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10F827B8">
          <v:group id="_x0000_s1069" style="position:absolute;left:0;text-align:left;margin-left:63.35pt;margin-top:13.7pt;width:499.8pt;height:0;z-index:-251662336;mso-position-horizontal-relative:page" coordorigin="1267,274" coordsize="9996,0">
            <v:shape id="_x0000_s1070" style="position:absolute;left:1267;top:274;width:9996;height:0" coordorigin="1267,274" coordsize="9996,0" path="m1267,274r9996,e" filled="f" strokeweight=".58pt">
              <v:path arrowok="t"/>
            </v:shape>
            <w10:wrap anchorx="page"/>
          </v:group>
        </w:pic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za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Dev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•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acti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•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q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 L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ad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p</w:t>
      </w:r>
    </w:p>
    <w:p w14:paraId="0389A8BF" w14:textId="77777777" w:rsidR="006E50D8" w:rsidRPr="00BB1B1A" w:rsidRDefault="006E50D8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31B5E88" w14:textId="77777777" w:rsidR="006E50D8" w:rsidRPr="00BB1B1A" w:rsidRDefault="00BB1B1A">
      <w:pPr>
        <w:ind w:left="136" w:right="133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ompli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x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>uti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z w:val="22"/>
          <w:szCs w:val="22"/>
        </w:rPr>
        <w:t>ith 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x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tensive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xp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ien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bui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ding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mu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tiple b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t-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-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niz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 A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 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s</w:t>
      </w:r>
      <w:r w:rsidRPr="00BB1B1A">
        <w:rPr>
          <w:rFonts w:asciiTheme="minorHAnsi" w:eastAsia="Garamond" w:hAnsiTheme="minorHAnsi" w:cstheme="minorHAnsi"/>
          <w:sz w:val="22"/>
          <w:szCs w:val="22"/>
        </w:rPr>
        <w:t>ki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in 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ng the m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 qu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fi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yee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z w:val="22"/>
          <w:szCs w:val="22"/>
        </w:rPr>
        <w:t>mat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ing th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 to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j</w:t>
      </w:r>
      <w:r w:rsidRPr="00BB1B1A">
        <w:rPr>
          <w:rFonts w:asciiTheme="minorHAnsi" w:eastAsia="Garamond" w:hAnsiTheme="minorHAnsi" w:cstheme="minorHAnsi"/>
          <w:sz w:val="22"/>
          <w:szCs w:val="22"/>
        </w:rPr>
        <w:t>obs for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z w:val="22"/>
          <w:szCs w:val="22"/>
        </w:rPr>
        <w:t>hi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they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ll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uit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d. Pivotal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ib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tor to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or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operat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hip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x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>utiv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, provid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R 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hip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or multiple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qu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itio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om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due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dili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on.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nnovati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oblem solv</w:t>
      </w:r>
      <w:r w:rsidRPr="00BB1B1A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ic 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 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ong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muni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C067B9E" w14:textId="77777777" w:rsidR="006E50D8" w:rsidRPr="00BB1B1A" w:rsidRDefault="006E50D8">
      <w:pPr>
        <w:spacing w:before="7" w:line="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"/>
        <w:gridCol w:w="3396"/>
        <w:gridCol w:w="565"/>
        <w:gridCol w:w="2568"/>
        <w:gridCol w:w="581"/>
        <w:gridCol w:w="2229"/>
      </w:tblGrid>
      <w:tr w:rsidR="006E50D8" w:rsidRPr="00BB1B1A" w14:paraId="512734E0" w14:textId="77777777">
        <w:trPr>
          <w:trHeight w:hRule="exact" w:val="344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7FC15208" w14:textId="77777777" w:rsidR="006E50D8" w:rsidRPr="00BB1B1A" w:rsidRDefault="006E50D8">
            <w:pPr>
              <w:spacing w:before="81"/>
              <w:ind w:left="389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67503DA" w14:textId="77777777" w:rsidR="006E50D8" w:rsidRPr="00BB1B1A" w:rsidRDefault="00BB1B1A">
            <w:pPr>
              <w:spacing w:before="89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mploy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tio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(</w:t>
            </w:r>
            <w:r w:rsidRPr="00BB1B1A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21A148" w14:textId="77777777" w:rsidR="006E50D8" w:rsidRPr="00BB1B1A" w:rsidRDefault="006E50D8">
            <w:pPr>
              <w:spacing w:before="81"/>
              <w:ind w:left="29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</w:tcPr>
          <w:p w14:paraId="1F350DE4" w14:textId="77777777" w:rsidR="006E50D8" w:rsidRPr="00BB1B1A" w:rsidRDefault="00BB1B1A">
            <w:pPr>
              <w:spacing w:before="89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Ac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quisitio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n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14:paraId="5162A949" w14:textId="77777777" w:rsidR="006E50D8" w:rsidRPr="00BB1B1A" w:rsidRDefault="006E50D8">
            <w:pPr>
              <w:spacing w:before="81"/>
              <w:ind w:left="314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51053DF8" w14:textId="77777777" w:rsidR="006E50D8" w:rsidRPr="00BB1B1A" w:rsidRDefault="00BB1B1A">
            <w:pPr>
              <w:spacing w:before="89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f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ty</w:t>
            </w:r>
          </w:p>
        </w:tc>
      </w:tr>
      <w:tr w:rsidR="006E50D8" w:rsidRPr="00BB1B1A" w14:paraId="6C0237EF" w14:textId="77777777">
        <w:trPr>
          <w:trHeight w:hRule="exact" w:val="256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682450C9" w14:textId="77777777" w:rsidR="006E50D8" w:rsidRPr="00BB1B1A" w:rsidRDefault="006E50D8">
            <w:pPr>
              <w:spacing w:line="220" w:lineRule="exact"/>
              <w:ind w:left="389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43C1FF0" w14:textId="77777777" w:rsidR="006E50D8" w:rsidRPr="00BB1B1A" w:rsidRDefault="00BB1B1A">
            <w:pPr>
              <w:spacing w:before="2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Per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M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na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1A209C3" w14:textId="77777777" w:rsidR="006E50D8" w:rsidRPr="00BB1B1A" w:rsidRDefault="006E50D8">
            <w:pPr>
              <w:spacing w:line="220" w:lineRule="exact"/>
              <w:ind w:left="29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</w:tcPr>
          <w:p w14:paraId="605D53EE" w14:textId="77777777" w:rsidR="006E50D8" w:rsidRPr="00BB1B1A" w:rsidRDefault="00BB1B1A">
            <w:pPr>
              <w:spacing w:before="2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bor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1B1A">
              <w:rPr>
                <w:rFonts w:asciiTheme="minorHAnsi" w:eastAsia="Garamond" w:hAnsiTheme="minorHAnsi" w:cstheme="minorHAnsi"/>
                <w:spacing w:val="2"/>
                <w:sz w:val="22"/>
                <w:szCs w:val="22"/>
              </w:rPr>
              <w:t>R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l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tio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14:paraId="7769C659" w14:textId="77777777" w:rsidR="006E50D8" w:rsidRPr="00BB1B1A" w:rsidRDefault="006E50D8">
            <w:pPr>
              <w:spacing w:line="220" w:lineRule="exact"/>
              <w:ind w:left="314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2FEB2BF6" w14:textId="77777777" w:rsidR="006E50D8" w:rsidRPr="00BB1B1A" w:rsidRDefault="00BB1B1A">
            <w:pPr>
              <w:spacing w:before="2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B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fi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t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s</w:t>
            </w:r>
          </w:p>
        </w:tc>
      </w:tr>
      <w:tr w:rsidR="006E50D8" w:rsidRPr="00BB1B1A" w14:paraId="224B3BA3" w14:textId="77777777">
        <w:trPr>
          <w:trHeight w:hRule="exact" w:val="256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p w14:paraId="2C28B52D" w14:textId="77777777" w:rsidR="006E50D8" w:rsidRPr="00BB1B1A" w:rsidRDefault="006E50D8">
            <w:pPr>
              <w:spacing w:line="220" w:lineRule="exact"/>
              <w:ind w:left="389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0BB41CF" w14:textId="77777777" w:rsidR="006E50D8" w:rsidRPr="00BB1B1A" w:rsidRDefault="00BB1B1A">
            <w:pPr>
              <w:spacing w:before="1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HR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I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f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i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on Sy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s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tems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(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H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RI</w:t>
            </w:r>
            <w:r w:rsidRPr="00BB1B1A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S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AD88076" w14:textId="77777777" w:rsidR="006E50D8" w:rsidRPr="00BB1B1A" w:rsidRDefault="006E50D8">
            <w:pPr>
              <w:spacing w:line="220" w:lineRule="exact"/>
              <w:ind w:left="29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</w:tcPr>
          <w:p w14:paraId="7EC4F5AC" w14:textId="77777777" w:rsidR="006E50D8" w:rsidRPr="00BB1B1A" w:rsidRDefault="00BB1B1A">
            <w:pPr>
              <w:spacing w:before="1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han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M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na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ge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nil"/>
            </w:tcBorders>
          </w:tcPr>
          <w:p w14:paraId="6511BA46" w14:textId="77777777" w:rsidR="006E50D8" w:rsidRPr="00BB1B1A" w:rsidRDefault="006E50D8">
            <w:pPr>
              <w:spacing w:line="220" w:lineRule="exact"/>
              <w:ind w:left="314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423F3C1" w14:textId="77777777" w:rsidR="006E50D8" w:rsidRPr="00BB1B1A" w:rsidRDefault="00BB1B1A">
            <w:pPr>
              <w:spacing w:before="1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ec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uitm</w:t>
            </w:r>
            <w:r w:rsidRPr="00BB1B1A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nt</w:t>
            </w:r>
          </w:p>
        </w:tc>
      </w:tr>
      <w:tr w:rsidR="006E50D8" w:rsidRPr="00BB1B1A" w14:paraId="05B32D08" w14:textId="77777777">
        <w:trPr>
          <w:trHeight w:hRule="exact" w:val="421"/>
        </w:trPr>
        <w:tc>
          <w:tcPr>
            <w:tcW w:w="65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B3B8DE5" w14:textId="77777777" w:rsidR="006E50D8" w:rsidRPr="00BB1B1A" w:rsidRDefault="006E50D8">
            <w:pPr>
              <w:spacing w:line="220" w:lineRule="exact"/>
              <w:ind w:left="389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6BF4E13" w14:textId="77777777" w:rsidR="006E50D8" w:rsidRPr="00BB1B1A" w:rsidRDefault="00BB1B1A">
            <w:pPr>
              <w:spacing w:before="2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O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r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g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niz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tional D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v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lo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p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m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n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 (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O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D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56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4231E79" w14:textId="77777777" w:rsidR="006E50D8" w:rsidRPr="00BB1B1A" w:rsidRDefault="006E50D8">
            <w:pPr>
              <w:spacing w:line="220" w:lineRule="exact"/>
              <w:ind w:left="297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254CD43" w14:textId="77777777" w:rsidR="006E50D8" w:rsidRPr="00BB1B1A" w:rsidRDefault="00BB1B1A">
            <w:pPr>
              <w:spacing w:before="2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Tr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ining &amp;</w:t>
            </w:r>
            <w:r w:rsidRPr="00BB1B1A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D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v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e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lopme</w:t>
            </w:r>
            <w:r w:rsidRPr="00BB1B1A">
              <w:rPr>
                <w:rFonts w:asciiTheme="minorHAnsi" w:eastAsia="Garamond" w:hAnsiTheme="minorHAnsi" w:cstheme="minorHAnsi"/>
                <w:spacing w:val="-3"/>
                <w:sz w:val="22"/>
                <w:szCs w:val="22"/>
              </w:rPr>
              <w:t>n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</w:t>
            </w:r>
          </w:p>
        </w:tc>
        <w:tc>
          <w:tcPr>
            <w:tcW w:w="581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A538438" w14:textId="77777777" w:rsidR="006E50D8" w:rsidRPr="00BB1B1A" w:rsidRDefault="006E50D8">
            <w:pPr>
              <w:spacing w:line="220" w:lineRule="exact"/>
              <w:ind w:left="314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1041C01" w14:textId="77777777" w:rsidR="006E50D8" w:rsidRPr="00BB1B1A" w:rsidRDefault="00BB1B1A">
            <w:pPr>
              <w:spacing w:before="2"/>
              <w:ind w:left="92"/>
              <w:rPr>
                <w:rFonts w:asciiTheme="minorHAnsi" w:eastAsia="Garamond" w:hAnsiTheme="minorHAnsi" w:cstheme="minorHAnsi"/>
                <w:sz w:val="22"/>
                <w:szCs w:val="22"/>
              </w:rPr>
            </w:pP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C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ompen</w:t>
            </w:r>
            <w:r w:rsidRPr="00BB1B1A">
              <w:rPr>
                <w:rFonts w:asciiTheme="minorHAnsi" w:eastAsia="Garamond" w:hAnsiTheme="minorHAnsi" w:cstheme="minorHAnsi"/>
                <w:spacing w:val="1"/>
                <w:sz w:val="22"/>
                <w:szCs w:val="22"/>
              </w:rPr>
              <w:t>s</w:t>
            </w:r>
            <w:r w:rsidRPr="00BB1B1A">
              <w:rPr>
                <w:rFonts w:asciiTheme="minorHAnsi" w:eastAsia="Garamond" w:hAnsiTheme="minorHAnsi" w:cstheme="minorHAnsi"/>
                <w:spacing w:val="-1"/>
                <w:sz w:val="22"/>
                <w:szCs w:val="22"/>
              </w:rPr>
              <w:t>a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ti</w:t>
            </w:r>
            <w:r w:rsidRPr="00BB1B1A">
              <w:rPr>
                <w:rFonts w:asciiTheme="minorHAnsi" w:eastAsia="Garamond" w:hAnsiTheme="minorHAnsi" w:cstheme="minorHAnsi"/>
                <w:spacing w:val="-2"/>
                <w:sz w:val="22"/>
                <w:szCs w:val="22"/>
              </w:rPr>
              <w:t>o</w:t>
            </w:r>
            <w:r w:rsidRPr="00BB1B1A">
              <w:rPr>
                <w:rFonts w:asciiTheme="minorHAnsi" w:eastAsia="Garamond" w:hAnsiTheme="minorHAnsi" w:cstheme="minorHAnsi"/>
                <w:sz w:val="22"/>
                <w:szCs w:val="22"/>
              </w:rPr>
              <w:t>n</w:t>
            </w:r>
          </w:p>
        </w:tc>
      </w:tr>
    </w:tbl>
    <w:p w14:paraId="45D33724" w14:textId="77777777" w:rsidR="006E50D8" w:rsidRPr="00BB1B1A" w:rsidRDefault="00BB1B1A">
      <w:pPr>
        <w:spacing w:before="46"/>
        <w:ind w:left="1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RO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ESS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X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52F73280" w14:textId="77777777" w:rsidR="006E50D8" w:rsidRPr="00BB1B1A" w:rsidRDefault="006E50D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0592AD8" w14:textId="77777777" w:rsidR="006E50D8" w:rsidRPr="00BB1B1A" w:rsidRDefault="00BB1B1A">
      <w:pPr>
        <w:ind w:left="1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YAT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OT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EL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S CO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ATI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ra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i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n t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lo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gi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ndu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st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 xml:space="preserve">with </w:t>
      </w:r>
      <w:r w:rsidRPr="00BB1B1A">
        <w:rPr>
          <w:rFonts w:asciiTheme="minorHAnsi" w:eastAsia="Garamond" w:hAnsiTheme="minorHAnsi" w:cstheme="minorHAnsi"/>
          <w:i/>
          <w:spacing w:val="-2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rl</w:t>
      </w:r>
      <w:r w:rsidRPr="00BB1B1A">
        <w:rPr>
          <w:rFonts w:asciiTheme="minorHAnsi" w:eastAsia="Garamond" w:hAnsiTheme="minorHAnsi" w:cstheme="minorHAnsi"/>
          <w:i/>
          <w:spacing w:val="-3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wide</w:t>
      </w:r>
      <w:r w:rsidRPr="00BB1B1A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loc</w:t>
      </w:r>
      <w:r w:rsidRPr="00BB1B1A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>ti</w:t>
      </w:r>
      <w:r w:rsidRPr="00BB1B1A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i/>
          <w:spacing w:val="-3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i/>
          <w:sz w:val="22"/>
          <w:szCs w:val="22"/>
        </w:rPr>
        <w:t xml:space="preserve">s              </w:t>
      </w:r>
      <w:r w:rsidRPr="00BB1B1A">
        <w:rPr>
          <w:rFonts w:asciiTheme="minorHAnsi" w:eastAsia="Garamond" w:hAnsiTheme="minorHAnsi" w:cstheme="minorHAnsi"/>
          <w:i/>
          <w:spacing w:val="50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1984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z w:val="22"/>
          <w:szCs w:val="22"/>
        </w:rPr>
        <w:t>2008</w:t>
      </w:r>
    </w:p>
    <w:p w14:paraId="27CD9236" w14:textId="77777777" w:rsidR="006E50D8" w:rsidRPr="00BB1B1A" w:rsidRDefault="00BB1B1A">
      <w:pPr>
        <w:ind w:left="136" w:right="32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k 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om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ou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h a series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ingly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pon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ible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hip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ol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  <w:r w:rsidRPr="00BB1B1A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ovid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z w:val="22"/>
          <w:szCs w:val="22"/>
        </w:rPr>
        <w:t>id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nior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hip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z w:val="22"/>
          <w:szCs w:val="22"/>
        </w:rPr>
        <w:t>ur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quisitio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otel o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ning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ilit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li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ve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Hilt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ntals,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nt,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ntat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 Skil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46EF145" w14:textId="77777777" w:rsidR="006E50D8" w:rsidRPr="00BB1B1A" w:rsidRDefault="006E50D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F2A9AC3" w14:textId="77777777" w:rsidR="006E50D8" w:rsidRPr="00BB1B1A" w:rsidRDefault="00BB1B1A">
      <w:pPr>
        <w:ind w:left="1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&amp; SP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, K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ni, 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BB1B1A">
        <w:rPr>
          <w:rFonts w:asciiTheme="minorHAnsi" w:eastAsia="Garamond" w:hAnsiTheme="minorHAnsi" w:cstheme="minorHAnsi"/>
          <w:sz w:val="22"/>
          <w:szCs w:val="22"/>
        </w:rPr>
        <w:t>ii</w:t>
      </w:r>
    </w:p>
    <w:p w14:paraId="20801B9C" w14:textId="77777777" w:rsidR="006E50D8" w:rsidRPr="00BB1B1A" w:rsidRDefault="00BB1B1A">
      <w:pPr>
        <w:spacing w:line="240" w:lineRule="exact"/>
        <w:ind w:left="1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DE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GER                                                                                                                       </w:t>
      </w:r>
      <w:r w:rsidRPr="00BB1B1A">
        <w:rPr>
          <w:rFonts w:asciiTheme="minorHAnsi" w:eastAsia="Garamond" w:hAnsiTheme="minorHAnsi" w:cstheme="minorHAnsi"/>
          <w:b/>
          <w:spacing w:val="25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2000–2008</w:t>
      </w:r>
    </w:p>
    <w:p w14:paraId="6DAFF162" w14:textId="77777777" w:rsidR="006E50D8" w:rsidRPr="00BB1B1A" w:rsidRDefault="00BB1B1A">
      <w:pPr>
        <w:ind w:left="136" w:right="590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1B18766B">
          <v:group id="_x0000_s1065" style="position:absolute;left:0;text-align:left;margin-left:82.8pt;margin-top:49.45pt;width:10.1pt;height:41.5pt;z-index:-251661312;mso-position-horizontal-relative:page" coordorigin="1656,989" coordsize="202,8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8" type="#_x0000_t75" style="position:absolute;left:1656;top:989;width:202;height:271">
              <v:imagedata r:id="rId6" o:title=""/>
            </v:shape>
            <v:shape id="_x0000_s1067" type="#_x0000_t75" style="position:absolute;left:1656;top:1269;width:202;height:271">
              <v:imagedata r:id="rId6" o:title=""/>
            </v:shape>
            <v:shape id="_x0000_s1066" type="#_x0000_t75" style="position:absolute;left:1656;top:1548;width:202;height:271">
              <v:imagedata r:id="rId6" o:title=""/>
            </v:shape>
            <w10:wrap anchorx="page"/>
          </v:group>
        </w:pic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d w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al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anager and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ama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sed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be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at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BIT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DA 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op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ing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$4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ond in c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mmand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4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mond 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operty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h 387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ooms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m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than 7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mploy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 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he Hum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ces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ing 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hot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quisiti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B1B1A">
        <w:rPr>
          <w:rFonts w:asciiTheme="minorHAnsi" w:eastAsia="Garamond" w:hAnsiTheme="minorHAnsi" w:cstheme="minorHAnsi"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om due dili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n.</w:t>
      </w:r>
    </w:p>
    <w:p w14:paraId="11CC21E8" w14:textId="77777777" w:rsidR="006E50D8" w:rsidRPr="00BB1B1A" w:rsidRDefault="00BB1B1A">
      <w:pPr>
        <w:spacing w:before="31"/>
        <w:ind w:left="856" w:right="1902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hare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m 7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BB1B1A">
        <w:rPr>
          <w:rFonts w:asciiTheme="minorHAnsi" w:eastAsia="Garamond" w:hAnsiTheme="minorHAnsi" w:cstheme="minorHAnsi"/>
          <w:sz w:val="22"/>
          <w:szCs w:val="22"/>
        </w:rPr>
        <w:t>%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 9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BB1B1A">
        <w:rPr>
          <w:rFonts w:asciiTheme="minorHAnsi" w:eastAsia="Garamond" w:hAnsiTheme="minorHAnsi" w:cstheme="minorHAnsi"/>
          <w:sz w:val="22"/>
          <w:szCs w:val="22"/>
        </w:rPr>
        <w:t>%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cc</w:t>
      </w:r>
      <w:r w:rsidRPr="00BB1B1A">
        <w:rPr>
          <w:rFonts w:asciiTheme="minorHAnsi" w:eastAsia="Garamond" w:hAnsiTheme="minorHAnsi" w:cstheme="minorHAnsi"/>
          <w:sz w:val="22"/>
          <w:szCs w:val="22"/>
        </w:rPr>
        <w:t>up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 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m 67%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 8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8</w:t>
      </w:r>
      <w:r w:rsidRPr="00BB1B1A">
        <w:rPr>
          <w:rFonts w:asciiTheme="minorHAnsi" w:eastAsia="Garamond" w:hAnsiTheme="minorHAnsi" w:cstheme="minorHAnsi"/>
          <w:sz w:val="22"/>
          <w:szCs w:val="22"/>
        </w:rPr>
        <w:t>%.</w:t>
      </w:r>
    </w:p>
    <w:p w14:paraId="5F3D8AEF" w14:textId="77777777" w:rsidR="006E50D8" w:rsidRPr="00BB1B1A" w:rsidRDefault="00BB1B1A">
      <w:pPr>
        <w:spacing w:before="33" w:line="254" w:lineRule="auto"/>
        <w:ind w:left="856" w:right="102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incre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ues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tion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to an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sz w:val="22"/>
          <w:szCs w:val="22"/>
        </w:rPr>
        <w:t>%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sz w:val="22"/>
          <w:szCs w:val="22"/>
        </w:rPr>
        <w:t>ults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odu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“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 Yo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vi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” 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partm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 cre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e-s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op con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pt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 enh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BB1B1A">
        <w:rPr>
          <w:rFonts w:asciiTheme="minorHAnsi" w:eastAsia="Garamond" w:hAnsiTheme="minorHAnsi" w:cstheme="minorHAnsi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xp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me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t and m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intain Hilt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tand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707E1DE" w14:textId="77777777" w:rsidR="006E50D8" w:rsidRPr="00BB1B1A" w:rsidRDefault="00BB1B1A">
      <w:pPr>
        <w:spacing w:before="5" w:line="240" w:lineRule="exact"/>
        <w:ind w:left="856" w:right="251" w:hanging="360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14839FAB">
          <v:shape id="_x0000_i1025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ilit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ted a g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two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“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ome to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Hilton”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for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1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00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follo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ing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ty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quisitio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470E2D4" w14:textId="77777777" w:rsidR="006E50D8" w:rsidRPr="00BB1B1A" w:rsidRDefault="00BB1B1A">
      <w:pPr>
        <w:spacing w:before="8"/>
        <w:ind w:left="49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189130D3">
          <v:shape id="_x0000_i1026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 “Mov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ke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Awa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d” for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x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ll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 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tion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9BACF68" w14:textId="77777777" w:rsidR="006E50D8" w:rsidRPr="00BB1B1A" w:rsidRDefault="006E50D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EB3B44D" w14:textId="77777777" w:rsidR="006E50D8" w:rsidRPr="00BB1B1A" w:rsidRDefault="00BB1B1A">
      <w:pPr>
        <w:ind w:left="1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B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YAT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&amp;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, Hono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ulu,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ii</w:t>
      </w:r>
    </w:p>
    <w:p w14:paraId="7F18E0E9" w14:textId="77777777" w:rsidR="006E50D8" w:rsidRPr="00BB1B1A" w:rsidRDefault="00BB1B1A">
      <w:pPr>
        <w:spacing w:line="240" w:lineRule="exact"/>
        <w:ind w:left="1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ECT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OR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SOUR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ES                                                                                              </w:t>
      </w:r>
      <w:r w:rsidRPr="00BB1B1A">
        <w:rPr>
          <w:rFonts w:asciiTheme="minorHAnsi" w:eastAsia="Garamond" w:hAnsiTheme="minorHAnsi" w:cstheme="minorHAnsi"/>
          <w:b/>
          <w:spacing w:val="9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2000–2002</w:t>
      </w:r>
    </w:p>
    <w:p w14:paraId="78793D0F" w14:textId="77777777" w:rsidR="006E50D8" w:rsidRPr="00BB1B1A" w:rsidRDefault="00BB1B1A">
      <w:pPr>
        <w:spacing w:before="2"/>
        <w:ind w:left="136" w:right="382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z w:val="22"/>
          <w:szCs w:val="22"/>
        </w:rPr>
        <w:t>Seni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H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cu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ive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z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pe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cha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th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eta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ce 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ter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/11 e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 of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mo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han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00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mploy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for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131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0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m 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ty.</w:t>
      </w:r>
    </w:p>
    <w:p w14:paraId="5E285060" w14:textId="77777777" w:rsidR="006E50D8" w:rsidRPr="00BB1B1A" w:rsidRDefault="00BB1B1A">
      <w:pPr>
        <w:spacing w:before="22" w:line="240" w:lineRule="exact"/>
        <w:ind w:left="856" w:right="497" w:hanging="360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150ACFFE">
          <v:shape id="_x0000_i1027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onc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ptua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ze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ommunic</w:t>
      </w:r>
      <w:r w:rsidRPr="00BB1B1A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ted,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implem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ted 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pl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 con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ol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wa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b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ts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dul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t-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otating l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 w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wee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ther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unique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void p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 la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BA04A51" w14:textId="77777777" w:rsidR="006E50D8" w:rsidRPr="00BB1B1A" w:rsidRDefault="00BB1B1A">
      <w:pPr>
        <w:spacing w:before="8"/>
        <w:ind w:left="856" w:right="211" w:hanging="360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5ADA05BC">
          <v:shape id="_x0000_i1028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onc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iv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d, 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loped,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odu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ft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bu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tabil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ize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hat i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tent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on by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 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5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BB1B1A">
        <w:rPr>
          <w:rFonts w:asciiTheme="minorHAnsi" w:eastAsia="Garamond" w:hAnsiTheme="minorHAnsi" w:cstheme="minorHAnsi"/>
          <w:sz w:val="22"/>
          <w:szCs w:val="22"/>
        </w:rPr>
        <w:t>%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taf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2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BB1B1A">
        <w:rPr>
          <w:rFonts w:asciiTheme="minorHAnsi" w:eastAsia="Garamond" w:hAnsiTheme="minorHAnsi" w:cstheme="minorHAnsi"/>
          <w:sz w:val="22"/>
          <w:szCs w:val="22"/>
        </w:rPr>
        <w:t>%.</w:t>
      </w:r>
    </w:p>
    <w:p w14:paraId="5F4FDE4A" w14:textId="77777777" w:rsidR="006E50D8" w:rsidRPr="00BB1B1A" w:rsidRDefault="00BB1B1A">
      <w:pPr>
        <w:spacing w:line="260" w:lineRule="exact"/>
        <w:ind w:left="456" w:right="3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791ADB8E">
          <v:shape id="_x0000_i1029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z w:val="22"/>
          <w:szCs w:val="22"/>
        </w:rPr>
        <w:t>Par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th city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no</w:t>
      </w:r>
      <w:r w:rsidRPr="00BB1B1A">
        <w:rPr>
          <w:rFonts w:asciiTheme="minorHAnsi" w:eastAsia="Garamond" w:hAnsiTheme="minorHAnsi" w:cstheme="minorHAnsi"/>
          <w:sz w:val="22"/>
          <w:szCs w:val="22"/>
        </w:rPr>
        <w:t>lulu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ted 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“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haring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loha”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ogram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 ho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or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160FA70F" w14:textId="77777777" w:rsidR="006E50D8" w:rsidRPr="00BB1B1A" w:rsidRDefault="00BB1B1A">
      <w:pPr>
        <w:spacing w:line="240" w:lineRule="exact"/>
        <w:ind w:left="856" w:right="4985"/>
        <w:jc w:val="both"/>
        <w:rPr>
          <w:rFonts w:asciiTheme="minorHAnsi" w:eastAsia="Garamond" w:hAnsiTheme="minorHAnsi" w:cstheme="minorHAnsi"/>
          <w:sz w:val="22"/>
          <w:szCs w:val="22"/>
        </w:rPr>
        <w:sectPr w:rsidR="006E50D8" w:rsidRPr="00BB1B1A">
          <w:type w:val="continuous"/>
          <w:pgSz w:w="12240" w:h="15840"/>
          <w:pgMar w:top="960" w:right="840" w:bottom="280" w:left="1160" w:header="720" w:footer="720" w:gutter="0"/>
          <w:cols w:space="720"/>
        </w:sectPr>
      </w:pP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ity 9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1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1 Fi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n and</w:t>
      </w:r>
      <w:r w:rsidRPr="00BB1B1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their</w:t>
      </w:r>
      <w:r w:rsidRPr="00BB1B1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f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mili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t t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ope</w:t>
      </w:r>
      <w:r w:rsidRPr="00BB1B1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ty.</w:t>
      </w:r>
    </w:p>
    <w:p w14:paraId="7188ACAF" w14:textId="77777777" w:rsidR="006E50D8" w:rsidRPr="00BB1B1A" w:rsidRDefault="00BB1B1A">
      <w:pPr>
        <w:spacing w:before="66" w:line="30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lastRenderedPageBreak/>
        <w:pict w14:anchorId="1665C3C2">
          <v:group id="_x0000_s1043" style="position:absolute;left:0;text-align:left;margin-left:22.45pt;margin-top:22.45pt;width:567.2pt;height:747.2pt;z-index:-251654144;mso-position-horizontal-relative:page;mso-position-vertical-relative:page" coordorigin="449,449" coordsize="11344,14944">
            <v:shape id="_x0000_s1059" style="position:absolute;left:510;top:480;width:0;height:89" coordorigin="510,480" coordsize="0,89" path="m510,480r,89e" filled="f" strokeweight="3.1pt">
              <v:path arrowok="t"/>
            </v:shape>
            <v:shape id="_x0000_s1058" style="position:absolute;left:480;top:510;width:89;height:0" coordorigin="480,510" coordsize="89,0" path="m480,510r89,e" filled="f" strokeweight="3.1pt">
              <v:path arrowok="t"/>
            </v:shape>
            <v:shape id="_x0000_s1057" style="position:absolute;left:569;top:510;width:11104;height:0" coordorigin="569,510" coordsize="11104,0" path="m569,510r11104,e" filled="f" strokeweight="3.1pt">
              <v:path arrowok="t"/>
            </v:shape>
            <v:shape id="_x0000_s1056" style="position:absolute;left:569;top:562;width:11104;height:0" coordorigin="569,562" coordsize="11104,0" path="m569,562r11104,e" filled="f" strokeweight=".82pt">
              <v:path arrowok="t"/>
            </v:shape>
            <v:shape id="_x0000_s1055" style="position:absolute;left:11755;top:480;width:0;height:89" coordorigin="11755,480" coordsize="0,89" path="m11755,480r,89e" filled="f" strokeweight=".82pt">
              <v:path arrowok="t"/>
            </v:shape>
            <v:shape id="_x0000_s1054" style="position:absolute;left:11673;top:510;width:89;height:0" coordorigin="11673,510" coordsize="89,0" path="m11673,510r89,e" filled="f" strokeweight="3.1pt">
              <v:path arrowok="t"/>
            </v:shape>
            <v:shape id="_x0000_s1053" style="position:absolute;left:510;top:569;width:0;height:14705" coordorigin="510,569" coordsize="0,14705" path="m510,569r,14705e" filled="f" strokeweight="3.1pt">
              <v:path arrowok="t"/>
            </v:shape>
            <v:shape id="_x0000_s1052" style="position:absolute;left:562;top:554;width:0;height:14756" coordorigin="562,554" coordsize="0,14756" path="m562,554r,14757e" filled="f" strokeweight=".82pt">
              <v:path arrowok="t"/>
            </v:shape>
            <v:shape id="_x0000_s1051" style="position:absolute;left:11755;top:569;width:0;height:14705" coordorigin="11755,569" coordsize="0,14705" path="m11755,569r,14705e" filled="f" strokeweight=".82pt">
              <v:path arrowok="t"/>
            </v:shape>
            <v:shape id="_x0000_s1050" style="position:absolute;left:11703;top:532;width:0;height:14802" coordorigin="11703,532" coordsize="0,14802" path="m11703,532r,14802e" filled="f" strokeweight="3.1pt">
              <v:path arrowok="t"/>
            </v:shape>
            <v:shape id="_x0000_s1049" style="position:absolute;left:510;top:15274;width:0;height:89" coordorigin="510,15274" coordsize="0,89" path="m510,15274r,88e" filled="f" strokeweight="3.1pt">
              <v:path arrowok="t"/>
            </v:shape>
            <v:shape id="_x0000_s1048" style="position:absolute;left:480;top:15355;width:89;height:0" coordorigin="480,15355" coordsize="89,0" path="m480,15355r89,e" filled="f" strokeweight=".82pt">
              <v:path arrowok="t"/>
            </v:shape>
            <v:shape id="_x0000_s1047" style="position:absolute;left:569;top:15355;width:11104;height:0" coordorigin="569,15355" coordsize="11104,0" path="m569,15355r11104,e" filled="f" strokeweight=".82pt">
              <v:path arrowok="t"/>
            </v:shape>
            <v:shape id="_x0000_s1046" style="position:absolute;left:569;top:15304;width:11104;height:0" coordorigin="569,15304" coordsize="11104,0" path="m569,15304r11104,e" filled="f" strokeweight="3.1pt">
              <v:path arrowok="t"/>
            </v:shape>
            <v:shape id="_x0000_s1045" style="position:absolute;left:11755;top:15274;width:0;height:89" coordorigin="11755,15274" coordsize="0,89" path="m11755,15274r,88e" filled="f" strokeweight=".82pt">
              <v:path arrowok="t"/>
            </v:shape>
            <v:shape id="_x0000_s1044" style="position:absolute;left:11673;top:15355;width:89;height:0" coordorigin="11673,15355" coordsize="89,0" path="m11673,15355r89,e" filled="f" strokeweight=".82pt">
              <v:path arrowok="t"/>
            </v:shape>
            <w10:wrap anchorx="page" anchory="page"/>
          </v:group>
        </w:pict>
      </w:r>
      <w:r w:rsidRPr="00BB1B1A">
        <w:rPr>
          <w:rFonts w:asciiTheme="minorHAnsi" w:hAnsiTheme="minorHAnsi" w:cstheme="minorHAnsi"/>
          <w:sz w:val="22"/>
          <w:szCs w:val="22"/>
        </w:rPr>
        <w:pict w14:anchorId="5913B5FA">
          <v:group id="_x0000_s1040" style="position:absolute;left:0;text-align:left;margin-left:63.05pt;margin-top:25.15pt;width:500.35pt;height:1.55pt;z-index:-251659264;mso-position-horizontal-relative:page" coordorigin="1261,503" coordsize="10007,31">
            <v:shape id="_x0000_s1042" style="position:absolute;left:1267;top:528;width:9996;height:0" coordorigin="1267,528" coordsize="9996,0" path="m1267,528r9996,e" filled="f" strokeweight=".58pt">
              <v:path arrowok="t"/>
            </v:shape>
            <v:shape id="_x0000_s1041" style="position:absolute;left:1267;top:509;width:9996;height:0" coordorigin="1267,509" coordsize="9996,0" path="m1267,509r9996,e" filled="f" strokeweight=".58pt">
              <v:path arrowok="t"/>
            </v:shape>
            <w10:wrap anchorx="page"/>
          </v:group>
        </w:pic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JANICE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NE</w:t>
      </w:r>
      <w:r w:rsidRPr="00BB1B1A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–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age</w:t>
      </w:r>
      <w:r w:rsidRPr="00BB1B1A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o                                         </w:t>
      </w:r>
      <w:r w:rsidRPr="00BB1B1A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808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z w:val="22"/>
          <w:szCs w:val="22"/>
        </w:rPr>
        <w:t>555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z w:val="22"/>
          <w:szCs w:val="22"/>
        </w:rPr>
        <w:t>5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5</w:t>
      </w:r>
      <w:r w:rsidRPr="00BB1B1A">
        <w:rPr>
          <w:rFonts w:asciiTheme="minorHAnsi" w:eastAsia="Garamond" w:hAnsiTheme="minorHAnsi" w:cstheme="minorHAnsi"/>
          <w:sz w:val="22"/>
          <w:szCs w:val="22"/>
        </w:rPr>
        <w:t>55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•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hyperlink r:id="rId7">
        <w:r w:rsidRPr="00BB1B1A">
          <w:rPr>
            <w:rFonts w:asciiTheme="minorHAnsi" w:eastAsia="Garamond" w:hAnsiTheme="minorHAnsi" w:cstheme="minorHAnsi"/>
            <w:sz w:val="22"/>
            <w:szCs w:val="22"/>
          </w:rPr>
          <w:t>j</w:t>
        </w:r>
        <w:r w:rsidRPr="00BB1B1A">
          <w:rPr>
            <w:rFonts w:asciiTheme="minorHAnsi" w:eastAsia="Garamond" w:hAnsiTheme="minorHAnsi" w:cstheme="minorHAnsi"/>
            <w:spacing w:val="-1"/>
            <w:sz w:val="22"/>
            <w:szCs w:val="22"/>
          </w:rPr>
          <w:t>g</w:t>
        </w:r>
        <w:r w:rsidRPr="00BB1B1A">
          <w:rPr>
            <w:rFonts w:asciiTheme="minorHAnsi" w:eastAsia="Garamond" w:hAnsiTheme="minorHAnsi" w:cstheme="minorHAnsi"/>
            <w:spacing w:val="1"/>
            <w:sz w:val="22"/>
            <w:szCs w:val="22"/>
          </w:rPr>
          <w:t>r</w:t>
        </w:r>
        <w:r w:rsidRPr="00BB1B1A">
          <w:rPr>
            <w:rFonts w:asciiTheme="minorHAnsi" w:eastAsia="Garamond" w:hAnsiTheme="minorHAnsi" w:cstheme="minorHAnsi"/>
            <w:spacing w:val="-1"/>
            <w:sz w:val="22"/>
            <w:szCs w:val="22"/>
          </w:rPr>
          <w:t>ee</w:t>
        </w:r>
        <w:r w:rsidRPr="00BB1B1A">
          <w:rPr>
            <w:rFonts w:asciiTheme="minorHAnsi" w:eastAsia="Garamond" w:hAnsiTheme="minorHAnsi" w:cstheme="minorHAnsi"/>
            <w:sz w:val="22"/>
            <w:szCs w:val="22"/>
          </w:rPr>
          <w:t>ne</w:t>
        </w:r>
        <w:r w:rsidRPr="00BB1B1A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BB1B1A">
          <w:rPr>
            <w:rFonts w:asciiTheme="minorHAnsi" w:eastAsia="Garamond" w:hAnsiTheme="minorHAnsi" w:cstheme="minorHAnsi"/>
            <w:sz w:val="22"/>
            <w:szCs w:val="22"/>
          </w:rPr>
          <w:t>ph</w:t>
        </w:r>
        <w:r w:rsidRPr="00BB1B1A">
          <w:rPr>
            <w:rFonts w:asciiTheme="minorHAnsi" w:eastAsia="Garamond" w:hAnsiTheme="minorHAnsi" w:cstheme="minorHAnsi"/>
            <w:spacing w:val="-1"/>
            <w:sz w:val="22"/>
            <w:szCs w:val="22"/>
          </w:rPr>
          <w:t>r@</w:t>
        </w:r>
        <w:r w:rsidRPr="00BB1B1A">
          <w:rPr>
            <w:rFonts w:asciiTheme="minorHAnsi" w:eastAsia="Garamond" w:hAnsiTheme="minorHAnsi" w:cstheme="minorHAnsi"/>
            <w:sz w:val="22"/>
            <w:szCs w:val="22"/>
          </w:rPr>
          <w:t>ha</w:t>
        </w:r>
        <w:r w:rsidRPr="00BB1B1A">
          <w:rPr>
            <w:rFonts w:asciiTheme="minorHAnsi" w:eastAsia="Garamond" w:hAnsiTheme="minorHAnsi" w:cstheme="minorHAnsi"/>
            <w:spacing w:val="-2"/>
            <w:sz w:val="22"/>
            <w:szCs w:val="22"/>
          </w:rPr>
          <w:t>w</w:t>
        </w:r>
        <w:r w:rsidRPr="00BB1B1A">
          <w:rPr>
            <w:rFonts w:asciiTheme="minorHAnsi" w:eastAsia="Garamond" w:hAnsiTheme="minorHAnsi" w:cstheme="minorHAnsi"/>
            <w:spacing w:val="-1"/>
            <w:sz w:val="22"/>
            <w:szCs w:val="22"/>
          </w:rPr>
          <w:t>a</w:t>
        </w:r>
        <w:r w:rsidRPr="00BB1B1A">
          <w:rPr>
            <w:rFonts w:asciiTheme="minorHAnsi" w:eastAsia="Garamond" w:hAnsiTheme="minorHAnsi" w:cstheme="minorHAnsi"/>
            <w:sz w:val="22"/>
            <w:szCs w:val="22"/>
          </w:rPr>
          <w:t>ii</w:t>
        </w:r>
        <w:r w:rsidRPr="00BB1B1A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BB1B1A">
          <w:rPr>
            <w:rFonts w:asciiTheme="minorHAnsi" w:eastAsia="Garamond" w:hAnsiTheme="minorHAnsi" w:cstheme="minorHAnsi"/>
            <w:spacing w:val="1"/>
            <w:sz w:val="22"/>
            <w:szCs w:val="22"/>
          </w:rPr>
          <w:t>rr</w:t>
        </w:r>
        <w:r w:rsidRPr="00BB1B1A">
          <w:rPr>
            <w:rFonts w:asciiTheme="minorHAnsi" w:eastAsia="Garamond" w:hAnsiTheme="minorHAnsi" w:cstheme="minorHAnsi"/>
            <w:sz w:val="22"/>
            <w:szCs w:val="22"/>
          </w:rPr>
          <w:t>.</w:t>
        </w:r>
        <w:r w:rsidRPr="00BB1B1A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BB1B1A">
          <w:rPr>
            <w:rFonts w:asciiTheme="minorHAnsi" w:eastAsia="Garamond" w:hAnsiTheme="minorHAnsi" w:cstheme="minorHAnsi"/>
            <w:sz w:val="22"/>
            <w:szCs w:val="22"/>
          </w:rPr>
          <w:t>om</w:t>
        </w:r>
      </w:hyperlink>
    </w:p>
    <w:p w14:paraId="2355A54B" w14:textId="77777777" w:rsidR="006E50D8" w:rsidRPr="00BB1B1A" w:rsidRDefault="006E50D8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27B3017E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4D110C" w14:textId="77777777" w:rsidR="006E50D8" w:rsidRPr="00BB1B1A" w:rsidRDefault="00BB1B1A">
      <w:pPr>
        <w:spacing w:before="39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LO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&amp;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sz w:val="22"/>
          <w:szCs w:val="22"/>
        </w:rPr>
        <w:t>, Lihue,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o, 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awa</w:t>
      </w:r>
      <w:r w:rsidRPr="00BB1B1A">
        <w:rPr>
          <w:rFonts w:asciiTheme="minorHAnsi" w:eastAsia="Garamond" w:hAnsiTheme="minorHAnsi" w:cstheme="minorHAnsi"/>
          <w:sz w:val="22"/>
          <w:szCs w:val="22"/>
        </w:rPr>
        <w:t>ii</w:t>
      </w:r>
    </w:p>
    <w:p w14:paraId="3C93BDC5" w14:textId="77777777" w:rsidR="006E50D8" w:rsidRPr="00BB1B1A" w:rsidRDefault="00BB1B1A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ECT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OR of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SOUR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</w:t>
      </w:r>
      <w:r w:rsidRPr="00BB1B1A">
        <w:rPr>
          <w:rFonts w:asciiTheme="minorHAnsi" w:eastAsia="Garamond" w:hAnsiTheme="minorHAnsi" w:cstheme="minorHAnsi"/>
          <w:b/>
          <w:spacing w:val="9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1995–2000</w:t>
      </w:r>
    </w:p>
    <w:p w14:paraId="0AE40231" w14:textId="77777777" w:rsidR="006E50D8" w:rsidRPr="00BB1B1A" w:rsidRDefault="00BB1B1A">
      <w:pPr>
        <w:ind w:left="116" w:right="30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z w:val="22"/>
          <w:szCs w:val="22"/>
        </w:rPr>
        <w:t>Serv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d as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pen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ng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Di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ou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for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pe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wi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3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4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5 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ue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, 232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ha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illa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, and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 c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ed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ta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4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5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0.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ted to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the 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 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ntern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io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Pr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oj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of</w:t>
      </w:r>
    </w:p>
    <w:p w14:paraId="6834BA2F" w14:textId="77777777" w:rsidR="006E50D8" w:rsidRPr="00BB1B1A" w:rsidRDefault="00BB1B1A">
      <w:pPr>
        <w:spacing w:before="2"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ya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tt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Vaca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tion Cl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b.</w:t>
      </w:r>
    </w:p>
    <w:p w14:paraId="49D7999B" w14:textId="77777777" w:rsidR="006E50D8" w:rsidRPr="00BB1B1A" w:rsidRDefault="00BB1B1A">
      <w:pPr>
        <w:spacing w:before="22" w:line="240" w:lineRule="exact"/>
        <w:ind w:left="836" w:right="98" w:hanging="360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6439231E">
          <v:shape id="_x0000_i1030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ted 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po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tu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initi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tive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fo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by m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ng b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th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gro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z w:val="22"/>
          <w:szCs w:val="22"/>
        </w:rPr>
        <w:t>ps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ne 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niz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uit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d, h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he initi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 3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BB1B1A">
        <w:rPr>
          <w:rFonts w:asciiTheme="minorHAnsi" w:eastAsia="Garamond" w:hAnsiTheme="minorHAnsi" w:cstheme="minorHAnsi"/>
          <w:sz w:val="22"/>
          <w:szCs w:val="22"/>
        </w:rPr>
        <w:t>0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tes.</w:t>
      </w:r>
    </w:p>
    <w:p w14:paraId="6F2CA4CD" w14:textId="77777777" w:rsidR="006E50D8" w:rsidRPr="00BB1B1A" w:rsidRDefault="00BB1B1A">
      <w:pPr>
        <w:spacing w:before="39"/>
        <w:ind w:left="8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7F0513EE">
          <v:group id="_x0000_s1036" style="position:absolute;left:0;text-align:left;margin-left:82.8pt;margin-top:.4pt;width:10.1pt;height:27.5pt;z-index:-251658240;mso-position-horizontal-relative:page" coordorigin="1656,8" coordsize="202,550">
            <v:shape id="_x0000_s1038" type="#_x0000_t75" style="position:absolute;left:1656;top:8;width:202;height:271">
              <v:imagedata r:id="rId6" o:title=""/>
            </v:shape>
            <v:shape id="_x0000_s1037" type="#_x0000_t75" style="position:absolute;left:1656;top:286;width:202;height:271">
              <v:imagedata r:id="rId6" o:title=""/>
            </v:shape>
            <w10:wrap anchorx="page"/>
          </v:group>
        </w:pic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mploy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BB1B1A">
        <w:rPr>
          <w:rFonts w:asciiTheme="minorHAnsi" w:eastAsia="Garamond" w:hAnsiTheme="minorHAnsi" w:cstheme="minorHAnsi"/>
          <w:sz w:val="22"/>
          <w:szCs w:val="22"/>
        </w:rPr>
        <w:t>taf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ing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1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8</w:t>
      </w:r>
      <w:r w:rsidRPr="00BB1B1A">
        <w:rPr>
          <w:rFonts w:asciiTheme="minorHAnsi" w:eastAsia="Garamond" w:hAnsiTheme="minorHAnsi" w:cstheme="minorHAnsi"/>
          <w:sz w:val="22"/>
          <w:szCs w:val="22"/>
        </w:rPr>
        <w:t>%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nu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lly.</w:t>
      </w:r>
    </w:p>
    <w:p w14:paraId="1EBB2FFB" w14:textId="77777777" w:rsidR="006E50D8" w:rsidRPr="00BB1B1A" w:rsidRDefault="00BB1B1A">
      <w:pPr>
        <w:spacing w:before="31"/>
        <w:ind w:left="836" w:right="511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nu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mplo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acc</w:t>
      </w:r>
      <w:r w:rsidRPr="00BB1B1A">
        <w:rPr>
          <w:rFonts w:asciiTheme="minorHAnsi" w:eastAsia="Garamond" w:hAnsiTheme="minorHAnsi" w:cstheme="minorHAnsi"/>
          <w:sz w:val="22"/>
          <w:szCs w:val="22"/>
        </w:rPr>
        <w:t>id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ay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out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ough i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ning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inc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ntive 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ogra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th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 en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mploy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E2C6C0E" w14:textId="77777777" w:rsidR="006E50D8" w:rsidRPr="00BB1B1A" w:rsidRDefault="00BB1B1A">
      <w:pPr>
        <w:spacing w:before="20" w:line="240" w:lineRule="exact"/>
        <w:ind w:left="836" w:right="265" w:hanging="360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00DA9018">
          <v:shape id="_x0000_i1031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z w:val="22"/>
          <w:szCs w:val="22"/>
        </w:rPr>
        <w:t>Sp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iu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phant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nion 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z w:val="22"/>
          <w:szCs w:val="22"/>
        </w:rPr>
        <w:t>oid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mpai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n to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t 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niz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tte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$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2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nnual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vin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mploy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93A0D95" w14:textId="77777777" w:rsidR="006E50D8" w:rsidRPr="00BB1B1A" w:rsidRDefault="00BB1B1A">
      <w:pPr>
        <w:spacing w:before="8"/>
        <w:ind w:left="836" w:right="319" w:hanging="360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5BD69B4B">
          <v:shape id="_x0000_i1032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ted by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P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hamp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 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quisitio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mult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ple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operti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-</w:t>
      </w:r>
      <w:r w:rsidRPr="00BB1B1A">
        <w:rPr>
          <w:rFonts w:asciiTheme="minorHAnsi" w:eastAsia="Garamond" w:hAnsiTheme="minorHAnsi" w:cstheme="minorHAnsi"/>
          <w:sz w:val="22"/>
          <w:szCs w:val="22"/>
        </w:rPr>
        <w:t>flung lo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tion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327E552" w14:textId="77777777" w:rsidR="006E50D8" w:rsidRPr="00BB1B1A" w:rsidRDefault="006E50D8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4C954C9C" w14:textId="77777777" w:rsidR="006E50D8" w:rsidRPr="00BB1B1A" w:rsidRDefault="00BB1B1A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GU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AR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OR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Qu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 &amp; 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OR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E HY</w:t>
      </w:r>
      <w:r w:rsidRPr="00BB1B1A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TT</w:t>
      </w:r>
      <w:r w:rsidRPr="00BB1B1A">
        <w:rPr>
          <w:rFonts w:asciiTheme="minorHAnsi" w:eastAsia="Garamond" w:hAnsiTheme="minorHAnsi" w:cstheme="minorHAnsi"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B1B1A">
        <w:rPr>
          <w:rFonts w:asciiTheme="minorHAnsi" w:eastAsia="Garamond" w:hAnsiTheme="minorHAnsi" w:cstheme="minorHAnsi"/>
          <w:sz w:val="22"/>
          <w:szCs w:val="22"/>
        </w:rPr>
        <w:t>, 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16A8E400" w14:textId="77777777" w:rsidR="006E50D8" w:rsidRPr="00BB1B1A" w:rsidRDefault="00BB1B1A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53107D63">
          <v:group id="_x0000_s1031" style="position:absolute;left:0;text-align:left;margin-left:82.8pt;margin-top:12.35pt;width:10.1pt;height:27.5pt;z-index:-251657216;mso-position-horizontal-relative:page" coordorigin="1656,247" coordsize="202,550">
            <v:shape id="_x0000_s1033" type="#_x0000_t75" style="position:absolute;left:1656;top:247;width:202;height:271">
              <v:imagedata r:id="rId6" o:title=""/>
            </v:shape>
            <v:shape id="_x0000_s1032" type="#_x0000_t75" style="position:absolute;left:1656;top:525;width:202;height:271">
              <v:imagedata r:id="rId6" o:title=""/>
            </v:shape>
            <w10:wrap anchorx="page"/>
          </v:group>
        </w:pic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ECT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OR of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SOUR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                            </w:t>
      </w:r>
      <w:r w:rsidRPr="00BB1B1A">
        <w:rPr>
          <w:rFonts w:asciiTheme="minorHAnsi" w:eastAsia="Garamond" w:hAnsiTheme="minorHAnsi" w:cstheme="minorHAnsi"/>
          <w:b/>
          <w:spacing w:val="9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1993–1995</w:t>
      </w:r>
    </w:p>
    <w:p w14:paraId="683F99FB" w14:textId="77777777" w:rsidR="006E50D8" w:rsidRPr="00BB1B1A" w:rsidRDefault="00BB1B1A">
      <w:pPr>
        <w:spacing w:before="31" w:line="270" w:lineRule="auto"/>
        <w:ind w:left="836" w:right="87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mplifi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pa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ticip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tion in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pinion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in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mploy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tion 8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>%</w:t>
      </w:r>
      <w:r w:rsidRPr="00BB1B1A">
        <w:rPr>
          <w:rFonts w:asciiTheme="minorHAnsi" w:eastAsia="Garamond" w:hAnsiTheme="minorHAnsi" w:cstheme="minorHAnsi"/>
          <w:sz w:val="22"/>
          <w:szCs w:val="22"/>
        </w:rPr>
        <w:t>. Su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B1B1A">
        <w:rPr>
          <w:rFonts w:asciiTheme="minorHAnsi" w:eastAsia="Garamond" w:hAnsiTheme="minorHAnsi" w:cstheme="minorHAnsi"/>
          <w:sz w:val="22"/>
          <w:szCs w:val="22"/>
        </w:rPr>
        <w:t>fully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z w:val="22"/>
          <w:szCs w:val="22"/>
        </w:rPr>
        <w:t>d HR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niz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tion in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Gu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dia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4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3</w:t>
      </w:r>
      <w:r w:rsidRPr="00BB1B1A">
        <w:rPr>
          <w:rFonts w:asciiTheme="minorHAnsi" w:eastAsia="Garamond" w:hAnsiTheme="minorHAnsi" w:cstheme="minorHAnsi"/>
          <w:sz w:val="22"/>
          <w:szCs w:val="22"/>
        </w:rPr>
        <w:t>8 ro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ms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3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yee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BB1B1A">
        <w:rPr>
          <w:rFonts w:asciiTheme="minorHAnsi" w:eastAsia="Garamond" w:hAnsiTheme="minorHAnsi" w:cstheme="minorHAnsi"/>
          <w:sz w:val="22"/>
          <w:szCs w:val="22"/>
        </w:rPr>
        <w:t>ith</w:t>
      </w:r>
    </w:p>
    <w:p w14:paraId="6B03250C" w14:textId="77777777" w:rsidR="006E50D8" w:rsidRPr="00BB1B1A" w:rsidRDefault="00BB1B1A">
      <w:pPr>
        <w:spacing w:line="200" w:lineRule="exact"/>
        <w:ind w:left="8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8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9 roo</w:t>
      </w:r>
      <w:r w:rsidRPr="00BB1B1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nd 1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8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0 </w:t>
      </w:r>
      <w:r w:rsidRPr="00BB1B1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mploy</w:t>
      </w:r>
      <w:r w:rsidRPr="00BB1B1A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72B128A7" w14:textId="77777777" w:rsidR="006E50D8" w:rsidRPr="00BB1B1A" w:rsidRDefault="006E50D8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11719312" w14:textId="77777777" w:rsidR="006E50D8" w:rsidRPr="00BB1B1A" w:rsidRDefault="00BB1B1A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YAT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k,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</w:p>
    <w:p w14:paraId="4D23CB84" w14:textId="77777777" w:rsidR="006E50D8" w:rsidRPr="00BB1B1A" w:rsidRDefault="00BB1B1A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SSIS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TA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 D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RE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CT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OR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P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NN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EL</w:t>
      </w:r>
      <w:r w:rsidRPr="00BB1B1A">
        <w:rPr>
          <w:rFonts w:asciiTheme="minorHAnsi" w:eastAsia="Garamond" w:hAnsiTheme="minorHAnsi" w:cstheme="minorHAnsi"/>
          <w:b/>
          <w:spacing w:val="-4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SER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V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IC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                                                                  </w:t>
      </w:r>
      <w:r w:rsidRPr="00BB1B1A">
        <w:rPr>
          <w:rFonts w:asciiTheme="minorHAnsi" w:eastAsia="Garamond" w:hAnsiTheme="minorHAnsi" w:cstheme="minorHAnsi"/>
          <w:b/>
          <w:spacing w:val="47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1991–1993</w:t>
      </w:r>
    </w:p>
    <w:p w14:paraId="714366B5" w14:textId="77777777" w:rsidR="006E50D8" w:rsidRPr="00BB1B1A" w:rsidRDefault="00BB1B1A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are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egan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as 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enef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ts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Spe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iali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in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1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8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,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ot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ed to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oym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er 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 1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0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, 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ed 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</w:p>
    <w:p w14:paraId="41C83334" w14:textId="77777777" w:rsidR="006E50D8" w:rsidRPr="00BB1B1A" w:rsidRDefault="00BB1B1A">
      <w:pPr>
        <w:spacing w:before="2"/>
        <w:ind w:left="116" w:right="698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Ass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istant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f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an Re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n 1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91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ough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1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9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3.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ld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list 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ition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13 dir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po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 17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0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mploy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86118B3" w14:textId="77777777" w:rsidR="006E50D8" w:rsidRPr="00BB1B1A" w:rsidRDefault="00BB1B1A">
      <w:pPr>
        <w:spacing w:line="260" w:lineRule="exact"/>
        <w:ind w:left="436" w:right="5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3AA72EE9">
          <v:shape id="_x0000_i1033" type="#_x0000_t75" style="width:10.05pt;height:13.4pt">
            <v:imagedata r:id="rId6" o:title=""/>
          </v:shape>
        </w:pict>
      </w:r>
      <w:r w:rsidRPr="00BB1B1A">
        <w:rPr>
          <w:rFonts w:asciiTheme="minorHAnsi" w:hAnsiTheme="minorHAnsi" w:cstheme="minorHAnsi"/>
          <w:sz w:val="22"/>
          <w:szCs w:val="22"/>
        </w:rPr>
        <w:t xml:space="preserve">  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ted 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pan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by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ng a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 Ex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han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nd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ng</w:t>
      </w:r>
    </w:p>
    <w:p w14:paraId="7FFD5773" w14:textId="77777777" w:rsidR="006E50D8" w:rsidRPr="00BB1B1A" w:rsidRDefault="00BB1B1A">
      <w:pPr>
        <w:spacing w:line="240" w:lineRule="exact"/>
        <w:ind w:left="83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3ABF625B">
          <v:group id="_x0000_s1028" style="position:absolute;left:0;text-align:left;margin-left:223.15pt;margin-top:37.4pt;width:165.15pt;height:0;z-index:-251656192;mso-position-horizontal-relative:page" coordorigin="4463,748" coordsize="3303,0">
            <v:shape id="_x0000_s1029" style="position:absolute;left:4463;top:748;width:3303;height:0" coordorigin="4463,748" coordsize="3303,0" path="m4463,748r3302,e" filled="f" strokeweight=".58pt">
              <v:path arrowok="t"/>
            </v:shape>
            <w10:wrap anchorx="page"/>
          </v:group>
        </w:pict>
      </w:r>
      <w:r w:rsidRPr="00BB1B1A">
        <w:rPr>
          <w:rFonts w:asciiTheme="minorHAnsi" w:eastAsia="Garamond" w:hAnsiTheme="minorHAnsi" w:cstheme="minorHAnsi"/>
          <w:sz w:val="22"/>
          <w:szCs w:val="22"/>
        </w:rPr>
        <w:t>Hilton emp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yee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to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pan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o 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n the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t and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one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J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pan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e to 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w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Y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k.</w:t>
      </w:r>
    </w:p>
    <w:p w14:paraId="3510E178" w14:textId="77777777" w:rsidR="006E50D8" w:rsidRPr="00BB1B1A" w:rsidRDefault="006E50D8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3A69AD3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8E6F84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8CCC8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B4E67A" w14:textId="77777777" w:rsidR="006E50D8" w:rsidRPr="00BB1B1A" w:rsidRDefault="00BB1B1A">
      <w:pPr>
        <w:spacing w:before="34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DUC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D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53FABDA5" w14:textId="77777777" w:rsidR="006E50D8" w:rsidRPr="00BB1B1A" w:rsidRDefault="006E50D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554A4F49" w14:textId="77777777" w:rsidR="006E50D8" w:rsidRPr="00BB1B1A" w:rsidRDefault="00BB1B1A">
      <w:pPr>
        <w:ind w:left="548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hAnsiTheme="minorHAnsi" w:cstheme="minorHAnsi"/>
          <w:sz w:val="22"/>
          <w:szCs w:val="22"/>
        </w:rPr>
        <w:pict w14:anchorId="5B2D225C">
          <v:group id="_x0000_s1026" style="position:absolute;left:0;text-align:left;margin-left:225.3pt;margin-top:74.55pt;width:162.75pt;height:0;z-index:-251655168;mso-position-horizontal-relative:page" coordorigin="4506,1491" coordsize="3255,0">
            <v:shape id="_x0000_s1027" style="position:absolute;left:4506;top:1491;width:3255;height:0" coordorigin="4506,1491" coordsize="3255,0" path="m4506,1491r3255,e" filled="f" strokeweight=".58pt">
              <v:path arrowok="t"/>
            </v:shape>
            <w10:wrap anchorx="page"/>
          </v:group>
        </w:pic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cut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ve 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m                                       </w:t>
      </w:r>
      <w:r w:rsidRPr="00BB1B1A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SPEN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NS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UTE</w:t>
      </w:r>
    </w:p>
    <w:p w14:paraId="1ED09663" w14:textId="77777777" w:rsidR="006E50D8" w:rsidRPr="00BB1B1A" w:rsidRDefault="00BB1B1A">
      <w:pPr>
        <w:spacing w:line="240" w:lineRule="exact"/>
        <w:ind w:left="548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achelor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Sci</w:t>
      </w:r>
      <w:r w:rsidRPr="00BB1B1A">
        <w:rPr>
          <w:rFonts w:asciiTheme="minorHAnsi" w:eastAsia="Garamond" w:hAnsiTheme="minorHAnsi" w:cstheme="minorHAnsi"/>
          <w:b/>
          <w:spacing w:val="-3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nce</w:t>
      </w:r>
      <w:r w:rsidRPr="00BB1B1A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(</w:t>
      </w:r>
      <w:r w:rsidRPr="00BB1B1A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>B</w:t>
      </w:r>
      <w:r w:rsidRPr="00BB1B1A">
        <w:rPr>
          <w:rFonts w:asciiTheme="minorHAnsi" w:eastAsia="Garamond" w:hAnsiTheme="minorHAnsi" w:cstheme="minorHAnsi"/>
          <w:b/>
          <w:position w:val="1"/>
          <w:sz w:val="22"/>
          <w:szCs w:val="22"/>
        </w:rPr>
        <w:t xml:space="preserve">S)                                                </w:t>
      </w:r>
      <w:r w:rsidRPr="00BB1B1A">
        <w:rPr>
          <w:rFonts w:asciiTheme="minorHAnsi" w:eastAsia="Garamond" w:hAnsiTheme="minorHAnsi" w:cstheme="minorHAnsi"/>
          <w:b/>
          <w:spacing w:val="43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UN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VER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Y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OF</w:t>
      </w:r>
      <w:r w:rsidRPr="00BB1B1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D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SLA</w:t>
      </w:r>
      <w:r w:rsidRPr="00BB1B1A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</w:p>
    <w:p w14:paraId="432618E6" w14:textId="77777777" w:rsidR="006E50D8" w:rsidRPr="00BB1B1A" w:rsidRDefault="006E50D8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7960D97" w14:textId="77777777" w:rsidR="006E50D8" w:rsidRPr="00BB1B1A" w:rsidRDefault="00BB1B1A">
      <w:pPr>
        <w:spacing w:line="240" w:lineRule="exact"/>
        <w:ind w:left="548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ied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ya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F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ilit</w:t>
      </w:r>
      <w:r w:rsidRPr="00BB1B1A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tor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</w:t>
      </w:r>
      <w:r w:rsidRPr="00BB1B1A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YA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G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4294321F" w14:textId="77777777" w:rsidR="006E50D8" w:rsidRPr="00BB1B1A" w:rsidRDefault="006E50D8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A53A80D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62DDEE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E8B9D2" w14:textId="77777777" w:rsidR="006E50D8" w:rsidRPr="00BB1B1A" w:rsidRDefault="006E50D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2D7646" w14:textId="77777777" w:rsidR="006E50D8" w:rsidRPr="00BB1B1A" w:rsidRDefault="00BB1B1A">
      <w:pPr>
        <w:spacing w:before="34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RO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ESS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BB1B1A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FF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IL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B1F0BC2" w14:textId="77777777" w:rsidR="006E50D8" w:rsidRPr="00BB1B1A" w:rsidRDefault="006E50D8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112F163" w14:textId="77777777" w:rsidR="006E50D8" w:rsidRPr="00BB1B1A" w:rsidRDefault="00BB1B1A">
      <w:pPr>
        <w:ind w:left="548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nior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l in H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BB1B1A">
        <w:rPr>
          <w:rFonts w:asciiTheme="minorHAnsi" w:eastAsia="Garamond" w:hAnsiTheme="minorHAnsi" w:cstheme="minorHAnsi"/>
          <w:sz w:val="22"/>
          <w:szCs w:val="22"/>
        </w:rPr>
        <w:t>ou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(S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BB1B1A">
        <w:rPr>
          <w:rFonts w:asciiTheme="minorHAnsi" w:eastAsia="Garamond" w:hAnsiTheme="minorHAnsi" w:cstheme="minorHAnsi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tion</w:t>
      </w:r>
    </w:p>
    <w:p w14:paraId="3EC3299F" w14:textId="77777777" w:rsidR="006E50D8" w:rsidRPr="00BB1B1A" w:rsidRDefault="00BB1B1A">
      <w:pPr>
        <w:spacing w:before="2"/>
        <w:ind w:left="563"/>
        <w:rPr>
          <w:rFonts w:asciiTheme="minorHAnsi" w:eastAsia="Garamond" w:hAnsiTheme="minorHAnsi" w:cstheme="minorHAnsi"/>
          <w:sz w:val="22"/>
          <w:szCs w:val="22"/>
        </w:rPr>
      </w:pPr>
      <w:r w:rsidRPr="00BB1B1A">
        <w:rPr>
          <w:rFonts w:asciiTheme="minorHAnsi" w:eastAsia="Garamond" w:hAnsiTheme="minorHAnsi" w:cstheme="minorHAnsi"/>
          <w:sz w:val="22"/>
          <w:szCs w:val="22"/>
        </w:rPr>
        <w:t>So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i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ty for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Hum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BB1B1A">
        <w:rPr>
          <w:rFonts w:asciiTheme="minorHAnsi" w:eastAsia="Garamond" w:hAnsiTheme="minorHAnsi" w:cstheme="minorHAnsi"/>
          <w:sz w:val="22"/>
          <w:szCs w:val="22"/>
        </w:rPr>
        <w:t>o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BB1B1A">
        <w:rPr>
          <w:rFonts w:asciiTheme="minorHAnsi" w:eastAsia="Garamond" w:hAnsiTheme="minorHAnsi" w:cstheme="minorHAnsi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z w:val="22"/>
          <w:szCs w:val="22"/>
        </w:rPr>
        <w:t>na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ge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nt</w:t>
      </w:r>
      <w:r w:rsidRPr="00BB1B1A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z w:val="22"/>
          <w:szCs w:val="22"/>
        </w:rPr>
        <w:t>(S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z w:val="22"/>
          <w:szCs w:val="22"/>
        </w:rPr>
        <w:t>), N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BB1B1A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BB1B1A">
        <w:rPr>
          <w:rFonts w:asciiTheme="minorHAnsi" w:eastAsia="Garamond" w:hAnsiTheme="minorHAnsi" w:cstheme="minorHAnsi"/>
          <w:sz w:val="22"/>
          <w:szCs w:val="22"/>
        </w:rPr>
        <w:t>ional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BB1B1A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BB1B1A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BB1B1A">
        <w:rPr>
          <w:rFonts w:asciiTheme="minorHAnsi" w:eastAsia="Garamond" w:hAnsiTheme="minorHAnsi" w:cstheme="minorHAnsi"/>
          <w:sz w:val="22"/>
          <w:szCs w:val="22"/>
        </w:rPr>
        <w:t>mber</w:t>
      </w:r>
    </w:p>
    <w:sectPr w:rsidR="006E50D8" w:rsidRPr="00BB1B1A">
      <w:pgSz w:w="12240" w:h="15840"/>
      <w:pgMar w:top="940" w:right="90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631102"/>
    <w:multiLevelType w:val="multilevel"/>
    <w:tmpl w:val="6E786FC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0D8"/>
    <w:rsid w:val="006E50D8"/>
    <w:rsid w:val="00BB1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</o:shapelayout>
  </w:shapeDefaults>
  <w:decimalSymbol w:val=","/>
  <w:listSeparator w:val=";"/>
  <w14:docId w14:val="31D29EBC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B1B1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B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greenesphr@hawaii.rr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declan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893</Words>
  <Characters>5094</Characters>
  <Application>Microsoft Office Word</Application>
  <DocSecurity>0</DocSecurity>
  <Lines>42</Lines>
  <Paragraphs>11</Paragraphs>
  <ScaleCrop>false</ScaleCrop>
  <Company/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2021-06-04T15:33:00Z</dcterms:created>
  <dcterms:modified xsi:type="dcterms:W3CDTF">2021-06-04T15:57:00Z</dcterms:modified>
</cp:coreProperties>
</file>