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224577" w14:textId="525B957C" w:rsidR="00A840E8" w:rsidRPr="004B44A0" w:rsidRDefault="004B44A0">
      <w:pPr>
        <w:spacing w:before="65"/>
        <w:ind w:left="2618" w:right="2595"/>
        <w:jc w:val="center"/>
        <w:rPr>
          <w:rFonts w:asciiTheme="minorHAnsi" w:eastAsia="Garamond" w:hAnsiTheme="minorHAnsi" w:cstheme="minorHAnsi"/>
          <w:sz w:val="22"/>
          <w:szCs w:val="22"/>
        </w:rPr>
      </w:pPr>
      <w:r w:rsidRPr="004B44A0">
        <w:rPr>
          <w:rFonts w:asciiTheme="minorHAnsi" w:eastAsia="Garamond" w:hAnsiTheme="minorHAnsi" w:cstheme="minorHAnsi"/>
          <w:b/>
          <w:spacing w:val="2"/>
          <w:sz w:val="22"/>
          <w:szCs w:val="22"/>
        </w:rPr>
        <w:t>Sa</w:t>
      </w:r>
      <w:r w:rsidRPr="004B44A0">
        <w:rPr>
          <w:rFonts w:asciiTheme="minorHAnsi" w:eastAsia="Garamond" w:hAnsiTheme="minorHAnsi" w:cstheme="minorHAnsi"/>
          <w:b/>
          <w:spacing w:val="4"/>
          <w:sz w:val="22"/>
          <w:szCs w:val="22"/>
        </w:rPr>
        <w:t>m</w:t>
      </w:r>
      <w:r w:rsidRPr="004B44A0">
        <w:rPr>
          <w:rFonts w:asciiTheme="minorHAnsi" w:eastAsia="Garamond" w:hAnsiTheme="minorHAnsi" w:cstheme="minorHAnsi"/>
          <w:b/>
          <w:spacing w:val="2"/>
          <w:sz w:val="22"/>
          <w:szCs w:val="22"/>
        </w:rPr>
        <w:t>p</w:t>
      </w:r>
      <w:r w:rsidRPr="004B44A0">
        <w:rPr>
          <w:rFonts w:asciiTheme="minorHAnsi" w:eastAsia="Garamond" w:hAnsiTheme="minorHAnsi" w:cstheme="minorHAnsi"/>
          <w:b/>
          <w:spacing w:val="1"/>
          <w:sz w:val="22"/>
          <w:szCs w:val="22"/>
        </w:rPr>
        <w:t>l</w:t>
      </w:r>
      <w:r w:rsidRPr="004B44A0">
        <w:rPr>
          <w:rFonts w:asciiTheme="minorHAnsi" w:eastAsia="Garamond" w:hAnsiTheme="minorHAnsi" w:cstheme="minorHAnsi"/>
          <w:b/>
          <w:sz w:val="22"/>
          <w:szCs w:val="22"/>
        </w:rPr>
        <w:t>e</w:t>
      </w:r>
      <w:r w:rsidRPr="004B44A0">
        <w:rPr>
          <w:rFonts w:asciiTheme="minorHAnsi" w:eastAsia="Garamond" w:hAnsiTheme="minorHAnsi" w:cstheme="minorHAnsi"/>
          <w:b/>
          <w:spacing w:val="13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b/>
          <w:spacing w:val="3"/>
          <w:sz w:val="22"/>
          <w:szCs w:val="22"/>
        </w:rPr>
        <w:t>R</w:t>
      </w:r>
      <w:r w:rsidRPr="004B44A0">
        <w:rPr>
          <w:rFonts w:asciiTheme="minorHAnsi" w:eastAsia="Garamond" w:hAnsiTheme="minorHAnsi" w:cstheme="minorHAnsi"/>
          <w:b/>
          <w:spacing w:val="2"/>
          <w:sz w:val="22"/>
          <w:szCs w:val="22"/>
        </w:rPr>
        <w:t>esu</w:t>
      </w:r>
      <w:r w:rsidRPr="004B44A0">
        <w:rPr>
          <w:rFonts w:asciiTheme="minorHAnsi" w:eastAsia="Garamond" w:hAnsiTheme="minorHAnsi" w:cstheme="minorHAnsi"/>
          <w:b/>
          <w:spacing w:val="4"/>
          <w:sz w:val="22"/>
          <w:szCs w:val="22"/>
        </w:rPr>
        <w:t>m</w:t>
      </w:r>
      <w:r w:rsidRPr="004B44A0">
        <w:rPr>
          <w:rFonts w:asciiTheme="minorHAnsi" w:eastAsia="Garamond" w:hAnsiTheme="minorHAnsi" w:cstheme="minorHAnsi"/>
          <w:b/>
          <w:sz w:val="22"/>
          <w:szCs w:val="22"/>
        </w:rPr>
        <w:t>e</w:t>
      </w:r>
      <w:r w:rsidRPr="004B44A0">
        <w:rPr>
          <w:rFonts w:asciiTheme="minorHAnsi" w:eastAsia="Garamond" w:hAnsiTheme="minorHAnsi" w:cstheme="minorHAnsi"/>
          <w:b/>
          <w:spacing w:val="14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b/>
          <w:spacing w:val="2"/>
          <w:sz w:val="22"/>
          <w:szCs w:val="22"/>
        </w:rPr>
        <w:t>b</w:t>
      </w:r>
      <w:r w:rsidRPr="004B44A0">
        <w:rPr>
          <w:rFonts w:asciiTheme="minorHAnsi" w:eastAsia="Garamond" w:hAnsiTheme="minorHAnsi" w:cstheme="minorHAnsi"/>
          <w:b/>
          <w:sz w:val="22"/>
          <w:szCs w:val="22"/>
        </w:rPr>
        <w:t>y</w:t>
      </w:r>
      <w:r w:rsidRPr="004B44A0">
        <w:rPr>
          <w:rFonts w:asciiTheme="minorHAnsi" w:eastAsia="Garamond" w:hAnsiTheme="minorHAnsi" w:cstheme="minorHAnsi"/>
          <w:b/>
          <w:spacing w:val="5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b/>
          <w:spacing w:val="3"/>
          <w:sz w:val="22"/>
          <w:szCs w:val="22"/>
        </w:rPr>
        <w:t>T</w:t>
      </w:r>
      <w:r w:rsidRPr="004B44A0">
        <w:rPr>
          <w:rFonts w:asciiTheme="minorHAnsi" w:eastAsia="Garamond" w:hAnsiTheme="minorHAnsi" w:cstheme="minorHAnsi"/>
          <w:b/>
          <w:spacing w:val="2"/>
          <w:sz w:val="22"/>
          <w:szCs w:val="22"/>
        </w:rPr>
        <w:t>he</w:t>
      </w:r>
      <w:r w:rsidRPr="004B44A0">
        <w:rPr>
          <w:rFonts w:asciiTheme="minorHAnsi" w:eastAsia="Garamond" w:hAnsiTheme="minorHAnsi" w:cstheme="minorHAnsi"/>
          <w:b/>
          <w:sz w:val="22"/>
          <w:szCs w:val="22"/>
        </w:rPr>
        <w:t>a</w:t>
      </w:r>
      <w:r w:rsidRPr="004B44A0">
        <w:rPr>
          <w:rFonts w:asciiTheme="minorHAnsi" w:eastAsia="Garamond" w:hAnsiTheme="minorHAnsi" w:cstheme="minorHAnsi"/>
          <w:b/>
          <w:spacing w:val="9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b/>
          <w:spacing w:val="3"/>
          <w:w w:val="101"/>
          <w:sz w:val="22"/>
          <w:szCs w:val="22"/>
        </w:rPr>
        <w:t>K</w:t>
      </w:r>
      <w:r w:rsidRPr="004B44A0">
        <w:rPr>
          <w:rFonts w:asciiTheme="minorHAnsi" w:eastAsia="Garamond" w:hAnsiTheme="minorHAnsi" w:cstheme="minorHAnsi"/>
          <w:b/>
          <w:spacing w:val="2"/>
          <w:w w:val="101"/>
          <w:sz w:val="22"/>
          <w:szCs w:val="22"/>
        </w:rPr>
        <w:t>e</w:t>
      </w:r>
      <w:r w:rsidRPr="004B44A0">
        <w:rPr>
          <w:rFonts w:asciiTheme="minorHAnsi" w:eastAsia="Garamond" w:hAnsiTheme="minorHAnsi" w:cstheme="minorHAnsi"/>
          <w:b/>
          <w:spacing w:val="1"/>
          <w:w w:val="101"/>
          <w:sz w:val="22"/>
          <w:szCs w:val="22"/>
        </w:rPr>
        <w:t>ll</w:t>
      </w:r>
      <w:r w:rsidRPr="004B44A0">
        <w:rPr>
          <w:rFonts w:asciiTheme="minorHAnsi" w:eastAsia="Garamond" w:hAnsiTheme="minorHAnsi" w:cstheme="minorHAnsi"/>
          <w:b/>
          <w:spacing w:val="2"/>
          <w:w w:val="101"/>
          <w:sz w:val="22"/>
          <w:szCs w:val="22"/>
        </w:rPr>
        <w:t>e</w:t>
      </w:r>
      <w:r w:rsidRPr="004B44A0">
        <w:rPr>
          <w:rFonts w:asciiTheme="minorHAnsi" w:eastAsia="Garamond" w:hAnsiTheme="minorHAnsi" w:cstheme="minorHAnsi"/>
          <w:b/>
          <w:w w:val="101"/>
          <w:sz w:val="22"/>
          <w:szCs w:val="22"/>
        </w:rPr>
        <w:t>y</w:t>
      </w:r>
    </w:p>
    <w:p w14:paraId="66598C8C" w14:textId="25613941" w:rsidR="004B44A0" w:rsidRPr="004B44A0" w:rsidRDefault="004B44A0">
      <w:pPr>
        <w:ind w:left="3619" w:right="3597"/>
        <w:jc w:val="center"/>
        <w:rPr>
          <w:rFonts w:asciiTheme="minorHAnsi" w:hAnsiTheme="minorHAnsi" w:cstheme="minorHAnsi"/>
          <w:sz w:val="22"/>
          <w:szCs w:val="22"/>
        </w:rPr>
      </w:pPr>
      <w:r w:rsidRPr="004B44A0">
        <w:rPr>
          <w:rFonts w:asciiTheme="minorHAnsi" w:hAnsiTheme="minorHAnsi" w:cstheme="minorHAnsi"/>
          <w:sz w:val="22"/>
          <w:szCs w:val="22"/>
        </w:rPr>
        <w:t>Eoin Prosser</w:t>
      </w:r>
    </w:p>
    <w:p w14:paraId="3E7ED8FD" w14:textId="1E829475" w:rsidR="00A840E8" w:rsidRPr="004B44A0" w:rsidRDefault="004B44A0" w:rsidP="004B44A0">
      <w:pPr>
        <w:ind w:left="3619" w:right="3597"/>
        <w:jc w:val="center"/>
        <w:rPr>
          <w:rFonts w:asciiTheme="minorHAnsi" w:eastAsia="Garamond" w:hAnsiTheme="minorHAnsi" w:cstheme="minorHAnsi"/>
          <w:sz w:val="22"/>
          <w:szCs w:val="22"/>
        </w:rPr>
      </w:pP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c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it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y</w:t>
      </w:r>
      <w:r w:rsidRPr="004B44A0">
        <w:rPr>
          <w:rFonts w:asciiTheme="minorHAnsi" w:eastAsia="Garamond" w:hAnsiTheme="minorHAnsi" w:cstheme="minorHAnsi"/>
          <w:sz w:val="22"/>
          <w:szCs w:val="22"/>
        </w:rPr>
        <w:t>,</w:t>
      </w:r>
      <w:r w:rsidRPr="004B44A0">
        <w:rPr>
          <w:rFonts w:asciiTheme="minorHAnsi" w:eastAsia="Garamond" w:hAnsiTheme="minorHAnsi" w:cstheme="minorHAnsi"/>
          <w:spacing w:val="10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spacing w:val="3"/>
          <w:sz w:val="22"/>
          <w:szCs w:val="22"/>
        </w:rPr>
        <w:t>C</w:t>
      </w:r>
      <w:r w:rsidRPr="004B44A0">
        <w:rPr>
          <w:rFonts w:asciiTheme="minorHAnsi" w:eastAsia="Garamond" w:hAnsiTheme="minorHAnsi" w:cstheme="minorHAnsi"/>
          <w:sz w:val="22"/>
          <w:szCs w:val="22"/>
        </w:rPr>
        <w:t>A</w:t>
      </w:r>
      <w:r w:rsidRPr="004B44A0">
        <w:rPr>
          <w:rFonts w:asciiTheme="minorHAnsi" w:eastAsia="Garamond" w:hAnsiTheme="minorHAnsi" w:cstheme="minorHAnsi"/>
          <w:spacing w:val="9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z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4B44A0">
        <w:rPr>
          <w:rFonts w:asciiTheme="minorHAnsi" w:eastAsia="Garamond" w:hAnsiTheme="minorHAnsi" w:cstheme="minorHAnsi"/>
          <w:sz w:val="22"/>
          <w:szCs w:val="22"/>
        </w:rPr>
        <w:t>p</w:t>
      </w:r>
      <w:r w:rsidRPr="004B44A0">
        <w:rPr>
          <w:rFonts w:asciiTheme="minorHAnsi" w:eastAsia="Garamond" w:hAnsiTheme="minorHAnsi" w:cstheme="minorHAnsi"/>
          <w:spacing w:val="7"/>
          <w:sz w:val="22"/>
          <w:szCs w:val="22"/>
        </w:rPr>
        <w:t xml:space="preserve"> </w:t>
      </w:r>
      <w:r w:rsidRPr="004B44A0">
        <w:rPr>
          <w:rFonts w:asciiTheme="minorHAnsi" w:eastAsia="Arial" w:hAnsiTheme="minorHAnsi" w:cstheme="minorHAnsi"/>
          <w:sz w:val="22"/>
          <w:szCs w:val="22"/>
        </w:rPr>
        <w:t>▪</w:t>
      </w:r>
      <w:r w:rsidRPr="004B44A0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phon</w:t>
      </w:r>
      <w:r w:rsidRPr="004B44A0">
        <w:rPr>
          <w:rFonts w:asciiTheme="minorHAnsi" w:eastAsia="Garamond" w:hAnsiTheme="minorHAnsi" w:cstheme="minorHAnsi"/>
          <w:sz w:val="22"/>
          <w:szCs w:val="22"/>
        </w:rPr>
        <w:t>e</w:t>
      </w:r>
      <w:r w:rsidRPr="004B44A0">
        <w:rPr>
          <w:rFonts w:asciiTheme="minorHAnsi" w:eastAsia="Garamond" w:hAnsiTheme="minorHAnsi" w:cstheme="minorHAnsi"/>
          <w:spacing w:val="12"/>
          <w:sz w:val="22"/>
          <w:szCs w:val="22"/>
        </w:rPr>
        <w:t xml:space="preserve"> </w:t>
      </w:r>
      <w:r w:rsidRPr="004B44A0">
        <w:rPr>
          <w:rFonts w:asciiTheme="minorHAnsi" w:eastAsia="Arial" w:hAnsiTheme="minorHAnsi" w:cstheme="minorHAnsi"/>
          <w:w w:val="103"/>
          <w:sz w:val="22"/>
          <w:szCs w:val="22"/>
        </w:rPr>
        <w:t>▪</w:t>
      </w:r>
      <w:r w:rsidRPr="004B44A0">
        <w:rPr>
          <w:rFonts w:asciiTheme="minorHAnsi" w:eastAsia="Garamond" w:hAnsiTheme="minorHAnsi" w:cstheme="minorHAnsi"/>
          <w:spacing w:val="2"/>
          <w:w w:val="102"/>
          <w:sz w:val="22"/>
          <w:szCs w:val="22"/>
        </w:rPr>
        <w:t>eoin@gmail.com</w:t>
      </w:r>
    </w:p>
    <w:p w14:paraId="235736A8" w14:textId="77777777" w:rsidR="00A840E8" w:rsidRPr="004B44A0" w:rsidRDefault="00A840E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3D88F37" w14:textId="77777777" w:rsidR="00A840E8" w:rsidRPr="004B44A0" w:rsidRDefault="004B44A0">
      <w:pPr>
        <w:ind w:left="2417" w:right="2397"/>
        <w:jc w:val="center"/>
        <w:rPr>
          <w:rFonts w:asciiTheme="minorHAnsi" w:eastAsia="Garamond" w:hAnsiTheme="minorHAnsi" w:cstheme="minorHAnsi"/>
          <w:sz w:val="22"/>
          <w:szCs w:val="22"/>
        </w:rPr>
      </w:pPr>
      <w:r w:rsidRPr="004B44A0">
        <w:rPr>
          <w:rFonts w:asciiTheme="minorHAnsi" w:eastAsia="Garamond" w:hAnsiTheme="minorHAnsi" w:cstheme="minorHAnsi"/>
          <w:b/>
          <w:spacing w:val="2"/>
          <w:sz w:val="22"/>
          <w:szCs w:val="22"/>
        </w:rPr>
        <w:t>I</w:t>
      </w:r>
      <w:r w:rsidRPr="004B44A0">
        <w:rPr>
          <w:rFonts w:asciiTheme="minorHAnsi" w:eastAsia="Garamond" w:hAnsiTheme="minorHAnsi" w:cstheme="minorHAnsi"/>
          <w:b/>
          <w:spacing w:val="3"/>
          <w:sz w:val="22"/>
          <w:szCs w:val="22"/>
        </w:rPr>
        <w:t>N</w:t>
      </w:r>
      <w:r w:rsidRPr="004B44A0">
        <w:rPr>
          <w:rFonts w:asciiTheme="minorHAnsi" w:eastAsia="Garamond" w:hAnsiTheme="minorHAnsi" w:cstheme="minorHAnsi"/>
          <w:b/>
          <w:spacing w:val="2"/>
          <w:sz w:val="22"/>
          <w:szCs w:val="22"/>
        </w:rPr>
        <w:t>S</w:t>
      </w:r>
      <w:r w:rsidRPr="004B44A0">
        <w:rPr>
          <w:rFonts w:asciiTheme="minorHAnsi" w:eastAsia="Garamond" w:hAnsiTheme="minorHAnsi" w:cstheme="minorHAnsi"/>
          <w:b/>
          <w:spacing w:val="3"/>
          <w:sz w:val="22"/>
          <w:szCs w:val="22"/>
        </w:rPr>
        <w:t>URANC</w:t>
      </w:r>
      <w:r w:rsidRPr="004B44A0">
        <w:rPr>
          <w:rFonts w:asciiTheme="minorHAnsi" w:eastAsia="Garamond" w:hAnsiTheme="minorHAnsi" w:cstheme="minorHAnsi"/>
          <w:b/>
          <w:sz w:val="22"/>
          <w:szCs w:val="22"/>
        </w:rPr>
        <w:t>E</w:t>
      </w:r>
      <w:r w:rsidRPr="004B44A0">
        <w:rPr>
          <w:rFonts w:asciiTheme="minorHAnsi" w:eastAsia="Garamond" w:hAnsiTheme="minorHAnsi" w:cstheme="minorHAnsi"/>
          <w:b/>
          <w:spacing w:val="33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b/>
          <w:spacing w:val="3"/>
          <w:sz w:val="22"/>
          <w:szCs w:val="22"/>
        </w:rPr>
        <w:t>AN</w:t>
      </w:r>
      <w:r w:rsidRPr="004B44A0">
        <w:rPr>
          <w:rFonts w:asciiTheme="minorHAnsi" w:eastAsia="Garamond" w:hAnsiTheme="minorHAnsi" w:cstheme="minorHAnsi"/>
          <w:b/>
          <w:sz w:val="22"/>
          <w:szCs w:val="22"/>
        </w:rPr>
        <w:t>D</w:t>
      </w:r>
      <w:r w:rsidRPr="004B44A0">
        <w:rPr>
          <w:rFonts w:asciiTheme="minorHAnsi" w:eastAsia="Garamond" w:hAnsiTheme="minorHAnsi" w:cstheme="minorHAnsi"/>
          <w:b/>
          <w:spacing w:val="13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b/>
          <w:spacing w:val="3"/>
          <w:w w:val="102"/>
          <w:sz w:val="22"/>
          <w:szCs w:val="22"/>
        </w:rPr>
        <w:t>RE</w:t>
      </w:r>
      <w:r w:rsidRPr="004B44A0">
        <w:rPr>
          <w:rFonts w:asciiTheme="minorHAnsi" w:eastAsia="Garamond" w:hAnsiTheme="minorHAnsi" w:cstheme="minorHAnsi"/>
          <w:b/>
          <w:spacing w:val="2"/>
          <w:w w:val="103"/>
          <w:sz w:val="22"/>
          <w:szCs w:val="22"/>
        </w:rPr>
        <w:t>I</w:t>
      </w:r>
      <w:r w:rsidRPr="004B44A0">
        <w:rPr>
          <w:rFonts w:asciiTheme="minorHAnsi" w:eastAsia="Garamond" w:hAnsiTheme="minorHAnsi" w:cstheme="minorHAnsi"/>
          <w:b/>
          <w:spacing w:val="3"/>
          <w:w w:val="103"/>
          <w:sz w:val="22"/>
          <w:szCs w:val="22"/>
        </w:rPr>
        <w:t>N</w:t>
      </w:r>
      <w:r w:rsidRPr="004B44A0">
        <w:rPr>
          <w:rFonts w:asciiTheme="minorHAnsi" w:eastAsia="Garamond" w:hAnsiTheme="minorHAnsi" w:cstheme="minorHAnsi"/>
          <w:b/>
          <w:spacing w:val="2"/>
          <w:w w:val="102"/>
          <w:sz w:val="22"/>
          <w:szCs w:val="22"/>
        </w:rPr>
        <w:t>S</w:t>
      </w:r>
      <w:r w:rsidRPr="004B44A0">
        <w:rPr>
          <w:rFonts w:asciiTheme="minorHAnsi" w:eastAsia="Garamond" w:hAnsiTheme="minorHAnsi" w:cstheme="minorHAnsi"/>
          <w:b/>
          <w:spacing w:val="3"/>
          <w:w w:val="102"/>
          <w:sz w:val="22"/>
          <w:szCs w:val="22"/>
        </w:rPr>
        <w:t>URANC</w:t>
      </w:r>
      <w:r w:rsidRPr="004B44A0">
        <w:rPr>
          <w:rFonts w:asciiTheme="minorHAnsi" w:eastAsia="Garamond" w:hAnsiTheme="minorHAnsi" w:cstheme="minorHAnsi"/>
          <w:b/>
          <w:w w:val="102"/>
          <w:sz w:val="22"/>
          <w:szCs w:val="22"/>
        </w:rPr>
        <w:t>E</w:t>
      </w:r>
      <w:r w:rsidRPr="004B44A0">
        <w:rPr>
          <w:rFonts w:asciiTheme="minorHAnsi" w:eastAsia="Garamond" w:hAnsiTheme="minorHAnsi" w:cstheme="minorHAnsi"/>
          <w:b/>
          <w:spacing w:val="3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b/>
          <w:spacing w:val="3"/>
          <w:w w:val="102"/>
          <w:sz w:val="22"/>
          <w:szCs w:val="22"/>
        </w:rPr>
        <w:t>EXECUT</w:t>
      </w:r>
      <w:r w:rsidRPr="004B44A0">
        <w:rPr>
          <w:rFonts w:asciiTheme="minorHAnsi" w:eastAsia="Garamond" w:hAnsiTheme="minorHAnsi" w:cstheme="minorHAnsi"/>
          <w:b/>
          <w:spacing w:val="2"/>
          <w:w w:val="103"/>
          <w:sz w:val="22"/>
          <w:szCs w:val="22"/>
        </w:rPr>
        <w:t>I</w:t>
      </w:r>
      <w:r w:rsidRPr="004B44A0">
        <w:rPr>
          <w:rFonts w:asciiTheme="minorHAnsi" w:eastAsia="Garamond" w:hAnsiTheme="minorHAnsi" w:cstheme="minorHAnsi"/>
          <w:b/>
          <w:spacing w:val="3"/>
          <w:w w:val="103"/>
          <w:sz w:val="22"/>
          <w:szCs w:val="22"/>
        </w:rPr>
        <w:t>V</w:t>
      </w:r>
      <w:r w:rsidRPr="004B44A0">
        <w:rPr>
          <w:rFonts w:asciiTheme="minorHAnsi" w:eastAsia="Garamond" w:hAnsiTheme="minorHAnsi" w:cstheme="minorHAnsi"/>
          <w:b/>
          <w:w w:val="102"/>
          <w:sz w:val="22"/>
          <w:szCs w:val="22"/>
        </w:rPr>
        <w:t>E</w:t>
      </w:r>
    </w:p>
    <w:p w14:paraId="05FB1610" w14:textId="77777777" w:rsidR="00A840E8" w:rsidRPr="004B44A0" w:rsidRDefault="00A840E8">
      <w:pPr>
        <w:spacing w:before="8" w:line="140" w:lineRule="exact"/>
        <w:rPr>
          <w:rFonts w:asciiTheme="minorHAnsi" w:hAnsiTheme="minorHAnsi" w:cstheme="minorHAnsi"/>
          <w:sz w:val="22"/>
          <w:szCs w:val="22"/>
        </w:rPr>
      </w:pPr>
    </w:p>
    <w:p w14:paraId="0C8A1891" w14:textId="77777777" w:rsidR="00A840E8" w:rsidRPr="004B44A0" w:rsidRDefault="004B44A0">
      <w:pPr>
        <w:spacing w:line="251" w:lineRule="auto"/>
        <w:ind w:left="118" w:right="343"/>
        <w:rPr>
          <w:rFonts w:asciiTheme="minorHAnsi" w:eastAsia="Garamond" w:hAnsiTheme="minorHAnsi" w:cstheme="minorHAnsi"/>
          <w:sz w:val="22"/>
          <w:szCs w:val="22"/>
        </w:rPr>
      </w:pPr>
      <w:r w:rsidRPr="004B44A0">
        <w:rPr>
          <w:rFonts w:asciiTheme="minorHAnsi" w:eastAsia="Garamond" w:hAnsiTheme="minorHAnsi" w:cstheme="minorHAnsi"/>
          <w:spacing w:val="3"/>
          <w:sz w:val="22"/>
          <w:szCs w:val="22"/>
        </w:rPr>
        <w:t>H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gh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-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ene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g</w:t>
      </w:r>
      <w:r w:rsidRPr="004B44A0">
        <w:rPr>
          <w:rFonts w:asciiTheme="minorHAnsi" w:eastAsia="Garamond" w:hAnsiTheme="minorHAnsi" w:cstheme="minorHAnsi"/>
          <w:sz w:val="22"/>
          <w:szCs w:val="22"/>
        </w:rPr>
        <w:t>y</w:t>
      </w:r>
      <w:r w:rsidRPr="004B44A0">
        <w:rPr>
          <w:rFonts w:asciiTheme="minorHAnsi" w:eastAsia="Garamond" w:hAnsiTheme="minorHAnsi" w:cstheme="minorHAnsi"/>
          <w:spacing w:val="26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d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v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isi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4B44A0">
        <w:rPr>
          <w:rFonts w:asciiTheme="minorHAnsi" w:eastAsia="Garamond" w:hAnsiTheme="minorHAnsi" w:cstheme="minorHAnsi"/>
          <w:sz w:val="22"/>
          <w:szCs w:val="22"/>
        </w:rPr>
        <w:t>n</w:t>
      </w:r>
      <w:r w:rsidRPr="004B44A0">
        <w:rPr>
          <w:rFonts w:asciiTheme="minorHAnsi" w:eastAsia="Garamond" w:hAnsiTheme="minorHAnsi" w:cstheme="minorHAnsi"/>
          <w:spacing w:val="17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eade</w:t>
      </w:r>
      <w:r w:rsidRPr="004B44A0">
        <w:rPr>
          <w:rFonts w:asciiTheme="minorHAnsi" w:eastAsia="Garamond" w:hAnsiTheme="minorHAnsi" w:cstheme="minorHAnsi"/>
          <w:sz w:val="22"/>
          <w:szCs w:val="22"/>
        </w:rPr>
        <w:t>r</w:t>
      </w:r>
      <w:r w:rsidRPr="004B44A0">
        <w:rPr>
          <w:rFonts w:asciiTheme="minorHAnsi" w:eastAsia="Garamond" w:hAnsiTheme="minorHAnsi" w:cstheme="minorHAnsi"/>
          <w:spacing w:val="11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spacing w:val="3"/>
          <w:sz w:val="22"/>
          <w:szCs w:val="22"/>
        </w:rPr>
        <w:t>w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h</w:t>
      </w:r>
      <w:r w:rsidRPr="004B44A0">
        <w:rPr>
          <w:rFonts w:asciiTheme="minorHAnsi" w:eastAsia="Garamond" w:hAnsiTheme="minorHAnsi" w:cstheme="minorHAnsi"/>
          <w:sz w:val="22"/>
          <w:szCs w:val="22"/>
        </w:rPr>
        <w:t>o</w:t>
      </w:r>
      <w:r w:rsidRPr="004B44A0">
        <w:rPr>
          <w:rFonts w:asciiTheme="minorHAnsi" w:eastAsia="Garamond" w:hAnsiTheme="minorHAnsi" w:cstheme="minorHAnsi"/>
          <w:spacing w:val="9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gene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a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4B44A0">
        <w:rPr>
          <w:rFonts w:asciiTheme="minorHAnsi" w:eastAsia="Garamond" w:hAnsiTheme="minorHAnsi" w:cstheme="minorHAnsi"/>
          <w:sz w:val="22"/>
          <w:szCs w:val="22"/>
        </w:rPr>
        <w:t>s</w:t>
      </w:r>
      <w:r w:rsidRPr="004B44A0">
        <w:rPr>
          <w:rFonts w:asciiTheme="minorHAnsi" w:eastAsia="Garamond" w:hAnsiTheme="minorHAnsi" w:cstheme="minorHAnsi"/>
          <w:spacing w:val="21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ss-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do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ll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a</w:t>
      </w:r>
      <w:r w:rsidRPr="004B44A0">
        <w:rPr>
          <w:rFonts w:asciiTheme="minorHAnsi" w:eastAsia="Garamond" w:hAnsiTheme="minorHAnsi" w:cstheme="minorHAnsi"/>
          <w:sz w:val="22"/>
          <w:szCs w:val="22"/>
        </w:rPr>
        <w:t>r</w:t>
      </w:r>
      <w:r w:rsidRPr="004B44A0">
        <w:rPr>
          <w:rFonts w:asciiTheme="minorHAnsi" w:eastAsia="Garamond" w:hAnsiTheme="minorHAnsi" w:cstheme="minorHAnsi"/>
          <w:spacing w:val="22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av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ng</w:t>
      </w:r>
      <w:r w:rsidRPr="004B44A0">
        <w:rPr>
          <w:rFonts w:asciiTheme="minorHAnsi" w:eastAsia="Garamond" w:hAnsiTheme="minorHAnsi" w:cstheme="minorHAnsi"/>
          <w:sz w:val="22"/>
          <w:szCs w:val="22"/>
        </w:rPr>
        <w:t>s</w:t>
      </w:r>
      <w:r w:rsidRPr="004B44A0">
        <w:rPr>
          <w:rFonts w:asciiTheme="minorHAnsi" w:eastAsia="Garamond" w:hAnsiTheme="minorHAnsi" w:cstheme="minorHAnsi"/>
          <w:spacing w:val="16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4B44A0">
        <w:rPr>
          <w:rFonts w:asciiTheme="minorHAnsi" w:eastAsia="Garamond" w:hAnsiTheme="minorHAnsi" w:cstheme="minorHAnsi"/>
          <w:sz w:val="22"/>
          <w:szCs w:val="22"/>
        </w:rPr>
        <w:t>n</w:t>
      </w:r>
      <w:r w:rsidRPr="004B44A0">
        <w:rPr>
          <w:rFonts w:asciiTheme="minorHAnsi" w:eastAsia="Garamond" w:hAnsiTheme="minorHAnsi" w:cstheme="minorHAnsi"/>
          <w:spacing w:val="5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h</w:t>
      </w:r>
      <w:r w:rsidRPr="004B44A0">
        <w:rPr>
          <w:rFonts w:asciiTheme="minorHAnsi" w:eastAsia="Garamond" w:hAnsiTheme="minorHAnsi" w:cstheme="minorHAnsi"/>
          <w:sz w:val="22"/>
          <w:szCs w:val="22"/>
        </w:rPr>
        <w:t>e</w:t>
      </w:r>
      <w:r w:rsidRPr="004B44A0">
        <w:rPr>
          <w:rFonts w:asciiTheme="minorHAnsi" w:eastAsia="Garamond" w:hAnsiTheme="minorHAnsi" w:cstheme="minorHAnsi"/>
          <w:spacing w:val="8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spacing w:val="3"/>
          <w:sz w:val="22"/>
          <w:szCs w:val="22"/>
        </w:rPr>
        <w:t>m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illi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on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4B44A0">
        <w:rPr>
          <w:rFonts w:asciiTheme="minorHAnsi" w:eastAsia="Garamond" w:hAnsiTheme="minorHAnsi" w:cstheme="minorHAnsi"/>
          <w:sz w:val="22"/>
          <w:szCs w:val="22"/>
        </w:rPr>
        <w:t>,</w:t>
      </w:r>
      <w:r w:rsidRPr="004B44A0">
        <w:rPr>
          <w:rFonts w:asciiTheme="minorHAnsi" w:eastAsia="Garamond" w:hAnsiTheme="minorHAnsi" w:cstheme="minorHAnsi"/>
          <w:spacing w:val="16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d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ri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v</w:t>
      </w:r>
      <w:r w:rsidRPr="004B44A0">
        <w:rPr>
          <w:rFonts w:asciiTheme="minorHAnsi" w:eastAsia="Garamond" w:hAnsiTheme="minorHAnsi" w:cstheme="minorHAnsi"/>
          <w:spacing w:val="3"/>
          <w:sz w:val="22"/>
          <w:szCs w:val="22"/>
        </w:rPr>
        <w:t>e</w:t>
      </w:r>
      <w:r w:rsidRPr="004B44A0">
        <w:rPr>
          <w:rFonts w:asciiTheme="minorHAnsi" w:eastAsia="Garamond" w:hAnsiTheme="minorHAnsi" w:cstheme="minorHAnsi"/>
          <w:sz w:val="22"/>
          <w:szCs w:val="22"/>
        </w:rPr>
        <w:t>s</w:t>
      </w:r>
      <w:r w:rsidRPr="004B44A0">
        <w:rPr>
          <w:rFonts w:asciiTheme="minorHAnsi" w:eastAsia="Garamond" w:hAnsiTheme="minorHAnsi" w:cstheme="minorHAnsi"/>
          <w:spacing w:val="13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dyna</w:t>
      </w:r>
      <w:r w:rsidRPr="004B44A0">
        <w:rPr>
          <w:rFonts w:asciiTheme="minorHAnsi" w:eastAsia="Garamond" w:hAnsiTheme="minorHAnsi" w:cstheme="minorHAnsi"/>
          <w:spacing w:val="3"/>
          <w:sz w:val="22"/>
          <w:szCs w:val="22"/>
        </w:rPr>
        <w:t>m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4B44A0">
        <w:rPr>
          <w:rFonts w:asciiTheme="minorHAnsi" w:eastAsia="Garamond" w:hAnsiTheme="minorHAnsi" w:cstheme="minorHAnsi"/>
          <w:sz w:val="22"/>
          <w:szCs w:val="22"/>
        </w:rPr>
        <w:t>c</w:t>
      </w:r>
      <w:r w:rsidRPr="004B44A0">
        <w:rPr>
          <w:rFonts w:asciiTheme="minorHAnsi" w:eastAsia="Garamond" w:hAnsiTheme="minorHAnsi" w:cstheme="minorHAnsi"/>
          <w:spacing w:val="16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spacing w:val="2"/>
          <w:w w:val="102"/>
          <w:sz w:val="22"/>
          <w:szCs w:val="22"/>
        </w:rPr>
        <w:t>p</w:t>
      </w:r>
      <w:r w:rsidRPr="004B44A0">
        <w:rPr>
          <w:rFonts w:asciiTheme="minorHAnsi" w:eastAsia="Garamond" w:hAnsiTheme="minorHAnsi" w:cstheme="minorHAnsi"/>
          <w:spacing w:val="1"/>
          <w:w w:val="103"/>
          <w:sz w:val="22"/>
          <w:szCs w:val="22"/>
        </w:rPr>
        <w:t>r</w:t>
      </w:r>
      <w:r w:rsidRPr="004B44A0">
        <w:rPr>
          <w:rFonts w:asciiTheme="minorHAnsi" w:eastAsia="Garamond" w:hAnsiTheme="minorHAnsi" w:cstheme="minorHAnsi"/>
          <w:spacing w:val="2"/>
          <w:w w:val="102"/>
          <w:sz w:val="22"/>
          <w:szCs w:val="22"/>
        </w:rPr>
        <w:t>o</w:t>
      </w:r>
      <w:r w:rsidRPr="004B44A0">
        <w:rPr>
          <w:rFonts w:asciiTheme="minorHAnsi" w:eastAsia="Garamond" w:hAnsiTheme="minorHAnsi" w:cstheme="minorHAnsi"/>
          <w:spacing w:val="2"/>
          <w:w w:val="103"/>
          <w:sz w:val="22"/>
          <w:szCs w:val="22"/>
        </w:rPr>
        <w:t>g</w:t>
      </w:r>
      <w:r w:rsidRPr="004B44A0">
        <w:rPr>
          <w:rFonts w:asciiTheme="minorHAnsi" w:eastAsia="Garamond" w:hAnsiTheme="minorHAnsi" w:cstheme="minorHAnsi"/>
          <w:spacing w:val="1"/>
          <w:w w:val="103"/>
          <w:sz w:val="22"/>
          <w:szCs w:val="22"/>
        </w:rPr>
        <w:t>r</w:t>
      </w:r>
      <w:r w:rsidRPr="004B44A0">
        <w:rPr>
          <w:rFonts w:asciiTheme="minorHAnsi" w:eastAsia="Garamond" w:hAnsiTheme="minorHAnsi" w:cstheme="minorHAnsi"/>
          <w:spacing w:val="2"/>
          <w:w w:val="102"/>
          <w:sz w:val="22"/>
          <w:szCs w:val="22"/>
        </w:rPr>
        <w:t>a</w:t>
      </w:r>
      <w:r w:rsidRPr="004B44A0">
        <w:rPr>
          <w:rFonts w:asciiTheme="minorHAnsi" w:eastAsia="Garamond" w:hAnsiTheme="minorHAnsi" w:cstheme="minorHAnsi"/>
          <w:w w:val="102"/>
          <w:sz w:val="22"/>
          <w:szCs w:val="22"/>
        </w:rPr>
        <w:t>m</w:t>
      </w:r>
      <w:r w:rsidRPr="004B44A0">
        <w:rPr>
          <w:rFonts w:asciiTheme="minorHAnsi" w:eastAsia="Garamond" w:hAnsiTheme="minorHAnsi" w:cstheme="minorHAnsi"/>
          <w:spacing w:val="3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g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4B44A0">
        <w:rPr>
          <w:rFonts w:asciiTheme="minorHAnsi" w:eastAsia="Garamond" w:hAnsiTheme="minorHAnsi" w:cstheme="minorHAnsi"/>
          <w:spacing w:val="3"/>
          <w:sz w:val="22"/>
          <w:szCs w:val="22"/>
        </w:rPr>
        <w:t>w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h</w:t>
      </w:r>
      <w:r w:rsidRPr="004B44A0">
        <w:rPr>
          <w:rFonts w:asciiTheme="minorHAnsi" w:eastAsia="Garamond" w:hAnsiTheme="minorHAnsi" w:cstheme="minorHAnsi"/>
          <w:sz w:val="22"/>
          <w:szCs w:val="22"/>
        </w:rPr>
        <w:t>,</w:t>
      </w:r>
      <w:r w:rsidRPr="004B44A0">
        <w:rPr>
          <w:rFonts w:asciiTheme="minorHAnsi" w:eastAsia="Garamond" w:hAnsiTheme="minorHAnsi" w:cstheme="minorHAnsi"/>
          <w:spacing w:val="17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an</w:t>
      </w:r>
      <w:r w:rsidRPr="004B44A0">
        <w:rPr>
          <w:rFonts w:asciiTheme="minorHAnsi" w:eastAsia="Garamond" w:hAnsiTheme="minorHAnsi" w:cstheme="minorHAnsi"/>
          <w:sz w:val="22"/>
          <w:szCs w:val="22"/>
        </w:rPr>
        <w:t>d</w:t>
      </w:r>
      <w:r w:rsidRPr="004B44A0">
        <w:rPr>
          <w:rFonts w:asciiTheme="minorHAnsi" w:eastAsia="Garamond" w:hAnsiTheme="minorHAnsi" w:cstheme="minorHAnsi"/>
          <w:spacing w:val="8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4B44A0">
        <w:rPr>
          <w:rFonts w:asciiTheme="minorHAnsi" w:eastAsia="Garamond" w:hAnsiTheme="minorHAnsi" w:cstheme="minorHAnsi"/>
          <w:spacing w:val="3"/>
          <w:sz w:val="22"/>
          <w:szCs w:val="22"/>
        </w:rPr>
        <w:t>m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p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ov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4B44A0">
        <w:rPr>
          <w:rFonts w:asciiTheme="minorHAnsi" w:eastAsia="Garamond" w:hAnsiTheme="minorHAnsi" w:cstheme="minorHAnsi"/>
          <w:sz w:val="22"/>
          <w:szCs w:val="22"/>
        </w:rPr>
        <w:t>s</w:t>
      </w:r>
      <w:r w:rsidRPr="004B44A0">
        <w:rPr>
          <w:rFonts w:asciiTheme="minorHAnsi" w:eastAsia="Garamond" w:hAnsiTheme="minorHAnsi" w:cstheme="minorHAnsi"/>
          <w:spacing w:val="19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cu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st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4B44A0">
        <w:rPr>
          <w:rFonts w:asciiTheme="minorHAnsi" w:eastAsia="Garamond" w:hAnsiTheme="minorHAnsi" w:cstheme="minorHAnsi"/>
          <w:spacing w:val="3"/>
          <w:sz w:val="22"/>
          <w:szCs w:val="22"/>
        </w:rPr>
        <w:t>m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4B44A0">
        <w:rPr>
          <w:rFonts w:asciiTheme="minorHAnsi" w:eastAsia="Garamond" w:hAnsiTheme="minorHAnsi" w:cstheme="minorHAnsi"/>
          <w:sz w:val="22"/>
          <w:szCs w:val="22"/>
        </w:rPr>
        <w:t>r</w:t>
      </w:r>
      <w:r w:rsidRPr="004B44A0">
        <w:rPr>
          <w:rFonts w:asciiTheme="minorHAnsi" w:eastAsia="Garamond" w:hAnsiTheme="minorHAnsi" w:cstheme="minorHAnsi"/>
          <w:spacing w:val="19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a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tisf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ac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ti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4B44A0">
        <w:rPr>
          <w:rFonts w:asciiTheme="minorHAnsi" w:eastAsia="Garamond" w:hAnsiTheme="minorHAnsi" w:cstheme="minorHAnsi"/>
          <w:sz w:val="22"/>
          <w:szCs w:val="22"/>
        </w:rPr>
        <w:t>n</w:t>
      </w:r>
      <w:r w:rsidRPr="004B44A0">
        <w:rPr>
          <w:rFonts w:asciiTheme="minorHAnsi" w:eastAsia="Garamond" w:hAnsiTheme="minorHAnsi" w:cstheme="minorHAnsi"/>
          <w:spacing w:val="24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4B44A0">
        <w:rPr>
          <w:rFonts w:asciiTheme="minorHAnsi" w:eastAsia="Garamond" w:hAnsiTheme="minorHAnsi" w:cstheme="minorHAnsi"/>
          <w:sz w:val="22"/>
          <w:szCs w:val="22"/>
        </w:rPr>
        <w:t>n</w:t>
      </w:r>
      <w:r w:rsidRPr="004B44A0">
        <w:rPr>
          <w:rFonts w:asciiTheme="minorHAnsi" w:eastAsia="Garamond" w:hAnsiTheme="minorHAnsi" w:cstheme="minorHAnsi"/>
          <w:spacing w:val="5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spacing w:val="3"/>
          <w:sz w:val="22"/>
          <w:szCs w:val="22"/>
        </w:rPr>
        <w:t>M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a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ke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ti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n</w:t>
      </w:r>
      <w:r w:rsidRPr="004B44A0">
        <w:rPr>
          <w:rFonts w:asciiTheme="minorHAnsi" w:eastAsia="Garamond" w:hAnsiTheme="minorHAnsi" w:cstheme="minorHAnsi"/>
          <w:sz w:val="22"/>
          <w:szCs w:val="22"/>
        </w:rPr>
        <w:t>g</w:t>
      </w:r>
      <w:r w:rsidRPr="004B44A0">
        <w:rPr>
          <w:rFonts w:asciiTheme="minorHAnsi" w:eastAsia="Garamond" w:hAnsiTheme="minorHAnsi" w:cstheme="minorHAnsi"/>
          <w:spacing w:val="22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sz w:val="22"/>
          <w:szCs w:val="22"/>
        </w:rPr>
        <w:t>/</w:t>
      </w:r>
      <w:r w:rsidRPr="004B44A0">
        <w:rPr>
          <w:rFonts w:asciiTheme="minorHAnsi" w:eastAsia="Garamond" w:hAnsiTheme="minorHAnsi" w:cstheme="minorHAnsi"/>
          <w:spacing w:val="4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Sa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4B44A0">
        <w:rPr>
          <w:rFonts w:asciiTheme="minorHAnsi" w:eastAsia="Garamond" w:hAnsiTheme="minorHAnsi" w:cstheme="minorHAnsi"/>
          <w:sz w:val="22"/>
          <w:szCs w:val="22"/>
        </w:rPr>
        <w:t>s</w:t>
      </w:r>
      <w:r w:rsidRPr="004B44A0">
        <w:rPr>
          <w:rFonts w:asciiTheme="minorHAnsi" w:eastAsia="Garamond" w:hAnsiTheme="minorHAnsi" w:cstheme="minorHAnsi"/>
          <w:spacing w:val="10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an</w:t>
      </w:r>
      <w:r w:rsidRPr="004B44A0">
        <w:rPr>
          <w:rFonts w:asciiTheme="minorHAnsi" w:eastAsia="Garamond" w:hAnsiTheme="minorHAnsi" w:cstheme="minorHAnsi"/>
          <w:sz w:val="22"/>
          <w:szCs w:val="22"/>
        </w:rPr>
        <w:t>d</w:t>
      </w:r>
      <w:r w:rsidRPr="004B44A0">
        <w:rPr>
          <w:rFonts w:asciiTheme="minorHAnsi" w:eastAsia="Garamond" w:hAnsiTheme="minorHAnsi" w:cstheme="minorHAnsi"/>
          <w:spacing w:val="8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spacing w:val="4"/>
          <w:sz w:val="22"/>
          <w:szCs w:val="22"/>
        </w:rPr>
        <w:t>W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ke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4B44A0">
        <w:rPr>
          <w:rFonts w:asciiTheme="minorHAnsi" w:eastAsia="Garamond" w:hAnsiTheme="minorHAnsi" w:cstheme="minorHAnsi"/>
          <w:sz w:val="22"/>
          <w:szCs w:val="22"/>
        </w:rPr>
        <w:t>s</w:t>
      </w:r>
      <w:r w:rsidRPr="004B44A0">
        <w:rPr>
          <w:rFonts w:asciiTheme="minorHAnsi" w:eastAsia="Garamond" w:hAnsiTheme="minorHAnsi" w:cstheme="minorHAnsi"/>
          <w:spacing w:val="19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Co</w:t>
      </w:r>
      <w:r w:rsidRPr="004B44A0">
        <w:rPr>
          <w:rFonts w:asciiTheme="minorHAnsi" w:eastAsia="Garamond" w:hAnsiTheme="minorHAnsi" w:cstheme="minorHAnsi"/>
          <w:spacing w:val="3"/>
          <w:sz w:val="22"/>
          <w:szCs w:val="22"/>
        </w:rPr>
        <w:t>m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pen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a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ti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4B44A0">
        <w:rPr>
          <w:rFonts w:asciiTheme="minorHAnsi" w:eastAsia="Garamond" w:hAnsiTheme="minorHAnsi" w:cstheme="minorHAnsi"/>
          <w:sz w:val="22"/>
          <w:szCs w:val="22"/>
        </w:rPr>
        <w:t>n</w:t>
      </w:r>
      <w:r w:rsidRPr="004B44A0">
        <w:rPr>
          <w:rFonts w:asciiTheme="minorHAnsi" w:eastAsia="Garamond" w:hAnsiTheme="minorHAnsi" w:cstheme="minorHAnsi"/>
          <w:spacing w:val="28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spacing w:val="2"/>
          <w:w w:val="102"/>
          <w:sz w:val="22"/>
          <w:szCs w:val="22"/>
        </w:rPr>
        <w:t>C</w:t>
      </w:r>
      <w:r w:rsidRPr="004B44A0">
        <w:rPr>
          <w:rFonts w:asciiTheme="minorHAnsi" w:eastAsia="Garamond" w:hAnsiTheme="minorHAnsi" w:cstheme="minorHAnsi"/>
          <w:spacing w:val="1"/>
          <w:w w:val="102"/>
          <w:sz w:val="22"/>
          <w:szCs w:val="22"/>
        </w:rPr>
        <w:t>l</w:t>
      </w:r>
      <w:r w:rsidRPr="004B44A0">
        <w:rPr>
          <w:rFonts w:asciiTheme="minorHAnsi" w:eastAsia="Garamond" w:hAnsiTheme="minorHAnsi" w:cstheme="minorHAnsi"/>
          <w:spacing w:val="2"/>
          <w:w w:val="102"/>
          <w:sz w:val="22"/>
          <w:szCs w:val="22"/>
        </w:rPr>
        <w:t>a</w:t>
      </w:r>
      <w:r w:rsidRPr="004B44A0">
        <w:rPr>
          <w:rFonts w:asciiTheme="minorHAnsi" w:eastAsia="Garamond" w:hAnsiTheme="minorHAnsi" w:cstheme="minorHAnsi"/>
          <w:spacing w:val="1"/>
          <w:w w:val="102"/>
          <w:sz w:val="22"/>
          <w:szCs w:val="22"/>
        </w:rPr>
        <w:t>i</w:t>
      </w:r>
      <w:r w:rsidRPr="004B44A0">
        <w:rPr>
          <w:rFonts w:asciiTheme="minorHAnsi" w:eastAsia="Garamond" w:hAnsiTheme="minorHAnsi" w:cstheme="minorHAnsi"/>
          <w:spacing w:val="3"/>
          <w:w w:val="102"/>
          <w:sz w:val="22"/>
          <w:szCs w:val="22"/>
        </w:rPr>
        <w:t>m</w:t>
      </w:r>
      <w:r w:rsidRPr="004B44A0">
        <w:rPr>
          <w:rFonts w:asciiTheme="minorHAnsi" w:eastAsia="Garamond" w:hAnsiTheme="minorHAnsi" w:cstheme="minorHAnsi"/>
          <w:w w:val="103"/>
          <w:sz w:val="22"/>
          <w:szCs w:val="22"/>
        </w:rPr>
        <w:t>s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spacing w:val="3"/>
          <w:sz w:val="22"/>
          <w:szCs w:val="22"/>
        </w:rPr>
        <w:t>m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anage</w:t>
      </w:r>
      <w:r w:rsidRPr="004B44A0">
        <w:rPr>
          <w:rFonts w:asciiTheme="minorHAnsi" w:eastAsia="Garamond" w:hAnsiTheme="minorHAnsi" w:cstheme="minorHAnsi"/>
          <w:spacing w:val="3"/>
          <w:sz w:val="22"/>
          <w:szCs w:val="22"/>
        </w:rPr>
        <w:t>m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en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t.</w:t>
      </w:r>
      <w:r w:rsidRPr="004B44A0">
        <w:rPr>
          <w:rFonts w:asciiTheme="minorHAnsi" w:eastAsia="Garamond" w:hAnsiTheme="minorHAnsi" w:cstheme="minorHAnsi"/>
          <w:spacing w:val="27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spacing w:val="3"/>
          <w:sz w:val="22"/>
          <w:szCs w:val="22"/>
        </w:rPr>
        <w:t>E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x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en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si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v</w:t>
      </w:r>
      <w:r w:rsidRPr="004B44A0">
        <w:rPr>
          <w:rFonts w:asciiTheme="minorHAnsi" w:eastAsia="Garamond" w:hAnsiTheme="minorHAnsi" w:cstheme="minorHAnsi"/>
          <w:sz w:val="22"/>
          <w:szCs w:val="22"/>
        </w:rPr>
        <w:t>e</w:t>
      </w:r>
      <w:r w:rsidRPr="004B44A0">
        <w:rPr>
          <w:rFonts w:asciiTheme="minorHAnsi" w:eastAsia="Garamond" w:hAnsiTheme="minorHAnsi" w:cstheme="minorHAnsi"/>
          <w:spacing w:val="21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expe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rtis</w:t>
      </w:r>
      <w:r w:rsidRPr="004B44A0">
        <w:rPr>
          <w:rFonts w:asciiTheme="minorHAnsi" w:eastAsia="Garamond" w:hAnsiTheme="minorHAnsi" w:cstheme="minorHAnsi"/>
          <w:sz w:val="22"/>
          <w:szCs w:val="22"/>
        </w:rPr>
        <w:t>e</w:t>
      </w:r>
      <w:r w:rsidRPr="004B44A0">
        <w:rPr>
          <w:rFonts w:asciiTheme="minorHAnsi" w:eastAsia="Garamond" w:hAnsiTheme="minorHAnsi" w:cstheme="minorHAnsi"/>
          <w:spacing w:val="19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spacing w:val="1"/>
          <w:w w:val="102"/>
          <w:sz w:val="22"/>
          <w:szCs w:val="22"/>
        </w:rPr>
        <w:t>i</w:t>
      </w:r>
      <w:r w:rsidRPr="004B44A0">
        <w:rPr>
          <w:rFonts w:asciiTheme="minorHAnsi" w:eastAsia="Garamond" w:hAnsiTheme="minorHAnsi" w:cstheme="minorHAnsi"/>
          <w:spacing w:val="2"/>
          <w:w w:val="102"/>
          <w:sz w:val="22"/>
          <w:szCs w:val="22"/>
        </w:rPr>
        <w:t>nc</w:t>
      </w:r>
      <w:r w:rsidRPr="004B44A0">
        <w:rPr>
          <w:rFonts w:asciiTheme="minorHAnsi" w:eastAsia="Garamond" w:hAnsiTheme="minorHAnsi" w:cstheme="minorHAnsi"/>
          <w:spacing w:val="1"/>
          <w:w w:val="102"/>
          <w:sz w:val="22"/>
          <w:szCs w:val="22"/>
        </w:rPr>
        <w:t>l</w:t>
      </w:r>
      <w:r w:rsidRPr="004B44A0">
        <w:rPr>
          <w:rFonts w:asciiTheme="minorHAnsi" w:eastAsia="Garamond" w:hAnsiTheme="minorHAnsi" w:cstheme="minorHAnsi"/>
          <w:spacing w:val="2"/>
          <w:w w:val="103"/>
          <w:sz w:val="22"/>
          <w:szCs w:val="22"/>
        </w:rPr>
        <w:t>u</w:t>
      </w:r>
      <w:r w:rsidRPr="004B44A0">
        <w:rPr>
          <w:rFonts w:asciiTheme="minorHAnsi" w:eastAsia="Garamond" w:hAnsiTheme="minorHAnsi" w:cstheme="minorHAnsi"/>
          <w:spacing w:val="2"/>
          <w:w w:val="102"/>
          <w:sz w:val="22"/>
          <w:szCs w:val="22"/>
        </w:rPr>
        <w:t>de</w:t>
      </w:r>
      <w:r w:rsidRPr="004B44A0">
        <w:rPr>
          <w:rFonts w:asciiTheme="minorHAnsi" w:eastAsia="Garamond" w:hAnsiTheme="minorHAnsi" w:cstheme="minorHAnsi"/>
          <w:spacing w:val="1"/>
          <w:w w:val="103"/>
          <w:sz w:val="22"/>
          <w:szCs w:val="22"/>
        </w:rPr>
        <w:t>s</w:t>
      </w:r>
      <w:r w:rsidRPr="004B44A0">
        <w:rPr>
          <w:rFonts w:asciiTheme="minorHAnsi" w:eastAsia="Garamond" w:hAnsiTheme="minorHAnsi" w:cstheme="minorHAnsi"/>
          <w:w w:val="103"/>
          <w:sz w:val="22"/>
          <w:szCs w:val="22"/>
        </w:rPr>
        <w:t>:</w:t>
      </w:r>
    </w:p>
    <w:p w14:paraId="28DD215C" w14:textId="77777777" w:rsidR="00A840E8" w:rsidRPr="004B44A0" w:rsidRDefault="00A840E8">
      <w:pPr>
        <w:spacing w:before="12" w:line="240" w:lineRule="exact"/>
        <w:rPr>
          <w:rFonts w:asciiTheme="minorHAnsi" w:hAnsiTheme="minorHAnsi" w:cstheme="minorHAnsi"/>
          <w:sz w:val="22"/>
          <w:szCs w:val="22"/>
        </w:rPr>
      </w:pPr>
    </w:p>
    <w:p w14:paraId="4655801E" w14:textId="77777777" w:rsidR="00A840E8" w:rsidRPr="004B44A0" w:rsidRDefault="004B44A0">
      <w:pPr>
        <w:ind w:left="568"/>
        <w:rPr>
          <w:rFonts w:asciiTheme="minorHAnsi" w:eastAsia="Garamond" w:hAnsiTheme="minorHAnsi" w:cstheme="minorHAnsi"/>
          <w:bCs/>
          <w:sz w:val="22"/>
          <w:szCs w:val="22"/>
        </w:rPr>
      </w:pPr>
      <w:r w:rsidRPr="004B44A0">
        <w:rPr>
          <w:rFonts w:asciiTheme="minorHAnsi" w:eastAsia="Garamond" w:hAnsiTheme="minorHAnsi" w:cstheme="minorHAnsi"/>
          <w:bCs/>
          <w:spacing w:val="2"/>
          <w:sz w:val="22"/>
          <w:szCs w:val="22"/>
        </w:rPr>
        <w:t>P</w:t>
      </w:r>
      <w:r w:rsidRPr="004B44A0">
        <w:rPr>
          <w:rFonts w:asciiTheme="minorHAnsi" w:eastAsia="Garamond" w:hAnsiTheme="minorHAnsi" w:cstheme="minorHAnsi"/>
          <w:bCs/>
          <w:spacing w:val="1"/>
          <w:sz w:val="22"/>
          <w:szCs w:val="22"/>
        </w:rPr>
        <w:t>r</w:t>
      </w:r>
      <w:r w:rsidRPr="004B44A0">
        <w:rPr>
          <w:rFonts w:asciiTheme="minorHAnsi" w:eastAsia="Garamond" w:hAnsiTheme="minorHAnsi" w:cstheme="minorHAnsi"/>
          <w:bCs/>
          <w:spacing w:val="2"/>
          <w:sz w:val="22"/>
          <w:szCs w:val="22"/>
        </w:rPr>
        <w:t>ope</w:t>
      </w:r>
      <w:r w:rsidRPr="004B44A0">
        <w:rPr>
          <w:rFonts w:asciiTheme="minorHAnsi" w:eastAsia="Garamond" w:hAnsiTheme="minorHAnsi" w:cstheme="minorHAnsi"/>
          <w:bCs/>
          <w:spacing w:val="1"/>
          <w:sz w:val="22"/>
          <w:szCs w:val="22"/>
        </w:rPr>
        <w:t>rt</w:t>
      </w:r>
      <w:r w:rsidRPr="004B44A0">
        <w:rPr>
          <w:rFonts w:asciiTheme="minorHAnsi" w:eastAsia="Garamond" w:hAnsiTheme="minorHAnsi" w:cstheme="minorHAnsi"/>
          <w:bCs/>
          <w:sz w:val="22"/>
          <w:szCs w:val="22"/>
        </w:rPr>
        <w:t>y</w:t>
      </w:r>
      <w:r w:rsidRPr="004B44A0">
        <w:rPr>
          <w:rFonts w:asciiTheme="minorHAnsi" w:eastAsia="Garamond" w:hAnsiTheme="minorHAnsi" w:cstheme="minorHAnsi"/>
          <w:bCs/>
          <w:spacing w:val="25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bCs/>
          <w:spacing w:val="2"/>
          <w:sz w:val="22"/>
          <w:szCs w:val="22"/>
        </w:rPr>
        <w:t>an</w:t>
      </w:r>
      <w:r w:rsidRPr="004B44A0">
        <w:rPr>
          <w:rFonts w:asciiTheme="minorHAnsi" w:eastAsia="Garamond" w:hAnsiTheme="minorHAnsi" w:cstheme="minorHAnsi"/>
          <w:bCs/>
          <w:sz w:val="22"/>
          <w:szCs w:val="22"/>
        </w:rPr>
        <w:t>d</w:t>
      </w:r>
      <w:r w:rsidRPr="004B44A0">
        <w:rPr>
          <w:rFonts w:asciiTheme="minorHAnsi" w:eastAsia="Garamond" w:hAnsiTheme="minorHAnsi" w:cstheme="minorHAnsi"/>
          <w:bCs/>
          <w:spacing w:val="9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bCs/>
          <w:spacing w:val="3"/>
          <w:sz w:val="22"/>
          <w:szCs w:val="22"/>
        </w:rPr>
        <w:t>C</w:t>
      </w:r>
      <w:r w:rsidRPr="004B44A0">
        <w:rPr>
          <w:rFonts w:asciiTheme="minorHAnsi" w:eastAsia="Garamond" w:hAnsiTheme="minorHAnsi" w:cstheme="minorHAnsi"/>
          <w:bCs/>
          <w:spacing w:val="2"/>
          <w:sz w:val="22"/>
          <w:szCs w:val="22"/>
        </w:rPr>
        <w:t>asua</w:t>
      </w:r>
      <w:r w:rsidRPr="004B44A0">
        <w:rPr>
          <w:rFonts w:asciiTheme="minorHAnsi" w:eastAsia="Garamond" w:hAnsiTheme="minorHAnsi" w:cstheme="minorHAnsi"/>
          <w:bCs/>
          <w:spacing w:val="1"/>
          <w:sz w:val="22"/>
          <w:szCs w:val="22"/>
        </w:rPr>
        <w:t>lt</w:t>
      </w:r>
      <w:r w:rsidRPr="004B44A0">
        <w:rPr>
          <w:rFonts w:asciiTheme="minorHAnsi" w:eastAsia="Garamond" w:hAnsiTheme="minorHAnsi" w:cstheme="minorHAnsi"/>
          <w:bCs/>
          <w:sz w:val="22"/>
          <w:szCs w:val="22"/>
        </w:rPr>
        <w:t>y</w:t>
      </w:r>
      <w:r w:rsidRPr="004B44A0">
        <w:rPr>
          <w:rFonts w:asciiTheme="minorHAnsi" w:eastAsia="Garamond" w:hAnsiTheme="minorHAnsi" w:cstheme="minorHAnsi"/>
          <w:bCs/>
          <w:spacing w:val="20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bCs/>
          <w:spacing w:val="1"/>
          <w:sz w:val="22"/>
          <w:szCs w:val="22"/>
        </w:rPr>
        <w:t>I</w:t>
      </w:r>
      <w:r w:rsidRPr="004B44A0">
        <w:rPr>
          <w:rFonts w:asciiTheme="minorHAnsi" w:eastAsia="Garamond" w:hAnsiTheme="minorHAnsi" w:cstheme="minorHAnsi"/>
          <w:bCs/>
          <w:spacing w:val="2"/>
          <w:sz w:val="22"/>
          <w:szCs w:val="22"/>
        </w:rPr>
        <w:t>nsu</w:t>
      </w:r>
      <w:r w:rsidRPr="004B44A0">
        <w:rPr>
          <w:rFonts w:asciiTheme="minorHAnsi" w:eastAsia="Garamond" w:hAnsiTheme="minorHAnsi" w:cstheme="minorHAnsi"/>
          <w:bCs/>
          <w:spacing w:val="1"/>
          <w:sz w:val="22"/>
          <w:szCs w:val="22"/>
        </w:rPr>
        <w:t>r</w:t>
      </w:r>
      <w:r w:rsidRPr="004B44A0">
        <w:rPr>
          <w:rFonts w:asciiTheme="minorHAnsi" w:eastAsia="Garamond" w:hAnsiTheme="minorHAnsi" w:cstheme="minorHAnsi"/>
          <w:bCs/>
          <w:spacing w:val="2"/>
          <w:sz w:val="22"/>
          <w:szCs w:val="22"/>
        </w:rPr>
        <w:t>anc</w:t>
      </w:r>
      <w:r w:rsidRPr="004B44A0">
        <w:rPr>
          <w:rFonts w:asciiTheme="minorHAnsi" w:eastAsia="Garamond" w:hAnsiTheme="minorHAnsi" w:cstheme="minorHAnsi"/>
          <w:bCs/>
          <w:sz w:val="22"/>
          <w:szCs w:val="22"/>
        </w:rPr>
        <w:t xml:space="preserve">e                              </w:t>
      </w:r>
      <w:r w:rsidRPr="004B44A0">
        <w:rPr>
          <w:rFonts w:asciiTheme="minorHAnsi" w:eastAsia="Garamond" w:hAnsiTheme="minorHAnsi" w:cstheme="minorHAnsi"/>
          <w:bCs/>
          <w:spacing w:val="45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bCs/>
          <w:spacing w:val="4"/>
          <w:sz w:val="22"/>
          <w:szCs w:val="22"/>
        </w:rPr>
        <w:t>M</w:t>
      </w:r>
      <w:r w:rsidRPr="004B44A0">
        <w:rPr>
          <w:rFonts w:asciiTheme="minorHAnsi" w:eastAsia="Garamond" w:hAnsiTheme="minorHAnsi" w:cstheme="minorHAnsi"/>
          <w:bCs/>
          <w:spacing w:val="2"/>
          <w:sz w:val="22"/>
          <w:szCs w:val="22"/>
        </w:rPr>
        <w:t>anage</w:t>
      </w:r>
      <w:r w:rsidRPr="004B44A0">
        <w:rPr>
          <w:rFonts w:asciiTheme="minorHAnsi" w:eastAsia="Garamond" w:hAnsiTheme="minorHAnsi" w:cstheme="minorHAnsi"/>
          <w:bCs/>
          <w:sz w:val="22"/>
          <w:szCs w:val="22"/>
        </w:rPr>
        <w:t>d</w:t>
      </w:r>
      <w:r w:rsidRPr="004B44A0">
        <w:rPr>
          <w:rFonts w:asciiTheme="minorHAnsi" w:eastAsia="Garamond" w:hAnsiTheme="minorHAnsi" w:cstheme="minorHAnsi"/>
          <w:bCs/>
          <w:spacing w:val="21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bCs/>
          <w:spacing w:val="3"/>
          <w:sz w:val="22"/>
          <w:szCs w:val="22"/>
        </w:rPr>
        <w:t>C</w:t>
      </w:r>
      <w:r w:rsidRPr="004B44A0">
        <w:rPr>
          <w:rFonts w:asciiTheme="minorHAnsi" w:eastAsia="Garamond" w:hAnsiTheme="minorHAnsi" w:cstheme="minorHAnsi"/>
          <w:bCs/>
          <w:spacing w:val="2"/>
          <w:sz w:val="22"/>
          <w:szCs w:val="22"/>
        </w:rPr>
        <w:t>a</w:t>
      </w:r>
      <w:r w:rsidRPr="004B44A0">
        <w:rPr>
          <w:rFonts w:asciiTheme="minorHAnsi" w:eastAsia="Garamond" w:hAnsiTheme="minorHAnsi" w:cstheme="minorHAnsi"/>
          <w:bCs/>
          <w:spacing w:val="1"/>
          <w:sz w:val="22"/>
          <w:szCs w:val="22"/>
        </w:rPr>
        <w:t>r</w:t>
      </w:r>
      <w:r w:rsidRPr="004B44A0">
        <w:rPr>
          <w:rFonts w:asciiTheme="minorHAnsi" w:eastAsia="Garamond" w:hAnsiTheme="minorHAnsi" w:cstheme="minorHAnsi"/>
          <w:bCs/>
          <w:spacing w:val="2"/>
          <w:sz w:val="22"/>
          <w:szCs w:val="22"/>
        </w:rPr>
        <w:t>e</w:t>
      </w:r>
      <w:r w:rsidRPr="004B44A0">
        <w:rPr>
          <w:rFonts w:asciiTheme="minorHAnsi" w:eastAsia="Garamond" w:hAnsiTheme="minorHAnsi" w:cstheme="minorHAnsi"/>
          <w:bCs/>
          <w:sz w:val="22"/>
          <w:szCs w:val="22"/>
        </w:rPr>
        <w:t>,</w:t>
      </w:r>
      <w:r w:rsidRPr="004B44A0">
        <w:rPr>
          <w:rFonts w:asciiTheme="minorHAnsi" w:eastAsia="Garamond" w:hAnsiTheme="minorHAnsi" w:cstheme="minorHAnsi"/>
          <w:bCs/>
          <w:spacing w:val="13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bCs/>
          <w:spacing w:val="2"/>
          <w:sz w:val="22"/>
          <w:szCs w:val="22"/>
        </w:rPr>
        <w:t>Los</w:t>
      </w:r>
      <w:r w:rsidRPr="004B44A0">
        <w:rPr>
          <w:rFonts w:asciiTheme="minorHAnsi" w:eastAsia="Garamond" w:hAnsiTheme="minorHAnsi" w:cstheme="minorHAnsi"/>
          <w:bCs/>
          <w:sz w:val="22"/>
          <w:szCs w:val="22"/>
        </w:rPr>
        <w:t>s</w:t>
      </w:r>
      <w:r w:rsidRPr="004B44A0">
        <w:rPr>
          <w:rFonts w:asciiTheme="minorHAnsi" w:eastAsia="Garamond" w:hAnsiTheme="minorHAnsi" w:cstheme="minorHAnsi"/>
          <w:bCs/>
          <w:spacing w:val="12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bCs/>
          <w:spacing w:val="3"/>
          <w:w w:val="102"/>
          <w:sz w:val="22"/>
          <w:szCs w:val="22"/>
        </w:rPr>
        <w:t>C</w:t>
      </w:r>
      <w:r w:rsidRPr="004B44A0">
        <w:rPr>
          <w:rFonts w:asciiTheme="minorHAnsi" w:eastAsia="Garamond" w:hAnsiTheme="minorHAnsi" w:cstheme="minorHAnsi"/>
          <w:bCs/>
          <w:spacing w:val="2"/>
          <w:w w:val="103"/>
          <w:sz w:val="22"/>
          <w:szCs w:val="22"/>
        </w:rPr>
        <w:t>o</w:t>
      </w:r>
      <w:r w:rsidRPr="004B44A0">
        <w:rPr>
          <w:rFonts w:asciiTheme="minorHAnsi" w:eastAsia="Garamond" w:hAnsiTheme="minorHAnsi" w:cstheme="minorHAnsi"/>
          <w:bCs/>
          <w:spacing w:val="2"/>
          <w:w w:val="102"/>
          <w:sz w:val="22"/>
          <w:szCs w:val="22"/>
        </w:rPr>
        <w:t>n</w:t>
      </w:r>
      <w:r w:rsidRPr="004B44A0">
        <w:rPr>
          <w:rFonts w:asciiTheme="minorHAnsi" w:eastAsia="Garamond" w:hAnsiTheme="minorHAnsi" w:cstheme="minorHAnsi"/>
          <w:bCs/>
          <w:spacing w:val="1"/>
          <w:w w:val="103"/>
          <w:sz w:val="22"/>
          <w:szCs w:val="22"/>
        </w:rPr>
        <w:t>t</w:t>
      </w:r>
      <w:r w:rsidRPr="004B44A0">
        <w:rPr>
          <w:rFonts w:asciiTheme="minorHAnsi" w:eastAsia="Garamond" w:hAnsiTheme="minorHAnsi" w:cstheme="minorHAnsi"/>
          <w:bCs/>
          <w:spacing w:val="2"/>
          <w:w w:val="102"/>
          <w:sz w:val="22"/>
          <w:szCs w:val="22"/>
        </w:rPr>
        <w:t>a</w:t>
      </w:r>
      <w:r w:rsidRPr="004B44A0">
        <w:rPr>
          <w:rFonts w:asciiTheme="minorHAnsi" w:eastAsia="Garamond" w:hAnsiTheme="minorHAnsi" w:cstheme="minorHAnsi"/>
          <w:bCs/>
          <w:spacing w:val="1"/>
          <w:w w:val="102"/>
          <w:sz w:val="22"/>
          <w:szCs w:val="22"/>
        </w:rPr>
        <w:t>i</w:t>
      </w:r>
      <w:r w:rsidRPr="004B44A0">
        <w:rPr>
          <w:rFonts w:asciiTheme="minorHAnsi" w:eastAsia="Garamond" w:hAnsiTheme="minorHAnsi" w:cstheme="minorHAnsi"/>
          <w:bCs/>
          <w:spacing w:val="2"/>
          <w:w w:val="102"/>
          <w:sz w:val="22"/>
          <w:szCs w:val="22"/>
        </w:rPr>
        <w:t>n</w:t>
      </w:r>
      <w:r w:rsidRPr="004B44A0">
        <w:rPr>
          <w:rFonts w:asciiTheme="minorHAnsi" w:eastAsia="Garamond" w:hAnsiTheme="minorHAnsi" w:cstheme="minorHAnsi"/>
          <w:bCs/>
          <w:spacing w:val="3"/>
          <w:w w:val="102"/>
          <w:sz w:val="22"/>
          <w:szCs w:val="22"/>
        </w:rPr>
        <w:t>m</w:t>
      </w:r>
      <w:r w:rsidRPr="004B44A0">
        <w:rPr>
          <w:rFonts w:asciiTheme="minorHAnsi" w:eastAsia="Garamond" w:hAnsiTheme="minorHAnsi" w:cstheme="minorHAnsi"/>
          <w:bCs/>
          <w:spacing w:val="2"/>
          <w:w w:val="103"/>
          <w:sz w:val="22"/>
          <w:szCs w:val="22"/>
        </w:rPr>
        <w:t>e</w:t>
      </w:r>
      <w:r w:rsidRPr="004B44A0">
        <w:rPr>
          <w:rFonts w:asciiTheme="minorHAnsi" w:eastAsia="Garamond" w:hAnsiTheme="minorHAnsi" w:cstheme="minorHAnsi"/>
          <w:bCs/>
          <w:spacing w:val="2"/>
          <w:w w:val="102"/>
          <w:sz w:val="22"/>
          <w:szCs w:val="22"/>
        </w:rPr>
        <w:t>n</w:t>
      </w:r>
      <w:r w:rsidRPr="004B44A0">
        <w:rPr>
          <w:rFonts w:asciiTheme="minorHAnsi" w:eastAsia="Garamond" w:hAnsiTheme="minorHAnsi" w:cstheme="minorHAnsi"/>
          <w:bCs/>
          <w:w w:val="103"/>
          <w:sz w:val="22"/>
          <w:szCs w:val="22"/>
        </w:rPr>
        <w:t>t</w:t>
      </w:r>
    </w:p>
    <w:p w14:paraId="5920D37E" w14:textId="77777777" w:rsidR="00A840E8" w:rsidRPr="004B44A0" w:rsidRDefault="004B44A0">
      <w:pPr>
        <w:spacing w:before="8"/>
        <w:ind w:left="568"/>
        <w:rPr>
          <w:rFonts w:asciiTheme="minorHAnsi" w:eastAsia="Garamond" w:hAnsiTheme="minorHAnsi" w:cstheme="minorHAnsi"/>
          <w:bCs/>
          <w:sz w:val="22"/>
          <w:szCs w:val="22"/>
        </w:rPr>
      </w:pPr>
      <w:r w:rsidRPr="004B44A0">
        <w:rPr>
          <w:rFonts w:asciiTheme="minorHAnsi" w:eastAsia="Garamond" w:hAnsiTheme="minorHAnsi" w:cstheme="minorHAnsi"/>
          <w:bCs/>
          <w:sz w:val="22"/>
          <w:szCs w:val="22"/>
        </w:rPr>
        <w:t>Fede</w:t>
      </w:r>
      <w:r w:rsidRPr="004B44A0">
        <w:rPr>
          <w:rFonts w:asciiTheme="minorHAnsi" w:eastAsia="Garamond" w:hAnsiTheme="minorHAnsi" w:cstheme="minorHAnsi"/>
          <w:bCs/>
          <w:spacing w:val="-1"/>
          <w:sz w:val="22"/>
          <w:szCs w:val="22"/>
        </w:rPr>
        <w:t>r</w:t>
      </w:r>
      <w:r w:rsidRPr="004B44A0">
        <w:rPr>
          <w:rFonts w:asciiTheme="minorHAnsi" w:eastAsia="Garamond" w:hAnsiTheme="minorHAnsi" w:cstheme="minorHAnsi"/>
          <w:bCs/>
          <w:sz w:val="22"/>
          <w:szCs w:val="22"/>
        </w:rPr>
        <w:t>a</w:t>
      </w:r>
      <w:r w:rsidRPr="004B44A0">
        <w:rPr>
          <w:rFonts w:asciiTheme="minorHAnsi" w:eastAsia="Garamond" w:hAnsiTheme="minorHAnsi" w:cstheme="minorHAnsi"/>
          <w:bCs/>
          <w:spacing w:val="-1"/>
          <w:sz w:val="22"/>
          <w:szCs w:val="22"/>
        </w:rPr>
        <w:t>l</w:t>
      </w:r>
      <w:r w:rsidRPr="004B44A0">
        <w:rPr>
          <w:rFonts w:asciiTheme="minorHAnsi" w:eastAsia="Garamond" w:hAnsiTheme="minorHAnsi" w:cstheme="minorHAnsi"/>
          <w:bCs/>
          <w:sz w:val="22"/>
          <w:szCs w:val="22"/>
        </w:rPr>
        <w:t>,</w:t>
      </w:r>
      <w:r w:rsidRPr="004B44A0">
        <w:rPr>
          <w:rFonts w:asciiTheme="minorHAnsi" w:eastAsia="Garamond" w:hAnsiTheme="minorHAnsi" w:cstheme="minorHAnsi"/>
          <w:bCs/>
          <w:spacing w:val="14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bCs/>
          <w:spacing w:val="1"/>
          <w:sz w:val="22"/>
          <w:szCs w:val="22"/>
        </w:rPr>
        <w:t>L</w:t>
      </w:r>
      <w:r w:rsidRPr="004B44A0">
        <w:rPr>
          <w:rFonts w:asciiTheme="minorHAnsi" w:eastAsia="Garamond" w:hAnsiTheme="minorHAnsi" w:cstheme="minorHAnsi"/>
          <w:bCs/>
          <w:sz w:val="22"/>
          <w:szCs w:val="22"/>
        </w:rPr>
        <w:t>ongsho</w:t>
      </w:r>
      <w:r w:rsidRPr="004B44A0">
        <w:rPr>
          <w:rFonts w:asciiTheme="minorHAnsi" w:eastAsia="Garamond" w:hAnsiTheme="minorHAnsi" w:cstheme="minorHAnsi"/>
          <w:bCs/>
          <w:spacing w:val="-1"/>
          <w:sz w:val="22"/>
          <w:szCs w:val="22"/>
        </w:rPr>
        <w:t>r</w:t>
      </w:r>
      <w:r w:rsidRPr="004B44A0">
        <w:rPr>
          <w:rFonts w:asciiTheme="minorHAnsi" w:eastAsia="Garamond" w:hAnsiTheme="minorHAnsi" w:cstheme="minorHAnsi"/>
          <w:bCs/>
          <w:sz w:val="22"/>
          <w:szCs w:val="22"/>
        </w:rPr>
        <w:t>e</w:t>
      </w:r>
      <w:r w:rsidRPr="004B44A0">
        <w:rPr>
          <w:rFonts w:asciiTheme="minorHAnsi" w:eastAsia="Garamond" w:hAnsiTheme="minorHAnsi" w:cstheme="minorHAnsi"/>
          <w:bCs/>
          <w:spacing w:val="1"/>
          <w:sz w:val="22"/>
          <w:szCs w:val="22"/>
        </w:rPr>
        <w:t>m</w:t>
      </w:r>
      <w:r w:rsidRPr="004B44A0">
        <w:rPr>
          <w:rFonts w:asciiTheme="minorHAnsi" w:eastAsia="Garamond" w:hAnsiTheme="minorHAnsi" w:cstheme="minorHAnsi"/>
          <w:bCs/>
          <w:sz w:val="22"/>
          <w:szCs w:val="22"/>
        </w:rPr>
        <w:t>en</w:t>
      </w:r>
      <w:r w:rsidRPr="004B44A0">
        <w:rPr>
          <w:rFonts w:asciiTheme="minorHAnsi" w:eastAsia="Garamond" w:hAnsiTheme="minorHAnsi" w:cstheme="minorHAnsi"/>
          <w:bCs/>
          <w:spacing w:val="-1"/>
          <w:sz w:val="22"/>
          <w:szCs w:val="22"/>
        </w:rPr>
        <w:t>’</w:t>
      </w:r>
      <w:r w:rsidRPr="004B44A0">
        <w:rPr>
          <w:rFonts w:asciiTheme="minorHAnsi" w:eastAsia="Garamond" w:hAnsiTheme="minorHAnsi" w:cstheme="minorHAnsi"/>
          <w:bCs/>
          <w:sz w:val="22"/>
          <w:szCs w:val="22"/>
        </w:rPr>
        <w:t>s,</w:t>
      </w:r>
      <w:r w:rsidRPr="004B44A0">
        <w:rPr>
          <w:rFonts w:asciiTheme="minorHAnsi" w:eastAsia="Garamond" w:hAnsiTheme="minorHAnsi" w:cstheme="minorHAnsi"/>
          <w:bCs/>
          <w:spacing w:val="34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bCs/>
          <w:spacing w:val="2"/>
          <w:sz w:val="22"/>
          <w:szCs w:val="22"/>
        </w:rPr>
        <w:t>H</w:t>
      </w:r>
      <w:r w:rsidRPr="004B44A0">
        <w:rPr>
          <w:rFonts w:asciiTheme="minorHAnsi" w:eastAsia="Garamond" w:hAnsiTheme="minorHAnsi" w:cstheme="minorHAnsi"/>
          <w:bCs/>
          <w:sz w:val="22"/>
          <w:szCs w:val="22"/>
        </w:rPr>
        <w:t>a</w:t>
      </w:r>
      <w:r w:rsidRPr="004B44A0">
        <w:rPr>
          <w:rFonts w:asciiTheme="minorHAnsi" w:eastAsia="Garamond" w:hAnsiTheme="minorHAnsi" w:cstheme="minorHAnsi"/>
          <w:bCs/>
          <w:spacing w:val="-1"/>
          <w:sz w:val="22"/>
          <w:szCs w:val="22"/>
        </w:rPr>
        <w:t>r</w:t>
      </w:r>
      <w:r w:rsidRPr="004B44A0">
        <w:rPr>
          <w:rFonts w:asciiTheme="minorHAnsi" w:eastAsia="Garamond" w:hAnsiTheme="minorHAnsi" w:cstheme="minorHAnsi"/>
          <w:bCs/>
          <w:sz w:val="22"/>
          <w:szCs w:val="22"/>
        </w:rPr>
        <w:t>bor</w:t>
      </w:r>
      <w:r w:rsidRPr="004B44A0">
        <w:rPr>
          <w:rFonts w:asciiTheme="minorHAnsi" w:eastAsia="Garamond" w:hAnsiTheme="minorHAnsi" w:cstheme="minorHAnsi"/>
          <w:bCs/>
          <w:spacing w:val="13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bCs/>
          <w:spacing w:val="1"/>
          <w:sz w:val="22"/>
          <w:szCs w:val="22"/>
        </w:rPr>
        <w:t>W</w:t>
      </w:r>
      <w:r w:rsidRPr="004B44A0">
        <w:rPr>
          <w:rFonts w:asciiTheme="minorHAnsi" w:eastAsia="Garamond" w:hAnsiTheme="minorHAnsi" w:cstheme="minorHAnsi"/>
          <w:bCs/>
          <w:sz w:val="22"/>
          <w:szCs w:val="22"/>
        </w:rPr>
        <w:t>o</w:t>
      </w:r>
      <w:r w:rsidRPr="004B44A0">
        <w:rPr>
          <w:rFonts w:asciiTheme="minorHAnsi" w:eastAsia="Garamond" w:hAnsiTheme="minorHAnsi" w:cstheme="minorHAnsi"/>
          <w:bCs/>
          <w:spacing w:val="-1"/>
          <w:sz w:val="22"/>
          <w:szCs w:val="22"/>
        </w:rPr>
        <w:t>r</w:t>
      </w:r>
      <w:r w:rsidRPr="004B44A0">
        <w:rPr>
          <w:rFonts w:asciiTheme="minorHAnsi" w:eastAsia="Garamond" w:hAnsiTheme="minorHAnsi" w:cstheme="minorHAnsi"/>
          <w:bCs/>
          <w:sz w:val="22"/>
          <w:szCs w:val="22"/>
        </w:rPr>
        <w:t>ke</w:t>
      </w:r>
      <w:r w:rsidRPr="004B44A0">
        <w:rPr>
          <w:rFonts w:asciiTheme="minorHAnsi" w:eastAsia="Garamond" w:hAnsiTheme="minorHAnsi" w:cstheme="minorHAnsi"/>
          <w:bCs/>
          <w:spacing w:val="-1"/>
          <w:sz w:val="22"/>
          <w:szCs w:val="22"/>
        </w:rPr>
        <w:t>r</w:t>
      </w:r>
      <w:r w:rsidRPr="004B44A0">
        <w:rPr>
          <w:rFonts w:asciiTheme="minorHAnsi" w:eastAsia="Garamond" w:hAnsiTheme="minorHAnsi" w:cstheme="minorHAnsi"/>
          <w:bCs/>
          <w:sz w:val="22"/>
          <w:szCs w:val="22"/>
        </w:rPr>
        <w:t>s’</w:t>
      </w:r>
      <w:r w:rsidRPr="004B44A0">
        <w:rPr>
          <w:rFonts w:asciiTheme="minorHAnsi" w:eastAsia="Garamond" w:hAnsiTheme="minorHAnsi" w:cstheme="minorHAnsi"/>
          <w:bCs/>
          <w:spacing w:val="17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bCs/>
          <w:spacing w:val="1"/>
          <w:sz w:val="22"/>
          <w:szCs w:val="22"/>
        </w:rPr>
        <w:t>C</w:t>
      </w:r>
      <w:r w:rsidRPr="004B44A0">
        <w:rPr>
          <w:rFonts w:asciiTheme="minorHAnsi" w:eastAsia="Garamond" w:hAnsiTheme="minorHAnsi" w:cstheme="minorHAnsi"/>
          <w:bCs/>
          <w:sz w:val="22"/>
          <w:szCs w:val="22"/>
        </w:rPr>
        <w:t xml:space="preserve">ases   </w:t>
      </w:r>
      <w:r w:rsidRPr="004B44A0">
        <w:rPr>
          <w:rFonts w:asciiTheme="minorHAnsi" w:eastAsia="Garamond" w:hAnsiTheme="minorHAnsi" w:cstheme="minorHAnsi"/>
          <w:bCs/>
          <w:spacing w:val="8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bCs/>
          <w:spacing w:val="3"/>
          <w:sz w:val="22"/>
          <w:szCs w:val="22"/>
        </w:rPr>
        <w:t>C</w:t>
      </w:r>
      <w:r w:rsidRPr="004B44A0">
        <w:rPr>
          <w:rFonts w:asciiTheme="minorHAnsi" w:eastAsia="Garamond" w:hAnsiTheme="minorHAnsi" w:cstheme="minorHAnsi"/>
          <w:bCs/>
          <w:spacing w:val="2"/>
          <w:sz w:val="22"/>
          <w:szCs w:val="22"/>
        </w:rPr>
        <w:t>a</w:t>
      </w:r>
      <w:r w:rsidRPr="004B44A0">
        <w:rPr>
          <w:rFonts w:asciiTheme="minorHAnsi" w:eastAsia="Garamond" w:hAnsiTheme="minorHAnsi" w:cstheme="minorHAnsi"/>
          <w:bCs/>
          <w:spacing w:val="1"/>
          <w:sz w:val="22"/>
          <w:szCs w:val="22"/>
        </w:rPr>
        <w:t>t</w:t>
      </w:r>
      <w:r w:rsidRPr="004B44A0">
        <w:rPr>
          <w:rFonts w:asciiTheme="minorHAnsi" w:eastAsia="Garamond" w:hAnsiTheme="minorHAnsi" w:cstheme="minorHAnsi"/>
          <w:bCs/>
          <w:spacing w:val="2"/>
          <w:sz w:val="22"/>
          <w:szCs w:val="22"/>
        </w:rPr>
        <w:t>as</w:t>
      </w:r>
      <w:r w:rsidRPr="004B44A0">
        <w:rPr>
          <w:rFonts w:asciiTheme="minorHAnsi" w:eastAsia="Garamond" w:hAnsiTheme="minorHAnsi" w:cstheme="minorHAnsi"/>
          <w:bCs/>
          <w:spacing w:val="1"/>
          <w:sz w:val="22"/>
          <w:szCs w:val="22"/>
        </w:rPr>
        <w:t>tr</w:t>
      </w:r>
      <w:r w:rsidRPr="004B44A0">
        <w:rPr>
          <w:rFonts w:asciiTheme="minorHAnsi" w:eastAsia="Garamond" w:hAnsiTheme="minorHAnsi" w:cstheme="minorHAnsi"/>
          <w:bCs/>
          <w:spacing w:val="2"/>
          <w:sz w:val="22"/>
          <w:szCs w:val="22"/>
        </w:rPr>
        <w:t>oph</w:t>
      </w:r>
      <w:r w:rsidRPr="004B44A0">
        <w:rPr>
          <w:rFonts w:asciiTheme="minorHAnsi" w:eastAsia="Garamond" w:hAnsiTheme="minorHAnsi" w:cstheme="minorHAnsi"/>
          <w:bCs/>
          <w:spacing w:val="1"/>
          <w:sz w:val="22"/>
          <w:szCs w:val="22"/>
        </w:rPr>
        <w:t>i</w:t>
      </w:r>
      <w:r w:rsidRPr="004B44A0">
        <w:rPr>
          <w:rFonts w:asciiTheme="minorHAnsi" w:eastAsia="Garamond" w:hAnsiTheme="minorHAnsi" w:cstheme="minorHAnsi"/>
          <w:bCs/>
          <w:sz w:val="22"/>
          <w:szCs w:val="22"/>
        </w:rPr>
        <w:t>c</w:t>
      </w:r>
      <w:r w:rsidRPr="004B44A0">
        <w:rPr>
          <w:rFonts w:asciiTheme="minorHAnsi" w:eastAsia="Garamond" w:hAnsiTheme="minorHAnsi" w:cstheme="minorHAnsi"/>
          <w:bCs/>
          <w:spacing w:val="30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bCs/>
          <w:spacing w:val="1"/>
          <w:sz w:val="22"/>
          <w:szCs w:val="22"/>
        </w:rPr>
        <w:t>I</w:t>
      </w:r>
      <w:r w:rsidRPr="004B44A0">
        <w:rPr>
          <w:rFonts w:asciiTheme="minorHAnsi" w:eastAsia="Garamond" w:hAnsiTheme="minorHAnsi" w:cstheme="minorHAnsi"/>
          <w:bCs/>
          <w:spacing w:val="2"/>
          <w:sz w:val="22"/>
          <w:szCs w:val="22"/>
        </w:rPr>
        <w:t>n</w:t>
      </w:r>
      <w:r w:rsidRPr="004B44A0">
        <w:rPr>
          <w:rFonts w:asciiTheme="minorHAnsi" w:eastAsia="Garamond" w:hAnsiTheme="minorHAnsi" w:cstheme="minorHAnsi"/>
          <w:bCs/>
          <w:spacing w:val="1"/>
          <w:sz w:val="22"/>
          <w:szCs w:val="22"/>
        </w:rPr>
        <w:t>j</w:t>
      </w:r>
      <w:r w:rsidRPr="004B44A0">
        <w:rPr>
          <w:rFonts w:asciiTheme="minorHAnsi" w:eastAsia="Garamond" w:hAnsiTheme="minorHAnsi" w:cstheme="minorHAnsi"/>
          <w:bCs/>
          <w:spacing w:val="2"/>
          <w:sz w:val="22"/>
          <w:szCs w:val="22"/>
        </w:rPr>
        <w:t>u</w:t>
      </w:r>
      <w:r w:rsidRPr="004B44A0">
        <w:rPr>
          <w:rFonts w:asciiTheme="minorHAnsi" w:eastAsia="Garamond" w:hAnsiTheme="minorHAnsi" w:cstheme="minorHAnsi"/>
          <w:bCs/>
          <w:spacing w:val="1"/>
          <w:sz w:val="22"/>
          <w:szCs w:val="22"/>
        </w:rPr>
        <w:t>r</w:t>
      </w:r>
      <w:r w:rsidRPr="004B44A0">
        <w:rPr>
          <w:rFonts w:asciiTheme="minorHAnsi" w:eastAsia="Garamond" w:hAnsiTheme="minorHAnsi" w:cstheme="minorHAnsi"/>
          <w:bCs/>
          <w:spacing w:val="2"/>
          <w:sz w:val="22"/>
          <w:szCs w:val="22"/>
        </w:rPr>
        <w:t>y</w:t>
      </w:r>
      <w:r w:rsidRPr="004B44A0">
        <w:rPr>
          <w:rFonts w:asciiTheme="minorHAnsi" w:eastAsia="Garamond" w:hAnsiTheme="minorHAnsi" w:cstheme="minorHAnsi"/>
          <w:bCs/>
          <w:sz w:val="22"/>
          <w:szCs w:val="22"/>
        </w:rPr>
        <w:t>,</w:t>
      </w:r>
      <w:r w:rsidRPr="004B44A0">
        <w:rPr>
          <w:rFonts w:asciiTheme="minorHAnsi" w:eastAsia="Garamond" w:hAnsiTheme="minorHAnsi" w:cstheme="minorHAnsi"/>
          <w:bCs/>
          <w:spacing w:val="16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bCs/>
          <w:spacing w:val="3"/>
          <w:w w:val="102"/>
          <w:sz w:val="22"/>
          <w:szCs w:val="22"/>
        </w:rPr>
        <w:t>D</w:t>
      </w:r>
      <w:r w:rsidRPr="004B44A0">
        <w:rPr>
          <w:rFonts w:asciiTheme="minorHAnsi" w:eastAsia="Garamond" w:hAnsiTheme="minorHAnsi" w:cstheme="minorHAnsi"/>
          <w:bCs/>
          <w:spacing w:val="1"/>
          <w:w w:val="102"/>
          <w:sz w:val="22"/>
          <w:szCs w:val="22"/>
        </w:rPr>
        <w:t>i</w:t>
      </w:r>
      <w:r w:rsidRPr="004B44A0">
        <w:rPr>
          <w:rFonts w:asciiTheme="minorHAnsi" w:eastAsia="Garamond" w:hAnsiTheme="minorHAnsi" w:cstheme="minorHAnsi"/>
          <w:bCs/>
          <w:spacing w:val="2"/>
          <w:w w:val="102"/>
          <w:sz w:val="22"/>
          <w:szCs w:val="22"/>
        </w:rPr>
        <w:t>sab</w:t>
      </w:r>
      <w:r w:rsidRPr="004B44A0">
        <w:rPr>
          <w:rFonts w:asciiTheme="minorHAnsi" w:eastAsia="Garamond" w:hAnsiTheme="minorHAnsi" w:cstheme="minorHAnsi"/>
          <w:bCs/>
          <w:spacing w:val="1"/>
          <w:w w:val="102"/>
          <w:sz w:val="22"/>
          <w:szCs w:val="22"/>
        </w:rPr>
        <w:t>ili</w:t>
      </w:r>
      <w:r w:rsidRPr="004B44A0">
        <w:rPr>
          <w:rFonts w:asciiTheme="minorHAnsi" w:eastAsia="Garamond" w:hAnsiTheme="minorHAnsi" w:cstheme="minorHAnsi"/>
          <w:bCs/>
          <w:spacing w:val="1"/>
          <w:w w:val="103"/>
          <w:sz w:val="22"/>
          <w:szCs w:val="22"/>
        </w:rPr>
        <w:t>t</w:t>
      </w:r>
      <w:r w:rsidRPr="004B44A0">
        <w:rPr>
          <w:rFonts w:asciiTheme="minorHAnsi" w:eastAsia="Garamond" w:hAnsiTheme="minorHAnsi" w:cstheme="minorHAnsi"/>
          <w:bCs/>
          <w:w w:val="103"/>
          <w:sz w:val="22"/>
          <w:szCs w:val="22"/>
        </w:rPr>
        <w:t>y</w:t>
      </w:r>
    </w:p>
    <w:p w14:paraId="5B5E6562" w14:textId="77777777" w:rsidR="00A840E8" w:rsidRPr="004B44A0" w:rsidRDefault="004B44A0" w:rsidP="004B44A0">
      <w:pPr>
        <w:spacing w:before="13"/>
        <w:ind w:left="530" w:right="671"/>
        <w:rPr>
          <w:rFonts w:asciiTheme="minorHAnsi" w:eastAsia="Garamond" w:hAnsiTheme="minorHAnsi" w:cstheme="minorHAnsi"/>
          <w:bCs/>
          <w:sz w:val="22"/>
          <w:szCs w:val="22"/>
        </w:rPr>
      </w:pPr>
      <w:r w:rsidRPr="004B44A0">
        <w:rPr>
          <w:rFonts w:asciiTheme="minorHAnsi" w:eastAsia="Garamond" w:hAnsiTheme="minorHAnsi" w:cstheme="minorHAnsi"/>
          <w:bCs/>
          <w:spacing w:val="3"/>
          <w:sz w:val="22"/>
          <w:szCs w:val="22"/>
        </w:rPr>
        <w:t>D</w:t>
      </w:r>
      <w:r w:rsidRPr="004B44A0">
        <w:rPr>
          <w:rFonts w:asciiTheme="minorHAnsi" w:eastAsia="Garamond" w:hAnsiTheme="minorHAnsi" w:cstheme="minorHAnsi"/>
          <w:bCs/>
          <w:spacing w:val="2"/>
          <w:sz w:val="22"/>
          <w:szCs w:val="22"/>
        </w:rPr>
        <w:t>u</w:t>
      </w:r>
      <w:r w:rsidRPr="004B44A0">
        <w:rPr>
          <w:rFonts w:asciiTheme="minorHAnsi" w:eastAsia="Garamond" w:hAnsiTheme="minorHAnsi" w:cstheme="minorHAnsi"/>
          <w:bCs/>
          <w:sz w:val="22"/>
          <w:szCs w:val="22"/>
        </w:rPr>
        <w:t>e</w:t>
      </w:r>
      <w:r w:rsidRPr="004B44A0">
        <w:rPr>
          <w:rFonts w:asciiTheme="minorHAnsi" w:eastAsia="Garamond" w:hAnsiTheme="minorHAnsi" w:cstheme="minorHAnsi"/>
          <w:bCs/>
          <w:spacing w:val="11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bCs/>
          <w:spacing w:val="3"/>
          <w:sz w:val="22"/>
          <w:szCs w:val="22"/>
        </w:rPr>
        <w:t>D</w:t>
      </w:r>
      <w:r w:rsidRPr="004B44A0">
        <w:rPr>
          <w:rFonts w:asciiTheme="minorHAnsi" w:eastAsia="Garamond" w:hAnsiTheme="minorHAnsi" w:cstheme="minorHAnsi"/>
          <w:bCs/>
          <w:spacing w:val="1"/>
          <w:sz w:val="22"/>
          <w:szCs w:val="22"/>
        </w:rPr>
        <w:t>ili</w:t>
      </w:r>
      <w:r w:rsidRPr="004B44A0">
        <w:rPr>
          <w:rFonts w:asciiTheme="minorHAnsi" w:eastAsia="Garamond" w:hAnsiTheme="minorHAnsi" w:cstheme="minorHAnsi"/>
          <w:bCs/>
          <w:spacing w:val="2"/>
          <w:sz w:val="22"/>
          <w:szCs w:val="22"/>
        </w:rPr>
        <w:t>gence</w:t>
      </w:r>
      <w:r w:rsidRPr="004B44A0">
        <w:rPr>
          <w:rFonts w:asciiTheme="minorHAnsi" w:eastAsia="Garamond" w:hAnsiTheme="minorHAnsi" w:cstheme="minorHAnsi"/>
          <w:bCs/>
          <w:sz w:val="22"/>
          <w:szCs w:val="22"/>
        </w:rPr>
        <w:t>,</w:t>
      </w:r>
      <w:r w:rsidRPr="004B44A0">
        <w:rPr>
          <w:rFonts w:asciiTheme="minorHAnsi" w:eastAsia="Garamond" w:hAnsiTheme="minorHAnsi" w:cstheme="minorHAnsi"/>
          <w:bCs/>
          <w:spacing w:val="23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bCs/>
          <w:spacing w:val="3"/>
          <w:sz w:val="22"/>
          <w:szCs w:val="22"/>
        </w:rPr>
        <w:t>O</w:t>
      </w:r>
      <w:r w:rsidRPr="004B44A0">
        <w:rPr>
          <w:rFonts w:asciiTheme="minorHAnsi" w:eastAsia="Garamond" w:hAnsiTheme="minorHAnsi" w:cstheme="minorHAnsi"/>
          <w:bCs/>
          <w:spacing w:val="2"/>
          <w:sz w:val="22"/>
          <w:szCs w:val="22"/>
        </w:rPr>
        <w:t>pe</w:t>
      </w:r>
      <w:r w:rsidRPr="004B44A0">
        <w:rPr>
          <w:rFonts w:asciiTheme="minorHAnsi" w:eastAsia="Garamond" w:hAnsiTheme="minorHAnsi" w:cstheme="minorHAnsi"/>
          <w:bCs/>
          <w:spacing w:val="1"/>
          <w:sz w:val="22"/>
          <w:szCs w:val="22"/>
        </w:rPr>
        <w:t>r</w:t>
      </w:r>
      <w:r w:rsidRPr="004B44A0">
        <w:rPr>
          <w:rFonts w:asciiTheme="minorHAnsi" w:eastAsia="Garamond" w:hAnsiTheme="minorHAnsi" w:cstheme="minorHAnsi"/>
          <w:bCs/>
          <w:spacing w:val="2"/>
          <w:sz w:val="22"/>
          <w:szCs w:val="22"/>
        </w:rPr>
        <w:t>a</w:t>
      </w:r>
      <w:r w:rsidRPr="004B44A0">
        <w:rPr>
          <w:rFonts w:asciiTheme="minorHAnsi" w:eastAsia="Garamond" w:hAnsiTheme="minorHAnsi" w:cstheme="minorHAnsi"/>
          <w:bCs/>
          <w:spacing w:val="1"/>
          <w:sz w:val="22"/>
          <w:szCs w:val="22"/>
        </w:rPr>
        <w:t>ti</w:t>
      </w:r>
      <w:r w:rsidRPr="004B44A0">
        <w:rPr>
          <w:rFonts w:asciiTheme="minorHAnsi" w:eastAsia="Garamond" w:hAnsiTheme="minorHAnsi" w:cstheme="minorHAnsi"/>
          <w:bCs/>
          <w:spacing w:val="2"/>
          <w:sz w:val="22"/>
          <w:szCs w:val="22"/>
        </w:rPr>
        <w:t>ona</w:t>
      </w:r>
      <w:r w:rsidRPr="004B44A0">
        <w:rPr>
          <w:rFonts w:asciiTheme="minorHAnsi" w:eastAsia="Garamond" w:hAnsiTheme="minorHAnsi" w:cstheme="minorHAnsi"/>
          <w:bCs/>
          <w:sz w:val="22"/>
          <w:szCs w:val="22"/>
        </w:rPr>
        <w:t>l</w:t>
      </w:r>
      <w:r w:rsidRPr="004B44A0">
        <w:rPr>
          <w:rFonts w:asciiTheme="minorHAnsi" w:eastAsia="Garamond" w:hAnsiTheme="minorHAnsi" w:cstheme="minorHAnsi"/>
          <w:bCs/>
          <w:spacing w:val="27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bCs/>
          <w:spacing w:val="3"/>
          <w:sz w:val="22"/>
          <w:szCs w:val="22"/>
        </w:rPr>
        <w:t>R</w:t>
      </w:r>
      <w:r w:rsidRPr="004B44A0">
        <w:rPr>
          <w:rFonts w:asciiTheme="minorHAnsi" w:eastAsia="Garamond" w:hAnsiTheme="minorHAnsi" w:cstheme="minorHAnsi"/>
          <w:bCs/>
          <w:spacing w:val="2"/>
          <w:sz w:val="22"/>
          <w:szCs w:val="22"/>
        </w:rPr>
        <w:t>ev</w:t>
      </w:r>
      <w:r w:rsidRPr="004B44A0">
        <w:rPr>
          <w:rFonts w:asciiTheme="minorHAnsi" w:eastAsia="Garamond" w:hAnsiTheme="minorHAnsi" w:cstheme="minorHAnsi"/>
          <w:bCs/>
          <w:spacing w:val="1"/>
          <w:sz w:val="22"/>
          <w:szCs w:val="22"/>
        </w:rPr>
        <w:t>i</w:t>
      </w:r>
      <w:r w:rsidRPr="004B44A0">
        <w:rPr>
          <w:rFonts w:asciiTheme="minorHAnsi" w:eastAsia="Garamond" w:hAnsiTheme="minorHAnsi" w:cstheme="minorHAnsi"/>
          <w:bCs/>
          <w:spacing w:val="2"/>
          <w:sz w:val="22"/>
          <w:szCs w:val="22"/>
        </w:rPr>
        <w:t>e</w:t>
      </w:r>
      <w:r w:rsidRPr="004B44A0">
        <w:rPr>
          <w:rFonts w:asciiTheme="minorHAnsi" w:eastAsia="Garamond" w:hAnsiTheme="minorHAnsi" w:cstheme="minorHAnsi"/>
          <w:bCs/>
          <w:sz w:val="22"/>
          <w:szCs w:val="22"/>
        </w:rPr>
        <w:t xml:space="preserve">w                         </w:t>
      </w:r>
      <w:r w:rsidRPr="004B44A0">
        <w:rPr>
          <w:rFonts w:asciiTheme="minorHAnsi" w:eastAsia="Garamond" w:hAnsiTheme="minorHAnsi" w:cstheme="minorHAnsi"/>
          <w:bCs/>
          <w:spacing w:val="49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bCs/>
          <w:spacing w:val="2"/>
          <w:sz w:val="22"/>
          <w:szCs w:val="22"/>
        </w:rPr>
        <w:t>P</w:t>
      </w:r>
      <w:r w:rsidRPr="004B44A0">
        <w:rPr>
          <w:rFonts w:asciiTheme="minorHAnsi" w:eastAsia="Garamond" w:hAnsiTheme="minorHAnsi" w:cstheme="minorHAnsi"/>
          <w:bCs/>
          <w:spacing w:val="1"/>
          <w:sz w:val="22"/>
          <w:szCs w:val="22"/>
        </w:rPr>
        <w:t>r</w:t>
      </w:r>
      <w:r w:rsidRPr="004B44A0">
        <w:rPr>
          <w:rFonts w:asciiTheme="minorHAnsi" w:eastAsia="Garamond" w:hAnsiTheme="minorHAnsi" w:cstheme="minorHAnsi"/>
          <w:bCs/>
          <w:spacing w:val="2"/>
          <w:sz w:val="22"/>
          <w:szCs w:val="22"/>
        </w:rPr>
        <w:t>oduc</w:t>
      </w:r>
      <w:r w:rsidRPr="004B44A0">
        <w:rPr>
          <w:rFonts w:asciiTheme="minorHAnsi" w:eastAsia="Garamond" w:hAnsiTheme="minorHAnsi" w:cstheme="minorHAnsi"/>
          <w:bCs/>
          <w:sz w:val="22"/>
          <w:szCs w:val="22"/>
        </w:rPr>
        <w:t>t</w:t>
      </w:r>
      <w:r w:rsidRPr="004B44A0">
        <w:rPr>
          <w:rFonts w:asciiTheme="minorHAnsi" w:eastAsia="Garamond" w:hAnsiTheme="minorHAnsi" w:cstheme="minorHAnsi"/>
          <w:bCs/>
          <w:spacing w:val="21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bCs/>
          <w:spacing w:val="3"/>
          <w:sz w:val="22"/>
          <w:szCs w:val="22"/>
        </w:rPr>
        <w:t>D</w:t>
      </w:r>
      <w:r w:rsidRPr="004B44A0">
        <w:rPr>
          <w:rFonts w:asciiTheme="minorHAnsi" w:eastAsia="Garamond" w:hAnsiTheme="minorHAnsi" w:cstheme="minorHAnsi"/>
          <w:bCs/>
          <w:spacing w:val="2"/>
          <w:sz w:val="22"/>
          <w:szCs w:val="22"/>
        </w:rPr>
        <w:t>eve</w:t>
      </w:r>
      <w:r w:rsidRPr="004B44A0">
        <w:rPr>
          <w:rFonts w:asciiTheme="minorHAnsi" w:eastAsia="Garamond" w:hAnsiTheme="minorHAnsi" w:cstheme="minorHAnsi"/>
          <w:bCs/>
          <w:spacing w:val="1"/>
          <w:sz w:val="22"/>
          <w:szCs w:val="22"/>
        </w:rPr>
        <w:t>l</w:t>
      </w:r>
      <w:r w:rsidRPr="004B44A0">
        <w:rPr>
          <w:rFonts w:asciiTheme="minorHAnsi" w:eastAsia="Garamond" w:hAnsiTheme="minorHAnsi" w:cstheme="minorHAnsi"/>
          <w:bCs/>
          <w:spacing w:val="2"/>
          <w:sz w:val="22"/>
          <w:szCs w:val="22"/>
        </w:rPr>
        <w:t>op</w:t>
      </w:r>
      <w:r w:rsidRPr="004B44A0">
        <w:rPr>
          <w:rFonts w:asciiTheme="minorHAnsi" w:eastAsia="Garamond" w:hAnsiTheme="minorHAnsi" w:cstheme="minorHAnsi"/>
          <w:bCs/>
          <w:spacing w:val="3"/>
          <w:sz w:val="22"/>
          <w:szCs w:val="22"/>
        </w:rPr>
        <w:t>m</w:t>
      </w:r>
      <w:r w:rsidRPr="004B44A0">
        <w:rPr>
          <w:rFonts w:asciiTheme="minorHAnsi" w:eastAsia="Garamond" w:hAnsiTheme="minorHAnsi" w:cstheme="minorHAnsi"/>
          <w:bCs/>
          <w:spacing w:val="2"/>
          <w:sz w:val="22"/>
          <w:szCs w:val="22"/>
        </w:rPr>
        <w:t>en</w:t>
      </w:r>
      <w:r w:rsidRPr="004B44A0">
        <w:rPr>
          <w:rFonts w:asciiTheme="minorHAnsi" w:eastAsia="Garamond" w:hAnsiTheme="minorHAnsi" w:cstheme="minorHAnsi"/>
          <w:bCs/>
          <w:sz w:val="22"/>
          <w:szCs w:val="22"/>
        </w:rPr>
        <w:t>t</w:t>
      </w:r>
      <w:r w:rsidRPr="004B44A0">
        <w:rPr>
          <w:rFonts w:asciiTheme="minorHAnsi" w:eastAsia="Garamond" w:hAnsiTheme="minorHAnsi" w:cstheme="minorHAnsi"/>
          <w:bCs/>
          <w:spacing w:val="31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bCs/>
          <w:spacing w:val="2"/>
          <w:w w:val="102"/>
          <w:sz w:val="22"/>
          <w:szCs w:val="22"/>
        </w:rPr>
        <w:t>an</w:t>
      </w:r>
      <w:r w:rsidRPr="004B44A0">
        <w:rPr>
          <w:rFonts w:asciiTheme="minorHAnsi" w:eastAsia="Garamond" w:hAnsiTheme="minorHAnsi" w:cstheme="minorHAnsi"/>
          <w:bCs/>
          <w:w w:val="102"/>
          <w:sz w:val="22"/>
          <w:szCs w:val="22"/>
        </w:rPr>
        <w:t>d</w:t>
      </w:r>
      <w:r w:rsidRPr="004B44A0">
        <w:rPr>
          <w:rFonts w:asciiTheme="minorHAnsi" w:eastAsia="Garamond" w:hAnsiTheme="minorHAnsi" w:cstheme="minorHAnsi"/>
          <w:bCs/>
          <w:spacing w:val="2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bCs/>
          <w:spacing w:val="3"/>
          <w:w w:val="102"/>
          <w:sz w:val="22"/>
          <w:szCs w:val="22"/>
        </w:rPr>
        <w:t>E</w:t>
      </w:r>
      <w:r w:rsidRPr="004B44A0">
        <w:rPr>
          <w:rFonts w:asciiTheme="minorHAnsi" w:eastAsia="Garamond" w:hAnsiTheme="minorHAnsi" w:cstheme="minorHAnsi"/>
          <w:bCs/>
          <w:spacing w:val="2"/>
          <w:w w:val="102"/>
          <w:sz w:val="22"/>
          <w:szCs w:val="22"/>
        </w:rPr>
        <w:t>nhan</w:t>
      </w:r>
      <w:r w:rsidRPr="004B44A0">
        <w:rPr>
          <w:rFonts w:asciiTheme="minorHAnsi" w:eastAsia="Garamond" w:hAnsiTheme="minorHAnsi" w:cstheme="minorHAnsi"/>
          <w:bCs/>
          <w:spacing w:val="2"/>
          <w:w w:val="103"/>
          <w:sz w:val="22"/>
          <w:szCs w:val="22"/>
        </w:rPr>
        <w:t>ce</w:t>
      </w:r>
      <w:r w:rsidRPr="004B44A0">
        <w:rPr>
          <w:rFonts w:asciiTheme="minorHAnsi" w:eastAsia="Garamond" w:hAnsiTheme="minorHAnsi" w:cstheme="minorHAnsi"/>
          <w:bCs/>
          <w:spacing w:val="3"/>
          <w:w w:val="102"/>
          <w:sz w:val="22"/>
          <w:szCs w:val="22"/>
        </w:rPr>
        <w:t>m</w:t>
      </w:r>
      <w:r w:rsidRPr="004B44A0">
        <w:rPr>
          <w:rFonts w:asciiTheme="minorHAnsi" w:eastAsia="Garamond" w:hAnsiTheme="minorHAnsi" w:cstheme="minorHAnsi"/>
          <w:bCs/>
          <w:spacing w:val="2"/>
          <w:w w:val="103"/>
          <w:sz w:val="22"/>
          <w:szCs w:val="22"/>
        </w:rPr>
        <w:t>e</w:t>
      </w:r>
      <w:r w:rsidRPr="004B44A0">
        <w:rPr>
          <w:rFonts w:asciiTheme="minorHAnsi" w:eastAsia="Garamond" w:hAnsiTheme="minorHAnsi" w:cstheme="minorHAnsi"/>
          <w:bCs/>
          <w:spacing w:val="2"/>
          <w:w w:val="102"/>
          <w:sz w:val="22"/>
          <w:szCs w:val="22"/>
        </w:rPr>
        <w:t>n</w:t>
      </w:r>
      <w:r w:rsidRPr="004B44A0">
        <w:rPr>
          <w:rFonts w:asciiTheme="minorHAnsi" w:eastAsia="Garamond" w:hAnsiTheme="minorHAnsi" w:cstheme="minorHAnsi"/>
          <w:bCs/>
          <w:w w:val="103"/>
          <w:sz w:val="22"/>
          <w:szCs w:val="22"/>
        </w:rPr>
        <w:t>t</w:t>
      </w:r>
    </w:p>
    <w:p w14:paraId="4F644DEC" w14:textId="12862140" w:rsidR="00A840E8" w:rsidRPr="004B44A0" w:rsidRDefault="004B44A0">
      <w:pPr>
        <w:spacing w:before="8" w:line="220" w:lineRule="exact"/>
        <w:ind w:left="564"/>
        <w:rPr>
          <w:rFonts w:asciiTheme="minorHAnsi" w:eastAsia="Garamond" w:hAnsiTheme="minorHAnsi" w:cstheme="minorHAnsi"/>
          <w:bCs/>
          <w:sz w:val="22"/>
          <w:szCs w:val="22"/>
        </w:rPr>
      </w:pPr>
      <w:r w:rsidRPr="004B44A0">
        <w:rPr>
          <w:rFonts w:asciiTheme="minorHAnsi" w:eastAsia="Garamond" w:hAnsiTheme="minorHAnsi" w:cstheme="minorHAnsi"/>
          <w:bCs/>
          <w:spacing w:val="4"/>
          <w:sz w:val="22"/>
          <w:szCs w:val="22"/>
        </w:rPr>
        <w:t>M</w:t>
      </w:r>
      <w:r w:rsidRPr="004B44A0">
        <w:rPr>
          <w:rFonts w:asciiTheme="minorHAnsi" w:eastAsia="Garamond" w:hAnsiTheme="minorHAnsi" w:cstheme="minorHAnsi"/>
          <w:bCs/>
          <w:spacing w:val="2"/>
          <w:sz w:val="22"/>
          <w:szCs w:val="22"/>
        </w:rPr>
        <w:t>a</w:t>
      </w:r>
      <w:r w:rsidRPr="004B44A0">
        <w:rPr>
          <w:rFonts w:asciiTheme="minorHAnsi" w:eastAsia="Garamond" w:hAnsiTheme="minorHAnsi" w:cstheme="minorHAnsi"/>
          <w:bCs/>
          <w:spacing w:val="1"/>
          <w:sz w:val="22"/>
          <w:szCs w:val="22"/>
        </w:rPr>
        <w:t>r</w:t>
      </w:r>
      <w:r w:rsidRPr="004B44A0">
        <w:rPr>
          <w:rFonts w:asciiTheme="minorHAnsi" w:eastAsia="Garamond" w:hAnsiTheme="minorHAnsi" w:cstheme="minorHAnsi"/>
          <w:bCs/>
          <w:spacing w:val="2"/>
          <w:sz w:val="22"/>
          <w:szCs w:val="22"/>
        </w:rPr>
        <w:t>ke</w:t>
      </w:r>
      <w:r w:rsidRPr="004B44A0">
        <w:rPr>
          <w:rFonts w:asciiTheme="minorHAnsi" w:eastAsia="Garamond" w:hAnsiTheme="minorHAnsi" w:cstheme="minorHAnsi"/>
          <w:bCs/>
          <w:sz w:val="22"/>
          <w:szCs w:val="22"/>
        </w:rPr>
        <w:t>t</w:t>
      </w:r>
      <w:r w:rsidRPr="004B44A0">
        <w:rPr>
          <w:rFonts w:asciiTheme="minorHAnsi" w:eastAsia="Garamond" w:hAnsiTheme="minorHAnsi" w:cstheme="minorHAnsi"/>
          <w:bCs/>
          <w:spacing w:val="16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bCs/>
          <w:spacing w:val="3"/>
          <w:sz w:val="22"/>
          <w:szCs w:val="22"/>
        </w:rPr>
        <w:t>R</w:t>
      </w:r>
      <w:r w:rsidRPr="004B44A0">
        <w:rPr>
          <w:rFonts w:asciiTheme="minorHAnsi" w:eastAsia="Garamond" w:hAnsiTheme="minorHAnsi" w:cstheme="minorHAnsi"/>
          <w:bCs/>
          <w:spacing w:val="2"/>
          <w:sz w:val="22"/>
          <w:szCs w:val="22"/>
        </w:rPr>
        <w:t>esea</w:t>
      </w:r>
      <w:r w:rsidRPr="004B44A0">
        <w:rPr>
          <w:rFonts w:asciiTheme="minorHAnsi" w:eastAsia="Garamond" w:hAnsiTheme="minorHAnsi" w:cstheme="minorHAnsi"/>
          <w:bCs/>
          <w:spacing w:val="1"/>
          <w:sz w:val="22"/>
          <w:szCs w:val="22"/>
        </w:rPr>
        <w:t>r</w:t>
      </w:r>
      <w:r w:rsidRPr="004B44A0">
        <w:rPr>
          <w:rFonts w:asciiTheme="minorHAnsi" w:eastAsia="Garamond" w:hAnsiTheme="minorHAnsi" w:cstheme="minorHAnsi"/>
          <w:bCs/>
          <w:spacing w:val="2"/>
          <w:sz w:val="22"/>
          <w:szCs w:val="22"/>
        </w:rPr>
        <w:t>ch</w:t>
      </w:r>
      <w:r w:rsidRPr="004B44A0">
        <w:rPr>
          <w:rFonts w:asciiTheme="minorHAnsi" w:eastAsia="Garamond" w:hAnsiTheme="minorHAnsi" w:cstheme="minorHAnsi"/>
          <w:bCs/>
          <w:sz w:val="22"/>
          <w:szCs w:val="22"/>
        </w:rPr>
        <w:t>,</w:t>
      </w:r>
      <w:r w:rsidRPr="004B44A0">
        <w:rPr>
          <w:rFonts w:asciiTheme="minorHAnsi" w:eastAsia="Garamond" w:hAnsiTheme="minorHAnsi" w:cstheme="minorHAnsi"/>
          <w:bCs/>
          <w:spacing w:val="22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bCs/>
          <w:spacing w:val="2"/>
          <w:sz w:val="22"/>
          <w:szCs w:val="22"/>
        </w:rPr>
        <w:t>P</w:t>
      </w:r>
      <w:r w:rsidRPr="004B44A0">
        <w:rPr>
          <w:rFonts w:asciiTheme="minorHAnsi" w:eastAsia="Garamond" w:hAnsiTheme="minorHAnsi" w:cstheme="minorHAnsi"/>
          <w:bCs/>
          <w:spacing w:val="1"/>
          <w:sz w:val="22"/>
          <w:szCs w:val="22"/>
        </w:rPr>
        <w:t>ri</w:t>
      </w:r>
      <w:r w:rsidRPr="004B44A0">
        <w:rPr>
          <w:rFonts w:asciiTheme="minorHAnsi" w:eastAsia="Garamond" w:hAnsiTheme="minorHAnsi" w:cstheme="minorHAnsi"/>
          <w:bCs/>
          <w:spacing w:val="2"/>
          <w:sz w:val="22"/>
          <w:szCs w:val="22"/>
        </w:rPr>
        <w:t>c</w:t>
      </w:r>
      <w:r w:rsidRPr="004B44A0">
        <w:rPr>
          <w:rFonts w:asciiTheme="minorHAnsi" w:eastAsia="Garamond" w:hAnsiTheme="minorHAnsi" w:cstheme="minorHAnsi"/>
          <w:bCs/>
          <w:spacing w:val="1"/>
          <w:sz w:val="22"/>
          <w:szCs w:val="22"/>
        </w:rPr>
        <w:t>i</w:t>
      </w:r>
      <w:r w:rsidRPr="004B44A0">
        <w:rPr>
          <w:rFonts w:asciiTheme="minorHAnsi" w:eastAsia="Garamond" w:hAnsiTheme="minorHAnsi" w:cstheme="minorHAnsi"/>
          <w:bCs/>
          <w:spacing w:val="2"/>
          <w:sz w:val="22"/>
          <w:szCs w:val="22"/>
        </w:rPr>
        <w:t>n</w:t>
      </w:r>
      <w:r w:rsidRPr="004B44A0">
        <w:rPr>
          <w:rFonts w:asciiTheme="minorHAnsi" w:eastAsia="Garamond" w:hAnsiTheme="minorHAnsi" w:cstheme="minorHAnsi"/>
          <w:bCs/>
          <w:sz w:val="22"/>
          <w:szCs w:val="22"/>
        </w:rPr>
        <w:t xml:space="preserve">g                                          </w:t>
      </w:r>
      <w:r w:rsidRPr="004B44A0">
        <w:rPr>
          <w:rFonts w:asciiTheme="minorHAnsi" w:eastAsia="Garamond" w:hAnsiTheme="minorHAnsi" w:cstheme="minorHAnsi"/>
          <w:bCs/>
          <w:spacing w:val="53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bCs/>
          <w:spacing w:val="3"/>
          <w:sz w:val="22"/>
          <w:szCs w:val="22"/>
        </w:rPr>
        <w:t>V</w:t>
      </w:r>
      <w:r w:rsidRPr="004B44A0">
        <w:rPr>
          <w:rFonts w:asciiTheme="minorHAnsi" w:eastAsia="Garamond" w:hAnsiTheme="minorHAnsi" w:cstheme="minorHAnsi"/>
          <w:bCs/>
          <w:spacing w:val="2"/>
          <w:sz w:val="22"/>
          <w:szCs w:val="22"/>
        </w:rPr>
        <w:t>endo</w:t>
      </w:r>
      <w:r w:rsidRPr="004B44A0">
        <w:rPr>
          <w:rFonts w:asciiTheme="minorHAnsi" w:eastAsia="Garamond" w:hAnsiTheme="minorHAnsi" w:cstheme="minorHAnsi"/>
          <w:bCs/>
          <w:sz w:val="22"/>
          <w:szCs w:val="22"/>
        </w:rPr>
        <w:t>r</w:t>
      </w:r>
      <w:r w:rsidRPr="004B44A0">
        <w:rPr>
          <w:rFonts w:asciiTheme="minorHAnsi" w:eastAsia="Garamond" w:hAnsiTheme="minorHAnsi" w:cstheme="minorHAnsi"/>
          <w:bCs/>
          <w:spacing w:val="17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bCs/>
          <w:spacing w:val="4"/>
          <w:sz w:val="22"/>
          <w:szCs w:val="22"/>
        </w:rPr>
        <w:t>M</w:t>
      </w:r>
      <w:r w:rsidRPr="004B44A0">
        <w:rPr>
          <w:rFonts w:asciiTheme="minorHAnsi" w:eastAsia="Garamond" w:hAnsiTheme="minorHAnsi" w:cstheme="minorHAnsi"/>
          <w:bCs/>
          <w:spacing w:val="2"/>
          <w:sz w:val="22"/>
          <w:szCs w:val="22"/>
        </w:rPr>
        <w:t>anage</w:t>
      </w:r>
      <w:r w:rsidRPr="004B44A0">
        <w:rPr>
          <w:rFonts w:asciiTheme="minorHAnsi" w:eastAsia="Garamond" w:hAnsiTheme="minorHAnsi" w:cstheme="minorHAnsi"/>
          <w:bCs/>
          <w:spacing w:val="3"/>
          <w:sz w:val="22"/>
          <w:szCs w:val="22"/>
        </w:rPr>
        <w:t>m</w:t>
      </w:r>
      <w:r w:rsidRPr="004B44A0">
        <w:rPr>
          <w:rFonts w:asciiTheme="minorHAnsi" w:eastAsia="Garamond" w:hAnsiTheme="minorHAnsi" w:cstheme="minorHAnsi"/>
          <w:bCs/>
          <w:spacing w:val="2"/>
          <w:sz w:val="22"/>
          <w:szCs w:val="22"/>
        </w:rPr>
        <w:t>en</w:t>
      </w:r>
      <w:r w:rsidRPr="004B44A0">
        <w:rPr>
          <w:rFonts w:asciiTheme="minorHAnsi" w:eastAsia="Garamond" w:hAnsiTheme="minorHAnsi" w:cstheme="minorHAnsi"/>
          <w:bCs/>
          <w:spacing w:val="1"/>
          <w:sz w:val="22"/>
          <w:szCs w:val="22"/>
        </w:rPr>
        <w:t>t</w:t>
      </w:r>
      <w:r w:rsidRPr="004B44A0">
        <w:rPr>
          <w:rFonts w:asciiTheme="minorHAnsi" w:eastAsia="Garamond" w:hAnsiTheme="minorHAnsi" w:cstheme="minorHAnsi"/>
          <w:bCs/>
          <w:sz w:val="22"/>
          <w:szCs w:val="22"/>
        </w:rPr>
        <w:t>,</w:t>
      </w:r>
      <w:r w:rsidRPr="004B44A0">
        <w:rPr>
          <w:rFonts w:asciiTheme="minorHAnsi" w:eastAsia="Garamond" w:hAnsiTheme="minorHAnsi" w:cstheme="minorHAnsi"/>
          <w:bCs/>
          <w:spacing w:val="30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bCs/>
          <w:spacing w:val="3"/>
          <w:w w:val="102"/>
          <w:sz w:val="22"/>
          <w:szCs w:val="22"/>
        </w:rPr>
        <w:t>N</w:t>
      </w:r>
      <w:r w:rsidRPr="004B44A0">
        <w:rPr>
          <w:rFonts w:asciiTheme="minorHAnsi" w:eastAsia="Garamond" w:hAnsiTheme="minorHAnsi" w:cstheme="minorHAnsi"/>
          <w:bCs/>
          <w:spacing w:val="2"/>
          <w:w w:val="103"/>
          <w:sz w:val="22"/>
          <w:szCs w:val="22"/>
        </w:rPr>
        <w:t>e</w:t>
      </w:r>
      <w:r w:rsidRPr="004B44A0">
        <w:rPr>
          <w:rFonts w:asciiTheme="minorHAnsi" w:eastAsia="Garamond" w:hAnsiTheme="minorHAnsi" w:cstheme="minorHAnsi"/>
          <w:bCs/>
          <w:spacing w:val="2"/>
          <w:w w:val="102"/>
          <w:sz w:val="22"/>
          <w:szCs w:val="22"/>
        </w:rPr>
        <w:t>g</w:t>
      </w:r>
      <w:r w:rsidRPr="004B44A0">
        <w:rPr>
          <w:rFonts w:asciiTheme="minorHAnsi" w:eastAsia="Garamond" w:hAnsiTheme="minorHAnsi" w:cstheme="minorHAnsi"/>
          <w:bCs/>
          <w:spacing w:val="2"/>
          <w:w w:val="103"/>
          <w:sz w:val="22"/>
          <w:szCs w:val="22"/>
        </w:rPr>
        <w:t>o</w:t>
      </w:r>
      <w:r w:rsidRPr="004B44A0">
        <w:rPr>
          <w:rFonts w:asciiTheme="minorHAnsi" w:eastAsia="Garamond" w:hAnsiTheme="minorHAnsi" w:cstheme="minorHAnsi"/>
          <w:bCs/>
          <w:spacing w:val="1"/>
          <w:w w:val="103"/>
          <w:sz w:val="22"/>
          <w:szCs w:val="22"/>
        </w:rPr>
        <w:t>t</w:t>
      </w:r>
      <w:r w:rsidRPr="004B44A0">
        <w:rPr>
          <w:rFonts w:asciiTheme="minorHAnsi" w:eastAsia="Garamond" w:hAnsiTheme="minorHAnsi" w:cstheme="minorHAnsi"/>
          <w:bCs/>
          <w:spacing w:val="1"/>
          <w:w w:val="102"/>
          <w:sz w:val="22"/>
          <w:szCs w:val="22"/>
        </w:rPr>
        <w:t>i</w:t>
      </w:r>
      <w:r w:rsidRPr="004B44A0">
        <w:rPr>
          <w:rFonts w:asciiTheme="minorHAnsi" w:eastAsia="Garamond" w:hAnsiTheme="minorHAnsi" w:cstheme="minorHAnsi"/>
          <w:bCs/>
          <w:spacing w:val="2"/>
          <w:w w:val="102"/>
          <w:sz w:val="22"/>
          <w:szCs w:val="22"/>
        </w:rPr>
        <w:t>a</w:t>
      </w:r>
      <w:r w:rsidRPr="004B44A0">
        <w:rPr>
          <w:rFonts w:asciiTheme="minorHAnsi" w:eastAsia="Garamond" w:hAnsiTheme="minorHAnsi" w:cstheme="minorHAnsi"/>
          <w:bCs/>
          <w:spacing w:val="1"/>
          <w:w w:val="103"/>
          <w:sz w:val="22"/>
          <w:szCs w:val="22"/>
        </w:rPr>
        <w:t>t</w:t>
      </w:r>
      <w:r w:rsidRPr="004B44A0">
        <w:rPr>
          <w:rFonts w:asciiTheme="minorHAnsi" w:eastAsia="Garamond" w:hAnsiTheme="minorHAnsi" w:cstheme="minorHAnsi"/>
          <w:bCs/>
          <w:spacing w:val="1"/>
          <w:w w:val="102"/>
          <w:sz w:val="22"/>
          <w:szCs w:val="22"/>
        </w:rPr>
        <w:t>i</w:t>
      </w:r>
      <w:r w:rsidRPr="004B44A0">
        <w:rPr>
          <w:rFonts w:asciiTheme="minorHAnsi" w:eastAsia="Garamond" w:hAnsiTheme="minorHAnsi" w:cstheme="minorHAnsi"/>
          <w:bCs/>
          <w:spacing w:val="2"/>
          <w:w w:val="103"/>
          <w:sz w:val="22"/>
          <w:szCs w:val="22"/>
        </w:rPr>
        <w:t>o</w:t>
      </w:r>
      <w:r w:rsidRPr="004B44A0">
        <w:rPr>
          <w:rFonts w:asciiTheme="minorHAnsi" w:eastAsia="Garamond" w:hAnsiTheme="minorHAnsi" w:cstheme="minorHAnsi"/>
          <w:bCs/>
          <w:w w:val="102"/>
          <w:sz w:val="22"/>
          <w:szCs w:val="22"/>
        </w:rPr>
        <w:t>n</w:t>
      </w:r>
    </w:p>
    <w:p w14:paraId="560E3119" w14:textId="77777777" w:rsidR="00A840E8" w:rsidRPr="004B44A0" w:rsidRDefault="00A840E8">
      <w:pPr>
        <w:spacing w:before="1" w:line="120" w:lineRule="exact"/>
        <w:rPr>
          <w:rFonts w:asciiTheme="minorHAnsi" w:hAnsiTheme="minorHAnsi" w:cstheme="minorHAnsi"/>
          <w:sz w:val="22"/>
          <w:szCs w:val="22"/>
        </w:rPr>
      </w:pPr>
    </w:p>
    <w:p w14:paraId="016F1C88" w14:textId="77777777" w:rsidR="00A840E8" w:rsidRPr="004B44A0" w:rsidRDefault="00A840E8">
      <w:pPr>
        <w:spacing w:line="200" w:lineRule="exact"/>
        <w:rPr>
          <w:rFonts w:asciiTheme="minorHAnsi" w:hAnsiTheme="minorHAnsi" w:cstheme="minorHAnsi"/>
          <w:sz w:val="22"/>
          <w:szCs w:val="22"/>
        </w:rPr>
        <w:sectPr w:rsidR="00A840E8" w:rsidRPr="004B44A0">
          <w:pgSz w:w="12240" w:h="15840"/>
          <w:pgMar w:top="660" w:right="1200" w:bottom="280" w:left="1180" w:header="720" w:footer="720" w:gutter="0"/>
          <w:cols w:space="720"/>
        </w:sectPr>
      </w:pPr>
    </w:p>
    <w:p w14:paraId="1EA637E5" w14:textId="77777777" w:rsidR="00A840E8" w:rsidRPr="004B44A0" w:rsidRDefault="00A840E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9BAFF4B" w14:textId="77777777" w:rsidR="00A840E8" w:rsidRPr="004B44A0" w:rsidRDefault="00A840E8">
      <w:pPr>
        <w:spacing w:before="13" w:line="220" w:lineRule="exact"/>
        <w:rPr>
          <w:rFonts w:asciiTheme="minorHAnsi" w:hAnsiTheme="minorHAnsi" w:cstheme="minorHAnsi"/>
          <w:sz w:val="22"/>
          <w:szCs w:val="22"/>
        </w:rPr>
      </w:pPr>
    </w:p>
    <w:p w14:paraId="45E0C0F1" w14:textId="77777777" w:rsidR="00A840E8" w:rsidRPr="004B44A0" w:rsidRDefault="004B44A0">
      <w:pPr>
        <w:spacing w:line="220" w:lineRule="exact"/>
        <w:ind w:left="118" w:right="-52"/>
        <w:rPr>
          <w:rFonts w:asciiTheme="minorHAnsi" w:eastAsia="Garamond" w:hAnsiTheme="minorHAnsi" w:cstheme="minorHAnsi"/>
          <w:sz w:val="22"/>
          <w:szCs w:val="22"/>
        </w:rPr>
      </w:pPr>
      <w:r w:rsidRPr="004B44A0">
        <w:rPr>
          <w:rFonts w:asciiTheme="minorHAnsi" w:eastAsia="Garamond" w:hAnsiTheme="minorHAnsi" w:cstheme="minorHAnsi"/>
          <w:b/>
          <w:spacing w:val="4"/>
          <w:sz w:val="22"/>
          <w:szCs w:val="22"/>
        </w:rPr>
        <w:t>M</w:t>
      </w:r>
      <w:r w:rsidRPr="004B44A0">
        <w:rPr>
          <w:rFonts w:asciiTheme="minorHAnsi" w:eastAsia="Garamond" w:hAnsiTheme="minorHAnsi" w:cstheme="minorHAnsi"/>
          <w:b/>
          <w:spacing w:val="3"/>
          <w:sz w:val="22"/>
          <w:szCs w:val="22"/>
        </w:rPr>
        <w:t>ARKET</w:t>
      </w:r>
      <w:r w:rsidRPr="004B44A0">
        <w:rPr>
          <w:rFonts w:asciiTheme="minorHAnsi" w:eastAsia="Garamond" w:hAnsiTheme="minorHAnsi" w:cstheme="minorHAnsi"/>
          <w:b/>
          <w:spacing w:val="2"/>
          <w:sz w:val="22"/>
          <w:szCs w:val="22"/>
        </w:rPr>
        <w:t>I</w:t>
      </w:r>
      <w:r w:rsidRPr="004B44A0">
        <w:rPr>
          <w:rFonts w:asciiTheme="minorHAnsi" w:eastAsia="Garamond" w:hAnsiTheme="minorHAnsi" w:cstheme="minorHAnsi"/>
          <w:b/>
          <w:spacing w:val="3"/>
          <w:sz w:val="22"/>
          <w:szCs w:val="22"/>
        </w:rPr>
        <w:t>N</w:t>
      </w:r>
      <w:r w:rsidRPr="004B44A0">
        <w:rPr>
          <w:rFonts w:asciiTheme="minorHAnsi" w:eastAsia="Garamond" w:hAnsiTheme="minorHAnsi" w:cstheme="minorHAnsi"/>
          <w:b/>
          <w:sz w:val="22"/>
          <w:szCs w:val="22"/>
        </w:rPr>
        <w:t>G</w:t>
      </w:r>
      <w:r w:rsidRPr="004B44A0">
        <w:rPr>
          <w:rFonts w:asciiTheme="minorHAnsi" w:eastAsia="Garamond" w:hAnsiTheme="minorHAnsi" w:cstheme="minorHAnsi"/>
          <w:b/>
          <w:spacing w:val="32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b/>
          <w:w w:val="102"/>
          <w:sz w:val="22"/>
          <w:szCs w:val="22"/>
        </w:rPr>
        <w:t>/</w:t>
      </w:r>
      <w:r w:rsidRPr="004B44A0">
        <w:rPr>
          <w:rFonts w:asciiTheme="minorHAnsi" w:eastAsia="Garamond" w:hAnsiTheme="minorHAnsi" w:cstheme="minorHAnsi"/>
          <w:b/>
          <w:spacing w:val="2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b/>
          <w:spacing w:val="2"/>
          <w:w w:val="102"/>
          <w:sz w:val="22"/>
          <w:szCs w:val="22"/>
        </w:rPr>
        <w:t>S</w:t>
      </w:r>
      <w:r w:rsidRPr="004B44A0">
        <w:rPr>
          <w:rFonts w:asciiTheme="minorHAnsi" w:eastAsia="Garamond" w:hAnsiTheme="minorHAnsi" w:cstheme="minorHAnsi"/>
          <w:b/>
          <w:spacing w:val="3"/>
          <w:w w:val="102"/>
          <w:sz w:val="22"/>
          <w:szCs w:val="22"/>
        </w:rPr>
        <w:t>A</w:t>
      </w:r>
      <w:r w:rsidRPr="004B44A0">
        <w:rPr>
          <w:rFonts w:asciiTheme="minorHAnsi" w:eastAsia="Garamond" w:hAnsiTheme="minorHAnsi" w:cstheme="minorHAnsi"/>
          <w:b/>
          <w:spacing w:val="2"/>
          <w:w w:val="102"/>
          <w:sz w:val="22"/>
          <w:szCs w:val="22"/>
        </w:rPr>
        <w:t>L</w:t>
      </w:r>
      <w:r w:rsidRPr="004B44A0">
        <w:rPr>
          <w:rFonts w:asciiTheme="minorHAnsi" w:eastAsia="Garamond" w:hAnsiTheme="minorHAnsi" w:cstheme="minorHAnsi"/>
          <w:b/>
          <w:spacing w:val="3"/>
          <w:w w:val="102"/>
          <w:sz w:val="22"/>
          <w:szCs w:val="22"/>
        </w:rPr>
        <w:t>E</w:t>
      </w:r>
      <w:r w:rsidRPr="004B44A0">
        <w:rPr>
          <w:rFonts w:asciiTheme="minorHAnsi" w:eastAsia="Garamond" w:hAnsiTheme="minorHAnsi" w:cstheme="minorHAnsi"/>
          <w:b/>
          <w:w w:val="102"/>
          <w:sz w:val="22"/>
          <w:szCs w:val="22"/>
        </w:rPr>
        <w:t>S</w:t>
      </w:r>
    </w:p>
    <w:p w14:paraId="5A56B3DE" w14:textId="77777777" w:rsidR="00A840E8" w:rsidRPr="004B44A0" w:rsidRDefault="004B44A0">
      <w:pPr>
        <w:spacing w:before="44"/>
        <w:rPr>
          <w:rFonts w:asciiTheme="minorHAnsi" w:eastAsia="Garamond" w:hAnsiTheme="minorHAnsi" w:cstheme="minorHAnsi"/>
          <w:sz w:val="22"/>
          <w:szCs w:val="22"/>
        </w:rPr>
        <w:sectPr w:rsidR="00A840E8" w:rsidRPr="004B44A0">
          <w:type w:val="continuous"/>
          <w:pgSz w:w="12240" w:h="15840"/>
          <w:pgMar w:top="660" w:right="1200" w:bottom="280" w:left="1180" w:header="720" w:footer="720" w:gutter="0"/>
          <w:cols w:num="2" w:space="720" w:equalWidth="0">
            <w:col w:w="2401" w:space="679"/>
            <w:col w:w="6780"/>
          </w:cols>
        </w:sectPr>
      </w:pPr>
      <w:r w:rsidRPr="004B44A0">
        <w:rPr>
          <w:rFonts w:asciiTheme="minorHAnsi" w:hAnsiTheme="minorHAnsi" w:cstheme="minorHAnsi"/>
          <w:sz w:val="22"/>
          <w:szCs w:val="22"/>
        </w:rPr>
        <w:br w:type="column"/>
      </w:r>
      <w:r w:rsidRPr="004B44A0">
        <w:rPr>
          <w:rFonts w:asciiTheme="minorHAnsi" w:eastAsia="Garamond" w:hAnsiTheme="minorHAnsi" w:cstheme="minorHAnsi"/>
          <w:b/>
          <w:spacing w:val="3"/>
          <w:sz w:val="22"/>
          <w:szCs w:val="22"/>
        </w:rPr>
        <w:t>H</w:t>
      </w:r>
      <w:r w:rsidRPr="004B44A0">
        <w:rPr>
          <w:rFonts w:asciiTheme="minorHAnsi" w:eastAsia="Garamond" w:hAnsiTheme="minorHAnsi" w:cstheme="minorHAnsi"/>
          <w:b/>
          <w:spacing w:val="2"/>
          <w:sz w:val="22"/>
          <w:szCs w:val="22"/>
        </w:rPr>
        <w:t>I</w:t>
      </w:r>
      <w:r w:rsidRPr="004B44A0">
        <w:rPr>
          <w:rFonts w:asciiTheme="minorHAnsi" w:eastAsia="Garamond" w:hAnsiTheme="minorHAnsi" w:cstheme="minorHAnsi"/>
          <w:b/>
          <w:spacing w:val="3"/>
          <w:sz w:val="22"/>
          <w:szCs w:val="22"/>
        </w:rPr>
        <w:t>GHL</w:t>
      </w:r>
      <w:r w:rsidRPr="004B44A0">
        <w:rPr>
          <w:rFonts w:asciiTheme="minorHAnsi" w:eastAsia="Garamond" w:hAnsiTheme="minorHAnsi" w:cstheme="minorHAnsi"/>
          <w:b/>
          <w:spacing w:val="1"/>
          <w:sz w:val="22"/>
          <w:szCs w:val="22"/>
        </w:rPr>
        <w:t>I</w:t>
      </w:r>
      <w:r w:rsidRPr="004B44A0">
        <w:rPr>
          <w:rFonts w:asciiTheme="minorHAnsi" w:eastAsia="Garamond" w:hAnsiTheme="minorHAnsi" w:cstheme="minorHAnsi"/>
          <w:b/>
          <w:spacing w:val="3"/>
          <w:sz w:val="22"/>
          <w:szCs w:val="22"/>
        </w:rPr>
        <w:t>GHT</w:t>
      </w:r>
      <w:r w:rsidRPr="004B44A0">
        <w:rPr>
          <w:rFonts w:asciiTheme="minorHAnsi" w:eastAsia="Garamond" w:hAnsiTheme="minorHAnsi" w:cstheme="minorHAnsi"/>
          <w:b/>
          <w:sz w:val="22"/>
          <w:szCs w:val="22"/>
        </w:rPr>
        <w:t>S</w:t>
      </w:r>
      <w:r w:rsidRPr="004B44A0">
        <w:rPr>
          <w:rFonts w:asciiTheme="minorHAnsi" w:eastAsia="Garamond" w:hAnsiTheme="minorHAnsi" w:cstheme="minorHAnsi"/>
          <w:b/>
          <w:spacing w:val="32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b/>
          <w:spacing w:val="3"/>
          <w:sz w:val="22"/>
          <w:szCs w:val="22"/>
        </w:rPr>
        <w:t>O</w:t>
      </w:r>
      <w:r w:rsidRPr="004B44A0">
        <w:rPr>
          <w:rFonts w:asciiTheme="minorHAnsi" w:eastAsia="Garamond" w:hAnsiTheme="minorHAnsi" w:cstheme="minorHAnsi"/>
          <w:b/>
          <w:sz w:val="22"/>
          <w:szCs w:val="22"/>
        </w:rPr>
        <w:t>F</w:t>
      </w:r>
      <w:r w:rsidRPr="004B44A0">
        <w:rPr>
          <w:rFonts w:asciiTheme="minorHAnsi" w:eastAsia="Garamond" w:hAnsiTheme="minorHAnsi" w:cstheme="minorHAnsi"/>
          <w:b/>
          <w:spacing w:val="8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b/>
          <w:spacing w:val="3"/>
          <w:w w:val="102"/>
          <w:sz w:val="22"/>
          <w:szCs w:val="22"/>
        </w:rPr>
        <w:t>ACH</w:t>
      </w:r>
      <w:r w:rsidRPr="004B44A0">
        <w:rPr>
          <w:rFonts w:asciiTheme="minorHAnsi" w:eastAsia="Garamond" w:hAnsiTheme="minorHAnsi" w:cstheme="minorHAnsi"/>
          <w:b/>
          <w:spacing w:val="2"/>
          <w:w w:val="102"/>
          <w:sz w:val="22"/>
          <w:szCs w:val="22"/>
        </w:rPr>
        <w:t>I</w:t>
      </w:r>
      <w:r w:rsidRPr="004B44A0">
        <w:rPr>
          <w:rFonts w:asciiTheme="minorHAnsi" w:eastAsia="Garamond" w:hAnsiTheme="minorHAnsi" w:cstheme="minorHAnsi"/>
          <w:b/>
          <w:spacing w:val="3"/>
          <w:w w:val="102"/>
          <w:sz w:val="22"/>
          <w:szCs w:val="22"/>
        </w:rPr>
        <w:t>EVE</w:t>
      </w:r>
      <w:r w:rsidRPr="004B44A0">
        <w:rPr>
          <w:rFonts w:asciiTheme="minorHAnsi" w:eastAsia="Garamond" w:hAnsiTheme="minorHAnsi" w:cstheme="minorHAnsi"/>
          <w:b/>
          <w:spacing w:val="4"/>
          <w:w w:val="102"/>
          <w:sz w:val="22"/>
          <w:szCs w:val="22"/>
        </w:rPr>
        <w:t>M</w:t>
      </w:r>
      <w:r w:rsidRPr="004B44A0">
        <w:rPr>
          <w:rFonts w:asciiTheme="minorHAnsi" w:eastAsia="Garamond" w:hAnsiTheme="minorHAnsi" w:cstheme="minorHAnsi"/>
          <w:b/>
          <w:spacing w:val="3"/>
          <w:w w:val="102"/>
          <w:sz w:val="22"/>
          <w:szCs w:val="22"/>
        </w:rPr>
        <w:t>ENT</w:t>
      </w:r>
      <w:r w:rsidRPr="004B44A0">
        <w:rPr>
          <w:rFonts w:asciiTheme="minorHAnsi" w:eastAsia="Garamond" w:hAnsiTheme="minorHAnsi" w:cstheme="minorHAnsi"/>
          <w:b/>
          <w:w w:val="102"/>
          <w:sz w:val="22"/>
          <w:szCs w:val="22"/>
        </w:rPr>
        <w:t>S</w:t>
      </w:r>
    </w:p>
    <w:p w14:paraId="4B3F2F14" w14:textId="77777777" w:rsidR="00A840E8" w:rsidRPr="004B44A0" w:rsidRDefault="00A840E8">
      <w:pPr>
        <w:spacing w:before="8" w:line="100" w:lineRule="exact"/>
        <w:rPr>
          <w:rFonts w:asciiTheme="minorHAnsi" w:hAnsiTheme="minorHAnsi" w:cstheme="minorHAnsi"/>
          <w:sz w:val="22"/>
          <w:szCs w:val="22"/>
        </w:rPr>
      </w:pPr>
    </w:p>
    <w:p w14:paraId="51FDED87" w14:textId="77777777" w:rsidR="00A840E8" w:rsidRPr="004B44A0" w:rsidRDefault="004B44A0">
      <w:pPr>
        <w:spacing w:line="250" w:lineRule="auto"/>
        <w:ind w:left="838" w:right="122" w:hanging="274"/>
        <w:rPr>
          <w:rFonts w:asciiTheme="minorHAnsi" w:eastAsia="Garamond" w:hAnsiTheme="minorHAnsi" w:cstheme="minorHAnsi"/>
          <w:sz w:val="22"/>
          <w:szCs w:val="22"/>
        </w:rPr>
      </w:pPr>
      <w:r w:rsidRPr="004B44A0">
        <w:rPr>
          <w:rFonts w:asciiTheme="minorHAnsi" w:hAnsiTheme="minorHAnsi" w:cstheme="minorHAnsi"/>
          <w:sz w:val="22"/>
          <w:szCs w:val="22"/>
        </w:rPr>
        <w:t xml:space="preserve"> </w:t>
      </w:r>
      <w:r w:rsidRPr="004B44A0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spacing w:val="3"/>
          <w:sz w:val="22"/>
          <w:szCs w:val="22"/>
        </w:rPr>
        <w:t>C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ea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ed</w:t>
      </w:r>
      <w:r w:rsidRPr="004B44A0">
        <w:rPr>
          <w:rFonts w:asciiTheme="minorHAnsi" w:eastAsia="Garamond" w:hAnsiTheme="minorHAnsi" w:cstheme="minorHAnsi"/>
          <w:sz w:val="22"/>
          <w:szCs w:val="22"/>
        </w:rPr>
        <w:t>,</w:t>
      </w:r>
      <w:r w:rsidRPr="004B44A0">
        <w:rPr>
          <w:rFonts w:asciiTheme="minorHAnsi" w:eastAsia="Garamond" w:hAnsiTheme="minorHAnsi" w:cstheme="minorHAnsi"/>
          <w:spacing w:val="16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deve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ope</w:t>
      </w:r>
      <w:r w:rsidRPr="004B44A0">
        <w:rPr>
          <w:rFonts w:asciiTheme="minorHAnsi" w:eastAsia="Garamond" w:hAnsiTheme="minorHAnsi" w:cstheme="minorHAnsi"/>
          <w:sz w:val="22"/>
          <w:szCs w:val="22"/>
        </w:rPr>
        <w:t>d</w:t>
      </w:r>
      <w:r w:rsidRPr="004B44A0">
        <w:rPr>
          <w:rFonts w:asciiTheme="minorHAnsi" w:eastAsia="Garamond" w:hAnsiTheme="minorHAnsi" w:cstheme="minorHAnsi"/>
          <w:spacing w:val="20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an</w:t>
      </w:r>
      <w:r w:rsidRPr="004B44A0">
        <w:rPr>
          <w:rFonts w:asciiTheme="minorHAnsi" w:eastAsia="Garamond" w:hAnsiTheme="minorHAnsi" w:cstheme="minorHAnsi"/>
          <w:sz w:val="22"/>
          <w:szCs w:val="22"/>
        </w:rPr>
        <w:t>d</w:t>
      </w:r>
      <w:r w:rsidRPr="004B44A0">
        <w:rPr>
          <w:rFonts w:asciiTheme="minorHAnsi" w:eastAsia="Garamond" w:hAnsiTheme="minorHAnsi" w:cstheme="minorHAnsi"/>
          <w:spacing w:val="8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spacing w:val="3"/>
          <w:sz w:val="22"/>
          <w:szCs w:val="22"/>
        </w:rPr>
        <w:t>m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a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ke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4B44A0">
        <w:rPr>
          <w:rFonts w:asciiTheme="minorHAnsi" w:eastAsia="Garamond" w:hAnsiTheme="minorHAnsi" w:cstheme="minorHAnsi"/>
          <w:sz w:val="22"/>
          <w:szCs w:val="22"/>
        </w:rPr>
        <w:t>d</w:t>
      </w:r>
      <w:r w:rsidRPr="004B44A0">
        <w:rPr>
          <w:rFonts w:asciiTheme="minorHAnsi" w:eastAsia="Garamond" w:hAnsiTheme="minorHAnsi" w:cstheme="minorHAnsi"/>
          <w:spacing w:val="20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sz w:val="22"/>
          <w:szCs w:val="22"/>
        </w:rPr>
        <w:t>a</w:t>
      </w:r>
      <w:r w:rsidRPr="004B44A0">
        <w:rPr>
          <w:rFonts w:asciiTheme="minorHAnsi" w:eastAsia="Garamond" w:hAnsiTheme="minorHAnsi" w:cstheme="minorHAnsi"/>
          <w:spacing w:val="4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po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rtf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li</w:t>
      </w:r>
      <w:r w:rsidRPr="004B44A0">
        <w:rPr>
          <w:rFonts w:asciiTheme="minorHAnsi" w:eastAsia="Garamond" w:hAnsiTheme="minorHAnsi" w:cstheme="minorHAnsi"/>
          <w:sz w:val="22"/>
          <w:szCs w:val="22"/>
        </w:rPr>
        <w:t>o</w:t>
      </w:r>
      <w:r w:rsidRPr="004B44A0">
        <w:rPr>
          <w:rFonts w:asciiTheme="minorHAnsi" w:eastAsia="Garamond" w:hAnsiTheme="minorHAnsi" w:cstheme="minorHAnsi"/>
          <w:spacing w:val="19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4B44A0">
        <w:rPr>
          <w:rFonts w:asciiTheme="minorHAnsi" w:eastAsia="Garamond" w:hAnsiTheme="minorHAnsi" w:cstheme="minorHAnsi"/>
          <w:sz w:val="22"/>
          <w:szCs w:val="22"/>
        </w:rPr>
        <w:t>f</w:t>
      </w:r>
      <w:r w:rsidRPr="004B44A0">
        <w:rPr>
          <w:rFonts w:asciiTheme="minorHAnsi" w:eastAsia="Garamond" w:hAnsiTheme="minorHAnsi" w:cstheme="minorHAnsi"/>
          <w:spacing w:val="5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spacing w:val="3"/>
          <w:sz w:val="22"/>
          <w:szCs w:val="22"/>
        </w:rPr>
        <w:t>m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anage</w:t>
      </w:r>
      <w:r w:rsidRPr="004B44A0">
        <w:rPr>
          <w:rFonts w:asciiTheme="minorHAnsi" w:eastAsia="Garamond" w:hAnsiTheme="minorHAnsi" w:cstheme="minorHAnsi"/>
          <w:sz w:val="22"/>
          <w:szCs w:val="22"/>
        </w:rPr>
        <w:t>d</w:t>
      </w:r>
      <w:r w:rsidRPr="004B44A0">
        <w:rPr>
          <w:rFonts w:asciiTheme="minorHAnsi" w:eastAsia="Garamond" w:hAnsiTheme="minorHAnsi" w:cstheme="minorHAnsi"/>
          <w:spacing w:val="18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ca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4B44A0">
        <w:rPr>
          <w:rFonts w:asciiTheme="minorHAnsi" w:eastAsia="Garamond" w:hAnsiTheme="minorHAnsi" w:cstheme="minorHAnsi"/>
          <w:sz w:val="22"/>
          <w:szCs w:val="22"/>
        </w:rPr>
        <w:t>e</w:t>
      </w:r>
      <w:r w:rsidRPr="004B44A0">
        <w:rPr>
          <w:rFonts w:asciiTheme="minorHAnsi" w:eastAsia="Garamond" w:hAnsiTheme="minorHAnsi" w:cstheme="minorHAnsi"/>
          <w:spacing w:val="10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an</w:t>
      </w:r>
      <w:r w:rsidRPr="004B44A0">
        <w:rPr>
          <w:rFonts w:asciiTheme="minorHAnsi" w:eastAsia="Garamond" w:hAnsiTheme="minorHAnsi" w:cstheme="minorHAnsi"/>
          <w:sz w:val="22"/>
          <w:szCs w:val="22"/>
        </w:rPr>
        <w:t>d</w:t>
      </w:r>
      <w:r w:rsidRPr="004B44A0">
        <w:rPr>
          <w:rFonts w:asciiTheme="minorHAnsi" w:eastAsia="Garamond" w:hAnsiTheme="minorHAnsi" w:cstheme="minorHAnsi"/>
          <w:spacing w:val="8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4B44A0">
        <w:rPr>
          <w:rFonts w:asciiTheme="minorHAnsi" w:eastAsia="Garamond" w:hAnsiTheme="minorHAnsi" w:cstheme="minorHAnsi"/>
          <w:sz w:val="22"/>
          <w:szCs w:val="22"/>
        </w:rPr>
        <w:t>s</w:t>
      </w:r>
      <w:r w:rsidRPr="004B44A0">
        <w:rPr>
          <w:rFonts w:asciiTheme="minorHAnsi" w:eastAsia="Garamond" w:hAnsiTheme="minorHAnsi" w:cstheme="minorHAnsi"/>
          <w:spacing w:val="9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con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a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n</w:t>
      </w:r>
      <w:r w:rsidRPr="004B44A0">
        <w:rPr>
          <w:rFonts w:asciiTheme="minorHAnsi" w:eastAsia="Garamond" w:hAnsiTheme="minorHAnsi" w:cstheme="minorHAnsi"/>
          <w:spacing w:val="3"/>
          <w:sz w:val="22"/>
          <w:szCs w:val="22"/>
        </w:rPr>
        <w:t>m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en</w:t>
      </w:r>
      <w:r w:rsidRPr="004B44A0">
        <w:rPr>
          <w:rFonts w:asciiTheme="minorHAnsi" w:eastAsia="Garamond" w:hAnsiTheme="minorHAnsi" w:cstheme="minorHAnsi"/>
          <w:sz w:val="22"/>
          <w:szCs w:val="22"/>
        </w:rPr>
        <w:t>t</w:t>
      </w:r>
      <w:r w:rsidRPr="004B44A0">
        <w:rPr>
          <w:rFonts w:asciiTheme="minorHAnsi" w:eastAsia="Garamond" w:hAnsiTheme="minorHAnsi" w:cstheme="minorHAnsi"/>
          <w:spacing w:val="24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p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oduc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4B44A0">
        <w:rPr>
          <w:rFonts w:asciiTheme="minorHAnsi" w:eastAsia="Garamond" w:hAnsiTheme="minorHAnsi" w:cstheme="minorHAnsi"/>
          <w:sz w:val="22"/>
          <w:szCs w:val="22"/>
        </w:rPr>
        <w:t>s</w:t>
      </w:r>
      <w:r w:rsidRPr="004B44A0">
        <w:rPr>
          <w:rFonts w:asciiTheme="minorHAnsi" w:eastAsia="Garamond" w:hAnsiTheme="minorHAnsi" w:cstheme="minorHAnsi"/>
          <w:spacing w:val="18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spacing w:val="2"/>
          <w:w w:val="102"/>
          <w:sz w:val="22"/>
          <w:szCs w:val="22"/>
        </w:rPr>
        <w:t>an</w:t>
      </w:r>
      <w:r w:rsidRPr="004B44A0">
        <w:rPr>
          <w:rFonts w:asciiTheme="minorHAnsi" w:eastAsia="Garamond" w:hAnsiTheme="minorHAnsi" w:cstheme="minorHAnsi"/>
          <w:w w:val="102"/>
          <w:sz w:val="22"/>
          <w:szCs w:val="22"/>
        </w:rPr>
        <w:t xml:space="preserve">d 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v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ce</w:t>
      </w:r>
      <w:r w:rsidRPr="004B44A0">
        <w:rPr>
          <w:rFonts w:asciiTheme="minorHAnsi" w:eastAsia="Garamond" w:hAnsiTheme="minorHAnsi" w:cstheme="minorHAnsi"/>
          <w:sz w:val="22"/>
          <w:szCs w:val="22"/>
        </w:rPr>
        <w:t>s</w:t>
      </w:r>
      <w:r w:rsidRPr="004B44A0">
        <w:rPr>
          <w:rFonts w:asciiTheme="minorHAnsi" w:eastAsia="Garamond" w:hAnsiTheme="minorHAnsi" w:cstheme="minorHAnsi"/>
          <w:spacing w:val="18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ha</w:t>
      </w:r>
      <w:r w:rsidRPr="004B44A0">
        <w:rPr>
          <w:rFonts w:asciiTheme="minorHAnsi" w:eastAsia="Garamond" w:hAnsiTheme="minorHAnsi" w:cstheme="minorHAnsi"/>
          <w:sz w:val="22"/>
          <w:szCs w:val="22"/>
        </w:rPr>
        <w:t>t</w:t>
      </w:r>
      <w:r w:rsidRPr="004B44A0">
        <w:rPr>
          <w:rFonts w:asciiTheme="minorHAnsi" w:eastAsia="Garamond" w:hAnsiTheme="minorHAnsi" w:cstheme="minorHAnsi"/>
          <w:spacing w:val="9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p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oduce</w:t>
      </w:r>
      <w:r w:rsidRPr="004B44A0">
        <w:rPr>
          <w:rFonts w:asciiTheme="minorHAnsi" w:eastAsia="Garamond" w:hAnsiTheme="minorHAnsi" w:cstheme="minorHAnsi"/>
          <w:sz w:val="22"/>
          <w:szCs w:val="22"/>
        </w:rPr>
        <w:t>d</w:t>
      </w:r>
      <w:r w:rsidRPr="004B44A0">
        <w:rPr>
          <w:rFonts w:asciiTheme="minorHAnsi" w:eastAsia="Garamond" w:hAnsiTheme="minorHAnsi" w:cstheme="minorHAnsi"/>
          <w:spacing w:val="19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spacing w:val="3"/>
          <w:sz w:val="22"/>
          <w:szCs w:val="22"/>
        </w:rPr>
        <w:t>m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4B44A0">
        <w:rPr>
          <w:rFonts w:asciiTheme="minorHAnsi" w:eastAsia="Garamond" w:hAnsiTheme="minorHAnsi" w:cstheme="minorHAnsi"/>
          <w:sz w:val="22"/>
          <w:szCs w:val="22"/>
        </w:rPr>
        <w:t>e</w:t>
      </w:r>
      <w:r w:rsidRPr="004B44A0">
        <w:rPr>
          <w:rFonts w:asciiTheme="minorHAnsi" w:eastAsia="Garamond" w:hAnsiTheme="minorHAnsi" w:cstheme="minorHAnsi"/>
          <w:spacing w:val="11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ha</w:t>
      </w:r>
      <w:r w:rsidRPr="004B44A0">
        <w:rPr>
          <w:rFonts w:asciiTheme="minorHAnsi" w:eastAsia="Garamond" w:hAnsiTheme="minorHAnsi" w:cstheme="minorHAnsi"/>
          <w:sz w:val="22"/>
          <w:szCs w:val="22"/>
        </w:rPr>
        <w:t>n</w:t>
      </w:r>
      <w:r w:rsidRPr="004B44A0">
        <w:rPr>
          <w:rFonts w:asciiTheme="minorHAnsi" w:eastAsia="Garamond" w:hAnsiTheme="minorHAnsi" w:cstheme="minorHAnsi"/>
          <w:spacing w:val="10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$4</w:t>
      </w:r>
      <w:r w:rsidRPr="004B44A0">
        <w:rPr>
          <w:rFonts w:asciiTheme="minorHAnsi" w:eastAsia="Garamond" w:hAnsiTheme="minorHAnsi" w:cstheme="minorHAnsi"/>
          <w:sz w:val="22"/>
          <w:szCs w:val="22"/>
        </w:rPr>
        <w:t>0</w:t>
      </w:r>
      <w:r w:rsidRPr="004B44A0">
        <w:rPr>
          <w:rFonts w:asciiTheme="minorHAnsi" w:eastAsia="Garamond" w:hAnsiTheme="minorHAnsi" w:cstheme="minorHAnsi"/>
          <w:spacing w:val="11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spacing w:val="3"/>
          <w:sz w:val="22"/>
          <w:szCs w:val="22"/>
        </w:rPr>
        <w:t>m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illi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4B44A0">
        <w:rPr>
          <w:rFonts w:asciiTheme="minorHAnsi" w:eastAsia="Garamond" w:hAnsiTheme="minorHAnsi" w:cstheme="minorHAnsi"/>
          <w:sz w:val="22"/>
          <w:szCs w:val="22"/>
        </w:rPr>
        <w:t>n</w:t>
      </w:r>
      <w:r w:rsidRPr="004B44A0">
        <w:rPr>
          <w:rFonts w:asciiTheme="minorHAnsi" w:eastAsia="Garamond" w:hAnsiTheme="minorHAnsi" w:cstheme="minorHAnsi"/>
          <w:spacing w:val="14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4B44A0">
        <w:rPr>
          <w:rFonts w:asciiTheme="minorHAnsi" w:eastAsia="Garamond" w:hAnsiTheme="minorHAnsi" w:cstheme="minorHAnsi"/>
          <w:sz w:val="22"/>
          <w:szCs w:val="22"/>
        </w:rPr>
        <w:t>n</w:t>
      </w:r>
      <w:r w:rsidRPr="004B44A0">
        <w:rPr>
          <w:rFonts w:asciiTheme="minorHAnsi" w:eastAsia="Garamond" w:hAnsiTheme="minorHAnsi" w:cstheme="minorHAnsi"/>
          <w:spacing w:val="5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av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ng</w:t>
      </w:r>
      <w:r w:rsidRPr="004B44A0">
        <w:rPr>
          <w:rFonts w:asciiTheme="minorHAnsi" w:eastAsia="Garamond" w:hAnsiTheme="minorHAnsi" w:cstheme="minorHAnsi"/>
          <w:sz w:val="22"/>
          <w:szCs w:val="22"/>
        </w:rPr>
        <w:t>s</w:t>
      </w:r>
      <w:r w:rsidRPr="004B44A0">
        <w:rPr>
          <w:rFonts w:asciiTheme="minorHAnsi" w:eastAsia="Garamond" w:hAnsiTheme="minorHAnsi" w:cstheme="minorHAnsi"/>
          <w:spacing w:val="16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f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4B44A0">
        <w:rPr>
          <w:rFonts w:asciiTheme="minorHAnsi" w:eastAsia="Garamond" w:hAnsiTheme="minorHAnsi" w:cstheme="minorHAnsi"/>
          <w:sz w:val="22"/>
          <w:szCs w:val="22"/>
        </w:rPr>
        <w:t>r</w:t>
      </w:r>
      <w:r w:rsidRPr="004B44A0">
        <w:rPr>
          <w:rFonts w:asciiTheme="minorHAnsi" w:eastAsia="Garamond" w:hAnsiTheme="minorHAnsi" w:cstheme="minorHAnsi"/>
          <w:spacing w:val="8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spacing w:val="3"/>
          <w:sz w:val="22"/>
          <w:szCs w:val="22"/>
        </w:rPr>
        <w:t>C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on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fi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den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ti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a</w:t>
      </w:r>
      <w:r w:rsidRPr="004B44A0">
        <w:rPr>
          <w:rFonts w:asciiTheme="minorHAnsi" w:eastAsia="Garamond" w:hAnsiTheme="minorHAnsi" w:cstheme="minorHAnsi"/>
          <w:sz w:val="22"/>
          <w:szCs w:val="22"/>
        </w:rPr>
        <w:t>l</w:t>
      </w:r>
      <w:r w:rsidRPr="004B44A0">
        <w:rPr>
          <w:rFonts w:asciiTheme="minorHAnsi" w:eastAsia="Garamond" w:hAnsiTheme="minorHAnsi" w:cstheme="minorHAnsi"/>
          <w:spacing w:val="23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Re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n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u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ra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nce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’</w:t>
      </w:r>
      <w:r w:rsidRPr="004B44A0">
        <w:rPr>
          <w:rFonts w:asciiTheme="minorHAnsi" w:eastAsia="Garamond" w:hAnsiTheme="minorHAnsi" w:cstheme="minorHAnsi"/>
          <w:sz w:val="22"/>
          <w:szCs w:val="22"/>
        </w:rPr>
        <w:t>s</w:t>
      </w:r>
      <w:r w:rsidRPr="004B44A0">
        <w:rPr>
          <w:rFonts w:asciiTheme="minorHAnsi" w:eastAsia="Garamond" w:hAnsiTheme="minorHAnsi" w:cstheme="minorHAnsi"/>
          <w:spacing w:val="27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spacing w:val="2"/>
          <w:w w:val="102"/>
          <w:sz w:val="22"/>
          <w:szCs w:val="22"/>
        </w:rPr>
        <w:t>c</w:t>
      </w:r>
      <w:r w:rsidRPr="004B44A0">
        <w:rPr>
          <w:rFonts w:asciiTheme="minorHAnsi" w:eastAsia="Garamond" w:hAnsiTheme="minorHAnsi" w:cstheme="minorHAnsi"/>
          <w:spacing w:val="1"/>
          <w:w w:val="102"/>
          <w:sz w:val="22"/>
          <w:szCs w:val="22"/>
        </w:rPr>
        <w:t>li</w:t>
      </w:r>
      <w:r w:rsidRPr="004B44A0">
        <w:rPr>
          <w:rFonts w:asciiTheme="minorHAnsi" w:eastAsia="Garamond" w:hAnsiTheme="minorHAnsi" w:cstheme="minorHAnsi"/>
          <w:spacing w:val="2"/>
          <w:w w:val="102"/>
          <w:sz w:val="22"/>
          <w:szCs w:val="22"/>
        </w:rPr>
        <w:t>en</w:t>
      </w:r>
      <w:r w:rsidRPr="004B44A0">
        <w:rPr>
          <w:rFonts w:asciiTheme="minorHAnsi" w:eastAsia="Garamond" w:hAnsiTheme="minorHAnsi" w:cstheme="minorHAnsi"/>
          <w:w w:val="103"/>
          <w:sz w:val="22"/>
          <w:szCs w:val="22"/>
        </w:rPr>
        <w:t>t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co</w:t>
      </w:r>
      <w:r w:rsidRPr="004B44A0">
        <w:rPr>
          <w:rFonts w:asciiTheme="minorHAnsi" w:eastAsia="Garamond" w:hAnsiTheme="minorHAnsi" w:cstheme="minorHAnsi"/>
          <w:spacing w:val="3"/>
          <w:sz w:val="22"/>
          <w:szCs w:val="22"/>
        </w:rPr>
        <w:t>m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pan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4B44A0">
        <w:rPr>
          <w:rFonts w:asciiTheme="minorHAnsi" w:eastAsia="Garamond" w:hAnsiTheme="minorHAnsi" w:cstheme="minorHAnsi"/>
          <w:sz w:val="22"/>
          <w:szCs w:val="22"/>
        </w:rPr>
        <w:t>s</w:t>
      </w:r>
      <w:r w:rsidRPr="004B44A0">
        <w:rPr>
          <w:rFonts w:asciiTheme="minorHAnsi" w:eastAsia="Garamond" w:hAnsiTheme="minorHAnsi" w:cstheme="minorHAnsi"/>
          <w:spacing w:val="21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4B44A0">
        <w:rPr>
          <w:rFonts w:asciiTheme="minorHAnsi" w:eastAsia="Garamond" w:hAnsiTheme="minorHAnsi" w:cstheme="minorHAnsi"/>
          <w:sz w:val="22"/>
          <w:szCs w:val="22"/>
        </w:rPr>
        <w:t>n</w:t>
      </w:r>
      <w:r w:rsidRPr="004B44A0">
        <w:rPr>
          <w:rFonts w:asciiTheme="minorHAnsi" w:eastAsia="Garamond" w:hAnsiTheme="minorHAnsi" w:cstheme="minorHAnsi"/>
          <w:spacing w:val="5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f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ou</w:t>
      </w:r>
      <w:r w:rsidRPr="004B44A0">
        <w:rPr>
          <w:rFonts w:asciiTheme="minorHAnsi" w:eastAsia="Garamond" w:hAnsiTheme="minorHAnsi" w:cstheme="minorHAnsi"/>
          <w:sz w:val="22"/>
          <w:szCs w:val="22"/>
        </w:rPr>
        <w:t>r</w:t>
      </w:r>
      <w:r w:rsidRPr="004B44A0">
        <w:rPr>
          <w:rFonts w:asciiTheme="minorHAnsi" w:eastAsia="Garamond" w:hAnsiTheme="minorHAnsi" w:cstheme="minorHAnsi"/>
          <w:spacing w:val="11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yea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rs</w:t>
      </w:r>
      <w:r w:rsidRPr="004B44A0">
        <w:rPr>
          <w:rFonts w:asciiTheme="minorHAnsi" w:eastAsia="Garamond" w:hAnsiTheme="minorHAnsi" w:cstheme="minorHAnsi"/>
          <w:sz w:val="22"/>
          <w:szCs w:val="22"/>
        </w:rPr>
        <w:t>,</w:t>
      </w:r>
      <w:r w:rsidRPr="004B44A0">
        <w:rPr>
          <w:rFonts w:asciiTheme="minorHAnsi" w:eastAsia="Garamond" w:hAnsiTheme="minorHAnsi" w:cstheme="minorHAnsi"/>
          <w:spacing w:val="12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f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4B44A0">
        <w:rPr>
          <w:rFonts w:asciiTheme="minorHAnsi" w:eastAsia="Garamond" w:hAnsiTheme="minorHAnsi" w:cstheme="minorHAnsi"/>
          <w:sz w:val="22"/>
          <w:szCs w:val="22"/>
        </w:rPr>
        <w:t>r</w:t>
      </w:r>
      <w:r w:rsidRPr="004B44A0">
        <w:rPr>
          <w:rFonts w:asciiTheme="minorHAnsi" w:eastAsia="Garamond" w:hAnsiTheme="minorHAnsi" w:cstheme="minorHAnsi"/>
          <w:spacing w:val="8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spacing w:val="3"/>
          <w:sz w:val="22"/>
          <w:szCs w:val="22"/>
        </w:rPr>
        <w:t>w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h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c</w:t>
      </w:r>
      <w:r w:rsidRPr="004B44A0">
        <w:rPr>
          <w:rFonts w:asciiTheme="minorHAnsi" w:eastAsia="Garamond" w:hAnsiTheme="minorHAnsi" w:cstheme="minorHAnsi"/>
          <w:sz w:val="22"/>
          <w:szCs w:val="22"/>
        </w:rPr>
        <w:t>h</w:t>
      </w:r>
      <w:r w:rsidRPr="004B44A0">
        <w:rPr>
          <w:rFonts w:asciiTheme="minorHAnsi" w:eastAsia="Garamond" w:hAnsiTheme="minorHAnsi" w:cstheme="minorHAnsi"/>
          <w:spacing w:val="12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h</w:t>
      </w:r>
      <w:r w:rsidRPr="004B44A0">
        <w:rPr>
          <w:rFonts w:asciiTheme="minorHAnsi" w:eastAsia="Garamond" w:hAnsiTheme="minorHAnsi" w:cstheme="minorHAnsi"/>
          <w:sz w:val="22"/>
          <w:szCs w:val="22"/>
        </w:rPr>
        <w:t>e</w:t>
      </w:r>
      <w:r w:rsidRPr="004B44A0">
        <w:rPr>
          <w:rFonts w:asciiTheme="minorHAnsi" w:eastAsia="Garamond" w:hAnsiTheme="minorHAnsi" w:cstheme="minorHAnsi"/>
          <w:spacing w:val="8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depa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rt</w:t>
      </w:r>
      <w:r w:rsidRPr="004B44A0">
        <w:rPr>
          <w:rFonts w:asciiTheme="minorHAnsi" w:eastAsia="Garamond" w:hAnsiTheme="minorHAnsi" w:cstheme="minorHAnsi"/>
          <w:spacing w:val="3"/>
          <w:sz w:val="22"/>
          <w:szCs w:val="22"/>
        </w:rPr>
        <w:t>m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en</w:t>
      </w:r>
      <w:r w:rsidRPr="004B44A0">
        <w:rPr>
          <w:rFonts w:asciiTheme="minorHAnsi" w:eastAsia="Garamond" w:hAnsiTheme="minorHAnsi" w:cstheme="minorHAnsi"/>
          <w:sz w:val="22"/>
          <w:szCs w:val="22"/>
        </w:rPr>
        <w:t>t</w:t>
      </w:r>
      <w:r w:rsidRPr="004B44A0">
        <w:rPr>
          <w:rFonts w:asciiTheme="minorHAnsi" w:eastAsia="Garamond" w:hAnsiTheme="minorHAnsi" w:cstheme="minorHAnsi"/>
          <w:spacing w:val="23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spacing w:val="3"/>
          <w:sz w:val="22"/>
          <w:szCs w:val="22"/>
        </w:rPr>
        <w:t>w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4B44A0">
        <w:rPr>
          <w:rFonts w:asciiTheme="minorHAnsi" w:eastAsia="Garamond" w:hAnsiTheme="minorHAnsi" w:cstheme="minorHAnsi"/>
          <w:sz w:val="22"/>
          <w:szCs w:val="22"/>
        </w:rPr>
        <w:t>n</w:t>
      </w:r>
      <w:r w:rsidRPr="004B44A0">
        <w:rPr>
          <w:rFonts w:asciiTheme="minorHAnsi" w:eastAsia="Garamond" w:hAnsiTheme="minorHAnsi" w:cstheme="minorHAnsi"/>
          <w:spacing w:val="9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h</w:t>
      </w:r>
      <w:r w:rsidRPr="004B44A0">
        <w:rPr>
          <w:rFonts w:asciiTheme="minorHAnsi" w:eastAsia="Garamond" w:hAnsiTheme="minorHAnsi" w:cstheme="minorHAnsi"/>
          <w:sz w:val="22"/>
          <w:szCs w:val="22"/>
        </w:rPr>
        <w:t>e</w:t>
      </w:r>
      <w:r w:rsidRPr="004B44A0">
        <w:rPr>
          <w:rFonts w:asciiTheme="minorHAnsi" w:eastAsia="Garamond" w:hAnsiTheme="minorHAnsi" w:cstheme="minorHAnsi"/>
          <w:spacing w:val="8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co</w:t>
      </w:r>
      <w:r w:rsidRPr="004B44A0">
        <w:rPr>
          <w:rFonts w:asciiTheme="minorHAnsi" w:eastAsia="Garamond" w:hAnsiTheme="minorHAnsi" w:cstheme="minorHAnsi"/>
          <w:spacing w:val="3"/>
          <w:sz w:val="22"/>
          <w:szCs w:val="22"/>
        </w:rPr>
        <w:t>m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pany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’</w:t>
      </w:r>
      <w:r w:rsidRPr="004B44A0">
        <w:rPr>
          <w:rFonts w:asciiTheme="minorHAnsi" w:eastAsia="Garamond" w:hAnsiTheme="minorHAnsi" w:cstheme="minorHAnsi"/>
          <w:sz w:val="22"/>
          <w:szCs w:val="22"/>
        </w:rPr>
        <w:t>s</w:t>
      </w:r>
      <w:r w:rsidRPr="004B44A0">
        <w:rPr>
          <w:rFonts w:asciiTheme="minorHAnsi" w:eastAsia="Garamond" w:hAnsiTheme="minorHAnsi" w:cstheme="minorHAnsi"/>
          <w:spacing w:val="20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nnova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ti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on</w:t>
      </w:r>
      <w:r w:rsidRPr="004B44A0">
        <w:rPr>
          <w:rFonts w:asciiTheme="minorHAnsi" w:eastAsia="Garamond" w:hAnsiTheme="minorHAnsi" w:cstheme="minorHAnsi"/>
          <w:sz w:val="22"/>
          <w:szCs w:val="22"/>
        </w:rPr>
        <w:t>s</w:t>
      </w:r>
      <w:r w:rsidRPr="004B44A0">
        <w:rPr>
          <w:rFonts w:asciiTheme="minorHAnsi" w:eastAsia="Garamond" w:hAnsiTheme="minorHAnsi" w:cstheme="minorHAnsi"/>
          <w:spacing w:val="24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spacing w:val="3"/>
          <w:w w:val="102"/>
          <w:sz w:val="22"/>
          <w:szCs w:val="22"/>
        </w:rPr>
        <w:t>Aw</w:t>
      </w:r>
      <w:r w:rsidRPr="004B44A0">
        <w:rPr>
          <w:rFonts w:asciiTheme="minorHAnsi" w:eastAsia="Garamond" w:hAnsiTheme="minorHAnsi" w:cstheme="minorHAnsi"/>
          <w:spacing w:val="2"/>
          <w:w w:val="102"/>
          <w:sz w:val="22"/>
          <w:szCs w:val="22"/>
        </w:rPr>
        <w:t>a</w:t>
      </w:r>
      <w:r w:rsidRPr="004B44A0">
        <w:rPr>
          <w:rFonts w:asciiTheme="minorHAnsi" w:eastAsia="Garamond" w:hAnsiTheme="minorHAnsi" w:cstheme="minorHAnsi"/>
          <w:spacing w:val="1"/>
          <w:w w:val="103"/>
          <w:sz w:val="22"/>
          <w:szCs w:val="22"/>
        </w:rPr>
        <w:t>r</w:t>
      </w:r>
      <w:r w:rsidRPr="004B44A0">
        <w:rPr>
          <w:rFonts w:asciiTheme="minorHAnsi" w:eastAsia="Garamond" w:hAnsiTheme="minorHAnsi" w:cstheme="minorHAnsi"/>
          <w:spacing w:val="2"/>
          <w:w w:val="102"/>
          <w:sz w:val="22"/>
          <w:szCs w:val="22"/>
        </w:rPr>
        <w:t>d</w:t>
      </w:r>
      <w:r w:rsidRPr="004B44A0">
        <w:rPr>
          <w:rFonts w:asciiTheme="minorHAnsi" w:eastAsia="Garamond" w:hAnsiTheme="minorHAnsi" w:cstheme="minorHAnsi"/>
          <w:w w:val="103"/>
          <w:sz w:val="22"/>
          <w:szCs w:val="22"/>
        </w:rPr>
        <w:t>.</w:t>
      </w:r>
    </w:p>
    <w:p w14:paraId="158E3707" w14:textId="77777777" w:rsidR="00A840E8" w:rsidRPr="004B44A0" w:rsidRDefault="004B44A0">
      <w:pPr>
        <w:spacing w:before="73"/>
        <w:ind w:left="525" w:right="562"/>
        <w:jc w:val="center"/>
        <w:rPr>
          <w:rFonts w:asciiTheme="minorHAnsi" w:eastAsia="Garamond" w:hAnsiTheme="minorHAnsi" w:cstheme="minorHAnsi"/>
          <w:sz w:val="22"/>
          <w:szCs w:val="22"/>
        </w:rPr>
      </w:pPr>
      <w:r w:rsidRPr="004B44A0">
        <w:rPr>
          <w:rFonts w:asciiTheme="minorHAnsi" w:hAnsiTheme="minorHAnsi" w:cstheme="minorHAnsi"/>
          <w:sz w:val="22"/>
          <w:szCs w:val="22"/>
        </w:rPr>
        <w:t xml:space="preserve"> </w:t>
      </w:r>
      <w:r w:rsidRPr="004B44A0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spacing w:val="3"/>
          <w:sz w:val="22"/>
          <w:szCs w:val="22"/>
        </w:rPr>
        <w:t>D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eve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ope</w:t>
      </w:r>
      <w:r w:rsidRPr="004B44A0">
        <w:rPr>
          <w:rFonts w:asciiTheme="minorHAnsi" w:eastAsia="Garamond" w:hAnsiTheme="minorHAnsi" w:cstheme="minorHAnsi"/>
          <w:sz w:val="22"/>
          <w:szCs w:val="22"/>
        </w:rPr>
        <w:t>d</w:t>
      </w:r>
      <w:r w:rsidRPr="004B44A0">
        <w:rPr>
          <w:rFonts w:asciiTheme="minorHAnsi" w:eastAsia="Garamond" w:hAnsiTheme="minorHAnsi" w:cstheme="minorHAnsi"/>
          <w:spacing w:val="22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spacing w:val="3"/>
          <w:sz w:val="22"/>
          <w:szCs w:val="22"/>
        </w:rPr>
        <w:t>m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ed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ca</w:t>
      </w:r>
      <w:r w:rsidRPr="004B44A0">
        <w:rPr>
          <w:rFonts w:asciiTheme="minorHAnsi" w:eastAsia="Garamond" w:hAnsiTheme="minorHAnsi" w:cstheme="minorHAnsi"/>
          <w:sz w:val="22"/>
          <w:szCs w:val="22"/>
        </w:rPr>
        <w:t>l</w:t>
      </w:r>
      <w:r w:rsidRPr="004B44A0">
        <w:rPr>
          <w:rFonts w:asciiTheme="minorHAnsi" w:eastAsia="Garamond" w:hAnsiTheme="minorHAnsi" w:cstheme="minorHAnsi"/>
          <w:spacing w:val="14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b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il</w:t>
      </w:r>
      <w:r w:rsidRPr="004B44A0">
        <w:rPr>
          <w:rFonts w:asciiTheme="minorHAnsi" w:eastAsia="Garamond" w:hAnsiTheme="minorHAnsi" w:cstheme="minorHAnsi"/>
          <w:sz w:val="22"/>
          <w:szCs w:val="22"/>
        </w:rPr>
        <w:t>l</w:t>
      </w:r>
      <w:r w:rsidRPr="004B44A0">
        <w:rPr>
          <w:rFonts w:asciiTheme="minorHAnsi" w:eastAsia="Garamond" w:hAnsiTheme="minorHAnsi" w:cstheme="minorHAnsi"/>
          <w:spacing w:val="6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nego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ti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a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ti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4B44A0">
        <w:rPr>
          <w:rFonts w:asciiTheme="minorHAnsi" w:eastAsia="Garamond" w:hAnsiTheme="minorHAnsi" w:cstheme="minorHAnsi"/>
          <w:sz w:val="22"/>
          <w:szCs w:val="22"/>
        </w:rPr>
        <w:t>n</w:t>
      </w:r>
      <w:r w:rsidRPr="004B44A0">
        <w:rPr>
          <w:rFonts w:asciiTheme="minorHAnsi" w:eastAsia="Garamond" w:hAnsiTheme="minorHAnsi" w:cstheme="minorHAnsi"/>
          <w:spacing w:val="23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v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c</w:t>
      </w:r>
      <w:r w:rsidRPr="004B44A0">
        <w:rPr>
          <w:rFonts w:asciiTheme="minorHAnsi" w:eastAsia="Garamond" w:hAnsiTheme="minorHAnsi" w:cstheme="minorHAnsi"/>
          <w:sz w:val="22"/>
          <w:szCs w:val="22"/>
        </w:rPr>
        <w:t>e</w:t>
      </w:r>
      <w:r w:rsidRPr="004B44A0">
        <w:rPr>
          <w:rFonts w:asciiTheme="minorHAnsi" w:eastAsia="Garamond" w:hAnsiTheme="minorHAnsi" w:cstheme="minorHAnsi"/>
          <w:spacing w:val="16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ha</w:t>
      </w:r>
      <w:r w:rsidRPr="004B44A0">
        <w:rPr>
          <w:rFonts w:asciiTheme="minorHAnsi" w:eastAsia="Garamond" w:hAnsiTheme="minorHAnsi" w:cstheme="minorHAnsi"/>
          <w:sz w:val="22"/>
          <w:szCs w:val="22"/>
        </w:rPr>
        <w:t>t</w:t>
      </w:r>
      <w:r w:rsidRPr="004B44A0">
        <w:rPr>
          <w:rFonts w:asciiTheme="minorHAnsi" w:eastAsia="Garamond" w:hAnsiTheme="minorHAnsi" w:cstheme="minorHAnsi"/>
          <w:spacing w:val="9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nc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ea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4B44A0">
        <w:rPr>
          <w:rFonts w:asciiTheme="minorHAnsi" w:eastAsia="Garamond" w:hAnsiTheme="minorHAnsi" w:cstheme="minorHAnsi"/>
          <w:sz w:val="22"/>
          <w:szCs w:val="22"/>
        </w:rPr>
        <w:t>d</w:t>
      </w:r>
      <w:r w:rsidRPr="004B44A0">
        <w:rPr>
          <w:rFonts w:asciiTheme="minorHAnsi" w:eastAsia="Garamond" w:hAnsiTheme="minorHAnsi" w:cstheme="minorHAnsi"/>
          <w:spacing w:val="19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av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ng</w:t>
      </w:r>
      <w:r w:rsidRPr="004B44A0">
        <w:rPr>
          <w:rFonts w:asciiTheme="minorHAnsi" w:eastAsia="Garamond" w:hAnsiTheme="minorHAnsi" w:cstheme="minorHAnsi"/>
          <w:sz w:val="22"/>
          <w:szCs w:val="22"/>
        </w:rPr>
        <w:t>s</w:t>
      </w:r>
      <w:r w:rsidRPr="004B44A0">
        <w:rPr>
          <w:rFonts w:asciiTheme="minorHAnsi" w:eastAsia="Garamond" w:hAnsiTheme="minorHAnsi" w:cstheme="minorHAnsi"/>
          <w:spacing w:val="17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b</w:t>
      </w:r>
      <w:r w:rsidRPr="004B44A0">
        <w:rPr>
          <w:rFonts w:asciiTheme="minorHAnsi" w:eastAsia="Garamond" w:hAnsiTheme="minorHAnsi" w:cstheme="minorHAnsi"/>
          <w:sz w:val="22"/>
          <w:szCs w:val="22"/>
        </w:rPr>
        <w:t>y</w:t>
      </w:r>
      <w:r w:rsidRPr="004B44A0">
        <w:rPr>
          <w:rFonts w:asciiTheme="minorHAnsi" w:eastAsia="Garamond" w:hAnsiTheme="minorHAnsi" w:cstheme="minorHAnsi"/>
          <w:spacing w:val="6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spacing w:val="4"/>
          <w:sz w:val="22"/>
          <w:szCs w:val="22"/>
        </w:rPr>
        <w:t>2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5</w:t>
      </w:r>
      <w:r w:rsidRPr="004B44A0">
        <w:rPr>
          <w:rFonts w:asciiTheme="minorHAnsi" w:eastAsia="Garamond" w:hAnsiTheme="minorHAnsi" w:cstheme="minorHAnsi"/>
          <w:sz w:val="22"/>
          <w:szCs w:val="22"/>
        </w:rPr>
        <w:t>%</w:t>
      </w:r>
      <w:r w:rsidRPr="004B44A0">
        <w:rPr>
          <w:rFonts w:asciiTheme="minorHAnsi" w:eastAsia="Garamond" w:hAnsiTheme="minorHAnsi" w:cstheme="minorHAnsi"/>
          <w:spacing w:val="12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spacing w:val="3"/>
          <w:sz w:val="22"/>
          <w:szCs w:val="22"/>
        </w:rPr>
        <w:t>w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it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hou</w:t>
      </w:r>
      <w:r w:rsidRPr="004B44A0">
        <w:rPr>
          <w:rFonts w:asciiTheme="minorHAnsi" w:eastAsia="Garamond" w:hAnsiTheme="minorHAnsi" w:cstheme="minorHAnsi"/>
          <w:sz w:val="22"/>
          <w:szCs w:val="22"/>
        </w:rPr>
        <w:t>t</w:t>
      </w:r>
      <w:r w:rsidRPr="004B44A0">
        <w:rPr>
          <w:rFonts w:asciiTheme="minorHAnsi" w:eastAsia="Garamond" w:hAnsiTheme="minorHAnsi" w:cstheme="minorHAnsi"/>
          <w:spacing w:val="16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add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n</w:t>
      </w:r>
      <w:r w:rsidRPr="004B44A0">
        <w:rPr>
          <w:rFonts w:asciiTheme="minorHAnsi" w:eastAsia="Garamond" w:hAnsiTheme="minorHAnsi" w:cstheme="minorHAnsi"/>
          <w:sz w:val="22"/>
          <w:szCs w:val="22"/>
        </w:rPr>
        <w:t>g</w:t>
      </w:r>
      <w:r w:rsidRPr="004B44A0">
        <w:rPr>
          <w:rFonts w:asciiTheme="minorHAnsi" w:eastAsia="Garamond" w:hAnsiTheme="minorHAnsi" w:cstheme="minorHAnsi"/>
          <w:spacing w:val="14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spacing w:val="1"/>
          <w:w w:val="103"/>
          <w:sz w:val="22"/>
          <w:szCs w:val="22"/>
        </w:rPr>
        <w:t>t</w:t>
      </w:r>
      <w:r w:rsidRPr="004B44A0">
        <w:rPr>
          <w:rFonts w:asciiTheme="minorHAnsi" w:eastAsia="Garamond" w:hAnsiTheme="minorHAnsi" w:cstheme="minorHAnsi"/>
          <w:w w:val="102"/>
          <w:sz w:val="22"/>
          <w:szCs w:val="22"/>
        </w:rPr>
        <w:t>o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spacing w:val="2"/>
          <w:w w:val="102"/>
          <w:sz w:val="22"/>
          <w:szCs w:val="22"/>
        </w:rPr>
        <w:t>c</w:t>
      </w:r>
      <w:r w:rsidRPr="004B44A0">
        <w:rPr>
          <w:rFonts w:asciiTheme="minorHAnsi" w:eastAsia="Garamond" w:hAnsiTheme="minorHAnsi" w:cstheme="minorHAnsi"/>
          <w:spacing w:val="1"/>
          <w:w w:val="102"/>
          <w:sz w:val="22"/>
          <w:szCs w:val="22"/>
        </w:rPr>
        <w:t>li</w:t>
      </w:r>
      <w:r w:rsidRPr="004B44A0">
        <w:rPr>
          <w:rFonts w:asciiTheme="minorHAnsi" w:eastAsia="Garamond" w:hAnsiTheme="minorHAnsi" w:cstheme="minorHAnsi"/>
          <w:spacing w:val="2"/>
          <w:w w:val="102"/>
          <w:sz w:val="22"/>
          <w:szCs w:val="22"/>
        </w:rPr>
        <w:t>en</w:t>
      </w:r>
      <w:r w:rsidRPr="004B44A0">
        <w:rPr>
          <w:rFonts w:asciiTheme="minorHAnsi" w:eastAsia="Garamond" w:hAnsiTheme="minorHAnsi" w:cstheme="minorHAnsi"/>
          <w:spacing w:val="1"/>
          <w:w w:val="103"/>
          <w:sz w:val="22"/>
          <w:szCs w:val="22"/>
        </w:rPr>
        <w:t>ts</w:t>
      </w:r>
      <w:r w:rsidRPr="004B44A0">
        <w:rPr>
          <w:rFonts w:asciiTheme="minorHAnsi" w:eastAsia="Garamond" w:hAnsiTheme="minorHAnsi" w:cstheme="minorHAnsi"/>
          <w:w w:val="103"/>
          <w:sz w:val="22"/>
          <w:szCs w:val="22"/>
        </w:rPr>
        <w:t>’</w:t>
      </w:r>
    </w:p>
    <w:p w14:paraId="0BE1B900" w14:textId="77777777" w:rsidR="00A840E8" w:rsidRPr="004B44A0" w:rsidRDefault="004B44A0">
      <w:pPr>
        <w:spacing w:before="8"/>
        <w:ind w:left="838"/>
        <w:rPr>
          <w:rFonts w:asciiTheme="minorHAnsi" w:eastAsia="Garamond" w:hAnsiTheme="minorHAnsi" w:cstheme="minorHAnsi"/>
          <w:sz w:val="22"/>
          <w:szCs w:val="22"/>
        </w:rPr>
      </w:pP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op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er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a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ti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on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4B44A0">
        <w:rPr>
          <w:rFonts w:asciiTheme="minorHAnsi" w:eastAsia="Garamond" w:hAnsiTheme="minorHAnsi" w:cstheme="minorHAnsi"/>
          <w:sz w:val="22"/>
          <w:szCs w:val="22"/>
        </w:rPr>
        <w:t>l</w:t>
      </w:r>
      <w:r w:rsidRPr="004B44A0">
        <w:rPr>
          <w:rFonts w:asciiTheme="minorHAnsi" w:eastAsia="Garamond" w:hAnsiTheme="minorHAnsi" w:cstheme="minorHAnsi"/>
          <w:spacing w:val="22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spacing w:val="2"/>
          <w:w w:val="102"/>
          <w:sz w:val="22"/>
          <w:szCs w:val="22"/>
        </w:rPr>
        <w:t>co</w:t>
      </w:r>
      <w:r w:rsidRPr="004B44A0">
        <w:rPr>
          <w:rFonts w:asciiTheme="minorHAnsi" w:eastAsia="Garamond" w:hAnsiTheme="minorHAnsi" w:cstheme="minorHAnsi"/>
          <w:spacing w:val="1"/>
          <w:w w:val="102"/>
          <w:sz w:val="22"/>
          <w:szCs w:val="22"/>
        </w:rPr>
        <w:t>s</w:t>
      </w:r>
      <w:r w:rsidRPr="004B44A0">
        <w:rPr>
          <w:rFonts w:asciiTheme="minorHAnsi" w:eastAsia="Garamond" w:hAnsiTheme="minorHAnsi" w:cstheme="minorHAnsi"/>
          <w:spacing w:val="1"/>
          <w:w w:val="103"/>
          <w:sz w:val="22"/>
          <w:szCs w:val="22"/>
        </w:rPr>
        <w:t>t</w:t>
      </w:r>
      <w:r w:rsidRPr="004B44A0">
        <w:rPr>
          <w:rFonts w:asciiTheme="minorHAnsi" w:eastAsia="Garamond" w:hAnsiTheme="minorHAnsi" w:cstheme="minorHAnsi"/>
          <w:spacing w:val="2"/>
          <w:w w:val="103"/>
          <w:sz w:val="22"/>
          <w:szCs w:val="22"/>
        </w:rPr>
        <w:t>s</w:t>
      </w:r>
      <w:r w:rsidRPr="004B44A0">
        <w:rPr>
          <w:rFonts w:asciiTheme="minorHAnsi" w:eastAsia="Garamond" w:hAnsiTheme="minorHAnsi" w:cstheme="minorHAnsi"/>
          <w:w w:val="103"/>
          <w:sz w:val="22"/>
          <w:szCs w:val="22"/>
        </w:rPr>
        <w:t>.</w:t>
      </w:r>
    </w:p>
    <w:p w14:paraId="6D82E3FA" w14:textId="77777777" w:rsidR="00A840E8" w:rsidRPr="004B44A0" w:rsidRDefault="004B44A0">
      <w:pPr>
        <w:spacing w:before="84"/>
        <w:ind w:left="525" w:right="574"/>
        <w:jc w:val="center"/>
        <w:rPr>
          <w:rFonts w:asciiTheme="minorHAnsi" w:eastAsia="Garamond" w:hAnsiTheme="minorHAnsi" w:cstheme="minorHAnsi"/>
          <w:sz w:val="22"/>
          <w:szCs w:val="22"/>
        </w:rPr>
      </w:pPr>
      <w:r w:rsidRPr="004B44A0">
        <w:rPr>
          <w:rFonts w:asciiTheme="minorHAnsi" w:hAnsiTheme="minorHAnsi" w:cstheme="minorHAnsi"/>
          <w:sz w:val="22"/>
          <w:szCs w:val="22"/>
        </w:rPr>
        <w:t xml:space="preserve"> </w:t>
      </w:r>
      <w:r w:rsidRPr="004B44A0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spacing w:val="3"/>
          <w:sz w:val="22"/>
          <w:szCs w:val="22"/>
        </w:rPr>
        <w:t>N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ego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ti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a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4B44A0">
        <w:rPr>
          <w:rFonts w:asciiTheme="minorHAnsi" w:eastAsia="Garamond" w:hAnsiTheme="minorHAnsi" w:cstheme="minorHAnsi"/>
          <w:sz w:val="22"/>
          <w:szCs w:val="22"/>
        </w:rPr>
        <w:t>d</w:t>
      </w:r>
      <w:r w:rsidRPr="004B44A0">
        <w:rPr>
          <w:rFonts w:asciiTheme="minorHAnsi" w:eastAsia="Garamond" w:hAnsiTheme="minorHAnsi" w:cstheme="minorHAnsi"/>
          <w:spacing w:val="23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a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lli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anc</w:t>
      </w:r>
      <w:r w:rsidRPr="004B44A0">
        <w:rPr>
          <w:rFonts w:asciiTheme="minorHAnsi" w:eastAsia="Garamond" w:hAnsiTheme="minorHAnsi" w:cstheme="minorHAnsi"/>
          <w:sz w:val="22"/>
          <w:szCs w:val="22"/>
        </w:rPr>
        <w:t>e</w:t>
      </w:r>
      <w:r w:rsidRPr="004B44A0">
        <w:rPr>
          <w:rFonts w:asciiTheme="minorHAnsi" w:eastAsia="Garamond" w:hAnsiTheme="minorHAnsi" w:cstheme="minorHAnsi"/>
          <w:spacing w:val="14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spacing w:val="3"/>
          <w:sz w:val="22"/>
          <w:szCs w:val="22"/>
        </w:rPr>
        <w:t>w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it</w:t>
      </w:r>
      <w:r w:rsidRPr="004B44A0">
        <w:rPr>
          <w:rFonts w:asciiTheme="minorHAnsi" w:eastAsia="Garamond" w:hAnsiTheme="minorHAnsi" w:cstheme="minorHAnsi"/>
          <w:sz w:val="22"/>
          <w:szCs w:val="22"/>
        </w:rPr>
        <w:t>h</w:t>
      </w:r>
      <w:r w:rsidRPr="004B44A0">
        <w:rPr>
          <w:rFonts w:asciiTheme="minorHAnsi" w:eastAsia="Garamond" w:hAnsiTheme="minorHAnsi" w:cstheme="minorHAnsi"/>
          <w:spacing w:val="10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spacing w:val="3"/>
          <w:sz w:val="22"/>
          <w:szCs w:val="22"/>
        </w:rPr>
        <w:t>m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a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j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4B44A0">
        <w:rPr>
          <w:rFonts w:asciiTheme="minorHAnsi" w:eastAsia="Garamond" w:hAnsiTheme="minorHAnsi" w:cstheme="minorHAnsi"/>
          <w:sz w:val="22"/>
          <w:szCs w:val="22"/>
        </w:rPr>
        <w:t>r</w:t>
      </w:r>
      <w:r w:rsidRPr="004B44A0">
        <w:rPr>
          <w:rFonts w:asciiTheme="minorHAnsi" w:eastAsia="Garamond" w:hAnsiTheme="minorHAnsi" w:cstheme="minorHAnsi"/>
          <w:spacing w:val="12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ne</w:t>
      </w:r>
      <w:r w:rsidRPr="004B44A0">
        <w:rPr>
          <w:rFonts w:asciiTheme="minorHAnsi" w:eastAsia="Garamond" w:hAnsiTheme="minorHAnsi" w:cstheme="minorHAnsi"/>
          <w:sz w:val="22"/>
          <w:szCs w:val="22"/>
        </w:rPr>
        <w:t>w</w:t>
      </w:r>
      <w:r w:rsidRPr="004B44A0">
        <w:rPr>
          <w:rFonts w:asciiTheme="minorHAnsi" w:eastAsia="Garamond" w:hAnsiTheme="minorHAnsi" w:cstheme="minorHAnsi"/>
          <w:spacing w:val="9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bu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si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ne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4B44A0">
        <w:rPr>
          <w:rFonts w:asciiTheme="minorHAnsi" w:eastAsia="Garamond" w:hAnsiTheme="minorHAnsi" w:cstheme="minorHAnsi"/>
          <w:sz w:val="22"/>
          <w:szCs w:val="22"/>
        </w:rPr>
        <w:t>s</w:t>
      </w:r>
      <w:r w:rsidRPr="004B44A0">
        <w:rPr>
          <w:rFonts w:asciiTheme="minorHAnsi" w:eastAsia="Garamond" w:hAnsiTheme="minorHAnsi" w:cstheme="minorHAnsi"/>
          <w:spacing w:val="19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pa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rt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ne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4B44A0">
        <w:rPr>
          <w:rFonts w:asciiTheme="minorHAnsi" w:eastAsia="Garamond" w:hAnsiTheme="minorHAnsi" w:cstheme="minorHAnsi"/>
          <w:sz w:val="22"/>
          <w:szCs w:val="22"/>
        </w:rPr>
        <w:t>,</w:t>
      </w:r>
      <w:r w:rsidRPr="004B44A0">
        <w:rPr>
          <w:rFonts w:asciiTheme="minorHAnsi" w:eastAsia="Garamond" w:hAnsiTheme="minorHAnsi" w:cstheme="minorHAnsi"/>
          <w:spacing w:val="17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u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lt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n</w:t>
      </w:r>
      <w:r w:rsidRPr="004B44A0">
        <w:rPr>
          <w:rFonts w:asciiTheme="minorHAnsi" w:eastAsia="Garamond" w:hAnsiTheme="minorHAnsi" w:cstheme="minorHAnsi"/>
          <w:sz w:val="22"/>
          <w:szCs w:val="22"/>
        </w:rPr>
        <w:t>g</w:t>
      </w:r>
      <w:r w:rsidRPr="004B44A0">
        <w:rPr>
          <w:rFonts w:asciiTheme="minorHAnsi" w:eastAsia="Garamond" w:hAnsiTheme="minorHAnsi" w:cstheme="minorHAnsi"/>
          <w:spacing w:val="21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4B44A0">
        <w:rPr>
          <w:rFonts w:asciiTheme="minorHAnsi" w:eastAsia="Garamond" w:hAnsiTheme="minorHAnsi" w:cstheme="minorHAnsi"/>
          <w:sz w:val="22"/>
          <w:szCs w:val="22"/>
        </w:rPr>
        <w:t>n</w:t>
      </w:r>
      <w:r w:rsidRPr="004B44A0">
        <w:rPr>
          <w:rFonts w:asciiTheme="minorHAnsi" w:eastAsia="Garamond" w:hAnsiTheme="minorHAnsi" w:cstheme="minorHAnsi"/>
          <w:spacing w:val="5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40</w:t>
      </w:r>
      <w:r w:rsidRPr="004B44A0">
        <w:rPr>
          <w:rFonts w:asciiTheme="minorHAnsi" w:eastAsia="Garamond" w:hAnsiTheme="minorHAnsi" w:cstheme="minorHAnsi"/>
          <w:sz w:val="22"/>
          <w:szCs w:val="22"/>
        </w:rPr>
        <w:t>%</w:t>
      </w:r>
      <w:r w:rsidRPr="004B44A0">
        <w:rPr>
          <w:rFonts w:asciiTheme="minorHAnsi" w:eastAsia="Garamond" w:hAnsiTheme="minorHAnsi" w:cstheme="minorHAnsi"/>
          <w:spacing w:val="13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nc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ea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4B44A0">
        <w:rPr>
          <w:rFonts w:asciiTheme="minorHAnsi" w:eastAsia="Garamond" w:hAnsiTheme="minorHAnsi" w:cstheme="minorHAnsi"/>
          <w:sz w:val="22"/>
          <w:szCs w:val="22"/>
        </w:rPr>
        <w:t>e</w:t>
      </w:r>
      <w:r w:rsidRPr="004B44A0">
        <w:rPr>
          <w:rFonts w:asciiTheme="minorHAnsi" w:eastAsia="Garamond" w:hAnsiTheme="minorHAnsi" w:cstheme="minorHAnsi"/>
          <w:spacing w:val="17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4B44A0">
        <w:rPr>
          <w:rFonts w:asciiTheme="minorHAnsi" w:eastAsia="Garamond" w:hAnsiTheme="minorHAnsi" w:cstheme="minorHAnsi"/>
          <w:sz w:val="22"/>
          <w:szCs w:val="22"/>
        </w:rPr>
        <w:t>n</w:t>
      </w:r>
      <w:r w:rsidRPr="004B44A0">
        <w:rPr>
          <w:rFonts w:asciiTheme="minorHAnsi" w:eastAsia="Garamond" w:hAnsiTheme="minorHAnsi" w:cstheme="minorHAnsi"/>
          <w:spacing w:val="5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spacing w:val="2"/>
          <w:w w:val="102"/>
          <w:sz w:val="22"/>
          <w:szCs w:val="22"/>
        </w:rPr>
        <w:t>p</w:t>
      </w:r>
      <w:r w:rsidRPr="004B44A0">
        <w:rPr>
          <w:rFonts w:asciiTheme="minorHAnsi" w:eastAsia="Garamond" w:hAnsiTheme="minorHAnsi" w:cstheme="minorHAnsi"/>
          <w:spacing w:val="1"/>
          <w:w w:val="103"/>
          <w:sz w:val="22"/>
          <w:szCs w:val="22"/>
        </w:rPr>
        <w:t>r</w:t>
      </w:r>
      <w:r w:rsidRPr="004B44A0">
        <w:rPr>
          <w:rFonts w:asciiTheme="minorHAnsi" w:eastAsia="Garamond" w:hAnsiTheme="minorHAnsi" w:cstheme="minorHAnsi"/>
          <w:spacing w:val="2"/>
          <w:w w:val="102"/>
          <w:sz w:val="22"/>
          <w:szCs w:val="22"/>
        </w:rPr>
        <w:t>o</w:t>
      </w:r>
      <w:r w:rsidRPr="004B44A0">
        <w:rPr>
          <w:rFonts w:asciiTheme="minorHAnsi" w:eastAsia="Garamond" w:hAnsiTheme="minorHAnsi" w:cstheme="minorHAnsi"/>
          <w:spacing w:val="2"/>
          <w:w w:val="103"/>
          <w:sz w:val="22"/>
          <w:szCs w:val="22"/>
        </w:rPr>
        <w:t>g</w:t>
      </w:r>
      <w:r w:rsidRPr="004B44A0">
        <w:rPr>
          <w:rFonts w:asciiTheme="minorHAnsi" w:eastAsia="Garamond" w:hAnsiTheme="minorHAnsi" w:cstheme="minorHAnsi"/>
          <w:spacing w:val="1"/>
          <w:w w:val="103"/>
          <w:sz w:val="22"/>
          <w:szCs w:val="22"/>
        </w:rPr>
        <w:t>r</w:t>
      </w:r>
      <w:r w:rsidRPr="004B44A0">
        <w:rPr>
          <w:rFonts w:asciiTheme="minorHAnsi" w:eastAsia="Garamond" w:hAnsiTheme="minorHAnsi" w:cstheme="minorHAnsi"/>
          <w:spacing w:val="2"/>
          <w:w w:val="102"/>
          <w:sz w:val="22"/>
          <w:szCs w:val="22"/>
        </w:rPr>
        <w:t>a</w:t>
      </w:r>
      <w:r w:rsidRPr="004B44A0">
        <w:rPr>
          <w:rFonts w:asciiTheme="minorHAnsi" w:eastAsia="Garamond" w:hAnsiTheme="minorHAnsi" w:cstheme="minorHAnsi"/>
          <w:w w:val="102"/>
          <w:sz w:val="22"/>
          <w:szCs w:val="22"/>
        </w:rPr>
        <w:t>m</w:t>
      </w:r>
      <w:r w:rsidRPr="004B44A0">
        <w:rPr>
          <w:rFonts w:asciiTheme="minorHAnsi" w:eastAsia="Garamond" w:hAnsiTheme="minorHAnsi" w:cstheme="minorHAnsi"/>
          <w:spacing w:val="3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spacing w:val="2"/>
          <w:w w:val="103"/>
          <w:sz w:val="22"/>
          <w:szCs w:val="22"/>
        </w:rPr>
        <w:t>v</w:t>
      </w:r>
      <w:r w:rsidRPr="004B44A0">
        <w:rPr>
          <w:rFonts w:asciiTheme="minorHAnsi" w:eastAsia="Garamond" w:hAnsiTheme="minorHAnsi" w:cstheme="minorHAnsi"/>
          <w:spacing w:val="2"/>
          <w:w w:val="102"/>
          <w:sz w:val="22"/>
          <w:szCs w:val="22"/>
        </w:rPr>
        <w:t>o</w:t>
      </w:r>
      <w:r w:rsidRPr="004B44A0">
        <w:rPr>
          <w:rFonts w:asciiTheme="minorHAnsi" w:eastAsia="Garamond" w:hAnsiTheme="minorHAnsi" w:cstheme="minorHAnsi"/>
          <w:spacing w:val="1"/>
          <w:w w:val="102"/>
          <w:sz w:val="22"/>
          <w:szCs w:val="22"/>
        </w:rPr>
        <w:t>l</w:t>
      </w:r>
      <w:r w:rsidRPr="004B44A0">
        <w:rPr>
          <w:rFonts w:asciiTheme="minorHAnsi" w:eastAsia="Garamond" w:hAnsiTheme="minorHAnsi" w:cstheme="minorHAnsi"/>
          <w:spacing w:val="2"/>
          <w:w w:val="103"/>
          <w:sz w:val="22"/>
          <w:szCs w:val="22"/>
        </w:rPr>
        <w:t>u</w:t>
      </w:r>
      <w:r w:rsidRPr="004B44A0">
        <w:rPr>
          <w:rFonts w:asciiTheme="minorHAnsi" w:eastAsia="Garamond" w:hAnsiTheme="minorHAnsi" w:cstheme="minorHAnsi"/>
          <w:spacing w:val="3"/>
          <w:w w:val="102"/>
          <w:sz w:val="22"/>
          <w:szCs w:val="22"/>
        </w:rPr>
        <w:t>m</w:t>
      </w:r>
      <w:r w:rsidRPr="004B44A0">
        <w:rPr>
          <w:rFonts w:asciiTheme="minorHAnsi" w:eastAsia="Garamond" w:hAnsiTheme="minorHAnsi" w:cstheme="minorHAnsi"/>
          <w:spacing w:val="2"/>
          <w:w w:val="102"/>
          <w:sz w:val="22"/>
          <w:szCs w:val="22"/>
        </w:rPr>
        <w:t>e</w:t>
      </w:r>
      <w:r w:rsidRPr="004B44A0">
        <w:rPr>
          <w:rFonts w:asciiTheme="minorHAnsi" w:eastAsia="Garamond" w:hAnsiTheme="minorHAnsi" w:cstheme="minorHAnsi"/>
          <w:w w:val="103"/>
          <w:sz w:val="22"/>
          <w:szCs w:val="22"/>
        </w:rPr>
        <w:t>.</w:t>
      </w:r>
    </w:p>
    <w:p w14:paraId="5170E9C0" w14:textId="77777777" w:rsidR="00A840E8" w:rsidRPr="004B44A0" w:rsidRDefault="004B44A0">
      <w:pPr>
        <w:spacing w:before="84" w:line="247" w:lineRule="auto"/>
        <w:ind w:left="838" w:right="842" w:hanging="270"/>
        <w:rPr>
          <w:rFonts w:asciiTheme="minorHAnsi" w:eastAsia="Garamond" w:hAnsiTheme="minorHAnsi" w:cstheme="minorHAnsi"/>
          <w:sz w:val="22"/>
          <w:szCs w:val="22"/>
        </w:rPr>
      </w:pPr>
      <w:r w:rsidRPr="004B44A0">
        <w:rPr>
          <w:rFonts w:asciiTheme="minorHAnsi" w:hAnsiTheme="minorHAnsi" w:cstheme="minorHAnsi"/>
          <w:sz w:val="22"/>
          <w:szCs w:val="22"/>
        </w:rPr>
        <w:t xml:space="preserve"> </w:t>
      </w:r>
      <w:r w:rsidRPr="004B44A0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spacing w:val="3"/>
          <w:sz w:val="22"/>
          <w:szCs w:val="22"/>
        </w:rPr>
        <w:t>A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cco</w:t>
      </w:r>
      <w:r w:rsidRPr="004B44A0">
        <w:rPr>
          <w:rFonts w:asciiTheme="minorHAnsi" w:eastAsia="Garamond" w:hAnsiTheme="minorHAnsi" w:cstheme="minorHAnsi"/>
          <w:spacing w:val="3"/>
          <w:sz w:val="22"/>
          <w:szCs w:val="22"/>
        </w:rPr>
        <w:t>m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p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li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s</w:t>
      </w:r>
      <w:r w:rsidRPr="004B44A0">
        <w:rPr>
          <w:rFonts w:asciiTheme="minorHAnsi" w:eastAsia="Garamond" w:hAnsiTheme="minorHAnsi" w:cstheme="minorHAnsi"/>
          <w:sz w:val="22"/>
          <w:szCs w:val="22"/>
        </w:rPr>
        <w:t>h</w:t>
      </w:r>
      <w:r w:rsidRPr="004B44A0">
        <w:rPr>
          <w:rFonts w:asciiTheme="minorHAnsi" w:eastAsia="Garamond" w:hAnsiTheme="minorHAnsi" w:cstheme="minorHAnsi"/>
          <w:spacing w:val="23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dyna</w:t>
      </w:r>
      <w:r w:rsidRPr="004B44A0">
        <w:rPr>
          <w:rFonts w:asciiTheme="minorHAnsi" w:eastAsia="Garamond" w:hAnsiTheme="minorHAnsi" w:cstheme="minorHAnsi"/>
          <w:spacing w:val="3"/>
          <w:sz w:val="22"/>
          <w:szCs w:val="22"/>
        </w:rPr>
        <w:t>m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4B44A0">
        <w:rPr>
          <w:rFonts w:asciiTheme="minorHAnsi" w:eastAsia="Garamond" w:hAnsiTheme="minorHAnsi" w:cstheme="minorHAnsi"/>
          <w:sz w:val="22"/>
          <w:szCs w:val="22"/>
        </w:rPr>
        <w:t>c</w:t>
      </w:r>
      <w:r w:rsidRPr="004B44A0">
        <w:rPr>
          <w:rFonts w:asciiTheme="minorHAnsi" w:eastAsia="Garamond" w:hAnsiTheme="minorHAnsi" w:cstheme="minorHAnsi"/>
          <w:spacing w:val="16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esu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lt</w:t>
      </w:r>
      <w:r w:rsidRPr="004B44A0">
        <w:rPr>
          <w:rFonts w:asciiTheme="minorHAnsi" w:eastAsia="Garamond" w:hAnsiTheme="minorHAnsi" w:cstheme="minorHAnsi"/>
          <w:sz w:val="22"/>
          <w:szCs w:val="22"/>
        </w:rPr>
        <w:t>s</w:t>
      </w:r>
      <w:r w:rsidRPr="004B44A0">
        <w:rPr>
          <w:rFonts w:asciiTheme="minorHAnsi" w:eastAsia="Garamond" w:hAnsiTheme="minorHAnsi" w:cstheme="minorHAnsi"/>
          <w:spacing w:val="17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spacing w:val="3"/>
          <w:sz w:val="22"/>
          <w:szCs w:val="22"/>
        </w:rPr>
        <w:t>w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it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h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4B44A0">
        <w:rPr>
          <w:rFonts w:asciiTheme="minorHAnsi" w:eastAsia="Garamond" w:hAnsiTheme="minorHAnsi" w:cstheme="minorHAnsi"/>
          <w:sz w:val="22"/>
          <w:szCs w:val="22"/>
        </w:rPr>
        <w:t>n</w:t>
      </w:r>
      <w:r w:rsidRPr="004B44A0">
        <w:rPr>
          <w:rFonts w:asciiTheme="minorHAnsi" w:eastAsia="Garamond" w:hAnsiTheme="minorHAnsi" w:cstheme="minorHAnsi"/>
          <w:spacing w:val="13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sz w:val="22"/>
          <w:szCs w:val="22"/>
        </w:rPr>
        <w:t>a</w:t>
      </w:r>
      <w:r w:rsidRPr="004B44A0">
        <w:rPr>
          <w:rFonts w:asciiTheme="minorHAnsi" w:eastAsia="Garamond" w:hAnsiTheme="minorHAnsi" w:cstheme="minorHAnsi"/>
          <w:spacing w:val="4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congen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a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4B44A0">
        <w:rPr>
          <w:rFonts w:asciiTheme="minorHAnsi" w:eastAsia="Garamond" w:hAnsiTheme="minorHAnsi" w:cstheme="minorHAnsi"/>
          <w:sz w:val="22"/>
          <w:szCs w:val="22"/>
        </w:rPr>
        <w:t>,</w:t>
      </w:r>
      <w:r w:rsidRPr="004B44A0">
        <w:rPr>
          <w:rFonts w:asciiTheme="minorHAnsi" w:eastAsia="Garamond" w:hAnsiTheme="minorHAnsi" w:cstheme="minorHAnsi"/>
          <w:spacing w:val="20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no</w:t>
      </w:r>
      <w:r w:rsidRPr="004B44A0">
        <w:rPr>
          <w:rFonts w:asciiTheme="minorHAnsi" w:eastAsia="Garamond" w:hAnsiTheme="minorHAnsi" w:cstheme="minorHAnsi"/>
          <w:spacing w:val="3"/>
          <w:sz w:val="22"/>
          <w:szCs w:val="22"/>
        </w:rPr>
        <w:t>n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-t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h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ea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en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n</w:t>
      </w:r>
      <w:r w:rsidRPr="004B44A0">
        <w:rPr>
          <w:rFonts w:asciiTheme="minorHAnsi" w:eastAsia="Garamond" w:hAnsiTheme="minorHAnsi" w:cstheme="minorHAnsi"/>
          <w:sz w:val="22"/>
          <w:szCs w:val="22"/>
        </w:rPr>
        <w:t>g</w:t>
      </w:r>
      <w:r w:rsidRPr="004B44A0">
        <w:rPr>
          <w:rFonts w:asciiTheme="minorHAnsi" w:eastAsia="Garamond" w:hAnsiTheme="minorHAnsi" w:cstheme="minorHAnsi"/>
          <w:spacing w:val="33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spacing w:val="3"/>
          <w:sz w:val="22"/>
          <w:szCs w:val="22"/>
        </w:rPr>
        <w:t>m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anage</w:t>
      </w:r>
      <w:r w:rsidRPr="004B44A0">
        <w:rPr>
          <w:rFonts w:asciiTheme="minorHAnsi" w:eastAsia="Garamond" w:hAnsiTheme="minorHAnsi" w:cstheme="minorHAnsi"/>
          <w:spacing w:val="3"/>
          <w:sz w:val="22"/>
          <w:szCs w:val="22"/>
        </w:rPr>
        <w:t>m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en</w:t>
      </w:r>
      <w:r w:rsidRPr="004B44A0">
        <w:rPr>
          <w:rFonts w:asciiTheme="minorHAnsi" w:eastAsia="Garamond" w:hAnsiTheme="minorHAnsi" w:cstheme="minorHAnsi"/>
          <w:sz w:val="22"/>
          <w:szCs w:val="22"/>
        </w:rPr>
        <w:t>t</w:t>
      </w:r>
      <w:r w:rsidRPr="004B44A0">
        <w:rPr>
          <w:rFonts w:asciiTheme="minorHAnsi" w:eastAsia="Garamond" w:hAnsiTheme="minorHAnsi" w:cstheme="minorHAnsi"/>
          <w:spacing w:val="24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s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y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4B44A0">
        <w:rPr>
          <w:rFonts w:asciiTheme="minorHAnsi" w:eastAsia="Garamond" w:hAnsiTheme="minorHAnsi" w:cstheme="minorHAnsi"/>
          <w:sz w:val="22"/>
          <w:szCs w:val="22"/>
        </w:rPr>
        <w:t>e</w:t>
      </w:r>
      <w:r w:rsidRPr="004B44A0">
        <w:rPr>
          <w:rFonts w:asciiTheme="minorHAnsi" w:eastAsia="Garamond" w:hAnsiTheme="minorHAnsi" w:cstheme="minorHAnsi"/>
          <w:spacing w:val="12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spacing w:val="2"/>
          <w:w w:val="102"/>
          <w:sz w:val="22"/>
          <w:szCs w:val="22"/>
        </w:rPr>
        <w:t>b</w:t>
      </w:r>
      <w:r w:rsidRPr="004B44A0">
        <w:rPr>
          <w:rFonts w:asciiTheme="minorHAnsi" w:eastAsia="Garamond" w:hAnsiTheme="minorHAnsi" w:cstheme="minorHAnsi"/>
          <w:w w:val="102"/>
          <w:sz w:val="22"/>
          <w:szCs w:val="22"/>
        </w:rPr>
        <w:t>y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spacing w:val="3"/>
          <w:sz w:val="22"/>
          <w:szCs w:val="22"/>
        </w:rPr>
        <w:t>m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ode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li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n</w:t>
      </w:r>
      <w:r w:rsidRPr="004B44A0">
        <w:rPr>
          <w:rFonts w:asciiTheme="minorHAnsi" w:eastAsia="Garamond" w:hAnsiTheme="minorHAnsi" w:cstheme="minorHAnsi"/>
          <w:sz w:val="22"/>
          <w:szCs w:val="22"/>
        </w:rPr>
        <w:t>g</w:t>
      </w:r>
      <w:r w:rsidRPr="004B44A0">
        <w:rPr>
          <w:rFonts w:asciiTheme="minorHAnsi" w:eastAsia="Garamond" w:hAnsiTheme="minorHAnsi" w:cstheme="minorHAnsi"/>
          <w:spacing w:val="19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fl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ex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b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ilit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y</w:t>
      </w:r>
      <w:r w:rsidRPr="004B44A0">
        <w:rPr>
          <w:rFonts w:asciiTheme="minorHAnsi" w:eastAsia="Garamond" w:hAnsiTheme="minorHAnsi" w:cstheme="minorHAnsi"/>
          <w:sz w:val="22"/>
          <w:szCs w:val="22"/>
        </w:rPr>
        <w:t>,</w:t>
      </w:r>
      <w:r w:rsidRPr="004B44A0">
        <w:rPr>
          <w:rFonts w:asciiTheme="minorHAnsi" w:eastAsia="Garamond" w:hAnsiTheme="minorHAnsi" w:cstheme="minorHAnsi"/>
          <w:spacing w:val="19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espon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si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ven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s</w:t>
      </w:r>
      <w:r w:rsidRPr="004B44A0">
        <w:rPr>
          <w:rFonts w:asciiTheme="minorHAnsi" w:eastAsia="Garamond" w:hAnsiTheme="minorHAnsi" w:cstheme="minorHAnsi"/>
          <w:sz w:val="22"/>
          <w:szCs w:val="22"/>
        </w:rPr>
        <w:t>s</w:t>
      </w:r>
      <w:r w:rsidRPr="004B44A0">
        <w:rPr>
          <w:rFonts w:asciiTheme="minorHAnsi" w:eastAsia="Garamond" w:hAnsiTheme="minorHAnsi" w:cstheme="minorHAnsi"/>
          <w:spacing w:val="32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4B44A0">
        <w:rPr>
          <w:rFonts w:asciiTheme="minorHAnsi" w:eastAsia="Garamond" w:hAnsiTheme="minorHAnsi" w:cstheme="minorHAnsi"/>
          <w:sz w:val="22"/>
          <w:szCs w:val="22"/>
        </w:rPr>
        <w:t>o</w:t>
      </w:r>
      <w:r w:rsidRPr="004B44A0">
        <w:rPr>
          <w:rFonts w:asciiTheme="minorHAnsi" w:eastAsia="Garamond" w:hAnsiTheme="minorHAnsi" w:cstheme="minorHAnsi"/>
          <w:spacing w:val="6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cus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4B44A0">
        <w:rPr>
          <w:rFonts w:asciiTheme="minorHAnsi" w:eastAsia="Garamond" w:hAnsiTheme="minorHAnsi" w:cstheme="minorHAnsi"/>
          <w:spacing w:val="3"/>
          <w:sz w:val="22"/>
          <w:szCs w:val="22"/>
        </w:rPr>
        <w:t>m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4B44A0">
        <w:rPr>
          <w:rFonts w:asciiTheme="minorHAnsi" w:eastAsia="Garamond" w:hAnsiTheme="minorHAnsi" w:cstheme="minorHAnsi"/>
          <w:sz w:val="22"/>
          <w:szCs w:val="22"/>
        </w:rPr>
        <w:t>r</w:t>
      </w:r>
      <w:r w:rsidRPr="004B44A0">
        <w:rPr>
          <w:rFonts w:asciiTheme="minorHAnsi" w:eastAsia="Garamond" w:hAnsiTheme="minorHAnsi" w:cstheme="minorHAnsi"/>
          <w:spacing w:val="20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n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eds</w:t>
      </w:r>
      <w:r w:rsidRPr="004B44A0">
        <w:rPr>
          <w:rFonts w:asciiTheme="minorHAnsi" w:eastAsia="Garamond" w:hAnsiTheme="minorHAnsi" w:cstheme="minorHAnsi"/>
          <w:sz w:val="22"/>
          <w:szCs w:val="22"/>
        </w:rPr>
        <w:t>,</w:t>
      </w:r>
      <w:r w:rsidRPr="004B44A0">
        <w:rPr>
          <w:rFonts w:asciiTheme="minorHAnsi" w:eastAsia="Garamond" w:hAnsiTheme="minorHAnsi" w:cstheme="minorHAnsi"/>
          <w:spacing w:val="12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an</w:t>
      </w:r>
      <w:r w:rsidRPr="004B44A0">
        <w:rPr>
          <w:rFonts w:asciiTheme="minorHAnsi" w:eastAsia="Garamond" w:hAnsiTheme="minorHAnsi" w:cstheme="minorHAnsi"/>
          <w:sz w:val="22"/>
          <w:szCs w:val="22"/>
        </w:rPr>
        <w:t>d</w:t>
      </w:r>
      <w:r w:rsidRPr="004B44A0">
        <w:rPr>
          <w:rFonts w:asciiTheme="minorHAnsi" w:eastAsia="Garamond" w:hAnsiTheme="minorHAnsi" w:cstheme="minorHAnsi"/>
          <w:spacing w:val="8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a</w:t>
      </w:r>
      <w:r w:rsidRPr="004B44A0">
        <w:rPr>
          <w:rFonts w:asciiTheme="minorHAnsi" w:eastAsia="Garamond" w:hAnsiTheme="minorHAnsi" w:cstheme="minorHAnsi"/>
          <w:sz w:val="22"/>
          <w:szCs w:val="22"/>
        </w:rPr>
        <w:t>n</w:t>
      </w:r>
      <w:r w:rsidRPr="004B44A0">
        <w:rPr>
          <w:rFonts w:asciiTheme="minorHAnsi" w:eastAsia="Garamond" w:hAnsiTheme="minorHAnsi" w:cstheme="minorHAnsi"/>
          <w:spacing w:val="6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en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hus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as</w:t>
      </w:r>
      <w:r w:rsidRPr="004B44A0">
        <w:rPr>
          <w:rFonts w:asciiTheme="minorHAnsi" w:eastAsia="Garamond" w:hAnsiTheme="minorHAnsi" w:cstheme="minorHAnsi"/>
          <w:sz w:val="22"/>
          <w:szCs w:val="22"/>
        </w:rPr>
        <w:t>m</w:t>
      </w:r>
      <w:r w:rsidRPr="004B44A0">
        <w:rPr>
          <w:rFonts w:asciiTheme="minorHAnsi" w:eastAsia="Garamond" w:hAnsiTheme="minorHAnsi" w:cstheme="minorHAnsi"/>
          <w:spacing w:val="24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f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4B44A0">
        <w:rPr>
          <w:rFonts w:asciiTheme="minorHAnsi" w:eastAsia="Garamond" w:hAnsiTheme="minorHAnsi" w:cstheme="minorHAnsi"/>
          <w:sz w:val="22"/>
          <w:szCs w:val="22"/>
        </w:rPr>
        <w:t>r</w:t>
      </w:r>
      <w:r w:rsidRPr="004B44A0">
        <w:rPr>
          <w:rFonts w:asciiTheme="minorHAnsi" w:eastAsia="Garamond" w:hAnsiTheme="minorHAnsi" w:cstheme="minorHAnsi"/>
          <w:spacing w:val="7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spacing w:val="2"/>
          <w:w w:val="102"/>
          <w:sz w:val="22"/>
          <w:szCs w:val="22"/>
        </w:rPr>
        <w:t>con</w:t>
      </w:r>
      <w:r w:rsidRPr="004B44A0">
        <w:rPr>
          <w:rFonts w:asciiTheme="minorHAnsi" w:eastAsia="Garamond" w:hAnsiTheme="minorHAnsi" w:cstheme="minorHAnsi"/>
          <w:spacing w:val="1"/>
          <w:w w:val="102"/>
          <w:sz w:val="22"/>
          <w:szCs w:val="22"/>
        </w:rPr>
        <w:t>ti</w:t>
      </w:r>
      <w:r w:rsidRPr="004B44A0">
        <w:rPr>
          <w:rFonts w:asciiTheme="minorHAnsi" w:eastAsia="Garamond" w:hAnsiTheme="minorHAnsi" w:cstheme="minorHAnsi"/>
          <w:spacing w:val="2"/>
          <w:w w:val="102"/>
          <w:sz w:val="22"/>
          <w:szCs w:val="22"/>
        </w:rPr>
        <w:t>nuou</w:t>
      </w:r>
      <w:r w:rsidRPr="004B44A0">
        <w:rPr>
          <w:rFonts w:asciiTheme="minorHAnsi" w:eastAsia="Garamond" w:hAnsiTheme="minorHAnsi" w:cstheme="minorHAnsi"/>
          <w:w w:val="103"/>
          <w:sz w:val="22"/>
          <w:szCs w:val="22"/>
        </w:rPr>
        <w:t>s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spacing w:val="1"/>
          <w:w w:val="102"/>
          <w:sz w:val="22"/>
          <w:szCs w:val="22"/>
        </w:rPr>
        <w:t>i</w:t>
      </w:r>
      <w:r w:rsidRPr="004B44A0">
        <w:rPr>
          <w:rFonts w:asciiTheme="minorHAnsi" w:eastAsia="Garamond" w:hAnsiTheme="minorHAnsi" w:cstheme="minorHAnsi"/>
          <w:spacing w:val="3"/>
          <w:w w:val="102"/>
          <w:sz w:val="22"/>
          <w:szCs w:val="22"/>
        </w:rPr>
        <w:t>m</w:t>
      </w:r>
      <w:r w:rsidRPr="004B44A0">
        <w:rPr>
          <w:rFonts w:asciiTheme="minorHAnsi" w:eastAsia="Garamond" w:hAnsiTheme="minorHAnsi" w:cstheme="minorHAnsi"/>
          <w:spacing w:val="2"/>
          <w:w w:val="102"/>
          <w:sz w:val="22"/>
          <w:szCs w:val="22"/>
        </w:rPr>
        <w:t>p</w:t>
      </w:r>
      <w:r w:rsidRPr="004B44A0">
        <w:rPr>
          <w:rFonts w:asciiTheme="minorHAnsi" w:eastAsia="Garamond" w:hAnsiTheme="minorHAnsi" w:cstheme="minorHAnsi"/>
          <w:spacing w:val="1"/>
          <w:w w:val="102"/>
          <w:sz w:val="22"/>
          <w:szCs w:val="22"/>
        </w:rPr>
        <w:t>r</w:t>
      </w:r>
      <w:r w:rsidRPr="004B44A0">
        <w:rPr>
          <w:rFonts w:asciiTheme="minorHAnsi" w:eastAsia="Garamond" w:hAnsiTheme="minorHAnsi" w:cstheme="minorHAnsi"/>
          <w:spacing w:val="2"/>
          <w:w w:val="102"/>
          <w:sz w:val="22"/>
          <w:szCs w:val="22"/>
        </w:rPr>
        <w:t>ove</w:t>
      </w:r>
      <w:r w:rsidRPr="004B44A0">
        <w:rPr>
          <w:rFonts w:asciiTheme="minorHAnsi" w:eastAsia="Garamond" w:hAnsiTheme="minorHAnsi" w:cstheme="minorHAnsi"/>
          <w:spacing w:val="3"/>
          <w:w w:val="102"/>
          <w:sz w:val="22"/>
          <w:szCs w:val="22"/>
        </w:rPr>
        <w:t>m</w:t>
      </w:r>
      <w:r w:rsidRPr="004B44A0">
        <w:rPr>
          <w:rFonts w:asciiTheme="minorHAnsi" w:eastAsia="Garamond" w:hAnsiTheme="minorHAnsi" w:cstheme="minorHAnsi"/>
          <w:spacing w:val="2"/>
          <w:w w:val="102"/>
          <w:sz w:val="22"/>
          <w:szCs w:val="22"/>
        </w:rPr>
        <w:t>en</w:t>
      </w:r>
      <w:r w:rsidRPr="004B44A0">
        <w:rPr>
          <w:rFonts w:asciiTheme="minorHAnsi" w:eastAsia="Garamond" w:hAnsiTheme="minorHAnsi" w:cstheme="minorHAnsi"/>
          <w:spacing w:val="1"/>
          <w:w w:val="102"/>
          <w:sz w:val="22"/>
          <w:szCs w:val="22"/>
        </w:rPr>
        <w:t>t</w:t>
      </w:r>
      <w:r w:rsidRPr="004B44A0">
        <w:rPr>
          <w:rFonts w:asciiTheme="minorHAnsi" w:eastAsia="Garamond" w:hAnsiTheme="minorHAnsi" w:cstheme="minorHAnsi"/>
          <w:w w:val="102"/>
          <w:sz w:val="22"/>
          <w:szCs w:val="22"/>
        </w:rPr>
        <w:t>.</w:t>
      </w:r>
    </w:p>
    <w:p w14:paraId="73C4555F" w14:textId="77777777" w:rsidR="00A840E8" w:rsidRPr="004B44A0" w:rsidRDefault="00A840E8">
      <w:pPr>
        <w:spacing w:before="11" w:line="240" w:lineRule="exact"/>
        <w:rPr>
          <w:rFonts w:asciiTheme="minorHAnsi" w:hAnsiTheme="minorHAnsi" w:cstheme="minorHAnsi"/>
          <w:sz w:val="22"/>
          <w:szCs w:val="22"/>
        </w:rPr>
      </w:pPr>
    </w:p>
    <w:p w14:paraId="4E0C098F" w14:textId="77777777" w:rsidR="00A840E8" w:rsidRPr="004B44A0" w:rsidRDefault="004B44A0">
      <w:pPr>
        <w:ind w:left="118"/>
        <w:rPr>
          <w:rFonts w:asciiTheme="minorHAnsi" w:eastAsia="Garamond" w:hAnsiTheme="minorHAnsi" w:cstheme="minorHAnsi"/>
          <w:sz w:val="22"/>
          <w:szCs w:val="22"/>
        </w:rPr>
      </w:pPr>
      <w:r w:rsidRPr="004B44A0">
        <w:rPr>
          <w:rFonts w:asciiTheme="minorHAnsi" w:eastAsia="Garamond" w:hAnsiTheme="minorHAnsi" w:cstheme="minorHAnsi"/>
          <w:b/>
          <w:spacing w:val="4"/>
          <w:sz w:val="22"/>
          <w:szCs w:val="22"/>
        </w:rPr>
        <w:t>W</w:t>
      </w:r>
      <w:r w:rsidRPr="004B44A0">
        <w:rPr>
          <w:rFonts w:asciiTheme="minorHAnsi" w:eastAsia="Garamond" w:hAnsiTheme="minorHAnsi" w:cstheme="minorHAnsi"/>
          <w:b/>
          <w:spacing w:val="3"/>
          <w:sz w:val="22"/>
          <w:szCs w:val="22"/>
        </w:rPr>
        <w:t>ORKER</w:t>
      </w:r>
      <w:r w:rsidRPr="004B44A0">
        <w:rPr>
          <w:rFonts w:asciiTheme="minorHAnsi" w:eastAsia="Garamond" w:hAnsiTheme="minorHAnsi" w:cstheme="minorHAnsi"/>
          <w:b/>
          <w:sz w:val="22"/>
          <w:szCs w:val="22"/>
        </w:rPr>
        <w:t>S</w:t>
      </w:r>
      <w:r w:rsidRPr="004B44A0">
        <w:rPr>
          <w:rFonts w:asciiTheme="minorHAnsi" w:eastAsia="Garamond" w:hAnsiTheme="minorHAnsi" w:cstheme="minorHAnsi"/>
          <w:b/>
          <w:spacing w:val="24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b/>
          <w:spacing w:val="3"/>
          <w:sz w:val="22"/>
          <w:szCs w:val="22"/>
        </w:rPr>
        <w:t>CO</w:t>
      </w:r>
      <w:r w:rsidRPr="004B44A0">
        <w:rPr>
          <w:rFonts w:asciiTheme="minorHAnsi" w:eastAsia="Garamond" w:hAnsiTheme="minorHAnsi" w:cstheme="minorHAnsi"/>
          <w:b/>
          <w:spacing w:val="4"/>
          <w:sz w:val="22"/>
          <w:szCs w:val="22"/>
        </w:rPr>
        <w:t>M</w:t>
      </w:r>
      <w:r w:rsidRPr="004B44A0">
        <w:rPr>
          <w:rFonts w:asciiTheme="minorHAnsi" w:eastAsia="Garamond" w:hAnsiTheme="minorHAnsi" w:cstheme="minorHAnsi"/>
          <w:b/>
          <w:spacing w:val="2"/>
          <w:sz w:val="22"/>
          <w:szCs w:val="22"/>
        </w:rPr>
        <w:t>P</w:t>
      </w:r>
      <w:r w:rsidRPr="004B44A0">
        <w:rPr>
          <w:rFonts w:asciiTheme="minorHAnsi" w:eastAsia="Garamond" w:hAnsiTheme="minorHAnsi" w:cstheme="minorHAnsi"/>
          <w:b/>
          <w:spacing w:val="3"/>
          <w:sz w:val="22"/>
          <w:szCs w:val="22"/>
        </w:rPr>
        <w:t>EN</w:t>
      </w:r>
      <w:r w:rsidRPr="004B44A0">
        <w:rPr>
          <w:rFonts w:asciiTheme="minorHAnsi" w:eastAsia="Garamond" w:hAnsiTheme="minorHAnsi" w:cstheme="minorHAnsi"/>
          <w:b/>
          <w:spacing w:val="2"/>
          <w:sz w:val="22"/>
          <w:szCs w:val="22"/>
        </w:rPr>
        <w:t>S</w:t>
      </w:r>
      <w:r w:rsidRPr="004B44A0">
        <w:rPr>
          <w:rFonts w:asciiTheme="minorHAnsi" w:eastAsia="Garamond" w:hAnsiTheme="minorHAnsi" w:cstheme="minorHAnsi"/>
          <w:b/>
          <w:spacing w:val="3"/>
          <w:sz w:val="22"/>
          <w:szCs w:val="22"/>
        </w:rPr>
        <w:t>AT</w:t>
      </w:r>
      <w:r w:rsidRPr="004B44A0">
        <w:rPr>
          <w:rFonts w:asciiTheme="minorHAnsi" w:eastAsia="Garamond" w:hAnsiTheme="minorHAnsi" w:cstheme="minorHAnsi"/>
          <w:b/>
          <w:spacing w:val="2"/>
          <w:sz w:val="22"/>
          <w:szCs w:val="22"/>
        </w:rPr>
        <w:t>I</w:t>
      </w:r>
      <w:r w:rsidRPr="004B44A0">
        <w:rPr>
          <w:rFonts w:asciiTheme="minorHAnsi" w:eastAsia="Garamond" w:hAnsiTheme="minorHAnsi" w:cstheme="minorHAnsi"/>
          <w:b/>
          <w:spacing w:val="3"/>
          <w:sz w:val="22"/>
          <w:szCs w:val="22"/>
        </w:rPr>
        <w:t>O</w:t>
      </w:r>
      <w:r w:rsidRPr="004B44A0">
        <w:rPr>
          <w:rFonts w:asciiTheme="minorHAnsi" w:eastAsia="Garamond" w:hAnsiTheme="minorHAnsi" w:cstheme="minorHAnsi"/>
          <w:b/>
          <w:sz w:val="22"/>
          <w:szCs w:val="22"/>
        </w:rPr>
        <w:t>N</w:t>
      </w:r>
      <w:r w:rsidRPr="004B44A0">
        <w:rPr>
          <w:rFonts w:asciiTheme="minorHAnsi" w:eastAsia="Garamond" w:hAnsiTheme="minorHAnsi" w:cstheme="minorHAnsi"/>
          <w:b/>
          <w:spacing w:val="41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b/>
          <w:sz w:val="22"/>
          <w:szCs w:val="22"/>
        </w:rPr>
        <w:t>/</w:t>
      </w:r>
      <w:r w:rsidRPr="004B44A0">
        <w:rPr>
          <w:rFonts w:asciiTheme="minorHAnsi" w:eastAsia="Garamond" w:hAnsiTheme="minorHAnsi" w:cstheme="minorHAnsi"/>
          <w:b/>
          <w:spacing w:val="4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b/>
          <w:spacing w:val="3"/>
          <w:sz w:val="22"/>
          <w:szCs w:val="22"/>
        </w:rPr>
        <w:t>CATA</w:t>
      </w:r>
      <w:r w:rsidRPr="004B44A0">
        <w:rPr>
          <w:rFonts w:asciiTheme="minorHAnsi" w:eastAsia="Garamond" w:hAnsiTheme="minorHAnsi" w:cstheme="minorHAnsi"/>
          <w:b/>
          <w:spacing w:val="2"/>
          <w:sz w:val="22"/>
          <w:szCs w:val="22"/>
        </w:rPr>
        <w:t>S</w:t>
      </w:r>
      <w:r w:rsidRPr="004B44A0">
        <w:rPr>
          <w:rFonts w:asciiTheme="minorHAnsi" w:eastAsia="Garamond" w:hAnsiTheme="minorHAnsi" w:cstheme="minorHAnsi"/>
          <w:b/>
          <w:spacing w:val="3"/>
          <w:sz w:val="22"/>
          <w:szCs w:val="22"/>
        </w:rPr>
        <w:t>TRO</w:t>
      </w:r>
      <w:r w:rsidRPr="004B44A0">
        <w:rPr>
          <w:rFonts w:asciiTheme="minorHAnsi" w:eastAsia="Garamond" w:hAnsiTheme="minorHAnsi" w:cstheme="minorHAnsi"/>
          <w:b/>
          <w:spacing w:val="2"/>
          <w:sz w:val="22"/>
          <w:szCs w:val="22"/>
        </w:rPr>
        <w:t>P</w:t>
      </w:r>
      <w:r w:rsidRPr="004B44A0">
        <w:rPr>
          <w:rFonts w:asciiTheme="minorHAnsi" w:eastAsia="Garamond" w:hAnsiTheme="minorHAnsi" w:cstheme="minorHAnsi"/>
          <w:b/>
          <w:spacing w:val="3"/>
          <w:sz w:val="22"/>
          <w:szCs w:val="22"/>
        </w:rPr>
        <w:t>H</w:t>
      </w:r>
      <w:r w:rsidRPr="004B44A0">
        <w:rPr>
          <w:rFonts w:asciiTheme="minorHAnsi" w:eastAsia="Garamond" w:hAnsiTheme="minorHAnsi" w:cstheme="minorHAnsi"/>
          <w:b/>
          <w:spacing w:val="2"/>
          <w:sz w:val="22"/>
          <w:szCs w:val="22"/>
        </w:rPr>
        <w:t>I</w:t>
      </w:r>
      <w:r w:rsidRPr="004B44A0">
        <w:rPr>
          <w:rFonts w:asciiTheme="minorHAnsi" w:eastAsia="Garamond" w:hAnsiTheme="minorHAnsi" w:cstheme="minorHAnsi"/>
          <w:b/>
          <w:sz w:val="22"/>
          <w:szCs w:val="22"/>
        </w:rPr>
        <w:t>C</w:t>
      </w:r>
      <w:r w:rsidRPr="004B44A0">
        <w:rPr>
          <w:rFonts w:asciiTheme="minorHAnsi" w:eastAsia="Garamond" w:hAnsiTheme="minorHAnsi" w:cstheme="minorHAnsi"/>
          <w:b/>
          <w:spacing w:val="39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b/>
          <w:spacing w:val="2"/>
          <w:sz w:val="22"/>
          <w:szCs w:val="22"/>
        </w:rPr>
        <w:t>I</w:t>
      </w:r>
      <w:r w:rsidRPr="004B44A0">
        <w:rPr>
          <w:rFonts w:asciiTheme="minorHAnsi" w:eastAsia="Garamond" w:hAnsiTheme="minorHAnsi" w:cstheme="minorHAnsi"/>
          <w:b/>
          <w:spacing w:val="3"/>
          <w:sz w:val="22"/>
          <w:szCs w:val="22"/>
        </w:rPr>
        <w:t>N</w:t>
      </w:r>
      <w:r w:rsidRPr="004B44A0">
        <w:rPr>
          <w:rFonts w:asciiTheme="minorHAnsi" w:eastAsia="Garamond" w:hAnsiTheme="minorHAnsi" w:cstheme="minorHAnsi"/>
          <w:b/>
          <w:spacing w:val="1"/>
          <w:sz w:val="22"/>
          <w:szCs w:val="22"/>
        </w:rPr>
        <w:t>J</w:t>
      </w:r>
      <w:r w:rsidRPr="004B44A0">
        <w:rPr>
          <w:rFonts w:asciiTheme="minorHAnsi" w:eastAsia="Garamond" w:hAnsiTheme="minorHAnsi" w:cstheme="minorHAnsi"/>
          <w:b/>
          <w:spacing w:val="3"/>
          <w:sz w:val="22"/>
          <w:szCs w:val="22"/>
        </w:rPr>
        <w:t>UR</w:t>
      </w:r>
      <w:r w:rsidRPr="004B44A0">
        <w:rPr>
          <w:rFonts w:asciiTheme="minorHAnsi" w:eastAsia="Garamond" w:hAnsiTheme="minorHAnsi" w:cstheme="minorHAnsi"/>
          <w:b/>
          <w:sz w:val="22"/>
          <w:szCs w:val="22"/>
        </w:rPr>
        <w:t>Y</w:t>
      </w:r>
      <w:r w:rsidRPr="004B44A0">
        <w:rPr>
          <w:rFonts w:asciiTheme="minorHAnsi" w:eastAsia="Garamond" w:hAnsiTheme="minorHAnsi" w:cstheme="minorHAnsi"/>
          <w:b/>
          <w:spacing w:val="20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b/>
          <w:spacing w:val="3"/>
          <w:w w:val="102"/>
          <w:sz w:val="22"/>
          <w:szCs w:val="22"/>
        </w:rPr>
        <w:t>C</w:t>
      </w:r>
      <w:r w:rsidRPr="004B44A0">
        <w:rPr>
          <w:rFonts w:asciiTheme="minorHAnsi" w:eastAsia="Garamond" w:hAnsiTheme="minorHAnsi" w:cstheme="minorHAnsi"/>
          <w:b/>
          <w:spacing w:val="2"/>
          <w:w w:val="102"/>
          <w:sz w:val="22"/>
          <w:szCs w:val="22"/>
        </w:rPr>
        <w:t>L</w:t>
      </w:r>
      <w:r w:rsidRPr="004B44A0">
        <w:rPr>
          <w:rFonts w:asciiTheme="minorHAnsi" w:eastAsia="Garamond" w:hAnsiTheme="minorHAnsi" w:cstheme="minorHAnsi"/>
          <w:b/>
          <w:spacing w:val="3"/>
          <w:w w:val="102"/>
          <w:sz w:val="22"/>
          <w:szCs w:val="22"/>
        </w:rPr>
        <w:t>A</w:t>
      </w:r>
      <w:r w:rsidRPr="004B44A0">
        <w:rPr>
          <w:rFonts w:asciiTheme="minorHAnsi" w:eastAsia="Garamond" w:hAnsiTheme="minorHAnsi" w:cstheme="minorHAnsi"/>
          <w:b/>
          <w:spacing w:val="2"/>
          <w:w w:val="103"/>
          <w:sz w:val="22"/>
          <w:szCs w:val="22"/>
        </w:rPr>
        <w:t>I</w:t>
      </w:r>
      <w:r w:rsidRPr="004B44A0">
        <w:rPr>
          <w:rFonts w:asciiTheme="minorHAnsi" w:eastAsia="Garamond" w:hAnsiTheme="minorHAnsi" w:cstheme="minorHAnsi"/>
          <w:b/>
          <w:spacing w:val="4"/>
          <w:w w:val="102"/>
          <w:sz w:val="22"/>
          <w:szCs w:val="22"/>
        </w:rPr>
        <w:t>MS</w:t>
      </w:r>
    </w:p>
    <w:p w14:paraId="3ED78A17" w14:textId="77777777" w:rsidR="00A840E8" w:rsidRPr="004B44A0" w:rsidRDefault="00A840E8">
      <w:pPr>
        <w:spacing w:before="8" w:line="100" w:lineRule="exact"/>
        <w:rPr>
          <w:rFonts w:asciiTheme="minorHAnsi" w:hAnsiTheme="minorHAnsi" w:cstheme="minorHAnsi"/>
          <w:sz w:val="22"/>
          <w:szCs w:val="22"/>
        </w:rPr>
      </w:pPr>
    </w:p>
    <w:p w14:paraId="6DD977B5" w14:textId="77777777" w:rsidR="00A840E8" w:rsidRPr="004B44A0" w:rsidRDefault="004B44A0">
      <w:pPr>
        <w:spacing w:line="248" w:lineRule="auto"/>
        <w:ind w:left="838" w:right="119" w:hanging="274"/>
        <w:rPr>
          <w:rFonts w:asciiTheme="minorHAnsi" w:eastAsia="Garamond" w:hAnsiTheme="minorHAnsi" w:cstheme="minorHAnsi"/>
          <w:sz w:val="22"/>
          <w:szCs w:val="22"/>
        </w:rPr>
      </w:pPr>
      <w:r w:rsidRPr="004B44A0">
        <w:rPr>
          <w:rFonts w:asciiTheme="minorHAnsi" w:hAnsiTheme="minorHAnsi" w:cstheme="minorHAnsi"/>
          <w:sz w:val="22"/>
          <w:szCs w:val="22"/>
        </w:rPr>
        <w:t xml:space="preserve"> </w:t>
      </w:r>
      <w:r w:rsidRPr="004B44A0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spacing w:val="3"/>
          <w:sz w:val="22"/>
          <w:szCs w:val="22"/>
        </w:rPr>
        <w:t>A</w:t>
      </w:r>
      <w:r w:rsidRPr="004B44A0">
        <w:rPr>
          <w:rFonts w:asciiTheme="minorHAnsi" w:eastAsia="Garamond" w:hAnsiTheme="minorHAnsi" w:cstheme="minorHAnsi"/>
          <w:sz w:val="22"/>
          <w:szCs w:val="22"/>
        </w:rPr>
        <w:t>s</w:t>
      </w:r>
      <w:r w:rsidRPr="004B44A0">
        <w:rPr>
          <w:rFonts w:asciiTheme="minorHAnsi" w:eastAsia="Garamond" w:hAnsiTheme="minorHAnsi" w:cstheme="minorHAnsi"/>
          <w:spacing w:val="6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sz w:val="22"/>
          <w:szCs w:val="22"/>
        </w:rPr>
        <w:t>a</w:t>
      </w:r>
      <w:r w:rsidRPr="004B44A0">
        <w:rPr>
          <w:rFonts w:asciiTheme="minorHAnsi" w:eastAsia="Garamond" w:hAnsiTheme="minorHAnsi" w:cstheme="minorHAnsi"/>
          <w:spacing w:val="4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ecogn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ze</w:t>
      </w:r>
      <w:r w:rsidRPr="004B44A0">
        <w:rPr>
          <w:rFonts w:asciiTheme="minorHAnsi" w:eastAsia="Garamond" w:hAnsiTheme="minorHAnsi" w:cstheme="minorHAnsi"/>
          <w:sz w:val="22"/>
          <w:szCs w:val="22"/>
        </w:rPr>
        <w:t>d</w:t>
      </w:r>
      <w:r w:rsidRPr="004B44A0">
        <w:rPr>
          <w:rFonts w:asciiTheme="minorHAnsi" w:eastAsia="Garamond" w:hAnsiTheme="minorHAnsi" w:cstheme="minorHAnsi"/>
          <w:spacing w:val="21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expe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4B44A0">
        <w:rPr>
          <w:rFonts w:asciiTheme="minorHAnsi" w:eastAsia="Garamond" w:hAnsiTheme="minorHAnsi" w:cstheme="minorHAnsi"/>
          <w:sz w:val="22"/>
          <w:szCs w:val="22"/>
        </w:rPr>
        <w:t>t</w:t>
      </w:r>
      <w:r w:rsidRPr="004B44A0">
        <w:rPr>
          <w:rFonts w:asciiTheme="minorHAnsi" w:eastAsia="Garamond" w:hAnsiTheme="minorHAnsi" w:cstheme="minorHAnsi"/>
          <w:spacing w:val="13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4B44A0">
        <w:rPr>
          <w:rFonts w:asciiTheme="minorHAnsi" w:eastAsia="Garamond" w:hAnsiTheme="minorHAnsi" w:cstheme="minorHAnsi"/>
          <w:sz w:val="22"/>
          <w:szCs w:val="22"/>
        </w:rPr>
        <w:t>n</w:t>
      </w:r>
      <w:r w:rsidRPr="004B44A0">
        <w:rPr>
          <w:rFonts w:asciiTheme="minorHAnsi" w:eastAsia="Garamond" w:hAnsiTheme="minorHAnsi" w:cstheme="minorHAnsi"/>
          <w:spacing w:val="5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ca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a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str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oph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4B44A0">
        <w:rPr>
          <w:rFonts w:asciiTheme="minorHAnsi" w:eastAsia="Garamond" w:hAnsiTheme="minorHAnsi" w:cstheme="minorHAnsi"/>
          <w:sz w:val="22"/>
          <w:szCs w:val="22"/>
        </w:rPr>
        <w:t>c</w:t>
      </w:r>
      <w:r w:rsidRPr="004B44A0">
        <w:rPr>
          <w:rFonts w:asciiTheme="minorHAnsi" w:eastAsia="Garamond" w:hAnsiTheme="minorHAnsi" w:cstheme="minorHAnsi"/>
          <w:spacing w:val="25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n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j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u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4B44A0">
        <w:rPr>
          <w:rFonts w:asciiTheme="minorHAnsi" w:eastAsia="Garamond" w:hAnsiTheme="minorHAnsi" w:cstheme="minorHAnsi"/>
          <w:sz w:val="22"/>
          <w:szCs w:val="22"/>
        </w:rPr>
        <w:t>y</w:t>
      </w:r>
      <w:r w:rsidRPr="004B44A0">
        <w:rPr>
          <w:rFonts w:asciiTheme="minorHAnsi" w:eastAsia="Garamond" w:hAnsiTheme="minorHAnsi" w:cstheme="minorHAnsi"/>
          <w:spacing w:val="12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c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a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4B44A0">
        <w:rPr>
          <w:rFonts w:asciiTheme="minorHAnsi" w:eastAsia="Garamond" w:hAnsiTheme="minorHAnsi" w:cstheme="minorHAnsi"/>
          <w:spacing w:val="3"/>
          <w:sz w:val="22"/>
          <w:szCs w:val="22"/>
        </w:rPr>
        <w:t>m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4B44A0">
        <w:rPr>
          <w:rFonts w:asciiTheme="minorHAnsi" w:eastAsia="Garamond" w:hAnsiTheme="minorHAnsi" w:cstheme="minorHAnsi"/>
          <w:sz w:val="22"/>
          <w:szCs w:val="22"/>
        </w:rPr>
        <w:t>,</w:t>
      </w:r>
      <w:r w:rsidRPr="004B44A0">
        <w:rPr>
          <w:rFonts w:asciiTheme="minorHAnsi" w:eastAsia="Garamond" w:hAnsiTheme="minorHAnsi" w:cstheme="minorHAnsi"/>
          <w:spacing w:val="14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ha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4B44A0">
        <w:rPr>
          <w:rFonts w:asciiTheme="minorHAnsi" w:eastAsia="Garamond" w:hAnsiTheme="minorHAnsi" w:cstheme="minorHAnsi"/>
          <w:sz w:val="22"/>
          <w:szCs w:val="22"/>
        </w:rPr>
        <w:t>e</w:t>
      </w:r>
      <w:r w:rsidRPr="004B44A0">
        <w:rPr>
          <w:rFonts w:asciiTheme="minorHAnsi" w:eastAsia="Garamond" w:hAnsiTheme="minorHAnsi" w:cstheme="minorHAnsi"/>
          <w:spacing w:val="12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expe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rtis</w:t>
      </w:r>
      <w:r w:rsidRPr="004B44A0">
        <w:rPr>
          <w:rFonts w:asciiTheme="minorHAnsi" w:eastAsia="Garamond" w:hAnsiTheme="minorHAnsi" w:cstheme="minorHAnsi"/>
          <w:sz w:val="22"/>
          <w:szCs w:val="22"/>
        </w:rPr>
        <w:t>e</w:t>
      </w:r>
      <w:r w:rsidRPr="004B44A0">
        <w:rPr>
          <w:rFonts w:asciiTheme="minorHAnsi" w:eastAsia="Garamond" w:hAnsiTheme="minorHAnsi" w:cstheme="minorHAnsi"/>
          <w:spacing w:val="19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spacing w:val="3"/>
          <w:sz w:val="22"/>
          <w:szCs w:val="22"/>
        </w:rPr>
        <w:t>w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de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4B44A0">
        <w:rPr>
          <w:rFonts w:asciiTheme="minorHAnsi" w:eastAsia="Garamond" w:hAnsiTheme="minorHAnsi" w:cstheme="minorHAnsi"/>
          <w:sz w:val="22"/>
          <w:szCs w:val="22"/>
        </w:rPr>
        <w:t>y</w:t>
      </w:r>
      <w:r w:rsidRPr="004B44A0">
        <w:rPr>
          <w:rFonts w:asciiTheme="minorHAnsi" w:eastAsia="Garamond" w:hAnsiTheme="minorHAnsi" w:cstheme="minorHAnsi"/>
          <w:spacing w:val="13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a</w:t>
      </w:r>
      <w:r w:rsidRPr="004B44A0">
        <w:rPr>
          <w:rFonts w:asciiTheme="minorHAnsi" w:eastAsia="Garamond" w:hAnsiTheme="minorHAnsi" w:cstheme="minorHAnsi"/>
          <w:sz w:val="22"/>
          <w:szCs w:val="22"/>
        </w:rPr>
        <w:t>s</w:t>
      </w:r>
      <w:r w:rsidRPr="004B44A0">
        <w:rPr>
          <w:rFonts w:asciiTheme="minorHAnsi" w:eastAsia="Garamond" w:hAnsiTheme="minorHAnsi" w:cstheme="minorHAnsi"/>
          <w:spacing w:val="5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gues</w:t>
      </w:r>
      <w:r w:rsidRPr="004B44A0">
        <w:rPr>
          <w:rFonts w:asciiTheme="minorHAnsi" w:eastAsia="Garamond" w:hAnsiTheme="minorHAnsi" w:cstheme="minorHAnsi"/>
          <w:sz w:val="22"/>
          <w:szCs w:val="22"/>
        </w:rPr>
        <w:t>t</w:t>
      </w:r>
      <w:r w:rsidRPr="004B44A0">
        <w:rPr>
          <w:rFonts w:asciiTheme="minorHAnsi" w:eastAsia="Garamond" w:hAnsiTheme="minorHAnsi" w:cstheme="minorHAnsi"/>
          <w:spacing w:val="14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peake</w:t>
      </w:r>
      <w:r w:rsidRPr="004B44A0">
        <w:rPr>
          <w:rFonts w:asciiTheme="minorHAnsi" w:eastAsia="Garamond" w:hAnsiTheme="minorHAnsi" w:cstheme="minorHAnsi"/>
          <w:sz w:val="22"/>
          <w:szCs w:val="22"/>
        </w:rPr>
        <w:t>r</w:t>
      </w:r>
      <w:r w:rsidRPr="004B44A0">
        <w:rPr>
          <w:rFonts w:asciiTheme="minorHAnsi" w:eastAsia="Garamond" w:hAnsiTheme="minorHAnsi" w:cstheme="minorHAnsi"/>
          <w:spacing w:val="16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spacing w:val="2"/>
          <w:w w:val="102"/>
          <w:sz w:val="22"/>
          <w:szCs w:val="22"/>
        </w:rPr>
        <w:t>a</w:t>
      </w:r>
      <w:r w:rsidRPr="004B44A0">
        <w:rPr>
          <w:rFonts w:asciiTheme="minorHAnsi" w:eastAsia="Garamond" w:hAnsiTheme="minorHAnsi" w:cstheme="minorHAnsi"/>
          <w:w w:val="103"/>
          <w:sz w:val="22"/>
          <w:szCs w:val="22"/>
        </w:rPr>
        <w:t>t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nu</w:t>
      </w:r>
      <w:r w:rsidRPr="004B44A0">
        <w:rPr>
          <w:rFonts w:asciiTheme="minorHAnsi" w:eastAsia="Garamond" w:hAnsiTheme="minorHAnsi" w:cstheme="minorHAnsi"/>
          <w:spacing w:val="3"/>
          <w:sz w:val="22"/>
          <w:szCs w:val="22"/>
        </w:rPr>
        <w:t>m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ou</w:t>
      </w:r>
      <w:r w:rsidRPr="004B44A0">
        <w:rPr>
          <w:rFonts w:asciiTheme="minorHAnsi" w:eastAsia="Garamond" w:hAnsiTheme="minorHAnsi" w:cstheme="minorHAnsi"/>
          <w:sz w:val="22"/>
          <w:szCs w:val="22"/>
        </w:rPr>
        <w:t>s</w:t>
      </w:r>
      <w:r w:rsidRPr="004B44A0">
        <w:rPr>
          <w:rFonts w:asciiTheme="minorHAnsi" w:eastAsia="Garamond" w:hAnsiTheme="minorHAnsi" w:cstheme="minorHAnsi"/>
          <w:spacing w:val="22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con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f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ence</w:t>
      </w:r>
      <w:r w:rsidRPr="004B44A0">
        <w:rPr>
          <w:rFonts w:asciiTheme="minorHAnsi" w:eastAsia="Garamond" w:hAnsiTheme="minorHAnsi" w:cstheme="minorHAnsi"/>
          <w:sz w:val="22"/>
          <w:szCs w:val="22"/>
        </w:rPr>
        <w:t>s</w:t>
      </w:r>
      <w:r w:rsidRPr="004B44A0">
        <w:rPr>
          <w:rFonts w:asciiTheme="minorHAnsi" w:eastAsia="Garamond" w:hAnsiTheme="minorHAnsi" w:cstheme="minorHAnsi"/>
          <w:spacing w:val="26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an</w:t>
      </w:r>
      <w:r w:rsidRPr="004B44A0">
        <w:rPr>
          <w:rFonts w:asciiTheme="minorHAnsi" w:eastAsia="Garamond" w:hAnsiTheme="minorHAnsi" w:cstheme="minorHAnsi"/>
          <w:sz w:val="22"/>
          <w:szCs w:val="22"/>
        </w:rPr>
        <w:t>d</w:t>
      </w:r>
      <w:r w:rsidRPr="004B44A0">
        <w:rPr>
          <w:rFonts w:asciiTheme="minorHAnsi" w:eastAsia="Garamond" w:hAnsiTheme="minorHAnsi" w:cstheme="minorHAnsi"/>
          <w:spacing w:val="8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4B44A0">
        <w:rPr>
          <w:rFonts w:asciiTheme="minorHAnsi" w:eastAsia="Garamond" w:hAnsiTheme="minorHAnsi" w:cstheme="minorHAnsi"/>
          <w:spacing w:val="3"/>
          <w:sz w:val="22"/>
          <w:szCs w:val="22"/>
        </w:rPr>
        <w:t>m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na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rs</w:t>
      </w:r>
      <w:r w:rsidRPr="004B44A0">
        <w:rPr>
          <w:rFonts w:asciiTheme="minorHAnsi" w:eastAsia="Garamond" w:hAnsiTheme="minorHAnsi" w:cstheme="minorHAnsi"/>
          <w:sz w:val="22"/>
          <w:szCs w:val="22"/>
        </w:rPr>
        <w:t>.</w:t>
      </w:r>
      <w:r w:rsidRPr="004B44A0">
        <w:rPr>
          <w:rFonts w:asciiTheme="minorHAnsi" w:eastAsia="Garamond" w:hAnsiTheme="minorHAnsi" w:cstheme="minorHAnsi"/>
          <w:spacing w:val="20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spacing w:val="3"/>
          <w:sz w:val="22"/>
          <w:szCs w:val="22"/>
        </w:rPr>
        <w:t>A</w:t>
      </w:r>
      <w:r w:rsidRPr="004B44A0">
        <w:rPr>
          <w:rFonts w:asciiTheme="minorHAnsi" w:eastAsia="Garamond" w:hAnsiTheme="minorHAnsi" w:cstheme="minorHAnsi"/>
          <w:sz w:val="22"/>
          <w:szCs w:val="22"/>
        </w:rPr>
        <w:t>t</w:t>
      </w:r>
      <w:r w:rsidRPr="004B44A0">
        <w:rPr>
          <w:rFonts w:asciiTheme="minorHAnsi" w:eastAsia="Garamond" w:hAnsiTheme="minorHAnsi" w:cstheme="minorHAnsi"/>
          <w:spacing w:val="5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Con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fi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den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ti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a</w:t>
      </w:r>
      <w:r w:rsidRPr="004B44A0">
        <w:rPr>
          <w:rFonts w:asciiTheme="minorHAnsi" w:eastAsia="Garamond" w:hAnsiTheme="minorHAnsi" w:cstheme="minorHAnsi"/>
          <w:sz w:val="22"/>
          <w:szCs w:val="22"/>
        </w:rPr>
        <w:t>l</w:t>
      </w:r>
      <w:r w:rsidRPr="004B44A0">
        <w:rPr>
          <w:rFonts w:asciiTheme="minorHAnsi" w:eastAsia="Garamond" w:hAnsiTheme="minorHAnsi" w:cstheme="minorHAnsi"/>
          <w:spacing w:val="23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spacing w:val="3"/>
          <w:sz w:val="22"/>
          <w:szCs w:val="22"/>
        </w:rPr>
        <w:t>R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nsu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ance</w:t>
      </w:r>
      <w:r w:rsidRPr="004B44A0">
        <w:rPr>
          <w:rFonts w:asciiTheme="minorHAnsi" w:eastAsia="Garamond" w:hAnsiTheme="minorHAnsi" w:cstheme="minorHAnsi"/>
          <w:sz w:val="22"/>
          <w:szCs w:val="22"/>
        </w:rPr>
        <w:t>,</w:t>
      </w:r>
      <w:r w:rsidRPr="004B44A0">
        <w:rPr>
          <w:rFonts w:asciiTheme="minorHAnsi" w:eastAsia="Garamond" w:hAnsiTheme="minorHAnsi" w:cstheme="minorHAnsi"/>
          <w:spacing w:val="26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se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ve</w:t>
      </w:r>
      <w:r w:rsidRPr="004B44A0">
        <w:rPr>
          <w:rFonts w:asciiTheme="minorHAnsi" w:eastAsia="Garamond" w:hAnsiTheme="minorHAnsi" w:cstheme="minorHAnsi"/>
          <w:sz w:val="22"/>
          <w:szCs w:val="22"/>
        </w:rPr>
        <w:t>d</w:t>
      </w:r>
      <w:r w:rsidRPr="004B44A0">
        <w:rPr>
          <w:rFonts w:asciiTheme="minorHAnsi" w:eastAsia="Garamond" w:hAnsiTheme="minorHAnsi" w:cstheme="minorHAnsi"/>
          <w:spacing w:val="16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a</w:t>
      </w:r>
      <w:r w:rsidRPr="004B44A0">
        <w:rPr>
          <w:rFonts w:asciiTheme="minorHAnsi" w:eastAsia="Garamond" w:hAnsiTheme="minorHAnsi" w:cstheme="minorHAnsi"/>
          <w:sz w:val="22"/>
          <w:szCs w:val="22"/>
        </w:rPr>
        <w:t>s</w:t>
      </w:r>
      <w:r w:rsidRPr="004B44A0">
        <w:rPr>
          <w:rFonts w:asciiTheme="minorHAnsi" w:eastAsia="Garamond" w:hAnsiTheme="minorHAnsi" w:cstheme="minorHAnsi"/>
          <w:spacing w:val="6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spacing w:val="4"/>
          <w:sz w:val="22"/>
          <w:szCs w:val="22"/>
        </w:rPr>
        <w:t>W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ke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4B44A0">
        <w:rPr>
          <w:rFonts w:asciiTheme="minorHAnsi" w:eastAsia="Garamond" w:hAnsiTheme="minorHAnsi" w:cstheme="minorHAnsi"/>
          <w:sz w:val="22"/>
          <w:szCs w:val="22"/>
        </w:rPr>
        <w:t>s</w:t>
      </w:r>
      <w:r w:rsidRPr="004B44A0">
        <w:rPr>
          <w:rFonts w:asciiTheme="minorHAnsi" w:eastAsia="Garamond" w:hAnsiTheme="minorHAnsi" w:cstheme="minorHAnsi"/>
          <w:spacing w:val="19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Co</w:t>
      </w:r>
      <w:r w:rsidRPr="004B44A0">
        <w:rPr>
          <w:rFonts w:asciiTheme="minorHAnsi" w:eastAsia="Garamond" w:hAnsiTheme="minorHAnsi" w:cstheme="minorHAnsi"/>
          <w:spacing w:val="3"/>
          <w:sz w:val="22"/>
          <w:szCs w:val="22"/>
        </w:rPr>
        <w:t>m</w:t>
      </w:r>
      <w:r w:rsidRPr="004B44A0">
        <w:rPr>
          <w:rFonts w:asciiTheme="minorHAnsi" w:eastAsia="Garamond" w:hAnsiTheme="minorHAnsi" w:cstheme="minorHAnsi"/>
          <w:sz w:val="22"/>
          <w:szCs w:val="22"/>
        </w:rPr>
        <w:t>p</w:t>
      </w:r>
      <w:r w:rsidRPr="004B44A0">
        <w:rPr>
          <w:rFonts w:asciiTheme="minorHAnsi" w:eastAsia="Garamond" w:hAnsiTheme="minorHAnsi" w:cstheme="minorHAnsi"/>
          <w:spacing w:val="13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spacing w:val="3"/>
          <w:w w:val="102"/>
          <w:sz w:val="22"/>
          <w:szCs w:val="22"/>
        </w:rPr>
        <w:t>T</w:t>
      </w:r>
      <w:r w:rsidRPr="004B44A0">
        <w:rPr>
          <w:rFonts w:asciiTheme="minorHAnsi" w:eastAsia="Garamond" w:hAnsiTheme="minorHAnsi" w:cstheme="minorHAnsi"/>
          <w:spacing w:val="2"/>
          <w:w w:val="102"/>
          <w:sz w:val="22"/>
          <w:szCs w:val="22"/>
        </w:rPr>
        <w:t>ea</w:t>
      </w:r>
      <w:r w:rsidRPr="004B44A0">
        <w:rPr>
          <w:rFonts w:asciiTheme="minorHAnsi" w:eastAsia="Garamond" w:hAnsiTheme="minorHAnsi" w:cstheme="minorHAnsi"/>
          <w:w w:val="102"/>
          <w:sz w:val="22"/>
          <w:szCs w:val="22"/>
        </w:rPr>
        <w:t>m</w:t>
      </w:r>
      <w:r w:rsidRPr="004B44A0">
        <w:rPr>
          <w:rFonts w:asciiTheme="minorHAnsi" w:eastAsia="Garamond" w:hAnsiTheme="minorHAnsi" w:cstheme="minorHAnsi"/>
          <w:spacing w:val="3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Leade</w:t>
      </w:r>
      <w:r w:rsidRPr="004B44A0">
        <w:rPr>
          <w:rFonts w:asciiTheme="minorHAnsi" w:eastAsia="Garamond" w:hAnsiTheme="minorHAnsi" w:cstheme="minorHAnsi"/>
          <w:sz w:val="22"/>
          <w:szCs w:val="22"/>
        </w:rPr>
        <w:t>r</w:t>
      </w:r>
      <w:r w:rsidRPr="004B44A0">
        <w:rPr>
          <w:rFonts w:asciiTheme="minorHAnsi" w:eastAsia="Garamond" w:hAnsiTheme="minorHAnsi" w:cstheme="minorHAnsi"/>
          <w:spacing w:val="13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4B44A0">
        <w:rPr>
          <w:rFonts w:asciiTheme="minorHAnsi" w:eastAsia="Garamond" w:hAnsiTheme="minorHAnsi" w:cstheme="minorHAnsi"/>
          <w:sz w:val="22"/>
          <w:szCs w:val="22"/>
        </w:rPr>
        <w:t>n</w:t>
      </w:r>
      <w:r w:rsidRPr="004B44A0">
        <w:rPr>
          <w:rFonts w:asciiTheme="minorHAnsi" w:eastAsia="Garamond" w:hAnsiTheme="minorHAnsi" w:cstheme="minorHAnsi"/>
          <w:spacing w:val="6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sz w:val="22"/>
          <w:szCs w:val="22"/>
        </w:rPr>
        <w:t>a</w:t>
      </w:r>
      <w:r w:rsidRPr="004B44A0">
        <w:rPr>
          <w:rFonts w:asciiTheme="minorHAnsi" w:eastAsia="Garamond" w:hAnsiTheme="minorHAnsi" w:cstheme="minorHAnsi"/>
          <w:spacing w:val="3"/>
          <w:sz w:val="22"/>
          <w:szCs w:val="22"/>
        </w:rPr>
        <w:t xml:space="preserve"> m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u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lti-</w:t>
      </w:r>
      <w:r w:rsidRPr="004B44A0">
        <w:rPr>
          <w:rFonts w:asciiTheme="minorHAnsi" w:eastAsia="Garamond" w:hAnsiTheme="minorHAnsi" w:cstheme="minorHAnsi"/>
          <w:spacing w:val="3"/>
          <w:sz w:val="22"/>
          <w:szCs w:val="22"/>
        </w:rPr>
        <w:t>m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illi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on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-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do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ll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a</w:t>
      </w:r>
      <w:r w:rsidRPr="004B44A0">
        <w:rPr>
          <w:rFonts w:asciiTheme="minorHAnsi" w:eastAsia="Garamond" w:hAnsiTheme="minorHAnsi" w:cstheme="minorHAnsi"/>
          <w:sz w:val="22"/>
          <w:szCs w:val="22"/>
        </w:rPr>
        <w:t>r</w:t>
      </w:r>
      <w:r w:rsidRPr="004B44A0">
        <w:rPr>
          <w:rFonts w:asciiTheme="minorHAnsi" w:eastAsia="Garamond" w:hAnsiTheme="minorHAnsi" w:cstheme="minorHAnsi"/>
          <w:spacing w:val="37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du</w:t>
      </w:r>
      <w:r w:rsidRPr="004B44A0">
        <w:rPr>
          <w:rFonts w:asciiTheme="minorHAnsi" w:eastAsia="Garamond" w:hAnsiTheme="minorHAnsi" w:cstheme="minorHAnsi"/>
          <w:sz w:val="22"/>
          <w:szCs w:val="22"/>
        </w:rPr>
        <w:t>e</w:t>
      </w:r>
      <w:r w:rsidRPr="004B44A0">
        <w:rPr>
          <w:rFonts w:asciiTheme="minorHAnsi" w:eastAsia="Garamond" w:hAnsiTheme="minorHAnsi" w:cstheme="minorHAnsi"/>
          <w:spacing w:val="8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d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ili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genc</w:t>
      </w:r>
      <w:r w:rsidRPr="004B44A0">
        <w:rPr>
          <w:rFonts w:asciiTheme="minorHAnsi" w:eastAsia="Garamond" w:hAnsiTheme="minorHAnsi" w:cstheme="minorHAnsi"/>
          <w:sz w:val="22"/>
          <w:szCs w:val="22"/>
        </w:rPr>
        <w:t>e</w:t>
      </w:r>
      <w:r w:rsidRPr="004B44A0">
        <w:rPr>
          <w:rFonts w:asciiTheme="minorHAnsi" w:eastAsia="Garamond" w:hAnsiTheme="minorHAnsi" w:cstheme="minorHAnsi"/>
          <w:spacing w:val="18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ev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4B44A0">
        <w:rPr>
          <w:rFonts w:asciiTheme="minorHAnsi" w:eastAsia="Garamond" w:hAnsiTheme="minorHAnsi" w:cstheme="minorHAnsi"/>
          <w:sz w:val="22"/>
          <w:szCs w:val="22"/>
        </w:rPr>
        <w:t>w</w:t>
      </w:r>
      <w:r w:rsidRPr="004B44A0">
        <w:rPr>
          <w:rFonts w:asciiTheme="minorHAnsi" w:eastAsia="Garamond" w:hAnsiTheme="minorHAnsi" w:cstheme="minorHAnsi"/>
          <w:spacing w:val="16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h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4B44A0">
        <w:rPr>
          <w:rFonts w:asciiTheme="minorHAnsi" w:eastAsia="Garamond" w:hAnsiTheme="minorHAnsi" w:cstheme="minorHAnsi"/>
          <w:sz w:val="22"/>
          <w:szCs w:val="22"/>
        </w:rPr>
        <w:t>t</w:t>
      </w:r>
      <w:r w:rsidRPr="004B44A0">
        <w:rPr>
          <w:rFonts w:asciiTheme="minorHAnsi" w:eastAsia="Garamond" w:hAnsiTheme="minorHAnsi" w:cstheme="minorHAnsi"/>
          <w:spacing w:val="9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spacing w:val="3"/>
          <w:sz w:val="22"/>
          <w:szCs w:val="22"/>
        </w:rPr>
        <w:t>w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a</w:t>
      </w:r>
      <w:r w:rsidRPr="004B44A0">
        <w:rPr>
          <w:rFonts w:asciiTheme="minorHAnsi" w:eastAsia="Garamond" w:hAnsiTheme="minorHAnsi" w:cstheme="minorHAnsi"/>
          <w:sz w:val="22"/>
          <w:szCs w:val="22"/>
        </w:rPr>
        <w:t>s</w:t>
      </w:r>
      <w:r w:rsidRPr="004B44A0">
        <w:rPr>
          <w:rFonts w:asciiTheme="minorHAnsi" w:eastAsia="Garamond" w:hAnsiTheme="minorHAnsi" w:cstheme="minorHAnsi"/>
          <w:spacing w:val="8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h</w:t>
      </w:r>
      <w:r w:rsidRPr="004B44A0">
        <w:rPr>
          <w:rFonts w:asciiTheme="minorHAnsi" w:eastAsia="Garamond" w:hAnsiTheme="minorHAnsi" w:cstheme="minorHAnsi"/>
          <w:sz w:val="22"/>
          <w:szCs w:val="22"/>
        </w:rPr>
        <w:t>e</w:t>
      </w:r>
      <w:r w:rsidRPr="004B44A0">
        <w:rPr>
          <w:rFonts w:asciiTheme="minorHAnsi" w:eastAsia="Garamond" w:hAnsiTheme="minorHAnsi" w:cstheme="minorHAnsi"/>
          <w:spacing w:val="8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a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ge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4B44A0">
        <w:rPr>
          <w:rFonts w:asciiTheme="minorHAnsi" w:eastAsia="Garamond" w:hAnsiTheme="minorHAnsi" w:cstheme="minorHAnsi"/>
          <w:sz w:val="22"/>
          <w:szCs w:val="22"/>
        </w:rPr>
        <w:t>t</w:t>
      </w:r>
      <w:r w:rsidRPr="004B44A0">
        <w:rPr>
          <w:rFonts w:asciiTheme="minorHAnsi" w:eastAsia="Garamond" w:hAnsiTheme="minorHAnsi" w:cstheme="minorHAnsi"/>
          <w:spacing w:val="15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4B44A0">
        <w:rPr>
          <w:rFonts w:asciiTheme="minorHAnsi" w:eastAsia="Garamond" w:hAnsiTheme="minorHAnsi" w:cstheme="minorHAnsi"/>
          <w:sz w:val="22"/>
          <w:szCs w:val="22"/>
        </w:rPr>
        <w:t>n</w:t>
      </w:r>
      <w:r w:rsidRPr="004B44A0">
        <w:rPr>
          <w:rFonts w:asciiTheme="minorHAnsi" w:eastAsia="Garamond" w:hAnsiTheme="minorHAnsi" w:cstheme="minorHAnsi"/>
          <w:spacing w:val="5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co</w:t>
      </w:r>
      <w:r w:rsidRPr="004B44A0">
        <w:rPr>
          <w:rFonts w:asciiTheme="minorHAnsi" w:eastAsia="Garamond" w:hAnsiTheme="minorHAnsi" w:cstheme="minorHAnsi"/>
          <w:spacing w:val="3"/>
          <w:sz w:val="22"/>
          <w:szCs w:val="22"/>
        </w:rPr>
        <w:t>m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p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n</w:t>
      </w:r>
      <w:r w:rsidRPr="004B44A0">
        <w:rPr>
          <w:rFonts w:asciiTheme="minorHAnsi" w:eastAsia="Garamond" w:hAnsiTheme="minorHAnsi" w:cstheme="minorHAnsi"/>
          <w:sz w:val="22"/>
          <w:szCs w:val="22"/>
        </w:rPr>
        <w:t>y</w:t>
      </w:r>
      <w:r w:rsidRPr="004B44A0">
        <w:rPr>
          <w:rFonts w:asciiTheme="minorHAnsi" w:eastAsia="Garamond" w:hAnsiTheme="minorHAnsi" w:cstheme="minorHAnsi"/>
          <w:spacing w:val="18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spacing w:val="2"/>
          <w:w w:val="102"/>
          <w:sz w:val="22"/>
          <w:szCs w:val="22"/>
        </w:rPr>
        <w:t>h</w:t>
      </w:r>
      <w:r w:rsidRPr="004B44A0">
        <w:rPr>
          <w:rFonts w:asciiTheme="minorHAnsi" w:eastAsia="Garamond" w:hAnsiTheme="minorHAnsi" w:cstheme="minorHAnsi"/>
          <w:spacing w:val="1"/>
          <w:w w:val="102"/>
          <w:sz w:val="22"/>
          <w:szCs w:val="22"/>
        </w:rPr>
        <w:t>i</w:t>
      </w:r>
      <w:r w:rsidRPr="004B44A0">
        <w:rPr>
          <w:rFonts w:asciiTheme="minorHAnsi" w:eastAsia="Garamond" w:hAnsiTheme="minorHAnsi" w:cstheme="minorHAnsi"/>
          <w:spacing w:val="1"/>
          <w:w w:val="103"/>
          <w:sz w:val="22"/>
          <w:szCs w:val="22"/>
        </w:rPr>
        <w:t>st</w:t>
      </w:r>
      <w:r w:rsidRPr="004B44A0">
        <w:rPr>
          <w:rFonts w:asciiTheme="minorHAnsi" w:eastAsia="Garamond" w:hAnsiTheme="minorHAnsi" w:cstheme="minorHAnsi"/>
          <w:spacing w:val="2"/>
          <w:w w:val="102"/>
          <w:sz w:val="22"/>
          <w:szCs w:val="22"/>
        </w:rPr>
        <w:t>o</w:t>
      </w:r>
      <w:r w:rsidRPr="004B44A0">
        <w:rPr>
          <w:rFonts w:asciiTheme="minorHAnsi" w:eastAsia="Garamond" w:hAnsiTheme="minorHAnsi" w:cstheme="minorHAnsi"/>
          <w:spacing w:val="1"/>
          <w:w w:val="102"/>
          <w:sz w:val="22"/>
          <w:szCs w:val="22"/>
        </w:rPr>
        <w:t>r</w:t>
      </w:r>
      <w:r w:rsidRPr="004B44A0">
        <w:rPr>
          <w:rFonts w:asciiTheme="minorHAnsi" w:eastAsia="Garamond" w:hAnsiTheme="minorHAnsi" w:cstheme="minorHAnsi"/>
          <w:spacing w:val="2"/>
          <w:w w:val="102"/>
          <w:sz w:val="22"/>
          <w:szCs w:val="22"/>
        </w:rPr>
        <w:t>y</w:t>
      </w:r>
      <w:r w:rsidRPr="004B44A0">
        <w:rPr>
          <w:rFonts w:asciiTheme="minorHAnsi" w:eastAsia="Garamond" w:hAnsiTheme="minorHAnsi" w:cstheme="minorHAnsi"/>
          <w:w w:val="103"/>
          <w:sz w:val="22"/>
          <w:szCs w:val="22"/>
        </w:rPr>
        <w:t>.</w:t>
      </w:r>
    </w:p>
    <w:p w14:paraId="4AD25569" w14:textId="77777777" w:rsidR="00A840E8" w:rsidRPr="004B44A0" w:rsidRDefault="004B44A0">
      <w:pPr>
        <w:spacing w:before="81" w:line="247" w:lineRule="auto"/>
        <w:ind w:left="838" w:right="736" w:hanging="274"/>
        <w:rPr>
          <w:rFonts w:asciiTheme="minorHAnsi" w:eastAsia="Garamond" w:hAnsiTheme="minorHAnsi" w:cstheme="minorHAnsi"/>
          <w:sz w:val="22"/>
          <w:szCs w:val="22"/>
        </w:rPr>
      </w:pPr>
      <w:r w:rsidRPr="004B44A0">
        <w:rPr>
          <w:rFonts w:asciiTheme="minorHAnsi" w:hAnsiTheme="minorHAnsi" w:cstheme="minorHAnsi"/>
          <w:sz w:val="22"/>
          <w:szCs w:val="22"/>
        </w:rPr>
        <w:t xml:space="preserve"> </w:t>
      </w:r>
      <w:r w:rsidRPr="004B44A0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spacing w:val="3"/>
          <w:sz w:val="22"/>
          <w:szCs w:val="22"/>
        </w:rPr>
        <w:t>D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si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gne</w:t>
      </w:r>
      <w:r w:rsidRPr="004B44A0">
        <w:rPr>
          <w:rFonts w:asciiTheme="minorHAnsi" w:eastAsia="Garamond" w:hAnsiTheme="minorHAnsi" w:cstheme="minorHAnsi"/>
          <w:sz w:val="22"/>
          <w:szCs w:val="22"/>
        </w:rPr>
        <w:t>d</w:t>
      </w:r>
      <w:r w:rsidRPr="004B44A0">
        <w:rPr>
          <w:rFonts w:asciiTheme="minorHAnsi" w:eastAsia="Garamond" w:hAnsiTheme="minorHAnsi" w:cstheme="minorHAnsi"/>
          <w:spacing w:val="20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a</w:t>
      </w:r>
      <w:r w:rsidRPr="004B44A0">
        <w:rPr>
          <w:rFonts w:asciiTheme="minorHAnsi" w:eastAsia="Garamond" w:hAnsiTheme="minorHAnsi" w:cstheme="minorHAnsi"/>
          <w:sz w:val="22"/>
          <w:szCs w:val="22"/>
        </w:rPr>
        <w:t>n</w:t>
      </w:r>
      <w:r w:rsidRPr="004B44A0">
        <w:rPr>
          <w:rFonts w:asciiTheme="minorHAnsi" w:eastAsia="Garamond" w:hAnsiTheme="minorHAnsi" w:cstheme="minorHAnsi"/>
          <w:spacing w:val="6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eva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ua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ti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4B44A0">
        <w:rPr>
          <w:rFonts w:asciiTheme="minorHAnsi" w:eastAsia="Garamond" w:hAnsiTheme="minorHAnsi" w:cstheme="minorHAnsi"/>
          <w:sz w:val="22"/>
          <w:szCs w:val="22"/>
        </w:rPr>
        <w:t>n</w:t>
      </w:r>
      <w:r w:rsidRPr="004B44A0">
        <w:rPr>
          <w:rFonts w:asciiTheme="minorHAnsi" w:eastAsia="Garamond" w:hAnsiTheme="minorHAnsi" w:cstheme="minorHAnsi"/>
          <w:spacing w:val="22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y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st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4B44A0">
        <w:rPr>
          <w:rFonts w:asciiTheme="minorHAnsi" w:eastAsia="Garamond" w:hAnsiTheme="minorHAnsi" w:cstheme="minorHAnsi"/>
          <w:sz w:val="22"/>
          <w:szCs w:val="22"/>
        </w:rPr>
        <w:t>m</w:t>
      </w:r>
      <w:r w:rsidRPr="004B44A0">
        <w:rPr>
          <w:rFonts w:asciiTheme="minorHAnsi" w:eastAsia="Garamond" w:hAnsiTheme="minorHAnsi" w:cstheme="minorHAnsi"/>
          <w:spacing w:val="17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ha</w:t>
      </w:r>
      <w:r w:rsidRPr="004B44A0">
        <w:rPr>
          <w:rFonts w:asciiTheme="minorHAnsi" w:eastAsia="Garamond" w:hAnsiTheme="minorHAnsi" w:cstheme="minorHAnsi"/>
          <w:sz w:val="22"/>
          <w:szCs w:val="22"/>
        </w:rPr>
        <w:t>t</w:t>
      </w:r>
      <w:r w:rsidRPr="004B44A0">
        <w:rPr>
          <w:rFonts w:asciiTheme="minorHAnsi" w:eastAsia="Garamond" w:hAnsiTheme="minorHAnsi" w:cstheme="minorHAnsi"/>
          <w:spacing w:val="9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4B44A0">
        <w:rPr>
          <w:rFonts w:asciiTheme="minorHAnsi" w:eastAsia="Garamond" w:hAnsiTheme="minorHAnsi" w:cstheme="minorHAnsi"/>
          <w:spacing w:val="3"/>
          <w:sz w:val="22"/>
          <w:szCs w:val="22"/>
        </w:rPr>
        <w:t>m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p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ove</w:t>
      </w:r>
      <w:r w:rsidRPr="004B44A0">
        <w:rPr>
          <w:rFonts w:asciiTheme="minorHAnsi" w:eastAsia="Garamond" w:hAnsiTheme="minorHAnsi" w:cstheme="minorHAnsi"/>
          <w:sz w:val="22"/>
          <w:szCs w:val="22"/>
        </w:rPr>
        <w:t>d</w:t>
      </w:r>
      <w:r w:rsidRPr="004B44A0">
        <w:rPr>
          <w:rFonts w:asciiTheme="minorHAnsi" w:eastAsia="Garamond" w:hAnsiTheme="minorHAnsi" w:cstheme="minorHAnsi"/>
          <w:spacing w:val="20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c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a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4B44A0">
        <w:rPr>
          <w:rFonts w:asciiTheme="minorHAnsi" w:eastAsia="Garamond" w:hAnsiTheme="minorHAnsi" w:cstheme="minorHAnsi"/>
          <w:spacing w:val="3"/>
          <w:sz w:val="22"/>
          <w:szCs w:val="22"/>
        </w:rPr>
        <w:t>m</w:t>
      </w:r>
      <w:r w:rsidRPr="004B44A0">
        <w:rPr>
          <w:rFonts w:asciiTheme="minorHAnsi" w:eastAsia="Garamond" w:hAnsiTheme="minorHAnsi" w:cstheme="minorHAnsi"/>
          <w:sz w:val="22"/>
          <w:szCs w:val="22"/>
        </w:rPr>
        <w:t>s</w:t>
      </w:r>
      <w:r w:rsidRPr="004B44A0">
        <w:rPr>
          <w:rFonts w:asciiTheme="minorHAnsi" w:eastAsia="Garamond" w:hAnsiTheme="minorHAnsi" w:cstheme="minorHAnsi"/>
          <w:spacing w:val="14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hand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li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n</w:t>
      </w:r>
      <w:r w:rsidRPr="004B44A0">
        <w:rPr>
          <w:rFonts w:asciiTheme="minorHAnsi" w:eastAsia="Garamond" w:hAnsiTheme="minorHAnsi" w:cstheme="minorHAnsi"/>
          <w:sz w:val="22"/>
          <w:szCs w:val="22"/>
        </w:rPr>
        <w:t>g</w:t>
      </w:r>
      <w:r w:rsidRPr="004B44A0">
        <w:rPr>
          <w:rFonts w:asciiTheme="minorHAnsi" w:eastAsia="Garamond" w:hAnsiTheme="minorHAnsi" w:cstheme="minorHAnsi"/>
          <w:spacing w:val="18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4B44A0">
        <w:rPr>
          <w:rFonts w:asciiTheme="minorHAnsi" w:eastAsia="Garamond" w:hAnsiTheme="minorHAnsi" w:cstheme="minorHAnsi"/>
          <w:sz w:val="22"/>
          <w:szCs w:val="22"/>
        </w:rPr>
        <w:t>n</w:t>
      </w:r>
      <w:r w:rsidRPr="004B44A0">
        <w:rPr>
          <w:rFonts w:asciiTheme="minorHAnsi" w:eastAsia="Garamond" w:hAnsiTheme="minorHAnsi" w:cstheme="minorHAnsi"/>
          <w:spacing w:val="5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spacing w:val="3"/>
          <w:sz w:val="22"/>
          <w:szCs w:val="22"/>
        </w:rPr>
        <w:t>O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he</w:t>
      </w:r>
      <w:r w:rsidRPr="004B44A0">
        <w:rPr>
          <w:rFonts w:asciiTheme="minorHAnsi" w:eastAsia="Garamond" w:hAnsiTheme="minorHAnsi" w:cstheme="minorHAnsi"/>
          <w:sz w:val="22"/>
          <w:szCs w:val="22"/>
        </w:rPr>
        <w:t>r</w:t>
      </w:r>
      <w:r w:rsidRPr="004B44A0">
        <w:rPr>
          <w:rFonts w:asciiTheme="minorHAnsi" w:eastAsia="Garamond" w:hAnsiTheme="minorHAnsi" w:cstheme="minorHAnsi"/>
          <w:spacing w:val="12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n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u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anc</w:t>
      </w:r>
      <w:r w:rsidRPr="004B44A0">
        <w:rPr>
          <w:rFonts w:asciiTheme="minorHAnsi" w:eastAsia="Garamond" w:hAnsiTheme="minorHAnsi" w:cstheme="minorHAnsi"/>
          <w:sz w:val="22"/>
          <w:szCs w:val="22"/>
        </w:rPr>
        <w:t>e</w:t>
      </w:r>
      <w:r w:rsidRPr="004B44A0">
        <w:rPr>
          <w:rFonts w:asciiTheme="minorHAnsi" w:eastAsia="Garamond" w:hAnsiTheme="minorHAnsi" w:cstheme="minorHAnsi"/>
          <w:spacing w:val="21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spacing w:val="2"/>
          <w:w w:val="102"/>
          <w:sz w:val="22"/>
          <w:szCs w:val="22"/>
        </w:rPr>
        <w:t>b</w:t>
      </w:r>
      <w:r w:rsidRPr="004B44A0">
        <w:rPr>
          <w:rFonts w:asciiTheme="minorHAnsi" w:eastAsia="Garamond" w:hAnsiTheme="minorHAnsi" w:cstheme="minorHAnsi"/>
          <w:spacing w:val="1"/>
          <w:w w:val="103"/>
          <w:sz w:val="22"/>
          <w:szCs w:val="22"/>
        </w:rPr>
        <w:t>r</w:t>
      </w:r>
      <w:r w:rsidRPr="004B44A0">
        <w:rPr>
          <w:rFonts w:asciiTheme="minorHAnsi" w:eastAsia="Garamond" w:hAnsiTheme="minorHAnsi" w:cstheme="minorHAnsi"/>
          <w:spacing w:val="2"/>
          <w:w w:val="102"/>
          <w:sz w:val="22"/>
          <w:szCs w:val="22"/>
        </w:rPr>
        <w:t>anc</w:t>
      </w:r>
      <w:r w:rsidRPr="004B44A0">
        <w:rPr>
          <w:rFonts w:asciiTheme="minorHAnsi" w:eastAsia="Garamond" w:hAnsiTheme="minorHAnsi" w:cstheme="minorHAnsi"/>
          <w:w w:val="102"/>
          <w:sz w:val="22"/>
          <w:szCs w:val="22"/>
        </w:rPr>
        <w:t>h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o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ffi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ce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4B44A0">
        <w:rPr>
          <w:rFonts w:asciiTheme="minorHAnsi" w:eastAsia="Garamond" w:hAnsiTheme="minorHAnsi" w:cstheme="minorHAnsi"/>
          <w:sz w:val="22"/>
          <w:szCs w:val="22"/>
        </w:rPr>
        <w:t>,</w:t>
      </w:r>
      <w:r w:rsidRPr="004B44A0">
        <w:rPr>
          <w:rFonts w:asciiTheme="minorHAnsi" w:eastAsia="Garamond" w:hAnsiTheme="minorHAnsi" w:cstheme="minorHAnsi"/>
          <w:spacing w:val="17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u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lti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n</w:t>
      </w:r>
      <w:r w:rsidRPr="004B44A0">
        <w:rPr>
          <w:rFonts w:asciiTheme="minorHAnsi" w:eastAsia="Garamond" w:hAnsiTheme="minorHAnsi" w:cstheme="minorHAnsi"/>
          <w:sz w:val="22"/>
          <w:szCs w:val="22"/>
        </w:rPr>
        <w:t>g</w:t>
      </w:r>
      <w:r w:rsidRPr="004B44A0">
        <w:rPr>
          <w:rFonts w:asciiTheme="minorHAnsi" w:eastAsia="Garamond" w:hAnsiTheme="minorHAnsi" w:cstheme="minorHAnsi"/>
          <w:spacing w:val="19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4B44A0">
        <w:rPr>
          <w:rFonts w:asciiTheme="minorHAnsi" w:eastAsia="Garamond" w:hAnsiTheme="minorHAnsi" w:cstheme="minorHAnsi"/>
          <w:sz w:val="22"/>
          <w:szCs w:val="22"/>
        </w:rPr>
        <w:t>n</w:t>
      </w:r>
      <w:r w:rsidRPr="004B44A0">
        <w:rPr>
          <w:rFonts w:asciiTheme="minorHAnsi" w:eastAsia="Garamond" w:hAnsiTheme="minorHAnsi" w:cstheme="minorHAnsi"/>
          <w:spacing w:val="5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os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s-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do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ll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a</w:t>
      </w:r>
      <w:r w:rsidRPr="004B44A0">
        <w:rPr>
          <w:rFonts w:asciiTheme="minorHAnsi" w:eastAsia="Garamond" w:hAnsiTheme="minorHAnsi" w:cstheme="minorHAnsi"/>
          <w:sz w:val="22"/>
          <w:szCs w:val="22"/>
        </w:rPr>
        <w:t>r</w:t>
      </w:r>
      <w:r w:rsidRPr="004B44A0">
        <w:rPr>
          <w:rFonts w:asciiTheme="minorHAnsi" w:eastAsia="Garamond" w:hAnsiTheme="minorHAnsi" w:cstheme="minorHAnsi"/>
          <w:spacing w:val="22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av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ng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4B44A0">
        <w:rPr>
          <w:rFonts w:asciiTheme="minorHAnsi" w:eastAsia="Garamond" w:hAnsiTheme="minorHAnsi" w:cstheme="minorHAnsi"/>
          <w:sz w:val="22"/>
          <w:szCs w:val="22"/>
        </w:rPr>
        <w:t>,</w:t>
      </w:r>
      <w:r w:rsidRPr="004B44A0">
        <w:rPr>
          <w:rFonts w:asciiTheme="minorHAnsi" w:eastAsia="Garamond" w:hAnsiTheme="minorHAnsi" w:cstheme="minorHAnsi"/>
          <w:spacing w:val="17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nc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ea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4B44A0">
        <w:rPr>
          <w:rFonts w:asciiTheme="minorHAnsi" w:eastAsia="Garamond" w:hAnsiTheme="minorHAnsi" w:cstheme="minorHAnsi"/>
          <w:sz w:val="22"/>
          <w:szCs w:val="22"/>
        </w:rPr>
        <w:t>d</w:t>
      </w:r>
      <w:r w:rsidRPr="004B44A0">
        <w:rPr>
          <w:rFonts w:asciiTheme="minorHAnsi" w:eastAsia="Garamond" w:hAnsiTheme="minorHAnsi" w:cstheme="minorHAnsi"/>
          <w:spacing w:val="19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cu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st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4B44A0">
        <w:rPr>
          <w:rFonts w:asciiTheme="minorHAnsi" w:eastAsia="Garamond" w:hAnsiTheme="minorHAnsi" w:cstheme="minorHAnsi"/>
          <w:spacing w:val="3"/>
          <w:sz w:val="22"/>
          <w:szCs w:val="22"/>
        </w:rPr>
        <w:t>m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4B44A0">
        <w:rPr>
          <w:rFonts w:asciiTheme="minorHAnsi" w:eastAsia="Garamond" w:hAnsiTheme="minorHAnsi" w:cstheme="minorHAnsi"/>
          <w:sz w:val="22"/>
          <w:szCs w:val="22"/>
        </w:rPr>
        <w:t>r</w:t>
      </w:r>
      <w:r w:rsidRPr="004B44A0">
        <w:rPr>
          <w:rFonts w:asciiTheme="minorHAnsi" w:eastAsia="Garamond" w:hAnsiTheme="minorHAnsi" w:cstheme="minorHAnsi"/>
          <w:spacing w:val="20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a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tisf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ac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ti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4B44A0">
        <w:rPr>
          <w:rFonts w:asciiTheme="minorHAnsi" w:eastAsia="Garamond" w:hAnsiTheme="minorHAnsi" w:cstheme="minorHAnsi"/>
          <w:sz w:val="22"/>
          <w:szCs w:val="22"/>
        </w:rPr>
        <w:t>n</w:t>
      </w:r>
      <w:r w:rsidRPr="004B44A0">
        <w:rPr>
          <w:rFonts w:asciiTheme="minorHAnsi" w:eastAsia="Garamond" w:hAnsiTheme="minorHAnsi" w:cstheme="minorHAnsi"/>
          <w:spacing w:val="25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an</w:t>
      </w:r>
      <w:r w:rsidRPr="004B44A0">
        <w:rPr>
          <w:rFonts w:asciiTheme="minorHAnsi" w:eastAsia="Garamond" w:hAnsiTheme="minorHAnsi" w:cstheme="minorHAnsi"/>
          <w:sz w:val="22"/>
          <w:szCs w:val="22"/>
        </w:rPr>
        <w:t>d</w:t>
      </w:r>
      <w:r w:rsidRPr="004B44A0">
        <w:rPr>
          <w:rFonts w:asciiTheme="minorHAnsi" w:eastAsia="Garamond" w:hAnsiTheme="minorHAnsi" w:cstheme="minorHAnsi"/>
          <w:spacing w:val="8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h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ghe</w:t>
      </w:r>
      <w:r w:rsidRPr="004B44A0">
        <w:rPr>
          <w:rFonts w:asciiTheme="minorHAnsi" w:eastAsia="Garamond" w:hAnsiTheme="minorHAnsi" w:cstheme="minorHAnsi"/>
          <w:sz w:val="22"/>
          <w:szCs w:val="22"/>
        </w:rPr>
        <w:t>r</w:t>
      </w:r>
      <w:r w:rsidRPr="004B44A0">
        <w:rPr>
          <w:rFonts w:asciiTheme="minorHAnsi" w:eastAsia="Garamond" w:hAnsiTheme="minorHAnsi" w:cstheme="minorHAnsi"/>
          <w:spacing w:val="13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spacing w:val="2"/>
          <w:w w:val="102"/>
          <w:sz w:val="22"/>
          <w:szCs w:val="22"/>
        </w:rPr>
        <w:t>co</w:t>
      </w:r>
      <w:r w:rsidRPr="004B44A0">
        <w:rPr>
          <w:rFonts w:asciiTheme="minorHAnsi" w:eastAsia="Garamond" w:hAnsiTheme="minorHAnsi" w:cstheme="minorHAnsi"/>
          <w:spacing w:val="1"/>
          <w:w w:val="102"/>
          <w:sz w:val="22"/>
          <w:szCs w:val="22"/>
        </w:rPr>
        <w:t>r</w:t>
      </w:r>
      <w:r w:rsidRPr="004B44A0">
        <w:rPr>
          <w:rFonts w:asciiTheme="minorHAnsi" w:eastAsia="Garamond" w:hAnsiTheme="minorHAnsi" w:cstheme="minorHAnsi"/>
          <w:spacing w:val="2"/>
          <w:w w:val="102"/>
          <w:sz w:val="22"/>
          <w:szCs w:val="22"/>
        </w:rPr>
        <w:t>po</w:t>
      </w:r>
      <w:r w:rsidRPr="004B44A0">
        <w:rPr>
          <w:rFonts w:asciiTheme="minorHAnsi" w:eastAsia="Garamond" w:hAnsiTheme="minorHAnsi" w:cstheme="minorHAnsi"/>
          <w:spacing w:val="1"/>
          <w:w w:val="102"/>
          <w:sz w:val="22"/>
          <w:szCs w:val="22"/>
        </w:rPr>
        <w:t>r</w:t>
      </w:r>
      <w:r w:rsidRPr="004B44A0">
        <w:rPr>
          <w:rFonts w:asciiTheme="minorHAnsi" w:eastAsia="Garamond" w:hAnsiTheme="minorHAnsi" w:cstheme="minorHAnsi"/>
          <w:spacing w:val="2"/>
          <w:w w:val="102"/>
          <w:sz w:val="22"/>
          <w:szCs w:val="22"/>
        </w:rPr>
        <w:t>a</w:t>
      </w:r>
      <w:r w:rsidRPr="004B44A0">
        <w:rPr>
          <w:rFonts w:asciiTheme="minorHAnsi" w:eastAsia="Garamond" w:hAnsiTheme="minorHAnsi" w:cstheme="minorHAnsi"/>
          <w:spacing w:val="1"/>
          <w:w w:val="103"/>
          <w:sz w:val="22"/>
          <w:szCs w:val="22"/>
        </w:rPr>
        <w:t>t</w:t>
      </w:r>
      <w:r w:rsidRPr="004B44A0">
        <w:rPr>
          <w:rFonts w:asciiTheme="minorHAnsi" w:eastAsia="Garamond" w:hAnsiTheme="minorHAnsi" w:cstheme="minorHAnsi"/>
          <w:w w:val="102"/>
          <w:sz w:val="22"/>
          <w:szCs w:val="22"/>
        </w:rPr>
        <w:t>e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spacing w:val="2"/>
          <w:w w:val="102"/>
          <w:sz w:val="22"/>
          <w:szCs w:val="22"/>
        </w:rPr>
        <w:t>p</w:t>
      </w:r>
      <w:r w:rsidRPr="004B44A0">
        <w:rPr>
          <w:rFonts w:asciiTheme="minorHAnsi" w:eastAsia="Garamond" w:hAnsiTheme="minorHAnsi" w:cstheme="minorHAnsi"/>
          <w:spacing w:val="1"/>
          <w:w w:val="102"/>
          <w:sz w:val="22"/>
          <w:szCs w:val="22"/>
        </w:rPr>
        <w:t>r</w:t>
      </w:r>
      <w:r w:rsidRPr="004B44A0">
        <w:rPr>
          <w:rFonts w:asciiTheme="minorHAnsi" w:eastAsia="Garamond" w:hAnsiTheme="minorHAnsi" w:cstheme="minorHAnsi"/>
          <w:spacing w:val="2"/>
          <w:w w:val="102"/>
          <w:sz w:val="22"/>
          <w:szCs w:val="22"/>
        </w:rPr>
        <w:t>o</w:t>
      </w:r>
      <w:r w:rsidRPr="004B44A0">
        <w:rPr>
          <w:rFonts w:asciiTheme="minorHAnsi" w:eastAsia="Garamond" w:hAnsiTheme="minorHAnsi" w:cstheme="minorHAnsi"/>
          <w:spacing w:val="1"/>
          <w:w w:val="102"/>
          <w:sz w:val="22"/>
          <w:szCs w:val="22"/>
        </w:rPr>
        <w:t>fi</w:t>
      </w:r>
      <w:r w:rsidRPr="004B44A0">
        <w:rPr>
          <w:rFonts w:asciiTheme="minorHAnsi" w:eastAsia="Garamond" w:hAnsiTheme="minorHAnsi" w:cstheme="minorHAnsi"/>
          <w:spacing w:val="1"/>
          <w:w w:val="103"/>
          <w:sz w:val="22"/>
          <w:szCs w:val="22"/>
        </w:rPr>
        <w:t>t</w:t>
      </w:r>
      <w:r w:rsidRPr="004B44A0">
        <w:rPr>
          <w:rFonts w:asciiTheme="minorHAnsi" w:eastAsia="Garamond" w:hAnsiTheme="minorHAnsi" w:cstheme="minorHAnsi"/>
          <w:spacing w:val="2"/>
          <w:w w:val="102"/>
          <w:sz w:val="22"/>
          <w:szCs w:val="22"/>
        </w:rPr>
        <w:t>ab</w:t>
      </w:r>
      <w:r w:rsidRPr="004B44A0">
        <w:rPr>
          <w:rFonts w:asciiTheme="minorHAnsi" w:eastAsia="Garamond" w:hAnsiTheme="minorHAnsi" w:cstheme="minorHAnsi"/>
          <w:spacing w:val="1"/>
          <w:w w:val="102"/>
          <w:sz w:val="22"/>
          <w:szCs w:val="22"/>
        </w:rPr>
        <w:t>ili</w:t>
      </w:r>
      <w:r w:rsidRPr="004B44A0">
        <w:rPr>
          <w:rFonts w:asciiTheme="minorHAnsi" w:eastAsia="Garamond" w:hAnsiTheme="minorHAnsi" w:cstheme="minorHAnsi"/>
          <w:spacing w:val="1"/>
          <w:w w:val="103"/>
          <w:sz w:val="22"/>
          <w:szCs w:val="22"/>
        </w:rPr>
        <w:t>t</w:t>
      </w:r>
      <w:r w:rsidRPr="004B44A0">
        <w:rPr>
          <w:rFonts w:asciiTheme="minorHAnsi" w:eastAsia="Garamond" w:hAnsiTheme="minorHAnsi" w:cstheme="minorHAnsi"/>
          <w:spacing w:val="2"/>
          <w:w w:val="102"/>
          <w:sz w:val="22"/>
          <w:szCs w:val="22"/>
        </w:rPr>
        <w:t>y</w:t>
      </w:r>
      <w:r w:rsidRPr="004B44A0">
        <w:rPr>
          <w:rFonts w:asciiTheme="minorHAnsi" w:eastAsia="Garamond" w:hAnsiTheme="minorHAnsi" w:cstheme="minorHAnsi"/>
          <w:w w:val="103"/>
          <w:sz w:val="22"/>
          <w:szCs w:val="22"/>
        </w:rPr>
        <w:t>.</w:t>
      </w:r>
    </w:p>
    <w:p w14:paraId="02238453" w14:textId="77777777" w:rsidR="00A840E8" w:rsidRPr="004B44A0" w:rsidRDefault="004B44A0">
      <w:pPr>
        <w:spacing w:before="76" w:line="249" w:lineRule="auto"/>
        <w:ind w:left="838" w:right="563" w:hanging="274"/>
        <w:rPr>
          <w:rFonts w:asciiTheme="minorHAnsi" w:eastAsia="Garamond" w:hAnsiTheme="minorHAnsi" w:cstheme="minorHAnsi"/>
          <w:sz w:val="22"/>
          <w:szCs w:val="22"/>
        </w:rPr>
      </w:pPr>
      <w:r w:rsidRPr="004B44A0">
        <w:rPr>
          <w:rFonts w:asciiTheme="minorHAnsi" w:hAnsiTheme="minorHAnsi" w:cstheme="minorHAnsi"/>
          <w:sz w:val="22"/>
          <w:szCs w:val="22"/>
        </w:rPr>
        <w:pict w14:anchorId="58633674">
          <v:group id="_x0000_s1030" style="position:absolute;left:0;text-align:left;margin-left:64.3pt;margin-top:68.45pt;width:482.4pt;height:1.45pt;z-index:-251658752;mso-position-horizontal-relative:page" coordorigin="1286,1369" coordsize="9648,29">
            <v:shape id="_x0000_s1031" style="position:absolute;left:1286;top:1369;width:9648;height:29" coordorigin="1286,1369" coordsize="9648,29" path="m1286,1369r9648,29e" filled="f" strokeweight="1.68pt">
              <v:path arrowok="t"/>
            </v:shape>
            <w10:wrap anchorx="page"/>
          </v:group>
        </w:pict>
      </w:r>
      <w:r w:rsidRPr="004B44A0">
        <w:rPr>
          <w:rFonts w:asciiTheme="minorHAnsi" w:hAnsiTheme="minorHAnsi" w:cstheme="minorHAnsi"/>
          <w:sz w:val="22"/>
          <w:szCs w:val="22"/>
        </w:rPr>
        <w:t xml:space="preserve"> </w:t>
      </w:r>
      <w:r w:rsidRPr="004B44A0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spacing w:val="3"/>
          <w:sz w:val="22"/>
          <w:szCs w:val="22"/>
        </w:rPr>
        <w:t>A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ch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eve</w:t>
      </w:r>
      <w:r w:rsidRPr="004B44A0">
        <w:rPr>
          <w:rFonts w:asciiTheme="minorHAnsi" w:eastAsia="Garamond" w:hAnsiTheme="minorHAnsi" w:cstheme="minorHAnsi"/>
          <w:sz w:val="22"/>
          <w:szCs w:val="22"/>
        </w:rPr>
        <w:t>d</w:t>
      </w:r>
      <w:r w:rsidRPr="004B44A0">
        <w:rPr>
          <w:rFonts w:asciiTheme="minorHAnsi" w:eastAsia="Garamond" w:hAnsiTheme="minorHAnsi" w:cstheme="minorHAnsi"/>
          <w:spacing w:val="19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p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4B44A0">
        <w:rPr>
          <w:rFonts w:asciiTheme="minorHAnsi" w:eastAsia="Garamond" w:hAnsiTheme="minorHAnsi" w:cstheme="minorHAnsi"/>
          <w:spacing w:val="3"/>
          <w:sz w:val="22"/>
          <w:szCs w:val="22"/>
        </w:rPr>
        <w:t>m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ti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4B44A0">
        <w:rPr>
          <w:rFonts w:asciiTheme="minorHAnsi" w:eastAsia="Garamond" w:hAnsiTheme="minorHAnsi" w:cstheme="minorHAnsi"/>
          <w:sz w:val="22"/>
          <w:szCs w:val="22"/>
        </w:rPr>
        <w:t>n</w:t>
      </w:r>
      <w:r w:rsidRPr="004B44A0">
        <w:rPr>
          <w:rFonts w:asciiTheme="minorHAnsi" w:eastAsia="Garamond" w:hAnsiTheme="minorHAnsi" w:cstheme="minorHAnsi"/>
          <w:spacing w:val="22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4B44A0">
        <w:rPr>
          <w:rFonts w:asciiTheme="minorHAnsi" w:eastAsia="Garamond" w:hAnsiTheme="minorHAnsi" w:cstheme="minorHAnsi"/>
          <w:sz w:val="22"/>
          <w:szCs w:val="22"/>
        </w:rPr>
        <w:t>o</w:t>
      </w:r>
      <w:r w:rsidRPr="004B44A0">
        <w:rPr>
          <w:rFonts w:asciiTheme="minorHAnsi" w:eastAsia="Garamond" w:hAnsiTheme="minorHAnsi" w:cstheme="minorHAnsi"/>
          <w:spacing w:val="6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spacing w:val="3"/>
          <w:sz w:val="22"/>
          <w:szCs w:val="22"/>
        </w:rPr>
        <w:t>D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v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s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4B44A0">
        <w:rPr>
          <w:rFonts w:asciiTheme="minorHAnsi" w:eastAsia="Garamond" w:hAnsiTheme="minorHAnsi" w:cstheme="minorHAnsi"/>
          <w:sz w:val="22"/>
          <w:szCs w:val="22"/>
        </w:rPr>
        <w:t>n</w:t>
      </w:r>
      <w:r w:rsidRPr="004B44A0">
        <w:rPr>
          <w:rFonts w:asciiTheme="minorHAnsi" w:eastAsia="Garamond" w:hAnsiTheme="minorHAnsi" w:cstheme="minorHAnsi"/>
          <w:spacing w:val="18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spacing w:val="4"/>
          <w:sz w:val="22"/>
          <w:szCs w:val="22"/>
        </w:rPr>
        <w:t>W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ke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4B44A0">
        <w:rPr>
          <w:rFonts w:asciiTheme="minorHAnsi" w:eastAsia="Garamond" w:hAnsiTheme="minorHAnsi" w:cstheme="minorHAnsi"/>
          <w:sz w:val="22"/>
          <w:szCs w:val="22"/>
        </w:rPr>
        <w:t>s</w:t>
      </w:r>
      <w:r w:rsidRPr="004B44A0">
        <w:rPr>
          <w:rFonts w:asciiTheme="minorHAnsi" w:eastAsia="Garamond" w:hAnsiTheme="minorHAnsi" w:cstheme="minorHAnsi"/>
          <w:spacing w:val="20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Co</w:t>
      </w:r>
      <w:r w:rsidRPr="004B44A0">
        <w:rPr>
          <w:rFonts w:asciiTheme="minorHAnsi" w:eastAsia="Garamond" w:hAnsiTheme="minorHAnsi" w:cstheme="minorHAnsi"/>
          <w:spacing w:val="3"/>
          <w:sz w:val="22"/>
          <w:szCs w:val="22"/>
        </w:rPr>
        <w:t>m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pensa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ti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4B44A0">
        <w:rPr>
          <w:rFonts w:asciiTheme="minorHAnsi" w:eastAsia="Garamond" w:hAnsiTheme="minorHAnsi" w:cstheme="minorHAnsi"/>
          <w:sz w:val="22"/>
          <w:szCs w:val="22"/>
        </w:rPr>
        <w:t>n</w:t>
      </w:r>
      <w:r w:rsidRPr="004B44A0">
        <w:rPr>
          <w:rFonts w:asciiTheme="minorHAnsi" w:eastAsia="Garamond" w:hAnsiTheme="minorHAnsi" w:cstheme="minorHAnsi"/>
          <w:spacing w:val="28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C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a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4B44A0">
        <w:rPr>
          <w:rFonts w:asciiTheme="minorHAnsi" w:eastAsia="Garamond" w:hAnsiTheme="minorHAnsi" w:cstheme="minorHAnsi"/>
          <w:spacing w:val="3"/>
          <w:sz w:val="22"/>
          <w:szCs w:val="22"/>
        </w:rPr>
        <w:t>m</w:t>
      </w:r>
      <w:r w:rsidRPr="004B44A0">
        <w:rPr>
          <w:rFonts w:asciiTheme="minorHAnsi" w:eastAsia="Garamond" w:hAnsiTheme="minorHAnsi" w:cstheme="minorHAnsi"/>
          <w:sz w:val="22"/>
          <w:szCs w:val="22"/>
        </w:rPr>
        <w:t>s</w:t>
      </w:r>
      <w:r w:rsidRPr="004B44A0">
        <w:rPr>
          <w:rFonts w:asciiTheme="minorHAnsi" w:eastAsia="Garamond" w:hAnsiTheme="minorHAnsi" w:cstheme="minorHAnsi"/>
          <w:spacing w:val="14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spacing w:val="3"/>
          <w:sz w:val="22"/>
          <w:szCs w:val="22"/>
        </w:rPr>
        <w:t>M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anage</w:t>
      </w:r>
      <w:r w:rsidRPr="004B44A0">
        <w:rPr>
          <w:rFonts w:asciiTheme="minorHAnsi" w:eastAsia="Garamond" w:hAnsiTheme="minorHAnsi" w:cstheme="minorHAnsi"/>
          <w:sz w:val="22"/>
          <w:szCs w:val="22"/>
        </w:rPr>
        <w:t>r</w:t>
      </w:r>
      <w:r w:rsidRPr="004B44A0">
        <w:rPr>
          <w:rFonts w:asciiTheme="minorHAnsi" w:eastAsia="Garamond" w:hAnsiTheme="minorHAnsi" w:cstheme="minorHAnsi"/>
          <w:spacing w:val="17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a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ft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4B44A0">
        <w:rPr>
          <w:rFonts w:asciiTheme="minorHAnsi" w:eastAsia="Garamond" w:hAnsiTheme="minorHAnsi" w:cstheme="minorHAnsi"/>
          <w:sz w:val="22"/>
          <w:szCs w:val="22"/>
        </w:rPr>
        <w:t>r</w:t>
      </w:r>
      <w:r w:rsidRPr="004B44A0">
        <w:rPr>
          <w:rFonts w:asciiTheme="minorHAnsi" w:eastAsia="Garamond" w:hAnsiTheme="minorHAnsi" w:cstheme="minorHAnsi"/>
          <w:spacing w:val="11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fi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v</w:t>
      </w:r>
      <w:r w:rsidRPr="004B44A0">
        <w:rPr>
          <w:rFonts w:asciiTheme="minorHAnsi" w:eastAsia="Garamond" w:hAnsiTheme="minorHAnsi" w:cstheme="minorHAnsi"/>
          <w:sz w:val="22"/>
          <w:szCs w:val="22"/>
        </w:rPr>
        <w:t>e</w:t>
      </w:r>
      <w:r w:rsidRPr="004B44A0">
        <w:rPr>
          <w:rFonts w:asciiTheme="minorHAnsi" w:eastAsia="Garamond" w:hAnsiTheme="minorHAnsi" w:cstheme="minorHAnsi"/>
          <w:spacing w:val="10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yea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4B44A0">
        <w:rPr>
          <w:rFonts w:asciiTheme="minorHAnsi" w:eastAsia="Garamond" w:hAnsiTheme="minorHAnsi" w:cstheme="minorHAnsi"/>
          <w:sz w:val="22"/>
          <w:szCs w:val="22"/>
        </w:rPr>
        <w:t>s</w:t>
      </w:r>
      <w:r w:rsidRPr="004B44A0">
        <w:rPr>
          <w:rFonts w:asciiTheme="minorHAnsi" w:eastAsia="Garamond" w:hAnsiTheme="minorHAnsi" w:cstheme="minorHAnsi"/>
          <w:spacing w:val="12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spacing w:val="2"/>
          <w:w w:val="102"/>
          <w:sz w:val="22"/>
          <w:szCs w:val="22"/>
        </w:rPr>
        <w:t>a</w:t>
      </w:r>
      <w:r w:rsidRPr="004B44A0">
        <w:rPr>
          <w:rFonts w:asciiTheme="minorHAnsi" w:eastAsia="Garamond" w:hAnsiTheme="minorHAnsi" w:cstheme="minorHAnsi"/>
          <w:w w:val="103"/>
          <w:sz w:val="22"/>
          <w:szCs w:val="22"/>
        </w:rPr>
        <w:t>t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spacing w:val="3"/>
          <w:sz w:val="22"/>
          <w:szCs w:val="22"/>
        </w:rPr>
        <w:t>O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he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4B44A0">
        <w:rPr>
          <w:rFonts w:asciiTheme="minorHAnsi" w:eastAsia="Garamond" w:hAnsiTheme="minorHAnsi" w:cstheme="minorHAnsi"/>
          <w:sz w:val="22"/>
          <w:szCs w:val="22"/>
        </w:rPr>
        <w:t>,</w:t>
      </w:r>
      <w:r w:rsidRPr="004B44A0">
        <w:rPr>
          <w:rFonts w:asciiTheme="minorHAnsi" w:eastAsia="Garamond" w:hAnsiTheme="minorHAnsi" w:cstheme="minorHAnsi"/>
          <w:spacing w:val="15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ucce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ssf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u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ll</w:t>
      </w:r>
      <w:r w:rsidRPr="004B44A0">
        <w:rPr>
          <w:rFonts w:asciiTheme="minorHAnsi" w:eastAsia="Garamond" w:hAnsiTheme="minorHAnsi" w:cstheme="minorHAnsi"/>
          <w:sz w:val="22"/>
          <w:szCs w:val="22"/>
        </w:rPr>
        <w:t>y</w:t>
      </w:r>
      <w:r w:rsidRPr="004B44A0">
        <w:rPr>
          <w:rFonts w:asciiTheme="minorHAnsi" w:eastAsia="Garamond" w:hAnsiTheme="minorHAnsi" w:cstheme="minorHAnsi"/>
          <w:spacing w:val="27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ep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ac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n</w:t>
      </w:r>
      <w:r w:rsidRPr="004B44A0">
        <w:rPr>
          <w:rFonts w:asciiTheme="minorHAnsi" w:eastAsia="Garamond" w:hAnsiTheme="minorHAnsi" w:cstheme="minorHAnsi"/>
          <w:sz w:val="22"/>
          <w:szCs w:val="22"/>
        </w:rPr>
        <w:t>g</w:t>
      </w:r>
      <w:r w:rsidRPr="004B44A0">
        <w:rPr>
          <w:rFonts w:asciiTheme="minorHAnsi" w:eastAsia="Garamond" w:hAnsiTheme="minorHAnsi" w:cstheme="minorHAnsi"/>
          <w:spacing w:val="18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a</w:t>
      </w:r>
      <w:r w:rsidRPr="004B44A0">
        <w:rPr>
          <w:rFonts w:asciiTheme="minorHAnsi" w:eastAsia="Garamond" w:hAnsiTheme="minorHAnsi" w:cstheme="minorHAnsi"/>
          <w:sz w:val="22"/>
          <w:szCs w:val="22"/>
        </w:rPr>
        <w:t>n</w:t>
      </w:r>
      <w:r w:rsidRPr="004B44A0">
        <w:rPr>
          <w:rFonts w:asciiTheme="minorHAnsi" w:eastAsia="Garamond" w:hAnsiTheme="minorHAnsi" w:cstheme="minorHAnsi"/>
          <w:spacing w:val="6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ex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tr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4B44A0">
        <w:rPr>
          <w:rFonts w:asciiTheme="minorHAnsi" w:eastAsia="Garamond" w:hAnsiTheme="minorHAnsi" w:cstheme="minorHAnsi"/>
          <w:spacing w:val="3"/>
          <w:sz w:val="22"/>
          <w:szCs w:val="22"/>
        </w:rPr>
        <w:t>m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4B44A0">
        <w:rPr>
          <w:rFonts w:asciiTheme="minorHAnsi" w:eastAsia="Garamond" w:hAnsiTheme="minorHAnsi" w:cstheme="minorHAnsi"/>
          <w:sz w:val="22"/>
          <w:szCs w:val="22"/>
        </w:rPr>
        <w:t>y</w:t>
      </w:r>
      <w:r w:rsidRPr="004B44A0">
        <w:rPr>
          <w:rFonts w:asciiTheme="minorHAnsi" w:eastAsia="Garamond" w:hAnsiTheme="minorHAnsi" w:cstheme="minorHAnsi"/>
          <w:spacing w:val="19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pec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4B44A0">
        <w:rPr>
          <w:rFonts w:asciiTheme="minorHAnsi" w:eastAsia="Garamond" w:hAnsiTheme="minorHAnsi" w:cstheme="minorHAnsi"/>
          <w:sz w:val="22"/>
          <w:szCs w:val="22"/>
        </w:rPr>
        <w:t>d</w:t>
      </w:r>
      <w:r w:rsidRPr="004B44A0">
        <w:rPr>
          <w:rFonts w:asciiTheme="minorHAnsi" w:eastAsia="Garamond" w:hAnsiTheme="minorHAnsi" w:cstheme="minorHAnsi"/>
          <w:spacing w:val="19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spacing w:val="3"/>
          <w:sz w:val="22"/>
          <w:szCs w:val="22"/>
        </w:rPr>
        <w:t>m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anage</w:t>
      </w:r>
      <w:r w:rsidRPr="004B44A0">
        <w:rPr>
          <w:rFonts w:asciiTheme="minorHAnsi" w:eastAsia="Garamond" w:hAnsiTheme="minorHAnsi" w:cstheme="minorHAnsi"/>
          <w:sz w:val="22"/>
          <w:szCs w:val="22"/>
        </w:rPr>
        <w:t>r</w:t>
      </w:r>
      <w:r w:rsidRPr="004B44A0">
        <w:rPr>
          <w:rFonts w:asciiTheme="minorHAnsi" w:eastAsia="Garamond" w:hAnsiTheme="minorHAnsi" w:cstheme="minorHAnsi"/>
          <w:spacing w:val="17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spacing w:val="3"/>
          <w:sz w:val="22"/>
          <w:szCs w:val="22"/>
        </w:rPr>
        <w:t>w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h</w:t>
      </w:r>
      <w:r w:rsidRPr="004B44A0">
        <w:rPr>
          <w:rFonts w:asciiTheme="minorHAnsi" w:eastAsia="Garamond" w:hAnsiTheme="minorHAnsi" w:cstheme="minorHAnsi"/>
          <w:sz w:val="22"/>
          <w:szCs w:val="22"/>
        </w:rPr>
        <w:t>o</w:t>
      </w:r>
      <w:r w:rsidRPr="004B44A0">
        <w:rPr>
          <w:rFonts w:asciiTheme="minorHAnsi" w:eastAsia="Garamond" w:hAnsiTheme="minorHAnsi" w:cstheme="minorHAnsi"/>
          <w:spacing w:val="9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ha</w:t>
      </w:r>
      <w:r w:rsidRPr="004B44A0">
        <w:rPr>
          <w:rFonts w:asciiTheme="minorHAnsi" w:eastAsia="Garamond" w:hAnsiTheme="minorHAnsi" w:cstheme="minorHAnsi"/>
          <w:sz w:val="22"/>
          <w:szCs w:val="22"/>
        </w:rPr>
        <w:t>d</w:t>
      </w:r>
      <w:r w:rsidRPr="004B44A0">
        <w:rPr>
          <w:rFonts w:asciiTheme="minorHAnsi" w:eastAsia="Garamond" w:hAnsiTheme="minorHAnsi" w:cstheme="minorHAnsi"/>
          <w:spacing w:val="8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be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4B44A0">
        <w:rPr>
          <w:rFonts w:asciiTheme="minorHAnsi" w:eastAsia="Garamond" w:hAnsiTheme="minorHAnsi" w:cstheme="minorHAnsi"/>
          <w:sz w:val="22"/>
          <w:szCs w:val="22"/>
        </w:rPr>
        <w:t>n</w:t>
      </w:r>
      <w:r w:rsidRPr="004B44A0">
        <w:rPr>
          <w:rFonts w:asciiTheme="minorHAnsi" w:eastAsia="Garamond" w:hAnsiTheme="minorHAnsi" w:cstheme="minorHAnsi"/>
          <w:spacing w:val="10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spacing w:val="3"/>
          <w:sz w:val="22"/>
          <w:szCs w:val="22"/>
        </w:rPr>
        <w:t>w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it</w:t>
      </w:r>
      <w:r w:rsidRPr="004B44A0">
        <w:rPr>
          <w:rFonts w:asciiTheme="minorHAnsi" w:eastAsia="Garamond" w:hAnsiTheme="minorHAnsi" w:cstheme="minorHAnsi"/>
          <w:sz w:val="22"/>
          <w:szCs w:val="22"/>
        </w:rPr>
        <w:t>h</w:t>
      </w:r>
      <w:r w:rsidRPr="004B44A0">
        <w:rPr>
          <w:rFonts w:asciiTheme="minorHAnsi" w:eastAsia="Garamond" w:hAnsiTheme="minorHAnsi" w:cstheme="minorHAnsi"/>
          <w:spacing w:val="10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h</w:t>
      </w:r>
      <w:r w:rsidRPr="004B44A0">
        <w:rPr>
          <w:rFonts w:asciiTheme="minorHAnsi" w:eastAsia="Garamond" w:hAnsiTheme="minorHAnsi" w:cstheme="minorHAnsi"/>
          <w:sz w:val="22"/>
          <w:szCs w:val="22"/>
        </w:rPr>
        <w:t>e</w:t>
      </w:r>
      <w:r w:rsidRPr="004B44A0">
        <w:rPr>
          <w:rFonts w:asciiTheme="minorHAnsi" w:eastAsia="Garamond" w:hAnsiTheme="minorHAnsi" w:cstheme="minorHAnsi"/>
          <w:spacing w:val="8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spacing w:val="2"/>
          <w:w w:val="102"/>
          <w:sz w:val="22"/>
          <w:szCs w:val="22"/>
        </w:rPr>
        <w:t>co</w:t>
      </w:r>
      <w:r w:rsidRPr="004B44A0">
        <w:rPr>
          <w:rFonts w:asciiTheme="minorHAnsi" w:eastAsia="Garamond" w:hAnsiTheme="minorHAnsi" w:cstheme="minorHAnsi"/>
          <w:spacing w:val="3"/>
          <w:w w:val="102"/>
          <w:sz w:val="22"/>
          <w:szCs w:val="22"/>
        </w:rPr>
        <w:t>m</w:t>
      </w:r>
      <w:r w:rsidRPr="004B44A0">
        <w:rPr>
          <w:rFonts w:asciiTheme="minorHAnsi" w:eastAsia="Garamond" w:hAnsiTheme="minorHAnsi" w:cstheme="minorHAnsi"/>
          <w:spacing w:val="2"/>
          <w:w w:val="102"/>
          <w:sz w:val="22"/>
          <w:szCs w:val="22"/>
        </w:rPr>
        <w:t>pan</w:t>
      </w:r>
      <w:r w:rsidRPr="004B44A0">
        <w:rPr>
          <w:rFonts w:asciiTheme="minorHAnsi" w:eastAsia="Garamond" w:hAnsiTheme="minorHAnsi" w:cstheme="minorHAnsi"/>
          <w:w w:val="102"/>
          <w:sz w:val="22"/>
          <w:szCs w:val="22"/>
        </w:rPr>
        <w:t>y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4</w:t>
      </w:r>
      <w:r w:rsidRPr="004B44A0">
        <w:rPr>
          <w:rFonts w:asciiTheme="minorHAnsi" w:eastAsia="Garamond" w:hAnsiTheme="minorHAnsi" w:cstheme="minorHAnsi"/>
          <w:sz w:val="22"/>
          <w:szCs w:val="22"/>
        </w:rPr>
        <w:t>0</w:t>
      </w:r>
      <w:r w:rsidRPr="004B44A0">
        <w:rPr>
          <w:rFonts w:asciiTheme="minorHAnsi" w:eastAsia="Garamond" w:hAnsiTheme="minorHAnsi" w:cstheme="minorHAnsi"/>
          <w:spacing w:val="8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yea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s</w:t>
      </w:r>
      <w:r w:rsidRPr="004B44A0">
        <w:rPr>
          <w:rFonts w:asciiTheme="minorHAnsi" w:eastAsia="Garamond" w:hAnsiTheme="minorHAnsi" w:cstheme="minorHAnsi"/>
          <w:sz w:val="22"/>
          <w:szCs w:val="22"/>
        </w:rPr>
        <w:t>.</w:t>
      </w:r>
      <w:r w:rsidRPr="004B44A0">
        <w:rPr>
          <w:rFonts w:asciiTheme="minorHAnsi" w:eastAsia="Garamond" w:hAnsiTheme="minorHAnsi" w:cstheme="minorHAnsi"/>
          <w:spacing w:val="13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spacing w:val="3"/>
          <w:sz w:val="22"/>
          <w:szCs w:val="22"/>
        </w:rPr>
        <w:t>U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tili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ze</w:t>
      </w:r>
      <w:r w:rsidRPr="004B44A0">
        <w:rPr>
          <w:rFonts w:asciiTheme="minorHAnsi" w:eastAsia="Garamond" w:hAnsiTheme="minorHAnsi" w:cstheme="minorHAnsi"/>
          <w:sz w:val="22"/>
          <w:szCs w:val="22"/>
        </w:rPr>
        <w:t>d</w:t>
      </w:r>
      <w:r w:rsidRPr="004B44A0">
        <w:rPr>
          <w:rFonts w:asciiTheme="minorHAnsi" w:eastAsia="Garamond" w:hAnsiTheme="minorHAnsi" w:cstheme="minorHAnsi"/>
          <w:spacing w:val="15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str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on</w:t>
      </w:r>
      <w:r w:rsidRPr="004B44A0">
        <w:rPr>
          <w:rFonts w:asciiTheme="minorHAnsi" w:eastAsia="Garamond" w:hAnsiTheme="minorHAnsi" w:cstheme="minorHAnsi"/>
          <w:sz w:val="22"/>
          <w:szCs w:val="22"/>
        </w:rPr>
        <w:t>g</w:t>
      </w:r>
      <w:r w:rsidRPr="004B44A0">
        <w:rPr>
          <w:rFonts w:asciiTheme="minorHAnsi" w:eastAsia="Garamond" w:hAnsiTheme="minorHAnsi" w:cstheme="minorHAnsi"/>
          <w:spacing w:val="16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n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pe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rs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ona</w:t>
      </w:r>
      <w:r w:rsidRPr="004B44A0">
        <w:rPr>
          <w:rFonts w:asciiTheme="minorHAnsi" w:eastAsia="Garamond" w:hAnsiTheme="minorHAnsi" w:cstheme="minorHAnsi"/>
          <w:sz w:val="22"/>
          <w:szCs w:val="22"/>
        </w:rPr>
        <w:t>l</w:t>
      </w:r>
      <w:r w:rsidRPr="004B44A0">
        <w:rPr>
          <w:rFonts w:asciiTheme="minorHAnsi" w:eastAsia="Garamond" w:hAnsiTheme="minorHAnsi" w:cstheme="minorHAnsi"/>
          <w:spacing w:val="26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k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ill</w:t>
      </w:r>
      <w:r w:rsidRPr="004B44A0">
        <w:rPr>
          <w:rFonts w:asciiTheme="minorHAnsi" w:eastAsia="Garamond" w:hAnsiTheme="minorHAnsi" w:cstheme="minorHAnsi"/>
          <w:sz w:val="22"/>
          <w:szCs w:val="22"/>
        </w:rPr>
        <w:t>s</w:t>
      </w:r>
      <w:r w:rsidRPr="004B44A0">
        <w:rPr>
          <w:rFonts w:asciiTheme="minorHAnsi" w:eastAsia="Garamond" w:hAnsiTheme="minorHAnsi" w:cstheme="minorHAnsi"/>
          <w:spacing w:val="12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4B44A0">
        <w:rPr>
          <w:rFonts w:asciiTheme="minorHAnsi" w:eastAsia="Garamond" w:hAnsiTheme="minorHAnsi" w:cstheme="minorHAnsi"/>
          <w:sz w:val="22"/>
          <w:szCs w:val="22"/>
        </w:rPr>
        <w:t>o</w:t>
      </w:r>
      <w:r w:rsidRPr="004B44A0">
        <w:rPr>
          <w:rFonts w:asciiTheme="minorHAnsi" w:eastAsia="Garamond" w:hAnsiTheme="minorHAnsi" w:cstheme="minorHAnsi"/>
          <w:spacing w:val="6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ea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4B44A0">
        <w:rPr>
          <w:rFonts w:asciiTheme="minorHAnsi" w:eastAsia="Garamond" w:hAnsiTheme="minorHAnsi" w:cstheme="minorHAnsi"/>
          <w:sz w:val="22"/>
          <w:szCs w:val="22"/>
        </w:rPr>
        <w:t>n</w:t>
      </w:r>
      <w:r w:rsidRPr="004B44A0">
        <w:rPr>
          <w:rFonts w:asciiTheme="minorHAnsi" w:eastAsia="Garamond" w:hAnsiTheme="minorHAnsi" w:cstheme="minorHAnsi"/>
          <w:spacing w:val="10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h</w:t>
      </w:r>
      <w:r w:rsidRPr="004B44A0">
        <w:rPr>
          <w:rFonts w:asciiTheme="minorHAnsi" w:eastAsia="Garamond" w:hAnsiTheme="minorHAnsi" w:cstheme="minorHAnsi"/>
          <w:sz w:val="22"/>
          <w:szCs w:val="22"/>
        </w:rPr>
        <w:t>e</w:t>
      </w:r>
      <w:r w:rsidRPr="004B44A0">
        <w:rPr>
          <w:rFonts w:asciiTheme="minorHAnsi" w:eastAsia="Garamond" w:hAnsiTheme="minorHAnsi" w:cstheme="minorHAnsi"/>
          <w:spacing w:val="8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tr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u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4B44A0">
        <w:rPr>
          <w:rFonts w:asciiTheme="minorHAnsi" w:eastAsia="Garamond" w:hAnsiTheme="minorHAnsi" w:cstheme="minorHAnsi"/>
          <w:sz w:val="22"/>
          <w:szCs w:val="22"/>
        </w:rPr>
        <w:t>t</w:t>
      </w:r>
      <w:r w:rsidRPr="004B44A0">
        <w:rPr>
          <w:rFonts w:asciiTheme="minorHAnsi" w:eastAsia="Garamond" w:hAnsiTheme="minorHAnsi" w:cstheme="minorHAnsi"/>
          <w:spacing w:val="13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an</w:t>
      </w:r>
      <w:r w:rsidRPr="004B44A0">
        <w:rPr>
          <w:rFonts w:asciiTheme="minorHAnsi" w:eastAsia="Garamond" w:hAnsiTheme="minorHAnsi" w:cstheme="minorHAnsi"/>
          <w:sz w:val="22"/>
          <w:szCs w:val="22"/>
        </w:rPr>
        <w:t>d</w:t>
      </w:r>
      <w:r w:rsidRPr="004B44A0">
        <w:rPr>
          <w:rFonts w:asciiTheme="minorHAnsi" w:eastAsia="Garamond" w:hAnsiTheme="minorHAnsi" w:cstheme="minorHAnsi"/>
          <w:spacing w:val="8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pec</w:t>
      </w:r>
      <w:r w:rsidRPr="004B44A0">
        <w:rPr>
          <w:rFonts w:asciiTheme="minorHAnsi" w:eastAsia="Garamond" w:hAnsiTheme="minorHAnsi" w:cstheme="minorHAnsi"/>
          <w:sz w:val="22"/>
          <w:szCs w:val="22"/>
        </w:rPr>
        <w:t>t</w:t>
      </w:r>
      <w:r w:rsidRPr="004B44A0">
        <w:rPr>
          <w:rFonts w:asciiTheme="minorHAnsi" w:eastAsia="Garamond" w:hAnsiTheme="minorHAnsi" w:cstheme="minorHAnsi"/>
          <w:spacing w:val="15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4B44A0">
        <w:rPr>
          <w:rFonts w:asciiTheme="minorHAnsi" w:eastAsia="Garamond" w:hAnsiTheme="minorHAnsi" w:cstheme="minorHAnsi"/>
          <w:sz w:val="22"/>
          <w:szCs w:val="22"/>
        </w:rPr>
        <w:t>f</w:t>
      </w:r>
      <w:r w:rsidRPr="004B44A0">
        <w:rPr>
          <w:rFonts w:asciiTheme="minorHAnsi" w:eastAsia="Garamond" w:hAnsiTheme="minorHAnsi" w:cstheme="minorHAnsi"/>
          <w:spacing w:val="5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pe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rs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onne</w:t>
      </w:r>
      <w:r w:rsidRPr="004B44A0">
        <w:rPr>
          <w:rFonts w:asciiTheme="minorHAnsi" w:eastAsia="Garamond" w:hAnsiTheme="minorHAnsi" w:cstheme="minorHAnsi"/>
          <w:sz w:val="22"/>
          <w:szCs w:val="22"/>
        </w:rPr>
        <w:t>l</w:t>
      </w:r>
      <w:r w:rsidRPr="004B44A0">
        <w:rPr>
          <w:rFonts w:asciiTheme="minorHAnsi" w:eastAsia="Garamond" w:hAnsiTheme="minorHAnsi" w:cstheme="minorHAnsi"/>
          <w:spacing w:val="19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a</w:t>
      </w:r>
      <w:r w:rsidRPr="004B44A0">
        <w:rPr>
          <w:rFonts w:asciiTheme="minorHAnsi" w:eastAsia="Garamond" w:hAnsiTheme="minorHAnsi" w:cstheme="minorHAnsi"/>
          <w:sz w:val="22"/>
          <w:szCs w:val="22"/>
        </w:rPr>
        <w:t>t</w:t>
      </w:r>
      <w:r w:rsidRPr="004B44A0">
        <w:rPr>
          <w:rFonts w:asciiTheme="minorHAnsi" w:eastAsia="Garamond" w:hAnsiTheme="minorHAnsi" w:cstheme="minorHAnsi"/>
          <w:spacing w:val="5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spacing w:val="2"/>
          <w:w w:val="102"/>
          <w:sz w:val="22"/>
          <w:szCs w:val="22"/>
        </w:rPr>
        <w:t>a</w:t>
      </w:r>
      <w:r w:rsidRPr="004B44A0">
        <w:rPr>
          <w:rFonts w:asciiTheme="minorHAnsi" w:eastAsia="Garamond" w:hAnsiTheme="minorHAnsi" w:cstheme="minorHAnsi"/>
          <w:spacing w:val="1"/>
          <w:w w:val="102"/>
          <w:sz w:val="22"/>
          <w:szCs w:val="22"/>
        </w:rPr>
        <w:t>l</w:t>
      </w:r>
      <w:r w:rsidRPr="004B44A0">
        <w:rPr>
          <w:rFonts w:asciiTheme="minorHAnsi" w:eastAsia="Garamond" w:hAnsiTheme="minorHAnsi" w:cstheme="minorHAnsi"/>
          <w:w w:val="102"/>
          <w:sz w:val="22"/>
          <w:szCs w:val="22"/>
        </w:rPr>
        <w:t>l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l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eve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ls</w:t>
      </w:r>
      <w:r w:rsidRPr="004B44A0">
        <w:rPr>
          <w:rFonts w:asciiTheme="minorHAnsi" w:eastAsia="Garamond" w:hAnsiTheme="minorHAnsi" w:cstheme="minorHAnsi"/>
          <w:sz w:val="22"/>
          <w:szCs w:val="22"/>
        </w:rPr>
        <w:t>.</w:t>
      </w:r>
      <w:r w:rsidRPr="004B44A0">
        <w:rPr>
          <w:rFonts w:asciiTheme="minorHAnsi" w:eastAsia="Garamond" w:hAnsiTheme="minorHAnsi" w:cstheme="minorHAnsi"/>
          <w:spacing w:val="14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Beca</w:t>
      </w:r>
      <w:r w:rsidRPr="004B44A0">
        <w:rPr>
          <w:rFonts w:asciiTheme="minorHAnsi" w:eastAsia="Garamond" w:hAnsiTheme="minorHAnsi" w:cstheme="minorHAnsi"/>
          <w:spacing w:val="3"/>
          <w:sz w:val="22"/>
          <w:szCs w:val="22"/>
        </w:rPr>
        <w:t>m</w:t>
      </w:r>
      <w:r w:rsidRPr="004B44A0">
        <w:rPr>
          <w:rFonts w:asciiTheme="minorHAnsi" w:eastAsia="Garamond" w:hAnsiTheme="minorHAnsi" w:cstheme="minorHAnsi"/>
          <w:sz w:val="22"/>
          <w:szCs w:val="22"/>
        </w:rPr>
        <w:t>e</w:t>
      </w:r>
      <w:r w:rsidRPr="004B44A0">
        <w:rPr>
          <w:rFonts w:asciiTheme="minorHAnsi" w:eastAsia="Garamond" w:hAnsiTheme="minorHAnsi" w:cstheme="minorHAnsi"/>
          <w:spacing w:val="15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sz w:val="22"/>
          <w:szCs w:val="22"/>
        </w:rPr>
        <w:t>a</w:t>
      </w:r>
      <w:r w:rsidRPr="004B44A0">
        <w:rPr>
          <w:rFonts w:asciiTheme="minorHAnsi" w:eastAsia="Garamond" w:hAnsiTheme="minorHAnsi" w:cstheme="minorHAnsi"/>
          <w:spacing w:val="3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va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ue</w:t>
      </w:r>
      <w:r w:rsidRPr="004B44A0">
        <w:rPr>
          <w:rFonts w:asciiTheme="minorHAnsi" w:eastAsia="Garamond" w:hAnsiTheme="minorHAnsi" w:cstheme="minorHAnsi"/>
          <w:sz w:val="22"/>
          <w:szCs w:val="22"/>
        </w:rPr>
        <w:t>d</w:t>
      </w:r>
      <w:r w:rsidRPr="004B44A0">
        <w:rPr>
          <w:rFonts w:asciiTheme="minorHAnsi" w:eastAsia="Garamond" w:hAnsiTheme="minorHAnsi" w:cstheme="minorHAnsi"/>
          <w:spacing w:val="13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ou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c</w:t>
      </w:r>
      <w:r w:rsidRPr="004B44A0">
        <w:rPr>
          <w:rFonts w:asciiTheme="minorHAnsi" w:eastAsia="Garamond" w:hAnsiTheme="minorHAnsi" w:cstheme="minorHAnsi"/>
          <w:sz w:val="22"/>
          <w:szCs w:val="22"/>
        </w:rPr>
        <w:t>e</w:t>
      </w:r>
      <w:r w:rsidRPr="004B44A0">
        <w:rPr>
          <w:rFonts w:asciiTheme="minorHAnsi" w:eastAsia="Garamond" w:hAnsiTheme="minorHAnsi" w:cstheme="minorHAnsi"/>
          <w:spacing w:val="20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f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4B44A0">
        <w:rPr>
          <w:rFonts w:asciiTheme="minorHAnsi" w:eastAsia="Garamond" w:hAnsiTheme="minorHAnsi" w:cstheme="minorHAnsi"/>
          <w:sz w:val="22"/>
          <w:szCs w:val="22"/>
        </w:rPr>
        <w:t>r</w:t>
      </w:r>
      <w:r w:rsidRPr="004B44A0">
        <w:rPr>
          <w:rFonts w:asciiTheme="minorHAnsi" w:eastAsia="Garamond" w:hAnsiTheme="minorHAnsi" w:cstheme="minorHAnsi"/>
          <w:spacing w:val="8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d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iffi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cu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4B44A0">
        <w:rPr>
          <w:rFonts w:asciiTheme="minorHAnsi" w:eastAsia="Garamond" w:hAnsiTheme="minorHAnsi" w:cstheme="minorHAnsi"/>
          <w:sz w:val="22"/>
          <w:szCs w:val="22"/>
        </w:rPr>
        <w:t>t</w:t>
      </w:r>
      <w:r w:rsidRPr="004B44A0">
        <w:rPr>
          <w:rFonts w:asciiTheme="minorHAnsi" w:eastAsia="Garamond" w:hAnsiTheme="minorHAnsi" w:cstheme="minorHAnsi"/>
          <w:spacing w:val="16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spacing w:val="2"/>
          <w:w w:val="102"/>
          <w:sz w:val="22"/>
          <w:szCs w:val="22"/>
        </w:rPr>
        <w:t>ca</w:t>
      </w:r>
      <w:r w:rsidRPr="004B44A0">
        <w:rPr>
          <w:rFonts w:asciiTheme="minorHAnsi" w:eastAsia="Garamond" w:hAnsiTheme="minorHAnsi" w:cstheme="minorHAnsi"/>
          <w:spacing w:val="1"/>
          <w:w w:val="103"/>
          <w:sz w:val="22"/>
          <w:szCs w:val="22"/>
        </w:rPr>
        <w:t>s</w:t>
      </w:r>
      <w:r w:rsidRPr="004B44A0">
        <w:rPr>
          <w:rFonts w:asciiTheme="minorHAnsi" w:eastAsia="Garamond" w:hAnsiTheme="minorHAnsi" w:cstheme="minorHAnsi"/>
          <w:spacing w:val="2"/>
          <w:w w:val="102"/>
          <w:sz w:val="22"/>
          <w:szCs w:val="22"/>
        </w:rPr>
        <w:t>e</w:t>
      </w:r>
      <w:r w:rsidRPr="004B44A0">
        <w:rPr>
          <w:rFonts w:asciiTheme="minorHAnsi" w:eastAsia="Garamond" w:hAnsiTheme="minorHAnsi" w:cstheme="minorHAnsi"/>
          <w:spacing w:val="1"/>
          <w:w w:val="103"/>
          <w:sz w:val="22"/>
          <w:szCs w:val="22"/>
        </w:rPr>
        <w:t>s</w:t>
      </w:r>
      <w:r w:rsidRPr="004B44A0">
        <w:rPr>
          <w:rFonts w:asciiTheme="minorHAnsi" w:eastAsia="Garamond" w:hAnsiTheme="minorHAnsi" w:cstheme="minorHAnsi"/>
          <w:w w:val="103"/>
          <w:sz w:val="22"/>
          <w:szCs w:val="22"/>
        </w:rPr>
        <w:t>.</w:t>
      </w:r>
    </w:p>
    <w:p w14:paraId="27981C33" w14:textId="77777777" w:rsidR="00A840E8" w:rsidRPr="004B44A0" w:rsidRDefault="00A840E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17EA547" w14:textId="77777777" w:rsidR="00A840E8" w:rsidRPr="004B44A0" w:rsidRDefault="00A840E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297499E" w14:textId="77777777" w:rsidR="00A840E8" w:rsidRPr="004B44A0" w:rsidRDefault="00A840E8">
      <w:pPr>
        <w:spacing w:before="11" w:line="260" w:lineRule="exact"/>
        <w:rPr>
          <w:rFonts w:asciiTheme="minorHAnsi" w:hAnsiTheme="minorHAnsi" w:cstheme="minorHAnsi"/>
          <w:sz w:val="22"/>
          <w:szCs w:val="22"/>
        </w:rPr>
      </w:pPr>
    </w:p>
    <w:p w14:paraId="40F00E69" w14:textId="77777777" w:rsidR="00A840E8" w:rsidRPr="004B44A0" w:rsidRDefault="004B44A0">
      <w:pPr>
        <w:ind w:left="3281" w:right="3260"/>
        <w:jc w:val="center"/>
        <w:rPr>
          <w:rFonts w:asciiTheme="minorHAnsi" w:eastAsia="Garamond" w:hAnsiTheme="minorHAnsi" w:cstheme="minorHAnsi"/>
          <w:sz w:val="22"/>
          <w:szCs w:val="22"/>
        </w:rPr>
      </w:pPr>
      <w:r w:rsidRPr="004B44A0">
        <w:rPr>
          <w:rFonts w:asciiTheme="minorHAnsi" w:eastAsia="Garamond" w:hAnsiTheme="minorHAnsi" w:cstheme="minorHAnsi"/>
          <w:b/>
          <w:spacing w:val="2"/>
          <w:w w:val="102"/>
          <w:sz w:val="22"/>
          <w:szCs w:val="22"/>
        </w:rPr>
        <w:t>P</w:t>
      </w:r>
      <w:r w:rsidRPr="004B44A0">
        <w:rPr>
          <w:rFonts w:asciiTheme="minorHAnsi" w:eastAsia="Garamond" w:hAnsiTheme="minorHAnsi" w:cstheme="minorHAnsi"/>
          <w:b/>
          <w:spacing w:val="3"/>
          <w:w w:val="102"/>
          <w:sz w:val="22"/>
          <w:szCs w:val="22"/>
        </w:rPr>
        <w:t>RO</w:t>
      </w:r>
      <w:r w:rsidRPr="004B44A0">
        <w:rPr>
          <w:rFonts w:asciiTheme="minorHAnsi" w:eastAsia="Garamond" w:hAnsiTheme="minorHAnsi" w:cstheme="minorHAnsi"/>
          <w:b/>
          <w:spacing w:val="2"/>
          <w:w w:val="102"/>
          <w:sz w:val="22"/>
          <w:szCs w:val="22"/>
        </w:rPr>
        <w:t>F</w:t>
      </w:r>
      <w:r w:rsidRPr="004B44A0">
        <w:rPr>
          <w:rFonts w:asciiTheme="minorHAnsi" w:eastAsia="Garamond" w:hAnsiTheme="minorHAnsi" w:cstheme="minorHAnsi"/>
          <w:b/>
          <w:spacing w:val="3"/>
          <w:w w:val="102"/>
          <w:sz w:val="22"/>
          <w:szCs w:val="22"/>
        </w:rPr>
        <w:t>E</w:t>
      </w:r>
      <w:r w:rsidRPr="004B44A0">
        <w:rPr>
          <w:rFonts w:asciiTheme="minorHAnsi" w:eastAsia="Garamond" w:hAnsiTheme="minorHAnsi" w:cstheme="minorHAnsi"/>
          <w:b/>
          <w:spacing w:val="2"/>
          <w:w w:val="102"/>
          <w:sz w:val="22"/>
          <w:szCs w:val="22"/>
        </w:rPr>
        <w:t>SS</w:t>
      </w:r>
      <w:r w:rsidRPr="004B44A0">
        <w:rPr>
          <w:rFonts w:asciiTheme="minorHAnsi" w:eastAsia="Garamond" w:hAnsiTheme="minorHAnsi" w:cstheme="minorHAnsi"/>
          <w:b/>
          <w:spacing w:val="2"/>
          <w:w w:val="103"/>
          <w:sz w:val="22"/>
          <w:szCs w:val="22"/>
        </w:rPr>
        <w:t>I</w:t>
      </w:r>
      <w:r w:rsidRPr="004B44A0">
        <w:rPr>
          <w:rFonts w:asciiTheme="minorHAnsi" w:eastAsia="Garamond" w:hAnsiTheme="minorHAnsi" w:cstheme="minorHAnsi"/>
          <w:b/>
          <w:spacing w:val="3"/>
          <w:w w:val="102"/>
          <w:sz w:val="22"/>
          <w:szCs w:val="22"/>
        </w:rPr>
        <w:t>ONA</w:t>
      </w:r>
      <w:r w:rsidRPr="004B44A0">
        <w:rPr>
          <w:rFonts w:asciiTheme="minorHAnsi" w:eastAsia="Garamond" w:hAnsiTheme="minorHAnsi" w:cstheme="minorHAnsi"/>
          <w:b/>
          <w:w w:val="102"/>
          <w:sz w:val="22"/>
          <w:szCs w:val="22"/>
        </w:rPr>
        <w:t>L</w:t>
      </w:r>
      <w:r w:rsidRPr="004B44A0">
        <w:rPr>
          <w:rFonts w:asciiTheme="minorHAnsi" w:eastAsia="Garamond" w:hAnsiTheme="minorHAnsi" w:cstheme="minorHAnsi"/>
          <w:b/>
          <w:spacing w:val="2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b/>
          <w:spacing w:val="3"/>
          <w:w w:val="102"/>
          <w:sz w:val="22"/>
          <w:szCs w:val="22"/>
        </w:rPr>
        <w:t>EX</w:t>
      </w:r>
      <w:r w:rsidRPr="004B44A0">
        <w:rPr>
          <w:rFonts w:asciiTheme="minorHAnsi" w:eastAsia="Garamond" w:hAnsiTheme="minorHAnsi" w:cstheme="minorHAnsi"/>
          <w:b/>
          <w:spacing w:val="2"/>
          <w:w w:val="102"/>
          <w:sz w:val="22"/>
          <w:szCs w:val="22"/>
        </w:rPr>
        <w:t>P</w:t>
      </w:r>
      <w:r w:rsidRPr="004B44A0">
        <w:rPr>
          <w:rFonts w:asciiTheme="minorHAnsi" w:eastAsia="Garamond" w:hAnsiTheme="minorHAnsi" w:cstheme="minorHAnsi"/>
          <w:b/>
          <w:spacing w:val="3"/>
          <w:w w:val="102"/>
          <w:sz w:val="22"/>
          <w:szCs w:val="22"/>
        </w:rPr>
        <w:t>ER</w:t>
      </w:r>
      <w:r w:rsidRPr="004B44A0">
        <w:rPr>
          <w:rFonts w:asciiTheme="minorHAnsi" w:eastAsia="Garamond" w:hAnsiTheme="minorHAnsi" w:cstheme="minorHAnsi"/>
          <w:b/>
          <w:spacing w:val="2"/>
          <w:w w:val="103"/>
          <w:sz w:val="22"/>
          <w:szCs w:val="22"/>
        </w:rPr>
        <w:t>I</w:t>
      </w:r>
      <w:r w:rsidRPr="004B44A0">
        <w:rPr>
          <w:rFonts w:asciiTheme="minorHAnsi" w:eastAsia="Garamond" w:hAnsiTheme="minorHAnsi" w:cstheme="minorHAnsi"/>
          <w:b/>
          <w:spacing w:val="3"/>
          <w:w w:val="102"/>
          <w:sz w:val="22"/>
          <w:szCs w:val="22"/>
        </w:rPr>
        <w:t>ENC</w:t>
      </w:r>
      <w:r w:rsidRPr="004B44A0">
        <w:rPr>
          <w:rFonts w:asciiTheme="minorHAnsi" w:eastAsia="Garamond" w:hAnsiTheme="minorHAnsi" w:cstheme="minorHAnsi"/>
          <w:b/>
          <w:w w:val="102"/>
          <w:sz w:val="22"/>
          <w:szCs w:val="22"/>
        </w:rPr>
        <w:t>E</w:t>
      </w:r>
    </w:p>
    <w:p w14:paraId="5465AE15" w14:textId="77777777" w:rsidR="00A840E8" w:rsidRPr="004B44A0" w:rsidRDefault="00A840E8">
      <w:pPr>
        <w:spacing w:before="8" w:line="140" w:lineRule="exact"/>
        <w:rPr>
          <w:rFonts w:asciiTheme="minorHAnsi" w:hAnsiTheme="minorHAnsi" w:cstheme="minorHAnsi"/>
          <w:sz w:val="22"/>
          <w:szCs w:val="22"/>
        </w:rPr>
      </w:pPr>
    </w:p>
    <w:p w14:paraId="5BD43099" w14:textId="77777777" w:rsidR="00A840E8" w:rsidRPr="004B44A0" w:rsidRDefault="004B44A0">
      <w:pPr>
        <w:ind w:left="118"/>
        <w:rPr>
          <w:rFonts w:asciiTheme="minorHAnsi" w:eastAsia="Garamond" w:hAnsiTheme="minorHAnsi" w:cstheme="minorHAnsi"/>
          <w:sz w:val="22"/>
          <w:szCs w:val="22"/>
        </w:rPr>
      </w:pPr>
      <w:r w:rsidRPr="004B44A0">
        <w:rPr>
          <w:rFonts w:asciiTheme="minorHAnsi" w:eastAsia="Garamond" w:hAnsiTheme="minorHAnsi" w:cstheme="minorHAnsi"/>
          <w:b/>
          <w:spacing w:val="3"/>
          <w:sz w:val="22"/>
          <w:szCs w:val="22"/>
        </w:rPr>
        <w:t>CON</w:t>
      </w:r>
      <w:r w:rsidRPr="004B44A0">
        <w:rPr>
          <w:rFonts w:asciiTheme="minorHAnsi" w:eastAsia="Garamond" w:hAnsiTheme="minorHAnsi" w:cstheme="minorHAnsi"/>
          <w:b/>
          <w:spacing w:val="2"/>
          <w:sz w:val="22"/>
          <w:szCs w:val="22"/>
        </w:rPr>
        <w:t>F</w:t>
      </w:r>
      <w:r w:rsidRPr="004B44A0">
        <w:rPr>
          <w:rFonts w:asciiTheme="minorHAnsi" w:eastAsia="Garamond" w:hAnsiTheme="minorHAnsi" w:cstheme="minorHAnsi"/>
          <w:b/>
          <w:spacing w:val="1"/>
          <w:sz w:val="22"/>
          <w:szCs w:val="22"/>
        </w:rPr>
        <w:t>I</w:t>
      </w:r>
      <w:r w:rsidRPr="004B44A0">
        <w:rPr>
          <w:rFonts w:asciiTheme="minorHAnsi" w:eastAsia="Garamond" w:hAnsiTheme="minorHAnsi" w:cstheme="minorHAnsi"/>
          <w:b/>
          <w:spacing w:val="3"/>
          <w:sz w:val="22"/>
          <w:szCs w:val="22"/>
        </w:rPr>
        <w:t>DENT</w:t>
      </w:r>
      <w:r w:rsidRPr="004B44A0">
        <w:rPr>
          <w:rFonts w:asciiTheme="minorHAnsi" w:eastAsia="Garamond" w:hAnsiTheme="minorHAnsi" w:cstheme="minorHAnsi"/>
          <w:b/>
          <w:spacing w:val="1"/>
          <w:sz w:val="22"/>
          <w:szCs w:val="22"/>
        </w:rPr>
        <w:t>I</w:t>
      </w:r>
      <w:r w:rsidRPr="004B44A0">
        <w:rPr>
          <w:rFonts w:asciiTheme="minorHAnsi" w:eastAsia="Garamond" w:hAnsiTheme="minorHAnsi" w:cstheme="minorHAnsi"/>
          <w:b/>
          <w:spacing w:val="3"/>
          <w:sz w:val="22"/>
          <w:szCs w:val="22"/>
        </w:rPr>
        <w:t>A</w:t>
      </w:r>
      <w:r w:rsidRPr="004B44A0">
        <w:rPr>
          <w:rFonts w:asciiTheme="minorHAnsi" w:eastAsia="Garamond" w:hAnsiTheme="minorHAnsi" w:cstheme="minorHAnsi"/>
          <w:b/>
          <w:sz w:val="22"/>
          <w:szCs w:val="22"/>
        </w:rPr>
        <w:t>L</w:t>
      </w:r>
      <w:r w:rsidRPr="004B44A0">
        <w:rPr>
          <w:rFonts w:asciiTheme="minorHAnsi" w:eastAsia="Garamond" w:hAnsiTheme="minorHAnsi" w:cstheme="minorHAnsi"/>
          <w:b/>
          <w:spacing w:val="30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b/>
          <w:spacing w:val="3"/>
          <w:sz w:val="22"/>
          <w:szCs w:val="22"/>
        </w:rPr>
        <w:t>RE</w:t>
      </w:r>
      <w:r w:rsidRPr="004B44A0">
        <w:rPr>
          <w:rFonts w:asciiTheme="minorHAnsi" w:eastAsia="Garamond" w:hAnsiTheme="minorHAnsi" w:cstheme="minorHAnsi"/>
          <w:b/>
          <w:spacing w:val="2"/>
          <w:sz w:val="22"/>
          <w:szCs w:val="22"/>
        </w:rPr>
        <w:t>I</w:t>
      </w:r>
      <w:r w:rsidRPr="004B44A0">
        <w:rPr>
          <w:rFonts w:asciiTheme="minorHAnsi" w:eastAsia="Garamond" w:hAnsiTheme="minorHAnsi" w:cstheme="minorHAnsi"/>
          <w:b/>
          <w:spacing w:val="3"/>
          <w:sz w:val="22"/>
          <w:szCs w:val="22"/>
        </w:rPr>
        <w:t>N</w:t>
      </w:r>
      <w:r w:rsidRPr="004B44A0">
        <w:rPr>
          <w:rFonts w:asciiTheme="minorHAnsi" w:eastAsia="Garamond" w:hAnsiTheme="minorHAnsi" w:cstheme="minorHAnsi"/>
          <w:b/>
          <w:spacing w:val="2"/>
          <w:sz w:val="22"/>
          <w:szCs w:val="22"/>
        </w:rPr>
        <w:t>S</w:t>
      </w:r>
      <w:r w:rsidRPr="004B44A0">
        <w:rPr>
          <w:rFonts w:asciiTheme="minorHAnsi" w:eastAsia="Garamond" w:hAnsiTheme="minorHAnsi" w:cstheme="minorHAnsi"/>
          <w:b/>
          <w:spacing w:val="3"/>
          <w:sz w:val="22"/>
          <w:szCs w:val="22"/>
        </w:rPr>
        <w:t>URANC</w:t>
      </w:r>
      <w:r w:rsidRPr="004B44A0">
        <w:rPr>
          <w:rFonts w:asciiTheme="minorHAnsi" w:eastAsia="Garamond" w:hAnsiTheme="minorHAnsi" w:cstheme="minorHAnsi"/>
          <w:b/>
          <w:sz w:val="22"/>
          <w:szCs w:val="22"/>
        </w:rPr>
        <w:t>E</w:t>
      </w:r>
      <w:r w:rsidRPr="004B44A0">
        <w:rPr>
          <w:rFonts w:asciiTheme="minorHAnsi" w:eastAsia="Garamond" w:hAnsiTheme="minorHAnsi" w:cstheme="minorHAnsi"/>
          <w:b/>
          <w:spacing w:val="26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b/>
          <w:spacing w:val="3"/>
          <w:sz w:val="22"/>
          <w:szCs w:val="22"/>
        </w:rPr>
        <w:t>CO</w:t>
      </w:r>
      <w:r w:rsidRPr="004B44A0">
        <w:rPr>
          <w:rFonts w:asciiTheme="minorHAnsi" w:eastAsia="Garamond" w:hAnsiTheme="minorHAnsi" w:cstheme="minorHAnsi"/>
          <w:b/>
          <w:spacing w:val="4"/>
          <w:sz w:val="22"/>
          <w:szCs w:val="22"/>
        </w:rPr>
        <w:t>M</w:t>
      </w:r>
      <w:r w:rsidRPr="004B44A0">
        <w:rPr>
          <w:rFonts w:asciiTheme="minorHAnsi" w:eastAsia="Garamond" w:hAnsiTheme="minorHAnsi" w:cstheme="minorHAnsi"/>
          <w:b/>
          <w:spacing w:val="2"/>
          <w:sz w:val="22"/>
          <w:szCs w:val="22"/>
        </w:rPr>
        <w:t>P</w:t>
      </w:r>
      <w:r w:rsidRPr="004B44A0">
        <w:rPr>
          <w:rFonts w:asciiTheme="minorHAnsi" w:eastAsia="Garamond" w:hAnsiTheme="minorHAnsi" w:cstheme="minorHAnsi"/>
          <w:b/>
          <w:spacing w:val="3"/>
          <w:sz w:val="22"/>
          <w:szCs w:val="22"/>
        </w:rPr>
        <w:t>AN</w:t>
      </w:r>
      <w:r w:rsidRPr="004B44A0">
        <w:rPr>
          <w:rFonts w:asciiTheme="minorHAnsi" w:eastAsia="Garamond" w:hAnsiTheme="minorHAnsi" w:cstheme="minorHAnsi"/>
          <w:b/>
          <w:sz w:val="22"/>
          <w:szCs w:val="22"/>
        </w:rPr>
        <w:t>Y</w:t>
      </w:r>
      <w:r w:rsidRPr="004B44A0">
        <w:rPr>
          <w:rFonts w:asciiTheme="minorHAnsi" w:eastAsia="Garamond" w:hAnsiTheme="minorHAnsi" w:cstheme="minorHAnsi"/>
          <w:b/>
          <w:sz w:val="22"/>
          <w:szCs w:val="22"/>
        </w:rPr>
        <w:t xml:space="preserve">                                                               </w:t>
      </w:r>
      <w:r w:rsidRPr="004B44A0">
        <w:rPr>
          <w:rFonts w:asciiTheme="minorHAnsi" w:eastAsia="Garamond" w:hAnsiTheme="minorHAnsi" w:cstheme="minorHAnsi"/>
          <w:b/>
          <w:spacing w:val="16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b/>
          <w:spacing w:val="2"/>
          <w:sz w:val="22"/>
          <w:szCs w:val="22"/>
        </w:rPr>
        <w:t>199</w:t>
      </w:r>
      <w:r w:rsidRPr="004B44A0">
        <w:rPr>
          <w:rFonts w:asciiTheme="minorHAnsi" w:eastAsia="Garamond" w:hAnsiTheme="minorHAnsi" w:cstheme="minorHAnsi"/>
          <w:b/>
          <w:sz w:val="22"/>
          <w:szCs w:val="22"/>
        </w:rPr>
        <w:t>8</w:t>
      </w:r>
      <w:r w:rsidRPr="004B44A0">
        <w:rPr>
          <w:rFonts w:asciiTheme="minorHAnsi" w:eastAsia="Garamond" w:hAnsiTheme="minorHAnsi" w:cstheme="minorHAnsi"/>
          <w:b/>
          <w:spacing w:val="4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b/>
          <w:w w:val="102"/>
          <w:sz w:val="22"/>
          <w:szCs w:val="22"/>
        </w:rPr>
        <w:t>–</w:t>
      </w:r>
      <w:r w:rsidRPr="004B44A0">
        <w:rPr>
          <w:rFonts w:asciiTheme="minorHAnsi" w:eastAsia="Garamond" w:hAnsiTheme="minorHAnsi" w:cstheme="minorHAnsi"/>
          <w:b/>
          <w:spacing w:val="-8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b/>
          <w:spacing w:val="2"/>
          <w:w w:val="102"/>
          <w:sz w:val="22"/>
          <w:szCs w:val="22"/>
        </w:rPr>
        <w:t>P</w:t>
      </w:r>
      <w:r w:rsidRPr="004B44A0">
        <w:rPr>
          <w:rFonts w:asciiTheme="minorHAnsi" w:eastAsia="Garamond" w:hAnsiTheme="minorHAnsi" w:cstheme="minorHAnsi"/>
          <w:b/>
          <w:spacing w:val="2"/>
          <w:w w:val="104"/>
          <w:sz w:val="22"/>
          <w:szCs w:val="22"/>
        </w:rPr>
        <w:t>RE</w:t>
      </w:r>
      <w:r w:rsidRPr="004B44A0">
        <w:rPr>
          <w:rFonts w:asciiTheme="minorHAnsi" w:eastAsia="Garamond" w:hAnsiTheme="minorHAnsi" w:cstheme="minorHAnsi"/>
          <w:b/>
          <w:spacing w:val="1"/>
          <w:w w:val="104"/>
          <w:sz w:val="22"/>
          <w:szCs w:val="22"/>
        </w:rPr>
        <w:t>S</w:t>
      </w:r>
      <w:r w:rsidRPr="004B44A0">
        <w:rPr>
          <w:rFonts w:asciiTheme="minorHAnsi" w:eastAsia="Garamond" w:hAnsiTheme="minorHAnsi" w:cstheme="minorHAnsi"/>
          <w:b/>
          <w:spacing w:val="2"/>
          <w:w w:val="104"/>
          <w:sz w:val="22"/>
          <w:szCs w:val="22"/>
        </w:rPr>
        <w:t>EN</w:t>
      </w:r>
      <w:r w:rsidRPr="004B44A0">
        <w:rPr>
          <w:rFonts w:asciiTheme="minorHAnsi" w:eastAsia="Garamond" w:hAnsiTheme="minorHAnsi" w:cstheme="minorHAnsi"/>
          <w:b/>
          <w:w w:val="104"/>
          <w:sz w:val="22"/>
          <w:szCs w:val="22"/>
        </w:rPr>
        <w:t>T</w:t>
      </w:r>
    </w:p>
    <w:p w14:paraId="765936AB" w14:textId="77777777" w:rsidR="00A840E8" w:rsidRPr="004B44A0" w:rsidRDefault="00A840E8">
      <w:pPr>
        <w:spacing w:before="4" w:line="100" w:lineRule="exact"/>
        <w:rPr>
          <w:rFonts w:asciiTheme="minorHAnsi" w:hAnsiTheme="minorHAnsi" w:cstheme="minorHAnsi"/>
          <w:sz w:val="22"/>
          <w:szCs w:val="22"/>
        </w:rPr>
      </w:pPr>
    </w:p>
    <w:p w14:paraId="57933D33" w14:textId="77777777" w:rsidR="00A840E8" w:rsidRPr="004B44A0" w:rsidRDefault="004B44A0">
      <w:pPr>
        <w:ind w:left="118"/>
        <w:rPr>
          <w:rFonts w:asciiTheme="minorHAnsi" w:eastAsia="Garamond" w:hAnsiTheme="minorHAnsi" w:cstheme="minorHAnsi"/>
          <w:sz w:val="22"/>
          <w:szCs w:val="22"/>
        </w:rPr>
      </w:pPr>
      <w:r w:rsidRPr="004B44A0">
        <w:rPr>
          <w:rFonts w:asciiTheme="minorHAnsi" w:eastAsia="Garamond" w:hAnsiTheme="minorHAnsi" w:cstheme="minorHAnsi"/>
          <w:b/>
          <w:spacing w:val="3"/>
          <w:sz w:val="22"/>
          <w:szCs w:val="22"/>
        </w:rPr>
        <w:t>D</w:t>
      </w:r>
      <w:r w:rsidRPr="004B44A0">
        <w:rPr>
          <w:rFonts w:asciiTheme="minorHAnsi" w:eastAsia="Garamond" w:hAnsiTheme="minorHAnsi" w:cstheme="minorHAnsi"/>
          <w:b/>
          <w:spacing w:val="1"/>
          <w:sz w:val="22"/>
          <w:szCs w:val="22"/>
        </w:rPr>
        <w:t>ir</w:t>
      </w:r>
      <w:r w:rsidRPr="004B44A0">
        <w:rPr>
          <w:rFonts w:asciiTheme="minorHAnsi" w:eastAsia="Garamond" w:hAnsiTheme="minorHAnsi" w:cstheme="minorHAnsi"/>
          <w:b/>
          <w:spacing w:val="2"/>
          <w:sz w:val="22"/>
          <w:szCs w:val="22"/>
        </w:rPr>
        <w:t>ec</w:t>
      </w:r>
      <w:r w:rsidRPr="004B44A0">
        <w:rPr>
          <w:rFonts w:asciiTheme="minorHAnsi" w:eastAsia="Garamond" w:hAnsiTheme="minorHAnsi" w:cstheme="minorHAnsi"/>
          <w:b/>
          <w:spacing w:val="1"/>
          <w:sz w:val="22"/>
          <w:szCs w:val="22"/>
        </w:rPr>
        <w:t>t</w:t>
      </w:r>
      <w:r w:rsidRPr="004B44A0">
        <w:rPr>
          <w:rFonts w:asciiTheme="minorHAnsi" w:eastAsia="Garamond" w:hAnsiTheme="minorHAnsi" w:cstheme="minorHAnsi"/>
          <w:b/>
          <w:spacing w:val="2"/>
          <w:sz w:val="22"/>
          <w:szCs w:val="22"/>
        </w:rPr>
        <w:t>o</w:t>
      </w:r>
      <w:r w:rsidRPr="004B44A0">
        <w:rPr>
          <w:rFonts w:asciiTheme="minorHAnsi" w:eastAsia="Garamond" w:hAnsiTheme="minorHAnsi" w:cstheme="minorHAnsi"/>
          <w:b/>
          <w:sz w:val="22"/>
          <w:szCs w:val="22"/>
        </w:rPr>
        <w:t>r</w:t>
      </w:r>
      <w:r w:rsidRPr="004B44A0">
        <w:rPr>
          <w:rFonts w:asciiTheme="minorHAnsi" w:eastAsia="Garamond" w:hAnsiTheme="minorHAnsi" w:cstheme="minorHAnsi"/>
          <w:b/>
          <w:spacing w:val="22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b/>
          <w:spacing w:val="2"/>
          <w:sz w:val="22"/>
          <w:szCs w:val="22"/>
        </w:rPr>
        <w:t>o</w:t>
      </w:r>
      <w:r w:rsidRPr="004B44A0">
        <w:rPr>
          <w:rFonts w:asciiTheme="minorHAnsi" w:eastAsia="Garamond" w:hAnsiTheme="minorHAnsi" w:cstheme="minorHAnsi"/>
          <w:b/>
          <w:sz w:val="22"/>
          <w:szCs w:val="22"/>
        </w:rPr>
        <w:t>f</w:t>
      </w:r>
      <w:r w:rsidRPr="004B44A0">
        <w:rPr>
          <w:rFonts w:asciiTheme="minorHAnsi" w:eastAsia="Garamond" w:hAnsiTheme="minorHAnsi" w:cstheme="minorHAnsi"/>
          <w:b/>
          <w:spacing w:val="6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b/>
          <w:spacing w:val="4"/>
          <w:sz w:val="22"/>
          <w:szCs w:val="22"/>
        </w:rPr>
        <w:t>M</w:t>
      </w:r>
      <w:r w:rsidRPr="004B44A0">
        <w:rPr>
          <w:rFonts w:asciiTheme="minorHAnsi" w:eastAsia="Garamond" w:hAnsiTheme="minorHAnsi" w:cstheme="minorHAnsi"/>
          <w:b/>
          <w:spacing w:val="2"/>
          <w:sz w:val="22"/>
          <w:szCs w:val="22"/>
        </w:rPr>
        <w:t>anage</w:t>
      </w:r>
      <w:r w:rsidRPr="004B44A0">
        <w:rPr>
          <w:rFonts w:asciiTheme="minorHAnsi" w:eastAsia="Garamond" w:hAnsiTheme="minorHAnsi" w:cstheme="minorHAnsi"/>
          <w:b/>
          <w:sz w:val="22"/>
          <w:szCs w:val="22"/>
        </w:rPr>
        <w:t>d</w:t>
      </w:r>
      <w:r w:rsidRPr="004B44A0">
        <w:rPr>
          <w:rFonts w:asciiTheme="minorHAnsi" w:eastAsia="Garamond" w:hAnsiTheme="minorHAnsi" w:cstheme="minorHAnsi"/>
          <w:b/>
          <w:spacing w:val="21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b/>
          <w:spacing w:val="3"/>
          <w:sz w:val="22"/>
          <w:szCs w:val="22"/>
        </w:rPr>
        <w:t>C</w:t>
      </w:r>
      <w:r w:rsidRPr="004B44A0">
        <w:rPr>
          <w:rFonts w:asciiTheme="minorHAnsi" w:eastAsia="Garamond" w:hAnsiTheme="minorHAnsi" w:cstheme="minorHAnsi"/>
          <w:b/>
          <w:spacing w:val="2"/>
          <w:sz w:val="22"/>
          <w:szCs w:val="22"/>
        </w:rPr>
        <w:t>a</w:t>
      </w:r>
      <w:r w:rsidRPr="004B44A0">
        <w:rPr>
          <w:rFonts w:asciiTheme="minorHAnsi" w:eastAsia="Garamond" w:hAnsiTheme="minorHAnsi" w:cstheme="minorHAnsi"/>
          <w:b/>
          <w:spacing w:val="1"/>
          <w:sz w:val="22"/>
          <w:szCs w:val="22"/>
        </w:rPr>
        <w:t>r</w:t>
      </w:r>
      <w:r w:rsidRPr="004B44A0">
        <w:rPr>
          <w:rFonts w:asciiTheme="minorHAnsi" w:eastAsia="Garamond" w:hAnsiTheme="minorHAnsi" w:cstheme="minorHAnsi"/>
          <w:b/>
          <w:sz w:val="22"/>
          <w:szCs w:val="22"/>
        </w:rPr>
        <w:t>e</w:t>
      </w:r>
      <w:r w:rsidRPr="004B44A0">
        <w:rPr>
          <w:rFonts w:asciiTheme="minorHAnsi" w:eastAsia="Garamond" w:hAnsiTheme="minorHAnsi" w:cstheme="minorHAnsi"/>
          <w:b/>
          <w:spacing w:val="12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b/>
          <w:spacing w:val="2"/>
          <w:sz w:val="22"/>
          <w:szCs w:val="22"/>
        </w:rPr>
        <w:t>P</w:t>
      </w:r>
      <w:r w:rsidRPr="004B44A0">
        <w:rPr>
          <w:rFonts w:asciiTheme="minorHAnsi" w:eastAsia="Garamond" w:hAnsiTheme="minorHAnsi" w:cstheme="minorHAnsi"/>
          <w:b/>
          <w:spacing w:val="1"/>
          <w:sz w:val="22"/>
          <w:szCs w:val="22"/>
        </w:rPr>
        <w:t>r</w:t>
      </w:r>
      <w:r w:rsidRPr="004B44A0">
        <w:rPr>
          <w:rFonts w:asciiTheme="minorHAnsi" w:eastAsia="Garamond" w:hAnsiTheme="minorHAnsi" w:cstheme="minorHAnsi"/>
          <w:b/>
          <w:spacing w:val="2"/>
          <w:sz w:val="22"/>
          <w:szCs w:val="22"/>
        </w:rPr>
        <w:t>oduc</w:t>
      </w:r>
      <w:r w:rsidRPr="004B44A0">
        <w:rPr>
          <w:rFonts w:asciiTheme="minorHAnsi" w:eastAsia="Garamond" w:hAnsiTheme="minorHAnsi" w:cstheme="minorHAnsi"/>
          <w:b/>
          <w:spacing w:val="1"/>
          <w:sz w:val="22"/>
          <w:szCs w:val="22"/>
        </w:rPr>
        <w:t>t</w:t>
      </w:r>
      <w:r w:rsidRPr="004B44A0">
        <w:rPr>
          <w:rFonts w:asciiTheme="minorHAnsi" w:eastAsia="Garamond" w:hAnsiTheme="minorHAnsi" w:cstheme="minorHAnsi"/>
          <w:b/>
          <w:spacing w:val="2"/>
          <w:sz w:val="22"/>
          <w:szCs w:val="22"/>
        </w:rPr>
        <w:t>s</w:t>
      </w:r>
      <w:r w:rsidRPr="004B44A0">
        <w:rPr>
          <w:rFonts w:asciiTheme="minorHAnsi" w:eastAsia="Garamond" w:hAnsiTheme="minorHAnsi" w:cstheme="minorHAnsi"/>
          <w:b/>
          <w:sz w:val="22"/>
          <w:szCs w:val="22"/>
        </w:rPr>
        <w:t>,</w:t>
      </w:r>
      <w:r w:rsidRPr="004B44A0">
        <w:rPr>
          <w:rFonts w:asciiTheme="minorHAnsi" w:eastAsia="Garamond" w:hAnsiTheme="minorHAnsi" w:cstheme="minorHAnsi"/>
          <w:b/>
          <w:spacing w:val="22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b/>
          <w:spacing w:val="2"/>
          <w:sz w:val="22"/>
          <w:szCs w:val="22"/>
        </w:rPr>
        <w:t>Se</w:t>
      </w:r>
      <w:r w:rsidRPr="004B44A0">
        <w:rPr>
          <w:rFonts w:asciiTheme="minorHAnsi" w:eastAsia="Garamond" w:hAnsiTheme="minorHAnsi" w:cstheme="minorHAnsi"/>
          <w:b/>
          <w:spacing w:val="1"/>
          <w:sz w:val="22"/>
          <w:szCs w:val="22"/>
        </w:rPr>
        <w:t>r</w:t>
      </w:r>
      <w:r w:rsidRPr="004B44A0">
        <w:rPr>
          <w:rFonts w:asciiTheme="minorHAnsi" w:eastAsia="Garamond" w:hAnsiTheme="minorHAnsi" w:cstheme="minorHAnsi"/>
          <w:b/>
          <w:spacing w:val="2"/>
          <w:sz w:val="22"/>
          <w:szCs w:val="22"/>
        </w:rPr>
        <w:t>v</w:t>
      </w:r>
      <w:r w:rsidRPr="004B44A0">
        <w:rPr>
          <w:rFonts w:asciiTheme="minorHAnsi" w:eastAsia="Garamond" w:hAnsiTheme="minorHAnsi" w:cstheme="minorHAnsi"/>
          <w:b/>
          <w:spacing w:val="1"/>
          <w:sz w:val="22"/>
          <w:szCs w:val="22"/>
        </w:rPr>
        <w:t>i</w:t>
      </w:r>
      <w:r w:rsidRPr="004B44A0">
        <w:rPr>
          <w:rFonts w:asciiTheme="minorHAnsi" w:eastAsia="Garamond" w:hAnsiTheme="minorHAnsi" w:cstheme="minorHAnsi"/>
          <w:b/>
          <w:spacing w:val="2"/>
          <w:sz w:val="22"/>
          <w:szCs w:val="22"/>
        </w:rPr>
        <w:t>ce</w:t>
      </w:r>
      <w:r w:rsidRPr="004B44A0">
        <w:rPr>
          <w:rFonts w:asciiTheme="minorHAnsi" w:eastAsia="Garamond" w:hAnsiTheme="minorHAnsi" w:cstheme="minorHAnsi"/>
          <w:b/>
          <w:sz w:val="22"/>
          <w:szCs w:val="22"/>
        </w:rPr>
        <w:t>s</w:t>
      </w:r>
      <w:r w:rsidRPr="004B44A0">
        <w:rPr>
          <w:rFonts w:asciiTheme="minorHAnsi" w:eastAsia="Garamond" w:hAnsiTheme="minorHAnsi" w:cstheme="minorHAnsi"/>
          <w:b/>
          <w:spacing w:val="21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b/>
          <w:spacing w:val="3"/>
          <w:sz w:val="22"/>
          <w:szCs w:val="22"/>
        </w:rPr>
        <w:t>D</w:t>
      </w:r>
      <w:r w:rsidRPr="004B44A0">
        <w:rPr>
          <w:rFonts w:asciiTheme="minorHAnsi" w:eastAsia="Garamond" w:hAnsiTheme="minorHAnsi" w:cstheme="minorHAnsi"/>
          <w:b/>
          <w:spacing w:val="1"/>
          <w:sz w:val="22"/>
          <w:szCs w:val="22"/>
        </w:rPr>
        <w:t>i</w:t>
      </w:r>
      <w:r w:rsidRPr="004B44A0">
        <w:rPr>
          <w:rFonts w:asciiTheme="minorHAnsi" w:eastAsia="Garamond" w:hAnsiTheme="minorHAnsi" w:cstheme="minorHAnsi"/>
          <w:b/>
          <w:spacing w:val="2"/>
          <w:sz w:val="22"/>
          <w:szCs w:val="22"/>
        </w:rPr>
        <w:t>v</w:t>
      </w:r>
      <w:r w:rsidRPr="004B44A0">
        <w:rPr>
          <w:rFonts w:asciiTheme="minorHAnsi" w:eastAsia="Garamond" w:hAnsiTheme="minorHAnsi" w:cstheme="minorHAnsi"/>
          <w:b/>
          <w:spacing w:val="1"/>
          <w:sz w:val="22"/>
          <w:szCs w:val="22"/>
        </w:rPr>
        <w:t>i</w:t>
      </w:r>
      <w:r w:rsidRPr="004B44A0">
        <w:rPr>
          <w:rFonts w:asciiTheme="minorHAnsi" w:eastAsia="Garamond" w:hAnsiTheme="minorHAnsi" w:cstheme="minorHAnsi"/>
          <w:b/>
          <w:spacing w:val="2"/>
          <w:sz w:val="22"/>
          <w:szCs w:val="22"/>
        </w:rPr>
        <w:t>s</w:t>
      </w:r>
      <w:r w:rsidRPr="004B44A0">
        <w:rPr>
          <w:rFonts w:asciiTheme="minorHAnsi" w:eastAsia="Garamond" w:hAnsiTheme="minorHAnsi" w:cstheme="minorHAnsi"/>
          <w:b/>
          <w:spacing w:val="1"/>
          <w:sz w:val="22"/>
          <w:szCs w:val="22"/>
        </w:rPr>
        <w:t>i</w:t>
      </w:r>
      <w:r w:rsidRPr="004B44A0">
        <w:rPr>
          <w:rFonts w:asciiTheme="minorHAnsi" w:eastAsia="Garamond" w:hAnsiTheme="minorHAnsi" w:cstheme="minorHAnsi"/>
          <w:b/>
          <w:spacing w:val="2"/>
          <w:sz w:val="22"/>
          <w:szCs w:val="22"/>
        </w:rPr>
        <w:t>on</w:t>
      </w:r>
      <w:r w:rsidRPr="004B44A0">
        <w:rPr>
          <w:rFonts w:asciiTheme="minorHAnsi" w:eastAsia="Garamond" w:hAnsiTheme="minorHAnsi" w:cstheme="minorHAnsi"/>
          <w:b/>
          <w:sz w:val="22"/>
          <w:szCs w:val="22"/>
        </w:rPr>
        <w:t>,</w:t>
      </w:r>
      <w:r w:rsidRPr="004B44A0">
        <w:rPr>
          <w:rFonts w:asciiTheme="minorHAnsi" w:eastAsia="Garamond" w:hAnsiTheme="minorHAnsi" w:cstheme="minorHAnsi"/>
          <w:b/>
          <w:spacing w:val="19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spacing w:val="3"/>
          <w:sz w:val="22"/>
          <w:szCs w:val="22"/>
        </w:rPr>
        <w:t>C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it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y</w:t>
      </w:r>
      <w:r w:rsidRPr="004B44A0">
        <w:rPr>
          <w:rFonts w:asciiTheme="minorHAnsi" w:eastAsia="Garamond" w:hAnsiTheme="minorHAnsi" w:cstheme="minorHAnsi"/>
          <w:sz w:val="22"/>
          <w:szCs w:val="22"/>
        </w:rPr>
        <w:t>,</w:t>
      </w:r>
      <w:r w:rsidRPr="004B44A0">
        <w:rPr>
          <w:rFonts w:asciiTheme="minorHAnsi" w:eastAsia="Garamond" w:hAnsiTheme="minorHAnsi" w:cstheme="minorHAnsi"/>
          <w:spacing w:val="10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P</w:t>
      </w:r>
      <w:r w:rsidRPr="004B44A0">
        <w:rPr>
          <w:rFonts w:asciiTheme="minorHAnsi" w:eastAsia="Garamond" w:hAnsiTheme="minorHAnsi" w:cstheme="minorHAnsi"/>
          <w:sz w:val="22"/>
          <w:szCs w:val="22"/>
        </w:rPr>
        <w:t>A</w:t>
      </w:r>
      <w:r w:rsidRPr="004B44A0">
        <w:rPr>
          <w:rFonts w:asciiTheme="minorHAnsi" w:eastAsia="Garamond" w:hAnsiTheme="minorHAnsi" w:cstheme="minorHAnsi"/>
          <w:spacing w:val="8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(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200</w:t>
      </w:r>
      <w:r w:rsidRPr="004B44A0">
        <w:rPr>
          <w:rFonts w:asciiTheme="minorHAnsi" w:eastAsia="Garamond" w:hAnsiTheme="minorHAnsi" w:cstheme="minorHAnsi"/>
          <w:sz w:val="22"/>
          <w:szCs w:val="22"/>
        </w:rPr>
        <w:t>2</w:t>
      </w:r>
      <w:r w:rsidRPr="004B44A0">
        <w:rPr>
          <w:rFonts w:asciiTheme="minorHAnsi" w:eastAsia="Garamond" w:hAnsiTheme="minorHAnsi" w:cstheme="minorHAnsi"/>
          <w:spacing w:val="16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sz w:val="22"/>
          <w:szCs w:val="22"/>
        </w:rPr>
        <w:t>–</w:t>
      </w:r>
      <w:r w:rsidRPr="004B44A0">
        <w:rPr>
          <w:rFonts w:asciiTheme="minorHAnsi" w:eastAsia="Garamond" w:hAnsiTheme="minorHAnsi" w:cstheme="minorHAnsi"/>
          <w:spacing w:val="4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spacing w:val="2"/>
          <w:w w:val="102"/>
          <w:sz w:val="22"/>
          <w:szCs w:val="22"/>
        </w:rPr>
        <w:t>p</w:t>
      </w:r>
      <w:r w:rsidRPr="004B44A0">
        <w:rPr>
          <w:rFonts w:asciiTheme="minorHAnsi" w:eastAsia="Garamond" w:hAnsiTheme="minorHAnsi" w:cstheme="minorHAnsi"/>
          <w:spacing w:val="1"/>
          <w:w w:val="103"/>
          <w:sz w:val="22"/>
          <w:szCs w:val="22"/>
        </w:rPr>
        <w:t>r</w:t>
      </w:r>
      <w:r w:rsidRPr="004B44A0">
        <w:rPr>
          <w:rFonts w:asciiTheme="minorHAnsi" w:eastAsia="Garamond" w:hAnsiTheme="minorHAnsi" w:cstheme="minorHAnsi"/>
          <w:spacing w:val="2"/>
          <w:w w:val="102"/>
          <w:sz w:val="22"/>
          <w:szCs w:val="22"/>
        </w:rPr>
        <w:t>e</w:t>
      </w:r>
      <w:r w:rsidRPr="004B44A0">
        <w:rPr>
          <w:rFonts w:asciiTheme="minorHAnsi" w:eastAsia="Garamond" w:hAnsiTheme="minorHAnsi" w:cstheme="minorHAnsi"/>
          <w:spacing w:val="1"/>
          <w:w w:val="103"/>
          <w:sz w:val="22"/>
          <w:szCs w:val="22"/>
        </w:rPr>
        <w:t>s</w:t>
      </w:r>
      <w:r w:rsidRPr="004B44A0">
        <w:rPr>
          <w:rFonts w:asciiTheme="minorHAnsi" w:eastAsia="Garamond" w:hAnsiTheme="minorHAnsi" w:cstheme="minorHAnsi"/>
          <w:spacing w:val="2"/>
          <w:w w:val="102"/>
          <w:sz w:val="22"/>
          <w:szCs w:val="22"/>
        </w:rPr>
        <w:t>en</w:t>
      </w:r>
      <w:r w:rsidRPr="004B44A0">
        <w:rPr>
          <w:rFonts w:asciiTheme="minorHAnsi" w:eastAsia="Garamond" w:hAnsiTheme="minorHAnsi" w:cstheme="minorHAnsi"/>
          <w:spacing w:val="1"/>
          <w:w w:val="103"/>
          <w:sz w:val="22"/>
          <w:szCs w:val="22"/>
        </w:rPr>
        <w:t>t</w:t>
      </w:r>
      <w:r w:rsidRPr="004B44A0">
        <w:rPr>
          <w:rFonts w:asciiTheme="minorHAnsi" w:eastAsia="Garamond" w:hAnsiTheme="minorHAnsi" w:cstheme="minorHAnsi"/>
          <w:w w:val="103"/>
          <w:sz w:val="22"/>
          <w:szCs w:val="22"/>
        </w:rPr>
        <w:t>)</w:t>
      </w:r>
    </w:p>
    <w:p w14:paraId="469FA9C4" w14:textId="77777777" w:rsidR="00A840E8" w:rsidRPr="004B44A0" w:rsidRDefault="004B44A0">
      <w:pPr>
        <w:spacing w:before="8" w:line="253" w:lineRule="auto"/>
        <w:ind w:left="118" w:right="397"/>
        <w:rPr>
          <w:rFonts w:asciiTheme="minorHAnsi" w:eastAsia="Garamond" w:hAnsiTheme="minorHAnsi" w:cstheme="minorHAnsi"/>
          <w:sz w:val="22"/>
          <w:szCs w:val="22"/>
        </w:rPr>
      </w:pPr>
      <w:r w:rsidRPr="004B44A0">
        <w:rPr>
          <w:rFonts w:asciiTheme="minorHAnsi" w:eastAsia="Garamond" w:hAnsiTheme="minorHAnsi" w:cstheme="minorHAnsi"/>
          <w:spacing w:val="3"/>
          <w:sz w:val="22"/>
          <w:szCs w:val="22"/>
        </w:rPr>
        <w:t>G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ene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a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4B44A0">
        <w:rPr>
          <w:rFonts w:asciiTheme="minorHAnsi" w:eastAsia="Garamond" w:hAnsiTheme="minorHAnsi" w:cstheme="minorHAnsi"/>
          <w:sz w:val="22"/>
          <w:szCs w:val="22"/>
        </w:rPr>
        <w:t>e</w:t>
      </w:r>
      <w:r w:rsidRPr="004B44A0">
        <w:rPr>
          <w:rFonts w:asciiTheme="minorHAnsi" w:eastAsia="Garamond" w:hAnsiTheme="minorHAnsi" w:cstheme="minorHAnsi"/>
          <w:spacing w:val="19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spacing w:val="3"/>
          <w:sz w:val="22"/>
          <w:szCs w:val="22"/>
        </w:rPr>
        <w:t>m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u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lti-</w:t>
      </w:r>
      <w:r w:rsidRPr="004B44A0">
        <w:rPr>
          <w:rFonts w:asciiTheme="minorHAnsi" w:eastAsia="Garamond" w:hAnsiTheme="minorHAnsi" w:cstheme="minorHAnsi"/>
          <w:spacing w:val="3"/>
          <w:sz w:val="22"/>
          <w:szCs w:val="22"/>
        </w:rPr>
        <w:t>m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illi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on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-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do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ll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a</w:t>
      </w:r>
      <w:r w:rsidRPr="004B44A0">
        <w:rPr>
          <w:rFonts w:asciiTheme="minorHAnsi" w:eastAsia="Garamond" w:hAnsiTheme="minorHAnsi" w:cstheme="minorHAnsi"/>
          <w:sz w:val="22"/>
          <w:szCs w:val="22"/>
        </w:rPr>
        <w:t>r</w:t>
      </w:r>
      <w:r w:rsidRPr="004B44A0">
        <w:rPr>
          <w:rFonts w:asciiTheme="minorHAnsi" w:eastAsia="Garamond" w:hAnsiTheme="minorHAnsi" w:cstheme="minorHAnsi"/>
          <w:spacing w:val="37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av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ng</w:t>
      </w:r>
      <w:r w:rsidRPr="004B44A0">
        <w:rPr>
          <w:rFonts w:asciiTheme="minorHAnsi" w:eastAsia="Garamond" w:hAnsiTheme="minorHAnsi" w:cstheme="minorHAnsi"/>
          <w:sz w:val="22"/>
          <w:szCs w:val="22"/>
        </w:rPr>
        <w:t>s</w:t>
      </w:r>
      <w:r w:rsidRPr="004B44A0">
        <w:rPr>
          <w:rFonts w:asciiTheme="minorHAnsi" w:eastAsia="Garamond" w:hAnsiTheme="minorHAnsi" w:cstheme="minorHAnsi"/>
          <w:spacing w:val="16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a</w:t>
      </w:r>
      <w:r w:rsidRPr="004B44A0">
        <w:rPr>
          <w:rFonts w:asciiTheme="minorHAnsi" w:eastAsia="Garamond" w:hAnsiTheme="minorHAnsi" w:cstheme="minorHAnsi"/>
          <w:sz w:val="22"/>
          <w:szCs w:val="22"/>
        </w:rPr>
        <w:t>s</w:t>
      </w:r>
      <w:r w:rsidRPr="004B44A0">
        <w:rPr>
          <w:rFonts w:asciiTheme="minorHAnsi" w:eastAsia="Garamond" w:hAnsiTheme="minorHAnsi" w:cstheme="minorHAnsi"/>
          <w:spacing w:val="5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eade</w:t>
      </w:r>
      <w:r w:rsidRPr="004B44A0">
        <w:rPr>
          <w:rFonts w:asciiTheme="minorHAnsi" w:eastAsia="Garamond" w:hAnsiTheme="minorHAnsi" w:cstheme="minorHAnsi"/>
          <w:sz w:val="22"/>
          <w:szCs w:val="22"/>
        </w:rPr>
        <w:t>r</w:t>
      </w:r>
      <w:r w:rsidRPr="004B44A0">
        <w:rPr>
          <w:rFonts w:asciiTheme="minorHAnsi" w:eastAsia="Garamond" w:hAnsiTheme="minorHAnsi" w:cstheme="minorHAnsi"/>
          <w:spacing w:val="12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4B44A0">
        <w:rPr>
          <w:rFonts w:asciiTheme="minorHAnsi" w:eastAsia="Garamond" w:hAnsiTheme="minorHAnsi" w:cstheme="minorHAnsi"/>
          <w:sz w:val="22"/>
          <w:szCs w:val="22"/>
        </w:rPr>
        <w:t>f</w:t>
      </w:r>
      <w:r w:rsidRPr="004B44A0">
        <w:rPr>
          <w:rFonts w:asciiTheme="minorHAnsi" w:eastAsia="Garamond" w:hAnsiTheme="minorHAnsi" w:cstheme="minorHAnsi"/>
          <w:spacing w:val="5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h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4B44A0">
        <w:rPr>
          <w:rFonts w:asciiTheme="minorHAnsi" w:eastAsia="Garamond" w:hAnsiTheme="minorHAnsi" w:cstheme="minorHAnsi"/>
          <w:spacing w:val="3"/>
          <w:sz w:val="22"/>
          <w:szCs w:val="22"/>
        </w:rPr>
        <w:t>e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-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p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er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so</w:t>
      </w:r>
      <w:r w:rsidRPr="004B44A0">
        <w:rPr>
          <w:rFonts w:asciiTheme="minorHAnsi" w:eastAsia="Garamond" w:hAnsiTheme="minorHAnsi" w:cstheme="minorHAnsi"/>
          <w:sz w:val="22"/>
          <w:szCs w:val="22"/>
        </w:rPr>
        <w:t>n</w:t>
      </w:r>
      <w:r w:rsidRPr="004B44A0">
        <w:rPr>
          <w:rFonts w:asciiTheme="minorHAnsi" w:eastAsia="Garamond" w:hAnsiTheme="minorHAnsi" w:cstheme="minorHAnsi"/>
          <w:spacing w:val="27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depa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rt</w:t>
      </w:r>
      <w:r w:rsidRPr="004B44A0">
        <w:rPr>
          <w:rFonts w:asciiTheme="minorHAnsi" w:eastAsia="Garamond" w:hAnsiTheme="minorHAnsi" w:cstheme="minorHAnsi"/>
          <w:spacing w:val="3"/>
          <w:sz w:val="22"/>
          <w:szCs w:val="22"/>
        </w:rPr>
        <w:t>m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en</w:t>
      </w:r>
      <w:r w:rsidRPr="004B44A0">
        <w:rPr>
          <w:rFonts w:asciiTheme="minorHAnsi" w:eastAsia="Garamond" w:hAnsiTheme="minorHAnsi" w:cstheme="minorHAnsi"/>
          <w:sz w:val="22"/>
          <w:szCs w:val="22"/>
        </w:rPr>
        <w:t>t</w:t>
      </w:r>
      <w:r w:rsidRPr="004B44A0">
        <w:rPr>
          <w:rFonts w:asciiTheme="minorHAnsi" w:eastAsia="Garamond" w:hAnsiTheme="minorHAnsi" w:cstheme="minorHAnsi"/>
          <w:spacing w:val="22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ha</w:t>
      </w:r>
      <w:r w:rsidRPr="004B44A0">
        <w:rPr>
          <w:rFonts w:asciiTheme="minorHAnsi" w:eastAsia="Garamond" w:hAnsiTheme="minorHAnsi" w:cstheme="minorHAnsi"/>
          <w:sz w:val="22"/>
          <w:szCs w:val="22"/>
        </w:rPr>
        <w:t>t</w:t>
      </w:r>
      <w:r w:rsidRPr="004B44A0">
        <w:rPr>
          <w:rFonts w:asciiTheme="minorHAnsi" w:eastAsia="Garamond" w:hAnsiTheme="minorHAnsi" w:cstheme="minorHAnsi"/>
          <w:spacing w:val="9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spacing w:val="3"/>
          <w:sz w:val="22"/>
          <w:szCs w:val="22"/>
        </w:rPr>
        <w:t>m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a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ke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4B44A0">
        <w:rPr>
          <w:rFonts w:asciiTheme="minorHAnsi" w:eastAsia="Garamond" w:hAnsiTheme="minorHAnsi" w:cstheme="minorHAnsi"/>
          <w:sz w:val="22"/>
          <w:szCs w:val="22"/>
        </w:rPr>
        <w:t>s</w:t>
      </w:r>
      <w:r w:rsidRPr="004B44A0">
        <w:rPr>
          <w:rFonts w:asciiTheme="minorHAnsi" w:eastAsia="Garamond" w:hAnsiTheme="minorHAnsi" w:cstheme="minorHAnsi"/>
          <w:spacing w:val="19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spacing w:val="1"/>
          <w:w w:val="103"/>
          <w:sz w:val="22"/>
          <w:szCs w:val="22"/>
        </w:rPr>
        <w:t>r</w:t>
      </w:r>
      <w:r w:rsidRPr="004B44A0">
        <w:rPr>
          <w:rFonts w:asciiTheme="minorHAnsi" w:eastAsia="Garamond" w:hAnsiTheme="minorHAnsi" w:cstheme="minorHAnsi"/>
          <w:spacing w:val="2"/>
          <w:w w:val="102"/>
          <w:sz w:val="22"/>
          <w:szCs w:val="22"/>
        </w:rPr>
        <w:t>e</w:t>
      </w:r>
      <w:r w:rsidRPr="004B44A0">
        <w:rPr>
          <w:rFonts w:asciiTheme="minorHAnsi" w:eastAsia="Garamond" w:hAnsiTheme="minorHAnsi" w:cstheme="minorHAnsi"/>
          <w:spacing w:val="1"/>
          <w:w w:val="102"/>
          <w:sz w:val="22"/>
          <w:szCs w:val="22"/>
        </w:rPr>
        <w:t>i</w:t>
      </w:r>
      <w:r w:rsidRPr="004B44A0">
        <w:rPr>
          <w:rFonts w:asciiTheme="minorHAnsi" w:eastAsia="Garamond" w:hAnsiTheme="minorHAnsi" w:cstheme="minorHAnsi"/>
          <w:spacing w:val="2"/>
          <w:w w:val="102"/>
          <w:sz w:val="22"/>
          <w:szCs w:val="22"/>
        </w:rPr>
        <w:t>n</w:t>
      </w:r>
      <w:r w:rsidRPr="004B44A0">
        <w:rPr>
          <w:rFonts w:asciiTheme="minorHAnsi" w:eastAsia="Garamond" w:hAnsiTheme="minorHAnsi" w:cstheme="minorHAnsi"/>
          <w:spacing w:val="1"/>
          <w:w w:val="102"/>
          <w:sz w:val="22"/>
          <w:szCs w:val="22"/>
        </w:rPr>
        <w:t>s</w:t>
      </w:r>
      <w:r w:rsidRPr="004B44A0">
        <w:rPr>
          <w:rFonts w:asciiTheme="minorHAnsi" w:eastAsia="Garamond" w:hAnsiTheme="minorHAnsi" w:cstheme="minorHAnsi"/>
          <w:spacing w:val="2"/>
          <w:w w:val="103"/>
          <w:sz w:val="22"/>
          <w:szCs w:val="22"/>
        </w:rPr>
        <w:t>u</w:t>
      </w:r>
      <w:r w:rsidRPr="004B44A0">
        <w:rPr>
          <w:rFonts w:asciiTheme="minorHAnsi" w:eastAsia="Garamond" w:hAnsiTheme="minorHAnsi" w:cstheme="minorHAnsi"/>
          <w:spacing w:val="1"/>
          <w:w w:val="103"/>
          <w:sz w:val="22"/>
          <w:szCs w:val="22"/>
        </w:rPr>
        <w:t>r</w:t>
      </w:r>
      <w:r w:rsidRPr="004B44A0">
        <w:rPr>
          <w:rFonts w:asciiTheme="minorHAnsi" w:eastAsia="Garamond" w:hAnsiTheme="minorHAnsi" w:cstheme="minorHAnsi"/>
          <w:spacing w:val="2"/>
          <w:w w:val="102"/>
          <w:sz w:val="22"/>
          <w:szCs w:val="22"/>
        </w:rPr>
        <w:t>an</w:t>
      </w:r>
      <w:r w:rsidRPr="004B44A0">
        <w:rPr>
          <w:rFonts w:asciiTheme="minorHAnsi" w:eastAsia="Garamond" w:hAnsiTheme="minorHAnsi" w:cstheme="minorHAnsi"/>
          <w:spacing w:val="1"/>
          <w:w w:val="102"/>
          <w:sz w:val="22"/>
          <w:szCs w:val="22"/>
        </w:rPr>
        <w:t>c</w:t>
      </w:r>
      <w:r w:rsidRPr="004B44A0">
        <w:rPr>
          <w:rFonts w:asciiTheme="minorHAnsi" w:eastAsia="Garamond" w:hAnsiTheme="minorHAnsi" w:cstheme="minorHAnsi"/>
          <w:w w:val="102"/>
          <w:sz w:val="22"/>
          <w:szCs w:val="22"/>
        </w:rPr>
        <w:t>e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p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oduc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4B44A0">
        <w:rPr>
          <w:rFonts w:asciiTheme="minorHAnsi" w:eastAsia="Garamond" w:hAnsiTheme="minorHAnsi" w:cstheme="minorHAnsi"/>
          <w:sz w:val="22"/>
          <w:szCs w:val="22"/>
        </w:rPr>
        <w:t>s</w:t>
      </w:r>
      <w:r w:rsidRPr="004B44A0">
        <w:rPr>
          <w:rFonts w:asciiTheme="minorHAnsi" w:eastAsia="Garamond" w:hAnsiTheme="minorHAnsi" w:cstheme="minorHAnsi"/>
          <w:spacing w:val="18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an</w:t>
      </w:r>
      <w:r w:rsidRPr="004B44A0">
        <w:rPr>
          <w:rFonts w:asciiTheme="minorHAnsi" w:eastAsia="Garamond" w:hAnsiTheme="minorHAnsi" w:cstheme="minorHAnsi"/>
          <w:sz w:val="22"/>
          <w:szCs w:val="22"/>
        </w:rPr>
        <w:t>d</w:t>
      </w:r>
      <w:r w:rsidRPr="004B44A0">
        <w:rPr>
          <w:rFonts w:asciiTheme="minorHAnsi" w:eastAsia="Garamond" w:hAnsiTheme="minorHAnsi" w:cstheme="minorHAnsi"/>
          <w:spacing w:val="8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se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v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ce</w:t>
      </w:r>
      <w:r w:rsidRPr="004B44A0">
        <w:rPr>
          <w:rFonts w:asciiTheme="minorHAnsi" w:eastAsia="Garamond" w:hAnsiTheme="minorHAnsi" w:cstheme="minorHAnsi"/>
          <w:sz w:val="22"/>
          <w:szCs w:val="22"/>
        </w:rPr>
        <w:t>s</w:t>
      </w:r>
      <w:r w:rsidRPr="004B44A0">
        <w:rPr>
          <w:rFonts w:asciiTheme="minorHAnsi" w:eastAsia="Garamond" w:hAnsiTheme="minorHAnsi" w:cstheme="minorHAnsi"/>
          <w:spacing w:val="19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so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4B44A0">
        <w:rPr>
          <w:rFonts w:asciiTheme="minorHAnsi" w:eastAsia="Garamond" w:hAnsiTheme="minorHAnsi" w:cstheme="minorHAnsi"/>
          <w:sz w:val="22"/>
          <w:szCs w:val="22"/>
        </w:rPr>
        <w:t>d</w:t>
      </w:r>
      <w:r w:rsidRPr="004B44A0">
        <w:rPr>
          <w:rFonts w:asciiTheme="minorHAnsi" w:eastAsia="Garamond" w:hAnsiTheme="minorHAnsi" w:cstheme="minorHAnsi"/>
          <w:spacing w:val="10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h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oug</w:t>
      </w:r>
      <w:r w:rsidRPr="004B44A0">
        <w:rPr>
          <w:rFonts w:asciiTheme="minorHAnsi" w:eastAsia="Garamond" w:hAnsiTheme="minorHAnsi" w:cstheme="minorHAnsi"/>
          <w:sz w:val="22"/>
          <w:szCs w:val="22"/>
        </w:rPr>
        <w:t>h</w:t>
      </w:r>
      <w:r w:rsidRPr="004B44A0">
        <w:rPr>
          <w:rFonts w:asciiTheme="minorHAnsi" w:eastAsia="Garamond" w:hAnsiTheme="minorHAnsi" w:cstheme="minorHAnsi"/>
          <w:spacing w:val="18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seve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a</w:t>
      </w:r>
      <w:r w:rsidRPr="004B44A0">
        <w:rPr>
          <w:rFonts w:asciiTheme="minorHAnsi" w:eastAsia="Garamond" w:hAnsiTheme="minorHAnsi" w:cstheme="minorHAnsi"/>
          <w:sz w:val="22"/>
          <w:szCs w:val="22"/>
        </w:rPr>
        <w:t>l</w:t>
      </w:r>
      <w:r w:rsidRPr="004B44A0">
        <w:rPr>
          <w:rFonts w:asciiTheme="minorHAnsi" w:eastAsia="Garamond" w:hAnsiTheme="minorHAnsi" w:cstheme="minorHAnsi"/>
          <w:spacing w:val="15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vendo</w:t>
      </w:r>
      <w:r w:rsidRPr="004B44A0">
        <w:rPr>
          <w:rFonts w:asciiTheme="minorHAnsi" w:eastAsia="Garamond" w:hAnsiTheme="minorHAnsi" w:cstheme="minorHAnsi"/>
          <w:sz w:val="22"/>
          <w:szCs w:val="22"/>
        </w:rPr>
        <w:t>r</w:t>
      </w:r>
      <w:r w:rsidRPr="004B44A0">
        <w:rPr>
          <w:rFonts w:asciiTheme="minorHAnsi" w:eastAsia="Garamond" w:hAnsiTheme="minorHAnsi" w:cstheme="minorHAnsi"/>
          <w:spacing w:val="15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spacing w:val="2"/>
          <w:w w:val="102"/>
          <w:sz w:val="22"/>
          <w:szCs w:val="22"/>
        </w:rPr>
        <w:t>pa</w:t>
      </w:r>
      <w:r w:rsidRPr="004B44A0">
        <w:rPr>
          <w:rFonts w:asciiTheme="minorHAnsi" w:eastAsia="Garamond" w:hAnsiTheme="minorHAnsi" w:cstheme="minorHAnsi"/>
          <w:spacing w:val="1"/>
          <w:w w:val="102"/>
          <w:sz w:val="22"/>
          <w:szCs w:val="22"/>
        </w:rPr>
        <w:t>r</w:t>
      </w:r>
      <w:r w:rsidRPr="004B44A0">
        <w:rPr>
          <w:rFonts w:asciiTheme="minorHAnsi" w:eastAsia="Garamond" w:hAnsiTheme="minorHAnsi" w:cstheme="minorHAnsi"/>
          <w:spacing w:val="1"/>
          <w:w w:val="103"/>
          <w:sz w:val="22"/>
          <w:szCs w:val="22"/>
        </w:rPr>
        <w:t>t</w:t>
      </w:r>
      <w:r w:rsidRPr="004B44A0">
        <w:rPr>
          <w:rFonts w:asciiTheme="minorHAnsi" w:eastAsia="Garamond" w:hAnsiTheme="minorHAnsi" w:cstheme="minorHAnsi"/>
          <w:spacing w:val="2"/>
          <w:w w:val="102"/>
          <w:sz w:val="22"/>
          <w:szCs w:val="22"/>
        </w:rPr>
        <w:t>ne</w:t>
      </w:r>
      <w:r w:rsidRPr="004B44A0">
        <w:rPr>
          <w:rFonts w:asciiTheme="minorHAnsi" w:eastAsia="Garamond" w:hAnsiTheme="minorHAnsi" w:cstheme="minorHAnsi"/>
          <w:spacing w:val="1"/>
          <w:w w:val="103"/>
          <w:sz w:val="22"/>
          <w:szCs w:val="22"/>
        </w:rPr>
        <w:t>r</w:t>
      </w:r>
      <w:r w:rsidRPr="004B44A0">
        <w:rPr>
          <w:rFonts w:asciiTheme="minorHAnsi" w:eastAsia="Garamond" w:hAnsiTheme="minorHAnsi" w:cstheme="minorHAnsi"/>
          <w:spacing w:val="2"/>
          <w:w w:val="103"/>
          <w:sz w:val="22"/>
          <w:szCs w:val="22"/>
        </w:rPr>
        <w:t>s</w:t>
      </w:r>
      <w:r w:rsidRPr="004B44A0">
        <w:rPr>
          <w:rFonts w:asciiTheme="minorHAnsi" w:eastAsia="Garamond" w:hAnsiTheme="minorHAnsi" w:cstheme="minorHAnsi"/>
          <w:w w:val="103"/>
          <w:sz w:val="22"/>
          <w:szCs w:val="22"/>
        </w:rPr>
        <w:t>.</w:t>
      </w:r>
    </w:p>
    <w:p w14:paraId="76408EAE" w14:textId="77777777" w:rsidR="00A840E8" w:rsidRPr="004B44A0" w:rsidRDefault="004B44A0">
      <w:pPr>
        <w:spacing w:before="90" w:line="247" w:lineRule="auto"/>
        <w:ind w:left="838" w:right="209" w:hanging="274"/>
        <w:rPr>
          <w:rFonts w:asciiTheme="minorHAnsi" w:eastAsia="Garamond" w:hAnsiTheme="minorHAnsi" w:cstheme="minorHAnsi"/>
          <w:sz w:val="22"/>
          <w:szCs w:val="22"/>
        </w:rPr>
      </w:pPr>
      <w:r w:rsidRPr="004B44A0">
        <w:rPr>
          <w:rFonts w:asciiTheme="minorHAnsi" w:hAnsiTheme="minorHAnsi" w:cstheme="minorHAnsi"/>
          <w:sz w:val="22"/>
          <w:szCs w:val="22"/>
        </w:rPr>
        <w:lastRenderedPageBreak/>
        <w:t xml:space="preserve"> </w:t>
      </w:r>
      <w:r w:rsidRPr="004B44A0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spacing w:val="3"/>
          <w:sz w:val="22"/>
          <w:szCs w:val="22"/>
        </w:rPr>
        <w:t>O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ve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se</w:t>
      </w:r>
      <w:r w:rsidRPr="004B44A0">
        <w:rPr>
          <w:rFonts w:asciiTheme="minorHAnsi" w:eastAsia="Garamond" w:hAnsiTheme="minorHAnsi" w:cstheme="minorHAnsi"/>
          <w:sz w:val="22"/>
          <w:szCs w:val="22"/>
        </w:rPr>
        <w:t>e</w:t>
      </w:r>
      <w:r w:rsidRPr="004B44A0">
        <w:rPr>
          <w:rFonts w:asciiTheme="minorHAnsi" w:eastAsia="Garamond" w:hAnsiTheme="minorHAnsi" w:cstheme="minorHAnsi"/>
          <w:spacing w:val="18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4B44A0">
        <w:rPr>
          <w:rFonts w:asciiTheme="minorHAnsi" w:eastAsia="Garamond" w:hAnsiTheme="minorHAnsi" w:cstheme="minorHAnsi"/>
          <w:sz w:val="22"/>
          <w:szCs w:val="22"/>
        </w:rPr>
        <w:t>r</w:t>
      </w:r>
      <w:r w:rsidRPr="004B44A0">
        <w:rPr>
          <w:rFonts w:asciiTheme="minorHAnsi" w:eastAsia="Garamond" w:hAnsiTheme="minorHAnsi" w:cstheme="minorHAnsi"/>
          <w:spacing w:val="5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pe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rf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4B44A0">
        <w:rPr>
          <w:rFonts w:asciiTheme="minorHAnsi" w:eastAsia="Garamond" w:hAnsiTheme="minorHAnsi" w:cstheme="minorHAnsi"/>
          <w:sz w:val="22"/>
          <w:szCs w:val="22"/>
        </w:rPr>
        <w:t>m</w:t>
      </w:r>
      <w:r w:rsidRPr="004B44A0">
        <w:rPr>
          <w:rFonts w:asciiTheme="minorHAnsi" w:eastAsia="Garamond" w:hAnsiTheme="minorHAnsi" w:cstheme="minorHAnsi"/>
          <w:spacing w:val="19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a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4B44A0">
        <w:rPr>
          <w:rFonts w:asciiTheme="minorHAnsi" w:eastAsia="Garamond" w:hAnsiTheme="minorHAnsi" w:cstheme="minorHAnsi"/>
          <w:sz w:val="22"/>
          <w:szCs w:val="22"/>
        </w:rPr>
        <w:t>l</w:t>
      </w:r>
      <w:r w:rsidRPr="004B44A0">
        <w:rPr>
          <w:rFonts w:asciiTheme="minorHAnsi" w:eastAsia="Garamond" w:hAnsiTheme="minorHAnsi" w:cstheme="minorHAnsi"/>
          <w:spacing w:val="5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spacing w:val="3"/>
          <w:sz w:val="22"/>
          <w:szCs w:val="22"/>
        </w:rPr>
        <w:t>m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a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ke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ti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n</w:t>
      </w:r>
      <w:r w:rsidRPr="004B44A0">
        <w:rPr>
          <w:rFonts w:asciiTheme="minorHAnsi" w:eastAsia="Garamond" w:hAnsiTheme="minorHAnsi" w:cstheme="minorHAnsi"/>
          <w:sz w:val="22"/>
          <w:szCs w:val="22"/>
        </w:rPr>
        <w:t>g</w:t>
      </w:r>
      <w:r w:rsidRPr="004B44A0">
        <w:rPr>
          <w:rFonts w:asciiTheme="minorHAnsi" w:eastAsia="Garamond" w:hAnsiTheme="minorHAnsi" w:cstheme="minorHAnsi"/>
          <w:spacing w:val="22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f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unc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ti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on</w:t>
      </w:r>
      <w:r w:rsidRPr="004B44A0">
        <w:rPr>
          <w:rFonts w:asciiTheme="minorHAnsi" w:eastAsia="Garamond" w:hAnsiTheme="minorHAnsi" w:cstheme="minorHAnsi"/>
          <w:sz w:val="22"/>
          <w:szCs w:val="22"/>
        </w:rPr>
        <w:t>s</w:t>
      </w:r>
      <w:r w:rsidRPr="004B44A0">
        <w:rPr>
          <w:rFonts w:asciiTheme="minorHAnsi" w:eastAsia="Garamond" w:hAnsiTheme="minorHAnsi" w:cstheme="minorHAnsi"/>
          <w:spacing w:val="21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nc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ud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n</w:t>
      </w:r>
      <w:r w:rsidRPr="004B44A0">
        <w:rPr>
          <w:rFonts w:asciiTheme="minorHAnsi" w:eastAsia="Garamond" w:hAnsiTheme="minorHAnsi" w:cstheme="minorHAnsi"/>
          <w:sz w:val="22"/>
          <w:szCs w:val="22"/>
        </w:rPr>
        <w:t>g</w:t>
      </w:r>
      <w:r w:rsidRPr="004B44A0">
        <w:rPr>
          <w:rFonts w:asciiTheme="minorHAnsi" w:eastAsia="Garamond" w:hAnsiTheme="minorHAnsi" w:cstheme="minorHAnsi"/>
          <w:spacing w:val="20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spacing w:val="3"/>
          <w:sz w:val="22"/>
          <w:szCs w:val="22"/>
        </w:rPr>
        <w:t>m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a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ke</w:t>
      </w:r>
      <w:r w:rsidRPr="004B44A0">
        <w:rPr>
          <w:rFonts w:asciiTheme="minorHAnsi" w:eastAsia="Garamond" w:hAnsiTheme="minorHAnsi" w:cstheme="minorHAnsi"/>
          <w:sz w:val="22"/>
          <w:szCs w:val="22"/>
        </w:rPr>
        <w:t>t</w:t>
      </w:r>
      <w:r w:rsidRPr="004B44A0">
        <w:rPr>
          <w:rFonts w:asciiTheme="minorHAnsi" w:eastAsia="Garamond" w:hAnsiTheme="minorHAnsi" w:cstheme="minorHAnsi"/>
          <w:spacing w:val="15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esea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ch</w:t>
      </w:r>
      <w:r w:rsidRPr="004B44A0">
        <w:rPr>
          <w:rFonts w:asciiTheme="minorHAnsi" w:eastAsia="Garamond" w:hAnsiTheme="minorHAnsi" w:cstheme="minorHAnsi"/>
          <w:sz w:val="22"/>
          <w:szCs w:val="22"/>
        </w:rPr>
        <w:t>,</w:t>
      </w:r>
      <w:r w:rsidRPr="004B44A0">
        <w:rPr>
          <w:rFonts w:asciiTheme="minorHAnsi" w:eastAsia="Garamond" w:hAnsiTheme="minorHAnsi" w:cstheme="minorHAnsi"/>
          <w:spacing w:val="19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nnova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ti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v</w:t>
      </w:r>
      <w:r w:rsidRPr="004B44A0">
        <w:rPr>
          <w:rFonts w:asciiTheme="minorHAnsi" w:eastAsia="Garamond" w:hAnsiTheme="minorHAnsi" w:cstheme="minorHAnsi"/>
          <w:sz w:val="22"/>
          <w:szCs w:val="22"/>
        </w:rPr>
        <w:t>e</w:t>
      </w:r>
      <w:r w:rsidRPr="004B44A0">
        <w:rPr>
          <w:rFonts w:asciiTheme="minorHAnsi" w:eastAsia="Garamond" w:hAnsiTheme="minorHAnsi" w:cstheme="minorHAnsi"/>
          <w:spacing w:val="22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p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oduc</w:t>
      </w:r>
      <w:r w:rsidRPr="004B44A0">
        <w:rPr>
          <w:rFonts w:asciiTheme="minorHAnsi" w:eastAsia="Garamond" w:hAnsiTheme="minorHAnsi" w:cstheme="minorHAnsi"/>
          <w:sz w:val="22"/>
          <w:szCs w:val="22"/>
        </w:rPr>
        <w:t>t</w:t>
      </w:r>
      <w:r w:rsidRPr="004B44A0">
        <w:rPr>
          <w:rFonts w:asciiTheme="minorHAnsi" w:eastAsia="Garamond" w:hAnsiTheme="minorHAnsi" w:cstheme="minorHAnsi"/>
          <w:spacing w:val="17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spacing w:val="2"/>
          <w:w w:val="102"/>
          <w:sz w:val="22"/>
          <w:szCs w:val="22"/>
        </w:rPr>
        <w:t>c</w:t>
      </w:r>
      <w:r w:rsidRPr="004B44A0">
        <w:rPr>
          <w:rFonts w:asciiTheme="minorHAnsi" w:eastAsia="Garamond" w:hAnsiTheme="minorHAnsi" w:cstheme="minorHAnsi"/>
          <w:spacing w:val="1"/>
          <w:w w:val="103"/>
          <w:sz w:val="22"/>
          <w:szCs w:val="22"/>
        </w:rPr>
        <w:t>r</w:t>
      </w:r>
      <w:r w:rsidRPr="004B44A0">
        <w:rPr>
          <w:rFonts w:asciiTheme="minorHAnsi" w:eastAsia="Garamond" w:hAnsiTheme="minorHAnsi" w:cstheme="minorHAnsi"/>
          <w:spacing w:val="2"/>
          <w:w w:val="102"/>
          <w:sz w:val="22"/>
          <w:szCs w:val="22"/>
        </w:rPr>
        <w:t>ea</w:t>
      </w:r>
      <w:r w:rsidRPr="004B44A0">
        <w:rPr>
          <w:rFonts w:asciiTheme="minorHAnsi" w:eastAsia="Garamond" w:hAnsiTheme="minorHAnsi" w:cstheme="minorHAnsi"/>
          <w:spacing w:val="1"/>
          <w:w w:val="103"/>
          <w:sz w:val="22"/>
          <w:szCs w:val="22"/>
        </w:rPr>
        <w:t>t</w:t>
      </w:r>
      <w:r w:rsidRPr="004B44A0">
        <w:rPr>
          <w:rFonts w:asciiTheme="minorHAnsi" w:eastAsia="Garamond" w:hAnsiTheme="minorHAnsi" w:cstheme="minorHAnsi"/>
          <w:spacing w:val="1"/>
          <w:w w:val="102"/>
          <w:sz w:val="22"/>
          <w:szCs w:val="22"/>
        </w:rPr>
        <w:t>i</w:t>
      </w:r>
      <w:r w:rsidRPr="004B44A0">
        <w:rPr>
          <w:rFonts w:asciiTheme="minorHAnsi" w:eastAsia="Garamond" w:hAnsiTheme="minorHAnsi" w:cstheme="minorHAnsi"/>
          <w:spacing w:val="2"/>
          <w:w w:val="102"/>
          <w:sz w:val="22"/>
          <w:szCs w:val="22"/>
        </w:rPr>
        <w:t>o</w:t>
      </w:r>
      <w:r w:rsidRPr="004B44A0">
        <w:rPr>
          <w:rFonts w:asciiTheme="minorHAnsi" w:eastAsia="Garamond" w:hAnsiTheme="minorHAnsi" w:cstheme="minorHAnsi"/>
          <w:w w:val="102"/>
          <w:sz w:val="22"/>
          <w:szCs w:val="22"/>
        </w:rPr>
        <w:t>n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an</w:t>
      </w:r>
      <w:r w:rsidRPr="004B44A0">
        <w:rPr>
          <w:rFonts w:asciiTheme="minorHAnsi" w:eastAsia="Garamond" w:hAnsiTheme="minorHAnsi" w:cstheme="minorHAnsi"/>
          <w:sz w:val="22"/>
          <w:szCs w:val="22"/>
        </w:rPr>
        <w:t>d</w:t>
      </w:r>
      <w:r w:rsidRPr="004B44A0">
        <w:rPr>
          <w:rFonts w:asciiTheme="minorHAnsi" w:eastAsia="Garamond" w:hAnsiTheme="minorHAnsi" w:cstheme="minorHAnsi"/>
          <w:spacing w:val="7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enhance</w:t>
      </w:r>
      <w:r w:rsidRPr="004B44A0">
        <w:rPr>
          <w:rFonts w:asciiTheme="minorHAnsi" w:eastAsia="Garamond" w:hAnsiTheme="minorHAnsi" w:cstheme="minorHAnsi"/>
          <w:spacing w:val="3"/>
          <w:sz w:val="22"/>
          <w:szCs w:val="22"/>
        </w:rPr>
        <w:t>m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en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ts</w:t>
      </w:r>
      <w:r w:rsidRPr="004B44A0">
        <w:rPr>
          <w:rFonts w:asciiTheme="minorHAnsi" w:eastAsia="Garamond" w:hAnsiTheme="minorHAnsi" w:cstheme="minorHAnsi"/>
          <w:sz w:val="22"/>
          <w:szCs w:val="22"/>
        </w:rPr>
        <w:t>,</w:t>
      </w:r>
      <w:r w:rsidRPr="004B44A0">
        <w:rPr>
          <w:rFonts w:asciiTheme="minorHAnsi" w:eastAsia="Garamond" w:hAnsiTheme="minorHAnsi" w:cstheme="minorHAnsi"/>
          <w:spacing w:val="28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p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ri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c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n</w:t>
      </w:r>
      <w:r w:rsidRPr="004B44A0">
        <w:rPr>
          <w:rFonts w:asciiTheme="minorHAnsi" w:eastAsia="Garamond" w:hAnsiTheme="minorHAnsi" w:cstheme="minorHAnsi"/>
          <w:sz w:val="22"/>
          <w:szCs w:val="22"/>
        </w:rPr>
        <w:t>g</w:t>
      </w:r>
      <w:r w:rsidRPr="004B44A0">
        <w:rPr>
          <w:rFonts w:asciiTheme="minorHAnsi" w:eastAsia="Garamond" w:hAnsiTheme="minorHAnsi" w:cstheme="minorHAnsi"/>
          <w:spacing w:val="15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an</w:t>
      </w:r>
      <w:r w:rsidRPr="004B44A0">
        <w:rPr>
          <w:rFonts w:asciiTheme="minorHAnsi" w:eastAsia="Garamond" w:hAnsiTheme="minorHAnsi" w:cstheme="minorHAnsi"/>
          <w:sz w:val="22"/>
          <w:szCs w:val="22"/>
        </w:rPr>
        <w:t>d</w:t>
      </w:r>
      <w:r w:rsidRPr="004B44A0">
        <w:rPr>
          <w:rFonts w:asciiTheme="minorHAnsi" w:eastAsia="Garamond" w:hAnsiTheme="minorHAnsi" w:cstheme="minorHAnsi"/>
          <w:spacing w:val="8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spacing w:val="3"/>
          <w:sz w:val="22"/>
          <w:szCs w:val="22"/>
        </w:rPr>
        <w:t>m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anag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n</w:t>
      </w:r>
      <w:r w:rsidRPr="004B44A0">
        <w:rPr>
          <w:rFonts w:asciiTheme="minorHAnsi" w:eastAsia="Garamond" w:hAnsiTheme="minorHAnsi" w:cstheme="minorHAnsi"/>
          <w:sz w:val="22"/>
          <w:szCs w:val="22"/>
        </w:rPr>
        <w:t>g</w:t>
      </w:r>
      <w:r w:rsidRPr="004B44A0">
        <w:rPr>
          <w:rFonts w:asciiTheme="minorHAnsi" w:eastAsia="Garamond" w:hAnsiTheme="minorHAnsi" w:cstheme="minorHAnsi"/>
          <w:spacing w:val="20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vendo</w:t>
      </w:r>
      <w:r w:rsidRPr="004B44A0">
        <w:rPr>
          <w:rFonts w:asciiTheme="minorHAnsi" w:eastAsia="Garamond" w:hAnsiTheme="minorHAnsi" w:cstheme="minorHAnsi"/>
          <w:sz w:val="22"/>
          <w:szCs w:val="22"/>
        </w:rPr>
        <w:t>r</w:t>
      </w:r>
      <w:r w:rsidRPr="004B44A0">
        <w:rPr>
          <w:rFonts w:asciiTheme="minorHAnsi" w:eastAsia="Garamond" w:hAnsiTheme="minorHAnsi" w:cstheme="minorHAnsi"/>
          <w:spacing w:val="15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spacing w:val="1"/>
          <w:w w:val="103"/>
          <w:sz w:val="22"/>
          <w:szCs w:val="22"/>
        </w:rPr>
        <w:t>r</w:t>
      </w:r>
      <w:r w:rsidRPr="004B44A0">
        <w:rPr>
          <w:rFonts w:asciiTheme="minorHAnsi" w:eastAsia="Garamond" w:hAnsiTheme="minorHAnsi" w:cstheme="minorHAnsi"/>
          <w:spacing w:val="2"/>
          <w:w w:val="102"/>
          <w:sz w:val="22"/>
          <w:szCs w:val="22"/>
        </w:rPr>
        <w:t>e</w:t>
      </w:r>
      <w:r w:rsidRPr="004B44A0">
        <w:rPr>
          <w:rFonts w:asciiTheme="minorHAnsi" w:eastAsia="Garamond" w:hAnsiTheme="minorHAnsi" w:cstheme="minorHAnsi"/>
          <w:spacing w:val="1"/>
          <w:w w:val="102"/>
          <w:sz w:val="22"/>
          <w:szCs w:val="22"/>
        </w:rPr>
        <w:t>l</w:t>
      </w:r>
      <w:r w:rsidRPr="004B44A0">
        <w:rPr>
          <w:rFonts w:asciiTheme="minorHAnsi" w:eastAsia="Garamond" w:hAnsiTheme="minorHAnsi" w:cstheme="minorHAnsi"/>
          <w:spacing w:val="2"/>
          <w:w w:val="102"/>
          <w:sz w:val="22"/>
          <w:szCs w:val="22"/>
        </w:rPr>
        <w:t>a</w:t>
      </w:r>
      <w:r w:rsidRPr="004B44A0">
        <w:rPr>
          <w:rFonts w:asciiTheme="minorHAnsi" w:eastAsia="Garamond" w:hAnsiTheme="minorHAnsi" w:cstheme="minorHAnsi"/>
          <w:spacing w:val="1"/>
          <w:w w:val="103"/>
          <w:sz w:val="22"/>
          <w:szCs w:val="22"/>
        </w:rPr>
        <w:t>t</w:t>
      </w:r>
      <w:r w:rsidRPr="004B44A0">
        <w:rPr>
          <w:rFonts w:asciiTheme="minorHAnsi" w:eastAsia="Garamond" w:hAnsiTheme="minorHAnsi" w:cstheme="minorHAnsi"/>
          <w:spacing w:val="1"/>
          <w:w w:val="102"/>
          <w:sz w:val="22"/>
          <w:szCs w:val="22"/>
        </w:rPr>
        <w:t>i</w:t>
      </w:r>
      <w:r w:rsidRPr="004B44A0">
        <w:rPr>
          <w:rFonts w:asciiTheme="minorHAnsi" w:eastAsia="Garamond" w:hAnsiTheme="minorHAnsi" w:cstheme="minorHAnsi"/>
          <w:spacing w:val="2"/>
          <w:w w:val="102"/>
          <w:sz w:val="22"/>
          <w:szCs w:val="22"/>
        </w:rPr>
        <w:t>on</w:t>
      </w:r>
      <w:r w:rsidRPr="004B44A0">
        <w:rPr>
          <w:rFonts w:asciiTheme="minorHAnsi" w:eastAsia="Garamond" w:hAnsiTheme="minorHAnsi" w:cstheme="minorHAnsi"/>
          <w:spacing w:val="1"/>
          <w:w w:val="103"/>
          <w:sz w:val="22"/>
          <w:szCs w:val="22"/>
        </w:rPr>
        <w:t>s</w:t>
      </w:r>
      <w:r w:rsidRPr="004B44A0">
        <w:rPr>
          <w:rFonts w:asciiTheme="minorHAnsi" w:eastAsia="Garamond" w:hAnsiTheme="minorHAnsi" w:cstheme="minorHAnsi"/>
          <w:spacing w:val="2"/>
          <w:w w:val="102"/>
          <w:sz w:val="22"/>
          <w:szCs w:val="22"/>
        </w:rPr>
        <w:t>h</w:t>
      </w:r>
      <w:r w:rsidRPr="004B44A0">
        <w:rPr>
          <w:rFonts w:asciiTheme="minorHAnsi" w:eastAsia="Garamond" w:hAnsiTheme="minorHAnsi" w:cstheme="minorHAnsi"/>
          <w:spacing w:val="1"/>
          <w:w w:val="102"/>
          <w:sz w:val="22"/>
          <w:szCs w:val="22"/>
        </w:rPr>
        <w:t>i</w:t>
      </w:r>
      <w:r w:rsidRPr="004B44A0">
        <w:rPr>
          <w:rFonts w:asciiTheme="minorHAnsi" w:eastAsia="Garamond" w:hAnsiTheme="minorHAnsi" w:cstheme="minorHAnsi"/>
          <w:spacing w:val="2"/>
          <w:w w:val="102"/>
          <w:sz w:val="22"/>
          <w:szCs w:val="22"/>
        </w:rPr>
        <w:t>p</w:t>
      </w:r>
      <w:r w:rsidRPr="004B44A0">
        <w:rPr>
          <w:rFonts w:asciiTheme="minorHAnsi" w:eastAsia="Garamond" w:hAnsiTheme="minorHAnsi" w:cstheme="minorHAnsi"/>
          <w:spacing w:val="1"/>
          <w:w w:val="103"/>
          <w:sz w:val="22"/>
          <w:szCs w:val="22"/>
        </w:rPr>
        <w:t>s</w:t>
      </w:r>
      <w:r w:rsidRPr="004B44A0">
        <w:rPr>
          <w:rFonts w:asciiTheme="minorHAnsi" w:eastAsia="Garamond" w:hAnsiTheme="minorHAnsi" w:cstheme="minorHAnsi"/>
          <w:w w:val="103"/>
          <w:sz w:val="22"/>
          <w:szCs w:val="22"/>
        </w:rPr>
        <w:t>.</w:t>
      </w:r>
    </w:p>
    <w:p w14:paraId="25AE982F" w14:textId="77777777" w:rsidR="00A840E8" w:rsidRPr="004B44A0" w:rsidRDefault="004B44A0">
      <w:pPr>
        <w:spacing w:before="76" w:line="247" w:lineRule="auto"/>
        <w:ind w:left="838" w:right="810" w:hanging="270"/>
        <w:rPr>
          <w:rFonts w:asciiTheme="minorHAnsi" w:eastAsia="Garamond" w:hAnsiTheme="minorHAnsi" w:cstheme="minorHAnsi"/>
          <w:sz w:val="22"/>
          <w:szCs w:val="22"/>
        </w:rPr>
        <w:sectPr w:rsidR="00A840E8" w:rsidRPr="004B44A0">
          <w:type w:val="continuous"/>
          <w:pgSz w:w="12240" w:h="15840"/>
          <w:pgMar w:top="660" w:right="1200" w:bottom="280" w:left="1180" w:header="720" w:footer="720" w:gutter="0"/>
          <w:cols w:space="720"/>
        </w:sectPr>
      </w:pPr>
      <w:r w:rsidRPr="004B44A0">
        <w:rPr>
          <w:rFonts w:asciiTheme="minorHAnsi" w:hAnsiTheme="minorHAnsi" w:cstheme="minorHAnsi"/>
          <w:sz w:val="22"/>
          <w:szCs w:val="22"/>
        </w:rPr>
        <w:t xml:space="preserve"> </w:t>
      </w:r>
      <w:r w:rsidRPr="004B44A0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4B44A0">
        <w:rPr>
          <w:rFonts w:asciiTheme="minorHAnsi" w:eastAsia="Garamond" w:hAnsiTheme="minorHAnsi" w:cstheme="minorHAnsi"/>
          <w:sz w:val="22"/>
          <w:szCs w:val="22"/>
        </w:rPr>
        <w:t>n</w:t>
      </w:r>
      <w:r w:rsidRPr="004B44A0">
        <w:rPr>
          <w:rFonts w:asciiTheme="minorHAnsi" w:eastAsia="Garamond" w:hAnsiTheme="minorHAnsi" w:cstheme="minorHAnsi"/>
          <w:spacing w:val="6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add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iti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on</w:t>
      </w:r>
      <w:r w:rsidRPr="004B44A0">
        <w:rPr>
          <w:rFonts w:asciiTheme="minorHAnsi" w:eastAsia="Garamond" w:hAnsiTheme="minorHAnsi" w:cstheme="minorHAnsi"/>
          <w:sz w:val="22"/>
          <w:szCs w:val="22"/>
        </w:rPr>
        <w:t>,</w:t>
      </w:r>
      <w:r w:rsidRPr="004B44A0">
        <w:rPr>
          <w:rFonts w:asciiTheme="minorHAnsi" w:eastAsia="Garamond" w:hAnsiTheme="minorHAnsi" w:cstheme="minorHAnsi"/>
          <w:spacing w:val="17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a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ssis</w:t>
      </w:r>
      <w:r w:rsidRPr="004B44A0">
        <w:rPr>
          <w:rFonts w:asciiTheme="minorHAnsi" w:eastAsia="Garamond" w:hAnsiTheme="minorHAnsi" w:cstheme="minorHAnsi"/>
          <w:sz w:val="22"/>
          <w:szCs w:val="22"/>
        </w:rPr>
        <w:t>t</w:t>
      </w:r>
      <w:r w:rsidRPr="004B44A0">
        <w:rPr>
          <w:rFonts w:asciiTheme="minorHAnsi" w:eastAsia="Garamond" w:hAnsiTheme="minorHAnsi" w:cstheme="minorHAnsi"/>
          <w:spacing w:val="13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c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li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en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4B44A0">
        <w:rPr>
          <w:rFonts w:asciiTheme="minorHAnsi" w:eastAsia="Garamond" w:hAnsiTheme="minorHAnsi" w:cstheme="minorHAnsi"/>
          <w:sz w:val="22"/>
          <w:szCs w:val="22"/>
        </w:rPr>
        <w:t>s</w:t>
      </w:r>
      <w:r w:rsidRPr="004B44A0">
        <w:rPr>
          <w:rFonts w:asciiTheme="minorHAnsi" w:eastAsia="Garamond" w:hAnsiTheme="minorHAnsi" w:cstheme="minorHAnsi"/>
          <w:spacing w:val="13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4B44A0">
        <w:rPr>
          <w:rFonts w:asciiTheme="minorHAnsi" w:eastAsia="Garamond" w:hAnsiTheme="minorHAnsi" w:cstheme="minorHAnsi"/>
          <w:sz w:val="22"/>
          <w:szCs w:val="22"/>
        </w:rPr>
        <w:t>n</w:t>
      </w:r>
      <w:r w:rsidRPr="004B44A0">
        <w:rPr>
          <w:rFonts w:asciiTheme="minorHAnsi" w:eastAsia="Garamond" w:hAnsiTheme="minorHAnsi" w:cstheme="minorHAnsi"/>
          <w:spacing w:val="5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spacing w:val="3"/>
          <w:sz w:val="22"/>
          <w:szCs w:val="22"/>
        </w:rPr>
        <w:t>m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anag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n</w:t>
      </w:r>
      <w:r w:rsidRPr="004B44A0">
        <w:rPr>
          <w:rFonts w:asciiTheme="minorHAnsi" w:eastAsia="Garamond" w:hAnsiTheme="minorHAnsi" w:cstheme="minorHAnsi"/>
          <w:sz w:val="22"/>
          <w:szCs w:val="22"/>
        </w:rPr>
        <w:t>g</w:t>
      </w:r>
      <w:r w:rsidRPr="004B44A0">
        <w:rPr>
          <w:rFonts w:asciiTheme="minorHAnsi" w:eastAsia="Garamond" w:hAnsiTheme="minorHAnsi" w:cstheme="minorHAnsi"/>
          <w:spacing w:val="20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ca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tastr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oph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4B44A0">
        <w:rPr>
          <w:rFonts w:asciiTheme="minorHAnsi" w:eastAsia="Garamond" w:hAnsiTheme="minorHAnsi" w:cstheme="minorHAnsi"/>
          <w:sz w:val="22"/>
          <w:szCs w:val="22"/>
        </w:rPr>
        <w:t>c</w:t>
      </w:r>
      <w:r w:rsidRPr="004B44A0">
        <w:rPr>
          <w:rFonts w:asciiTheme="minorHAnsi" w:eastAsia="Garamond" w:hAnsiTheme="minorHAnsi" w:cstheme="minorHAnsi"/>
          <w:spacing w:val="25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n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j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u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4B44A0">
        <w:rPr>
          <w:rFonts w:asciiTheme="minorHAnsi" w:eastAsia="Garamond" w:hAnsiTheme="minorHAnsi" w:cstheme="minorHAnsi"/>
          <w:sz w:val="22"/>
          <w:szCs w:val="22"/>
        </w:rPr>
        <w:t>y</w:t>
      </w:r>
      <w:r w:rsidRPr="004B44A0">
        <w:rPr>
          <w:rFonts w:asciiTheme="minorHAnsi" w:eastAsia="Garamond" w:hAnsiTheme="minorHAnsi" w:cstheme="minorHAnsi"/>
          <w:spacing w:val="13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ca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4B44A0">
        <w:rPr>
          <w:rFonts w:asciiTheme="minorHAnsi" w:eastAsia="Garamond" w:hAnsiTheme="minorHAnsi" w:cstheme="minorHAnsi"/>
          <w:sz w:val="22"/>
          <w:szCs w:val="22"/>
        </w:rPr>
        <w:t>s</w:t>
      </w:r>
      <w:r w:rsidRPr="004B44A0">
        <w:rPr>
          <w:rFonts w:asciiTheme="minorHAnsi" w:eastAsia="Garamond" w:hAnsiTheme="minorHAnsi" w:cstheme="minorHAnsi"/>
          <w:spacing w:val="12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an</w:t>
      </w:r>
      <w:r w:rsidRPr="004B44A0">
        <w:rPr>
          <w:rFonts w:asciiTheme="minorHAnsi" w:eastAsia="Garamond" w:hAnsiTheme="minorHAnsi" w:cstheme="minorHAnsi"/>
          <w:sz w:val="22"/>
          <w:szCs w:val="22"/>
        </w:rPr>
        <w:t>d</w:t>
      </w:r>
      <w:r w:rsidRPr="004B44A0">
        <w:rPr>
          <w:rFonts w:asciiTheme="minorHAnsi" w:eastAsia="Garamond" w:hAnsiTheme="minorHAnsi" w:cstheme="minorHAnsi"/>
          <w:spacing w:val="8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p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ov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d</w:t>
      </w:r>
      <w:r w:rsidRPr="004B44A0">
        <w:rPr>
          <w:rFonts w:asciiTheme="minorHAnsi" w:eastAsia="Garamond" w:hAnsiTheme="minorHAnsi" w:cstheme="minorHAnsi"/>
          <w:sz w:val="22"/>
          <w:szCs w:val="22"/>
        </w:rPr>
        <w:t>e</w:t>
      </w:r>
      <w:r w:rsidRPr="004B44A0">
        <w:rPr>
          <w:rFonts w:asciiTheme="minorHAnsi" w:eastAsia="Garamond" w:hAnsiTheme="minorHAnsi" w:cstheme="minorHAnsi"/>
          <w:spacing w:val="16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lif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ti</w:t>
      </w:r>
      <w:r w:rsidRPr="004B44A0">
        <w:rPr>
          <w:rFonts w:asciiTheme="minorHAnsi" w:eastAsia="Garamond" w:hAnsiTheme="minorHAnsi" w:cstheme="minorHAnsi"/>
          <w:spacing w:val="3"/>
          <w:sz w:val="22"/>
          <w:szCs w:val="22"/>
        </w:rPr>
        <w:t>m</w:t>
      </w:r>
      <w:r w:rsidRPr="004B44A0">
        <w:rPr>
          <w:rFonts w:asciiTheme="minorHAnsi" w:eastAsia="Garamond" w:hAnsiTheme="minorHAnsi" w:cstheme="minorHAnsi"/>
          <w:sz w:val="22"/>
          <w:szCs w:val="22"/>
        </w:rPr>
        <w:t>e</w:t>
      </w:r>
      <w:r w:rsidRPr="004B44A0">
        <w:rPr>
          <w:rFonts w:asciiTheme="minorHAnsi" w:eastAsia="Garamond" w:hAnsiTheme="minorHAnsi" w:cstheme="minorHAnsi"/>
          <w:spacing w:val="16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spacing w:val="3"/>
          <w:w w:val="102"/>
          <w:sz w:val="22"/>
          <w:szCs w:val="22"/>
        </w:rPr>
        <w:t>m</w:t>
      </w:r>
      <w:r w:rsidRPr="004B44A0">
        <w:rPr>
          <w:rFonts w:asciiTheme="minorHAnsi" w:eastAsia="Garamond" w:hAnsiTheme="minorHAnsi" w:cstheme="minorHAnsi"/>
          <w:spacing w:val="2"/>
          <w:w w:val="102"/>
          <w:sz w:val="22"/>
          <w:szCs w:val="22"/>
        </w:rPr>
        <w:t>ed</w:t>
      </w:r>
      <w:r w:rsidRPr="004B44A0">
        <w:rPr>
          <w:rFonts w:asciiTheme="minorHAnsi" w:eastAsia="Garamond" w:hAnsiTheme="minorHAnsi" w:cstheme="minorHAnsi"/>
          <w:spacing w:val="1"/>
          <w:w w:val="102"/>
          <w:sz w:val="22"/>
          <w:szCs w:val="22"/>
        </w:rPr>
        <w:t>i</w:t>
      </w:r>
      <w:r w:rsidRPr="004B44A0">
        <w:rPr>
          <w:rFonts w:asciiTheme="minorHAnsi" w:eastAsia="Garamond" w:hAnsiTheme="minorHAnsi" w:cstheme="minorHAnsi"/>
          <w:spacing w:val="2"/>
          <w:w w:val="102"/>
          <w:sz w:val="22"/>
          <w:szCs w:val="22"/>
        </w:rPr>
        <w:t>ca</w:t>
      </w:r>
      <w:r w:rsidRPr="004B44A0">
        <w:rPr>
          <w:rFonts w:asciiTheme="minorHAnsi" w:eastAsia="Garamond" w:hAnsiTheme="minorHAnsi" w:cstheme="minorHAnsi"/>
          <w:w w:val="102"/>
          <w:sz w:val="22"/>
          <w:szCs w:val="22"/>
        </w:rPr>
        <w:t>l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co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st</w:t>
      </w:r>
      <w:r w:rsidRPr="004B44A0">
        <w:rPr>
          <w:rFonts w:asciiTheme="minorHAnsi" w:eastAsia="Garamond" w:hAnsiTheme="minorHAnsi" w:cstheme="minorHAnsi"/>
          <w:spacing w:val="11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p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j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ec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ti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on</w:t>
      </w:r>
      <w:r w:rsidRPr="004B44A0">
        <w:rPr>
          <w:rFonts w:asciiTheme="minorHAnsi" w:eastAsia="Garamond" w:hAnsiTheme="minorHAnsi" w:cstheme="minorHAnsi"/>
          <w:sz w:val="22"/>
          <w:szCs w:val="22"/>
        </w:rPr>
        <w:t>s</w:t>
      </w:r>
      <w:r w:rsidRPr="004B44A0">
        <w:rPr>
          <w:rFonts w:asciiTheme="minorHAnsi" w:eastAsia="Garamond" w:hAnsiTheme="minorHAnsi" w:cstheme="minorHAnsi"/>
          <w:spacing w:val="21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4B44A0">
        <w:rPr>
          <w:rFonts w:asciiTheme="minorHAnsi" w:eastAsia="Garamond" w:hAnsiTheme="minorHAnsi" w:cstheme="minorHAnsi"/>
          <w:sz w:val="22"/>
          <w:szCs w:val="22"/>
        </w:rPr>
        <w:t>n</w:t>
      </w:r>
      <w:r w:rsidRPr="004B44A0">
        <w:rPr>
          <w:rFonts w:asciiTheme="minorHAnsi" w:eastAsia="Garamond" w:hAnsiTheme="minorHAnsi" w:cstheme="minorHAnsi"/>
          <w:spacing w:val="6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sp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na</w:t>
      </w:r>
      <w:r w:rsidRPr="004B44A0">
        <w:rPr>
          <w:rFonts w:asciiTheme="minorHAnsi" w:eastAsia="Garamond" w:hAnsiTheme="minorHAnsi" w:cstheme="minorHAnsi"/>
          <w:sz w:val="22"/>
          <w:szCs w:val="22"/>
        </w:rPr>
        <w:t>l</w:t>
      </w:r>
      <w:r w:rsidRPr="004B44A0">
        <w:rPr>
          <w:rFonts w:asciiTheme="minorHAnsi" w:eastAsia="Garamond" w:hAnsiTheme="minorHAnsi" w:cstheme="minorHAnsi"/>
          <w:spacing w:val="12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co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d</w:t>
      </w:r>
      <w:r w:rsidRPr="004B44A0">
        <w:rPr>
          <w:rFonts w:asciiTheme="minorHAnsi" w:eastAsia="Garamond" w:hAnsiTheme="minorHAnsi" w:cstheme="minorHAnsi"/>
          <w:sz w:val="22"/>
          <w:szCs w:val="22"/>
        </w:rPr>
        <w:t>,</w:t>
      </w:r>
      <w:r w:rsidRPr="004B44A0">
        <w:rPr>
          <w:rFonts w:asciiTheme="minorHAnsi" w:eastAsia="Garamond" w:hAnsiTheme="minorHAnsi" w:cstheme="minorHAnsi"/>
          <w:spacing w:val="10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b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a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4B44A0">
        <w:rPr>
          <w:rFonts w:asciiTheme="minorHAnsi" w:eastAsia="Garamond" w:hAnsiTheme="minorHAnsi" w:cstheme="minorHAnsi"/>
          <w:sz w:val="22"/>
          <w:szCs w:val="22"/>
        </w:rPr>
        <w:t>n</w:t>
      </w:r>
      <w:r w:rsidRPr="004B44A0">
        <w:rPr>
          <w:rFonts w:asciiTheme="minorHAnsi" w:eastAsia="Garamond" w:hAnsiTheme="minorHAnsi" w:cstheme="minorHAnsi"/>
          <w:spacing w:val="11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da</w:t>
      </w:r>
      <w:r w:rsidRPr="004B44A0">
        <w:rPr>
          <w:rFonts w:asciiTheme="minorHAnsi" w:eastAsia="Garamond" w:hAnsiTheme="minorHAnsi" w:cstheme="minorHAnsi"/>
          <w:spacing w:val="3"/>
          <w:sz w:val="22"/>
          <w:szCs w:val="22"/>
        </w:rPr>
        <w:t>m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age</w:t>
      </w:r>
      <w:r w:rsidRPr="004B44A0">
        <w:rPr>
          <w:rFonts w:asciiTheme="minorHAnsi" w:eastAsia="Garamond" w:hAnsiTheme="minorHAnsi" w:cstheme="minorHAnsi"/>
          <w:sz w:val="22"/>
          <w:szCs w:val="22"/>
        </w:rPr>
        <w:t>,</w:t>
      </w:r>
      <w:r w:rsidRPr="004B44A0">
        <w:rPr>
          <w:rFonts w:asciiTheme="minorHAnsi" w:eastAsia="Garamond" w:hAnsiTheme="minorHAnsi" w:cstheme="minorHAnsi"/>
          <w:spacing w:val="16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seve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4B44A0">
        <w:rPr>
          <w:rFonts w:asciiTheme="minorHAnsi" w:eastAsia="Garamond" w:hAnsiTheme="minorHAnsi" w:cstheme="minorHAnsi"/>
          <w:sz w:val="22"/>
          <w:szCs w:val="22"/>
        </w:rPr>
        <w:t>e</w:t>
      </w:r>
      <w:r w:rsidRPr="004B44A0">
        <w:rPr>
          <w:rFonts w:asciiTheme="minorHAnsi" w:eastAsia="Garamond" w:hAnsiTheme="minorHAnsi" w:cstheme="minorHAnsi"/>
          <w:spacing w:val="15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bu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4B44A0">
        <w:rPr>
          <w:rFonts w:asciiTheme="minorHAnsi" w:eastAsia="Garamond" w:hAnsiTheme="minorHAnsi" w:cstheme="minorHAnsi"/>
          <w:sz w:val="22"/>
          <w:szCs w:val="22"/>
        </w:rPr>
        <w:t>n</w:t>
      </w:r>
      <w:r w:rsidRPr="004B44A0">
        <w:rPr>
          <w:rFonts w:asciiTheme="minorHAnsi" w:eastAsia="Garamond" w:hAnsiTheme="minorHAnsi" w:cstheme="minorHAnsi"/>
          <w:spacing w:val="11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an</w:t>
      </w:r>
      <w:r w:rsidRPr="004B44A0">
        <w:rPr>
          <w:rFonts w:asciiTheme="minorHAnsi" w:eastAsia="Garamond" w:hAnsiTheme="minorHAnsi" w:cstheme="minorHAnsi"/>
          <w:sz w:val="22"/>
          <w:szCs w:val="22"/>
        </w:rPr>
        <w:t>d</w:t>
      </w:r>
      <w:r w:rsidRPr="004B44A0">
        <w:rPr>
          <w:rFonts w:asciiTheme="minorHAnsi" w:eastAsia="Garamond" w:hAnsiTheme="minorHAnsi" w:cstheme="minorHAnsi"/>
          <w:spacing w:val="8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spacing w:val="3"/>
          <w:sz w:val="22"/>
          <w:szCs w:val="22"/>
        </w:rPr>
        <w:t>m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u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lti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p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4B44A0">
        <w:rPr>
          <w:rFonts w:asciiTheme="minorHAnsi" w:eastAsia="Garamond" w:hAnsiTheme="minorHAnsi" w:cstheme="minorHAnsi"/>
          <w:sz w:val="22"/>
          <w:szCs w:val="22"/>
        </w:rPr>
        <w:t>e</w:t>
      </w:r>
      <w:r w:rsidRPr="004B44A0">
        <w:rPr>
          <w:rFonts w:asciiTheme="minorHAnsi" w:eastAsia="Garamond" w:hAnsiTheme="minorHAnsi" w:cstheme="minorHAnsi"/>
          <w:spacing w:val="18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tr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au</w:t>
      </w:r>
      <w:r w:rsidRPr="004B44A0">
        <w:rPr>
          <w:rFonts w:asciiTheme="minorHAnsi" w:eastAsia="Garamond" w:hAnsiTheme="minorHAnsi" w:cstheme="minorHAnsi"/>
          <w:spacing w:val="3"/>
          <w:sz w:val="22"/>
          <w:szCs w:val="22"/>
        </w:rPr>
        <w:t>m</w:t>
      </w:r>
      <w:r w:rsidRPr="004B44A0">
        <w:rPr>
          <w:rFonts w:asciiTheme="minorHAnsi" w:eastAsia="Garamond" w:hAnsiTheme="minorHAnsi" w:cstheme="minorHAnsi"/>
          <w:sz w:val="22"/>
          <w:szCs w:val="22"/>
        </w:rPr>
        <w:t>a</w:t>
      </w:r>
      <w:r w:rsidRPr="004B44A0">
        <w:rPr>
          <w:rFonts w:asciiTheme="minorHAnsi" w:eastAsia="Garamond" w:hAnsiTheme="minorHAnsi" w:cstheme="minorHAnsi"/>
          <w:spacing w:val="16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spacing w:val="2"/>
          <w:w w:val="102"/>
          <w:sz w:val="22"/>
          <w:szCs w:val="22"/>
        </w:rPr>
        <w:t>ca</w:t>
      </w:r>
      <w:r w:rsidRPr="004B44A0">
        <w:rPr>
          <w:rFonts w:asciiTheme="minorHAnsi" w:eastAsia="Garamond" w:hAnsiTheme="minorHAnsi" w:cstheme="minorHAnsi"/>
          <w:spacing w:val="2"/>
          <w:w w:val="103"/>
          <w:sz w:val="22"/>
          <w:szCs w:val="22"/>
        </w:rPr>
        <w:t>s</w:t>
      </w:r>
      <w:r w:rsidRPr="004B44A0">
        <w:rPr>
          <w:rFonts w:asciiTheme="minorHAnsi" w:eastAsia="Garamond" w:hAnsiTheme="minorHAnsi" w:cstheme="minorHAnsi"/>
          <w:spacing w:val="2"/>
          <w:w w:val="102"/>
          <w:sz w:val="22"/>
          <w:szCs w:val="22"/>
        </w:rPr>
        <w:t>e</w:t>
      </w:r>
      <w:r w:rsidRPr="004B44A0">
        <w:rPr>
          <w:rFonts w:asciiTheme="minorHAnsi" w:eastAsia="Garamond" w:hAnsiTheme="minorHAnsi" w:cstheme="minorHAnsi"/>
          <w:spacing w:val="2"/>
          <w:w w:val="103"/>
          <w:sz w:val="22"/>
          <w:szCs w:val="22"/>
        </w:rPr>
        <w:t>s</w:t>
      </w:r>
      <w:r w:rsidRPr="004B44A0">
        <w:rPr>
          <w:rFonts w:asciiTheme="minorHAnsi" w:eastAsia="Garamond" w:hAnsiTheme="minorHAnsi" w:cstheme="minorHAnsi"/>
          <w:w w:val="103"/>
          <w:sz w:val="22"/>
          <w:szCs w:val="22"/>
        </w:rPr>
        <w:t>.</w:t>
      </w:r>
    </w:p>
    <w:p w14:paraId="3610F700" w14:textId="77777777" w:rsidR="00A840E8" w:rsidRPr="004B44A0" w:rsidRDefault="004B44A0">
      <w:pPr>
        <w:spacing w:before="78"/>
        <w:ind w:left="118"/>
        <w:rPr>
          <w:rFonts w:asciiTheme="minorHAnsi" w:eastAsia="Garamond" w:hAnsiTheme="minorHAnsi" w:cstheme="minorHAnsi"/>
          <w:sz w:val="22"/>
          <w:szCs w:val="22"/>
        </w:rPr>
      </w:pPr>
      <w:r w:rsidRPr="004B44A0">
        <w:rPr>
          <w:rFonts w:asciiTheme="minorHAnsi" w:hAnsiTheme="minorHAnsi" w:cstheme="minorHAnsi"/>
          <w:sz w:val="22"/>
          <w:szCs w:val="22"/>
        </w:rPr>
        <w:lastRenderedPageBreak/>
        <w:pict w14:anchorId="712CF1E1">
          <v:group id="_x0000_s1028" style="position:absolute;left:0;text-align:left;margin-left:64.3pt;margin-top:25.8pt;width:482.4pt;height:1.2pt;z-index:-251656704;mso-position-horizontal-relative:page" coordorigin="1286,516" coordsize="9648,24">
            <v:shape id="_x0000_s1029" style="position:absolute;left:1286;top:516;width:9648;height:24" coordorigin="1286,516" coordsize="9648,24" path="m1286,516r9648,24e" filled="f" strokeweight="1.68pt">
              <v:path arrowok="t"/>
            </v:shape>
            <w10:wrap anchorx="page"/>
          </v:group>
        </w:pict>
      </w:r>
      <w:r w:rsidRPr="004B44A0">
        <w:rPr>
          <w:rFonts w:asciiTheme="minorHAnsi" w:eastAsia="Garamond" w:hAnsiTheme="minorHAnsi" w:cstheme="minorHAnsi"/>
          <w:b/>
          <w:spacing w:val="1"/>
          <w:sz w:val="22"/>
          <w:szCs w:val="22"/>
        </w:rPr>
        <w:t>N</w:t>
      </w:r>
      <w:r w:rsidRPr="004B44A0">
        <w:rPr>
          <w:rFonts w:asciiTheme="minorHAnsi" w:eastAsia="Garamond" w:hAnsiTheme="minorHAnsi" w:cstheme="minorHAnsi"/>
          <w:b/>
          <w:sz w:val="22"/>
          <w:szCs w:val="22"/>
        </w:rPr>
        <w:t>a</w:t>
      </w:r>
      <w:r w:rsidRPr="004B44A0">
        <w:rPr>
          <w:rFonts w:asciiTheme="minorHAnsi" w:eastAsia="Garamond" w:hAnsiTheme="minorHAnsi" w:cstheme="minorHAnsi"/>
          <w:b/>
          <w:spacing w:val="1"/>
          <w:sz w:val="22"/>
          <w:szCs w:val="22"/>
        </w:rPr>
        <w:t>m</w:t>
      </w:r>
      <w:r w:rsidRPr="004B44A0">
        <w:rPr>
          <w:rFonts w:asciiTheme="minorHAnsi" w:eastAsia="Garamond" w:hAnsiTheme="minorHAnsi" w:cstheme="minorHAnsi"/>
          <w:b/>
          <w:sz w:val="22"/>
          <w:szCs w:val="22"/>
        </w:rPr>
        <w:t>e</w:t>
      </w:r>
      <w:r w:rsidRPr="004B44A0">
        <w:rPr>
          <w:rFonts w:asciiTheme="minorHAnsi" w:eastAsia="Garamond" w:hAnsiTheme="minorHAnsi" w:cstheme="minorHAnsi"/>
          <w:b/>
          <w:sz w:val="22"/>
          <w:szCs w:val="22"/>
        </w:rPr>
        <w:t xml:space="preserve">                                                                                                                 </w:t>
      </w:r>
      <w:r w:rsidRPr="004B44A0">
        <w:rPr>
          <w:rFonts w:asciiTheme="minorHAnsi" w:eastAsia="Garamond" w:hAnsiTheme="minorHAnsi" w:cstheme="minorHAnsi"/>
          <w:b/>
          <w:spacing w:val="57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phon</w:t>
      </w:r>
      <w:r w:rsidRPr="004B44A0">
        <w:rPr>
          <w:rFonts w:asciiTheme="minorHAnsi" w:eastAsia="Garamond" w:hAnsiTheme="minorHAnsi" w:cstheme="minorHAnsi"/>
          <w:sz w:val="22"/>
          <w:szCs w:val="22"/>
        </w:rPr>
        <w:t>e</w:t>
      </w:r>
      <w:r w:rsidRPr="004B44A0">
        <w:rPr>
          <w:rFonts w:asciiTheme="minorHAnsi" w:eastAsia="Garamond" w:hAnsiTheme="minorHAnsi" w:cstheme="minorHAnsi"/>
          <w:spacing w:val="12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sz w:val="22"/>
          <w:szCs w:val="22"/>
        </w:rPr>
        <w:t>#</w:t>
      </w:r>
      <w:r w:rsidRPr="004B44A0">
        <w:rPr>
          <w:rFonts w:asciiTheme="minorHAnsi" w:eastAsia="Garamond" w:hAnsiTheme="minorHAnsi" w:cstheme="minorHAnsi"/>
          <w:spacing w:val="6"/>
          <w:sz w:val="22"/>
          <w:szCs w:val="22"/>
        </w:rPr>
        <w:t xml:space="preserve"> </w:t>
      </w:r>
      <w:r w:rsidRPr="004B44A0">
        <w:rPr>
          <w:rFonts w:asciiTheme="minorHAnsi" w:eastAsia="Arial" w:hAnsiTheme="minorHAnsi" w:cstheme="minorHAnsi"/>
          <w:sz w:val="22"/>
          <w:szCs w:val="22"/>
        </w:rPr>
        <w:t>▪</w:t>
      </w:r>
      <w:r w:rsidRPr="004B44A0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spacing w:val="2"/>
          <w:w w:val="102"/>
          <w:sz w:val="22"/>
          <w:szCs w:val="22"/>
        </w:rPr>
        <w:t>e</w:t>
      </w:r>
      <w:r w:rsidRPr="004B44A0">
        <w:rPr>
          <w:rFonts w:asciiTheme="minorHAnsi" w:eastAsia="Garamond" w:hAnsiTheme="minorHAnsi" w:cstheme="minorHAnsi"/>
          <w:spacing w:val="3"/>
          <w:w w:val="102"/>
          <w:sz w:val="22"/>
          <w:szCs w:val="22"/>
        </w:rPr>
        <w:t>m</w:t>
      </w:r>
      <w:r w:rsidRPr="004B44A0">
        <w:rPr>
          <w:rFonts w:asciiTheme="minorHAnsi" w:eastAsia="Garamond" w:hAnsiTheme="minorHAnsi" w:cstheme="minorHAnsi"/>
          <w:spacing w:val="2"/>
          <w:w w:val="102"/>
          <w:sz w:val="22"/>
          <w:szCs w:val="22"/>
        </w:rPr>
        <w:t>a</w:t>
      </w:r>
      <w:r w:rsidRPr="004B44A0">
        <w:rPr>
          <w:rFonts w:asciiTheme="minorHAnsi" w:eastAsia="Garamond" w:hAnsiTheme="minorHAnsi" w:cstheme="minorHAnsi"/>
          <w:spacing w:val="1"/>
          <w:w w:val="102"/>
          <w:sz w:val="22"/>
          <w:szCs w:val="22"/>
        </w:rPr>
        <w:t>i</w:t>
      </w:r>
      <w:r w:rsidRPr="004B44A0">
        <w:rPr>
          <w:rFonts w:asciiTheme="minorHAnsi" w:eastAsia="Garamond" w:hAnsiTheme="minorHAnsi" w:cstheme="minorHAnsi"/>
          <w:w w:val="102"/>
          <w:sz w:val="22"/>
          <w:szCs w:val="22"/>
        </w:rPr>
        <w:t>l</w:t>
      </w:r>
    </w:p>
    <w:p w14:paraId="43E0901E" w14:textId="77777777" w:rsidR="00A840E8" w:rsidRPr="004B44A0" w:rsidRDefault="00A840E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905B5ED" w14:textId="77777777" w:rsidR="00A840E8" w:rsidRPr="004B44A0" w:rsidRDefault="00A840E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B211593" w14:textId="77777777" w:rsidR="00A840E8" w:rsidRPr="004B44A0" w:rsidRDefault="00A840E8">
      <w:pPr>
        <w:spacing w:before="14" w:line="220" w:lineRule="exact"/>
        <w:rPr>
          <w:rFonts w:asciiTheme="minorHAnsi" w:hAnsiTheme="minorHAnsi" w:cstheme="minorHAnsi"/>
          <w:sz w:val="22"/>
          <w:szCs w:val="22"/>
        </w:rPr>
      </w:pPr>
    </w:p>
    <w:p w14:paraId="0F455F07" w14:textId="77777777" w:rsidR="00A840E8" w:rsidRPr="004B44A0" w:rsidRDefault="004B44A0">
      <w:pPr>
        <w:ind w:left="118"/>
        <w:rPr>
          <w:rFonts w:asciiTheme="minorHAnsi" w:eastAsia="Garamond" w:hAnsiTheme="minorHAnsi" w:cstheme="minorHAnsi"/>
          <w:sz w:val="22"/>
          <w:szCs w:val="22"/>
        </w:rPr>
      </w:pPr>
      <w:r w:rsidRPr="004B44A0">
        <w:rPr>
          <w:rFonts w:asciiTheme="minorHAnsi" w:eastAsia="Garamond" w:hAnsiTheme="minorHAnsi" w:cstheme="minorHAnsi"/>
          <w:b/>
          <w:spacing w:val="3"/>
          <w:sz w:val="22"/>
          <w:szCs w:val="22"/>
        </w:rPr>
        <w:t>D</w:t>
      </w:r>
      <w:r w:rsidRPr="004B44A0">
        <w:rPr>
          <w:rFonts w:asciiTheme="minorHAnsi" w:eastAsia="Garamond" w:hAnsiTheme="minorHAnsi" w:cstheme="minorHAnsi"/>
          <w:b/>
          <w:spacing w:val="1"/>
          <w:sz w:val="22"/>
          <w:szCs w:val="22"/>
        </w:rPr>
        <w:t>ir</w:t>
      </w:r>
      <w:r w:rsidRPr="004B44A0">
        <w:rPr>
          <w:rFonts w:asciiTheme="minorHAnsi" w:eastAsia="Garamond" w:hAnsiTheme="minorHAnsi" w:cstheme="minorHAnsi"/>
          <w:b/>
          <w:spacing w:val="2"/>
          <w:sz w:val="22"/>
          <w:szCs w:val="22"/>
        </w:rPr>
        <w:t>ec</w:t>
      </w:r>
      <w:r w:rsidRPr="004B44A0">
        <w:rPr>
          <w:rFonts w:asciiTheme="minorHAnsi" w:eastAsia="Garamond" w:hAnsiTheme="minorHAnsi" w:cstheme="minorHAnsi"/>
          <w:b/>
          <w:spacing w:val="1"/>
          <w:sz w:val="22"/>
          <w:szCs w:val="22"/>
        </w:rPr>
        <w:t>t</w:t>
      </w:r>
      <w:r w:rsidRPr="004B44A0">
        <w:rPr>
          <w:rFonts w:asciiTheme="minorHAnsi" w:eastAsia="Garamond" w:hAnsiTheme="minorHAnsi" w:cstheme="minorHAnsi"/>
          <w:b/>
          <w:spacing w:val="2"/>
          <w:sz w:val="22"/>
          <w:szCs w:val="22"/>
        </w:rPr>
        <w:t>o</w:t>
      </w:r>
      <w:r w:rsidRPr="004B44A0">
        <w:rPr>
          <w:rFonts w:asciiTheme="minorHAnsi" w:eastAsia="Garamond" w:hAnsiTheme="minorHAnsi" w:cstheme="minorHAnsi"/>
          <w:b/>
          <w:spacing w:val="1"/>
          <w:sz w:val="22"/>
          <w:szCs w:val="22"/>
        </w:rPr>
        <w:t>r</w:t>
      </w:r>
      <w:r w:rsidRPr="004B44A0">
        <w:rPr>
          <w:rFonts w:asciiTheme="minorHAnsi" w:eastAsia="Garamond" w:hAnsiTheme="minorHAnsi" w:cstheme="minorHAnsi"/>
          <w:b/>
          <w:sz w:val="22"/>
          <w:szCs w:val="22"/>
        </w:rPr>
        <w:t>,</w:t>
      </w:r>
      <w:r w:rsidRPr="004B44A0">
        <w:rPr>
          <w:rFonts w:asciiTheme="minorHAnsi" w:eastAsia="Garamond" w:hAnsiTheme="minorHAnsi" w:cstheme="minorHAnsi"/>
          <w:b/>
          <w:spacing w:val="23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b/>
          <w:spacing w:val="3"/>
          <w:sz w:val="22"/>
          <w:szCs w:val="22"/>
        </w:rPr>
        <w:t>C</w:t>
      </w:r>
      <w:r w:rsidRPr="004B44A0">
        <w:rPr>
          <w:rFonts w:asciiTheme="minorHAnsi" w:eastAsia="Garamond" w:hAnsiTheme="minorHAnsi" w:cstheme="minorHAnsi"/>
          <w:b/>
          <w:spacing w:val="1"/>
          <w:sz w:val="22"/>
          <w:szCs w:val="22"/>
        </w:rPr>
        <w:t>l</w:t>
      </w:r>
      <w:r w:rsidRPr="004B44A0">
        <w:rPr>
          <w:rFonts w:asciiTheme="minorHAnsi" w:eastAsia="Garamond" w:hAnsiTheme="minorHAnsi" w:cstheme="minorHAnsi"/>
          <w:b/>
          <w:spacing w:val="2"/>
          <w:sz w:val="22"/>
          <w:szCs w:val="22"/>
        </w:rPr>
        <w:t>a</w:t>
      </w:r>
      <w:r w:rsidRPr="004B44A0">
        <w:rPr>
          <w:rFonts w:asciiTheme="minorHAnsi" w:eastAsia="Garamond" w:hAnsiTheme="minorHAnsi" w:cstheme="minorHAnsi"/>
          <w:b/>
          <w:spacing w:val="1"/>
          <w:sz w:val="22"/>
          <w:szCs w:val="22"/>
        </w:rPr>
        <w:t>i</w:t>
      </w:r>
      <w:r w:rsidRPr="004B44A0">
        <w:rPr>
          <w:rFonts w:asciiTheme="minorHAnsi" w:eastAsia="Garamond" w:hAnsiTheme="minorHAnsi" w:cstheme="minorHAnsi"/>
          <w:b/>
          <w:spacing w:val="3"/>
          <w:sz w:val="22"/>
          <w:szCs w:val="22"/>
        </w:rPr>
        <w:t>m</w:t>
      </w:r>
      <w:r w:rsidRPr="004B44A0">
        <w:rPr>
          <w:rFonts w:asciiTheme="minorHAnsi" w:eastAsia="Garamond" w:hAnsiTheme="minorHAnsi" w:cstheme="minorHAnsi"/>
          <w:b/>
          <w:sz w:val="22"/>
          <w:szCs w:val="22"/>
        </w:rPr>
        <w:t>s</w:t>
      </w:r>
      <w:r w:rsidRPr="004B44A0">
        <w:rPr>
          <w:rFonts w:asciiTheme="minorHAnsi" w:eastAsia="Garamond" w:hAnsiTheme="minorHAnsi" w:cstheme="minorHAnsi"/>
          <w:b/>
          <w:spacing w:val="15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b/>
          <w:spacing w:val="3"/>
          <w:sz w:val="22"/>
          <w:szCs w:val="22"/>
        </w:rPr>
        <w:t>D</w:t>
      </w:r>
      <w:r w:rsidRPr="004B44A0">
        <w:rPr>
          <w:rFonts w:asciiTheme="minorHAnsi" w:eastAsia="Garamond" w:hAnsiTheme="minorHAnsi" w:cstheme="minorHAnsi"/>
          <w:b/>
          <w:spacing w:val="1"/>
          <w:sz w:val="22"/>
          <w:szCs w:val="22"/>
        </w:rPr>
        <w:t>i</w:t>
      </w:r>
      <w:r w:rsidRPr="004B44A0">
        <w:rPr>
          <w:rFonts w:asciiTheme="minorHAnsi" w:eastAsia="Garamond" w:hAnsiTheme="minorHAnsi" w:cstheme="minorHAnsi"/>
          <w:b/>
          <w:spacing w:val="2"/>
          <w:sz w:val="22"/>
          <w:szCs w:val="22"/>
        </w:rPr>
        <w:t>v</w:t>
      </w:r>
      <w:r w:rsidRPr="004B44A0">
        <w:rPr>
          <w:rFonts w:asciiTheme="minorHAnsi" w:eastAsia="Garamond" w:hAnsiTheme="minorHAnsi" w:cstheme="minorHAnsi"/>
          <w:b/>
          <w:spacing w:val="1"/>
          <w:sz w:val="22"/>
          <w:szCs w:val="22"/>
        </w:rPr>
        <w:t>i</w:t>
      </w:r>
      <w:r w:rsidRPr="004B44A0">
        <w:rPr>
          <w:rFonts w:asciiTheme="minorHAnsi" w:eastAsia="Garamond" w:hAnsiTheme="minorHAnsi" w:cstheme="minorHAnsi"/>
          <w:b/>
          <w:spacing w:val="2"/>
          <w:sz w:val="22"/>
          <w:szCs w:val="22"/>
        </w:rPr>
        <w:t>s</w:t>
      </w:r>
      <w:r w:rsidRPr="004B44A0">
        <w:rPr>
          <w:rFonts w:asciiTheme="minorHAnsi" w:eastAsia="Garamond" w:hAnsiTheme="minorHAnsi" w:cstheme="minorHAnsi"/>
          <w:b/>
          <w:spacing w:val="1"/>
          <w:sz w:val="22"/>
          <w:szCs w:val="22"/>
        </w:rPr>
        <w:t>i</w:t>
      </w:r>
      <w:r w:rsidRPr="004B44A0">
        <w:rPr>
          <w:rFonts w:asciiTheme="minorHAnsi" w:eastAsia="Garamond" w:hAnsiTheme="minorHAnsi" w:cstheme="minorHAnsi"/>
          <w:b/>
          <w:spacing w:val="2"/>
          <w:sz w:val="22"/>
          <w:szCs w:val="22"/>
        </w:rPr>
        <w:t>on</w:t>
      </w:r>
      <w:r w:rsidRPr="004B44A0">
        <w:rPr>
          <w:rFonts w:asciiTheme="minorHAnsi" w:eastAsia="Garamond" w:hAnsiTheme="minorHAnsi" w:cstheme="minorHAnsi"/>
          <w:b/>
          <w:sz w:val="22"/>
          <w:szCs w:val="22"/>
        </w:rPr>
        <w:t>,</w:t>
      </w:r>
      <w:r w:rsidRPr="004B44A0">
        <w:rPr>
          <w:rFonts w:asciiTheme="minorHAnsi" w:eastAsia="Garamond" w:hAnsiTheme="minorHAnsi" w:cstheme="minorHAnsi"/>
          <w:b/>
          <w:spacing w:val="19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spacing w:val="3"/>
          <w:sz w:val="22"/>
          <w:szCs w:val="22"/>
        </w:rPr>
        <w:t>C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it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y</w:t>
      </w:r>
      <w:r w:rsidRPr="004B44A0">
        <w:rPr>
          <w:rFonts w:asciiTheme="minorHAnsi" w:eastAsia="Garamond" w:hAnsiTheme="minorHAnsi" w:cstheme="minorHAnsi"/>
          <w:sz w:val="22"/>
          <w:szCs w:val="22"/>
        </w:rPr>
        <w:t>,</w:t>
      </w:r>
      <w:r w:rsidRPr="004B44A0">
        <w:rPr>
          <w:rFonts w:asciiTheme="minorHAnsi" w:eastAsia="Garamond" w:hAnsiTheme="minorHAnsi" w:cstheme="minorHAnsi"/>
          <w:spacing w:val="10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P</w:t>
      </w:r>
      <w:r w:rsidRPr="004B44A0">
        <w:rPr>
          <w:rFonts w:asciiTheme="minorHAnsi" w:eastAsia="Garamond" w:hAnsiTheme="minorHAnsi" w:cstheme="minorHAnsi"/>
          <w:sz w:val="22"/>
          <w:szCs w:val="22"/>
        </w:rPr>
        <w:t>A</w:t>
      </w:r>
      <w:r w:rsidRPr="004B44A0">
        <w:rPr>
          <w:rFonts w:asciiTheme="minorHAnsi" w:eastAsia="Garamond" w:hAnsiTheme="minorHAnsi" w:cstheme="minorHAnsi"/>
          <w:spacing w:val="8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(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199</w:t>
      </w:r>
      <w:r w:rsidRPr="004B44A0">
        <w:rPr>
          <w:rFonts w:asciiTheme="minorHAnsi" w:eastAsia="Garamond" w:hAnsiTheme="minorHAnsi" w:cstheme="minorHAnsi"/>
          <w:sz w:val="22"/>
          <w:szCs w:val="22"/>
        </w:rPr>
        <w:t>8</w:t>
      </w:r>
      <w:r w:rsidRPr="004B44A0">
        <w:rPr>
          <w:rFonts w:asciiTheme="minorHAnsi" w:eastAsia="Garamond" w:hAnsiTheme="minorHAnsi" w:cstheme="minorHAnsi"/>
          <w:spacing w:val="16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sz w:val="22"/>
          <w:szCs w:val="22"/>
        </w:rPr>
        <w:t>–</w:t>
      </w:r>
      <w:r w:rsidRPr="004B44A0">
        <w:rPr>
          <w:rFonts w:asciiTheme="minorHAnsi" w:eastAsia="Garamond" w:hAnsiTheme="minorHAnsi" w:cstheme="minorHAnsi"/>
          <w:spacing w:val="4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spacing w:val="2"/>
          <w:w w:val="103"/>
          <w:sz w:val="22"/>
          <w:szCs w:val="22"/>
        </w:rPr>
        <w:t>2002)</w:t>
      </w:r>
    </w:p>
    <w:p w14:paraId="735B52FA" w14:textId="77777777" w:rsidR="00A840E8" w:rsidRPr="004B44A0" w:rsidRDefault="004B44A0">
      <w:pPr>
        <w:spacing w:before="8" w:line="253" w:lineRule="auto"/>
        <w:ind w:left="118" w:right="298"/>
        <w:rPr>
          <w:rFonts w:asciiTheme="minorHAnsi" w:eastAsia="Garamond" w:hAnsiTheme="minorHAnsi" w:cstheme="minorHAnsi"/>
          <w:sz w:val="22"/>
          <w:szCs w:val="22"/>
        </w:rPr>
      </w:pPr>
      <w:r w:rsidRPr="004B44A0">
        <w:rPr>
          <w:rFonts w:asciiTheme="minorHAnsi" w:eastAsia="Garamond" w:hAnsiTheme="minorHAnsi" w:cstheme="minorHAnsi"/>
          <w:spacing w:val="3"/>
          <w:sz w:val="22"/>
          <w:szCs w:val="22"/>
        </w:rPr>
        <w:t>C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on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u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lt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4B44A0">
        <w:rPr>
          <w:rFonts w:asciiTheme="minorHAnsi" w:eastAsia="Garamond" w:hAnsiTheme="minorHAnsi" w:cstheme="minorHAnsi"/>
          <w:sz w:val="22"/>
          <w:szCs w:val="22"/>
        </w:rPr>
        <w:t>d</w:t>
      </w:r>
      <w:r w:rsidRPr="004B44A0">
        <w:rPr>
          <w:rFonts w:asciiTheme="minorHAnsi" w:eastAsia="Garamond" w:hAnsiTheme="minorHAnsi" w:cstheme="minorHAnsi"/>
          <w:spacing w:val="22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n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na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ll</w:t>
      </w:r>
      <w:r w:rsidRPr="004B44A0">
        <w:rPr>
          <w:rFonts w:asciiTheme="minorHAnsi" w:eastAsia="Garamond" w:hAnsiTheme="minorHAnsi" w:cstheme="minorHAnsi"/>
          <w:sz w:val="22"/>
          <w:szCs w:val="22"/>
        </w:rPr>
        <w:t>y</w:t>
      </w:r>
      <w:r w:rsidRPr="004B44A0">
        <w:rPr>
          <w:rFonts w:asciiTheme="minorHAnsi" w:eastAsia="Garamond" w:hAnsiTheme="minorHAnsi" w:cstheme="minorHAnsi"/>
          <w:spacing w:val="19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an</w:t>
      </w:r>
      <w:r w:rsidRPr="004B44A0">
        <w:rPr>
          <w:rFonts w:asciiTheme="minorHAnsi" w:eastAsia="Garamond" w:hAnsiTheme="minorHAnsi" w:cstheme="minorHAnsi"/>
          <w:sz w:val="22"/>
          <w:szCs w:val="22"/>
        </w:rPr>
        <w:t>d</w:t>
      </w:r>
      <w:r w:rsidRPr="004B44A0">
        <w:rPr>
          <w:rFonts w:asciiTheme="minorHAnsi" w:eastAsia="Garamond" w:hAnsiTheme="minorHAnsi" w:cstheme="minorHAnsi"/>
          <w:spacing w:val="8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spacing w:val="3"/>
          <w:sz w:val="22"/>
          <w:szCs w:val="22"/>
        </w:rPr>
        <w:t>w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it</w:t>
      </w:r>
      <w:r w:rsidRPr="004B44A0">
        <w:rPr>
          <w:rFonts w:asciiTheme="minorHAnsi" w:eastAsia="Garamond" w:hAnsiTheme="minorHAnsi" w:cstheme="minorHAnsi"/>
          <w:sz w:val="22"/>
          <w:szCs w:val="22"/>
        </w:rPr>
        <w:t>h</w:t>
      </w:r>
      <w:r w:rsidRPr="004B44A0">
        <w:rPr>
          <w:rFonts w:asciiTheme="minorHAnsi" w:eastAsia="Garamond" w:hAnsiTheme="minorHAnsi" w:cstheme="minorHAnsi"/>
          <w:spacing w:val="10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c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li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en</w:t>
      </w:r>
      <w:r w:rsidRPr="004B44A0">
        <w:rPr>
          <w:rFonts w:asciiTheme="minorHAnsi" w:eastAsia="Garamond" w:hAnsiTheme="minorHAnsi" w:cstheme="minorHAnsi"/>
          <w:sz w:val="22"/>
          <w:szCs w:val="22"/>
        </w:rPr>
        <w:t>t</w:t>
      </w:r>
      <w:r w:rsidRPr="004B44A0">
        <w:rPr>
          <w:rFonts w:asciiTheme="minorHAnsi" w:eastAsia="Garamond" w:hAnsiTheme="minorHAnsi" w:cstheme="minorHAnsi"/>
          <w:spacing w:val="11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co</w:t>
      </w:r>
      <w:r w:rsidRPr="004B44A0">
        <w:rPr>
          <w:rFonts w:asciiTheme="minorHAnsi" w:eastAsia="Garamond" w:hAnsiTheme="minorHAnsi" w:cstheme="minorHAnsi"/>
          <w:spacing w:val="3"/>
          <w:sz w:val="22"/>
          <w:szCs w:val="22"/>
        </w:rPr>
        <w:t>m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pan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4B44A0">
        <w:rPr>
          <w:rFonts w:asciiTheme="minorHAnsi" w:eastAsia="Garamond" w:hAnsiTheme="minorHAnsi" w:cstheme="minorHAnsi"/>
          <w:sz w:val="22"/>
          <w:szCs w:val="22"/>
        </w:rPr>
        <w:t>s</w:t>
      </w:r>
      <w:r w:rsidRPr="004B44A0">
        <w:rPr>
          <w:rFonts w:asciiTheme="minorHAnsi" w:eastAsia="Garamond" w:hAnsiTheme="minorHAnsi" w:cstheme="minorHAnsi"/>
          <w:spacing w:val="20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4B44A0">
        <w:rPr>
          <w:rFonts w:asciiTheme="minorHAnsi" w:eastAsia="Garamond" w:hAnsiTheme="minorHAnsi" w:cstheme="minorHAnsi"/>
          <w:sz w:val="22"/>
          <w:szCs w:val="22"/>
        </w:rPr>
        <w:t>o</w:t>
      </w:r>
      <w:r w:rsidRPr="004B44A0">
        <w:rPr>
          <w:rFonts w:asciiTheme="minorHAnsi" w:eastAsia="Garamond" w:hAnsiTheme="minorHAnsi" w:cstheme="minorHAnsi"/>
          <w:spacing w:val="6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spacing w:val="3"/>
          <w:sz w:val="22"/>
          <w:szCs w:val="22"/>
        </w:rPr>
        <w:t>m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anag</w:t>
      </w:r>
      <w:r w:rsidRPr="004B44A0">
        <w:rPr>
          <w:rFonts w:asciiTheme="minorHAnsi" w:eastAsia="Garamond" w:hAnsiTheme="minorHAnsi" w:cstheme="minorHAnsi"/>
          <w:sz w:val="22"/>
          <w:szCs w:val="22"/>
        </w:rPr>
        <w:t>e</w:t>
      </w:r>
      <w:r w:rsidRPr="004B44A0">
        <w:rPr>
          <w:rFonts w:asciiTheme="minorHAnsi" w:eastAsia="Garamond" w:hAnsiTheme="minorHAnsi" w:cstheme="minorHAnsi"/>
          <w:spacing w:val="16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k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y-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h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g</w:t>
      </w:r>
      <w:r w:rsidRPr="004B44A0">
        <w:rPr>
          <w:rFonts w:asciiTheme="minorHAnsi" w:eastAsia="Garamond" w:hAnsiTheme="minorHAnsi" w:cstheme="minorHAnsi"/>
          <w:sz w:val="22"/>
          <w:szCs w:val="22"/>
        </w:rPr>
        <w:t>h</w:t>
      </w:r>
      <w:r w:rsidRPr="004B44A0">
        <w:rPr>
          <w:rFonts w:asciiTheme="minorHAnsi" w:eastAsia="Garamond" w:hAnsiTheme="minorHAnsi" w:cstheme="minorHAnsi"/>
          <w:spacing w:val="20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spacing w:val="3"/>
          <w:sz w:val="22"/>
          <w:szCs w:val="22"/>
        </w:rPr>
        <w:t>m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ed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ca</w:t>
      </w:r>
      <w:r w:rsidRPr="004B44A0">
        <w:rPr>
          <w:rFonts w:asciiTheme="minorHAnsi" w:eastAsia="Garamond" w:hAnsiTheme="minorHAnsi" w:cstheme="minorHAnsi"/>
          <w:sz w:val="22"/>
          <w:szCs w:val="22"/>
        </w:rPr>
        <w:t>l</w:t>
      </w:r>
      <w:r w:rsidRPr="004B44A0">
        <w:rPr>
          <w:rFonts w:asciiTheme="minorHAnsi" w:eastAsia="Garamond" w:hAnsiTheme="minorHAnsi" w:cstheme="minorHAnsi"/>
          <w:spacing w:val="14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co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4B44A0">
        <w:rPr>
          <w:rFonts w:asciiTheme="minorHAnsi" w:eastAsia="Garamond" w:hAnsiTheme="minorHAnsi" w:cstheme="minorHAnsi"/>
          <w:sz w:val="22"/>
          <w:szCs w:val="22"/>
        </w:rPr>
        <w:t>t</w:t>
      </w:r>
      <w:r w:rsidRPr="004B44A0">
        <w:rPr>
          <w:rFonts w:asciiTheme="minorHAnsi" w:eastAsia="Garamond" w:hAnsiTheme="minorHAnsi" w:cstheme="minorHAnsi"/>
          <w:spacing w:val="9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expo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u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4B44A0">
        <w:rPr>
          <w:rFonts w:asciiTheme="minorHAnsi" w:eastAsia="Garamond" w:hAnsiTheme="minorHAnsi" w:cstheme="minorHAnsi"/>
          <w:sz w:val="22"/>
          <w:szCs w:val="22"/>
        </w:rPr>
        <w:t>s</w:t>
      </w:r>
      <w:r w:rsidRPr="004B44A0">
        <w:rPr>
          <w:rFonts w:asciiTheme="minorHAnsi" w:eastAsia="Garamond" w:hAnsiTheme="minorHAnsi" w:cstheme="minorHAnsi"/>
          <w:spacing w:val="22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du</w:t>
      </w:r>
      <w:r w:rsidRPr="004B44A0">
        <w:rPr>
          <w:rFonts w:asciiTheme="minorHAnsi" w:eastAsia="Garamond" w:hAnsiTheme="minorHAnsi" w:cstheme="minorHAnsi"/>
          <w:sz w:val="22"/>
          <w:szCs w:val="22"/>
        </w:rPr>
        <w:t>e</w:t>
      </w:r>
      <w:r w:rsidRPr="004B44A0">
        <w:rPr>
          <w:rFonts w:asciiTheme="minorHAnsi" w:eastAsia="Garamond" w:hAnsiTheme="minorHAnsi" w:cstheme="minorHAnsi"/>
          <w:spacing w:val="8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spacing w:val="1"/>
          <w:w w:val="103"/>
          <w:sz w:val="22"/>
          <w:szCs w:val="22"/>
        </w:rPr>
        <w:t>t</w:t>
      </w:r>
      <w:r w:rsidRPr="004B44A0">
        <w:rPr>
          <w:rFonts w:asciiTheme="minorHAnsi" w:eastAsia="Garamond" w:hAnsiTheme="minorHAnsi" w:cstheme="minorHAnsi"/>
          <w:w w:val="102"/>
          <w:sz w:val="22"/>
          <w:szCs w:val="22"/>
        </w:rPr>
        <w:t>o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ca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as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tr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oph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4B44A0">
        <w:rPr>
          <w:rFonts w:asciiTheme="minorHAnsi" w:eastAsia="Garamond" w:hAnsiTheme="minorHAnsi" w:cstheme="minorHAnsi"/>
          <w:sz w:val="22"/>
          <w:szCs w:val="22"/>
        </w:rPr>
        <w:t>c</w:t>
      </w:r>
      <w:r w:rsidRPr="004B44A0">
        <w:rPr>
          <w:rFonts w:asciiTheme="minorHAnsi" w:eastAsia="Garamond" w:hAnsiTheme="minorHAnsi" w:cstheme="minorHAnsi"/>
          <w:spacing w:val="25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n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j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u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4B44A0">
        <w:rPr>
          <w:rFonts w:asciiTheme="minorHAnsi" w:eastAsia="Garamond" w:hAnsiTheme="minorHAnsi" w:cstheme="minorHAnsi"/>
          <w:sz w:val="22"/>
          <w:szCs w:val="22"/>
        </w:rPr>
        <w:t>y</w:t>
      </w:r>
      <w:r w:rsidRPr="004B44A0">
        <w:rPr>
          <w:rFonts w:asciiTheme="minorHAnsi" w:eastAsia="Garamond" w:hAnsiTheme="minorHAnsi" w:cstheme="minorHAnsi"/>
          <w:spacing w:val="12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spacing w:val="2"/>
          <w:w w:val="102"/>
          <w:sz w:val="22"/>
          <w:szCs w:val="22"/>
        </w:rPr>
        <w:t>c</w:t>
      </w:r>
      <w:r w:rsidRPr="004B44A0">
        <w:rPr>
          <w:rFonts w:asciiTheme="minorHAnsi" w:eastAsia="Garamond" w:hAnsiTheme="minorHAnsi" w:cstheme="minorHAnsi"/>
          <w:spacing w:val="1"/>
          <w:w w:val="102"/>
          <w:sz w:val="22"/>
          <w:szCs w:val="22"/>
        </w:rPr>
        <w:t>l</w:t>
      </w:r>
      <w:r w:rsidRPr="004B44A0">
        <w:rPr>
          <w:rFonts w:asciiTheme="minorHAnsi" w:eastAsia="Garamond" w:hAnsiTheme="minorHAnsi" w:cstheme="minorHAnsi"/>
          <w:spacing w:val="2"/>
          <w:w w:val="102"/>
          <w:sz w:val="22"/>
          <w:szCs w:val="22"/>
        </w:rPr>
        <w:t>a</w:t>
      </w:r>
      <w:r w:rsidRPr="004B44A0">
        <w:rPr>
          <w:rFonts w:asciiTheme="minorHAnsi" w:eastAsia="Garamond" w:hAnsiTheme="minorHAnsi" w:cstheme="minorHAnsi"/>
          <w:spacing w:val="1"/>
          <w:w w:val="102"/>
          <w:sz w:val="22"/>
          <w:szCs w:val="22"/>
        </w:rPr>
        <w:t>i</w:t>
      </w:r>
      <w:r w:rsidRPr="004B44A0">
        <w:rPr>
          <w:rFonts w:asciiTheme="minorHAnsi" w:eastAsia="Garamond" w:hAnsiTheme="minorHAnsi" w:cstheme="minorHAnsi"/>
          <w:spacing w:val="3"/>
          <w:w w:val="102"/>
          <w:sz w:val="22"/>
          <w:szCs w:val="22"/>
        </w:rPr>
        <w:t>m</w:t>
      </w:r>
      <w:r w:rsidRPr="004B44A0">
        <w:rPr>
          <w:rFonts w:asciiTheme="minorHAnsi" w:eastAsia="Garamond" w:hAnsiTheme="minorHAnsi" w:cstheme="minorHAnsi"/>
          <w:spacing w:val="1"/>
          <w:w w:val="103"/>
          <w:sz w:val="22"/>
          <w:szCs w:val="22"/>
        </w:rPr>
        <w:t>s</w:t>
      </w:r>
      <w:r w:rsidRPr="004B44A0">
        <w:rPr>
          <w:rFonts w:asciiTheme="minorHAnsi" w:eastAsia="Garamond" w:hAnsiTheme="minorHAnsi" w:cstheme="minorHAnsi"/>
          <w:w w:val="103"/>
          <w:sz w:val="22"/>
          <w:szCs w:val="22"/>
        </w:rPr>
        <w:t>.</w:t>
      </w:r>
    </w:p>
    <w:p w14:paraId="118B2CF2" w14:textId="77777777" w:rsidR="00A840E8" w:rsidRPr="004B44A0" w:rsidRDefault="004B44A0">
      <w:pPr>
        <w:spacing w:before="90" w:line="247" w:lineRule="auto"/>
        <w:ind w:left="838" w:right="247" w:hanging="274"/>
        <w:rPr>
          <w:rFonts w:asciiTheme="minorHAnsi" w:eastAsia="Garamond" w:hAnsiTheme="minorHAnsi" w:cstheme="minorHAnsi"/>
          <w:sz w:val="22"/>
          <w:szCs w:val="22"/>
        </w:rPr>
      </w:pPr>
      <w:r w:rsidRPr="004B44A0">
        <w:rPr>
          <w:rFonts w:asciiTheme="minorHAnsi" w:hAnsiTheme="minorHAnsi" w:cstheme="minorHAnsi"/>
          <w:sz w:val="22"/>
          <w:szCs w:val="22"/>
        </w:rPr>
        <w:t xml:space="preserve"> </w:t>
      </w:r>
      <w:r w:rsidRPr="004B44A0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spacing w:val="3"/>
          <w:sz w:val="22"/>
          <w:szCs w:val="22"/>
        </w:rPr>
        <w:t>R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educe</w:t>
      </w:r>
      <w:r w:rsidRPr="004B44A0">
        <w:rPr>
          <w:rFonts w:asciiTheme="minorHAnsi" w:eastAsia="Garamond" w:hAnsiTheme="minorHAnsi" w:cstheme="minorHAnsi"/>
          <w:sz w:val="22"/>
          <w:szCs w:val="22"/>
        </w:rPr>
        <w:t>d</w:t>
      </w:r>
      <w:r w:rsidRPr="004B44A0">
        <w:rPr>
          <w:rFonts w:asciiTheme="minorHAnsi" w:eastAsia="Garamond" w:hAnsiTheme="minorHAnsi" w:cstheme="minorHAnsi"/>
          <w:spacing w:val="18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4B44A0">
        <w:rPr>
          <w:rFonts w:asciiTheme="minorHAnsi" w:eastAsia="Garamond" w:hAnsiTheme="minorHAnsi" w:cstheme="minorHAnsi"/>
          <w:sz w:val="22"/>
          <w:szCs w:val="22"/>
        </w:rPr>
        <w:t>s</w:t>
      </w:r>
      <w:r w:rsidRPr="004B44A0">
        <w:rPr>
          <w:rFonts w:asciiTheme="minorHAnsi" w:eastAsia="Garamond" w:hAnsiTheme="minorHAnsi" w:cstheme="minorHAnsi"/>
          <w:spacing w:val="9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expo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u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4B44A0">
        <w:rPr>
          <w:rFonts w:asciiTheme="minorHAnsi" w:eastAsia="Garamond" w:hAnsiTheme="minorHAnsi" w:cstheme="minorHAnsi"/>
          <w:sz w:val="22"/>
          <w:szCs w:val="22"/>
        </w:rPr>
        <w:t>s</w:t>
      </w:r>
      <w:r w:rsidRPr="004B44A0">
        <w:rPr>
          <w:rFonts w:asciiTheme="minorHAnsi" w:eastAsia="Garamond" w:hAnsiTheme="minorHAnsi" w:cstheme="minorHAnsi"/>
          <w:spacing w:val="21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4B44A0">
        <w:rPr>
          <w:rFonts w:asciiTheme="minorHAnsi" w:eastAsia="Garamond" w:hAnsiTheme="minorHAnsi" w:cstheme="minorHAnsi"/>
          <w:sz w:val="22"/>
          <w:szCs w:val="22"/>
        </w:rPr>
        <w:t>n</w:t>
      </w:r>
      <w:r w:rsidRPr="004B44A0">
        <w:rPr>
          <w:rFonts w:asciiTheme="minorHAnsi" w:eastAsia="Garamond" w:hAnsiTheme="minorHAnsi" w:cstheme="minorHAnsi"/>
          <w:spacing w:val="6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h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gh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-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p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fil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4B44A0">
        <w:rPr>
          <w:rFonts w:asciiTheme="minorHAnsi" w:eastAsia="Garamond" w:hAnsiTheme="minorHAnsi" w:cstheme="minorHAnsi"/>
          <w:sz w:val="22"/>
          <w:szCs w:val="22"/>
        </w:rPr>
        <w:t>,</w:t>
      </w:r>
      <w:r w:rsidRPr="004B44A0">
        <w:rPr>
          <w:rFonts w:asciiTheme="minorHAnsi" w:eastAsia="Garamond" w:hAnsiTheme="minorHAnsi" w:cstheme="minorHAnsi"/>
          <w:spacing w:val="24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a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ge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-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do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ll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a</w:t>
      </w:r>
      <w:r w:rsidRPr="004B44A0">
        <w:rPr>
          <w:rFonts w:asciiTheme="minorHAnsi" w:eastAsia="Garamond" w:hAnsiTheme="minorHAnsi" w:cstheme="minorHAnsi"/>
          <w:sz w:val="22"/>
          <w:szCs w:val="22"/>
        </w:rPr>
        <w:t>r</w:t>
      </w:r>
      <w:r w:rsidRPr="004B44A0">
        <w:rPr>
          <w:rFonts w:asciiTheme="minorHAnsi" w:eastAsia="Garamond" w:hAnsiTheme="minorHAnsi" w:cstheme="minorHAnsi"/>
          <w:spacing w:val="23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ca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4B44A0">
        <w:rPr>
          <w:rFonts w:asciiTheme="minorHAnsi" w:eastAsia="Garamond" w:hAnsiTheme="minorHAnsi" w:cstheme="minorHAnsi"/>
          <w:sz w:val="22"/>
          <w:szCs w:val="22"/>
        </w:rPr>
        <w:t>s</w:t>
      </w:r>
      <w:r w:rsidRPr="004B44A0">
        <w:rPr>
          <w:rFonts w:asciiTheme="minorHAnsi" w:eastAsia="Garamond" w:hAnsiTheme="minorHAnsi" w:cstheme="minorHAnsi"/>
          <w:spacing w:val="11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b</w:t>
      </w:r>
      <w:r w:rsidRPr="004B44A0">
        <w:rPr>
          <w:rFonts w:asciiTheme="minorHAnsi" w:eastAsia="Garamond" w:hAnsiTheme="minorHAnsi" w:cstheme="minorHAnsi"/>
          <w:sz w:val="22"/>
          <w:szCs w:val="22"/>
        </w:rPr>
        <w:t>y</w:t>
      </w:r>
      <w:r w:rsidRPr="004B44A0">
        <w:rPr>
          <w:rFonts w:asciiTheme="minorHAnsi" w:eastAsia="Garamond" w:hAnsiTheme="minorHAnsi" w:cstheme="minorHAnsi"/>
          <w:spacing w:val="6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deve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op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n</w:t>
      </w:r>
      <w:r w:rsidRPr="004B44A0">
        <w:rPr>
          <w:rFonts w:asciiTheme="minorHAnsi" w:eastAsia="Garamond" w:hAnsiTheme="minorHAnsi" w:cstheme="minorHAnsi"/>
          <w:sz w:val="22"/>
          <w:szCs w:val="22"/>
        </w:rPr>
        <w:t>g</w:t>
      </w:r>
      <w:r w:rsidRPr="004B44A0">
        <w:rPr>
          <w:rFonts w:asciiTheme="minorHAnsi" w:eastAsia="Garamond" w:hAnsiTheme="minorHAnsi" w:cstheme="minorHAnsi"/>
          <w:spacing w:val="22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sz w:val="22"/>
          <w:szCs w:val="22"/>
        </w:rPr>
        <w:t>a</w:t>
      </w:r>
      <w:r w:rsidRPr="004B44A0">
        <w:rPr>
          <w:rFonts w:asciiTheme="minorHAnsi" w:eastAsia="Garamond" w:hAnsiTheme="minorHAnsi" w:cstheme="minorHAnsi"/>
          <w:spacing w:val="3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ne</w:t>
      </w:r>
      <w:r w:rsidRPr="004B44A0">
        <w:rPr>
          <w:rFonts w:asciiTheme="minorHAnsi" w:eastAsia="Garamond" w:hAnsiTheme="minorHAnsi" w:cstheme="minorHAnsi"/>
          <w:sz w:val="22"/>
          <w:szCs w:val="22"/>
        </w:rPr>
        <w:t>w</w:t>
      </w:r>
      <w:r w:rsidRPr="004B44A0">
        <w:rPr>
          <w:rFonts w:asciiTheme="minorHAnsi" w:eastAsia="Garamond" w:hAnsiTheme="minorHAnsi" w:cstheme="minorHAnsi"/>
          <w:spacing w:val="10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equa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ti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4B44A0">
        <w:rPr>
          <w:rFonts w:asciiTheme="minorHAnsi" w:eastAsia="Garamond" w:hAnsiTheme="minorHAnsi" w:cstheme="minorHAnsi"/>
          <w:sz w:val="22"/>
          <w:szCs w:val="22"/>
        </w:rPr>
        <w:t>n</w:t>
      </w:r>
      <w:r w:rsidRPr="004B44A0">
        <w:rPr>
          <w:rFonts w:asciiTheme="minorHAnsi" w:eastAsia="Garamond" w:hAnsiTheme="minorHAnsi" w:cstheme="minorHAnsi"/>
          <w:spacing w:val="19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spacing w:val="1"/>
          <w:w w:val="103"/>
          <w:sz w:val="22"/>
          <w:szCs w:val="22"/>
        </w:rPr>
        <w:t>f</w:t>
      </w:r>
      <w:r w:rsidRPr="004B44A0">
        <w:rPr>
          <w:rFonts w:asciiTheme="minorHAnsi" w:eastAsia="Garamond" w:hAnsiTheme="minorHAnsi" w:cstheme="minorHAnsi"/>
          <w:spacing w:val="2"/>
          <w:w w:val="102"/>
          <w:sz w:val="22"/>
          <w:szCs w:val="22"/>
        </w:rPr>
        <w:t>o</w:t>
      </w:r>
      <w:r w:rsidRPr="004B44A0">
        <w:rPr>
          <w:rFonts w:asciiTheme="minorHAnsi" w:eastAsia="Garamond" w:hAnsiTheme="minorHAnsi" w:cstheme="minorHAnsi"/>
          <w:w w:val="102"/>
          <w:sz w:val="22"/>
          <w:szCs w:val="22"/>
        </w:rPr>
        <w:t>r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p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j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ec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ti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ng</w:t>
      </w:r>
      <w:r w:rsidRPr="004B44A0">
        <w:rPr>
          <w:rFonts w:asciiTheme="minorHAnsi" w:eastAsia="Garamond" w:hAnsiTheme="minorHAnsi" w:cstheme="minorHAnsi"/>
          <w:spacing w:val="21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lif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ti</w:t>
      </w:r>
      <w:r w:rsidRPr="004B44A0">
        <w:rPr>
          <w:rFonts w:asciiTheme="minorHAnsi" w:eastAsia="Garamond" w:hAnsiTheme="minorHAnsi" w:cstheme="minorHAnsi"/>
          <w:spacing w:val="3"/>
          <w:sz w:val="22"/>
          <w:szCs w:val="22"/>
        </w:rPr>
        <w:t>m</w:t>
      </w:r>
      <w:r w:rsidRPr="004B44A0">
        <w:rPr>
          <w:rFonts w:asciiTheme="minorHAnsi" w:eastAsia="Garamond" w:hAnsiTheme="minorHAnsi" w:cstheme="minorHAnsi"/>
          <w:sz w:val="22"/>
          <w:szCs w:val="22"/>
        </w:rPr>
        <w:t>e</w:t>
      </w:r>
      <w:r w:rsidRPr="004B44A0">
        <w:rPr>
          <w:rFonts w:asciiTheme="minorHAnsi" w:eastAsia="Garamond" w:hAnsiTheme="minorHAnsi" w:cstheme="minorHAnsi"/>
          <w:spacing w:val="15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co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st</w:t>
      </w:r>
      <w:r w:rsidRPr="004B44A0">
        <w:rPr>
          <w:rFonts w:asciiTheme="minorHAnsi" w:eastAsia="Garamond" w:hAnsiTheme="minorHAnsi" w:cstheme="minorHAnsi"/>
          <w:sz w:val="22"/>
          <w:szCs w:val="22"/>
        </w:rPr>
        <w:t>s</w:t>
      </w:r>
      <w:r w:rsidRPr="004B44A0">
        <w:rPr>
          <w:rFonts w:asciiTheme="minorHAnsi" w:eastAsia="Garamond" w:hAnsiTheme="minorHAnsi" w:cstheme="minorHAnsi"/>
          <w:spacing w:val="12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4B44A0">
        <w:rPr>
          <w:rFonts w:asciiTheme="minorHAnsi" w:eastAsia="Garamond" w:hAnsiTheme="minorHAnsi" w:cstheme="minorHAnsi"/>
          <w:sz w:val="22"/>
          <w:szCs w:val="22"/>
        </w:rPr>
        <w:t>n</w:t>
      </w:r>
      <w:r w:rsidRPr="004B44A0">
        <w:rPr>
          <w:rFonts w:asciiTheme="minorHAnsi" w:eastAsia="Garamond" w:hAnsiTheme="minorHAnsi" w:cstheme="minorHAnsi"/>
          <w:spacing w:val="5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ca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a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str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oph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4B44A0">
        <w:rPr>
          <w:rFonts w:asciiTheme="minorHAnsi" w:eastAsia="Garamond" w:hAnsiTheme="minorHAnsi" w:cstheme="minorHAnsi"/>
          <w:sz w:val="22"/>
          <w:szCs w:val="22"/>
        </w:rPr>
        <w:t>c</w:t>
      </w:r>
      <w:r w:rsidRPr="004B44A0">
        <w:rPr>
          <w:rFonts w:asciiTheme="minorHAnsi" w:eastAsia="Garamond" w:hAnsiTheme="minorHAnsi" w:cstheme="minorHAnsi"/>
          <w:spacing w:val="25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n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j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u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4B44A0">
        <w:rPr>
          <w:rFonts w:asciiTheme="minorHAnsi" w:eastAsia="Garamond" w:hAnsiTheme="minorHAnsi" w:cstheme="minorHAnsi"/>
          <w:sz w:val="22"/>
          <w:szCs w:val="22"/>
        </w:rPr>
        <w:t>y</w:t>
      </w:r>
      <w:r w:rsidRPr="004B44A0">
        <w:rPr>
          <w:rFonts w:asciiTheme="minorHAnsi" w:eastAsia="Garamond" w:hAnsiTheme="minorHAnsi" w:cstheme="minorHAnsi"/>
          <w:spacing w:val="13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spacing w:val="2"/>
          <w:w w:val="102"/>
          <w:sz w:val="22"/>
          <w:szCs w:val="22"/>
        </w:rPr>
        <w:t>ca</w:t>
      </w:r>
      <w:r w:rsidRPr="004B44A0">
        <w:rPr>
          <w:rFonts w:asciiTheme="minorHAnsi" w:eastAsia="Garamond" w:hAnsiTheme="minorHAnsi" w:cstheme="minorHAnsi"/>
          <w:spacing w:val="2"/>
          <w:w w:val="103"/>
          <w:sz w:val="22"/>
          <w:szCs w:val="22"/>
        </w:rPr>
        <w:t>s</w:t>
      </w:r>
      <w:r w:rsidRPr="004B44A0">
        <w:rPr>
          <w:rFonts w:asciiTheme="minorHAnsi" w:eastAsia="Garamond" w:hAnsiTheme="minorHAnsi" w:cstheme="minorHAnsi"/>
          <w:spacing w:val="2"/>
          <w:w w:val="102"/>
          <w:sz w:val="22"/>
          <w:szCs w:val="22"/>
        </w:rPr>
        <w:t>e</w:t>
      </w:r>
      <w:r w:rsidRPr="004B44A0">
        <w:rPr>
          <w:rFonts w:asciiTheme="minorHAnsi" w:eastAsia="Garamond" w:hAnsiTheme="minorHAnsi" w:cstheme="minorHAnsi"/>
          <w:spacing w:val="2"/>
          <w:w w:val="103"/>
          <w:sz w:val="22"/>
          <w:szCs w:val="22"/>
        </w:rPr>
        <w:t>s</w:t>
      </w:r>
      <w:r w:rsidRPr="004B44A0">
        <w:rPr>
          <w:rFonts w:asciiTheme="minorHAnsi" w:eastAsia="Garamond" w:hAnsiTheme="minorHAnsi" w:cstheme="minorHAnsi"/>
          <w:w w:val="103"/>
          <w:sz w:val="22"/>
          <w:szCs w:val="22"/>
        </w:rPr>
        <w:t>.</w:t>
      </w:r>
    </w:p>
    <w:p w14:paraId="2347F796" w14:textId="77777777" w:rsidR="00A840E8" w:rsidRPr="004B44A0" w:rsidRDefault="004B44A0">
      <w:pPr>
        <w:spacing w:before="81" w:line="247" w:lineRule="auto"/>
        <w:ind w:left="838" w:right="361" w:hanging="274"/>
        <w:rPr>
          <w:rFonts w:asciiTheme="minorHAnsi" w:eastAsia="Garamond" w:hAnsiTheme="minorHAnsi" w:cstheme="minorHAnsi"/>
          <w:sz w:val="22"/>
          <w:szCs w:val="22"/>
        </w:rPr>
      </w:pPr>
      <w:r w:rsidRPr="004B44A0">
        <w:rPr>
          <w:rFonts w:asciiTheme="minorHAnsi" w:hAnsiTheme="minorHAnsi" w:cstheme="minorHAnsi"/>
          <w:sz w:val="22"/>
          <w:szCs w:val="22"/>
        </w:rPr>
        <w:t xml:space="preserve"> </w:t>
      </w:r>
      <w:r w:rsidRPr="004B44A0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spacing w:val="3"/>
          <w:sz w:val="22"/>
          <w:szCs w:val="22"/>
        </w:rPr>
        <w:t>D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eve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ope</w:t>
      </w:r>
      <w:r w:rsidRPr="004B44A0">
        <w:rPr>
          <w:rFonts w:asciiTheme="minorHAnsi" w:eastAsia="Garamond" w:hAnsiTheme="minorHAnsi" w:cstheme="minorHAnsi"/>
          <w:sz w:val="22"/>
          <w:szCs w:val="22"/>
        </w:rPr>
        <w:t>d</w:t>
      </w:r>
      <w:r w:rsidRPr="004B44A0">
        <w:rPr>
          <w:rFonts w:asciiTheme="minorHAnsi" w:eastAsia="Garamond" w:hAnsiTheme="minorHAnsi" w:cstheme="minorHAnsi"/>
          <w:spacing w:val="22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ca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-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by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-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ca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4B44A0">
        <w:rPr>
          <w:rFonts w:asciiTheme="minorHAnsi" w:eastAsia="Garamond" w:hAnsiTheme="minorHAnsi" w:cstheme="minorHAnsi"/>
          <w:sz w:val="22"/>
          <w:szCs w:val="22"/>
        </w:rPr>
        <w:t>e</w:t>
      </w:r>
      <w:r w:rsidRPr="004B44A0">
        <w:rPr>
          <w:rFonts w:asciiTheme="minorHAnsi" w:eastAsia="Garamond" w:hAnsiTheme="minorHAnsi" w:cstheme="minorHAnsi"/>
          <w:spacing w:val="26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p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an</w:t>
      </w:r>
      <w:r w:rsidRPr="004B44A0">
        <w:rPr>
          <w:rFonts w:asciiTheme="minorHAnsi" w:eastAsia="Garamond" w:hAnsiTheme="minorHAnsi" w:cstheme="minorHAnsi"/>
          <w:sz w:val="22"/>
          <w:szCs w:val="22"/>
        </w:rPr>
        <w:t>s</w:t>
      </w:r>
      <w:r w:rsidRPr="004B44A0">
        <w:rPr>
          <w:rFonts w:asciiTheme="minorHAnsi" w:eastAsia="Garamond" w:hAnsiTheme="minorHAnsi" w:cstheme="minorHAnsi"/>
          <w:spacing w:val="11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f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4B44A0">
        <w:rPr>
          <w:rFonts w:asciiTheme="minorHAnsi" w:eastAsia="Garamond" w:hAnsiTheme="minorHAnsi" w:cstheme="minorHAnsi"/>
          <w:sz w:val="22"/>
          <w:szCs w:val="22"/>
        </w:rPr>
        <w:t>r</w:t>
      </w:r>
      <w:r w:rsidRPr="004B44A0">
        <w:rPr>
          <w:rFonts w:asciiTheme="minorHAnsi" w:eastAsia="Garamond" w:hAnsiTheme="minorHAnsi" w:cstheme="minorHAnsi"/>
          <w:spacing w:val="8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educ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n</w:t>
      </w:r>
      <w:r w:rsidRPr="004B44A0">
        <w:rPr>
          <w:rFonts w:asciiTheme="minorHAnsi" w:eastAsia="Garamond" w:hAnsiTheme="minorHAnsi" w:cstheme="minorHAnsi"/>
          <w:sz w:val="22"/>
          <w:szCs w:val="22"/>
        </w:rPr>
        <w:t>g</w:t>
      </w:r>
      <w:r w:rsidRPr="004B44A0">
        <w:rPr>
          <w:rFonts w:asciiTheme="minorHAnsi" w:eastAsia="Garamond" w:hAnsiTheme="minorHAnsi" w:cstheme="minorHAnsi"/>
          <w:spacing w:val="19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ss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es</w:t>
      </w:r>
      <w:r w:rsidRPr="004B44A0">
        <w:rPr>
          <w:rFonts w:asciiTheme="minorHAnsi" w:eastAsia="Garamond" w:hAnsiTheme="minorHAnsi" w:cstheme="minorHAnsi"/>
          <w:sz w:val="22"/>
          <w:szCs w:val="22"/>
        </w:rPr>
        <w:t>.</w:t>
      </w:r>
      <w:r w:rsidRPr="004B44A0">
        <w:rPr>
          <w:rFonts w:asciiTheme="minorHAnsi" w:eastAsia="Garamond" w:hAnsiTheme="minorHAnsi" w:cstheme="minorHAnsi"/>
          <w:spacing w:val="16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den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tifi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4B44A0">
        <w:rPr>
          <w:rFonts w:asciiTheme="minorHAnsi" w:eastAsia="Garamond" w:hAnsiTheme="minorHAnsi" w:cstheme="minorHAnsi"/>
          <w:sz w:val="22"/>
          <w:szCs w:val="22"/>
        </w:rPr>
        <w:t>d</w:t>
      </w:r>
      <w:r w:rsidRPr="004B44A0">
        <w:rPr>
          <w:rFonts w:asciiTheme="minorHAnsi" w:eastAsia="Garamond" w:hAnsiTheme="minorHAnsi" w:cstheme="minorHAnsi"/>
          <w:spacing w:val="20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an</w:t>
      </w:r>
      <w:r w:rsidRPr="004B44A0">
        <w:rPr>
          <w:rFonts w:asciiTheme="minorHAnsi" w:eastAsia="Garamond" w:hAnsiTheme="minorHAnsi" w:cstheme="minorHAnsi"/>
          <w:sz w:val="22"/>
          <w:szCs w:val="22"/>
        </w:rPr>
        <w:t>d</w:t>
      </w:r>
      <w:r w:rsidRPr="004B44A0">
        <w:rPr>
          <w:rFonts w:asciiTheme="minorHAnsi" w:eastAsia="Garamond" w:hAnsiTheme="minorHAnsi" w:cstheme="minorHAnsi"/>
          <w:spacing w:val="8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eco</w:t>
      </w:r>
      <w:r w:rsidRPr="004B44A0">
        <w:rPr>
          <w:rFonts w:asciiTheme="minorHAnsi" w:eastAsia="Garamond" w:hAnsiTheme="minorHAnsi" w:cstheme="minorHAnsi"/>
          <w:spacing w:val="3"/>
          <w:sz w:val="22"/>
          <w:szCs w:val="22"/>
        </w:rPr>
        <w:t>mm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ende</w:t>
      </w:r>
      <w:r w:rsidRPr="004B44A0">
        <w:rPr>
          <w:rFonts w:asciiTheme="minorHAnsi" w:eastAsia="Garamond" w:hAnsiTheme="minorHAnsi" w:cstheme="minorHAnsi"/>
          <w:sz w:val="22"/>
          <w:szCs w:val="22"/>
        </w:rPr>
        <w:t>d</w:t>
      </w:r>
      <w:r w:rsidRPr="004B44A0">
        <w:rPr>
          <w:rFonts w:asciiTheme="minorHAnsi" w:eastAsia="Garamond" w:hAnsiTheme="minorHAnsi" w:cstheme="minorHAnsi"/>
          <w:spacing w:val="27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spacing w:val="1"/>
          <w:w w:val="103"/>
          <w:sz w:val="22"/>
          <w:szCs w:val="22"/>
        </w:rPr>
        <w:t>s</w:t>
      </w:r>
      <w:r w:rsidRPr="004B44A0">
        <w:rPr>
          <w:rFonts w:asciiTheme="minorHAnsi" w:eastAsia="Garamond" w:hAnsiTheme="minorHAnsi" w:cstheme="minorHAnsi"/>
          <w:spacing w:val="2"/>
          <w:w w:val="102"/>
          <w:sz w:val="22"/>
          <w:szCs w:val="22"/>
        </w:rPr>
        <w:t>pec</w:t>
      </w:r>
      <w:r w:rsidRPr="004B44A0">
        <w:rPr>
          <w:rFonts w:asciiTheme="minorHAnsi" w:eastAsia="Garamond" w:hAnsiTheme="minorHAnsi" w:cstheme="minorHAnsi"/>
          <w:spacing w:val="1"/>
          <w:w w:val="102"/>
          <w:sz w:val="22"/>
          <w:szCs w:val="22"/>
        </w:rPr>
        <w:t>i</w:t>
      </w:r>
      <w:r w:rsidRPr="004B44A0">
        <w:rPr>
          <w:rFonts w:asciiTheme="minorHAnsi" w:eastAsia="Garamond" w:hAnsiTheme="minorHAnsi" w:cstheme="minorHAnsi"/>
          <w:spacing w:val="2"/>
          <w:w w:val="102"/>
          <w:sz w:val="22"/>
          <w:szCs w:val="22"/>
        </w:rPr>
        <w:t>a</w:t>
      </w:r>
      <w:r w:rsidRPr="004B44A0">
        <w:rPr>
          <w:rFonts w:asciiTheme="minorHAnsi" w:eastAsia="Garamond" w:hAnsiTheme="minorHAnsi" w:cstheme="minorHAnsi"/>
          <w:spacing w:val="1"/>
          <w:w w:val="102"/>
          <w:sz w:val="22"/>
          <w:szCs w:val="22"/>
        </w:rPr>
        <w:t>li</w:t>
      </w:r>
      <w:r w:rsidRPr="004B44A0">
        <w:rPr>
          <w:rFonts w:asciiTheme="minorHAnsi" w:eastAsia="Garamond" w:hAnsiTheme="minorHAnsi" w:cstheme="minorHAnsi"/>
          <w:spacing w:val="2"/>
          <w:w w:val="102"/>
          <w:sz w:val="22"/>
          <w:szCs w:val="22"/>
        </w:rPr>
        <w:t>ze</w:t>
      </w:r>
      <w:r w:rsidRPr="004B44A0">
        <w:rPr>
          <w:rFonts w:asciiTheme="minorHAnsi" w:eastAsia="Garamond" w:hAnsiTheme="minorHAnsi" w:cstheme="minorHAnsi"/>
          <w:w w:val="102"/>
          <w:sz w:val="22"/>
          <w:szCs w:val="22"/>
        </w:rPr>
        <w:t>d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tr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ea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4B44A0">
        <w:rPr>
          <w:rFonts w:asciiTheme="minorHAnsi" w:eastAsia="Garamond" w:hAnsiTheme="minorHAnsi" w:cstheme="minorHAnsi"/>
          <w:spacing w:val="3"/>
          <w:sz w:val="22"/>
          <w:szCs w:val="22"/>
        </w:rPr>
        <w:t>m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en</w:t>
      </w:r>
      <w:r w:rsidRPr="004B44A0">
        <w:rPr>
          <w:rFonts w:asciiTheme="minorHAnsi" w:eastAsia="Garamond" w:hAnsiTheme="minorHAnsi" w:cstheme="minorHAnsi"/>
          <w:sz w:val="22"/>
          <w:szCs w:val="22"/>
        </w:rPr>
        <w:t>t</w:t>
      </w:r>
      <w:r w:rsidRPr="004B44A0">
        <w:rPr>
          <w:rFonts w:asciiTheme="minorHAnsi" w:eastAsia="Garamond" w:hAnsiTheme="minorHAnsi" w:cstheme="minorHAnsi"/>
          <w:spacing w:val="21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cen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rs</w:t>
      </w:r>
      <w:r w:rsidRPr="004B44A0">
        <w:rPr>
          <w:rFonts w:asciiTheme="minorHAnsi" w:eastAsia="Garamond" w:hAnsiTheme="minorHAnsi" w:cstheme="minorHAnsi"/>
          <w:sz w:val="22"/>
          <w:szCs w:val="22"/>
        </w:rPr>
        <w:t>,</w:t>
      </w:r>
      <w:r w:rsidRPr="004B44A0">
        <w:rPr>
          <w:rFonts w:asciiTheme="minorHAnsi" w:eastAsia="Garamond" w:hAnsiTheme="minorHAnsi" w:cstheme="minorHAnsi"/>
          <w:spacing w:val="16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ehab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ilit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a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ti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4B44A0">
        <w:rPr>
          <w:rFonts w:asciiTheme="minorHAnsi" w:eastAsia="Garamond" w:hAnsiTheme="minorHAnsi" w:cstheme="minorHAnsi"/>
          <w:sz w:val="22"/>
          <w:szCs w:val="22"/>
        </w:rPr>
        <w:t>n</w:t>
      </w:r>
      <w:r w:rsidRPr="004B44A0">
        <w:rPr>
          <w:rFonts w:asciiTheme="minorHAnsi" w:eastAsia="Garamond" w:hAnsiTheme="minorHAnsi" w:cstheme="minorHAnsi"/>
          <w:spacing w:val="26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f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ac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iliti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4B44A0">
        <w:rPr>
          <w:rFonts w:asciiTheme="minorHAnsi" w:eastAsia="Garamond" w:hAnsiTheme="minorHAnsi" w:cstheme="minorHAnsi"/>
          <w:sz w:val="22"/>
          <w:szCs w:val="22"/>
        </w:rPr>
        <w:t>s</w:t>
      </w:r>
      <w:r w:rsidRPr="004B44A0">
        <w:rPr>
          <w:rFonts w:asciiTheme="minorHAnsi" w:eastAsia="Garamond" w:hAnsiTheme="minorHAnsi" w:cstheme="minorHAnsi"/>
          <w:spacing w:val="18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an</w:t>
      </w:r>
      <w:r w:rsidRPr="004B44A0">
        <w:rPr>
          <w:rFonts w:asciiTheme="minorHAnsi" w:eastAsia="Garamond" w:hAnsiTheme="minorHAnsi" w:cstheme="minorHAnsi"/>
          <w:sz w:val="22"/>
          <w:szCs w:val="22"/>
        </w:rPr>
        <w:t>d</w:t>
      </w:r>
      <w:r w:rsidRPr="004B44A0">
        <w:rPr>
          <w:rFonts w:asciiTheme="minorHAnsi" w:eastAsia="Garamond" w:hAnsiTheme="minorHAnsi" w:cstheme="minorHAnsi"/>
          <w:spacing w:val="8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nu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rs</w:t>
      </w:r>
      <w:r w:rsidRPr="004B44A0">
        <w:rPr>
          <w:rFonts w:asciiTheme="minorHAnsi" w:eastAsia="Garamond" w:hAnsiTheme="minorHAnsi" w:cstheme="minorHAnsi"/>
          <w:sz w:val="22"/>
          <w:szCs w:val="22"/>
        </w:rPr>
        <w:t>e</w:t>
      </w:r>
      <w:r w:rsidRPr="004B44A0">
        <w:rPr>
          <w:rFonts w:asciiTheme="minorHAnsi" w:eastAsia="Garamond" w:hAnsiTheme="minorHAnsi" w:cstheme="minorHAnsi"/>
          <w:spacing w:val="14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ca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4B44A0">
        <w:rPr>
          <w:rFonts w:asciiTheme="minorHAnsi" w:eastAsia="Garamond" w:hAnsiTheme="minorHAnsi" w:cstheme="minorHAnsi"/>
          <w:sz w:val="22"/>
          <w:szCs w:val="22"/>
        </w:rPr>
        <w:t>e</w:t>
      </w:r>
      <w:r w:rsidRPr="004B44A0">
        <w:rPr>
          <w:rFonts w:asciiTheme="minorHAnsi" w:eastAsia="Garamond" w:hAnsiTheme="minorHAnsi" w:cstheme="minorHAnsi"/>
          <w:spacing w:val="10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spacing w:val="3"/>
          <w:w w:val="102"/>
          <w:sz w:val="22"/>
          <w:szCs w:val="22"/>
        </w:rPr>
        <w:t>m</w:t>
      </w:r>
      <w:r w:rsidRPr="004B44A0">
        <w:rPr>
          <w:rFonts w:asciiTheme="minorHAnsi" w:eastAsia="Garamond" w:hAnsiTheme="minorHAnsi" w:cstheme="minorHAnsi"/>
          <w:spacing w:val="2"/>
          <w:w w:val="102"/>
          <w:sz w:val="22"/>
          <w:szCs w:val="22"/>
        </w:rPr>
        <w:t>ana</w:t>
      </w:r>
      <w:r w:rsidRPr="004B44A0">
        <w:rPr>
          <w:rFonts w:asciiTheme="minorHAnsi" w:eastAsia="Garamond" w:hAnsiTheme="minorHAnsi" w:cstheme="minorHAnsi"/>
          <w:spacing w:val="2"/>
          <w:w w:val="103"/>
          <w:sz w:val="22"/>
          <w:szCs w:val="22"/>
        </w:rPr>
        <w:t>g</w:t>
      </w:r>
      <w:r w:rsidRPr="004B44A0">
        <w:rPr>
          <w:rFonts w:asciiTheme="minorHAnsi" w:eastAsia="Garamond" w:hAnsiTheme="minorHAnsi" w:cstheme="minorHAnsi"/>
          <w:spacing w:val="2"/>
          <w:w w:val="102"/>
          <w:sz w:val="22"/>
          <w:szCs w:val="22"/>
        </w:rPr>
        <w:t>e</w:t>
      </w:r>
      <w:r w:rsidRPr="004B44A0">
        <w:rPr>
          <w:rFonts w:asciiTheme="minorHAnsi" w:eastAsia="Garamond" w:hAnsiTheme="minorHAnsi" w:cstheme="minorHAnsi"/>
          <w:spacing w:val="1"/>
          <w:w w:val="102"/>
          <w:sz w:val="22"/>
          <w:szCs w:val="22"/>
        </w:rPr>
        <w:t>r</w:t>
      </w:r>
      <w:r w:rsidRPr="004B44A0">
        <w:rPr>
          <w:rFonts w:asciiTheme="minorHAnsi" w:eastAsia="Garamond" w:hAnsiTheme="minorHAnsi" w:cstheme="minorHAnsi"/>
          <w:spacing w:val="1"/>
          <w:w w:val="103"/>
          <w:sz w:val="22"/>
          <w:szCs w:val="22"/>
        </w:rPr>
        <w:t>s</w:t>
      </w:r>
      <w:r w:rsidRPr="004B44A0">
        <w:rPr>
          <w:rFonts w:asciiTheme="minorHAnsi" w:eastAsia="Garamond" w:hAnsiTheme="minorHAnsi" w:cstheme="minorHAnsi"/>
          <w:w w:val="103"/>
          <w:sz w:val="22"/>
          <w:szCs w:val="22"/>
        </w:rPr>
        <w:t>.</w:t>
      </w:r>
    </w:p>
    <w:p w14:paraId="1AF20DC3" w14:textId="77777777" w:rsidR="00A840E8" w:rsidRPr="004B44A0" w:rsidRDefault="004B44A0">
      <w:pPr>
        <w:spacing w:before="76" w:line="247" w:lineRule="auto"/>
        <w:ind w:left="838" w:right="493" w:hanging="274"/>
        <w:rPr>
          <w:rFonts w:asciiTheme="minorHAnsi" w:eastAsia="Garamond" w:hAnsiTheme="minorHAnsi" w:cstheme="minorHAnsi"/>
          <w:sz w:val="22"/>
          <w:szCs w:val="22"/>
        </w:rPr>
      </w:pPr>
      <w:r w:rsidRPr="004B44A0">
        <w:rPr>
          <w:rFonts w:asciiTheme="minorHAnsi" w:hAnsiTheme="minorHAnsi" w:cstheme="minorHAnsi"/>
          <w:sz w:val="22"/>
          <w:szCs w:val="22"/>
        </w:rPr>
        <w:t xml:space="preserve"> </w:t>
      </w:r>
      <w:r w:rsidRPr="004B44A0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spacing w:val="3"/>
          <w:sz w:val="22"/>
          <w:szCs w:val="22"/>
        </w:rPr>
        <w:t>C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onduc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4B44A0">
        <w:rPr>
          <w:rFonts w:asciiTheme="minorHAnsi" w:eastAsia="Garamond" w:hAnsiTheme="minorHAnsi" w:cstheme="minorHAnsi"/>
          <w:sz w:val="22"/>
          <w:szCs w:val="22"/>
        </w:rPr>
        <w:t>d</w:t>
      </w:r>
      <w:r w:rsidRPr="004B44A0">
        <w:rPr>
          <w:rFonts w:asciiTheme="minorHAnsi" w:eastAsia="Garamond" w:hAnsiTheme="minorHAnsi" w:cstheme="minorHAnsi"/>
          <w:spacing w:val="22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dozen</w:t>
      </w:r>
      <w:r w:rsidRPr="004B44A0">
        <w:rPr>
          <w:rFonts w:asciiTheme="minorHAnsi" w:eastAsia="Garamond" w:hAnsiTheme="minorHAnsi" w:cstheme="minorHAnsi"/>
          <w:sz w:val="22"/>
          <w:szCs w:val="22"/>
        </w:rPr>
        <w:t>s</w:t>
      </w:r>
      <w:r w:rsidRPr="004B44A0">
        <w:rPr>
          <w:rFonts w:asciiTheme="minorHAnsi" w:eastAsia="Garamond" w:hAnsiTheme="minorHAnsi" w:cstheme="minorHAnsi"/>
          <w:spacing w:val="14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4B44A0">
        <w:rPr>
          <w:rFonts w:asciiTheme="minorHAnsi" w:eastAsia="Garamond" w:hAnsiTheme="minorHAnsi" w:cstheme="minorHAnsi"/>
          <w:sz w:val="22"/>
          <w:szCs w:val="22"/>
        </w:rPr>
        <w:t>f</w:t>
      </w:r>
      <w:r w:rsidRPr="004B44A0">
        <w:rPr>
          <w:rFonts w:asciiTheme="minorHAnsi" w:eastAsia="Garamond" w:hAnsiTheme="minorHAnsi" w:cstheme="minorHAnsi"/>
          <w:spacing w:val="5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ope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a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ti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ona</w:t>
      </w:r>
      <w:r w:rsidRPr="004B44A0">
        <w:rPr>
          <w:rFonts w:asciiTheme="minorHAnsi" w:eastAsia="Garamond" w:hAnsiTheme="minorHAnsi" w:cstheme="minorHAnsi"/>
          <w:sz w:val="22"/>
          <w:szCs w:val="22"/>
        </w:rPr>
        <w:t>l</w:t>
      </w:r>
      <w:r w:rsidRPr="004B44A0">
        <w:rPr>
          <w:rFonts w:asciiTheme="minorHAnsi" w:eastAsia="Garamond" w:hAnsiTheme="minorHAnsi" w:cstheme="minorHAnsi"/>
          <w:spacing w:val="22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sz w:val="22"/>
          <w:szCs w:val="22"/>
        </w:rPr>
        <w:t>/</w:t>
      </w:r>
      <w:r w:rsidRPr="004B44A0">
        <w:rPr>
          <w:rFonts w:asciiTheme="minorHAnsi" w:eastAsia="Garamond" w:hAnsiTheme="minorHAnsi" w:cstheme="minorHAnsi"/>
          <w:spacing w:val="4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du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e-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d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ili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genc</w:t>
      </w:r>
      <w:r w:rsidRPr="004B44A0">
        <w:rPr>
          <w:rFonts w:asciiTheme="minorHAnsi" w:eastAsia="Garamond" w:hAnsiTheme="minorHAnsi" w:cstheme="minorHAnsi"/>
          <w:sz w:val="22"/>
          <w:szCs w:val="22"/>
        </w:rPr>
        <w:t>e</w:t>
      </w:r>
      <w:r w:rsidRPr="004B44A0">
        <w:rPr>
          <w:rFonts w:asciiTheme="minorHAnsi" w:eastAsia="Garamond" w:hAnsiTheme="minorHAnsi" w:cstheme="minorHAnsi"/>
          <w:spacing w:val="27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ev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4B44A0">
        <w:rPr>
          <w:rFonts w:asciiTheme="minorHAnsi" w:eastAsia="Garamond" w:hAnsiTheme="minorHAnsi" w:cstheme="minorHAnsi"/>
          <w:spacing w:val="3"/>
          <w:sz w:val="22"/>
          <w:szCs w:val="22"/>
        </w:rPr>
        <w:t>w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4B44A0">
        <w:rPr>
          <w:rFonts w:asciiTheme="minorHAnsi" w:eastAsia="Garamond" w:hAnsiTheme="minorHAnsi" w:cstheme="minorHAnsi"/>
          <w:sz w:val="22"/>
          <w:szCs w:val="22"/>
        </w:rPr>
        <w:t>,</w:t>
      </w:r>
      <w:r w:rsidRPr="004B44A0">
        <w:rPr>
          <w:rFonts w:asciiTheme="minorHAnsi" w:eastAsia="Garamond" w:hAnsiTheme="minorHAnsi" w:cstheme="minorHAnsi"/>
          <w:spacing w:val="18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4B44A0">
        <w:rPr>
          <w:rFonts w:asciiTheme="minorHAnsi" w:eastAsia="Garamond" w:hAnsiTheme="minorHAnsi" w:cstheme="minorHAnsi"/>
          <w:sz w:val="22"/>
          <w:szCs w:val="22"/>
        </w:rPr>
        <w:t>n</w:t>
      </w:r>
      <w:r w:rsidRPr="004B44A0">
        <w:rPr>
          <w:rFonts w:asciiTheme="minorHAnsi" w:eastAsia="Garamond" w:hAnsiTheme="minorHAnsi" w:cstheme="minorHAnsi"/>
          <w:spacing w:val="5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con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u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lt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a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ti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4B44A0">
        <w:rPr>
          <w:rFonts w:asciiTheme="minorHAnsi" w:eastAsia="Garamond" w:hAnsiTheme="minorHAnsi" w:cstheme="minorHAnsi"/>
          <w:sz w:val="22"/>
          <w:szCs w:val="22"/>
        </w:rPr>
        <w:t>n</w:t>
      </w:r>
      <w:r w:rsidRPr="004B44A0">
        <w:rPr>
          <w:rFonts w:asciiTheme="minorHAnsi" w:eastAsia="Garamond" w:hAnsiTheme="minorHAnsi" w:cstheme="minorHAnsi"/>
          <w:spacing w:val="25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spacing w:val="3"/>
          <w:sz w:val="22"/>
          <w:szCs w:val="22"/>
        </w:rPr>
        <w:t>w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it</w:t>
      </w:r>
      <w:r w:rsidRPr="004B44A0">
        <w:rPr>
          <w:rFonts w:asciiTheme="minorHAnsi" w:eastAsia="Garamond" w:hAnsiTheme="minorHAnsi" w:cstheme="minorHAnsi"/>
          <w:sz w:val="22"/>
          <w:szCs w:val="22"/>
        </w:rPr>
        <w:t>h</w:t>
      </w:r>
      <w:r w:rsidRPr="004B44A0">
        <w:rPr>
          <w:rFonts w:asciiTheme="minorHAnsi" w:eastAsia="Garamond" w:hAnsiTheme="minorHAnsi" w:cstheme="minorHAnsi"/>
          <w:spacing w:val="9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n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na</w:t>
      </w:r>
      <w:r w:rsidRPr="004B44A0">
        <w:rPr>
          <w:rFonts w:asciiTheme="minorHAnsi" w:eastAsia="Garamond" w:hAnsiTheme="minorHAnsi" w:cstheme="minorHAnsi"/>
          <w:sz w:val="22"/>
          <w:szCs w:val="22"/>
        </w:rPr>
        <w:t>l</w:t>
      </w:r>
      <w:r w:rsidRPr="004B44A0">
        <w:rPr>
          <w:rFonts w:asciiTheme="minorHAnsi" w:eastAsia="Garamond" w:hAnsiTheme="minorHAnsi" w:cstheme="minorHAnsi"/>
          <w:spacing w:val="15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spacing w:val="2"/>
          <w:w w:val="102"/>
          <w:sz w:val="22"/>
          <w:szCs w:val="22"/>
        </w:rPr>
        <w:t>an</w:t>
      </w:r>
      <w:r w:rsidRPr="004B44A0">
        <w:rPr>
          <w:rFonts w:asciiTheme="minorHAnsi" w:eastAsia="Garamond" w:hAnsiTheme="minorHAnsi" w:cstheme="minorHAnsi"/>
          <w:w w:val="102"/>
          <w:sz w:val="22"/>
          <w:szCs w:val="22"/>
        </w:rPr>
        <w:t>d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ex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na</w:t>
      </w:r>
      <w:r w:rsidRPr="004B44A0">
        <w:rPr>
          <w:rFonts w:asciiTheme="minorHAnsi" w:eastAsia="Garamond" w:hAnsiTheme="minorHAnsi" w:cstheme="minorHAnsi"/>
          <w:sz w:val="22"/>
          <w:szCs w:val="22"/>
        </w:rPr>
        <w:t>l</w:t>
      </w:r>
      <w:r w:rsidRPr="004B44A0">
        <w:rPr>
          <w:rFonts w:asciiTheme="minorHAnsi" w:eastAsia="Garamond" w:hAnsiTheme="minorHAnsi" w:cstheme="minorHAnsi"/>
          <w:spacing w:val="16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ea</w:t>
      </w:r>
      <w:r w:rsidRPr="004B44A0">
        <w:rPr>
          <w:rFonts w:asciiTheme="minorHAnsi" w:eastAsia="Garamond" w:hAnsiTheme="minorHAnsi" w:cstheme="minorHAnsi"/>
          <w:spacing w:val="3"/>
          <w:sz w:val="22"/>
          <w:szCs w:val="22"/>
        </w:rPr>
        <w:t>m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s</w:t>
      </w:r>
      <w:r w:rsidRPr="004B44A0">
        <w:rPr>
          <w:rFonts w:asciiTheme="minorHAnsi" w:eastAsia="Garamond" w:hAnsiTheme="minorHAnsi" w:cstheme="minorHAnsi"/>
          <w:sz w:val="22"/>
          <w:szCs w:val="22"/>
        </w:rPr>
        <w:t>,</w:t>
      </w:r>
      <w:r w:rsidRPr="004B44A0">
        <w:rPr>
          <w:rFonts w:asciiTheme="minorHAnsi" w:eastAsia="Garamond" w:hAnsiTheme="minorHAnsi" w:cstheme="minorHAnsi"/>
          <w:spacing w:val="15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de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4B44A0">
        <w:rPr>
          <w:rFonts w:asciiTheme="minorHAnsi" w:eastAsia="Garamond" w:hAnsiTheme="minorHAnsi" w:cstheme="minorHAnsi"/>
          <w:spacing w:val="3"/>
          <w:sz w:val="22"/>
          <w:szCs w:val="22"/>
        </w:rPr>
        <w:t>m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n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n</w:t>
      </w:r>
      <w:r w:rsidRPr="004B44A0">
        <w:rPr>
          <w:rFonts w:asciiTheme="minorHAnsi" w:eastAsia="Garamond" w:hAnsiTheme="minorHAnsi" w:cstheme="minorHAnsi"/>
          <w:sz w:val="22"/>
          <w:szCs w:val="22"/>
        </w:rPr>
        <w:t>g</w:t>
      </w:r>
      <w:r w:rsidRPr="004B44A0">
        <w:rPr>
          <w:rFonts w:asciiTheme="minorHAnsi" w:eastAsia="Garamond" w:hAnsiTheme="minorHAnsi" w:cstheme="minorHAnsi"/>
          <w:spacing w:val="26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adequac</w:t>
      </w:r>
      <w:r w:rsidRPr="004B44A0">
        <w:rPr>
          <w:rFonts w:asciiTheme="minorHAnsi" w:eastAsia="Garamond" w:hAnsiTheme="minorHAnsi" w:cstheme="minorHAnsi"/>
          <w:sz w:val="22"/>
          <w:szCs w:val="22"/>
        </w:rPr>
        <w:t>y</w:t>
      </w:r>
      <w:r w:rsidRPr="004B44A0">
        <w:rPr>
          <w:rFonts w:asciiTheme="minorHAnsi" w:eastAsia="Garamond" w:hAnsiTheme="minorHAnsi" w:cstheme="minorHAnsi"/>
          <w:spacing w:val="20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4B44A0">
        <w:rPr>
          <w:rFonts w:asciiTheme="minorHAnsi" w:eastAsia="Garamond" w:hAnsiTheme="minorHAnsi" w:cstheme="minorHAnsi"/>
          <w:sz w:val="22"/>
          <w:szCs w:val="22"/>
        </w:rPr>
        <w:t>f</w:t>
      </w:r>
      <w:r w:rsidRPr="004B44A0">
        <w:rPr>
          <w:rFonts w:asciiTheme="minorHAnsi" w:eastAsia="Garamond" w:hAnsiTheme="minorHAnsi" w:cstheme="minorHAnsi"/>
          <w:spacing w:val="5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ese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v</w:t>
      </w:r>
      <w:r w:rsidRPr="004B44A0">
        <w:rPr>
          <w:rFonts w:asciiTheme="minorHAnsi" w:eastAsia="Garamond" w:hAnsiTheme="minorHAnsi" w:cstheme="minorHAnsi"/>
          <w:sz w:val="22"/>
          <w:szCs w:val="22"/>
        </w:rPr>
        <w:t>e</w:t>
      </w:r>
      <w:r w:rsidRPr="004B44A0">
        <w:rPr>
          <w:rFonts w:asciiTheme="minorHAnsi" w:eastAsia="Garamond" w:hAnsiTheme="minorHAnsi" w:cstheme="minorHAnsi"/>
          <w:spacing w:val="17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p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j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ec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ti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on</w:t>
      </w:r>
      <w:r w:rsidRPr="004B44A0">
        <w:rPr>
          <w:rFonts w:asciiTheme="minorHAnsi" w:eastAsia="Garamond" w:hAnsiTheme="minorHAnsi" w:cstheme="minorHAnsi"/>
          <w:sz w:val="22"/>
          <w:szCs w:val="22"/>
        </w:rPr>
        <w:t>s</w:t>
      </w:r>
      <w:r w:rsidRPr="004B44A0">
        <w:rPr>
          <w:rFonts w:asciiTheme="minorHAnsi" w:eastAsia="Garamond" w:hAnsiTheme="minorHAnsi" w:cstheme="minorHAnsi"/>
          <w:spacing w:val="23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4B44A0">
        <w:rPr>
          <w:rFonts w:asciiTheme="minorHAnsi" w:eastAsia="Garamond" w:hAnsiTheme="minorHAnsi" w:cstheme="minorHAnsi"/>
          <w:sz w:val="22"/>
          <w:szCs w:val="22"/>
        </w:rPr>
        <w:t>o</w:t>
      </w:r>
      <w:r w:rsidRPr="004B44A0">
        <w:rPr>
          <w:rFonts w:asciiTheme="minorHAnsi" w:eastAsia="Garamond" w:hAnsiTheme="minorHAnsi" w:cstheme="minorHAnsi"/>
          <w:spacing w:val="6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educ</w:t>
      </w:r>
      <w:r w:rsidRPr="004B44A0">
        <w:rPr>
          <w:rFonts w:asciiTheme="minorHAnsi" w:eastAsia="Garamond" w:hAnsiTheme="minorHAnsi" w:cstheme="minorHAnsi"/>
          <w:sz w:val="22"/>
          <w:szCs w:val="22"/>
        </w:rPr>
        <w:t>e</w:t>
      </w:r>
      <w:r w:rsidRPr="004B44A0">
        <w:rPr>
          <w:rFonts w:asciiTheme="minorHAnsi" w:eastAsia="Garamond" w:hAnsiTheme="minorHAnsi" w:cstheme="minorHAnsi"/>
          <w:spacing w:val="15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ri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s</w:t>
      </w:r>
      <w:r w:rsidRPr="004B44A0">
        <w:rPr>
          <w:rFonts w:asciiTheme="minorHAnsi" w:eastAsia="Garamond" w:hAnsiTheme="minorHAnsi" w:cstheme="minorHAnsi"/>
          <w:sz w:val="22"/>
          <w:szCs w:val="22"/>
        </w:rPr>
        <w:t>k</w:t>
      </w:r>
      <w:r w:rsidRPr="004B44A0">
        <w:rPr>
          <w:rFonts w:asciiTheme="minorHAnsi" w:eastAsia="Garamond" w:hAnsiTheme="minorHAnsi" w:cstheme="minorHAnsi"/>
          <w:spacing w:val="11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f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4B44A0">
        <w:rPr>
          <w:rFonts w:asciiTheme="minorHAnsi" w:eastAsia="Garamond" w:hAnsiTheme="minorHAnsi" w:cstheme="minorHAnsi"/>
          <w:sz w:val="22"/>
          <w:szCs w:val="22"/>
        </w:rPr>
        <w:t>r</w:t>
      </w:r>
      <w:r w:rsidRPr="004B44A0">
        <w:rPr>
          <w:rFonts w:asciiTheme="minorHAnsi" w:eastAsia="Garamond" w:hAnsiTheme="minorHAnsi" w:cstheme="minorHAnsi"/>
          <w:spacing w:val="8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spacing w:val="2"/>
          <w:w w:val="102"/>
          <w:sz w:val="22"/>
          <w:szCs w:val="22"/>
        </w:rPr>
        <w:t>c</w:t>
      </w:r>
      <w:r w:rsidRPr="004B44A0">
        <w:rPr>
          <w:rFonts w:asciiTheme="minorHAnsi" w:eastAsia="Garamond" w:hAnsiTheme="minorHAnsi" w:cstheme="minorHAnsi"/>
          <w:spacing w:val="1"/>
          <w:w w:val="102"/>
          <w:sz w:val="22"/>
          <w:szCs w:val="22"/>
        </w:rPr>
        <w:t>li</w:t>
      </w:r>
      <w:r w:rsidRPr="004B44A0">
        <w:rPr>
          <w:rFonts w:asciiTheme="minorHAnsi" w:eastAsia="Garamond" w:hAnsiTheme="minorHAnsi" w:cstheme="minorHAnsi"/>
          <w:spacing w:val="2"/>
          <w:w w:val="102"/>
          <w:sz w:val="22"/>
          <w:szCs w:val="22"/>
        </w:rPr>
        <w:t>en</w:t>
      </w:r>
      <w:r w:rsidRPr="004B44A0">
        <w:rPr>
          <w:rFonts w:asciiTheme="minorHAnsi" w:eastAsia="Garamond" w:hAnsiTheme="minorHAnsi" w:cstheme="minorHAnsi"/>
          <w:spacing w:val="1"/>
          <w:w w:val="103"/>
          <w:sz w:val="22"/>
          <w:szCs w:val="22"/>
        </w:rPr>
        <w:t>t</w:t>
      </w:r>
      <w:r w:rsidRPr="004B44A0">
        <w:rPr>
          <w:rFonts w:asciiTheme="minorHAnsi" w:eastAsia="Garamond" w:hAnsiTheme="minorHAnsi" w:cstheme="minorHAnsi"/>
          <w:spacing w:val="2"/>
          <w:w w:val="103"/>
          <w:sz w:val="22"/>
          <w:szCs w:val="22"/>
        </w:rPr>
        <w:t>s</w:t>
      </w:r>
      <w:r w:rsidRPr="004B44A0">
        <w:rPr>
          <w:rFonts w:asciiTheme="minorHAnsi" w:eastAsia="Garamond" w:hAnsiTheme="minorHAnsi" w:cstheme="minorHAnsi"/>
          <w:w w:val="103"/>
          <w:sz w:val="22"/>
          <w:szCs w:val="22"/>
        </w:rPr>
        <w:t>.</w:t>
      </w:r>
    </w:p>
    <w:p w14:paraId="5306A444" w14:textId="77777777" w:rsidR="00A840E8" w:rsidRPr="004B44A0" w:rsidRDefault="004B44A0">
      <w:pPr>
        <w:spacing w:before="72"/>
        <w:ind w:left="564"/>
        <w:rPr>
          <w:rFonts w:asciiTheme="minorHAnsi" w:eastAsia="Garamond" w:hAnsiTheme="minorHAnsi" w:cstheme="minorHAnsi"/>
          <w:sz w:val="22"/>
          <w:szCs w:val="22"/>
        </w:rPr>
      </w:pPr>
      <w:r w:rsidRPr="004B44A0">
        <w:rPr>
          <w:rFonts w:asciiTheme="minorHAnsi" w:hAnsiTheme="minorHAnsi" w:cstheme="minorHAnsi"/>
          <w:sz w:val="22"/>
          <w:szCs w:val="22"/>
        </w:rPr>
        <w:t xml:space="preserve"> </w:t>
      </w:r>
      <w:r w:rsidRPr="004B44A0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spacing w:val="3"/>
          <w:sz w:val="22"/>
          <w:szCs w:val="22"/>
        </w:rPr>
        <w:t>C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on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sist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en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tl</w:t>
      </w:r>
      <w:r w:rsidRPr="004B44A0">
        <w:rPr>
          <w:rFonts w:asciiTheme="minorHAnsi" w:eastAsia="Garamond" w:hAnsiTheme="minorHAnsi" w:cstheme="minorHAnsi"/>
          <w:sz w:val="22"/>
          <w:szCs w:val="22"/>
        </w:rPr>
        <w:t>y</w:t>
      </w:r>
      <w:r w:rsidRPr="004B44A0">
        <w:rPr>
          <w:rFonts w:asciiTheme="minorHAnsi" w:eastAsia="Garamond" w:hAnsiTheme="minorHAnsi" w:cstheme="minorHAnsi"/>
          <w:spacing w:val="26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ea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ne</w:t>
      </w:r>
      <w:r w:rsidRPr="004B44A0">
        <w:rPr>
          <w:rFonts w:asciiTheme="minorHAnsi" w:eastAsia="Garamond" w:hAnsiTheme="minorHAnsi" w:cstheme="minorHAnsi"/>
          <w:sz w:val="22"/>
          <w:szCs w:val="22"/>
        </w:rPr>
        <w:t>d</w:t>
      </w:r>
      <w:r w:rsidRPr="004B44A0">
        <w:rPr>
          <w:rFonts w:asciiTheme="minorHAnsi" w:eastAsia="Garamond" w:hAnsiTheme="minorHAnsi" w:cstheme="minorHAnsi"/>
          <w:spacing w:val="14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ub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st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an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ti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a</w:t>
      </w:r>
      <w:r w:rsidRPr="004B44A0">
        <w:rPr>
          <w:rFonts w:asciiTheme="minorHAnsi" w:eastAsia="Garamond" w:hAnsiTheme="minorHAnsi" w:cstheme="minorHAnsi"/>
          <w:sz w:val="22"/>
          <w:szCs w:val="22"/>
        </w:rPr>
        <w:t>l</w:t>
      </w:r>
      <w:r w:rsidRPr="004B44A0">
        <w:rPr>
          <w:rFonts w:asciiTheme="minorHAnsi" w:eastAsia="Garamond" w:hAnsiTheme="minorHAnsi" w:cstheme="minorHAnsi"/>
          <w:spacing w:val="23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bonu</w:t>
      </w:r>
      <w:r w:rsidRPr="004B44A0">
        <w:rPr>
          <w:rFonts w:asciiTheme="minorHAnsi" w:eastAsia="Garamond" w:hAnsiTheme="minorHAnsi" w:cstheme="minorHAnsi"/>
          <w:sz w:val="22"/>
          <w:szCs w:val="22"/>
        </w:rPr>
        <w:t>s</w:t>
      </w:r>
      <w:r w:rsidRPr="004B44A0">
        <w:rPr>
          <w:rFonts w:asciiTheme="minorHAnsi" w:eastAsia="Garamond" w:hAnsiTheme="minorHAnsi" w:cstheme="minorHAnsi"/>
          <w:spacing w:val="13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a</w:t>
      </w:r>
      <w:r w:rsidRPr="004B44A0">
        <w:rPr>
          <w:rFonts w:asciiTheme="minorHAnsi" w:eastAsia="Garamond" w:hAnsiTheme="minorHAnsi" w:cstheme="minorHAnsi"/>
          <w:spacing w:val="3"/>
          <w:sz w:val="22"/>
          <w:szCs w:val="22"/>
        </w:rPr>
        <w:t>w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a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d</w:t>
      </w:r>
      <w:r w:rsidRPr="004B44A0">
        <w:rPr>
          <w:rFonts w:asciiTheme="minorHAnsi" w:eastAsia="Garamond" w:hAnsiTheme="minorHAnsi" w:cstheme="minorHAnsi"/>
          <w:sz w:val="22"/>
          <w:szCs w:val="22"/>
        </w:rPr>
        <w:t>s</w:t>
      </w:r>
      <w:r w:rsidRPr="004B44A0">
        <w:rPr>
          <w:rFonts w:asciiTheme="minorHAnsi" w:eastAsia="Garamond" w:hAnsiTheme="minorHAnsi" w:cstheme="minorHAnsi"/>
          <w:spacing w:val="14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f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4B44A0">
        <w:rPr>
          <w:rFonts w:asciiTheme="minorHAnsi" w:eastAsia="Garamond" w:hAnsiTheme="minorHAnsi" w:cstheme="minorHAnsi"/>
          <w:sz w:val="22"/>
          <w:szCs w:val="22"/>
        </w:rPr>
        <w:t>r</w:t>
      </w:r>
      <w:r w:rsidRPr="004B44A0">
        <w:rPr>
          <w:rFonts w:asciiTheme="minorHAnsi" w:eastAsia="Garamond" w:hAnsiTheme="minorHAnsi" w:cstheme="minorHAnsi"/>
          <w:spacing w:val="8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ou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s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and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n</w:t>
      </w:r>
      <w:r w:rsidRPr="004B44A0">
        <w:rPr>
          <w:rFonts w:asciiTheme="minorHAnsi" w:eastAsia="Garamond" w:hAnsiTheme="minorHAnsi" w:cstheme="minorHAnsi"/>
          <w:sz w:val="22"/>
          <w:szCs w:val="22"/>
        </w:rPr>
        <w:t>g</w:t>
      </w:r>
      <w:r w:rsidRPr="004B44A0">
        <w:rPr>
          <w:rFonts w:asciiTheme="minorHAnsi" w:eastAsia="Garamond" w:hAnsiTheme="minorHAnsi" w:cstheme="minorHAnsi"/>
          <w:spacing w:val="25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spacing w:val="1"/>
          <w:w w:val="103"/>
          <w:sz w:val="22"/>
          <w:szCs w:val="22"/>
        </w:rPr>
        <w:t>s</w:t>
      </w:r>
      <w:r w:rsidRPr="004B44A0">
        <w:rPr>
          <w:rFonts w:asciiTheme="minorHAnsi" w:eastAsia="Garamond" w:hAnsiTheme="minorHAnsi" w:cstheme="minorHAnsi"/>
          <w:spacing w:val="2"/>
          <w:w w:val="102"/>
          <w:sz w:val="22"/>
          <w:szCs w:val="22"/>
        </w:rPr>
        <w:t>e</w:t>
      </w:r>
      <w:r w:rsidRPr="004B44A0">
        <w:rPr>
          <w:rFonts w:asciiTheme="minorHAnsi" w:eastAsia="Garamond" w:hAnsiTheme="minorHAnsi" w:cstheme="minorHAnsi"/>
          <w:spacing w:val="1"/>
          <w:w w:val="103"/>
          <w:sz w:val="22"/>
          <w:szCs w:val="22"/>
        </w:rPr>
        <w:t>r</w:t>
      </w:r>
      <w:r w:rsidRPr="004B44A0">
        <w:rPr>
          <w:rFonts w:asciiTheme="minorHAnsi" w:eastAsia="Garamond" w:hAnsiTheme="minorHAnsi" w:cstheme="minorHAnsi"/>
          <w:spacing w:val="2"/>
          <w:w w:val="103"/>
          <w:sz w:val="22"/>
          <w:szCs w:val="22"/>
        </w:rPr>
        <w:t>v</w:t>
      </w:r>
      <w:r w:rsidRPr="004B44A0">
        <w:rPr>
          <w:rFonts w:asciiTheme="minorHAnsi" w:eastAsia="Garamond" w:hAnsiTheme="minorHAnsi" w:cstheme="minorHAnsi"/>
          <w:spacing w:val="1"/>
          <w:w w:val="102"/>
          <w:sz w:val="22"/>
          <w:szCs w:val="22"/>
        </w:rPr>
        <w:t>i</w:t>
      </w:r>
      <w:r w:rsidRPr="004B44A0">
        <w:rPr>
          <w:rFonts w:asciiTheme="minorHAnsi" w:eastAsia="Garamond" w:hAnsiTheme="minorHAnsi" w:cstheme="minorHAnsi"/>
          <w:spacing w:val="2"/>
          <w:w w:val="102"/>
          <w:sz w:val="22"/>
          <w:szCs w:val="22"/>
        </w:rPr>
        <w:t>ce</w:t>
      </w:r>
      <w:r w:rsidRPr="004B44A0">
        <w:rPr>
          <w:rFonts w:asciiTheme="minorHAnsi" w:eastAsia="Garamond" w:hAnsiTheme="minorHAnsi" w:cstheme="minorHAnsi"/>
          <w:w w:val="103"/>
          <w:sz w:val="22"/>
          <w:szCs w:val="22"/>
        </w:rPr>
        <w:t>.</w:t>
      </w:r>
    </w:p>
    <w:p w14:paraId="40D8A7E9" w14:textId="77777777" w:rsidR="00A840E8" w:rsidRPr="004B44A0" w:rsidRDefault="00A840E8">
      <w:pPr>
        <w:spacing w:before="9" w:line="140" w:lineRule="exact"/>
        <w:rPr>
          <w:rFonts w:asciiTheme="minorHAnsi" w:hAnsiTheme="minorHAnsi" w:cstheme="minorHAnsi"/>
          <w:sz w:val="22"/>
          <w:szCs w:val="22"/>
        </w:rPr>
      </w:pPr>
    </w:p>
    <w:p w14:paraId="52AE5C00" w14:textId="77777777" w:rsidR="00A840E8" w:rsidRPr="004B44A0" w:rsidRDefault="00A840E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60C5B59" w14:textId="77777777" w:rsidR="00A840E8" w:rsidRPr="004B44A0" w:rsidRDefault="004B44A0">
      <w:pPr>
        <w:ind w:left="118"/>
        <w:rPr>
          <w:rFonts w:asciiTheme="minorHAnsi" w:eastAsia="Garamond" w:hAnsiTheme="minorHAnsi" w:cstheme="minorHAnsi"/>
          <w:sz w:val="22"/>
          <w:szCs w:val="22"/>
        </w:rPr>
      </w:pPr>
      <w:r w:rsidRPr="004B44A0">
        <w:rPr>
          <w:rFonts w:asciiTheme="minorHAnsi" w:eastAsia="Garamond" w:hAnsiTheme="minorHAnsi" w:cstheme="minorHAnsi"/>
          <w:b/>
          <w:spacing w:val="3"/>
          <w:sz w:val="22"/>
          <w:szCs w:val="22"/>
        </w:rPr>
        <w:t>OT</w:t>
      </w:r>
      <w:r w:rsidRPr="004B44A0">
        <w:rPr>
          <w:rFonts w:asciiTheme="minorHAnsi" w:eastAsia="Garamond" w:hAnsiTheme="minorHAnsi" w:cstheme="minorHAnsi"/>
          <w:b/>
          <w:spacing w:val="4"/>
          <w:sz w:val="22"/>
          <w:szCs w:val="22"/>
        </w:rPr>
        <w:t>H</w:t>
      </w:r>
      <w:r w:rsidRPr="004B44A0">
        <w:rPr>
          <w:rFonts w:asciiTheme="minorHAnsi" w:eastAsia="Garamond" w:hAnsiTheme="minorHAnsi" w:cstheme="minorHAnsi"/>
          <w:b/>
          <w:spacing w:val="3"/>
          <w:sz w:val="22"/>
          <w:szCs w:val="22"/>
        </w:rPr>
        <w:t>E</w:t>
      </w:r>
      <w:r w:rsidRPr="004B44A0">
        <w:rPr>
          <w:rFonts w:asciiTheme="minorHAnsi" w:eastAsia="Garamond" w:hAnsiTheme="minorHAnsi" w:cstheme="minorHAnsi"/>
          <w:b/>
          <w:sz w:val="22"/>
          <w:szCs w:val="22"/>
        </w:rPr>
        <w:t>R</w:t>
      </w:r>
      <w:r w:rsidRPr="004B44A0">
        <w:rPr>
          <w:rFonts w:asciiTheme="minorHAnsi" w:eastAsia="Garamond" w:hAnsiTheme="minorHAnsi" w:cstheme="minorHAnsi"/>
          <w:b/>
          <w:spacing w:val="9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b/>
          <w:spacing w:val="2"/>
          <w:sz w:val="22"/>
          <w:szCs w:val="22"/>
        </w:rPr>
        <w:t>I</w:t>
      </w:r>
      <w:r w:rsidRPr="004B44A0">
        <w:rPr>
          <w:rFonts w:asciiTheme="minorHAnsi" w:eastAsia="Garamond" w:hAnsiTheme="minorHAnsi" w:cstheme="minorHAnsi"/>
          <w:b/>
          <w:spacing w:val="3"/>
          <w:sz w:val="22"/>
          <w:szCs w:val="22"/>
        </w:rPr>
        <w:t>N</w:t>
      </w:r>
      <w:r w:rsidRPr="004B44A0">
        <w:rPr>
          <w:rFonts w:asciiTheme="minorHAnsi" w:eastAsia="Garamond" w:hAnsiTheme="minorHAnsi" w:cstheme="minorHAnsi"/>
          <w:b/>
          <w:spacing w:val="2"/>
          <w:sz w:val="22"/>
          <w:szCs w:val="22"/>
        </w:rPr>
        <w:t>S</w:t>
      </w:r>
      <w:r w:rsidRPr="004B44A0">
        <w:rPr>
          <w:rFonts w:asciiTheme="minorHAnsi" w:eastAsia="Garamond" w:hAnsiTheme="minorHAnsi" w:cstheme="minorHAnsi"/>
          <w:b/>
          <w:spacing w:val="3"/>
          <w:sz w:val="22"/>
          <w:szCs w:val="22"/>
        </w:rPr>
        <w:t>URANC</w:t>
      </w:r>
      <w:r w:rsidRPr="004B44A0">
        <w:rPr>
          <w:rFonts w:asciiTheme="minorHAnsi" w:eastAsia="Garamond" w:hAnsiTheme="minorHAnsi" w:cstheme="minorHAnsi"/>
          <w:b/>
          <w:sz w:val="22"/>
          <w:szCs w:val="22"/>
        </w:rPr>
        <w:t>E</w:t>
      </w:r>
      <w:r w:rsidRPr="004B44A0">
        <w:rPr>
          <w:rFonts w:asciiTheme="minorHAnsi" w:eastAsia="Garamond" w:hAnsiTheme="minorHAnsi" w:cstheme="minorHAnsi"/>
          <w:b/>
          <w:spacing w:val="23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b/>
          <w:spacing w:val="3"/>
          <w:sz w:val="22"/>
          <w:szCs w:val="22"/>
        </w:rPr>
        <w:t>CO</w:t>
      </w:r>
      <w:r w:rsidRPr="004B44A0">
        <w:rPr>
          <w:rFonts w:asciiTheme="minorHAnsi" w:eastAsia="Garamond" w:hAnsiTheme="minorHAnsi" w:cstheme="minorHAnsi"/>
          <w:b/>
          <w:spacing w:val="4"/>
          <w:sz w:val="22"/>
          <w:szCs w:val="22"/>
        </w:rPr>
        <w:t>M</w:t>
      </w:r>
      <w:r w:rsidRPr="004B44A0">
        <w:rPr>
          <w:rFonts w:asciiTheme="minorHAnsi" w:eastAsia="Garamond" w:hAnsiTheme="minorHAnsi" w:cstheme="minorHAnsi"/>
          <w:b/>
          <w:spacing w:val="2"/>
          <w:sz w:val="22"/>
          <w:szCs w:val="22"/>
        </w:rPr>
        <w:t>P</w:t>
      </w:r>
      <w:r w:rsidRPr="004B44A0">
        <w:rPr>
          <w:rFonts w:asciiTheme="minorHAnsi" w:eastAsia="Garamond" w:hAnsiTheme="minorHAnsi" w:cstheme="minorHAnsi"/>
          <w:b/>
          <w:spacing w:val="3"/>
          <w:sz w:val="22"/>
          <w:szCs w:val="22"/>
        </w:rPr>
        <w:t>ANY</w:t>
      </w:r>
      <w:r w:rsidRPr="004B44A0">
        <w:rPr>
          <w:rFonts w:asciiTheme="minorHAnsi" w:eastAsia="Garamond" w:hAnsiTheme="minorHAnsi" w:cstheme="minorHAnsi"/>
          <w:b/>
          <w:sz w:val="22"/>
          <w:szCs w:val="22"/>
        </w:rPr>
        <w:t>,</w:t>
      </w:r>
      <w:r w:rsidRPr="004B44A0">
        <w:rPr>
          <w:rFonts w:asciiTheme="minorHAnsi" w:eastAsia="Garamond" w:hAnsiTheme="minorHAnsi" w:cstheme="minorHAnsi"/>
          <w:b/>
          <w:spacing w:val="15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spacing w:val="3"/>
          <w:sz w:val="22"/>
          <w:szCs w:val="22"/>
        </w:rPr>
        <w:t>C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it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y</w:t>
      </w:r>
      <w:r w:rsidRPr="004B44A0">
        <w:rPr>
          <w:rFonts w:asciiTheme="minorHAnsi" w:eastAsia="Garamond" w:hAnsiTheme="minorHAnsi" w:cstheme="minorHAnsi"/>
          <w:sz w:val="22"/>
          <w:szCs w:val="22"/>
        </w:rPr>
        <w:t>,</w:t>
      </w:r>
      <w:r w:rsidRPr="004B44A0">
        <w:rPr>
          <w:rFonts w:asciiTheme="minorHAnsi" w:eastAsia="Garamond" w:hAnsiTheme="minorHAnsi" w:cstheme="minorHAnsi"/>
          <w:spacing w:val="10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spacing w:val="3"/>
          <w:sz w:val="22"/>
          <w:szCs w:val="22"/>
        </w:rPr>
        <w:t>N</w:t>
      </w:r>
      <w:r w:rsidRPr="004B44A0">
        <w:rPr>
          <w:rFonts w:asciiTheme="minorHAnsi" w:eastAsia="Garamond" w:hAnsiTheme="minorHAnsi" w:cstheme="minorHAnsi"/>
          <w:sz w:val="22"/>
          <w:szCs w:val="22"/>
        </w:rPr>
        <w:t>J</w:t>
      </w:r>
      <w:r w:rsidRPr="004B44A0">
        <w:rPr>
          <w:rFonts w:asciiTheme="minorHAnsi" w:eastAsia="Garamond" w:hAnsiTheme="minorHAnsi" w:cstheme="minorHAnsi"/>
          <w:sz w:val="22"/>
          <w:szCs w:val="22"/>
        </w:rPr>
        <w:t xml:space="preserve">                                                                               </w:t>
      </w:r>
      <w:r w:rsidRPr="004B44A0">
        <w:rPr>
          <w:rFonts w:asciiTheme="minorHAnsi" w:eastAsia="Garamond" w:hAnsiTheme="minorHAnsi" w:cstheme="minorHAnsi"/>
          <w:spacing w:val="43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b/>
          <w:spacing w:val="2"/>
          <w:sz w:val="22"/>
          <w:szCs w:val="22"/>
        </w:rPr>
        <w:t>198</w:t>
      </w:r>
      <w:r w:rsidRPr="004B44A0">
        <w:rPr>
          <w:rFonts w:asciiTheme="minorHAnsi" w:eastAsia="Garamond" w:hAnsiTheme="minorHAnsi" w:cstheme="minorHAnsi"/>
          <w:b/>
          <w:sz w:val="22"/>
          <w:szCs w:val="22"/>
        </w:rPr>
        <w:t>7</w:t>
      </w:r>
      <w:r w:rsidRPr="004B44A0">
        <w:rPr>
          <w:rFonts w:asciiTheme="minorHAnsi" w:eastAsia="Garamond" w:hAnsiTheme="minorHAnsi" w:cstheme="minorHAnsi"/>
          <w:b/>
          <w:spacing w:val="4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b/>
          <w:w w:val="102"/>
          <w:sz w:val="22"/>
          <w:szCs w:val="22"/>
        </w:rPr>
        <w:t>–</w:t>
      </w:r>
      <w:r w:rsidRPr="004B44A0">
        <w:rPr>
          <w:rFonts w:asciiTheme="minorHAnsi" w:eastAsia="Garamond" w:hAnsiTheme="minorHAnsi" w:cstheme="minorHAnsi"/>
          <w:b/>
          <w:spacing w:val="-8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b/>
          <w:spacing w:val="2"/>
          <w:w w:val="103"/>
          <w:sz w:val="22"/>
          <w:szCs w:val="22"/>
        </w:rPr>
        <w:t>199</w:t>
      </w:r>
      <w:r w:rsidRPr="004B44A0">
        <w:rPr>
          <w:rFonts w:asciiTheme="minorHAnsi" w:eastAsia="Garamond" w:hAnsiTheme="minorHAnsi" w:cstheme="minorHAnsi"/>
          <w:b/>
          <w:w w:val="103"/>
          <w:sz w:val="22"/>
          <w:szCs w:val="22"/>
        </w:rPr>
        <w:t>8</w:t>
      </w:r>
    </w:p>
    <w:p w14:paraId="231915AA" w14:textId="77777777" w:rsidR="00A840E8" w:rsidRPr="004B44A0" w:rsidRDefault="00A840E8">
      <w:pPr>
        <w:spacing w:before="4" w:line="100" w:lineRule="exact"/>
        <w:rPr>
          <w:rFonts w:asciiTheme="minorHAnsi" w:hAnsiTheme="minorHAnsi" w:cstheme="minorHAnsi"/>
          <w:sz w:val="22"/>
          <w:szCs w:val="22"/>
        </w:rPr>
      </w:pPr>
    </w:p>
    <w:p w14:paraId="1460D44E" w14:textId="77777777" w:rsidR="00A840E8" w:rsidRPr="004B44A0" w:rsidRDefault="004B44A0">
      <w:pPr>
        <w:ind w:left="118"/>
        <w:rPr>
          <w:rFonts w:asciiTheme="minorHAnsi" w:eastAsia="Garamond" w:hAnsiTheme="minorHAnsi" w:cstheme="minorHAnsi"/>
          <w:sz w:val="22"/>
          <w:szCs w:val="22"/>
        </w:rPr>
      </w:pPr>
      <w:r w:rsidRPr="004B44A0">
        <w:rPr>
          <w:rFonts w:asciiTheme="minorHAnsi" w:eastAsia="Garamond" w:hAnsiTheme="minorHAnsi" w:cstheme="minorHAnsi"/>
          <w:b/>
          <w:spacing w:val="3"/>
          <w:sz w:val="22"/>
          <w:szCs w:val="22"/>
        </w:rPr>
        <w:t>C</w:t>
      </w:r>
      <w:r w:rsidRPr="004B44A0">
        <w:rPr>
          <w:rFonts w:asciiTheme="minorHAnsi" w:eastAsia="Garamond" w:hAnsiTheme="minorHAnsi" w:cstheme="minorHAnsi"/>
          <w:b/>
          <w:spacing w:val="1"/>
          <w:sz w:val="22"/>
          <w:szCs w:val="22"/>
        </w:rPr>
        <w:t>l</w:t>
      </w:r>
      <w:r w:rsidRPr="004B44A0">
        <w:rPr>
          <w:rFonts w:asciiTheme="minorHAnsi" w:eastAsia="Garamond" w:hAnsiTheme="minorHAnsi" w:cstheme="minorHAnsi"/>
          <w:b/>
          <w:spacing w:val="2"/>
          <w:sz w:val="22"/>
          <w:szCs w:val="22"/>
        </w:rPr>
        <w:t>a</w:t>
      </w:r>
      <w:r w:rsidRPr="004B44A0">
        <w:rPr>
          <w:rFonts w:asciiTheme="minorHAnsi" w:eastAsia="Garamond" w:hAnsiTheme="minorHAnsi" w:cstheme="minorHAnsi"/>
          <w:b/>
          <w:spacing w:val="1"/>
          <w:sz w:val="22"/>
          <w:szCs w:val="22"/>
        </w:rPr>
        <w:t>i</w:t>
      </w:r>
      <w:r w:rsidRPr="004B44A0">
        <w:rPr>
          <w:rFonts w:asciiTheme="minorHAnsi" w:eastAsia="Garamond" w:hAnsiTheme="minorHAnsi" w:cstheme="minorHAnsi"/>
          <w:b/>
          <w:spacing w:val="3"/>
          <w:sz w:val="22"/>
          <w:szCs w:val="22"/>
        </w:rPr>
        <w:t>m</w:t>
      </w:r>
      <w:r w:rsidRPr="004B44A0">
        <w:rPr>
          <w:rFonts w:asciiTheme="minorHAnsi" w:eastAsia="Garamond" w:hAnsiTheme="minorHAnsi" w:cstheme="minorHAnsi"/>
          <w:b/>
          <w:sz w:val="22"/>
          <w:szCs w:val="22"/>
        </w:rPr>
        <w:t>s</w:t>
      </w:r>
      <w:r w:rsidRPr="004B44A0">
        <w:rPr>
          <w:rFonts w:asciiTheme="minorHAnsi" w:eastAsia="Garamond" w:hAnsiTheme="minorHAnsi" w:cstheme="minorHAnsi"/>
          <w:b/>
          <w:spacing w:val="15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b/>
          <w:spacing w:val="3"/>
          <w:sz w:val="22"/>
          <w:szCs w:val="22"/>
        </w:rPr>
        <w:t>E</w:t>
      </w:r>
      <w:r w:rsidRPr="004B44A0">
        <w:rPr>
          <w:rFonts w:asciiTheme="minorHAnsi" w:eastAsia="Garamond" w:hAnsiTheme="minorHAnsi" w:cstheme="minorHAnsi"/>
          <w:b/>
          <w:spacing w:val="2"/>
          <w:sz w:val="22"/>
          <w:szCs w:val="22"/>
        </w:rPr>
        <w:t>xa</w:t>
      </w:r>
      <w:r w:rsidRPr="004B44A0">
        <w:rPr>
          <w:rFonts w:asciiTheme="minorHAnsi" w:eastAsia="Garamond" w:hAnsiTheme="minorHAnsi" w:cstheme="minorHAnsi"/>
          <w:b/>
          <w:spacing w:val="3"/>
          <w:sz w:val="22"/>
          <w:szCs w:val="22"/>
        </w:rPr>
        <w:t>m</w:t>
      </w:r>
      <w:r w:rsidRPr="004B44A0">
        <w:rPr>
          <w:rFonts w:asciiTheme="minorHAnsi" w:eastAsia="Garamond" w:hAnsiTheme="minorHAnsi" w:cstheme="minorHAnsi"/>
          <w:b/>
          <w:spacing w:val="1"/>
          <w:sz w:val="22"/>
          <w:szCs w:val="22"/>
        </w:rPr>
        <w:t>i</w:t>
      </w:r>
      <w:r w:rsidRPr="004B44A0">
        <w:rPr>
          <w:rFonts w:asciiTheme="minorHAnsi" w:eastAsia="Garamond" w:hAnsiTheme="minorHAnsi" w:cstheme="minorHAnsi"/>
          <w:b/>
          <w:spacing w:val="2"/>
          <w:sz w:val="22"/>
          <w:szCs w:val="22"/>
        </w:rPr>
        <w:t>ne</w:t>
      </w:r>
      <w:r w:rsidRPr="004B44A0">
        <w:rPr>
          <w:rFonts w:asciiTheme="minorHAnsi" w:eastAsia="Garamond" w:hAnsiTheme="minorHAnsi" w:cstheme="minorHAnsi"/>
          <w:b/>
          <w:sz w:val="22"/>
          <w:szCs w:val="22"/>
        </w:rPr>
        <w:t>r</w:t>
      </w:r>
      <w:r w:rsidRPr="004B44A0">
        <w:rPr>
          <w:rFonts w:asciiTheme="minorHAnsi" w:eastAsia="Garamond" w:hAnsiTheme="minorHAnsi" w:cstheme="minorHAnsi"/>
          <w:b/>
          <w:spacing w:val="21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b/>
          <w:sz w:val="22"/>
          <w:szCs w:val="22"/>
        </w:rPr>
        <w:t>/</w:t>
      </w:r>
      <w:r w:rsidRPr="004B44A0">
        <w:rPr>
          <w:rFonts w:asciiTheme="minorHAnsi" w:eastAsia="Garamond" w:hAnsiTheme="minorHAnsi" w:cstheme="minorHAnsi"/>
          <w:b/>
          <w:spacing w:val="4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b/>
          <w:spacing w:val="3"/>
          <w:sz w:val="22"/>
          <w:szCs w:val="22"/>
        </w:rPr>
        <w:t>D</w:t>
      </w:r>
      <w:r w:rsidRPr="004B44A0">
        <w:rPr>
          <w:rFonts w:asciiTheme="minorHAnsi" w:eastAsia="Garamond" w:hAnsiTheme="minorHAnsi" w:cstheme="minorHAnsi"/>
          <w:b/>
          <w:spacing w:val="1"/>
          <w:sz w:val="22"/>
          <w:szCs w:val="22"/>
        </w:rPr>
        <w:t>i</w:t>
      </w:r>
      <w:r w:rsidRPr="004B44A0">
        <w:rPr>
          <w:rFonts w:asciiTheme="minorHAnsi" w:eastAsia="Garamond" w:hAnsiTheme="minorHAnsi" w:cstheme="minorHAnsi"/>
          <w:b/>
          <w:spacing w:val="2"/>
          <w:sz w:val="22"/>
          <w:szCs w:val="22"/>
        </w:rPr>
        <w:t>v</w:t>
      </w:r>
      <w:r w:rsidRPr="004B44A0">
        <w:rPr>
          <w:rFonts w:asciiTheme="minorHAnsi" w:eastAsia="Garamond" w:hAnsiTheme="minorHAnsi" w:cstheme="minorHAnsi"/>
          <w:b/>
          <w:spacing w:val="1"/>
          <w:sz w:val="22"/>
          <w:szCs w:val="22"/>
        </w:rPr>
        <w:t>i</w:t>
      </w:r>
      <w:r w:rsidRPr="004B44A0">
        <w:rPr>
          <w:rFonts w:asciiTheme="minorHAnsi" w:eastAsia="Garamond" w:hAnsiTheme="minorHAnsi" w:cstheme="minorHAnsi"/>
          <w:b/>
          <w:spacing w:val="2"/>
          <w:sz w:val="22"/>
          <w:szCs w:val="22"/>
        </w:rPr>
        <w:t>s</w:t>
      </w:r>
      <w:r w:rsidRPr="004B44A0">
        <w:rPr>
          <w:rFonts w:asciiTheme="minorHAnsi" w:eastAsia="Garamond" w:hAnsiTheme="minorHAnsi" w:cstheme="minorHAnsi"/>
          <w:b/>
          <w:spacing w:val="1"/>
          <w:sz w:val="22"/>
          <w:szCs w:val="22"/>
        </w:rPr>
        <w:t>i</w:t>
      </w:r>
      <w:r w:rsidRPr="004B44A0">
        <w:rPr>
          <w:rFonts w:asciiTheme="minorHAnsi" w:eastAsia="Garamond" w:hAnsiTheme="minorHAnsi" w:cstheme="minorHAnsi"/>
          <w:b/>
          <w:spacing w:val="2"/>
          <w:sz w:val="22"/>
          <w:szCs w:val="22"/>
        </w:rPr>
        <w:t>o</w:t>
      </w:r>
      <w:r w:rsidRPr="004B44A0">
        <w:rPr>
          <w:rFonts w:asciiTheme="minorHAnsi" w:eastAsia="Garamond" w:hAnsiTheme="minorHAnsi" w:cstheme="minorHAnsi"/>
          <w:b/>
          <w:sz w:val="22"/>
          <w:szCs w:val="22"/>
        </w:rPr>
        <w:t>n</w:t>
      </w:r>
      <w:r w:rsidRPr="004B44A0">
        <w:rPr>
          <w:rFonts w:asciiTheme="minorHAnsi" w:eastAsia="Garamond" w:hAnsiTheme="minorHAnsi" w:cstheme="minorHAnsi"/>
          <w:b/>
          <w:spacing w:val="19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b/>
          <w:spacing w:val="4"/>
          <w:sz w:val="22"/>
          <w:szCs w:val="22"/>
        </w:rPr>
        <w:t>W</w:t>
      </w:r>
      <w:r w:rsidRPr="004B44A0">
        <w:rPr>
          <w:rFonts w:asciiTheme="minorHAnsi" w:eastAsia="Garamond" w:hAnsiTheme="minorHAnsi" w:cstheme="minorHAnsi"/>
          <w:b/>
          <w:spacing w:val="2"/>
          <w:sz w:val="22"/>
          <w:szCs w:val="22"/>
        </w:rPr>
        <w:t>o</w:t>
      </w:r>
      <w:r w:rsidRPr="004B44A0">
        <w:rPr>
          <w:rFonts w:asciiTheme="minorHAnsi" w:eastAsia="Garamond" w:hAnsiTheme="minorHAnsi" w:cstheme="minorHAnsi"/>
          <w:b/>
          <w:spacing w:val="1"/>
          <w:sz w:val="22"/>
          <w:szCs w:val="22"/>
        </w:rPr>
        <w:t>r</w:t>
      </w:r>
      <w:r w:rsidRPr="004B44A0">
        <w:rPr>
          <w:rFonts w:asciiTheme="minorHAnsi" w:eastAsia="Garamond" w:hAnsiTheme="minorHAnsi" w:cstheme="minorHAnsi"/>
          <w:b/>
          <w:spacing w:val="2"/>
          <w:sz w:val="22"/>
          <w:szCs w:val="22"/>
        </w:rPr>
        <w:t>ke</w:t>
      </w:r>
      <w:r w:rsidRPr="004B44A0">
        <w:rPr>
          <w:rFonts w:asciiTheme="minorHAnsi" w:eastAsia="Garamond" w:hAnsiTheme="minorHAnsi" w:cstheme="minorHAnsi"/>
          <w:b/>
          <w:spacing w:val="1"/>
          <w:sz w:val="22"/>
          <w:szCs w:val="22"/>
        </w:rPr>
        <w:t>r</w:t>
      </w:r>
      <w:r w:rsidRPr="004B44A0">
        <w:rPr>
          <w:rFonts w:asciiTheme="minorHAnsi" w:eastAsia="Garamond" w:hAnsiTheme="minorHAnsi" w:cstheme="minorHAnsi"/>
          <w:b/>
          <w:sz w:val="22"/>
          <w:szCs w:val="22"/>
        </w:rPr>
        <w:t>s</w:t>
      </w:r>
      <w:r w:rsidRPr="004B44A0">
        <w:rPr>
          <w:rFonts w:asciiTheme="minorHAnsi" w:eastAsia="Garamond" w:hAnsiTheme="minorHAnsi" w:cstheme="minorHAnsi"/>
          <w:b/>
          <w:spacing w:val="21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b/>
          <w:spacing w:val="3"/>
          <w:sz w:val="22"/>
          <w:szCs w:val="22"/>
        </w:rPr>
        <w:t>C</w:t>
      </w:r>
      <w:r w:rsidRPr="004B44A0">
        <w:rPr>
          <w:rFonts w:asciiTheme="minorHAnsi" w:eastAsia="Garamond" w:hAnsiTheme="minorHAnsi" w:cstheme="minorHAnsi"/>
          <w:b/>
          <w:spacing w:val="2"/>
          <w:sz w:val="22"/>
          <w:szCs w:val="22"/>
        </w:rPr>
        <w:t>o</w:t>
      </w:r>
      <w:r w:rsidRPr="004B44A0">
        <w:rPr>
          <w:rFonts w:asciiTheme="minorHAnsi" w:eastAsia="Garamond" w:hAnsiTheme="minorHAnsi" w:cstheme="minorHAnsi"/>
          <w:b/>
          <w:spacing w:val="3"/>
          <w:sz w:val="22"/>
          <w:szCs w:val="22"/>
        </w:rPr>
        <w:t>m</w:t>
      </w:r>
      <w:r w:rsidRPr="004B44A0">
        <w:rPr>
          <w:rFonts w:asciiTheme="minorHAnsi" w:eastAsia="Garamond" w:hAnsiTheme="minorHAnsi" w:cstheme="minorHAnsi"/>
          <w:b/>
          <w:spacing w:val="2"/>
          <w:sz w:val="22"/>
          <w:szCs w:val="22"/>
        </w:rPr>
        <w:t>pensa</w:t>
      </w:r>
      <w:r w:rsidRPr="004B44A0">
        <w:rPr>
          <w:rFonts w:asciiTheme="minorHAnsi" w:eastAsia="Garamond" w:hAnsiTheme="minorHAnsi" w:cstheme="minorHAnsi"/>
          <w:b/>
          <w:spacing w:val="1"/>
          <w:sz w:val="22"/>
          <w:szCs w:val="22"/>
        </w:rPr>
        <w:t>ti</w:t>
      </w:r>
      <w:r w:rsidRPr="004B44A0">
        <w:rPr>
          <w:rFonts w:asciiTheme="minorHAnsi" w:eastAsia="Garamond" w:hAnsiTheme="minorHAnsi" w:cstheme="minorHAnsi"/>
          <w:b/>
          <w:spacing w:val="2"/>
          <w:sz w:val="22"/>
          <w:szCs w:val="22"/>
        </w:rPr>
        <w:t>o</w:t>
      </w:r>
      <w:r w:rsidRPr="004B44A0">
        <w:rPr>
          <w:rFonts w:asciiTheme="minorHAnsi" w:eastAsia="Garamond" w:hAnsiTheme="minorHAnsi" w:cstheme="minorHAnsi"/>
          <w:b/>
          <w:sz w:val="22"/>
          <w:szCs w:val="22"/>
        </w:rPr>
        <w:t>n</w:t>
      </w:r>
      <w:r w:rsidRPr="004B44A0">
        <w:rPr>
          <w:rFonts w:asciiTheme="minorHAnsi" w:eastAsia="Garamond" w:hAnsiTheme="minorHAnsi" w:cstheme="minorHAnsi"/>
          <w:b/>
          <w:spacing w:val="32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b/>
          <w:spacing w:val="3"/>
          <w:sz w:val="22"/>
          <w:szCs w:val="22"/>
        </w:rPr>
        <w:t>C</w:t>
      </w:r>
      <w:r w:rsidRPr="004B44A0">
        <w:rPr>
          <w:rFonts w:asciiTheme="minorHAnsi" w:eastAsia="Garamond" w:hAnsiTheme="minorHAnsi" w:cstheme="minorHAnsi"/>
          <w:b/>
          <w:spacing w:val="1"/>
          <w:sz w:val="22"/>
          <w:szCs w:val="22"/>
        </w:rPr>
        <w:t>l</w:t>
      </w:r>
      <w:r w:rsidRPr="004B44A0">
        <w:rPr>
          <w:rFonts w:asciiTheme="minorHAnsi" w:eastAsia="Garamond" w:hAnsiTheme="minorHAnsi" w:cstheme="minorHAnsi"/>
          <w:b/>
          <w:spacing w:val="2"/>
          <w:sz w:val="22"/>
          <w:szCs w:val="22"/>
        </w:rPr>
        <w:t>a</w:t>
      </w:r>
      <w:r w:rsidRPr="004B44A0">
        <w:rPr>
          <w:rFonts w:asciiTheme="minorHAnsi" w:eastAsia="Garamond" w:hAnsiTheme="minorHAnsi" w:cstheme="minorHAnsi"/>
          <w:b/>
          <w:spacing w:val="1"/>
          <w:sz w:val="22"/>
          <w:szCs w:val="22"/>
        </w:rPr>
        <w:t>i</w:t>
      </w:r>
      <w:r w:rsidRPr="004B44A0">
        <w:rPr>
          <w:rFonts w:asciiTheme="minorHAnsi" w:eastAsia="Garamond" w:hAnsiTheme="minorHAnsi" w:cstheme="minorHAnsi"/>
          <w:b/>
          <w:spacing w:val="3"/>
          <w:sz w:val="22"/>
          <w:szCs w:val="22"/>
        </w:rPr>
        <w:t>m</w:t>
      </w:r>
      <w:r w:rsidRPr="004B44A0">
        <w:rPr>
          <w:rFonts w:asciiTheme="minorHAnsi" w:eastAsia="Garamond" w:hAnsiTheme="minorHAnsi" w:cstheme="minorHAnsi"/>
          <w:b/>
          <w:sz w:val="22"/>
          <w:szCs w:val="22"/>
        </w:rPr>
        <w:t>s</w:t>
      </w:r>
      <w:r w:rsidRPr="004B44A0">
        <w:rPr>
          <w:rFonts w:asciiTheme="minorHAnsi" w:eastAsia="Garamond" w:hAnsiTheme="minorHAnsi" w:cstheme="minorHAnsi"/>
          <w:b/>
          <w:spacing w:val="15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b/>
          <w:spacing w:val="4"/>
          <w:w w:val="102"/>
          <w:sz w:val="22"/>
          <w:szCs w:val="22"/>
        </w:rPr>
        <w:t>M</w:t>
      </w:r>
      <w:r w:rsidRPr="004B44A0">
        <w:rPr>
          <w:rFonts w:asciiTheme="minorHAnsi" w:eastAsia="Garamond" w:hAnsiTheme="minorHAnsi" w:cstheme="minorHAnsi"/>
          <w:b/>
          <w:spacing w:val="2"/>
          <w:w w:val="102"/>
          <w:sz w:val="22"/>
          <w:szCs w:val="22"/>
        </w:rPr>
        <w:t>anag</w:t>
      </w:r>
      <w:r w:rsidRPr="004B44A0">
        <w:rPr>
          <w:rFonts w:asciiTheme="minorHAnsi" w:eastAsia="Garamond" w:hAnsiTheme="minorHAnsi" w:cstheme="minorHAnsi"/>
          <w:b/>
          <w:spacing w:val="2"/>
          <w:w w:val="103"/>
          <w:sz w:val="22"/>
          <w:szCs w:val="22"/>
        </w:rPr>
        <w:t>e</w:t>
      </w:r>
      <w:r w:rsidRPr="004B44A0">
        <w:rPr>
          <w:rFonts w:asciiTheme="minorHAnsi" w:eastAsia="Garamond" w:hAnsiTheme="minorHAnsi" w:cstheme="minorHAnsi"/>
          <w:b/>
          <w:w w:val="103"/>
          <w:sz w:val="22"/>
          <w:szCs w:val="22"/>
        </w:rPr>
        <w:t>r</w:t>
      </w:r>
    </w:p>
    <w:p w14:paraId="61BD7AFE" w14:textId="77777777" w:rsidR="00A840E8" w:rsidRPr="004B44A0" w:rsidRDefault="004B44A0">
      <w:pPr>
        <w:spacing w:before="8"/>
        <w:ind w:left="118"/>
        <w:rPr>
          <w:rFonts w:asciiTheme="minorHAnsi" w:eastAsia="Garamond" w:hAnsiTheme="minorHAnsi" w:cstheme="minorHAnsi"/>
          <w:sz w:val="22"/>
          <w:szCs w:val="22"/>
        </w:rPr>
      </w:pPr>
      <w:r w:rsidRPr="004B44A0">
        <w:rPr>
          <w:rFonts w:asciiTheme="minorHAnsi" w:eastAsia="Garamond" w:hAnsiTheme="minorHAnsi" w:cstheme="minorHAnsi"/>
          <w:spacing w:val="3"/>
          <w:sz w:val="22"/>
          <w:szCs w:val="22"/>
        </w:rPr>
        <w:t>E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ar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ne</w:t>
      </w:r>
      <w:r w:rsidRPr="004B44A0">
        <w:rPr>
          <w:rFonts w:asciiTheme="minorHAnsi" w:eastAsia="Garamond" w:hAnsiTheme="minorHAnsi" w:cstheme="minorHAnsi"/>
          <w:sz w:val="22"/>
          <w:szCs w:val="22"/>
        </w:rPr>
        <w:t>d</w:t>
      </w:r>
      <w:r w:rsidRPr="004B44A0">
        <w:rPr>
          <w:rFonts w:asciiTheme="minorHAnsi" w:eastAsia="Garamond" w:hAnsiTheme="minorHAnsi" w:cstheme="minorHAnsi"/>
          <w:spacing w:val="15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p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4B44A0">
        <w:rPr>
          <w:rFonts w:asciiTheme="minorHAnsi" w:eastAsia="Garamond" w:hAnsiTheme="minorHAnsi" w:cstheme="minorHAnsi"/>
          <w:spacing w:val="3"/>
          <w:sz w:val="22"/>
          <w:szCs w:val="22"/>
        </w:rPr>
        <w:t>m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ti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4B44A0">
        <w:rPr>
          <w:rFonts w:asciiTheme="minorHAnsi" w:eastAsia="Garamond" w:hAnsiTheme="minorHAnsi" w:cstheme="minorHAnsi"/>
          <w:sz w:val="22"/>
          <w:szCs w:val="22"/>
        </w:rPr>
        <w:t>n</w:t>
      </w:r>
      <w:r w:rsidRPr="004B44A0">
        <w:rPr>
          <w:rFonts w:asciiTheme="minorHAnsi" w:eastAsia="Garamond" w:hAnsiTheme="minorHAnsi" w:cstheme="minorHAnsi"/>
          <w:spacing w:val="22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4B44A0">
        <w:rPr>
          <w:rFonts w:asciiTheme="minorHAnsi" w:eastAsia="Garamond" w:hAnsiTheme="minorHAnsi" w:cstheme="minorHAnsi"/>
          <w:sz w:val="22"/>
          <w:szCs w:val="22"/>
        </w:rPr>
        <w:t>n</w:t>
      </w:r>
      <w:r w:rsidRPr="004B44A0">
        <w:rPr>
          <w:rFonts w:asciiTheme="minorHAnsi" w:eastAsia="Garamond" w:hAnsiTheme="minorHAnsi" w:cstheme="minorHAnsi"/>
          <w:spacing w:val="5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199</w:t>
      </w:r>
      <w:r w:rsidRPr="004B44A0">
        <w:rPr>
          <w:rFonts w:asciiTheme="minorHAnsi" w:eastAsia="Garamond" w:hAnsiTheme="minorHAnsi" w:cstheme="minorHAnsi"/>
          <w:sz w:val="22"/>
          <w:szCs w:val="22"/>
        </w:rPr>
        <w:t>3</w:t>
      </w:r>
      <w:r w:rsidRPr="004B44A0">
        <w:rPr>
          <w:rFonts w:asciiTheme="minorHAnsi" w:eastAsia="Garamond" w:hAnsiTheme="minorHAnsi" w:cstheme="minorHAnsi"/>
          <w:spacing w:val="14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4B44A0">
        <w:rPr>
          <w:rFonts w:asciiTheme="minorHAnsi" w:eastAsia="Garamond" w:hAnsiTheme="minorHAnsi" w:cstheme="minorHAnsi"/>
          <w:sz w:val="22"/>
          <w:szCs w:val="22"/>
        </w:rPr>
        <w:t>o</w:t>
      </w:r>
      <w:r w:rsidRPr="004B44A0">
        <w:rPr>
          <w:rFonts w:asciiTheme="minorHAnsi" w:eastAsia="Garamond" w:hAnsiTheme="minorHAnsi" w:cstheme="minorHAnsi"/>
          <w:spacing w:val="6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d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v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isi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4B44A0">
        <w:rPr>
          <w:rFonts w:asciiTheme="minorHAnsi" w:eastAsia="Garamond" w:hAnsiTheme="minorHAnsi" w:cstheme="minorHAnsi"/>
          <w:sz w:val="22"/>
          <w:szCs w:val="22"/>
        </w:rPr>
        <w:t>n</w:t>
      </w:r>
      <w:r w:rsidRPr="004B44A0">
        <w:rPr>
          <w:rFonts w:asciiTheme="minorHAnsi" w:eastAsia="Garamond" w:hAnsiTheme="minorHAnsi" w:cstheme="minorHAnsi"/>
          <w:spacing w:val="17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spacing w:val="3"/>
          <w:sz w:val="22"/>
          <w:szCs w:val="22"/>
        </w:rPr>
        <w:t>m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anage</w:t>
      </w:r>
      <w:r w:rsidRPr="004B44A0">
        <w:rPr>
          <w:rFonts w:asciiTheme="minorHAnsi" w:eastAsia="Garamond" w:hAnsiTheme="minorHAnsi" w:cstheme="minorHAnsi"/>
          <w:spacing w:val="3"/>
          <w:sz w:val="22"/>
          <w:szCs w:val="22"/>
        </w:rPr>
        <w:t>m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en</w:t>
      </w:r>
      <w:r w:rsidRPr="004B44A0">
        <w:rPr>
          <w:rFonts w:asciiTheme="minorHAnsi" w:eastAsia="Garamond" w:hAnsiTheme="minorHAnsi" w:cstheme="minorHAnsi"/>
          <w:sz w:val="22"/>
          <w:szCs w:val="22"/>
        </w:rPr>
        <w:t>t</w:t>
      </w:r>
      <w:r w:rsidRPr="004B44A0">
        <w:rPr>
          <w:rFonts w:asciiTheme="minorHAnsi" w:eastAsia="Garamond" w:hAnsiTheme="minorHAnsi" w:cstheme="minorHAnsi"/>
          <w:spacing w:val="24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4B44A0">
        <w:rPr>
          <w:rFonts w:asciiTheme="minorHAnsi" w:eastAsia="Garamond" w:hAnsiTheme="minorHAnsi" w:cstheme="minorHAnsi"/>
          <w:sz w:val="22"/>
          <w:szCs w:val="22"/>
        </w:rPr>
        <w:t>e</w:t>
      </w:r>
      <w:r w:rsidRPr="004B44A0">
        <w:rPr>
          <w:rFonts w:asciiTheme="minorHAnsi" w:eastAsia="Garamond" w:hAnsiTheme="minorHAnsi" w:cstheme="minorHAnsi"/>
          <w:spacing w:val="9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4B44A0">
        <w:rPr>
          <w:rFonts w:asciiTheme="minorHAnsi" w:eastAsia="Garamond" w:hAnsiTheme="minorHAnsi" w:cstheme="minorHAnsi"/>
          <w:sz w:val="22"/>
          <w:szCs w:val="22"/>
        </w:rPr>
        <w:t>n</w:t>
      </w:r>
      <w:r w:rsidRPr="004B44A0">
        <w:rPr>
          <w:rFonts w:asciiTheme="minorHAnsi" w:eastAsia="Garamond" w:hAnsiTheme="minorHAnsi" w:cstheme="minorHAnsi"/>
          <w:spacing w:val="5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co</w:t>
      </w:r>
      <w:r w:rsidRPr="004B44A0">
        <w:rPr>
          <w:rFonts w:asciiTheme="minorHAnsi" w:eastAsia="Garamond" w:hAnsiTheme="minorHAnsi" w:cstheme="minorHAnsi"/>
          <w:spacing w:val="3"/>
          <w:sz w:val="22"/>
          <w:szCs w:val="22"/>
        </w:rPr>
        <w:t>m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pan</w:t>
      </w:r>
      <w:r w:rsidRPr="004B44A0">
        <w:rPr>
          <w:rFonts w:asciiTheme="minorHAnsi" w:eastAsia="Garamond" w:hAnsiTheme="minorHAnsi" w:cstheme="minorHAnsi"/>
          <w:sz w:val="22"/>
          <w:szCs w:val="22"/>
        </w:rPr>
        <w:t>y</w:t>
      </w:r>
      <w:r w:rsidRPr="004B44A0">
        <w:rPr>
          <w:rFonts w:asciiTheme="minorHAnsi" w:eastAsia="Garamond" w:hAnsiTheme="minorHAnsi" w:cstheme="minorHAnsi"/>
          <w:spacing w:val="18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ha</w:t>
      </w:r>
      <w:r w:rsidRPr="004B44A0">
        <w:rPr>
          <w:rFonts w:asciiTheme="minorHAnsi" w:eastAsia="Garamond" w:hAnsiTheme="minorHAnsi" w:cstheme="minorHAnsi"/>
          <w:sz w:val="22"/>
          <w:szCs w:val="22"/>
        </w:rPr>
        <w:t>t</w:t>
      </w:r>
      <w:r w:rsidRPr="004B44A0">
        <w:rPr>
          <w:rFonts w:asciiTheme="minorHAnsi" w:eastAsia="Garamond" w:hAnsiTheme="minorHAnsi" w:cstheme="minorHAnsi"/>
          <w:spacing w:val="9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ha</w:t>
      </w:r>
      <w:r w:rsidRPr="004B44A0">
        <w:rPr>
          <w:rFonts w:asciiTheme="minorHAnsi" w:eastAsia="Garamond" w:hAnsiTheme="minorHAnsi" w:cstheme="minorHAnsi"/>
          <w:sz w:val="22"/>
          <w:szCs w:val="22"/>
        </w:rPr>
        <w:t>s</w:t>
      </w:r>
      <w:r w:rsidRPr="004B44A0">
        <w:rPr>
          <w:rFonts w:asciiTheme="minorHAnsi" w:eastAsia="Garamond" w:hAnsiTheme="minorHAnsi" w:cstheme="minorHAnsi"/>
          <w:spacing w:val="7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ve</w:t>
      </w:r>
      <w:r w:rsidRPr="004B44A0">
        <w:rPr>
          <w:rFonts w:asciiTheme="minorHAnsi" w:eastAsia="Garamond" w:hAnsiTheme="minorHAnsi" w:cstheme="minorHAnsi"/>
          <w:sz w:val="22"/>
          <w:szCs w:val="22"/>
        </w:rPr>
        <w:t>d</w:t>
      </w:r>
      <w:r w:rsidRPr="004B44A0">
        <w:rPr>
          <w:rFonts w:asciiTheme="minorHAnsi" w:eastAsia="Garamond" w:hAnsiTheme="minorHAnsi" w:cstheme="minorHAnsi"/>
          <w:spacing w:val="16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h</w:t>
      </w:r>
      <w:r w:rsidRPr="004B44A0">
        <w:rPr>
          <w:rFonts w:asciiTheme="minorHAnsi" w:eastAsia="Garamond" w:hAnsiTheme="minorHAnsi" w:cstheme="minorHAnsi"/>
          <w:sz w:val="22"/>
          <w:szCs w:val="22"/>
        </w:rPr>
        <w:t>e</w:t>
      </w:r>
      <w:r w:rsidRPr="004B44A0">
        <w:rPr>
          <w:rFonts w:asciiTheme="minorHAnsi" w:eastAsia="Garamond" w:hAnsiTheme="minorHAnsi" w:cstheme="minorHAnsi"/>
          <w:spacing w:val="8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eg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4B44A0">
        <w:rPr>
          <w:rFonts w:asciiTheme="minorHAnsi" w:eastAsia="Garamond" w:hAnsiTheme="minorHAnsi" w:cstheme="minorHAnsi"/>
          <w:sz w:val="22"/>
          <w:szCs w:val="22"/>
        </w:rPr>
        <w:t>n</w:t>
      </w:r>
      <w:r w:rsidRPr="004B44A0">
        <w:rPr>
          <w:rFonts w:asciiTheme="minorHAnsi" w:eastAsia="Garamond" w:hAnsiTheme="minorHAnsi" w:cstheme="minorHAnsi"/>
          <w:spacing w:val="14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f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4B44A0">
        <w:rPr>
          <w:rFonts w:asciiTheme="minorHAnsi" w:eastAsia="Garamond" w:hAnsiTheme="minorHAnsi" w:cstheme="minorHAnsi"/>
          <w:sz w:val="22"/>
          <w:szCs w:val="22"/>
        </w:rPr>
        <w:t>r</w:t>
      </w:r>
      <w:r w:rsidRPr="004B44A0">
        <w:rPr>
          <w:rFonts w:asciiTheme="minorHAnsi" w:eastAsia="Garamond" w:hAnsiTheme="minorHAnsi" w:cstheme="minorHAnsi"/>
          <w:spacing w:val="8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spacing w:val="3"/>
          <w:sz w:val="22"/>
          <w:szCs w:val="22"/>
        </w:rPr>
        <w:t>m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4B44A0">
        <w:rPr>
          <w:rFonts w:asciiTheme="minorHAnsi" w:eastAsia="Garamond" w:hAnsiTheme="minorHAnsi" w:cstheme="minorHAnsi"/>
          <w:sz w:val="22"/>
          <w:szCs w:val="22"/>
        </w:rPr>
        <w:t>e</w:t>
      </w:r>
      <w:r w:rsidRPr="004B44A0">
        <w:rPr>
          <w:rFonts w:asciiTheme="minorHAnsi" w:eastAsia="Garamond" w:hAnsiTheme="minorHAnsi" w:cstheme="minorHAnsi"/>
          <w:spacing w:val="12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spacing w:val="1"/>
          <w:w w:val="103"/>
          <w:sz w:val="22"/>
          <w:szCs w:val="22"/>
        </w:rPr>
        <w:t>t</w:t>
      </w:r>
      <w:r w:rsidRPr="004B44A0">
        <w:rPr>
          <w:rFonts w:asciiTheme="minorHAnsi" w:eastAsia="Garamond" w:hAnsiTheme="minorHAnsi" w:cstheme="minorHAnsi"/>
          <w:spacing w:val="2"/>
          <w:w w:val="102"/>
          <w:sz w:val="22"/>
          <w:szCs w:val="22"/>
        </w:rPr>
        <w:t>ha</w:t>
      </w:r>
      <w:r w:rsidRPr="004B44A0">
        <w:rPr>
          <w:rFonts w:asciiTheme="minorHAnsi" w:eastAsia="Garamond" w:hAnsiTheme="minorHAnsi" w:cstheme="minorHAnsi"/>
          <w:w w:val="102"/>
          <w:sz w:val="22"/>
          <w:szCs w:val="22"/>
        </w:rPr>
        <w:t>n</w:t>
      </w:r>
    </w:p>
    <w:p w14:paraId="3D244721" w14:textId="77777777" w:rsidR="00A840E8" w:rsidRPr="004B44A0" w:rsidRDefault="004B44A0">
      <w:pPr>
        <w:spacing w:before="13" w:line="251" w:lineRule="auto"/>
        <w:ind w:left="118" w:right="100"/>
        <w:rPr>
          <w:rFonts w:asciiTheme="minorHAnsi" w:eastAsia="Garamond" w:hAnsiTheme="minorHAnsi" w:cstheme="minorHAnsi"/>
          <w:sz w:val="22"/>
          <w:szCs w:val="22"/>
        </w:rPr>
      </w:pP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15</w:t>
      </w:r>
      <w:r w:rsidRPr="004B44A0">
        <w:rPr>
          <w:rFonts w:asciiTheme="minorHAnsi" w:eastAsia="Garamond" w:hAnsiTheme="minorHAnsi" w:cstheme="minorHAnsi"/>
          <w:sz w:val="22"/>
          <w:szCs w:val="22"/>
        </w:rPr>
        <w:t>0</w:t>
      </w:r>
      <w:r w:rsidRPr="004B44A0">
        <w:rPr>
          <w:rFonts w:asciiTheme="minorHAnsi" w:eastAsia="Garamond" w:hAnsiTheme="minorHAnsi" w:cstheme="minorHAnsi"/>
          <w:spacing w:val="11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yea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rs</w:t>
      </w:r>
      <w:r w:rsidRPr="004B44A0">
        <w:rPr>
          <w:rFonts w:asciiTheme="minorHAnsi" w:eastAsia="Garamond" w:hAnsiTheme="minorHAnsi" w:cstheme="minorHAnsi"/>
          <w:sz w:val="22"/>
          <w:szCs w:val="22"/>
        </w:rPr>
        <w:t>.</w:t>
      </w:r>
      <w:r w:rsidRPr="004B44A0">
        <w:rPr>
          <w:rFonts w:asciiTheme="minorHAnsi" w:eastAsia="Garamond" w:hAnsiTheme="minorHAnsi" w:cstheme="minorHAnsi"/>
          <w:spacing w:val="12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spacing w:val="3"/>
          <w:sz w:val="22"/>
          <w:szCs w:val="22"/>
        </w:rPr>
        <w:t>H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eade</w:t>
      </w:r>
      <w:r w:rsidRPr="004B44A0">
        <w:rPr>
          <w:rFonts w:asciiTheme="minorHAnsi" w:eastAsia="Garamond" w:hAnsiTheme="minorHAnsi" w:cstheme="minorHAnsi"/>
          <w:sz w:val="22"/>
          <w:szCs w:val="22"/>
        </w:rPr>
        <w:t>d</w:t>
      </w:r>
      <w:r w:rsidRPr="004B44A0">
        <w:rPr>
          <w:rFonts w:asciiTheme="minorHAnsi" w:eastAsia="Garamond" w:hAnsiTheme="minorHAnsi" w:cstheme="minorHAnsi"/>
          <w:spacing w:val="15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d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v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isi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4B44A0">
        <w:rPr>
          <w:rFonts w:asciiTheme="minorHAnsi" w:eastAsia="Garamond" w:hAnsiTheme="minorHAnsi" w:cstheme="minorHAnsi"/>
          <w:sz w:val="22"/>
          <w:szCs w:val="22"/>
        </w:rPr>
        <w:t>n</w:t>
      </w:r>
      <w:r w:rsidRPr="004B44A0">
        <w:rPr>
          <w:rFonts w:asciiTheme="minorHAnsi" w:eastAsia="Garamond" w:hAnsiTheme="minorHAnsi" w:cstheme="minorHAnsi"/>
          <w:spacing w:val="16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ha</w:t>
      </w:r>
      <w:r w:rsidRPr="004B44A0">
        <w:rPr>
          <w:rFonts w:asciiTheme="minorHAnsi" w:eastAsia="Garamond" w:hAnsiTheme="minorHAnsi" w:cstheme="minorHAnsi"/>
          <w:sz w:val="22"/>
          <w:szCs w:val="22"/>
        </w:rPr>
        <w:t>t</w:t>
      </w:r>
      <w:r w:rsidRPr="004B44A0">
        <w:rPr>
          <w:rFonts w:asciiTheme="minorHAnsi" w:eastAsia="Garamond" w:hAnsiTheme="minorHAnsi" w:cstheme="minorHAnsi"/>
          <w:spacing w:val="9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spacing w:val="3"/>
          <w:sz w:val="22"/>
          <w:szCs w:val="22"/>
        </w:rPr>
        <w:t>m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anage</w:t>
      </w:r>
      <w:r w:rsidRPr="004B44A0">
        <w:rPr>
          <w:rFonts w:asciiTheme="minorHAnsi" w:eastAsia="Garamond" w:hAnsiTheme="minorHAnsi" w:cstheme="minorHAnsi"/>
          <w:sz w:val="22"/>
          <w:szCs w:val="22"/>
        </w:rPr>
        <w:t>d</w:t>
      </w:r>
      <w:r w:rsidRPr="004B44A0">
        <w:rPr>
          <w:rFonts w:asciiTheme="minorHAnsi" w:eastAsia="Garamond" w:hAnsiTheme="minorHAnsi" w:cstheme="minorHAnsi"/>
          <w:spacing w:val="19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qua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lit</w:t>
      </w:r>
      <w:r w:rsidRPr="004B44A0">
        <w:rPr>
          <w:rFonts w:asciiTheme="minorHAnsi" w:eastAsia="Garamond" w:hAnsiTheme="minorHAnsi" w:cstheme="minorHAnsi"/>
          <w:sz w:val="22"/>
          <w:szCs w:val="22"/>
        </w:rPr>
        <w:t>y</w:t>
      </w:r>
      <w:r w:rsidRPr="004B44A0">
        <w:rPr>
          <w:rFonts w:asciiTheme="minorHAnsi" w:eastAsia="Garamond" w:hAnsiTheme="minorHAnsi" w:cstheme="minorHAnsi"/>
          <w:spacing w:val="14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con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ro</w:t>
      </w:r>
      <w:r w:rsidRPr="004B44A0">
        <w:rPr>
          <w:rFonts w:asciiTheme="minorHAnsi" w:eastAsia="Garamond" w:hAnsiTheme="minorHAnsi" w:cstheme="minorHAnsi"/>
          <w:sz w:val="22"/>
          <w:szCs w:val="22"/>
        </w:rPr>
        <w:t>l</w:t>
      </w:r>
      <w:r w:rsidRPr="004B44A0">
        <w:rPr>
          <w:rFonts w:asciiTheme="minorHAnsi" w:eastAsia="Garamond" w:hAnsiTheme="minorHAnsi" w:cstheme="minorHAnsi"/>
          <w:spacing w:val="15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f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4B44A0">
        <w:rPr>
          <w:rFonts w:asciiTheme="minorHAnsi" w:eastAsia="Garamond" w:hAnsiTheme="minorHAnsi" w:cstheme="minorHAnsi"/>
          <w:sz w:val="22"/>
          <w:szCs w:val="22"/>
        </w:rPr>
        <w:t>r</w:t>
      </w:r>
      <w:r w:rsidRPr="004B44A0">
        <w:rPr>
          <w:rFonts w:asciiTheme="minorHAnsi" w:eastAsia="Garamond" w:hAnsiTheme="minorHAnsi" w:cstheme="minorHAnsi"/>
          <w:spacing w:val="7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c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a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4B44A0">
        <w:rPr>
          <w:rFonts w:asciiTheme="minorHAnsi" w:eastAsia="Garamond" w:hAnsiTheme="minorHAnsi" w:cstheme="minorHAnsi"/>
          <w:sz w:val="22"/>
          <w:szCs w:val="22"/>
        </w:rPr>
        <w:t>m</w:t>
      </w:r>
      <w:r w:rsidRPr="004B44A0">
        <w:rPr>
          <w:rFonts w:asciiTheme="minorHAnsi" w:eastAsia="Garamond" w:hAnsiTheme="minorHAnsi" w:cstheme="minorHAnsi"/>
          <w:spacing w:val="12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spacing w:val="3"/>
          <w:sz w:val="22"/>
          <w:szCs w:val="22"/>
        </w:rPr>
        <w:t>w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4B44A0">
        <w:rPr>
          <w:rFonts w:asciiTheme="minorHAnsi" w:eastAsia="Garamond" w:hAnsiTheme="minorHAnsi" w:cstheme="minorHAnsi"/>
          <w:sz w:val="22"/>
          <w:szCs w:val="22"/>
        </w:rPr>
        <w:t>k</w:t>
      </w:r>
      <w:r w:rsidRPr="004B44A0">
        <w:rPr>
          <w:rFonts w:asciiTheme="minorHAnsi" w:eastAsia="Garamond" w:hAnsiTheme="minorHAnsi" w:cstheme="minorHAnsi"/>
          <w:spacing w:val="12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4B44A0">
        <w:rPr>
          <w:rFonts w:asciiTheme="minorHAnsi" w:eastAsia="Garamond" w:hAnsiTheme="minorHAnsi" w:cstheme="minorHAnsi"/>
          <w:sz w:val="22"/>
          <w:szCs w:val="22"/>
        </w:rPr>
        <w:t>n</w:t>
      </w:r>
      <w:r w:rsidRPr="004B44A0">
        <w:rPr>
          <w:rFonts w:asciiTheme="minorHAnsi" w:eastAsia="Garamond" w:hAnsiTheme="minorHAnsi" w:cstheme="minorHAnsi"/>
          <w:spacing w:val="5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1</w:t>
      </w:r>
      <w:r w:rsidRPr="004B44A0">
        <w:rPr>
          <w:rFonts w:asciiTheme="minorHAnsi" w:eastAsia="Garamond" w:hAnsiTheme="minorHAnsi" w:cstheme="minorHAnsi"/>
          <w:sz w:val="22"/>
          <w:szCs w:val="22"/>
        </w:rPr>
        <w:t>0</w:t>
      </w:r>
      <w:r w:rsidRPr="004B44A0">
        <w:rPr>
          <w:rFonts w:asciiTheme="minorHAnsi" w:eastAsia="Garamond" w:hAnsiTheme="minorHAnsi" w:cstheme="minorHAnsi"/>
          <w:spacing w:val="8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b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an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4B44A0">
        <w:rPr>
          <w:rFonts w:asciiTheme="minorHAnsi" w:eastAsia="Garamond" w:hAnsiTheme="minorHAnsi" w:cstheme="minorHAnsi"/>
          <w:sz w:val="22"/>
          <w:szCs w:val="22"/>
        </w:rPr>
        <w:t>h</w:t>
      </w:r>
      <w:r w:rsidRPr="004B44A0">
        <w:rPr>
          <w:rFonts w:asciiTheme="minorHAnsi" w:eastAsia="Garamond" w:hAnsiTheme="minorHAnsi" w:cstheme="minorHAnsi"/>
          <w:spacing w:val="14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ffi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ce</w:t>
      </w:r>
      <w:r w:rsidRPr="004B44A0">
        <w:rPr>
          <w:rFonts w:asciiTheme="minorHAnsi" w:eastAsia="Garamond" w:hAnsiTheme="minorHAnsi" w:cstheme="minorHAnsi"/>
          <w:sz w:val="22"/>
          <w:szCs w:val="22"/>
        </w:rPr>
        <w:t>s</w:t>
      </w:r>
      <w:r w:rsidRPr="004B44A0">
        <w:rPr>
          <w:rFonts w:asciiTheme="minorHAnsi" w:eastAsia="Garamond" w:hAnsiTheme="minorHAnsi" w:cstheme="minorHAnsi"/>
          <w:spacing w:val="15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cove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ri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n</w:t>
      </w:r>
      <w:r w:rsidRPr="004B44A0">
        <w:rPr>
          <w:rFonts w:asciiTheme="minorHAnsi" w:eastAsia="Garamond" w:hAnsiTheme="minorHAnsi" w:cstheme="minorHAnsi"/>
          <w:sz w:val="22"/>
          <w:szCs w:val="22"/>
        </w:rPr>
        <w:t>g</w:t>
      </w:r>
      <w:r w:rsidRPr="004B44A0">
        <w:rPr>
          <w:rFonts w:asciiTheme="minorHAnsi" w:eastAsia="Garamond" w:hAnsiTheme="minorHAnsi" w:cstheme="minorHAnsi"/>
          <w:spacing w:val="17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spacing w:val="2"/>
          <w:w w:val="103"/>
          <w:sz w:val="22"/>
          <w:szCs w:val="22"/>
        </w:rPr>
        <w:t>s</w:t>
      </w:r>
      <w:r w:rsidRPr="004B44A0">
        <w:rPr>
          <w:rFonts w:asciiTheme="minorHAnsi" w:eastAsia="Garamond" w:hAnsiTheme="minorHAnsi" w:cstheme="minorHAnsi"/>
          <w:spacing w:val="2"/>
          <w:w w:val="102"/>
          <w:sz w:val="22"/>
          <w:szCs w:val="22"/>
        </w:rPr>
        <w:t>e</w:t>
      </w:r>
      <w:r w:rsidRPr="004B44A0">
        <w:rPr>
          <w:rFonts w:asciiTheme="minorHAnsi" w:eastAsia="Garamond" w:hAnsiTheme="minorHAnsi" w:cstheme="minorHAnsi"/>
          <w:spacing w:val="2"/>
          <w:w w:val="103"/>
          <w:sz w:val="22"/>
          <w:szCs w:val="22"/>
        </w:rPr>
        <w:t>v</w:t>
      </w:r>
      <w:r w:rsidRPr="004B44A0">
        <w:rPr>
          <w:rFonts w:asciiTheme="minorHAnsi" w:eastAsia="Garamond" w:hAnsiTheme="minorHAnsi" w:cstheme="minorHAnsi"/>
          <w:spacing w:val="2"/>
          <w:w w:val="102"/>
          <w:sz w:val="22"/>
          <w:szCs w:val="22"/>
        </w:rPr>
        <w:t>e</w:t>
      </w:r>
      <w:r w:rsidRPr="004B44A0">
        <w:rPr>
          <w:rFonts w:asciiTheme="minorHAnsi" w:eastAsia="Garamond" w:hAnsiTheme="minorHAnsi" w:cstheme="minorHAnsi"/>
          <w:w w:val="102"/>
          <w:sz w:val="22"/>
          <w:szCs w:val="22"/>
        </w:rPr>
        <w:t>n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s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a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4B44A0">
        <w:rPr>
          <w:rFonts w:asciiTheme="minorHAnsi" w:eastAsia="Garamond" w:hAnsiTheme="minorHAnsi" w:cstheme="minorHAnsi"/>
          <w:sz w:val="22"/>
          <w:szCs w:val="22"/>
        </w:rPr>
        <w:t>e</w:t>
      </w:r>
      <w:r w:rsidRPr="004B44A0">
        <w:rPr>
          <w:rFonts w:asciiTheme="minorHAnsi" w:eastAsia="Garamond" w:hAnsiTheme="minorHAnsi" w:cstheme="minorHAnsi"/>
          <w:spacing w:val="11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j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u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ris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d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c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ti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on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4B44A0">
        <w:rPr>
          <w:rFonts w:asciiTheme="minorHAnsi" w:eastAsia="Garamond" w:hAnsiTheme="minorHAnsi" w:cstheme="minorHAnsi"/>
          <w:sz w:val="22"/>
          <w:szCs w:val="22"/>
        </w:rPr>
        <w:t>.</w:t>
      </w:r>
      <w:r w:rsidRPr="004B44A0">
        <w:rPr>
          <w:rFonts w:asciiTheme="minorHAnsi" w:eastAsia="Garamond" w:hAnsiTheme="minorHAnsi" w:cstheme="minorHAnsi"/>
          <w:spacing w:val="25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P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ov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de</w:t>
      </w:r>
      <w:r w:rsidRPr="004B44A0">
        <w:rPr>
          <w:rFonts w:asciiTheme="minorHAnsi" w:eastAsia="Garamond" w:hAnsiTheme="minorHAnsi" w:cstheme="minorHAnsi"/>
          <w:sz w:val="22"/>
          <w:szCs w:val="22"/>
        </w:rPr>
        <w:t>d</w:t>
      </w:r>
      <w:r w:rsidRPr="004B44A0">
        <w:rPr>
          <w:rFonts w:asciiTheme="minorHAnsi" w:eastAsia="Garamond" w:hAnsiTheme="minorHAnsi" w:cstheme="minorHAnsi"/>
          <w:spacing w:val="19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echn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ca</w:t>
      </w:r>
      <w:r w:rsidRPr="004B44A0">
        <w:rPr>
          <w:rFonts w:asciiTheme="minorHAnsi" w:eastAsia="Garamond" w:hAnsiTheme="minorHAnsi" w:cstheme="minorHAnsi"/>
          <w:sz w:val="22"/>
          <w:szCs w:val="22"/>
        </w:rPr>
        <w:t>l</w:t>
      </w:r>
      <w:r w:rsidRPr="004B44A0">
        <w:rPr>
          <w:rFonts w:asciiTheme="minorHAnsi" w:eastAsia="Garamond" w:hAnsiTheme="minorHAnsi" w:cstheme="minorHAnsi"/>
          <w:spacing w:val="17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d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ir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ec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ti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4B44A0">
        <w:rPr>
          <w:rFonts w:asciiTheme="minorHAnsi" w:eastAsia="Garamond" w:hAnsiTheme="minorHAnsi" w:cstheme="minorHAnsi"/>
          <w:sz w:val="22"/>
          <w:szCs w:val="22"/>
        </w:rPr>
        <w:t>n</w:t>
      </w:r>
      <w:r w:rsidRPr="004B44A0">
        <w:rPr>
          <w:rFonts w:asciiTheme="minorHAnsi" w:eastAsia="Garamond" w:hAnsiTheme="minorHAnsi" w:cstheme="minorHAnsi"/>
          <w:spacing w:val="18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f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4B44A0">
        <w:rPr>
          <w:rFonts w:asciiTheme="minorHAnsi" w:eastAsia="Garamond" w:hAnsiTheme="minorHAnsi" w:cstheme="minorHAnsi"/>
          <w:sz w:val="22"/>
          <w:szCs w:val="22"/>
        </w:rPr>
        <w:t>r</w:t>
      </w:r>
      <w:r w:rsidRPr="004B44A0">
        <w:rPr>
          <w:rFonts w:asciiTheme="minorHAnsi" w:eastAsia="Garamond" w:hAnsiTheme="minorHAnsi" w:cstheme="minorHAnsi"/>
          <w:spacing w:val="8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app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ox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4B44A0">
        <w:rPr>
          <w:rFonts w:asciiTheme="minorHAnsi" w:eastAsia="Garamond" w:hAnsiTheme="minorHAnsi" w:cstheme="minorHAnsi"/>
          <w:spacing w:val="3"/>
          <w:sz w:val="22"/>
          <w:szCs w:val="22"/>
        </w:rPr>
        <w:t>m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a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4B44A0">
        <w:rPr>
          <w:rFonts w:asciiTheme="minorHAnsi" w:eastAsia="Garamond" w:hAnsiTheme="minorHAnsi" w:cstheme="minorHAnsi"/>
          <w:sz w:val="22"/>
          <w:szCs w:val="22"/>
        </w:rPr>
        <w:t>y</w:t>
      </w:r>
      <w:r w:rsidRPr="004B44A0">
        <w:rPr>
          <w:rFonts w:asciiTheme="minorHAnsi" w:eastAsia="Garamond" w:hAnsiTheme="minorHAnsi" w:cstheme="minorHAnsi"/>
          <w:spacing w:val="27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5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,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00</w:t>
      </w:r>
      <w:r w:rsidRPr="004B44A0">
        <w:rPr>
          <w:rFonts w:asciiTheme="minorHAnsi" w:eastAsia="Garamond" w:hAnsiTheme="minorHAnsi" w:cstheme="minorHAnsi"/>
          <w:sz w:val="22"/>
          <w:szCs w:val="22"/>
        </w:rPr>
        <w:t>0</w:t>
      </w:r>
      <w:r w:rsidRPr="004B44A0">
        <w:rPr>
          <w:rFonts w:asciiTheme="minorHAnsi" w:eastAsia="Garamond" w:hAnsiTheme="minorHAnsi" w:cstheme="minorHAnsi"/>
          <w:spacing w:val="16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co</w:t>
      </w:r>
      <w:r w:rsidRPr="004B44A0">
        <w:rPr>
          <w:rFonts w:asciiTheme="minorHAnsi" w:eastAsia="Garamond" w:hAnsiTheme="minorHAnsi" w:cstheme="minorHAnsi"/>
          <w:spacing w:val="3"/>
          <w:sz w:val="22"/>
          <w:szCs w:val="22"/>
        </w:rPr>
        <w:t>m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p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4B44A0">
        <w:rPr>
          <w:rFonts w:asciiTheme="minorHAnsi" w:eastAsia="Garamond" w:hAnsiTheme="minorHAnsi" w:cstheme="minorHAnsi"/>
          <w:sz w:val="22"/>
          <w:szCs w:val="22"/>
        </w:rPr>
        <w:t>x</w:t>
      </w:r>
      <w:r w:rsidRPr="004B44A0">
        <w:rPr>
          <w:rFonts w:asciiTheme="minorHAnsi" w:eastAsia="Garamond" w:hAnsiTheme="minorHAnsi" w:cstheme="minorHAnsi"/>
          <w:spacing w:val="17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c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a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4B44A0">
        <w:rPr>
          <w:rFonts w:asciiTheme="minorHAnsi" w:eastAsia="Garamond" w:hAnsiTheme="minorHAnsi" w:cstheme="minorHAnsi"/>
          <w:spacing w:val="3"/>
          <w:sz w:val="22"/>
          <w:szCs w:val="22"/>
        </w:rPr>
        <w:t>m</w:t>
      </w:r>
      <w:r w:rsidRPr="004B44A0">
        <w:rPr>
          <w:rFonts w:asciiTheme="minorHAnsi" w:eastAsia="Garamond" w:hAnsiTheme="minorHAnsi" w:cstheme="minorHAnsi"/>
          <w:sz w:val="22"/>
          <w:szCs w:val="22"/>
        </w:rPr>
        <w:t>s</w:t>
      </w:r>
      <w:r w:rsidRPr="004B44A0">
        <w:rPr>
          <w:rFonts w:asciiTheme="minorHAnsi" w:eastAsia="Garamond" w:hAnsiTheme="minorHAnsi" w:cstheme="minorHAnsi"/>
          <w:spacing w:val="12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ha</w:t>
      </w:r>
      <w:r w:rsidRPr="004B44A0">
        <w:rPr>
          <w:rFonts w:asciiTheme="minorHAnsi" w:eastAsia="Garamond" w:hAnsiTheme="minorHAnsi" w:cstheme="minorHAnsi"/>
          <w:sz w:val="22"/>
          <w:szCs w:val="22"/>
        </w:rPr>
        <w:t>t</w:t>
      </w:r>
      <w:r w:rsidRPr="004B44A0">
        <w:rPr>
          <w:rFonts w:asciiTheme="minorHAnsi" w:eastAsia="Garamond" w:hAnsiTheme="minorHAnsi" w:cstheme="minorHAnsi"/>
          <w:spacing w:val="9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spacing w:val="2"/>
          <w:w w:val="102"/>
          <w:sz w:val="22"/>
          <w:szCs w:val="22"/>
        </w:rPr>
        <w:t>exceede</w:t>
      </w:r>
      <w:r w:rsidRPr="004B44A0">
        <w:rPr>
          <w:rFonts w:asciiTheme="minorHAnsi" w:eastAsia="Garamond" w:hAnsiTheme="minorHAnsi" w:cstheme="minorHAnsi"/>
          <w:w w:val="102"/>
          <w:sz w:val="22"/>
          <w:szCs w:val="22"/>
        </w:rPr>
        <w:t>d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spacing w:val="2"/>
          <w:w w:val="102"/>
          <w:sz w:val="22"/>
          <w:szCs w:val="22"/>
        </w:rPr>
        <w:t>b</w:t>
      </w:r>
      <w:r w:rsidRPr="004B44A0">
        <w:rPr>
          <w:rFonts w:asciiTheme="minorHAnsi" w:eastAsia="Garamond" w:hAnsiTheme="minorHAnsi" w:cstheme="minorHAnsi"/>
          <w:spacing w:val="1"/>
          <w:w w:val="103"/>
          <w:sz w:val="22"/>
          <w:szCs w:val="22"/>
        </w:rPr>
        <w:t>r</w:t>
      </w:r>
      <w:r w:rsidRPr="004B44A0">
        <w:rPr>
          <w:rFonts w:asciiTheme="minorHAnsi" w:eastAsia="Garamond" w:hAnsiTheme="minorHAnsi" w:cstheme="minorHAnsi"/>
          <w:spacing w:val="2"/>
          <w:w w:val="102"/>
          <w:sz w:val="22"/>
          <w:szCs w:val="22"/>
        </w:rPr>
        <w:t>anc</w:t>
      </w:r>
      <w:r w:rsidRPr="004B44A0">
        <w:rPr>
          <w:rFonts w:asciiTheme="minorHAnsi" w:eastAsia="Garamond" w:hAnsiTheme="minorHAnsi" w:cstheme="minorHAnsi"/>
          <w:w w:val="102"/>
          <w:sz w:val="22"/>
          <w:szCs w:val="22"/>
        </w:rPr>
        <w:t>h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o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ffi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c</w:t>
      </w:r>
      <w:r w:rsidRPr="004B44A0">
        <w:rPr>
          <w:rFonts w:asciiTheme="minorHAnsi" w:eastAsia="Garamond" w:hAnsiTheme="minorHAnsi" w:cstheme="minorHAnsi"/>
          <w:sz w:val="22"/>
          <w:szCs w:val="22"/>
        </w:rPr>
        <w:t>e</w:t>
      </w:r>
      <w:r w:rsidRPr="004B44A0">
        <w:rPr>
          <w:rFonts w:asciiTheme="minorHAnsi" w:eastAsia="Garamond" w:hAnsiTheme="minorHAnsi" w:cstheme="minorHAnsi"/>
          <w:spacing w:val="12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au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ho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rit</w:t>
      </w:r>
      <w:r w:rsidRPr="004B44A0">
        <w:rPr>
          <w:rFonts w:asciiTheme="minorHAnsi" w:eastAsia="Garamond" w:hAnsiTheme="minorHAnsi" w:cstheme="minorHAnsi"/>
          <w:sz w:val="22"/>
          <w:szCs w:val="22"/>
        </w:rPr>
        <w:t>y</w:t>
      </w:r>
      <w:r w:rsidRPr="004B44A0">
        <w:rPr>
          <w:rFonts w:asciiTheme="minorHAnsi" w:eastAsia="Garamond" w:hAnsiTheme="minorHAnsi" w:cstheme="minorHAnsi"/>
          <w:spacing w:val="19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li</w:t>
      </w:r>
      <w:r w:rsidRPr="004B44A0">
        <w:rPr>
          <w:rFonts w:asciiTheme="minorHAnsi" w:eastAsia="Garamond" w:hAnsiTheme="minorHAnsi" w:cstheme="minorHAnsi"/>
          <w:spacing w:val="3"/>
          <w:sz w:val="22"/>
          <w:szCs w:val="22"/>
        </w:rPr>
        <w:t>m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it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s</w:t>
      </w:r>
      <w:r w:rsidRPr="004B44A0">
        <w:rPr>
          <w:rFonts w:asciiTheme="minorHAnsi" w:eastAsia="Garamond" w:hAnsiTheme="minorHAnsi" w:cstheme="minorHAnsi"/>
          <w:sz w:val="22"/>
          <w:szCs w:val="22"/>
        </w:rPr>
        <w:t>.</w:t>
      </w:r>
      <w:r w:rsidRPr="004B44A0">
        <w:rPr>
          <w:rFonts w:asciiTheme="minorHAnsi" w:eastAsia="Garamond" w:hAnsiTheme="minorHAnsi" w:cstheme="minorHAnsi"/>
          <w:spacing w:val="13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Supe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v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se</w:t>
      </w:r>
      <w:r w:rsidRPr="004B44A0">
        <w:rPr>
          <w:rFonts w:asciiTheme="minorHAnsi" w:eastAsia="Garamond" w:hAnsiTheme="minorHAnsi" w:cstheme="minorHAnsi"/>
          <w:sz w:val="22"/>
          <w:szCs w:val="22"/>
        </w:rPr>
        <w:t>d</w:t>
      </w:r>
      <w:r w:rsidRPr="004B44A0">
        <w:rPr>
          <w:rFonts w:asciiTheme="minorHAnsi" w:eastAsia="Garamond" w:hAnsiTheme="minorHAnsi" w:cstheme="minorHAnsi"/>
          <w:spacing w:val="24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s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a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f</w:t>
      </w:r>
      <w:r w:rsidRPr="004B44A0">
        <w:rPr>
          <w:rFonts w:asciiTheme="minorHAnsi" w:eastAsia="Garamond" w:hAnsiTheme="minorHAnsi" w:cstheme="minorHAnsi"/>
          <w:sz w:val="22"/>
          <w:szCs w:val="22"/>
        </w:rPr>
        <w:t>f</w:t>
      </w:r>
      <w:r w:rsidRPr="004B44A0">
        <w:rPr>
          <w:rFonts w:asciiTheme="minorHAnsi" w:eastAsia="Garamond" w:hAnsiTheme="minorHAnsi" w:cstheme="minorHAnsi"/>
          <w:spacing w:val="11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4B44A0">
        <w:rPr>
          <w:rFonts w:asciiTheme="minorHAnsi" w:eastAsia="Garamond" w:hAnsiTheme="minorHAnsi" w:cstheme="minorHAnsi"/>
          <w:sz w:val="22"/>
          <w:szCs w:val="22"/>
        </w:rPr>
        <w:t>f</w:t>
      </w:r>
      <w:r w:rsidRPr="004B44A0">
        <w:rPr>
          <w:rFonts w:asciiTheme="minorHAnsi" w:eastAsia="Garamond" w:hAnsiTheme="minorHAnsi" w:cstheme="minorHAnsi"/>
          <w:spacing w:val="5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fi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v</w:t>
      </w:r>
      <w:r w:rsidRPr="004B44A0">
        <w:rPr>
          <w:rFonts w:asciiTheme="minorHAnsi" w:eastAsia="Garamond" w:hAnsiTheme="minorHAnsi" w:cstheme="minorHAnsi"/>
          <w:sz w:val="22"/>
          <w:szCs w:val="22"/>
        </w:rPr>
        <w:t>e</w:t>
      </w:r>
      <w:r w:rsidRPr="004B44A0">
        <w:rPr>
          <w:rFonts w:asciiTheme="minorHAnsi" w:eastAsia="Garamond" w:hAnsiTheme="minorHAnsi" w:cstheme="minorHAnsi"/>
          <w:spacing w:val="10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spacing w:val="2"/>
          <w:w w:val="102"/>
          <w:sz w:val="22"/>
          <w:szCs w:val="22"/>
        </w:rPr>
        <w:t>exa</w:t>
      </w:r>
      <w:r w:rsidRPr="004B44A0">
        <w:rPr>
          <w:rFonts w:asciiTheme="minorHAnsi" w:eastAsia="Garamond" w:hAnsiTheme="minorHAnsi" w:cstheme="minorHAnsi"/>
          <w:spacing w:val="3"/>
          <w:w w:val="102"/>
          <w:sz w:val="22"/>
          <w:szCs w:val="22"/>
        </w:rPr>
        <w:t>m</w:t>
      </w:r>
      <w:r w:rsidRPr="004B44A0">
        <w:rPr>
          <w:rFonts w:asciiTheme="minorHAnsi" w:eastAsia="Garamond" w:hAnsiTheme="minorHAnsi" w:cstheme="minorHAnsi"/>
          <w:spacing w:val="1"/>
          <w:w w:val="102"/>
          <w:sz w:val="22"/>
          <w:szCs w:val="22"/>
        </w:rPr>
        <w:t>i</w:t>
      </w:r>
      <w:r w:rsidRPr="004B44A0">
        <w:rPr>
          <w:rFonts w:asciiTheme="minorHAnsi" w:eastAsia="Garamond" w:hAnsiTheme="minorHAnsi" w:cstheme="minorHAnsi"/>
          <w:spacing w:val="2"/>
          <w:w w:val="102"/>
          <w:sz w:val="22"/>
          <w:szCs w:val="22"/>
        </w:rPr>
        <w:t>ne</w:t>
      </w:r>
      <w:r w:rsidRPr="004B44A0">
        <w:rPr>
          <w:rFonts w:asciiTheme="minorHAnsi" w:eastAsia="Garamond" w:hAnsiTheme="minorHAnsi" w:cstheme="minorHAnsi"/>
          <w:spacing w:val="1"/>
          <w:w w:val="103"/>
          <w:sz w:val="22"/>
          <w:szCs w:val="22"/>
        </w:rPr>
        <w:t>r</w:t>
      </w:r>
      <w:r w:rsidRPr="004B44A0">
        <w:rPr>
          <w:rFonts w:asciiTheme="minorHAnsi" w:eastAsia="Garamond" w:hAnsiTheme="minorHAnsi" w:cstheme="minorHAnsi"/>
          <w:spacing w:val="2"/>
          <w:w w:val="103"/>
          <w:sz w:val="22"/>
          <w:szCs w:val="22"/>
        </w:rPr>
        <w:t>s</w:t>
      </w:r>
      <w:r w:rsidRPr="004B44A0">
        <w:rPr>
          <w:rFonts w:asciiTheme="minorHAnsi" w:eastAsia="Garamond" w:hAnsiTheme="minorHAnsi" w:cstheme="minorHAnsi"/>
          <w:w w:val="103"/>
          <w:sz w:val="22"/>
          <w:szCs w:val="22"/>
        </w:rPr>
        <w:t>.</w:t>
      </w:r>
    </w:p>
    <w:p w14:paraId="33C98332" w14:textId="77777777" w:rsidR="00A840E8" w:rsidRPr="004B44A0" w:rsidRDefault="004B44A0">
      <w:pPr>
        <w:spacing w:before="97" w:line="248" w:lineRule="auto"/>
        <w:ind w:left="838" w:right="281" w:hanging="274"/>
        <w:rPr>
          <w:rFonts w:asciiTheme="minorHAnsi" w:eastAsia="Garamond" w:hAnsiTheme="minorHAnsi" w:cstheme="minorHAnsi"/>
          <w:sz w:val="22"/>
          <w:szCs w:val="22"/>
        </w:rPr>
      </w:pPr>
      <w:r w:rsidRPr="004B44A0">
        <w:rPr>
          <w:rFonts w:asciiTheme="minorHAnsi" w:hAnsiTheme="minorHAnsi" w:cstheme="minorHAnsi"/>
          <w:sz w:val="22"/>
          <w:szCs w:val="22"/>
        </w:rPr>
        <w:t xml:space="preserve"> </w:t>
      </w:r>
      <w:r w:rsidRPr="004B44A0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spacing w:val="3"/>
          <w:sz w:val="22"/>
          <w:szCs w:val="22"/>
        </w:rPr>
        <w:t>Q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u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ck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4B44A0">
        <w:rPr>
          <w:rFonts w:asciiTheme="minorHAnsi" w:eastAsia="Garamond" w:hAnsiTheme="minorHAnsi" w:cstheme="minorHAnsi"/>
          <w:sz w:val="22"/>
          <w:szCs w:val="22"/>
        </w:rPr>
        <w:t>y</w:t>
      </w:r>
      <w:r w:rsidRPr="004B44A0">
        <w:rPr>
          <w:rFonts w:asciiTheme="minorHAnsi" w:eastAsia="Garamond" w:hAnsiTheme="minorHAnsi" w:cstheme="minorHAnsi"/>
          <w:spacing w:val="16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deve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ope</w:t>
      </w:r>
      <w:r w:rsidRPr="004B44A0">
        <w:rPr>
          <w:rFonts w:asciiTheme="minorHAnsi" w:eastAsia="Garamond" w:hAnsiTheme="minorHAnsi" w:cstheme="minorHAnsi"/>
          <w:sz w:val="22"/>
          <w:szCs w:val="22"/>
        </w:rPr>
        <w:t>d</w:t>
      </w:r>
      <w:r w:rsidRPr="004B44A0">
        <w:rPr>
          <w:rFonts w:asciiTheme="minorHAnsi" w:eastAsia="Garamond" w:hAnsiTheme="minorHAnsi" w:cstheme="minorHAnsi"/>
          <w:spacing w:val="20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ub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st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an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ti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a</w:t>
      </w:r>
      <w:r w:rsidRPr="004B44A0">
        <w:rPr>
          <w:rFonts w:asciiTheme="minorHAnsi" w:eastAsia="Garamond" w:hAnsiTheme="minorHAnsi" w:cstheme="minorHAnsi"/>
          <w:sz w:val="22"/>
          <w:szCs w:val="22"/>
        </w:rPr>
        <w:t>l</w:t>
      </w:r>
      <w:r w:rsidRPr="004B44A0">
        <w:rPr>
          <w:rFonts w:asciiTheme="minorHAnsi" w:eastAsia="Garamond" w:hAnsiTheme="minorHAnsi" w:cstheme="minorHAnsi"/>
          <w:spacing w:val="24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spacing w:val="4"/>
          <w:sz w:val="22"/>
          <w:szCs w:val="22"/>
        </w:rPr>
        <w:t>W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ke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4B44A0">
        <w:rPr>
          <w:rFonts w:asciiTheme="minorHAnsi" w:eastAsia="Garamond" w:hAnsiTheme="minorHAnsi" w:cstheme="minorHAnsi"/>
          <w:sz w:val="22"/>
          <w:szCs w:val="22"/>
        </w:rPr>
        <w:t>s</w:t>
      </w:r>
      <w:r w:rsidRPr="004B44A0">
        <w:rPr>
          <w:rFonts w:asciiTheme="minorHAnsi" w:eastAsia="Garamond" w:hAnsiTheme="minorHAnsi" w:cstheme="minorHAnsi"/>
          <w:spacing w:val="19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Co</w:t>
      </w:r>
      <w:r w:rsidRPr="004B44A0">
        <w:rPr>
          <w:rFonts w:asciiTheme="minorHAnsi" w:eastAsia="Garamond" w:hAnsiTheme="minorHAnsi" w:cstheme="minorHAnsi"/>
          <w:spacing w:val="3"/>
          <w:sz w:val="22"/>
          <w:szCs w:val="22"/>
        </w:rPr>
        <w:t>m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pen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a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ti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4B44A0">
        <w:rPr>
          <w:rFonts w:asciiTheme="minorHAnsi" w:eastAsia="Garamond" w:hAnsiTheme="minorHAnsi" w:cstheme="minorHAnsi"/>
          <w:sz w:val="22"/>
          <w:szCs w:val="22"/>
        </w:rPr>
        <w:t>n</w:t>
      </w:r>
      <w:r w:rsidRPr="004B44A0">
        <w:rPr>
          <w:rFonts w:asciiTheme="minorHAnsi" w:eastAsia="Garamond" w:hAnsiTheme="minorHAnsi" w:cstheme="minorHAnsi"/>
          <w:spacing w:val="28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expe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rtis</w:t>
      </w:r>
      <w:r w:rsidRPr="004B44A0">
        <w:rPr>
          <w:rFonts w:asciiTheme="minorHAnsi" w:eastAsia="Garamond" w:hAnsiTheme="minorHAnsi" w:cstheme="minorHAnsi"/>
          <w:sz w:val="22"/>
          <w:szCs w:val="22"/>
        </w:rPr>
        <w:t>e</w:t>
      </w:r>
      <w:r w:rsidRPr="004B44A0">
        <w:rPr>
          <w:rFonts w:asciiTheme="minorHAnsi" w:eastAsia="Garamond" w:hAnsiTheme="minorHAnsi" w:cstheme="minorHAnsi"/>
          <w:spacing w:val="19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ega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d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n</w:t>
      </w:r>
      <w:r w:rsidRPr="004B44A0">
        <w:rPr>
          <w:rFonts w:asciiTheme="minorHAnsi" w:eastAsia="Garamond" w:hAnsiTheme="minorHAnsi" w:cstheme="minorHAnsi"/>
          <w:sz w:val="22"/>
          <w:szCs w:val="22"/>
        </w:rPr>
        <w:t>g</w:t>
      </w:r>
      <w:r w:rsidRPr="004B44A0">
        <w:rPr>
          <w:rFonts w:asciiTheme="minorHAnsi" w:eastAsia="Garamond" w:hAnsiTheme="minorHAnsi" w:cstheme="minorHAnsi"/>
          <w:spacing w:val="21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a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4B44A0">
        <w:rPr>
          <w:rFonts w:asciiTheme="minorHAnsi" w:eastAsia="Garamond" w:hAnsiTheme="minorHAnsi" w:cstheme="minorHAnsi"/>
          <w:sz w:val="22"/>
          <w:szCs w:val="22"/>
        </w:rPr>
        <w:t>l</w:t>
      </w:r>
      <w:r w:rsidRPr="004B44A0">
        <w:rPr>
          <w:rFonts w:asciiTheme="minorHAnsi" w:eastAsia="Garamond" w:hAnsiTheme="minorHAnsi" w:cstheme="minorHAnsi"/>
          <w:spacing w:val="5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eve</w:t>
      </w:r>
      <w:r w:rsidRPr="004B44A0">
        <w:rPr>
          <w:rFonts w:asciiTheme="minorHAnsi" w:eastAsia="Garamond" w:hAnsiTheme="minorHAnsi" w:cstheme="minorHAnsi"/>
          <w:sz w:val="22"/>
          <w:szCs w:val="22"/>
        </w:rPr>
        <w:t>n</w:t>
      </w:r>
      <w:r w:rsidRPr="004B44A0">
        <w:rPr>
          <w:rFonts w:asciiTheme="minorHAnsi" w:eastAsia="Garamond" w:hAnsiTheme="minorHAnsi" w:cstheme="minorHAnsi"/>
          <w:spacing w:val="13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st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a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4B44A0">
        <w:rPr>
          <w:rFonts w:asciiTheme="minorHAnsi" w:eastAsia="Garamond" w:hAnsiTheme="minorHAnsi" w:cstheme="minorHAnsi"/>
          <w:sz w:val="22"/>
          <w:szCs w:val="22"/>
        </w:rPr>
        <w:t>,</w:t>
      </w:r>
      <w:r w:rsidRPr="004B44A0">
        <w:rPr>
          <w:rFonts w:asciiTheme="minorHAnsi" w:eastAsia="Garamond" w:hAnsiTheme="minorHAnsi" w:cstheme="minorHAnsi"/>
          <w:spacing w:val="14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a</w:t>
      </w:r>
      <w:r w:rsidRPr="004B44A0">
        <w:rPr>
          <w:rFonts w:asciiTheme="minorHAnsi" w:eastAsia="Garamond" w:hAnsiTheme="minorHAnsi" w:cstheme="minorHAnsi"/>
          <w:sz w:val="22"/>
          <w:szCs w:val="22"/>
        </w:rPr>
        <w:t>s</w:t>
      </w:r>
      <w:r w:rsidRPr="004B44A0">
        <w:rPr>
          <w:rFonts w:asciiTheme="minorHAnsi" w:eastAsia="Garamond" w:hAnsiTheme="minorHAnsi" w:cstheme="minorHAnsi"/>
          <w:spacing w:val="5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spacing w:val="3"/>
          <w:w w:val="102"/>
          <w:sz w:val="22"/>
          <w:szCs w:val="22"/>
        </w:rPr>
        <w:t>w</w:t>
      </w:r>
      <w:r w:rsidRPr="004B44A0">
        <w:rPr>
          <w:rFonts w:asciiTheme="minorHAnsi" w:eastAsia="Garamond" w:hAnsiTheme="minorHAnsi" w:cstheme="minorHAnsi"/>
          <w:spacing w:val="2"/>
          <w:w w:val="102"/>
          <w:sz w:val="22"/>
          <w:szCs w:val="22"/>
        </w:rPr>
        <w:t>e</w:t>
      </w:r>
      <w:r w:rsidRPr="004B44A0">
        <w:rPr>
          <w:rFonts w:asciiTheme="minorHAnsi" w:eastAsia="Garamond" w:hAnsiTheme="minorHAnsi" w:cstheme="minorHAnsi"/>
          <w:spacing w:val="1"/>
          <w:w w:val="102"/>
          <w:sz w:val="22"/>
          <w:szCs w:val="22"/>
        </w:rPr>
        <w:t>l</w:t>
      </w:r>
      <w:r w:rsidRPr="004B44A0">
        <w:rPr>
          <w:rFonts w:asciiTheme="minorHAnsi" w:eastAsia="Garamond" w:hAnsiTheme="minorHAnsi" w:cstheme="minorHAnsi"/>
          <w:w w:val="102"/>
          <w:sz w:val="22"/>
          <w:szCs w:val="22"/>
        </w:rPr>
        <w:t>l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as</w:t>
      </w:r>
      <w:r w:rsidRPr="004B44A0">
        <w:rPr>
          <w:rFonts w:asciiTheme="minorHAnsi" w:eastAsia="Garamond" w:hAnsiTheme="minorHAnsi" w:cstheme="minorHAnsi"/>
          <w:spacing w:val="6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Fede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a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4B44A0">
        <w:rPr>
          <w:rFonts w:asciiTheme="minorHAnsi" w:eastAsia="Garamond" w:hAnsiTheme="minorHAnsi" w:cstheme="minorHAnsi"/>
          <w:sz w:val="22"/>
          <w:szCs w:val="22"/>
        </w:rPr>
        <w:t>,</w:t>
      </w:r>
      <w:r w:rsidRPr="004B44A0">
        <w:rPr>
          <w:rFonts w:asciiTheme="minorHAnsi" w:eastAsia="Garamond" w:hAnsiTheme="minorHAnsi" w:cstheme="minorHAnsi"/>
          <w:spacing w:val="16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Longsho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4B44A0">
        <w:rPr>
          <w:rFonts w:asciiTheme="minorHAnsi" w:eastAsia="Garamond" w:hAnsiTheme="minorHAnsi" w:cstheme="minorHAnsi"/>
          <w:spacing w:val="3"/>
          <w:sz w:val="22"/>
          <w:szCs w:val="22"/>
        </w:rPr>
        <w:t>m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en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’</w:t>
      </w:r>
      <w:r w:rsidRPr="004B44A0">
        <w:rPr>
          <w:rFonts w:asciiTheme="minorHAnsi" w:eastAsia="Garamond" w:hAnsiTheme="minorHAnsi" w:cstheme="minorHAnsi"/>
          <w:sz w:val="22"/>
          <w:szCs w:val="22"/>
        </w:rPr>
        <w:t>s</w:t>
      </w:r>
      <w:r w:rsidRPr="004B44A0">
        <w:rPr>
          <w:rFonts w:asciiTheme="minorHAnsi" w:eastAsia="Garamond" w:hAnsiTheme="minorHAnsi" w:cstheme="minorHAnsi"/>
          <w:spacing w:val="32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an</w:t>
      </w:r>
      <w:r w:rsidRPr="004B44A0">
        <w:rPr>
          <w:rFonts w:asciiTheme="minorHAnsi" w:eastAsia="Garamond" w:hAnsiTheme="minorHAnsi" w:cstheme="minorHAnsi"/>
          <w:sz w:val="22"/>
          <w:szCs w:val="22"/>
        </w:rPr>
        <w:t>d</w:t>
      </w:r>
      <w:r w:rsidRPr="004B44A0">
        <w:rPr>
          <w:rFonts w:asciiTheme="minorHAnsi" w:eastAsia="Garamond" w:hAnsiTheme="minorHAnsi" w:cstheme="minorHAnsi"/>
          <w:spacing w:val="8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spacing w:val="3"/>
          <w:sz w:val="22"/>
          <w:szCs w:val="22"/>
        </w:rPr>
        <w:t>H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a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bo</w:t>
      </w:r>
      <w:r w:rsidRPr="004B44A0">
        <w:rPr>
          <w:rFonts w:asciiTheme="minorHAnsi" w:eastAsia="Garamond" w:hAnsiTheme="minorHAnsi" w:cstheme="minorHAnsi"/>
          <w:sz w:val="22"/>
          <w:szCs w:val="22"/>
        </w:rPr>
        <w:t>r</w:t>
      </w:r>
      <w:r w:rsidRPr="004B44A0">
        <w:rPr>
          <w:rFonts w:asciiTheme="minorHAnsi" w:eastAsia="Garamond" w:hAnsiTheme="minorHAnsi" w:cstheme="minorHAnsi"/>
          <w:spacing w:val="14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spacing w:val="4"/>
          <w:sz w:val="22"/>
          <w:szCs w:val="22"/>
        </w:rPr>
        <w:t>W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ke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s</w:t>
      </w:r>
      <w:r w:rsidRPr="004B44A0">
        <w:rPr>
          <w:rFonts w:asciiTheme="minorHAnsi" w:eastAsia="Garamond" w:hAnsiTheme="minorHAnsi" w:cstheme="minorHAnsi"/>
          <w:sz w:val="22"/>
          <w:szCs w:val="22"/>
        </w:rPr>
        <w:t>’</w:t>
      </w:r>
      <w:r w:rsidRPr="004B44A0">
        <w:rPr>
          <w:rFonts w:asciiTheme="minorHAnsi" w:eastAsia="Garamond" w:hAnsiTheme="minorHAnsi" w:cstheme="minorHAnsi"/>
          <w:spacing w:val="20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cases</w:t>
      </w:r>
      <w:r w:rsidRPr="004B44A0">
        <w:rPr>
          <w:rFonts w:asciiTheme="minorHAnsi" w:eastAsia="Garamond" w:hAnsiTheme="minorHAnsi" w:cstheme="minorHAnsi"/>
          <w:sz w:val="22"/>
          <w:szCs w:val="22"/>
        </w:rPr>
        <w:t>,</w:t>
      </w:r>
      <w:r w:rsidRPr="004B44A0">
        <w:rPr>
          <w:rFonts w:asciiTheme="minorHAnsi" w:eastAsia="Garamond" w:hAnsiTheme="minorHAnsi" w:cstheme="minorHAnsi"/>
          <w:spacing w:val="13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4B44A0">
        <w:rPr>
          <w:rFonts w:asciiTheme="minorHAnsi" w:eastAsia="Garamond" w:hAnsiTheme="minorHAnsi" w:cstheme="minorHAnsi"/>
          <w:spacing w:val="3"/>
          <w:sz w:val="22"/>
          <w:szCs w:val="22"/>
        </w:rPr>
        <w:t>m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p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ove</w:t>
      </w:r>
      <w:r w:rsidRPr="004B44A0">
        <w:rPr>
          <w:rFonts w:asciiTheme="minorHAnsi" w:eastAsia="Garamond" w:hAnsiTheme="minorHAnsi" w:cstheme="minorHAnsi"/>
          <w:sz w:val="22"/>
          <w:szCs w:val="22"/>
        </w:rPr>
        <w:t>d</w:t>
      </w:r>
      <w:r w:rsidRPr="004B44A0">
        <w:rPr>
          <w:rFonts w:asciiTheme="minorHAnsi" w:eastAsia="Garamond" w:hAnsiTheme="minorHAnsi" w:cstheme="minorHAnsi"/>
          <w:spacing w:val="18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c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a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4B44A0">
        <w:rPr>
          <w:rFonts w:asciiTheme="minorHAnsi" w:eastAsia="Garamond" w:hAnsiTheme="minorHAnsi" w:cstheme="minorHAnsi"/>
          <w:spacing w:val="3"/>
          <w:sz w:val="22"/>
          <w:szCs w:val="22"/>
        </w:rPr>
        <w:t>m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s-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hand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li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n</w:t>
      </w:r>
      <w:r w:rsidRPr="004B44A0">
        <w:rPr>
          <w:rFonts w:asciiTheme="minorHAnsi" w:eastAsia="Garamond" w:hAnsiTheme="minorHAnsi" w:cstheme="minorHAnsi"/>
          <w:sz w:val="22"/>
          <w:szCs w:val="22"/>
        </w:rPr>
        <w:t>g</w:t>
      </w:r>
      <w:r w:rsidRPr="004B44A0">
        <w:rPr>
          <w:rFonts w:asciiTheme="minorHAnsi" w:eastAsia="Garamond" w:hAnsiTheme="minorHAnsi" w:cstheme="minorHAnsi"/>
          <w:spacing w:val="30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p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ac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ti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ces</w:t>
      </w:r>
      <w:r w:rsidRPr="004B44A0">
        <w:rPr>
          <w:rFonts w:asciiTheme="minorHAnsi" w:eastAsia="Garamond" w:hAnsiTheme="minorHAnsi" w:cstheme="minorHAnsi"/>
          <w:sz w:val="22"/>
          <w:szCs w:val="22"/>
        </w:rPr>
        <w:t>,</w:t>
      </w:r>
      <w:r w:rsidRPr="004B44A0">
        <w:rPr>
          <w:rFonts w:asciiTheme="minorHAnsi" w:eastAsia="Garamond" w:hAnsiTheme="minorHAnsi" w:cstheme="minorHAnsi"/>
          <w:spacing w:val="19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spacing w:val="2"/>
          <w:w w:val="102"/>
          <w:sz w:val="22"/>
          <w:szCs w:val="22"/>
        </w:rPr>
        <w:t>an</w:t>
      </w:r>
      <w:r w:rsidRPr="004B44A0">
        <w:rPr>
          <w:rFonts w:asciiTheme="minorHAnsi" w:eastAsia="Garamond" w:hAnsiTheme="minorHAnsi" w:cstheme="minorHAnsi"/>
          <w:w w:val="102"/>
          <w:sz w:val="22"/>
          <w:szCs w:val="22"/>
        </w:rPr>
        <w:t>d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ap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d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4B44A0">
        <w:rPr>
          <w:rFonts w:asciiTheme="minorHAnsi" w:eastAsia="Garamond" w:hAnsiTheme="minorHAnsi" w:cstheme="minorHAnsi"/>
          <w:sz w:val="22"/>
          <w:szCs w:val="22"/>
        </w:rPr>
        <w:t>y</w:t>
      </w:r>
      <w:r w:rsidRPr="004B44A0">
        <w:rPr>
          <w:rFonts w:asciiTheme="minorHAnsi" w:eastAsia="Garamond" w:hAnsiTheme="minorHAnsi" w:cstheme="minorHAnsi"/>
          <w:spacing w:val="13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b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ga</w:t>
      </w:r>
      <w:r w:rsidRPr="004B44A0">
        <w:rPr>
          <w:rFonts w:asciiTheme="minorHAnsi" w:eastAsia="Garamond" w:hAnsiTheme="minorHAnsi" w:cstheme="minorHAnsi"/>
          <w:sz w:val="22"/>
          <w:szCs w:val="22"/>
        </w:rPr>
        <w:t>n</w:t>
      </w:r>
      <w:r w:rsidRPr="004B44A0">
        <w:rPr>
          <w:rFonts w:asciiTheme="minorHAnsi" w:eastAsia="Garamond" w:hAnsiTheme="minorHAnsi" w:cstheme="minorHAnsi"/>
          <w:spacing w:val="13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gen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er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a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ti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n</w:t>
      </w:r>
      <w:r w:rsidRPr="004B44A0">
        <w:rPr>
          <w:rFonts w:asciiTheme="minorHAnsi" w:eastAsia="Garamond" w:hAnsiTheme="minorHAnsi" w:cstheme="minorHAnsi"/>
          <w:sz w:val="22"/>
          <w:szCs w:val="22"/>
        </w:rPr>
        <w:t>g</w:t>
      </w:r>
      <w:r w:rsidRPr="004B44A0">
        <w:rPr>
          <w:rFonts w:asciiTheme="minorHAnsi" w:eastAsia="Garamond" w:hAnsiTheme="minorHAnsi" w:cstheme="minorHAnsi"/>
          <w:spacing w:val="22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s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-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do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a</w:t>
      </w:r>
      <w:r w:rsidRPr="004B44A0">
        <w:rPr>
          <w:rFonts w:asciiTheme="minorHAnsi" w:eastAsia="Garamond" w:hAnsiTheme="minorHAnsi" w:cstheme="minorHAnsi"/>
          <w:sz w:val="22"/>
          <w:szCs w:val="22"/>
        </w:rPr>
        <w:t>r</w:t>
      </w:r>
      <w:r w:rsidRPr="004B44A0">
        <w:rPr>
          <w:rFonts w:asciiTheme="minorHAnsi" w:eastAsia="Garamond" w:hAnsiTheme="minorHAnsi" w:cstheme="minorHAnsi"/>
          <w:spacing w:val="21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spacing w:val="1"/>
          <w:w w:val="103"/>
          <w:sz w:val="22"/>
          <w:szCs w:val="22"/>
        </w:rPr>
        <w:t>s</w:t>
      </w:r>
      <w:r w:rsidRPr="004B44A0">
        <w:rPr>
          <w:rFonts w:asciiTheme="minorHAnsi" w:eastAsia="Garamond" w:hAnsiTheme="minorHAnsi" w:cstheme="minorHAnsi"/>
          <w:spacing w:val="2"/>
          <w:w w:val="102"/>
          <w:sz w:val="22"/>
          <w:szCs w:val="22"/>
        </w:rPr>
        <w:t>a</w:t>
      </w:r>
      <w:r w:rsidRPr="004B44A0">
        <w:rPr>
          <w:rFonts w:asciiTheme="minorHAnsi" w:eastAsia="Garamond" w:hAnsiTheme="minorHAnsi" w:cstheme="minorHAnsi"/>
          <w:spacing w:val="2"/>
          <w:w w:val="103"/>
          <w:sz w:val="22"/>
          <w:szCs w:val="22"/>
        </w:rPr>
        <w:t>v</w:t>
      </w:r>
      <w:r w:rsidRPr="004B44A0">
        <w:rPr>
          <w:rFonts w:asciiTheme="minorHAnsi" w:eastAsia="Garamond" w:hAnsiTheme="minorHAnsi" w:cstheme="minorHAnsi"/>
          <w:spacing w:val="1"/>
          <w:w w:val="102"/>
          <w:sz w:val="22"/>
          <w:szCs w:val="22"/>
        </w:rPr>
        <w:t>i</w:t>
      </w:r>
      <w:r w:rsidRPr="004B44A0">
        <w:rPr>
          <w:rFonts w:asciiTheme="minorHAnsi" w:eastAsia="Garamond" w:hAnsiTheme="minorHAnsi" w:cstheme="minorHAnsi"/>
          <w:spacing w:val="2"/>
          <w:w w:val="102"/>
          <w:sz w:val="22"/>
          <w:szCs w:val="22"/>
        </w:rPr>
        <w:t>ng</w:t>
      </w:r>
      <w:r w:rsidRPr="004B44A0">
        <w:rPr>
          <w:rFonts w:asciiTheme="minorHAnsi" w:eastAsia="Garamond" w:hAnsiTheme="minorHAnsi" w:cstheme="minorHAnsi"/>
          <w:spacing w:val="1"/>
          <w:w w:val="103"/>
          <w:sz w:val="22"/>
          <w:szCs w:val="22"/>
        </w:rPr>
        <w:t>s</w:t>
      </w:r>
      <w:r w:rsidRPr="004B44A0">
        <w:rPr>
          <w:rFonts w:asciiTheme="minorHAnsi" w:eastAsia="Garamond" w:hAnsiTheme="minorHAnsi" w:cstheme="minorHAnsi"/>
          <w:w w:val="103"/>
          <w:sz w:val="22"/>
          <w:szCs w:val="22"/>
        </w:rPr>
        <w:t>.</w:t>
      </w:r>
    </w:p>
    <w:p w14:paraId="54BAF692" w14:textId="77777777" w:rsidR="00A840E8" w:rsidRPr="004B44A0" w:rsidRDefault="004B44A0">
      <w:pPr>
        <w:spacing w:before="71" w:line="260" w:lineRule="exact"/>
        <w:ind w:left="564"/>
        <w:rPr>
          <w:rFonts w:asciiTheme="minorHAnsi" w:eastAsia="Garamond" w:hAnsiTheme="minorHAnsi" w:cstheme="minorHAnsi"/>
          <w:sz w:val="22"/>
          <w:szCs w:val="22"/>
        </w:rPr>
      </w:pPr>
      <w:r w:rsidRPr="004B44A0">
        <w:rPr>
          <w:rFonts w:asciiTheme="minorHAnsi" w:hAnsiTheme="minorHAnsi" w:cstheme="minorHAnsi"/>
          <w:sz w:val="22"/>
          <w:szCs w:val="22"/>
        </w:rPr>
        <w:pict w14:anchorId="64483A99">
          <v:group id="_x0000_s1026" style="position:absolute;left:0;text-align:left;margin-left:64.3pt;margin-top:31.5pt;width:482.4pt;height:1.2pt;z-index:-251657728;mso-position-horizontal-relative:page" coordorigin="1286,630" coordsize="9648,24">
            <v:shape id="_x0000_s1027" style="position:absolute;left:1286;top:630;width:9648;height:24" coordorigin="1286,630" coordsize="9648,24" path="m1286,630r9648,24e" filled="f" strokeweight="1.68pt">
              <v:path arrowok="t"/>
            </v:shape>
            <w10:wrap anchorx="page"/>
          </v:group>
        </w:pict>
      </w:r>
      <w:r w:rsidRPr="004B44A0">
        <w:rPr>
          <w:rFonts w:asciiTheme="minorHAnsi" w:hAnsiTheme="minorHAnsi" w:cstheme="minorHAnsi"/>
          <w:sz w:val="22"/>
          <w:szCs w:val="22"/>
        </w:rPr>
        <w:t xml:space="preserve"> </w:t>
      </w:r>
      <w:r w:rsidRPr="004B44A0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spacing w:val="3"/>
          <w:sz w:val="22"/>
          <w:szCs w:val="22"/>
        </w:rPr>
        <w:t>D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ir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ec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4B44A0">
        <w:rPr>
          <w:rFonts w:asciiTheme="minorHAnsi" w:eastAsia="Garamond" w:hAnsiTheme="minorHAnsi" w:cstheme="minorHAnsi"/>
          <w:sz w:val="22"/>
          <w:szCs w:val="22"/>
        </w:rPr>
        <w:t>d</w:t>
      </w:r>
      <w:r w:rsidRPr="004B44A0">
        <w:rPr>
          <w:rFonts w:asciiTheme="minorHAnsi" w:eastAsia="Garamond" w:hAnsiTheme="minorHAnsi" w:cstheme="minorHAnsi"/>
          <w:spacing w:val="18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ca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4B44A0">
        <w:rPr>
          <w:rFonts w:asciiTheme="minorHAnsi" w:eastAsia="Garamond" w:hAnsiTheme="minorHAnsi" w:cstheme="minorHAnsi"/>
          <w:sz w:val="22"/>
          <w:szCs w:val="22"/>
        </w:rPr>
        <w:t>e</w:t>
      </w:r>
      <w:r w:rsidRPr="004B44A0">
        <w:rPr>
          <w:rFonts w:asciiTheme="minorHAnsi" w:eastAsia="Garamond" w:hAnsiTheme="minorHAnsi" w:cstheme="minorHAnsi"/>
          <w:spacing w:val="10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nve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sti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ga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ti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on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4B44A0">
        <w:rPr>
          <w:rFonts w:asciiTheme="minorHAnsi" w:eastAsia="Garamond" w:hAnsiTheme="minorHAnsi" w:cstheme="minorHAnsi"/>
          <w:sz w:val="22"/>
          <w:szCs w:val="22"/>
        </w:rPr>
        <w:t>,</w:t>
      </w:r>
      <w:r w:rsidRPr="004B44A0">
        <w:rPr>
          <w:rFonts w:asciiTheme="minorHAnsi" w:eastAsia="Garamond" w:hAnsiTheme="minorHAnsi" w:cstheme="minorHAnsi"/>
          <w:spacing w:val="30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eva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ua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4B44A0">
        <w:rPr>
          <w:rFonts w:asciiTheme="minorHAnsi" w:eastAsia="Garamond" w:hAnsiTheme="minorHAnsi" w:cstheme="minorHAnsi"/>
          <w:sz w:val="22"/>
          <w:szCs w:val="22"/>
        </w:rPr>
        <w:t>d</w:t>
      </w:r>
      <w:r w:rsidRPr="004B44A0">
        <w:rPr>
          <w:rFonts w:asciiTheme="minorHAnsi" w:eastAsia="Garamond" w:hAnsiTheme="minorHAnsi" w:cstheme="minorHAnsi"/>
          <w:spacing w:val="21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an</w:t>
      </w:r>
      <w:r w:rsidRPr="004B44A0">
        <w:rPr>
          <w:rFonts w:asciiTheme="minorHAnsi" w:eastAsia="Garamond" w:hAnsiTheme="minorHAnsi" w:cstheme="minorHAnsi"/>
          <w:sz w:val="22"/>
          <w:szCs w:val="22"/>
        </w:rPr>
        <w:t>d</w:t>
      </w:r>
      <w:r w:rsidRPr="004B44A0">
        <w:rPr>
          <w:rFonts w:asciiTheme="minorHAnsi" w:eastAsia="Garamond" w:hAnsiTheme="minorHAnsi" w:cstheme="minorHAnsi"/>
          <w:spacing w:val="8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p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ovide</w:t>
      </w:r>
      <w:r w:rsidRPr="004B44A0">
        <w:rPr>
          <w:rFonts w:asciiTheme="minorHAnsi" w:eastAsia="Garamond" w:hAnsiTheme="minorHAnsi" w:cstheme="minorHAnsi"/>
          <w:sz w:val="22"/>
          <w:szCs w:val="22"/>
        </w:rPr>
        <w:t>d</w:t>
      </w:r>
      <w:r w:rsidRPr="004B44A0">
        <w:rPr>
          <w:rFonts w:asciiTheme="minorHAnsi" w:eastAsia="Garamond" w:hAnsiTheme="minorHAnsi" w:cstheme="minorHAnsi"/>
          <w:spacing w:val="19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ttl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4B44A0">
        <w:rPr>
          <w:rFonts w:asciiTheme="minorHAnsi" w:eastAsia="Garamond" w:hAnsiTheme="minorHAnsi" w:cstheme="minorHAnsi"/>
          <w:spacing w:val="3"/>
          <w:sz w:val="22"/>
          <w:szCs w:val="22"/>
        </w:rPr>
        <w:t>m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en</w:t>
      </w:r>
      <w:r w:rsidRPr="004B44A0">
        <w:rPr>
          <w:rFonts w:asciiTheme="minorHAnsi" w:eastAsia="Garamond" w:hAnsiTheme="minorHAnsi" w:cstheme="minorHAnsi"/>
          <w:sz w:val="22"/>
          <w:szCs w:val="22"/>
        </w:rPr>
        <w:t>t</w:t>
      </w:r>
      <w:r w:rsidRPr="004B44A0">
        <w:rPr>
          <w:rFonts w:asciiTheme="minorHAnsi" w:eastAsia="Garamond" w:hAnsiTheme="minorHAnsi" w:cstheme="minorHAnsi"/>
          <w:spacing w:val="21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au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ho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rit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y</w:t>
      </w:r>
      <w:r w:rsidRPr="004B44A0">
        <w:rPr>
          <w:rFonts w:asciiTheme="minorHAnsi" w:eastAsia="Garamond" w:hAnsiTheme="minorHAnsi" w:cstheme="minorHAnsi"/>
          <w:sz w:val="22"/>
          <w:szCs w:val="22"/>
        </w:rPr>
        <w:t>,</w:t>
      </w:r>
      <w:r w:rsidRPr="004B44A0">
        <w:rPr>
          <w:rFonts w:asciiTheme="minorHAnsi" w:eastAsia="Garamond" w:hAnsiTheme="minorHAnsi" w:cstheme="minorHAnsi"/>
          <w:spacing w:val="20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eco</w:t>
      </w:r>
      <w:r w:rsidRPr="004B44A0">
        <w:rPr>
          <w:rFonts w:asciiTheme="minorHAnsi" w:eastAsia="Garamond" w:hAnsiTheme="minorHAnsi" w:cstheme="minorHAnsi"/>
          <w:spacing w:val="3"/>
          <w:sz w:val="22"/>
          <w:szCs w:val="22"/>
        </w:rPr>
        <w:t>mm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ende</w:t>
      </w:r>
      <w:r w:rsidRPr="004B44A0">
        <w:rPr>
          <w:rFonts w:asciiTheme="minorHAnsi" w:eastAsia="Garamond" w:hAnsiTheme="minorHAnsi" w:cstheme="minorHAnsi"/>
          <w:sz w:val="22"/>
          <w:szCs w:val="22"/>
        </w:rPr>
        <w:t>d</w:t>
      </w:r>
      <w:r w:rsidRPr="004B44A0">
        <w:rPr>
          <w:rFonts w:asciiTheme="minorHAnsi" w:eastAsia="Garamond" w:hAnsiTheme="minorHAnsi" w:cstheme="minorHAnsi"/>
          <w:spacing w:val="27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spacing w:val="1"/>
          <w:w w:val="103"/>
          <w:sz w:val="22"/>
          <w:szCs w:val="22"/>
        </w:rPr>
        <w:t>r</w:t>
      </w:r>
      <w:r w:rsidRPr="004B44A0">
        <w:rPr>
          <w:rFonts w:asciiTheme="minorHAnsi" w:eastAsia="Garamond" w:hAnsiTheme="minorHAnsi" w:cstheme="minorHAnsi"/>
          <w:spacing w:val="2"/>
          <w:w w:val="102"/>
          <w:sz w:val="22"/>
          <w:szCs w:val="22"/>
        </w:rPr>
        <w:t>e</w:t>
      </w:r>
      <w:r w:rsidRPr="004B44A0">
        <w:rPr>
          <w:rFonts w:asciiTheme="minorHAnsi" w:eastAsia="Garamond" w:hAnsiTheme="minorHAnsi" w:cstheme="minorHAnsi"/>
          <w:spacing w:val="1"/>
          <w:w w:val="103"/>
          <w:sz w:val="22"/>
          <w:szCs w:val="22"/>
        </w:rPr>
        <w:t>s</w:t>
      </w:r>
      <w:r w:rsidRPr="004B44A0">
        <w:rPr>
          <w:rFonts w:asciiTheme="minorHAnsi" w:eastAsia="Garamond" w:hAnsiTheme="minorHAnsi" w:cstheme="minorHAnsi"/>
          <w:spacing w:val="2"/>
          <w:w w:val="102"/>
          <w:sz w:val="22"/>
          <w:szCs w:val="22"/>
        </w:rPr>
        <w:t>e</w:t>
      </w:r>
      <w:r w:rsidRPr="004B44A0">
        <w:rPr>
          <w:rFonts w:asciiTheme="minorHAnsi" w:eastAsia="Garamond" w:hAnsiTheme="minorHAnsi" w:cstheme="minorHAnsi"/>
          <w:spacing w:val="1"/>
          <w:w w:val="103"/>
          <w:sz w:val="22"/>
          <w:szCs w:val="22"/>
        </w:rPr>
        <w:t>r</w:t>
      </w:r>
      <w:r w:rsidRPr="004B44A0">
        <w:rPr>
          <w:rFonts w:asciiTheme="minorHAnsi" w:eastAsia="Garamond" w:hAnsiTheme="minorHAnsi" w:cstheme="minorHAnsi"/>
          <w:spacing w:val="2"/>
          <w:w w:val="103"/>
          <w:sz w:val="22"/>
          <w:szCs w:val="22"/>
        </w:rPr>
        <w:t>v</w:t>
      </w:r>
      <w:r w:rsidRPr="004B44A0">
        <w:rPr>
          <w:rFonts w:asciiTheme="minorHAnsi" w:eastAsia="Garamond" w:hAnsiTheme="minorHAnsi" w:cstheme="minorHAnsi"/>
          <w:w w:val="102"/>
          <w:sz w:val="22"/>
          <w:szCs w:val="22"/>
        </w:rPr>
        <w:t>e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spacing w:val="1"/>
          <w:w w:val="103"/>
          <w:sz w:val="22"/>
          <w:szCs w:val="22"/>
        </w:rPr>
        <w:t>f</w:t>
      </w:r>
      <w:r w:rsidRPr="004B44A0">
        <w:rPr>
          <w:rFonts w:asciiTheme="minorHAnsi" w:eastAsia="Garamond" w:hAnsiTheme="minorHAnsi" w:cstheme="minorHAnsi"/>
          <w:spacing w:val="1"/>
          <w:w w:val="102"/>
          <w:sz w:val="22"/>
          <w:szCs w:val="22"/>
        </w:rPr>
        <w:t>i</w:t>
      </w:r>
      <w:r w:rsidRPr="004B44A0">
        <w:rPr>
          <w:rFonts w:asciiTheme="minorHAnsi" w:eastAsia="Garamond" w:hAnsiTheme="minorHAnsi" w:cstheme="minorHAnsi"/>
          <w:spacing w:val="2"/>
          <w:w w:val="103"/>
          <w:sz w:val="22"/>
          <w:szCs w:val="22"/>
        </w:rPr>
        <w:t>gu</w:t>
      </w:r>
      <w:r w:rsidRPr="004B44A0">
        <w:rPr>
          <w:rFonts w:asciiTheme="minorHAnsi" w:eastAsia="Garamond" w:hAnsiTheme="minorHAnsi" w:cstheme="minorHAnsi"/>
          <w:spacing w:val="1"/>
          <w:w w:val="103"/>
          <w:sz w:val="22"/>
          <w:szCs w:val="22"/>
        </w:rPr>
        <w:t>r</w:t>
      </w:r>
      <w:r w:rsidRPr="004B44A0">
        <w:rPr>
          <w:rFonts w:asciiTheme="minorHAnsi" w:eastAsia="Garamond" w:hAnsiTheme="minorHAnsi" w:cstheme="minorHAnsi"/>
          <w:spacing w:val="2"/>
          <w:w w:val="102"/>
          <w:sz w:val="22"/>
          <w:szCs w:val="22"/>
        </w:rPr>
        <w:t>e</w:t>
      </w:r>
      <w:r w:rsidRPr="004B44A0">
        <w:rPr>
          <w:rFonts w:asciiTheme="minorHAnsi" w:eastAsia="Garamond" w:hAnsiTheme="minorHAnsi" w:cstheme="minorHAnsi"/>
          <w:spacing w:val="1"/>
          <w:w w:val="103"/>
          <w:sz w:val="22"/>
          <w:szCs w:val="22"/>
        </w:rPr>
        <w:t>s</w:t>
      </w:r>
      <w:r w:rsidRPr="004B44A0">
        <w:rPr>
          <w:rFonts w:asciiTheme="minorHAnsi" w:eastAsia="Garamond" w:hAnsiTheme="minorHAnsi" w:cstheme="minorHAnsi"/>
          <w:w w:val="103"/>
          <w:sz w:val="22"/>
          <w:szCs w:val="22"/>
        </w:rPr>
        <w:t>.</w:t>
      </w:r>
    </w:p>
    <w:p w14:paraId="23921DFA" w14:textId="77777777" w:rsidR="00A840E8" w:rsidRPr="004B44A0" w:rsidRDefault="00A840E8">
      <w:pPr>
        <w:spacing w:before="3" w:line="180" w:lineRule="exact"/>
        <w:rPr>
          <w:rFonts w:asciiTheme="minorHAnsi" w:hAnsiTheme="minorHAnsi" w:cstheme="minorHAnsi"/>
          <w:sz w:val="22"/>
          <w:szCs w:val="22"/>
        </w:rPr>
      </w:pPr>
    </w:p>
    <w:p w14:paraId="3794B89E" w14:textId="77777777" w:rsidR="00A840E8" w:rsidRPr="004B44A0" w:rsidRDefault="00A840E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F7B5319" w14:textId="77777777" w:rsidR="00A840E8" w:rsidRPr="004B44A0" w:rsidRDefault="00A840E8">
      <w:pPr>
        <w:spacing w:line="200" w:lineRule="exact"/>
        <w:rPr>
          <w:rFonts w:asciiTheme="minorHAnsi" w:hAnsiTheme="minorHAnsi" w:cstheme="minorHAnsi"/>
          <w:sz w:val="22"/>
          <w:szCs w:val="22"/>
        </w:rPr>
        <w:sectPr w:rsidR="00A840E8" w:rsidRPr="004B44A0">
          <w:pgSz w:w="12240" w:h="15840"/>
          <w:pgMar w:top="640" w:right="1220" w:bottom="280" w:left="1180" w:header="720" w:footer="720" w:gutter="0"/>
          <w:cols w:space="720"/>
        </w:sectPr>
      </w:pPr>
    </w:p>
    <w:p w14:paraId="192FCDC9" w14:textId="77777777" w:rsidR="00A840E8" w:rsidRPr="004B44A0" w:rsidRDefault="00A840E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9F65A7B" w14:textId="77777777" w:rsidR="00A840E8" w:rsidRPr="004B44A0" w:rsidRDefault="00A840E8">
      <w:pPr>
        <w:spacing w:before="13" w:line="220" w:lineRule="exact"/>
        <w:rPr>
          <w:rFonts w:asciiTheme="minorHAnsi" w:hAnsiTheme="minorHAnsi" w:cstheme="minorHAnsi"/>
          <w:sz w:val="22"/>
          <w:szCs w:val="22"/>
        </w:rPr>
      </w:pPr>
    </w:p>
    <w:p w14:paraId="5AF9FEF1" w14:textId="77777777" w:rsidR="00A840E8" w:rsidRPr="004B44A0" w:rsidRDefault="004B44A0">
      <w:pPr>
        <w:spacing w:line="220" w:lineRule="exact"/>
        <w:ind w:left="118" w:right="-52"/>
        <w:rPr>
          <w:rFonts w:asciiTheme="minorHAnsi" w:eastAsia="Garamond" w:hAnsiTheme="minorHAnsi" w:cstheme="minorHAnsi"/>
          <w:sz w:val="22"/>
          <w:szCs w:val="22"/>
        </w:rPr>
      </w:pPr>
      <w:r w:rsidRPr="004B44A0">
        <w:rPr>
          <w:rFonts w:asciiTheme="minorHAnsi" w:eastAsia="Garamond" w:hAnsiTheme="minorHAnsi" w:cstheme="minorHAnsi"/>
          <w:b/>
          <w:spacing w:val="3"/>
          <w:w w:val="102"/>
          <w:sz w:val="22"/>
          <w:szCs w:val="22"/>
        </w:rPr>
        <w:t>CERT</w:t>
      </w:r>
      <w:r w:rsidRPr="004B44A0">
        <w:rPr>
          <w:rFonts w:asciiTheme="minorHAnsi" w:eastAsia="Garamond" w:hAnsiTheme="minorHAnsi" w:cstheme="minorHAnsi"/>
          <w:b/>
          <w:spacing w:val="1"/>
          <w:w w:val="103"/>
          <w:sz w:val="22"/>
          <w:szCs w:val="22"/>
        </w:rPr>
        <w:t>I</w:t>
      </w:r>
      <w:r w:rsidRPr="004B44A0">
        <w:rPr>
          <w:rFonts w:asciiTheme="minorHAnsi" w:eastAsia="Garamond" w:hAnsiTheme="minorHAnsi" w:cstheme="minorHAnsi"/>
          <w:b/>
          <w:spacing w:val="2"/>
          <w:w w:val="102"/>
          <w:sz w:val="22"/>
          <w:szCs w:val="22"/>
        </w:rPr>
        <w:t>F</w:t>
      </w:r>
      <w:r w:rsidRPr="004B44A0">
        <w:rPr>
          <w:rFonts w:asciiTheme="minorHAnsi" w:eastAsia="Garamond" w:hAnsiTheme="minorHAnsi" w:cstheme="minorHAnsi"/>
          <w:b/>
          <w:spacing w:val="1"/>
          <w:w w:val="103"/>
          <w:sz w:val="22"/>
          <w:szCs w:val="22"/>
        </w:rPr>
        <w:t>I</w:t>
      </w:r>
      <w:r w:rsidRPr="004B44A0">
        <w:rPr>
          <w:rFonts w:asciiTheme="minorHAnsi" w:eastAsia="Garamond" w:hAnsiTheme="minorHAnsi" w:cstheme="minorHAnsi"/>
          <w:b/>
          <w:spacing w:val="3"/>
          <w:w w:val="102"/>
          <w:sz w:val="22"/>
          <w:szCs w:val="22"/>
        </w:rPr>
        <w:t>CAT</w:t>
      </w:r>
      <w:r w:rsidRPr="004B44A0">
        <w:rPr>
          <w:rFonts w:asciiTheme="minorHAnsi" w:eastAsia="Garamond" w:hAnsiTheme="minorHAnsi" w:cstheme="minorHAnsi"/>
          <w:b/>
          <w:spacing w:val="1"/>
          <w:w w:val="103"/>
          <w:sz w:val="22"/>
          <w:szCs w:val="22"/>
        </w:rPr>
        <w:t>I</w:t>
      </w:r>
      <w:r w:rsidRPr="004B44A0">
        <w:rPr>
          <w:rFonts w:asciiTheme="minorHAnsi" w:eastAsia="Garamond" w:hAnsiTheme="minorHAnsi" w:cstheme="minorHAnsi"/>
          <w:b/>
          <w:spacing w:val="3"/>
          <w:w w:val="102"/>
          <w:sz w:val="22"/>
          <w:szCs w:val="22"/>
        </w:rPr>
        <w:t>ON</w:t>
      </w:r>
      <w:r w:rsidRPr="004B44A0">
        <w:rPr>
          <w:rFonts w:asciiTheme="minorHAnsi" w:eastAsia="Garamond" w:hAnsiTheme="minorHAnsi" w:cstheme="minorHAnsi"/>
          <w:b/>
          <w:w w:val="102"/>
          <w:sz w:val="22"/>
          <w:szCs w:val="22"/>
        </w:rPr>
        <w:t>S</w:t>
      </w:r>
    </w:p>
    <w:p w14:paraId="43B650B9" w14:textId="77777777" w:rsidR="00A840E8" w:rsidRPr="004B44A0" w:rsidRDefault="004B44A0">
      <w:pPr>
        <w:spacing w:before="44"/>
        <w:rPr>
          <w:rFonts w:asciiTheme="minorHAnsi" w:eastAsia="Garamond" w:hAnsiTheme="minorHAnsi" w:cstheme="minorHAnsi"/>
          <w:sz w:val="22"/>
          <w:szCs w:val="22"/>
        </w:rPr>
        <w:sectPr w:rsidR="00A840E8" w:rsidRPr="004B44A0">
          <w:type w:val="continuous"/>
          <w:pgSz w:w="12240" w:h="15840"/>
          <w:pgMar w:top="660" w:right="1220" w:bottom="280" w:left="1180" w:header="720" w:footer="720" w:gutter="0"/>
          <w:cols w:num="2" w:space="720" w:equalWidth="0">
            <w:col w:w="2039" w:space="135"/>
            <w:col w:w="7666"/>
          </w:cols>
        </w:sectPr>
      </w:pPr>
      <w:r w:rsidRPr="004B44A0">
        <w:rPr>
          <w:rFonts w:asciiTheme="minorHAnsi" w:hAnsiTheme="minorHAnsi" w:cstheme="minorHAnsi"/>
          <w:sz w:val="22"/>
          <w:szCs w:val="22"/>
        </w:rPr>
        <w:br w:type="column"/>
      </w:r>
      <w:r w:rsidRPr="004B44A0">
        <w:rPr>
          <w:rFonts w:asciiTheme="minorHAnsi" w:eastAsia="Garamond" w:hAnsiTheme="minorHAnsi" w:cstheme="minorHAnsi"/>
          <w:b/>
          <w:spacing w:val="3"/>
          <w:sz w:val="22"/>
          <w:szCs w:val="22"/>
        </w:rPr>
        <w:t>EDUCAT</w:t>
      </w:r>
      <w:r w:rsidRPr="004B44A0">
        <w:rPr>
          <w:rFonts w:asciiTheme="minorHAnsi" w:eastAsia="Garamond" w:hAnsiTheme="minorHAnsi" w:cstheme="minorHAnsi"/>
          <w:b/>
          <w:spacing w:val="2"/>
          <w:sz w:val="22"/>
          <w:szCs w:val="22"/>
        </w:rPr>
        <w:t>I</w:t>
      </w:r>
      <w:r w:rsidRPr="004B44A0">
        <w:rPr>
          <w:rFonts w:asciiTheme="minorHAnsi" w:eastAsia="Garamond" w:hAnsiTheme="minorHAnsi" w:cstheme="minorHAnsi"/>
          <w:b/>
          <w:spacing w:val="3"/>
          <w:sz w:val="22"/>
          <w:szCs w:val="22"/>
        </w:rPr>
        <w:t>O</w:t>
      </w:r>
      <w:r w:rsidRPr="004B44A0">
        <w:rPr>
          <w:rFonts w:asciiTheme="minorHAnsi" w:eastAsia="Garamond" w:hAnsiTheme="minorHAnsi" w:cstheme="minorHAnsi"/>
          <w:b/>
          <w:sz w:val="22"/>
          <w:szCs w:val="22"/>
        </w:rPr>
        <w:t>N</w:t>
      </w:r>
      <w:r w:rsidRPr="004B44A0">
        <w:rPr>
          <w:rFonts w:asciiTheme="minorHAnsi" w:eastAsia="Garamond" w:hAnsiTheme="minorHAnsi" w:cstheme="minorHAnsi"/>
          <w:b/>
          <w:spacing w:val="32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b/>
          <w:spacing w:val="3"/>
          <w:sz w:val="22"/>
          <w:szCs w:val="22"/>
        </w:rPr>
        <w:t>AN</w:t>
      </w:r>
      <w:r w:rsidRPr="004B44A0">
        <w:rPr>
          <w:rFonts w:asciiTheme="minorHAnsi" w:eastAsia="Garamond" w:hAnsiTheme="minorHAnsi" w:cstheme="minorHAnsi"/>
          <w:b/>
          <w:sz w:val="22"/>
          <w:szCs w:val="22"/>
        </w:rPr>
        <w:t>D</w:t>
      </w:r>
      <w:r w:rsidRPr="004B44A0">
        <w:rPr>
          <w:rFonts w:asciiTheme="minorHAnsi" w:eastAsia="Garamond" w:hAnsiTheme="minorHAnsi" w:cstheme="minorHAnsi"/>
          <w:b/>
          <w:spacing w:val="13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b/>
          <w:spacing w:val="2"/>
          <w:sz w:val="22"/>
          <w:szCs w:val="22"/>
        </w:rPr>
        <w:t>P</w:t>
      </w:r>
      <w:r w:rsidRPr="004B44A0">
        <w:rPr>
          <w:rFonts w:asciiTheme="minorHAnsi" w:eastAsia="Garamond" w:hAnsiTheme="minorHAnsi" w:cstheme="minorHAnsi"/>
          <w:b/>
          <w:spacing w:val="3"/>
          <w:sz w:val="22"/>
          <w:szCs w:val="22"/>
        </w:rPr>
        <w:t>RO</w:t>
      </w:r>
      <w:r w:rsidRPr="004B44A0">
        <w:rPr>
          <w:rFonts w:asciiTheme="minorHAnsi" w:eastAsia="Garamond" w:hAnsiTheme="minorHAnsi" w:cstheme="minorHAnsi"/>
          <w:b/>
          <w:spacing w:val="2"/>
          <w:sz w:val="22"/>
          <w:szCs w:val="22"/>
        </w:rPr>
        <w:t>F</w:t>
      </w:r>
      <w:r w:rsidRPr="004B44A0">
        <w:rPr>
          <w:rFonts w:asciiTheme="minorHAnsi" w:eastAsia="Garamond" w:hAnsiTheme="minorHAnsi" w:cstheme="minorHAnsi"/>
          <w:b/>
          <w:spacing w:val="3"/>
          <w:sz w:val="22"/>
          <w:szCs w:val="22"/>
        </w:rPr>
        <w:t>E</w:t>
      </w:r>
      <w:r w:rsidRPr="004B44A0">
        <w:rPr>
          <w:rFonts w:asciiTheme="minorHAnsi" w:eastAsia="Garamond" w:hAnsiTheme="minorHAnsi" w:cstheme="minorHAnsi"/>
          <w:b/>
          <w:spacing w:val="2"/>
          <w:sz w:val="22"/>
          <w:szCs w:val="22"/>
        </w:rPr>
        <w:t>SSI</w:t>
      </w:r>
      <w:r w:rsidRPr="004B44A0">
        <w:rPr>
          <w:rFonts w:asciiTheme="minorHAnsi" w:eastAsia="Garamond" w:hAnsiTheme="minorHAnsi" w:cstheme="minorHAnsi"/>
          <w:b/>
          <w:spacing w:val="3"/>
          <w:sz w:val="22"/>
          <w:szCs w:val="22"/>
        </w:rPr>
        <w:t>ONA</w:t>
      </w:r>
      <w:r w:rsidRPr="004B44A0">
        <w:rPr>
          <w:rFonts w:asciiTheme="minorHAnsi" w:eastAsia="Garamond" w:hAnsiTheme="minorHAnsi" w:cstheme="minorHAnsi"/>
          <w:b/>
          <w:sz w:val="22"/>
          <w:szCs w:val="22"/>
        </w:rPr>
        <w:t>L</w:t>
      </w:r>
      <w:r w:rsidRPr="004B44A0">
        <w:rPr>
          <w:rFonts w:asciiTheme="minorHAnsi" w:eastAsia="Garamond" w:hAnsiTheme="minorHAnsi" w:cstheme="minorHAnsi"/>
          <w:b/>
          <w:spacing w:val="37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b/>
          <w:spacing w:val="3"/>
          <w:w w:val="102"/>
          <w:sz w:val="22"/>
          <w:szCs w:val="22"/>
        </w:rPr>
        <w:t>DEVE</w:t>
      </w:r>
      <w:r w:rsidRPr="004B44A0">
        <w:rPr>
          <w:rFonts w:asciiTheme="minorHAnsi" w:eastAsia="Garamond" w:hAnsiTheme="minorHAnsi" w:cstheme="minorHAnsi"/>
          <w:b/>
          <w:spacing w:val="2"/>
          <w:w w:val="102"/>
          <w:sz w:val="22"/>
          <w:szCs w:val="22"/>
        </w:rPr>
        <w:t>L</w:t>
      </w:r>
      <w:r w:rsidRPr="004B44A0">
        <w:rPr>
          <w:rFonts w:asciiTheme="minorHAnsi" w:eastAsia="Garamond" w:hAnsiTheme="minorHAnsi" w:cstheme="minorHAnsi"/>
          <w:b/>
          <w:spacing w:val="3"/>
          <w:w w:val="102"/>
          <w:sz w:val="22"/>
          <w:szCs w:val="22"/>
        </w:rPr>
        <w:t>O</w:t>
      </w:r>
      <w:r w:rsidRPr="004B44A0">
        <w:rPr>
          <w:rFonts w:asciiTheme="minorHAnsi" w:eastAsia="Garamond" w:hAnsiTheme="minorHAnsi" w:cstheme="minorHAnsi"/>
          <w:b/>
          <w:spacing w:val="2"/>
          <w:w w:val="102"/>
          <w:sz w:val="22"/>
          <w:szCs w:val="22"/>
        </w:rPr>
        <w:t>P</w:t>
      </w:r>
      <w:r w:rsidRPr="004B44A0">
        <w:rPr>
          <w:rFonts w:asciiTheme="minorHAnsi" w:eastAsia="Garamond" w:hAnsiTheme="minorHAnsi" w:cstheme="minorHAnsi"/>
          <w:b/>
          <w:spacing w:val="4"/>
          <w:w w:val="102"/>
          <w:sz w:val="22"/>
          <w:szCs w:val="22"/>
        </w:rPr>
        <w:t>M</w:t>
      </w:r>
      <w:r w:rsidRPr="004B44A0">
        <w:rPr>
          <w:rFonts w:asciiTheme="minorHAnsi" w:eastAsia="Garamond" w:hAnsiTheme="minorHAnsi" w:cstheme="minorHAnsi"/>
          <w:b/>
          <w:spacing w:val="3"/>
          <w:w w:val="102"/>
          <w:sz w:val="22"/>
          <w:szCs w:val="22"/>
        </w:rPr>
        <w:t>EN</w:t>
      </w:r>
      <w:r w:rsidRPr="004B44A0">
        <w:rPr>
          <w:rFonts w:asciiTheme="minorHAnsi" w:eastAsia="Garamond" w:hAnsiTheme="minorHAnsi" w:cstheme="minorHAnsi"/>
          <w:b/>
          <w:w w:val="102"/>
          <w:sz w:val="22"/>
          <w:szCs w:val="22"/>
        </w:rPr>
        <w:t>T</w:t>
      </w:r>
    </w:p>
    <w:p w14:paraId="444395A2" w14:textId="77777777" w:rsidR="00A840E8" w:rsidRPr="004B44A0" w:rsidRDefault="00A840E8">
      <w:pPr>
        <w:spacing w:before="4" w:line="100" w:lineRule="exact"/>
        <w:rPr>
          <w:rFonts w:asciiTheme="minorHAnsi" w:hAnsiTheme="minorHAnsi" w:cstheme="minorHAnsi"/>
          <w:sz w:val="22"/>
          <w:szCs w:val="22"/>
        </w:rPr>
      </w:pPr>
    </w:p>
    <w:p w14:paraId="6FD04C2E" w14:textId="77777777" w:rsidR="00A840E8" w:rsidRPr="004B44A0" w:rsidRDefault="004B44A0">
      <w:pPr>
        <w:ind w:left="118"/>
        <w:rPr>
          <w:rFonts w:asciiTheme="minorHAnsi" w:eastAsia="Garamond" w:hAnsiTheme="minorHAnsi" w:cstheme="minorHAnsi"/>
          <w:sz w:val="22"/>
          <w:szCs w:val="22"/>
        </w:rPr>
      </w:pPr>
      <w:r w:rsidRPr="004B44A0">
        <w:rPr>
          <w:rFonts w:asciiTheme="minorHAnsi" w:eastAsia="Garamond" w:hAnsiTheme="minorHAnsi" w:cstheme="minorHAnsi"/>
          <w:spacing w:val="3"/>
          <w:sz w:val="22"/>
          <w:szCs w:val="22"/>
        </w:rPr>
        <w:t>C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rtifi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4B44A0">
        <w:rPr>
          <w:rFonts w:asciiTheme="minorHAnsi" w:eastAsia="Garamond" w:hAnsiTheme="minorHAnsi" w:cstheme="minorHAnsi"/>
          <w:sz w:val="22"/>
          <w:szCs w:val="22"/>
        </w:rPr>
        <w:t>d</w:t>
      </w:r>
      <w:r w:rsidRPr="004B44A0">
        <w:rPr>
          <w:rFonts w:asciiTheme="minorHAnsi" w:eastAsia="Garamond" w:hAnsiTheme="minorHAnsi" w:cstheme="minorHAnsi"/>
          <w:spacing w:val="19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spacing w:val="3"/>
          <w:sz w:val="22"/>
          <w:szCs w:val="22"/>
        </w:rPr>
        <w:t>C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a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4B44A0">
        <w:rPr>
          <w:rFonts w:asciiTheme="minorHAnsi" w:eastAsia="Garamond" w:hAnsiTheme="minorHAnsi" w:cstheme="minorHAnsi"/>
          <w:sz w:val="22"/>
          <w:szCs w:val="22"/>
        </w:rPr>
        <w:t>e</w:t>
      </w:r>
      <w:r w:rsidRPr="004B44A0">
        <w:rPr>
          <w:rFonts w:asciiTheme="minorHAnsi" w:eastAsia="Garamond" w:hAnsiTheme="minorHAnsi" w:cstheme="minorHAnsi"/>
          <w:spacing w:val="11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spacing w:val="3"/>
          <w:sz w:val="22"/>
          <w:szCs w:val="22"/>
        </w:rPr>
        <w:t>M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anage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4B44A0">
        <w:rPr>
          <w:rFonts w:asciiTheme="minorHAnsi" w:eastAsia="Garamond" w:hAnsiTheme="minorHAnsi" w:cstheme="minorHAnsi"/>
          <w:sz w:val="22"/>
          <w:szCs w:val="22"/>
        </w:rPr>
        <w:t>,</w:t>
      </w:r>
      <w:r w:rsidRPr="004B44A0">
        <w:rPr>
          <w:rFonts w:asciiTheme="minorHAnsi" w:eastAsia="Garamond" w:hAnsiTheme="minorHAnsi" w:cstheme="minorHAnsi"/>
          <w:spacing w:val="19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Ce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rtifi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4B44A0">
        <w:rPr>
          <w:rFonts w:asciiTheme="minorHAnsi" w:eastAsia="Garamond" w:hAnsiTheme="minorHAnsi" w:cstheme="minorHAnsi"/>
          <w:sz w:val="22"/>
          <w:szCs w:val="22"/>
        </w:rPr>
        <w:t>d</w:t>
      </w:r>
      <w:r w:rsidRPr="004B44A0">
        <w:rPr>
          <w:rFonts w:asciiTheme="minorHAnsi" w:eastAsia="Garamond" w:hAnsiTheme="minorHAnsi" w:cstheme="minorHAnsi"/>
          <w:spacing w:val="19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spacing w:val="3"/>
          <w:sz w:val="22"/>
          <w:szCs w:val="22"/>
        </w:rPr>
        <w:t>D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is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ab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ilit</w:t>
      </w:r>
      <w:r w:rsidRPr="004B44A0">
        <w:rPr>
          <w:rFonts w:asciiTheme="minorHAnsi" w:eastAsia="Garamond" w:hAnsiTheme="minorHAnsi" w:cstheme="minorHAnsi"/>
          <w:sz w:val="22"/>
          <w:szCs w:val="22"/>
        </w:rPr>
        <w:t>y</w:t>
      </w:r>
      <w:r w:rsidRPr="004B44A0">
        <w:rPr>
          <w:rFonts w:asciiTheme="minorHAnsi" w:eastAsia="Garamond" w:hAnsiTheme="minorHAnsi" w:cstheme="minorHAnsi"/>
          <w:spacing w:val="17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spacing w:val="3"/>
          <w:sz w:val="22"/>
          <w:szCs w:val="22"/>
        </w:rPr>
        <w:t>M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anage</w:t>
      </w:r>
      <w:r w:rsidRPr="004B44A0">
        <w:rPr>
          <w:rFonts w:asciiTheme="minorHAnsi" w:eastAsia="Garamond" w:hAnsiTheme="minorHAnsi" w:cstheme="minorHAnsi"/>
          <w:spacing w:val="3"/>
          <w:sz w:val="22"/>
          <w:szCs w:val="22"/>
        </w:rPr>
        <w:t>m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en</w:t>
      </w:r>
      <w:r w:rsidRPr="004B44A0">
        <w:rPr>
          <w:rFonts w:asciiTheme="minorHAnsi" w:eastAsia="Garamond" w:hAnsiTheme="minorHAnsi" w:cstheme="minorHAnsi"/>
          <w:sz w:val="22"/>
          <w:szCs w:val="22"/>
        </w:rPr>
        <w:t>t</w:t>
      </w:r>
      <w:r w:rsidRPr="004B44A0">
        <w:rPr>
          <w:rFonts w:asciiTheme="minorHAnsi" w:eastAsia="Garamond" w:hAnsiTheme="minorHAnsi" w:cstheme="minorHAnsi"/>
          <w:spacing w:val="25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Spec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a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li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s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4B44A0">
        <w:rPr>
          <w:rFonts w:asciiTheme="minorHAnsi" w:eastAsia="Garamond" w:hAnsiTheme="minorHAnsi" w:cstheme="minorHAnsi"/>
          <w:sz w:val="22"/>
          <w:szCs w:val="22"/>
        </w:rPr>
        <w:t>,</w:t>
      </w:r>
      <w:r w:rsidRPr="004B44A0">
        <w:rPr>
          <w:rFonts w:asciiTheme="minorHAnsi" w:eastAsia="Garamond" w:hAnsiTheme="minorHAnsi" w:cstheme="minorHAnsi"/>
          <w:spacing w:val="20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spacing w:val="3"/>
          <w:sz w:val="22"/>
          <w:szCs w:val="22"/>
        </w:rPr>
        <w:t>C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rtifi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4B44A0">
        <w:rPr>
          <w:rFonts w:asciiTheme="minorHAnsi" w:eastAsia="Garamond" w:hAnsiTheme="minorHAnsi" w:cstheme="minorHAnsi"/>
          <w:sz w:val="22"/>
          <w:szCs w:val="22"/>
        </w:rPr>
        <w:t>d</w:t>
      </w:r>
      <w:r w:rsidRPr="004B44A0">
        <w:rPr>
          <w:rFonts w:asciiTheme="minorHAnsi" w:eastAsia="Garamond" w:hAnsiTheme="minorHAnsi" w:cstheme="minorHAnsi"/>
          <w:spacing w:val="19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In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u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anc</w:t>
      </w:r>
      <w:r w:rsidRPr="004B44A0">
        <w:rPr>
          <w:rFonts w:asciiTheme="minorHAnsi" w:eastAsia="Garamond" w:hAnsiTheme="minorHAnsi" w:cstheme="minorHAnsi"/>
          <w:sz w:val="22"/>
          <w:szCs w:val="22"/>
        </w:rPr>
        <w:t>e</w:t>
      </w:r>
      <w:r w:rsidRPr="004B44A0">
        <w:rPr>
          <w:rFonts w:asciiTheme="minorHAnsi" w:eastAsia="Garamond" w:hAnsiTheme="minorHAnsi" w:cstheme="minorHAnsi"/>
          <w:spacing w:val="21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spacing w:val="3"/>
          <w:w w:val="102"/>
          <w:sz w:val="22"/>
          <w:szCs w:val="22"/>
        </w:rPr>
        <w:t>R</w:t>
      </w:r>
      <w:r w:rsidRPr="004B44A0">
        <w:rPr>
          <w:rFonts w:asciiTheme="minorHAnsi" w:eastAsia="Garamond" w:hAnsiTheme="minorHAnsi" w:cstheme="minorHAnsi"/>
          <w:spacing w:val="2"/>
          <w:w w:val="102"/>
          <w:sz w:val="22"/>
          <w:szCs w:val="22"/>
        </w:rPr>
        <w:t>ehab</w:t>
      </w:r>
      <w:r w:rsidRPr="004B44A0">
        <w:rPr>
          <w:rFonts w:asciiTheme="minorHAnsi" w:eastAsia="Garamond" w:hAnsiTheme="minorHAnsi" w:cstheme="minorHAnsi"/>
          <w:spacing w:val="1"/>
          <w:w w:val="102"/>
          <w:sz w:val="22"/>
          <w:szCs w:val="22"/>
        </w:rPr>
        <w:t>ili</w:t>
      </w:r>
      <w:r w:rsidRPr="004B44A0">
        <w:rPr>
          <w:rFonts w:asciiTheme="minorHAnsi" w:eastAsia="Garamond" w:hAnsiTheme="minorHAnsi" w:cstheme="minorHAnsi"/>
          <w:spacing w:val="1"/>
          <w:w w:val="103"/>
          <w:sz w:val="22"/>
          <w:szCs w:val="22"/>
        </w:rPr>
        <w:t>t</w:t>
      </w:r>
      <w:r w:rsidRPr="004B44A0">
        <w:rPr>
          <w:rFonts w:asciiTheme="minorHAnsi" w:eastAsia="Garamond" w:hAnsiTheme="minorHAnsi" w:cstheme="minorHAnsi"/>
          <w:spacing w:val="2"/>
          <w:w w:val="102"/>
          <w:sz w:val="22"/>
          <w:szCs w:val="22"/>
        </w:rPr>
        <w:t>a</w:t>
      </w:r>
      <w:r w:rsidRPr="004B44A0">
        <w:rPr>
          <w:rFonts w:asciiTheme="minorHAnsi" w:eastAsia="Garamond" w:hAnsiTheme="minorHAnsi" w:cstheme="minorHAnsi"/>
          <w:spacing w:val="1"/>
          <w:w w:val="103"/>
          <w:sz w:val="22"/>
          <w:szCs w:val="22"/>
        </w:rPr>
        <w:t>t</w:t>
      </w:r>
      <w:r w:rsidRPr="004B44A0">
        <w:rPr>
          <w:rFonts w:asciiTheme="minorHAnsi" w:eastAsia="Garamond" w:hAnsiTheme="minorHAnsi" w:cstheme="minorHAnsi"/>
          <w:spacing w:val="1"/>
          <w:w w:val="102"/>
          <w:sz w:val="22"/>
          <w:szCs w:val="22"/>
        </w:rPr>
        <w:t>i</w:t>
      </w:r>
      <w:r w:rsidRPr="004B44A0">
        <w:rPr>
          <w:rFonts w:asciiTheme="minorHAnsi" w:eastAsia="Garamond" w:hAnsiTheme="minorHAnsi" w:cstheme="minorHAnsi"/>
          <w:spacing w:val="2"/>
          <w:w w:val="102"/>
          <w:sz w:val="22"/>
          <w:szCs w:val="22"/>
        </w:rPr>
        <w:t>o</w:t>
      </w:r>
      <w:r w:rsidRPr="004B44A0">
        <w:rPr>
          <w:rFonts w:asciiTheme="minorHAnsi" w:eastAsia="Garamond" w:hAnsiTheme="minorHAnsi" w:cstheme="minorHAnsi"/>
          <w:w w:val="102"/>
          <w:sz w:val="22"/>
          <w:szCs w:val="22"/>
        </w:rPr>
        <w:t>n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spacing w:val="2"/>
          <w:w w:val="102"/>
          <w:sz w:val="22"/>
          <w:szCs w:val="22"/>
        </w:rPr>
        <w:t>Spec</w:t>
      </w:r>
      <w:r w:rsidRPr="004B44A0">
        <w:rPr>
          <w:rFonts w:asciiTheme="minorHAnsi" w:eastAsia="Garamond" w:hAnsiTheme="minorHAnsi" w:cstheme="minorHAnsi"/>
          <w:spacing w:val="1"/>
          <w:w w:val="102"/>
          <w:sz w:val="22"/>
          <w:szCs w:val="22"/>
        </w:rPr>
        <w:t>i</w:t>
      </w:r>
      <w:r w:rsidRPr="004B44A0">
        <w:rPr>
          <w:rFonts w:asciiTheme="minorHAnsi" w:eastAsia="Garamond" w:hAnsiTheme="minorHAnsi" w:cstheme="minorHAnsi"/>
          <w:spacing w:val="2"/>
          <w:w w:val="102"/>
          <w:sz w:val="22"/>
          <w:szCs w:val="22"/>
        </w:rPr>
        <w:t>a</w:t>
      </w:r>
      <w:r w:rsidRPr="004B44A0">
        <w:rPr>
          <w:rFonts w:asciiTheme="minorHAnsi" w:eastAsia="Garamond" w:hAnsiTheme="minorHAnsi" w:cstheme="minorHAnsi"/>
          <w:spacing w:val="1"/>
          <w:w w:val="102"/>
          <w:sz w:val="22"/>
          <w:szCs w:val="22"/>
        </w:rPr>
        <w:t>li</w:t>
      </w:r>
      <w:r w:rsidRPr="004B44A0">
        <w:rPr>
          <w:rFonts w:asciiTheme="minorHAnsi" w:eastAsia="Garamond" w:hAnsiTheme="minorHAnsi" w:cstheme="minorHAnsi"/>
          <w:spacing w:val="1"/>
          <w:w w:val="103"/>
          <w:sz w:val="22"/>
          <w:szCs w:val="22"/>
        </w:rPr>
        <w:t>st</w:t>
      </w:r>
    </w:p>
    <w:p w14:paraId="250762DE" w14:textId="77777777" w:rsidR="00A840E8" w:rsidRPr="004B44A0" w:rsidRDefault="00A840E8">
      <w:pPr>
        <w:spacing w:before="18" w:line="240" w:lineRule="exact"/>
        <w:rPr>
          <w:rFonts w:asciiTheme="minorHAnsi" w:hAnsiTheme="minorHAnsi" w:cstheme="minorHAnsi"/>
          <w:sz w:val="22"/>
          <w:szCs w:val="22"/>
        </w:rPr>
      </w:pPr>
    </w:p>
    <w:p w14:paraId="2768B6B1" w14:textId="77777777" w:rsidR="00A840E8" w:rsidRPr="004B44A0" w:rsidRDefault="004B44A0">
      <w:pPr>
        <w:ind w:left="118"/>
        <w:rPr>
          <w:rFonts w:asciiTheme="minorHAnsi" w:eastAsia="Garamond" w:hAnsiTheme="minorHAnsi" w:cstheme="minorHAnsi"/>
          <w:sz w:val="22"/>
          <w:szCs w:val="22"/>
        </w:rPr>
      </w:pPr>
      <w:r w:rsidRPr="004B44A0">
        <w:rPr>
          <w:rFonts w:asciiTheme="minorHAnsi" w:eastAsia="Garamond" w:hAnsiTheme="minorHAnsi" w:cstheme="minorHAnsi"/>
          <w:b/>
          <w:spacing w:val="2"/>
          <w:w w:val="102"/>
          <w:sz w:val="22"/>
          <w:szCs w:val="22"/>
        </w:rPr>
        <w:t>S</w:t>
      </w:r>
      <w:r w:rsidRPr="004B44A0">
        <w:rPr>
          <w:rFonts w:asciiTheme="minorHAnsi" w:eastAsia="Garamond" w:hAnsiTheme="minorHAnsi" w:cstheme="minorHAnsi"/>
          <w:b/>
          <w:spacing w:val="3"/>
          <w:w w:val="102"/>
          <w:sz w:val="22"/>
          <w:szCs w:val="22"/>
        </w:rPr>
        <w:t>E</w:t>
      </w:r>
      <w:r w:rsidRPr="004B44A0">
        <w:rPr>
          <w:rFonts w:asciiTheme="minorHAnsi" w:eastAsia="Garamond" w:hAnsiTheme="minorHAnsi" w:cstheme="minorHAnsi"/>
          <w:b/>
          <w:spacing w:val="4"/>
          <w:w w:val="102"/>
          <w:sz w:val="22"/>
          <w:szCs w:val="22"/>
        </w:rPr>
        <w:t>M</w:t>
      </w:r>
      <w:r w:rsidRPr="004B44A0">
        <w:rPr>
          <w:rFonts w:asciiTheme="minorHAnsi" w:eastAsia="Garamond" w:hAnsiTheme="minorHAnsi" w:cstheme="minorHAnsi"/>
          <w:b/>
          <w:spacing w:val="2"/>
          <w:w w:val="103"/>
          <w:sz w:val="22"/>
          <w:szCs w:val="22"/>
        </w:rPr>
        <w:t>I</w:t>
      </w:r>
      <w:r w:rsidRPr="004B44A0">
        <w:rPr>
          <w:rFonts w:asciiTheme="minorHAnsi" w:eastAsia="Garamond" w:hAnsiTheme="minorHAnsi" w:cstheme="minorHAnsi"/>
          <w:b/>
          <w:spacing w:val="3"/>
          <w:w w:val="102"/>
          <w:sz w:val="22"/>
          <w:szCs w:val="22"/>
        </w:rPr>
        <w:t>NAR</w:t>
      </w:r>
      <w:r w:rsidRPr="004B44A0">
        <w:rPr>
          <w:rFonts w:asciiTheme="minorHAnsi" w:eastAsia="Garamond" w:hAnsiTheme="minorHAnsi" w:cstheme="minorHAnsi"/>
          <w:b/>
          <w:w w:val="102"/>
          <w:sz w:val="22"/>
          <w:szCs w:val="22"/>
        </w:rPr>
        <w:t>S</w:t>
      </w:r>
    </w:p>
    <w:p w14:paraId="7735682F" w14:textId="77777777" w:rsidR="00A840E8" w:rsidRPr="004B44A0" w:rsidRDefault="00A840E8">
      <w:pPr>
        <w:spacing w:before="4" w:line="100" w:lineRule="exact"/>
        <w:rPr>
          <w:rFonts w:asciiTheme="minorHAnsi" w:hAnsiTheme="minorHAnsi" w:cstheme="minorHAnsi"/>
          <w:sz w:val="22"/>
          <w:szCs w:val="22"/>
        </w:rPr>
      </w:pPr>
    </w:p>
    <w:p w14:paraId="56EAC2A4" w14:textId="77777777" w:rsidR="00A840E8" w:rsidRPr="004B44A0" w:rsidRDefault="004B44A0">
      <w:pPr>
        <w:spacing w:line="251" w:lineRule="auto"/>
        <w:ind w:left="118" w:right="1939"/>
        <w:rPr>
          <w:rFonts w:asciiTheme="minorHAnsi" w:eastAsia="Garamond" w:hAnsiTheme="minorHAnsi" w:cstheme="minorHAnsi"/>
          <w:sz w:val="22"/>
          <w:szCs w:val="22"/>
        </w:rPr>
      </w:pPr>
      <w:r w:rsidRPr="004B44A0">
        <w:rPr>
          <w:rFonts w:asciiTheme="minorHAnsi" w:eastAsia="Garamond" w:hAnsiTheme="minorHAnsi" w:cstheme="minorHAnsi"/>
          <w:spacing w:val="3"/>
          <w:sz w:val="22"/>
          <w:szCs w:val="22"/>
        </w:rPr>
        <w:t>N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ego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ti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a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ti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4B44A0">
        <w:rPr>
          <w:rFonts w:asciiTheme="minorHAnsi" w:eastAsia="Garamond" w:hAnsiTheme="minorHAnsi" w:cstheme="minorHAnsi"/>
          <w:sz w:val="22"/>
          <w:szCs w:val="22"/>
        </w:rPr>
        <w:t>n</w:t>
      </w:r>
      <w:r w:rsidRPr="004B44A0">
        <w:rPr>
          <w:rFonts w:asciiTheme="minorHAnsi" w:eastAsia="Garamond" w:hAnsiTheme="minorHAnsi" w:cstheme="minorHAnsi"/>
          <w:spacing w:val="25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Sk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ill</w:t>
      </w:r>
      <w:r w:rsidRPr="004B44A0">
        <w:rPr>
          <w:rFonts w:asciiTheme="minorHAnsi" w:eastAsia="Garamond" w:hAnsiTheme="minorHAnsi" w:cstheme="minorHAnsi"/>
          <w:sz w:val="22"/>
          <w:szCs w:val="22"/>
        </w:rPr>
        <w:t>s</w:t>
      </w:r>
      <w:r w:rsidRPr="004B44A0">
        <w:rPr>
          <w:rFonts w:asciiTheme="minorHAnsi" w:eastAsia="Garamond" w:hAnsiTheme="minorHAnsi" w:cstheme="minorHAnsi"/>
          <w:spacing w:val="12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f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4B44A0">
        <w:rPr>
          <w:rFonts w:asciiTheme="minorHAnsi" w:eastAsia="Garamond" w:hAnsiTheme="minorHAnsi" w:cstheme="minorHAnsi"/>
          <w:sz w:val="22"/>
          <w:szCs w:val="22"/>
        </w:rPr>
        <w:t>r</w:t>
      </w:r>
      <w:r w:rsidRPr="004B44A0">
        <w:rPr>
          <w:rFonts w:asciiTheme="minorHAnsi" w:eastAsia="Garamond" w:hAnsiTheme="minorHAnsi" w:cstheme="minorHAnsi"/>
          <w:spacing w:val="7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Sen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4B44A0">
        <w:rPr>
          <w:rFonts w:asciiTheme="minorHAnsi" w:eastAsia="Garamond" w:hAnsiTheme="minorHAnsi" w:cstheme="minorHAnsi"/>
          <w:sz w:val="22"/>
          <w:szCs w:val="22"/>
        </w:rPr>
        <w:t>r</w:t>
      </w:r>
      <w:r w:rsidRPr="004B44A0">
        <w:rPr>
          <w:rFonts w:asciiTheme="minorHAnsi" w:eastAsia="Garamond" w:hAnsiTheme="minorHAnsi" w:cstheme="minorHAnsi"/>
          <w:spacing w:val="12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spacing w:val="3"/>
          <w:sz w:val="22"/>
          <w:szCs w:val="22"/>
        </w:rPr>
        <w:t>E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xecu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ti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ve</w:t>
      </w:r>
      <w:r w:rsidRPr="004B44A0">
        <w:rPr>
          <w:rFonts w:asciiTheme="minorHAnsi" w:eastAsia="Garamond" w:hAnsiTheme="minorHAnsi" w:cstheme="minorHAnsi"/>
          <w:sz w:val="22"/>
          <w:szCs w:val="22"/>
        </w:rPr>
        <w:t>s</w:t>
      </w:r>
      <w:r w:rsidRPr="004B44A0">
        <w:rPr>
          <w:rFonts w:asciiTheme="minorHAnsi" w:eastAsia="Garamond" w:hAnsiTheme="minorHAnsi" w:cstheme="minorHAnsi"/>
          <w:spacing w:val="24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sz w:val="22"/>
          <w:szCs w:val="22"/>
        </w:rPr>
        <w:t>–</w:t>
      </w:r>
      <w:r w:rsidRPr="004B44A0">
        <w:rPr>
          <w:rFonts w:asciiTheme="minorHAnsi" w:eastAsia="Garamond" w:hAnsiTheme="minorHAnsi" w:cstheme="minorHAnsi"/>
          <w:spacing w:val="4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spacing w:val="3"/>
          <w:sz w:val="22"/>
          <w:szCs w:val="22"/>
        </w:rPr>
        <w:t>H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a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va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4B44A0">
        <w:rPr>
          <w:rFonts w:asciiTheme="minorHAnsi" w:eastAsia="Garamond" w:hAnsiTheme="minorHAnsi" w:cstheme="minorHAnsi"/>
          <w:sz w:val="22"/>
          <w:szCs w:val="22"/>
        </w:rPr>
        <w:t>d</w:t>
      </w:r>
      <w:r w:rsidRPr="004B44A0">
        <w:rPr>
          <w:rFonts w:asciiTheme="minorHAnsi" w:eastAsia="Garamond" w:hAnsiTheme="minorHAnsi" w:cstheme="minorHAnsi"/>
          <w:spacing w:val="19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Schoo</w:t>
      </w:r>
      <w:r w:rsidRPr="004B44A0">
        <w:rPr>
          <w:rFonts w:asciiTheme="minorHAnsi" w:eastAsia="Garamond" w:hAnsiTheme="minorHAnsi" w:cstheme="minorHAnsi"/>
          <w:sz w:val="22"/>
          <w:szCs w:val="22"/>
        </w:rPr>
        <w:t>l</w:t>
      </w:r>
      <w:r w:rsidRPr="004B44A0">
        <w:rPr>
          <w:rFonts w:asciiTheme="minorHAnsi" w:eastAsia="Garamond" w:hAnsiTheme="minorHAnsi" w:cstheme="minorHAnsi"/>
          <w:spacing w:val="13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4B44A0">
        <w:rPr>
          <w:rFonts w:asciiTheme="minorHAnsi" w:eastAsia="Garamond" w:hAnsiTheme="minorHAnsi" w:cstheme="minorHAnsi"/>
          <w:sz w:val="22"/>
          <w:szCs w:val="22"/>
        </w:rPr>
        <w:t>f</w:t>
      </w:r>
      <w:r w:rsidRPr="004B44A0">
        <w:rPr>
          <w:rFonts w:asciiTheme="minorHAnsi" w:eastAsia="Garamond" w:hAnsiTheme="minorHAnsi" w:cstheme="minorHAnsi"/>
          <w:spacing w:val="5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spacing w:val="3"/>
          <w:sz w:val="22"/>
          <w:szCs w:val="22"/>
        </w:rPr>
        <w:t>B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u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si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ne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ss</w:t>
      </w:r>
      <w:r w:rsidRPr="004B44A0">
        <w:rPr>
          <w:rFonts w:asciiTheme="minorHAnsi" w:eastAsia="Garamond" w:hAnsiTheme="minorHAnsi" w:cstheme="minorHAnsi"/>
          <w:sz w:val="22"/>
          <w:szCs w:val="22"/>
        </w:rPr>
        <w:t>,</w:t>
      </w:r>
      <w:r w:rsidRPr="004B44A0">
        <w:rPr>
          <w:rFonts w:asciiTheme="minorHAnsi" w:eastAsia="Garamond" w:hAnsiTheme="minorHAnsi" w:cstheme="minorHAnsi"/>
          <w:spacing w:val="21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Bos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on</w:t>
      </w:r>
      <w:r w:rsidRPr="004B44A0">
        <w:rPr>
          <w:rFonts w:asciiTheme="minorHAnsi" w:eastAsia="Garamond" w:hAnsiTheme="minorHAnsi" w:cstheme="minorHAnsi"/>
          <w:sz w:val="22"/>
          <w:szCs w:val="22"/>
        </w:rPr>
        <w:t>,</w:t>
      </w:r>
      <w:r w:rsidRPr="004B44A0">
        <w:rPr>
          <w:rFonts w:asciiTheme="minorHAnsi" w:eastAsia="Garamond" w:hAnsiTheme="minorHAnsi" w:cstheme="minorHAnsi"/>
          <w:spacing w:val="16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spacing w:val="3"/>
          <w:w w:val="102"/>
          <w:sz w:val="22"/>
          <w:szCs w:val="22"/>
        </w:rPr>
        <w:t>M</w:t>
      </w:r>
      <w:r w:rsidRPr="004B44A0">
        <w:rPr>
          <w:rFonts w:asciiTheme="minorHAnsi" w:eastAsia="Garamond" w:hAnsiTheme="minorHAnsi" w:cstheme="minorHAnsi"/>
          <w:w w:val="102"/>
          <w:sz w:val="22"/>
          <w:szCs w:val="22"/>
        </w:rPr>
        <w:t xml:space="preserve">A 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S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tr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a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eg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4B44A0">
        <w:rPr>
          <w:rFonts w:asciiTheme="minorHAnsi" w:eastAsia="Garamond" w:hAnsiTheme="minorHAnsi" w:cstheme="minorHAnsi"/>
          <w:sz w:val="22"/>
          <w:szCs w:val="22"/>
        </w:rPr>
        <w:t>s</w:t>
      </w:r>
      <w:r w:rsidRPr="004B44A0">
        <w:rPr>
          <w:rFonts w:asciiTheme="minorHAnsi" w:eastAsia="Garamond" w:hAnsiTheme="minorHAnsi" w:cstheme="minorHAnsi"/>
          <w:spacing w:val="21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an</w:t>
      </w:r>
      <w:r w:rsidRPr="004B44A0">
        <w:rPr>
          <w:rFonts w:asciiTheme="minorHAnsi" w:eastAsia="Garamond" w:hAnsiTheme="minorHAnsi" w:cstheme="minorHAnsi"/>
          <w:sz w:val="22"/>
          <w:szCs w:val="22"/>
        </w:rPr>
        <w:t>d</w:t>
      </w:r>
      <w:r w:rsidRPr="004B44A0">
        <w:rPr>
          <w:rFonts w:asciiTheme="minorHAnsi" w:eastAsia="Garamond" w:hAnsiTheme="minorHAnsi" w:cstheme="minorHAnsi"/>
          <w:spacing w:val="8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Tac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ti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c</w:t>
      </w:r>
      <w:r w:rsidRPr="004B44A0">
        <w:rPr>
          <w:rFonts w:asciiTheme="minorHAnsi" w:eastAsia="Garamond" w:hAnsiTheme="minorHAnsi" w:cstheme="minorHAnsi"/>
          <w:sz w:val="22"/>
          <w:szCs w:val="22"/>
        </w:rPr>
        <w:t>s</w:t>
      </w:r>
      <w:r w:rsidRPr="004B44A0">
        <w:rPr>
          <w:rFonts w:asciiTheme="minorHAnsi" w:eastAsia="Garamond" w:hAnsiTheme="minorHAnsi" w:cstheme="minorHAnsi"/>
          <w:spacing w:val="15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sz w:val="22"/>
          <w:szCs w:val="22"/>
        </w:rPr>
        <w:t>–</w:t>
      </w:r>
      <w:r w:rsidRPr="004B44A0">
        <w:rPr>
          <w:rFonts w:asciiTheme="minorHAnsi" w:eastAsia="Garamond" w:hAnsiTheme="minorHAnsi" w:cstheme="minorHAnsi"/>
          <w:spacing w:val="4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Co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u</w:t>
      </w:r>
      <w:r w:rsidRPr="004B44A0">
        <w:rPr>
          <w:rFonts w:asciiTheme="minorHAnsi" w:eastAsia="Garamond" w:hAnsiTheme="minorHAnsi" w:cstheme="minorHAnsi"/>
          <w:spacing w:val="3"/>
          <w:sz w:val="22"/>
          <w:szCs w:val="22"/>
        </w:rPr>
        <w:t>m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b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4B44A0">
        <w:rPr>
          <w:rFonts w:asciiTheme="minorHAnsi" w:eastAsia="Garamond" w:hAnsiTheme="minorHAnsi" w:cstheme="minorHAnsi"/>
          <w:sz w:val="22"/>
          <w:szCs w:val="22"/>
        </w:rPr>
        <w:t>a</w:t>
      </w:r>
      <w:r w:rsidRPr="004B44A0">
        <w:rPr>
          <w:rFonts w:asciiTheme="minorHAnsi" w:eastAsia="Garamond" w:hAnsiTheme="minorHAnsi" w:cstheme="minorHAnsi"/>
          <w:spacing w:val="19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spacing w:val="3"/>
          <w:sz w:val="22"/>
          <w:szCs w:val="22"/>
        </w:rPr>
        <w:t>U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n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ve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rsit</w:t>
      </w:r>
      <w:r w:rsidRPr="004B44A0">
        <w:rPr>
          <w:rFonts w:asciiTheme="minorHAnsi" w:eastAsia="Garamond" w:hAnsiTheme="minorHAnsi" w:cstheme="minorHAnsi"/>
          <w:sz w:val="22"/>
          <w:szCs w:val="22"/>
        </w:rPr>
        <w:t>y</w:t>
      </w:r>
      <w:r w:rsidRPr="004B44A0">
        <w:rPr>
          <w:rFonts w:asciiTheme="minorHAnsi" w:eastAsia="Garamond" w:hAnsiTheme="minorHAnsi" w:cstheme="minorHAnsi"/>
          <w:spacing w:val="22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spacing w:val="3"/>
          <w:sz w:val="22"/>
          <w:szCs w:val="22"/>
        </w:rPr>
        <w:t>G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adua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4B44A0">
        <w:rPr>
          <w:rFonts w:asciiTheme="minorHAnsi" w:eastAsia="Garamond" w:hAnsiTheme="minorHAnsi" w:cstheme="minorHAnsi"/>
          <w:sz w:val="22"/>
          <w:szCs w:val="22"/>
        </w:rPr>
        <w:t>e</w:t>
      </w:r>
      <w:r w:rsidRPr="004B44A0">
        <w:rPr>
          <w:rFonts w:asciiTheme="minorHAnsi" w:eastAsia="Garamond" w:hAnsiTheme="minorHAnsi" w:cstheme="minorHAnsi"/>
          <w:spacing w:val="20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Schoo</w:t>
      </w:r>
      <w:r w:rsidRPr="004B44A0">
        <w:rPr>
          <w:rFonts w:asciiTheme="minorHAnsi" w:eastAsia="Garamond" w:hAnsiTheme="minorHAnsi" w:cstheme="minorHAnsi"/>
          <w:sz w:val="22"/>
          <w:szCs w:val="22"/>
        </w:rPr>
        <w:t>l</w:t>
      </w:r>
      <w:r w:rsidRPr="004B44A0">
        <w:rPr>
          <w:rFonts w:asciiTheme="minorHAnsi" w:eastAsia="Garamond" w:hAnsiTheme="minorHAnsi" w:cstheme="minorHAnsi"/>
          <w:spacing w:val="13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4B44A0">
        <w:rPr>
          <w:rFonts w:asciiTheme="minorHAnsi" w:eastAsia="Garamond" w:hAnsiTheme="minorHAnsi" w:cstheme="minorHAnsi"/>
          <w:sz w:val="22"/>
          <w:szCs w:val="22"/>
        </w:rPr>
        <w:t>f</w:t>
      </w:r>
      <w:r w:rsidRPr="004B44A0">
        <w:rPr>
          <w:rFonts w:asciiTheme="minorHAnsi" w:eastAsia="Garamond" w:hAnsiTheme="minorHAnsi" w:cstheme="minorHAnsi"/>
          <w:spacing w:val="5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Bu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si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ne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s</w:t>
      </w:r>
      <w:r w:rsidRPr="004B44A0">
        <w:rPr>
          <w:rFonts w:asciiTheme="minorHAnsi" w:eastAsia="Garamond" w:hAnsiTheme="minorHAnsi" w:cstheme="minorHAnsi"/>
          <w:sz w:val="22"/>
          <w:szCs w:val="22"/>
        </w:rPr>
        <w:t>,</w:t>
      </w:r>
      <w:r w:rsidRPr="004B44A0">
        <w:rPr>
          <w:rFonts w:asciiTheme="minorHAnsi" w:eastAsia="Garamond" w:hAnsiTheme="minorHAnsi" w:cstheme="minorHAnsi"/>
          <w:spacing w:val="21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spacing w:val="3"/>
          <w:sz w:val="22"/>
          <w:szCs w:val="22"/>
        </w:rPr>
        <w:t>N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4B44A0">
        <w:rPr>
          <w:rFonts w:asciiTheme="minorHAnsi" w:eastAsia="Garamond" w:hAnsiTheme="minorHAnsi" w:cstheme="minorHAnsi"/>
          <w:sz w:val="22"/>
          <w:szCs w:val="22"/>
        </w:rPr>
        <w:t>w</w:t>
      </w:r>
      <w:r w:rsidRPr="004B44A0">
        <w:rPr>
          <w:rFonts w:asciiTheme="minorHAnsi" w:eastAsia="Garamond" w:hAnsiTheme="minorHAnsi" w:cstheme="minorHAnsi"/>
          <w:spacing w:val="11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spacing w:val="3"/>
          <w:w w:val="102"/>
          <w:sz w:val="22"/>
          <w:szCs w:val="22"/>
        </w:rPr>
        <w:t>Y</w:t>
      </w:r>
      <w:r w:rsidRPr="004B44A0">
        <w:rPr>
          <w:rFonts w:asciiTheme="minorHAnsi" w:eastAsia="Garamond" w:hAnsiTheme="minorHAnsi" w:cstheme="minorHAnsi"/>
          <w:spacing w:val="2"/>
          <w:w w:val="102"/>
          <w:sz w:val="22"/>
          <w:szCs w:val="22"/>
        </w:rPr>
        <w:t>o</w:t>
      </w:r>
      <w:r w:rsidRPr="004B44A0">
        <w:rPr>
          <w:rFonts w:asciiTheme="minorHAnsi" w:eastAsia="Garamond" w:hAnsiTheme="minorHAnsi" w:cstheme="minorHAnsi"/>
          <w:spacing w:val="1"/>
          <w:w w:val="103"/>
          <w:sz w:val="22"/>
          <w:szCs w:val="22"/>
        </w:rPr>
        <w:t>r</w:t>
      </w:r>
      <w:r w:rsidRPr="004B44A0">
        <w:rPr>
          <w:rFonts w:asciiTheme="minorHAnsi" w:eastAsia="Garamond" w:hAnsiTheme="minorHAnsi" w:cstheme="minorHAnsi"/>
          <w:spacing w:val="2"/>
          <w:w w:val="103"/>
          <w:sz w:val="22"/>
          <w:szCs w:val="22"/>
        </w:rPr>
        <w:t>k</w:t>
      </w:r>
      <w:r w:rsidRPr="004B44A0">
        <w:rPr>
          <w:rFonts w:asciiTheme="minorHAnsi" w:eastAsia="Garamond" w:hAnsiTheme="minorHAnsi" w:cstheme="minorHAnsi"/>
          <w:w w:val="103"/>
          <w:sz w:val="22"/>
          <w:szCs w:val="22"/>
        </w:rPr>
        <w:t>,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spacing w:val="3"/>
          <w:sz w:val="22"/>
          <w:szCs w:val="22"/>
        </w:rPr>
        <w:t>N</w:t>
      </w:r>
      <w:r w:rsidRPr="004B44A0">
        <w:rPr>
          <w:rFonts w:asciiTheme="minorHAnsi" w:eastAsia="Garamond" w:hAnsiTheme="minorHAnsi" w:cstheme="minorHAnsi"/>
          <w:sz w:val="22"/>
          <w:szCs w:val="22"/>
        </w:rPr>
        <w:t>Y</w:t>
      </w:r>
      <w:r w:rsidRPr="004B44A0">
        <w:rPr>
          <w:rFonts w:asciiTheme="minorHAnsi" w:eastAsia="Garamond" w:hAnsiTheme="minorHAnsi" w:cstheme="minorHAnsi"/>
          <w:spacing w:val="7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spacing w:val="3"/>
          <w:sz w:val="22"/>
          <w:szCs w:val="22"/>
        </w:rPr>
        <w:t>V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a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ri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ou</w:t>
      </w:r>
      <w:r w:rsidRPr="004B44A0">
        <w:rPr>
          <w:rFonts w:asciiTheme="minorHAnsi" w:eastAsia="Garamond" w:hAnsiTheme="minorHAnsi" w:cstheme="minorHAnsi"/>
          <w:sz w:val="22"/>
          <w:szCs w:val="22"/>
        </w:rPr>
        <w:t>s</w:t>
      </w:r>
      <w:r w:rsidRPr="004B44A0">
        <w:rPr>
          <w:rFonts w:asciiTheme="minorHAnsi" w:eastAsia="Garamond" w:hAnsiTheme="minorHAnsi" w:cstheme="minorHAnsi"/>
          <w:spacing w:val="18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P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og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a</w:t>
      </w:r>
      <w:r w:rsidRPr="004B44A0">
        <w:rPr>
          <w:rFonts w:asciiTheme="minorHAnsi" w:eastAsia="Garamond" w:hAnsiTheme="minorHAnsi" w:cstheme="minorHAnsi"/>
          <w:spacing w:val="3"/>
          <w:sz w:val="22"/>
          <w:szCs w:val="22"/>
        </w:rPr>
        <w:t>m</w:t>
      </w:r>
      <w:r w:rsidRPr="004B44A0">
        <w:rPr>
          <w:rFonts w:asciiTheme="minorHAnsi" w:eastAsia="Garamond" w:hAnsiTheme="minorHAnsi" w:cstheme="minorHAnsi"/>
          <w:sz w:val="22"/>
          <w:szCs w:val="22"/>
        </w:rPr>
        <w:t>s</w:t>
      </w:r>
      <w:r w:rsidRPr="004B44A0">
        <w:rPr>
          <w:rFonts w:asciiTheme="minorHAnsi" w:eastAsia="Garamond" w:hAnsiTheme="minorHAnsi" w:cstheme="minorHAnsi"/>
          <w:spacing w:val="19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4B44A0">
        <w:rPr>
          <w:rFonts w:asciiTheme="minorHAnsi" w:eastAsia="Garamond" w:hAnsiTheme="minorHAnsi" w:cstheme="minorHAnsi"/>
          <w:sz w:val="22"/>
          <w:szCs w:val="22"/>
        </w:rPr>
        <w:t>n</w:t>
      </w:r>
      <w:r w:rsidRPr="004B44A0">
        <w:rPr>
          <w:rFonts w:asciiTheme="minorHAnsi" w:eastAsia="Garamond" w:hAnsiTheme="minorHAnsi" w:cstheme="minorHAnsi"/>
          <w:spacing w:val="5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spacing w:val="3"/>
          <w:sz w:val="22"/>
          <w:szCs w:val="22"/>
        </w:rPr>
        <w:t>M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anage</w:t>
      </w:r>
      <w:r w:rsidRPr="004B44A0">
        <w:rPr>
          <w:rFonts w:asciiTheme="minorHAnsi" w:eastAsia="Garamond" w:hAnsiTheme="minorHAnsi" w:cstheme="minorHAnsi"/>
          <w:sz w:val="22"/>
          <w:szCs w:val="22"/>
        </w:rPr>
        <w:t>d</w:t>
      </w:r>
      <w:r w:rsidRPr="004B44A0">
        <w:rPr>
          <w:rFonts w:asciiTheme="minorHAnsi" w:eastAsia="Garamond" w:hAnsiTheme="minorHAnsi" w:cstheme="minorHAnsi"/>
          <w:spacing w:val="18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Ca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4B44A0">
        <w:rPr>
          <w:rFonts w:asciiTheme="minorHAnsi" w:eastAsia="Garamond" w:hAnsiTheme="minorHAnsi" w:cstheme="minorHAnsi"/>
          <w:sz w:val="22"/>
          <w:szCs w:val="22"/>
        </w:rPr>
        <w:t>,</w:t>
      </w:r>
      <w:r w:rsidRPr="004B44A0">
        <w:rPr>
          <w:rFonts w:asciiTheme="minorHAnsi" w:eastAsia="Garamond" w:hAnsiTheme="minorHAnsi" w:cstheme="minorHAnsi"/>
          <w:spacing w:val="11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spacing w:val="3"/>
          <w:sz w:val="22"/>
          <w:szCs w:val="22"/>
        </w:rPr>
        <w:t>R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s</w:t>
      </w:r>
      <w:r w:rsidRPr="004B44A0">
        <w:rPr>
          <w:rFonts w:asciiTheme="minorHAnsi" w:eastAsia="Garamond" w:hAnsiTheme="minorHAnsi" w:cstheme="minorHAnsi"/>
          <w:sz w:val="22"/>
          <w:szCs w:val="22"/>
        </w:rPr>
        <w:t>k</w:t>
      </w:r>
      <w:r w:rsidRPr="004B44A0">
        <w:rPr>
          <w:rFonts w:asciiTheme="minorHAnsi" w:eastAsia="Garamond" w:hAnsiTheme="minorHAnsi" w:cstheme="minorHAnsi"/>
          <w:spacing w:val="11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spacing w:val="3"/>
          <w:sz w:val="22"/>
          <w:szCs w:val="22"/>
        </w:rPr>
        <w:t>M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anage</w:t>
      </w:r>
      <w:r w:rsidRPr="004B44A0">
        <w:rPr>
          <w:rFonts w:asciiTheme="minorHAnsi" w:eastAsia="Garamond" w:hAnsiTheme="minorHAnsi" w:cstheme="minorHAnsi"/>
          <w:spacing w:val="3"/>
          <w:sz w:val="22"/>
          <w:szCs w:val="22"/>
        </w:rPr>
        <w:t>m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en</w:t>
      </w:r>
      <w:r w:rsidRPr="004B44A0">
        <w:rPr>
          <w:rFonts w:asciiTheme="minorHAnsi" w:eastAsia="Garamond" w:hAnsiTheme="minorHAnsi" w:cstheme="minorHAnsi"/>
          <w:sz w:val="22"/>
          <w:szCs w:val="22"/>
        </w:rPr>
        <w:t>t</w:t>
      </w:r>
      <w:r w:rsidRPr="004B44A0">
        <w:rPr>
          <w:rFonts w:asciiTheme="minorHAnsi" w:eastAsia="Garamond" w:hAnsiTheme="minorHAnsi" w:cstheme="minorHAnsi"/>
          <w:spacing w:val="24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an</w:t>
      </w:r>
      <w:r w:rsidRPr="004B44A0">
        <w:rPr>
          <w:rFonts w:asciiTheme="minorHAnsi" w:eastAsia="Garamond" w:hAnsiTheme="minorHAnsi" w:cstheme="minorHAnsi"/>
          <w:sz w:val="22"/>
          <w:szCs w:val="22"/>
        </w:rPr>
        <w:t>d</w:t>
      </w:r>
      <w:r w:rsidRPr="004B44A0">
        <w:rPr>
          <w:rFonts w:asciiTheme="minorHAnsi" w:eastAsia="Garamond" w:hAnsiTheme="minorHAnsi" w:cstheme="minorHAnsi"/>
          <w:spacing w:val="9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L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if</w:t>
      </w:r>
      <w:r w:rsidRPr="004B44A0">
        <w:rPr>
          <w:rFonts w:asciiTheme="minorHAnsi" w:eastAsia="Garamond" w:hAnsiTheme="minorHAnsi" w:cstheme="minorHAnsi"/>
          <w:sz w:val="22"/>
          <w:szCs w:val="22"/>
        </w:rPr>
        <w:t>e</w:t>
      </w:r>
      <w:r w:rsidRPr="004B44A0">
        <w:rPr>
          <w:rFonts w:asciiTheme="minorHAnsi" w:eastAsia="Garamond" w:hAnsiTheme="minorHAnsi" w:cstheme="minorHAnsi"/>
          <w:spacing w:val="9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Ca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4B44A0">
        <w:rPr>
          <w:rFonts w:asciiTheme="minorHAnsi" w:eastAsia="Garamond" w:hAnsiTheme="minorHAnsi" w:cstheme="minorHAnsi"/>
          <w:sz w:val="22"/>
          <w:szCs w:val="22"/>
        </w:rPr>
        <w:t>e</w:t>
      </w:r>
      <w:r w:rsidRPr="004B44A0">
        <w:rPr>
          <w:rFonts w:asciiTheme="minorHAnsi" w:eastAsia="Garamond" w:hAnsiTheme="minorHAnsi" w:cstheme="minorHAnsi"/>
          <w:spacing w:val="11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spacing w:val="2"/>
          <w:w w:val="102"/>
          <w:sz w:val="22"/>
          <w:szCs w:val="22"/>
        </w:rPr>
        <w:t>P</w:t>
      </w:r>
      <w:r w:rsidRPr="004B44A0">
        <w:rPr>
          <w:rFonts w:asciiTheme="minorHAnsi" w:eastAsia="Garamond" w:hAnsiTheme="minorHAnsi" w:cstheme="minorHAnsi"/>
          <w:spacing w:val="1"/>
          <w:w w:val="102"/>
          <w:sz w:val="22"/>
          <w:szCs w:val="22"/>
        </w:rPr>
        <w:t>l</w:t>
      </w:r>
      <w:r w:rsidRPr="004B44A0">
        <w:rPr>
          <w:rFonts w:asciiTheme="minorHAnsi" w:eastAsia="Garamond" w:hAnsiTheme="minorHAnsi" w:cstheme="minorHAnsi"/>
          <w:spacing w:val="2"/>
          <w:w w:val="102"/>
          <w:sz w:val="22"/>
          <w:szCs w:val="22"/>
        </w:rPr>
        <w:t>ann</w:t>
      </w:r>
      <w:r w:rsidRPr="004B44A0">
        <w:rPr>
          <w:rFonts w:asciiTheme="minorHAnsi" w:eastAsia="Garamond" w:hAnsiTheme="minorHAnsi" w:cstheme="minorHAnsi"/>
          <w:spacing w:val="1"/>
          <w:w w:val="102"/>
          <w:sz w:val="22"/>
          <w:szCs w:val="22"/>
        </w:rPr>
        <w:t>i</w:t>
      </w:r>
      <w:r w:rsidRPr="004B44A0">
        <w:rPr>
          <w:rFonts w:asciiTheme="minorHAnsi" w:eastAsia="Garamond" w:hAnsiTheme="minorHAnsi" w:cstheme="minorHAnsi"/>
          <w:spacing w:val="2"/>
          <w:w w:val="102"/>
          <w:sz w:val="22"/>
          <w:szCs w:val="22"/>
        </w:rPr>
        <w:t>n</w:t>
      </w:r>
      <w:r w:rsidRPr="004B44A0">
        <w:rPr>
          <w:rFonts w:asciiTheme="minorHAnsi" w:eastAsia="Garamond" w:hAnsiTheme="minorHAnsi" w:cstheme="minorHAnsi"/>
          <w:w w:val="103"/>
          <w:sz w:val="22"/>
          <w:szCs w:val="22"/>
        </w:rPr>
        <w:t>g</w:t>
      </w:r>
    </w:p>
    <w:p w14:paraId="0739F941" w14:textId="77777777" w:rsidR="00A840E8" w:rsidRPr="004B44A0" w:rsidRDefault="00A840E8">
      <w:pPr>
        <w:spacing w:before="7" w:line="240" w:lineRule="exact"/>
        <w:rPr>
          <w:rFonts w:asciiTheme="minorHAnsi" w:hAnsiTheme="minorHAnsi" w:cstheme="minorHAnsi"/>
          <w:sz w:val="22"/>
          <w:szCs w:val="22"/>
        </w:rPr>
      </w:pPr>
    </w:p>
    <w:p w14:paraId="561BE6C3" w14:textId="77777777" w:rsidR="00A840E8" w:rsidRPr="004B44A0" w:rsidRDefault="004B44A0">
      <w:pPr>
        <w:ind w:left="118"/>
        <w:rPr>
          <w:rFonts w:asciiTheme="minorHAnsi" w:eastAsia="Garamond" w:hAnsiTheme="minorHAnsi" w:cstheme="minorHAnsi"/>
          <w:sz w:val="22"/>
          <w:szCs w:val="22"/>
        </w:rPr>
      </w:pPr>
      <w:r w:rsidRPr="004B44A0">
        <w:rPr>
          <w:rFonts w:asciiTheme="minorHAnsi" w:eastAsia="Garamond" w:hAnsiTheme="minorHAnsi" w:cstheme="minorHAnsi"/>
          <w:b/>
          <w:spacing w:val="3"/>
          <w:w w:val="102"/>
          <w:sz w:val="22"/>
          <w:szCs w:val="22"/>
        </w:rPr>
        <w:t>DEGRE</w:t>
      </w:r>
      <w:r w:rsidRPr="004B44A0">
        <w:rPr>
          <w:rFonts w:asciiTheme="minorHAnsi" w:eastAsia="Garamond" w:hAnsiTheme="minorHAnsi" w:cstheme="minorHAnsi"/>
          <w:b/>
          <w:w w:val="102"/>
          <w:sz w:val="22"/>
          <w:szCs w:val="22"/>
        </w:rPr>
        <w:t>E</w:t>
      </w:r>
    </w:p>
    <w:p w14:paraId="0770B0DE" w14:textId="77777777" w:rsidR="00A840E8" w:rsidRPr="004B44A0" w:rsidRDefault="00A840E8">
      <w:pPr>
        <w:spacing w:before="9" w:line="100" w:lineRule="exact"/>
        <w:rPr>
          <w:rFonts w:asciiTheme="minorHAnsi" w:hAnsiTheme="minorHAnsi" w:cstheme="minorHAnsi"/>
          <w:sz w:val="22"/>
          <w:szCs w:val="22"/>
        </w:rPr>
      </w:pPr>
    </w:p>
    <w:p w14:paraId="093DE8F4" w14:textId="77777777" w:rsidR="00A840E8" w:rsidRPr="004B44A0" w:rsidRDefault="004B44A0">
      <w:pPr>
        <w:ind w:left="118"/>
        <w:rPr>
          <w:rFonts w:asciiTheme="minorHAnsi" w:eastAsia="Garamond" w:hAnsiTheme="minorHAnsi" w:cstheme="minorHAnsi"/>
          <w:sz w:val="22"/>
          <w:szCs w:val="22"/>
        </w:rPr>
      </w:pP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Bache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4B44A0">
        <w:rPr>
          <w:rFonts w:asciiTheme="minorHAnsi" w:eastAsia="Garamond" w:hAnsiTheme="minorHAnsi" w:cstheme="minorHAnsi"/>
          <w:sz w:val="22"/>
          <w:szCs w:val="22"/>
        </w:rPr>
        <w:t>r</w:t>
      </w:r>
      <w:r w:rsidRPr="004B44A0">
        <w:rPr>
          <w:rFonts w:asciiTheme="minorHAnsi" w:eastAsia="Garamond" w:hAnsiTheme="minorHAnsi" w:cstheme="minorHAnsi"/>
          <w:spacing w:val="17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4B44A0">
        <w:rPr>
          <w:rFonts w:asciiTheme="minorHAnsi" w:eastAsia="Garamond" w:hAnsiTheme="minorHAnsi" w:cstheme="minorHAnsi"/>
          <w:sz w:val="22"/>
          <w:szCs w:val="22"/>
        </w:rPr>
        <w:t>f</w:t>
      </w:r>
      <w:r w:rsidRPr="004B44A0">
        <w:rPr>
          <w:rFonts w:asciiTheme="minorHAnsi" w:eastAsia="Garamond" w:hAnsiTheme="minorHAnsi" w:cstheme="minorHAnsi"/>
          <w:spacing w:val="5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Sc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enc</w:t>
      </w:r>
      <w:r w:rsidRPr="004B44A0">
        <w:rPr>
          <w:rFonts w:asciiTheme="minorHAnsi" w:eastAsia="Garamond" w:hAnsiTheme="minorHAnsi" w:cstheme="minorHAnsi"/>
          <w:sz w:val="22"/>
          <w:szCs w:val="22"/>
        </w:rPr>
        <w:t>e</w:t>
      </w:r>
      <w:r w:rsidRPr="004B44A0">
        <w:rPr>
          <w:rFonts w:asciiTheme="minorHAnsi" w:eastAsia="Garamond" w:hAnsiTheme="minorHAnsi" w:cstheme="minorHAnsi"/>
          <w:spacing w:val="15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4B44A0">
        <w:rPr>
          <w:rFonts w:asciiTheme="minorHAnsi" w:eastAsia="Garamond" w:hAnsiTheme="minorHAnsi" w:cstheme="minorHAnsi"/>
          <w:sz w:val="22"/>
          <w:szCs w:val="22"/>
        </w:rPr>
        <w:t>n</w:t>
      </w:r>
      <w:r w:rsidRPr="004B44A0">
        <w:rPr>
          <w:rFonts w:asciiTheme="minorHAnsi" w:eastAsia="Garamond" w:hAnsiTheme="minorHAnsi" w:cstheme="minorHAnsi"/>
          <w:spacing w:val="5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Bu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si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ne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4B44A0">
        <w:rPr>
          <w:rFonts w:asciiTheme="minorHAnsi" w:eastAsia="Garamond" w:hAnsiTheme="minorHAnsi" w:cstheme="minorHAnsi"/>
          <w:sz w:val="22"/>
          <w:szCs w:val="22"/>
        </w:rPr>
        <w:t>s</w:t>
      </w:r>
      <w:r w:rsidRPr="004B44A0">
        <w:rPr>
          <w:rFonts w:asciiTheme="minorHAnsi" w:eastAsia="Garamond" w:hAnsiTheme="minorHAnsi" w:cstheme="minorHAnsi"/>
          <w:spacing w:val="18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spacing w:val="3"/>
          <w:sz w:val="22"/>
          <w:szCs w:val="22"/>
        </w:rPr>
        <w:t>A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d</w:t>
      </w:r>
      <w:r w:rsidRPr="004B44A0">
        <w:rPr>
          <w:rFonts w:asciiTheme="minorHAnsi" w:eastAsia="Garamond" w:hAnsiTheme="minorHAnsi" w:cstheme="minorHAnsi"/>
          <w:spacing w:val="3"/>
          <w:sz w:val="22"/>
          <w:szCs w:val="22"/>
        </w:rPr>
        <w:t>m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n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istr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a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ti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4B44A0">
        <w:rPr>
          <w:rFonts w:asciiTheme="minorHAnsi" w:eastAsia="Garamond" w:hAnsiTheme="minorHAnsi" w:cstheme="minorHAnsi"/>
          <w:sz w:val="22"/>
          <w:szCs w:val="22"/>
        </w:rPr>
        <w:t>n</w:t>
      </w:r>
      <w:r w:rsidRPr="004B44A0">
        <w:rPr>
          <w:rFonts w:asciiTheme="minorHAnsi" w:eastAsia="Garamond" w:hAnsiTheme="minorHAnsi" w:cstheme="minorHAnsi"/>
          <w:spacing w:val="30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sz w:val="22"/>
          <w:szCs w:val="22"/>
        </w:rPr>
        <w:t>–</w:t>
      </w:r>
      <w:r w:rsidRPr="004B44A0">
        <w:rPr>
          <w:rFonts w:asciiTheme="minorHAnsi" w:eastAsia="Garamond" w:hAnsiTheme="minorHAnsi" w:cstheme="minorHAnsi"/>
          <w:spacing w:val="4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P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ov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denc</w:t>
      </w:r>
      <w:r w:rsidRPr="004B44A0">
        <w:rPr>
          <w:rFonts w:asciiTheme="minorHAnsi" w:eastAsia="Garamond" w:hAnsiTheme="minorHAnsi" w:cstheme="minorHAnsi"/>
          <w:sz w:val="22"/>
          <w:szCs w:val="22"/>
        </w:rPr>
        <w:t>e</w:t>
      </w:r>
      <w:r w:rsidRPr="004B44A0">
        <w:rPr>
          <w:rFonts w:asciiTheme="minorHAnsi" w:eastAsia="Garamond" w:hAnsiTheme="minorHAnsi" w:cstheme="minorHAnsi"/>
          <w:spacing w:val="23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spacing w:val="3"/>
          <w:sz w:val="22"/>
          <w:szCs w:val="22"/>
        </w:rPr>
        <w:t>U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n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ve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rsit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y</w:t>
      </w:r>
      <w:r w:rsidRPr="004B44A0">
        <w:rPr>
          <w:rFonts w:asciiTheme="minorHAnsi" w:eastAsia="Garamond" w:hAnsiTheme="minorHAnsi" w:cstheme="minorHAnsi"/>
          <w:sz w:val="22"/>
          <w:szCs w:val="22"/>
        </w:rPr>
        <w:t>,</w:t>
      </w:r>
      <w:r w:rsidRPr="004B44A0">
        <w:rPr>
          <w:rFonts w:asciiTheme="minorHAnsi" w:eastAsia="Garamond" w:hAnsiTheme="minorHAnsi" w:cstheme="minorHAnsi"/>
          <w:spacing w:val="21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spacing w:val="3"/>
          <w:sz w:val="22"/>
          <w:szCs w:val="22"/>
        </w:rPr>
        <w:t>N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4B44A0">
        <w:rPr>
          <w:rFonts w:asciiTheme="minorHAnsi" w:eastAsia="Garamond" w:hAnsiTheme="minorHAnsi" w:cstheme="minorHAnsi"/>
          <w:sz w:val="22"/>
          <w:szCs w:val="22"/>
        </w:rPr>
        <w:t>w</w:t>
      </w:r>
      <w:r w:rsidRPr="004B44A0">
        <w:rPr>
          <w:rFonts w:asciiTheme="minorHAnsi" w:eastAsia="Garamond" w:hAnsiTheme="minorHAnsi" w:cstheme="minorHAnsi"/>
          <w:spacing w:val="11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spacing w:val="3"/>
          <w:sz w:val="22"/>
          <w:szCs w:val="22"/>
        </w:rPr>
        <w:t>R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oche</w:t>
      </w:r>
      <w:r w:rsidRPr="004B44A0">
        <w:rPr>
          <w:rFonts w:asciiTheme="minorHAnsi" w:eastAsia="Garamond" w:hAnsiTheme="minorHAnsi" w:cstheme="minorHAnsi"/>
          <w:spacing w:val="1"/>
          <w:sz w:val="22"/>
          <w:szCs w:val="22"/>
        </w:rPr>
        <w:t>ll</w:t>
      </w:r>
      <w:r w:rsidRPr="004B44A0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4B44A0">
        <w:rPr>
          <w:rFonts w:asciiTheme="minorHAnsi" w:eastAsia="Garamond" w:hAnsiTheme="minorHAnsi" w:cstheme="minorHAnsi"/>
          <w:sz w:val="22"/>
          <w:szCs w:val="22"/>
        </w:rPr>
        <w:t>,</w:t>
      </w:r>
      <w:r w:rsidRPr="004B44A0">
        <w:rPr>
          <w:rFonts w:asciiTheme="minorHAnsi" w:eastAsia="Garamond" w:hAnsiTheme="minorHAnsi" w:cstheme="minorHAnsi"/>
          <w:spacing w:val="17"/>
          <w:sz w:val="22"/>
          <w:szCs w:val="22"/>
        </w:rPr>
        <w:t xml:space="preserve"> </w:t>
      </w:r>
      <w:r w:rsidRPr="004B44A0">
        <w:rPr>
          <w:rFonts w:asciiTheme="minorHAnsi" w:eastAsia="Garamond" w:hAnsiTheme="minorHAnsi" w:cstheme="minorHAnsi"/>
          <w:spacing w:val="3"/>
          <w:w w:val="102"/>
          <w:sz w:val="22"/>
          <w:szCs w:val="22"/>
        </w:rPr>
        <w:t>N</w:t>
      </w:r>
      <w:r w:rsidRPr="004B44A0">
        <w:rPr>
          <w:rFonts w:asciiTheme="minorHAnsi" w:eastAsia="Garamond" w:hAnsiTheme="minorHAnsi" w:cstheme="minorHAnsi"/>
          <w:w w:val="103"/>
          <w:sz w:val="22"/>
          <w:szCs w:val="22"/>
        </w:rPr>
        <w:t>J</w:t>
      </w:r>
    </w:p>
    <w:sectPr w:rsidR="00A840E8" w:rsidRPr="004B44A0">
      <w:type w:val="continuous"/>
      <w:pgSz w:w="12240" w:h="15840"/>
      <w:pgMar w:top="660" w:right="1220" w:bottom="280" w:left="11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0666780"/>
    <w:multiLevelType w:val="multilevel"/>
    <w:tmpl w:val="D1F67DEC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40E8"/>
    <w:rsid w:val="004B44A0"/>
    <w:rsid w:val="00A840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,"/>
  <w:listSeparator w:val=";"/>
  <w14:docId w14:val="2055660F"/>
  <w15:docId w15:val="{F09FF29B-A214-4078-9874-5EE5EFF987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802</Words>
  <Characters>4575</Characters>
  <Application>Microsoft Office Word</Application>
  <DocSecurity>0</DocSecurity>
  <Lines>38</Lines>
  <Paragraphs>10</Paragraphs>
  <ScaleCrop>false</ScaleCrop>
  <Company/>
  <LinksUpToDate>false</LinksUpToDate>
  <CharactersWithSpaces>5367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2021-06-04T15:33:00Z</dcterms:created>
  <dcterms:modified xsi:type="dcterms:W3CDTF">2021-06-04T15:48:00Z</dcterms:modified>
</cp:coreProperties>
</file>