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81DFB" w14:textId="77777777" w:rsidR="00B21C09" w:rsidRPr="00E51983" w:rsidRDefault="00B21C09" w:rsidP="00E51983">
      <w:pPr>
        <w:spacing w:before="2" w:line="8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3"/>
        <w:gridCol w:w="4431"/>
        <w:gridCol w:w="3006"/>
      </w:tblGrid>
      <w:tr w:rsidR="00E51983" w:rsidRPr="00E51983" w14:paraId="3D1EAED5" w14:textId="77777777" w:rsidTr="00E51983">
        <w:trPr>
          <w:trHeight w:hRule="exact" w:val="568"/>
        </w:trPr>
        <w:tc>
          <w:tcPr>
            <w:tcW w:w="3443" w:type="dxa"/>
          </w:tcPr>
          <w:p w14:paraId="0902D7CA" w14:textId="77777777" w:rsidR="00B21C09" w:rsidRPr="00E51983" w:rsidRDefault="00B21C09" w:rsidP="00E519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31" w:type="dxa"/>
          </w:tcPr>
          <w:p w14:paraId="4D1D1D4D" w14:textId="0F4EAB1D" w:rsidR="00B21C09" w:rsidRPr="00E51983" w:rsidRDefault="00E51983" w:rsidP="00E51983">
            <w:pPr>
              <w:spacing w:before="2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                     </w:t>
            </w:r>
            <w:r w:rsidRPr="00E51983">
              <w:rPr>
                <w:rFonts w:asciiTheme="minorHAnsi" w:hAnsiTheme="minorHAnsi" w:cstheme="minorHAnsi"/>
                <w:sz w:val="22"/>
                <w:szCs w:val="22"/>
              </w:rPr>
              <w:t>Kobie Powell</w:t>
            </w:r>
          </w:p>
        </w:tc>
        <w:tc>
          <w:tcPr>
            <w:tcW w:w="3006" w:type="dxa"/>
          </w:tcPr>
          <w:p w14:paraId="70F9E04C" w14:textId="77777777" w:rsidR="00B21C09" w:rsidRPr="00E51983" w:rsidRDefault="00B21C09" w:rsidP="00E5198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51983" w:rsidRPr="00E51983" w14:paraId="75D30B27" w14:textId="77777777" w:rsidTr="00E51983">
        <w:trPr>
          <w:trHeight w:hRule="exact" w:val="642"/>
        </w:trPr>
        <w:tc>
          <w:tcPr>
            <w:tcW w:w="3443" w:type="dxa"/>
          </w:tcPr>
          <w:p w14:paraId="5D25F885" w14:textId="77777777" w:rsidR="00B21C09" w:rsidRPr="00E51983" w:rsidRDefault="003943C7" w:rsidP="00E51983">
            <w:pPr>
              <w:spacing w:before="13"/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E51983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12</w:t>
            </w:r>
            <w:r w:rsidRPr="00E51983">
              <w:rPr>
                <w:rFonts w:asciiTheme="minorHAnsi" w:eastAsia="Tahoma" w:hAnsiTheme="minorHAnsi" w:cstheme="minorHAnsi"/>
                <w:sz w:val="22"/>
                <w:szCs w:val="22"/>
              </w:rPr>
              <w:t>5</w:t>
            </w:r>
            <w:r w:rsidRPr="00E51983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E51983">
              <w:rPr>
                <w:rFonts w:asciiTheme="minorHAnsi" w:eastAsia="Tahoma" w:hAnsiTheme="minorHAnsi" w:cstheme="minorHAnsi"/>
                <w:sz w:val="22"/>
                <w:szCs w:val="22"/>
              </w:rPr>
              <w:t>W</w:t>
            </w:r>
            <w:r w:rsidRPr="00E51983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E51983">
              <w:rPr>
                <w:rFonts w:asciiTheme="minorHAnsi" w:eastAsia="Tahoma" w:hAnsiTheme="minorHAnsi" w:cstheme="minorHAnsi"/>
                <w:sz w:val="22"/>
                <w:szCs w:val="22"/>
              </w:rPr>
              <w:t>l</w:t>
            </w:r>
            <w:r w:rsidRPr="00E51983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nu</w:t>
            </w:r>
            <w:r w:rsidRPr="00E51983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  <w:r w:rsidRPr="00E51983">
              <w:rPr>
                <w:rFonts w:asciiTheme="minorHAnsi" w:eastAsia="Tahoma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E51983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</w:t>
            </w:r>
            <w:r w:rsidRPr="00E51983">
              <w:rPr>
                <w:rFonts w:asciiTheme="minorHAnsi" w:eastAsia="Tahoma" w:hAnsiTheme="minorHAnsi" w:cstheme="minorHAnsi"/>
                <w:sz w:val="22"/>
                <w:szCs w:val="22"/>
              </w:rPr>
              <w:t>tr</w:t>
            </w:r>
            <w:r w:rsidRPr="00E51983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ee</w:t>
            </w:r>
            <w:r w:rsidRPr="00E51983">
              <w:rPr>
                <w:rFonts w:asciiTheme="minorHAnsi" w:eastAsia="Tahoma" w:hAnsiTheme="minorHAnsi" w:cstheme="minorHAnsi"/>
                <w:sz w:val="22"/>
                <w:szCs w:val="22"/>
              </w:rPr>
              <w:t>t</w:t>
            </w:r>
          </w:p>
          <w:p w14:paraId="14BBE9AD" w14:textId="77777777" w:rsidR="00B21C09" w:rsidRPr="00E51983" w:rsidRDefault="003943C7" w:rsidP="00E51983">
            <w:pPr>
              <w:spacing w:before="1"/>
              <w:ind w:left="40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E51983">
              <w:rPr>
                <w:rFonts w:asciiTheme="minorHAnsi" w:eastAsia="Tahoma" w:hAnsiTheme="minorHAnsi" w:cstheme="minorHAnsi"/>
                <w:sz w:val="22"/>
                <w:szCs w:val="22"/>
              </w:rPr>
              <w:t>I</w:t>
            </w:r>
            <w:r w:rsidRPr="00E51983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E51983">
              <w:rPr>
                <w:rFonts w:asciiTheme="minorHAnsi" w:eastAsia="Tahoma" w:hAnsiTheme="minorHAnsi" w:cstheme="minorHAnsi"/>
                <w:sz w:val="22"/>
                <w:szCs w:val="22"/>
              </w:rPr>
              <w:t>di</w:t>
            </w:r>
            <w:r w:rsidRPr="00E51983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E51983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</w:t>
            </w:r>
            <w:r w:rsidRPr="00E51983">
              <w:rPr>
                <w:rFonts w:asciiTheme="minorHAnsi" w:eastAsia="Tahoma" w:hAnsiTheme="minorHAnsi" w:cstheme="minorHAnsi"/>
                <w:sz w:val="22"/>
                <w:szCs w:val="22"/>
              </w:rPr>
              <w:t>ol</w:t>
            </w:r>
            <w:r w:rsidRPr="00E51983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a</w:t>
            </w:r>
            <w:r w:rsidRPr="00E51983">
              <w:rPr>
                <w:rFonts w:asciiTheme="minorHAnsi" w:eastAsia="Tahoma" w:hAnsiTheme="minorHAnsi" w:cstheme="minorHAnsi"/>
                <w:sz w:val="22"/>
                <w:szCs w:val="22"/>
              </w:rPr>
              <w:t>,</w:t>
            </w:r>
            <w:r w:rsidRPr="00E51983">
              <w:rPr>
                <w:rFonts w:asciiTheme="minorHAnsi" w:eastAsia="Tahoma" w:hAnsiTheme="minorHAnsi" w:cstheme="minorHAnsi"/>
                <w:spacing w:val="-9"/>
                <w:sz w:val="22"/>
                <w:szCs w:val="22"/>
              </w:rPr>
              <w:t xml:space="preserve"> </w:t>
            </w:r>
            <w:r w:rsidRPr="00E51983">
              <w:rPr>
                <w:rFonts w:asciiTheme="minorHAnsi" w:eastAsia="Tahoma" w:hAnsiTheme="minorHAnsi" w:cstheme="minorHAnsi"/>
                <w:sz w:val="22"/>
                <w:szCs w:val="22"/>
              </w:rPr>
              <w:t>M</w:t>
            </w:r>
            <w:r w:rsidRPr="00E51983">
              <w:rPr>
                <w:rFonts w:asciiTheme="minorHAnsi" w:eastAsia="Tahoma" w:hAnsiTheme="minorHAnsi" w:cstheme="minorHAnsi"/>
                <w:spacing w:val="3"/>
                <w:sz w:val="22"/>
                <w:szCs w:val="22"/>
              </w:rPr>
              <w:t>i</w:t>
            </w:r>
            <w:r w:rsidRPr="00E51983">
              <w:rPr>
                <w:rFonts w:asciiTheme="minorHAnsi" w:eastAsia="Tahoma" w:hAnsiTheme="minorHAnsi" w:cstheme="minorHAnsi"/>
                <w:sz w:val="22"/>
                <w:szCs w:val="22"/>
              </w:rPr>
              <w:t>ssissippi</w:t>
            </w:r>
            <w:r w:rsidRPr="00E51983">
              <w:rPr>
                <w:rFonts w:asciiTheme="minorHAnsi" w:eastAsia="Tahoma" w:hAnsiTheme="minorHAnsi" w:cstheme="minorHAnsi"/>
                <w:spacing w:val="-6"/>
                <w:sz w:val="22"/>
                <w:szCs w:val="22"/>
              </w:rPr>
              <w:t xml:space="preserve"> </w:t>
            </w:r>
            <w:r w:rsidRPr="00E51983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3</w:t>
            </w:r>
            <w:r w:rsidRPr="00E51983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8</w:t>
            </w:r>
            <w:r w:rsidRPr="00E51983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75</w:t>
            </w:r>
            <w:r w:rsidRPr="00E51983">
              <w:rPr>
                <w:rFonts w:asciiTheme="minorHAnsi" w:eastAsia="Tahoma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1" w:type="dxa"/>
          </w:tcPr>
          <w:p w14:paraId="08003FC8" w14:textId="77777777" w:rsidR="00B21C09" w:rsidRPr="00E51983" w:rsidRDefault="00B21C09" w:rsidP="00E51983">
            <w:pPr>
              <w:spacing w:before="16"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C9B9C66" w14:textId="2D26326A" w:rsidR="00B21C09" w:rsidRPr="00E51983" w:rsidRDefault="00E51983" w:rsidP="00E51983">
            <w:pPr>
              <w:ind w:left="1098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hyperlink r:id="rId7" w:history="1">
              <w:r w:rsidRPr="00E51983">
                <w:rPr>
                  <w:rStyle w:val="Hyperlink"/>
                  <w:rFonts w:asciiTheme="minorHAnsi" w:eastAsia="Tahoma" w:hAnsiTheme="minorHAnsi" w:cstheme="minorHAnsi"/>
                  <w:color w:val="auto"/>
                  <w:spacing w:val="-1"/>
                  <w:sz w:val="22"/>
                  <w:szCs w:val="22"/>
                </w:rPr>
                <w:t>kobie@gmail.com</w:t>
              </w:r>
            </w:hyperlink>
          </w:p>
        </w:tc>
        <w:tc>
          <w:tcPr>
            <w:tcW w:w="3006" w:type="dxa"/>
          </w:tcPr>
          <w:p w14:paraId="48CBA622" w14:textId="77777777" w:rsidR="00B21C09" w:rsidRPr="00E51983" w:rsidRDefault="003943C7" w:rsidP="00E51983">
            <w:pPr>
              <w:spacing w:before="13"/>
              <w:ind w:left="1372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E51983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22</w:t>
            </w:r>
            <w:r w:rsidRPr="00E51983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8</w:t>
            </w:r>
            <w:r w:rsidRPr="00E51983">
              <w:rPr>
                <w:rFonts w:asciiTheme="minorHAnsi" w:eastAsia="Tahoma" w:hAnsiTheme="minorHAnsi" w:cstheme="minorHAnsi"/>
                <w:sz w:val="22"/>
                <w:szCs w:val="22"/>
              </w:rPr>
              <w:t>.</w:t>
            </w:r>
            <w:r w:rsidRPr="00E51983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4</w:t>
            </w:r>
            <w:r w:rsidRPr="00E51983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58</w:t>
            </w:r>
            <w:r w:rsidRPr="00E51983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.</w:t>
            </w:r>
            <w:r w:rsidRPr="00E51983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8</w:t>
            </w:r>
            <w:r w:rsidRPr="00E51983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3</w:t>
            </w:r>
            <w:r w:rsidRPr="00E51983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9</w:t>
            </w:r>
            <w:r w:rsidRPr="00E51983">
              <w:rPr>
                <w:rFonts w:asciiTheme="minorHAnsi" w:eastAsia="Tahoma" w:hAnsiTheme="minorHAnsi" w:cstheme="minorHAnsi"/>
                <w:sz w:val="22"/>
                <w:szCs w:val="22"/>
              </w:rPr>
              <w:t>3</w:t>
            </w:r>
            <w:r w:rsidRPr="00E51983">
              <w:rPr>
                <w:rFonts w:asciiTheme="minorHAnsi" w:eastAsia="Tahoma" w:hAnsiTheme="minorHAnsi" w:cstheme="minorHAnsi"/>
                <w:spacing w:val="-12"/>
                <w:sz w:val="22"/>
                <w:szCs w:val="22"/>
              </w:rPr>
              <w:t xml:space="preserve"> </w:t>
            </w:r>
            <w:r w:rsidRPr="00E51983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Re</w:t>
            </w:r>
            <w:r w:rsidRPr="00E51983">
              <w:rPr>
                <w:rFonts w:asciiTheme="minorHAnsi" w:eastAsia="Tahoma" w:hAnsiTheme="minorHAnsi" w:cstheme="minorHAnsi"/>
                <w:sz w:val="22"/>
                <w:szCs w:val="22"/>
              </w:rPr>
              <w:t>s</w:t>
            </w:r>
          </w:p>
          <w:p w14:paraId="47B13F37" w14:textId="77777777" w:rsidR="00B21C09" w:rsidRPr="00E51983" w:rsidRDefault="003943C7" w:rsidP="00E51983">
            <w:pPr>
              <w:spacing w:before="1"/>
              <w:ind w:left="1377"/>
              <w:rPr>
                <w:rFonts w:asciiTheme="minorHAnsi" w:eastAsia="Tahoma" w:hAnsiTheme="minorHAnsi" w:cstheme="minorHAnsi"/>
                <w:sz w:val="22"/>
                <w:szCs w:val="22"/>
              </w:rPr>
            </w:pPr>
            <w:r w:rsidRPr="00E51983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22</w:t>
            </w:r>
            <w:r w:rsidRPr="00E51983">
              <w:rPr>
                <w:rFonts w:asciiTheme="minorHAnsi" w:eastAsia="Tahoma" w:hAnsiTheme="minorHAnsi" w:cstheme="minorHAnsi"/>
                <w:sz w:val="22"/>
                <w:szCs w:val="22"/>
              </w:rPr>
              <w:t>8.</w:t>
            </w:r>
            <w:r w:rsidRPr="00E51983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4</w:t>
            </w:r>
            <w:r w:rsidRPr="00E51983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34</w:t>
            </w:r>
            <w:r w:rsidRPr="00E51983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.</w:t>
            </w:r>
            <w:r w:rsidRPr="00E51983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1</w:t>
            </w:r>
            <w:r w:rsidRPr="00E51983">
              <w:rPr>
                <w:rFonts w:asciiTheme="minorHAnsi" w:eastAsia="Tahoma" w:hAnsiTheme="minorHAnsi" w:cstheme="minorHAnsi"/>
                <w:spacing w:val="2"/>
                <w:sz w:val="22"/>
                <w:szCs w:val="22"/>
              </w:rPr>
              <w:t>3</w:t>
            </w:r>
            <w:r w:rsidRPr="00E51983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5</w:t>
            </w:r>
            <w:r w:rsidRPr="00E51983">
              <w:rPr>
                <w:rFonts w:asciiTheme="minorHAnsi" w:eastAsia="Tahoma" w:hAnsiTheme="minorHAnsi" w:cstheme="minorHAnsi"/>
                <w:sz w:val="22"/>
                <w:szCs w:val="22"/>
              </w:rPr>
              <w:t>6</w:t>
            </w:r>
            <w:r w:rsidRPr="00E51983">
              <w:rPr>
                <w:rFonts w:asciiTheme="minorHAnsi" w:eastAsia="Tahoma" w:hAnsiTheme="minorHAnsi" w:cstheme="minorHAnsi"/>
                <w:spacing w:val="-10"/>
                <w:sz w:val="22"/>
                <w:szCs w:val="22"/>
              </w:rPr>
              <w:t xml:space="preserve"> </w:t>
            </w:r>
            <w:r w:rsidRPr="00E51983">
              <w:rPr>
                <w:rFonts w:asciiTheme="minorHAnsi" w:eastAsia="Tahoma" w:hAnsiTheme="minorHAnsi" w:cstheme="minorHAnsi"/>
                <w:sz w:val="22"/>
                <w:szCs w:val="22"/>
              </w:rPr>
              <w:t>C</w:t>
            </w:r>
            <w:r w:rsidRPr="00E51983">
              <w:rPr>
                <w:rFonts w:asciiTheme="minorHAnsi" w:eastAsia="Tahoma" w:hAnsiTheme="minorHAnsi" w:cstheme="minorHAnsi"/>
                <w:spacing w:val="1"/>
                <w:sz w:val="22"/>
                <w:szCs w:val="22"/>
              </w:rPr>
              <w:t>e</w:t>
            </w:r>
            <w:r w:rsidRPr="00E51983">
              <w:rPr>
                <w:rFonts w:asciiTheme="minorHAnsi" w:eastAsia="Tahoma" w:hAnsiTheme="minorHAnsi" w:cstheme="minorHAnsi"/>
                <w:sz w:val="22"/>
                <w:szCs w:val="22"/>
              </w:rPr>
              <w:t>ll</w:t>
            </w:r>
          </w:p>
        </w:tc>
      </w:tr>
    </w:tbl>
    <w:p w14:paraId="3C5FBFC5" w14:textId="77777777" w:rsidR="00B21C09" w:rsidRPr="00E51983" w:rsidRDefault="00B21C09" w:rsidP="00E51983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404CB1EC" w14:textId="77777777" w:rsidR="00B21C09" w:rsidRPr="00E51983" w:rsidRDefault="003943C7" w:rsidP="00E51983">
      <w:pPr>
        <w:spacing w:before="14"/>
        <w:ind w:left="2211" w:right="2213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w w:val="11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2"/>
          <w:w w:val="11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2"/>
          <w:w w:val="111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13"/>
          <w:w w:val="1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3"/>
          <w:w w:val="11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3"/>
          <w:w w:val="111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OP</w:t>
      </w:r>
      <w:r w:rsidRPr="00E51983">
        <w:rPr>
          <w:rFonts w:asciiTheme="minorHAnsi" w:eastAsia="Tahoma" w:hAnsiTheme="minorHAnsi" w:cstheme="minorHAnsi"/>
          <w:spacing w:val="1"/>
          <w:w w:val="11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NT</w:t>
      </w:r>
      <w:r w:rsidRPr="00E51983">
        <w:rPr>
          <w:rFonts w:asciiTheme="minorHAnsi" w:eastAsia="Tahoma" w:hAnsiTheme="minorHAnsi" w:cstheme="minorHAnsi"/>
          <w:spacing w:val="-23"/>
          <w:w w:val="1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50"/>
          <w:sz w:val="22"/>
          <w:szCs w:val="22"/>
        </w:rPr>
        <w:t>/</w:t>
      </w:r>
      <w:r w:rsidRPr="00E51983">
        <w:rPr>
          <w:rFonts w:asciiTheme="minorHAnsi" w:eastAsia="Tahoma" w:hAnsiTheme="minorHAnsi" w:cstheme="minorHAnsi"/>
          <w:spacing w:val="-61"/>
          <w:w w:val="15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w w:val="113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3"/>
          <w:w w:val="11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2"/>
          <w:w w:val="113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27"/>
          <w:w w:val="11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09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7"/>
          <w:sz w:val="22"/>
          <w:szCs w:val="22"/>
        </w:rPr>
        <w:t>X</w:t>
      </w:r>
      <w:r w:rsidRPr="00E51983">
        <w:rPr>
          <w:rFonts w:asciiTheme="minorHAnsi" w:eastAsia="Tahoma" w:hAnsiTheme="minorHAnsi" w:cstheme="minorHAnsi"/>
          <w:spacing w:val="1"/>
          <w:w w:val="109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0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2"/>
          <w:w w:val="104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w w:val="129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w w:val="109"/>
          <w:sz w:val="22"/>
          <w:szCs w:val="22"/>
        </w:rPr>
        <w:t>E</w:t>
      </w:r>
    </w:p>
    <w:p w14:paraId="59527DE7" w14:textId="77777777" w:rsidR="00B21C09" w:rsidRPr="00E51983" w:rsidRDefault="00B21C09" w:rsidP="00E51983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4CB4F895" w14:textId="77777777" w:rsidR="00B21C09" w:rsidRPr="00E51983" w:rsidRDefault="003943C7" w:rsidP="00E51983">
      <w:pPr>
        <w:ind w:left="322" w:right="320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pacing w:val="1"/>
          <w:w w:val="116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ucc</w:t>
      </w:r>
      <w:r w:rsidRPr="00E51983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1"/>
          <w:w w:val="116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-</w:t>
      </w:r>
      <w:r w:rsidRPr="00E51983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ri</w:t>
      </w:r>
      <w:r w:rsidRPr="00E51983">
        <w:rPr>
          <w:rFonts w:asciiTheme="minorHAnsi" w:eastAsia="Tahoma" w:hAnsiTheme="minorHAnsi" w:cstheme="minorHAnsi"/>
          <w:spacing w:val="2"/>
          <w:w w:val="116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32"/>
          <w:w w:val="11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vi</w:t>
      </w:r>
      <w:r w:rsidRPr="00E51983">
        <w:rPr>
          <w:rFonts w:asciiTheme="minorHAnsi" w:eastAsia="Tahoma" w:hAnsiTheme="minorHAnsi" w:cstheme="minorHAnsi"/>
          <w:spacing w:val="1"/>
          <w:w w:val="116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w w:val="116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w w:val="116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12"/>
          <w:w w:val="11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wi</w:t>
      </w:r>
      <w:r w:rsidRPr="00E51983">
        <w:rPr>
          <w:rFonts w:asciiTheme="minorHAnsi" w:eastAsia="Tahoma" w:hAnsiTheme="minorHAnsi" w:cstheme="minorHAnsi"/>
          <w:spacing w:val="1"/>
          <w:w w:val="116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14</w:t>
      </w:r>
      <w:r w:rsidRPr="00E51983">
        <w:rPr>
          <w:rFonts w:asciiTheme="minorHAnsi" w:eastAsia="Tahoma" w:hAnsiTheme="minorHAnsi" w:cstheme="minorHAnsi"/>
          <w:spacing w:val="3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rs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5"/>
          <w:sz w:val="22"/>
          <w:szCs w:val="22"/>
        </w:rPr>
        <w:t>ex</w:t>
      </w:r>
      <w:r w:rsidRPr="00E51983">
        <w:rPr>
          <w:rFonts w:asciiTheme="minorHAnsi" w:eastAsia="Tahoma" w:hAnsiTheme="minorHAnsi" w:cstheme="minorHAnsi"/>
          <w:spacing w:val="2"/>
          <w:w w:val="115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-1"/>
          <w:w w:val="115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w w:val="115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w w:val="115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5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w w:val="115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w w:val="115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4"/>
          <w:w w:val="11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5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w w:val="115"/>
          <w:sz w:val="22"/>
          <w:szCs w:val="22"/>
        </w:rPr>
        <w:t>ivi</w:t>
      </w:r>
      <w:r w:rsidRPr="00E51983">
        <w:rPr>
          <w:rFonts w:asciiTheme="minorHAnsi" w:eastAsia="Tahoma" w:hAnsiTheme="minorHAnsi" w:cstheme="minorHAnsi"/>
          <w:spacing w:val="2"/>
          <w:w w:val="115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15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1"/>
          <w:w w:val="115"/>
          <w:sz w:val="22"/>
          <w:szCs w:val="22"/>
        </w:rPr>
        <w:t xml:space="preserve"> d</w:t>
      </w:r>
      <w:r w:rsidRPr="00E51983">
        <w:rPr>
          <w:rFonts w:asciiTheme="minorHAnsi" w:eastAsia="Tahoma" w:hAnsiTheme="minorHAnsi" w:cstheme="minorHAnsi"/>
          <w:w w:val="115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w w:val="115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15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w w:val="115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w w:val="115"/>
          <w:sz w:val="22"/>
          <w:szCs w:val="22"/>
        </w:rPr>
        <w:t>ic</w:t>
      </w:r>
      <w:r w:rsidRPr="00E51983">
        <w:rPr>
          <w:rFonts w:asciiTheme="minorHAnsi" w:eastAsia="Tahoma" w:hAnsiTheme="minorHAnsi" w:cstheme="minorHAnsi"/>
          <w:spacing w:val="-10"/>
          <w:w w:val="11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w w:val="115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1"/>
          <w:w w:val="115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w w:val="115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2"/>
          <w:w w:val="115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"/>
          <w:w w:val="115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w w:val="115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4"/>
          <w:w w:val="11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5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-6"/>
          <w:w w:val="11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5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3"/>
          <w:w w:val="115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1"/>
          <w:w w:val="115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w w:val="115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2"/>
          <w:w w:val="115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w w:val="115"/>
          <w:sz w:val="22"/>
          <w:szCs w:val="22"/>
        </w:rPr>
        <w:t>mic</w:t>
      </w:r>
      <w:r w:rsidRPr="00E51983">
        <w:rPr>
          <w:rFonts w:asciiTheme="minorHAnsi" w:eastAsia="Tahoma" w:hAnsiTheme="minorHAnsi" w:cstheme="minorHAnsi"/>
          <w:spacing w:val="-20"/>
          <w:w w:val="11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2"/>
          <w:w w:val="11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5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w w:val="131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op</w:t>
      </w:r>
      <w:r w:rsidRPr="00E51983">
        <w:rPr>
          <w:rFonts w:asciiTheme="minorHAnsi" w:eastAsia="Tahoma" w:hAnsiTheme="minorHAnsi" w:cstheme="minorHAnsi"/>
          <w:spacing w:val="2"/>
          <w:w w:val="113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23"/>
          <w:sz w:val="22"/>
          <w:szCs w:val="22"/>
        </w:rPr>
        <w:t>t</w:t>
      </w:r>
    </w:p>
    <w:p w14:paraId="55B15B06" w14:textId="77777777" w:rsidR="00B21C09" w:rsidRPr="00E51983" w:rsidRDefault="00B21C09" w:rsidP="00E51983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0FFDC86E" w14:textId="77777777" w:rsidR="00B21C09" w:rsidRPr="00E51983" w:rsidRDefault="003943C7" w:rsidP="00E51983">
      <w:pPr>
        <w:ind w:left="160" w:right="154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it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lizi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str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gi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to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z w:val="22"/>
          <w:szCs w:val="22"/>
        </w:rPr>
        <w:t>ide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ri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ty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ch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di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ose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lly di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rsi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d,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pidly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gro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  <w:r w:rsidRPr="00E51983">
        <w:rPr>
          <w:rFonts w:asciiTheme="minorHAnsi" w:eastAsia="Tahoma" w:hAnsiTheme="minorHAnsi" w:cstheme="minorHAnsi"/>
          <w:spacing w:val="5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Sk</w:t>
      </w:r>
      <w:r w:rsidRPr="00E51983">
        <w:rPr>
          <w:rFonts w:asciiTheme="minorHAnsi" w:eastAsia="Tahoma" w:hAnsiTheme="minorHAnsi" w:cstheme="minorHAnsi"/>
          <w:sz w:val="22"/>
          <w:szCs w:val="22"/>
        </w:rPr>
        <w:t>ill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co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z w:val="22"/>
          <w:szCs w:val="22"/>
        </w:rPr>
        <w:t>sis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str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gi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s,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ologi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 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position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iti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ff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ly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te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 glob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tpl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  <w:r w:rsidRPr="00E51983">
        <w:rPr>
          <w:rFonts w:asciiTheme="minorHAnsi" w:eastAsia="Tahoma" w:hAnsiTheme="minorHAnsi" w:cstheme="minorHAnsi"/>
          <w:spacing w:val="5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pt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z w:val="22"/>
          <w:szCs w:val="22"/>
        </w:rPr>
        <w:t>ith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ul</w:t>
      </w:r>
      <w:r w:rsidRPr="00E51983">
        <w:rPr>
          <w:rFonts w:asciiTheme="minorHAnsi" w:eastAsia="Tahoma" w:hAnsiTheme="minorHAnsi" w:cstheme="minorHAnsi"/>
          <w:sz w:val="22"/>
          <w:szCs w:val="22"/>
        </w:rPr>
        <w:t>tiple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z w:val="22"/>
          <w:szCs w:val="22"/>
        </w:rPr>
        <w:t>oliti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 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bdi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sio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ilit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ge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to 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pport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org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iz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s.</w:t>
      </w:r>
      <w:r w:rsidRPr="00E51983">
        <w:rPr>
          <w:rFonts w:asciiTheme="minorHAnsi" w:eastAsia="Tahoma" w:hAnsiTheme="minorHAnsi" w:cstheme="minorHAnsi"/>
          <w:spacing w:val="5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z w:val="22"/>
          <w:szCs w:val="22"/>
        </w:rPr>
        <w:t>tro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dg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t,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ss-d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rt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t,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z w:val="22"/>
          <w:szCs w:val="22"/>
        </w:rPr>
        <w:t>tion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ol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gy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tiliz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 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blic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g.</w:t>
      </w:r>
      <w:r w:rsidRPr="00E51983">
        <w:rPr>
          <w:rFonts w:asciiTheme="minorHAnsi" w:eastAsia="Tahoma" w:hAnsiTheme="minorHAnsi" w:cstheme="minorHAnsi"/>
          <w:spacing w:val="5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dditi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xp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:</w:t>
      </w:r>
    </w:p>
    <w:p w14:paraId="15FECFDF" w14:textId="77777777" w:rsidR="00B21C09" w:rsidRPr="00E51983" w:rsidRDefault="00B21C09" w:rsidP="00E51983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6B79626B" w14:textId="4A01AEDD" w:rsidR="00B21C09" w:rsidRPr="00E51983" w:rsidRDefault="003943C7" w:rsidP="00E51983">
      <w:pPr>
        <w:ind w:left="807" w:right="807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3"/>
          <w:w w:val="116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ri</w:t>
      </w:r>
      <w:r w:rsidRPr="00E51983">
        <w:rPr>
          <w:rFonts w:asciiTheme="minorHAnsi" w:eastAsia="Tahoma" w:hAnsiTheme="minorHAnsi" w:cstheme="minorHAnsi"/>
          <w:spacing w:val="1"/>
          <w:w w:val="116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5"/>
          <w:w w:val="11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w w:val="116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cru</w:t>
      </w:r>
      <w:r w:rsidRPr="00E51983">
        <w:rPr>
          <w:rFonts w:asciiTheme="minorHAnsi" w:eastAsia="Tahoma" w:hAnsiTheme="minorHAnsi" w:cstheme="minorHAnsi"/>
          <w:spacing w:val="2"/>
          <w:w w:val="116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2"/>
          <w:w w:val="116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w w:val="116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6"/>
          <w:w w:val="11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–</w:t>
      </w:r>
      <w:r w:rsidRPr="00E51983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2"/>
          <w:w w:val="118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w w:val="118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18"/>
          <w:sz w:val="22"/>
          <w:szCs w:val="22"/>
        </w:rPr>
        <w:t>il</w:t>
      </w:r>
      <w:r w:rsidRPr="00E51983">
        <w:rPr>
          <w:rFonts w:asciiTheme="minorHAnsi" w:eastAsia="Tahoma" w:hAnsiTheme="minorHAnsi" w:cstheme="minorHAnsi"/>
          <w:spacing w:val="-12"/>
          <w:w w:val="11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&amp;</w:t>
      </w:r>
      <w:r w:rsidRPr="00E51983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w w:val="113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2"/>
          <w:w w:val="113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rci</w:t>
      </w:r>
      <w:r w:rsidRPr="00E51983">
        <w:rPr>
          <w:rFonts w:asciiTheme="minorHAnsi" w:eastAsia="Tahoma" w:hAnsiTheme="minorHAnsi" w:cstheme="minorHAnsi"/>
          <w:spacing w:val="1"/>
          <w:w w:val="11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6"/>
          <w:w w:val="11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w w:val="113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w w:val="11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2"/>
          <w:w w:val="113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2"/>
          <w:w w:val="113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2"/>
          <w:w w:val="11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 xml:space="preserve">t </w:t>
      </w:r>
      <w:r w:rsidRPr="00E51983">
        <w:rPr>
          <w:rFonts w:asciiTheme="minorHAnsi" w:eastAsia="Tahoma" w:hAnsiTheme="minorHAnsi" w:cstheme="minorHAnsi"/>
          <w:sz w:val="22"/>
          <w:szCs w:val="22"/>
        </w:rPr>
        <w:t>–</w:t>
      </w:r>
      <w:r w:rsidRPr="00E51983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2"/>
          <w:w w:val="1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nt</w:t>
      </w:r>
      <w:r w:rsidRPr="00E51983">
        <w:rPr>
          <w:rFonts w:asciiTheme="minorHAnsi" w:eastAsia="Tahoma" w:hAnsiTheme="minorHAnsi" w:cstheme="minorHAnsi"/>
          <w:spacing w:val="6"/>
          <w:w w:val="1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3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w w:val="12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w w:val="119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w w:val="11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1"/>
          <w:w w:val="12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w w:val="131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6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"/>
          <w:w w:val="116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nn</w:t>
      </w:r>
      <w:r w:rsidRPr="00E51983">
        <w:rPr>
          <w:rFonts w:asciiTheme="minorHAnsi" w:eastAsia="Tahoma" w:hAnsiTheme="minorHAnsi" w:cstheme="minorHAnsi"/>
          <w:spacing w:val="2"/>
          <w:w w:val="116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ng</w:t>
      </w:r>
      <w:r w:rsidRPr="00E51983">
        <w:rPr>
          <w:rFonts w:asciiTheme="minorHAnsi" w:eastAsia="Tahoma" w:hAnsiTheme="minorHAnsi" w:cstheme="minorHAnsi"/>
          <w:spacing w:val="-13"/>
          <w:w w:val="11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–</w:t>
      </w:r>
      <w:r w:rsidRPr="00E51983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4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7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2"/>
          <w:w w:val="117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w w:val="117"/>
          <w:sz w:val="22"/>
          <w:szCs w:val="22"/>
        </w:rPr>
        <w:t>il</w:t>
      </w:r>
      <w:r w:rsidRPr="00E51983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2"/>
          <w:w w:val="117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w w:val="117"/>
          <w:sz w:val="22"/>
          <w:szCs w:val="22"/>
        </w:rPr>
        <w:t>ng</w:t>
      </w:r>
      <w:r w:rsidRPr="00E51983">
        <w:rPr>
          <w:rFonts w:asciiTheme="minorHAnsi" w:eastAsia="Tahoma" w:hAnsiTheme="minorHAnsi" w:cstheme="minorHAnsi"/>
          <w:spacing w:val="-12"/>
          <w:w w:val="11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–</w:t>
      </w:r>
      <w:r w:rsidRPr="00E51983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w w:val="114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3"/>
          <w:w w:val="1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ed</w:t>
      </w:r>
      <w:r w:rsidRPr="00E51983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6"/>
          <w:w w:val="1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w w:val="114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ly</w:t>
      </w:r>
      <w:r w:rsidRPr="00E51983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is</w:t>
      </w:r>
      <w:r w:rsidRPr="00E51983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&amp;</w:t>
      </w:r>
      <w:r w:rsidRPr="00E51983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3"/>
          <w:w w:val="114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nce</w:t>
      </w:r>
      <w:r w:rsidRPr="00E51983">
        <w:rPr>
          <w:rFonts w:asciiTheme="minorHAnsi" w:eastAsia="Tahoma" w:hAnsiTheme="minorHAnsi" w:cstheme="minorHAnsi"/>
          <w:spacing w:val="-11"/>
          <w:w w:val="1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–</w:t>
      </w:r>
      <w:r w:rsidRPr="00E51983">
        <w:rPr>
          <w:rFonts w:asciiTheme="minorHAnsi" w:eastAsia="Tahoma" w:hAnsiTheme="minorHAnsi" w:cstheme="minorHAnsi"/>
          <w:spacing w:val="1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4"/>
          <w:w w:val="1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3"/>
          <w:w w:val="114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9"/>
          <w:w w:val="1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3"/>
          <w:w w:val="114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nce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w w:val="119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w w:val="11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31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5"/>
          <w:w w:val="1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–</w:t>
      </w:r>
      <w:r w:rsidRPr="00E51983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3"/>
          <w:w w:val="114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ni</w:t>
      </w:r>
      <w:r w:rsidRPr="00E51983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za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0"/>
          <w:w w:val="1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nt</w:t>
      </w:r>
      <w:r w:rsidRPr="00E51983">
        <w:rPr>
          <w:rFonts w:asciiTheme="minorHAnsi" w:eastAsia="Tahoma" w:hAnsiTheme="minorHAnsi" w:cstheme="minorHAnsi"/>
          <w:spacing w:val="-15"/>
          <w:w w:val="1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–</w:t>
      </w:r>
      <w:r w:rsidRPr="00E51983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w w:val="118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nd</w:t>
      </w:r>
      <w:r w:rsidRPr="00E51983">
        <w:rPr>
          <w:rFonts w:asciiTheme="minorHAnsi" w:eastAsia="Tahoma" w:hAnsiTheme="minorHAnsi" w:cstheme="minorHAnsi"/>
          <w:w w:val="118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4"/>
          <w:w w:val="118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w w:val="118"/>
          <w:sz w:val="22"/>
          <w:szCs w:val="22"/>
        </w:rPr>
        <w:t>ri</w:t>
      </w:r>
      <w:r w:rsidRPr="00E51983">
        <w:rPr>
          <w:rFonts w:asciiTheme="minorHAnsi" w:eastAsia="Tahoma" w:hAnsiTheme="minorHAnsi" w:cstheme="minorHAnsi"/>
          <w:spacing w:val="1"/>
          <w:w w:val="118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18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3"/>
          <w:w w:val="11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Pa</w:t>
      </w:r>
      <w:r w:rsidRPr="00E51983">
        <w:rPr>
          <w:rFonts w:asciiTheme="minorHAnsi" w:eastAsia="Tahoma" w:hAnsiTheme="minorHAnsi" w:cstheme="minorHAnsi"/>
          <w:sz w:val="22"/>
          <w:szCs w:val="22"/>
        </w:rPr>
        <w:t>rk</w:t>
      </w:r>
      <w:r w:rsidRPr="00E51983">
        <w:rPr>
          <w:rFonts w:asciiTheme="minorHAnsi" w:eastAsia="Tahoma" w:hAnsiTheme="minorHAnsi" w:cstheme="minorHAnsi"/>
          <w:spacing w:val="6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w w:val="11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w w:val="115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31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2"/>
          <w:w w:val="113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2"/>
          <w:w w:val="11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23"/>
          <w:sz w:val="22"/>
          <w:szCs w:val="22"/>
        </w:rPr>
        <w:t>t</w:t>
      </w:r>
    </w:p>
    <w:p w14:paraId="2AC19CDB" w14:textId="77777777" w:rsidR="00B21C09" w:rsidRPr="00E51983" w:rsidRDefault="00B21C09" w:rsidP="00E51983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60AB4C4E" w14:textId="77777777" w:rsidR="00B21C09" w:rsidRPr="00E51983" w:rsidRDefault="003943C7" w:rsidP="00E51983">
      <w:pPr>
        <w:spacing w:line="280" w:lineRule="exact"/>
        <w:ind w:left="3763" w:right="3767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pacing w:val="1"/>
          <w:w w:val="114"/>
          <w:position w:val="-2"/>
          <w:sz w:val="22"/>
          <w:szCs w:val="22"/>
        </w:rPr>
        <w:t>PR</w:t>
      </w:r>
      <w:r w:rsidRPr="00E51983">
        <w:rPr>
          <w:rFonts w:asciiTheme="minorHAnsi" w:eastAsia="Tahoma" w:hAnsiTheme="minorHAnsi" w:cstheme="minorHAnsi"/>
          <w:w w:val="114"/>
          <w:position w:val="-2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1"/>
          <w:w w:val="114"/>
          <w:position w:val="-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w w:val="114"/>
          <w:position w:val="-2"/>
          <w:sz w:val="22"/>
          <w:szCs w:val="22"/>
        </w:rPr>
        <w:t>SSI</w:t>
      </w:r>
      <w:r w:rsidRPr="00E51983">
        <w:rPr>
          <w:rFonts w:asciiTheme="minorHAnsi" w:eastAsia="Tahoma" w:hAnsiTheme="minorHAnsi" w:cstheme="minorHAnsi"/>
          <w:w w:val="114"/>
          <w:position w:val="-2"/>
          <w:sz w:val="22"/>
          <w:szCs w:val="22"/>
        </w:rPr>
        <w:t>ON</w:t>
      </w:r>
      <w:r w:rsidRPr="00E51983">
        <w:rPr>
          <w:rFonts w:asciiTheme="minorHAnsi" w:eastAsia="Tahoma" w:hAnsiTheme="minorHAnsi" w:cstheme="minorHAnsi"/>
          <w:spacing w:val="-1"/>
          <w:w w:val="114"/>
          <w:position w:val="-2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14"/>
          <w:position w:val="-2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8"/>
          <w:w w:val="114"/>
          <w:position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4"/>
          <w:position w:val="-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w w:val="114"/>
          <w:position w:val="-2"/>
          <w:sz w:val="22"/>
          <w:szCs w:val="22"/>
        </w:rPr>
        <w:t>X</w:t>
      </w:r>
      <w:r w:rsidRPr="00E51983">
        <w:rPr>
          <w:rFonts w:asciiTheme="minorHAnsi" w:eastAsia="Tahoma" w:hAnsiTheme="minorHAnsi" w:cstheme="minorHAnsi"/>
          <w:spacing w:val="3"/>
          <w:w w:val="114"/>
          <w:position w:val="-2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w w:val="114"/>
          <w:position w:val="-2"/>
          <w:sz w:val="22"/>
          <w:szCs w:val="22"/>
        </w:rPr>
        <w:t>ER</w:t>
      </w:r>
      <w:r w:rsidRPr="00E51983">
        <w:rPr>
          <w:rFonts w:asciiTheme="minorHAnsi" w:eastAsia="Tahoma" w:hAnsiTheme="minorHAnsi" w:cstheme="minorHAnsi"/>
          <w:spacing w:val="-1"/>
          <w:w w:val="114"/>
          <w:position w:val="-2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w w:val="114"/>
          <w:position w:val="-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4"/>
          <w:position w:val="-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2"/>
          <w:w w:val="114"/>
          <w:position w:val="-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w w:val="114"/>
          <w:position w:val="-2"/>
          <w:sz w:val="22"/>
          <w:szCs w:val="22"/>
        </w:rPr>
        <w:t>E</w:t>
      </w:r>
    </w:p>
    <w:p w14:paraId="269B48DE" w14:textId="77777777" w:rsidR="00B21C09" w:rsidRPr="00E51983" w:rsidRDefault="00B21C09" w:rsidP="00E51983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2E474225" w14:textId="77777777" w:rsidR="00B21C09" w:rsidRPr="00E51983" w:rsidRDefault="003943C7" w:rsidP="00E51983">
      <w:pPr>
        <w:spacing w:before="23"/>
        <w:ind w:left="16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X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EC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9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IR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ECT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 xml:space="preserve">                                                                                                            </w:t>
      </w:r>
      <w:r w:rsidRPr="00E51983">
        <w:rPr>
          <w:rFonts w:asciiTheme="minorHAnsi" w:eastAsia="Tahoma" w:hAnsiTheme="minorHAnsi" w:cstheme="minorHAnsi"/>
          <w:spacing w:val="4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2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00</w:t>
      </w:r>
      <w:r w:rsidRPr="00E51983">
        <w:rPr>
          <w:rFonts w:asciiTheme="minorHAnsi" w:eastAsia="Tahoma" w:hAnsiTheme="minorHAnsi" w:cstheme="minorHAnsi"/>
          <w:sz w:val="22"/>
          <w:szCs w:val="22"/>
        </w:rPr>
        <w:t>3</w:t>
      </w:r>
      <w:r w:rsidRPr="00E51983">
        <w:rPr>
          <w:rFonts w:asciiTheme="minorHAnsi" w:eastAsia="Tahoma" w:hAnsiTheme="minorHAnsi" w:cstheme="minorHAnsi"/>
          <w:spacing w:val="6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–</w:t>
      </w:r>
      <w:r w:rsidRPr="00E51983">
        <w:rPr>
          <w:rFonts w:asciiTheme="minorHAnsi" w:eastAsia="Tahoma" w:hAnsiTheme="minorHAnsi" w:cstheme="minorHAnsi"/>
          <w:spacing w:val="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9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w w:val="109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1"/>
          <w:w w:val="113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w w:val="109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1"/>
          <w:w w:val="115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05"/>
          <w:sz w:val="22"/>
          <w:szCs w:val="22"/>
        </w:rPr>
        <w:t>T</w:t>
      </w:r>
    </w:p>
    <w:p w14:paraId="7EC14294" w14:textId="77777777" w:rsidR="00B21C09" w:rsidRPr="00E51983" w:rsidRDefault="003943C7" w:rsidP="00E51983">
      <w:pPr>
        <w:spacing w:before="3"/>
        <w:ind w:left="16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"/>
          <w:w w:val="11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WER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w w:val="11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1"/>
          <w:w w:val="11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TY</w:t>
      </w:r>
      <w:r w:rsidRPr="00E51983">
        <w:rPr>
          <w:rFonts w:asciiTheme="minorHAnsi" w:eastAsia="Tahoma" w:hAnsiTheme="minorHAnsi" w:cstheme="minorHAnsi"/>
          <w:spacing w:val="-9"/>
          <w:w w:val="1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w w:val="111"/>
          <w:sz w:val="22"/>
          <w:szCs w:val="22"/>
        </w:rPr>
        <w:t>ONO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4"/>
          <w:w w:val="1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1"/>
          <w:w w:val="11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EL</w:t>
      </w:r>
      <w:r w:rsidRPr="00E51983">
        <w:rPr>
          <w:rFonts w:asciiTheme="minorHAnsi" w:eastAsia="Tahoma" w:hAnsiTheme="minorHAnsi" w:cstheme="minorHAnsi"/>
          <w:spacing w:val="1"/>
          <w:w w:val="11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1"/>
          <w:w w:val="11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 xml:space="preserve">T </w:t>
      </w:r>
      <w:r w:rsidRPr="00E51983">
        <w:rPr>
          <w:rFonts w:asciiTheme="minorHAnsi" w:eastAsia="Tahoma" w:hAnsiTheme="minorHAnsi" w:cstheme="minorHAnsi"/>
          <w:spacing w:val="1"/>
          <w:w w:val="11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w w:val="11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2"/>
          <w:w w:val="111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RI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CT</w:t>
      </w:r>
      <w:r w:rsidRPr="00E51983">
        <w:rPr>
          <w:rFonts w:asciiTheme="minorHAnsi" w:eastAsia="Tahoma" w:hAnsiTheme="minorHAnsi" w:cstheme="minorHAnsi"/>
          <w:spacing w:val="54"/>
          <w:w w:val="111"/>
          <w:sz w:val="22"/>
          <w:szCs w:val="22"/>
        </w:rPr>
        <w:t xml:space="preserve"> </w:t>
      </w:r>
      <w:r w:rsidRPr="00E51983">
        <w:rPr>
          <w:rFonts w:asciiTheme="minorHAnsi" w:eastAsia="Microsoft Sans Serif" w:hAnsiTheme="minorHAnsi" w:cstheme="minorHAnsi"/>
          <w:w w:val="111"/>
          <w:sz w:val="22"/>
          <w:szCs w:val="22"/>
        </w:rPr>
        <w:t xml:space="preserve">   </w:t>
      </w:r>
      <w:r w:rsidRPr="00E51983">
        <w:rPr>
          <w:rFonts w:asciiTheme="minorHAnsi" w:eastAsia="Microsoft Sans Serif" w:hAnsiTheme="minorHAnsi" w:cstheme="minorHAnsi"/>
          <w:spacing w:val="55"/>
          <w:w w:val="1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z w:val="22"/>
          <w:szCs w:val="22"/>
        </w:rPr>
        <w:t>TE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S</w:t>
      </w:r>
    </w:p>
    <w:p w14:paraId="5724305C" w14:textId="77777777" w:rsidR="00B21C09" w:rsidRPr="00E51983" w:rsidRDefault="003943C7" w:rsidP="00E51983">
      <w:pPr>
        <w:spacing w:before="95"/>
        <w:ind w:left="160" w:right="481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to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te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gro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a st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E51983">
        <w:rPr>
          <w:rFonts w:asciiTheme="minorHAnsi" w:eastAsia="Tahoma" w:hAnsiTheme="minorHAnsi" w:cstheme="minorHAnsi"/>
          <w:sz w:val="22"/>
          <w:szCs w:val="22"/>
        </w:rPr>
        <w:t>se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si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z w:val="22"/>
          <w:szCs w:val="22"/>
        </w:rPr>
        <w:t>ility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ttr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3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4</w:t>
      </w:r>
      <w:r w:rsidRPr="00E51983">
        <w:rPr>
          <w:rFonts w:asciiTheme="minorHAnsi" w:eastAsia="Tahoma" w:hAnsiTheme="minorHAnsi" w:cstheme="minorHAnsi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z w:val="22"/>
          <w:szCs w:val="22"/>
        </w:rPr>
        <w:t>0 pop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tion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E51983">
        <w:rPr>
          <w:rFonts w:asciiTheme="minorHAnsi" w:eastAsia="Tahoma" w:hAnsiTheme="minorHAnsi" w:cstheme="minorHAnsi"/>
          <w:sz w:val="22"/>
          <w:szCs w:val="22"/>
        </w:rPr>
        <w:t>ty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Miss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ssippi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  <w:r w:rsidRPr="00E51983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tly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sp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sible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strat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gic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pl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nn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 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pl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;</w:t>
      </w:r>
      <w:r w:rsidRPr="00E51983">
        <w:rPr>
          <w:rFonts w:asciiTheme="minorHAnsi" w:eastAsia="Tahoma" w:hAnsiTheme="minorHAnsi" w:cstheme="minorHAnsi"/>
          <w:spacing w:val="-1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gr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t,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pl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oordi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;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d-r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isi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g;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z w:val="22"/>
          <w:szCs w:val="22"/>
        </w:rPr>
        <w:t>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t; 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pl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tion</w:t>
      </w:r>
      <w:r w:rsidRPr="00E51983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oord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tion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xist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stry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isit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z w:val="22"/>
          <w:szCs w:val="22"/>
        </w:rPr>
        <w:t>ogr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am</w:t>
      </w:r>
      <w:r w:rsidRPr="00E51983">
        <w:rPr>
          <w:rFonts w:asciiTheme="minorHAnsi" w:eastAsia="Tahoma" w:hAnsiTheme="minorHAnsi" w:cstheme="minorHAnsi"/>
          <w:sz w:val="22"/>
          <w:szCs w:val="22"/>
        </w:rPr>
        <w:t>;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stri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iti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iti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 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di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z w:val="22"/>
          <w:szCs w:val="22"/>
        </w:rPr>
        <w:t>osp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q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isit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;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rd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tion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ck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s,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tio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ips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z w:val="22"/>
          <w:szCs w:val="22"/>
        </w:rPr>
        <w:t>ith 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xt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ic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lli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2260185C" w14:textId="77777777" w:rsidR="00B21C09" w:rsidRPr="00E51983" w:rsidRDefault="003943C7" w:rsidP="00E51983">
      <w:pPr>
        <w:spacing w:before="49"/>
        <w:ind w:left="160" w:right="458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tire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z w:val="22"/>
          <w:szCs w:val="22"/>
        </w:rPr>
        <w:t>ogr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to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tig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s,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str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eam</w:t>
      </w:r>
      <w:r w:rsidRPr="00E51983">
        <w:rPr>
          <w:rFonts w:asciiTheme="minorHAnsi" w:eastAsia="Tahoma" w:hAnsiTheme="minorHAnsi" w:cstheme="minorHAnsi"/>
          <w:sz w:val="22"/>
          <w:szCs w:val="22"/>
        </w:rPr>
        <w:t>li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ost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osp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re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E51983">
        <w:rPr>
          <w:rFonts w:asciiTheme="minorHAnsi" w:eastAsia="Tahoma" w:hAnsiTheme="minorHAnsi" w:cstheme="minorHAnsi"/>
          <w:sz w:val="22"/>
          <w:szCs w:val="22"/>
        </w:rPr>
        <w:t>rm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bilit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  <w:r w:rsidRPr="00E51983">
        <w:rPr>
          <w:rFonts w:asciiTheme="minorHAnsi" w:eastAsia="Tahoma" w:hAnsiTheme="minorHAnsi" w:cstheme="minorHAnsi"/>
          <w:spacing w:val="5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ts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to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id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rs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 C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am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Co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to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os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pro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ff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rp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cu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iti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s.</w:t>
      </w:r>
      <w:r w:rsidRPr="00E51983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x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se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site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tion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lt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ts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to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ise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awa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ty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s.</w:t>
      </w:r>
      <w:r w:rsidRPr="00E51983">
        <w:rPr>
          <w:rFonts w:asciiTheme="minorHAnsi" w:eastAsia="Tahoma" w:hAnsiTheme="minorHAnsi" w:cstheme="minorHAnsi"/>
          <w:spacing w:val="5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nu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z w:val="22"/>
          <w:szCs w:val="22"/>
        </w:rPr>
        <w:t>ro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rg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dir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z w:val="22"/>
          <w:szCs w:val="22"/>
        </w:rPr>
        <w:t>il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am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ig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ns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</w:p>
    <w:p w14:paraId="5B933A37" w14:textId="77777777" w:rsidR="00B21C09" w:rsidRPr="00E51983" w:rsidRDefault="003943C7" w:rsidP="00E51983">
      <w:pPr>
        <w:spacing w:before="46"/>
        <w:ind w:left="52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E51983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Q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ck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q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ir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3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sp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ts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z w:val="22"/>
          <w:szCs w:val="22"/>
        </w:rPr>
        <w:t>ith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1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ty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ir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site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lti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$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1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</w:p>
    <w:p w14:paraId="3A2D440C" w14:textId="77777777" w:rsidR="00B21C09" w:rsidRPr="00E51983" w:rsidRDefault="003943C7" w:rsidP="00E51983">
      <w:pPr>
        <w:spacing w:before="1"/>
        <w:ind w:left="88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2</w:t>
      </w:r>
      <w:r w:rsidRPr="00E51983">
        <w:rPr>
          <w:rFonts w:asciiTheme="minorHAnsi" w:eastAsia="Tahoma" w:hAnsiTheme="minorHAnsi" w:cstheme="minorHAnsi"/>
          <w:sz w:val="22"/>
          <w:szCs w:val="22"/>
        </w:rPr>
        <w:t>5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irst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E51983">
        <w:rPr>
          <w:rFonts w:asciiTheme="minorHAnsi" w:eastAsia="Tahoma" w:hAnsiTheme="minorHAnsi" w:cstheme="minorHAnsi"/>
          <w:sz w:val="22"/>
          <w:szCs w:val="22"/>
        </w:rPr>
        <w:t>r.</w:t>
      </w:r>
    </w:p>
    <w:p w14:paraId="759841B2" w14:textId="77777777" w:rsidR="00B21C09" w:rsidRPr="00E51983" w:rsidRDefault="003943C7" w:rsidP="00E51983">
      <w:pPr>
        <w:tabs>
          <w:tab w:val="left" w:pos="860"/>
        </w:tabs>
        <w:spacing w:before="39"/>
        <w:ind w:left="880" w:right="207" w:hanging="36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51983">
        <w:rPr>
          <w:rFonts w:asciiTheme="minorHAnsi" w:hAnsiTheme="minorHAnsi" w:cstheme="minorHAnsi"/>
          <w:sz w:val="22"/>
          <w:szCs w:val="22"/>
        </w:rPr>
        <w:tab/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it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liz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isit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progr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id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7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z w:val="22"/>
          <w:szCs w:val="22"/>
        </w:rPr>
        <w:t>ith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xp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lt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>1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4</w:t>
      </w:r>
      <w:r w:rsidRPr="00E51983">
        <w:rPr>
          <w:rFonts w:asciiTheme="minorHAnsi" w:eastAsia="Tahoma" w:hAnsiTheme="minorHAnsi" w:cstheme="minorHAnsi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obs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$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2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5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t.</w:t>
      </w:r>
    </w:p>
    <w:p w14:paraId="6D1D327C" w14:textId="77777777" w:rsidR="00B21C09" w:rsidRPr="00E51983" w:rsidRDefault="003943C7" w:rsidP="00E51983">
      <w:pPr>
        <w:tabs>
          <w:tab w:val="left" w:pos="860"/>
        </w:tabs>
        <w:spacing w:before="38"/>
        <w:ind w:left="880" w:right="892" w:hanging="36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51983">
        <w:rPr>
          <w:rFonts w:asciiTheme="minorHAnsi" w:hAnsiTheme="minorHAnsi" w:cstheme="minorHAnsi"/>
          <w:sz w:val="22"/>
          <w:szCs w:val="22"/>
        </w:rPr>
        <w:tab/>
      </w:r>
      <w:r w:rsidRPr="00E51983">
        <w:rPr>
          <w:rFonts w:asciiTheme="minorHAnsi" w:eastAsia="Tahoma" w:hAnsiTheme="minorHAnsi" w:cstheme="minorHAnsi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tly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z w:val="22"/>
          <w:szCs w:val="22"/>
        </w:rPr>
        <w:t>ith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a l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tion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to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z w:val="22"/>
          <w:szCs w:val="22"/>
        </w:rPr>
        <w:t>ish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B.B.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Bl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ola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to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dri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pr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progr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oti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 bl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lt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re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orig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Mi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z w:val="22"/>
          <w:szCs w:val="22"/>
        </w:rPr>
        <w:t>sissippi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426C3BF" w14:textId="77777777" w:rsidR="00B21C09" w:rsidRPr="00E51983" w:rsidRDefault="003943C7" w:rsidP="00E51983">
      <w:pPr>
        <w:spacing w:before="38"/>
        <w:ind w:left="52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51983">
        <w:rPr>
          <w:rFonts w:asciiTheme="minorHAnsi" w:hAnsiTheme="minorHAnsi" w:cstheme="minorHAnsi"/>
          <w:w w:val="131"/>
          <w:sz w:val="22"/>
          <w:szCs w:val="22"/>
        </w:rPr>
        <w:t xml:space="preserve">   </w:t>
      </w:r>
      <w:r w:rsidRPr="00E51983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Wrote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ppr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gr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to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pgr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de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z w:val="22"/>
          <w:szCs w:val="22"/>
        </w:rPr>
        <w:t>istri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</w:p>
    <w:p w14:paraId="2E30443D" w14:textId="77777777" w:rsidR="00B21C09" w:rsidRPr="00E51983" w:rsidRDefault="00B21C09" w:rsidP="00E51983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0CB6A770" w14:textId="77777777" w:rsidR="00B21C09" w:rsidRPr="00E51983" w:rsidRDefault="003943C7" w:rsidP="00E51983">
      <w:pPr>
        <w:ind w:left="16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1"/>
          <w:w w:val="113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DE</w:t>
      </w:r>
      <w:r w:rsidRPr="00E51983">
        <w:rPr>
          <w:rFonts w:asciiTheme="minorHAnsi" w:eastAsia="Tahoma" w:hAnsiTheme="minorHAnsi" w:cstheme="minorHAnsi"/>
          <w:spacing w:val="1"/>
          <w:w w:val="113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 xml:space="preserve">                                                                                                                               </w:t>
      </w:r>
      <w:r w:rsidRPr="00E51983">
        <w:rPr>
          <w:rFonts w:asciiTheme="minorHAnsi" w:eastAsia="Tahoma" w:hAnsiTheme="minorHAnsi" w:cstheme="minorHAnsi"/>
          <w:spacing w:val="53"/>
          <w:w w:val="11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99</w:t>
      </w:r>
      <w:r w:rsidRPr="00E51983">
        <w:rPr>
          <w:rFonts w:asciiTheme="minorHAnsi" w:eastAsia="Tahoma" w:hAnsiTheme="minorHAnsi" w:cstheme="minorHAnsi"/>
          <w:sz w:val="22"/>
          <w:szCs w:val="22"/>
        </w:rPr>
        <w:t>4</w:t>
      </w:r>
      <w:r w:rsidRPr="00E51983">
        <w:rPr>
          <w:rFonts w:asciiTheme="minorHAnsi" w:eastAsia="Tahoma" w:hAnsiTheme="minorHAnsi" w:cstheme="minorHAnsi"/>
          <w:spacing w:val="6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–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7"/>
          <w:sz w:val="22"/>
          <w:szCs w:val="22"/>
        </w:rPr>
        <w:t>2</w:t>
      </w:r>
      <w:r w:rsidRPr="00E51983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00</w:t>
      </w:r>
      <w:r w:rsidRPr="00E51983">
        <w:rPr>
          <w:rFonts w:asciiTheme="minorHAnsi" w:eastAsia="Tahoma" w:hAnsiTheme="minorHAnsi" w:cstheme="minorHAnsi"/>
          <w:w w:val="117"/>
          <w:sz w:val="22"/>
          <w:szCs w:val="22"/>
        </w:rPr>
        <w:t>3</w:t>
      </w:r>
    </w:p>
    <w:p w14:paraId="56422DE8" w14:textId="77777777" w:rsidR="00B21C09" w:rsidRPr="00E51983" w:rsidRDefault="003943C7" w:rsidP="00E51983">
      <w:pPr>
        <w:spacing w:before="3"/>
        <w:ind w:left="16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LL</w:t>
      </w:r>
      <w:r w:rsidRPr="00E51983">
        <w:rPr>
          <w:rFonts w:asciiTheme="minorHAnsi" w:eastAsia="Tahoma" w:hAnsiTheme="minorHAnsi" w:cstheme="minorHAnsi"/>
          <w:spacing w:val="12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TY</w:t>
      </w:r>
      <w:r w:rsidRPr="00E51983">
        <w:rPr>
          <w:rFonts w:asciiTheme="minorHAnsi" w:eastAsia="Tahoma" w:hAnsiTheme="minorHAnsi" w:cstheme="minorHAnsi"/>
          <w:spacing w:val="-17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ONO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9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EL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3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w w:val="112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RI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CT</w:t>
      </w:r>
      <w:r w:rsidRPr="00E51983">
        <w:rPr>
          <w:rFonts w:asciiTheme="minorHAnsi" w:eastAsia="Tahoma" w:hAnsiTheme="minorHAnsi" w:cstheme="minorHAnsi"/>
          <w:spacing w:val="4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51"/>
          <w:sz w:val="22"/>
          <w:szCs w:val="22"/>
        </w:rPr>
        <w:t>/</w:t>
      </w:r>
      <w:r w:rsidRPr="00E51983">
        <w:rPr>
          <w:rFonts w:asciiTheme="minorHAnsi" w:eastAsia="Tahoma" w:hAnsiTheme="minorHAnsi" w:cstheme="minorHAnsi"/>
          <w:spacing w:val="-51"/>
          <w:w w:val="15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HA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2"/>
          <w:w w:val="11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6"/>
          <w:w w:val="11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1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MME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2"/>
          <w:w w:val="11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47"/>
          <w:w w:val="112"/>
          <w:sz w:val="22"/>
          <w:szCs w:val="22"/>
        </w:rPr>
        <w:t xml:space="preserve"> </w:t>
      </w:r>
      <w:r w:rsidRPr="00E51983">
        <w:rPr>
          <w:rFonts w:asciiTheme="minorHAnsi" w:eastAsia="Microsoft Sans Serif" w:hAnsiTheme="minorHAnsi" w:cstheme="minorHAnsi"/>
          <w:w w:val="112"/>
          <w:sz w:val="22"/>
          <w:szCs w:val="22"/>
        </w:rPr>
        <w:t xml:space="preserve">  </w:t>
      </w:r>
      <w:r w:rsidRPr="00E51983">
        <w:rPr>
          <w:rFonts w:asciiTheme="minorHAnsi" w:eastAsia="Microsoft Sans Serif" w:hAnsiTheme="minorHAnsi" w:cstheme="minorHAnsi"/>
          <w:spacing w:val="47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UR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-10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S</w:t>
      </w:r>
    </w:p>
    <w:p w14:paraId="43E7FC4A" w14:textId="77777777" w:rsidR="00B21C09" w:rsidRPr="00E51983" w:rsidRDefault="003943C7" w:rsidP="00E51983">
      <w:pPr>
        <w:spacing w:before="95"/>
        <w:ind w:left="160" w:right="203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it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by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E51983">
        <w:rPr>
          <w:rFonts w:asciiTheme="minorHAnsi" w:eastAsia="Tahoma" w:hAnsiTheme="minorHAnsi" w:cstheme="minorHAnsi"/>
          <w:sz w:val="22"/>
          <w:szCs w:val="22"/>
        </w:rPr>
        <w:t>itt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to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ro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il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progr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4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z w:val="22"/>
          <w:szCs w:val="22"/>
        </w:rPr>
        <w:t>op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tion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lo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 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tti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sb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rg M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  <w:r w:rsidRPr="00E51983">
        <w:rPr>
          <w:rFonts w:asciiTheme="minorHAnsi" w:eastAsia="Tahoma" w:hAnsiTheme="minorHAnsi" w:cstheme="minorHAnsi"/>
          <w:spacing w:val="5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z w:val="22"/>
          <w:szCs w:val="22"/>
        </w:rPr>
        <w:t>ir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tio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ol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str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gic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pl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tio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;</w:t>
      </w:r>
      <w:r w:rsidRPr="00E51983">
        <w:rPr>
          <w:rFonts w:asciiTheme="minorHAnsi" w:eastAsia="Tahoma" w:hAnsiTheme="minorHAnsi" w:cstheme="minorHAnsi"/>
          <w:spacing w:val="-1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progr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t,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pl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em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tion</w:t>
      </w:r>
      <w:r w:rsidRPr="00E51983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oord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;</w:t>
      </w:r>
      <w:r w:rsidRPr="00E51983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pl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t;</w:t>
      </w:r>
      <w:r w:rsidRPr="00E51983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strial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rk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q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isit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on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t;</w:t>
      </w:r>
      <w:r w:rsidRPr="00E51983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xisti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ne</w:t>
      </w:r>
      <w:r w:rsidRPr="00E51983">
        <w:rPr>
          <w:rFonts w:asciiTheme="minorHAnsi" w:eastAsia="Tahoma" w:hAnsiTheme="minorHAnsi" w:cstheme="minorHAnsi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z w:val="22"/>
          <w:szCs w:val="22"/>
        </w:rPr>
        <w:t>y 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pport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stri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iti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iti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ud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sp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oord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e 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ck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35C68903" w14:textId="77777777" w:rsidR="00B21C09" w:rsidRPr="00E51983" w:rsidRDefault="003943C7" w:rsidP="00E51983">
      <w:pPr>
        <w:tabs>
          <w:tab w:val="left" w:pos="860"/>
        </w:tabs>
        <w:spacing w:before="46"/>
        <w:ind w:left="880" w:right="1105" w:hanging="36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51983">
        <w:rPr>
          <w:rFonts w:asciiTheme="minorHAnsi" w:hAnsiTheme="minorHAnsi" w:cstheme="minorHAnsi"/>
          <w:sz w:val="22"/>
          <w:szCs w:val="22"/>
        </w:rPr>
        <w:tab/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Fu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2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8</w:t>
      </w:r>
      <w:r w:rsidRPr="00E51983">
        <w:rPr>
          <w:rFonts w:asciiTheme="minorHAnsi" w:eastAsia="Tahoma" w:hAnsiTheme="minorHAnsi" w:cstheme="minorHAnsi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z w:val="22"/>
          <w:szCs w:val="22"/>
        </w:rPr>
        <w:t>-o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ed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stri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te 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stri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l/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mme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prop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rty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lti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in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4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4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s,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E51983">
        <w:rPr>
          <w:rFonts w:asciiTheme="minorHAnsi" w:eastAsia="Tahoma" w:hAnsiTheme="minorHAnsi" w:cstheme="minorHAnsi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z w:val="22"/>
          <w:szCs w:val="22"/>
        </w:rPr>
        <w:t>+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w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E51983">
        <w:rPr>
          <w:rFonts w:asciiTheme="minorHAnsi" w:eastAsia="Tahoma" w:hAnsiTheme="minorHAnsi" w:cstheme="minorHAnsi"/>
          <w:sz w:val="22"/>
          <w:szCs w:val="22"/>
        </w:rPr>
        <w:t>obs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$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4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w 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t.</w:t>
      </w:r>
      <w:r w:rsidRPr="00E51983">
        <w:rPr>
          <w:rFonts w:asciiTheme="minorHAnsi" w:eastAsia="Tahoma" w:hAnsiTheme="minorHAnsi" w:cstheme="minorHAnsi"/>
          <w:spacing w:val="5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Co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pl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ts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E51983">
        <w:rPr>
          <w:rFonts w:asciiTheme="minorHAnsi" w:eastAsia="Tahoma" w:hAnsiTheme="minorHAnsi" w:cstheme="minorHAnsi"/>
          <w:sz w:val="22"/>
          <w:szCs w:val="22"/>
        </w:rPr>
        <w:t>ities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z w:val="22"/>
          <w:szCs w:val="22"/>
        </w:rPr>
        <w:t>ith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pop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2</w:t>
      </w:r>
      <w:r w:rsidRPr="00E51983">
        <w:rPr>
          <w:rFonts w:asciiTheme="minorHAnsi" w:eastAsia="Tahoma" w:hAnsiTheme="minorHAnsi" w:cstheme="minorHAnsi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5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00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C8301AC" w14:textId="77777777" w:rsidR="00B21C09" w:rsidRPr="00E51983" w:rsidRDefault="003943C7" w:rsidP="00E51983">
      <w:pPr>
        <w:spacing w:before="38"/>
        <w:ind w:left="52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lastRenderedPageBreak/>
        <w:t xml:space="preserve">•   </w:t>
      </w:r>
      <w:r w:rsidRPr="00E51983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q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ir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3</w:t>
      </w:r>
      <w:r w:rsidRPr="00E51983">
        <w:rPr>
          <w:rFonts w:asciiTheme="minorHAnsi" w:eastAsia="Tahoma" w:hAnsiTheme="minorHAnsi" w:cstheme="minorHAnsi"/>
          <w:sz w:val="22"/>
          <w:szCs w:val="22"/>
        </w:rPr>
        <w:t>6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-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stri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s,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it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2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prod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5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0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E51983">
        <w:rPr>
          <w:rFonts w:asciiTheme="minorHAnsi" w:eastAsia="Tahoma" w:hAnsiTheme="minorHAnsi" w:cstheme="minorHAnsi"/>
          <w:sz w:val="22"/>
          <w:szCs w:val="22"/>
        </w:rPr>
        <w:t>obs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$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1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t.</w:t>
      </w:r>
    </w:p>
    <w:p w14:paraId="68E3E532" w14:textId="77777777" w:rsidR="00B21C09" w:rsidRPr="00E51983" w:rsidRDefault="003943C7" w:rsidP="00E51983">
      <w:pPr>
        <w:spacing w:before="39"/>
        <w:ind w:left="52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E51983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ff</w:t>
      </w:r>
      <w:r w:rsidRPr="00E51983">
        <w:rPr>
          <w:rFonts w:asciiTheme="minorHAnsi" w:eastAsia="Tahoma" w:hAnsiTheme="minorHAnsi" w:cstheme="minorHAnsi"/>
          <w:sz w:val="22"/>
          <w:szCs w:val="22"/>
        </w:rPr>
        <w:t>ort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lt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bli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$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2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lt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-p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rp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se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lity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Ci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Pu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is.</w:t>
      </w:r>
    </w:p>
    <w:p w14:paraId="09DC9479" w14:textId="77777777" w:rsidR="00B21C09" w:rsidRPr="00E51983" w:rsidRDefault="003943C7" w:rsidP="00E51983">
      <w:pPr>
        <w:spacing w:before="39"/>
        <w:ind w:left="52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E51983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Su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fu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goti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 pr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ck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lt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stri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xp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2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1</w:t>
      </w:r>
      <w:r w:rsidRPr="00E51983">
        <w:rPr>
          <w:rFonts w:asciiTheme="minorHAnsi" w:eastAsia="Tahoma" w:hAnsiTheme="minorHAnsi" w:cstheme="minorHAnsi"/>
          <w:sz w:val="22"/>
          <w:szCs w:val="22"/>
        </w:rPr>
        <w:t>5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E51983">
        <w:rPr>
          <w:rFonts w:asciiTheme="minorHAnsi" w:eastAsia="Tahoma" w:hAnsiTheme="minorHAnsi" w:cstheme="minorHAnsi"/>
          <w:sz w:val="22"/>
          <w:szCs w:val="22"/>
        </w:rPr>
        <w:t>obs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</w:p>
    <w:p w14:paraId="6E38893F" w14:textId="77777777" w:rsidR="00B21C09" w:rsidRPr="00E51983" w:rsidRDefault="003943C7" w:rsidP="00E51983">
      <w:pPr>
        <w:spacing w:before="1"/>
        <w:ind w:left="880"/>
        <w:rPr>
          <w:rFonts w:asciiTheme="minorHAnsi" w:eastAsia="Tahoma" w:hAnsiTheme="minorHAnsi" w:cstheme="minorHAnsi"/>
          <w:sz w:val="22"/>
          <w:szCs w:val="22"/>
        </w:rPr>
        <w:sectPr w:rsidR="00B21C09" w:rsidRPr="00E51983">
          <w:pgSz w:w="12240" w:h="15840"/>
          <w:pgMar w:top="600" w:right="560" w:bottom="280" w:left="560" w:header="720" w:footer="720" w:gutter="0"/>
          <w:cols w:space="720"/>
        </w:sectPr>
      </w:pP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$1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3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ts.</w:t>
      </w:r>
    </w:p>
    <w:p w14:paraId="09F624EF" w14:textId="77777777" w:rsidR="00B21C09" w:rsidRPr="00E51983" w:rsidRDefault="00B21C09" w:rsidP="00E519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F39FCB" w14:textId="77777777" w:rsidR="00B21C09" w:rsidRPr="00E51983" w:rsidRDefault="00B21C09" w:rsidP="00E51983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174606B7" w14:textId="77777777" w:rsidR="00B21C09" w:rsidRPr="00E51983" w:rsidRDefault="003943C7" w:rsidP="00E51983">
      <w:pPr>
        <w:spacing w:before="23" w:line="240" w:lineRule="exact"/>
        <w:ind w:left="1225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w w:val="116"/>
          <w:position w:val="-1"/>
          <w:sz w:val="22"/>
          <w:szCs w:val="22"/>
          <w:u w:val="thick" w:color="000000"/>
        </w:rPr>
        <w:t>B</w:t>
      </w:r>
      <w:r w:rsidRPr="00E51983">
        <w:rPr>
          <w:rFonts w:asciiTheme="minorHAnsi" w:eastAsia="Tahoma" w:hAnsiTheme="minorHAnsi" w:cstheme="minorHAnsi"/>
          <w:spacing w:val="-1"/>
          <w:w w:val="129"/>
          <w:position w:val="-1"/>
          <w:sz w:val="22"/>
          <w:szCs w:val="22"/>
          <w:u w:val="thick" w:color="000000"/>
        </w:rPr>
        <w:t>I</w:t>
      </w:r>
      <w:r w:rsidRPr="00E51983">
        <w:rPr>
          <w:rFonts w:asciiTheme="minorHAnsi" w:eastAsia="Tahoma" w:hAnsiTheme="minorHAnsi" w:cstheme="minorHAnsi"/>
          <w:w w:val="115"/>
          <w:position w:val="-1"/>
          <w:sz w:val="22"/>
          <w:szCs w:val="22"/>
          <w:u w:val="thick" w:color="000000"/>
        </w:rPr>
        <w:t>LL</w:t>
      </w:r>
      <w:r w:rsidRPr="00E51983">
        <w:rPr>
          <w:rFonts w:asciiTheme="minorHAnsi" w:eastAsia="Tahoma" w:hAnsiTheme="minorHAnsi" w:cstheme="minorHAnsi"/>
          <w:spacing w:val="-62"/>
          <w:w w:val="114"/>
          <w:position w:val="-1"/>
          <w:sz w:val="22"/>
          <w:szCs w:val="22"/>
          <w:u w:val="thick" w:color="000000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1"/>
          <w:position w:val="-1"/>
          <w:sz w:val="22"/>
          <w:szCs w:val="22"/>
          <w:u w:val="thick" w:color="000000"/>
        </w:rPr>
        <w:t>C</w:t>
      </w:r>
      <w:r w:rsidRPr="00E51983">
        <w:rPr>
          <w:rFonts w:asciiTheme="minorHAnsi" w:eastAsia="Tahoma" w:hAnsiTheme="minorHAnsi" w:cstheme="minorHAnsi"/>
          <w:spacing w:val="1"/>
          <w:w w:val="108"/>
          <w:position w:val="-1"/>
          <w:sz w:val="22"/>
          <w:szCs w:val="22"/>
          <w:u w:val="thick" w:color="000000"/>
        </w:rPr>
        <w:t>O</w:t>
      </w:r>
      <w:r w:rsidRPr="00E51983">
        <w:rPr>
          <w:rFonts w:asciiTheme="minorHAnsi" w:eastAsia="Tahoma" w:hAnsiTheme="minorHAnsi" w:cstheme="minorHAnsi"/>
          <w:spacing w:val="-1"/>
          <w:w w:val="112"/>
          <w:position w:val="-1"/>
          <w:sz w:val="22"/>
          <w:szCs w:val="22"/>
          <w:u w:val="thick" w:color="000000"/>
        </w:rPr>
        <w:t>U</w:t>
      </w:r>
      <w:r w:rsidRPr="00E51983">
        <w:rPr>
          <w:rFonts w:asciiTheme="minorHAnsi" w:eastAsia="Tahoma" w:hAnsiTheme="minorHAnsi" w:cstheme="minorHAnsi"/>
          <w:spacing w:val="1"/>
          <w:w w:val="115"/>
          <w:position w:val="-1"/>
          <w:sz w:val="22"/>
          <w:szCs w:val="22"/>
          <w:u w:val="thick" w:color="000000"/>
        </w:rPr>
        <w:t>N</w:t>
      </w:r>
      <w:r w:rsidRPr="00E51983">
        <w:rPr>
          <w:rFonts w:asciiTheme="minorHAnsi" w:eastAsia="Tahoma" w:hAnsiTheme="minorHAnsi" w:cstheme="minorHAnsi"/>
          <w:w w:val="105"/>
          <w:position w:val="-1"/>
          <w:sz w:val="22"/>
          <w:szCs w:val="22"/>
          <w:u w:val="thick" w:color="000000"/>
        </w:rPr>
        <w:t>T</w:t>
      </w:r>
      <w:r w:rsidRPr="00E51983">
        <w:rPr>
          <w:rFonts w:asciiTheme="minorHAnsi" w:eastAsia="Tahoma" w:hAnsiTheme="minorHAnsi" w:cstheme="minorHAnsi"/>
          <w:w w:val="116"/>
          <w:position w:val="-1"/>
          <w:sz w:val="22"/>
          <w:szCs w:val="22"/>
          <w:u w:val="thick" w:color="000000"/>
        </w:rPr>
        <w:t>Y</w:t>
      </w:r>
      <w:r w:rsidRPr="00E51983">
        <w:rPr>
          <w:rFonts w:asciiTheme="minorHAnsi" w:eastAsia="Tahoma" w:hAnsiTheme="minorHAnsi" w:cstheme="minorHAnsi"/>
          <w:spacing w:val="-63"/>
          <w:w w:val="114"/>
          <w:position w:val="-1"/>
          <w:sz w:val="22"/>
          <w:szCs w:val="22"/>
          <w:u w:val="thick" w:color="000000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0"/>
          <w:position w:val="-1"/>
          <w:sz w:val="22"/>
          <w:szCs w:val="22"/>
          <w:u w:val="thick" w:color="000000"/>
        </w:rPr>
        <w:t>E</w:t>
      </w:r>
      <w:r w:rsidRPr="00E51983">
        <w:rPr>
          <w:rFonts w:asciiTheme="minorHAnsi" w:eastAsia="Tahoma" w:hAnsiTheme="minorHAnsi" w:cstheme="minorHAnsi"/>
          <w:w w:val="111"/>
          <w:position w:val="-1"/>
          <w:sz w:val="22"/>
          <w:szCs w:val="22"/>
          <w:u w:val="thick" w:color="000000"/>
        </w:rPr>
        <w:t>C</w:t>
      </w:r>
      <w:r w:rsidRPr="00E51983">
        <w:rPr>
          <w:rFonts w:asciiTheme="minorHAnsi" w:eastAsia="Tahoma" w:hAnsiTheme="minorHAnsi" w:cstheme="minorHAnsi"/>
          <w:spacing w:val="1"/>
          <w:w w:val="108"/>
          <w:position w:val="-1"/>
          <w:sz w:val="22"/>
          <w:szCs w:val="22"/>
          <w:u w:val="thick" w:color="000000"/>
        </w:rPr>
        <w:t>O</w:t>
      </w:r>
      <w:r w:rsidRPr="00E51983">
        <w:rPr>
          <w:rFonts w:asciiTheme="minorHAnsi" w:eastAsia="Tahoma" w:hAnsiTheme="minorHAnsi" w:cstheme="minorHAnsi"/>
          <w:spacing w:val="1"/>
          <w:w w:val="115"/>
          <w:position w:val="-1"/>
          <w:sz w:val="22"/>
          <w:szCs w:val="22"/>
          <w:u w:val="thick" w:color="000000"/>
        </w:rPr>
        <w:t>N</w:t>
      </w:r>
      <w:r w:rsidRPr="00E51983">
        <w:rPr>
          <w:rFonts w:asciiTheme="minorHAnsi" w:eastAsia="Tahoma" w:hAnsiTheme="minorHAnsi" w:cstheme="minorHAnsi"/>
          <w:spacing w:val="1"/>
          <w:w w:val="108"/>
          <w:position w:val="-1"/>
          <w:sz w:val="22"/>
          <w:szCs w:val="22"/>
          <w:u w:val="thick" w:color="000000"/>
        </w:rPr>
        <w:t>O</w:t>
      </w:r>
      <w:r w:rsidRPr="00E51983">
        <w:rPr>
          <w:rFonts w:asciiTheme="minorHAnsi" w:eastAsia="Tahoma" w:hAnsiTheme="minorHAnsi" w:cstheme="minorHAnsi"/>
          <w:w w:val="115"/>
          <w:position w:val="-1"/>
          <w:sz w:val="22"/>
          <w:szCs w:val="22"/>
          <w:u w:val="thick" w:color="000000"/>
        </w:rPr>
        <w:t>M</w:t>
      </w:r>
      <w:r w:rsidRPr="00E51983">
        <w:rPr>
          <w:rFonts w:asciiTheme="minorHAnsi" w:eastAsia="Tahoma" w:hAnsiTheme="minorHAnsi" w:cstheme="minorHAnsi"/>
          <w:spacing w:val="-1"/>
          <w:w w:val="129"/>
          <w:position w:val="-1"/>
          <w:sz w:val="22"/>
          <w:szCs w:val="22"/>
          <w:u w:val="thick" w:color="000000"/>
        </w:rPr>
        <w:t>I</w:t>
      </w:r>
      <w:r w:rsidRPr="00E51983">
        <w:rPr>
          <w:rFonts w:asciiTheme="minorHAnsi" w:eastAsia="Tahoma" w:hAnsiTheme="minorHAnsi" w:cstheme="minorHAnsi"/>
          <w:w w:val="111"/>
          <w:position w:val="-1"/>
          <w:sz w:val="22"/>
          <w:szCs w:val="22"/>
          <w:u w:val="thick" w:color="000000"/>
        </w:rPr>
        <w:t>C</w:t>
      </w:r>
      <w:r w:rsidRPr="00E51983">
        <w:rPr>
          <w:rFonts w:asciiTheme="minorHAnsi" w:eastAsia="Tahoma" w:hAnsiTheme="minorHAnsi" w:cstheme="minorHAnsi"/>
          <w:spacing w:val="-65"/>
          <w:w w:val="114"/>
          <w:position w:val="-1"/>
          <w:sz w:val="22"/>
          <w:szCs w:val="22"/>
          <w:u w:val="thick" w:color="000000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2"/>
          <w:position w:val="-1"/>
          <w:sz w:val="22"/>
          <w:szCs w:val="22"/>
          <w:u w:val="thick" w:color="000000"/>
        </w:rPr>
        <w:t>D</w:t>
      </w:r>
      <w:r w:rsidRPr="00E51983">
        <w:rPr>
          <w:rFonts w:asciiTheme="minorHAnsi" w:eastAsia="Tahoma" w:hAnsiTheme="minorHAnsi" w:cstheme="minorHAnsi"/>
          <w:w w:val="109"/>
          <w:position w:val="-1"/>
          <w:sz w:val="22"/>
          <w:szCs w:val="22"/>
          <w:u w:val="thick" w:color="000000"/>
        </w:rPr>
        <w:t>E</w:t>
      </w:r>
      <w:r w:rsidRPr="00E51983">
        <w:rPr>
          <w:rFonts w:asciiTheme="minorHAnsi" w:eastAsia="Tahoma" w:hAnsiTheme="minorHAnsi" w:cstheme="minorHAnsi"/>
          <w:spacing w:val="1"/>
          <w:w w:val="113"/>
          <w:position w:val="-1"/>
          <w:sz w:val="22"/>
          <w:szCs w:val="22"/>
          <w:u w:val="thick" w:color="000000"/>
        </w:rPr>
        <w:t>V</w:t>
      </w:r>
      <w:r w:rsidRPr="00E51983">
        <w:rPr>
          <w:rFonts w:asciiTheme="minorHAnsi" w:eastAsia="Tahoma" w:hAnsiTheme="minorHAnsi" w:cstheme="minorHAnsi"/>
          <w:w w:val="109"/>
          <w:position w:val="-1"/>
          <w:sz w:val="22"/>
          <w:szCs w:val="22"/>
          <w:u w:val="thick" w:color="000000"/>
        </w:rPr>
        <w:t>E</w:t>
      </w:r>
      <w:r w:rsidRPr="00E51983">
        <w:rPr>
          <w:rFonts w:asciiTheme="minorHAnsi" w:eastAsia="Tahoma" w:hAnsiTheme="minorHAnsi" w:cstheme="minorHAnsi"/>
          <w:w w:val="115"/>
          <w:position w:val="-1"/>
          <w:sz w:val="22"/>
          <w:szCs w:val="22"/>
          <w:u w:val="thick" w:color="000000"/>
        </w:rPr>
        <w:t>L</w:t>
      </w:r>
      <w:r w:rsidRPr="00E51983">
        <w:rPr>
          <w:rFonts w:asciiTheme="minorHAnsi" w:eastAsia="Tahoma" w:hAnsiTheme="minorHAnsi" w:cstheme="minorHAnsi"/>
          <w:spacing w:val="1"/>
          <w:w w:val="108"/>
          <w:position w:val="-1"/>
          <w:sz w:val="22"/>
          <w:szCs w:val="22"/>
          <w:u w:val="thick" w:color="000000"/>
        </w:rPr>
        <w:t>O</w:t>
      </w:r>
      <w:r w:rsidRPr="00E51983">
        <w:rPr>
          <w:rFonts w:asciiTheme="minorHAnsi" w:eastAsia="Tahoma" w:hAnsiTheme="minorHAnsi" w:cstheme="minorHAnsi"/>
          <w:spacing w:val="-1"/>
          <w:w w:val="119"/>
          <w:position w:val="-1"/>
          <w:sz w:val="22"/>
          <w:szCs w:val="22"/>
          <w:u w:val="thick" w:color="000000"/>
        </w:rPr>
        <w:t>P</w:t>
      </w:r>
      <w:r w:rsidRPr="00E51983">
        <w:rPr>
          <w:rFonts w:asciiTheme="minorHAnsi" w:eastAsia="Tahoma" w:hAnsiTheme="minorHAnsi" w:cstheme="minorHAnsi"/>
          <w:w w:val="115"/>
          <w:position w:val="-1"/>
          <w:sz w:val="22"/>
          <w:szCs w:val="22"/>
          <w:u w:val="thick" w:color="000000"/>
        </w:rPr>
        <w:t>M</w:t>
      </w:r>
      <w:r w:rsidRPr="00E51983">
        <w:rPr>
          <w:rFonts w:asciiTheme="minorHAnsi" w:eastAsia="Tahoma" w:hAnsiTheme="minorHAnsi" w:cstheme="minorHAnsi"/>
          <w:w w:val="109"/>
          <w:position w:val="-1"/>
          <w:sz w:val="22"/>
          <w:szCs w:val="22"/>
          <w:u w:val="thick" w:color="000000"/>
        </w:rPr>
        <w:t>E</w:t>
      </w:r>
      <w:r w:rsidRPr="00E51983">
        <w:rPr>
          <w:rFonts w:asciiTheme="minorHAnsi" w:eastAsia="Tahoma" w:hAnsiTheme="minorHAnsi" w:cstheme="minorHAnsi"/>
          <w:spacing w:val="1"/>
          <w:w w:val="115"/>
          <w:position w:val="-1"/>
          <w:sz w:val="22"/>
          <w:szCs w:val="22"/>
          <w:u w:val="thick" w:color="000000"/>
        </w:rPr>
        <w:t>N</w:t>
      </w:r>
      <w:r w:rsidRPr="00E51983">
        <w:rPr>
          <w:rFonts w:asciiTheme="minorHAnsi" w:eastAsia="Tahoma" w:hAnsiTheme="minorHAnsi" w:cstheme="minorHAnsi"/>
          <w:w w:val="105"/>
          <w:position w:val="-1"/>
          <w:sz w:val="22"/>
          <w:szCs w:val="22"/>
          <w:u w:val="thick" w:color="000000"/>
        </w:rPr>
        <w:t>T</w:t>
      </w:r>
      <w:r w:rsidRPr="00E51983">
        <w:rPr>
          <w:rFonts w:asciiTheme="minorHAnsi" w:eastAsia="Tahoma" w:hAnsiTheme="minorHAnsi" w:cstheme="minorHAnsi"/>
          <w:spacing w:val="-62"/>
          <w:w w:val="114"/>
          <w:position w:val="-1"/>
          <w:sz w:val="22"/>
          <w:szCs w:val="22"/>
          <w:u w:val="thick" w:color="000000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2"/>
          <w:position w:val="-1"/>
          <w:sz w:val="22"/>
          <w:szCs w:val="22"/>
          <w:u w:val="thick" w:color="000000"/>
        </w:rPr>
        <w:t>D</w:t>
      </w:r>
      <w:r w:rsidRPr="00E51983">
        <w:rPr>
          <w:rFonts w:asciiTheme="minorHAnsi" w:eastAsia="Tahoma" w:hAnsiTheme="minorHAnsi" w:cstheme="minorHAnsi"/>
          <w:spacing w:val="-3"/>
          <w:w w:val="129"/>
          <w:position w:val="-1"/>
          <w:sz w:val="22"/>
          <w:szCs w:val="22"/>
          <w:u w:val="thick" w:color="000000"/>
        </w:rPr>
        <w:t>I</w:t>
      </w:r>
      <w:r w:rsidRPr="00E51983">
        <w:rPr>
          <w:rFonts w:asciiTheme="minorHAnsi" w:eastAsia="Tahoma" w:hAnsiTheme="minorHAnsi" w:cstheme="minorHAnsi"/>
          <w:spacing w:val="1"/>
          <w:w w:val="113"/>
          <w:position w:val="-1"/>
          <w:sz w:val="22"/>
          <w:szCs w:val="22"/>
          <w:u w:val="thick" w:color="000000"/>
        </w:rPr>
        <w:t>S</w:t>
      </w:r>
      <w:r w:rsidRPr="00E51983">
        <w:rPr>
          <w:rFonts w:asciiTheme="minorHAnsi" w:eastAsia="Tahoma" w:hAnsiTheme="minorHAnsi" w:cstheme="minorHAnsi"/>
          <w:w w:val="105"/>
          <w:position w:val="-1"/>
          <w:sz w:val="22"/>
          <w:szCs w:val="22"/>
          <w:u w:val="thick" w:color="000000"/>
        </w:rPr>
        <w:t>T</w:t>
      </w:r>
      <w:r w:rsidRPr="00E51983">
        <w:rPr>
          <w:rFonts w:asciiTheme="minorHAnsi" w:eastAsia="Tahoma" w:hAnsiTheme="minorHAnsi" w:cstheme="minorHAnsi"/>
          <w:spacing w:val="-1"/>
          <w:w w:val="117"/>
          <w:position w:val="-1"/>
          <w:sz w:val="22"/>
          <w:szCs w:val="22"/>
          <w:u w:val="thick" w:color="000000"/>
        </w:rPr>
        <w:t>R</w:t>
      </w:r>
      <w:r w:rsidRPr="00E51983">
        <w:rPr>
          <w:rFonts w:asciiTheme="minorHAnsi" w:eastAsia="Tahoma" w:hAnsiTheme="minorHAnsi" w:cstheme="minorHAnsi"/>
          <w:spacing w:val="-1"/>
          <w:w w:val="129"/>
          <w:position w:val="-1"/>
          <w:sz w:val="22"/>
          <w:szCs w:val="22"/>
          <w:u w:val="thick" w:color="000000"/>
        </w:rPr>
        <w:t>I</w:t>
      </w:r>
      <w:r w:rsidRPr="00E51983">
        <w:rPr>
          <w:rFonts w:asciiTheme="minorHAnsi" w:eastAsia="Tahoma" w:hAnsiTheme="minorHAnsi" w:cstheme="minorHAnsi"/>
          <w:w w:val="111"/>
          <w:position w:val="-1"/>
          <w:sz w:val="22"/>
          <w:szCs w:val="22"/>
          <w:u w:val="thick" w:color="000000"/>
        </w:rPr>
        <w:t>C</w:t>
      </w:r>
      <w:r w:rsidRPr="00E51983">
        <w:rPr>
          <w:rFonts w:asciiTheme="minorHAnsi" w:eastAsia="Tahoma" w:hAnsiTheme="minorHAnsi" w:cstheme="minorHAnsi"/>
          <w:w w:val="105"/>
          <w:position w:val="-1"/>
          <w:sz w:val="22"/>
          <w:szCs w:val="22"/>
          <w:u w:val="thick" w:color="000000"/>
        </w:rPr>
        <w:t>T</w:t>
      </w:r>
      <w:r w:rsidRPr="00E51983">
        <w:rPr>
          <w:rFonts w:asciiTheme="minorHAnsi" w:eastAsia="Tahoma" w:hAnsiTheme="minorHAnsi" w:cstheme="minorHAnsi"/>
          <w:spacing w:val="-62"/>
          <w:w w:val="114"/>
          <w:position w:val="-1"/>
          <w:sz w:val="22"/>
          <w:szCs w:val="22"/>
          <w:u w:val="thick" w:color="000000"/>
        </w:rPr>
        <w:t xml:space="preserve"> </w:t>
      </w:r>
      <w:r w:rsidRPr="00E51983">
        <w:rPr>
          <w:rFonts w:asciiTheme="minorHAnsi" w:eastAsia="Tahoma" w:hAnsiTheme="minorHAnsi" w:cstheme="minorHAnsi"/>
          <w:w w:val="151"/>
          <w:position w:val="-1"/>
          <w:sz w:val="22"/>
          <w:szCs w:val="22"/>
          <w:u w:val="thick" w:color="000000"/>
        </w:rPr>
        <w:t>/</w:t>
      </w:r>
      <w:r w:rsidRPr="00E51983">
        <w:rPr>
          <w:rFonts w:asciiTheme="minorHAnsi" w:eastAsia="Tahoma" w:hAnsiTheme="minorHAnsi" w:cstheme="minorHAnsi"/>
          <w:spacing w:val="-89"/>
          <w:w w:val="115"/>
          <w:position w:val="-1"/>
          <w:sz w:val="22"/>
          <w:szCs w:val="22"/>
          <w:u w:val="thick" w:color="000000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1"/>
          <w:position w:val="-1"/>
          <w:sz w:val="22"/>
          <w:szCs w:val="22"/>
          <w:u w:val="thick" w:color="000000"/>
        </w:rPr>
        <w:t>C</w:t>
      </w:r>
      <w:r w:rsidRPr="00E51983">
        <w:rPr>
          <w:rFonts w:asciiTheme="minorHAnsi" w:eastAsia="Tahoma" w:hAnsiTheme="minorHAnsi" w:cstheme="minorHAnsi"/>
          <w:spacing w:val="-1"/>
          <w:w w:val="113"/>
          <w:position w:val="-1"/>
          <w:sz w:val="22"/>
          <w:szCs w:val="22"/>
          <w:u w:val="thick" w:color="000000"/>
        </w:rPr>
        <w:t>H</w:t>
      </w:r>
      <w:r w:rsidRPr="00E51983">
        <w:rPr>
          <w:rFonts w:asciiTheme="minorHAnsi" w:eastAsia="Tahoma" w:hAnsiTheme="minorHAnsi" w:cstheme="minorHAnsi"/>
          <w:spacing w:val="-1"/>
          <w:w w:val="114"/>
          <w:position w:val="-1"/>
          <w:sz w:val="22"/>
          <w:szCs w:val="22"/>
          <w:u w:val="thick" w:color="000000"/>
        </w:rPr>
        <w:t>A</w:t>
      </w:r>
      <w:r w:rsidRPr="00E51983">
        <w:rPr>
          <w:rFonts w:asciiTheme="minorHAnsi" w:eastAsia="Tahoma" w:hAnsiTheme="minorHAnsi" w:cstheme="minorHAnsi"/>
          <w:w w:val="115"/>
          <w:position w:val="-1"/>
          <w:sz w:val="22"/>
          <w:szCs w:val="22"/>
          <w:u w:val="thick" w:color="000000"/>
        </w:rPr>
        <w:t>M</w:t>
      </w:r>
      <w:r w:rsidRPr="00E51983">
        <w:rPr>
          <w:rFonts w:asciiTheme="minorHAnsi" w:eastAsia="Tahoma" w:hAnsiTheme="minorHAnsi" w:cstheme="minorHAnsi"/>
          <w:spacing w:val="-1"/>
          <w:w w:val="116"/>
          <w:position w:val="-1"/>
          <w:sz w:val="22"/>
          <w:szCs w:val="22"/>
          <w:u w:val="thick" w:color="000000"/>
        </w:rPr>
        <w:t>B</w:t>
      </w:r>
      <w:r w:rsidRPr="00E51983">
        <w:rPr>
          <w:rFonts w:asciiTheme="minorHAnsi" w:eastAsia="Tahoma" w:hAnsiTheme="minorHAnsi" w:cstheme="minorHAnsi"/>
          <w:spacing w:val="2"/>
          <w:w w:val="109"/>
          <w:position w:val="-1"/>
          <w:sz w:val="22"/>
          <w:szCs w:val="22"/>
          <w:u w:val="thick" w:color="000000"/>
        </w:rPr>
        <w:t>E</w:t>
      </w:r>
      <w:r w:rsidRPr="00E51983">
        <w:rPr>
          <w:rFonts w:asciiTheme="minorHAnsi" w:eastAsia="Tahoma" w:hAnsiTheme="minorHAnsi" w:cstheme="minorHAnsi"/>
          <w:w w:val="117"/>
          <w:position w:val="-1"/>
          <w:sz w:val="22"/>
          <w:szCs w:val="22"/>
          <w:u w:val="thick" w:color="000000"/>
        </w:rPr>
        <w:t>R</w:t>
      </w:r>
      <w:r w:rsidRPr="00E51983">
        <w:rPr>
          <w:rFonts w:asciiTheme="minorHAnsi" w:eastAsia="Tahoma" w:hAnsiTheme="minorHAnsi" w:cstheme="minorHAnsi"/>
          <w:spacing w:val="-64"/>
          <w:w w:val="114"/>
          <w:position w:val="-1"/>
          <w:sz w:val="22"/>
          <w:szCs w:val="22"/>
          <w:u w:val="thick" w:color="000000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08"/>
          <w:position w:val="-1"/>
          <w:sz w:val="22"/>
          <w:szCs w:val="22"/>
          <w:u w:val="thick" w:color="000000"/>
        </w:rPr>
        <w:t>O</w:t>
      </w:r>
      <w:r w:rsidRPr="00E51983">
        <w:rPr>
          <w:rFonts w:asciiTheme="minorHAnsi" w:eastAsia="Tahoma" w:hAnsiTheme="minorHAnsi" w:cstheme="minorHAnsi"/>
          <w:w w:val="111"/>
          <w:position w:val="-1"/>
          <w:sz w:val="22"/>
          <w:szCs w:val="22"/>
          <w:u w:val="thick" w:color="000000"/>
        </w:rPr>
        <w:t>F</w:t>
      </w:r>
      <w:r w:rsidRPr="00E51983">
        <w:rPr>
          <w:rFonts w:asciiTheme="minorHAnsi" w:eastAsia="Tahoma" w:hAnsiTheme="minorHAnsi" w:cstheme="minorHAnsi"/>
          <w:spacing w:val="-61"/>
          <w:w w:val="114"/>
          <w:position w:val="-1"/>
          <w:sz w:val="22"/>
          <w:szCs w:val="22"/>
          <w:u w:val="thick" w:color="000000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1"/>
          <w:position w:val="-1"/>
          <w:sz w:val="22"/>
          <w:szCs w:val="22"/>
          <w:u w:val="thick" w:color="000000"/>
        </w:rPr>
        <w:t>C</w:t>
      </w:r>
      <w:r w:rsidRPr="00E51983">
        <w:rPr>
          <w:rFonts w:asciiTheme="minorHAnsi" w:eastAsia="Tahoma" w:hAnsiTheme="minorHAnsi" w:cstheme="minorHAnsi"/>
          <w:spacing w:val="1"/>
          <w:w w:val="108"/>
          <w:position w:val="-1"/>
          <w:sz w:val="22"/>
          <w:szCs w:val="22"/>
          <w:u w:val="thick" w:color="000000"/>
        </w:rPr>
        <w:t>O</w:t>
      </w:r>
      <w:r w:rsidRPr="00E51983">
        <w:rPr>
          <w:rFonts w:asciiTheme="minorHAnsi" w:eastAsia="Tahoma" w:hAnsiTheme="minorHAnsi" w:cstheme="minorHAnsi"/>
          <w:w w:val="115"/>
          <w:position w:val="-1"/>
          <w:sz w:val="22"/>
          <w:szCs w:val="22"/>
          <w:u w:val="thick" w:color="000000"/>
        </w:rPr>
        <w:t>MM</w:t>
      </w:r>
      <w:r w:rsidRPr="00E51983">
        <w:rPr>
          <w:rFonts w:asciiTheme="minorHAnsi" w:eastAsia="Tahoma" w:hAnsiTheme="minorHAnsi" w:cstheme="minorHAnsi"/>
          <w:w w:val="109"/>
          <w:position w:val="-1"/>
          <w:sz w:val="22"/>
          <w:szCs w:val="22"/>
          <w:u w:val="thick" w:color="000000"/>
        </w:rPr>
        <w:t>E</w:t>
      </w:r>
      <w:r w:rsidRPr="00E51983">
        <w:rPr>
          <w:rFonts w:asciiTheme="minorHAnsi" w:eastAsia="Tahoma" w:hAnsiTheme="minorHAnsi" w:cstheme="minorHAnsi"/>
          <w:spacing w:val="-1"/>
          <w:w w:val="117"/>
          <w:position w:val="-1"/>
          <w:sz w:val="22"/>
          <w:szCs w:val="22"/>
          <w:u w:val="thick" w:color="000000"/>
        </w:rPr>
        <w:t>R</w:t>
      </w:r>
      <w:r w:rsidRPr="00E51983">
        <w:rPr>
          <w:rFonts w:asciiTheme="minorHAnsi" w:eastAsia="Tahoma" w:hAnsiTheme="minorHAnsi" w:cstheme="minorHAnsi"/>
          <w:spacing w:val="2"/>
          <w:w w:val="111"/>
          <w:position w:val="-1"/>
          <w:sz w:val="22"/>
          <w:szCs w:val="22"/>
          <w:u w:val="thick" w:color="000000"/>
        </w:rPr>
        <w:t>C</w:t>
      </w:r>
      <w:r w:rsidRPr="00E51983">
        <w:rPr>
          <w:rFonts w:asciiTheme="minorHAnsi" w:eastAsia="Tahoma" w:hAnsiTheme="minorHAnsi" w:cstheme="minorHAnsi"/>
          <w:w w:val="109"/>
          <w:position w:val="-1"/>
          <w:sz w:val="22"/>
          <w:szCs w:val="22"/>
          <w:u w:val="thick" w:color="000000"/>
        </w:rPr>
        <w:t>E</w:t>
      </w:r>
      <w:r w:rsidRPr="00E51983">
        <w:rPr>
          <w:rFonts w:asciiTheme="minorHAnsi" w:eastAsia="Tahoma" w:hAnsiTheme="minorHAnsi" w:cstheme="minorHAnsi"/>
          <w:w w:val="103"/>
          <w:position w:val="-1"/>
          <w:sz w:val="22"/>
          <w:szCs w:val="22"/>
          <w:u w:val="thick" w:color="000000"/>
        </w:rPr>
        <w:t>,</w:t>
      </w:r>
      <w:r w:rsidRPr="00E51983">
        <w:rPr>
          <w:rFonts w:asciiTheme="minorHAnsi" w:eastAsia="Tahoma" w:hAnsiTheme="minorHAnsi" w:cstheme="minorHAnsi"/>
          <w:spacing w:val="-88"/>
          <w:w w:val="115"/>
          <w:position w:val="-1"/>
          <w:sz w:val="22"/>
          <w:szCs w:val="22"/>
          <w:u w:val="thick" w:color="000000"/>
        </w:rPr>
        <w:t xml:space="preserve"> </w:t>
      </w:r>
      <w:r w:rsidRPr="00E51983">
        <w:rPr>
          <w:rFonts w:asciiTheme="minorHAnsi" w:eastAsia="Tahoma" w:hAnsiTheme="minorHAnsi" w:cstheme="minorHAnsi"/>
          <w:w w:val="111"/>
          <w:position w:val="-1"/>
          <w:sz w:val="22"/>
          <w:szCs w:val="22"/>
          <w:u w:val="thick" w:color="000000"/>
        </w:rPr>
        <w:t>C</w:t>
      </w:r>
      <w:r w:rsidRPr="00E51983">
        <w:rPr>
          <w:rFonts w:asciiTheme="minorHAnsi" w:eastAsia="Tahoma" w:hAnsiTheme="minorHAnsi" w:cstheme="minorHAnsi"/>
          <w:spacing w:val="1"/>
          <w:w w:val="108"/>
          <w:position w:val="-1"/>
          <w:sz w:val="22"/>
          <w:szCs w:val="22"/>
          <w:u w:val="thick" w:color="000000"/>
        </w:rPr>
        <w:t>O</w:t>
      </w:r>
      <w:r w:rsidRPr="00E51983">
        <w:rPr>
          <w:rFonts w:asciiTheme="minorHAnsi" w:eastAsia="Tahoma" w:hAnsiTheme="minorHAnsi" w:cstheme="minorHAnsi"/>
          <w:spacing w:val="1"/>
          <w:w w:val="115"/>
          <w:position w:val="-1"/>
          <w:sz w:val="22"/>
          <w:szCs w:val="22"/>
          <w:u w:val="thick" w:color="000000"/>
        </w:rPr>
        <w:t>N</w:t>
      </w:r>
      <w:r w:rsidRPr="00E51983">
        <w:rPr>
          <w:rFonts w:asciiTheme="minorHAnsi" w:eastAsia="Tahoma" w:hAnsiTheme="minorHAnsi" w:cstheme="minorHAnsi"/>
          <w:w w:val="105"/>
          <w:position w:val="-1"/>
          <w:sz w:val="22"/>
          <w:szCs w:val="22"/>
          <w:u w:val="thick" w:color="000000"/>
        </w:rPr>
        <w:t>T</w:t>
      </w:r>
      <w:r w:rsidRPr="00E51983">
        <w:rPr>
          <w:rFonts w:asciiTheme="minorHAnsi" w:eastAsia="Tahoma" w:hAnsiTheme="minorHAnsi" w:cstheme="minorHAnsi"/>
          <w:spacing w:val="-1"/>
          <w:w w:val="129"/>
          <w:position w:val="-1"/>
          <w:sz w:val="22"/>
          <w:szCs w:val="22"/>
          <w:u w:val="thick" w:color="000000"/>
        </w:rPr>
        <w:t>I</w:t>
      </w:r>
      <w:r w:rsidRPr="00E51983">
        <w:rPr>
          <w:rFonts w:asciiTheme="minorHAnsi" w:eastAsia="Tahoma" w:hAnsiTheme="minorHAnsi" w:cstheme="minorHAnsi"/>
          <w:spacing w:val="1"/>
          <w:w w:val="115"/>
          <w:position w:val="-1"/>
          <w:sz w:val="22"/>
          <w:szCs w:val="22"/>
          <w:u w:val="thick" w:color="000000"/>
        </w:rPr>
        <w:t>N</w:t>
      </w:r>
      <w:r w:rsidRPr="00E51983">
        <w:rPr>
          <w:rFonts w:asciiTheme="minorHAnsi" w:eastAsia="Tahoma" w:hAnsiTheme="minorHAnsi" w:cstheme="minorHAnsi"/>
          <w:spacing w:val="-1"/>
          <w:w w:val="112"/>
          <w:position w:val="-1"/>
          <w:sz w:val="22"/>
          <w:szCs w:val="22"/>
          <w:u w:val="thick" w:color="000000"/>
        </w:rPr>
        <w:t>U</w:t>
      </w:r>
      <w:r w:rsidRPr="00E51983">
        <w:rPr>
          <w:rFonts w:asciiTheme="minorHAnsi" w:eastAsia="Tahoma" w:hAnsiTheme="minorHAnsi" w:cstheme="minorHAnsi"/>
          <w:w w:val="109"/>
          <w:position w:val="-1"/>
          <w:sz w:val="22"/>
          <w:szCs w:val="22"/>
          <w:u w:val="thick" w:color="000000"/>
        </w:rPr>
        <w:t>E</w:t>
      </w:r>
      <w:r w:rsidRPr="00E51983">
        <w:rPr>
          <w:rFonts w:asciiTheme="minorHAnsi" w:eastAsia="Tahoma" w:hAnsiTheme="minorHAnsi" w:cstheme="minorHAnsi"/>
          <w:w w:val="111"/>
          <w:position w:val="-1"/>
          <w:sz w:val="22"/>
          <w:szCs w:val="22"/>
          <w:u w:val="thick" w:color="000000"/>
        </w:rPr>
        <w:t>D</w:t>
      </w:r>
    </w:p>
    <w:p w14:paraId="747C5765" w14:textId="77777777" w:rsidR="00B21C09" w:rsidRPr="00E51983" w:rsidRDefault="00B21C09" w:rsidP="00E51983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6131B161" w14:textId="77777777" w:rsidR="00B21C09" w:rsidRPr="00E51983" w:rsidRDefault="003943C7" w:rsidP="00E51983">
      <w:pPr>
        <w:tabs>
          <w:tab w:val="left" w:pos="840"/>
        </w:tabs>
        <w:spacing w:before="40"/>
        <w:ind w:left="860" w:right="352" w:hanging="36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51983">
        <w:rPr>
          <w:rFonts w:asciiTheme="minorHAnsi" w:hAnsiTheme="minorHAnsi" w:cstheme="minorHAnsi"/>
          <w:sz w:val="22"/>
          <w:szCs w:val="22"/>
        </w:rPr>
        <w:tab/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og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iz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iti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blis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t,</w:t>
      </w:r>
      <w:r w:rsidRPr="00E51983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a 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il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mme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it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 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rt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ucc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it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5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0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s,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2</w:t>
      </w:r>
      <w:r w:rsidRPr="00E51983">
        <w:rPr>
          <w:rFonts w:asciiTheme="minorHAnsi" w:eastAsia="Tahoma" w:hAnsiTheme="minorHAnsi" w:cstheme="minorHAnsi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z w:val="22"/>
          <w:szCs w:val="22"/>
        </w:rPr>
        <w:t>+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E51983">
        <w:rPr>
          <w:rFonts w:asciiTheme="minorHAnsi" w:eastAsia="Tahoma" w:hAnsiTheme="minorHAnsi" w:cstheme="minorHAnsi"/>
          <w:sz w:val="22"/>
          <w:szCs w:val="22"/>
        </w:rPr>
        <w:t>obs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$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1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n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ts.</w:t>
      </w:r>
    </w:p>
    <w:p w14:paraId="4A6EC176" w14:textId="77777777" w:rsidR="00B21C09" w:rsidRPr="00E51983" w:rsidRDefault="003943C7" w:rsidP="00E51983">
      <w:pPr>
        <w:spacing w:before="39"/>
        <w:ind w:left="50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E51983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ilit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mee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gs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z w:val="22"/>
          <w:szCs w:val="22"/>
        </w:rPr>
        <w:t>ith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ip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fic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to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E51983">
        <w:rPr>
          <w:rFonts w:asciiTheme="minorHAnsi" w:eastAsia="Tahoma" w:hAnsiTheme="minorHAnsi" w:cstheme="minorHAnsi"/>
          <w:sz w:val="22"/>
          <w:szCs w:val="22"/>
        </w:rPr>
        <w:t>se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dg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4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00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%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600A2F0" w14:textId="77777777" w:rsidR="00B21C09" w:rsidRPr="00E51983" w:rsidRDefault="003943C7" w:rsidP="00E51983">
      <w:pPr>
        <w:spacing w:before="39"/>
        <w:ind w:left="50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E51983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Cr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fu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z w:val="22"/>
          <w:szCs w:val="22"/>
        </w:rPr>
        <w:t>rogr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am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to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ttr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31778736" w14:textId="77777777" w:rsidR="00B21C09" w:rsidRPr="00E51983" w:rsidRDefault="003943C7" w:rsidP="00E51983">
      <w:pPr>
        <w:spacing w:before="39"/>
        <w:ind w:left="122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Microsoft Sans Serif" w:hAnsiTheme="minorHAnsi" w:cstheme="minorHAnsi"/>
          <w:w w:val="144"/>
          <w:sz w:val="22"/>
          <w:szCs w:val="22"/>
        </w:rPr>
        <w:t xml:space="preserve"> </w:t>
      </w:r>
      <w:r w:rsidRPr="00E51983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E51983">
        <w:rPr>
          <w:rFonts w:asciiTheme="minorHAnsi" w:eastAsia="Microsoft Sans Serif" w:hAnsiTheme="minorHAnsi" w:cstheme="minorHAnsi"/>
          <w:spacing w:val="1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sig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d,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itor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prog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am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to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igh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ch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ology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518AFB08" w14:textId="77777777" w:rsidR="00B21C09" w:rsidRPr="00E51983" w:rsidRDefault="003943C7" w:rsidP="00E51983">
      <w:pPr>
        <w:spacing w:before="31"/>
        <w:ind w:left="122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Microsoft Sans Serif" w:hAnsiTheme="minorHAnsi" w:cstheme="minorHAnsi"/>
          <w:w w:val="144"/>
          <w:sz w:val="22"/>
          <w:szCs w:val="22"/>
        </w:rPr>
        <w:t xml:space="preserve"> </w:t>
      </w:r>
      <w:r w:rsidRPr="00E51983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E51983">
        <w:rPr>
          <w:rFonts w:asciiTheme="minorHAnsi" w:eastAsia="Microsoft Sans Serif" w:hAnsiTheme="minorHAnsi" w:cstheme="minorHAnsi"/>
          <w:spacing w:val="1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we</w:t>
      </w:r>
      <w:r w:rsidRPr="00E51983">
        <w:rPr>
          <w:rFonts w:asciiTheme="minorHAnsi" w:eastAsia="Tahoma" w:hAnsiTheme="minorHAnsi" w:cstheme="minorHAnsi"/>
          <w:sz w:val="22"/>
          <w:szCs w:val="22"/>
        </w:rPr>
        <w:t>bsite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awa</w:t>
      </w:r>
      <w:r w:rsidRPr="00E51983">
        <w:rPr>
          <w:rFonts w:asciiTheme="minorHAnsi" w:eastAsia="Tahoma" w:hAnsiTheme="minorHAnsi" w:cstheme="minorHAnsi"/>
          <w:sz w:val="22"/>
          <w:szCs w:val="22"/>
        </w:rPr>
        <w:t>rd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94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94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94"/>
          <w:sz w:val="22"/>
          <w:szCs w:val="22"/>
        </w:rPr>
        <w:t>Cl</w:t>
      </w:r>
      <w:r w:rsidRPr="00E51983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94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spacing w:val="3"/>
          <w:w w:val="9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by 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Ame</w:t>
      </w:r>
      <w:r w:rsidRPr="00E51983">
        <w:rPr>
          <w:rFonts w:asciiTheme="minorHAnsi" w:eastAsia="Tahoma" w:hAnsiTheme="minorHAnsi" w:cstheme="minorHAnsi"/>
          <w:sz w:val="22"/>
          <w:szCs w:val="22"/>
        </w:rPr>
        <w:t>ri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il.</w:t>
      </w:r>
    </w:p>
    <w:p w14:paraId="5BCD48A2" w14:textId="77777777" w:rsidR="00B21C09" w:rsidRPr="00E51983" w:rsidRDefault="003943C7" w:rsidP="00E51983">
      <w:pPr>
        <w:spacing w:before="27"/>
        <w:ind w:left="1184" w:right="1298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Microsoft Sans Serif" w:hAnsiTheme="minorHAnsi" w:cstheme="minorHAnsi"/>
          <w:w w:val="144"/>
          <w:sz w:val="22"/>
          <w:szCs w:val="22"/>
        </w:rPr>
        <w:t xml:space="preserve"> </w:t>
      </w:r>
      <w:r w:rsidRPr="00E51983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E51983">
        <w:rPr>
          <w:rFonts w:asciiTheme="minorHAnsi" w:eastAsia="Microsoft Sans Serif" w:hAnsiTheme="minorHAnsi" w:cstheme="minorHAnsi"/>
          <w:spacing w:val="1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br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re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z w:val="22"/>
          <w:szCs w:val="22"/>
        </w:rPr>
        <w:t>on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94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94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94"/>
          <w:sz w:val="22"/>
          <w:szCs w:val="22"/>
        </w:rPr>
        <w:t>Cl</w:t>
      </w:r>
      <w:r w:rsidRPr="00E51983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94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spacing w:val="3"/>
          <w:w w:val="9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ic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>Co</w:t>
      </w:r>
      <w:r w:rsidRPr="00E51983">
        <w:rPr>
          <w:rFonts w:asciiTheme="minorHAnsi" w:eastAsia="Tahoma" w:hAnsiTheme="minorHAnsi" w:cstheme="minorHAnsi"/>
          <w:spacing w:val="2"/>
          <w:w w:val="99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w w:val="99"/>
          <w:sz w:val="22"/>
          <w:szCs w:val="22"/>
        </w:rPr>
        <w:t>nc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>il.</w:t>
      </w:r>
    </w:p>
    <w:p w14:paraId="6D6849D0" w14:textId="77777777" w:rsidR="00B21C09" w:rsidRPr="00E51983" w:rsidRDefault="003943C7" w:rsidP="00E51983">
      <w:pPr>
        <w:tabs>
          <w:tab w:val="left" w:pos="840"/>
        </w:tabs>
        <w:spacing w:before="37"/>
        <w:ind w:left="860" w:right="104" w:hanging="36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51983">
        <w:rPr>
          <w:rFonts w:asciiTheme="minorHAnsi" w:hAnsiTheme="minorHAnsi" w:cstheme="minorHAnsi"/>
          <w:sz w:val="22"/>
          <w:szCs w:val="22"/>
        </w:rPr>
        <w:tab/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z w:val="22"/>
          <w:szCs w:val="22"/>
        </w:rPr>
        <w:t>d,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af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mem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ip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irst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am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Co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mme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ou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ty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l.</w:t>
      </w:r>
      <w:r w:rsidRPr="00E51983">
        <w:rPr>
          <w:rFonts w:asciiTheme="minorHAnsi" w:eastAsia="Tahoma" w:hAnsiTheme="minorHAnsi" w:cstheme="minorHAnsi"/>
          <w:spacing w:val="6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Co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solid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3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ili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g </w:t>
      </w:r>
      <w:r w:rsidRPr="00E51983">
        <w:rPr>
          <w:rFonts w:asciiTheme="minorHAnsi" w:eastAsia="Tahoma" w:hAnsiTheme="minorHAnsi" w:cstheme="minorHAnsi"/>
          <w:sz w:val="22"/>
          <w:szCs w:val="22"/>
        </w:rPr>
        <w:t>lo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am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rs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gr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em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ip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to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4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rs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irst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E51983">
        <w:rPr>
          <w:rFonts w:asciiTheme="minorHAnsi" w:eastAsia="Tahoma" w:hAnsiTheme="minorHAnsi" w:cstheme="minorHAnsi"/>
          <w:sz w:val="22"/>
          <w:szCs w:val="22"/>
        </w:rPr>
        <w:t>r.</w:t>
      </w:r>
    </w:p>
    <w:p w14:paraId="54E49E08" w14:textId="77777777" w:rsidR="00B21C09" w:rsidRPr="00E51983" w:rsidRDefault="00B21C09" w:rsidP="00E519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8F8148" w14:textId="77777777" w:rsidR="00B21C09" w:rsidRPr="00E51983" w:rsidRDefault="00B21C09" w:rsidP="00E519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5F81F8" w14:textId="77777777" w:rsidR="00B21C09" w:rsidRPr="00E51983" w:rsidRDefault="003943C7" w:rsidP="00E51983">
      <w:pPr>
        <w:ind w:left="14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9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EL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5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IR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ECT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 xml:space="preserve">                                                                                           </w:t>
      </w:r>
      <w:r w:rsidRPr="00E51983">
        <w:rPr>
          <w:rFonts w:asciiTheme="minorHAnsi" w:eastAsia="Tahoma" w:hAnsiTheme="minorHAnsi" w:cstheme="minorHAnsi"/>
          <w:spacing w:val="19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99</w:t>
      </w:r>
      <w:r w:rsidRPr="00E51983">
        <w:rPr>
          <w:rFonts w:asciiTheme="minorHAnsi" w:eastAsia="Tahoma" w:hAnsiTheme="minorHAnsi" w:cstheme="minorHAnsi"/>
          <w:sz w:val="22"/>
          <w:szCs w:val="22"/>
        </w:rPr>
        <w:t>2</w:t>
      </w:r>
      <w:r w:rsidRPr="00E51983">
        <w:rPr>
          <w:rFonts w:asciiTheme="minorHAnsi" w:eastAsia="Tahoma" w:hAnsiTheme="minorHAnsi" w:cstheme="minorHAnsi"/>
          <w:spacing w:val="6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–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7"/>
          <w:sz w:val="22"/>
          <w:szCs w:val="22"/>
        </w:rPr>
        <w:t>1</w:t>
      </w:r>
      <w:r w:rsidRPr="00E51983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99</w:t>
      </w:r>
      <w:r w:rsidRPr="00E51983">
        <w:rPr>
          <w:rFonts w:asciiTheme="minorHAnsi" w:eastAsia="Tahoma" w:hAnsiTheme="minorHAnsi" w:cstheme="minorHAnsi"/>
          <w:w w:val="117"/>
          <w:sz w:val="22"/>
          <w:szCs w:val="22"/>
        </w:rPr>
        <w:t>4</w:t>
      </w:r>
    </w:p>
    <w:p w14:paraId="4009E6A1" w14:textId="77777777" w:rsidR="00B21C09" w:rsidRPr="00E51983" w:rsidRDefault="003943C7" w:rsidP="00E51983">
      <w:pPr>
        <w:spacing w:before="3"/>
        <w:ind w:left="14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EA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EL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3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HI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57"/>
          <w:w w:val="112"/>
          <w:sz w:val="22"/>
          <w:szCs w:val="22"/>
        </w:rPr>
        <w:t xml:space="preserve"> </w:t>
      </w:r>
      <w:r w:rsidRPr="00E51983">
        <w:rPr>
          <w:rFonts w:asciiTheme="minorHAnsi" w:eastAsia="Microsoft Sans Serif" w:hAnsiTheme="minorHAnsi" w:cstheme="minorHAnsi"/>
          <w:w w:val="112"/>
          <w:sz w:val="22"/>
          <w:szCs w:val="22"/>
        </w:rPr>
        <w:t xml:space="preserve">   </w:t>
      </w:r>
      <w:r w:rsidRPr="00E51983">
        <w:rPr>
          <w:rFonts w:asciiTheme="minorHAnsi" w:eastAsia="Microsoft Sans Serif" w:hAnsiTheme="minorHAnsi" w:cstheme="minorHAnsi"/>
          <w:spacing w:val="62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TT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BUR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-22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S</w:t>
      </w:r>
    </w:p>
    <w:p w14:paraId="56E178AB" w14:textId="77777777" w:rsidR="00B21C09" w:rsidRPr="00E51983" w:rsidRDefault="003943C7" w:rsidP="00E51983">
      <w:pPr>
        <w:spacing w:before="95"/>
        <w:ind w:left="140" w:right="437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ic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rt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ts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progr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pr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 City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 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tti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sb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rg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pop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6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8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  <w:r w:rsidRPr="00E51983">
        <w:rPr>
          <w:rFonts w:asciiTheme="minorHAnsi" w:eastAsia="Tahoma" w:hAnsiTheme="minorHAnsi" w:cstheme="minorHAnsi"/>
          <w:spacing w:val="5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4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is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$1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.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25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ds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gh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h progr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ilt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a pr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z w:val="22"/>
          <w:szCs w:val="22"/>
        </w:rPr>
        <w:t>io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z w:val="22"/>
          <w:szCs w:val="22"/>
        </w:rPr>
        <w:t>ogr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to sig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E51983">
        <w:rPr>
          <w:rFonts w:asciiTheme="minorHAnsi" w:eastAsia="Tahoma" w:hAnsiTheme="minorHAnsi" w:cstheme="minorHAnsi"/>
          <w:sz w:val="22"/>
          <w:szCs w:val="22"/>
        </w:rPr>
        <w:t>se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it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xp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</w:p>
    <w:p w14:paraId="22DF0B38" w14:textId="77777777" w:rsidR="00B21C09" w:rsidRPr="00E51983" w:rsidRDefault="003943C7" w:rsidP="00E51983">
      <w:pPr>
        <w:spacing w:before="49"/>
        <w:ind w:left="50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E51983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$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7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5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1</w:t>
      </w:r>
      <w:r w:rsidRPr="00E51983">
        <w:rPr>
          <w:rFonts w:asciiTheme="minorHAnsi" w:eastAsia="Tahoma" w:hAnsiTheme="minorHAnsi" w:cstheme="minorHAnsi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E51983">
        <w:rPr>
          <w:rFonts w:asciiTheme="minorHAnsi" w:eastAsia="Tahoma" w:hAnsiTheme="minorHAnsi" w:cstheme="minorHAnsi"/>
          <w:sz w:val="22"/>
          <w:szCs w:val="22"/>
        </w:rPr>
        <w:t>obs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ri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propos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got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iti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</w:p>
    <w:p w14:paraId="61BE27AD" w14:textId="77777777" w:rsidR="00B21C09" w:rsidRPr="00E51983" w:rsidRDefault="003943C7" w:rsidP="00E51983">
      <w:pPr>
        <w:spacing w:line="240" w:lineRule="exact"/>
        <w:ind w:left="86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Sun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eam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-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’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7</w:t>
      </w:r>
      <w:r w:rsidRPr="00E5198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5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q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re</w:t>
      </w:r>
      <w:r w:rsidRPr="00E51983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oot</w:t>
      </w:r>
      <w:r w:rsidRPr="00E51983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uf</w:t>
      </w:r>
      <w:r w:rsidRPr="00E5198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ri</w:t>
      </w:r>
      <w:r w:rsidRPr="00E5198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g,</w:t>
      </w:r>
      <w:r w:rsidRPr="00E51983">
        <w:rPr>
          <w:rFonts w:asciiTheme="minorHAnsi" w:eastAsia="Tahom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wa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si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distri</w:t>
      </w:r>
      <w:r w:rsidRPr="00E5198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ili</w:t>
      </w:r>
      <w:r w:rsidRPr="00E5198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.</w:t>
      </w:r>
    </w:p>
    <w:p w14:paraId="57050ADD" w14:textId="77777777" w:rsidR="00B21C09" w:rsidRPr="00E51983" w:rsidRDefault="003943C7" w:rsidP="00E51983">
      <w:pPr>
        <w:tabs>
          <w:tab w:val="left" w:pos="840"/>
        </w:tabs>
        <w:spacing w:before="50" w:line="240" w:lineRule="exact"/>
        <w:ind w:left="860" w:right="670" w:hanging="36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51983">
        <w:rPr>
          <w:rFonts w:asciiTheme="minorHAnsi" w:hAnsiTheme="minorHAnsi" w:cstheme="minorHAnsi"/>
          <w:sz w:val="22"/>
          <w:szCs w:val="22"/>
        </w:rPr>
        <w:tab/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ig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li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x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x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sion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5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lo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stri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 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lti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ore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2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5</w:t>
      </w:r>
      <w:r w:rsidRPr="00E51983">
        <w:rPr>
          <w:rFonts w:asciiTheme="minorHAnsi" w:eastAsia="Tahoma" w:hAnsiTheme="minorHAnsi" w:cstheme="minorHAnsi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j</w:t>
      </w:r>
      <w:r w:rsidRPr="00E51983">
        <w:rPr>
          <w:rFonts w:asciiTheme="minorHAnsi" w:eastAsia="Tahoma" w:hAnsiTheme="minorHAnsi" w:cstheme="minorHAnsi"/>
          <w:sz w:val="22"/>
          <w:szCs w:val="22"/>
        </w:rPr>
        <w:t>obs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ts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x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E51983">
        <w:rPr>
          <w:rFonts w:asciiTheme="minorHAnsi" w:eastAsia="Tahoma" w:hAnsiTheme="minorHAnsi" w:cstheme="minorHAnsi"/>
          <w:sz w:val="22"/>
          <w:szCs w:val="22"/>
        </w:rPr>
        <w:t>di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$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1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z w:val="22"/>
          <w:szCs w:val="22"/>
        </w:rPr>
        <w:t>M.</w:t>
      </w:r>
    </w:p>
    <w:p w14:paraId="777E9327" w14:textId="77777777" w:rsidR="00B21C09" w:rsidRPr="00E51983" w:rsidRDefault="003943C7" w:rsidP="00E51983">
      <w:pPr>
        <w:tabs>
          <w:tab w:val="left" w:pos="840"/>
        </w:tabs>
        <w:spacing w:before="32"/>
        <w:ind w:left="860" w:right="185" w:hanging="36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51983">
        <w:rPr>
          <w:rFonts w:asciiTheme="minorHAnsi" w:hAnsiTheme="minorHAnsi" w:cstheme="minorHAnsi"/>
          <w:sz w:val="22"/>
          <w:szCs w:val="22"/>
        </w:rPr>
        <w:tab/>
      </w:r>
      <w:r w:rsidRPr="00E51983">
        <w:rPr>
          <w:rFonts w:asciiTheme="minorHAnsi" w:eastAsia="Tahoma" w:hAnsiTheme="minorHAnsi" w:cstheme="minorHAnsi"/>
          <w:sz w:val="22"/>
          <w:szCs w:val="22"/>
        </w:rPr>
        <w:t>Co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z w:val="22"/>
          <w:szCs w:val="22"/>
        </w:rPr>
        <w:t>z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str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re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City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rti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 lo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s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z w:val="22"/>
          <w:szCs w:val="22"/>
        </w:rPr>
        <w:t>ith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str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re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ry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to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ef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ly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it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igh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olo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stri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prod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1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5</w:t>
      </w:r>
      <w:r w:rsidRPr="00E51983">
        <w:rPr>
          <w:rFonts w:asciiTheme="minorHAnsi" w:eastAsia="Tahoma" w:hAnsiTheme="minorHAnsi" w:cstheme="minorHAnsi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bs.</w:t>
      </w:r>
    </w:p>
    <w:p w14:paraId="4DE03B53" w14:textId="77777777" w:rsidR="00B21C09" w:rsidRPr="00E51983" w:rsidRDefault="003943C7" w:rsidP="00E51983">
      <w:pPr>
        <w:tabs>
          <w:tab w:val="left" w:pos="840"/>
        </w:tabs>
        <w:spacing w:before="38"/>
        <w:ind w:left="860" w:right="886" w:hanging="36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51983">
        <w:rPr>
          <w:rFonts w:asciiTheme="minorHAnsi" w:hAnsiTheme="minorHAnsi" w:cstheme="minorHAnsi"/>
          <w:sz w:val="22"/>
          <w:szCs w:val="22"/>
        </w:rPr>
        <w:tab/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rg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am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ign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on pol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z w:val="22"/>
          <w:szCs w:val="22"/>
        </w:rPr>
        <w:t>r-r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s,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fu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ttr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f</w:t>
      </w:r>
      <w:r w:rsidRPr="00E51983">
        <w:rPr>
          <w:rFonts w:asciiTheme="minorHAnsi" w:eastAsia="Tahoma" w:hAnsiTheme="minorHAnsi" w:cstheme="minorHAnsi"/>
          <w:sz w:val="22"/>
          <w:szCs w:val="22"/>
        </w:rPr>
        <w:t>ir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2E50B83E" w14:textId="77777777" w:rsidR="00B21C09" w:rsidRPr="00E51983" w:rsidRDefault="003943C7" w:rsidP="00E51983">
      <w:pPr>
        <w:spacing w:before="28"/>
        <w:ind w:left="50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E51983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Won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94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94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94"/>
          <w:sz w:val="22"/>
          <w:szCs w:val="22"/>
        </w:rPr>
        <w:t>Cl</w:t>
      </w:r>
      <w:r w:rsidRPr="00E51983">
        <w:rPr>
          <w:rFonts w:asciiTheme="minorHAnsi" w:eastAsia="Tahoma" w:hAnsiTheme="minorHAnsi" w:cstheme="minorHAnsi"/>
          <w:spacing w:val="1"/>
          <w:w w:val="94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94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spacing w:val="3"/>
          <w:w w:val="9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z w:val="22"/>
          <w:szCs w:val="22"/>
        </w:rPr>
        <w:t>ri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ic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Co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il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rg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dir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z w:val="22"/>
          <w:szCs w:val="22"/>
        </w:rPr>
        <w:t>il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am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ig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</w:p>
    <w:p w14:paraId="69B8FB3C" w14:textId="77777777" w:rsidR="00B21C09" w:rsidRPr="00E51983" w:rsidRDefault="003943C7" w:rsidP="00E51983">
      <w:pPr>
        <w:spacing w:before="37"/>
        <w:ind w:left="50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E51983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ilit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str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gic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nn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 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tti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sb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rg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E51983">
        <w:rPr>
          <w:rFonts w:asciiTheme="minorHAnsi" w:eastAsia="Tahoma" w:hAnsiTheme="minorHAnsi" w:cstheme="minorHAnsi"/>
          <w:sz w:val="22"/>
          <w:szCs w:val="22"/>
        </w:rPr>
        <w:t>City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tti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sb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d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ama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Co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)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88B2F65" w14:textId="77777777" w:rsidR="00B21C09" w:rsidRPr="00E51983" w:rsidRDefault="003943C7" w:rsidP="00E51983">
      <w:pPr>
        <w:spacing w:before="41"/>
        <w:ind w:left="50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E51983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Wor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z w:val="22"/>
          <w:szCs w:val="22"/>
        </w:rPr>
        <w:t>os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ly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Co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mme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sio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</w:p>
    <w:p w14:paraId="0EA62689" w14:textId="77777777" w:rsidR="00B21C09" w:rsidRPr="00E51983" w:rsidRDefault="003943C7" w:rsidP="00E51983">
      <w:pPr>
        <w:spacing w:before="39"/>
        <w:ind w:left="1185" w:right="1285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Microsoft Sans Serif" w:hAnsiTheme="minorHAnsi" w:cstheme="minorHAnsi"/>
          <w:w w:val="144"/>
          <w:sz w:val="22"/>
          <w:szCs w:val="22"/>
        </w:rPr>
        <w:t xml:space="preserve"> </w:t>
      </w:r>
      <w:r w:rsidRPr="00E51983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E51983">
        <w:rPr>
          <w:rFonts w:asciiTheme="minorHAnsi" w:eastAsia="Microsoft Sans Serif" w:hAnsiTheme="minorHAnsi" w:cstheme="minorHAnsi"/>
          <w:spacing w:val="1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Pa</w:t>
      </w:r>
      <w:r w:rsidRPr="00E51983">
        <w:rPr>
          <w:rFonts w:asciiTheme="minorHAnsi" w:eastAsia="Tahoma" w:hAnsiTheme="minorHAnsi" w:cstheme="minorHAnsi"/>
          <w:sz w:val="22"/>
          <w:szCs w:val="22"/>
        </w:rPr>
        <w:t>rt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li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is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orp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E51983">
        <w:rPr>
          <w:rFonts w:asciiTheme="minorHAnsi" w:eastAsia="Tahoma" w:hAnsiTheme="minorHAnsi" w:cstheme="minorHAnsi"/>
          <w:sz w:val="22"/>
          <w:szCs w:val="22"/>
        </w:rPr>
        <w:t>tir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x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s)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>Co</w:t>
      </w:r>
      <w:r w:rsidRPr="00E51983">
        <w:rPr>
          <w:rFonts w:asciiTheme="minorHAnsi" w:eastAsia="Tahoma" w:hAnsiTheme="minorHAnsi" w:cstheme="minorHAnsi"/>
          <w:spacing w:val="1"/>
          <w:w w:val="99"/>
          <w:sz w:val="22"/>
          <w:szCs w:val="22"/>
        </w:rPr>
        <w:t>mm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>itt</w:t>
      </w:r>
      <w:r w:rsidRPr="00E51983">
        <w:rPr>
          <w:rFonts w:asciiTheme="minorHAnsi" w:eastAsia="Tahoma" w:hAnsiTheme="minorHAnsi" w:cstheme="minorHAnsi"/>
          <w:spacing w:val="1"/>
          <w:w w:val="99"/>
          <w:sz w:val="22"/>
          <w:szCs w:val="22"/>
        </w:rPr>
        <w:t>ee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>.</w:t>
      </w:r>
    </w:p>
    <w:p w14:paraId="17211E87" w14:textId="77777777" w:rsidR="00B21C09" w:rsidRPr="00E51983" w:rsidRDefault="003943C7" w:rsidP="00E51983">
      <w:pPr>
        <w:spacing w:line="240" w:lineRule="exact"/>
        <w:ind w:left="122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Microsoft Sans Serif" w:hAnsiTheme="minorHAnsi" w:cstheme="minorHAnsi"/>
          <w:w w:val="144"/>
          <w:position w:val="-1"/>
          <w:sz w:val="22"/>
          <w:szCs w:val="22"/>
        </w:rPr>
        <w:t xml:space="preserve"> </w:t>
      </w:r>
      <w:r w:rsidRPr="00E51983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  </w:t>
      </w:r>
      <w:r w:rsidRPr="00E51983">
        <w:rPr>
          <w:rFonts w:asciiTheme="minorHAnsi" w:eastAsia="Microsoft Sans Serif" w:hAnsiTheme="minorHAnsi" w:cstheme="minorHAnsi"/>
          <w:spacing w:val="18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ssist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ld 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sti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Co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mm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itt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ee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in pl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nn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s.</w:t>
      </w:r>
    </w:p>
    <w:p w14:paraId="6C9CE2D4" w14:textId="77777777" w:rsidR="00B21C09" w:rsidRPr="00E51983" w:rsidRDefault="003943C7" w:rsidP="00E51983">
      <w:pPr>
        <w:spacing w:before="1"/>
        <w:ind w:left="122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Microsoft Sans Serif" w:hAnsiTheme="minorHAnsi" w:cstheme="minorHAnsi"/>
          <w:w w:val="144"/>
          <w:sz w:val="22"/>
          <w:szCs w:val="22"/>
        </w:rPr>
        <w:t xml:space="preserve"> </w:t>
      </w:r>
      <w:r w:rsidRPr="00E51983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E51983">
        <w:rPr>
          <w:rFonts w:asciiTheme="minorHAnsi" w:eastAsia="Microsoft Sans Serif" w:hAnsiTheme="minorHAnsi" w:cstheme="minorHAnsi"/>
          <w:spacing w:val="1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Wor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z w:val="22"/>
          <w:szCs w:val="22"/>
        </w:rPr>
        <w:t>ith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irst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rid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(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kf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z w:val="22"/>
          <w:szCs w:val="22"/>
        </w:rPr>
        <w:t>)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Co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E51983">
        <w:rPr>
          <w:rFonts w:asciiTheme="minorHAnsi" w:eastAsia="Tahoma" w:hAnsiTheme="minorHAnsi" w:cstheme="minorHAnsi"/>
          <w:sz w:val="22"/>
          <w:szCs w:val="22"/>
        </w:rPr>
        <w:t>itt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</w:p>
    <w:p w14:paraId="59B6CB49" w14:textId="77777777" w:rsidR="00B21C09" w:rsidRPr="00E51983" w:rsidRDefault="003943C7" w:rsidP="00E51983">
      <w:pPr>
        <w:spacing w:before="1"/>
        <w:ind w:left="122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Microsoft Sans Serif" w:hAnsiTheme="minorHAnsi" w:cstheme="minorHAnsi"/>
          <w:w w:val="144"/>
          <w:sz w:val="22"/>
          <w:szCs w:val="22"/>
        </w:rPr>
        <w:t xml:space="preserve"> </w:t>
      </w:r>
      <w:r w:rsidRPr="00E51983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E51983">
        <w:rPr>
          <w:rFonts w:asciiTheme="minorHAnsi" w:eastAsia="Microsoft Sans Serif" w:hAnsiTheme="minorHAnsi" w:cstheme="minorHAnsi"/>
          <w:spacing w:val="1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ssist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E51983">
        <w:rPr>
          <w:rFonts w:asciiTheme="minorHAnsi" w:eastAsia="Tahoma" w:hAnsiTheme="minorHAnsi" w:cstheme="minorHAnsi"/>
          <w:sz w:val="22"/>
          <w:szCs w:val="22"/>
        </w:rPr>
        <w:t>tir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Co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nn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tors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Co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mm</w:t>
      </w:r>
      <w:r w:rsidRPr="00E51983">
        <w:rPr>
          <w:rFonts w:asciiTheme="minorHAnsi" w:eastAsia="Tahoma" w:hAnsiTheme="minorHAnsi" w:cstheme="minorHAnsi"/>
          <w:sz w:val="22"/>
          <w:szCs w:val="22"/>
        </w:rPr>
        <w:t>itt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tir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to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 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tti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sb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rg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</w:p>
    <w:p w14:paraId="54A19B7E" w14:textId="77777777" w:rsidR="00B21C09" w:rsidRPr="00E51983" w:rsidRDefault="003943C7" w:rsidP="00E51983">
      <w:pPr>
        <w:spacing w:line="240" w:lineRule="exact"/>
        <w:ind w:left="50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position w:val="-1"/>
          <w:sz w:val="22"/>
          <w:szCs w:val="22"/>
        </w:rPr>
        <w:t xml:space="preserve">•   </w:t>
      </w:r>
      <w:r w:rsidRPr="00E51983">
        <w:rPr>
          <w:rFonts w:asciiTheme="minorHAnsi" w:hAnsiTheme="minorHAnsi" w:cstheme="minorHAnsi"/>
          <w:spacing w:val="41"/>
          <w:w w:val="131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ro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id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sist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nc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to</w:t>
      </w:r>
      <w:r w:rsidRPr="00E51983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&amp;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rism</w:t>
      </w:r>
      <w:r w:rsidRPr="00E51983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isi</w:t>
      </w:r>
      <w:r w:rsidRPr="00E5198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7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li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ison</w:t>
      </w:r>
      <w:r w:rsidRPr="00E51983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e 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ea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st</w:t>
      </w:r>
    </w:p>
    <w:p w14:paraId="56D700CC" w14:textId="77777777" w:rsidR="00B21C09" w:rsidRPr="00E51983" w:rsidRDefault="003943C7" w:rsidP="00E51983">
      <w:pPr>
        <w:spacing w:before="1"/>
        <w:ind w:left="86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z w:val="22"/>
          <w:szCs w:val="22"/>
        </w:rPr>
        <w:t>Mississippi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4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rism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sso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1466BA7" w14:textId="77777777" w:rsidR="00B21C09" w:rsidRPr="00E51983" w:rsidRDefault="00B21C09" w:rsidP="00E519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9C9B77" w14:textId="77777777" w:rsidR="00B21C09" w:rsidRPr="00E51983" w:rsidRDefault="00B21C09" w:rsidP="00E51983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74050E1A" w14:textId="77777777" w:rsidR="00B21C09" w:rsidRPr="00E51983" w:rsidRDefault="003943C7" w:rsidP="00E51983">
      <w:pPr>
        <w:ind w:left="14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GE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-13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25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EG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ON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8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FF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 xml:space="preserve">CE                                                                                  </w:t>
      </w:r>
      <w:r w:rsidRPr="00E51983">
        <w:rPr>
          <w:rFonts w:asciiTheme="minorHAnsi" w:eastAsia="Tahoma" w:hAnsiTheme="minorHAnsi" w:cstheme="minorHAnsi"/>
          <w:spacing w:val="38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99</w:t>
      </w:r>
      <w:r w:rsidRPr="00E51983">
        <w:rPr>
          <w:rFonts w:asciiTheme="minorHAnsi" w:eastAsia="Tahoma" w:hAnsiTheme="minorHAnsi" w:cstheme="minorHAnsi"/>
          <w:sz w:val="22"/>
          <w:szCs w:val="22"/>
        </w:rPr>
        <w:t>1</w:t>
      </w:r>
      <w:r w:rsidRPr="00E51983">
        <w:rPr>
          <w:rFonts w:asciiTheme="minorHAnsi" w:eastAsia="Tahoma" w:hAnsiTheme="minorHAnsi" w:cstheme="minorHAnsi"/>
          <w:spacing w:val="6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–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7"/>
          <w:sz w:val="22"/>
          <w:szCs w:val="22"/>
        </w:rPr>
        <w:t>1</w:t>
      </w:r>
      <w:r w:rsidRPr="00E51983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99</w:t>
      </w:r>
      <w:r w:rsidRPr="00E51983">
        <w:rPr>
          <w:rFonts w:asciiTheme="minorHAnsi" w:eastAsia="Tahoma" w:hAnsiTheme="minorHAnsi" w:cstheme="minorHAnsi"/>
          <w:w w:val="117"/>
          <w:sz w:val="22"/>
          <w:szCs w:val="22"/>
        </w:rPr>
        <w:t>2</w:t>
      </w:r>
    </w:p>
    <w:p w14:paraId="00FAEE8A" w14:textId="77777777" w:rsidR="00B21C09" w:rsidRPr="00E51983" w:rsidRDefault="003943C7" w:rsidP="00E51983">
      <w:pPr>
        <w:spacing w:before="3"/>
        <w:ind w:left="14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w w:val="118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w w:val="118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IS</w:t>
      </w:r>
      <w:r w:rsidRPr="00E51983">
        <w:rPr>
          <w:rFonts w:asciiTheme="minorHAnsi" w:eastAsia="Tahoma" w:hAnsiTheme="minorHAnsi" w:cstheme="minorHAnsi"/>
          <w:spacing w:val="1"/>
          <w:w w:val="118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w w:val="118"/>
          <w:sz w:val="22"/>
          <w:szCs w:val="22"/>
        </w:rPr>
        <w:t>IPP</w:t>
      </w:r>
      <w:r w:rsidRPr="00E51983">
        <w:rPr>
          <w:rFonts w:asciiTheme="minorHAnsi" w:eastAsia="Tahoma" w:hAnsiTheme="minorHAnsi" w:cstheme="minorHAnsi"/>
          <w:w w:val="118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4"/>
          <w:w w:val="11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1"/>
          <w:w w:val="11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EL</w:t>
      </w:r>
      <w:r w:rsidRPr="00E51983">
        <w:rPr>
          <w:rFonts w:asciiTheme="minorHAnsi" w:eastAsia="Tahoma" w:hAnsiTheme="minorHAnsi" w:cstheme="minorHAnsi"/>
          <w:spacing w:val="1"/>
          <w:w w:val="11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1"/>
          <w:w w:val="11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 xml:space="preserve">T 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w w:val="11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RI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-12"/>
          <w:w w:val="1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w w:val="11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w w:val="11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1"/>
          <w:w w:val="11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5"/>
          <w:w w:val="1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EG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w w:val="111"/>
          <w:sz w:val="22"/>
          <w:szCs w:val="22"/>
        </w:rPr>
        <w:t>ON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7"/>
          <w:w w:val="1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2"/>
          <w:w w:val="11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w w:val="111"/>
          <w:sz w:val="22"/>
          <w:szCs w:val="22"/>
        </w:rPr>
        <w:t>FF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CE</w:t>
      </w:r>
      <w:r w:rsidRPr="00E51983">
        <w:rPr>
          <w:rFonts w:asciiTheme="minorHAnsi" w:eastAsia="Tahoma" w:hAnsiTheme="minorHAnsi" w:cstheme="minorHAnsi"/>
          <w:spacing w:val="50"/>
          <w:w w:val="111"/>
          <w:sz w:val="22"/>
          <w:szCs w:val="22"/>
        </w:rPr>
        <w:t xml:space="preserve"> </w:t>
      </w:r>
      <w:r w:rsidRPr="00E51983">
        <w:rPr>
          <w:rFonts w:asciiTheme="minorHAnsi" w:eastAsia="Microsoft Sans Serif" w:hAnsiTheme="minorHAnsi" w:cstheme="minorHAnsi"/>
          <w:w w:val="111"/>
          <w:sz w:val="22"/>
          <w:szCs w:val="22"/>
        </w:rPr>
        <w:t xml:space="preserve">   </w:t>
      </w:r>
      <w:r w:rsidRPr="00E51983">
        <w:rPr>
          <w:rFonts w:asciiTheme="minorHAnsi" w:eastAsia="Microsoft Sans Serif" w:hAnsiTheme="minorHAnsi" w:cstheme="minorHAnsi"/>
          <w:spacing w:val="39"/>
          <w:w w:val="1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TT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1"/>
          <w:w w:val="11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w w:val="111"/>
          <w:sz w:val="22"/>
          <w:szCs w:val="22"/>
        </w:rPr>
        <w:t>BUR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w w:val="111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-8"/>
          <w:w w:val="1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S</w:t>
      </w:r>
    </w:p>
    <w:p w14:paraId="359DD79C" w14:textId="77777777" w:rsidR="00B21C09" w:rsidRPr="00E51983" w:rsidRDefault="003943C7" w:rsidP="00E51983">
      <w:pPr>
        <w:spacing w:before="95"/>
        <w:ind w:left="140" w:right="114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z w:val="22"/>
          <w:szCs w:val="22"/>
        </w:rPr>
        <w:t>ir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tly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z w:val="22"/>
          <w:szCs w:val="22"/>
        </w:rPr>
        <w:t>po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z w:val="22"/>
          <w:szCs w:val="22"/>
        </w:rPr>
        <w:t>ible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ry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ll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Miss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ssippi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z w:val="22"/>
          <w:szCs w:val="22"/>
        </w:rPr>
        <w:t>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ority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gr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am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1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5</w:t>
      </w:r>
      <w:r w:rsidRPr="00E51983">
        <w:rPr>
          <w:rFonts w:asciiTheme="minorHAnsi" w:eastAsia="Tahoma" w:hAnsiTheme="minorHAnsi" w:cstheme="minorHAnsi"/>
          <w:sz w:val="22"/>
          <w:szCs w:val="22"/>
        </w:rPr>
        <w:t>-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gion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E51983">
        <w:rPr>
          <w:rFonts w:asciiTheme="minorHAnsi" w:eastAsia="Tahoma" w:hAnsiTheme="minorHAnsi" w:cstheme="minorHAnsi"/>
          <w:sz w:val="22"/>
          <w:szCs w:val="22"/>
        </w:rPr>
        <w:t>st Mississipp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  <w:r w:rsidRPr="00E51983">
        <w:rPr>
          <w:rFonts w:asciiTheme="minorHAnsi" w:eastAsia="Tahoma" w:hAnsiTheme="minorHAnsi" w:cstheme="minorHAnsi"/>
          <w:spacing w:val="5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lti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to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sh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low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t,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trol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 ot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iti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s.</w:t>
      </w:r>
      <w:r w:rsidRPr="00E51983">
        <w:rPr>
          <w:rFonts w:asciiTheme="minorHAnsi" w:eastAsia="Tahoma" w:hAnsiTheme="minorHAnsi" w:cstheme="minorHAnsi"/>
          <w:spacing w:val="5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ssist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pr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rs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ud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pro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s.</w:t>
      </w:r>
      <w:r w:rsidRPr="00E51983">
        <w:rPr>
          <w:rFonts w:asciiTheme="minorHAnsi" w:eastAsia="Tahoma" w:hAnsiTheme="minorHAnsi" w:cstheme="minorHAnsi"/>
          <w:spacing w:val="5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z w:val="22"/>
          <w:szCs w:val="22"/>
        </w:rPr>
        <w:t>ir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sp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sible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ry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str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gic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ssist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to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ty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ts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ilit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str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tegic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nn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tr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E51983">
        <w:rPr>
          <w:rFonts w:asciiTheme="minorHAnsi" w:eastAsia="Tahoma" w:hAnsiTheme="minorHAnsi" w:cstheme="minorHAnsi"/>
          <w:sz w:val="22"/>
          <w:szCs w:val="22"/>
        </w:rPr>
        <w:t>ts.</w:t>
      </w:r>
    </w:p>
    <w:p w14:paraId="03654D59" w14:textId="77777777" w:rsidR="00B21C09" w:rsidRPr="00E51983" w:rsidRDefault="003943C7" w:rsidP="00E51983">
      <w:pPr>
        <w:spacing w:before="49"/>
        <w:ind w:left="50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t xml:space="preserve">•   </w:t>
      </w:r>
      <w:r w:rsidRPr="00E51983">
        <w:rPr>
          <w:rFonts w:asciiTheme="minorHAnsi" w:hAnsiTheme="minorHAnsi" w:cstheme="minorHAnsi"/>
          <w:spacing w:val="41"/>
          <w:w w:val="13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z w:val="22"/>
          <w:szCs w:val="22"/>
        </w:rPr>
        <w:t>ro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id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lti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rdi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ore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man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fa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tio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pp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nuf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tio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in</w:t>
      </w:r>
    </w:p>
    <w:p w14:paraId="60550DD2" w14:textId="77777777" w:rsidR="00B21C09" w:rsidRPr="00E51983" w:rsidRDefault="003943C7" w:rsidP="00E51983">
      <w:pPr>
        <w:spacing w:line="240" w:lineRule="exact"/>
        <w:ind w:left="86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-5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Missi</w:t>
      </w:r>
      <w:r w:rsidRPr="00E5198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sippi.</w:t>
      </w:r>
    </w:p>
    <w:p w14:paraId="3A001DDC" w14:textId="77777777" w:rsidR="00B21C09" w:rsidRPr="00E51983" w:rsidRDefault="003943C7" w:rsidP="00E51983">
      <w:pPr>
        <w:tabs>
          <w:tab w:val="left" w:pos="840"/>
        </w:tabs>
        <w:spacing w:before="50" w:line="240" w:lineRule="exact"/>
        <w:ind w:left="860" w:right="951" w:hanging="36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51983">
        <w:rPr>
          <w:rFonts w:asciiTheme="minorHAnsi" w:hAnsiTheme="minorHAnsi" w:cstheme="minorHAnsi"/>
          <w:sz w:val="22"/>
          <w:szCs w:val="22"/>
        </w:rPr>
        <w:tab/>
      </w:r>
      <w:r w:rsidRPr="00E51983">
        <w:rPr>
          <w:rFonts w:asciiTheme="minorHAnsi" w:eastAsia="Tahoma" w:hAnsiTheme="minorHAnsi" w:cstheme="minorHAnsi"/>
          <w:sz w:val="22"/>
          <w:szCs w:val="22"/>
        </w:rPr>
        <w:t>Co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z w:val="22"/>
          <w:szCs w:val="22"/>
        </w:rPr>
        <w:t>ll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re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rdi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tro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prod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uc</w:t>
      </w:r>
      <w:r w:rsidRPr="00E51983">
        <w:rPr>
          <w:rFonts w:asciiTheme="minorHAnsi" w:eastAsia="Tahoma" w:hAnsiTheme="minorHAnsi" w:cstheme="minorHAnsi"/>
          <w:sz w:val="22"/>
          <w:szCs w:val="22"/>
        </w:rPr>
        <w:t>ts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al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tpl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</w:p>
    <w:p w14:paraId="31866254" w14:textId="77777777" w:rsidR="00B21C09" w:rsidRPr="00E51983" w:rsidRDefault="003943C7" w:rsidP="00E51983">
      <w:pPr>
        <w:tabs>
          <w:tab w:val="left" w:pos="860"/>
        </w:tabs>
        <w:spacing w:before="43" w:line="240" w:lineRule="exact"/>
        <w:ind w:left="860" w:right="161" w:hanging="360"/>
        <w:rPr>
          <w:rFonts w:asciiTheme="minorHAnsi" w:eastAsia="Tahoma" w:hAnsiTheme="minorHAnsi" w:cstheme="minorHAnsi"/>
          <w:sz w:val="22"/>
          <w:szCs w:val="22"/>
        </w:rPr>
        <w:sectPr w:rsidR="00B21C09" w:rsidRPr="00E51983">
          <w:headerReference w:type="default" r:id="rId8"/>
          <w:pgSz w:w="12240" w:h="15840"/>
          <w:pgMar w:top="840" w:right="580" w:bottom="280" w:left="580" w:header="655" w:footer="0" w:gutter="0"/>
          <w:pgNumType w:start="2"/>
          <w:cols w:space="720"/>
        </w:sect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lastRenderedPageBreak/>
        <w:t>•</w:t>
      </w:r>
      <w:r w:rsidRPr="00E51983">
        <w:rPr>
          <w:rFonts w:asciiTheme="minorHAnsi" w:hAnsiTheme="minorHAnsi" w:cstheme="minorHAnsi"/>
          <w:sz w:val="22"/>
          <w:szCs w:val="22"/>
        </w:rPr>
        <w:tab/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ssist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z w:val="22"/>
          <w:szCs w:val="22"/>
        </w:rPr>
        <w:t>ll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cu</w:t>
      </w:r>
      <w:r w:rsidRPr="00E51983">
        <w:rPr>
          <w:rFonts w:asciiTheme="minorHAnsi" w:eastAsia="Tahoma" w:hAnsiTheme="minorHAnsi" w:cstheme="minorHAnsi"/>
          <w:sz w:val="22"/>
          <w:szCs w:val="22"/>
        </w:rPr>
        <w:t>sto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  <w:r w:rsidRPr="00E51983">
        <w:rPr>
          <w:rFonts w:asciiTheme="minorHAnsi" w:eastAsia="Tahoma" w:hAnsiTheme="minorHAnsi" w:cstheme="minorHAnsi"/>
          <w:spacing w:val="5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z w:val="22"/>
          <w:szCs w:val="22"/>
        </w:rPr>
        <w:t>ro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id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z w:val="22"/>
          <w:szCs w:val="22"/>
        </w:rPr>
        <w:t>sist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z w:val="22"/>
          <w:szCs w:val="22"/>
        </w:rPr>
        <w:t>ll b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s.</w:t>
      </w:r>
    </w:p>
    <w:p w14:paraId="0B770F74" w14:textId="77777777" w:rsidR="00B21C09" w:rsidRPr="00E51983" w:rsidRDefault="00B21C09" w:rsidP="00E51983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71988DEF" w14:textId="77777777" w:rsidR="00B21C09" w:rsidRPr="00E51983" w:rsidRDefault="00B21C09" w:rsidP="00E519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89FDE4" w14:textId="77777777" w:rsidR="00B21C09" w:rsidRPr="00E51983" w:rsidRDefault="00B21C09" w:rsidP="00E519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DDD53E" w14:textId="77777777" w:rsidR="00B21C09" w:rsidRPr="00E51983" w:rsidRDefault="003943C7" w:rsidP="00E51983">
      <w:pPr>
        <w:spacing w:before="23"/>
        <w:ind w:left="14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X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EC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9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IR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ECT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 xml:space="preserve">R                                                                                                                </w:t>
      </w:r>
      <w:r w:rsidRPr="00E51983">
        <w:rPr>
          <w:rFonts w:asciiTheme="minorHAnsi" w:eastAsia="Tahoma" w:hAnsiTheme="minorHAnsi" w:cstheme="minorHAnsi"/>
          <w:spacing w:val="52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1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98</w:t>
      </w:r>
      <w:r w:rsidRPr="00E51983">
        <w:rPr>
          <w:rFonts w:asciiTheme="minorHAnsi" w:eastAsia="Tahoma" w:hAnsiTheme="minorHAnsi" w:cstheme="minorHAnsi"/>
          <w:sz w:val="22"/>
          <w:szCs w:val="22"/>
        </w:rPr>
        <w:t>9</w:t>
      </w:r>
      <w:r w:rsidRPr="00E51983">
        <w:rPr>
          <w:rFonts w:asciiTheme="minorHAnsi" w:eastAsia="Tahoma" w:hAnsiTheme="minorHAnsi" w:cstheme="minorHAnsi"/>
          <w:spacing w:val="6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–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7"/>
          <w:sz w:val="22"/>
          <w:szCs w:val="22"/>
        </w:rPr>
        <w:t>1</w:t>
      </w:r>
      <w:r w:rsidRPr="00E51983">
        <w:rPr>
          <w:rFonts w:asciiTheme="minorHAnsi" w:eastAsia="Tahoma" w:hAnsiTheme="minorHAnsi" w:cstheme="minorHAnsi"/>
          <w:spacing w:val="-1"/>
          <w:w w:val="117"/>
          <w:sz w:val="22"/>
          <w:szCs w:val="22"/>
        </w:rPr>
        <w:t>99</w:t>
      </w:r>
      <w:r w:rsidRPr="00E51983">
        <w:rPr>
          <w:rFonts w:asciiTheme="minorHAnsi" w:eastAsia="Tahoma" w:hAnsiTheme="minorHAnsi" w:cstheme="minorHAnsi"/>
          <w:w w:val="117"/>
          <w:sz w:val="22"/>
          <w:szCs w:val="22"/>
        </w:rPr>
        <w:t>1</w:t>
      </w:r>
    </w:p>
    <w:p w14:paraId="254A74F5" w14:textId="77777777" w:rsidR="00B21C09" w:rsidRPr="00E51983" w:rsidRDefault="003943C7" w:rsidP="00E51983">
      <w:pPr>
        <w:spacing w:before="3"/>
        <w:ind w:left="14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AY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 xml:space="preserve">E 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TY</w:t>
      </w:r>
      <w:r w:rsidRPr="00E51983">
        <w:rPr>
          <w:rFonts w:asciiTheme="minorHAnsi" w:eastAsia="Tahoma" w:hAnsiTheme="minorHAnsi" w:cstheme="minorHAnsi"/>
          <w:spacing w:val="-17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ONO</w:t>
      </w:r>
      <w:r w:rsidRPr="00E51983">
        <w:rPr>
          <w:rFonts w:asciiTheme="minorHAnsi" w:eastAsia="Tahoma" w:hAnsiTheme="minorHAnsi" w:cstheme="minorHAnsi"/>
          <w:spacing w:val="-2"/>
          <w:w w:val="112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5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EL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3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3"/>
          <w:w w:val="112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CT</w:t>
      </w:r>
      <w:r w:rsidRPr="00E51983">
        <w:rPr>
          <w:rFonts w:asciiTheme="minorHAnsi" w:eastAsia="Tahoma" w:hAnsiTheme="minorHAnsi" w:cstheme="minorHAnsi"/>
          <w:spacing w:val="51"/>
          <w:w w:val="112"/>
          <w:sz w:val="22"/>
          <w:szCs w:val="22"/>
        </w:rPr>
        <w:t xml:space="preserve"> </w:t>
      </w:r>
      <w:r w:rsidRPr="00E51983">
        <w:rPr>
          <w:rFonts w:asciiTheme="minorHAnsi" w:eastAsia="Microsoft Sans Serif" w:hAnsiTheme="minorHAnsi" w:cstheme="minorHAnsi"/>
          <w:w w:val="112"/>
          <w:sz w:val="22"/>
          <w:szCs w:val="22"/>
        </w:rPr>
        <w:t xml:space="preserve">   </w:t>
      </w:r>
      <w:r w:rsidRPr="00E51983">
        <w:rPr>
          <w:rFonts w:asciiTheme="minorHAnsi" w:eastAsia="Microsoft Sans Serif" w:hAnsiTheme="minorHAnsi" w:cstheme="minorHAnsi"/>
          <w:spacing w:val="45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AY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w w:val="112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w w:val="11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w w:val="112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-18"/>
          <w:w w:val="1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3"/>
          <w:w w:val="116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S</w:t>
      </w:r>
    </w:p>
    <w:p w14:paraId="34758EC8" w14:textId="77777777" w:rsidR="00B21C09" w:rsidRPr="00E51983" w:rsidRDefault="003943C7" w:rsidP="00E51983">
      <w:pPr>
        <w:spacing w:before="95"/>
        <w:ind w:left="14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z w:val="22"/>
          <w:szCs w:val="22"/>
        </w:rPr>
        <w:t>ir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tly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z w:val="22"/>
          <w:szCs w:val="22"/>
        </w:rPr>
        <w:t>po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z w:val="22"/>
          <w:szCs w:val="22"/>
        </w:rPr>
        <w:t>ible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progr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4"/>
          <w:sz w:val="22"/>
          <w:szCs w:val="22"/>
        </w:rPr>
        <w:t>’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irst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</w:p>
    <w:p w14:paraId="1CF355D7" w14:textId="77777777" w:rsidR="00B21C09" w:rsidRPr="00E51983" w:rsidRDefault="003943C7" w:rsidP="00E51983">
      <w:pPr>
        <w:tabs>
          <w:tab w:val="left" w:pos="840"/>
        </w:tabs>
        <w:spacing w:before="49"/>
        <w:ind w:left="860" w:right="179" w:hanging="36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51983">
        <w:rPr>
          <w:rFonts w:asciiTheme="minorHAnsi" w:hAnsiTheme="minorHAnsi" w:cstheme="minorHAnsi"/>
          <w:sz w:val="22"/>
          <w:szCs w:val="22"/>
        </w:rPr>
        <w:tab/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Su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fu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lo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irst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in 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E51983">
        <w:rPr>
          <w:rFonts w:asciiTheme="minorHAnsi" w:eastAsia="Tahoma" w:hAnsiTheme="minorHAnsi" w:cstheme="minorHAnsi"/>
          <w:sz w:val="22"/>
          <w:szCs w:val="22"/>
        </w:rPr>
        <w:t>rs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lt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E51983">
        <w:rPr>
          <w:rFonts w:asciiTheme="minorHAnsi" w:eastAsia="Tahoma" w:hAnsiTheme="minorHAnsi" w:cstheme="minorHAnsi"/>
          <w:sz w:val="22"/>
          <w:szCs w:val="22"/>
        </w:rPr>
        <w:t>tion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5</w:t>
      </w:r>
      <w:r w:rsidRPr="00E51983">
        <w:rPr>
          <w:rFonts w:asciiTheme="minorHAnsi" w:eastAsia="Tahoma" w:hAnsiTheme="minorHAnsi" w:cstheme="minorHAnsi"/>
          <w:sz w:val="22"/>
          <w:szCs w:val="22"/>
        </w:rPr>
        <w:t>0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j</w:t>
      </w:r>
      <w:r w:rsidRPr="00E51983">
        <w:rPr>
          <w:rFonts w:asciiTheme="minorHAnsi" w:eastAsia="Tahoma" w:hAnsiTheme="minorHAnsi" w:cstheme="minorHAnsi"/>
          <w:sz w:val="22"/>
          <w:szCs w:val="22"/>
        </w:rPr>
        <w:t>obs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a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pit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$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5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00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  <w:r w:rsidRPr="00E51983">
        <w:rPr>
          <w:rFonts w:asciiTheme="minorHAnsi" w:eastAsia="Tahoma" w:hAnsiTheme="minorHAnsi" w:cstheme="minorHAnsi"/>
          <w:spacing w:val="5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Su</w:t>
      </w:r>
      <w:r w:rsidRPr="00E51983">
        <w:rPr>
          <w:rFonts w:asciiTheme="minorHAnsi" w:eastAsia="Tahoma" w:hAnsiTheme="minorHAnsi" w:cstheme="minorHAnsi"/>
          <w:sz w:val="22"/>
          <w:szCs w:val="22"/>
        </w:rPr>
        <w:t>bs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q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ssisted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am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stry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xp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sion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lti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dditi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</w:p>
    <w:p w14:paraId="3E30E203" w14:textId="77777777" w:rsidR="00B21C09" w:rsidRPr="00E51983" w:rsidRDefault="003943C7" w:rsidP="00E51983">
      <w:pPr>
        <w:spacing w:line="220" w:lineRule="exact"/>
        <w:ind w:left="86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2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5 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j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obs</w:t>
      </w:r>
      <w:r w:rsidRPr="00E51983">
        <w:rPr>
          <w:rFonts w:asciiTheme="minorHAnsi" w:eastAsia="Tahoma" w:hAnsiTheme="minorHAnsi" w:cstheme="minorHAnsi"/>
          <w:spacing w:val="-4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d 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$</w:t>
      </w:r>
      <w:r w:rsidRPr="00E5198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2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50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pacing w:val="-6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nv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t.</w:t>
      </w:r>
    </w:p>
    <w:p w14:paraId="745B5CD0" w14:textId="77777777" w:rsidR="00B21C09" w:rsidRPr="00E51983" w:rsidRDefault="003943C7" w:rsidP="00E51983">
      <w:pPr>
        <w:tabs>
          <w:tab w:val="left" w:pos="860"/>
        </w:tabs>
        <w:spacing w:before="39"/>
        <w:ind w:left="860" w:right="652" w:hanging="36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51983">
        <w:rPr>
          <w:rFonts w:asciiTheme="minorHAnsi" w:hAnsiTheme="minorHAnsi" w:cstheme="minorHAnsi"/>
          <w:sz w:val="22"/>
          <w:szCs w:val="22"/>
        </w:rPr>
        <w:tab/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q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ir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to do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ity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yn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sbo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ewa</w:t>
      </w:r>
      <w:r w:rsidRPr="00E51983">
        <w:rPr>
          <w:rFonts w:asciiTheme="minorHAnsi" w:eastAsia="Tahoma" w:hAnsiTheme="minorHAnsi" w:cstheme="minorHAnsi"/>
          <w:sz w:val="22"/>
          <w:szCs w:val="22"/>
        </w:rPr>
        <w:t>ge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ility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to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d/or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pproxi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ly</w:t>
      </w:r>
      <w:r w:rsidRPr="00E51983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4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il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it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stri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pacing w:val="-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pl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x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0047B97" w14:textId="77777777" w:rsidR="00B21C09" w:rsidRPr="00E51983" w:rsidRDefault="003943C7" w:rsidP="00E51983">
      <w:pPr>
        <w:tabs>
          <w:tab w:val="left" w:pos="840"/>
        </w:tabs>
        <w:spacing w:before="38"/>
        <w:ind w:left="860" w:right="172" w:hanging="360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hAnsiTheme="minorHAnsi" w:cstheme="minorHAnsi"/>
          <w:sz w:val="22"/>
          <w:szCs w:val="22"/>
        </w:rPr>
        <w:pict w14:anchorId="16372827">
          <v:group id="_x0000_s1028" style="position:absolute;left:0;text-align:left;margin-left:34.55pt;margin-top:55pt;width:542.9pt;height:0;z-index:-251658240;mso-position-horizontal-relative:page" coordorigin="691,1100" coordsize="10858,0">
            <v:shape id="_x0000_s1029" style="position:absolute;left:691;top:1100;width:10858;height:0" coordorigin="691,1100" coordsize="10858,0" path="m691,1100r10858,e" filled="f" strokeweight=".28911mm">
              <v:path arrowok="t"/>
            </v:shape>
            <w10:wrap anchorx="page"/>
          </v:group>
        </w:pict>
      </w:r>
      <w:r w:rsidRPr="00E51983">
        <w:rPr>
          <w:rFonts w:asciiTheme="minorHAnsi" w:hAnsiTheme="minorHAnsi" w:cstheme="minorHAnsi"/>
          <w:sz w:val="22"/>
          <w:szCs w:val="22"/>
        </w:rPr>
        <w:pict w14:anchorId="5D0C1D75">
          <v:group id="_x0000_s1026" style="position:absolute;left:0;text-align:left;margin-left:34.55pt;margin-top:72.25pt;width:542.9pt;height:0;z-index:-251657216;mso-position-horizontal-relative:page" coordorigin="691,1445" coordsize="10858,0">
            <v:shape id="_x0000_s1027" style="position:absolute;left:691;top:1445;width:10858;height:0" coordorigin="691,1445" coordsize="10858,0" path="m691,1445r10858,e" filled="f" strokeweight=".28911mm">
              <v:path arrowok="t"/>
            </v:shape>
            <w10:wrap anchorx="page"/>
          </v:group>
        </w:pict>
      </w:r>
      <w:r w:rsidRPr="00E51983">
        <w:rPr>
          <w:rFonts w:asciiTheme="minorHAnsi" w:hAnsiTheme="minorHAnsi" w:cstheme="minorHAnsi"/>
          <w:w w:val="131"/>
          <w:sz w:val="22"/>
          <w:szCs w:val="22"/>
        </w:rPr>
        <w:t>•</w:t>
      </w:r>
      <w:r w:rsidRPr="00E51983">
        <w:rPr>
          <w:rFonts w:asciiTheme="minorHAnsi" w:hAnsiTheme="minorHAnsi" w:cstheme="minorHAnsi"/>
          <w:sz w:val="22"/>
          <w:szCs w:val="22"/>
        </w:rPr>
        <w:tab/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l/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ck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or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xp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stri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lti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ea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3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5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w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j</w:t>
      </w:r>
      <w:r w:rsidRPr="00E51983">
        <w:rPr>
          <w:rFonts w:asciiTheme="minorHAnsi" w:eastAsia="Tahoma" w:hAnsiTheme="minorHAnsi" w:cstheme="minorHAnsi"/>
          <w:sz w:val="22"/>
          <w:szCs w:val="22"/>
        </w:rPr>
        <w:t>obs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pit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st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of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$1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.</w:t>
      </w:r>
      <w:r w:rsidRPr="00E51983">
        <w:rPr>
          <w:rFonts w:asciiTheme="minorHAnsi" w:eastAsia="Tahoma" w:hAnsiTheme="minorHAnsi" w:cstheme="minorHAnsi"/>
          <w:sz w:val="22"/>
          <w:szCs w:val="22"/>
        </w:rPr>
        <w:t>5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illi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.</w:t>
      </w:r>
    </w:p>
    <w:p w14:paraId="77063C93" w14:textId="77777777" w:rsidR="00B21C09" w:rsidRPr="00E51983" w:rsidRDefault="00B21C09" w:rsidP="00E519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4EC2D2" w14:textId="77777777" w:rsidR="00B21C09" w:rsidRPr="00E51983" w:rsidRDefault="00B21C09" w:rsidP="00E519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94D005" w14:textId="77777777" w:rsidR="00B21C09" w:rsidRPr="00E51983" w:rsidRDefault="00B21C09" w:rsidP="00E51983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5CFD58EF" w14:textId="77777777" w:rsidR="00B21C09" w:rsidRPr="00E51983" w:rsidRDefault="003943C7" w:rsidP="00E51983">
      <w:pPr>
        <w:spacing w:line="280" w:lineRule="exact"/>
        <w:ind w:left="2598" w:right="2598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pacing w:val="1"/>
          <w:w w:val="112"/>
          <w:position w:val="-2"/>
          <w:sz w:val="22"/>
          <w:szCs w:val="22"/>
        </w:rPr>
        <w:t>ED</w:t>
      </w:r>
      <w:r w:rsidRPr="00E51983">
        <w:rPr>
          <w:rFonts w:asciiTheme="minorHAnsi" w:eastAsia="Tahoma" w:hAnsiTheme="minorHAnsi" w:cstheme="minorHAnsi"/>
          <w:w w:val="112"/>
          <w:position w:val="-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1"/>
          <w:w w:val="112"/>
          <w:position w:val="-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1"/>
          <w:w w:val="112"/>
          <w:position w:val="-2"/>
          <w:sz w:val="22"/>
          <w:szCs w:val="22"/>
        </w:rPr>
        <w:t>ATI</w:t>
      </w:r>
      <w:r w:rsidRPr="00E51983">
        <w:rPr>
          <w:rFonts w:asciiTheme="minorHAnsi" w:eastAsia="Tahoma" w:hAnsiTheme="minorHAnsi" w:cstheme="minorHAnsi"/>
          <w:w w:val="112"/>
          <w:position w:val="-2"/>
          <w:sz w:val="22"/>
          <w:szCs w:val="22"/>
        </w:rPr>
        <w:t>ON,</w:t>
      </w:r>
      <w:r w:rsidRPr="00E51983">
        <w:rPr>
          <w:rFonts w:asciiTheme="minorHAnsi" w:eastAsia="Tahoma" w:hAnsiTheme="minorHAnsi" w:cstheme="minorHAnsi"/>
          <w:spacing w:val="-20"/>
          <w:w w:val="112"/>
          <w:position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2"/>
          <w:position w:val="-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w w:val="112"/>
          <w:position w:val="-2"/>
          <w:sz w:val="22"/>
          <w:szCs w:val="22"/>
        </w:rPr>
        <w:t>ER</w:t>
      </w:r>
      <w:r w:rsidRPr="00E51983">
        <w:rPr>
          <w:rFonts w:asciiTheme="minorHAnsi" w:eastAsia="Tahoma" w:hAnsiTheme="minorHAnsi" w:cstheme="minorHAnsi"/>
          <w:spacing w:val="-1"/>
          <w:w w:val="112"/>
          <w:position w:val="-2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w w:val="112"/>
          <w:position w:val="-2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1"/>
          <w:w w:val="112"/>
          <w:position w:val="-2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w w:val="112"/>
          <w:position w:val="-2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1"/>
          <w:w w:val="112"/>
          <w:position w:val="-2"/>
          <w:sz w:val="22"/>
          <w:szCs w:val="22"/>
        </w:rPr>
        <w:t>ATI</w:t>
      </w:r>
      <w:r w:rsidRPr="00E51983">
        <w:rPr>
          <w:rFonts w:asciiTheme="minorHAnsi" w:eastAsia="Tahoma" w:hAnsiTheme="minorHAnsi" w:cstheme="minorHAnsi"/>
          <w:w w:val="112"/>
          <w:position w:val="-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2"/>
          <w:w w:val="112"/>
          <w:position w:val="-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12"/>
          <w:position w:val="-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5"/>
          <w:w w:val="112"/>
          <w:position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position w:val="-2"/>
          <w:sz w:val="22"/>
          <w:szCs w:val="22"/>
        </w:rPr>
        <w:t>&amp;</w:t>
      </w:r>
      <w:r w:rsidRPr="00E51983">
        <w:rPr>
          <w:rFonts w:asciiTheme="minorHAnsi" w:eastAsia="Tahoma" w:hAnsiTheme="minorHAnsi" w:cstheme="minorHAnsi"/>
          <w:spacing w:val="23"/>
          <w:position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4"/>
          <w:position w:val="-2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11"/>
          <w:position w:val="-2"/>
          <w:sz w:val="22"/>
          <w:szCs w:val="22"/>
        </w:rPr>
        <w:t>FF</w:t>
      </w:r>
      <w:r w:rsidRPr="00E51983">
        <w:rPr>
          <w:rFonts w:asciiTheme="minorHAnsi" w:eastAsia="Tahoma" w:hAnsiTheme="minorHAnsi" w:cstheme="minorHAnsi"/>
          <w:spacing w:val="1"/>
          <w:w w:val="129"/>
          <w:position w:val="-2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w w:val="115"/>
          <w:position w:val="-2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"/>
          <w:w w:val="129"/>
          <w:position w:val="-2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w w:val="114"/>
          <w:position w:val="-2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w w:val="105"/>
          <w:position w:val="-2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w w:val="129"/>
          <w:position w:val="-2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w w:val="112"/>
          <w:position w:val="-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2"/>
          <w:w w:val="112"/>
          <w:position w:val="-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13"/>
          <w:position w:val="-2"/>
          <w:sz w:val="22"/>
          <w:szCs w:val="22"/>
        </w:rPr>
        <w:t>S</w:t>
      </w:r>
    </w:p>
    <w:p w14:paraId="7E49B23F" w14:textId="77777777" w:rsidR="00B21C09" w:rsidRPr="00E51983" w:rsidRDefault="00B21C09" w:rsidP="00E51983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C480A87" w14:textId="77777777" w:rsidR="00B21C09" w:rsidRPr="00E51983" w:rsidRDefault="00B21C09" w:rsidP="00E519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2C8CFC3" w14:textId="77777777" w:rsidR="00B21C09" w:rsidRPr="00E51983" w:rsidRDefault="003943C7" w:rsidP="00E51983">
      <w:pPr>
        <w:spacing w:before="25" w:line="319" w:lineRule="auto"/>
        <w:ind w:left="2565" w:right="2565" w:firstLine="1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w w:val="115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1"/>
          <w:w w:val="115"/>
          <w:sz w:val="22"/>
          <w:szCs w:val="22"/>
        </w:rPr>
        <w:t>as</w:t>
      </w:r>
      <w:r w:rsidRPr="00E51983">
        <w:rPr>
          <w:rFonts w:asciiTheme="minorHAnsi" w:eastAsia="Tahoma" w:hAnsiTheme="minorHAnsi" w:cstheme="minorHAnsi"/>
          <w:spacing w:val="-1"/>
          <w:w w:val="115"/>
          <w:sz w:val="22"/>
          <w:szCs w:val="22"/>
        </w:rPr>
        <w:t>te</w:t>
      </w:r>
      <w:r w:rsidRPr="00E51983">
        <w:rPr>
          <w:rFonts w:asciiTheme="minorHAnsi" w:eastAsia="Tahoma" w:hAnsiTheme="minorHAnsi" w:cstheme="minorHAnsi"/>
          <w:w w:val="115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9"/>
          <w:w w:val="11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2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3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ci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3"/>
          <w:w w:val="113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-12"/>
          <w:w w:val="11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3"/>
          <w:w w:val="113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2"/>
          <w:w w:val="113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mic</w:t>
      </w:r>
      <w:r w:rsidRPr="00E51983">
        <w:rPr>
          <w:rFonts w:asciiTheme="minorHAnsi" w:eastAsia="Tahoma" w:hAnsiTheme="minorHAnsi" w:cstheme="minorHAnsi"/>
          <w:spacing w:val="-6"/>
          <w:w w:val="11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w w:val="113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2"/>
          <w:w w:val="113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2"/>
          <w:w w:val="113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w w:val="113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8"/>
          <w:w w:val="11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1"/>
          <w:w w:val="113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ch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2"/>
          <w:w w:val="113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w w:val="113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3"/>
          <w:w w:val="11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w w:val="119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ci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3"/>
          <w:w w:val="114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-20"/>
          <w:w w:val="1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w w:val="114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ric</w:t>
      </w:r>
      <w:r w:rsidRPr="00E51983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0"/>
          <w:w w:val="1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w w:val="114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 xml:space="preserve">s </w:t>
      </w:r>
      <w:r w:rsidRPr="00E51983">
        <w:rPr>
          <w:rFonts w:asciiTheme="minorHAnsi" w:eastAsia="Tahoma" w:hAnsiTheme="minorHAnsi" w:cstheme="minorHAnsi"/>
          <w:spacing w:val="7"/>
          <w:w w:val="114"/>
          <w:sz w:val="22"/>
          <w:szCs w:val="22"/>
        </w:rPr>
        <w:t xml:space="preserve"> </w:t>
      </w:r>
      <w:r w:rsidRPr="00E51983">
        <w:rPr>
          <w:rFonts w:asciiTheme="minorHAnsi" w:eastAsia="Microsoft Sans Serif" w:hAnsiTheme="minorHAnsi" w:cstheme="minorHAnsi"/>
          <w:w w:val="114"/>
          <w:sz w:val="22"/>
          <w:szCs w:val="22"/>
        </w:rPr>
        <w:t xml:space="preserve">   </w:t>
      </w:r>
      <w:r w:rsidRPr="00E51983">
        <w:rPr>
          <w:rFonts w:asciiTheme="minorHAnsi" w:eastAsia="Microsoft Sans Serif" w:hAnsiTheme="minorHAnsi" w:cstheme="minorHAnsi"/>
          <w:spacing w:val="55"/>
          <w:w w:val="1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4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La</w:t>
      </w:r>
      <w:r w:rsidRPr="00E51983">
        <w:rPr>
          <w:rFonts w:asciiTheme="minorHAnsi" w:eastAsia="Tahoma" w:hAnsiTheme="minorHAnsi" w:cstheme="minorHAnsi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e </w:t>
      </w:r>
      <w:r w:rsidRPr="00E51983">
        <w:rPr>
          <w:rFonts w:asciiTheme="minorHAnsi" w:eastAsia="Tahoma" w:hAnsiTheme="minorHAnsi" w:cstheme="minorHAnsi"/>
          <w:spacing w:val="15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ni</w:t>
      </w:r>
      <w:r w:rsidRPr="00E51983">
        <w:rPr>
          <w:rFonts w:asciiTheme="minorHAnsi" w:eastAsia="Tahoma" w:hAnsiTheme="minorHAnsi" w:cstheme="minorHAnsi"/>
          <w:spacing w:val="2"/>
          <w:w w:val="116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w w:val="116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2"/>
          <w:w w:val="116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w w:val="116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w w:val="116"/>
          <w:sz w:val="22"/>
          <w:szCs w:val="22"/>
        </w:rPr>
        <w:t>y</w:t>
      </w:r>
      <w:r w:rsidRPr="00E51983">
        <w:rPr>
          <w:rFonts w:asciiTheme="minorHAnsi" w:eastAsia="Tahoma" w:hAnsiTheme="minorHAnsi" w:cstheme="minorHAnsi"/>
          <w:spacing w:val="-9"/>
          <w:w w:val="11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w w:val="119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-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rn</w:t>
      </w:r>
      <w:r w:rsidRPr="00E51983">
        <w:rPr>
          <w:rFonts w:asciiTheme="minorHAnsi" w:eastAsia="Tahoma" w:hAnsiTheme="minorHAnsi" w:cstheme="minorHAnsi"/>
          <w:spacing w:val="-4"/>
          <w:w w:val="1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Mi</w:t>
      </w:r>
      <w:r w:rsidRPr="00E51983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pp</w:t>
      </w:r>
      <w:r w:rsidRPr="00E51983">
        <w:rPr>
          <w:rFonts w:asciiTheme="minorHAnsi" w:eastAsia="Tahoma" w:hAnsiTheme="minorHAnsi" w:cstheme="minorHAnsi"/>
          <w:spacing w:val="2"/>
          <w:w w:val="114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12"/>
          <w:w w:val="1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at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3"/>
          <w:w w:val="114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3"/>
          <w:w w:val="114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>g</w:t>
      </w:r>
      <w:r w:rsidRPr="00E51983">
        <w:rPr>
          <w:rFonts w:asciiTheme="minorHAnsi" w:eastAsia="Tahoma" w:hAnsiTheme="minorHAnsi" w:cstheme="minorHAnsi"/>
          <w:w w:val="114"/>
          <w:sz w:val="22"/>
          <w:szCs w:val="22"/>
        </w:rPr>
        <w:t>,</w:t>
      </w:r>
      <w:r w:rsidRPr="00E51983">
        <w:rPr>
          <w:rFonts w:asciiTheme="minorHAnsi" w:eastAsia="Tahoma" w:hAnsiTheme="minorHAnsi" w:cstheme="minorHAnsi"/>
          <w:spacing w:val="-1"/>
          <w:w w:val="11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115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2"/>
          <w:w w:val="131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w w:val="131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w w:val="114"/>
          <w:sz w:val="22"/>
          <w:szCs w:val="22"/>
        </w:rPr>
        <w:t>ss</w:t>
      </w:r>
      <w:r w:rsidRPr="00E51983">
        <w:rPr>
          <w:rFonts w:asciiTheme="minorHAnsi" w:eastAsia="Tahoma" w:hAnsiTheme="minorHAnsi" w:cstheme="minorHAnsi"/>
          <w:w w:val="131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w w:val="113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-1"/>
          <w:w w:val="113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w w:val="131"/>
          <w:sz w:val="22"/>
          <w:szCs w:val="22"/>
        </w:rPr>
        <w:t>i</w:t>
      </w:r>
    </w:p>
    <w:p w14:paraId="0CD722EA" w14:textId="77777777" w:rsidR="00B21C09" w:rsidRPr="00E51983" w:rsidRDefault="00B21C09" w:rsidP="00E519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46331E4" w14:textId="77777777" w:rsidR="00B21C09" w:rsidRPr="00E51983" w:rsidRDefault="00B21C09" w:rsidP="00E51983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5C7DCB39" w14:textId="77777777" w:rsidR="00B21C09" w:rsidRPr="00E51983" w:rsidRDefault="003943C7" w:rsidP="00E51983">
      <w:pPr>
        <w:spacing w:line="220" w:lineRule="exact"/>
        <w:ind w:left="3494" w:right="3493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pacing w:val="1"/>
          <w:w w:val="118"/>
          <w:position w:val="-1"/>
          <w:sz w:val="22"/>
          <w:szCs w:val="22"/>
          <w:u w:val="thick" w:color="000000"/>
        </w:rPr>
        <w:t>P</w:t>
      </w:r>
      <w:r w:rsidRPr="00E51983">
        <w:rPr>
          <w:rFonts w:asciiTheme="minorHAnsi" w:eastAsia="Tahoma" w:hAnsiTheme="minorHAnsi" w:cstheme="minorHAnsi"/>
          <w:spacing w:val="1"/>
          <w:w w:val="117"/>
          <w:position w:val="-1"/>
          <w:sz w:val="22"/>
          <w:szCs w:val="22"/>
          <w:u w:val="thick" w:color="000000"/>
        </w:rPr>
        <w:t>R</w:t>
      </w:r>
      <w:r w:rsidRPr="00E51983">
        <w:rPr>
          <w:rFonts w:asciiTheme="minorHAnsi" w:eastAsia="Tahoma" w:hAnsiTheme="minorHAnsi" w:cstheme="minorHAnsi"/>
          <w:spacing w:val="-1"/>
          <w:w w:val="109"/>
          <w:position w:val="-1"/>
          <w:sz w:val="22"/>
          <w:szCs w:val="22"/>
          <w:u w:val="thick" w:color="000000"/>
        </w:rPr>
        <w:t>O</w:t>
      </w:r>
      <w:r w:rsidRPr="00E51983">
        <w:rPr>
          <w:rFonts w:asciiTheme="minorHAnsi" w:eastAsia="Tahoma" w:hAnsiTheme="minorHAnsi" w:cstheme="minorHAnsi"/>
          <w:w w:val="112"/>
          <w:position w:val="-1"/>
          <w:sz w:val="22"/>
          <w:szCs w:val="22"/>
          <w:u w:val="thick" w:color="000000"/>
        </w:rPr>
        <w:t>F</w:t>
      </w:r>
      <w:r w:rsidRPr="00E51983">
        <w:rPr>
          <w:rFonts w:asciiTheme="minorHAnsi" w:eastAsia="Tahoma" w:hAnsiTheme="minorHAnsi" w:cstheme="minorHAnsi"/>
          <w:spacing w:val="-1"/>
          <w:w w:val="110"/>
          <w:position w:val="-1"/>
          <w:sz w:val="22"/>
          <w:szCs w:val="22"/>
          <w:u w:val="thick" w:color="000000"/>
        </w:rPr>
        <w:t>E</w:t>
      </w:r>
      <w:r w:rsidRPr="00E51983">
        <w:rPr>
          <w:rFonts w:asciiTheme="minorHAnsi" w:eastAsia="Tahoma" w:hAnsiTheme="minorHAnsi" w:cstheme="minorHAnsi"/>
          <w:spacing w:val="-1"/>
          <w:w w:val="114"/>
          <w:position w:val="-1"/>
          <w:sz w:val="22"/>
          <w:szCs w:val="22"/>
          <w:u w:val="thick" w:color="000000"/>
        </w:rPr>
        <w:t>SS</w:t>
      </w:r>
      <w:r w:rsidRPr="00E51983">
        <w:rPr>
          <w:rFonts w:asciiTheme="minorHAnsi" w:eastAsia="Tahoma" w:hAnsiTheme="minorHAnsi" w:cstheme="minorHAnsi"/>
          <w:spacing w:val="-1"/>
          <w:w w:val="130"/>
          <w:position w:val="-1"/>
          <w:sz w:val="22"/>
          <w:szCs w:val="22"/>
          <w:u w:val="thick" w:color="000000"/>
        </w:rPr>
        <w:t>I</w:t>
      </w:r>
      <w:r w:rsidRPr="00E51983">
        <w:rPr>
          <w:rFonts w:asciiTheme="minorHAnsi" w:eastAsia="Tahoma" w:hAnsiTheme="minorHAnsi" w:cstheme="minorHAnsi"/>
          <w:spacing w:val="1"/>
          <w:w w:val="109"/>
          <w:position w:val="-1"/>
          <w:sz w:val="22"/>
          <w:szCs w:val="22"/>
          <w:u w:val="thick" w:color="000000"/>
        </w:rPr>
        <w:t>O</w:t>
      </w:r>
      <w:r w:rsidRPr="00E51983">
        <w:rPr>
          <w:rFonts w:asciiTheme="minorHAnsi" w:eastAsia="Tahoma" w:hAnsiTheme="minorHAnsi" w:cstheme="minorHAnsi"/>
          <w:spacing w:val="-1"/>
          <w:w w:val="116"/>
          <w:position w:val="-1"/>
          <w:sz w:val="22"/>
          <w:szCs w:val="22"/>
          <w:u w:val="thick" w:color="000000"/>
        </w:rPr>
        <w:t>N</w:t>
      </w:r>
      <w:r w:rsidRPr="00E51983">
        <w:rPr>
          <w:rFonts w:asciiTheme="minorHAnsi" w:eastAsia="Tahoma" w:hAnsiTheme="minorHAnsi" w:cstheme="minorHAnsi"/>
          <w:w w:val="114"/>
          <w:position w:val="-1"/>
          <w:sz w:val="22"/>
          <w:szCs w:val="22"/>
          <w:u w:val="thick" w:color="000000"/>
        </w:rPr>
        <w:t>A</w:t>
      </w:r>
      <w:r w:rsidRPr="00E51983">
        <w:rPr>
          <w:rFonts w:asciiTheme="minorHAnsi" w:eastAsia="Tahoma" w:hAnsiTheme="minorHAnsi" w:cstheme="minorHAnsi"/>
          <w:w w:val="115"/>
          <w:position w:val="-1"/>
          <w:sz w:val="22"/>
          <w:szCs w:val="22"/>
          <w:u w:val="thick" w:color="000000"/>
        </w:rPr>
        <w:t>L</w:t>
      </w:r>
      <w:r w:rsidRPr="00E51983">
        <w:rPr>
          <w:rFonts w:asciiTheme="minorHAnsi" w:eastAsia="Tahoma" w:hAnsiTheme="minorHAnsi" w:cstheme="minorHAnsi"/>
          <w:spacing w:val="-56"/>
          <w:w w:val="115"/>
          <w:position w:val="-1"/>
          <w:sz w:val="22"/>
          <w:szCs w:val="22"/>
          <w:u w:val="thick" w:color="000000"/>
        </w:rPr>
        <w:t xml:space="preserve"> </w:t>
      </w:r>
      <w:r w:rsidRPr="00E51983">
        <w:rPr>
          <w:rFonts w:asciiTheme="minorHAnsi" w:eastAsia="Tahoma" w:hAnsiTheme="minorHAnsi" w:cstheme="minorHAnsi"/>
          <w:w w:val="109"/>
          <w:position w:val="-1"/>
          <w:sz w:val="22"/>
          <w:szCs w:val="22"/>
          <w:u w:val="thick" w:color="000000"/>
        </w:rPr>
        <w:t>E</w:t>
      </w:r>
      <w:r w:rsidRPr="00E51983">
        <w:rPr>
          <w:rFonts w:asciiTheme="minorHAnsi" w:eastAsia="Tahoma" w:hAnsiTheme="minorHAnsi" w:cstheme="minorHAnsi"/>
          <w:spacing w:val="-2"/>
          <w:w w:val="112"/>
          <w:position w:val="-1"/>
          <w:sz w:val="22"/>
          <w:szCs w:val="22"/>
          <w:u w:val="thick" w:color="000000"/>
        </w:rPr>
        <w:t>D</w:t>
      </w:r>
      <w:r w:rsidRPr="00E51983">
        <w:rPr>
          <w:rFonts w:asciiTheme="minorHAnsi" w:eastAsia="Tahoma" w:hAnsiTheme="minorHAnsi" w:cstheme="minorHAnsi"/>
          <w:spacing w:val="1"/>
          <w:w w:val="113"/>
          <w:position w:val="-1"/>
          <w:sz w:val="22"/>
          <w:szCs w:val="22"/>
          <w:u w:val="thick" w:color="000000"/>
        </w:rPr>
        <w:t>U</w:t>
      </w:r>
      <w:r w:rsidRPr="00E51983">
        <w:rPr>
          <w:rFonts w:asciiTheme="minorHAnsi" w:eastAsia="Tahoma" w:hAnsiTheme="minorHAnsi" w:cstheme="minorHAnsi"/>
          <w:spacing w:val="-2"/>
          <w:w w:val="111"/>
          <w:position w:val="-1"/>
          <w:sz w:val="22"/>
          <w:szCs w:val="22"/>
          <w:u w:val="thick" w:color="000000"/>
        </w:rPr>
        <w:t>C</w:t>
      </w:r>
      <w:r w:rsidRPr="00E51983">
        <w:rPr>
          <w:rFonts w:asciiTheme="minorHAnsi" w:eastAsia="Tahoma" w:hAnsiTheme="minorHAnsi" w:cstheme="minorHAnsi"/>
          <w:w w:val="114"/>
          <w:position w:val="-1"/>
          <w:sz w:val="22"/>
          <w:szCs w:val="22"/>
          <w:u w:val="thick" w:color="000000"/>
        </w:rPr>
        <w:t>A</w:t>
      </w:r>
      <w:r w:rsidRPr="00E51983">
        <w:rPr>
          <w:rFonts w:asciiTheme="minorHAnsi" w:eastAsia="Tahoma" w:hAnsiTheme="minorHAnsi" w:cstheme="minorHAnsi"/>
          <w:w w:val="105"/>
          <w:position w:val="-1"/>
          <w:sz w:val="22"/>
          <w:szCs w:val="22"/>
          <w:u w:val="thick" w:color="000000"/>
        </w:rPr>
        <w:t>T</w:t>
      </w:r>
      <w:r w:rsidRPr="00E51983">
        <w:rPr>
          <w:rFonts w:asciiTheme="minorHAnsi" w:eastAsia="Tahoma" w:hAnsiTheme="minorHAnsi" w:cstheme="minorHAnsi"/>
          <w:spacing w:val="-1"/>
          <w:w w:val="130"/>
          <w:position w:val="-1"/>
          <w:sz w:val="22"/>
          <w:szCs w:val="22"/>
          <w:u w:val="thick" w:color="000000"/>
        </w:rPr>
        <w:t>I</w:t>
      </w:r>
      <w:r w:rsidRPr="00E51983">
        <w:rPr>
          <w:rFonts w:asciiTheme="minorHAnsi" w:eastAsia="Tahoma" w:hAnsiTheme="minorHAnsi" w:cstheme="minorHAnsi"/>
          <w:spacing w:val="-1"/>
          <w:w w:val="109"/>
          <w:position w:val="-1"/>
          <w:sz w:val="22"/>
          <w:szCs w:val="22"/>
          <w:u w:val="thick" w:color="000000"/>
        </w:rPr>
        <w:t>O</w:t>
      </w:r>
      <w:r w:rsidRPr="00E51983">
        <w:rPr>
          <w:rFonts w:asciiTheme="minorHAnsi" w:eastAsia="Tahoma" w:hAnsiTheme="minorHAnsi" w:cstheme="minorHAnsi"/>
          <w:w w:val="116"/>
          <w:position w:val="-1"/>
          <w:sz w:val="22"/>
          <w:szCs w:val="22"/>
          <w:u w:val="thick" w:color="000000"/>
        </w:rPr>
        <w:t>N</w:t>
      </w:r>
      <w:r w:rsidRPr="00E51983">
        <w:rPr>
          <w:rFonts w:asciiTheme="minorHAnsi" w:eastAsia="Tahoma" w:hAnsiTheme="minorHAnsi" w:cstheme="minorHAnsi"/>
          <w:spacing w:val="-59"/>
          <w:w w:val="115"/>
          <w:position w:val="-1"/>
          <w:sz w:val="22"/>
          <w:szCs w:val="22"/>
          <w:u w:val="thick" w:color="000000"/>
        </w:rPr>
        <w:t xml:space="preserve"> </w:t>
      </w:r>
      <w:r w:rsidRPr="00E51983">
        <w:rPr>
          <w:rFonts w:asciiTheme="minorHAnsi" w:eastAsia="Tahoma" w:hAnsiTheme="minorHAnsi" w:cstheme="minorHAnsi"/>
          <w:w w:val="115"/>
          <w:position w:val="-1"/>
          <w:sz w:val="22"/>
          <w:szCs w:val="22"/>
          <w:u w:val="thick" w:color="000000"/>
        </w:rPr>
        <w:t>&amp;</w:t>
      </w:r>
      <w:r w:rsidRPr="00E51983">
        <w:rPr>
          <w:rFonts w:asciiTheme="minorHAnsi" w:eastAsia="Tahoma" w:hAnsiTheme="minorHAnsi" w:cstheme="minorHAnsi"/>
          <w:spacing w:val="-79"/>
          <w:w w:val="114"/>
          <w:position w:val="-1"/>
          <w:sz w:val="22"/>
          <w:szCs w:val="22"/>
          <w:u w:val="thick" w:color="000000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w w:val="110"/>
          <w:position w:val="-1"/>
          <w:sz w:val="22"/>
          <w:szCs w:val="22"/>
          <w:u w:val="thick" w:color="000000"/>
        </w:rPr>
        <w:t>C</w:t>
      </w:r>
      <w:r w:rsidRPr="00E51983">
        <w:rPr>
          <w:rFonts w:asciiTheme="minorHAnsi" w:eastAsia="Tahoma" w:hAnsiTheme="minorHAnsi" w:cstheme="minorHAnsi"/>
          <w:spacing w:val="-1"/>
          <w:w w:val="110"/>
          <w:position w:val="-1"/>
          <w:sz w:val="22"/>
          <w:szCs w:val="22"/>
          <w:u w:val="thick" w:color="000000"/>
        </w:rPr>
        <w:t>E</w:t>
      </w:r>
      <w:r w:rsidRPr="00E51983">
        <w:rPr>
          <w:rFonts w:asciiTheme="minorHAnsi" w:eastAsia="Tahoma" w:hAnsiTheme="minorHAnsi" w:cstheme="minorHAnsi"/>
          <w:spacing w:val="1"/>
          <w:w w:val="117"/>
          <w:position w:val="-1"/>
          <w:sz w:val="22"/>
          <w:szCs w:val="22"/>
          <w:u w:val="thick" w:color="000000"/>
        </w:rPr>
        <w:t>R</w:t>
      </w:r>
      <w:r w:rsidRPr="00E51983">
        <w:rPr>
          <w:rFonts w:asciiTheme="minorHAnsi" w:eastAsia="Tahoma" w:hAnsiTheme="minorHAnsi" w:cstheme="minorHAnsi"/>
          <w:w w:val="105"/>
          <w:position w:val="-1"/>
          <w:sz w:val="22"/>
          <w:szCs w:val="22"/>
          <w:u w:val="thick" w:color="000000"/>
        </w:rPr>
        <w:t>T</w:t>
      </w:r>
      <w:r w:rsidRPr="00E51983">
        <w:rPr>
          <w:rFonts w:asciiTheme="minorHAnsi" w:eastAsia="Tahoma" w:hAnsiTheme="minorHAnsi" w:cstheme="minorHAnsi"/>
          <w:spacing w:val="-1"/>
          <w:w w:val="130"/>
          <w:position w:val="-1"/>
          <w:sz w:val="22"/>
          <w:szCs w:val="22"/>
          <w:u w:val="thick" w:color="000000"/>
        </w:rPr>
        <w:t>I</w:t>
      </w:r>
      <w:r w:rsidRPr="00E51983">
        <w:rPr>
          <w:rFonts w:asciiTheme="minorHAnsi" w:eastAsia="Tahoma" w:hAnsiTheme="minorHAnsi" w:cstheme="minorHAnsi"/>
          <w:w w:val="112"/>
          <w:position w:val="-1"/>
          <w:sz w:val="22"/>
          <w:szCs w:val="22"/>
          <w:u w:val="thick" w:color="000000"/>
        </w:rPr>
        <w:t>F</w:t>
      </w:r>
      <w:r w:rsidRPr="00E51983">
        <w:rPr>
          <w:rFonts w:asciiTheme="minorHAnsi" w:eastAsia="Tahoma" w:hAnsiTheme="minorHAnsi" w:cstheme="minorHAnsi"/>
          <w:spacing w:val="-1"/>
          <w:w w:val="130"/>
          <w:position w:val="-1"/>
          <w:sz w:val="22"/>
          <w:szCs w:val="22"/>
          <w:u w:val="thick" w:color="000000"/>
        </w:rPr>
        <w:t>I</w:t>
      </w:r>
      <w:r w:rsidRPr="00E51983">
        <w:rPr>
          <w:rFonts w:asciiTheme="minorHAnsi" w:eastAsia="Tahoma" w:hAnsiTheme="minorHAnsi" w:cstheme="minorHAnsi"/>
          <w:spacing w:val="1"/>
          <w:w w:val="111"/>
          <w:position w:val="-1"/>
          <w:sz w:val="22"/>
          <w:szCs w:val="22"/>
          <w:u w:val="thick" w:color="000000"/>
        </w:rPr>
        <w:t>C</w:t>
      </w:r>
      <w:r w:rsidRPr="00E51983">
        <w:rPr>
          <w:rFonts w:asciiTheme="minorHAnsi" w:eastAsia="Tahoma" w:hAnsiTheme="minorHAnsi" w:cstheme="minorHAnsi"/>
          <w:w w:val="114"/>
          <w:position w:val="-1"/>
          <w:sz w:val="22"/>
          <w:szCs w:val="22"/>
          <w:u w:val="thick" w:color="000000"/>
        </w:rPr>
        <w:t>A</w:t>
      </w:r>
      <w:r w:rsidRPr="00E51983">
        <w:rPr>
          <w:rFonts w:asciiTheme="minorHAnsi" w:eastAsia="Tahoma" w:hAnsiTheme="minorHAnsi" w:cstheme="minorHAnsi"/>
          <w:w w:val="105"/>
          <w:position w:val="-1"/>
          <w:sz w:val="22"/>
          <w:szCs w:val="22"/>
          <w:u w:val="thick" w:color="000000"/>
        </w:rPr>
        <w:t>T</w:t>
      </w:r>
      <w:r w:rsidRPr="00E51983">
        <w:rPr>
          <w:rFonts w:asciiTheme="minorHAnsi" w:eastAsia="Tahoma" w:hAnsiTheme="minorHAnsi" w:cstheme="minorHAnsi"/>
          <w:spacing w:val="-3"/>
          <w:w w:val="130"/>
          <w:position w:val="-1"/>
          <w:sz w:val="22"/>
          <w:szCs w:val="22"/>
          <w:u w:val="thick" w:color="000000"/>
        </w:rPr>
        <w:t>I</w:t>
      </w:r>
      <w:r w:rsidRPr="00E51983">
        <w:rPr>
          <w:rFonts w:asciiTheme="minorHAnsi" w:eastAsia="Tahoma" w:hAnsiTheme="minorHAnsi" w:cstheme="minorHAnsi"/>
          <w:spacing w:val="1"/>
          <w:w w:val="109"/>
          <w:position w:val="-1"/>
          <w:sz w:val="22"/>
          <w:szCs w:val="22"/>
          <w:u w:val="thick" w:color="000000"/>
        </w:rPr>
        <w:t>O</w:t>
      </w:r>
      <w:r w:rsidRPr="00E51983">
        <w:rPr>
          <w:rFonts w:asciiTheme="minorHAnsi" w:eastAsia="Tahoma" w:hAnsiTheme="minorHAnsi" w:cstheme="minorHAnsi"/>
          <w:spacing w:val="1"/>
          <w:w w:val="116"/>
          <w:position w:val="-1"/>
          <w:sz w:val="22"/>
          <w:szCs w:val="22"/>
          <w:u w:val="thick" w:color="000000"/>
        </w:rPr>
        <w:t>N</w:t>
      </w:r>
      <w:r w:rsidRPr="00E51983">
        <w:rPr>
          <w:rFonts w:asciiTheme="minorHAnsi" w:eastAsia="Tahoma" w:hAnsiTheme="minorHAnsi" w:cstheme="minorHAnsi"/>
          <w:w w:val="114"/>
          <w:position w:val="-1"/>
          <w:sz w:val="22"/>
          <w:szCs w:val="22"/>
          <w:u w:val="thick" w:color="000000"/>
        </w:rPr>
        <w:t>S</w:t>
      </w:r>
    </w:p>
    <w:p w14:paraId="60EA29EA" w14:textId="77777777" w:rsidR="00B21C09" w:rsidRPr="00E51983" w:rsidRDefault="00B21C09" w:rsidP="00E51983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1256D88B" w14:textId="77777777" w:rsidR="00B21C09" w:rsidRPr="00E51983" w:rsidRDefault="003943C7" w:rsidP="00E51983">
      <w:pPr>
        <w:spacing w:before="25" w:line="341" w:lineRule="auto"/>
        <w:ind w:left="1375" w:right="1376" w:firstLine="2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nc</w:t>
      </w:r>
      <w:r w:rsidRPr="00E51983">
        <w:rPr>
          <w:rFonts w:asciiTheme="minorHAnsi" w:eastAsia="Tahoma" w:hAnsiTheme="minorHAnsi" w:cstheme="minorHAnsi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z w:val="22"/>
          <w:szCs w:val="22"/>
        </w:rPr>
        <w:t>ro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z w:val="22"/>
          <w:szCs w:val="22"/>
        </w:rPr>
        <w:t>sio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(E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) </w:t>
      </w:r>
      <w:r w:rsidRPr="00E51983">
        <w:rPr>
          <w:rFonts w:asciiTheme="minorHAnsi" w:eastAsia="Tahoma" w:hAnsiTheme="minorHAnsi" w:cstheme="minorHAnsi"/>
          <w:spacing w:val="17"/>
          <w:sz w:val="22"/>
          <w:szCs w:val="22"/>
        </w:rPr>
        <w:t xml:space="preserve"> </w:t>
      </w:r>
      <w:r w:rsidRPr="00E51983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E51983">
        <w:rPr>
          <w:rFonts w:asciiTheme="minorHAnsi" w:eastAsia="Microsoft Sans Serif" w:hAnsiTheme="minorHAnsi" w:cstheme="minorHAnsi"/>
          <w:spacing w:val="3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w w:val="99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w w:val="99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2"/>
          <w:w w:val="99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w w:val="99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 xml:space="preserve">il </w:t>
      </w:r>
      <w:r w:rsidRPr="00E51983">
        <w:rPr>
          <w:rFonts w:asciiTheme="minorHAnsi" w:eastAsia="Tahoma" w:hAnsiTheme="minorHAnsi" w:cstheme="minorHAnsi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rti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7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ic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&amp;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un</w:t>
      </w:r>
      <w:r w:rsidRPr="00E51983">
        <w:rPr>
          <w:rFonts w:asciiTheme="minorHAnsi" w:eastAsia="Tahoma" w:hAnsiTheme="minorHAnsi" w:cstheme="minorHAnsi"/>
          <w:sz w:val="22"/>
          <w:szCs w:val="22"/>
        </w:rPr>
        <w:t>ity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r  </w:t>
      </w:r>
      <w:r w:rsidRPr="00E51983">
        <w:rPr>
          <w:rFonts w:asciiTheme="minorHAnsi" w:eastAsia="Tahoma" w:hAnsiTheme="minorHAnsi" w:cstheme="minorHAnsi"/>
          <w:spacing w:val="25"/>
          <w:sz w:val="22"/>
          <w:szCs w:val="22"/>
        </w:rPr>
        <w:t xml:space="preserve"> </w:t>
      </w:r>
      <w:r w:rsidRPr="00E51983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E51983">
        <w:rPr>
          <w:rFonts w:asciiTheme="minorHAnsi" w:eastAsia="Microsoft Sans Serif" w:hAnsiTheme="minorHAnsi" w:cstheme="minorHAnsi"/>
          <w:spacing w:val="3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ic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>Co</w:t>
      </w:r>
      <w:r w:rsidRPr="00E51983">
        <w:rPr>
          <w:rFonts w:asciiTheme="minorHAnsi" w:eastAsia="Tahoma" w:hAnsiTheme="minorHAnsi" w:cstheme="minorHAnsi"/>
          <w:spacing w:val="-1"/>
          <w:w w:val="99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2"/>
          <w:w w:val="99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w w:val="99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 xml:space="preserve">il </w:t>
      </w:r>
      <w:r w:rsidRPr="00E51983">
        <w:rPr>
          <w:rFonts w:asciiTheme="minorHAnsi" w:eastAsia="Tahoma" w:hAnsiTheme="minorHAnsi" w:cstheme="minorHAnsi"/>
          <w:sz w:val="22"/>
          <w:szCs w:val="22"/>
        </w:rPr>
        <w:t>Bro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w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nf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lds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Re</w:t>
      </w:r>
      <w:r w:rsidRPr="00E51983">
        <w:rPr>
          <w:rFonts w:asciiTheme="minorHAnsi" w:eastAsia="Tahoma" w:hAnsiTheme="minorHAnsi" w:cstheme="minorHAnsi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Wor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z w:val="22"/>
          <w:szCs w:val="22"/>
        </w:rPr>
        <w:t xml:space="preserve">op </w:t>
      </w:r>
      <w:r w:rsidRPr="00E51983">
        <w:rPr>
          <w:rFonts w:asciiTheme="minorHAnsi" w:eastAsia="Tahoma" w:hAnsiTheme="minorHAnsi" w:cstheme="minorHAnsi"/>
          <w:spacing w:val="16"/>
          <w:sz w:val="22"/>
          <w:szCs w:val="22"/>
        </w:rPr>
        <w:t xml:space="preserve"> </w:t>
      </w:r>
      <w:r w:rsidRPr="00E51983">
        <w:rPr>
          <w:rFonts w:asciiTheme="minorHAnsi" w:eastAsia="Microsoft Sans Serif" w:hAnsiTheme="minorHAnsi" w:cstheme="minorHAnsi"/>
          <w:sz w:val="22"/>
          <w:szCs w:val="22"/>
        </w:rPr>
        <w:t xml:space="preserve">    </w:t>
      </w:r>
      <w:r w:rsidRPr="00E51983">
        <w:rPr>
          <w:rFonts w:asciiTheme="minorHAnsi" w:eastAsia="Microsoft Sans Serif" w:hAnsiTheme="minorHAnsi" w:cstheme="minorHAnsi"/>
          <w:spacing w:val="33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w w:val="99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w w:val="99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2"/>
          <w:w w:val="99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-1"/>
          <w:w w:val="99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>il</w:t>
      </w:r>
    </w:p>
    <w:p w14:paraId="28BDFA81" w14:textId="77777777" w:rsidR="00B21C09" w:rsidRPr="00E51983" w:rsidRDefault="003943C7" w:rsidP="00E51983">
      <w:pPr>
        <w:spacing w:line="220" w:lineRule="exact"/>
        <w:ind w:left="208" w:right="210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tr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pr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ri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-3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ma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ll</w:t>
      </w:r>
      <w:r w:rsidRPr="00E51983">
        <w:rPr>
          <w:rFonts w:asciiTheme="minorHAnsi" w:eastAsia="Tahoma" w:hAnsiTheme="minorHAnsi" w:cstheme="minorHAnsi"/>
          <w:spacing w:val="-2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B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si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8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op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tr</w:t>
      </w:r>
      <w:r w:rsidRPr="00E5198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gi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Wor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k</w:t>
      </w:r>
      <w:r w:rsidRPr="00E5198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 xml:space="preserve">op </w:t>
      </w:r>
      <w:r w:rsidRPr="00E51983">
        <w:rPr>
          <w:rFonts w:asciiTheme="minorHAnsi" w:eastAsia="Tahoma" w:hAnsiTheme="minorHAnsi" w:cstheme="minorHAnsi"/>
          <w:spacing w:val="16"/>
          <w:position w:val="-1"/>
          <w:sz w:val="22"/>
          <w:szCs w:val="22"/>
        </w:rPr>
        <w:t xml:space="preserve"> </w:t>
      </w:r>
      <w:r w:rsidRPr="00E51983">
        <w:rPr>
          <w:rFonts w:asciiTheme="minorHAnsi" w:eastAsia="Microsoft Sans Serif" w:hAnsiTheme="minorHAnsi" w:cstheme="minorHAnsi"/>
          <w:position w:val="-1"/>
          <w:sz w:val="22"/>
          <w:szCs w:val="22"/>
        </w:rPr>
        <w:t xml:space="preserve">    </w:t>
      </w:r>
      <w:r w:rsidRPr="00E51983">
        <w:rPr>
          <w:rFonts w:asciiTheme="minorHAnsi" w:eastAsia="Microsoft Sans Serif" w:hAnsiTheme="minorHAnsi" w:cstheme="minorHAnsi"/>
          <w:spacing w:val="31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2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tio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9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3"/>
          <w:position w:val="-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1"/>
          <w:position w:val="-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position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position w:val="-1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Co</w:t>
      </w:r>
      <w:r w:rsidRPr="00E51983">
        <w:rPr>
          <w:rFonts w:asciiTheme="minorHAnsi" w:eastAsia="Tahoma" w:hAnsiTheme="minorHAnsi" w:cstheme="minorHAnsi"/>
          <w:spacing w:val="2"/>
          <w:w w:val="99"/>
          <w:position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w w:val="99"/>
          <w:position w:val="-1"/>
          <w:sz w:val="22"/>
          <w:szCs w:val="22"/>
        </w:rPr>
        <w:t>nc</w:t>
      </w:r>
      <w:r w:rsidRPr="00E51983">
        <w:rPr>
          <w:rFonts w:asciiTheme="minorHAnsi" w:eastAsia="Tahoma" w:hAnsiTheme="minorHAnsi" w:cstheme="minorHAnsi"/>
          <w:w w:val="99"/>
          <w:position w:val="-1"/>
          <w:sz w:val="22"/>
          <w:szCs w:val="22"/>
        </w:rPr>
        <w:t>il</w:t>
      </w:r>
    </w:p>
    <w:p w14:paraId="1B3FEE92" w14:textId="77777777" w:rsidR="00B21C09" w:rsidRPr="00E51983" w:rsidRDefault="00B21C09" w:rsidP="00E5198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B02A5B" w14:textId="77777777" w:rsidR="00B21C09" w:rsidRPr="00E51983" w:rsidRDefault="00B21C09" w:rsidP="00E51983">
      <w:pPr>
        <w:spacing w:before="7" w:line="260" w:lineRule="exact"/>
        <w:rPr>
          <w:rFonts w:asciiTheme="minorHAnsi" w:hAnsiTheme="minorHAnsi" w:cstheme="minorHAnsi"/>
          <w:sz w:val="22"/>
          <w:szCs w:val="22"/>
        </w:rPr>
      </w:pPr>
    </w:p>
    <w:p w14:paraId="4755E4A9" w14:textId="77777777" w:rsidR="00B21C09" w:rsidRPr="00E51983" w:rsidRDefault="003943C7" w:rsidP="00E51983">
      <w:pPr>
        <w:spacing w:line="220" w:lineRule="exact"/>
        <w:ind w:left="4235" w:right="4235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pacing w:val="1"/>
          <w:w w:val="118"/>
          <w:position w:val="-1"/>
          <w:sz w:val="22"/>
          <w:szCs w:val="22"/>
          <w:u w:val="thick" w:color="000000"/>
        </w:rPr>
        <w:t>P</w:t>
      </w:r>
      <w:r w:rsidRPr="00E51983">
        <w:rPr>
          <w:rFonts w:asciiTheme="minorHAnsi" w:eastAsia="Tahoma" w:hAnsiTheme="minorHAnsi" w:cstheme="minorHAnsi"/>
          <w:spacing w:val="1"/>
          <w:w w:val="117"/>
          <w:position w:val="-1"/>
          <w:sz w:val="22"/>
          <w:szCs w:val="22"/>
          <w:u w:val="thick" w:color="000000"/>
        </w:rPr>
        <w:t>R</w:t>
      </w:r>
      <w:r w:rsidRPr="00E51983">
        <w:rPr>
          <w:rFonts w:asciiTheme="minorHAnsi" w:eastAsia="Tahoma" w:hAnsiTheme="minorHAnsi" w:cstheme="minorHAnsi"/>
          <w:spacing w:val="-1"/>
          <w:w w:val="109"/>
          <w:position w:val="-1"/>
          <w:sz w:val="22"/>
          <w:szCs w:val="22"/>
          <w:u w:val="thick" w:color="000000"/>
        </w:rPr>
        <w:t>O</w:t>
      </w:r>
      <w:r w:rsidRPr="00E51983">
        <w:rPr>
          <w:rFonts w:asciiTheme="minorHAnsi" w:eastAsia="Tahoma" w:hAnsiTheme="minorHAnsi" w:cstheme="minorHAnsi"/>
          <w:w w:val="112"/>
          <w:position w:val="-1"/>
          <w:sz w:val="22"/>
          <w:szCs w:val="22"/>
          <w:u w:val="thick" w:color="000000"/>
        </w:rPr>
        <w:t>F</w:t>
      </w:r>
      <w:r w:rsidRPr="00E51983">
        <w:rPr>
          <w:rFonts w:asciiTheme="minorHAnsi" w:eastAsia="Tahoma" w:hAnsiTheme="minorHAnsi" w:cstheme="minorHAnsi"/>
          <w:spacing w:val="-1"/>
          <w:w w:val="110"/>
          <w:position w:val="-1"/>
          <w:sz w:val="22"/>
          <w:szCs w:val="22"/>
          <w:u w:val="thick" w:color="000000"/>
        </w:rPr>
        <w:t>E</w:t>
      </w:r>
      <w:r w:rsidRPr="00E51983">
        <w:rPr>
          <w:rFonts w:asciiTheme="minorHAnsi" w:eastAsia="Tahoma" w:hAnsiTheme="minorHAnsi" w:cstheme="minorHAnsi"/>
          <w:spacing w:val="-1"/>
          <w:w w:val="114"/>
          <w:position w:val="-1"/>
          <w:sz w:val="22"/>
          <w:szCs w:val="22"/>
          <w:u w:val="thick" w:color="000000"/>
        </w:rPr>
        <w:t>SS</w:t>
      </w:r>
      <w:r w:rsidRPr="00E51983">
        <w:rPr>
          <w:rFonts w:asciiTheme="minorHAnsi" w:eastAsia="Tahoma" w:hAnsiTheme="minorHAnsi" w:cstheme="minorHAnsi"/>
          <w:spacing w:val="-1"/>
          <w:w w:val="130"/>
          <w:position w:val="-1"/>
          <w:sz w:val="22"/>
          <w:szCs w:val="22"/>
          <w:u w:val="thick" w:color="000000"/>
        </w:rPr>
        <w:t>I</w:t>
      </w:r>
      <w:r w:rsidRPr="00E51983">
        <w:rPr>
          <w:rFonts w:asciiTheme="minorHAnsi" w:eastAsia="Tahoma" w:hAnsiTheme="minorHAnsi" w:cstheme="minorHAnsi"/>
          <w:spacing w:val="1"/>
          <w:w w:val="109"/>
          <w:position w:val="-1"/>
          <w:sz w:val="22"/>
          <w:szCs w:val="22"/>
          <w:u w:val="thick" w:color="000000"/>
        </w:rPr>
        <w:t>O</w:t>
      </w:r>
      <w:r w:rsidRPr="00E51983">
        <w:rPr>
          <w:rFonts w:asciiTheme="minorHAnsi" w:eastAsia="Tahoma" w:hAnsiTheme="minorHAnsi" w:cstheme="minorHAnsi"/>
          <w:spacing w:val="-1"/>
          <w:w w:val="116"/>
          <w:position w:val="-1"/>
          <w:sz w:val="22"/>
          <w:szCs w:val="22"/>
          <w:u w:val="thick" w:color="000000"/>
        </w:rPr>
        <w:t>N</w:t>
      </w:r>
      <w:r w:rsidRPr="00E51983">
        <w:rPr>
          <w:rFonts w:asciiTheme="minorHAnsi" w:eastAsia="Tahoma" w:hAnsiTheme="minorHAnsi" w:cstheme="minorHAnsi"/>
          <w:w w:val="114"/>
          <w:position w:val="-1"/>
          <w:sz w:val="22"/>
          <w:szCs w:val="22"/>
          <w:u w:val="thick" w:color="000000"/>
        </w:rPr>
        <w:t>A</w:t>
      </w:r>
      <w:r w:rsidRPr="00E51983">
        <w:rPr>
          <w:rFonts w:asciiTheme="minorHAnsi" w:eastAsia="Tahoma" w:hAnsiTheme="minorHAnsi" w:cstheme="minorHAnsi"/>
          <w:w w:val="115"/>
          <w:position w:val="-1"/>
          <w:sz w:val="22"/>
          <w:szCs w:val="22"/>
          <w:u w:val="thick" w:color="000000"/>
        </w:rPr>
        <w:t>L</w:t>
      </w:r>
      <w:r w:rsidRPr="00E51983">
        <w:rPr>
          <w:rFonts w:asciiTheme="minorHAnsi" w:eastAsia="Tahoma" w:hAnsiTheme="minorHAnsi" w:cstheme="minorHAnsi"/>
          <w:spacing w:val="-56"/>
          <w:w w:val="115"/>
          <w:position w:val="-1"/>
          <w:sz w:val="22"/>
          <w:szCs w:val="22"/>
          <w:u w:val="thick" w:color="000000"/>
        </w:rPr>
        <w:t xml:space="preserve"> </w:t>
      </w:r>
      <w:r w:rsidRPr="00E51983">
        <w:rPr>
          <w:rFonts w:asciiTheme="minorHAnsi" w:eastAsia="Tahoma" w:hAnsiTheme="minorHAnsi" w:cstheme="minorHAnsi"/>
          <w:w w:val="113"/>
          <w:position w:val="-1"/>
          <w:sz w:val="22"/>
          <w:szCs w:val="22"/>
          <w:u w:val="thick" w:color="000000"/>
        </w:rPr>
        <w:t>A</w:t>
      </w:r>
      <w:r w:rsidRPr="00E51983">
        <w:rPr>
          <w:rFonts w:asciiTheme="minorHAnsi" w:eastAsia="Tahoma" w:hAnsiTheme="minorHAnsi" w:cstheme="minorHAnsi"/>
          <w:w w:val="112"/>
          <w:position w:val="-1"/>
          <w:sz w:val="22"/>
          <w:szCs w:val="22"/>
          <w:u w:val="thick" w:color="000000"/>
        </w:rPr>
        <w:t>FF</w:t>
      </w:r>
      <w:r w:rsidRPr="00E51983">
        <w:rPr>
          <w:rFonts w:asciiTheme="minorHAnsi" w:eastAsia="Tahoma" w:hAnsiTheme="minorHAnsi" w:cstheme="minorHAnsi"/>
          <w:spacing w:val="-1"/>
          <w:w w:val="130"/>
          <w:position w:val="-1"/>
          <w:sz w:val="22"/>
          <w:szCs w:val="22"/>
          <w:u w:val="thick" w:color="000000"/>
        </w:rPr>
        <w:t>I</w:t>
      </w:r>
      <w:r w:rsidRPr="00E51983">
        <w:rPr>
          <w:rFonts w:asciiTheme="minorHAnsi" w:eastAsia="Tahoma" w:hAnsiTheme="minorHAnsi" w:cstheme="minorHAnsi"/>
          <w:spacing w:val="-1"/>
          <w:w w:val="115"/>
          <w:position w:val="-1"/>
          <w:sz w:val="22"/>
          <w:szCs w:val="22"/>
          <w:u w:val="thick" w:color="000000"/>
        </w:rPr>
        <w:t>L</w:t>
      </w:r>
      <w:r w:rsidRPr="00E51983">
        <w:rPr>
          <w:rFonts w:asciiTheme="minorHAnsi" w:eastAsia="Tahoma" w:hAnsiTheme="minorHAnsi" w:cstheme="minorHAnsi"/>
          <w:spacing w:val="-1"/>
          <w:w w:val="130"/>
          <w:position w:val="-1"/>
          <w:sz w:val="22"/>
          <w:szCs w:val="22"/>
          <w:u w:val="thick" w:color="000000"/>
        </w:rPr>
        <w:t>I</w:t>
      </w:r>
      <w:r w:rsidRPr="00E51983">
        <w:rPr>
          <w:rFonts w:asciiTheme="minorHAnsi" w:eastAsia="Tahoma" w:hAnsiTheme="minorHAnsi" w:cstheme="minorHAnsi"/>
          <w:w w:val="114"/>
          <w:position w:val="-1"/>
          <w:sz w:val="22"/>
          <w:szCs w:val="22"/>
          <w:u w:val="thick" w:color="000000"/>
        </w:rPr>
        <w:t>A</w:t>
      </w:r>
      <w:r w:rsidRPr="00E51983">
        <w:rPr>
          <w:rFonts w:asciiTheme="minorHAnsi" w:eastAsia="Tahoma" w:hAnsiTheme="minorHAnsi" w:cstheme="minorHAnsi"/>
          <w:w w:val="105"/>
          <w:position w:val="-1"/>
          <w:sz w:val="22"/>
          <w:szCs w:val="22"/>
          <w:u w:val="thick" w:color="000000"/>
        </w:rPr>
        <w:t>T</w:t>
      </w:r>
      <w:r w:rsidRPr="00E51983">
        <w:rPr>
          <w:rFonts w:asciiTheme="minorHAnsi" w:eastAsia="Tahoma" w:hAnsiTheme="minorHAnsi" w:cstheme="minorHAnsi"/>
          <w:spacing w:val="-3"/>
          <w:w w:val="130"/>
          <w:position w:val="-1"/>
          <w:sz w:val="22"/>
          <w:szCs w:val="22"/>
          <w:u w:val="thick" w:color="000000"/>
        </w:rPr>
        <w:t>I</w:t>
      </w:r>
      <w:r w:rsidRPr="00E51983">
        <w:rPr>
          <w:rFonts w:asciiTheme="minorHAnsi" w:eastAsia="Tahoma" w:hAnsiTheme="minorHAnsi" w:cstheme="minorHAnsi"/>
          <w:spacing w:val="1"/>
          <w:w w:val="109"/>
          <w:position w:val="-1"/>
          <w:sz w:val="22"/>
          <w:szCs w:val="22"/>
          <w:u w:val="thick" w:color="000000"/>
        </w:rPr>
        <w:t>O</w:t>
      </w:r>
      <w:r w:rsidRPr="00E51983">
        <w:rPr>
          <w:rFonts w:asciiTheme="minorHAnsi" w:eastAsia="Tahoma" w:hAnsiTheme="minorHAnsi" w:cstheme="minorHAnsi"/>
          <w:spacing w:val="-1"/>
          <w:w w:val="116"/>
          <w:position w:val="-1"/>
          <w:sz w:val="22"/>
          <w:szCs w:val="22"/>
          <w:u w:val="thick" w:color="000000"/>
        </w:rPr>
        <w:t>N</w:t>
      </w:r>
      <w:r w:rsidRPr="00E51983">
        <w:rPr>
          <w:rFonts w:asciiTheme="minorHAnsi" w:eastAsia="Tahoma" w:hAnsiTheme="minorHAnsi" w:cstheme="minorHAnsi"/>
          <w:w w:val="114"/>
          <w:position w:val="-1"/>
          <w:sz w:val="22"/>
          <w:szCs w:val="22"/>
          <w:u w:val="thick" w:color="000000"/>
        </w:rPr>
        <w:t>S</w:t>
      </w:r>
    </w:p>
    <w:p w14:paraId="45320E1F" w14:textId="77777777" w:rsidR="00B21C09" w:rsidRPr="00E51983" w:rsidRDefault="00B21C09" w:rsidP="00E51983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2C54963A" w14:textId="77777777" w:rsidR="00B21C09" w:rsidRPr="00E51983" w:rsidRDefault="003943C7" w:rsidP="00E51983">
      <w:pPr>
        <w:spacing w:before="25" w:line="398" w:lineRule="auto"/>
        <w:ind w:left="3544" w:right="3546"/>
        <w:jc w:val="center"/>
        <w:rPr>
          <w:rFonts w:asciiTheme="minorHAnsi" w:eastAsia="Tahoma" w:hAnsiTheme="minorHAnsi" w:cstheme="minorHAnsi"/>
          <w:sz w:val="22"/>
          <w:szCs w:val="22"/>
        </w:rPr>
      </w:pPr>
      <w:r w:rsidRPr="00E51983">
        <w:rPr>
          <w:rFonts w:asciiTheme="minorHAnsi" w:eastAsia="Tahoma" w:hAnsiTheme="minorHAnsi" w:cstheme="minorHAnsi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tio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-11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>Co</w:t>
      </w:r>
      <w:r w:rsidRPr="00E51983">
        <w:rPr>
          <w:rFonts w:asciiTheme="minorHAnsi" w:eastAsia="Tahoma" w:hAnsiTheme="minorHAnsi" w:cstheme="minorHAnsi"/>
          <w:spacing w:val="2"/>
          <w:w w:val="99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w w:val="99"/>
          <w:sz w:val="22"/>
          <w:szCs w:val="22"/>
        </w:rPr>
        <w:t>nc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 xml:space="preserve">il </w:t>
      </w:r>
      <w:r w:rsidRPr="00E51983">
        <w:rPr>
          <w:rFonts w:asciiTheme="minorHAnsi" w:eastAsia="Tahoma" w:hAnsiTheme="minorHAnsi" w:cstheme="minorHAnsi"/>
          <w:sz w:val="22"/>
          <w:szCs w:val="22"/>
        </w:rPr>
        <w:t>Mississippi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ic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z w:val="22"/>
          <w:szCs w:val="22"/>
        </w:rPr>
        <w:t>op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>Co</w:t>
      </w:r>
      <w:r w:rsidRPr="00E51983">
        <w:rPr>
          <w:rFonts w:asciiTheme="minorHAnsi" w:eastAsia="Tahoma" w:hAnsiTheme="minorHAnsi" w:cstheme="minorHAnsi"/>
          <w:spacing w:val="2"/>
          <w:w w:val="99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w w:val="99"/>
          <w:sz w:val="22"/>
          <w:szCs w:val="22"/>
        </w:rPr>
        <w:t>nc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 xml:space="preserve">il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h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rn</w:t>
      </w:r>
      <w:r w:rsidRPr="00E51983">
        <w:rPr>
          <w:rFonts w:asciiTheme="minorHAnsi" w:eastAsia="Tahoma" w:hAnsiTheme="minorHAnsi" w:cstheme="minorHAnsi"/>
          <w:spacing w:val="-8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2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>Co</w:t>
      </w:r>
      <w:r w:rsidRPr="00E51983">
        <w:rPr>
          <w:rFonts w:asciiTheme="minorHAnsi" w:eastAsia="Tahoma" w:hAnsiTheme="minorHAnsi" w:cstheme="minorHAnsi"/>
          <w:spacing w:val="2"/>
          <w:w w:val="99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w w:val="99"/>
          <w:sz w:val="22"/>
          <w:szCs w:val="22"/>
        </w:rPr>
        <w:t>nc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 xml:space="preserve">il </w:t>
      </w:r>
      <w:r w:rsidRPr="00E51983">
        <w:rPr>
          <w:rFonts w:asciiTheme="minorHAnsi" w:eastAsia="Tahoma" w:hAnsiTheme="minorHAnsi" w:cstheme="minorHAnsi"/>
          <w:sz w:val="22"/>
          <w:szCs w:val="22"/>
        </w:rPr>
        <w:t>Mississippi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lta</w:t>
      </w:r>
      <w:r w:rsidRPr="00E51983">
        <w:rPr>
          <w:rFonts w:asciiTheme="minorHAnsi" w:eastAsia="Tahoma" w:hAnsiTheme="minorHAnsi" w:cstheme="minorHAnsi"/>
          <w:spacing w:val="-4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D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v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l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z w:val="22"/>
          <w:szCs w:val="22"/>
        </w:rPr>
        <w:t>p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’</w:t>
      </w:r>
      <w:r w:rsidRPr="00E51983">
        <w:rPr>
          <w:rFonts w:asciiTheme="minorHAnsi" w:eastAsia="Tahoma" w:hAnsiTheme="minorHAnsi" w:cstheme="minorHAnsi"/>
          <w:sz w:val="22"/>
          <w:szCs w:val="22"/>
        </w:rPr>
        <w:t>s</w:t>
      </w:r>
      <w:r w:rsidRPr="00E51983">
        <w:rPr>
          <w:rFonts w:asciiTheme="minorHAnsi" w:eastAsia="Tahoma" w:hAnsiTheme="minorHAnsi" w:cstheme="minorHAnsi"/>
          <w:spacing w:val="-10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99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>sso</w:t>
      </w:r>
      <w:r w:rsidRPr="00E51983">
        <w:rPr>
          <w:rFonts w:asciiTheme="minorHAnsi" w:eastAsia="Tahoma" w:hAnsiTheme="minorHAnsi" w:cstheme="minorHAnsi"/>
          <w:spacing w:val="-1"/>
          <w:w w:val="99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w w:val="99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>ti</w:t>
      </w:r>
      <w:r w:rsidRPr="00E51983">
        <w:rPr>
          <w:rFonts w:asciiTheme="minorHAnsi" w:eastAsia="Tahoma" w:hAnsiTheme="minorHAnsi" w:cstheme="minorHAnsi"/>
          <w:spacing w:val="2"/>
          <w:w w:val="99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 xml:space="preserve">n </w:t>
      </w:r>
      <w:r w:rsidRPr="00E51983">
        <w:rPr>
          <w:rFonts w:asciiTheme="minorHAnsi" w:eastAsia="Tahoma" w:hAnsiTheme="minorHAnsi" w:cstheme="minorHAnsi"/>
          <w:sz w:val="22"/>
          <w:szCs w:val="22"/>
        </w:rPr>
        <w:t>Mississippi</w:t>
      </w:r>
      <w:r w:rsidRPr="00E51983">
        <w:rPr>
          <w:rFonts w:asciiTheme="minorHAnsi" w:eastAsia="Tahoma" w:hAnsiTheme="minorHAnsi" w:cstheme="minorHAnsi"/>
          <w:spacing w:val="-6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f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t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z w:val="22"/>
          <w:szCs w:val="22"/>
        </w:rPr>
        <w:t>r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z w:val="22"/>
          <w:szCs w:val="22"/>
        </w:rPr>
        <w:t>rs’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1"/>
          <w:w w:val="99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>sso</w:t>
      </w:r>
      <w:r w:rsidRPr="00E51983">
        <w:rPr>
          <w:rFonts w:asciiTheme="minorHAnsi" w:eastAsia="Tahoma" w:hAnsiTheme="minorHAnsi" w:cstheme="minorHAnsi"/>
          <w:spacing w:val="-1"/>
          <w:w w:val="99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>i</w:t>
      </w:r>
      <w:r w:rsidRPr="00E51983">
        <w:rPr>
          <w:rFonts w:asciiTheme="minorHAnsi" w:eastAsia="Tahoma" w:hAnsiTheme="minorHAnsi" w:cstheme="minorHAnsi"/>
          <w:spacing w:val="1"/>
          <w:w w:val="99"/>
          <w:sz w:val="22"/>
          <w:szCs w:val="22"/>
        </w:rPr>
        <w:t>a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 xml:space="preserve">tion </w:t>
      </w:r>
      <w:r w:rsidRPr="00E51983">
        <w:rPr>
          <w:rFonts w:asciiTheme="minorHAnsi" w:eastAsia="Tahoma" w:hAnsiTheme="minorHAnsi" w:cstheme="minorHAnsi"/>
          <w:sz w:val="22"/>
          <w:szCs w:val="22"/>
        </w:rPr>
        <w:t>Mississippi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spacing w:val="3"/>
          <w:sz w:val="22"/>
          <w:szCs w:val="22"/>
        </w:rPr>
        <w:t>E</w:t>
      </w:r>
      <w:r w:rsidRPr="00E51983">
        <w:rPr>
          <w:rFonts w:asciiTheme="minorHAnsi" w:eastAsia="Tahoma" w:hAnsiTheme="minorHAnsi" w:cstheme="minorHAnsi"/>
          <w:spacing w:val="-1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2"/>
          <w:sz w:val="22"/>
          <w:szCs w:val="22"/>
        </w:rPr>
        <w:t>n</w:t>
      </w:r>
      <w:r w:rsidRPr="00E51983">
        <w:rPr>
          <w:rFonts w:asciiTheme="minorHAnsi" w:eastAsia="Tahoma" w:hAnsiTheme="minorHAnsi" w:cstheme="minorHAnsi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1"/>
          <w:sz w:val="22"/>
          <w:szCs w:val="22"/>
        </w:rPr>
        <w:t>m</w:t>
      </w:r>
      <w:r w:rsidRPr="00E51983">
        <w:rPr>
          <w:rFonts w:asciiTheme="minorHAnsi" w:eastAsia="Tahoma" w:hAnsiTheme="minorHAnsi" w:cstheme="minorHAnsi"/>
          <w:sz w:val="22"/>
          <w:szCs w:val="22"/>
        </w:rPr>
        <w:t>ic</w:t>
      </w:r>
      <w:r w:rsidRPr="00E51983">
        <w:rPr>
          <w:rFonts w:asciiTheme="minorHAnsi" w:eastAsia="Tahoma" w:hAnsiTheme="minorHAnsi" w:cstheme="minorHAnsi"/>
          <w:spacing w:val="-9"/>
          <w:sz w:val="22"/>
          <w:szCs w:val="22"/>
        </w:rPr>
        <w:t xml:space="preserve"> 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>C</w:t>
      </w:r>
      <w:r w:rsidRPr="00E51983">
        <w:rPr>
          <w:rFonts w:asciiTheme="minorHAnsi" w:eastAsia="Tahoma" w:hAnsiTheme="minorHAnsi" w:cstheme="minorHAnsi"/>
          <w:spacing w:val="2"/>
          <w:w w:val="99"/>
          <w:sz w:val="22"/>
          <w:szCs w:val="22"/>
        </w:rPr>
        <w:t>o</w:t>
      </w:r>
      <w:r w:rsidRPr="00E51983">
        <w:rPr>
          <w:rFonts w:asciiTheme="minorHAnsi" w:eastAsia="Tahoma" w:hAnsiTheme="minorHAnsi" w:cstheme="minorHAnsi"/>
          <w:spacing w:val="-1"/>
          <w:w w:val="99"/>
          <w:sz w:val="22"/>
          <w:szCs w:val="22"/>
        </w:rPr>
        <w:t>u</w:t>
      </w:r>
      <w:r w:rsidRPr="00E51983">
        <w:rPr>
          <w:rFonts w:asciiTheme="minorHAnsi" w:eastAsia="Tahoma" w:hAnsiTheme="minorHAnsi" w:cstheme="minorHAnsi"/>
          <w:spacing w:val="2"/>
          <w:w w:val="99"/>
          <w:sz w:val="22"/>
          <w:szCs w:val="22"/>
        </w:rPr>
        <w:t>nc</w:t>
      </w:r>
      <w:r w:rsidRPr="00E51983">
        <w:rPr>
          <w:rFonts w:asciiTheme="minorHAnsi" w:eastAsia="Tahoma" w:hAnsiTheme="minorHAnsi" w:cstheme="minorHAnsi"/>
          <w:w w:val="99"/>
          <w:sz w:val="22"/>
          <w:szCs w:val="22"/>
        </w:rPr>
        <w:t>il</w:t>
      </w:r>
    </w:p>
    <w:sectPr w:rsidR="00B21C09" w:rsidRPr="00E51983">
      <w:pgSz w:w="12240" w:h="15840"/>
      <w:pgMar w:top="840" w:right="580" w:bottom="280" w:left="580" w:header="65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01D4AB" w14:textId="77777777" w:rsidR="003943C7" w:rsidRDefault="003943C7">
      <w:r>
        <w:separator/>
      </w:r>
    </w:p>
  </w:endnote>
  <w:endnote w:type="continuationSeparator" w:id="0">
    <w:p w14:paraId="1EB0FF19" w14:textId="77777777" w:rsidR="003943C7" w:rsidRDefault="003943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276E3" w14:textId="77777777" w:rsidR="003943C7" w:rsidRDefault="003943C7">
      <w:r>
        <w:separator/>
      </w:r>
    </w:p>
  </w:footnote>
  <w:footnote w:type="continuationSeparator" w:id="0">
    <w:p w14:paraId="08A64A99" w14:textId="77777777" w:rsidR="003943C7" w:rsidRDefault="003943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E8685" w14:textId="77777777" w:rsidR="00B21C09" w:rsidRDefault="003943C7">
    <w:pPr>
      <w:spacing w:line="200" w:lineRule="exact"/>
    </w:pPr>
    <w:r>
      <w:pict w14:anchorId="67D4079D">
        <v:group id="_x0000_s2051" style="position:absolute;margin-left:34.25pt;margin-top:52.75pt;width:543.45pt;height:1.55pt;z-index:-251659776;mso-position-horizontal-relative:page;mso-position-vertical-relative:page" coordorigin="685,1055" coordsize="10869,31">
          <v:shape id="_x0000_s2053" style="position:absolute;left:691;top:1080;width:10858;height:0" coordorigin="691,1080" coordsize="10858,0" path="m691,1080r10858,e" filled="f" strokeweight=".20444mm">
            <v:path arrowok="t"/>
          </v:shape>
          <v:shape id="_x0000_s2052" style="position:absolute;left:691;top:1061;width:10858;height:0" coordorigin="691,1061" coordsize="10858,0" path="m691,1061r10858,e" filled="f" strokeweight=".20444mm">
            <v:path arrowok="t"/>
          </v:shape>
          <w10:wrap anchorx="page" anchory="page"/>
        </v:group>
      </w:pict>
    </w:r>
    <w:r>
      <w:pict w14:anchorId="4C3500B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5pt;margin-top:37.35pt;width:67.7pt;height:14.95pt;z-index:-251658752;mso-position-horizontal-relative:page;mso-position-vertical-relative:page" filled="f" stroked="f">
          <v:textbox inset="0,0,0,0">
            <w:txbxContent>
              <w:p w14:paraId="5D8F95A6" w14:textId="77777777" w:rsidR="00B21C09" w:rsidRDefault="003943C7">
                <w:pPr>
                  <w:spacing w:line="280" w:lineRule="exact"/>
                  <w:ind w:left="20" w:right="-39"/>
                  <w:rPr>
                    <w:rFonts w:ascii="Tahoma" w:eastAsia="Tahoma" w:hAnsi="Tahoma" w:cs="Tahoma"/>
                    <w:sz w:val="21"/>
                    <w:szCs w:val="21"/>
                  </w:rPr>
                </w:pPr>
                <w:r>
                  <w:rPr>
                    <w:rFonts w:ascii="Tahoma" w:eastAsia="Tahoma" w:hAnsi="Tahoma" w:cs="Tahoma"/>
                    <w:sz w:val="26"/>
                    <w:szCs w:val="26"/>
                  </w:rPr>
                  <w:t>J</w:t>
                </w:r>
                <w:r>
                  <w:rPr>
                    <w:rFonts w:ascii="Tahoma" w:eastAsia="Tahoma" w:hAnsi="Tahoma" w:cs="Tahoma"/>
                    <w:spacing w:val="1"/>
                    <w:sz w:val="21"/>
                    <w:szCs w:val="21"/>
                  </w:rPr>
                  <w:t>O</w:t>
                </w:r>
                <w:r>
                  <w:rPr>
                    <w:rFonts w:ascii="Tahoma" w:eastAsia="Tahoma" w:hAnsi="Tahoma" w:cs="Tahoma"/>
                    <w:spacing w:val="-1"/>
                    <w:sz w:val="21"/>
                    <w:szCs w:val="21"/>
                  </w:rPr>
                  <w:t>A</w:t>
                </w:r>
                <w:r>
                  <w:rPr>
                    <w:rFonts w:ascii="Tahoma" w:eastAsia="Tahoma" w:hAnsi="Tahoma" w:cs="Tahoma"/>
                    <w:sz w:val="21"/>
                    <w:szCs w:val="21"/>
                  </w:rPr>
                  <w:t xml:space="preserve">N </w:t>
                </w:r>
                <w:r>
                  <w:rPr>
                    <w:rFonts w:ascii="Tahoma" w:eastAsia="Tahoma" w:hAnsi="Tahoma" w:cs="Tahoma"/>
                    <w:spacing w:val="5"/>
                    <w:sz w:val="21"/>
                    <w:szCs w:val="21"/>
                  </w:rPr>
                  <w:t xml:space="preserve"> </w:t>
                </w:r>
                <w:r>
                  <w:rPr>
                    <w:rFonts w:ascii="Tahoma" w:eastAsia="Tahoma" w:hAnsi="Tahoma" w:cs="Tahoma"/>
                    <w:w w:val="114"/>
                    <w:sz w:val="26"/>
                    <w:szCs w:val="26"/>
                  </w:rPr>
                  <w:t>W</w:t>
                </w:r>
                <w:r>
                  <w:rPr>
                    <w:rFonts w:ascii="Tahoma" w:eastAsia="Tahoma" w:hAnsi="Tahoma" w:cs="Tahoma"/>
                    <w:spacing w:val="-1"/>
                    <w:w w:val="114"/>
                    <w:sz w:val="21"/>
                    <w:szCs w:val="21"/>
                  </w:rPr>
                  <w:t>AL</w:t>
                </w:r>
                <w:r>
                  <w:rPr>
                    <w:rFonts w:ascii="Tahoma" w:eastAsia="Tahoma" w:hAnsi="Tahoma" w:cs="Tahoma"/>
                    <w:w w:val="114"/>
                    <w:sz w:val="21"/>
                    <w:szCs w:val="21"/>
                  </w:rPr>
                  <w:t>L</w:t>
                </w:r>
              </w:p>
            </w:txbxContent>
          </v:textbox>
          <w10:wrap anchorx="page" anchory="page"/>
        </v:shape>
      </w:pict>
    </w:r>
    <w:r>
      <w:pict w14:anchorId="2868F519">
        <v:shape id="_x0000_s2049" type="#_x0000_t202" style="position:absolute;margin-left:524.25pt;margin-top:40.6pt;width:52.75pt;height:11pt;z-index:-251657728;mso-position-horizontal-relative:page;mso-position-vertical-relative:page" filled="f" stroked="f">
          <v:textbox inset="0,0,0,0">
            <w:txbxContent>
              <w:p w14:paraId="359E0F67" w14:textId="77777777" w:rsidR="00B21C09" w:rsidRDefault="003943C7">
                <w:pPr>
                  <w:spacing w:line="200" w:lineRule="exact"/>
                  <w:ind w:left="20" w:right="-27"/>
                  <w:rPr>
                    <w:rFonts w:ascii="Tahoma" w:eastAsia="Tahoma" w:hAnsi="Tahoma" w:cs="Tahoma"/>
                    <w:sz w:val="18"/>
                    <w:szCs w:val="18"/>
                  </w:rPr>
                </w:pPr>
                <w:r>
                  <w:rPr>
                    <w:rFonts w:ascii="Tahoma" w:eastAsia="Tahoma" w:hAnsi="Tahoma" w:cs="Tahoma"/>
                    <w:spacing w:val="-1"/>
                    <w:sz w:val="18"/>
                    <w:szCs w:val="18"/>
                  </w:rPr>
                  <w:t>P</w:t>
                </w:r>
                <w:r>
                  <w:rPr>
                    <w:rFonts w:ascii="Tahoma" w:eastAsia="Tahoma" w:hAnsi="Tahoma" w:cs="Tahoma"/>
                    <w:sz w:val="18"/>
                    <w:szCs w:val="18"/>
                  </w:rPr>
                  <w:t>a</w:t>
                </w:r>
                <w:r>
                  <w:rPr>
                    <w:rFonts w:ascii="Tahoma" w:eastAsia="Tahoma" w:hAnsi="Tahoma" w:cs="Tahoma"/>
                    <w:spacing w:val="-1"/>
                    <w:sz w:val="18"/>
                    <w:szCs w:val="18"/>
                  </w:rPr>
                  <w:t>g</w:t>
                </w:r>
                <w:r>
                  <w:rPr>
                    <w:rFonts w:ascii="Tahoma" w:eastAsia="Tahoma" w:hAnsi="Tahoma" w:cs="Tahoma"/>
                    <w:sz w:val="18"/>
                    <w:szCs w:val="18"/>
                  </w:rPr>
                  <w:t>e</w:t>
                </w:r>
                <w:r>
                  <w:rPr>
                    <w:rFonts w:ascii="Tahoma" w:eastAsia="Tahoma" w:hAnsi="Tahoma" w:cs="Tahoma"/>
                    <w:spacing w:val="55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ahoma" w:eastAsia="Tahoma" w:hAnsi="Tahoma" w:cs="Tahoma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Tahoma" w:eastAsia="Tahoma" w:hAnsi="Tahoma" w:cs="Tahoma"/>
                    <w:spacing w:val="13"/>
                    <w:sz w:val="18"/>
                    <w:szCs w:val="18"/>
                  </w:rPr>
                  <w:t xml:space="preserve"> </w:t>
                </w:r>
                <w:r>
                  <w:rPr>
                    <w:rFonts w:ascii="Tahoma" w:eastAsia="Tahoma" w:hAnsi="Tahoma" w:cs="Tahoma"/>
                    <w:spacing w:val="-1"/>
                    <w:sz w:val="18"/>
                    <w:szCs w:val="18"/>
                  </w:rPr>
                  <w:t>o</w:t>
                </w:r>
                <w:r>
                  <w:rPr>
                    <w:rFonts w:ascii="Tahoma" w:eastAsia="Tahoma" w:hAnsi="Tahoma" w:cs="Tahoma"/>
                    <w:sz w:val="18"/>
                    <w:szCs w:val="18"/>
                  </w:rPr>
                  <w:t>f</w:t>
                </w:r>
                <w:r>
                  <w:rPr>
                    <w:rFonts w:ascii="Tahoma" w:eastAsia="Tahoma" w:hAnsi="Tahoma" w:cs="Tahoma"/>
                    <w:spacing w:val="21"/>
                    <w:sz w:val="18"/>
                    <w:szCs w:val="18"/>
                  </w:rPr>
                  <w:t xml:space="preserve"> </w:t>
                </w:r>
                <w:r>
                  <w:rPr>
                    <w:rFonts w:ascii="Tahoma" w:eastAsia="Tahoma" w:hAnsi="Tahoma" w:cs="Tahoma"/>
                    <w:w w:val="116"/>
                    <w:sz w:val="18"/>
                    <w:szCs w:val="18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7945B7"/>
    <w:multiLevelType w:val="multilevel"/>
    <w:tmpl w:val="7090DE7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1C09"/>
    <w:rsid w:val="003943C7"/>
    <w:rsid w:val="00B21C09"/>
    <w:rsid w:val="00E5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1BE6077E"/>
  <w15:docId w15:val="{F09FF29B-A214-4078-9874-5EE5EFF98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5198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519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obie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1578</Words>
  <Characters>9000</Characters>
  <Application>Microsoft Office Word</Application>
  <DocSecurity>0</DocSecurity>
  <Lines>75</Lines>
  <Paragraphs>21</Paragraphs>
  <ScaleCrop>false</ScaleCrop>
  <Company/>
  <LinksUpToDate>false</LinksUpToDate>
  <CharactersWithSpaces>10557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2021-06-04T15:34:00Z</dcterms:created>
  <dcterms:modified xsi:type="dcterms:W3CDTF">2021-06-04T15:53:00Z</dcterms:modified>
</cp:coreProperties>
</file>