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A2126" w14:textId="77777777" w:rsidR="00335B26" w:rsidRPr="004801F1" w:rsidRDefault="00335B26">
      <w:pPr>
        <w:spacing w:before="7" w:line="120" w:lineRule="exact"/>
        <w:rPr>
          <w:sz w:val="12"/>
          <w:szCs w:val="12"/>
        </w:rPr>
      </w:pPr>
    </w:p>
    <w:p w14:paraId="1996875F" w14:textId="77777777" w:rsidR="00335B26" w:rsidRPr="004801F1" w:rsidRDefault="00335B26">
      <w:pPr>
        <w:spacing w:line="200" w:lineRule="exact"/>
      </w:pPr>
    </w:p>
    <w:p w14:paraId="3ED415D0" w14:textId="77777777" w:rsidR="00335B26" w:rsidRPr="004801F1" w:rsidRDefault="00335B26">
      <w:pPr>
        <w:spacing w:line="200" w:lineRule="exact"/>
      </w:pPr>
    </w:p>
    <w:p w14:paraId="03A5F323" w14:textId="77777777" w:rsidR="00335B26" w:rsidRPr="004801F1" w:rsidRDefault="00335B26">
      <w:pPr>
        <w:spacing w:line="200" w:lineRule="exact"/>
      </w:pPr>
    </w:p>
    <w:p w14:paraId="106D305A" w14:textId="77777777" w:rsidR="00335B26" w:rsidRPr="004801F1" w:rsidRDefault="00335B26">
      <w:pPr>
        <w:spacing w:line="200" w:lineRule="exact"/>
      </w:pPr>
    </w:p>
    <w:p w14:paraId="47E4ADBC" w14:textId="77777777" w:rsidR="00335B26" w:rsidRPr="004801F1" w:rsidRDefault="004801F1">
      <w:pPr>
        <w:ind w:left="104"/>
      </w:pPr>
      <w:r w:rsidRPr="004801F1">
        <w:rPr>
          <w:spacing w:val="7"/>
        </w:rPr>
        <w:t>A</w:t>
      </w:r>
      <w:r w:rsidRPr="004801F1">
        <w:rPr>
          <w:spacing w:val="9"/>
        </w:rPr>
        <w:t>R</w:t>
      </w:r>
      <w:r w:rsidRPr="004801F1">
        <w:rPr>
          <w:spacing w:val="10"/>
        </w:rPr>
        <w:t>E</w:t>
      </w:r>
      <w:r w:rsidRPr="004801F1">
        <w:rPr>
          <w:spacing w:val="7"/>
        </w:rPr>
        <w:t>A</w:t>
      </w:r>
      <w:r w:rsidRPr="004801F1">
        <w:t>S</w:t>
      </w:r>
      <w:r w:rsidRPr="004801F1">
        <w:rPr>
          <w:spacing w:val="9"/>
        </w:rPr>
        <w:t xml:space="preserve"> </w:t>
      </w:r>
      <w:r w:rsidRPr="004801F1">
        <w:rPr>
          <w:spacing w:val="7"/>
        </w:rPr>
        <w:t>O</w:t>
      </w:r>
      <w:r w:rsidRPr="004801F1">
        <w:t>F</w:t>
      </w:r>
      <w:r w:rsidRPr="004801F1">
        <w:rPr>
          <w:spacing w:val="13"/>
        </w:rPr>
        <w:t xml:space="preserve"> </w:t>
      </w:r>
      <w:r w:rsidRPr="004801F1">
        <w:rPr>
          <w:spacing w:val="8"/>
        </w:rPr>
        <w:t>E</w:t>
      </w:r>
      <w:r w:rsidRPr="004801F1">
        <w:rPr>
          <w:spacing w:val="7"/>
        </w:rPr>
        <w:t>X</w:t>
      </w:r>
      <w:r w:rsidRPr="004801F1">
        <w:rPr>
          <w:spacing w:val="9"/>
        </w:rPr>
        <w:t>P</w:t>
      </w:r>
      <w:r w:rsidRPr="004801F1">
        <w:rPr>
          <w:spacing w:val="10"/>
        </w:rPr>
        <w:t>E</w:t>
      </w:r>
      <w:r w:rsidRPr="004801F1">
        <w:rPr>
          <w:spacing w:val="6"/>
        </w:rPr>
        <w:t>R</w:t>
      </w:r>
      <w:r w:rsidRPr="004801F1">
        <w:rPr>
          <w:spacing w:val="10"/>
        </w:rPr>
        <w:t>T</w:t>
      </w:r>
      <w:r w:rsidRPr="004801F1">
        <w:rPr>
          <w:spacing w:val="8"/>
        </w:rPr>
        <w:t>I</w:t>
      </w:r>
      <w:r w:rsidRPr="004801F1">
        <w:rPr>
          <w:spacing w:val="7"/>
        </w:rPr>
        <w:t>S</w:t>
      </w:r>
      <w:r w:rsidRPr="004801F1">
        <w:t>E</w:t>
      </w:r>
    </w:p>
    <w:p w14:paraId="2AE9D240" w14:textId="77777777" w:rsidR="00335B26" w:rsidRPr="004801F1" w:rsidRDefault="00335B26">
      <w:pPr>
        <w:spacing w:before="1" w:line="140" w:lineRule="exact"/>
        <w:rPr>
          <w:sz w:val="14"/>
          <w:szCs w:val="14"/>
        </w:rPr>
      </w:pPr>
    </w:p>
    <w:p w14:paraId="6733A9A1" w14:textId="77777777" w:rsidR="00335B26" w:rsidRPr="004801F1" w:rsidRDefault="00335B26">
      <w:pPr>
        <w:spacing w:line="200" w:lineRule="exact"/>
      </w:pPr>
    </w:p>
    <w:p w14:paraId="43FF7129" w14:textId="77777777" w:rsidR="00335B26" w:rsidRPr="004801F1" w:rsidRDefault="004801F1">
      <w:pPr>
        <w:ind w:left="104"/>
      </w:pPr>
      <w:r w:rsidRPr="004801F1">
        <w:rPr>
          <w:i/>
          <w:spacing w:val="4"/>
        </w:rPr>
        <w:t>C</w:t>
      </w:r>
      <w:r w:rsidRPr="004801F1">
        <w:rPr>
          <w:i/>
          <w:spacing w:val="6"/>
        </w:rPr>
        <w:t>o</w:t>
      </w:r>
      <w:r w:rsidRPr="004801F1">
        <w:rPr>
          <w:i/>
          <w:spacing w:val="4"/>
        </w:rPr>
        <w:t>l</w:t>
      </w:r>
      <w:r w:rsidRPr="004801F1">
        <w:rPr>
          <w:i/>
        </w:rPr>
        <w:t>d</w:t>
      </w:r>
      <w:r w:rsidRPr="004801F1">
        <w:rPr>
          <w:i/>
          <w:spacing w:val="7"/>
        </w:rPr>
        <w:t xml:space="preserve"> </w:t>
      </w:r>
      <w:r w:rsidRPr="004801F1">
        <w:rPr>
          <w:i/>
          <w:spacing w:val="5"/>
        </w:rPr>
        <w:t>c</w:t>
      </w:r>
      <w:r w:rsidRPr="004801F1">
        <w:rPr>
          <w:i/>
          <w:spacing w:val="6"/>
        </w:rPr>
        <w:t>a</w:t>
      </w:r>
      <w:r w:rsidRPr="004801F1">
        <w:rPr>
          <w:i/>
          <w:spacing w:val="4"/>
        </w:rPr>
        <w:t>lli</w:t>
      </w:r>
      <w:r w:rsidRPr="004801F1">
        <w:rPr>
          <w:i/>
          <w:spacing w:val="6"/>
        </w:rPr>
        <w:t>n</w:t>
      </w:r>
      <w:r w:rsidRPr="004801F1">
        <w:rPr>
          <w:i/>
        </w:rPr>
        <w:t>g</w:t>
      </w:r>
    </w:p>
    <w:p w14:paraId="39A50C69" w14:textId="77777777" w:rsidR="00335B26" w:rsidRPr="004801F1" w:rsidRDefault="004801F1">
      <w:pPr>
        <w:spacing w:before="59" w:line="520" w:lineRule="exact"/>
        <w:ind w:left="104" w:right="-34"/>
      </w:pPr>
      <w:r w:rsidRPr="004801F1">
        <w:rPr>
          <w:i/>
          <w:spacing w:val="5"/>
        </w:rPr>
        <w:t>H</w:t>
      </w:r>
      <w:r w:rsidRPr="004801F1">
        <w:rPr>
          <w:i/>
          <w:spacing w:val="6"/>
        </w:rPr>
        <w:t>u</w:t>
      </w:r>
      <w:r w:rsidRPr="004801F1">
        <w:rPr>
          <w:i/>
          <w:spacing w:val="5"/>
        </w:rPr>
        <w:t>m</w:t>
      </w:r>
      <w:r w:rsidRPr="004801F1">
        <w:rPr>
          <w:i/>
          <w:spacing w:val="6"/>
        </w:rPr>
        <w:t>a</w:t>
      </w:r>
      <w:r w:rsidRPr="004801F1">
        <w:rPr>
          <w:i/>
        </w:rPr>
        <w:t>n</w:t>
      </w:r>
      <w:r w:rsidRPr="004801F1">
        <w:rPr>
          <w:i/>
          <w:spacing w:val="5"/>
        </w:rPr>
        <w:t xml:space="preserve"> </w:t>
      </w:r>
      <w:r w:rsidRPr="004801F1">
        <w:rPr>
          <w:i/>
          <w:spacing w:val="4"/>
        </w:rPr>
        <w:t>C</w:t>
      </w:r>
      <w:r w:rsidRPr="004801F1">
        <w:rPr>
          <w:i/>
          <w:spacing w:val="6"/>
        </w:rPr>
        <w:t>ap</w:t>
      </w:r>
      <w:r w:rsidRPr="004801F1">
        <w:rPr>
          <w:i/>
          <w:spacing w:val="4"/>
        </w:rPr>
        <w:t>it</w:t>
      </w:r>
      <w:r w:rsidRPr="004801F1">
        <w:rPr>
          <w:i/>
          <w:spacing w:val="6"/>
        </w:rPr>
        <w:t>a</w:t>
      </w:r>
      <w:r w:rsidRPr="004801F1">
        <w:rPr>
          <w:i/>
        </w:rPr>
        <w:t>l</w:t>
      </w:r>
      <w:r w:rsidRPr="004801F1">
        <w:rPr>
          <w:i/>
          <w:spacing w:val="3"/>
        </w:rPr>
        <w:t xml:space="preserve"> </w:t>
      </w:r>
      <w:r w:rsidRPr="004801F1">
        <w:rPr>
          <w:i/>
          <w:spacing w:val="4"/>
        </w:rPr>
        <w:t>M</w:t>
      </w:r>
      <w:r w:rsidRPr="004801F1">
        <w:rPr>
          <w:i/>
          <w:spacing w:val="6"/>
        </w:rPr>
        <w:t>anag</w:t>
      </w:r>
      <w:r w:rsidRPr="004801F1">
        <w:rPr>
          <w:i/>
          <w:spacing w:val="5"/>
        </w:rPr>
        <w:t>eme</w:t>
      </w:r>
      <w:r w:rsidRPr="004801F1">
        <w:rPr>
          <w:i/>
          <w:spacing w:val="6"/>
        </w:rPr>
        <w:t>n</w:t>
      </w:r>
      <w:r w:rsidRPr="004801F1">
        <w:rPr>
          <w:i/>
        </w:rPr>
        <w:t xml:space="preserve">t </w:t>
      </w:r>
      <w:r w:rsidRPr="004801F1">
        <w:rPr>
          <w:i/>
          <w:spacing w:val="6"/>
        </w:rPr>
        <w:t>Sa</w:t>
      </w:r>
      <w:r w:rsidRPr="004801F1">
        <w:rPr>
          <w:i/>
          <w:spacing w:val="4"/>
        </w:rPr>
        <w:t>l</w:t>
      </w:r>
      <w:r w:rsidRPr="004801F1">
        <w:rPr>
          <w:i/>
          <w:spacing w:val="5"/>
        </w:rPr>
        <w:t>e</w:t>
      </w:r>
      <w:r w:rsidRPr="004801F1">
        <w:rPr>
          <w:i/>
        </w:rPr>
        <w:t>s</w:t>
      </w:r>
      <w:r w:rsidRPr="004801F1">
        <w:rPr>
          <w:i/>
          <w:spacing w:val="5"/>
        </w:rPr>
        <w:t xml:space="preserve"> F</w:t>
      </w:r>
      <w:r w:rsidRPr="004801F1">
        <w:rPr>
          <w:i/>
          <w:spacing w:val="6"/>
        </w:rPr>
        <w:t>o</w:t>
      </w:r>
      <w:r w:rsidRPr="004801F1">
        <w:rPr>
          <w:i/>
          <w:spacing w:val="4"/>
        </w:rPr>
        <w:t>r</w:t>
      </w:r>
      <w:r w:rsidRPr="004801F1">
        <w:rPr>
          <w:i/>
          <w:spacing w:val="5"/>
        </w:rPr>
        <w:t>c</w:t>
      </w:r>
      <w:r w:rsidRPr="004801F1">
        <w:rPr>
          <w:i/>
        </w:rPr>
        <w:t>e</w:t>
      </w:r>
      <w:r w:rsidRPr="004801F1">
        <w:rPr>
          <w:i/>
          <w:spacing w:val="5"/>
        </w:rPr>
        <w:t xml:space="preserve"> E</w:t>
      </w:r>
      <w:r w:rsidRPr="004801F1">
        <w:rPr>
          <w:i/>
          <w:spacing w:val="4"/>
        </w:rPr>
        <w:t>ff</w:t>
      </w:r>
      <w:r w:rsidRPr="004801F1">
        <w:rPr>
          <w:i/>
          <w:spacing w:val="5"/>
        </w:rPr>
        <w:t>ec</w:t>
      </w:r>
      <w:r w:rsidRPr="004801F1">
        <w:rPr>
          <w:i/>
          <w:spacing w:val="7"/>
        </w:rPr>
        <w:t>t</w:t>
      </w:r>
      <w:r w:rsidRPr="004801F1">
        <w:rPr>
          <w:i/>
          <w:spacing w:val="4"/>
        </w:rPr>
        <w:t>i</w:t>
      </w:r>
      <w:r w:rsidRPr="004801F1">
        <w:rPr>
          <w:i/>
          <w:spacing w:val="5"/>
        </w:rPr>
        <w:t>ve</w:t>
      </w:r>
      <w:r w:rsidRPr="004801F1">
        <w:rPr>
          <w:i/>
          <w:spacing w:val="6"/>
        </w:rPr>
        <w:t>n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s</w:t>
      </w:r>
      <w:r w:rsidRPr="004801F1">
        <w:rPr>
          <w:i/>
        </w:rPr>
        <w:t xml:space="preserve">s </w:t>
      </w:r>
      <w:r w:rsidRPr="004801F1">
        <w:rPr>
          <w:i/>
          <w:spacing w:val="5"/>
        </w:rPr>
        <w:t>P</w:t>
      </w:r>
      <w:r w:rsidRPr="004801F1">
        <w:rPr>
          <w:i/>
          <w:spacing w:val="4"/>
        </w:rPr>
        <w:t>r</w:t>
      </w:r>
      <w:r w:rsidRPr="004801F1">
        <w:rPr>
          <w:i/>
          <w:spacing w:val="6"/>
        </w:rPr>
        <w:t>o</w:t>
      </w:r>
      <w:r w:rsidRPr="004801F1">
        <w:rPr>
          <w:i/>
          <w:spacing w:val="5"/>
        </w:rPr>
        <w:t>c</w:t>
      </w:r>
      <w:r w:rsidRPr="004801F1">
        <w:rPr>
          <w:i/>
          <w:spacing w:val="6"/>
        </w:rPr>
        <w:t>u</w:t>
      </w:r>
      <w:r w:rsidRPr="004801F1">
        <w:rPr>
          <w:i/>
          <w:spacing w:val="4"/>
        </w:rPr>
        <w:t>r</w:t>
      </w:r>
      <w:r w:rsidRPr="004801F1">
        <w:rPr>
          <w:i/>
          <w:spacing w:val="5"/>
        </w:rPr>
        <w:t>eme</w:t>
      </w:r>
      <w:r w:rsidRPr="004801F1">
        <w:rPr>
          <w:i/>
          <w:spacing w:val="6"/>
        </w:rPr>
        <w:t>n</w:t>
      </w:r>
      <w:r w:rsidRPr="004801F1">
        <w:rPr>
          <w:i/>
        </w:rPr>
        <w:t>t</w:t>
      </w:r>
      <w:r w:rsidRPr="004801F1">
        <w:rPr>
          <w:i/>
          <w:spacing w:val="-1"/>
        </w:rPr>
        <w:t xml:space="preserve"> </w:t>
      </w:r>
      <w:r w:rsidRPr="004801F1">
        <w:rPr>
          <w:i/>
          <w:spacing w:val="6"/>
        </w:rPr>
        <w:t>S</w:t>
      </w:r>
      <w:r w:rsidRPr="004801F1">
        <w:rPr>
          <w:i/>
          <w:spacing w:val="4"/>
        </w:rPr>
        <w:t>tr</w:t>
      </w:r>
      <w:r w:rsidRPr="004801F1">
        <w:rPr>
          <w:i/>
          <w:spacing w:val="6"/>
        </w:rPr>
        <w:t>a</w:t>
      </w:r>
      <w:r w:rsidRPr="004801F1">
        <w:rPr>
          <w:i/>
          <w:spacing w:val="7"/>
        </w:rPr>
        <w:t>t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g</w:t>
      </w:r>
      <w:r w:rsidRPr="004801F1">
        <w:rPr>
          <w:i/>
        </w:rPr>
        <w:t>y</w:t>
      </w:r>
      <w:r w:rsidRPr="004801F1">
        <w:rPr>
          <w:i/>
          <w:spacing w:val="3"/>
        </w:rPr>
        <w:t xml:space="preserve"> </w:t>
      </w:r>
      <w:r w:rsidRPr="004801F1">
        <w:rPr>
          <w:i/>
          <w:spacing w:val="6"/>
        </w:rPr>
        <w:t>an</w:t>
      </w:r>
      <w:r w:rsidRPr="004801F1">
        <w:rPr>
          <w:i/>
        </w:rPr>
        <w:t>d</w:t>
      </w:r>
    </w:p>
    <w:p w14:paraId="0BD9DBCF" w14:textId="77777777" w:rsidR="00335B26" w:rsidRPr="004801F1" w:rsidRDefault="004801F1">
      <w:pPr>
        <w:spacing w:line="180" w:lineRule="exact"/>
        <w:ind w:left="104"/>
      </w:pPr>
      <w:r w:rsidRPr="004801F1">
        <w:rPr>
          <w:i/>
          <w:spacing w:val="5"/>
        </w:rPr>
        <w:t>Exec</w:t>
      </w:r>
      <w:r w:rsidRPr="004801F1">
        <w:rPr>
          <w:i/>
          <w:spacing w:val="6"/>
        </w:rPr>
        <w:t>u</w:t>
      </w:r>
      <w:r w:rsidRPr="004801F1">
        <w:rPr>
          <w:i/>
          <w:spacing w:val="4"/>
        </w:rPr>
        <w:t>ti</w:t>
      </w:r>
      <w:r w:rsidRPr="004801F1">
        <w:rPr>
          <w:i/>
          <w:spacing w:val="6"/>
        </w:rPr>
        <w:t>o</w:t>
      </w:r>
      <w:r w:rsidRPr="004801F1">
        <w:rPr>
          <w:i/>
        </w:rPr>
        <w:t>n</w:t>
      </w:r>
    </w:p>
    <w:p w14:paraId="3FD24880" w14:textId="77777777" w:rsidR="00335B26" w:rsidRPr="004801F1" w:rsidRDefault="00335B26">
      <w:pPr>
        <w:spacing w:before="11" w:line="280" w:lineRule="exact"/>
        <w:rPr>
          <w:sz w:val="28"/>
          <w:szCs w:val="28"/>
        </w:rPr>
      </w:pPr>
    </w:p>
    <w:p w14:paraId="0134281A" w14:textId="77777777" w:rsidR="00335B26" w:rsidRPr="004801F1" w:rsidRDefault="004801F1">
      <w:pPr>
        <w:ind w:left="104"/>
      </w:pPr>
      <w:r w:rsidRPr="004801F1">
        <w:rPr>
          <w:i/>
          <w:spacing w:val="4"/>
        </w:rPr>
        <w:t>T</w:t>
      </w:r>
      <w:r w:rsidRPr="004801F1">
        <w:rPr>
          <w:i/>
          <w:spacing w:val="5"/>
        </w:rPr>
        <w:t>e</w:t>
      </w:r>
      <w:r w:rsidRPr="004801F1">
        <w:rPr>
          <w:i/>
          <w:spacing w:val="4"/>
        </w:rPr>
        <w:t>l</w:t>
      </w:r>
      <w:r w:rsidRPr="004801F1">
        <w:rPr>
          <w:i/>
          <w:spacing w:val="5"/>
        </w:rPr>
        <w:t>e</w:t>
      </w:r>
      <w:r w:rsidRPr="004801F1">
        <w:rPr>
          <w:i/>
          <w:spacing w:val="4"/>
        </w:rPr>
        <w:t>s</w:t>
      </w:r>
      <w:r w:rsidRPr="004801F1">
        <w:rPr>
          <w:i/>
          <w:spacing w:val="6"/>
        </w:rPr>
        <w:t>a</w:t>
      </w:r>
      <w:r w:rsidRPr="004801F1">
        <w:rPr>
          <w:i/>
          <w:spacing w:val="4"/>
        </w:rPr>
        <w:t>l</w:t>
      </w:r>
      <w:r w:rsidRPr="004801F1">
        <w:rPr>
          <w:i/>
          <w:spacing w:val="7"/>
        </w:rPr>
        <w:t>e</w:t>
      </w:r>
      <w:r w:rsidRPr="004801F1">
        <w:rPr>
          <w:i/>
        </w:rPr>
        <w:t>s</w:t>
      </w:r>
    </w:p>
    <w:p w14:paraId="48F31981" w14:textId="77777777" w:rsidR="00335B26" w:rsidRPr="004801F1" w:rsidRDefault="00335B26">
      <w:pPr>
        <w:spacing w:before="8" w:line="280" w:lineRule="exact"/>
        <w:rPr>
          <w:sz w:val="28"/>
          <w:szCs w:val="28"/>
        </w:rPr>
      </w:pPr>
    </w:p>
    <w:p w14:paraId="31263C36" w14:textId="77777777" w:rsidR="00335B26" w:rsidRPr="004801F1" w:rsidRDefault="004801F1">
      <w:pPr>
        <w:ind w:left="104"/>
      </w:pPr>
      <w:r w:rsidRPr="004801F1">
        <w:rPr>
          <w:i/>
          <w:spacing w:val="4"/>
        </w:rPr>
        <w:t>C</w:t>
      </w:r>
      <w:r w:rsidRPr="004801F1">
        <w:rPr>
          <w:i/>
          <w:spacing w:val="6"/>
        </w:rPr>
        <w:t>on</w:t>
      </w:r>
      <w:r w:rsidRPr="004801F1">
        <w:rPr>
          <w:i/>
          <w:spacing w:val="4"/>
        </w:rPr>
        <w:t>s</w:t>
      </w:r>
      <w:r w:rsidRPr="004801F1">
        <w:rPr>
          <w:i/>
          <w:spacing w:val="6"/>
        </w:rPr>
        <w:t>u</w:t>
      </w:r>
      <w:r w:rsidRPr="004801F1">
        <w:rPr>
          <w:i/>
          <w:spacing w:val="4"/>
        </w:rPr>
        <w:t>lt</w:t>
      </w:r>
      <w:r w:rsidRPr="004801F1">
        <w:rPr>
          <w:i/>
          <w:spacing w:val="6"/>
        </w:rPr>
        <w:t>an</w:t>
      </w:r>
      <w:r w:rsidRPr="004801F1">
        <w:rPr>
          <w:i/>
          <w:spacing w:val="5"/>
        </w:rPr>
        <w:t>c</w:t>
      </w:r>
      <w:r w:rsidRPr="004801F1">
        <w:rPr>
          <w:i/>
        </w:rPr>
        <w:t xml:space="preserve">y </w:t>
      </w:r>
      <w:r w:rsidRPr="004801F1">
        <w:rPr>
          <w:i/>
          <w:spacing w:val="5"/>
        </w:rPr>
        <w:t>ex</w:t>
      </w:r>
      <w:r w:rsidRPr="004801F1">
        <w:rPr>
          <w:i/>
          <w:spacing w:val="6"/>
        </w:rPr>
        <w:t>p</w:t>
      </w:r>
      <w:r w:rsidRPr="004801F1">
        <w:rPr>
          <w:i/>
          <w:spacing w:val="5"/>
        </w:rPr>
        <w:t>e</w:t>
      </w:r>
      <w:r w:rsidRPr="004801F1">
        <w:rPr>
          <w:i/>
          <w:spacing w:val="4"/>
        </w:rPr>
        <w:t>ri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n</w:t>
      </w:r>
      <w:r w:rsidRPr="004801F1">
        <w:rPr>
          <w:i/>
          <w:spacing w:val="5"/>
        </w:rPr>
        <w:t>c</w:t>
      </w:r>
      <w:r w:rsidRPr="004801F1">
        <w:rPr>
          <w:i/>
        </w:rPr>
        <w:t>e</w:t>
      </w:r>
    </w:p>
    <w:p w14:paraId="22E0BA76" w14:textId="77777777" w:rsidR="00335B26" w:rsidRPr="004801F1" w:rsidRDefault="00335B26">
      <w:pPr>
        <w:spacing w:before="11" w:line="280" w:lineRule="exact"/>
        <w:rPr>
          <w:sz w:val="28"/>
          <w:szCs w:val="28"/>
        </w:rPr>
      </w:pPr>
    </w:p>
    <w:p w14:paraId="225E085A" w14:textId="77777777" w:rsidR="00335B26" w:rsidRPr="004801F1" w:rsidRDefault="004801F1">
      <w:pPr>
        <w:ind w:left="104"/>
      </w:pPr>
      <w:r w:rsidRPr="004801F1">
        <w:rPr>
          <w:i/>
          <w:spacing w:val="4"/>
        </w:rPr>
        <w:t>C</w:t>
      </w:r>
      <w:r w:rsidRPr="004801F1">
        <w:rPr>
          <w:i/>
          <w:spacing w:val="6"/>
        </w:rPr>
        <w:t>u</w:t>
      </w:r>
      <w:r w:rsidRPr="004801F1">
        <w:rPr>
          <w:i/>
          <w:spacing w:val="4"/>
        </w:rPr>
        <w:t>st</w:t>
      </w:r>
      <w:r w:rsidRPr="004801F1">
        <w:rPr>
          <w:i/>
          <w:spacing w:val="6"/>
        </w:rPr>
        <w:t>o</w:t>
      </w:r>
      <w:r w:rsidRPr="004801F1">
        <w:rPr>
          <w:i/>
          <w:spacing w:val="5"/>
        </w:rPr>
        <w:t>m</w:t>
      </w:r>
      <w:r w:rsidRPr="004801F1">
        <w:rPr>
          <w:i/>
          <w:spacing w:val="7"/>
        </w:rPr>
        <w:t>e</w:t>
      </w:r>
      <w:r w:rsidRPr="004801F1">
        <w:rPr>
          <w:i/>
        </w:rPr>
        <w:t>r</w:t>
      </w:r>
      <w:r w:rsidRPr="004801F1">
        <w:rPr>
          <w:i/>
          <w:spacing w:val="3"/>
        </w:rPr>
        <w:t xml:space="preserve"> </w:t>
      </w:r>
      <w:r w:rsidRPr="004801F1">
        <w:rPr>
          <w:i/>
          <w:spacing w:val="4"/>
        </w:rPr>
        <w:t>f</w:t>
      </w:r>
      <w:r w:rsidRPr="004801F1">
        <w:rPr>
          <w:i/>
          <w:spacing w:val="6"/>
        </w:rPr>
        <w:t>o</w:t>
      </w:r>
      <w:r w:rsidRPr="004801F1">
        <w:rPr>
          <w:i/>
          <w:spacing w:val="5"/>
        </w:rPr>
        <w:t>c</w:t>
      </w:r>
      <w:r w:rsidRPr="004801F1">
        <w:rPr>
          <w:i/>
          <w:spacing w:val="6"/>
        </w:rPr>
        <w:t>u</w:t>
      </w:r>
      <w:r w:rsidRPr="004801F1">
        <w:rPr>
          <w:i/>
        </w:rPr>
        <w:t>s</w:t>
      </w:r>
    </w:p>
    <w:p w14:paraId="0C73231D" w14:textId="77777777" w:rsidR="00335B26" w:rsidRPr="004801F1" w:rsidRDefault="00335B26">
      <w:pPr>
        <w:spacing w:before="11" w:line="280" w:lineRule="exact"/>
        <w:rPr>
          <w:sz w:val="28"/>
          <w:szCs w:val="28"/>
        </w:rPr>
      </w:pPr>
    </w:p>
    <w:p w14:paraId="3816CEC7" w14:textId="77777777" w:rsidR="00335B26" w:rsidRPr="004801F1" w:rsidRDefault="004801F1">
      <w:pPr>
        <w:ind w:left="104"/>
      </w:pPr>
      <w:r w:rsidRPr="004801F1">
        <w:rPr>
          <w:i/>
          <w:spacing w:val="5"/>
        </w:rPr>
        <w:t>Re</w:t>
      </w:r>
      <w:r w:rsidRPr="004801F1">
        <w:rPr>
          <w:i/>
          <w:spacing w:val="4"/>
        </w:rPr>
        <w:t>t</w:t>
      </w:r>
      <w:r w:rsidRPr="004801F1">
        <w:rPr>
          <w:i/>
          <w:spacing w:val="6"/>
        </w:rPr>
        <w:t>a</w:t>
      </w:r>
      <w:r w:rsidRPr="004801F1">
        <w:rPr>
          <w:i/>
          <w:spacing w:val="4"/>
        </w:rPr>
        <w:t>i</w:t>
      </w:r>
      <w:r w:rsidRPr="004801F1">
        <w:rPr>
          <w:i/>
        </w:rPr>
        <w:t>l</w:t>
      </w:r>
      <w:r w:rsidRPr="004801F1">
        <w:rPr>
          <w:i/>
          <w:spacing w:val="6"/>
        </w:rPr>
        <w:t xml:space="preserve"> </w:t>
      </w:r>
      <w:r w:rsidRPr="004801F1">
        <w:rPr>
          <w:i/>
          <w:spacing w:val="5"/>
        </w:rPr>
        <w:t>s</w:t>
      </w:r>
      <w:r w:rsidRPr="004801F1">
        <w:rPr>
          <w:i/>
          <w:spacing w:val="6"/>
        </w:rPr>
        <w:t>a</w:t>
      </w:r>
      <w:r w:rsidRPr="004801F1">
        <w:rPr>
          <w:i/>
          <w:spacing w:val="4"/>
        </w:rPr>
        <w:t>l</w:t>
      </w:r>
      <w:r w:rsidRPr="004801F1">
        <w:rPr>
          <w:i/>
          <w:spacing w:val="7"/>
        </w:rPr>
        <w:t>e</w:t>
      </w:r>
      <w:r w:rsidRPr="004801F1">
        <w:rPr>
          <w:i/>
        </w:rPr>
        <w:t>s</w:t>
      </w:r>
    </w:p>
    <w:p w14:paraId="5E076775" w14:textId="77777777" w:rsidR="00335B26" w:rsidRPr="004801F1" w:rsidRDefault="00335B26">
      <w:pPr>
        <w:spacing w:before="4" w:line="160" w:lineRule="exact"/>
        <w:rPr>
          <w:sz w:val="16"/>
          <w:szCs w:val="16"/>
        </w:rPr>
      </w:pPr>
    </w:p>
    <w:p w14:paraId="5D18D210" w14:textId="77777777" w:rsidR="00335B26" w:rsidRPr="004801F1" w:rsidRDefault="00335B26">
      <w:pPr>
        <w:spacing w:line="200" w:lineRule="exact"/>
      </w:pPr>
    </w:p>
    <w:p w14:paraId="1C3F927F" w14:textId="77777777" w:rsidR="00335B26" w:rsidRPr="004801F1" w:rsidRDefault="00335B26">
      <w:pPr>
        <w:spacing w:line="200" w:lineRule="exact"/>
      </w:pPr>
    </w:p>
    <w:p w14:paraId="4DE3CE14" w14:textId="77777777" w:rsidR="00335B26" w:rsidRPr="004801F1" w:rsidRDefault="00335B26">
      <w:pPr>
        <w:spacing w:line="200" w:lineRule="exact"/>
      </w:pPr>
    </w:p>
    <w:p w14:paraId="3765BB18" w14:textId="77777777" w:rsidR="00335B26" w:rsidRPr="004801F1" w:rsidRDefault="004801F1">
      <w:pPr>
        <w:ind w:left="121"/>
      </w:pPr>
      <w:r w:rsidRPr="004801F1">
        <w:rPr>
          <w:spacing w:val="11"/>
        </w:rPr>
        <w:t>P</w:t>
      </w:r>
      <w:r w:rsidRPr="004801F1">
        <w:rPr>
          <w:spacing w:val="9"/>
        </w:rPr>
        <w:t>R</w:t>
      </w:r>
      <w:r w:rsidRPr="004801F1">
        <w:rPr>
          <w:spacing w:val="10"/>
        </w:rPr>
        <w:t>O</w:t>
      </w:r>
      <w:r w:rsidRPr="004801F1">
        <w:rPr>
          <w:spacing w:val="9"/>
        </w:rPr>
        <w:t>F</w:t>
      </w:r>
      <w:r w:rsidRPr="004801F1">
        <w:rPr>
          <w:spacing w:val="10"/>
        </w:rPr>
        <w:t>E</w:t>
      </w:r>
      <w:r w:rsidRPr="004801F1">
        <w:rPr>
          <w:spacing w:val="9"/>
        </w:rPr>
        <w:t>SS</w:t>
      </w:r>
      <w:r w:rsidRPr="004801F1">
        <w:rPr>
          <w:spacing w:val="10"/>
        </w:rPr>
        <w:t>ION</w:t>
      </w:r>
      <w:r w:rsidRPr="004801F1">
        <w:rPr>
          <w:spacing w:val="7"/>
        </w:rPr>
        <w:t>A</w:t>
      </w:r>
      <w:r w:rsidRPr="004801F1">
        <w:t>L</w:t>
      </w:r>
    </w:p>
    <w:p w14:paraId="54C75BCA" w14:textId="77777777" w:rsidR="00335B26" w:rsidRPr="004801F1" w:rsidRDefault="00335B26">
      <w:pPr>
        <w:spacing w:line="180" w:lineRule="exact"/>
        <w:rPr>
          <w:sz w:val="18"/>
          <w:szCs w:val="18"/>
        </w:rPr>
      </w:pPr>
    </w:p>
    <w:p w14:paraId="7F192693" w14:textId="77777777" w:rsidR="00335B26" w:rsidRPr="004801F1" w:rsidRDefault="004801F1">
      <w:pPr>
        <w:spacing w:line="479" w:lineRule="auto"/>
        <w:ind w:left="121" w:right="571"/>
      </w:pPr>
      <w:r w:rsidRPr="004801F1">
        <w:rPr>
          <w:i/>
          <w:spacing w:val="5"/>
        </w:rPr>
        <w:t>A</w:t>
      </w:r>
      <w:r w:rsidRPr="004801F1">
        <w:rPr>
          <w:i/>
          <w:spacing w:val="6"/>
        </w:rPr>
        <w:t>d</w:t>
      </w:r>
      <w:r w:rsidRPr="004801F1">
        <w:rPr>
          <w:i/>
          <w:spacing w:val="5"/>
        </w:rPr>
        <w:t>v</w:t>
      </w:r>
      <w:r w:rsidRPr="004801F1">
        <w:rPr>
          <w:i/>
          <w:spacing w:val="6"/>
        </w:rPr>
        <w:t>an</w:t>
      </w:r>
      <w:r w:rsidRPr="004801F1">
        <w:rPr>
          <w:i/>
          <w:spacing w:val="5"/>
        </w:rPr>
        <w:t>ce</w:t>
      </w:r>
      <w:r w:rsidRPr="004801F1">
        <w:rPr>
          <w:i/>
        </w:rPr>
        <w:t>d</w:t>
      </w:r>
      <w:r w:rsidRPr="004801F1">
        <w:rPr>
          <w:i/>
          <w:spacing w:val="5"/>
        </w:rPr>
        <w:t xml:space="preserve"> F</w:t>
      </w:r>
      <w:r w:rsidRPr="004801F1">
        <w:rPr>
          <w:i/>
          <w:spacing w:val="4"/>
        </w:rPr>
        <w:t>irs</w:t>
      </w:r>
      <w:r w:rsidRPr="004801F1">
        <w:rPr>
          <w:i/>
        </w:rPr>
        <w:t>t</w:t>
      </w:r>
      <w:r w:rsidRPr="004801F1">
        <w:rPr>
          <w:i/>
          <w:spacing w:val="5"/>
        </w:rPr>
        <w:t xml:space="preserve"> A</w:t>
      </w:r>
      <w:r w:rsidRPr="004801F1">
        <w:rPr>
          <w:i/>
          <w:spacing w:val="4"/>
        </w:rPr>
        <w:t>i</w:t>
      </w:r>
      <w:r w:rsidRPr="004801F1">
        <w:rPr>
          <w:i/>
          <w:spacing w:val="7"/>
        </w:rPr>
        <w:t>d</w:t>
      </w:r>
      <w:r w:rsidRPr="004801F1">
        <w:rPr>
          <w:i/>
          <w:spacing w:val="5"/>
        </w:rPr>
        <w:t>er Ge</w:t>
      </w:r>
      <w:r w:rsidRPr="004801F1">
        <w:rPr>
          <w:i/>
          <w:spacing w:val="4"/>
        </w:rPr>
        <w:t>r</w:t>
      </w:r>
      <w:r w:rsidRPr="004801F1">
        <w:rPr>
          <w:i/>
          <w:spacing w:val="5"/>
        </w:rPr>
        <w:t>m</w:t>
      </w:r>
      <w:r w:rsidRPr="004801F1">
        <w:rPr>
          <w:i/>
          <w:spacing w:val="6"/>
        </w:rPr>
        <w:t>a</w:t>
      </w:r>
      <w:r w:rsidRPr="004801F1">
        <w:rPr>
          <w:i/>
        </w:rPr>
        <w:t>n</w:t>
      </w:r>
      <w:r w:rsidRPr="004801F1">
        <w:rPr>
          <w:i/>
          <w:spacing w:val="4"/>
        </w:rPr>
        <w:t xml:space="preserve"> </w:t>
      </w:r>
      <w:r w:rsidRPr="004801F1">
        <w:rPr>
          <w:i/>
          <w:spacing w:val="6"/>
        </w:rPr>
        <w:t>Sp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a</w:t>
      </w:r>
      <w:r w:rsidRPr="004801F1">
        <w:rPr>
          <w:i/>
          <w:spacing w:val="5"/>
        </w:rPr>
        <w:t>ke</w:t>
      </w:r>
      <w:r w:rsidRPr="004801F1">
        <w:rPr>
          <w:i/>
        </w:rPr>
        <w:t xml:space="preserve">r </w:t>
      </w:r>
      <w:r w:rsidRPr="004801F1">
        <w:rPr>
          <w:i/>
          <w:spacing w:val="5"/>
        </w:rPr>
        <w:t>F</w:t>
      </w:r>
      <w:r w:rsidRPr="004801F1">
        <w:rPr>
          <w:i/>
          <w:spacing w:val="4"/>
        </w:rPr>
        <w:t>r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n</w:t>
      </w:r>
      <w:r w:rsidRPr="004801F1">
        <w:rPr>
          <w:i/>
          <w:spacing w:val="5"/>
        </w:rPr>
        <w:t>c</w:t>
      </w:r>
      <w:r w:rsidRPr="004801F1">
        <w:rPr>
          <w:i/>
        </w:rPr>
        <w:t>h</w:t>
      </w:r>
      <w:r w:rsidRPr="004801F1">
        <w:rPr>
          <w:i/>
          <w:spacing w:val="5"/>
        </w:rPr>
        <w:t xml:space="preserve"> </w:t>
      </w:r>
      <w:r w:rsidRPr="004801F1">
        <w:rPr>
          <w:i/>
          <w:spacing w:val="4"/>
        </w:rPr>
        <w:t>s</w:t>
      </w:r>
      <w:r w:rsidRPr="004801F1">
        <w:rPr>
          <w:i/>
          <w:spacing w:val="6"/>
        </w:rPr>
        <w:t>p</w:t>
      </w:r>
      <w:r w:rsidRPr="004801F1">
        <w:rPr>
          <w:i/>
          <w:spacing w:val="5"/>
        </w:rPr>
        <w:t>e</w:t>
      </w:r>
      <w:r w:rsidRPr="004801F1">
        <w:rPr>
          <w:i/>
          <w:spacing w:val="6"/>
        </w:rPr>
        <w:t>a</w:t>
      </w:r>
      <w:r w:rsidRPr="004801F1">
        <w:rPr>
          <w:i/>
          <w:spacing w:val="5"/>
        </w:rPr>
        <w:t>ke</w:t>
      </w:r>
      <w:r w:rsidRPr="004801F1">
        <w:rPr>
          <w:i/>
        </w:rPr>
        <w:t>r</w:t>
      </w:r>
    </w:p>
    <w:p w14:paraId="02E9DF93" w14:textId="77777777" w:rsidR="00335B26" w:rsidRPr="004801F1" w:rsidRDefault="00335B26">
      <w:pPr>
        <w:spacing w:before="9" w:line="180" w:lineRule="exact"/>
        <w:rPr>
          <w:sz w:val="18"/>
          <w:szCs w:val="18"/>
        </w:rPr>
      </w:pPr>
    </w:p>
    <w:p w14:paraId="6132BBC7" w14:textId="77777777" w:rsidR="00335B26" w:rsidRPr="004801F1" w:rsidRDefault="00335B26">
      <w:pPr>
        <w:spacing w:line="200" w:lineRule="exact"/>
      </w:pPr>
    </w:p>
    <w:p w14:paraId="725AB608" w14:textId="77777777" w:rsidR="00335B26" w:rsidRPr="004801F1" w:rsidRDefault="00335B26">
      <w:pPr>
        <w:spacing w:line="200" w:lineRule="exact"/>
      </w:pPr>
    </w:p>
    <w:p w14:paraId="1D06419A" w14:textId="77777777" w:rsidR="00335B26" w:rsidRPr="004801F1" w:rsidRDefault="004801F1">
      <w:pPr>
        <w:ind w:left="104"/>
      </w:pPr>
      <w:r w:rsidRPr="004801F1">
        <w:rPr>
          <w:spacing w:val="11"/>
        </w:rPr>
        <w:t>P</w:t>
      </w:r>
      <w:r w:rsidRPr="004801F1">
        <w:rPr>
          <w:spacing w:val="10"/>
        </w:rPr>
        <w:t>E</w:t>
      </w:r>
      <w:r w:rsidRPr="004801F1">
        <w:rPr>
          <w:spacing w:val="9"/>
        </w:rPr>
        <w:t>RS</w:t>
      </w:r>
      <w:r w:rsidRPr="004801F1">
        <w:rPr>
          <w:spacing w:val="10"/>
        </w:rPr>
        <w:t>ON</w:t>
      </w:r>
      <w:r w:rsidRPr="004801F1">
        <w:rPr>
          <w:spacing w:val="7"/>
        </w:rPr>
        <w:t>A</w:t>
      </w:r>
      <w:r w:rsidRPr="004801F1">
        <w:t>L</w:t>
      </w:r>
      <w:r w:rsidRPr="004801F1">
        <w:rPr>
          <w:spacing w:val="8"/>
        </w:rPr>
        <w:t xml:space="preserve"> </w:t>
      </w:r>
      <w:r w:rsidRPr="004801F1">
        <w:rPr>
          <w:spacing w:val="9"/>
        </w:rPr>
        <w:t>S</w:t>
      </w:r>
      <w:r w:rsidRPr="004801F1">
        <w:rPr>
          <w:spacing w:val="10"/>
        </w:rPr>
        <w:t>KI</w:t>
      </w:r>
      <w:r w:rsidRPr="004801F1">
        <w:rPr>
          <w:spacing w:val="8"/>
        </w:rPr>
        <w:t>LL</w:t>
      </w:r>
      <w:r w:rsidRPr="004801F1">
        <w:t>S</w:t>
      </w:r>
    </w:p>
    <w:p w14:paraId="140F6B9E" w14:textId="77777777" w:rsidR="00335B26" w:rsidRPr="004801F1" w:rsidRDefault="00335B26">
      <w:pPr>
        <w:spacing w:before="3" w:line="240" w:lineRule="exact"/>
        <w:rPr>
          <w:sz w:val="24"/>
          <w:szCs w:val="24"/>
        </w:rPr>
      </w:pPr>
    </w:p>
    <w:p w14:paraId="2EA0487E" w14:textId="77777777" w:rsidR="00335B26" w:rsidRPr="004801F1" w:rsidRDefault="004801F1">
      <w:pPr>
        <w:spacing w:line="542" w:lineRule="auto"/>
        <w:ind w:left="104" w:right="1039"/>
      </w:pPr>
      <w:r w:rsidRPr="004801F1">
        <w:rPr>
          <w:i/>
          <w:spacing w:val="1"/>
        </w:rPr>
        <w:t>S</w:t>
      </w:r>
      <w:r w:rsidRPr="004801F1">
        <w:rPr>
          <w:i/>
        </w:rPr>
        <w:t>elf</w:t>
      </w:r>
      <w:r w:rsidRPr="004801F1">
        <w:rPr>
          <w:i/>
          <w:spacing w:val="1"/>
        </w:rPr>
        <w:t>-</w:t>
      </w:r>
      <w:r w:rsidRPr="004801F1">
        <w:rPr>
          <w:i/>
        </w:rPr>
        <w:t>m</w:t>
      </w:r>
      <w:r w:rsidRPr="004801F1">
        <w:rPr>
          <w:i/>
          <w:spacing w:val="1"/>
        </w:rPr>
        <w:t>o</w:t>
      </w:r>
      <w:r w:rsidRPr="004801F1">
        <w:rPr>
          <w:i/>
        </w:rPr>
        <w:t>tiv</w:t>
      </w:r>
      <w:r w:rsidRPr="004801F1">
        <w:rPr>
          <w:i/>
          <w:spacing w:val="1"/>
        </w:rPr>
        <w:t>a</w:t>
      </w:r>
      <w:r w:rsidRPr="004801F1">
        <w:rPr>
          <w:i/>
        </w:rPr>
        <w:t>ted T</w:t>
      </w:r>
      <w:r w:rsidRPr="004801F1">
        <w:rPr>
          <w:i/>
          <w:spacing w:val="1"/>
        </w:rPr>
        <w:t>a</w:t>
      </w:r>
      <w:r w:rsidRPr="004801F1">
        <w:rPr>
          <w:i/>
          <w:spacing w:val="-1"/>
        </w:rPr>
        <w:t>r</w:t>
      </w:r>
      <w:r w:rsidRPr="004801F1">
        <w:rPr>
          <w:i/>
          <w:spacing w:val="1"/>
        </w:rPr>
        <w:t>g</w:t>
      </w:r>
      <w:r w:rsidRPr="004801F1">
        <w:rPr>
          <w:i/>
        </w:rPr>
        <w:t>et</w:t>
      </w:r>
      <w:r w:rsidRPr="004801F1">
        <w:rPr>
          <w:i/>
          <w:spacing w:val="-5"/>
        </w:rPr>
        <w:t xml:space="preserve"> </w:t>
      </w:r>
      <w:r w:rsidRPr="004801F1">
        <w:rPr>
          <w:i/>
          <w:spacing w:val="1"/>
        </w:rPr>
        <w:t>d</w:t>
      </w:r>
      <w:r w:rsidRPr="004801F1">
        <w:rPr>
          <w:i/>
          <w:spacing w:val="-1"/>
        </w:rPr>
        <w:t>r</w:t>
      </w:r>
      <w:r w:rsidRPr="004801F1">
        <w:rPr>
          <w:i/>
        </w:rPr>
        <w:t xml:space="preserve">iven </w:t>
      </w:r>
      <w:r w:rsidRPr="004801F1">
        <w:rPr>
          <w:i/>
          <w:spacing w:val="1"/>
        </w:rPr>
        <w:t>In</w:t>
      </w:r>
      <w:r w:rsidRPr="004801F1">
        <w:rPr>
          <w:i/>
        </w:rPr>
        <w:t>itiative A</w:t>
      </w:r>
      <w:r w:rsidRPr="004801F1">
        <w:rPr>
          <w:i/>
          <w:spacing w:val="-1"/>
        </w:rPr>
        <w:t>r</w:t>
      </w:r>
      <w:r w:rsidRPr="004801F1">
        <w:rPr>
          <w:i/>
        </w:rPr>
        <w:t>tic</w:t>
      </w:r>
      <w:r w:rsidRPr="004801F1">
        <w:rPr>
          <w:i/>
          <w:spacing w:val="1"/>
        </w:rPr>
        <w:t>u</w:t>
      </w:r>
      <w:r w:rsidRPr="004801F1">
        <w:rPr>
          <w:i/>
        </w:rPr>
        <w:t>l</w:t>
      </w:r>
      <w:r w:rsidRPr="004801F1">
        <w:rPr>
          <w:i/>
          <w:spacing w:val="1"/>
        </w:rPr>
        <w:t>a</w:t>
      </w:r>
      <w:r w:rsidRPr="004801F1">
        <w:rPr>
          <w:i/>
        </w:rPr>
        <w:t xml:space="preserve">te </w:t>
      </w:r>
      <w:r w:rsidRPr="004801F1">
        <w:rPr>
          <w:i/>
          <w:spacing w:val="1"/>
        </w:rPr>
        <w:t>In</w:t>
      </w:r>
      <w:r w:rsidRPr="004801F1">
        <w:rPr>
          <w:i/>
        </w:rPr>
        <w:t>fl</w:t>
      </w:r>
      <w:r w:rsidRPr="004801F1">
        <w:rPr>
          <w:i/>
          <w:spacing w:val="1"/>
        </w:rPr>
        <w:t>u</w:t>
      </w:r>
      <w:r w:rsidRPr="004801F1">
        <w:rPr>
          <w:i/>
        </w:rPr>
        <w:t>e</w:t>
      </w:r>
      <w:r w:rsidRPr="004801F1">
        <w:rPr>
          <w:i/>
          <w:spacing w:val="1"/>
        </w:rPr>
        <w:t>n</w:t>
      </w:r>
      <w:r w:rsidRPr="004801F1">
        <w:rPr>
          <w:i/>
        </w:rPr>
        <w:t>ci</w:t>
      </w:r>
      <w:r w:rsidRPr="004801F1">
        <w:rPr>
          <w:i/>
          <w:spacing w:val="1"/>
        </w:rPr>
        <w:t>n</w:t>
      </w:r>
      <w:r w:rsidRPr="004801F1">
        <w:rPr>
          <w:i/>
        </w:rPr>
        <w:t>g</w:t>
      </w:r>
      <w:r w:rsidRPr="004801F1">
        <w:rPr>
          <w:i/>
          <w:spacing w:val="-10"/>
        </w:rPr>
        <w:t xml:space="preserve"> </w:t>
      </w:r>
      <w:r w:rsidRPr="004801F1">
        <w:rPr>
          <w:i/>
          <w:spacing w:val="-1"/>
        </w:rPr>
        <w:t>s</w:t>
      </w:r>
      <w:r w:rsidRPr="004801F1">
        <w:rPr>
          <w:i/>
        </w:rPr>
        <w:t>kills</w:t>
      </w:r>
    </w:p>
    <w:p w14:paraId="5609D72C" w14:textId="77777777" w:rsidR="00335B26" w:rsidRPr="004801F1" w:rsidRDefault="00335B26">
      <w:pPr>
        <w:spacing w:before="10" w:line="140" w:lineRule="exact"/>
        <w:rPr>
          <w:sz w:val="14"/>
          <w:szCs w:val="14"/>
        </w:rPr>
      </w:pPr>
    </w:p>
    <w:p w14:paraId="5290A52D" w14:textId="77777777" w:rsidR="00335B26" w:rsidRPr="004801F1" w:rsidRDefault="00335B26">
      <w:pPr>
        <w:spacing w:line="200" w:lineRule="exact"/>
      </w:pPr>
    </w:p>
    <w:p w14:paraId="121D824C" w14:textId="77777777" w:rsidR="00335B26" w:rsidRPr="004801F1" w:rsidRDefault="00335B26">
      <w:pPr>
        <w:spacing w:line="200" w:lineRule="exact"/>
      </w:pPr>
    </w:p>
    <w:p w14:paraId="111C5403" w14:textId="77777777" w:rsidR="00335B26" w:rsidRPr="004801F1" w:rsidRDefault="004801F1">
      <w:pPr>
        <w:ind w:left="104"/>
      </w:pPr>
      <w:r w:rsidRPr="004801F1">
        <w:rPr>
          <w:spacing w:val="12"/>
        </w:rPr>
        <w:t>P</w:t>
      </w:r>
      <w:r w:rsidRPr="004801F1">
        <w:rPr>
          <w:spacing w:val="10"/>
        </w:rPr>
        <w:t>E</w:t>
      </w:r>
      <w:r w:rsidRPr="004801F1">
        <w:rPr>
          <w:spacing w:val="9"/>
        </w:rPr>
        <w:t>RS</w:t>
      </w:r>
      <w:r w:rsidRPr="004801F1">
        <w:rPr>
          <w:spacing w:val="10"/>
        </w:rPr>
        <w:t>ON</w:t>
      </w:r>
      <w:r w:rsidRPr="004801F1">
        <w:rPr>
          <w:spacing w:val="7"/>
        </w:rPr>
        <w:t>A</w:t>
      </w:r>
      <w:r w:rsidRPr="004801F1">
        <w:t>L</w:t>
      </w:r>
      <w:r w:rsidRPr="004801F1">
        <w:rPr>
          <w:spacing w:val="10"/>
        </w:rPr>
        <w:t xml:space="preserve"> D</w:t>
      </w:r>
      <w:r w:rsidRPr="004801F1">
        <w:rPr>
          <w:spacing w:val="8"/>
        </w:rPr>
        <w:t>E</w:t>
      </w:r>
      <w:r w:rsidRPr="004801F1">
        <w:rPr>
          <w:spacing w:val="13"/>
        </w:rPr>
        <w:t>T</w:t>
      </w:r>
      <w:r w:rsidRPr="004801F1">
        <w:rPr>
          <w:spacing w:val="7"/>
        </w:rPr>
        <w:t>A</w:t>
      </w:r>
      <w:r w:rsidRPr="004801F1">
        <w:rPr>
          <w:spacing w:val="10"/>
        </w:rPr>
        <w:t>I</w:t>
      </w:r>
      <w:r w:rsidRPr="004801F1">
        <w:rPr>
          <w:spacing w:val="8"/>
        </w:rPr>
        <w:t>L</w:t>
      </w:r>
      <w:r w:rsidRPr="004801F1">
        <w:t>S</w:t>
      </w:r>
    </w:p>
    <w:p w14:paraId="06CFA5A0" w14:textId="77777777" w:rsidR="00335B26" w:rsidRPr="004801F1" w:rsidRDefault="00335B26">
      <w:pPr>
        <w:spacing w:before="18" w:line="220" w:lineRule="exact"/>
        <w:rPr>
          <w:sz w:val="22"/>
          <w:szCs w:val="22"/>
        </w:rPr>
      </w:pPr>
    </w:p>
    <w:p w14:paraId="026A12F5" w14:textId="77777777" w:rsidR="004801F1" w:rsidRPr="004801F1" w:rsidRDefault="004801F1">
      <w:pPr>
        <w:ind w:left="104" w:right="1409"/>
        <w:rPr>
          <w:rFonts w:ascii="Calibri" w:hAnsi="Calibri" w:cs="Calibri"/>
        </w:rPr>
      </w:pPr>
      <w:r w:rsidRPr="004801F1">
        <w:rPr>
          <w:rFonts w:ascii="Calibri" w:hAnsi="Calibri" w:cs="Calibri"/>
        </w:rPr>
        <w:t>David Boone</w:t>
      </w:r>
    </w:p>
    <w:p w14:paraId="28D638F1" w14:textId="2E4AB0B6" w:rsidR="00335B26" w:rsidRPr="004801F1" w:rsidRDefault="004801F1">
      <w:pPr>
        <w:ind w:left="104" w:right="1409"/>
      </w:pPr>
      <w:r w:rsidRPr="004801F1">
        <w:rPr>
          <w:i/>
        </w:rPr>
        <w:t>D</w:t>
      </w:r>
      <w:r w:rsidRPr="004801F1">
        <w:rPr>
          <w:i/>
          <w:spacing w:val="1"/>
        </w:rPr>
        <w:t>a</w:t>
      </w:r>
      <w:r w:rsidRPr="004801F1">
        <w:rPr>
          <w:i/>
        </w:rPr>
        <w:t>yj</w:t>
      </w:r>
      <w:r w:rsidRPr="004801F1">
        <w:rPr>
          <w:i/>
          <w:spacing w:val="1"/>
        </w:rPr>
        <w:t>o</w:t>
      </w:r>
      <w:r w:rsidRPr="004801F1">
        <w:rPr>
          <w:i/>
        </w:rPr>
        <w:t>b</w:t>
      </w:r>
      <w:r w:rsidRPr="004801F1">
        <w:rPr>
          <w:i/>
          <w:spacing w:val="-5"/>
        </w:rPr>
        <w:t xml:space="preserve"> </w:t>
      </w:r>
      <w:r w:rsidRPr="004801F1">
        <w:rPr>
          <w:i/>
        </w:rPr>
        <w:t>Ltd T</w:t>
      </w:r>
      <w:r w:rsidRPr="004801F1">
        <w:rPr>
          <w:i/>
          <w:spacing w:val="1"/>
        </w:rPr>
        <w:t>h</w:t>
      </w:r>
      <w:r w:rsidRPr="004801F1">
        <w:rPr>
          <w:i/>
        </w:rPr>
        <w:t>e</w:t>
      </w:r>
      <w:r w:rsidRPr="004801F1">
        <w:rPr>
          <w:i/>
          <w:spacing w:val="-2"/>
        </w:rPr>
        <w:t xml:space="preserve"> </w:t>
      </w:r>
      <w:r w:rsidRPr="004801F1">
        <w:rPr>
          <w:i/>
        </w:rPr>
        <w:t>Big</w:t>
      </w:r>
      <w:r w:rsidRPr="004801F1">
        <w:rPr>
          <w:i/>
          <w:spacing w:val="-2"/>
        </w:rPr>
        <w:t xml:space="preserve"> </w:t>
      </w:r>
      <w:r w:rsidRPr="004801F1">
        <w:rPr>
          <w:i/>
        </w:rPr>
        <w:t>Peg Bi</w:t>
      </w:r>
      <w:r w:rsidRPr="004801F1">
        <w:rPr>
          <w:i/>
          <w:spacing w:val="-1"/>
        </w:rPr>
        <w:t>r</w:t>
      </w:r>
      <w:r w:rsidRPr="004801F1">
        <w:rPr>
          <w:i/>
        </w:rPr>
        <w:t>mi</w:t>
      </w:r>
      <w:r w:rsidRPr="004801F1">
        <w:rPr>
          <w:i/>
          <w:spacing w:val="1"/>
        </w:rPr>
        <w:t>ngha</w:t>
      </w:r>
      <w:r w:rsidRPr="004801F1">
        <w:rPr>
          <w:i/>
        </w:rPr>
        <w:t>m B</w:t>
      </w:r>
      <w:r w:rsidRPr="004801F1">
        <w:rPr>
          <w:i/>
          <w:spacing w:val="1"/>
        </w:rPr>
        <w:t>1</w:t>
      </w:r>
      <w:r w:rsidRPr="004801F1">
        <w:rPr>
          <w:i/>
        </w:rPr>
        <w:t>8</w:t>
      </w:r>
      <w:r w:rsidRPr="004801F1">
        <w:rPr>
          <w:i/>
          <w:spacing w:val="-2"/>
        </w:rPr>
        <w:t xml:space="preserve"> </w:t>
      </w:r>
      <w:r w:rsidRPr="004801F1">
        <w:rPr>
          <w:i/>
          <w:spacing w:val="1"/>
        </w:rPr>
        <w:t>6</w:t>
      </w:r>
      <w:r w:rsidRPr="004801F1">
        <w:rPr>
          <w:i/>
          <w:spacing w:val="-1"/>
        </w:rPr>
        <w:t>N</w:t>
      </w:r>
      <w:r w:rsidRPr="004801F1">
        <w:rPr>
          <w:i/>
        </w:rPr>
        <w:t>F</w:t>
      </w:r>
    </w:p>
    <w:p w14:paraId="3D532B0D" w14:textId="77777777" w:rsidR="00335B26" w:rsidRPr="004801F1" w:rsidRDefault="004801F1">
      <w:pPr>
        <w:ind w:left="104"/>
      </w:pPr>
      <w:r w:rsidRPr="004801F1">
        <w:rPr>
          <w:i/>
        </w:rPr>
        <w:t>T:</w:t>
      </w:r>
      <w:r w:rsidRPr="004801F1">
        <w:rPr>
          <w:i/>
          <w:spacing w:val="-1"/>
        </w:rPr>
        <w:t xml:space="preserve"> </w:t>
      </w:r>
      <w:r w:rsidRPr="004801F1">
        <w:rPr>
          <w:i/>
          <w:spacing w:val="1"/>
        </w:rPr>
        <w:t>004</w:t>
      </w:r>
      <w:r w:rsidRPr="004801F1">
        <w:rPr>
          <w:i/>
        </w:rPr>
        <w:t>4</w:t>
      </w:r>
      <w:r w:rsidRPr="004801F1">
        <w:rPr>
          <w:i/>
          <w:spacing w:val="-5"/>
        </w:rPr>
        <w:t xml:space="preserve"> </w:t>
      </w:r>
      <w:r w:rsidRPr="004801F1">
        <w:rPr>
          <w:i/>
          <w:spacing w:val="1"/>
        </w:rPr>
        <w:t>1</w:t>
      </w:r>
      <w:r w:rsidRPr="004801F1">
        <w:rPr>
          <w:i/>
          <w:spacing w:val="-1"/>
        </w:rPr>
        <w:t>2</w:t>
      </w:r>
      <w:r w:rsidRPr="004801F1">
        <w:rPr>
          <w:i/>
        </w:rPr>
        <w:t>1</w:t>
      </w:r>
      <w:r w:rsidRPr="004801F1">
        <w:rPr>
          <w:i/>
          <w:spacing w:val="-2"/>
        </w:rPr>
        <w:t xml:space="preserve"> </w:t>
      </w:r>
      <w:r w:rsidRPr="004801F1">
        <w:rPr>
          <w:i/>
          <w:spacing w:val="1"/>
        </w:rPr>
        <w:t>6</w:t>
      </w:r>
      <w:r w:rsidRPr="004801F1">
        <w:rPr>
          <w:i/>
          <w:spacing w:val="-1"/>
        </w:rPr>
        <w:t>3</w:t>
      </w:r>
      <w:r w:rsidRPr="004801F1">
        <w:rPr>
          <w:i/>
        </w:rPr>
        <w:t>8</w:t>
      </w:r>
      <w:r w:rsidRPr="004801F1">
        <w:rPr>
          <w:i/>
          <w:spacing w:val="-2"/>
        </w:rPr>
        <w:t xml:space="preserve"> </w:t>
      </w:r>
      <w:r w:rsidRPr="004801F1">
        <w:rPr>
          <w:i/>
          <w:spacing w:val="-1"/>
        </w:rPr>
        <w:t>0</w:t>
      </w:r>
      <w:r w:rsidRPr="004801F1">
        <w:rPr>
          <w:i/>
          <w:spacing w:val="1"/>
        </w:rPr>
        <w:t>02</w:t>
      </w:r>
      <w:r w:rsidRPr="004801F1">
        <w:rPr>
          <w:i/>
        </w:rPr>
        <w:t>6</w:t>
      </w:r>
    </w:p>
    <w:p w14:paraId="3AA75FB9" w14:textId="77777777" w:rsidR="00335B26" w:rsidRPr="004801F1" w:rsidRDefault="004801F1">
      <w:pPr>
        <w:ind w:left="104"/>
      </w:pPr>
      <w:r w:rsidRPr="004801F1">
        <w:rPr>
          <w:i/>
        </w:rPr>
        <w:t>M:</w:t>
      </w:r>
      <w:r w:rsidRPr="004801F1">
        <w:rPr>
          <w:i/>
          <w:spacing w:val="-1"/>
        </w:rPr>
        <w:t xml:space="preserve"> </w:t>
      </w:r>
      <w:r w:rsidRPr="004801F1">
        <w:rPr>
          <w:i/>
          <w:spacing w:val="1"/>
        </w:rPr>
        <w:t>08</w:t>
      </w:r>
      <w:r w:rsidRPr="004801F1">
        <w:rPr>
          <w:i/>
          <w:spacing w:val="2"/>
        </w:rPr>
        <w:t>7</w:t>
      </w:r>
      <w:r w:rsidRPr="004801F1">
        <w:rPr>
          <w:i/>
        </w:rPr>
        <w:t>0</w:t>
      </w:r>
      <w:r w:rsidRPr="004801F1">
        <w:rPr>
          <w:i/>
          <w:spacing w:val="-5"/>
        </w:rPr>
        <w:t xml:space="preserve"> </w:t>
      </w:r>
      <w:r w:rsidRPr="004801F1">
        <w:rPr>
          <w:i/>
          <w:spacing w:val="1"/>
        </w:rPr>
        <w:t>06</w:t>
      </w:r>
      <w:r w:rsidRPr="004801F1">
        <w:rPr>
          <w:i/>
        </w:rPr>
        <w:t>1</w:t>
      </w:r>
      <w:r w:rsidRPr="004801F1">
        <w:rPr>
          <w:i/>
          <w:spacing w:val="-4"/>
        </w:rPr>
        <w:t xml:space="preserve"> </w:t>
      </w:r>
      <w:r w:rsidRPr="004801F1">
        <w:rPr>
          <w:i/>
          <w:spacing w:val="1"/>
        </w:rPr>
        <w:t>0</w:t>
      </w:r>
      <w:r w:rsidRPr="004801F1">
        <w:rPr>
          <w:i/>
          <w:spacing w:val="-1"/>
        </w:rPr>
        <w:t>1</w:t>
      </w:r>
      <w:r w:rsidRPr="004801F1">
        <w:rPr>
          <w:i/>
          <w:spacing w:val="1"/>
        </w:rPr>
        <w:t>2</w:t>
      </w:r>
      <w:r w:rsidRPr="004801F1">
        <w:rPr>
          <w:i/>
        </w:rPr>
        <w:t>1</w:t>
      </w:r>
    </w:p>
    <w:p w14:paraId="4210196B" w14:textId="307D5DF2" w:rsidR="00335B26" w:rsidRPr="004801F1" w:rsidRDefault="004801F1">
      <w:pPr>
        <w:ind w:left="104"/>
      </w:pPr>
      <w:r w:rsidRPr="004801F1">
        <w:rPr>
          <w:i/>
          <w:spacing w:val="1"/>
        </w:rPr>
        <w:t>E</w:t>
      </w:r>
      <w:r w:rsidRPr="004801F1">
        <w:rPr>
          <w:i/>
        </w:rPr>
        <w:t>:</w:t>
      </w:r>
      <w:r w:rsidRPr="004801F1">
        <w:rPr>
          <w:i/>
          <w:spacing w:val="-1"/>
        </w:rPr>
        <w:t xml:space="preserve"> </w:t>
      </w:r>
      <w:hyperlink r:id="rId5" w:history="1">
        <w:r w:rsidRPr="004801F1">
          <w:rPr>
            <w:rStyle w:val="Hyperlink"/>
            <w:i/>
            <w:color w:val="auto"/>
          </w:rPr>
          <w:t>david@gmail.com</w:t>
        </w:r>
      </w:hyperlink>
    </w:p>
    <w:p w14:paraId="7EABF635" w14:textId="77777777" w:rsidR="00335B26" w:rsidRPr="004801F1" w:rsidRDefault="00335B26">
      <w:pPr>
        <w:spacing w:before="8" w:line="220" w:lineRule="exact"/>
        <w:rPr>
          <w:sz w:val="22"/>
          <w:szCs w:val="22"/>
        </w:rPr>
      </w:pPr>
    </w:p>
    <w:p w14:paraId="26115561" w14:textId="77777777" w:rsidR="00335B26" w:rsidRPr="004801F1" w:rsidRDefault="004801F1">
      <w:pPr>
        <w:ind w:left="104"/>
      </w:pPr>
      <w:r w:rsidRPr="004801F1">
        <w:rPr>
          <w:i/>
        </w:rPr>
        <w:t>Dr</w:t>
      </w:r>
      <w:r w:rsidRPr="004801F1">
        <w:rPr>
          <w:i/>
          <w:spacing w:val="-1"/>
        </w:rPr>
        <w:t>i</w:t>
      </w:r>
      <w:r w:rsidRPr="004801F1">
        <w:rPr>
          <w:i/>
        </w:rPr>
        <w:t>vi</w:t>
      </w:r>
      <w:r w:rsidRPr="004801F1">
        <w:rPr>
          <w:i/>
          <w:spacing w:val="1"/>
        </w:rPr>
        <w:t>n</w:t>
      </w:r>
      <w:r w:rsidRPr="004801F1">
        <w:rPr>
          <w:i/>
        </w:rPr>
        <w:t>g</w:t>
      </w:r>
      <w:r w:rsidRPr="004801F1">
        <w:rPr>
          <w:i/>
          <w:spacing w:val="-4"/>
        </w:rPr>
        <w:t xml:space="preserve"> </w:t>
      </w:r>
      <w:r w:rsidRPr="004801F1">
        <w:rPr>
          <w:i/>
        </w:rPr>
        <w:t>lice</w:t>
      </w:r>
      <w:r w:rsidRPr="004801F1">
        <w:rPr>
          <w:i/>
          <w:spacing w:val="1"/>
        </w:rPr>
        <w:t>n</w:t>
      </w:r>
      <w:r w:rsidRPr="004801F1">
        <w:rPr>
          <w:i/>
          <w:spacing w:val="-1"/>
        </w:rPr>
        <w:t>s</w:t>
      </w:r>
      <w:r w:rsidRPr="004801F1">
        <w:rPr>
          <w:i/>
        </w:rPr>
        <w:t>e:</w:t>
      </w:r>
      <w:r w:rsidRPr="004801F1">
        <w:rPr>
          <w:i/>
          <w:spacing w:val="45"/>
        </w:rPr>
        <w:t xml:space="preserve"> </w:t>
      </w:r>
      <w:r w:rsidRPr="004801F1">
        <w:rPr>
          <w:i/>
        </w:rPr>
        <w:t>Yes</w:t>
      </w:r>
    </w:p>
    <w:p w14:paraId="0205231D" w14:textId="5554A79B" w:rsidR="00335B26" w:rsidRPr="004801F1" w:rsidRDefault="004801F1">
      <w:pPr>
        <w:spacing w:before="40"/>
        <w:rPr>
          <w:sz w:val="48"/>
          <w:szCs w:val="48"/>
        </w:rPr>
      </w:pPr>
      <w:r w:rsidRPr="004801F1">
        <w:br w:type="column"/>
      </w:r>
      <w:r w:rsidRPr="004801F1">
        <w:rPr>
          <w:rFonts w:ascii="Calibri" w:hAnsi="Calibri" w:cs="Calibri"/>
          <w:sz w:val="22"/>
          <w:szCs w:val="22"/>
        </w:rPr>
        <w:t>David Boone</w:t>
      </w:r>
    </w:p>
    <w:p w14:paraId="1A20BDD8" w14:textId="77777777" w:rsidR="00335B26" w:rsidRPr="004801F1" w:rsidRDefault="004801F1">
      <w:pPr>
        <w:spacing w:before="98"/>
        <w:rPr>
          <w:sz w:val="40"/>
          <w:szCs w:val="40"/>
        </w:rPr>
      </w:pPr>
      <w:r w:rsidRPr="004801F1">
        <w:rPr>
          <w:sz w:val="40"/>
          <w:szCs w:val="40"/>
        </w:rPr>
        <w:t>Sa</w:t>
      </w:r>
      <w:r w:rsidRPr="004801F1">
        <w:rPr>
          <w:spacing w:val="-4"/>
          <w:sz w:val="40"/>
          <w:szCs w:val="40"/>
        </w:rPr>
        <w:t>l</w:t>
      </w:r>
      <w:r w:rsidRPr="004801F1">
        <w:rPr>
          <w:sz w:val="40"/>
          <w:szCs w:val="40"/>
        </w:rPr>
        <w:t>es</w:t>
      </w:r>
      <w:r w:rsidRPr="004801F1">
        <w:rPr>
          <w:spacing w:val="-4"/>
          <w:sz w:val="40"/>
          <w:szCs w:val="40"/>
        </w:rPr>
        <w:t xml:space="preserve"> </w:t>
      </w:r>
      <w:r w:rsidRPr="004801F1">
        <w:rPr>
          <w:spacing w:val="-2"/>
          <w:sz w:val="40"/>
          <w:szCs w:val="40"/>
        </w:rPr>
        <w:t>E</w:t>
      </w:r>
      <w:r w:rsidRPr="004801F1">
        <w:rPr>
          <w:sz w:val="40"/>
          <w:szCs w:val="40"/>
        </w:rPr>
        <w:t>x</w:t>
      </w:r>
      <w:r w:rsidRPr="004801F1">
        <w:rPr>
          <w:spacing w:val="-2"/>
          <w:sz w:val="40"/>
          <w:szCs w:val="40"/>
        </w:rPr>
        <w:t>e</w:t>
      </w:r>
      <w:r w:rsidRPr="004801F1">
        <w:rPr>
          <w:spacing w:val="-3"/>
          <w:sz w:val="40"/>
          <w:szCs w:val="40"/>
        </w:rPr>
        <w:t>c</w:t>
      </w:r>
      <w:r w:rsidRPr="004801F1">
        <w:rPr>
          <w:sz w:val="40"/>
          <w:szCs w:val="40"/>
        </w:rPr>
        <w:t>ut</w:t>
      </w:r>
      <w:r w:rsidRPr="004801F1">
        <w:rPr>
          <w:spacing w:val="-3"/>
          <w:sz w:val="40"/>
          <w:szCs w:val="40"/>
        </w:rPr>
        <w:t>i</w:t>
      </w:r>
      <w:r w:rsidRPr="004801F1">
        <w:rPr>
          <w:sz w:val="40"/>
          <w:szCs w:val="40"/>
        </w:rPr>
        <w:t xml:space="preserve">ve </w:t>
      </w:r>
      <w:r w:rsidRPr="004801F1">
        <w:rPr>
          <w:spacing w:val="-3"/>
          <w:sz w:val="40"/>
          <w:szCs w:val="40"/>
        </w:rPr>
        <w:t>R</w:t>
      </w:r>
      <w:r w:rsidRPr="004801F1">
        <w:rPr>
          <w:sz w:val="40"/>
          <w:szCs w:val="40"/>
        </w:rPr>
        <w:t>e</w:t>
      </w:r>
      <w:r w:rsidRPr="004801F1">
        <w:rPr>
          <w:spacing w:val="-3"/>
          <w:sz w:val="40"/>
          <w:szCs w:val="40"/>
        </w:rPr>
        <w:t>s</w:t>
      </w:r>
      <w:r w:rsidRPr="004801F1">
        <w:rPr>
          <w:sz w:val="40"/>
          <w:szCs w:val="40"/>
        </w:rPr>
        <w:t>u</w:t>
      </w:r>
      <w:r w:rsidRPr="004801F1">
        <w:rPr>
          <w:spacing w:val="-4"/>
          <w:sz w:val="40"/>
          <w:szCs w:val="40"/>
        </w:rPr>
        <w:t>m</w:t>
      </w:r>
      <w:r w:rsidRPr="004801F1">
        <w:rPr>
          <w:sz w:val="40"/>
          <w:szCs w:val="40"/>
        </w:rPr>
        <w:t>e</w:t>
      </w:r>
    </w:p>
    <w:p w14:paraId="751FC4AF" w14:textId="77777777" w:rsidR="00335B26" w:rsidRPr="004801F1" w:rsidRDefault="00335B26">
      <w:pPr>
        <w:spacing w:before="6" w:line="120" w:lineRule="exact"/>
        <w:rPr>
          <w:sz w:val="12"/>
          <w:szCs w:val="12"/>
        </w:rPr>
      </w:pPr>
    </w:p>
    <w:p w14:paraId="5EC96DC6" w14:textId="77777777" w:rsidR="00335B26" w:rsidRPr="004801F1" w:rsidRDefault="004801F1">
      <w:r w:rsidRPr="004801F1">
        <w:rPr>
          <w:spacing w:val="11"/>
        </w:rPr>
        <w:t>P</w:t>
      </w:r>
      <w:r w:rsidRPr="004801F1">
        <w:rPr>
          <w:spacing w:val="13"/>
        </w:rPr>
        <w:t>E</w:t>
      </w:r>
      <w:r w:rsidRPr="004801F1">
        <w:rPr>
          <w:spacing w:val="11"/>
        </w:rPr>
        <w:t>RS</w:t>
      </w:r>
      <w:r w:rsidRPr="004801F1">
        <w:rPr>
          <w:spacing w:val="12"/>
        </w:rPr>
        <w:t>ON</w:t>
      </w:r>
      <w:r w:rsidRPr="004801F1">
        <w:rPr>
          <w:spacing w:val="10"/>
        </w:rPr>
        <w:t>A</w:t>
      </w:r>
      <w:r w:rsidRPr="004801F1">
        <w:t>L</w:t>
      </w:r>
      <w:r w:rsidRPr="004801F1">
        <w:rPr>
          <w:spacing w:val="12"/>
        </w:rPr>
        <w:t xml:space="preserve"> </w:t>
      </w:r>
      <w:r w:rsidRPr="004801F1">
        <w:rPr>
          <w:spacing w:val="11"/>
        </w:rPr>
        <w:t>S</w:t>
      </w:r>
      <w:r w:rsidRPr="004801F1">
        <w:rPr>
          <w:spacing w:val="12"/>
        </w:rPr>
        <w:t>UMM</w:t>
      </w:r>
      <w:r w:rsidRPr="004801F1">
        <w:rPr>
          <w:spacing w:val="10"/>
        </w:rPr>
        <w:t>A</w:t>
      </w:r>
      <w:r w:rsidRPr="004801F1">
        <w:rPr>
          <w:spacing w:val="11"/>
        </w:rPr>
        <w:t>R</w:t>
      </w:r>
      <w:r w:rsidRPr="004801F1">
        <w:t>Y</w:t>
      </w:r>
    </w:p>
    <w:p w14:paraId="70853D09" w14:textId="77777777" w:rsidR="00335B26" w:rsidRPr="004801F1" w:rsidRDefault="00335B26">
      <w:pPr>
        <w:spacing w:before="11" w:line="280" w:lineRule="exact"/>
        <w:rPr>
          <w:sz w:val="28"/>
          <w:szCs w:val="28"/>
        </w:rPr>
      </w:pPr>
    </w:p>
    <w:p w14:paraId="428388FE" w14:textId="77777777" w:rsidR="00335B26" w:rsidRPr="004801F1" w:rsidRDefault="004801F1">
      <w:pPr>
        <w:spacing w:line="271" w:lineRule="auto"/>
        <w:ind w:right="209"/>
      </w:pPr>
      <w:r w:rsidRPr="004801F1">
        <w:t>A</w:t>
      </w:r>
      <w:r w:rsidRPr="004801F1">
        <w:rPr>
          <w:spacing w:val="6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3"/>
        </w:rPr>
        <w:t>u</w:t>
      </w:r>
      <w:r w:rsidRPr="004801F1">
        <w:rPr>
          <w:spacing w:val="4"/>
        </w:rPr>
        <w:t>st</w:t>
      </w:r>
      <w:r w:rsidRPr="004801F1">
        <w:rPr>
          <w:spacing w:val="6"/>
        </w:rPr>
        <w:t>o</w:t>
      </w:r>
      <w:r w:rsidRPr="004801F1">
        <w:rPr>
          <w:spacing w:val="1"/>
        </w:rPr>
        <w:t>m</w:t>
      </w:r>
      <w:r w:rsidRPr="004801F1">
        <w:rPr>
          <w:spacing w:val="5"/>
        </w:rPr>
        <w:t>e</w:t>
      </w:r>
      <w:r w:rsidRPr="004801F1">
        <w:t>r</w:t>
      </w:r>
      <w:r w:rsidRPr="004801F1">
        <w:rPr>
          <w:spacing w:val="3"/>
        </w:rPr>
        <w:t xml:space="preserve"> f</w:t>
      </w:r>
      <w:r w:rsidRPr="004801F1">
        <w:rPr>
          <w:spacing w:val="6"/>
        </w:rPr>
        <w:t>o</w:t>
      </w:r>
      <w:r w:rsidRPr="004801F1">
        <w:rPr>
          <w:spacing w:val="5"/>
        </w:rPr>
        <w:t>c</w:t>
      </w:r>
      <w:r w:rsidRPr="004801F1">
        <w:rPr>
          <w:spacing w:val="3"/>
        </w:rPr>
        <w:t>u</w:t>
      </w:r>
      <w:r w:rsidRPr="004801F1">
        <w:rPr>
          <w:spacing w:val="4"/>
        </w:rPr>
        <w:t>s</w:t>
      </w:r>
      <w:r w:rsidRPr="004801F1">
        <w:rPr>
          <w:spacing w:val="5"/>
        </w:rPr>
        <w:t>e</w:t>
      </w:r>
      <w:r w:rsidRPr="004801F1">
        <w:t>d</w:t>
      </w:r>
      <w:r w:rsidRPr="004801F1">
        <w:rPr>
          <w:spacing w:val="2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1"/>
        </w:rPr>
        <w:t>n</w:t>
      </w:r>
      <w:r w:rsidRPr="004801F1">
        <w:t>d</w:t>
      </w:r>
      <w:r w:rsidRPr="004801F1">
        <w:rPr>
          <w:spacing w:val="5"/>
        </w:rPr>
        <w:t xml:space="preserve"> ar</w:t>
      </w:r>
      <w:r w:rsidRPr="004801F1">
        <w:rPr>
          <w:spacing w:val="4"/>
        </w:rPr>
        <w:t>t</w:t>
      </w:r>
      <w:r w:rsidRPr="004801F1">
        <w:rPr>
          <w:spacing w:val="2"/>
        </w:rPr>
        <w:t>i</w:t>
      </w:r>
      <w:r w:rsidRPr="004801F1">
        <w:rPr>
          <w:spacing w:val="3"/>
        </w:rPr>
        <w:t>cu</w:t>
      </w:r>
      <w:r w:rsidRPr="004801F1">
        <w:rPr>
          <w:spacing w:val="4"/>
        </w:rPr>
        <w:t>l</w:t>
      </w:r>
      <w:r w:rsidRPr="004801F1">
        <w:rPr>
          <w:spacing w:val="5"/>
        </w:rPr>
        <w:t>a</w:t>
      </w:r>
      <w:r w:rsidRPr="004801F1">
        <w:rPr>
          <w:spacing w:val="4"/>
        </w:rPr>
        <w:t>t</w:t>
      </w:r>
      <w:r w:rsidRPr="004801F1">
        <w:t>e</w:t>
      </w:r>
      <w:r w:rsidRPr="004801F1">
        <w:rPr>
          <w:spacing w:val="3"/>
        </w:rPr>
        <w:t xml:space="preserve"> </w:t>
      </w:r>
      <w:r w:rsidRPr="004801F1">
        <w:rPr>
          <w:spacing w:val="4"/>
        </w:rPr>
        <w:t>i</w:t>
      </w:r>
      <w:r w:rsidRPr="004801F1">
        <w:rPr>
          <w:spacing w:val="1"/>
        </w:rPr>
        <w:t>n</w:t>
      </w:r>
      <w:r w:rsidRPr="004801F1">
        <w:rPr>
          <w:spacing w:val="6"/>
        </w:rPr>
        <w:t>d</w:t>
      </w:r>
      <w:r w:rsidRPr="004801F1">
        <w:rPr>
          <w:spacing w:val="4"/>
        </w:rPr>
        <w:t>i</w:t>
      </w:r>
      <w:r w:rsidRPr="004801F1">
        <w:rPr>
          <w:spacing w:val="3"/>
        </w:rPr>
        <w:t>v</w:t>
      </w:r>
      <w:r w:rsidRPr="004801F1">
        <w:rPr>
          <w:spacing w:val="4"/>
        </w:rPr>
        <w:t>i</w:t>
      </w:r>
      <w:r w:rsidRPr="004801F1">
        <w:rPr>
          <w:spacing w:val="6"/>
        </w:rPr>
        <w:t>d</w:t>
      </w:r>
      <w:r w:rsidRPr="004801F1">
        <w:rPr>
          <w:spacing w:val="3"/>
        </w:rPr>
        <w:t>ua</w:t>
      </w:r>
      <w:r w:rsidRPr="004801F1">
        <w:t>l</w:t>
      </w:r>
      <w:r w:rsidRPr="004801F1">
        <w:rPr>
          <w:spacing w:val="1"/>
        </w:rPr>
        <w:t xml:space="preserve"> </w:t>
      </w:r>
      <w:r w:rsidRPr="004801F1">
        <w:t>w</w:t>
      </w:r>
      <w:r w:rsidRPr="004801F1">
        <w:rPr>
          <w:spacing w:val="4"/>
        </w:rPr>
        <w:t>h</w:t>
      </w:r>
      <w:r w:rsidRPr="004801F1">
        <w:t>o</w:t>
      </w:r>
      <w:r w:rsidRPr="004801F1">
        <w:rPr>
          <w:spacing w:val="8"/>
        </w:rPr>
        <w:t xml:space="preserve"> </w:t>
      </w:r>
      <w:r w:rsidRPr="004801F1">
        <w:rPr>
          <w:spacing w:val="6"/>
        </w:rPr>
        <w:t>po</w:t>
      </w:r>
      <w:r w:rsidRPr="004801F1">
        <w:rPr>
          <w:spacing w:val="4"/>
        </w:rPr>
        <w:t>s</w:t>
      </w:r>
      <w:r w:rsidRPr="004801F1">
        <w:rPr>
          <w:spacing w:val="2"/>
        </w:rPr>
        <w:t>s</w:t>
      </w:r>
      <w:r w:rsidRPr="004801F1">
        <w:rPr>
          <w:spacing w:val="5"/>
        </w:rPr>
        <w:t>e</w:t>
      </w:r>
      <w:r w:rsidRPr="004801F1">
        <w:rPr>
          <w:spacing w:val="4"/>
        </w:rPr>
        <w:t>ss</w:t>
      </w:r>
      <w:r w:rsidRPr="004801F1">
        <w:rPr>
          <w:spacing w:val="5"/>
        </w:rPr>
        <w:t>e</w:t>
      </w:r>
      <w:r w:rsidRPr="004801F1">
        <w:t>s</w:t>
      </w:r>
      <w:r w:rsidRPr="004801F1">
        <w:rPr>
          <w:spacing w:val="1"/>
        </w:rPr>
        <w:t xml:space="preserve"> </w:t>
      </w:r>
      <w:r w:rsidRPr="004801F1">
        <w:t>a</w:t>
      </w:r>
      <w:r w:rsidRPr="004801F1">
        <w:rPr>
          <w:spacing w:val="7"/>
        </w:rPr>
        <w:t xml:space="preserve"> </w:t>
      </w:r>
      <w:r w:rsidRPr="004801F1">
        <w:rPr>
          <w:spacing w:val="3"/>
        </w:rPr>
        <w:t>f</w:t>
      </w:r>
      <w:r w:rsidRPr="004801F1">
        <w:rPr>
          <w:spacing w:val="5"/>
        </w:rPr>
        <w:t>r</w:t>
      </w:r>
      <w:r w:rsidRPr="004801F1">
        <w:rPr>
          <w:spacing w:val="4"/>
        </w:rPr>
        <w:t>i</w:t>
      </w:r>
      <w:r w:rsidRPr="004801F1">
        <w:rPr>
          <w:spacing w:val="5"/>
        </w:rPr>
        <w:t>e</w:t>
      </w:r>
      <w:r w:rsidRPr="004801F1">
        <w:rPr>
          <w:spacing w:val="1"/>
        </w:rPr>
        <w:t>n</w:t>
      </w:r>
      <w:r w:rsidRPr="004801F1">
        <w:rPr>
          <w:spacing w:val="6"/>
        </w:rPr>
        <w:t>d</w:t>
      </w:r>
      <w:r w:rsidRPr="004801F1">
        <w:rPr>
          <w:spacing w:val="4"/>
        </w:rPr>
        <w:t>l</w:t>
      </w:r>
      <w:r w:rsidRPr="004801F1">
        <w:t xml:space="preserve">y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 xml:space="preserve">d </w:t>
      </w:r>
      <w:r w:rsidRPr="004801F1">
        <w:rPr>
          <w:spacing w:val="6"/>
        </w:rPr>
        <w:t>p</w:t>
      </w:r>
      <w:r w:rsidRPr="004801F1">
        <w:rPr>
          <w:spacing w:val="3"/>
        </w:rPr>
        <w:t>e</w:t>
      </w:r>
      <w:r w:rsidRPr="004801F1">
        <w:rPr>
          <w:spacing w:val="5"/>
        </w:rPr>
        <w:t>r</w:t>
      </w:r>
      <w:r w:rsidRPr="004801F1">
        <w:rPr>
          <w:spacing w:val="4"/>
        </w:rPr>
        <w:t>s</w:t>
      </w:r>
      <w:r w:rsidRPr="004801F1">
        <w:rPr>
          <w:spacing w:val="6"/>
        </w:rPr>
        <w:t>o</w:t>
      </w:r>
      <w:r w:rsidRPr="004801F1">
        <w:rPr>
          <w:spacing w:val="3"/>
        </w:rPr>
        <w:t>na</w:t>
      </w:r>
      <w:r w:rsidRPr="004801F1">
        <w:rPr>
          <w:spacing w:val="6"/>
        </w:rPr>
        <w:t>b</w:t>
      </w:r>
      <w:r w:rsidRPr="004801F1">
        <w:rPr>
          <w:spacing w:val="4"/>
        </w:rPr>
        <w:t>l</w:t>
      </w:r>
      <w:r w:rsidRPr="004801F1">
        <w:t>e</w:t>
      </w:r>
      <w:r w:rsidRPr="004801F1">
        <w:rPr>
          <w:spacing w:val="-1"/>
        </w:rPr>
        <w:t xml:space="preserve"> </w:t>
      </w:r>
      <w:r w:rsidRPr="004801F1">
        <w:rPr>
          <w:spacing w:val="3"/>
        </w:rPr>
        <w:t>ap</w:t>
      </w:r>
      <w:r w:rsidRPr="004801F1">
        <w:rPr>
          <w:spacing w:val="6"/>
        </w:rPr>
        <w:t>p</w:t>
      </w:r>
      <w:r w:rsidRPr="004801F1">
        <w:rPr>
          <w:spacing w:val="3"/>
        </w:rPr>
        <w:t>r</w:t>
      </w:r>
      <w:r w:rsidRPr="004801F1">
        <w:rPr>
          <w:spacing w:val="6"/>
        </w:rPr>
        <w:t>o</w:t>
      </w:r>
      <w:r w:rsidRPr="004801F1">
        <w:rPr>
          <w:spacing w:val="5"/>
        </w:rPr>
        <w:t>ac</w:t>
      </w:r>
      <w:r w:rsidRPr="004801F1">
        <w:t>h</w:t>
      </w:r>
      <w:r w:rsidRPr="004801F1">
        <w:rPr>
          <w:spacing w:val="-1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2"/>
        </w:rPr>
        <w:t>l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4"/>
        </w:rPr>
        <w:t xml:space="preserve"> </w:t>
      </w:r>
      <w:r w:rsidRPr="004801F1">
        <w:rPr>
          <w:spacing w:val="2"/>
        </w:rPr>
        <w:t>w</w:t>
      </w:r>
      <w:r w:rsidRPr="004801F1">
        <w:rPr>
          <w:spacing w:val="4"/>
        </w:rPr>
        <w:t>it</w:t>
      </w:r>
      <w:r w:rsidRPr="004801F1">
        <w:t>h</w:t>
      </w:r>
      <w:r w:rsidRPr="004801F1">
        <w:rPr>
          <w:spacing w:val="4"/>
        </w:rPr>
        <w:t xml:space="preserve"> st</w:t>
      </w:r>
      <w:r w:rsidRPr="004801F1">
        <w:rPr>
          <w:spacing w:val="3"/>
        </w:rPr>
        <w:t>r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3"/>
        </w:rPr>
        <w:t xml:space="preserve"> </w:t>
      </w:r>
      <w:r w:rsidRPr="004801F1">
        <w:rPr>
          <w:spacing w:val="4"/>
        </w:rPr>
        <w:t>ti</w:t>
      </w:r>
      <w:r w:rsidRPr="004801F1">
        <w:rPr>
          <w:spacing w:val="1"/>
        </w:rPr>
        <w:t>m</w:t>
      </w:r>
      <w:r w:rsidRPr="004801F1">
        <w:t>e</w:t>
      </w:r>
      <w:r w:rsidRPr="004801F1">
        <w:rPr>
          <w:spacing w:val="6"/>
        </w:rPr>
        <w:t xml:space="preserve"> </w:t>
      </w:r>
      <w:r w:rsidRPr="004801F1">
        <w:rPr>
          <w:spacing w:val="1"/>
        </w:rPr>
        <w:t>m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rPr>
          <w:spacing w:val="5"/>
        </w:rPr>
        <w:t>a</w:t>
      </w:r>
      <w:r w:rsidRPr="004801F1">
        <w:rPr>
          <w:spacing w:val="3"/>
        </w:rPr>
        <w:t>g</w:t>
      </w:r>
      <w:r w:rsidRPr="004801F1">
        <w:rPr>
          <w:spacing w:val="7"/>
        </w:rPr>
        <w:t>e</w:t>
      </w:r>
      <w:r w:rsidRPr="004801F1">
        <w:rPr>
          <w:spacing w:val="1"/>
        </w:rPr>
        <w:t>m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t>t</w:t>
      </w:r>
      <w:r w:rsidRPr="004801F1">
        <w:rPr>
          <w:spacing w:val="2"/>
        </w:rPr>
        <w:t xml:space="preserve"> </w:t>
      </w:r>
      <w:r w:rsidRPr="004801F1">
        <w:rPr>
          <w:spacing w:val="4"/>
        </w:rPr>
        <w:t>s</w:t>
      </w:r>
      <w:r w:rsidRPr="004801F1">
        <w:rPr>
          <w:spacing w:val="3"/>
        </w:rPr>
        <w:t>k</w:t>
      </w:r>
      <w:r w:rsidRPr="004801F1">
        <w:rPr>
          <w:spacing w:val="4"/>
        </w:rPr>
        <w:t>ill</w:t>
      </w:r>
      <w:r w:rsidRPr="004801F1">
        <w:t>s</w:t>
      </w:r>
      <w:r w:rsidRPr="004801F1">
        <w:rPr>
          <w:spacing w:val="5"/>
        </w:rPr>
        <w:t xml:space="preserve"> a</w:t>
      </w:r>
      <w:r w:rsidRPr="004801F1">
        <w:rPr>
          <w:spacing w:val="3"/>
        </w:rPr>
        <w:t>n</w:t>
      </w:r>
      <w:r w:rsidRPr="004801F1">
        <w:t>d</w:t>
      </w:r>
      <w:r w:rsidRPr="004801F1">
        <w:rPr>
          <w:spacing w:val="5"/>
        </w:rPr>
        <w:t xml:space="preserve"> </w:t>
      </w:r>
      <w:r w:rsidRPr="004801F1">
        <w:rPr>
          <w:spacing w:val="4"/>
        </w:rPr>
        <w:t>t</w:t>
      </w:r>
      <w:r w:rsidRPr="004801F1">
        <w:rPr>
          <w:spacing w:val="3"/>
        </w:rPr>
        <w:t>h</w:t>
      </w:r>
      <w:r w:rsidRPr="004801F1">
        <w:t>e</w:t>
      </w:r>
      <w:r w:rsidRPr="004801F1">
        <w:rPr>
          <w:spacing w:val="6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b</w:t>
      </w:r>
      <w:r w:rsidRPr="004801F1">
        <w:rPr>
          <w:spacing w:val="4"/>
        </w:rPr>
        <w:t>ilit</w:t>
      </w:r>
      <w:r w:rsidRPr="004801F1">
        <w:t>y</w:t>
      </w:r>
      <w:r w:rsidRPr="004801F1">
        <w:rPr>
          <w:spacing w:val="1"/>
        </w:rPr>
        <w:t xml:space="preserve"> </w:t>
      </w:r>
      <w:r w:rsidRPr="004801F1">
        <w:rPr>
          <w:spacing w:val="4"/>
        </w:rPr>
        <w:t>t</w:t>
      </w:r>
      <w:r w:rsidRPr="004801F1">
        <w:t xml:space="preserve">o </w:t>
      </w:r>
      <w:r w:rsidRPr="004801F1">
        <w:rPr>
          <w:spacing w:val="4"/>
        </w:rPr>
        <w:t>list</w:t>
      </w:r>
      <w:r w:rsidRPr="004801F1">
        <w:rPr>
          <w:spacing w:val="5"/>
        </w:rPr>
        <w:t>e</w:t>
      </w:r>
      <w:r w:rsidRPr="004801F1">
        <w:t>n</w:t>
      </w:r>
      <w:r w:rsidRPr="004801F1">
        <w:rPr>
          <w:spacing w:val="4"/>
        </w:rPr>
        <w:t xml:space="preserve"> </w:t>
      </w:r>
      <w:r w:rsidRPr="004801F1">
        <w:rPr>
          <w:spacing w:val="3"/>
        </w:rPr>
        <w:t>c</w:t>
      </w:r>
      <w:r w:rsidRPr="004801F1">
        <w:rPr>
          <w:spacing w:val="5"/>
        </w:rPr>
        <w:t>a</w:t>
      </w:r>
      <w:r w:rsidRPr="004801F1">
        <w:rPr>
          <w:spacing w:val="3"/>
        </w:rPr>
        <w:t>r</w:t>
      </w:r>
      <w:r w:rsidRPr="004801F1">
        <w:rPr>
          <w:spacing w:val="5"/>
        </w:rPr>
        <w:t>e</w:t>
      </w:r>
      <w:r w:rsidRPr="004801F1">
        <w:rPr>
          <w:spacing w:val="3"/>
        </w:rPr>
        <w:t>fu</w:t>
      </w:r>
      <w:r w:rsidRPr="004801F1">
        <w:rPr>
          <w:spacing w:val="4"/>
        </w:rPr>
        <w:t>ll</w:t>
      </w:r>
      <w:r w:rsidRPr="004801F1">
        <w:t>y</w:t>
      </w:r>
      <w:r w:rsidRPr="004801F1">
        <w:rPr>
          <w:spacing w:val="-1"/>
        </w:rPr>
        <w:t xml:space="preserve"> </w:t>
      </w:r>
      <w:r w:rsidRPr="004801F1">
        <w:rPr>
          <w:spacing w:val="4"/>
        </w:rPr>
        <w:t>t</w:t>
      </w:r>
      <w:r w:rsidRPr="004801F1">
        <w:t>o</w:t>
      </w:r>
      <w:r w:rsidRPr="004801F1">
        <w:rPr>
          <w:spacing w:val="9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4"/>
        </w:rPr>
        <w:t>l</w:t>
      </w:r>
      <w:r w:rsidRPr="004801F1">
        <w:rPr>
          <w:spacing w:val="2"/>
        </w:rPr>
        <w:t>i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t>t</w:t>
      </w:r>
      <w:r w:rsidRPr="004801F1">
        <w:rPr>
          <w:spacing w:val="3"/>
        </w:rPr>
        <w:t xml:space="preserve"> </w:t>
      </w:r>
      <w:r w:rsidRPr="004801F1">
        <w:rPr>
          <w:spacing w:val="5"/>
        </w:rPr>
        <w:t>r</w:t>
      </w:r>
      <w:r w:rsidRPr="004801F1">
        <w:rPr>
          <w:spacing w:val="3"/>
        </w:rPr>
        <w:t>e</w:t>
      </w:r>
      <w:r w:rsidRPr="004801F1">
        <w:rPr>
          <w:spacing w:val="6"/>
        </w:rPr>
        <w:t>q</w:t>
      </w:r>
      <w:r w:rsidRPr="004801F1">
        <w:rPr>
          <w:spacing w:val="3"/>
        </w:rPr>
        <w:t>u</w:t>
      </w:r>
      <w:r w:rsidRPr="004801F1">
        <w:rPr>
          <w:spacing w:val="4"/>
        </w:rPr>
        <w:t>i</w:t>
      </w:r>
      <w:r w:rsidRPr="004801F1">
        <w:rPr>
          <w:spacing w:val="5"/>
        </w:rPr>
        <w:t>re</w:t>
      </w:r>
      <w:r w:rsidRPr="004801F1">
        <w:rPr>
          <w:spacing w:val="1"/>
        </w:rPr>
        <w:t>m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rPr>
          <w:spacing w:val="4"/>
        </w:rPr>
        <w:t>ts</w:t>
      </w:r>
      <w:r w:rsidRPr="004801F1">
        <w:t>.</w:t>
      </w:r>
      <w:r w:rsidRPr="004801F1">
        <w:rPr>
          <w:spacing w:val="-1"/>
        </w:rPr>
        <w:t xml:space="preserve"> </w:t>
      </w:r>
      <w:r w:rsidRPr="004801F1">
        <w:rPr>
          <w:spacing w:val="4"/>
        </w:rPr>
        <w:t>C</w:t>
      </w:r>
      <w:r w:rsidRPr="004801F1">
        <w:rPr>
          <w:spacing w:val="3"/>
        </w:rPr>
        <w:t>h</w:t>
      </w:r>
      <w:r w:rsidRPr="004801F1">
        <w:rPr>
          <w:spacing w:val="5"/>
        </w:rPr>
        <w:t>ar</w:t>
      </w:r>
      <w:r w:rsidRPr="004801F1">
        <w:rPr>
          <w:spacing w:val="2"/>
        </w:rPr>
        <w:t>l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t>e</w:t>
      </w:r>
      <w:r w:rsidRPr="004801F1">
        <w:rPr>
          <w:spacing w:val="3"/>
        </w:rPr>
        <w:t xml:space="preserve"> h</w:t>
      </w:r>
      <w:r w:rsidRPr="004801F1">
        <w:rPr>
          <w:spacing w:val="5"/>
        </w:rPr>
        <w:t>a</w:t>
      </w:r>
      <w:r w:rsidRPr="004801F1">
        <w:t>s</w:t>
      </w:r>
      <w:r w:rsidRPr="004801F1">
        <w:rPr>
          <w:spacing w:val="4"/>
        </w:rPr>
        <w:t xml:space="preserve"> </w:t>
      </w:r>
      <w:r w:rsidRPr="004801F1">
        <w:t>a</w:t>
      </w:r>
      <w:r w:rsidRPr="004801F1">
        <w:rPr>
          <w:spacing w:val="7"/>
        </w:rPr>
        <w:t xml:space="preserve"> </w:t>
      </w:r>
      <w:r w:rsidRPr="004801F1">
        <w:t>a</w:t>
      </w:r>
      <w:r w:rsidRPr="004801F1">
        <w:rPr>
          <w:spacing w:val="7"/>
        </w:rPr>
        <w:t xml:space="preserve"> </w:t>
      </w:r>
      <w:r w:rsidRPr="004801F1">
        <w:rPr>
          <w:spacing w:val="5"/>
        </w:rPr>
        <w:t>r</w:t>
      </w:r>
      <w:r w:rsidRPr="004801F1">
        <w:rPr>
          <w:spacing w:val="3"/>
        </w:rPr>
        <w:t>e</w:t>
      </w:r>
      <w:r w:rsidRPr="004801F1">
        <w:rPr>
          <w:spacing w:val="5"/>
        </w:rPr>
        <w:t>a</w:t>
      </w:r>
      <w:r w:rsidRPr="004801F1">
        <w:t>l</w:t>
      </w:r>
      <w:r w:rsidRPr="004801F1">
        <w:rPr>
          <w:spacing w:val="6"/>
        </w:rPr>
        <w:t xml:space="preserve"> </w:t>
      </w:r>
      <w:r w:rsidRPr="004801F1">
        <w:rPr>
          <w:spacing w:val="4"/>
        </w:rPr>
        <w:t>t</w:t>
      </w:r>
      <w:r w:rsidRPr="004801F1">
        <w:rPr>
          <w:spacing w:val="3"/>
        </w:rPr>
        <w:t>h</w:t>
      </w:r>
      <w:r w:rsidRPr="004801F1">
        <w:rPr>
          <w:spacing w:val="2"/>
        </w:rPr>
        <w:t>i</w:t>
      </w:r>
      <w:r w:rsidRPr="004801F1">
        <w:rPr>
          <w:spacing w:val="5"/>
        </w:rPr>
        <w:t>r</w:t>
      </w:r>
      <w:r w:rsidRPr="004801F1">
        <w:rPr>
          <w:spacing w:val="4"/>
        </w:rPr>
        <w:t>s</w:t>
      </w:r>
      <w:r w:rsidRPr="004801F1">
        <w:t>t</w:t>
      </w:r>
      <w:r w:rsidRPr="004801F1">
        <w:rPr>
          <w:spacing w:val="5"/>
        </w:rPr>
        <w:t xml:space="preserve"> </w:t>
      </w:r>
      <w:r w:rsidRPr="004801F1">
        <w:rPr>
          <w:spacing w:val="2"/>
        </w:rPr>
        <w:t>t</w:t>
      </w:r>
      <w:r w:rsidRPr="004801F1">
        <w:t>o</w:t>
      </w:r>
      <w:r w:rsidRPr="004801F1">
        <w:rPr>
          <w:spacing w:val="6"/>
        </w:rPr>
        <w:t xml:space="preserve"> </w:t>
      </w:r>
      <w:r w:rsidRPr="004801F1">
        <w:rPr>
          <w:spacing w:val="4"/>
        </w:rPr>
        <w:t>s</w:t>
      </w:r>
      <w:r w:rsidRPr="004801F1">
        <w:rPr>
          <w:spacing w:val="3"/>
        </w:rPr>
        <w:t>u</w:t>
      </w:r>
      <w:r w:rsidRPr="004801F1">
        <w:rPr>
          <w:spacing w:val="5"/>
        </w:rPr>
        <w:t>cce</w:t>
      </w:r>
      <w:r w:rsidRPr="004801F1">
        <w:rPr>
          <w:spacing w:val="3"/>
        </w:rPr>
        <w:t>e</w:t>
      </w:r>
      <w:r w:rsidRPr="004801F1">
        <w:t>d</w:t>
      </w:r>
      <w:r w:rsidRPr="004801F1">
        <w:rPr>
          <w:spacing w:val="2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 xml:space="preserve">d </w:t>
      </w:r>
      <w:r w:rsidRPr="004801F1">
        <w:rPr>
          <w:spacing w:val="6"/>
        </w:rPr>
        <w:t>b</w:t>
      </w:r>
      <w:r w:rsidRPr="004801F1">
        <w:rPr>
          <w:spacing w:val="3"/>
        </w:rPr>
        <w:t>o</w:t>
      </w:r>
      <w:r w:rsidRPr="004801F1">
        <w:rPr>
          <w:spacing w:val="5"/>
        </w:rPr>
        <w:t>a</w:t>
      </w:r>
      <w:r w:rsidRPr="004801F1">
        <w:rPr>
          <w:spacing w:val="4"/>
        </w:rPr>
        <w:t>st</w:t>
      </w:r>
      <w:r w:rsidRPr="004801F1">
        <w:t>s</w:t>
      </w:r>
      <w:r w:rsidRPr="004801F1">
        <w:rPr>
          <w:spacing w:val="4"/>
        </w:rPr>
        <w:t xml:space="preserve"> </w:t>
      </w:r>
      <w:r w:rsidRPr="004801F1">
        <w:t>a</w:t>
      </w:r>
      <w:r w:rsidRPr="004801F1">
        <w:rPr>
          <w:spacing w:val="4"/>
        </w:rPr>
        <w:t xml:space="preserve"> </w:t>
      </w:r>
      <w:r w:rsidRPr="004801F1">
        <w:rPr>
          <w:spacing w:val="6"/>
        </w:rPr>
        <w:t>d</w:t>
      </w:r>
      <w:r w:rsidRPr="004801F1">
        <w:rPr>
          <w:spacing w:val="5"/>
        </w:rPr>
        <w:t>e</w:t>
      </w:r>
      <w:r w:rsidRPr="004801F1">
        <w:rPr>
          <w:spacing w:val="1"/>
        </w:rPr>
        <w:t>m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rPr>
          <w:spacing w:val="4"/>
        </w:rPr>
        <w:t>s</w:t>
      </w:r>
      <w:r w:rsidRPr="004801F1">
        <w:rPr>
          <w:spacing w:val="8"/>
        </w:rPr>
        <w:t>t</w:t>
      </w:r>
      <w:r w:rsidRPr="004801F1">
        <w:rPr>
          <w:spacing w:val="5"/>
        </w:rPr>
        <w:t>ra</w:t>
      </w:r>
      <w:r w:rsidRPr="004801F1">
        <w:rPr>
          <w:spacing w:val="4"/>
        </w:rPr>
        <w:t>t</w:t>
      </w:r>
      <w:r w:rsidRPr="004801F1">
        <w:rPr>
          <w:spacing w:val="3"/>
        </w:rPr>
        <w:t>e</w:t>
      </w:r>
      <w:r w:rsidRPr="004801F1">
        <w:t>d</w:t>
      </w:r>
      <w:r w:rsidRPr="004801F1">
        <w:rPr>
          <w:spacing w:val="-3"/>
        </w:rPr>
        <w:t xml:space="preserve"> </w:t>
      </w:r>
      <w:r w:rsidRPr="004801F1">
        <w:rPr>
          <w:spacing w:val="4"/>
        </w:rPr>
        <w:t>t</w:t>
      </w:r>
      <w:r w:rsidRPr="004801F1">
        <w:rPr>
          <w:spacing w:val="3"/>
        </w:rPr>
        <w:t>r</w:t>
      </w:r>
      <w:r w:rsidRPr="004801F1">
        <w:rPr>
          <w:spacing w:val="5"/>
        </w:rPr>
        <w:t>ac</w:t>
      </w:r>
      <w:r w:rsidRPr="004801F1">
        <w:t>k</w:t>
      </w:r>
      <w:r w:rsidRPr="004801F1">
        <w:rPr>
          <w:spacing w:val="2"/>
        </w:rPr>
        <w:t xml:space="preserve"> </w:t>
      </w:r>
      <w:r w:rsidRPr="004801F1">
        <w:rPr>
          <w:spacing w:val="3"/>
        </w:rPr>
        <w:t>r</w:t>
      </w:r>
      <w:r w:rsidRPr="004801F1">
        <w:rPr>
          <w:spacing w:val="5"/>
        </w:rPr>
        <w:t>ec</w:t>
      </w:r>
      <w:r w:rsidRPr="004801F1">
        <w:rPr>
          <w:spacing w:val="3"/>
        </w:rPr>
        <w:t>or</w:t>
      </w:r>
      <w:r w:rsidRPr="004801F1">
        <w:t>d</w:t>
      </w:r>
      <w:r w:rsidRPr="004801F1">
        <w:rPr>
          <w:spacing w:val="3"/>
        </w:rPr>
        <w:t xml:space="preserve"> </w:t>
      </w:r>
      <w:r w:rsidRPr="004801F1">
        <w:rPr>
          <w:spacing w:val="6"/>
        </w:rPr>
        <w:t>o</w:t>
      </w:r>
      <w:r w:rsidRPr="004801F1">
        <w:t>f</w:t>
      </w:r>
      <w:r w:rsidRPr="004801F1">
        <w:rPr>
          <w:spacing w:val="6"/>
        </w:rPr>
        <w:t xml:space="preserve"> </w:t>
      </w:r>
      <w:r w:rsidRPr="004801F1">
        <w:rPr>
          <w:spacing w:val="4"/>
        </w:rPr>
        <w:t>i</w:t>
      </w:r>
      <w:r w:rsidRPr="004801F1">
        <w:rPr>
          <w:spacing w:val="3"/>
        </w:rPr>
        <w:t>n</w:t>
      </w:r>
      <w:r w:rsidRPr="004801F1">
        <w:rPr>
          <w:spacing w:val="4"/>
        </w:rPr>
        <w:t>it</w:t>
      </w:r>
      <w:r w:rsidRPr="004801F1">
        <w:rPr>
          <w:spacing w:val="2"/>
        </w:rPr>
        <w:t>i</w:t>
      </w:r>
      <w:r w:rsidRPr="004801F1">
        <w:rPr>
          <w:spacing w:val="5"/>
        </w:rPr>
        <w:t>a</w:t>
      </w:r>
      <w:r w:rsidRPr="004801F1">
        <w:rPr>
          <w:spacing w:val="4"/>
        </w:rPr>
        <w:t>ti</w:t>
      </w:r>
      <w:r w:rsidRPr="004801F1">
        <w:rPr>
          <w:spacing w:val="3"/>
        </w:rPr>
        <w:t>v</w:t>
      </w:r>
      <w:r w:rsidRPr="004801F1">
        <w:rPr>
          <w:spacing w:val="5"/>
        </w:rPr>
        <w:t>e</w:t>
      </w:r>
      <w:r w:rsidRPr="004801F1">
        <w:t xml:space="preserve">, </w:t>
      </w:r>
      <w:r w:rsidRPr="004801F1">
        <w:rPr>
          <w:spacing w:val="3"/>
        </w:rPr>
        <w:t>c</w:t>
      </w:r>
      <w:r w:rsidRPr="004801F1">
        <w:rPr>
          <w:spacing w:val="5"/>
        </w:rPr>
        <w:t>r</w:t>
      </w:r>
      <w:r w:rsidRPr="004801F1">
        <w:rPr>
          <w:spacing w:val="3"/>
        </w:rPr>
        <w:t>e</w:t>
      </w:r>
      <w:r w:rsidRPr="004801F1">
        <w:rPr>
          <w:spacing w:val="5"/>
        </w:rPr>
        <w:t>a</w:t>
      </w:r>
      <w:r w:rsidRPr="004801F1">
        <w:rPr>
          <w:spacing w:val="4"/>
        </w:rPr>
        <w:t>ti</w:t>
      </w:r>
      <w:r w:rsidRPr="004801F1">
        <w:rPr>
          <w:spacing w:val="3"/>
        </w:rPr>
        <w:t>v</w:t>
      </w:r>
      <w:r w:rsidRPr="004801F1">
        <w:rPr>
          <w:spacing w:val="4"/>
        </w:rPr>
        <w:t>it</w:t>
      </w:r>
      <w:r w:rsidRPr="004801F1">
        <w:t>y</w:t>
      </w:r>
      <w:r w:rsidRPr="004801F1">
        <w:rPr>
          <w:spacing w:val="-2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>d</w:t>
      </w:r>
      <w:r w:rsidRPr="004801F1">
        <w:rPr>
          <w:spacing w:val="8"/>
        </w:rPr>
        <w:t xml:space="preserve"> </w:t>
      </w:r>
      <w:r w:rsidRPr="004801F1">
        <w:rPr>
          <w:spacing w:val="1"/>
        </w:rPr>
        <w:t>m</w:t>
      </w:r>
      <w:r w:rsidRPr="004801F1">
        <w:rPr>
          <w:spacing w:val="6"/>
        </w:rPr>
        <w:t>o</w:t>
      </w:r>
      <w:r w:rsidRPr="004801F1">
        <w:rPr>
          <w:spacing w:val="4"/>
        </w:rPr>
        <w:t>ti</w:t>
      </w:r>
      <w:r w:rsidRPr="004801F1">
        <w:rPr>
          <w:spacing w:val="3"/>
        </w:rPr>
        <w:t>v</w:t>
      </w:r>
      <w:r w:rsidRPr="004801F1">
        <w:rPr>
          <w:spacing w:val="5"/>
        </w:rPr>
        <w:t>a</w:t>
      </w:r>
      <w:r w:rsidRPr="004801F1">
        <w:rPr>
          <w:spacing w:val="4"/>
        </w:rPr>
        <w:t>t</w:t>
      </w:r>
      <w:r w:rsidRPr="004801F1">
        <w:rPr>
          <w:spacing w:val="2"/>
        </w:rPr>
        <w:t>i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t>.</w:t>
      </w:r>
      <w:r w:rsidRPr="004801F1">
        <w:rPr>
          <w:spacing w:val="1"/>
        </w:rPr>
        <w:t xml:space="preserve"> </w:t>
      </w:r>
      <w:r w:rsidRPr="004801F1">
        <w:rPr>
          <w:spacing w:val="4"/>
        </w:rPr>
        <w:t>S</w:t>
      </w:r>
      <w:r w:rsidRPr="004801F1">
        <w:rPr>
          <w:spacing w:val="3"/>
        </w:rPr>
        <w:t>h</w:t>
      </w:r>
      <w:r w:rsidRPr="004801F1">
        <w:t>e</w:t>
      </w:r>
      <w:r w:rsidRPr="004801F1">
        <w:rPr>
          <w:spacing w:val="5"/>
        </w:rPr>
        <w:t xml:space="preserve"> </w:t>
      </w:r>
      <w:r w:rsidRPr="004801F1">
        <w:rPr>
          <w:spacing w:val="3"/>
        </w:rPr>
        <w:t>h</w:t>
      </w:r>
      <w:r w:rsidRPr="004801F1">
        <w:rPr>
          <w:spacing w:val="5"/>
        </w:rPr>
        <w:t>a</w:t>
      </w:r>
      <w:r w:rsidRPr="004801F1">
        <w:t xml:space="preserve">s </w:t>
      </w:r>
      <w:r w:rsidRPr="004801F1">
        <w:rPr>
          <w:spacing w:val="4"/>
        </w:rPr>
        <w:t>t</w:t>
      </w:r>
      <w:r w:rsidRPr="004801F1">
        <w:rPr>
          <w:spacing w:val="3"/>
        </w:rPr>
        <w:t>h</w:t>
      </w:r>
      <w:r w:rsidRPr="004801F1">
        <w:t>e</w:t>
      </w:r>
      <w:r w:rsidRPr="004801F1">
        <w:rPr>
          <w:spacing w:val="8"/>
        </w:rPr>
        <w:t xml:space="preserve"> 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rPr>
          <w:spacing w:val="4"/>
        </w:rPr>
        <w:t>t</w:t>
      </w:r>
      <w:r w:rsidRPr="004801F1">
        <w:rPr>
          <w:spacing w:val="3"/>
        </w:rPr>
        <w:t>r</w:t>
      </w:r>
      <w:r w:rsidRPr="004801F1">
        <w:rPr>
          <w:spacing w:val="5"/>
        </w:rPr>
        <w:t>e</w:t>
      </w:r>
      <w:r w:rsidRPr="004801F1">
        <w:rPr>
          <w:spacing w:val="3"/>
        </w:rPr>
        <w:t>p</w:t>
      </w:r>
      <w:r w:rsidRPr="004801F1">
        <w:rPr>
          <w:spacing w:val="5"/>
        </w:rPr>
        <w:t>re</w:t>
      </w:r>
      <w:r w:rsidRPr="004801F1">
        <w:rPr>
          <w:spacing w:val="3"/>
        </w:rPr>
        <w:t>n</w:t>
      </w:r>
      <w:r w:rsidRPr="004801F1">
        <w:rPr>
          <w:spacing w:val="5"/>
        </w:rPr>
        <w:t>e</w:t>
      </w:r>
      <w:r w:rsidRPr="004801F1">
        <w:rPr>
          <w:spacing w:val="1"/>
        </w:rPr>
        <w:t>u</w:t>
      </w:r>
      <w:r w:rsidRPr="004801F1">
        <w:rPr>
          <w:spacing w:val="5"/>
        </w:rPr>
        <w:t>r</w:t>
      </w:r>
      <w:r w:rsidRPr="004801F1">
        <w:rPr>
          <w:spacing w:val="4"/>
        </w:rPr>
        <w:t>i</w:t>
      </w:r>
      <w:r w:rsidRPr="004801F1">
        <w:rPr>
          <w:spacing w:val="5"/>
        </w:rPr>
        <w:t>a</w:t>
      </w:r>
      <w:r w:rsidRPr="004801F1">
        <w:t>l</w:t>
      </w:r>
      <w:r w:rsidRPr="004801F1">
        <w:rPr>
          <w:spacing w:val="-5"/>
        </w:rPr>
        <w:t xml:space="preserve"> </w:t>
      </w:r>
      <w:r w:rsidRPr="004801F1">
        <w:rPr>
          <w:spacing w:val="4"/>
        </w:rPr>
        <w:t>s</w:t>
      </w:r>
      <w:r w:rsidRPr="004801F1">
        <w:rPr>
          <w:spacing w:val="3"/>
        </w:rPr>
        <w:t>p</w:t>
      </w:r>
      <w:r w:rsidRPr="004801F1">
        <w:rPr>
          <w:spacing w:val="4"/>
        </w:rPr>
        <w:t>i</w:t>
      </w:r>
      <w:r w:rsidRPr="004801F1">
        <w:rPr>
          <w:spacing w:val="5"/>
        </w:rPr>
        <w:t>r</w:t>
      </w:r>
      <w:r w:rsidRPr="004801F1">
        <w:rPr>
          <w:spacing w:val="2"/>
        </w:rPr>
        <w:t>i</w:t>
      </w:r>
      <w:r w:rsidRPr="004801F1">
        <w:t>t</w:t>
      </w:r>
      <w:r w:rsidRPr="004801F1">
        <w:rPr>
          <w:spacing w:val="3"/>
        </w:rPr>
        <w:t xml:space="preserve"> </w:t>
      </w:r>
      <w:r w:rsidRPr="004801F1">
        <w:rPr>
          <w:spacing w:val="5"/>
        </w:rPr>
        <w:t>r</w:t>
      </w:r>
      <w:r w:rsidRPr="004801F1">
        <w:rPr>
          <w:spacing w:val="3"/>
        </w:rPr>
        <w:t>equ</w:t>
      </w:r>
      <w:r w:rsidRPr="004801F1">
        <w:rPr>
          <w:spacing w:val="4"/>
        </w:rPr>
        <w:t>i</w:t>
      </w:r>
      <w:r w:rsidRPr="004801F1">
        <w:rPr>
          <w:spacing w:val="5"/>
        </w:rPr>
        <w:t>re</w:t>
      </w:r>
      <w:r w:rsidRPr="004801F1">
        <w:t>d</w:t>
      </w:r>
      <w:r w:rsidRPr="004801F1">
        <w:rPr>
          <w:spacing w:val="1"/>
        </w:rPr>
        <w:t xml:space="preserve"> </w:t>
      </w:r>
      <w:r w:rsidRPr="004801F1">
        <w:rPr>
          <w:spacing w:val="2"/>
        </w:rPr>
        <w:t>t</w:t>
      </w:r>
      <w:r w:rsidRPr="004801F1">
        <w:t>o</w:t>
      </w:r>
      <w:r w:rsidRPr="004801F1">
        <w:rPr>
          <w:spacing w:val="9"/>
        </w:rPr>
        <w:t xml:space="preserve"> </w:t>
      </w:r>
      <w:r w:rsidRPr="004801F1">
        <w:t>w</w:t>
      </w:r>
      <w:r w:rsidRPr="004801F1">
        <w:rPr>
          <w:spacing w:val="6"/>
        </w:rPr>
        <w:t>o</w:t>
      </w:r>
      <w:r w:rsidRPr="004801F1">
        <w:rPr>
          <w:spacing w:val="5"/>
        </w:rPr>
        <w:t>r</w:t>
      </w:r>
      <w:r w:rsidRPr="004801F1">
        <w:t>k</w:t>
      </w:r>
      <w:r w:rsidRPr="004801F1">
        <w:rPr>
          <w:spacing w:val="4"/>
        </w:rPr>
        <w:t xml:space="preserve"> i</w:t>
      </w:r>
      <w:r w:rsidRPr="004801F1">
        <w:t>n</w:t>
      </w:r>
      <w:r w:rsidRPr="004801F1">
        <w:rPr>
          <w:spacing w:val="6"/>
        </w:rPr>
        <w:t xml:space="preserve"> </w:t>
      </w:r>
      <w:r w:rsidRPr="004801F1">
        <w:rPr>
          <w:spacing w:val="3"/>
        </w:rPr>
        <w:t>h</w:t>
      </w:r>
      <w:r w:rsidRPr="004801F1">
        <w:rPr>
          <w:spacing w:val="4"/>
        </w:rPr>
        <w:t>i</w:t>
      </w:r>
      <w:r w:rsidRPr="004801F1">
        <w:rPr>
          <w:spacing w:val="3"/>
        </w:rPr>
        <w:t>g</w:t>
      </w:r>
      <w:r w:rsidRPr="004801F1">
        <w:rPr>
          <w:spacing w:val="3"/>
        </w:rPr>
        <w:t>h</w:t>
      </w:r>
      <w:r w:rsidRPr="004801F1">
        <w:rPr>
          <w:spacing w:val="4"/>
        </w:rPr>
        <w:t>l</w:t>
      </w:r>
      <w:r w:rsidRPr="004801F1">
        <w:t>y</w:t>
      </w:r>
      <w:r w:rsidRPr="004801F1">
        <w:rPr>
          <w:spacing w:val="1"/>
        </w:rPr>
        <w:t xml:space="preserve"> </w:t>
      </w:r>
      <w:r w:rsidRPr="004801F1">
        <w:rPr>
          <w:spacing w:val="3"/>
        </w:rPr>
        <w:t>f</w:t>
      </w:r>
      <w:r w:rsidRPr="004801F1">
        <w:rPr>
          <w:spacing w:val="4"/>
        </w:rPr>
        <w:t>l</w:t>
      </w:r>
      <w:r w:rsidRPr="004801F1">
        <w:rPr>
          <w:spacing w:val="5"/>
        </w:rPr>
        <w:t>e</w:t>
      </w:r>
      <w:r w:rsidRPr="004801F1">
        <w:rPr>
          <w:spacing w:val="3"/>
        </w:rPr>
        <w:t>x</w:t>
      </w:r>
      <w:r w:rsidRPr="004801F1">
        <w:rPr>
          <w:spacing w:val="4"/>
        </w:rPr>
        <w:t>i</w:t>
      </w:r>
      <w:r w:rsidRPr="004801F1">
        <w:rPr>
          <w:spacing w:val="6"/>
        </w:rPr>
        <w:t>b</w:t>
      </w:r>
      <w:r w:rsidRPr="004801F1">
        <w:rPr>
          <w:spacing w:val="4"/>
        </w:rPr>
        <w:t>l</w:t>
      </w:r>
      <w:r w:rsidRPr="004801F1">
        <w:rPr>
          <w:spacing w:val="3"/>
        </w:rPr>
        <w:t>e</w:t>
      </w:r>
      <w:r w:rsidRPr="004801F1">
        <w:t>,</w:t>
      </w:r>
      <w:r w:rsidRPr="004801F1">
        <w:rPr>
          <w:spacing w:val="1"/>
        </w:rPr>
        <w:t xml:space="preserve"> </w:t>
      </w:r>
      <w:r w:rsidRPr="004801F1">
        <w:rPr>
          <w:spacing w:val="5"/>
        </w:rPr>
        <w:t>r</w:t>
      </w:r>
      <w:r w:rsidRPr="004801F1">
        <w:rPr>
          <w:spacing w:val="3"/>
        </w:rPr>
        <w:t>a</w:t>
      </w:r>
      <w:r w:rsidRPr="004801F1">
        <w:rPr>
          <w:spacing w:val="6"/>
        </w:rPr>
        <w:t>p</w:t>
      </w:r>
      <w:r w:rsidRPr="004801F1">
        <w:rPr>
          <w:spacing w:val="2"/>
        </w:rPr>
        <w:t>i</w:t>
      </w:r>
      <w:r w:rsidRPr="004801F1">
        <w:rPr>
          <w:spacing w:val="6"/>
        </w:rPr>
        <w:t>d</w:t>
      </w:r>
      <w:r w:rsidRPr="004801F1">
        <w:rPr>
          <w:spacing w:val="4"/>
        </w:rPr>
        <w:t>l</w:t>
      </w:r>
      <w:r w:rsidRPr="004801F1">
        <w:t xml:space="preserve">y </w:t>
      </w:r>
      <w:r w:rsidRPr="004801F1">
        <w:rPr>
          <w:spacing w:val="5"/>
        </w:rPr>
        <w:t>c</w:t>
      </w:r>
      <w:r w:rsidRPr="004801F1">
        <w:rPr>
          <w:spacing w:val="3"/>
        </w:rPr>
        <w:t>h</w:t>
      </w:r>
      <w:r w:rsidRPr="004801F1">
        <w:rPr>
          <w:spacing w:val="5"/>
        </w:rPr>
        <w:t>a</w:t>
      </w:r>
      <w:r w:rsidRPr="004801F1">
        <w:rPr>
          <w:spacing w:val="3"/>
        </w:rPr>
        <w:t>ng</w:t>
      </w:r>
      <w:r w:rsidRPr="004801F1">
        <w:rPr>
          <w:spacing w:val="4"/>
        </w:rPr>
        <w:t>i</w:t>
      </w:r>
      <w:r w:rsidRPr="004801F1">
        <w:rPr>
          <w:spacing w:val="3"/>
        </w:rPr>
        <w:t>ng</w:t>
      </w:r>
      <w:r w:rsidRPr="004801F1">
        <w:t xml:space="preserve">, </w:t>
      </w:r>
      <w:r w:rsidRPr="004801F1">
        <w:rPr>
          <w:spacing w:val="5"/>
        </w:rPr>
        <w:t>a</w:t>
      </w:r>
      <w:r w:rsidRPr="004801F1">
        <w:rPr>
          <w:spacing w:val="1"/>
        </w:rPr>
        <w:t>m</w:t>
      </w:r>
      <w:r w:rsidRPr="004801F1">
        <w:rPr>
          <w:spacing w:val="6"/>
        </w:rPr>
        <w:t>b</w:t>
      </w:r>
      <w:r w:rsidRPr="004801F1">
        <w:rPr>
          <w:spacing w:val="4"/>
        </w:rPr>
        <w:t>i</w:t>
      </w:r>
      <w:r w:rsidRPr="004801F1">
        <w:rPr>
          <w:spacing w:val="3"/>
        </w:rPr>
        <w:t>gu</w:t>
      </w:r>
      <w:r w:rsidRPr="004801F1">
        <w:rPr>
          <w:spacing w:val="6"/>
        </w:rPr>
        <w:t>o</w:t>
      </w:r>
      <w:r w:rsidRPr="004801F1">
        <w:rPr>
          <w:spacing w:val="3"/>
        </w:rPr>
        <w:t>u</w:t>
      </w:r>
      <w:r w:rsidRPr="004801F1">
        <w:t>s</w:t>
      </w:r>
      <w:r w:rsidRPr="004801F1">
        <w:rPr>
          <w:spacing w:val="2"/>
        </w:rPr>
        <w:t xml:space="preserve"> </w:t>
      </w:r>
      <w:r w:rsidRPr="004801F1">
        <w:t>w</w:t>
      </w:r>
      <w:r w:rsidRPr="004801F1">
        <w:rPr>
          <w:spacing w:val="6"/>
        </w:rPr>
        <w:t>o</w:t>
      </w:r>
      <w:r w:rsidRPr="004801F1">
        <w:rPr>
          <w:spacing w:val="5"/>
        </w:rPr>
        <w:t>r</w:t>
      </w:r>
      <w:r w:rsidRPr="004801F1">
        <w:t xml:space="preserve">k </w:t>
      </w:r>
      <w:r w:rsidRPr="004801F1">
        <w:rPr>
          <w:spacing w:val="9"/>
        </w:rPr>
        <w:t xml:space="preserve"> </w:t>
      </w:r>
      <w:r w:rsidRPr="004801F1">
        <w:rPr>
          <w:spacing w:val="5"/>
        </w:rPr>
        <w:t>e</w:t>
      </w:r>
      <w:r w:rsidRPr="004801F1">
        <w:rPr>
          <w:spacing w:val="3"/>
        </w:rPr>
        <w:t>nv</w:t>
      </w:r>
      <w:r w:rsidRPr="004801F1">
        <w:rPr>
          <w:spacing w:val="4"/>
        </w:rPr>
        <w:t>i</w:t>
      </w:r>
      <w:r w:rsidRPr="004801F1">
        <w:rPr>
          <w:spacing w:val="3"/>
        </w:rPr>
        <w:t>r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rPr>
          <w:spacing w:val="1"/>
        </w:rPr>
        <w:t>m</w:t>
      </w:r>
      <w:r w:rsidRPr="004801F1">
        <w:rPr>
          <w:spacing w:val="7"/>
        </w:rPr>
        <w:t>e</w:t>
      </w:r>
      <w:r w:rsidRPr="004801F1">
        <w:rPr>
          <w:spacing w:val="3"/>
        </w:rPr>
        <w:t>n</w:t>
      </w:r>
      <w:r w:rsidRPr="004801F1">
        <w:rPr>
          <w:spacing w:val="4"/>
        </w:rPr>
        <w:t>ts</w:t>
      </w:r>
      <w:r w:rsidRPr="004801F1">
        <w:t>.</w:t>
      </w:r>
      <w:r w:rsidRPr="004801F1">
        <w:rPr>
          <w:spacing w:val="6"/>
        </w:rPr>
        <w:t xml:space="preserve"> </w:t>
      </w:r>
      <w:r w:rsidRPr="004801F1">
        <w:rPr>
          <w:spacing w:val="5"/>
        </w:rPr>
        <w:t>Ha</w:t>
      </w:r>
      <w:r w:rsidRPr="004801F1">
        <w:rPr>
          <w:spacing w:val="3"/>
        </w:rPr>
        <w:t>v</w:t>
      </w:r>
      <w:r w:rsidRPr="004801F1">
        <w:rPr>
          <w:spacing w:val="4"/>
        </w:rPr>
        <w:t>i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2"/>
        </w:rPr>
        <w:t xml:space="preserve"> </w:t>
      </w:r>
      <w:r w:rsidRPr="004801F1">
        <w:rPr>
          <w:spacing w:val="4"/>
        </w:rPr>
        <w:t>i</w:t>
      </w:r>
      <w:r w:rsidRPr="004801F1">
        <w:rPr>
          <w:spacing w:val="3"/>
        </w:rPr>
        <w:t>n</w:t>
      </w:r>
      <w:r w:rsidRPr="004801F1">
        <w:rPr>
          <w:spacing w:val="4"/>
        </w:rPr>
        <w:t>s</w:t>
      </w:r>
      <w:r w:rsidRPr="004801F1">
        <w:rPr>
          <w:spacing w:val="5"/>
        </w:rPr>
        <w:t>a</w:t>
      </w:r>
      <w:r w:rsidRPr="004801F1">
        <w:rPr>
          <w:spacing w:val="4"/>
        </w:rPr>
        <w:t>t</w:t>
      </w:r>
      <w:r w:rsidRPr="004801F1">
        <w:rPr>
          <w:spacing w:val="2"/>
        </w:rPr>
        <w:t>i</w:t>
      </w:r>
      <w:r w:rsidRPr="004801F1">
        <w:rPr>
          <w:spacing w:val="5"/>
        </w:rPr>
        <w:t>a</w:t>
      </w:r>
      <w:r w:rsidRPr="004801F1">
        <w:rPr>
          <w:spacing w:val="3"/>
        </w:rPr>
        <w:t>b</w:t>
      </w:r>
      <w:r w:rsidRPr="004801F1">
        <w:rPr>
          <w:spacing w:val="4"/>
        </w:rPr>
        <w:t>l</w:t>
      </w:r>
      <w:r w:rsidRPr="004801F1">
        <w:t xml:space="preserve">e 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rPr>
          <w:spacing w:val="5"/>
        </w:rPr>
        <w:t>er</w:t>
      </w:r>
      <w:r w:rsidRPr="004801F1">
        <w:rPr>
          <w:spacing w:val="3"/>
        </w:rPr>
        <w:t>g</w:t>
      </w:r>
      <w:r w:rsidRPr="004801F1">
        <w:t>y</w:t>
      </w:r>
      <w:r w:rsidRPr="004801F1">
        <w:rPr>
          <w:spacing w:val="1"/>
        </w:rPr>
        <w:t xml:space="preserve"> </w:t>
      </w:r>
      <w:r w:rsidRPr="004801F1">
        <w:rPr>
          <w:spacing w:val="4"/>
        </w:rPr>
        <w:t>t</w:t>
      </w:r>
      <w:r w:rsidRPr="004801F1">
        <w:t>o</w:t>
      </w:r>
      <w:r w:rsidRPr="004801F1">
        <w:rPr>
          <w:spacing w:val="4"/>
        </w:rPr>
        <w:t xml:space="preserve"> </w:t>
      </w:r>
      <w:r w:rsidRPr="004801F1">
        <w:rPr>
          <w:spacing w:val="6"/>
        </w:rPr>
        <w:t>p</w:t>
      </w:r>
      <w:r w:rsidRPr="004801F1">
        <w:rPr>
          <w:spacing w:val="3"/>
        </w:rPr>
        <w:t>r</w:t>
      </w:r>
      <w:r w:rsidRPr="004801F1">
        <w:rPr>
          <w:spacing w:val="6"/>
        </w:rPr>
        <w:t>od</w:t>
      </w:r>
      <w:r w:rsidRPr="004801F1">
        <w:rPr>
          <w:spacing w:val="3"/>
        </w:rPr>
        <w:t>uc</w:t>
      </w:r>
      <w:r w:rsidRPr="004801F1">
        <w:t>e</w:t>
      </w:r>
      <w:r w:rsidRPr="004801F1">
        <w:rPr>
          <w:spacing w:val="2"/>
        </w:rPr>
        <w:t xml:space="preserve"> </w:t>
      </w:r>
      <w:r w:rsidRPr="004801F1">
        <w:rPr>
          <w:spacing w:val="5"/>
        </w:rPr>
        <w:t>re</w:t>
      </w:r>
      <w:r w:rsidRPr="004801F1">
        <w:rPr>
          <w:spacing w:val="4"/>
        </w:rPr>
        <w:t>s</w:t>
      </w:r>
      <w:r w:rsidRPr="004801F1">
        <w:rPr>
          <w:spacing w:val="3"/>
        </w:rPr>
        <w:t>u</w:t>
      </w:r>
      <w:r w:rsidRPr="004801F1">
        <w:rPr>
          <w:spacing w:val="4"/>
        </w:rPr>
        <w:t>lt</w:t>
      </w:r>
      <w:r w:rsidRPr="004801F1">
        <w:t>s</w:t>
      </w:r>
      <w:r w:rsidRPr="004801F1">
        <w:rPr>
          <w:spacing w:val="2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 xml:space="preserve">d </w:t>
      </w:r>
      <w:r w:rsidRPr="004801F1">
        <w:rPr>
          <w:spacing w:val="6"/>
        </w:rPr>
        <w:t>b</w:t>
      </w:r>
      <w:r w:rsidRPr="004801F1">
        <w:rPr>
          <w:spacing w:val="5"/>
        </w:rPr>
        <w:t>e</w:t>
      </w:r>
      <w:r w:rsidRPr="004801F1">
        <w:rPr>
          <w:spacing w:val="4"/>
        </w:rPr>
        <w:t>i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4"/>
        </w:rPr>
        <w:t xml:space="preserve"> </w:t>
      </w:r>
      <w:r w:rsidRPr="004801F1">
        <w:rPr>
          <w:spacing w:val="3"/>
        </w:rPr>
        <w:t>a</w:t>
      </w:r>
      <w:r w:rsidRPr="004801F1">
        <w:rPr>
          <w:spacing w:val="6"/>
        </w:rPr>
        <w:t>b</w:t>
      </w:r>
      <w:r w:rsidRPr="004801F1">
        <w:rPr>
          <w:spacing w:val="2"/>
        </w:rPr>
        <w:t>l</w:t>
      </w:r>
      <w:r w:rsidRPr="004801F1">
        <w:t>e</w:t>
      </w:r>
      <w:r w:rsidRPr="004801F1">
        <w:rPr>
          <w:spacing w:val="7"/>
        </w:rPr>
        <w:t xml:space="preserve"> </w:t>
      </w:r>
      <w:r w:rsidRPr="004801F1">
        <w:rPr>
          <w:spacing w:val="2"/>
        </w:rPr>
        <w:t>t</w:t>
      </w:r>
      <w:r w:rsidRPr="004801F1">
        <w:t>o</w:t>
      </w:r>
      <w:r w:rsidRPr="004801F1">
        <w:rPr>
          <w:spacing w:val="6"/>
        </w:rPr>
        <w:t xml:space="preserve"> q</w:t>
      </w:r>
      <w:r w:rsidRPr="004801F1">
        <w:rPr>
          <w:spacing w:val="3"/>
        </w:rPr>
        <w:t>u</w:t>
      </w:r>
      <w:r w:rsidRPr="004801F1">
        <w:rPr>
          <w:spacing w:val="4"/>
        </w:rPr>
        <w:t>i</w:t>
      </w:r>
      <w:r w:rsidRPr="004801F1">
        <w:rPr>
          <w:spacing w:val="5"/>
        </w:rPr>
        <w:t>c</w:t>
      </w:r>
      <w:r w:rsidRPr="004801F1">
        <w:rPr>
          <w:spacing w:val="3"/>
        </w:rPr>
        <w:t>k</w:t>
      </w:r>
      <w:r w:rsidRPr="004801F1">
        <w:rPr>
          <w:spacing w:val="4"/>
        </w:rPr>
        <w:t>l</w:t>
      </w:r>
      <w:r w:rsidRPr="004801F1">
        <w:t xml:space="preserve">y </w:t>
      </w:r>
      <w:r w:rsidRPr="004801F1">
        <w:rPr>
          <w:spacing w:val="6"/>
        </w:rPr>
        <w:t>b</w:t>
      </w:r>
      <w:r w:rsidRPr="004801F1">
        <w:rPr>
          <w:spacing w:val="3"/>
        </w:rPr>
        <w:t>u</w:t>
      </w:r>
      <w:r w:rsidRPr="004801F1">
        <w:rPr>
          <w:spacing w:val="4"/>
        </w:rPr>
        <w:t>i</w:t>
      </w:r>
      <w:r w:rsidRPr="004801F1">
        <w:rPr>
          <w:spacing w:val="2"/>
        </w:rPr>
        <w:t>l</w:t>
      </w:r>
      <w:r w:rsidRPr="004801F1">
        <w:t>d</w:t>
      </w:r>
      <w:r w:rsidRPr="004801F1">
        <w:rPr>
          <w:spacing w:val="10"/>
        </w:rPr>
        <w:t xml:space="preserve"> </w:t>
      </w:r>
      <w:r w:rsidRPr="004801F1">
        <w:rPr>
          <w:spacing w:val="3"/>
        </w:rPr>
        <w:t>ou</w:t>
      </w:r>
      <w:r w:rsidRPr="004801F1">
        <w:rPr>
          <w:spacing w:val="4"/>
        </w:rPr>
        <w:t>tst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rPr>
          <w:spacing w:val="6"/>
        </w:rPr>
        <w:t>d</w:t>
      </w:r>
      <w:r w:rsidRPr="004801F1">
        <w:rPr>
          <w:spacing w:val="4"/>
        </w:rPr>
        <w:t>i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-1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3"/>
        </w:rPr>
        <w:t>u</w:t>
      </w:r>
      <w:r w:rsidRPr="004801F1">
        <w:rPr>
          <w:spacing w:val="4"/>
        </w:rPr>
        <w:t>st</w:t>
      </w:r>
      <w:r w:rsidRPr="004801F1">
        <w:rPr>
          <w:spacing w:val="6"/>
        </w:rPr>
        <w:t>o</w:t>
      </w:r>
      <w:r w:rsidRPr="004801F1">
        <w:rPr>
          <w:spacing w:val="1"/>
        </w:rPr>
        <w:t>m</w:t>
      </w:r>
      <w:r w:rsidRPr="004801F1">
        <w:rPr>
          <w:spacing w:val="5"/>
        </w:rPr>
        <w:t>e</w:t>
      </w:r>
      <w:r w:rsidRPr="004801F1">
        <w:t>r</w:t>
      </w:r>
      <w:r w:rsidRPr="004801F1">
        <w:rPr>
          <w:spacing w:val="1"/>
        </w:rPr>
        <w:t xml:space="preserve"> </w:t>
      </w:r>
      <w:r w:rsidRPr="004801F1">
        <w:rPr>
          <w:spacing w:val="5"/>
        </w:rPr>
        <w:t>re</w:t>
      </w:r>
      <w:r w:rsidRPr="004801F1">
        <w:rPr>
          <w:spacing w:val="2"/>
        </w:rPr>
        <w:t>l</w:t>
      </w:r>
      <w:r w:rsidRPr="004801F1">
        <w:rPr>
          <w:spacing w:val="5"/>
        </w:rPr>
        <w:t>a</w:t>
      </w:r>
      <w:r w:rsidRPr="004801F1">
        <w:rPr>
          <w:spacing w:val="4"/>
        </w:rPr>
        <w:t>t</w:t>
      </w:r>
      <w:r w:rsidRPr="004801F1">
        <w:rPr>
          <w:spacing w:val="2"/>
        </w:rPr>
        <w:t>i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rPr>
          <w:spacing w:val="4"/>
        </w:rPr>
        <w:t>s</w:t>
      </w:r>
      <w:r w:rsidRPr="004801F1">
        <w:rPr>
          <w:spacing w:val="3"/>
        </w:rPr>
        <w:t>h</w:t>
      </w:r>
      <w:r w:rsidRPr="004801F1">
        <w:rPr>
          <w:spacing w:val="4"/>
        </w:rPr>
        <w:t>i</w:t>
      </w:r>
      <w:r w:rsidRPr="004801F1">
        <w:rPr>
          <w:spacing w:val="6"/>
        </w:rPr>
        <w:t>p</w:t>
      </w:r>
      <w:r w:rsidRPr="004801F1">
        <w:rPr>
          <w:spacing w:val="4"/>
        </w:rPr>
        <w:t>s</w:t>
      </w:r>
      <w:r w:rsidRPr="004801F1">
        <w:t>,</w:t>
      </w:r>
      <w:r w:rsidRPr="004801F1">
        <w:rPr>
          <w:spacing w:val="-1"/>
        </w:rPr>
        <w:t xml:space="preserve"> </w:t>
      </w:r>
      <w:r w:rsidRPr="004801F1">
        <w:rPr>
          <w:spacing w:val="4"/>
        </w:rPr>
        <w:t>s</w:t>
      </w:r>
      <w:r w:rsidRPr="004801F1">
        <w:rPr>
          <w:spacing w:val="3"/>
        </w:rPr>
        <w:t>h</w:t>
      </w:r>
      <w:r w:rsidRPr="004801F1">
        <w:t>e</w:t>
      </w:r>
      <w:r w:rsidRPr="004801F1">
        <w:rPr>
          <w:spacing w:val="5"/>
        </w:rPr>
        <w:t xml:space="preserve"> </w:t>
      </w:r>
      <w:r w:rsidRPr="004801F1">
        <w:t>w</w:t>
      </w:r>
      <w:r w:rsidRPr="004801F1">
        <w:rPr>
          <w:spacing w:val="6"/>
        </w:rPr>
        <w:t>o</w:t>
      </w:r>
      <w:r w:rsidRPr="004801F1">
        <w:rPr>
          <w:spacing w:val="3"/>
        </w:rPr>
        <w:t>u</w:t>
      </w:r>
      <w:r w:rsidRPr="004801F1">
        <w:rPr>
          <w:spacing w:val="4"/>
        </w:rPr>
        <w:t>l</w:t>
      </w:r>
      <w:r w:rsidRPr="004801F1">
        <w:t>d</w:t>
      </w:r>
      <w:r w:rsidRPr="004801F1">
        <w:rPr>
          <w:spacing w:val="6"/>
        </w:rPr>
        <w:t xml:space="preserve"> </w:t>
      </w:r>
      <w:r w:rsidRPr="004801F1">
        <w:rPr>
          <w:spacing w:val="3"/>
        </w:rPr>
        <w:t>b</w:t>
      </w:r>
      <w:r w:rsidRPr="004801F1">
        <w:t>e</w:t>
      </w:r>
      <w:r w:rsidRPr="004801F1">
        <w:rPr>
          <w:spacing w:val="8"/>
        </w:rPr>
        <w:t xml:space="preserve"> </w:t>
      </w:r>
      <w:r w:rsidRPr="004801F1">
        <w:t xml:space="preserve">a </w:t>
      </w:r>
      <w:r w:rsidRPr="004801F1">
        <w:rPr>
          <w:spacing w:val="3"/>
        </w:rPr>
        <w:t>v</w:t>
      </w:r>
      <w:r w:rsidRPr="004801F1">
        <w:rPr>
          <w:spacing w:val="5"/>
        </w:rPr>
        <w:t>a</w:t>
      </w:r>
      <w:r w:rsidRPr="004801F1">
        <w:rPr>
          <w:spacing w:val="4"/>
        </w:rPr>
        <w:t>l</w:t>
      </w:r>
      <w:r w:rsidRPr="004801F1">
        <w:rPr>
          <w:spacing w:val="3"/>
        </w:rPr>
        <w:t>u</w:t>
      </w:r>
      <w:r w:rsidRPr="004801F1">
        <w:rPr>
          <w:spacing w:val="5"/>
        </w:rPr>
        <w:t>a</w:t>
      </w:r>
      <w:r w:rsidRPr="004801F1">
        <w:rPr>
          <w:spacing w:val="6"/>
        </w:rPr>
        <w:t>b</w:t>
      </w:r>
      <w:r w:rsidRPr="004801F1">
        <w:rPr>
          <w:spacing w:val="4"/>
        </w:rPr>
        <w:t>l</w:t>
      </w:r>
      <w:r w:rsidRPr="004801F1">
        <w:t>e</w:t>
      </w:r>
      <w:r w:rsidRPr="004801F1">
        <w:rPr>
          <w:spacing w:val="1"/>
        </w:rPr>
        <w:t xml:space="preserve"> </w:t>
      </w:r>
      <w:r w:rsidRPr="004801F1">
        <w:rPr>
          <w:spacing w:val="3"/>
        </w:rPr>
        <w:t>ad</w:t>
      </w:r>
      <w:r w:rsidRPr="004801F1">
        <w:rPr>
          <w:spacing w:val="6"/>
        </w:rPr>
        <w:t>d</w:t>
      </w:r>
      <w:r w:rsidRPr="004801F1">
        <w:rPr>
          <w:spacing w:val="4"/>
        </w:rPr>
        <w:t>it</w:t>
      </w:r>
      <w:r w:rsidRPr="004801F1">
        <w:rPr>
          <w:spacing w:val="2"/>
        </w:rPr>
        <w:t>i</w:t>
      </w:r>
      <w:r w:rsidRPr="004801F1">
        <w:rPr>
          <w:spacing w:val="6"/>
        </w:rPr>
        <w:t>o</w:t>
      </w:r>
      <w:r w:rsidRPr="004801F1">
        <w:t>n</w:t>
      </w:r>
      <w:r w:rsidRPr="004801F1">
        <w:rPr>
          <w:spacing w:val="1"/>
        </w:rPr>
        <w:t xml:space="preserve"> </w:t>
      </w:r>
      <w:r w:rsidRPr="004801F1">
        <w:rPr>
          <w:spacing w:val="2"/>
        </w:rPr>
        <w:t>t</w:t>
      </w:r>
      <w:r w:rsidRPr="004801F1">
        <w:t>o</w:t>
      </w:r>
      <w:r w:rsidRPr="004801F1">
        <w:rPr>
          <w:spacing w:val="6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>y</w:t>
      </w:r>
      <w:r w:rsidRPr="004801F1">
        <w:rPr>
          <w:spacing w:val="3"/>
        </w:rPr>
        <w:t xml:space="preserve"> </w:t>
      </w:r>
      <w:r w:rsidRPr="004801F1">
        <w:rPr>
          <w:spacing w:val="7"/>
        </w:rPr>
        <w:t>a</w:t>
      </w:r>
      <w:r w:rsidRPr="004801F1">
        <w:rPr>
          <w:spacing w:val="1"/>
        </w:rPr>
        <w:t>m</w:t>
      </w:r>
      <w:r w:rsidRPr="004801F1">
        <w:rPr>
          <w:spacing w:val="6"/>
        </w:rPr>
        <w:t>b</w:t>
      </w:r>
      <w:r w:rsidRPr="004801F1">
        <w:rPr>
          <w:spacing w:val="4"/>
        </w:rPr>
        <w:t>iti</w:t>
      </w:r>
      <w:r w:rsidRPr="004801F1">
        <w:rPr>
          <w:spacing w:val="6"/>
        </w:rPr>
        <w:t>o</w:t>
      </w:r>
      <w:r w:rsidRPr="004801F1">
        <w:rPr>
          <w:spacing w:val="3"/>
        </w:rPr>
        <w:t>u</w:t>
      </w:r>
      <w:r w:rsidRPr="004801F1">
        <w:t>s</w:t>
      </w:r>
      <w:r w:rsidRPr="004801F1">
        <w:rPr>
          <w:spacing w:val="-1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6"/>
        </w:rPr>
        <w:t>o</w:t>
      </w:r>
      <w:r w:rsidRPr="004801F1">
        <w:rPr>
          <w:spacing w:val="1"/>
        </w:rPr>
        <w:t>m</w:t>
      </w:r>
      <w:r w:rsidRPr="004801F1">
        <w:rPr>
          <w:spacing w:val="6"/>
        </w:rPr>
        <w:t>p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rPr>
          <w:spacing w:val="1"/>
        </w:rPr>
        <w:t>y</w:t>
      </w:r>
      <w:r w:rsidRPr="004801F1">
        <w:t>.</w:t>
      </w:r>
      <w:r w:rsidRPr="004801F1">
        <w:rPr>
          <w:spacing w:val="2"/>
        </w:rPr>
        <w:t xml:space="preserve"> </w:t>
      </w:r>
      <w:r w:rsidRPr="004801F1">
        <w:rPr>
          <w:spacing w:val="4"/>
        </w:rPr>
        <w:t>Ri</w:t>
      </w:r>
      <w:r w:rsidRPr="004801F1">
        <w:rPr>
          <w:spacing w:val="3"/>
        </w:rPr>
        <w:t>gh</w:t>
      </w:r>
      <w:r w:rsidRPr="004801F1">
        <w:t>t</w:t>
      </w:r>
      <w:r w:rsidRPr="004801F1">
        <w:rPr>
          <w:spacing w:val="5"/>
        </w:rPr>
        <w:t xml:space="preserve"> </w:t>
      </w:r>
      <w:r w:rsidRPr="004801F1">
        <w:rPr>
          <w:spacing w:val="3"/>
        </w:rPr>
        <w:t>n</w:t>
      </w:r>
      <w:r w:rsidRPr="004801F1">
        <w:rPr>
          <w:spacing w:val="6"/>
        </w:rPr>
        <w:t>o</w:t>
      </w:r>
      <w:r w:rsidRPr="004801F1">
        <w:t>w</w:t>
      </w:r>
      <w:r w:rsidRPr="004801F1">
        <w:rPr>
          <w:spacing w:val="2"/>
        </w:rPr>
        <w:t xml:space="preserve"> </w:t>
      </w:r>
      <w:r w:rsidRPr="004801F1">
        <w:rPr>
          <w:spacing w:val="6"/>
        </w:rPr>
        <w:t>s</w:t>
      </w:r>
      <w:r w:rsidRPr="004801F1">
        <w:rPr>
          <w:spacing w:val="3"/>
        </w:rPr>
        <w:t>h</w:t>
      </w:r>
      <w:r w:rsidRPr="004801F1">
        <w:t>e</w:t>
      </w:r>
      <w:r w:rsidRPr="004801F1">
        <w:rPr>
          <w:spacing w:val="7"/>
        </w:rPr>
        <w:t xml:space="preserve"> </w:t>
      </w:r>
      <w:r w:rsidRPr="004801F1">
        <w:t>w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rPr>
          <w:spacing w:val="4"/>
        </w:rPr>
        <w:t>t</w:t>
      </w:r>
      <w:r w:rsidRPr="004801F1">
        <w:t>s</w:t>
      </w:r>
      <w:r w:rsidRPr="004801F1">
        <w:rPr>
          <w:spacing w:val="4"/>
        </w:rPr>
        <w:t xml:space="preserve"> t</w:t>
      </w:r>
      <w:r w:rsidRPr="004801F1">
        <w:t>o</w:t>
      </w:r>
      <w:r w:rsidRPr="004801F1">
        <w:rPr>
          <w:spacing w:val="6"/>
        </w:rPr>
        <w:t xml:space="preserve"> </w:t>
      </w:r>
      <w:r w:rsidRPr="004801F1">
        <w:rPr>
          <w:spacing w:val="7"/>
        </w:rPr>
        <w:t>j</w:t>
      </w:r>
      <w:r w:rsidRPr="004801F1">
        <w:rPr>
          <w:spacing w:val="3"/>
        </w:rPr>
        <w:t>o</w:t>
      </w:r>
      <w:r w:rsidRPr="004801F1">
        <w:rPr>
          <w:spacing w:val="4"/>
        </w:rPr>
        <w:t>i</w:t>
      </w:r>
      <w:r w:rsidRPr="004801F1">
        <w:t>n</w:t>
      </w:r>
      <w:r w:rsidRPr="004801F1">
        <w:rPr>
          <w:spacing w:val="5"/>
        </w:rPr>
        <w:t xml:space="preserve"> </w:t>
      </w:r>
      <w:r w:rsidRPr="004801F1">
        <w:t>a</w:t>
      </w:r>
      <w:r w:rsidRPr="004801F1">
        <w:rPr>
          <w:spacing w:val="7"/>
        </w:rPr>
        <w:t xml:space="preserve"> </w:t>
      </w:r>
      <w:r w:rsidRPr="004801F1">
        <w:rPr>
          <w:spacing w:val="3"/>
        </w:rPr>
        <w:t>r</w:t>
      </w:r>
      <w:r w:rsidRPr="004801F1">
        <w:rPr>
          <w:spacing w:val="5"/>
        </w:rPr>
        <w:t>a</w:t>
      </w:r>
      <w:r w:rsidRPr="004801F1">
        <w:rPr>
          <w:spacing w:val="6"/>
        </w:rPr>
        <w:t>p</w:t>
      </w:r>
      <w:r w:rsidRPr="004801F1">
        <w:rPr>
          <w:spacing w:val="2"/>
        </w:rPr>
        <w:t>i</w:t>
      </w:r>
      <w:r w:rsidRPr="004801F1">
        <w:rPr>
          <w:spacing w:val="6"/>
        </w:rPr>
        <w:t>d</w:t>
      </w:r>
      <w:r w:rsidRPr="004801F1">
        <w:rPr>
          <w:spacing w:val="4"/>
        </w:rPr>
        <w:t>l</w:t>
      </w:r>
      <w:r w:rsidRPr="004801F1">
        <w:t xml:space="preserve">y </w:t>
      </w:r>
      <w:r w:rsidRPr="004801F1">
        <w:rPr>
          <w:spacing w:val="3"/>
        </w:rPr>
        <w:t>g</w:t>
      </w:r>
      <w:r w:rsidRPr="004801F1">
        <w:rPr>
          <w:spacing w:val="5"/>
        </w:rPr>
        <w:t>r</w:t>
      </w:r>
      <w:r w:rsidRPr="004801F1">
        <w:rPr>
          <w:spacing w:val="6"/>
        </w:rPr>
        <w:t>o</w:t>
      </w:r>
      <w:r w:rsidRPr="004801F1">
        <w:t>w</w:t>
      </w:r>
      <w:r w:rsidRPr="004801F1">
        <w:rPr>
          <w:spacing w:val="5"/>
        </w:rPr>
        <w:t>i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1"/>
        </w:rPr>
        <w:t xml:space="preserve"> </w:t>
      </w:r>
      <w:r w:rsidRPr="004801F1">
        <w:rPr>
          <w:spacing w:val="8"/>
        </w:rPr>
        <w:t>d</w:t>
      </w:r>
      <w:r w:rsidRPr="004801F1">
        <w:rPr>
          <w:spacing w:val="1"/>
        </w:rPr>
        <w:t>y</w:t>
      </w:r>
      <w:r w:rsidRPr="004801F1">
        <w:rPr>
          <w:spacing w:val="3"/>
        </w:rPr>
        <w:t>n</w:t>
      </w:r>
      <w:r w:rsidRPr="004801F1">
        <w:rPr>
          <w:spacing w:val="7"/>
        </w:rPr>
        <w:t>a</w:t>
      </w:r>
      <w:r w:rsidRPr="004801F1">
        <w:rPr>
          <w:spacing w:val="1"/>
        </w:rPr>
        <w:t>m</w:t>
      </w:r>
      <w:r w:rsidRPr="004801F1">
        <w:rPr>
          <w:spacing w:val="4"/>
        </w:rPr>
        <w:t>i</w:t>
      </w:r>
      <w:r w:rsidRPr="004801F1">
        <w:t>c</w:t>
      </w:r>
      <w:r w:rsidRPr="004801F1">
        <w:rPr>
          <w:spacing w:val="3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6"/>
        </w:rPr>
        <w:t>o</w:t>
      </w:r>
      <w:r w:rsidRPr="004801F1">
        <w:rPr>
          <w:spacing w:val="1"/>
        </w:rPr>
        <w:t>m</w:t>
      </w:r>
      <w:r w:rsidRPr="004801F1">
        <w:rPr>
          <w:spacing w:val="6"/>
        </w:rPr>
        <w:t>p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>y</w:t>
      </w:r>
      <w:r w:rsidRPr="004801F1">
        <w:rPr>
          <w:spacing w:val="-1"/>
        </w:rPr>
        <w:t xml:space="preserve"> </w:t>
      </w:r>
      <w:r w:rsidRPr="004801F1">
        <w:rPr>
          <w:spacing w:val="7"/>
        </w:rPr>
        <w:t>t</w:t>
      </w:r>
      <w:r w:rsidRPr="004801F1">
        <w:rPr>
          <w:spacing w:val="3"/>
        </w:rPr>
        <w:t>h</w:t>
      </w:r>
      <w:r w:rsidRPr="004801F1">
        <w:rPr>
          <w:spacing w:val="5"/>
        </w:rPr>
        <w:t>a</w:t>
      </w:r>
      <w:r w:rsidRPr="004801F1">
        <w:t>t</w:t>
      </w:r>
      <w:r w:rsidRPr="004801F1">
        <w:rPr>
          <w:spacing w:val="6"/>
        </w:rPr>
        <w:t xml:space="preserve"> </w:t>
      </w:r>
      <w:r w:rsidRPr="004801F1">
        <w:rPr>
          <w:spacing w:val="3"/>
        </w:rPr>
        <w:t>h</w:t>
      </w:r>
      <w:r w:rsidRPr="004801F1">
        <w:rPr>
          <w:spacing w:val="5"/>
        </w:rPr>
        <w:t>a</w:t>
      </w:r>
      <w:r w:rsidRPr="004801F1">
        <w:t>s</w:t>
      </w:r>
      <w:r w:rsidRPr="004801F1">
        <w:rPr>
          <w:spacing w:val="4"/>
        </w:rPr>
        <w:t xml:space="preserve"> </w:t>
      </w:r>
      <w:r w:rsidRPr="004801F1">
        <w:rPr>
          <w:spacing w:val="6"/>
        </w:rPr>
        <w:t>p</w:t>
      </w:r>
      <w:r w:rsidRPr="004801F1">
        <w:rPr>
          <w:spacing w:val="4"/>
        </w:rPr>
        <w:t>l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>s</w:t>
      </w:r>
      <w:r w:rsidRPr="004801F1">
        <w:rPr>
          <w:spacing w:val="5"/>
        </w:rPr>
        <w:t xml:space="preserve"> </w:t>
      </w:r>
      <w:r w:rsidRPr="004801F1">
        <w:rPr>
          <w:spacing w:val="1"/>
        </w:rPr>
        <w:t>f</w:t>
      </w:r>
      <w:r w:rsidRPr="004801F1">
        <w:rPr>
          <w:spacing w:val="6"/>
        </w:rPr>
        <w:t>o</w:t>
      </w:r>
      <w:r w:rsidRPr="004801F1">
        <w:t>r</w:t>
      </w:r>
      <w:r w:rsidRPr="004801F1">
        <w:rPr>
          <w:spacing w:val="6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1"/>
        </w:rPr>
        <w:t>m</w:t>
      </w:r>
      <w:r w:rsidRPr="004801F1">
        <w:rPr>
          <w:spacing w:val="6"/>
        </w:rPr>
        <w:t>b</w:t>
      </w:r>
      <w:r w:rsidRPr="004801F1">
        <w:rPr>
          <w:spacing w:val="4"/>
        </w:rPr>
        <w:t>iti</w:t>
      </w:r>
      <w:r w:rsidRPr="004801F1">
        <w:rPr>
          <w:spacing w:val="6"/>
        </w:rPr>
        <w:t>o</w:t>
      </w:r>
      <w:r w:rsidRPr="004801F1">
        <w:rPr>
          <w:spacing w:val="3"/>
        </w:rPr>
        <w:t>u</w:t>
      </w:r>
      <w:r w:rsidRPr="004801F1">
        <w:t>s</w:t>
      </w:r>
      <w:r w:rsidRPr="004801F1">
        <w:rPr>
          <w:spacing w:val="1"/>
        </w:rPr>
        <w:t xml:space="preserve"> g</w:t>
      </w:r>
      <w:r w:rsidRPr="004801F1">
        <w:rPr>
          <w:spacing w:val="5"/>
        </w:rPr>
        <w:t>r</w:t>
      </w:r>
      <w:r w:rsidRPr="004801F1">
        <w:rPr>
          <w:spacing w:val="6"/>
        </w:rPr>
        <w:t>o</w:t>
      </w:r>
      <w:r w:rsidRPr="004801F1">
        <w:t>w</w:t>
      </w:r>
      <w:r w:rsidRPr="004801F1">
        <w:rPr>
          <w:spacing w:val="5"/>
        </w:rPr>
        <w:t>t</w:t>
      </w:r>
      <w:r w:rsidRPr="004801F1">
        <w:rPr>
          <w:spacing w:val="3"/>
        </w:rPr>
        <w:t>h</w:t>
      </w:r>
      <w:r w:rsidRPr="004801F1">
        <w:t>.</w:t>
      </w:r>
    </w:p>
    <w:p w14:paraId="4B2B4287" w14:textId="77777777" w:rsidR="00335B26" w:rsidRPr="004801F1" w:rsidRDefault="00335B26">
      <w:pPr>
        <w:spacing w:before="20" w:line="240" w:lineRule="exact"/>
        <w:rPr>
          <w:sz w:val="24"/>
          <w:szCs w:val="24"/>
        </w:rPr>
      </w:pPr>
    </w:p>
    <w:p w14:paraId="55A40F1B" w14:textId="77777777" w:rsidR="00335B26" w:rsidRPr="004801F1" w:rsidRDefault="004801F1">
      <w:pPr>
        <w:rPr>
          <w:sz w:val="22"/>
          <w:szCs w:val="22"/>
        </w:rPr>
      </w:pPr>
      <w:r w:rsidRPr="004801F1">
        <w:rPr>
          <w:spacing w:val="7"/>
          <w:sz w:val="22"/>
          <w:szCs w:val="22"/>
        </w:rPr>
        <w:t>W</w:t>
      </w:r>
      <w:r w:rsidRPr="004801F1">
        <w:rPr>
          <w:spacing w:val="6"/>
          <w:sz w:val="22"/>
          <w:szCs w:val="22"/>
        </w:rPr>
        <w:t>OR</w:t>
      </w:r>
      <w:r w:rsidRPr="004801F1">
        <w:rPr>
          <w:sz w:val="22"/>
          <w:szCs w:val="22"/>
        </w:rPr>
        <w:t>K</w:t>
      </w:r>
      <w:r w:rsidRPr="004801F1">
        <w:rPr>
          <w:spacing w:val="16"/>
          <w:sz w:val="22"/>
          <w:szCs w:val="22"/>
        </w:rPr>
        <w:t xml:space="preserve"> </w:t>
      </w:r>
      <w:r w:rsidRPr="004801F1">
        <w:rPr>
          <w:spacing w:val="6"/>
          <w:sz w:val="22"/>
          <w:szCs w:val="22"/>
        </w:rPr>
        <w:t>E</w:t>
      </w:r>
      <w:r w:rsidRPr="004801F1">
        <w:rPr>
          <w:spacing w:val="8"/>
          <w:sz w:val="22"/>
          <w:szCs w:val="22"/>
        </w:rPr>
        <w:t>X</w:t>
      </w:r>
      <w:r w:rsidRPr="004801F1">
        <w:rPr>
          <w:spacing w:val="7"/>
          <w:sz w:val="22"/>
          <w:szCs w:val="22"/>
        </w:rPr>
        <w:t>P</w:t>
      </w:r>
      <w:r w:rsidRPr="004801F1">
        <w:rPr>
          <w:spacing w:val="9"/>
          <w:sz w:val="22"/>
          <w:szCs w:val="22"/>
        </w:rPr>
        <w:t>ER</w:t>
      </w:r>
      <w:r w:rsidRPr="004801F1">
        <w:rPr>
          <w:spacing w:val="6"/>
          <w:sz w:val="22"/>
          <w:szCs w:val="22"/>
        </w:rPr>
        <w:t>IE</w:t>
      </w:r>
      <w:r w:rsidRPr="004801F1">
        <w:rPr>
          <w:spacing w:val="8"/>
          <w:sz w:val="22"/>
          <w:szCs w:val="22"/>
        </w:rPr>
        <w:t>N</w:t>
      </w:r>
      <w:r w:rsidRPr="004801F1">
        <w:rPr>
          <w:spacing w:val="6"/>
          <w:sz w:val="22"/>
          <w:szCs w:val="22"/>
        </w:rPr>
        <w:t>C</w:t>
      </w:r>
      <w:r w:rsidRPr="004801F1">
        <w:rPr>
          <w:sz w:val="22"/>
          <w:szCs w:val="22"/>
        </w:rPr>
        <w:t>E</w:t>
      </w:r>
    </w:p>
    <w:p w14:paraId="11E46563" w14:textId="77777777" w:rsidR="00335B26" w:rsidRPr="004801F1" w:rsidRDefault="00335B26">
      <w:pPr>
        <w:spacing w:before="7" w:line="280" w:lineRule="exact"/>
        <w:rPr>
          <w:sz w:val="28"/>
          <w:szCs w:val="28"/>
        </w:rPr>
      </w:pPr>
    </w:p>
    <w:p w14:paraId="021253FF" w14:textId="77777777" w:rsidR="00335B26" w:rsidRPr="004801F1" w:rsidRDefault="004801F1">
      <w:r w:rsidRPr="004801F1">
        <w:rPr>
          <w:b/>
          <w:i/>
          <w:spacing w:val="2"/>
        </w:rPr>
        <w:t>Insur</w:t>
      </w:r>
      <w:r w:rsidRPr="004801F1">
        <w:rPr>
          <w:b/>
          <w:i/>
          <w:spacing w:val="3"/>
        </w:rPr>
        <w:t>a</w:t>
      </w:r>
      <w:r w:rsidRPr="004801F1">
        <w:rPr>
          <w:b/>
          <w:i/>
          <w:spacing w:val="2"/>
        </w:rPr>
        <w:t>n</w:t>
      </w:r>
      <w:r w:rsidRPr="004801F1">
        <w:rPr>
          <w:b/>
          <w:i/>
          <w:spacing w:val="3"/>
        </w:rPr>
        <w:t>c</w:t>
      </w:r>
      <w:r w:rsidRPr="004801F1">
        <w:rPr>
          <w:b/>
          <w:i/>
        </w:rPr>
        <w:t>e</w:t>
      </w:r>
      <w:r w:rsidRPr="004801F1">
        <w:rPr>
          <w:b/>
          <w:i/>
          <w:spacing w:val="-3"/>
        </w:rPr>
        <w:t xml:space="preserve"> </w:t>
      </w:r>
      <w:r w:rsidRPr="004801F1">
        <w:rPr>
          <w:b/>
          <w:i/>
          <w:spacing w:val="1"/>
        </w:rPr>
        <w:t>C</w:t>
      </w:r>
      <w:r w:rsidRPr="004801F1">
        <w:rPr>
          <w:b/>
          <w:i/>
          <w:spacing w:val="3"/>
        </w:rPr>
        <w:t>ompa</w:t>
      </w:r>
      <w:r w:rsidRPr="004801F1">
        <w:rPr>
          <w:b/>
          <w:i/>
          <w:spacing w:val="2"/>
        </w:rPr>
        <w:t>n</w:t>
      </w:r>
      <w:r w:rsidRPr="004801F1">
        <w:rPr>
          <w:b/>
          <w:i/>
        </w:rPr>
        <w:t>y</w:t>
      </w:r>
      <w:r w:rsidRPr="004801F1">
        <w:rPr>
          <w:b/>
          <w:i/>
          <w:spacing w:val="-2"/>
        </w:rPr>
        <w:t xml:space="preserve"> </w:t>
      </w:r>
      <w:r w:rsidRPr="004801F1">
        <w:rPr>
          <w:b/>
          <w:i/>
        </w:rPr>
        <w:t>–</w:t>
      </w:r>
      <w:r w:rsidRPr="004801F1">
        <w:rPr>
          <w:b/>
          <w:i/>
          <w:spacing w:val="5"/>
        </w:rPr>
        <w:t xml:space="preserve"> </w:t>
      </w:r>
      <w:r w:rsidRPr="004801F1">
        <w:rPr>
          <w:b/>
          <w:i/>
          <w:spacing w:val="1"/>
        </w:rPr>
        <w:t>B</w:t>
      </w:r>
      <w:r w:rsidRPr="004801F1">
        <w:rPr>
          <w:b/>
          <w:i/>
          <w:spacing w:val="2"/>
        </w:rPr>
        <w:t>i</w:t>
      </w:r>
      <w:r w:rsidRPr="004801F1">
        <w:rPr>
          <w:b/>
          <w:i/>
          <w:spacing w:val="-1"/>
        </w:rPr>
        <w:t>r</w:t>
      </w:r>
      <w:r w:rsidRPr="004801F1">
        <w:rPr>
          <w:b/>
          <w:i/>
          <w:spacing w:val="6"/>
        </w:rPr>
        <w:t>m</w:t>
      </w:r>
      <w:r w:rsidRPr="004801F1">
        <w:rPr>
          <w:b/>
          <w:i/>
        </w:rPr>
        <w:t>i</w:t>
      </w:r>
      <w:r w:rsidRPr="004801F1">
        <w:rPr>
          <w:b/>
          <w:i/>
          <w:spacing w:val="2"/>
        </w:rPr>
        <w:t>n</w:t>
      </w:r>
      <w:r w:rsidRPr="004801F1">
        <w:rPr>
          <w:b/>
          <w:i/>
          <w:spacing w:val="3"/>
        </w:rPr>
        <w:t>g</w:t>
      </w:r>
      <w:r w:rsidRPr="004801F1">
        <w:rPr>
          <w:b/>
          <w:i/>
          <w:spacing w:val="2"/>
        </w:rPr>
        <w:t>h</w:t>
      </w:r>
      <w:r w:rsidRPr="004801F1">
        <w:rPr>
          <w:b/>
          <w:i/>
          <w:spacing w:val="1"/>
        </w:rPr>
        <w:t>a</w:t>
      </w:r>
      <w:r w:rsidRPr="004801F1">
        <w:rPr>
          <w:b/>
          <w:i/>
        </w:rPr>
        <w:t>m</w:t>
      </w:r>
    </w:p>
    <w:p w14:paraId="142D06A0" w14:textId="77777777" w:rsidR="00335B26" w:rsidRPr="004801F1" w:rsidRDefault="004801F1">
      <w:pPr>
        <w:spacing w:before="15"/>
      </w:pPr>
      <w:r w:rsidRPr="004801F1">
        <w:rPr>
          <w:spacing w:val="2"/>
        </w:rPr>
        <w:t>SA</w:t>
      </w:r>
      <w:r w:rsidRPr="004801F1">
        <w:t>L</w:t>
      </w:r>
      <w:r w:rsidRPr="004801F1">
        <w:rPr>
          <w:spacing w:val="3"/>
        </w:rPr>
        <w:t>E</w:t>
      </w:r>
      <w:r w:rsidRPr="004801F1">
        <w:t>S</w:t>
      </w:r>
      <w:r w:rsidRPr="004801F1">
        <w:rPr>
          <w:spacing w:val="-2"/>
        </w:rPr>
        <w:t xml:space="preserve"> </w:t>
      </w:r>
      <w:r w:rsidRPr="004801F1">
        <w:rPr>
          <w:spacing w:val="3"/>
        </w:rPr>
        <w:t>E</w:t>
      </w:r>
      <w:r w:rsidRPr="004801F1">
        <w:rPr>
          <w:spacing w:val="2"/>
        </w:rPr>
        <w:t>X</w:t>
      </w:r>
      <w:r w:rsidRPr="004801F1">
        <w:rPr>
          <w:spacing w:val="3"/>
        </w:rPr>
        <w:t>E</w:t>
      </w:r>
      <w:r w:rsidRPr="004801F1">
        <w:rPr>
          <w:spacing w:val="1"/>
        </w:rPr>
        <w:t>C</w:t>
      </w:r>
      <w:r w:rsidRPr="004801F1">
        <w:rPr>
          <w:spacing w:val="2"/>
        </w:rPr>
        <w:t>U</w:t>
      </w:r>
      <w:r w:rsidRPr="004801F1">
        <w:rPr>
          <w:spacing w:val="5"/>
        </w:rPr>
        <w:t>T</w:t>
      </w:r>
      <w:r w:rsidRPr="004801F1">
        <w:rPr>
          <w:spacing w:val="3"/>
        </w:rPr>
        <w:t>I</w:t>
      </w:r>
      <w:r w:rsidRPr="004801F1">
        <w:rPr>
          <w:spacing w:val="2"/>
        </w:rPr>
        <w:t>V</w:t>
      </w:r>
      <w:r w:rsidRPr="004801F1">
        <w:t xml:space="preserve">E         </w:t>
      </w:r>
      <w:r w:rsidRPr="004801F1">
        <w:rPr>
          <w:spacing w:val="13"/>
        </w:rPr>
        <w:t xml:space="preserve"> </w:t>
      </w:r>
      <w:r w:rsidRPr="004801F1">
        <w:rPr>
          <w:spacing w:val="2"/>
        </w:rPr>
        <w:t>J</w:t>
      </w:r>
      <w:r w:rsidRPr="004801F1">
        <w:rPr>
          <w:spacing w:val="1"/>
        </w:rPr>
        <w:t>un</w:t>
      </w:r>
      <w:r w:rsidRPr="004801F1">
        <w:t>e</w:t>
      </w:r>
      <w:r w:rsidRPr="004801F1">
        <w:rPr>
          <w:spacing w:val="1"/>
        </w:rPr>
        <w:t xml:space="preserve"> </w:t>
      </w:r>
      <w:r w:rsidRPr="004801F1">
        <w:rPr>
          <w:spacing w:val="3"/>
        </w:rPr>
        <w:t>2</w:t>
      </w:r>
      <w:r w:rsidRPr="004801F1">
        <w:rPr>
          <w:spacing w:val="5"/>
        </w:rPr>
        <w:t>0</w:t>
      </w:r>
      <w:r w:rsidRPr="004801F1">
        <w:rPr>
          <w:spacing w:val="4"/>
        </w:rPr>
        <w:t>1</w:t>
      </w:r>
      <w:r w:rsidRPr="004801F1">
        <w:t>0 –</w:t>
      </w:r>
      <w:r w:rsidRPr="004801F1">
        <w:rPr>
          <w:spacing w:val="3"/>
        </w:rPr>
        <w:t xml:space="preserve"> </w:t>
      </w:r>
      <w:r w:rsidRPr="004801F1">
        <w:rPr>
          <w:spacing w:val="2"/>
        </w:rPr>
        <w:t>P</w:t>
      </w:r>
      <w:r w:rsidRPr="004801F1">
        <w:rPr>
          <w:spacing w:val="3"/>
        </w:rPr>
        <w:t>re</w:t>
      </w:r>
      <w:r w:rsidRPr="004801F1">
        <w:rPr>
          <w:spacing w:val="2"/>
        </w:rPr>
        <w:t>s</w:t>
      </w:r>
      <w:r w:rsidRPr="004801F1">
        <w:rPr>
          <w:spacing w:val="3"/>
        </w:rPr>
        <w:t>e</w:t>
      </w:r>
      <w:r w:rsidRPr="004801F1">
        <w:rPr>
          <w:spacing w:val="1"/>
        </w:rPr>
        <w:t>n</w:t>
      </w:r>
      <w:r w:rsidRPr="004801F1">
        <w:t>t</w:t>
      </w:r>
    </w:p>
    <w:p w14:paraId="1E63E951" w14:textId="77777777" w:rsidR="00335B26" w:rsidRPr="004801F1" w:rsidRDefault="00335B26">
      <w:pPr>
        <w:spacing w:line="120" w:lineRule="exact"/>
        <w:rPr>
          <w:sz w:val="13"/>
          <w:szCs w:val="13"/>
        </w:rPr>
      </w:pPr>
    </w:p>
    <w:p w14:paraId="79FA93F3" w14:textId="77777777" w:rsidR="00335B26" w:rsidRPr="004801F1" w:rsidRDefault="004801F1">
      <w:pPr>
        <w:spacing w:line="270" w:lineRule="auto"/>
        <w:ind w:right="199"/>
        <w:jc w:val="both"/>
      </w:pPr>
      <w:r w:rsidRPr="004801F1">
        <w:rPr>
          <w:spacing w:val="-1"/>
        </w:rPr>
        <w:t>R</w:t>
      </w:r>
      <w:r w:rsidRPr="004801F1">
        <w:t>es</w:t>
      </w:r>
      <w:r w:rsidRPr="004801F1">
        <w:rPr>
          <w:spacing w:val="1"/>
        </w:rPr>
        <w:t>po</w:t>
      </w:r>
      <w:r w:rsidRPr="004801F1">
        <w:rPr>
          <w:spacing w:val="-1"/>
        </w:rPr>
        <w:t>n</w:t>
      </w:r>
      <w:r w:rsidRPr="004801F1">
        <w:rPr>
          <w:spacing w:val="2"/>
        </w:rPr>
        <w:t>s</w:t>
      </w:r>
      <w:r w:rsidRPr="004801F1">
        <w:t>i</w:t>
      </w:r>
      <w:r w:rsidRPr="004801F1">
        <w:rPr>
          <w:spacing w:val="1"/>
        </w:rPr>
        <w:t>b</w:t>
      </w:r>
      <w:r w:rsidRPr="004801F1">
        <w:t>le</w:t>
      </w:r>
      <w:r w:rsidRPr="004801F1">
        <w:rPr>
          <w:spacing w:val="-10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d</w:t>
      </w:r>
      <w:r w:rsidRPr="004801F1">
        <w:t>e</w:t>
      </w:r>
      <w:r w:rsidRPr="004801F1">
        <w:rPr>
          <w:spacing w:val="-1"/>
        </w:rPr>
        <w:t>v</w:t>
      </w:r>
      <w:r w:rsidRPr="004801F1">
        <w:t>el</w:t>
      </w:r>
      <w:r w:rsidRPr="004801F1">
        <w:rPr>
          <w:spacing w:val="1"/>
        </w:rPr>
        <w:t>op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10"/>
        </w:rPr>
        <w:t xml:space="preserve"> </w:t>
      </w:r>
      <w:r w:rsidRPr="004801F1">
        <w:t xml:space="preserve">a </w:t>
      </w:r>
      <w:r w:rsidRPr="004801F1">
        <w:rPr>
          <w:spacing w:val="1"/>
        </w:rPr>
        <w:t>por</w:t>
      </w:r>
      <w:r w:rsidRPr="004801F1">
        <w:t>t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lio</w:t>
      </w:r>
      <w:r w:rsidRPr="004801F1">
        <w:rPr>
          <w:spacing w:val="-6"/>
        </w:rPr>
        <w:t xml:space="preserve"> </w:t>
      </w:r>
      <w:r w:rsidRPr="004801F1">
        <w:rPr>
          <w:spacing w:val="1"/>
        </w:rPr>
        <w:t>o</w:t>
      </w:r>
      <w:r w:rsidRPr="004801F1">
        <w:t>f</w:t>
      </w:r>
      <w:r w:rsidRPr="004801F1">
        <w:rPr>
          <w:spacing w:val="-3"/>
        </w:rPr>
        <w:t xml:space="preserve"> </w:t>
      </w:r>
      <w:r w:rsidRPr="004801F1">
        <w:t>a</w:t>
      </w:r>
      <w:r w:rsidRPr="004801F1">
        <w:rPr>
          <w:spacing w:val="1"/>
        </w:rPr>
        <w:t>c</w:t>
      </w:r>
      <w:r w:rsidRPr="004801F1">
        <w:t>c</w:t>
      </w:r>
      <w:r w:rsidRPr="004801F1">
        <w:rPr>
          <w:spacing w:val="1"/>
        </w:rPr>
        <w:t>o</w:t>
      </w:r>
      <w:r w:rsidRPr="004801F1">
        <w:rPr>
          <w:spacing w:val="-1"/>
        </w:rPr>
        <w:t>un</w:t>
      </w:r>
      <w:r w:rsidRPr="004801F1">
        <w:t>ts</w:t>
      </w:r>
      <w:r w:rsidRPr="004801F1">
        <w:rPr>
          <w:spacing w:val="-8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rPr>
          <w:spacing w:val="1"/>
        </w:rPr>
        <w:t>rou</w:t>
      </w:r>
      <w:r w:rsidRPr="004801F1">
        <w:rPr>
          <w:spacing w:val="-1"/>
        </w:rPr>
        <w:t>g</w:t>
      </w:r>
      <w:r w:rsidRPr="004801F1">
        <w:t>h</w:t>
      </w:r>
      <w:r w:rsidRPr="004801F1">
        <w:rPr>
          <w:spacing w:val="-5"/>
        </w:rPr>
        <w:t xml:space="preserve"> </w:t>
      </w:r>
      <w:r w:rsidRPr="004801F1">
        <w:rPr>
          <w:spacing w:val="-1"/>
        </w:rPr>
        <w:t>n</w:t>
      </w:r>
      <w:r w:rsidRPr="004801F1">
        <w:rPr>
          <w:spacing w:val="3"/>
        </w:rPr>
        <w:t>e</w:t>
      </w:r>
      <w:r w:rsidRPr="004801F1">
        <w:t>w</w:t>
      </w:r>
      <w:r w:rsidRPr="004801F1">
        <w:rPr>
          <w:spacing w:val="-5"/>
        </w:rPr>
        <w:t xml:space="preserve"> </w:t>
      </w:r>
      <w:r w:rsidRPr="004801F1">
        <w:rPr>
          <w:spacing w:val="1"/>
        </w:rPr>
        <w:t>b</w:t>
      </w:r>
      <w:r w:rsidRPr="004801F1">
        <w:rPr>
          <w:spacing w:val="-1"/>
        </w:rPr>
        <w:t>u</w:t>
      </w:r>
      <w:r w:rsidRPr="004801F1">
        <w:rPr>
          <w:spacing w:val="2"/>
        </w:rPr>
        <w:t>s</w:t>
      </w:r>
      <w:r w:rsidRPr="004801F1">
        <w:t>i</w:t>
      </w:r>
      <w:r w:rsidRPr="004801F1">
        <w:rPr>
          <w:spacing w:val="-1"/>
        </w:rPr>
        <w:t>n</w:t>
      </w:r>
      <w:r w:rsidRPr="004801F1">
        <w:rPr>
          <w:spacing w:val="3"/>
        </w:rPr>
        <w:t>e</w:t>
      </w:r>
      <w:r w:rsidRPr="004801F1">
        <w:rPr>
          <w:spacing w:val="-1"/>
        </w:rPr>
        <w:t>s</w:t>
      </w:r>
      <w:r w:rsidRPr="004801F1">
        <w:t>s</w:t>
      </w:r>
      <w:r w:rsidRPr="004801F1">
        <w:rPr>
          <w:spacing w:val="-7"/>
        </w:rPr>
        <w:t xml:space="preserve"> </w:t>
      </w:r>
      <w:r w:rsidRPr="004801F1">
        <w:rPr>
          <w:spacing w:val="1"/>
        </w:rPr>
        <w:t>d</w:t>
      </w:r>
      <w:r w:rsidRPr="004801F1">
        <w:t>e</w:t>
      </w:r>
      <w:r w:rsidRPr="004801F1">
        <w:rPr>
          <w:spacing w:val="-1"/>
        </w:rPr>
        <w:t>v</w:t>
      </w:r>
      <w:r w:rsidRPr="004801F1">
        <w:t>el</w:t>
      </w:r>
      <w:r w:rsidRPr="004801F1">
        <w:rPr>
          <w:spacing w:val="1"/>
        </w:rPr>
        <w:t>o</w:t>
      </w:r>
      <w:r w:rsidRPr="004801F1">
        <w:rPr>
          <w:spacing w:val="3"/>
        </w:rPr>
        <w:t>p</w:t>
      </w:r>
      <w:r w:rsidRPr="004801F1">
        <w:rPr>
          <w:spacing w:val="-1"/>
        </w:rPr>
        <w:t>m</w:t>
      </w:r>
      <w:r w:rsidRPr="004801F1">
        <w:t>e</w:t>
      </w:r>
      <w:r w:rsidRPr="004801F1">
        <w:rPr>
          <w:spacing w:val="-1"/>
        </w:rPr>
        <w:t>n</w:t>
      </w:r>
      <w:r w:rsidRPr="004801F1">
        <w:t xml:space="preserve">t. </w:t>
      </w:r>
      <w:r w:rsidRPr="004801F1">
        <w:rPr>
          <w:spacing w:val="-2"/>
        </w:rPr>
        <w:t>A</w:t>
      </w:r>
      <w:r w:rsidRPr="004801F1">
        <w:rPr>
          <w:spacing w:val="2"/>
        </w:rPr>
        <w:t>l</w:t>
      </w:r>
      <w:r w:rsidRPr="004801F1">
        <w:rPr>
          <w:spacing w:val="-1"/>
        </w:rPr>
        <w:t>s</w:t>
      </w:r>
      <w:r w:rsidRPr="004801F1">
        <w:t>o</w:t>
      </w:r>
      <w:r w:rsidRPr="004801F1">
        <w:rPr>
          <w:spacing w:val="-3"/>
        </w:rPr>
        <w:t xml:space="preserve"> </w:t>
      </w:r>
      <w:r w:rsidRPr="004801F1">
        <w:t>in</w:t>
      </w:r>
      <w:r w:rsidRPr="004801F1">
        <w:rPr>
          <w:spacing w:val="-3"/>
        </w:rPr>
        <w:t xml:space="preserve"> </w:t>
      </w:r>
      <w:r w:rsidRPr="004801F1">
        <w:rPr>
          <w:spacing w:val="3"/>
        </w:rPr>
        <w:t>c</w:t>
      </w:r>
      <w:r w:rsidRPr="004801F1">
        <w:rPr>
          <w:spacing w:val="-1"/>
        </w:rPr>
        <w:t>h</w:t>
      </w:r>
      <w:r w:rsidRPr="004801F1">
        <w:t>a</w:t>
      </w:r>
      <w:r w:rsidRPr="004801F1">
        <w:rPr>
          <w:spacing w:val="1"/>
        </w:rPr>
        <w:t>r</w:t>
      </w:r>
      <w:r w:rsidRPr="004801F1">
        <w:rPr>
          <w:spacing w:val="-1"/>
        </w:rPr>
        <w:t>g</w:t>
      </w:r>
      <w:r w:rsidRPr="004801F1">
        <w:t>e</w:t>
      </w:r>
      <w:r w:rsidRPr="004801F1">
        <w:rPr>
          <w:spacing w:val="-4"/>
        </w:rPr>
        <w:t xml:space="preserve"> </w:t>
      </w:r>
      <w:r w:rsidRPr="004801F1">
        <w:rPr>
          <w:spacing w:val="1"/>
        </w:rPr>
        <w:t>o</w:t>
      </w:r>
      <w:r w:rsidRPr="004801F1">
        <w:t>f</w:t>
      </w:r>
      <w:r w:rsidRPr="004801F1">
        <w:rPr>
          <w:spacing w:val="-3"/>
        </w:rPr>
        <w:t xml:space="preserve"> </w:t>
      </w:r>
      <w:r w:rsidRPr="004801F1">
        <w:t>l</w:t>
      </w:r>
      <w:r w:rsidRPr="004801F1">
        <w:rPr>
          <w:spacing w:val="1"/>
        </w:rPr>
        <w:t>oo</w:t>
      </w:r>
      <w:r w:rsidRPr="004801F1">
        <w:rPr>
          <w:spacing w:val="-1"/>
        </w:rPr>
        <w:t>k</w:t>
      </w:r>
      <w:r w:rsidRPr="004801F1">
        <w:rPr>
          <w:spacing w:val="2"/>
        </w:rPr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7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1"/>
        </w:rPr>
        <w:t xml:space="preserve"> br</w:t>
      </w:r>
      <w:r w:rsidRPr="004801F1"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5"/>
        </w:rPr>
        <w:t xml:space="preserve"> </w:t>
      </w:r>
      <w:r w:rsidRPr="004801F1">
        <w:rPr>
          <w:spacing w:val="1"/>
        </w:rPr>
        <w:t>oppor</w:t>
      </w:r>
      <w:r w:rsidRPr="004801F1">
        <w:t>t</w:t>
      </w:r>
      <w:r w:rsidRPr="004801F1">
        <w:rPr>
          <w:spacing w:val="-1"/>
        </w:rPr>
        <w:t>un</w:t>
      </w:r>
      <w:r w:rsidRPr="004801F1">
        <w:t>iti</w:t>
      </w:r>
      <w:r w:rsidRPr="004801F1">
        <w:rPr>
          <w:spacing w:val="2"/>
        </w:rPr>
        <w:t>e</w:t>
      </w:r>
      <w:r w:rsidRPr="004801F1">
        <w:t>s</w:t>
      </w:r>
      <w:r w:rsidRPr="004801F1">
        <w:rPr>
          <w:spacing w:val="-11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-2"/>
        </w:rPr>
        <w:t xml:space="preserve"> f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1"/>
        </w:rPr>
        <w:t xml:space="preserve"> </w:t>
      </w:r>
      <w:r w:rsidRPr="004801F1">
        <w:rPr>
          <w:spacing w:val="-4"/>
        </w:rPr>
        <w:t>m</w:t>
      </w:r>
      <w:r w:rsidRPr="004801F1">
        <w:rPr>
          <w:spacing w:val="3"/>
        </w:rPr>
        <w:t>a</w:t>
      </w:r>
      <w:r w:rsidRPr="004801F1">
        <w:rPr>
          <w:spacing w:val="-1"/>
        </w:rPr>
        <w:t>n</w:t>
      </w:r>
      <w:r w:rsidRPr="004801F1">
        <w:t>a</w:t>
      </w:r>
      <w:r w:rsidRPr="004801F1">
        <w:rPr>
          <w:spacing w:val="-1"/>
        </w:rPr>
        <w:t>g</w:t>
      </w:r>
      <w:r w:rsidRPr="004801F1">
        <w:rPr>
          <w:spacing w:val="2"/>
        </w:rPr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9"/>
        </w:rPr>
        <w:t xml:space="preserve"> </w:t>
      </w:r>
      <w:r w:rsidRPr="004801F1"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1"/>
        </w:rPr>
        <w:t xml:space="preserve"> f</w:t>
      </w:r>
      <w:r w:rsidRPr="004801F1">
        <w:rPr>
          <w:spacing w:val="-1"/>
        </w:rPr>
        <w:t>u</w:t>
      </w:r>
      <w:r w:rsidRPr="004801F1">
        <w:t>ll</w:t>
      </w:r>
      <w:r w:rsidRPr="004801F1">
        <w:rPr>
          <w:spacing w:val="-1"/>
        </w:rPr>
        <w:t xml:space="preserve"> n</w:t>
      </w:r>
      <w:r w:rsidRPr="004801F1">
        <w:t>e</w:t>
      </w:r>
      <w:r w:rsidRPr="004801F1">
        <w:rPr>
          <w:spacing w:val="-1"/>
        </w:rPr>
        <w:t>g</w:t>
      </w:r>
      <w:r w:rsidRPr="004801F1">
        <w:rPr>
          <w:spacing w:val="1"/>
        </w:rPr>
        <w:t>o</w:t>
      </w:r>
      <w:r w:rsidRPr="004801F1">
        <w:t>tiati</w:t>
      </w:r>
      <w:r w:rsidRPr="004801F1">
        <w:rPr>
          <w:spacing w:val="3"/>
        </w:rPr>
        <w:t>o</w:t>
      </w:r>
      <w:r w:rsidRPr="004801F1">
        <w:t>n 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-2"/>
        </w:rPr>
        <w:t xml:space="preserve"> </w:t>
      </w:r>
      <w:r w:rsidRPr="004801F1">
        <w:t>cl</w:t>
      </w:r>
      <w:r w:rsidRPr="004801F1">
        <w:rPr>
          <w:spacing w:val="1"/>
        </w:rPr>
        <w:t>o</w:t>
      </w:r>
      <w:r w:rsidRPr="004801F1">
        <w:rPr>
          <w:spacing w:val="-1"/>
        </w:rPr>
        <w:t>s</w:t>
      </w:r>
      <w:r w:rsidRPr="004801F1">
        <w:t>e</w:t>
      </w:r>
      <w:r w:rsidRPr="004801F1">
        <w:rPr>
          <w:spacing w:val="-3"/>
        </w:rPr>
        <w:t xml:space="preserve"> </w:t>
      </w:r>
      <w:r w:rsidRPr="004801F1">
        <w:rPr>
          <w:spacing w:val="1"/>
        </w:rPr>
        <w:t>pro</w:t>
      </w:r>
      <w:r w:rsidRPr="004801F1">
        <w:t>c</w:t>
      </w:r>
      <w:r w:rsidRPr="004801F1">
        <w:rPr>
          <w:spacing w:val="1"/>
        </w:rPr>
        <w:t>e</w:t>
      </w:r>
      <w:r w:rsidRPr="004801F1">
        <w:rPr>
          <w:spacing w:val="-1"/>
        </w:rPr>
        <w:t>s</w:t>
      </w:r>
      <w:r w:rsidRPr="004801F1">
        <w:t>s</w:t>
      </w:r>
      <w:r w:rsidRPr="004801F1">
        <w:rPr>
          <w:spacing w:val="-4"/>
        </w:rPr>
        <w:t xml:space="preserve"> </w:t>
      </w:r>
      <w:r w:rsidRPr="004801F1">
        <w:rPr>
          <w:spacing w:val="-5"/>
        </w:rPr>
        <w:t>w</w:t>
      </w:r>
      <w:r w:rsidRPr="004801F1">
        <w:rPr>
          <w:spacing w:val="2"/>
        </w:rPr>
        <w:t>i</w:t>
      </w:r>
      <w:r w:rsidRPr="004801F1">
        <w:t>th</w:t>
      </w:r>
      <w:r w:rsidRPr="004801F1">
        <w:rPr>
          <w:spacing w:val="-5"/>
        </w:rPr>
        <w:t xml:space="preserve"> </w:t>
      </w:r>
      <w:r w:rsidRPr="004801F1">
        <w:t>cli</w:t>
      </w:r>
      <w:r w:rsidRPr="004801F1">
        <w:rPr>
          <w:spacing w:val="3"/>
        </w:rPr>
        <w:t>e</w:t>
      </w:r>
      <w:r w:rsidRPr="004801F1">
        <w:rPr>
          <w:spacing w:val="-1"/>
        </w:rPr>
        <w:t>n</w:t>
      </w:r>
      <w:r w:rsidRPr="004801F1">
        <w:rPr>
          <w:spacing w:val="2"/>
        </w:rPr>
        <w:t>t</w:t>
      </w:r>
      <w:r w:rsidRPr="004801F1">
        <w:t>s</w:t>
      </w:r>
      <w:r w:rsidRPr="004801F1">
        <w:rPr>
          <w:spacing w:val="-5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r</w:t>
      </w:r>
      <w:r w:rsidRPr="004801F1">
        <w:rPr>
          <w:spacing w:val="3"/>
        </w:rPr>
        <w:t>o</w:t>
      </w:r>
      <w:r w:rsidRPr="004801F1">
        <w:t>m</w:t>
      </w:r>
      <w:r w:rsidRPr="004801F1">
        <w:rPr>
          <w:spacing w:val="-8"/>
        </w:rPr>
        <w:t xml:space="preserve"> </w:t>
      </w:r>
      <w:r w:rsidRPr="004801F1">
        <w:rPr>
          <w:spacing w:val="-1"/>
        </w:rPr>
        <w:t>s</w:t>
      </w:r>
      <w:r w:rsidRPr="004801F1">
        <w:t>ta</w:t>
      </w:r>
      <w:r w:rsidRPr="004801F1">
        <w:rPr>
          <w:spacing w:val="1"/>
        </w:rPr>
        <w:t>r</w:t>
      </w:r>
      <w:r w:rsidRPr="004801F1">
        <w:t>t</w:t>
      </w:r>
      <w:r w:rsidRPr="004801F1">
        <w:rPr>
          <w:spacing w:val="-3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rPr>
          <w:spacing w:val="1"/>
        </w:rPr>
        <w:t>rou</w:t>
      </w:r>
      <w:r w:rsidRPr="004801F1">
        <w:rPr>
          <w:spacing w:val="-1"/>
        </w:rPr>
        <w:t>g</w:t>
      </w:r>
      <w:r w:rsidRPr="004801F1">
        <w:t>h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1"/>
        </w:rPr>
        <w:t xml:space="preserve"> </w:t>
      </w:r>
      <w:r w:rsidRPr="004801F1">
        <w:rPr>
          <w:spacing w:val="-2"/>
        </w:rPr>
        <w:t>f</w:t>
      </w:r>
      <w:r w:rsidRPr="004801F1">
        <w:t>i</w:t>
      </w:r>
      <w:r w:rsidRPr="004801F1">
        <w:rPr>
          <w:spacing w:val="1"/>
        </w:rPr>
        <w:t>n</w:t>
      </w:r>
      <w:r w:rsidRPr="004801F1">
        <w:t>i</w:t>
      </w:r>
      <w:r w:rsidRPr="004801F1">
        <w:rPr>
          <w:spacing w:val="1"/>
        </w:rPr>
        <w:t>s</w:t>
      </w:r>
      <w:r w:rsidRPr="004801F1">
        <w:rPr>
          <w:spacing w:val="-1"/>
        </w:rPr>
        <w:t>h</w:t>
      </w:r>
      <w:r w:rsidRPr="004801F1">
        <w:t>.</w:t>
      </w:r>
    </w:p>
    <w:p w14:paraId="1D0AD514" w14:textId="77777777" w:rsidR="00335B26" w:rsidRPr="004801F1" w:rsidRDefault="004801F1">
      <w:pPr>
        <w:spacing w:before="3"/>
      </w:pPr>
      <w:r w:rsidRPr="004801F1">
        <w:rPr>
          <w:b/>
          <w:i/>
          <w:spacing w:val="2"/>
        </w:rPr>
        <w:t>Du</w:t>
      </w:r>
      <w:r w:rsidRPr="004801F1">
        <w:rPr>
          <w:b/>
          <w:i/>
          <w:spacing w:val="4"/>
        </w:rPr>
        <w:t>t</w:t>
      </w:r>
      <w:r w:rsidRPr="004801F1">
        <w:rPr>
          <w:b/>
          <w:i/>
          <w:spacing w:val="2"/>
        </w:rPr>
        <w:t>i</w:t>
      </w:r>
      <w:r w:rsidRPr="004801F1">
        <w:rPr>
          <w:b/>
          <w:i/>
          <w:spacing w:val="5"/>
        </w:rPr>
        <w:t>e</w:t>
      </w:r>
      <w:r w:rsidRPr="004801F1">
        <w:rPr>
          <w:b/>
          <w:i/>
          <w:spacing w:val="3"/>
        </w:rPr>
        <w:t>s</w:t>
      </w:r>
      <w:r w:rsidRPr="004801F1">
        <w:rPr>
          <w:i/>
        </w:rPr>
        <w:t>:</w:t>
      </w:r>
    </w:p>
    <w:p w14:paraId="439D2739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t>M</w:t>
      </w:r>
      <w:r w:rsidRPr="004801F1">
        <w:rPr>
          <w:spacing w:val="1"/>
        </w:rPr>
        <w:t>a</w:t>
      </w:r>
      <w:r w:rsidRPr="004801F1">
        <w:rPr>
          <w:spacing w:val="-1"/>
        </w:rPr>
        <w:t>n</w:t>
      </w:r>
      <w:r w:rsidRPr="004801F1">
        <w:t>a</w:t>
      </w:r>
      <w:r w:rsidRPr="004801F1">
        <w:rPr>
          <w:spacing w:val="1"/>
        </w:rPr>
        <w:t>g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9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-1"/>
        </w:rPr>
        <w:t xml:space="preserve"> s</w:t>
      </w:r>
      <w:r w:rsidRPr="004801F1">
        <w:t>ales</w:t>
      </w:r>
      <w:r w:rsidRPr="004801F1">
        <w:rPr>
          <w:spacing w:val="-4"/>
        </w:rPr>
        <w:t xml:space="preserve"> </w:t>
      </w:r>
      <w:r w:rsidRPr="004801F1">
        <w:rPr>
          <w:spacing w:val="1"/>
        </w:rPr>
        <w:t>pro</w:t>
      </w:r>
      <w:r w:rsidRPr="004801F1">
        <w:t>c</w:t>
      </w:r>
      <w:r w:rsidRPr="004801F1">
        <w:rPr>
          <w:spacing w:val="1"/>
        </w:rPr>
        <w:t>e</w:t>
      </w:r>
      <w:r w:rsidRPr="004801F1">
        <w:rPr>
          <w:spacing w:val="-1"/>
        </w:rPr>
        <w:t>s</w:t>
      </w:r>
      <w:r w:rsidRPr="004801F1">
        <w:t>s</w:t>
      </w:r>
      <w:r w:rsidRPr="004801F1">
        <w:rPr>
          <w:spacing w:val="-4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-1"/>
        </w:rPr>
        <w:t xml:space="preserve"> n</w:t>
      </w:r>
      <w:r w:rsidRPr="004801F1">
        <w:rPr>
          <w:spacing w:val="3"/>
        </w:rPr>
        <w:t>e</w:t>
      </w:r>
      <w:r w:rsidRPr="004801F1">
        <w:t>w</w:t>
      </w:r>
      <w:r w:rsidRPr="004801F1">
        <w:rPr>
          <w:spacing w:val="-7"/>
        </w:rPr>
        <w:t xml:space="preserve"> </w:t>
      </w:r>
      <w:r w:rsidRPr="004801F1">
        <w:rPr>
          <w:spacing w:val="1"/>
        </w:rPr>
        <w:t>pro</w:t>
      </w:r>
      <w:r w:rsidRPr="004801F1">
        <w:rPr>
          <w:spacing w:val="-1"/>
        </w:rPr>
        <w:t>s</w:t>
      </w:r>
      <w:r w:rsidRPr="004801F1">
        <w:rPr>
          <w:spacing w:val="1"/>
        </w:rPr>
        <w:t>p</w:t>
      </w:r>
      <w:r w:rsidRPr="004801F1">
        <w:t>e</w:t>
      </w:r>
      <w:r w:rsidRPr="004801F1">
        <w:rPr>
          <w:spacing w:val="1"/>
        </w:rPr>
        <w:t>c</w:t>
      </w:r>
      <w:r w:rsidRPr="004801F1">
        <w:t>t</w:t>
      </w:r>
      <w:r w:rsidRPr="004801F1">
        <w:rPr>
          <w:spacing w:val="-1"/>
        </w:rPr>
        <w:t>s</w:t>
      </w:r>
      <w:r w:rsidRPr="004801F1">
        <w:t>,</w:t>
      </w:r>
      <w:r w:rsidRPr="004801F1">
        <w:rPr>
          <w:spacing w:val="-7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r</w:t>
      </w:r>
      <w:r w:rsidRPr="004801F1">
        <w:rPr>
          <w:spacing w:val="3"/>
        </w:rPr>
        <w:t>o</w:t>
      </w:r>
      <w:r w:rsidRPr="004801F1">
        <w:t>m</w:t>
      </w:r>
      <w:r w:rsidRPr="004801F1">
        <w:rPr>
          <w:spacing w:val="-5"/>
        </w:rPr>
        <w:t xml:space="preserve"> </w:t>
      </w:r>
      <w:r w:rsidRPr="004801F1">
        <w:t>i</w:t>
      </w:r>
      <w:r w:rsidRPr="004801F1">
        <w:rPr>
          <w:spacing w:val="1"/>
        </w:rPr>
        <w:t>n</w:t>
      </w:r>
      <w:r w:rsidRPr="004801F1">
        <w:t>itial</w:t>
      </w:r>
      <w:r w:rsidRPr="004801F1">
        <w:rPr>
          <w:spacing w:val="-5"/>
        </w:rPr>
        <w:t xml:space="preserve"> </w:t>
      </w:r>
      <w:r w:rsidRPr="004801F1">
        <w:rPr>
          <w:spacing w:val="3"/>
        </w:rPr>
        <w:t>c</w:t>
      </w:r>
      <w:r w:rsidRPr="004801F1">
        <w:rPr>
          <w:spacing w:val="1"/>
        </w:rPr>
        <w:t>o</w:t>
      </w:r>
      <w:r w:rsidRPr="004801F1">
        <w:rPr>
          <w:spacing w:val="-1"/>
        </w:rPr>
        <w:t>n</w:t>
      </w:r>
      <w:r w:rsidRPr="004801F1">
        <w:t>tact</w:t>
      </w:r>
      <w:r w:rsidRPr="004801F1">
        <w:rPr>
          <w:spacing w:val="-5"/>
        </w:rPr>
        <w:t xml:space="preserve"> </w:t>
      </w:r>
      <w:r w:rsidRPr="004801F1">
        <w:t>t</w:t>
      </w:r>
      <w:r w:rsidRPr="004801F1">
        <w:rPr>
          <w:spacing w:val="-1"/>
        </w:rPr>
        <w:t>h</w:t>
      </w:r>
      <w:r w:rsidRPr="004801F1">
        <w:rPr>
          <w:spacing w:val="1"/>
        </w:rPr>
        <w:t>roug</w:t>
      </w:r>
      <w:r w:rsidRPr="004801F1">
        <w:t>h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t>cl</w:t>
      </w:r>
      <w:r w:rsidRPr="004801F1">
        <w:rPr>
          <w:spacing w:val="1"/>
        </w:rPr>
        <w:t>o</w:t>
      </w:r>
      <w:r w:rsidRPr="004801F1">
        <w:rPr>
          <w:spacing w:val="-1"/>
        </w:rPr>
        <w:t>su</w:t>
      </w:r>
      <w:r w:rsidRPr="004801F1">
        <w:rPr>
          <w:spacing w:val="1"/>
        </w:rPr>
        <w:t>r</w:t>
      </w:r>
      <w:r w:rsidRPr="004801F1">
        <w:rPr>
          <w:spacing w:val="9"/>
        </w:rPr>
        <w:t>e</w:t>
      </w:r>
      <w:r w:rsidRPr="004801F1">
        <w:t>.</w:t>
      </w:r>
    </w:p>
    <w:p w14:paraId="7EF69011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></w:t>
      </w:r>
      <w:r w:rsidRPr="004801F1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t>De</w:t>
      </w:r>
      <w:r w:rsidRPr="004801F1">
        <w:rPr>
          <w:spacing w:val="1"/>
        </w:rPr>
        <w:t>a</w:t>
      </w:r>
      <w:r w:rsidRPr="004801F1">
        <w:t>li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5"/>
        </w:rPr>
        <w:t xml:space="preserve"> </w:t>
      </w:r>
      <w:r w:rsidRPr="004801F1">
        <w:rPr>
          <w:spacing w:val="-2"/>
        </w:rPr>
        <w:t>w</w:t>
      </w:r>
      <w:r w:rsidRPr="004801F1">
        <w:t>i</w:t>
      </w:r>
      <w:r w:rsidRPr="004801F1">
        <w:rPr>
          <w:spacing w:val="2"/>
        </w:rPr>
        <w:t>t</w:t>
      </w:r>
      <w:r w:rsidRPr="004801F1">
        <w:t>h</w:t>
      </w:r>
      <w:r w:rsidRPr="004801F1">
        <w:rPr>
          <w:spacing w:val="-5"/>
        </w:rPr>
        <w:t xml:space="preserve"> </w:t>
      </w:r>
      <w:r w:rsidRPr="004801F1">
        <w:t>c</w:t>
      </w:r>
      <w:r w:rsidRPr="004801F1">
        <w:rPr>
          <w:spacing w:val="1"/>
        </w:rPr>
        <w:t>u</w:t>
      </w:r>
      <w:r w:rsidRPr="004801F1">
        <w:rPr>
          <w:spacing w:val="-1"/>
        </w:rPr>
        <w:t>s</w:t>
      </w:r>
      <w:r w:rsidRPr="004801F1">
        <w:t>t</w:t>
      </w:r>
      <w:r w:rsidRPr="004801F1">
        <w:rPr>
          <w:spacing w:val="3"/>
        </w:rPr>
        <w:t>o</w:t>
      </w:r>
      <w:r w:rsidRPr="004801F1">
        <w:rPr>
          <w:spacing w:val="-4"/>
        </w:rPr>
        <w:t>m</w:t>
      </w:r>
      <w:r w:rsidRPr="004801F1">
        <w:t>er</w:t>
      </w:r>
      <w:r w:rsidRPr="004801F1">
        <w:rPr>
          <w:spacing w:val="-6"/>
        </w:rPr>
        <w:t xml:space="preserve"> </w:t>
      </w:r>
      <w:r w:rsidRPr="004801F1">
        <w:rPr>
          <w:spacing w:val="3"/>
        </w:rPr>
        <w:t>e</w:t>
      </w:r>
      <w:r w:rsidRPr="004801F1">
        <w:rPr>
          <w:spacing w:val="-1"/>
        </w:rPr>
        <w:t>n</w:t>
      </w:r>
      <w:r w:rsidRPr="004801F1">
        <w:rPr>
          <w:spacing w:val="1"/>
        </w:rPr>
        <w:t>q</w:t>
      </w:r>
      <w:r w:rsidRPr="004801F1">
        <w:rPr>
          <w:spacing w:val="-1"/>
        </w:rPr>
        <w:t>u</w:t>
      </w:r>
      <w:r w:rsidRPr="004801F1">
        <w:t>ir</w:t>
      </w:r>
      <w:r w:rsidRPr="004801F1">
        <w:rPr>
          <w:spacing w:val="2"/>
        </w:rPr>
        <w:t>i</w:t>
      </w:r>
      <w:r w:rsidRPr="004801F1">
        <w:t>es</w:t>
      </w:r>
      <w:r w:rsidRPr="004801F1">
        <w:rPr>
          <w:spacing w:val="-7"/>
        </w:rPr>
        <w:t xml:space="preserve"> </w:t>
      </w:r>
      <w:r w:rsidRPr="004801F1">
        <w:rPr>
          <w:spacing w:val="-1"/>
        </w:rPr>
        <w:t>f</w:t>
      </w:r>
      <w:r w:rsidRPr="004801F1">
        <w:t>a</w:t>
      </w:r>
      <w:r w:rsidRPr="004801F1">
        <w:rPr>
          <w:spacing w:val="1"/>
        </w:rPr>
        <w:t>c</w:t>
      </w:r>
      <w:r w:rsidRPr="004801F1">
        <w:t>e</w:t>
      </w:r>
      <w:r w:rsidRPr="004801F1">
        <w:rPr>
          <w:spacing w:val="-2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rPr>
          <w:spacing w:val="-2"/>
        </w:rPr>
        <w:t>f</w:t>
      </w:r>
      <w:r w:rsidRPr="004801F1">
        <w:t>a</w:t>
      </w:r>
      <w:r w:rsidRPr="004801F1">
        <w:rPr>
          <w:spacing w:val="1"/>
        </w:rPr>
        <w:t>c</w:t>
      </w:r>
      <w:r w:rsidRPr="004801F1">
        <w:t>e,</w:t>
      </w:r>
      <w:r w:rsidRPr="004801F1">
        <w:rPr>
          <w:spacing w:val="-3"/>
        </w:rPr>
        <w:t xml:space="preserve"> </w:t>
      </w:r>
      <w:r w:rsidRPr="004801F1">
        <w:rPr>
          <w:spacing w:val="1"/>
        </w:rPr>
        <w:t>o</w:t>
      </w:r>
      <w:r w:rsidRPr="004801F1">
        <w:rPr>
          <w:spacing w:val="-1"/>
        </w:rPr>
        <w:t>v</w:t>
      </w:r>
      <w:r w:rsidRPr="004801F1">
        <w:t>er</w:t>
      </w:r>
      <w:r w:rsidRPr="004801F1">
        <w:rPr>
          <w:spacing w:val="-3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p</w:t>
      </w:r>
      <w:r w:rsidRPr="004801F1">
        <w:rPr>
          <w:spacing w:val="-1"/>
        </w:rPr>
        <w:t>h</w:t>
      </w:r>
      <w:r w:rsidRPr="004801F1">
        <w:rPr>
          <w:spacing w:val="1"/>
        </w:rPr>
        <w:t>o</w:t>
      </w:r>
      <w:r w:rsidRPr="004801F1">
        <w:rPr>
          <w:spacing w:val="-1"/>
        </w:rPr>
        <w:t>n</w:t>
      </w:r>
      <w:r w:rsidRPr="004801F1">
        <w:t>e</w:t>
      </w:r>
      <w:r w:rsidRPr="004801F1">
        <w:rPr>
          <w:spacing w:val="-2"/>
        </w:rPr>
        <w:t xml:space="preserve"> 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-1"/>
        </w:rPr>
        <w:t xml:space="preserve"> v</w:t>
      </w:r>
      <w:r w:rsidRPr="004801F1">
        <w:t>ia</w:t>
      </w:r>
      <w:r w:rsidRPr="004801F1">
        <w:rPr>
          <w:spacing w:val="-2"/>
        </w:rPr>
        <w:t xml:space="preserve"> </w:t>
      </w:r>
      <w:r w:rsidRPr="004801F1">
        <w:rPr>
          <w:spacing w:val="3"/>
        </w:rPr>
        <w:t>e</w:t>
      </w:r>
      <w:r w:rsidRPr="004801F1">
        <w:rPr>
          <w:spacing w:val="-4"/>
        </w:rPr>
        <w:t>m</w:t>
      </w:r>
      <w:r w:rsidRPr="004801F1">
        <w:t>ail.</w:t>
      </w:r>
    </w:p>
    <w:p w14:paraId="5401DEA0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4"/>
        </w:rPr>
        <w:t>C</w:t>
      </w:r>
      <w:r w:rsidRPr="004801F1">
        <w:rPr>
          <w:spacing w:val="6"/>
        </w:rPr>
        <w:t>o</w:t>
      </w:r>
      <w:r w:rsidRPr="004801F1">
        <w:rPr>
          <w:spacing w:val="3"/>
        </w:rPr>
        <w:t>n</w:t>
      </w:r>
      <w:r w:rsidRPr="004801F1">
        <w:rPr>
          <w:spacing w:val="4"/>
        </w:rPr>
        <w:t>t</w:t>
      </w:r>
      <w:r w:rsidRPr="004801F1">
        <w:rPr>
          <w:spacing w:val="5"/>
        </w:rPr>
        <w:t>ac</w:t>
      </w:r>
      <w:r w:rsidRPr="004801F1">
        <w:rPr>
          <w:spacing w:val="4"/>
        </w:rPr>
        <w:t>ti</w:t>
      </w:r>
      <w:r w:rsidRPr="004801F1">
        <w:rPr>
          <w:spacing w:val="3"/>
        </w:rPr>
        <w:t>n</w:t>
      </w:r>
      <w:r w:rsidRPr="004801F1">
        <w:t>g</w:t>
      </w:r>
      <w:r w:rsidRPr="004801F1">
        <w:rPr>
          <w:spacing w:val="-3"/>
        </w:rPr>
        <w:t xml:space="preserve"> </w:t>
      </w:r>
      <w:r w:rsidRPr="004801F1">
        <w:rPr>
          <w:spacing w:val="6"/>
        </w:rPr>
        <w:t>p</w:t>
      </w:r>
      <w:r w:rsidRPr="004801F1">
        <w:rPr>
          <w:spacing w:val="3"/>
        </w:rPr>
        <w:t>r</w:t>
      </w:r>
      <w:r w:rsidRPr="004801F1">
        <w:rPr>
          <w:spacing w:val="6"/>
        </w:rPr>
        <w:t>o</w:t>
      </w:r>
      <w:r w:rsidRPr="004801F1">
        <w:rPr>
          <w:spacing w:val="2"/>
        </w:rPr>
        <w:t>s</w:t>
      </w:r>
      <w:r w:rsidRPr="004801F1">
        <w:rPr>
          <w:spacing w:val="6"/>
        </w:rPr>
        <w:t>p</w:t>
      </w:r>
      <w:r w:rsidRPr="004801F1">
        <w:rPr>
          <w:spacing w:val="5"/>
        </w:rPr>
        <w:t>ec</w:t>
      </w:r>
      <w:r w:rsidRPr="004801F1">
        <w:rPr>
          <w:spacing w:val="2"/>
        </w:rPr>
        <w:t>t</w:t>
      </w:r>
      <w:r w:rsidRPr="004801F1">
        <w:rPr>
          <w:spacing w:val="4"/>
        </w:rPr>
        <w:t>i</w:t>
      </w:r>
      <w:r w:rsidRPr="004801F1">
        <w:rPr>
          <w:spacing w:val="3"/>
        </w:rPr>
        <w:t>v</w:t>
      </w:r>
      <w:r w:rsidRPr="004801F1">
        <w:t>e</w:t>
      </w:r>
      <w:r w:rsidRPr="004801F1">
        <w:rPr>
          <w:spacing w:val="1"/>
        </w:rPr>
        <w:t xml:space="preserve"> </w:t>
      </w:r>
      <w:r w:rsidRPr="004801F1">
        <w:rPr>
          <w:spacing w:val="5"/>
        </w:rPr>
        <w:t>c</w:t>
      </w:r>
      <w:r w:rsidRPr="004801F1">
        <w:rPr>
          <w:spacing w:val="3"/>
        </w:rPr>
        <w:t>u</w:t>
      </w:r>
      <w:r w:rsidRPr="004801F1">
        <w:rPr>
          <w:spacing w:val="4"/>
        </w:rPr>
        <w:t>s</w:t>
      </w:r>
      <w:r w:rsidRPr="004801F1">
        <w:rPr>
          <w:spacing w:val="2"/>
        </w:rPr>
        <w:t>t</w:t>
      </w:r>
      <w:r w:rsidRPr="004801F1">
        <w:rPr>
          <w:spacing w:val="3"/>
        </w:rPr>
        <w:t>o</w:t>
      </w:r>
      <w:r w:rsidRPr="004801F1">
        <w:rPr>
          <w:spacing w:val="1"/>
        </w:rPr>
        <w:t>m</w:t>
      </w:r>
      <w:r w:rsidRPr="004801F1">
        <w:rPr>
          <w:spacing w:val="5"/>
        </w:rPr>
        <w:t>er</w:t>
      </w:r>
      <w:r w:rsidRPr="004801F1">
        <w:t>s</w:t>
      </w:r>
      <w:r w:rsidRPr="004801F1">
        <w:rPr>
          <w:spacing w:val="1"/>
        </w:rPr>
        <w:t xml:space="preserve"> </w:t>
      </w:r>
      <w:r w:rsidRPr="004801F1">
        <w:rPr>
          <w:spacing w:val="5"/>
        </w:rPr>
        <w:t>a</w:t>
      </w:r>
      <w:r w:rsidRPr="004801F1">
        <w:rPr>
          <w:spacing w:val="3"/>
        </w:rPr>
        <w:t>n</w:t>
      </w:r>
      <w:r w:rsidRPr="004801F1">
        <w:t>d</w:t>
      </w:r>
      <w:r w:rsidRPr="004801F1">
        <w:rPr>
          <w:spacing w:val="5"/>
        </w:rPr>
        <w:t xml:space="preserve"> </w:t>
      </w:r>
      <w:r w:rsidRPr="004801F1">
        <w:rPr>
          <w:spacing w:val="6"/>
        </w:rPr>
        <w:t>d</w:t>
      </w:r>
      <w:r w:rsidRPr="004801F1">
        <w:rPr>
          <w:spacing w:val="4"/>
        </w:rPr>
        <w:t>is</w:t>
      </w:r>
      <w:r w:rsidRPr="004801F1">
        <w:rPr>
          <w:spacing w:val="5"/>
        </w:rPr>
        <w:t>c</w:t>
      </w:r>
      <w:r w:rsidRPr="004801F1">
        <w:rPr>
          <w:spacing w:val="3"/>
        </w:rPr>
        <w:t>u</w:t>
      </w:r>
      <w:r w:rsidRPr="004801F1">
        <w:rPr>
          <w:spacing w:val="4"/>
        </w:rPr>
        <w:t>ssi</w:t>
      </w:r>
      <w:r w:rsidRPr="004801F1">
        <w:rPr>
          <w:spacing w:val="3"/>
        </w:rPr>
        <w:t>n</w:t>
      </w:r>
      <w:r w:rsidRPr="004801F1">
        <w:t xml:space="preserve">g </w:t>
      </w:r>
      <w:r w:rsidRPr="004801F1">
        <w:rPr>
          <w:spacing w:val="4"/>
        </w:rPr>
        <w:t>t</w:t>
      </w:r>
      <w:r w:rsidRPr="004801F1">
        <w:rPr>
          <w:spacing w:val="3"/>
        </w:rPr>
        <w:t>h</w:t>
      </w:r>
      <w:r w:rsidRPr="004801F1">
        <w:rPr>
          <w:spacing w:val="5"/>
        </w:rPr>
        <w:t>e</w:t>
      </w:r>
      <w:r w:rsidRPr="004801F1">
        <w:rPr>
          <w:spacing w:val="2"/>
        </w:rPr>
        <w:t>i</w:t>
      </w:r>
      <w:r w:rsidRPr="004801F1">
        <w:t>r</w:t>
      </w:r>
      <w:r w:rsidRPr="004801F1">
        <w:rPr>
          <w:spacing w:val="4"/>
        </w:rPr>
        <w:t xml:space="preserve"> </w:t>
      </w:r>
      <w:r w:rsidRPr="004801F1">
        <w:rPr>
          <w:spacing w:val="5"/>
        </w:rPr>
        <w:t>r</w:t>
      </w:r>
      <w:r w:rsidRPr="004801F1">
        <w:rPr>
          <w:spacing w:val="3"/>
        </w:rPr>
        <w:t>equ</w:t>
      </w:r>
      <w:r w:rsidRPr="004801F1">
        <w:rPr>
          <w:spacing w:val="4"/>
        </w:rPr>
        <w:t>i</w:t>
      </w:r>
      <w:r w:rsidRPr="004801F1">
        <w:rPr>
          <w:spacing w:val="5"/>
        </w:rPr>
        <w:t>re</w:t>
      </w:r>
      <w:r w:rsidRPr="004801F1">
        <w:rPr>
          <w:spacing w:val="1"/>
        </w:rPr>
        <w:t>m</w:t>
      </w:r>
      <w:r w:rsidRPr="004801F1">
        <w:rPr>
          <w:spacing w:val="5"/>
        </w:rPr>
        <w:t>e</w:t>
      </w:r>
      <w:r w:rsidRPr="004801F1">
        <w:rPr>
          <w:spacing w:val="3"/>
        </w:rPr>
        <w:t>n</w:t>
      </w:r>
      <w:r w:rsidRPr="004801F1">
        <w:rPr>
          <w:spacing w:val="4"/>
        </w:rPr>
        <w:t>ts</w:t>
      </w:r>
      <w:r w:rsidRPr="004801F1">
        <w:t>.</w:t>
      </w:r>
    </w:p>
    <w:p w14:paraId="66C6831A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3"/>
        </w:rPr>
        <w:t>c</w:t>
      </w:r>
      <w:r w:rsidRPr="004801F1">
        <w:rPr>
          <w:spacing w:val="-1"/>
        </w:rPr>
        <w:t>h</w:t>
      </w:r>
      <w:r w:rsidRPr="004801F1">
        <w:t>i</w:t>
      </w:r>
      <w:r w:rsidRPr="004801F1">
        <w:rPr>
          <w:spacing w:val="2"/>
        </w:rPr>
        <w:t>e</w:t>
      </w:r>
      <w:r w:rsidRPr="004801F1">
        <w:rPr>
          <w:spacing w:val="-1"/>
        </w:rPr>
        <w:t>v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9"/>
        </w:rPr>
        <w:t xml:space="preserve"> </w:t>
      </w:r>
      <w:r w:rsidRPr="004801F1">
        <w:t>all</w:t>
      </w:r>
      <w:r w:rsidRPr="004801F1">
        <w:rPr>
          <w:spacing w:val="-2"/>
        </w:rPr>
        <w:t xml:space="preserve"> </w:t>
      </w:r>
      <w:r w:rsidRPr="004801F1">
        <w:rPr>
          <w:spacing w:val="1"/>
        </w:rPr>
        <w:t>r</w:t>
      </w:r>
      <w:r w:rsidRPr="004801F1">
        <w:rPr>
          <w:spacing w:val="3"/>
        </w:rPr>
        <w:t>e</w:t>
      </w:r>
      <w:r w:rsidRPr="004801F1">
        <w:rPr>
          <w:spacing w:val="-1"/>
        </w:rPr>
        <w:t>v</w:t>
      </w:r>
      <w:r w:rsidRPr="004801F1">
        <w:t>e</w:t>
      </w:r>
      <w:r w:rsidRPr="004801F1">
        <w:rPr>
          <w:spacing w:val="1"/>
        </w:rPr>
        <w:t>n</w:t>
      </w:r>
      <w:r w:rsidRPr="004801F1">
        <w:rPr>
          <w:spacing w:val="-1"/>
        </w:rPr>
        <w:t>u</w:t>
      </w:r>
      <w:r w:rsidRPr="004801F1">
        <w:t>e</w:t>
      </w:r>
      <w:r w:rsidRPr="004801F1">
        <w:rPr>
          <w:spacing w:val="-5"/>
        </w:rPr>
        <w:t xml:space="preserve"> </w:t>
      </w:r>
      <w:r w:rsidRPr="004801F1">
        <w:t>ta</w:t>
      </w:r>
      <w:r w:rsidRPr="004801F1">
        <w:rPr>
          <w:spacing w:val="1"/>
        </w:rPr>
        <w:t>r</w:t>
      </w:r>
      <w:r w:rsidRPr="004801F1">
        <w:rPr>
          <w:spacing w:val="-1"/>
        </w:rPr>
        <w:t>g</w:t>
      </w:r>
      <w:r w:rsidRPr="004801F1">
        <w:t>e</w:t>
      </w:r>
      <w:r w:rsidRPr="004801F1">
        <w:rPr>
          <w:spacing w:val="2"/>
        </w:rPr>
        <w:t>t</w:t>
      </w:r>
      <w:r w:rsidRPr="004801F1">
        <w:t>s</w:t>
      </w:r>
      <w:r w:rsidRPr="004801F1">
        <w:rPr>
          <w:spacing w:val="-3"/>
        </w:rPr>
        <w:t xml:space="preserve"> </w:t>
      </w:r>
      <w:r w:rsidRPr="004801F1">
        <w:t>&amp;</w:t>
      </w:r>
      <w:r w:rsidRPr="004801F1">
        <w:rPr>
          <w:spacing w:val="-3"/>
        </w:rPr>
        <w:t xml:space="preserve"> </w:t>
      </w:r>
      <w:r w:rsidRPr="004801F1">
        <w:rPr>
          <w:spacing w:val="1"/>
        </w:rPr>
        <w:t>ob</w:t>
      </w:r>
      <w:r w:rsidRPr="004801F1">
        <w:rPr>
          <w:spacing w:val="2"/>
        </w:rPr>
        <w:t>j</w:t>
      </w:r>
      <w:r w:rsidRPr="004801F1">
        <w:t>e</w:t>
      </w:r>
      <w:r w:rsidRPr="004801F1">
        <w:rPr>
          <w:spacing w:val="1"/>
        </w:rPr>
        <w:t>c</w:t>
      </w:r>
      <w:r w:rsidRPr="004801F1">
        <w:t>ti</w:t>
      </w:r>
      <w:r w:rsidRPr="004801F1">
        <w:rPr>
          <w:spacing w:val="-2"/>
        </w:rPr>
        <w:t>v</w:t>
      </w:r>
      <w:r w:rsidRPr="004801F1">
        <w:t>es</w:t>
      </w:r>
      <w:r w:rsidRPr="004801F1">
        <w:rPr>
          <w:spacing w:val="-8"/>
        </w:rPr>
        <w:t xml:space="preserve"> </w:t>
      </w:r>
      <w:r w:rsidRPr="004801F1">
        <w:t>in</w:t>
      </w:r>
      <w:r w:rsidRPr="004801F1">
        <w:rPr>
          <w:spacing w:val="-3"/>
        </w:rPr>
        <w:t xml:space="preserve"> </w:t>
      </w:r>
      <w:r w:rsidRPr="004801F1">
        <w:t>l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 xml:space="preserve">e </w:t>
      </w:r>
      <w:r w:rsidRPr="004801F1">
        <w:rPr>
          <w:spacing w:val="-2"/>
        </w:rPr>
        <w:t>w</w:t>
      </w:r>
      <w:r w:rsidRPr="004801F1">
        <w:t>i</w:t>
      </w:r>
      <w:r w:rsidRPr="004801F1">
        <w:rPr>
          <w:spacing w:val="2"/>
        </w:rPr>
        <w:t>t</w:t>
      </w:r>
      <w:r w:rsidRPr="004801F1">
        <w:t>h</w:t>
      </w:r>
      <w:r w:rsidRPr="004801F1">
        <w:rPr>
          <w:spacing w:val="-5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-1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1"/>
        </w:rPr>
        <w:t>r</w:t>
      </w:r>
      <w:r w:rsidRPr="004801F1">
        <w:t>ea</w:t>
      </w:r>
      <w:r w:rsidRPr="004801F1">
        <w:rPr>
          <w:spacing w:val="-3"/>
        </w:rPr>
        <w:t xml:space="preserve"> </w:t>
      </w:r>
      <w:r w:rsidRPr="004801F1">
        <w:rPr>
          <w:spacing w:val="1"/>
        </w:rPr>
        <w:t>B</w:t>
      </w:r>
      <w:r w:rsidRPr="004801F1">
        <w:rPr>
          <w:spacing w:val="-1"/>
        </w:rPr>
        <w:t>u</w:t>
      </w:r>
      <w:r w:rsidRPr="004801F1">
        <w:rPr>
          <w:spacing w:val="2"/>
        </w:rPr>
        <w:t>s</w:t>
      </w:r>
      <w:r w:rsidRPr="004801F1">
        <w:t>i</w:t>
      </w:r>
      <w:r w:rsidRPr="004801F1">
        <w:rPr>
          <w:spacing w:val="-1"/>
        </w:rPr>
        <w:t>n</w:t>
      </w:r>
      <w:r w:rsidRPr="004801F1">
        <w:rPr>
          <w:spacing w:val="3"/>
        </w:rPr>
        <w:t>e</w:t>
      </w:r>
      <w:r w:rsidRPr="004801F1">
        <w:rPr>
          <w:spacing w:val="-1"/>
        </w:rPr>
        <w:t>s</w:t>
      </w:r>
      <w:r w:rsidRPr="004801F1">
        <w:t>s</w:t>
      </w:r>
      <w:r w:rsidRPr="004801F1">
        <w:rPr>
          <w:spacing w:val="-7"/>
        </w:rPr>
        <w:t xml:space="preserve"> </w:t>
      </w:r>
      <w:r w:rsidRPr="004801F1">
        <w:rPr>
          <w:spacing w:val="2"/>
        </w:rPr>
        <w:t>P</w:t>
      </w:r>
      <w:r w:rsidRPr="004801F1">
        <w:t>la</w:t>
      </w:r>
      <w:r w:rsidRPr="004801F1">
        <w:rPr>
          <w:spacing w:val="-1"/>
        </w:rPr>
        <w:t>n</w:t>
      </w:r>
      <w:r w:rsidRPr="004801F1">
        <w:t>.</w:t>
      </w:r>
    </w:p>
    <w:p w14:paraId="68A07A9F" w14:textId="77777777" w:rsidR="00335B26" w:rsidRPr="004801F1" w:rsidRDefault="004801F1">
      <w:pPr>
        <w:spacing w:before="15" w:line="220" w:lineRule="exact"/>
        <w:ind w:left="228" w:right="137" w:hanging="228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1"/>
        </w:rPr>
        <w:t>Wor</w:t>
      </w:r>
      <w:r w:rsidRPr="004801F1">
        <w:rPr>
          <w:spacing w:val="-1"/>
        </w:rPr>
        <w:t>k</w:t>
      </w:r>
      <w:r w:rsidRPr="004801F1"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8"/>
        </w:rPr>
        <w:t xml:space="preserve"> </w:t>
      </w:r>
      <w:r w:rsidRPr="004801F1">
        <w:t>cl</w:t>
      </w:r>
      <w:r w:rsidRPr="004801F1">
        <w:rPr>
          <w:spacing w:val="1"/>
        </w:rPr>
        <w:t>o</w:t>
      </w:r>
      <w:r w:rsidRPr="004801F1">
        <w:rPr>
          <w:spacing w:val="-1"/>
        </w:rPr>
        <w:t>s</w:t>
      </w:r>
      <w:r w:rsidRPr="004801F1">
        <w:t>e</w:t>
      </w:r>
      <w:r w:rsidRPr="004801F1">
        <w:rPr>
          <w:spacing w:val="2"/>
        </w:rPr>
        <w:t>l</w:t>
      </w:r>
      <w:r w:rsidRPr="004801F1">
        <w:t>y</w:t>
      </w:r>
      <w:r w:rsidRPr="004801F1">
        <w:rPr>
          <w:spacing w:val="-5"/>
        </w:rPr>
        <w:t xml:space="preserve"> </w:t>
      </w:r>
      <w:r w:rsidRPr="004801F1">
        <w:rPr>
          <w:spacing w:val="-2"/>
        </w:rPr>
        <w:t>w</w:t>
      </w:r>
      <w:r w:rsidRPr="004801F1">
        <w:t>i</w:t>
      </w:r>
      <w:r w:rsidRPr="004801F1">
        <w:rPr>
          <w:spacing w:val="2"/>
        </w:rPr>
        <w:t>t</w:t>
      </w:r>
      <w:r w:rsidRPr="004801F1">
        <w:t>h</w:t>
      </w:r>
      <w:r w:rsidRPr="004801F1">
        <w:rPr>
          <w:spacing w:val="-5"/>
        </w:rPr>
        <w:t xml:space="preserve"> </w:t>
      </w:r>
      <w:r w:rsidRPr="004801F1">
        <w:rPr>
          <w:spacing w:val="2"/>
        </w:rPr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3"/>
        </w:rPr>
        <w:t xml:space="preserve"> </w:t>
      </w:r>
      <w:r w:rsidRPr="004801F1">
        <w:rPr>
          <w:spacing w:val="-4"/>
        </w:rPr>
        <w:t>m</w:t>
      </w:r>
      <w:r w:rsidRPr="004801F1">
        <w:t>a</w:t>
      </w:r>
      <w:r w:rsidRPr="004801F1">
        <w:rPr>
          <w:spacing w:val="3"/>
        </w:rPr>
        <w:t>r</w:t>
      </w:r>
      <w:r w:rsidRPr="004801F1">
        <w:rPr>
          <w:spacing w:val="-1"/>
        </w:rPr>
        <w:t>k</w:t>
      </w:r>
      <w:r w:rsidRPr="004801F1">
        <w:t>et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9"/>
        </w:rPr>
        <w:t xml:space="preserve"> </w:t>
      </w:r>
      <w:r w:rsidRPr="004801F1">
        <w:t>te</w:t>
      </w:r>
      <w:r w:rsidRPr="004801F1">
        <w:rPr>
          <w:spacing w:val="3"/>
        </w:rPr>
        <w:t>a</w:t>
      </w:r>
      <w:r w:rsidRPr="004801F1">
        <w:t>m</w:t>
      </w:r>
      <w:r w:rsidRPr="004801F1">
        <w:rPr>
          <w:spacing w:val="-5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prod</w:t>
      </w:r>
      <w:r w:rsidRPr="004801F1">
        <w:rPr>
          <w:spacing w:val="-1"/>
        </w:rPr>
        <w:t>u</w:t>
      </w:r>
      <w:r w:rsidRPr="004801F1">
        <w:t>ce</w:t>
      </w:r>
      <w:r w:rsidRPr="004801F1">
        <w:rPr>
          <w:spacing w:val="-5"/>
        </w:rPr>
        <w:t xml:space="preserve"> </w:t>
      </w:r>
      <w:r w:rsidRPr="004801F1">
        <w:t>a</w:t>
      </w:r>
      <w:r w:rsidRPr="004801F1">
        <w:rPr>
          <w:spacing w:val="1"/>
        </w:rPr>
        <w:t>n</w:t>
      </w:r>
      <w:r w:rsidRPr="004801F1">
        <w:t>y</w:t>
      </w:r>
      <w:r w:rsidRPr="004801F1">
        <w:rPr>
          <w:spacing w:val="-6"/>
        </w:rPr>
        <w:t xml:space="preserve"> </w:t>
      </w:r>
      <w:r w:rsidRPr="004801F1">
        <w:rPr>
          <w:spacing w:val="-1"/>
        </w:rPr>
        <w:t>s</w:t>
      </w:r>
      <w:r w:rsidRPr="004801F1">
        <w:rPr>
          <w:spacing w:val="3"/>
        </w:rPr>
        <w:t>a</w:t>
      </w:r>
      <w:r w:rsidRPr="004801F1">
        <w:rPr>
          <w:spacing w:val="2"/>
        </w:rPr>
        <w:t>l</w:t>
      </w:r>
      <w:r w:rsidRPr="004801F1">
        <w:t>es</w:t>
      </w:r>
      <w:r w:rsidRPr="004801F1">
        <w:rPr>
          <w:spacing w:val="-4"/>
        </w:rPr>
        <w:t xml:space="preserve"> </w:t>
      </w:r>
      <w:r w:rsidRPr="004801F1">
        <w:t>c</w:t>
      </w:r>
      <w:r w:rsidRPr="004801F1">
        <w:rPr>
          <w:spacing w:val="1"/>
        </w:rPr>
        <w:t>o</w:t>
      </w:r>
      <w:r w:rsidRPr="004801F1">
        <w:t>llate</w:t>
      </w:r>
      <w:r w:rsidRPr="004801F1">
        <w:rPr>
          <w:spacing w:val="1"/>
        </w:rPr>
        <w:t>r</w:t>
      </w:r>
      <w:r w:rsidRPr="004801F1">
        <w:t>al</w:t>
      </w:r>
      <w:r w:rsidRPr="004801F1">
        <w:rPr>
          <w:spacing w:val="-7"/>
        </w:rPr>
        <w:t xml:space="preserve"> </w:t>
      </w:r>
      <w:r w:rsidRPr="004801F1">
        <w:rPr>
          <w:spacing w:val="1"/>
        </w:rPr>
        <w:t>r</w:t>
      </w:r>
      <w:r w:rsidRPr="004801F1">
        <w:t>e</w:t>
      </w:r>
      <w:r w:rsidRPr="004801F1">
        <w:rPr>
          <w:spacing w:val="1"/>
        </w:rPr>
        <w:t>q</w:t>
      </w:r>
      <w:r w:rsidRPr="004801F1">
        <w:rPr>
          <w:spacing w:val="-1"/>
        </w:rPr>
        <w:t>u</w:t>
      </w:r>
      <w:r w:rsidRPr="004801F1">
        <w:t>ired</w:t>
      </w:r>
      <w:r w:rsidRPr="004801F1">
        <w:rPr>
          <w:spacing w:val="-5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r 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-1"/>
        </w:rPr>
        <w:t xml:space="preserve"> </w:t>
      </w:r>
      <w:r w:rsidRPr="004801F1">
        <w:t>ta</w:t>
      </w:r>
      <w:r w:rsidRPr="004801F1">
        <w:rPr>
          <w:spacing w:val="1"/>
        </w:rPr>
        <w:t>r</w:t>
      </w:r>
      <w:r w:rsidRPr="004801F1">
        <w:rPr>
          <w:spacing w:val="-1"/>
        </w:rPr>
        <w:t>g</w:t>
      </w:r>
      <w:r w:rsidRPr="004801F1">
        <w:t>et</w:t>
      </w:r>
      <w:r w:rsidRPr="004801F1">
        <w:rPr>
          <w:spacing w:val="-2"/>
        </w:rPr>
        <w:t xml:space="preserve"> </w:t>
      </w:r>
      <w:r w:rsidRPr="004801F1">
        <w:rPr>
          <w:spacing w:val="-1"/>
        </w:rPr>
        <w:t>m</w:t>
      </w:r>
      <w:r w:rsidRPr="004801F1">
        <w:t>a</w:t>
      </w:r>
      <w:r w:rsidRPr="004801F1">
        <w:rPr>
          <w:spacing w:val="1"/>
        </w:rPr>
        <w:t>r</w:t>
      </w:r>
      <w:r w:rsidRPr="004801F1">
        <w:rPr>
          <w:spacing w:val="-1"/>
        </w:rPr>
        <w:t>k</w:t>
      </w:r>
      <w:r w:rsidRPr="004801F1">
        <w:rPr>
          <w:spacing w:val="3"/>
        </w:rPr>
        <w:t>e</w:t>
      </w:r>
      <w:r w:rsidRPr="004801F1">
        <w:rPr>
          <w:spacing w:val="1"/>
        </w:rPr>
        <w:t>t</w:t>
      </w:r>
      <w:r w:rsidRPr="004801F1">
        <w:t>.</w:t>
      </w:r>
    </w:p>
    <w:p w14:paraId="6F8D2177" w14:textId="77777777" w:rsidR="00335B26" w:rsidRPr="004801F1" w:rsidRDefault="004801F1">
      <w:pPr>
        <w:spacing w:line="240" w:lineRule="exact"/>
      </w:pPr>
      <w:r w:rsidRPr="004801F1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4801F1">
        <w:rPr>
          <w:spacing w:val="-1"/>
          <w:position w:val="-1"/>
        </w:rPr>
        <w:t>R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por</w:t>
      </w:r>
      <w:r w:rsidRPr="004801F1">
        <w:rPr>
          <w:position w:val="-1"/>
        </w:rPr>
        <w:t>ti</w:t>
      </w:r>
      <w:r w:rsidRPr="004801F1">
        <w:rPr>
          <w:spacing w:val="-2"/>
          <w:position w:val="-1"/>
        </w:rPr>
        <w:t>n</w:t>
      </w:r>
      <w:r w:rsidRPr="004801F1">
        <w:rPr>
          <w:position w:val="-1"/>
        </w:rPr>
        <w:t>g</w:t>
      </w:r>
      <w:r w:rsidRPr="004801F1">
        <w:rPr>
          <w:spacing w:val="-9"/>
          <w:position w:val="-1"/>
        </w:rPr>
        <w:t xml:space="preserve"> </w:t>
      </w:r>
      <w:r w:rsidRPr="004801F1">
        <w:rPr>
          <w:spacing w:val="1"/>
          <w:position w:val="-1"/>
        </w:rPr>
        <w:t>bu</w:t>
      </w:r>
      <w:r w:rsidRPr="004801F1">
        <w:rPr>
          <w:spacing w:val="-1"/>
          <w:position w:val="-1"/>
        </w:rPr>
        <w:t>s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e</w:t>
      </w:r>
      <w:r w:rsidRPr="004801F1">
        <w:rPr>
          <w:spacing w:val="2"/>
          <w:position w:val="-1"/>
        </w:rPr>
        <w:t>s</w:t>
      </w:r>
      <w:r w:rsidRPr="004801F1">
        <w:rPr>
          <w:position w:val="-1"/>
        </w:rPr>
        <w:t>s</w:t>
      </w:r>
      <w:r w:rsidRPr="004801F1">
        <w:rPr>
          <w:spacing w:val="-7"/>
          <w:position w:val="-1"/>
        </w:rPr>
        <w:t xml:space="preserve"> </w:t>
      </w:r>
      <w:r w:rsidRPr="004801F1">
        <w:rPr>
          <w:position w:val="-1"/>
        </w:rPr>
        <w:t>tre</w:t>
      </w:r>
      <w:r w:rsidRPr="004801F1">
        <w:rPr>
          <w:spacing w:val="-1"/>
          <w:position w:val="-1"/>
        </w:rPr>
        <w:t>n</w:t>
      </w:r>
      <w:r w:rsidRPr="004801F1">
        <w:rPr>
          <w:spacing w:val="1"/>
          <w:position w:val="-1"/>
        </w:rPr>
        <w:t>d</w:t>
      </w:r>
      <w:r w:rsidRPr="004801F1">
        <w:rPr>
          <w:position w:val="-1"/>
        </w:rPr>
        <w:t>s</w:t>
      </w:r>
      <w:r w:rsidRPr="004801F1">
        <w:rPr>
          <w:spacing w:val="-5"/>
          <w:position w:val="-1"/>
        </w:rPr>
        <w:t xml:space="preserve"> 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d</w:t>
      </w:r>
      <w:r w:rsidRPr="004801F1">
        <w:rPr>
          <w:spacing w:val="-2"/>
          <w:position w:val="-1"/>
        </w:rPr>
        <w:t xml:space="preserve"> </w:t>
      </w:r>
      <w:r w:rsidRPr="004801F1">
        <w:rPr>
          <w:position w:val="-1"/>
        </w:rPr>
        <w:t>a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ea</w:t>
      </w:r>
      <w:r w:rsidRPr="004801F1">
        <w:rPr>
          <w:spacing w:val="-2"/>
          <w:position w:val="-1"/>
        </w:rPr>
        <w:t xml:space="preserve"> </w:t>
      </w:r>
      <w:r w:rsidRPr="004801F1">
        <w:rPr>
          <w:spacing w:val="1"/>
          <w:position w:val="-1"/>
        </w:rPr>
        <w:t>p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r</w:t>
      </w:r>
      <w:r w:rsidRPr="004801F1">
        <w:rPr>
          <w:spacing w:val="-2"/>
          <w:position w:val="-1"/>
        </w:rPr>
        <w:t>f</w:t>
      </w:r>
      <w:r w:rsidRPr="004801F1">
        <w:rPr>
          <w:spacing w:val="1"/>
          <w:position w:val="-1"/>
        </w:rPr>
        <w:t>or</w:t>
      </w:r>
      <w:r w:rsidRPr="004801F1">
        <w:rPr>
          <w:spacing w:val="-4"/>
          <w:position w:val="-1"/>
        </w:rPr>
        <w:t>m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ce</w:t>
      </w:r>
      <w:r w:rsidRPr="004801F1">
        <w:rPr>
          <w:spacing w:val="-9"/>
          <w:position w:val="-1"/>
        </w:rPr>
        <w:t xml:space="preserve"> </w:t>
      </w:r>
      <w:r w:rsidRPr="004801F1">
        <w:rPr>
          <w:position w:val="-1"/>
        </w:rPr>
        <w:t>to</w:t>
      </w:r>
      <w:r w:rsidRPr="004801F1">
        <w:rPr>
          <w:spacing w:val="-1"/>
          <w:position w:val="-1"/>
        </w:rPr>
        <w:t xml:space="preserve"> </w:t>
      </w:r>
      <w:r w:rsidRPr="004801F1">
        <w:rPr>
          <w:position w:val="-1"/>
        </w:rPr>
        <w:t>t</w:t>
      </w:r>
      <w:r w:rsidRPr="004801F1">
        <w:rPr>
          <w:spacing w:val="-1"/>
          <w:position w:val="-1"/>
        </w:rPr>
        <w:t>h</w:t>
      </w:r>
      <w:r w:rsidRPr="004801F1">
        <w:rPr>
          <w:position w:val="-1"/>
        </w:rPr>
        <w:t>e</w:t>
      </w:r>
      <w:r w:rsidRPr="004801F1">
        <w:rPr>
          <w:spacing w:val="-1"/>
          <w:position w:val="-1"/>
        </w:rPr>
        <w:t xml:space="preserve"> </w:t>
      </w:r>
      <w:r w:rsidRPr="004801F1">
        <w:rPr>
          <w:position w:val="-1"/>
        </w:rPr>
        <w:t>Nati</w:t>
      </w:r>
      <w:r w:rsidRPr="004801F1">
        <w:rPr>
          <w:spacing w:val="4"/>
          <w:position w:val="-1"/>
        </w:rPr>
        <w:t>o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al</w:t>
      </w:r>
      <w:r w:rsidRPr="004801F1">
        <w:rPr>
          <w:spacing w:val="-7"/>
          <w:position w:val="-1"/>
        </w:rPr>
        <w:t xml:space="preserve"> </w:t>
      </w:r>
      <w:r w:rsidRPr="004801F1">
        <w:rPr>
          <w:position w:val="-1"/>
        </w:rPr>
        <w:t>Sal</w:t>
      </w:r>
      <w:r w:rsidRPr="004801F1">
        <w:rPr>
          <w:spacing w:val="2"/>
          <w:position w:val="-1"/>
        </w:rPr>
        <w:t>e</w:t>
      </w:r>
      <w:r w:rsidRPr="004801F1">
        <w:rPr>
          <w:position w:val="-1"/>
        </w:rPr>
        <w:t>s</w:t>
      </w:r>
      <w:r w:rsidRPr="004801F1">
        <w:rPr>
          <w:spacing w:val="-4"/>
          <w:position w:val="-1"/>
        </w:rPr>
        <w:t xml:space="preserve"> </w:t>
      </w:r>
      <w:r w:rsidRPr="004801F1">
        <w:rPr>
          <w:position w:val="-1"/>
        </w:rPr>
        <w:t>M</w:t>
      </w:r>
      <w:r w:rsidRPr="004801F1">
        <w:rPr>
          <w:spacing w:val="1"/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g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.</w:t>
      </w:r>
    </w:p>
    <w:p w14:paraId="1449CE2A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t>De</w:t>
      </w:r>
      <w:r w:rsidRPr="004801F1">
        <w:rPr>
          <w:spacing w:val="-1"/>
        </w:rPr>
        <w:t>v</w:t>
      </w:r>
      <w:r w:rsidRPr="004801F1">
        <w:t>el</w:t>
      </w:r>
      <w:r w:rsidRPr="004801F1">
        <w:rPr>
          <w:spacing w:val="1"/>
        </w:rPr>
        <w:t>op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10"/>
        </w:rPr>
        <w:t xml:space="preserve"> </w:t>
      </w:r>
      <w:r w:rsidRPr="004801F1">
        <w:t>&amp;</w:t>
      </w:r>
      <w:r w:rsidRPr="004801F1">
        <w:rPr>
          <w:spacing w:val="-1"/>
        </w:rPr>
        <w:t xml:space="preserve"> m</w:t>
      </w:r>
      <w:r w:rsidRPr="004801F1">
        <w:t>a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ta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9"/>
        </w:rPr>
        <w:t xml:space="preserve"> </w:t>
      </w:r>
      <w:r w:rsidRPr="004801F1">
        <w:rPr>
          <w:spacing w:val="-1"/>
        </w:rPr>
        <w:t>s</w:t>
      </w:r>
      <w:r w:rsidRPr="004801F1">
        <w:rPr>
          <w:spacing w:val="1"/>
        </w:rPr>
        <w:t>u</w:t>
      </w:r>
      <w:r w:rsidRPr="004801F1">
        <w:t>c</w:t>
      </w:r>
      <w:r w:rsidRPr="004801F1">
        <w:rPr>
          <w:spacing w:val="1"/>
        </w:rPr>
        <w:t>c</w:t>
      </w:r>
      <w:r w:rsidRPr="004801F1">
        <w:t>es</w:t>
      </w:r>
      <w:r w:rsidRPr="004801F1">
        <w:rPr>
          <w:spacing w:val="1"/>
        </w:rPr>
        <w:t>s</w:t>
      </w:r>
      <w:r w:rsidRPr="004801F1">
        <w:rPr>
          <w:spacing w:val="-2"/>
        </w:rPr>
        <w:t>f</w:t>
      </w:r>
      <w:r w:rsidRPr="004801F1">
        <w:rPr>
          <w:spacing w:val="-1"/>
        </w:rPr>
        <w:t>u</w:t>
      </w:r>
      <w:r w:rsidRPr="004801F1">
        <w:t>l</w:t>
      </w:r>
      <w:r w:rsidRPr="004801F1">
        <w:rPr>
          <w:spacing w:val="-8"/>
        </w:rPr>
        <w:t xml:space="preserve"> </w:t>
      </w:r>
      <w:r w:rsidRPr="004801F1">
        <w:rPr>
          <w:spacing w:val="4"/>
        </w:rPr>
        <w:t>b</w:t>
      </w:r>
      <w:r w:rsidRPr="004801F1">
        <w:rPr>
          <w:spacing w:val="-1"/>
        </w:rPr>
        <w:t>us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e</w:t>
      </w:r>
      <w:r w:rsidRPr="004801F1">
        <w:rPr>
          <w:spacing w:val="2"/>
        </w:rPr>
        <w:t>s</w:t>
      </w:r>
      <w:r w:rsidRPr="004801F1">
        <w:t>s</w:t>
      </w:r>
      <w:r w:rsidRPr="004801F1">
        <w:rPr>
          <w:spacing w:val="-7"/>
        </w:rPr>
        <w:t xml:space="preserve"> </w:t>
      </w:r>
      <w:r w:rsidRPr="004801F1">
        <w:rPr>
          <w:spacing w:val="1"/>
        </w:rPr>
        <w:t>r</w:t>
      </w:r>
      <w:r w:rsidRPr="004801F1">
        <w:t>elati</w:t>
      </w:r>
      <w:r w:rsidRPr="004801F1">
        <w:rPr>
          <w:spacing w:val="1"/>
        </w:rPr>
        <w:t>on</w:t>
      </w:r>
      <w:r w:rsidRPr="004801F1">
        <w:rPr>
          <w:spacing w:val="-1"/>
        </w:rPr>
        <w:t>sh</w:t>
      </w:r>
      <w:r w:rsidRPr="004801F1">
        <w:t>i</w:t>
      </w:r>
      <w:r w:rsidRPr="004801F1">
        <w:rPr>
          <w:spacing w:val="1"/>
        </w:rPr>
        <w:t>p</w:t>
      </w:r>
      <w:r w:rsidRPr="004801F1">
        <w:t>s</w:t>
      </w:r>
      <w:r w:rsidRPr="004801F1">
        <w:rPr>
          <w:spacing w:val="-6"/>
        </w:rPr>
        <w:t xml:space="preserve"> </w:t>
      </w:r>
      <w:r w:rsidRPr="004801F1">
        <w:rPr>
          <w:spacing w:val="-5"/>
        </w:rPr>
        <w:t>w</w:t>
      </w:r>
      <w:r w:rsidRPr="004801F1">
        <w:t>i</w:t>
      </w:r>
      <w:r w:rsidRPr="004801F1">
        <w:rPr>
          <w:spacing w:val="2"/>
        </w:rPr>
        <w:t>t</w:t>
      </w:r>
      <w:r w:rsidRPr="004801F1">
        <w:t>h</w:t>
      </w:r>
      <w:r w:rsidRPr="004801F1">
        <w:rPr>
          <w:spacing w:val="-5"/>
        </w:rPr>
        <w:t xml:space="preserve"> </w:t>
      </w:r>
      <w:r w:rsidRPr="004801F1">
        <w:t>all</w:t>
      </w:r>
      <w:r w:rsidRPr="004801F1">
        <w:rPr>
          <w:spacing w:val="-2"/>
        </w:rPr>
        <w:t xml:space="preserve"> </w:t>
      </w:r>
      <w:r w:rsidRPr="004801F1">
        <w:rPr>
          <w:spacing w:val="1"/>
        </w:rPr>
        <w:t>p</w:t>
      </w:r>
      <w:r w:rsidRPr="004801F1">
        <w:rPr>
          <w:spacing w:val="1"/>
        </w:rPr>
        <w:t>ro</w:t>
      </w:r>
      <w:r w:rsidRPr="004801F1">
        <w:rPr>
          <w:spacing w:val="-1"/>
        </w:rPr>
        <w:t>s</w:t>
      </w:r>
      <w:r w:rsidRPr="004801F1">
        <w:rPr>
          <w:spacing w:val="1"/>
        </w:rPr>
        <w:t>p</w:t>
      </w:r>
      <w:r w:rsidRPr="004801F1">
        <w:t>e</w:t>
      </w:r>
      <w:r w:rsidRPr="004801F1">
        <w:rPr>
          <w:spacing w:val="1"/>
        </w:rPr>
        <w:t>c</w:t>
      </w:r>
      <w:r w:rsidRPr="004801F1">
        <w:t>t</w:t>
      </w:r>
      <w:r w:rsidRPr="004801F1">
        <w:rPr>
          <w:spacing w:val="-1"/>
        </w:rPr>
        <w:t>s</w:t>
      </w:r>
      <w:r w:rsidRPr="004801F1">
        <w:t>.</w:t>
      </w:r>
    </w:p>
    <w:p w14:paraId="6E76E584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1"/>
        </w:rPr>
        <w:t>Id</w:t>
      </w:r>
      <w:r w:rsidRPr="004801F1">
        <w:t>e</w:t>
      </w:r>
      <w:r w:rsidRPr="004801F1">
        <w:rPr>
          <w:spacing w:val="-1"/>
        </w:rPr>
        <w:t>n</w:t>
      </w:r>
      <w:r w:rsidRPr="004801F1">
        <w:t>tif</w:t>
      </w:r>
      <w:r w:rsidRPr="004801F1">
        <w:rPr>
          <w:spacing w:val="-1"/>
        </w:rPr>
        <w:t>y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7"/>
        </w:rPr>
        <w:t xml:space="preserve"> </w:t>
      </w:r>
      <w:r w:rsidRPr="004801F1">
        <w:rPr>
          <w:spacing w:val="-2"/>
        </w:rPr>
        <w:t>w</w:t>
      </w:r>
      <w:r w:rsidRPr="004801F1">
        <w:rPr>
          <w:spacing w:val="1"/>
        </w:rPr>
        <w:t>h</w:t>
      </w:r>
      <w:r w:rsidRPr="004801F1">
        <w:t>at</w:t>
      </w:r>
      <w:r w:rsidRPr="004801F1">
        <w:rPr>
          <w:spacing w:val="-4"/>
        </w:rPr>
        <w:t xml:space="preserve"> </w:t>
      </w:r>
      <w:r w:rsidRPr="004801F1">
        <w:rPr>
          <w:spacing w:val="3"/>
        </w:rPr>
        <w:t>c</w:t>
      </w:r>
      <w:r w:rsidRPr="004801F1">
        <w:rPr>
          <w:spacing w:val="-1"/>
        </w:rPr>
        <w:t>us</w:t>
      </w:r>
      <w:r w:rsidRPr="004801F1">
        <w:t>t</w:t>
      </w:r>
      <w:r w:rsidRPr="004801F1">
        <w:rPr>
          <w:spacing w:val="3"/>
        </w:rPr>
        <w:t>o</w:t>
      </w:r>
      <w:r w:rsidRPr="004801F1">
        <w:rPr>
          <w:spacing w:val="-1"/>
        </w:rPr>
        <w:t>m</w:t>
      </w:r>
      <w:r w:rsidRPr="004801F1">
        <w:t>e</w:t>
      </w:r>
      <w:r w:rsidRPr="004801F1">
        <w:rPr>
          <w:spacing w:val="1"/>
        </w:rPr>
        <w:t>r</w:t>
      </w:r>
      <w:r w:rsidRPr="004801F1">
        <w:t>s</w:t>
      </w:r>
      <w:r w:rsidRPr="004801F1">
        <w:rPr>
          <w:spacing w:val="-6"/>
        </w:rPr>
        <w:t xml:space="preserve"> </w:t>
      </w:r>
      <w:r w:rsidRPr="004801F1">
        <w:t>wa</w:t>
      </w:r>
      <w:r w:rsidRPr="004801F1">
        <w:rPr>
          <w:spacing w:val="-1"/>
        </w:rPr>
        <w:t>n</w:t>
      </w:r>
      <w:r w:rsidRPr="004801F1">
        <w:rPr>
          <w:spacing w:val="1"/>
        </w:rPr>
        <w:t>t</w:t>
      </w:r>
      <w:r w:rsidRPr="004801F1">
        <w:t>.</w:t>
      </w:r>
    </w:p>
    <w:p w14:paraId="624FE4FF" w14:textId="77777777" w:rsidR="00335B26" w:rsidRPr="004801F1" w:rsidRDefault="004801F1">
      <w:pPr>
        <w:spacing w:line="240" w:lineRule="exact"/>
      </w:pPr>
      <w:r w:rsidRPr="004801F1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4801F1">
        <w:rPr>
          <w:spacing w:val="2"/>
          <w:position w:val="-1"/>
        </w:rPr>
        <w:t>P</w:t>
      </w:r>
      <w:r w:rsidRPr="004801F1">
        <w:rPr>
          <w:position w:val="-1"/>
        </w:rPr>
        <w:t>la</w:t>
      </w:r>
      <w:r w:rsidRPr="004801F1">
        <w:rPr>
          <w:spacing w:val="-1"/>
          <w:position w:val="-1"/>
        </w:rPr>
        <w:t>nn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g</w:t>
      </w:r>
      <w:r w:rsidRPr="004801F1">
        <w:rPr>
          <w:spacing w:val="-8"/>
          <w:position w:val="-1"/>
        </w:rPr>
        <w:t xml:space="preserve"> 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d</w:t>
      </w:r>
      <w:r w:rsidRPr="004801F1">
        <w:rPr>
          <w:spacing w:val="-2"/>
          <w:position w:val="-1"/>
        </w:rPr>
        <w:t xml:space="preserve"> </w:t>
      </w:r>
      <w:r w:rsidRPr="004801F1">
        <w:rPr>
          <w:spacing w:val="1"/>
          <w:position w:val="-1"/>
        </w:rPr>
        <w:t>or</w:t>
      </w:r>
      <w:r w:rsidRPr="004801F1">
        <w:rPr>
          <w:spacing w:val="-1"/>
          <w:position w:val="-1"/>
        </w:rPr>
        <w:t>g</w:t>
      </w:r>
      <w:r w:rsidRPr="004801F1">
        <w:rPr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s</w:t>
      </w:r>
      <w:r w:rsidRPr="004801F1">
        <w:rPr>
          <w:position w:val="-1"/>
        </w:rPr>
        <w:t>i</w:t>
      </w:r>
      <w:r w:rsidRPr="004801F1">
        <w:rPr>
          <w:spacing w:val="1"/>
          <w:position w:val="-1"/>
        </w:rPr>
        <w:t>n</w:t>
      </w:r>
      <w:r w:rsidRPr="004801F1">
        <w:rPr>
          <w:position w:val="-1"/>
        </w:rPr>
        <w:t>g</w:t>
      </w:r>
      <w:r w:rsidRPr="004801F1">
        <w:rPr>
          <w:spacing w:val="-9"/>
          <w:position w:val="-1"/>
        </w:rPr>
        <w:t xml:space="preserve"> </w:t>
      </w:r>
      <w:r w:rsidRPr="004801F1">
        <w:rPr>
          <w:spacing w:val="2"/>
          <w:position w:val="-1"/>
        </w:rPr>
        <w:t>t</w:t>
      </w:r>
      <w:r w:rsidRPr="004801F1">
        <w:rPr>
          <w:spacing w:val="-1"/>
          <w:position w:val="-1"/>
        </w:rPr>
        <w:t>h</w:t>
      </w:r>
      <w:r w:rsidRPr="004801F1">
        <w:rPr>
          <w:position w:val="-1"/>
        </w:rPr>
        <w:t>e</w:t>
      </w:r>
      <w:r w:rsidRPr="004801F1">
        <w:rPr>
          <w:spacing w:val="-1"/>
          <w:position w:val="-1"/>
        </w:rPr>
        <w:t xml:space="preserve"> </w:t>
      </w:r>
      <w:r w:rsidRPr="004801F1">
        <w:rPr>
          <w:spacing w:val="1"/>
          <w:position w:val="-1"/>
        </w:rPr>
        <w:t>d</w:t>
      </w:r>
      <w:r w:rsidRPr="004801F1">
        <w:rPr>
          <w:spacing w:val="3"/>
          <w:position w:val="-1"/>
        </w:rPr>
        <w:t>a</w:t>
      </w:r>
      <w:r w:rsidRPr="004801F1">
        <w:rPr>
          <w:position w:val="-1"/>
        </w:rPr>
        <w:t>y</w:t>
      </w:r>
      <w:r w:rsidRPr="004801F1">
        <w:rPr>
          <w:spacing w:val="-6"/>
          <w:position w:val="-1"/>
        </w:rPr>
        <w:t xml:space="preserve"> </w:t>
      </w:r>
      <w:r w:rsidRPr="004801F1">
        <w:rPr>
          <w:position w:val="-1"/>
        </w:rPr>
        <w:t>to</w:t>
      </w:r>
      <w:r w:rsidRPr="004801F1">
        <w:rPr>
          <w:spacing w:val="-1"/>
          <w:position w:val="-1"/>
        </w:rPr>
        <w:t xml:space="preserve"> </w:t>
      </w:r>
      <w:r w:rsidRPr="004801F1">
        <w:rPr>
          <w:position w:val="-1"/>
        </w:rPr>
        <w:t>e</w:t>
      </w:r>
      <w:r w:rsidRPr="004801F1">
        <w:rPr>
          <w:spacing w:val="-1"/>
          <w:position w:val="-1"/>
        </w:rPr>
        <w:t>n</w:t>
      </w:r>
      <w:r w:rsidRPr="004801F1">
        <w:rPr>
          <w:spacing w:val="2"/>
          <w:position w:val="-1"/>
        </w:rPr>
        <w:t>s</w:t>
      </w:r>
      <w:r w:rsidRPr="004801F1">
        <w:rPr>
          <w:spacing w:val="-1"/>
          <w:position w:val="-1"/>
        </w:rPr>
        <w:t>u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e</w:t>
      </w:r>
      <w:r w:rsidRPr="004801F1">
        <w:rPr>
          <w:spacing w:val="-4"/>
          <w:position w:val="-1"/>
        </w:rPr>
        <w:t xml:space="preserve"> </w:t>
      </w:r>
      <w:r w:rsidRPr="004801F1">
        <w:rPr>
          <w:position w:val="-1"/>
        </w:rPr>
        <w:t>all</w:t>
      </w:r>
      <w:r w:rsidRPr="004801F1">
        <w:rPr>
          <w:spacing w:val="-2"/>
          <w:position w:val="-1"/>
        </w:rPr>
        <w:t xml:space="preserve"> </w:t>
      </w:r>
      <w:r w:rsidRPr="004801F1">
        <w:rPr>
          <w:spacing w:val="1"/>
          <w:position w:val="-1"/>
        </w:rPr>
        <w:t>oppor</w:t>
      </w:r>
      <w:r w:rsidRPr="004801F1">
        <w:rPr>
          <w:position w:val="-1"/>
        </w:rPr>
        <w:t>t</w:t>
      </w:r>
      <w:r w:rsidRPr="004801F1">
        <w:rPr>
          <w:spacing w:val="-1"/>
          <w:position w:val="-1"/>
        </w:rPr>
        <w:t>un</w:t>
      </w:r>
      <w:r w:rsidRPr="004801F1">
        <w:rPr>
          <w:position w:val="-1"/>
        </w:rPr>
        <w:t>ities</w:t>
      </w:r>
      <w:r w:rsidRPr="004801F1">
        <w:rPr>
          <w:spacing w:val="-9"/>
          <w:position w:val="-1"/>
        </w:rPr>
        <w:t xml:space="preserve"> </w:t>
      </w:r>
      <w:r w:rsidRPr="004801F1">
        <w:rPr>
          <w:position w:val="-1"/>
        </w:rPr>
        <w:t>a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e</w:t>
      </w:r>
      <w:r w:rsidRPr="004801F1">
        <w:rPr>
          <w:spacing w:val="-1"/>
          <w:position w:val="-1"/>
        </w:rPr>
        <w:t xml:space="preserve"> </w:t>
      </w:r>
      <w:r w:rsidRPr="004801F1">
        <w:rPr>
          <w:spacing w:val="-4"/>
          <w:position w:val="-1"/>
        </w:rPr>
        <w:t>m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x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m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s</w:t>
      </w:r>
      <w:r w:rsidRPr="004801F1">
        <w:rPr>
          <w:position w:val="-1"/>
        </w:rPr>
        <w:t>e</w:t>
      </w:r>
      <w:r w:rsidRPr="004801F1">
        <w:rPr>
          <w:spacing w:val="9"/>
          <w:position w:val="-1"/>
        </w:rPr>
        <w:t>d</w:t>
      </w:r>
      <w:r w:rsidRPr="004801F1">
        <w:rPr>
          <w:position w:val="-1"/>
        </w:rPr>
        <w:t>.</w:t>
      </w:r>
    </w:p>
    <w:p w14:paraId="2E110825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t>De</w:t>
      </w:r>
      <w:r w:rsidRPr="004801F1">
        <w:rPr>
          <w:spacing w:val="-1"/>
        </w:rPr>
        <w:t>v</w:t>
      </w:r>
      <w:r w:rsidRPr="004801F1">
        <w:t>el</w:t>
      </w:r>
      <w:r w:rsidRPr="004801F1">
        <w:rPr>
          <w:spacing w:val="1"/>
        </w:rPr>
        <w:t>op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10"/>
        </w:rPr>
        <w:t xml:space="preserve"> </w:t>
      </w:r>
      <w:r w:rsidRPr="004801F1">
        <w:t xml:space="preserve">a </w:t>
      </w:r>
      <w:r w:rsidRPr="004801F1">
        <w:rPr>
          <w:spacing w:val="1"/>
        </w:rPr>
        <w:t>f</w:t>
      </w:r>
      <w:r w:rsidRPr="004801F1">
        <w:rPr>
          <w:spacing w:val="-1"/>
        </w:rPr>
        <w:t>u</w:t>
      </w:r>
      <w:r w:rsidRPr="004801F1">
        <w:t>ll</w:t>
      </w:r>
      <w:r w:rsidRPr="004801F1">
        <w:rPr>
          <w:spacing w:val="-1"/>
        </w:rPr>
        <w:t xml:space="preserve"> un</w:t>
      </w:r>
      <w:r w:rsidRPr="004801F1">
        <w:rPr>
          <w:spacing w:val="1"/>
        </w:rPr>
        <w:t>d</w:t>
      </w:r>
      <w:r w:rsidRPr="004801F1">
        <w:t>e</w:t>
      </w:r>
      <w:r w:rsidRPr="004801F1">
        <w:rPr>
          <w:spacing w:val="1"/>
        </w:rPr>
        <w:t>r</w:t>
      </w:r>
      <w:r w:rsidRPr="004801F1">
        <w:rPr>
          <w:spacing w:val="-1"/>
        </w:rPr>
        <w:t>s</w:t>
      </w:r>
      <w:r w:rsidRPr="004801F1">
        <w:t>t</w:t>
      </w:r>
      <w:r w:rsidRPr="004801F1">
        <w:rPr>
          <w:spacing w:val="2"/>
        </w:rPr>
        <w:t>a</w:t>
      </w:r>
      <w:r w:rsidRPr="004801F1">
        <w:rPr>
          <w:spacing w:val="-1"/>
        </w:rPr>
        <w:t>n</w:t>
      </w:r>
      <w:r w:rsidRPr="004801F1">
        <w:rPr>
          <w:spacing w:val="1"/>
        </w:rPr>
        <w:t>d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12"/>
        </w:rPr>
        <w:t xml:space="preserve"> </w:t>
      </w:r>
      <w:r w:rsidRPr="004801F1">
        <w:rPr>
          <w:spacing w:val="3"/>
        </w:rPr>
        <w:t>o</w:t>
      </w:r>
      <w:r w:rsidRPr="004801F1">
        <w:t>f</w:t>
      </w:r>
      <w:r w:rsidRPr="004801F1">
        <w:rPr>
          <w:spacing w:val="-3"/>
        </w:rPr>
        <w:t xml:space="preserve"> </w:t>
      </w:r>
      <w:r w:rsidRPr="004801F1">
        <w:t>t</w:t>
      </w:r>
      <w:r w:rsidRPr="004801F1">
        <w:rPr>
          <w:spacing w:val="-1"/>
        </w:rPr>
        <w:t>h</w:t>
      </w:r>
      <w:r w:rsidRPr="004801F1">
        <w:t>e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bu</w:t>
      </w:r>
      <w:r w:rsidRPr="004801F1">
        <w:rPr>
          <w:spacing w:val="-1"/>
        </w:rPr>
        <w:t>s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e</w:t>
      </w:r>
      <w:r w:rsidRPr="004801F1">
        <w:rPr>
          <w:spacing w:val="2"/>
        </w:rPr>
        <w:t>s</w:t>
      </w:r>
      <w:r w:rsidRPr="004801F1">
        <w:t>s</w:t>
      </w:r>
      <w:r w:rsidRPr="004801F1">
        <w:rPr>
          <w:spacing w:val="-5"/>
        </w:rPr>
        <w:t xml:space="preserve"> </w:t>
      </w:r>
      <w:r w:rsidRPr="004801F1">
        <w:rPr>
          <w:spacing w:val="-4"/>
        </w:rPr>
        <w:t>m</w:t>
      </w:r>
      <w:r w:rsidRPr="004801F1">
        <w:t>a</w:t>
      </w:r>
      <w:r w:rsidRPr="004801F1">
        <w:rPr>
          <w:spacing w:val="3"/>
        </w:rPr>
        <w:t>r</w:t>
      </w:r>
      <w:r w:rsidRPr="004801F1">
        <w:rPr>
          <w:spacing w:val="-1"/>
        </w:rPr>
        <w:t>k</w:t>
      </w:r>
      <w:r w:rsidRPr="004801F1">
        <w:t>e</w:t>
      </w:r>
      <w:r w:rsidRPr="004801F1">
        <w:rPr>
          <w:spacing w:val="7"/>
        </w:rPr>
        <w:t>t</w:t>
      </w:r>
      <w:r w:rsidRPr="004801F1">
        <w:rPr>
          <w:spacing w:val="-2"/>
        </w:rPr>
        <w:t>-</w:t>
      </w:r>
      <w:r w:rsidRPr="004801F1">
        <w:rPr>
          <w:spacing w:val="1"/>
        </w:rPr>
        <w:t>p</w:t>
      </w:r>
      <w:r w:rsidRPr="004801F1">
        <w:t>lac</w:t>
      </w:r>
      <w:r w:rsidRPr="004801F1">
        <w:rPr>
          <w:spacing w:val="2"/>
        </w:rPr>
        <w:t>e</w:t>
      </w:r>
      <w:r w:rsidRPr="004801F1">
        <w:t>.</w:t>
      </w:r>
    </w:p>
    <w:p w14:paraId="5E72306E" w14:textId="77777777" w:rsidR="00335B26" w:rsidRPr="004801F1" w:rsidRDefault="00335B26">
      <w:pPr>
        <w:spacing w:before="8" w:line="140" w:lineRule="exact"/>
        <w:rPr>
          <w:sz w:val="15"/>
          <w:szCs w:val="15"/>
        </w:rPr>
      </w:pPr>
    </w:p>
    <w:p w14:paraId="5DB8E69E" w14:textId="77777777" w:rsidR="00335B26" w:rsidRPr="004801F1" w:rsidRDefault="00335B26">
      <w:pPr>
        <w:spacing w:line="200" w:lineRule="exact"/>
      </w:pPr>
    </w:p>
    <w:p w14:paraId="19742281" w14:textId="77777777" w:rsidR="00335B26" w:rsidRPr="004801F1" w:rsidRDefault="004801F1">
      <w:pPr>
        <w:rPr>
          <w:rFonts w:ascii="Calibri" w:eastAsia="Calibri" w:hAnsi="Calibri" w:cs="Calibri"/>
        </w:rPr>
      </w:pPr>
      <w:r w:rsidRPr="004801F1">
        <w:rPr>
          <w:rFonts w:ascii="Calibri" w:eastAsia="Calibri" w:hAnsi="Calibri" w:cs="Calibri"/>
          <w:b/>
          <w:i/>
          <w:spacing w:val="3"/>
        </w:rPr>
        <w:t>Ma</w:t>
      </w:r>
      <w:r w:rsidRPr="004801F1">
        <w:rPr>
          <w:rFonts w:ascii="Calibri" w:eastAsia="Calibri" w:hAnsi="Calibri" w:cs="Calibri"/>
          <w:b/>
          <w:i/>
          <w:spacing w:val="2"/>
        </w:rPr>
        <w:t>j</w:t>
      </w:r>
      <w:r w:rsidRPr="004801F1">
        <w:rPr>
          <w:rFonts w:ascii="Calibri" w:eastAsia="Calibri" w:hAnsi="Calibri" w:cs="Calibri"/>
          <w:b/>
          <w:i/>
          <w:spacing w:val="3"/>
        </w:rPr>
        <w:t>o</w:t>
      </w:r>
      <w:r w:rsidRPr="004801F1">
        <w:rPr>
          <w:rFonts w:ascii="Calibri" w:eastAsia="Calibri" w:hAnsi="Calibri" w:cs="Calibri"/>
          <w:b/>
          <w:i/>
        </w:rPr>
        <w:t>r</w:t>
      </w:r>
      <w:r w:rsidRPr="004801F1">
        <w:rPr>
          <w:rFonts w:ascii="Calibri" w:eastAsia="Calibri" w:hAnsi="Calibri" w:cs="Calibri"/>
          <w:b/>
          <w:i/>
          <w:spacing w:val="-1"/>
        </w:rPr>
        <w:t xml:space="preserve"> </w:t>
      </w:r>
      <w:r w:rsidRPr="004801F1">
        <w:rPr>
          <w:rFonts w:ascii="Calibri" w:eastAsia="Calibri" w:hAnsi="Calibri" w:cs="Calibri"/>
          <w:b/>
          <w:i/>
          <w:spacing w:val="2"/>
        </w:rPr>
        <w:t>F</w:t>
      </w:r>
      <w:r w:rsidRPr="004801F1">
        <w:rPr>
          <w:rFonts w:ascii="Calibri" w:eastAsia="Calibri" w:hAnsi="Calibri" w:cs="Calibri"/>
          <w:b/>
          <w:i/>
          <w:spacing w:val="3"/>
        </w:rPr>
        <w:t>u</w:t>
      </w:r>
      <w:r w:rsidRPr="004801F1">
        <w:rPr>
          <w:rFonts w:ascii="Calibri" w:eastAsia="Calibri" w:hAnsi="Calibri" w:cs="Calibri"/>
          <w:b/>
          <w:i/>
          <w:spacing w:val="2"/>
        </w:rPr>
        <w:t>r</w:t>
      </w:r>
      <w:r w:rsidRPr="004801F1">
        <w:rPr>
          <w:rFonts w:ascii="Calibri" w:eastAsia="Calibri" w:hAnsi="Calibri" w:cs="Calibri"/>
          <w:b/>
          <w:i/>
          <w:spacing w:val="3"/>
        </w:rPr>
        <w:t>n</w:t>
      </w:r>
      <w:r w:rsidRPr="004801F1">
        <w:rPr>
          <w:rFonts w:ascii="Calibri" w:eastAsia="Calibri" w:hAnsi="Calibri" w:cs="Calibri"/>
          <w:b/>
          <w:i/>
          <w:spacing w:val="1"/>
        </w:rPr>
        <w:t>i</w:t>
      </w:r>
      <w:r w:rsidRPr="004801F1">
        <w:rPr>
          <w:rFonts w:ascii="Calibri" w:eastAsia="Calibri" w:hAnsi="Calibri" w:cs="Calibri"/>
          <w:b/>
          <w:i/>
          <w:spacing w:val="3"/>
        </w:rPr>
        <w:t>tu</w:t>
      </w:r>
      <w:r w:rsidRPr="004801F1">
        <w:rPr>
          <w:rFonts w:ascii="Calibri" w:eastAsia="Calibri" w:hAnsi="Calibri" w:cs="Calibri"/>
          <w:b/>
          <w:i/>
          <w:spacing w:val="2"/>
        </w:rPr>
        <w:t>r</w:t>
      </w:r>
      <w:r w:rsidRPr="004801F1">
        <w:rPr>
          <w:rFonts w:ascii="Calibri" w:eastAsia="Calibri" w:hAnsi="Calibri" w:cs="Calibri"/>
          <w:b/>
          <w:i/>
        </w:rPr>
        <w:t>e</w:t>
      </w:r>
      <w:r w:rsidRPr="004801F1">
        <w:rPr>
          <w:rFonts w:ascii="Calibri" w:eastAsia="Calibri" w:hAnsi="Calibri" w:cs="Calibri"/>
          <w:b/>
          <w:i/>
          <w:spacing w:val="-5"/>
        </w:rPr>
        <w:t xml:space="preserve"> </w:t>
      </w:r>
      <w:r w:rsidRPr="004801F1">
        <w:rPr>
          <w:rFonts w:ascii="Calibri" w:eastAsia="Calibri" w:hAnsi="Calibri" w:cs="Calibri"/>
          <w:b/>
          <w:i/>
          <w:spacing w:val="3"/>
        </w:rPr>
        <w:t>Reta</w:t>
      </w:r>
      <w:r w:rsidRPr="004801F1">
        <w:rPr>
          <w:rFonts w:ascii="Calibri" w:eastAsia="Calibri" w:hAnsi="Calibri" w:cs="Calibri"/>
          <w:b/>
          <w:i/>
          <w:spacing w:val="1"/>
        </w:rPr>
        <w:t>il</w:t>
      </w:r>
      <w:r w:rsidRPr="004801F1">
        <w:rPr>
          <w:rFonts w:ascii="Calibri" w:eastAsia="Calibri" w:hAnsi="Calibri" w:cs="Calibri"/>
          <w:b/>
          <w:i/>
          <w:spacing w:val="3"/>
        </w:rPr>
        <w:t>e</w:t>
      </w:r>
      <w:r w:rsidRPr="004801F1">
        <w:rPr>
          <w:rFonts w:ascii="Calibri" w:eastAsia="Calibri" w:hAnsi="Calibri" w:cs="Calibri"/>
          <w:b/>
          <w:i/>
        </w:rPr>
        <w:t>r</w:t>
      </w:r>
      <w:r w:rsidRPr="004801F1">
        <w:rPr>
          <w:rFonts w:ascii="Calibri" w:eastAsia="Calibri" w:hAnsi="Calibri" w:cs="Calibri"/>
          <w:b/>
          <w:i/>
          <w:spacing w:val="3"/>
        </w:rPr>
        <w:t xml:space="preserve"> </w:t>
      </w:r>
      <w:r w:rsidRPr="004801F1">
        <w:rPr>
          <w:rFonts w:ascii="Calibri" w:eastAsia="Calibri" w:hAnsi="Calibri" w:cs="Calibri"/>
          <w:b/>
          <w:i/>
        </w:rPr>
        <w:t>-</w:t>
      </w:r>
      <w:r w:rsidRPr="004801F1">
        <w:rPr>
          <w:rFonts w:ascii="Calibri" w:eastAsia="Calibri" w:hAnsi="Calibri" w:cs="Calibri"/>
          <w:b/>
          <w:i/>
          <w:spacing w:val="3"/>
        </w:rPr>
        <w:t xml:space="preserve"> </w:t>
      </w:r>
      <w:r w:rsidRPr="004801F1">
        <w:rPr>
          <w:rFonts w:ascii="Calibri" w:eastAsia="Calibri" w:hAnsi="Calibri" w:cs="Calibri"/>
          <w:b/>
          <w:i/>
          <w:spacing w:val="-1"/>
        </w:rPr>
        <w:t>W</w:t>
      </w:r>
      <w:r w:rsidRPr="004801F1">
        <w:rPr>
          <w:rFonts w:ascii="Calibri" w:eastAsia="Calibri" w:hAnsi="Calibri" w:cs="Calibri"/>
          <w:b/>
          <w:i/>
          <w:spacing w:val="3"/>
        </w:rPr>
        <w:t>a</w:t>
      </w:r>
      <w:r w:rsidRPr="004801F1">
        <w:rPr>
          <w:rFonts w:ascii="Calibri" w:eastAsia="Calibri" w:hAnsi="Calibri" w:cs="Calibri"/>
          <w:b/>
          <w:i/>
          <w:spacing w:val="1"/>
        </w:rPr>
        <w:t>l</w:t>
      </w:r>
      <w:r w:rsidRPr="004801F1">
        <w:rPr>
          <w:rFonts w:ascii="Calibri" w:eastAsia="Calibri" w:hAnsi="Calibri" w:cs="Calibri"/>
          <w:b/>
          <w:i/>
          <w:spacing w:val="3"/>
        </w:rPr>
        <w:t>sal</w:t>
      </w:r>
      <w:r w:rsidRPr="004801F1">
        <w:rPr>
          <w:rFonts w:ascii="Calibri" w:eastAsia="Calibri" w:hAnsi="Calibri" w:cs="Calibri"/>
          <w:b/>
          <w:i/>
        </w:rPr>
        <w:t>l</w:t>
      </w:r>
    </w:p>
    <w:p w14:paraId="175C5FF2" w14:textId="77777777" w:rsidR="00335B26" w:rsidRPr="004801F1" w:rsidRDefault="004801F1">
      <w:pPr>
        <w:rPr>
          <w:rFonts w:ascii="Calibri" w:eastAsia="Calibri" w:hAnsi="Calibri" w:cs="Calibri"/>
        </w:rPr>
      </w:pPr>
      <w:r w:rsidRPr="004801F1">
        <w:rPr>
          <w:rFonts w:ascii="Calibri" w:eastAsia="Calibri" w:hAnsi="Calibri" w:cs="Calibri"/>
        </w:rPr>
        <w:t>S</w:t>
      </w:r>
      <w:r w:rsidRPr="004801F1">
        <w:rPr>
          <w:rFonts w:ascii="Calibri" w:eastAsia="Calibri" w:hAnsi="Calibri" w:cs="Calibri"/>
          <w:spacing w:val="2"/>
        </w:rPr>
        <w:t>A</w:t>
      </w:r>
      <w:r w:rsidRPr="004801F1">
        <w:rPr>
          <w:rFonts w:ascii="Calibri" w:eastAsia="Calibri" w:hAnsi="Calibri" w:cs="Calibri"/>
          <w:spacing w:val="3"/>
        </w:rPr>
        <w:t>L</w:t>
      </w:r>
      <w:r w:rsidRPr="004801F1">
        <w:rPr>
          <w:rFonts w:ascii="Calibri" w:eastAsia="Calibri" w:hAnsi="Calibri" w:cs="Calibri"/>
          <w:spacing w:val="1"/>
        </w:rPr>
        <w:t>E</w:t>
      </w:r>
      <w:r w:rsidRPr="004801F1">
        <w:rPr>
          <w:rFonts w:ascii="Calibri" w:eastAsia="Calibri" w:hAnsi="Calibri" w:cs="Calibri"/>
        </w:rPr>
        <w:t xml:space="preserve">S </w:t>
      </w:r>
      <w:r w:rsidRPr="004801F1">
        <w:rPr>
          <w:rFonts w:ascii="Calibri" w:eastAsia="Calibri" w:hAnsi="Calibri" w:cs="Calibri"/>
          <w:spacing w:val="3"/>
        </w:rPr>
        <w:t>E</w:t>
      </w:r>
      <w:r w:rsidRPr="004801F1">
        <w:rPr>
          <w:rFonts w:ascii="Calibri" w:eastAsia="Calibri" w:hAnsi="Calibri" w:cs="Calibri"/>
          <w:spacing w:val="2"/>
        </w:rPr>
        <w:t>X</w:t>
      </w:r>
      <w:r w:rsidRPr="004801F1">
        <w:rPr>
          <w:rFonts w:ascii="Calibri" w:eastAsia="Calibri" w:hAnsi="Calibri" w:cs="Calibri"/>
          <w:spacing w:val="1"/>
        </w:rPr>
        <w:t>E</w:t>
      </w:r>
      <w:r w:rsidRPr="004801F1">
        <w:rPr>
          <w:rFonts w:ascii="Calibri" w:eastAsia="Calibri" w:hAnsi="Calibri" w:cs="Calibri"/>
          <w:spacing w:val="2"/>
        </w:rPr>
        <w:t>CU</w:t>
      </w:r>
      <w:r w:rsidRPr="004801F1">
        <w:rPr>
          <w:rFonts w:ascii="Calibri" w:eastAsia="Calibri" w:hAnsi="Calibri" w:cs="Calibri"/>
          <w:spacing w:val="1"/>
        </w:rPr>
        <w:t>T</w:t>
      </w:r>
      <w:r w:rsidRPr="004801F1">
        <w:rPr>
          <w:rFonts w:ascii="Calibri" w:eastAsia="Calibri" w:hAnsi="Calibri" w:cs="Calibri"/>
          <w:spacing w:val="2"/>
        </w:rPr>
        <w:t>IV</w:t>
      </w:r>
      <w:r w:rsidRPr="004801F1">
        <w:rPr>
          <w:rFonts w:ascii="Calibri" w:eastAsia="Calibri" w:hAnsi="Calibri" w:cs="Calibri"/>
        </w:rPr>
        <w:t>E</w:t>
      </w:r>
      <w:r w:rsidRPr="004801F1">
        <w:rPr>
          <w:rFonts w:ascii="Calibri" w:eastAsia="Calibri" w:hAnsi="Calibri" w:cs="Calibri"/>
        </w:rPr>
        <w:t xml:space="preserve">         </w:t>
      </w:r>
      <w:r w:rsidRPr="004801F1">
        <w:rPr>
          <w:rFonts w:ascii="Calibri" w:eastAsia="Calibri" w:hAnsi="Calibri" w:cs="Calibri"/>
          <w:spacing w:val="23"/>
        </w:rPr>
        <w:t xml:space="preserve"> </w:t>
      </w:r>
      <w:r w:rsidRPr="004801F1">
        <w:rPr>
          <w:rFonts w:ascii="Calibri" w:eastAsia="Calibri" w:hAnsi="Calibri" w:cs="Calibri"/>
          <w:spacing w:val="2"/>
        </w:rPr>
        <w:t>A</w:t>
      </w:r>
      <w:r w:rsidRPr="004801F1">
        <w:rPr>
          <w:rFonts w:ascii="Calibri" w:eastAsia="Calibri" w:hAnsi="Calibri" w:cs="Calibri"/>
          <w:spacing w:val="3"/>
        </w:rPr>
        <w:t>p</w:t>
      </w:r>
      <w:r w:rsidRPr="004801F1">
        <w:rPr>
          <w:rFonts w:ascii="Calibri" w:eastAsia="Calibri" w:hAnsi="Calibri" w:cs="Calibri"/>
          <w:spacing w:val="2"/>
        </w:rPr>
        <w:t>ri</w:t>
      </w:r>
      <w:r w:rsidRPr="004801F1">
        <w:rPr>
          <w:rFonts w:ascii="Calibri" w:eastAsia="Calibri" w:hAnsi="Calibri" w:cs="Calibri"/>
        </w:rPr>
        <w:t>l</w:t>
      </w:r>
      <w:r w:rsidRPr="004801F1">
        <w:rPr>
          <w:rFonts w:ascii="Calibri" w:eastAsia="Calibri" w:hAnsi="Calibri" w:cs="Calibri"/>
          <w:spacing w:val="-4"/>
        </w:rPr>
        <w:t xml:space="preserve"> </w:t>
      </w:r>
      <w:r w:rsidRPr="004801F1">
        <w:rPr>
          <w:rFonts w:ascii="Calibri" w:eastAsia="Calibri" w:hAnsi="Calibri" w:cs="Calibri"/>
          <w:spacing w:val="2"/>
        </w:rPr>
        <w:t>201</w:t>
      </w:r>
      <w:r w:rsidRPr="004801F1">
        <w:rPr>
          <w:rFonts w:ascii="Calibri" w:eastAsia="Calibri" w:hAnsi="Calibri" w:cs="Calibri"/>
        </w:rPr>
        <w:t>0</w:t>
      </w:r>
      <w:r w:rsidRPr="004801F1">
        <w:rPr>
          <w:rFonts w:ascii="Calibri" w:eastAsia="Calibri" w:hAnsi="Calibri" w:cs="Calibri"/>
          <w:spacing w:val="3"/>
        </w:rPr>
        <w:t xml:space="preserve"> </w:t>
      </w:r>
      <w:r w:rsidRPr="004801F1">
        <w:rPr>
          <w:rFonts w:ascii="Calibri" w:eastAsia="Calibri" w:hAnsi="Calibri" w:cs="Calibri"/>
        </w:rPr>
        <w:t>–</w:t>
      </w:r>
      <w:r w:rsidRPr="004801F1">
        <w:rPr>
          <w:rFonts w:ascii="Calibri" w:eastAsia="Calibri" w:hAnsi="Calibri" w:cs="Calibri"/>
          <w:spacing w:val="3"/>
        </w:rPr>
        <w:t xml:space="preserve"> </w:t>
      </w:r>
      <w:r w:rsidRPr="004801F1">
        <w:rPr>
          <w:rFonts w:ascii="Calibri" w:eastAsia="Calibri" w:hAnsi="Calibri" w:cs="Calibri"/>
          <w:spacing w:val="1"/>
        </w:rPr>
        <w:t>J</w:t>
      </w:r>
      <w:r w:rsidRPr="004801F1">
        <w:rPr>
          <w:rFonts w:ascii="Calibri" w:eastAsia="Calibri" w:hAnsi="Calibri" w:cs="Calibri"/>
          <w:spacing w:val="3"/>
        </w:rPr>
        <w:t>un</w:t>
      </w:r>
      <w:r w:rsidRPr="004801F1">
        <w:rPr>
          <w:rFonts w:ascii="Calibri" w:eastAsia="Calibri" w:hAnsi="Calibri" w:cs="Calibri"/>
        </w:rPr>
        <w:t xml:space="preserve">e </w:t>
      </w:r>
      <w:r w:rsidRPr="004801F1">
        <w:rPr>
          <w:rFonts w:ascii="Calibri" w:eastAsia="Calibri" w:hAnsi="Calibri" w:cs="Calibri"/>
          <w:spacing w:val="2"/>
        </w:rPr>
        <w:t>201</w:t>
      </w:r>
      <w:r w:rsidRPr="004801F1">
        <w:rPr>
          <w:rFonts w:ascii="Calibri" w:eastAsia="Calibri" w:hAnsi="Calibri" w:cs="Calibri"/>
        </w:rPr>
        <w:t>0</w:t>
      </w:r>
    </w:p>
    <w:p w14:paraId="4DD9796A" w14:textId="77777777" w:rsidR="00335B26" w:rsidRPr="004801F1" w:rsidRDefault="00335B26">
      <w:pPr>
        <w:spacing w:before="10" w:line="180" w:lineRule="exact"/>
        <w:rPr>
          <w:sz w:val="19"/>
          <w:szCs w:val="19"/>
        </w:rPr>
      </w:pPr>
    </w:p>
    <w:p w14:paraId="2B13C1AF" w14:textId="77777777" w:rsidR="00335B26" w:rsidRPr="004801F1" w:rsidRDefault="00335B26">
      <w:pPr>
        <w:spacing w:line="200" w:lineRule="exact"/>
      </w:pPr>
    </w:p>
    <w:p w14:paraId="2FFA18D0" w14:textId="77777777" w:rsidR="00335B26" w:rsidRPr="004801F1" w:rsidRDefault="004801F1">
      <w:pPr>
        <w:rPr>
          <w:sz w:val="22"/>
          <w:szCs w:val="22"/>
        </w:rPr>
      </w:pPr>
      <w:r w:rsidRPr="004801F1">
        <w:rPr>
          <w:spacing w:val="4"/>
          <w:sz w:val="22"/>
          <w:szCs w:val="22"/>
        </w:rPr>
        <w:t>K</w:t>
      </w:r>
      <w:r w:rsidRPr="004801F1">
        <w:rPr>
          <w:spacing w:val="2"/>
          <w:sz w:val="22"/>
          <w:szCs w:val="22"/>
        </w:rPr>
        <w:t>E</w:t>
      </w:r>
      <w:r w:rsidRPr="004801F1">
        <w:rPr>
          <w:sz w:val="22"/>
          <w:szCs w:val="22"/>
        </w:rPr>
        <w:t>Y</w:t>
      </w:r>
      <w:r w:rsidRPr="004801F1">
        <w:rPr>
          <w:spacing w:val="4"/>
          <w:sz w:val="22"/>
          <w:szCs w:val="22"/>
        </w:rPr>
        <w:t xml:space="preserve"> </w:t>
      </w:r>
      <w:r w:rsidRPr="004801F1">
        <w:rPr>
          <w:spacing w:val="2"/>
          <w:sz w:val="22"/>
          <w:szCs w:val="22"/>
        </w:rPr>
        <w:t>S</w:t>
      </w:r>
      <w:r w:rsidRPr="004801F1">
        <w:rPr>
          <w:spacing w:val="6"/>
          <w:sz w:val="22"/>
          <w:szCs w:val="22"/>
        </w:rPr>
        <w:t>K</w:t>
      </w:r>
      <w:r w:rsidRPr="004801F1">
        <w:rPr>
          <w:spacing w:val="-2"/>
          <w:sz w:val="22"/>
          <w:szCs w:val="22"/>
        </w:rPr>
        <w:t>I</w:t>
      </w:r>
      <w:r w:rsidRPr="004801F1">
        <w:rPr>
          <w:spacing w:val="2"/>
          <w:sz w:val="22"/>
          <w:szCs w:val="22"/>
        </w:rPr>
        <w:t>L</w:t>
      </w:r>
      <w:r w:rsidRPr="004801F1">
        <w:rPr>
          <w:spacing w:val="4"/>
          <w:sz w:val="22"/>
          <w:szCs w:val="22"/>
        </w:rPr>
        <w:t>L</w:t>
      </w:r>
      <w:r w:rsidRPr="004801F1">
        <w:rPr>
          <w:sz w:val="22"/>
          <w:szCs w:val="22"/>
        </w:rPr>
        <w:t>S</w:t>
      </w:r>
      <w:r w:rsidRPr="004801F1">
        <w:rPr>
          <w:spacing w:val="4"/>
          <w:sz w:val="22"/>
          <w:szCs w:val="22"/>
        </w:rPr>
        <w:t xml:space="preserve"> A</w:t>
      </w:r>
      <w:r w:rsidRPr="004801F1">
        <w:rPr>
          <w:spacing w:val="1"/>
          <w:sz w:val="22"/>
          <w:szCs w:val="22"/>
        </w:rPr>
        <w:t>N</w:t>
      </w:r>
      <w:r w:rsidRPr="004801F1">
        <w:rPr>
          <w:sz w:val="22"/>
          <w:szCs w:val="22"/>
        </w:rPr>
        <w:t>D</w:t>
      </w:r>
      <w:r w:rsidRPr="004801F1">
        <w:rPr>
          <w:spacing w:val="6"/>
          <w:sz w:val="22"/>
          <w:szCs w:val="22"/>
        </w:rPr>
        <w:t xml:space="preserve"> </w:t>
      </w:r>
      <w:r w:rsidRPr="004801F1">
        <w:rPr>
          <w:spacing w:val="1"/>
          <w:sz w:val="22"/>
          <w:szCs w:val="22"/>
        </w:rPr>
        <w:t>CO</w:t>
      </w:r>
      <w:r w:rsidRPr="004801F1">
        <w:rPr>
          <w:spacing w:val="5"/>
          <w:sz w:val="22"/>
          <w:szCs w:val="22"/>
        </w:rPr>
        <w:t>M</w:t>
      </w:r>
      <w:r w:rsidRPr="004801F1">
        <w:rPr>
          <w:spacing w:val="2"/>
          <w:sz w:val="22"/>
          <w:szCs w:val="22"/>
        </w:rPr>
        <w:t>PE</w:t>
      </w:r>
      <w:r w:rsidRPr="004801F1">
        <w:rPr>
          <w:spacing w:val="4"/>
          <w:sz w:val="22"/>
          <w:szCs w:val="22"/>
        </w:rPr>
        <w:t>T</w:t>
      </w:r>
      <w:r w:rsidRPr="004801F1">
        <w:rPr>
          <w:spacing w:val="2"/>
          <w:sz w:val="22"/>
          <w:szCs w:val="22"/>
        </w:rPr>
        <w:t>E</w:t>
      </w:r>
      <w:r w:rsidRPr="004801F1">
        <w:rPr>
          <w:spacing w:val="1"/>
          <w:sz w:val="22"/>
          <w:szCs w:val="22"/>
        </w:rPr>
        <w:t>N</w:t>
      </w:r>
      <w:r w:rsidRPr="004801F1">
        <w:rPr>
          <w:spacing w:val="4"/>
          <w:sz w:val="22"/>
          <w:szCs w:val="22"/>
        </w:rPr>
        <w:t>C</w:t>
      </w:r>
      <w:r w:rsidRPr="004801F1">
        <w:rPr>
          <w:spacing w:val="1"/>
          <w:sz w:val="22"/>
          <w:szCs w:val="22"/>
        </w:rPr>
        <w:t>I</w:t>
      </w:r>
      <w:r w:rsidRPr="004801F1">
        <w:rPr>
          <w:spacing w:val="2"/>
          <w:sz w:val="22"/>
          <w:szCs w:val="22"/>
        </w:rPr>
        <w:t>E</w:t>
      </w:r>
      <w:r w:rsidRPr="004801F1">
        <w:rPr>
          <w:sz w:val="22"/>
          <w:szCs w:val="22"/>
        </w:rPr>
        <w:t>S</w:t>
      </w:r>
    </w:p>
    <w:p w14:paraId="2896ACEB" w14:textId="77777777" w:rsidR="00335B26" w:rsidRPr="004801F1" w:rsidRDefault="00335B26">
      <w:pPr>
        <w:spacing w:before="19" w:line="240" w:lineRule="exact"/>
        <w:rPr>
          <w:sz w:val="24"/>
          <w:szCs w:val="24"/>
        </w:rPr>
      </w:pPr>
    </w:p>
    <w:p w14:paraId="3774868B" w14:textId="77777777" w:rsidR="00335B26" w:rsidRPr="004801F1" w:rsidRDefault="004801F1"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1"/>
        </w:rPr>
        <w:t>C</w:t>
      </w:r>
      <w:r w:rsidRPr="004801F1">
        <w:t>an</w:t>
      </w:r>
      <w:r w:rsidRPr="004801F1">
        <w:rPr>
          <w:spacing w:val="-4"/>
        </w:rPr>
        <w:t xml:space="preserve"> </w:t>
      </w:r>
      <w:r w:rsidRPr="004801F1">
        <w:t>c</w:t>
      </w:r>
      <w:r w:rsidRPr="004801F1">
        <w:rPr>
          <w:spacing w:val="1"/>
        </w:rPr>
        <w:t>r</w:t>
      </w:r>
      <w:r w:rsidRPr="004801F1">
        <w:t>e</w:t>
      </w:r>
      <w:r w:rsidRPr="004801F1">
        <w:rPr>
          <w:spacing w:val="1"/>
        </w:rPr>
        <w:t>a</w:t>
      </w:r>
      <w:r w:rsidRPr="004801F1">
        <w:t>te</w:t>
      </w:r>
      <w:r w:rsidRPr="004801F1">
        <w:rPr>
          <w:spacing w:val="-5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-2"/>
        </w:rPr>
        <w:t xml:space="preserve"> </w:t>
      </w:r>
      <w:r w:rsidRPr="004801F1">
        <w:rPr>
          <w:spacing w:val="1"/>
        </w:rPr>
        <w:t>d</w:t>
      </w:r>
      <w:r w:rsidRPr="004801F1">
        <w:t>el</w:t>
      </w:r>
      <w:r w:rsidRPr="004801F1">
        <w:rPr>
          <w:spacing w:val="2"/>
        </w:rPr>
        <w:t>i</w:t>
      </w:r>
      <w:r w:rsidRPr="004801F1">
        <w:rPr>
          <w:spacing w:val="-1"/>
        </w:rPr>
        <w:t>v</w:t>
      </w:r>
      <w:r w:rsidRPr="004801F1">
        <w:t>er</w:t>
      </w:r>
      <w:r w:rsidRPr="004801F1">
        <w:rPr>
          <w:spacing w:val="-3"/>
        </w:rPr>
        <w:t xml:space="preserve"> </w:t>
      </w:r>
      <w:r w:rsidRPr="004801F1">
        <w:t>c</w:t>
      </w:r>
      <w:r w:rsidRPr="004801F1">
        <w:rPr>
          <w:spacing w:val="1"/>
        </w:rPr>
        <w:t>o</w:t>
      </w:r>
      <w:r w:rsidRPr="004801F1">
        <w:rPr>
          <w:spacing w:val="-1"/>
        </w:rPr>
        <w:t>nv</w:t>
      </w:r>
      <w:r w:rsidRPr="004801F1">
        <w:rPr>
          <w:spacing w:val="2"/>
        </w:rPr>
        <w:t>i</w:t>
      </w:r>
      <w:r w:rsidRPr="004801F1">
        <w:rPr>
          <w:spacing w:val="1"/>
        </w:rPr>
        <w:t>n</w:t>
      </w:r>
      <w:r w:rsidRPr="004801F1">
        <w:t>ci</w:t>
      </w:r>
      <w:r w:rsidRPr="004801F1">
        <w:rPr>
          <w:spacing w:val="-1"/>
        </w:rPr>
        <w:t>n</w:t>
      </w:r>
      <w:r w:rsidRPr="004801F1">
        <w:t>g</w:t>
      </w:r>
      <w:r w:rsidRPr="004801F1">
        <w:rPr>
          <w:spacing w:val="-10"/>
        </w:rPr>
        <w:t xml:space="preserve"> </w:t>
      </w:r>
      <w:r w:rsidRPr="004801F1">
        <w:t>a</w:t>
      </w:r>
      <w:r w:rsidRPr="004801F1">
        <w:rPr>
          <w:spacing w:val="3"/>
        </w:rPr>
        <w:t>r</w:t>
      </w:r>
      <w:r w:rsidRPr="004801F1">
        <w:rPr>
          <w:spacing w:val="-1"/>
        </w:rPr>
        <w:t>g</w:t>
      </w:r>
      <w:r w:rsidRPr="004801F1">
        <w:rPr>
          <w:spacing w:val="1"/>
        </w:rPr>
        <w:t>u</w:t>
      </w:r>
      <w:r w:rsidRPr="004801F1">
        <w:rPr>
          <w:spacing w:val="-1"/>
        </w:rPr>
        <w:t>m</w:t>
      </w:r>
      <w:r w:rsidRPr="004801F1">
        <w:rPr>
          <w:spacing w:val="3"/>
        </w:rPr>
        <w:t>e</w:t>
      </w:r>
      <w:r w:rsidRPr="004801F1">
        <w:rPr>
          <w:spacing w:val="-1"/>
        </w:rPr>
        <w:t>n</w:t>
      </w:r>
      <w:r w:rsidRPr="004801F1">
        <w:t>ts</w:t>
      </w:r>
      <w:r w:rsidRPr="004801F1">
        <w:rPr>
          <w:spacing w:val="-9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rPr>
          <w:spacing w:val="3"/>
        </w:rPr>
        <w:t>a</w:t>
      </w:r>
      <w:r w:rsidRPr="004801F1">
        <w:t>n</w:t>
      </w:r>
      <w:r w:rsidRPr="004801F1">
        <w:rPr>
          <w:spacing w:val="-3"/>
        </w:rPr>
        <w:t xml:space="preserve"> </w:t>
      </w:r>
      <w:r w:rsidRPr="004801F1">
        <w:t>e</w:t>
      </w:r>
      <w:r w:rsidRPr="004801F1">
        <w:rPr>
          <w:spacing w:val="-1"/>
        </w:rPr>
        <w:t>x</w:t>
      </w:r>
      <w:r w:rsidRPr="004801F1">
        <w:t>e</w:t>
      </w:r>
      <w:r w:rsidRPr="004801F1">
        <w:rPr>
          <w:spacing w:val="3"/>
        </w:rPr>
        <w:t>c</w:t>
      </w:r>
      <w:r w:rsidRPr="004801F1">
        <w:rPr>
          <w:spacing w:val="-1"/>
        </w:rPr>
        <w:t>u</w:t>
      </w:r>
      <w:r w:rsidRPr="004801F1">
        <w:t>t</w:t>
      </w:r>
      <w:r w:rsidRPr="004801F1">
        <w:rPr>
          <w:spacing w:val="2"/>
        </w:rPr>
        <w:t>i</w:t>
      </w:r>
      <w:r w:rsidRPr="004801F1">
        <w:rPr>
          <w:spacing w:val="1"/>
        </w:rPr>
        <w:t>v</w:t>
      </w:r>
      <w:r w:rsidRPr="004801F1">
        <w:t>e</w:t>
      </w:r>
      <w:r w:rsidRPr="004801F1">
        <w:rPr>
          <w:spacing w:val="-7"/>
        </w:rPr>
        <w:t xml:space="preserve"> </w:t>
      </w:r>
      <w:r w:rsidRPr="004801F1">
        <w:t>a</w:t>
      </w:r>
      <w:r w:rsidRPr="004801F1">
        <w:rPr>
          <w:spacing w:val="-1"/>
        </w:rPr>
        <w:t>u</w:t>
      </w:r>
      <w:r w:rsidRPr="004801F1">
        <w:rPr>
          <w:spacing w:val="1"/>
        </w:rPr>
        <w:t>d</w:t>
      </w:r>
      <w:r w:rsidRPr="004801F1">
        <w:t>ie</w:t>
      </w:r>
      <w:r w:rsidRPr="004801F1">
        <w:rPr>
          <w:spacing w:val="-1"/>
        </w:rPr>
        <w:t>n</w:t>
      </w:r>
      <w:r w:rsidRPr="004801F1">
        <w:t>c</w:t>
      </w:r>
      <w:r w:rsidRPr="004801F1">
        <w:rPr>
          <w:spacing w:val="5"/>
        </w:rPr>
        <w:t>e</w:t>
      </w:r>
      <w:r w:rsidRPr="004801F1">
        <w:t>.</w:t>
      </w:r>
    </w:p>
    <w:p w14:paraId="0C5A4DCD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1"/>
        </w:rPr>
        <w:t>b</w:t>
      </w:r>
      <w:r w:rsidRPr="004801F1">
        <w:t>ili</w:t>
      </w:r>
      <w:r w:rsidRPr="004801F1">
        <w:rPr>
          <w:spacing w:val="1"/>
        </w:rPr>
        <w:t>t</w:t>
      </w:r>
      <w:r w:rsidRPr="004801F1">
        <w:t>y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1"/>
        </w:rPr>
        <w:t xml:space="preserve"> </w:t>
      </w:r>
      <w:r w:rsidRPr="004801F1">
        <w:rPr>
          <w:spacing w:val="-4"/>
        </w:rPr>
        <w:t>m</w:t>
      </w:r>
      <w:r w:rsidRPr="004801F1">
        <w:rPr>
          <w:spacing w:val="3"/>
        </w:rPr>
        <w:t>a</w:t>
      </w:r>
      <w:r w:rsidRPr="004801F1">
        <w:rPr>
          <w:spacing w:val="-1"/>
        </w:rPr>
        <w:t>n</w:t>
      </w:r>
      <w:r w:rsidRPr="004801F1">
        <w:rPr>
          <w:spacing w:val="3"/>
        </w:rPr>
        <w:t>a</w:t>
      </w:r>
      <w:r w:rsidRPr="004801F1">
        <w:rPr>
          <w:spacing w:val="-1"/>
        </w:rPr>
        <w:t>g</w:t>
      </w:r>
      <w:r w:rsidRPr="004801F1">
        <w:t>e</w:t>
      </w:r>
      <w:r w:rsidRPr="004801F1">
        <w:rPr>
          <w:spacing w:val="-3"/>
        </w:rPr>
        <w:t xml:space="preserve"> </w:t>
      </w:r>
      <w:r w:rsidRPr="004801F1">
        <w:rPr>
          <w:spacing w:val="-1"/>
        </w:rPr>
        <w:t>mu</w:t>
      </w:r>
      <w:r w:rsidRPr="004801F1">
        <w:t>l</w:t>
      </w:r>
      <w:r w:rsidRPr="004801F1">
        <w:rPr>
          <w:spacing w:val="2"/>
        </w:rPr>
        <w:t>t</w:t>
      </w:r>
      <w:r w:rsidRPr="004801F1">
        <w:t>i</w:t>
      </w:r>
      <w:r w:rsidRPr="004801F1">
        <w:rPr>
          <w:spacing w:val="1"/>
        </w:rPr>
        <w:t>p</w:t>
      </w:r>
      <w:r w:rsidRPr="004801F1">
        <w:t>le</w:t>
      </w:r>
      <w:r w:rsidRPr="004801F1">
        <w:rPr>
          <w:spacing w:val="-7"/>
        </w:rPr>
        <w:t xml:space="preserve"> </w:t>
      </w:r>
      <w:r w:rsidRPr="004801F1">
        <w:t>c</w:t>
      </w:r>
      <w:r w:rsidRPr="004801F1">
        <w:rPr>
          <w:spacing w:val="1"/>
        </w:rPr>
        <w:t>om</w:t>
      </w:r>
      <w:r w:rsidRPr="004801F1">
        <w:rPr>
          <w:spacing w:val="-1"/>
        </w:rPr>
        <w:t>m</w:t>
      </w:r>
      <w:r w:rsidRPr="004801F1">
        <w:t>e</w:t>
      </w:r>
      <w:r w:rsidRPr="004801F1">
        <w:rPr>
          <w:spacing w:val="1"/>
        </w:rPr>
        <w:t>r</w:t>
      </w:r>
      <w:r w:rsidRPr="004801F1">
        <w:t>cial</w:t>
      </w:r>
      <w:r w:rsidRPr="004801F1">
        <w:rPr>
          <w:spacing w:val="-8"/>
        </w:rPr>
        <w:t xml:space="preserve"> </w:t>
      </w:r>
      <w:r w:rsidRPr="004801F1">
        <w:rPr>
          <w:spacing w:val="1"/>
        </w:rPr>
        <w:t>pro</w:t>
      </w:r>
      <w:r w:rsidRPr="004801F1">
        <w:t>c</w:t>
      </w:r>
      <w:r w:rsidRPr="004801F1">
        <w:rPr>
          <w:spacing w:val="1"/>
        </w:rPr>
        <w:t>e</w:t>
      </w:r>
      <w:r w:rsidRPr="004801F1">
        <w:rPr>
          <w:spacing w:val="-1"/>
        </w:rPr>
        <w:t>ss</w:t>
      </w:r>
      <w:r w:rsidRPr="004801F1">
        <w:t>es.</w:t>
      </w:r>
    </w:p>
    <w:p w14:paraId="7F677A00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1"/>
        </w:rPr>
        <w:t>b</w:t>
      </w:r>
      <w:r w:rsidRPr="004801F1">
        <w:t>ili</w:t>
      </w:r>
      <w:r w:rsidRPr="004801F1">
        <w:rPr>
          <w:spacing w:val="1"/>
        </w:rPr>
        <w:t>t</w:t>
      </w:r>
      <w:r w:rsidRPr="004801F1">
        <w:t>y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t>e</w:t>
      </w:r>
      <w:r w:rsidRPr="004801F1">
        <w:rPr>
          <w:spacing w:val="-1"/>
        </w:rPr>
        <w:t>v</w:t>
      </w:r>
      <w:r w:rsidRPr="004801F1">
        <w:t>a</w:t>
      </w:r>
      <w:r w:rsidRPr="004801F1">
        <w:rPr>
          <w:spacing w:val="2"/>
        </w:rPr>
        <w:t>l</w:t>
      </w:r>
      <w:r w:rsidRPr="004801F1">
        <w:rPr>
          <w:spacing w:val="-1"/>
        </w:rPr>
        <w:t>u</w:t>
      </w:r>
      <w:r w:rsidRPr="004801F1">
        <w:t>ate</w:t>
      </w:r>
      <w:r w:rsidRPr="004801F1">
        <w:rPr>
          <w:spacing w:val="-6"/>
        </w:rPr>
        <w:t xml:space="preserve"> </w:t>
      </w:r>
      <w:r w:rsidRPr="004801F1">
        <w:t>t</w:t>
      </w:r>
      <w:r w:rsidRPr="004801F1">
        <w:rPr>
          <w:spacing w:val="2"/>
        </w:rPr>
        <w:t>a</w:t>
      </w:r>
      <w:r w:rsidRPr="004801F1">
        <w:rPr>
          <w:spacing w:val="-1"/>
        </w:rPr>
        <w:t>s</w:t>
      </w:r>
      <w:r w:rsidRPr="004801F1">
        <w:rPr>
          <w:spacing w:val="1"/>
        </w:rPr>
        <w:t>k</w:t>
      </w:r>
      <w:r w:rsidRPr="004801F1">
        <w:t>s</w:t>
      </w:r>
      <w:r w:rsidRPr="004801F1">
        <w:rPr>
          <w:spacing w:val="-4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-2"/>
        </w:rPr>
        <w:t xml:space="preserve"> </w:t>
      </w:r>
      <w:r w:rsidRPr="004801F1">
        <w:rPr>
          <w:spacing w:val="2"/>
        </w:rPr>
        <w:t>s</w:t>
      </w:r>
      <w:r w:rsidRPr="004801F1">
        <w:rPr>
          <w:spacing w:val="-1"/>
        </w:rPr>
        <w:t>u</w:t>
      </w:r>
      <w:r w:rsidRPr="004801F1">
        <w:rPr>
          <w:spacing w:val="1"/>
        </w:rPr>
        <w:t>g</w:t>
      </w:r>
      <w:r w:rsidRPr="004801F1">
        <w:rPr>
          <w:spacing w:val="-1"/>
        </w:rPr>
        <w:t>g</w:t>
      </w:r>
      <w:r w:rsidRPr="004801F1">
        <w:t>e</w:t>
      </w:r>
      <w:r w:rsidRPr="004801F1">
        <w:rPr>
          <w:spacing w:val="2"/>
        </w:rPr>
        <w:t>s</w:t>
      </w:r>
      <w:r w:rsidRPr="004801F1">
        <w:t>t</w:t>
      </w:r>
      <w:r w:rsidRPr="004801F1">
        <w:rPr>
          <w:spacing w:val="-6"/>
        </w:rPr>
        <w:t xml:space="preserve"> </w:t>
      </w:r>
      <w:r w:rsidRPr="004801F1">
        <w:rPr>
          <w:spacing w:val="2"/>
        </w:rPr>
        <w:t>i</w:t>
      </w:r>
      <w:r w:rsidRPr="004801F1">
        <w:rPr>
          <w:spacing w:val="-4"/>
        </w:rPr>
        <w:t>m</w:t>
      </w:r>
      <w:r w:rsidRPr="004801F1">
        <w:rPr>
          <w:spacing w:val="1"/>
        </w:rPr>
        <w:t>pro</w:t>
      </w:r>
      <w:r w:rsidRPr="004801F1">
        <w:rPr>
          <w:spacing w:val="-1"/>
        </w:rPr>
        <w:t>v</w:t>
      </w:r>
      <w:r w:rsidRPr="004801F1">
        <w:rPr>
          <w:spacing w:val="3"/>
        </w:rPr>
        <w:t>e</w:t>
      </w:r>
      <w:r w:rsidRPr="004801F1">
        <w:rPr>
          <w:spacing w:val="-1"/>
        </w:rPr>
        <w:t>m</w:t>
      </w:r>
      <w:r w:rsidRPr="004801F1">
        <w:rPr>
          <w:spacing w:val="3"/>
        </w:rPr>
        <w:t>e</w:t>
      </w:r>
      <w:r w:rsidRPr="004801F1">
        <w:rPr>
          <w:spacing w:val="-1"/>
        </w:rPr>
        <w:t>n</w:t>
      </w:r>
      <w:r w:rsidRPr="004801F1">
        <w:t>t</w:t>
      </w:r>
      <w:r w:rsidRPr="004801F1">
        <w:rPr>
          <w:spacing w:val="-1"/>
        </w:rPr>
        <w:t>s</w:t>
      </w:r>
      <w:r w:rsidRPr="004801F1">
        <w:t>.</w:t>
      </w:r>
    </w:p>
    <w:p w14:paraId="3FC04B9C" w14:textId="77777777" w:rsidR="00335B26" w:rsidRPr="004801F1" w:rsidRDefault="004801F1">
      <w:pPr>
        <w:spacing w:line="240" w:lineRule="exact"/>
      </w:pPr>
      <w:r w:rsidRPr="004801F1">
        <w:rPr>
          <w:rFonts w:ascii="Segoe MDL2 Assets" w:eastAsia="Segoe MDL2 Assets" w:hAnsi="Segoe MDL2 Assets" w:cs="Segoe MDL2 Assets"/>
          <w:w w:val="45"/>
          <w:position w:val="-1"/>
        </w:rPr>
        <w:t></w:t>
      </w:r>
      <w:r w:rsidRPr="004801F1">
        <w:rPr>
          <w:rFonts w:ascii="Segoe MDL2 Assets" w:eastAsia="Segoe MDL2 Assets" w:hAnsi="Segoe MDL2 Assets" w:cs="Segoe MDL2 Assets"/>
          <w:w w:val="45"/>
          <w:position w:val="-1"/>
        </w:rPr>
        <w:t xml:space="preserve">    </w:t>
      </w:r>
      <w:r w:rsidRPr="004801F1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4801F1">
        <w:rPr>
          <w:position w:val="-1"/>
        </w:rPr>
        <w:t>E</w:t>
      </w:r>
      <w:r w:rsidRPr="004801F1">
        <w:rPr>
          <w:spacing w:val="-1"/>
          <w:position w:val="-1"/>
        </w:rPr>
        <w:t>x</w:t>
      </w:r>
      <w:r w:rsidRPr="004801F1">
        <w:rPr>
          <w:spacing w:val="1"/>
          <w:position w:val="-1"/>
        </w:rPr>
        <w:t>p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ie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ce</w:t>
      </w:r>
      <w:r w:rsidRPr="004801F1">
        <w:rPr>
          <w:spacing w:val="-8"/>
          <w:position w:val="-1"/>
        </w:rPr>
        <w:t xml:space="preserve"> </w:t>
      </w:r>
      <w:r w:rsidRPr="004801F1">
        <w:rPr>
          <w:spacing w:val="1"/>
          <w:position w:val="-1"/>
        </w:rPr>
        <w:t>o</w:t>
      </w:r>
      <w:r w:rsidRPr="004801F1">
        <w:rPr>
          <w:position w:val="-1"/>
        </w:rPr>
        <w:t>f</w:t>
      </w:r>
      <w:r w:rsidRPr="004801F1">
        <w:rPr>
          <w:spacing w:val="-3"/>
          <w:position w:val="-1"/>
        </w:rPr>
        <w:t xml:space="preserve"> </w:t>
      </w:r>
      <w:r w:rsidRPr="004801F1">
        <w:rPr>
          <w:position w:val="-1"/>
        </w:rPr>
        <w:t>cl</w:t>
      </w:r>
      <w:r w:rsidRPr="004801F1">
        <w:rPr>
          <w:spacing w:val="1"/>
          <w:position w:val="-1"/>
        </w:rPr>
        <w:t>o</w:t>
      </w:r>
      <w:r w:rsidRPr="004801F1">
        <w:rPr>
          <w:spacing w:val="-1"/>
          <w:position w:val="-1"/>
        </w:rPr>
        <w:t>s</w:t>
      </w:r>
      <w:r w:rsidRPr="004801F1">
        <w:rPr>
          <w:spacing w:val="2"/>
          <w:position w:val="-1"/>
        </w:rPr>
        <w:t>i</w:t>
      </w:r>
      <w:r w:rsidRPr="004801F1">
        <w:rPr>
          <w:spacing w:val="1"/>
          <w:position w:val="-1"/>
        </w:rPr>
        <w:t>n</w:t>
      </w:r>
      <w:r w:rsidRPr="004801F1">
        <w:rPr>
          <w:position w:val="-1"/>
        </w:rPr>
        <w:t>g</w:t>
      </w:r>
      <w:r w:rsidRPr="004801F1">
        <w:rPr>
          <w:spacing w:val="-7"/>
          <w:position w:val="-1"/>
        </w:rPr>
        <w:t xml:space="preserve"> </w:t>
      </w:r>
      <w:r w:rsidRPr="004801F1">
        <w:rPr>
          <w:spacing w:val="1"/>
          <w:position w:val="-1"/>
        </w:rPr>
        <w:t>d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a</w:t>
      </w:r>
      <w:r w:rsidRPr="004801F1">
        <w:rPr>
          <w:position w:val="-1"/>
        </w:rPr>
        <w:t>ls</w:t>
      </w:r>
      <w:r w:rsidRPr="004801F1">
        <w:rPr>
          <w:spacing w:val="-2"/>
          <w:position w:val="-1"/>
        </w:rPr>
        <w:t xml:space="preserve"> w</w:t>
      </w:r>
      <w:r w:rsidRPr="004801F1">
        <w:rPr>
          <w:spacing w:val="2"/>
          <w:position w:val="-1"/>
        </w:rPr>
        <w:t>i</w:t>
      </w:r>
      <w:r w:rsidRPr="004801F1">
        <w:rPr>
          <w:position w:val="-1"/>
        </w:rPr>
        <w:t>th</w:t>
      </w:r>
      <w:r w:rsidRPr="004801F1">
        <w:rPr>
          <w:spacing w:val="-5"/>
          <w:position w:val="-1"/>
        </w:rPr>
        <w:t xml:space="preserve"> </w:t>
      </w:r>
      <w:r w:rsidRPr="004801F1">
        <w:rPr>
          <w:position w:val="-1"/>
        </w:rPr>
        <w:t>an</w:t>
      </w:r>
      <w:r w:rsidRPr="004801F1">
        <w:rPr>
          <w:spacing w:val="-3"/>
          <w:position w:val="-1"/>
        </w:rPr>
        <w:t xml:space="preserve"> 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v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a</w:t>
      </w:r>
      <w:r w:rsidRPr="004801F1">
        <w:rPr>
          <w:spacing w:val="-1"/>
          <w:position w:val="-1"/>
        </w:rPr>
        <w:t>g</w:t>
      </w:r>
      <w:r w:rsidRPr="004801F1">
        <w:rPr>
          <w:position w:val="-1"/>
        </w:rPr>
        <w:t>e</w:t>
      </w:r>
      <w:r w:rsidRPr="004801F1">
        <w:rPr>
          <w:spacing w:val="-5"/>
          <w:position w:val="-1"/>
        </w:rPr>
        <w:t xml:space="preserve"> </w:t>
      </w:r>
      <w:r w:rsidRPr="004801F1">
        <w:rPr>
          <w:spacing w:val="2"/>
          <w:position w:val="-1"/>
        </w:rPr>
        <w:t>s</w:t>
      </w:r>
      <w:r w:rsidRPr="004801F1">
        <w:rPr>
          <w:position w:val="-1"/>
        </w:rPr>
        <w:t>ize</w:t>
      </w:r>
      <w:r w:rsidRPr="004801F1">
        <w:rPr>
          <w:spacing w:val="-2"/>
          <w:position w:val="-1"/>
        </w:rPr>
        <w:t xml:space="preserve"> </w:t>
      </w:r>
      <w:r w:rsidRPr="004801F1">
        <w:rPr>
          <w:spacing w:val="1"/>
          <w:position w:val="-1"/>
        </w:rPr>
        <w:t>o</w:t>
      </w:r>
      <w:r w:rsidRPr="004801F1">
        <w:rPr>
          <w:position w:val="-1"/>
        </w:rPr>
        <w:t>f</w:t>
      </w:r>
      <w:r w:rsidRPr="004801F1">
        <w:rPr>
          <w:spacing w:val="-3"/>
          <w:position w:val="-1"/>
        </w:rPr>
        <w:t xml:space="preserve"> </w:t>
      </w:r>
      <w:r w:rsidRPr="004801F1">
        <w:rPr>
          <w:spacing w:val="-1"/>
          <w:position w:val="-1"/>
        </w:rPr>
        <w:t>£</w:t>
      </w:r>
      <w:r w:rsidRPr="004801F1">
        <w:rPr>
          <w:spacing w:val="1"/>
          <w:position w:val="-1"/>
        </w:rPr>
        <w:t>35</w:t>
      </w:r>
      <w:r w:rsidRPr="004801F1">
        <w:rPr>
          <w:position w:val="-1"/>
        </w:rPr>
        <w:t>k</w:t>
      </w:r>
      <w:r w:rsidRPr="004801F1">
        <w:rPr>
          <w:spacing w:val="-5"/>
          <w:position w:val="-1"/>
        </w:rPr>
        <w:t xml:space="preserve"> </w:t>
      </w:r>
      <w:r w:rsidRPr="004801F1">
        <w:rPr>
          <w:spacing w:val="3"/>
          <w:position w:val="-1"/>
        </w:rPr>
        <w:t>o</w:t>
      </w:r>
      <w:r w:rsidRPr="004801F1">
        <w:rPr>
          <w:position w:val="-1"/>
        </w:rPr>
        <w:t>n</w:t>
      </w:r>
      <w:r w:rsidRPr="004801F1">
        <w:rPr>
          <w:spacing w:val="-3"/>
          <w:position w:val="-1"/>
        </w:rPr>
        <w:t xml:space="preserve"> </w:t>
      </w:r>
      <w:r w:rsidRPr="004801F1">
        <w:rPr>
          <w:position w:val="-1"/>
        </w:rPr>
        <w:t>a c</w:t>
      </w:r>
      <w:r w:rsidRPr="004801F1">
        <w:rPr>
          <w:spacing w:val="1"/>
          <w:position w:val="-1"/>
        </w:rPr>
        <w:t>o</w:t>
      </w:r>
      <w:r w:rsidRPr="004801F1">
        <w:rPr>
          <w:spacing w:val="-1"/>
          <w:position w:val="-1"/>
        </w:rPr>
        <w:t>ns</w:t>
      </w:r>
      <w:r w:rsidRPr="004801F1">
        <w:rPr>
          <w:position w:val="-1"/>
        </w:rPr>
        <w:t>i</w:t>
      </w:r>
      <w:r w:rsidRPr="004801F1">
        <w:rPr>
          <w:spacing w:val="-1"/>
          <w:position w:val="-1"/>
        </w:rPr>
        <w:t>s</w:t>
      </w:r>
      <w:r w:rsidRPr="004801F1">
        <w:rPr>
          <w:position w:val="-1"/>
        </w:rPr>
        <w:t>t</w:t>
      </w:r>
      <w:r w:rsidRPr="004801F1">
        <w:rPr>
          <w:spacing w:val="2"/>
          <w:position w:val="-1"/>
        </w:rPr>
        <w:t>e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t</w:t>
      </w:r>
      <w:r w:rsidRPr="004801F1">
        <w:rPr>
          <w:spacing w:val="-8"/>
          <w:position w:val="-1"/>
        </w:rPr>
        <w:t xml:space="preserve"> </w:t>
      </w:r>
      <w:r w:rsidRPr="004801F1">
        <w:rPr>
          <w:spacing w:val="1"/>
          <w:position w:val="-1"/>
        </w:rPr>
        <w:t>b</w:t>
      </w:r>
      <w:r w:rsidRPr="004801F1">
        <w:rPr>
          <w:position w:val="-1"/>
        </w:rPr>
        <w:t>as</w:t>
      </w:r>
      <w:r w:rsidRPr="004801F1">
        <w:rPr>
          <w:spacing w:val="2"/>
          <w:position w:val="-1"/>
        </w:rPr>
        <w:t>i</w:t>
      </w:r>
      <w:r w:rsidRPr="004801F1">
        <w:rPr>
          <w:spacing w:val="-1"/>
          <w:position w:val="-1"/>
        </w:rPr>
        <w:t>s</w:t>
      </w:r>
      <w:r w:rsidRPr="004801F1">
        <w:rPr>
          <w:position w:val="-1"/>
        </w:rPr>
        <w:t>.</w:t>
      </w:r>
    </w:p>
    <w:p w14:paraId="4F217204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1"/>
        </w:rPr>
        <w:t>b</w:t>
      </w:r>
      <w:r w:rsidRPr="004801F1">
        <w:t>ili</w:t>
      </w:r>
      <w:r w:rsidRPr="004801F1">
        <w:rPr>
          <w:spacing w:val="1"/>
        </w:rPr>
        <w:t>t</w:t>
      </w:r>
      <w:r w:rsidRPr="004801F1">
        <w:t>y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pr</w:t>
      </w:r>
      <w:r w:rsidRPr="004801F1">
        <w:t>i</w:t>
      </w:r>
      <w:r w:rsidRPr="004801F1">
        <w:rPr>
          <w:spacing w:val="1"/>
        </w:rPr>
        <w:t>or</w:t>
      </w:r>
      <w:r w:rsidRPr="004801F1">
        <w:t>iti</w:t>
      </w:r>
      <w:r w:rsidRPr="004801F1">
        <w:rPr>
          <w:spacing w:val="-1"/>
        </w:rPr>
        <w:t>s</w:t>
      </w:r>
      <w:r w:rsidRPr="004801F1">
        <w:t>e</w:t>
      </w:r>
      <w:r w:rsidRPr="004801F1">
        <w:rPr>
          <w:spacing w:val="-2"/>
        </w:rPr>
        <w:t xml:space="preserve"> </w:t>
      </w:r>
      <w:r w:rsidRPr="004801F1">
        <w:rPr>
          <w:spacing w:val="-5"/>
        </w:rPr>
        <w:t>w</w:t>
      </w:r>
      <w:r w:rsidRPr="004801F1">
        <w:rPr>
          <w:spacing w:val="1"/>
        </w:rPr>
        <w:t>o</w:t>
      </w:r>
      <w:r w:rsidRPr="004801F1">
        <w:rPr>
          <w:spacing w:val="3"/>
        </w:rPr>
        <w:t>r</w:t>
      </w:r>
      <w:r w:rsidRPr="004801F1">
        <w:rPr>
          <w:spacing w:val="-1"/>
        </w:rPr>
        <w:t>k</w:t>
      </w:r>
      <w:r w:rsidRPr="004801F1">
        <w:t>l</w:t>
      </w:r>
      <w:r w:rsidRPr="004801F1">
        <w:rPr>
          <w:spacing w:val="1"/>
        </w:rPr>
        <w:t>o</w:t>
      </w:r>
      <w:r w:rsidRPr="004801F1">
        <w:t>a</w:t>
      </w:r>
      <w:r w:rsidRPr="004801F1">
        <w:rPr>
          <w:spacing w:val="1"/>
        </w:rPr>
        <w:t>d</w:t>
      </w:r>
      <w:r w:rsidRPr="004801F1">
        <w:t>;</w:t>
      </w:r>
      <w:r w:rsidRPr="004801F1">
        <w:rPr>
          <w:spacing w:val="-8"/>
        </w:rPr>
        <w:t xml:space="preserve"> </w:t>
      </w:r>
      <w:r w:rsidRPr="004801F1">
        <w:rPr>
          <w:spacing w:val="-2"/>
        </w:rPr>
        <w:t>w</w:t>
      </w:r>
      <w:r w:rsidRPr="004801F1">
        <w:rPr>
          <w:spacing w:val="1"/>
        </w:rPr>
        <w:t>or</w:t>
      </w:r>
      <w:r w:rsidRPr="004801F1">
        <w:t>k</w:t>
      </w:r>
      <w:r w:rsidRPr="004801F1">
        <w:rPr>
          <w:spacing w:val="-5"/>
        </w:rPr>
        <w:t xml:space="preserve"> </w:t>
      </w:r>
      <w:r w:rsidRPr="004801F1">
        <w:rPr>
          <w:spacing w:val="3"/>
        </w:rPr>
        <w:t>e</w:t>
      </w:r>
      <w:r w:rsidRPr="004801F1">
        <w:rPr>
          <w:spacing w:val="1"/>
        </w:rPr>
        <w:t>f</w:t>
      </w:r>
      <w:r w:rsidRPr="004801F1">
        <w:rPr>
          <w:spacing w:val="-2"/>
        </w:rPr>
        <w:t>f</w:t>
      </w:r>
      <w:r w:rsidRPr="004801F1">
        <w:t>e</w:t>
      </w:r>
      <w:r w:rsidRPr="004801F1">
        <w:rPr>
          <w:spacing w:val="1"/>
        </w:rPr>
        <w:t>c</w:t>
      </w:r>
      <w:r w:rsidRPr="004801F1">
        <w:t>t</w:t>
      </w:r>
      <w:r w:rsidRPr="004801F1">
        <w:rPr>
          <w:spacing w:val="2"/>
        </w:rPr>
        <w:t>i</w:t>
      </w:r>
      <w:r w:rsidRPr="004801F1">
        <w:rPr>
          <w:spacing w:val="-1"/>
        </w:rPr>
        <w:t>v</w:t>
      </w:r>
      <w:r w:rsidRPr="004801F1">
        <w:t>e</w:t>
      </w:r>
      <w:r w:rsidRPr="004801F1">
        <w:rPr>
          <w:spacing w:val="2"/>
        </w:rPr>
        <w:t>l</w:t>
      </w:r>
      <w:r w:rsidRPr="004801F1">
        <w:t>y</w:t>
      </w:r>
      <w:r w:rsidRPr="004801F1">
        <w:rPr>
          <w:spacing w:val="-10"/>
        </w:rPr>
        <w:t xml:space="preserve"> </w:t>
      </w:r>
      <w:r w:rsidRPr="004801F1">
        <w:rPr>
          <w:spacing w:val="1"/>
        </w:rPr>
        <w:t>u</w:t>
      </w:r>
      <w:r w:rsidRPr="004801F1">
        <w:rPr>
          <w:spacing w:val="-1"/>
        </w:rPr>
        <w:t>n</w:t>
      </w:r>
      <w:r w:rsidRPr="004801F1">
        <w:rPr>
          <w:spacing w:val="1"/>
        </w:rPr>
        <w:t>d</w:t>
      </w:r>
      <w:r w:rsidRPr="004801F1">
        <w:t>er</w:t>
      </w:r>
      <w:r w:rsidRPr="004801F1">
        <w:rPr>
          <w:spacing w:val="-4"/>
        </w:rPr>
        <w:t xml:space="preserve"> </w:t>
      </w:r>
      <w:r w:rsidRPr="004801F1">
        <w:rPr>
          <w:spacing w:val="1"/>
        </w:rPr>
        <w:t>pr</w:t>
      </w:r>
      <w:r w:rsidRPr="004801F1">
        <w:t>es</w:t>
      </w:r>
      <w:r w:rsidRPr="004801F1">
        <w:rPr>
          <w:spacing w:val="-1"/>
        </w:rPr>
        <w:t>su</w:t>
      </w:r>
      <w:r w:rsidRPr="004801F1">
        <w:rPr>
          <w:spacing w:val="3"/>
        </w:rPr>
        <w:t>r</w:t>
      </w:r>
      <w:r w:rsidRPr="004801F1">
        <w:t>e</w:t>
      </w:r>
      <w:r w:rsidRPr="004801F1">
        <w:rPr>
          <w:spacing w:val="-6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-2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t>ti</w:t>
      </w:r>
      <w:r w:rsidRPr="004801F1">
        <w:rPr>
          <w:spacing w:val="-2"/>
        </w:rPr>
        <w:t>g</w:t>
      </w:r>
      <w:r w:rsidRPr="004801F1">
        <w:rPr>
          <w:spacing w:val="-1"/>
        </w:rPr>
        <w:t>h</w:t>
      </w:r>
      <w:r w:rsidRPr="004801F1">
        <w:t>t</w:t>
      </w:r>
      <w:r w:rsidRPr="004801F1">
        <w:rPr>
          <w:spacing w:val="-4"/>
        </w:rPr>
        <w:t xml:space="preserve"> </w:t>
      </w:r>
      <w:r w:rsidRPr="004801F1">
        <w:rPr>
          <w:spacing w:val="1"/>
        </w:rPr>
        <w:t>d</w:t>
      </w:r>
      <w:r w:rsidRPr="004801F1">
        <w:t>e</w:t>
      </w:r>
      <w:r w:rsidRPr="004801F1">
        <w:rPr>
          <w:spacing w:val="1"/>
        </w:rPr>
        <w:t>ad</w:t>
      </w:r>
      <w:r w:rsidRPr="004801F1">
        <w:t>l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t>es.</w:t>
      </w:r>
    </w:p>
    <w:p w14:paraId="511FF532" w14:textId="77777777" w:rsidR="00335B26" w:rsidRPr="004801F1" w:rsidRDefault="004801F1">
      <w:pPr>
        <w:spacing w:before="1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rPr>
          <w:spacing w:val="-2"/>
        </w:rPr>
        <w:t>A</w:t>
      </w:r>
      <w:r w:rsidRPr="004801F1">
        <w:rPr>
          <w:spacing w:val="1"/>
        </w:rPr>
        <w:t>b</w:t>
      </w:r>
      <w:r w:rsidRPr="004801F1">
        <w:t>ili</w:t>
      </w:r>
      <w:r w:rsidRPr="004801F1">
        <w:rPr>
          <w:spacing w:val="1"/>
        </w:rPr>
        <w:t>t</w:t>
      </w:r>
      <w:r w:rsidRPr="004801F1">
        <w:t>y</w:t>
      </w:r>
      <w:r w:rsidRPr="004801F1">
        <w:rPr>
          <w:spacing w:val="-7"/>
        </w:rPr>
        <w:t xml:space="preserve"> </w:t>
      </w:r>
      <w:r w:rsidRPr="004801F1">
        <w:t>to</w:t>
      </w:r>
      <w:r w:rsidRPr="004801F1">
        <w:rPr>
          <w:spacing w:val="-1"/>
        </w:rPr>
        <w:t xml:space="preserve"> </w:t>
      </w:r>
      <w:r w:rsidRPr="004801F1">
        <w:rPr>
          <w:spacing w:val="1"/>
        </w:rPr>
        <w:t>pr</w:t>
      </w:r>
      <w:r w:rsidRPr="004801F1">
        <w:t>ese</w:t>
      </w:r>
      <w:r w:rsidRPr="004801F1">
        <w:rPr>
          <w:spacing w:val="-1"/>
        </w:rPr>
        <w:t>n</w:t>
      </w:r>
      <w:r w:rsidRPr="004801F1">
        <w:t>t,</w:t>
      </w:r>
      <w:r w:rsidRPr="004801F1">
        <w:rPr>
          <w:spacing w:val="-5"/>
        </w:rPr>
        <w:t xml:space="preserve"> </w:t>
      </w:r>
      <w:r w:rsidRPr="004801F1">
        <w:rPr>
          <w:spacing w:val="1"/>
        </w:rPr>
        <w:t>d</w:t>
      </w:r>
      <w:r w:rsidRPr="004801F1">
        <w:t>i</w:t>
      </w:r>
      <w:r w:rsidRPr="004801F1">
        <w:rPr>
          <w:spacing w:val="-1"/>
        </w:rPr>
        <w:t>s</w:t>
      </w:r>
      <w:r w:rsidRPr="004801F1">
        <w:rPr>
          <w:spacing w:val="3"/>
        </w:rPr>
        <w:t>c</w:t>
      </w:r>
      <w:r w:rsidRPr="004801F1">
        <w:rPr>
          <w:spacing w:val="-1"/>
        </w:rPr>
        <w:t>u</w:t>
      </w:r>
      <w:r w:rsidRPr="004801F1">
        <w:rPr>
          <w:spacing w:val="2"/>
        </w:rPr>
        <w:t>s</w:t>
      </w:r>
      <w:r w:rsidRPr="004801F1">
        <w:t>s</w:t>
      </w:r>
      <w:r w:rsidRPr="004801F1">
        <w:rPr>
          <w:spacing w:val="-6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</w:t>
      </w:r>
      <w:r w:rsidRPr="004801F1">
        <w:rPr>
          <w:spacing w:val="1"/>
        </w:rPr>
        <w:t xml:space="preserve"> pro</w:t>
      </w:r>
      <w:r w:rsidRPr="004801F1">
        <w:rPr>
          <w:spacing w:val="-1"/>
        </w:rPr>
        <w:t>p</w:t>
      </w:r>
      <w:r w:rsidRPr="004801F1">
        <w:rPr>
          <w:spacing w:val="1"/>
        </w:rPr>
        <w:t>o</w:t>
      </w:r>
      <w:r w:rsidRPr="004801F1">
        <w:rPr>
          <w:spacing w:val="-1"/>
        </w:rPr>
        <w:t>s</w:t>
      </w:r>
      <w:r w:rsidRPr="004801F1">
        <w:t>e</w:t>
      </w:r>
      <w:r w:rsidRPr="004801F1">
        <w:rPr>
          <w:spacing w:val="-5"/>
        </w:rPr>
        <w:t xml:space="preserve"> </w:t>
      </w:r>
      <w:r w:rsidRPr="004801F1">
        <w:t>at</w:t>
      </w:r>
      <w:r w:rsidRPr="004801F1">
        <w:rPr>
          <w:spacing w:val="-1"/>
        </w:rPr>
        <w:t xml:space="preserve"> </w:t>
      </w:r>
      <w:r w:rsidRPr="004801F1">
        <w:t xml:space="preserve">a </w:t>
      </w:r>
      <w:r w:rsidRPr="004801F1">
        <w:rPr>
          <w:spacing w:val="-1"/>
        </w:rPr>
        <w:t>s</w:t>
      </w:r>
      <w:r w:rsidRPr="004801F1">
        <w:t>e</w:t>
      </w:r>
      <w:r w:rsidRPr="004801F1">
        <w:rPr>
          <w:spacing w:val="-1"/>
        </w:rPr>
        <w:t>n</w:t>
      </w:r>
      <w:r w:rsidRPr="004801F1">
        <w:t>i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-4"/>
        </w:rPr>
        <w:t xml:space="preserve"> </w:t>
      </w:r>
      <w:r w:rsidRPr="004801F1">
        <w:t>le</w:t>
      </w:r>
      <w:r w:rsidRPr="004801F1">
        <w:rPr>
          <w:spacing w:val="-1"/>
        </w:rPr>
        <w:t>v</w:t>
      </w:r>
      <w:r w:rsidRPr="004801F1">
        <w:t>e</w:t>
      </w:r>
      <w:r w:rsidRPr="004801F1">
        <w:rPr>
          <w:spacing w:val="5"/>
        </w:rPr>
        <w:t>l</w:t>
      </w:r>
      <w:r w:rsidRPr="004801F1">
        <w:t>.</w:t>
      </w:r>
    </w:p>
    <w:p w14:paraId="520E4EAA" w14:textId="77777777" w:rsidR="00335B26" w:rsidRPr="004801F1" w:rsidRDefault="004801F1">
      <w:pPr>
        <w:spacing w:before="2"/>
        <w:ind w:left="228" w:right="851" w:hanging="228"/>
      </w:pPr>
      <w:r w:rsidRPr="004801F1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4801F1">
        <w:t>S</w:t>
      </w:r>
      <w:r w:rsidRPr="004801F1">
        <w:rPr>
          <w:spacing w:val="1"/>
        </w:rPr>
        <w:t>o</w:t>
      </w:r>
      <w:r w:rsidRPr="004801F1">
        <w:t>lid</w:t>
      </w:r>
      <w:r w:rsidRPr="004801F1">
        <w:rPr>
          <w:spacing w:val="-3"/>
        </w:rPr>
        <w:t xml:space="preserve"> </w:t>
      </w:r>
      <w:r w:rsidRPr="004801F1">
        <w:rPr>
          <w:spacing w:val="-1"/>
        </w:rPr>
        <w:t>un</w:t>
      </w:r>
      <w:r w:rsidRPr="004801F1">
        <w:rPr>
          <w:spacing w:val="1"/>
        </w:rPr>
        <w:t>d</w:t>
      </w:r>
      <w:r w:rsidRPr="004801F1">
        <w:t>e</w:t>
      </w:r>
      <w:r w:rsidRPr="004801F1">
        <w:rPr>
          <w:spacing w:val="1"/>
        </w:rPr>
        <w:t>r</w:t>
      </w:r>
      <w:r w:rsidRPr="004801F1">
        <w:rPr>
          <w:spacing w:val="-1"/>
        </w:rPr>
        <w:t>s</w:t>
      </w:r>
      <w:r w:rsidRPr="004801F1">
        <w:t>t</w:t>
      </w:r>
      <w:r w:rsidRPr="004801F1">
        <w:rPr>
          <w:spacing w:val="2"/>
        </w:rPr>
        <w:t>a</w:t>
      </w:r>
      <w:r w:rsidRPr="004801F1">
        <w:rPr>
          <w:spacing w:val="-1"/>
        </w:rPr>
        <w:t>n</w:t>
      </w:r>
      <w:r w:rsidRPr="004801F1">
        <w:rPr>
          <w:spacing w:val="1"/>
        </w:rPr>
        <w:t>d</w:t>
      </w:r>
      <w:r w:rsidRPr="004801F1">
        <w:t>i</w:t>
      </w:r>
      <w:r w:rsidRPr="004801F1">
        <w:rPr>
          <w:spacing w:val="1"/>
        </w:rPr>
        <w:t>n</w:t>
      </w:r>
      <w:r w:rsidRPr="004801F1">
        <w:t>g</w:t>
      </w:r>
      <w:r w:rsidRPr="004801F1">
        <w:rPr>
          <w:spacing w:val="-12"/>
        </w:rPr>
        <w:t xml:space="preserve"> </w:t>
      </w:r>
      <w:r w:rsidRPr="004801F1">
        <w:rPr>
          <w:spacing w:val="1"/>
        </w:rPr>
        <w:t>o</w:t>
      </w:r>
      <w:r w:rsidRPr="004801F1">
        <w:t>f</w:t>
      </w:r>
      <w:r w:rsidRPr="004801F1">
        <w:rPr>
          <w:spacing w:val="-3"/>
        </w:rPr>
        <w:t xml:space="preserve"> </w:t>
      </w:r>
      <w:r w:rsidRPr="004801F1">
        <w:rPr>
          <w:spacing w:val="1"/>
        </w:rPr>
        <w:t>bu</w:t>
      </w:r>
      <w:r w:rsidRPr="004801F1">
        <w:rPr>
          <w:spacing w:val="-1"/>
        </w:rPr>
        <w:t>s</w:t>
      </w:r>
      <w:r w:rsidRPr="004801F1">
        <w:rPr>
          <w:spacing w:val="2"/>
        </w:rPr>
        <w:t>i</w:t>
      </w:r>
      <w:r w:rsidRPr="004801F1">
        <w:rPr>
          <w:spacing w:val="-1"/>
        </w:rPr>
        <w:t>n</w:t>
      </w:r>
      <w:r w:rsidRPr="004801F1">
        <w:rPr>
          <w:spacing w:val="3"/>
        </w:rPr>
        <w:t>e</w:t>
      </w:r>
      <w:r w:rsidRPr="004801F1">
        <w:rPr>
          <w:spacing w:val="-1"/>
        </w:rPr>
        <w:t>s</w:t>
      </w:r>
      <w:r w:rsidRPr="004801F1">
        <w:t>s</w:t>
      </w:r>
      <w:r w:rsidRPr="004801F1">
        <w:rPr>
          <w:spacing w:val="-7"/>
        </w:rPr>
        <w:t xml:space="preserve"> </w:t>
      </w:r>
      <w:r w:rsidRPr="004801F1">
        <w:t>c</w:t>
      </w:r>
      <w:r w:rsidRPr="004801F1">
        <w:rPr>
          <w:spacing w:val="1"/>
        </w:rPr>
        <w:t>o</w:t>
      </w:r>
      <w:r w:rsidRPr="004801F1">
        <w:rPr>
          <w:spacing w:val="-1"/>
        </w:rPr>
        <w:t>n</w:t>
      </w:r>
      <w:r w:rsidRPr="004801F1">
        <w:t>c</w:t>
      </w:r>
      <w:r w:rsidRPr="004801F1">
        <w:rPr>
          <w:spacing w:val="1"/>
        </w:rPr>
        <w:t>ep</w:t>
      </w:r>
      <w:r w:rsidRPr="004801F1">
        <w:t>ts</w:t>
      </w:r>
      <w:r w:rsidRPr="004801F1">
        <w:rPr>
          <w:spacing w:val="-5"/>
        </w:rPr>
        <w:t xml:space="preserve"> </w:t>
      </w:r>
      <w:r w:rsidRPr="004801F1">
        <w:t>&amp;</w:t>
      </w:r>
      <w:r w:rsidRPr="004801F1">
        <w:rPr>
          <w:spacing w:val="-3"/>
        </w:rPr>
        <w:t xml:space="preserve"> </w:t>
      </w:r>
      <w:r w:rsidRPr="004801F1">
        <w:rPr>
          <w:spacing w:val="3"/>
        </w:rPr>
        <w:t>d</w:t>
      </w:r>
      <w:r w:rsidRPr="004801F1">
        <w:rPr>
          <w:spacing w:val="-1"/>
        </w:rPr>
        <w:t>yn</w:t>
      </w:r>
      <w:r w:rsidRPr="004801F1">
        <w:rPr>
          <w:spacing w:val="3"/>
        </w:rPr>
        <w:t>a</w:t>
      </w:r>
      <w:r w:rsidRPr="004801F1">
        <w:rPr>
          <w:spacing w:val="-1"/>
        </w:rPr>
        <w:t>m</w:t>
      </w:r>
      <w:r w:rsidRPr="004801F1">
        <w:t>ics</w:t>
      </w:r>
      <w:r w:rsidRPr="004801F1">
        <w:rPr>
          <w:spacing w:val="-6"/>
        </w:rPr>
        <w:t xml:space="preserve"> </w:t>
      </w:r>
      <w:r w:rsidRPr="004801F1">
        <w:rPr>
          <w:spacing w:val="-2"/>
        </w:rPr>
        <w:t>f</w:t>
      </w:r>
      <w:r w:rsidRPr="004801F1">
        <w:rPr>
          <w:spacing w:val="1"/>
        </w:rPr>
        <w:t>o</w:t>
      </w:r>
      <w:r w:rsidRPr="004801F1">
        <w:t>r</w:t>
      </w:r>
      <w:r w:rsidRPr="004801F1">
        <w:rPr>
          <w:spacing w:val="-1"/>
        </w:rPr>
        <w:t xml:space="preserve"> </w:t>
      </w:r>
      <w:r w:rsidRPr="004801F1">
        <w:t>la</w:t>
      </w:r>
      <w:r w:rsidRPr="004801F1">
        <w:rPr>
          <w:spacing w:val="1"/>
        </w:rPr>
        <w:t>r</w:t>
      </w:r>
      <w:r w:rsidRPr="004801F1">
        <w:rPr>
          <w:spacing w:val="-1"/>
        </w:rPr>
        <w:t>g</w:t>
      </w:r>
      <w:r w:rsidRPr="004801F1">
        <w:t>e</w:t>
      </w:r>
      <w:r w:rsidRPr="004801F1">
        <w:rPr>
          <w:spacing w:val="-3"/>
        </w:rPr>
        <w:t xml:space="preserve"> </w:t>
      </w:r>
      <w:r w:rsidRPr="004801F1">
        <w:rPr>
          <w:spacing w:val="-1"/>
        </w:rPr>
        <w:t>n</w:t>
      </w:r>
      <w:r w:rsidRPr="004801F1">
        <w:t>ati</w:t>
      </w:r>
      <w:r w:rsidRPr="004801F1">
        <w:rPr>
          <w:spacing w:val="3"/>
        </w:rPr>
        <w:t>o</w:t>
      </w:r>
      <w:r w:rsidRPr="004801F1">
        <w:rPr>
          <w:spacing w:val="-1"/>
        </w:rPr>
        <w:t>n</w:t>
      </w:r>
      <w:r w:rsidRPr="004801F1">
        <w:t>al</w:t>
      </w:r>
      <w:r w:rsidRPr="004801F1">
        <w:rPr>
          <w:spacing w:val="-6"/>
        </w:rPr>
        <w:t xml:space="preserve"> </w:t>
      </w:r>
      <w:r w:rsidRPr="004801F1">
        <w:t>a</w:t>
      </w:r>
      <w:r w:rsidRPr="004801F1">
        <w:rPr>
          <w:spacing w:val="-1"/>
        </w:rPr>
        <w:t>n</w:t>
      </w:r>
      <w:r w:rsidRPr="004801F1">
        <w:t>d i</w:t>
      </w:r>
      <w:r w:rsidRPr="004801F1">
        <w:rPr>
          <w:spacing w:val="-1"/>
        </w:rPr>
        <w:t>n</w:t>
      </w:r>
      <w:r w:rsidRPr="004801F1">
        <w:t>te</w:t>
      </w:r>
      <w:r w:rsidRPr="004801F1">
        <w:rPr>
          <w:spacing w:val="1"/>
        </w:rPr>
        <w:t>r</w:t>
      </w:r>
      <w:r w:rsidRPr="004801F1">
        <w:rPr>
          <w:spacing w:val="-1"/>
        </w:rPr>
        <w:t>n</w:t>
      </w:r>
      <w:r w:rsidRPr="004801F1">
        <w:rPr>
          <w:spacing w:val="3"/>
        </w:rPr>
        <w:t>a</w:t>
      </w:r>
      <w:r w:rsidRPr="004801F1">
        <w:t>ti</w:t>
      </w:r>
      <w:r w:rsidRPr="004801F1">
        <w:rPr>
          <w:spacing w:val="1"/>
        </w:rPr>
        <w:t>o</w:t>
      </w:r>
      <w:r w:rsidRPr="004801F1">
        <w:rPr>
          <w:spacing w:val="-1"/>
        </w:rPr>
        <w:t>n</w:t>
      </w:r>
      <w:r w:rsidRPr="004801F1">
        <w:t>al</w:t>
      </w:r>
      <w:r w:rsidRPr="004801F1">
        <w:rPr>
          <w:spacing w:val="-10"/>
        </w:rPr>
        <w:t xml:space="preserve"> </w:t>
      </w:r>
      <w:r w:rsidRPr="004801F1">
        <w:t>c</w:t>
      </w:r>
      <w:r w:rsidRPr="004801F1">
        <w:rPr>
          <w:spacing w:val="1"/>
        </w:rPr>
        <w:t>orpor</w:t>
      </w:r>
      <w:r w:rsidRPr="004801F1">
        <w:t>ati</w:t>
      </w:r>
      <w:r w:rsidRPr="004801F1">
        <w:rPr>
          <w:spacing w:val="1"/>
        </w:rPr>
        <w:t>o</w:t>
      </w:r>
      <w:r w:rsidRPr="004801F1">
        <w:rPr>
          <w:spacing w:val="-1"/>
        </w:rPr>
        <w:t>ns</w:t>
      </w:r>
      <w:r w:rsidRPr="004801F1">
        <w:t>.</w:t>
      </w:r>
    </w:p>
    <w:p w14:paraId="09EC9EE3" w14:textId="77777777" w:rsidR="00335B26" w:rsidRPr="004801F1" w:rsidRDefault="004801F1">
      <w:pPr>
        <w:spacing w:line="240" w:lineRule="exact"/>
      </w:pPr>
      <w:r w:rsidRPr="004801F1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4801F1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4801F1">
        <w:rPr>
          <w:position w:val="-1"/>
        </w:rPr>
        <w:t>S</w:t>
      </w:r>
      <w:r w:rsidRPr="004801F1">
        <w:rPr>
          <w:spacing w:val="-2"/>
          <w:position w:val="-1"/>
        </w:rPr>
        <w:t>u</w:t>
      </w:r>
      <w:r w:rsidRPr="004801F1">
        <w:rPr>
          <w:spacing w:val="1"/>
          <w:position w:val="-1"/>
        </w:rPr>
        <w:t>p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r</w:t>
      </w:r>
      <w:r w:rsidRPr="004801F1">
        <w:rPr>
          <w:position w:val="-1"/>
        </w:rPr>
        <w:t>i</w:t>
      </w:r>
      <w:r w:rsidRPr="004801F1">
        <w:rPr>
          <w:spacing w:val="1"/>
          <w:position w:val="-1"/>
        </w:rPr>
        <w:t>o</w:t>
      </w:r>
      <w:r w:rsidRPr="004801F1">
        <w:rPr>
          <w:position w:val="-1"/>
        </w:rPr>
        <w:t>r</w:t>
      </w:r>
      <w:r w:rsidRPr="004801F1">
        <w:rPr>
          <w:spacing w:val="-6"/>
          <w:position w:val="-1"/>
        </w:rPr>
        <w:t xml:space="preserve"> </w:t>
      </w:r>
      <w:r w:rsidRPr="004801F1">
        <w:rPr>
          <w:position w:val="-1"/>
        </w:rPr>
        <w:t>t</w:t>
      </w:r>
      <w:r w:rsidRPr="004801F1">
        <w:rPr>
          <w:spacing w:val="2"/>
          <w:position w:val="-1"/>
        </w:rPr>
        <w:t>i</w:t>
      </w:r>
      <w:r w:rsidRPr="004801F1">
        <w:rPr>
          <w:spacing w:val="-4"/>
          <w:position w:val="-1"/>
        </w:rPr>
        <w:t>m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 xml:space="preserve"> </w:t>
      </w:r>
      <w:r w:rsidRPr="004801F1">
        <w:rPr>
          <w:spacing w:val="-1"/>
          <w:position w:val="-1"/>
        </w:rPr>
        <w:t>m</w:t>
      </w:r>
      <w:r w:rsidRPr="004801F1">
        <w:rPr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spacing w:val="3"/>
          <w:position w:val="-1"/>
        </w:rPr>
        <w:t>a</w:t>
      </w:r>
      <w:r w:rsidRPr="004801F1">
        <w:rPr>
          <w:spacing w:val="-1"/>
          <w:position w:val="-1"/>
        </w:rPr>
        <w:t>g</w:t>
      </w:r>
      <w:r w:rsidRPr="004801F1">
        <w:rPr>
          <w:spacing w:val="3"/>
          <w:position w:val="-1"/>
        </w:rPr>
        <w:t>e</w:t>
      </w:r>
      <w:r w:rsidRPr="004801F1">
        <w:rPr>
          <w:spacing w:val="-1"/>
          <w:position w:val="-1"/>
        </w:rPr>
        <w:t>m</w:t>
      </w:r>
      <w:r w:rsidRPr="004801F1">
        <w:rPr>
          <w:position w:val="-1"/>
        </w:rPr>
        <w:t>e</w:t>
      </w:r>
      <w:r w:rsidRPr="004801F1">
        <w:rPr>
          <w:spacing w:val="1"/>
          <w:position w:val="-1"/>
        </w:rPr>
        <w:t>n</w:t>
      </w:r>
      <w:r w:rsidRPr="004801F1">
        <w:rPr>
          <w:position w:val="-1"/>
        </w:rPr>
        <w:t>t</w:t>
      </w:r>
      <w:r w:rsidRPr="004801F1">
        <w:rPr>
          <w:spacing w:val="-10"/>
          <w:position w:val="-1"/>
        </w:rPr>
        <w:t xml:space="preserve"> </w:t>
      </w:r>
      <w:r w:rsidRPr="004801F1">
        <w:rPr>
          <w:spacing w:val="2"/>
          <w:position w:val="-1"/>
        </w:rPr>
        <w:t>s</w:t>
      </w:r>
      <w:r w:rsidRPr="004801F1">
        <w:rPr>
          <w:spacing w:val="-1"/>
          <w:position w:val="-1"/>
        </w:rPr>
        <w:t>k</w:t>
      </w:r>
      <w:r w:rsidRPr="004801F1">
        <w:rPr>
          <w:spacing w:val="2"/>
          <w:position w:val="-1"/>
        </w:rPr>
        <w:t>i</w:t>
      </w:r>
      <w:r w:rsidRPr="004801F1">
        <w:rPr>
          <w:position w:val="-1"/>
        </w:rPr>
        <w:t>lls</w:t>
      </w:r>
      <w:r w:rsidRPr="004801F1">
        <w:rPr>
          <w:spacing w:val="-5"/>
          <w:position w:val="-1"/>
        </w:rPr>
        <w:t xml:space="preserve"> </w:t>
      </w:r>
      <w:r w:rsidRPr="004801F1">
        <w:rPr>
          <w:position w:val="-1"/>
        </w:rPr>
        <w:t>a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d</w:t>
      </w:r>
      <w:r w:rsidRPr="004801F1">
        <w:rPr>
          <w:spacing w:val="-2"/>
          <w:position w:val="-1"/>
        </w:rPr>
        <w:t xml:space="preserve"> </w:t>
      </w:r>
      <w:r w:rsidRPr="004801F1">
        <w:rPr>
          <w:spacing w:val="-1"/>
          <w:position w:val="-1"/>
        </w:rPr>
        <w:t>s</w:t>
      </w:r>
      <w:r w:rsidRPr="004801F1">
        <w:rPr>
          <w:position w:val="-1"/>
        </w:rPr>
        <w:t>tr</w:t>
      </w:r>
      <w:r w:rsidRPr="004801F1">
        <w:rPr>
          <w:spacing w:val="1"/>
          <w:position w:val="-1"/>
        </w:rPr>
        <w:t>on</w:t>
      </w:r>
      <w:r w:rsidRPr="004801F1">
        <w:rPr>
          <w:position w:val="-1"/>
        </w:rPr>
        <w:t>g</w:t>
      </w:r>
      <w:r w:rsidRPr="004801F1">
        <w:rPr>
          <w:spacing w:val="-6"/>
          <w:position w:val="-1"/>
        </w:rPr>
        <w:t xml:space="preserve"> </w:t>
      </w:r>
      <w:r w:rsidRPr="004801F1">
        <w:rPr>
          <w:position w:val="-1"/>
        </w:rPr>
        <w:t>att</w:t>
      </w:r>
      <w:r w:rsidRPr="004801F1">
        <w:rPr>
          <w:spacing w:val="3"/>
          <w:position w:val="-1"/>
        </w:rPr>
        <w:t>e</w:t>
      </w:r>
      <w:r w:rsidRPr="004801F1">
        <w:rPr>
          <w:spacing w:val="-1"/>
          <w:position w:val="-1"/>
        </w:rPr>
        <w:t>n</w:t>
      </w:r>
      <w:r w:rsidRPr="004801F1">
        <w:rPr>
          <w:position w:val="-1"/>
        </w:rPr>
        <w:t>ti</w:t>
      </w:r>
      <w:r w:rsidRPr="004801F1">
        <w:rPr>
          <w:spacing w:val="3"/>
          <w:position w:val="-1"/>
        </w:rPr>
        <w:t>o</w:t>
      </w:r>
      <w:r w:rsidRPr="004801F1">
        <w:rPr>
          <w:position w:val="-1"/>
        </w:rPr>
        <w:t>n</w:t>
      </w:r>
      <w:r w:rsidRPr="004801F1">
        <w:rPr>
          <w:spacing w:val="-8"/>
          <w:position w:val="-1"/>
        </w:rPr>
        <w:t xml:space="preserve"> </w:t>
      </w:r>
      <w:r w:rsidRPr="004801F1">
        <w:rPr>
          <w:position w:val="-1"/>
        </w:rPr>
        <w:t>to</w:t>
      </w:r>
      <w:r w:rsidRPr="004801F1">
        <w:rPr>
          <w:spacing w:val="-1"/>
          <w:position w:val="-1"/>
        </w:rPr>
        <w:t xml:space="preserve"> </w:t>
      </w:r>
      <w:r w:rsidRPr="004801F1">
        <w:rPr>
          <w:spacing w:val="1"/>
          <w:position w:val="-1"/>
        </w:rPr>
        <w:t>d</w:t>
      </w:r>
      <w:r w:rsidRPr="004801F1">
        <w:rPr>
          <w:position w:val="-1"/>
        </w:rPr>
        <w:t>etail.</w:t>
      </w:r>
    </w:p>
    <w:p w14:paraId="559816BF" w14:textId="77777777" w:rsidR="00335B26" w:rsidRPr="004801F1" w:rsidRDefault="00335B26">
      <w:pPr>
        <w:spacing w:before="1" w:line="140" w:lineRule="exact"/>
        <w:rPr>
          <w:sz w:val="15"/>
          <w:szCs w:val="15"/>
        </w:rPr>
      </w:pPr>
    </w:p>
    <w:p w14:paraId="46AD84A3" w14:textId="77777777" w:rsidR="00335B26" w:rsidRPr="004801F1" w:rsidRDefault="00335B26">
      <w:pPr>
        <w:spacing w:line="200" w:lineRule="exact"/>
      </w:pPr>
    </w:p>
    <w:p w14:paraId="09C64699" w14:textId="77777777" w:rsidR="00335B26" w:rsidRPr="004801F1" w:rsidRDefault="004801F1">
      <w:pPr>
        <w:rPr>
          <w:sz w:val="22"/>
          <w:szCs w:val="22"/>
        </w:rPr>
      </w:pPr>
      <w:r w:rsidRPr="004801F1">
        <w:rPr>
          <w:spacing w:val="4"/>
          <w:sz w:val="22"/>
          <w:szCs w:val="22"/>
        </w:rPr>
        <w:t>ACAD</w:t>
      </w:r>
      <w:r w:rsidRPr="004801F1">
        <w:rPr>
          <w:spacing w:val="2"/>
          <w:sz w:val="22"/>
          <w:szCs w:val="22"/>
        </w:rPr>
        <w:t>E</w:t>
      </w:r>
      <w:r w:rsidRPr="004801F1">
        <w:rPr>
          <w:spacing w:val="5"/>
          <w:sz w:val="22"/>
          <w:szCs w:val="22"/>
        </w:rPr>
        <w:t>M</w:t>
      </w:r>
      <w:r w:rsidRPr="004801F1">
        <w:rPr>
          <w:spacing w:val="1"/>
          <w:sz w:val="22"/>
          <w:szCs w:val="22"/>
        </w:rPr>
        <w:t>I</w:t>
      </w:r>
      <w:r w:rsidRPr="004801F1">
        <w:rPr>
          <w:sz w:val="22"/>
          <w:szCs w:val="22"/>
        </w:rPr>
        <w:t>C</w:t>
      </w:r>
      <w:r w:rsidRPr="004801F1">
        <w:rPr>
          <w:spacing w:val="9"/>
          <w:sz w:val="22"/>
          <w:szCs w:val="22"/>
        </w:rPr>
        <w:t xml:space="preserve"> </w:t>
      </w:r>
      <w:r w:rsidRPr="004801F1">
        <w:rPr>
          <w:spacing w:val="4"/>
          <w:sz w:val="22"/>
          <w:szCs w:val="22"/>
        </w:rPr>
        <w:t>QUAL</w:t>
      </w:r>
      <w:r w:rsidRPr="004801F1">
        <w:rPr>
          <w:spacing w:val="1"/>
          <w:sz w:val="22"/>
          <w:szCs w:val="22"/>
        </w:rPr>
        <w:t>I</w:t>
      </w:r>
      <w:r w:rsidRPr="004801F1">
        <w:rPr>
          <w:spacing w:val="4"/>
          <w:sz w:val="22"/>
          <w:szCs w:val="22"/>
        </w:rPr>
        <w:t>F</w:t>
      </w:r>
      <w:r w:rsidRPr="004801F1">
        <w:rPr>
          <w:spacing w:val="1"/>
          <w:sz w:val="22"/>
          <w:szCs w:val="22"/>
        </w:rPr>
        <w:t>I</w:t>
      </w:r>
      <w:r w:rsidRPr="004801F1">
        <w:rPr>
          <w:spacing w:val="6"/>
          <w:sz w:val="22"/>
          <w:szCs w:val="22"/>
        </w:rPr>
        <w:t>C</w:t>
      </w:r>
      <w:r w:rsidRPr="004801F1">
        <w:rPr>
          <w:spacing w:val="4"/>
          <w:sz w:val="22"/>
          <w:szCs w:val="22"/>
        </w:rPr>
        <w:t>A</w:t>
      </w:r>
      <w:r w:rsidRPr="004801F1">
        <w:rPr>
          <w:spacing w:val="6"/>
          <w:sz w:val="22"/>
          <w:szCs w:val="22"/>
        </w:rPr>
        <w:t>T</w:t>
      </w:r>
      <w:r w:rsidRPr="004801F1">
        <w:rPr>
          <w:spacing w:val="1"/>
          <w:sz w:val="22"/>
          <w:szCs w:val="22"/>
        </w:rPr>
        <w:t>I</w:t>
      </w:r>
      <w:r w:rsidRPr="004801F1">
        <w:rPr>
          <w:spacing w:val="4"/>
          <w:sz w:val="22"/>
          <w:szCs w:val="22"/>
        </w:rPr>
        <w:t>ON</w:t>
      </w:r>
      <w:r w:rsidRPr="004801F1">
        <w:rPr>
          <w:sz w:val="22"/>
          <w:szCs w:val="22"/>
        </w:rPr>
        <w:t>S</w:t>
      </w:r>
    </w:p>
    <w:p w14:paraId="168F05D8" w14:textId="77777777" w:rsidR="00335B26" w:rsidRPr="004801F1" w:rsidRDefault="00335B26">
      <w:pPr>
        <w:spacing w:before="6" w:line="280" w:lineRule="exact"/>
        <w:rPr>
          <w:sz w:val="28"/>
          <w:szCs w:val="28"/>
        </w:rPr>
      </w:pPr>
    </w:p>
    <w:p w14:paraId="07DFF408" w14:textId="77777777" w:rsidR="00335B26" w:rsidRPr="004801F1" w:rsidRDefault="004801F1">
      <w:r w:rsidRPr="004801F1">
        <w:rPr>
          <w:b/>
          <w:i/>
          <w:spacing w:val="2"/>
        </w:rPr>
        <w:t>S</w:t>
      </w:r>
      <w:r w:rsidRPr="004801F1">
        <w:rPr>
          <w:b/>
          <w:i/>
          <w:spacing w:val="3"/>
        </w:rPr>
        <w:t>pa</w:t>
      </w:r>
      <w:r w:rsidRPr="004801F1">
        <w:rPr>
          <w:b/>
          <w:i/>
          <w:spacing w:val="2"/>
        </w:rPr>
        <w:t>r</w:t>
      </w:r>
      <w:r w:rsidRPr="004801F1">
        <w:rPr>
          <w:b/>
          <w:i/>
          <w:spacing w:val="1"/>
        </w:rPr>
        <w:t>k</w:t>
      </w:r>
      <w:r w:rsidRPr="004801F1">
        <w:rPr>
          <w:b/>
          <w:i/>
          <w:spacing w:val="3"/>
        </w:rPr>
        <w:t>b</w:t>
      </w:r>
      <w:r w:rsidRPr="004801F1">
        <w:rPr>
          <w:b/>
          <w:i/>
          <w:spacing w:val="2"/>
        </w:rPr>
        <w:t>r</w:t>
      </w:r>
      <w:r w:rsidRPr="004801F1">
        <w:rPr>
          <w:b/>
          <w:i/>
          <w:spacing w:val="3"/>
        </w:rPr>
        <w:t>o</w:t>
      </w:r>
      <w:r w:rsidRPr="004801F1">
        <w:rPr>
          <w:b/>
          <w:i/>
          <w:spacing w:val="1"/>
        </w:rPr>
        <w:t>o</w:t>
      </w:r>
      <w:r w:rsidRPr="004801F1">
        <w:rPr>
          <w:b/>
          <w:i/>
        </w:rPr>
        <w:t>k</w:t>
      </w:r>
      <w:r w:rsidRPr="004801F1">
        <w:rPr>
          <w:b/>
          <w:i/>
          <w:spacing w:val="-2"/>
        </w:rPr>
        <w:t xml:space="preserve"> </w:t>
      </w:r>
      <w:r w:rsidRPr="004801F1">
        <w:rPr>
          <w:b/>
          <w:i/>
          <w:spacing w:val="2"/>
        </w:rPr>
        <w:t>Uni</w:t>
      </w:r>
      <w:r w:rsidRPr="004801F1">
        <w:rPr>
          <w:b/>
          <w:i/>
          <w:spacing w:val="3"/>
        </w:rPr>
        <w:t>ve</w:t>
      </w:r>
      <w:r w:rsidRPr="004801F1">
        <w:rPr>
          <w:b/>
          <w:i/>
          <w:spacing w:val="2"/>
        </w:rPr>
        <w:t>rsit</w:t>
      </w:r>
      <w:r w:rsidRPr="004801F1">
        <w:rPr>
          <w:b/>
          <w:i/>
        </w:rPr>
        <w:t xml:space="preserve">y    </w:t>
      </w:r>
      <w:r w:rsidRPr="004801F1">
        <w:rPr>
          <w:b/>
          <w:i/>
          <w:spacing w:val="3"/>
        </w:rPr>
        <w:t xml:space="preserve"> </w:t>
      </w:r>
      <w:r w:rsidRPr="004801F1">
        <w:rPr>
          <w:b/>
          <w:i/>
          <w:spacing w:val="1"/>
        </w:rPr>
        <w:t>20</w:t>
      </w:r>
      <w:r w:rsidRPr="004801F1">
        <w:rPr>
          <w:b/>
          <w:i/>
          <w:spacing w:val="7"/>
        </w:rPr>
        <w:t>0</w:t>
      </w:r>
      <w:r w:rsidRPr="004801F1">
        <w:rPr>
          <w:b/>
          <w:i/>
        </w:rPr>
        <w:t>8 -</w:t>
      </w:r>
      <w:r w:rsidRPr="004801F1">
        <w:rPr>
          <w:b/>
          <w:i/>
          <w:spacing w:val="3"/>
        </w:rPr>
        <w:t xml:space="preserve"> </w:t>
      </w:r>
      <w:r w:rsidRPr="004801F1">
        <w:rPr>
          <w:b/>
          <w:i/>
          <w:spacing w:val="4"/>
        </w:rPr>
        <w:t>2</w:t>
      </w:r>
      <w:r w:rsidRPr="004801F1">
        <w:rPr>
          <w:b/>
          <w:i/>
          <w:spacing w:val="1"/>
        </w:rPr>
        <w:t>0</w:t>
      </w:r>
      <w:r w:rsidRPr="004801F1">
        <w:rPr>
          <w:b/>
          <w:i/>
          <w:spacing w:val="4"/>
        </w:rPr>
        <w:t>10</w:t>
      </w:r>
    </w:p>
    <w:p w14:paraId="35A1921A" w14:textId="77777777" w:rsidR="00335B26" w:rsidRPr="004801F1" w:rsidRDefault="004801F1">
      <w:pPr>
        <w:spacing w:before="29"/>
      </w:pPr>
      <w:r w:rsidRPr="004801F1">
        <w:rPr>
          <w:spacing w:val="16"/>
        </w:rPr>
        <w:t>B</w:t>
      </w:r>
      <w:r w:rsidRPr="004801F1">
        <w:t>A</w:t>
      </w:r>
      <w:r w:rsidRPr="004801F1">
        <w:rPr>
          <w:spacing w:val="19"/>
        </w:rPr>
        <w:t xml:space="preserve"> </w:t>
      </w:r>
      <w:r w:rsidRPr="004801F1">
        <w:rPr>
          <w:spacing w:val="15"/>
        </w:rPr>
        <w:t>(</w:t>
      </w:r>
      <w:r w:rsidRPr="004801F1">
        <w:rPr>
          <w:spacing w:val="12"/>
        </w:rPr>
        <w:t>H</w:t>
      </w:r>
      <w:r w:rsidRPr="004801F1">
        <w:rPr>
          <w:spacing w:val="15"/>
        </w:rPr>
        <w:t>o</w:t>
      </w:r>
      <w:r w:rsidRPr="004801F1">
        <w:rPr>
          <w:spacing w:val="13"/>
        </w:rPr>
        <w:t>n</w:t>
      </w:r>
      <w:r w:rsidRPr="004801F1">
        <w:rPr>
          <w:spacing w:val="11"/>
        </w:rPr>
        <w:t>s</w:t>
      </w:r>
      <w:r w:rsidRPr="004801F1">
        <w:t>)</w:t>
      </w:r>
      <w:r w:rsidRPr="004801F1">
        <w:t xml:space="preserve">       </w:t>
      </w:r>
      <w:r w:rsidRPr="004801F1">
        <w:rPr>
          <w:spacing w:val="49"/>
        </w:rPr>
        <w:t xml:space="preserve"> </w:t>
      </w:r>
      <w:r w:rsidRPr="004801F1">
        <w:t>S</w:t>
      </w:r>
      <w:r w:rsidRPr="004801F1">
        <w:rPr>
          <w:spacing w:val="2"/>
        </w:rPr>
        <w:t>a</w:t>
      </w:r>
      <w:r w:rsidRPr="004801F1">
        <w:t>l</w:t>
      </w:r>
      <w:r w:rsidRPr="004801F1">
        <w:rPr>
          <w:spacing w:val="2"/>
        </w:rPr>
        <w:t>e</w:t>
      </w:r>
      <w:r w:rsidRPr="004801F1">
        <w:t>s</w:t>
      </w:r>
      <w:r w:rsidRPr="004801F1">
        <w:rPr>
          <w:spacing w:val="-2"/>
        </w:rPr>
        <w:t xml:space="preserve"> </w:t>
      </w:r>
      <w:r w:rsidRPr="004801F1">
        <w:t>&amp;</w:t>
      </w:r>
      <w:r w:rsidRPr="004801F1">
        <w:rPr>
          <w:spacing w:val="-1"/>
        </w:rPr>
        <w:t xml:space="preserve"> </w:t>
      </w:r>
      <w:r w:rsidRPr="004801F1">
        <w:rPr>
          <w:spacing w:val="3"/>
        </w:rPr>
        <w:t>M</w:t>
      </w:r>
      <w:r w:rsidRPr="004801F1">
        <w:t>a</w:t>
      </w:r>
      <w:r w:rsidRPr="004801F1">
        <w:rPr>
          <w:spacing w:val="3"/>
        </w:rPr>
        <w:t>r</w:t>
      </w:r>
      <w:r w:rsidRPr="004801F1">
        <w:rPr>
          <w:spacing w:val="-1"/>
        </w:rPr>
        <w:t>k</w:t>
      </w:r>
      <w:r w:rsidRPr="004801F1">
        <w:rPr>
          <w:spacing w:val="3"/>
        </w:rPr>
        <w:t>e</w:t>
      </w:r>
      <w:r w:rsidRPr="004801F1">
        <w:t>t</w:t>
      </w:r>
      <w:r w:rsidRPr="004801F1">
        <w:rPr>
          <w:spacing w:val="2"/>
        </w:rPr>
        <w:t>i</w:t>
      </w:r>
      <w:r w:rsidRPr="004801F1">
        <w:rPr>
          <w:spacing w:val="1"/>
        </w:rPr>
        <w:t>n</w:t>
      </w:r>
      <w:r w:rsidRPr="004801F1">
        <w:t>g</w:t>
      </w:r>
    </w:p>
    <w:p w14:paraId="126EB5F5" w14:textId="77777777" w:rsidR="00335B26" w:rsidRPr="004801F1" w:rsidRDefault="004801F1">
      <w:pPr>
        <w:spacing w:before="29"/>
      </w:pPr>
      <w:r w:rsidRPr="004801F1">
        <w:rPr>
          <w:b/>
          <w:i/>
          <w:spacing w:val="1"/>
        </w:rPr>
        <w:t>C</w:t>
      </w:r>
      <w:r w:rsidRPr="004801F1">
        <w:rPr>
          <w:b/>
          <w:i/>
          <w:spacing w:val="3"/>
        </w:rPr>
        <w:t>ove</w:t>
      </w:r>
      <w:r w:rsidRPr="004801F1">
        <w:rPr>
          <w:b/>
          <w:i/>
          <w:spacing w:val="2"/>
        </w:rPr>
        <w:t>ntr</w:t>
      </w:r>
      <w:r w:rsidRPr="004801F1">
        <w:rPr>
          <w:b/>
          <w:i/>
        </w:rPr>
        <w:t xml:space="preserve">y </w:t>
      </w:r>
      <w:r w:rsidRPr="004801F1">
        <w:rPr>
          <w:b/>
          <w:i/>
          <w:spacing w:val="1"/>
        </w:rPr>
        <w:t>C</w:t>
      </w:r>
      <w:r w:rsidRPr="004801F1">
        <w:rPr>
          <w:b/>
          <w:i/>
          <w:spacing w:val="3"/>
        </w:rPr>
        <w:t>e</w:t>
      </w:r>
      <w:r w:rsidRPr="004801F1">
        <w:rPr>
          <w:b/>
          <w:i/>
          <w:spacing w:val="2"/>
        </w:rPr>
        <w:t>ntr</w:t>
      </w:r>
      <w:r w:rsidRPr="004801F1">
        <w:rPr>
          <w:b/>
          <w:i/>
          <w:spacing w:val="3"/>
        </w:rPr>
        <w:t>a</w:t>
      </w:r>
      <w:r w:rsidRPr="004801F1">
        <w:rPr>
          <w:b/>
          <w:i/>
        </w:rPr>
        <w:t>l</w:t>
      </w:r>
      <w:r w:rsidRPr="004801F1">
        <w:rPr>
          <w:b/>
          <w:i/>
          <w:spacing w:val="-1"/>
        </w:rPr>
        <w:t xml:space="preserve"> </w:t>
      </w:r>
      <w:r w:rsidRPr="004801F1">
        <w:rPr>
          <w:b/>
          <w:i/>
          <w:spacing w:val="1"/>
        </w:rPr>
        <w:t>C</w:t>
      </w:r>
      <w:r w:rsidRPr="004801F1">
        <w:rPr>
          <w:b/>
          <w:i/>
          <w:spacing w:val="3"/>
        </w:rPr>
        <w:t>o</w:t>
      </w:r>
      <w:r w:rsidRPr="004801F1">
        <w:rPr>
          <w:b/>
          <w:i/>
          <w:spacing w:val="2"/>
        </w:rPr>
        <w:t>ll</w:t>
      </w:r>
      <w:r w:rsidRPr="004801F1">
        <w:rPr>
          <w:b/>
          <w:i/>
          <w:spacing w:val="3"/>
        </w:rPr>
        <w:t>e</w:t>
      </w:r>
      <w:r w:rsidRPr="004801F1">
        <w:rPr>
          <w:b/>
          <w:i/>
          <w:spacing w:val="1"/>
        </w:rPr>
        <w:t>g</w:t>
      </w:r>
      <w:r w:rsidRPr="004801F1">
        <w:rPr>
          <w:b/>
          <w:i/>
        </w:rPr>
        <w:t xml:space="preserve">e    </w:t>
      </w:r>
      <w:r w:rsidRPr="004801F1">
        <w:rPr>
          <w:b/>
          <w:i/>
          <w:spacing w:val="5"/>
        </w:rPr>
        <w:t xml:space="preserve"> </w:t>
      </w:r>
      <w:r w:rsidRPr="004801F1">
        <w:rPr>
          <w:b/>
          <w:i/>
          <w:spacing w:val="3"/>
        </w:rPr>
        <w:t>20</w:t>
      </w:r>
      <w:r w:rsidRPr="004801F1">
        <w:rPr>
          <w:b/>
          <w:i/>
          <w:spacing w:val="6"/>
        </w:rPr>
        <w:t>0</w:t>
      </w:r>
      <w:r w:rsidRPr="004801F1">
        <w:rPr>
          <w:b/>
          <w:i/>
        </w:rPr>
        <w:t>5 -</w:t>
      </w:r>
      <w:r w:rsidRPr="004801F1">
        <w:rPr>
          <w:b/>
          <w:i/>
          <w:spacing w:val="3"/>
        </w:rPr>
        <w:t xml:space="preserve"> 2</w:t>
      </w:r>
      <w:r w:rsidRPr="004801F1">
        <w:rPr>
          <w:b/>
          <w:i/>
          <w:spacing w:val="1"/>
        </w:rPr>
        <w:t>0</w:t>
      </w:r>
      <w:r w:rsidRPr="004801F1">
        <w:rPr>
          <w:b/>
          <w:i/>
          <w:spacing w:val="4"/>
        </w:rPr>
        <w:t>0</w:t>
      </w:r>
      <w:r w:rsidRPr="004801F1">
        <w:rPr>
          <w:b/>
          <w:i/>
        </w:rPr>
        <w:t>8</w:t>
      </w:r>
    </w:p>
    <w:p w14:paraId="3C47288F" w14:textId="77777777" w:rsidR="00335B26" w:rsidRPr="004801F1" w:rsidRDefault="004801F1">
      <w:pPr>
        <w:spacing w:before="31"/>
      </w:pPr>
      <w:r w:rsidRPr="004801F1">
        <w:t>A</w:t>
      </w:r>
      <w:r w:rsidRPr="004801F1">
        <w:rPr>
          <w:spacing w:val="23"/>
        </w:rPr>
        <w:t xml:space="preserve"> </w:t>
      </w:r>
      <w:r w:rsidRPr="004801F1">
        <w:rPr>
          <w:spacing w:val="14"/>
        </w:rPr>
        <w:t>l</w:t>
      </w:r>
      <w:r w:rsidRPr="004801F1">
        <w:rPr>
          <w:spacing w:val="15"/>
        </w:rPr>
        <w:t>e</w:t>
      </w:r>
      <w:r w:rsidRPr="004801F1">
        <w:rPr>
          <w:spacing w:val="11"/>
        </w:rPr>
        <w:t>v</w:t>
      </w:r>
      <w:r w:rsidRPr="004801F1">
        <w:rPr>
          <w:spacing w:val="15"/>
        </w:rPr>
        <w:t>e</w:t>
      </w:r>
      <w:r w:rsidRPr="004801F1">
        <w:rPr>
          <w:spacing w:val="14"/>
        </w:rPr>
        <w:t>l</w:t>
      </w:r>
      <w:r w:rsidRPr="004801F1">
        <w:rPr>
          <w:spacing w:val="11"/>
        </w:rPr>
        <w:t>s</w:t>
      </w:r>
      <w:r w:rsidRPr="004801F1">
        <w:t xml:space="preserve">:           </w:t>
      </w:r>
      <w:r w:rsidRPr="004801F1">
        <w:rPr>
          <w:spacing w:val="18"/>
        </w:rPr>
        <w:t xml:space="preserve"> </w:t>
      </w:r>
      <w:r w:rsidRPr="004801F1">
        <w:rPr>
          <w:spacing w:val="12"/>
        </w:rPr>
        <w:t>Ma</w:t>
      </w:r>
      <w:r w:rsidRPr="004801F1">
        <w:rPr>
          <w:spacing w:val="14"/>
        </w:rPr>
        <w:t>t</w:t>
      </w:r>
      <w:r w:rsidRPr="004801F1">
        <w:rPr>
          <w:spacing w:val="13"/>
        </w:rPr>
        <w:t>h</w:t>
      </w:r>
      <w:r w:rsidRPr="004801F1">
        <w:t>s</w:t>
      </w:r>
      <w:r w:rsidRPr="004801F1">
        <w:rPr>
          <w:spacing w:val="21"/>
        </w:rPr>
        <w:t xml:space="preserve"> </w:t>
      </w:r>
      <w:r w:rsidRPr="004801F1">
        <w:rPr>
          <w:spacing w:val="15"/>
        </w:rPr>
        <w:t>(</w:t>
      </w:r>
      <w:r w:rsidRPr="004801F1">
        <w:rPr>
          <w:spacing w:val="12"/>
        </w:rPr>
        <w:t>A</w:t>
      </w:r>
      <w:r w:rsidRPr="004801F1">
        <w:t>)</w:t>
      </w:r>
      <w:r w:rsidRPr="004801F1">
        <w:rPr>
          <w:spacing w:val="22"/>
        </w:rPr>
        <w:t xml:space="preserve"> </w:t>
      </w:r>
      <w:r w:rsidRPr="004801F1">
        <w:rPr>
          <w:spacing w:val="15"/>
        </w:rPr>
        <w:t>E</w:t>
      </w:r>
      <w:r w:rsidRPr="004801F1">
        <w:rPr>
          <w:spacing w:val="13"/>
        </w:rPr>
        <w:t>ng</w:t>
      </w:r>
      <w:r w:rsidRPr="004801F1">
        <w:rPr>
          <w:spacing w:val="14"/>
        </w:rPr>
        <w:t>l</w:t>
      </w:r>
      <w:r w:rsidRPr="004801F1">
        <w:rPr>
          <w:spacing w:val="12"/>
        </w:rPr>
        <w:t>i</w:t>
      </w:r>
      <w:r w:rsidRPr="004801F1">
        <w:rPr>
          <w:spacing w:val="14"/>
        </w:rPr>
        <w:t>s</w:t>
      </w:r>
      <w:r w:rsidRPr="004801F1">
        <w:t>h</w:t>
      </w:r>
      <w:r w:rsidRPr="004801F1">
        <w:rPr>
          <w:spacing w:val="19"/>
        </w:rPr>
        <w:t xml:space="preserve"> </w:t>
      </w:r>
      <w:r w:rsidRPr="004801F1">
        <w:rPr>
          <w:spacing w:val="13"/>
        </w:rPr>
        <w:t>(B</w:t>
      </w:r>
      <w:r w:rsidRPr="004801F1">
        <w:t>)</w:t>
      </w:r>
      <w:r w:rsidRPr="004801F1">
        <w:rPr>
          <w:spacing w:val="22"/>
        </w:rPr>
        <w:t xml:space="preserve"> </w:t>
      </w:r>
      <w:r w:rsidRPr="004801F1">
        <w:rPr>
          <w:spacing w:val="15"/>
        </w:rPr>
        <w:t>Te</w:t>
      </w:r>
      <w:r w:rsidRPr="004801F1">
        <w:rPr>
          <w:spacing w:val="12"/>
        </w:rPr>
        <w:t>c</w:t>
      </w:r>
      <w:r w:rsidRPr="004801F1">
        <w:rPr>
          <w:spacing w:val="13"/>
        </w:rPr>
        <w:t>hno</w:t>
      </w:r>
      <w:r w:rsidRPr="004801F1">
        <w:rPr>
          <w:spacing w:val="12"/>
        </w:rPr>
        <w:t>l</w:t>
      </w:r>
      <w:r w:rsidRPr="004801F1">
        <w:rPr>
          <w:spacing w:val="15"/>
        </w:rPr>
        <w:t>o</w:t>
      </w:r>
      <w:r w:rsidRPr="004801F1">
        <w:rPr>
          <w:spacing w:val="13"/>
        </w:rPr>
        <w:t>g</w:t>
      </w:r>
      <w:r w:rsidRPr="004801F1">
        <w:t>y</w:t>
      </w:r>
      <w:r w:rsidRPr="004801F1">
        <w:rPr>
          <w:spacing w:val="15"/>
        </w:rPr>
        <w:t xml:space="preserve"> </w:t>
      </w:r>
      <w:r w:rsidRPr="004801F1">
        <w:rPr>
          <w:spacing w:val="13"/>
        </w:rPr>
        <w:t>(B</w:t>
      </w:r>
      <w:r w:rsidRPr="004801F1">
        <w:t>)</w:t>
      </w:r>
      <w:r w:rsidRPr="004801F1">
        <w:rPr>
          <w:spacing w:val="24"/>
        </w:rPr>
        <w:t xml:space="preserve"> </w:t>
      </w:r>
      <w:r w:rsidRPr="004801F1">
        <w:rPr>
          <w:spacing w:val="14"/>
        </w:rPr>
        <w:t>S</w:t>
      </w:r>
      <w:r w:rsidRPr="004801F1">
        <w:rPr>
          <w:spacing w:val="12"/>
        </w:rPr>
        <w:t>ci</w:t>
      </w:r>
      <w:r w:rsidRPr="004801F1">
        <w:rPr>
          <w:spacing w:val="15"/>
        </w:rPr>
        <w:t>e</w:t>
      </w:r>
      <w:r w:rsidRPr="004801F1">
        <w:rPr>
          <w:spacing w:val="13"/>
        </w:rPr>
        <w:t>n</w:t>
      </w:r>
      <w:r w:rsidRPr="004801F1">
        <w:rPr>
          <w:spacing w:val="12"/>
        </w:rPr>
        <w:t>c</w:t>
      </w:r>
      <w:r w:rsidRPr="004801F1">
        <w:t>e</w:t>
      </w:r>
      <w:r w:rsidRPr="004801F1">
        <w:rPr>
          <w:spacing w:val="21"/>
        </w:rPr>
        <w:t xml:space="preserve"> </w:t>
      </w:r>
      <w:r w:rsidRPr="004801F1">
        <w:rPr>
          <w:spacing w:val="15"/>
        </w:rPr>
        <w:t>(</w:t>
      </w:r>
      <w:r w:rsidRPr="004801F1">
        <w:rPr>
          <w:spacing w:val="11"/>
        </w:rPr>
        <w:t>C</w:t>
      </w:r>
      <w:r w:rsidRPr="004801F1">
        <w:t>)</w:t>
      </w:r>
    </w:p>
    <w:p w14:paraId="10EBC467" w14:textId="77777777" w:rsidR="00335B26" w:rsidRPr="004801F1" w:rsidRDefault="00335B26">
      <w:pPr>
        <w:spacing w:before="16" w:line="220" w:lineRule="exact"/>
        <w:rPr>
          <w:sz w:val="22"/>
          <w:szCs w:val="22"/>
        </w:rPr>
      </w:pPr>
    </w:p>
    <w:p w14:paraId="3FDA5DB6" w14:textId="77777777" w:rsidR="00335B26" w:rsidRPr="004801F1" w:rsidRDefault="004801F1">
      <w:pPr>
        <w:sectPr w:rsidR="00335B26" w:rsidRPr="004801F1">
          <w:pgSz w:w="11920" w:h="16840"/>
          <w:pgMar w:top="640" w:right="820" w:bottom="280" w:left="580" w:header="720" w:footer="720" w:gutter="0"/>
          <w:cols w:num="2" w:space="720" w:equalWidth="0">
            <w:col w:w="2548" w:space="766"/>
            <w:col w:w="7206"/>
          </w:cols>
        </w:sectPr>
      </w:pPr>
      <w:r w:rsidRPr="004801F1">
        <w:rPr>
          <w:spacing w:val="6"/>
          <w:sz w:val="22"/>
          <w:szCs w:val="22"/>
        </w:rPr>
        <w:t>RE</w:t>
      </w:r>
      <w:r w:rsidRPr="004801F1">
        <w:rPr>
          <w:spacing w:val="7"/>
          <w:sz w:val="22"/>
          <w:szCs w:val="22"/>
        </w:rPr>
        <w:t>F</w:t>
      </w:r>
      <w:r w:rsidRPr="004801F1">
        <w:rPr>
          <w:spacing w:val="9"/>
          <w:sz w:val="22"/>
          <w:szCs w:val="22"/>
        </w:rPr>
        <w:t>E</w:t>
      </w:r>
      <w:r w:rsidRPr="004801F1">
        <w:rPr>
          <w:spacing w:val="6"/>
          <w:sz w:val="22"/>
          <w:szCs w:val="22"/>
        </w:rPr>
        <w:t>R</w:t>
      </w:r>
      <w:r w:rsidRPr="004801F1">
        <w:rPr>
          <w:spacing w:val="9"/>
          <w:sz w:val="22"/>
          <w:szCs w:val="22"/>
        </w:rPr>
        <w:t>E</w:t>
      </w:r>
      <w:r w:rsidRPr="004801F1">
        <w:rPr>
          <w:spacing w:val="6"/>
          <w:sz w:val="22"/>
          <w:szCs w:val="22"/>
        </w:rPr>
        <w:t>N</w:t>
      </w:r>
      <w:r w:rsidRPr="004801F1">
        <w:rPr>
          <w:spacing w:val="9"/>
          <w:sz w:val="22"/>
          <w:szCs w:val="22"/>
        </w:rPr>
        <w:t>C</w:t>
      </w:r>
      <w:r w:rsidRPr="004801F1">
        <w:rPr>
          <w:spacing w:val="6"/>
          <w:sz w:val="22"/>
          <w:szCs w:val="22"/>
        </w:rPr>
        <w:t>E</w:t>
      </w:r>
      <w:r w:rsidRPr="004801F1">
        <w:rPr>
          <w:sz w:val="22"/>
          <w:szCs w:val="22"/>
        </w:rPr>
        <w:t>S</w:t>
      </w:r>
      <w:r w:rsidRPr="004801F1">
        <w:rPr>
          <w:spacing w:val="16"/>
          <w:sz w:val="22"/>
          <w:szCs w:val="22"/>
        </w:rPr>
        <w:t xml:space="preserve"> </w:t>
      </w:r>
      <w:r w:rsidRPr="004801F1">
        <w:t>–</w:t>
      </w:r>
      <w:r w:rsidRPr="004801F1">
        <w:rPr>
          <w:spacing w:val="17"/>
        </w:rPr>
        <w:t xml:space="preserve"> </w:t>
      </w:r>
      <w:r w:rsidRPr="004801F1">
        <w:rPr>
          <w:spacing w:val="2"/>
        </w:rPr>
        <w:t>A</w:t>
      </w:r>
      <w:r w:rsidRPr="004801F1">
        <w:rPr>
          <w:spacing w:val="3"/>
        </w:rPr>
        <w:t>va</w:t>
      </w:r>
      <w:r w:rsidRPr="004801F1">
        <w:rPr>
          <w:spacing w:val="4"/>
        </w:rPr>
        <w:t>i</w:t>
      </w:r>
      <w:r w:rsidRPr="004801F1">
        <w:rPr>
          <w:spacing w:val="2"/>
        </w:rPr>
        <w:t>l</w:t>
      </w:r>
      <w:r w:rsidRPr="004801F1">
        <w:rPr>
          <w:spacing w:val="3"/>
        </w:rPr>
        <w:t>ab</w:t>
      </w:r>
      <w:r w:rsidRPr="004801F1">
        <w:rPr>
          <w:spacing w:val="4"/>
        </w:rPr>
        <w:t>l</w:t>
      </w:r>
      <w:r w:rsidRPr="004801F1">
        <w:t>e</w:t>
      </w:r>
      <w:r w:rsidRPr="004801F1">
        <w:rPr>
          <w:spacing w:val="-3"/>
        </w:rPr>
        <w:t xml:space="preserve"> </w:t>
      </w:r>
      <w:r w:rsidRPr="004801F1">
        <w:rPr>
          <w:spacing w:val="3"/>
        </w:rPr>
        <w:t>o</w:t>
      </w:r>
      <w:r w:rsidRPr="004801F1">
        <w:t>n</w:t>
      </w:r>
      <w:r w:rsidRPr="004801F1">
        <w:rPr>
          <w:spacing w:val="5"/>
        </w:rPr>
        <w:t xml:space="preserve"> </w:t>
      </w:r>
      <w:r w:rsidRPr="004801F1">
        <w:rPr>
          <w:spacing w:val="3"/>
        </w:rPr>
        <w:t>re</w:t>
      </w:r>
      <w:r w:rsidRPr="004801F1">
        <w:rPr>
          <w:spacing w:val="6"/>
        </w:rPr>
        <w:t>q</w:t>
      </w:r>
      <w:r w:rsidRPr="004801F1">
        <w:rPr>
          <w:spacing w:val="3"/>
        </w:rPr>
        <w:t>ue</w:t>
      </w:r>
      <w:r w:rsidRPr="004801F1">
        <w:rPr>
          <w:spacing w:val="4"/>
        </w:rPr>
        <w:t>s</w:t>
      </w:r>
      <w:r w:rsidRPr="004801F1">
        <w:rPr>
          <w:spacing w:val="2"/>
        </w:rPr>
        <w:t>t</w:t>
      </w:r>
      <w:r w:rsidRPr="004801F1">
        <w:t>.</w:t>
      </w:r>
    </w:p>
    <w:p w14:paraId="30335887" w14:textId="056C717B" w:rsidR="00335B26" w:rsidRPr="004801F1" w:rsidRDefault="00335B26">
      <w:pPr>
        <w:ind w:left="113" w:right="66"/>
      </w:pPr>
    </w:p>
    <w:sectPr w:rsidR="00335B26" w:rsidRPr="004801F1">
      <w:pgSz w:w="11920" w:h="16840"/>
      <w:pgMar w:top="1260" w:right="9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75651"/>
    <w:multiLevelType w:val="multilevel"/>
    <w:tmpl w:val="346A4D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B26"/>
    <w:rsid w:val="00335B26"/>
    <w:rsid w:val="0048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E2AA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801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0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v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2021-06-04T15:34:00Z</dcterms:created>
  <dcterms:modified xsi:type="dcterms:W3CDTF">2021-06-04T15:39:00Z</dcterms:modified>
</cp:coreProperties>
</file>