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3E560" w14:textId="77777777" w:rsidR="00D9388B" w:rsidRDefault="00D9388B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1"/>
        <w:gridCol w:w="707"/>
        <w:gridCol w:w="2401"/>
      </w:tblGrid>
      <w:tr w:rsidR="00D9388B" w14:paraId="02FDDE1C" w14:textId="77777777">
        <w:trPr>
          <w:trHeight w:hRule="exact" w:val="444"/>
        </w:trPr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D733FA2" w14:textId="47C4792D" w:rsidR="00D9388B" w:rsidRDefault="00440056">
            <w:pPr>
              <w:spacing w:before="46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Bret Shields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D150F" w14:textId="77777777" w:rsidR="00D9388B" w:rsidRDefault="00D9388B"/>
        </w:tc>
      </w:tr>
      <w:tr w:rsidR="00440056" w14:paraId="6CBE15FD" w14:textId="77777777">
        <w:trPr>
          <w:gridAfter w:val="2"/>
          <w:wAfter w:w="3108" w:type="dxa"/>
          <w:trHeight w:hRule="exact" w:val="268"/>
        </w:trPr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03E7CCF" w14:textId="77777777" w:rsidR="00440056" w:rsidRDefault="00440056">
            <w:pPr>
              <w:spacing w:line="240" w:lineRule="exact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w w:val="74"/>
                <w:sz w:val="22"/>
                <w:szCs w:val="22"/>
              </w:rPr>
              <w:t>123</w:t>
            </w:r>
            <w:r>
              <w:rPr>
                <w:rFonts w:ascii="Calibri" w:eastAsia="Calibri" w:hAnsi="Calibri" w:cs="Calibri"/>
                <w:w w:val="74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8"/>
                <w:w w:val="7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74"/>
                <w:sz w:val="22"/>
                <w:szCs w:val="22"/>
              </w:rPr>
              <w:t> </w:t>
            </w:r>
            <w:r>
              <w:rPr>
                <w:rFonts w:ascii="Calibri" w:eastAsia="Calibri" w:hAnsi="Calibri" w:cs="Calibri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ascii="Calibri" w:eastAsia="Calibri" w:hAnsi="Calibri" w:cs="Calibri"/>
                <w:spacing w:val="2"/>
                <w:w w:val="103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3"/>
                <w:sz w:val="22"/>
                <w:szCs w:val="22"/>
              </w:rPr>
              <w:t>tr</w:t>
            </w:r>
            <w:r>
              <w:rPr>
                <w:rFonts w:ascii="Calibri" w:eastAsia="Calibri" w:hAnsi="Calibri" w:cs="Calibri"/>
                <w:spacing w:val="2"/>
                <w:w w:val="103"/>
                <w:sz w:val="22"/>
                <w:szCs w:val="22"/>
              </w:rPr>
              <w:t>ee</w:t>
            </w:r>
            <w:r>
              <w:rPr>
                <w:rFonts w:ascii="Calibri" w:eastAsia="Calibri" w:hAnsi="Calibri" w:cs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42"/>
                <w:sz w:val="22"/>
                <w:szCs w:val="22"/>
              </w:rPr>
              <w:t>,    </w:t>
            </w:r>
            <w:r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</w:rPr>
              <w:t>Any</w:t>
            </w:r>
            <w:r>
              <w:rPr>
                <w:rFonts w:ascii="Calibri" w:eastAsia="Calibri" w:hAnsi="Calibri" w:cs="Calibri"/>
                <w:spacing w:val="3"/>
                <w:w w:val="102"/>
                <w:sz w:val="22"/>
                <w:szCs w:val="22"/>
              </w:rPr>
              <w:t>w</w:t>
            </w:r>
            <w:r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</w:rPr>
              <w:t>he</w:t>
            </w:r>
            <w:r>
              <w:rPr>
                <w:rFonts w:ascii="Calibri" w:eastAsia="Calibri" w:hAnsi="Calibri" w:cs="Calibri"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42"/>
                <w:sz w:val="22"/>
                <w:szCs w:val="22"/>
              </w:rPr>
              <w:t>,    </w:t>
            </w:r>
            <w:r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</w:rPr>
              <w:t>CA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ascii="Calibri" w:eastAsia="Calibri" w:hAnsi="Calibri" w:cs="Calibri"/>
                <w:spacing w:val="2"/>
                <w:w w:val="103"/>
                <w:sz w:val="22"/>
                <w:szCs w:val="22"/>
              </w:rPr>
              <w:t>00000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                 </w:t>
            </w:r>
            <w:r>
              <w:rPr>
                <w:rFonts w:ascii="Calibri" w:eastAsia="Calibri" w:hAnsi="Calibri" w:cs="Calibri"/>
                <w:spacing w:val="7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   </w:t>
            </w:r>
            <w:r>
              <w:rPr>
                <w:rFonts w:ascii="Calibri" w:eastAsia="Calibri" w:hAnsi="Calibri" w:cs="Calibri"/>
                <w:spacing w:val="4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   </w:t>
            </w:r>
            <w:r>
              <w:rPr>
                <w:rFonts w:ascii="Calibri" w:eastAsia="Calibri" w:hAnsi="Calibri" w:cs="Calibri"/>
                <w:spacing w:val="4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   </w:t>
            </w:r>
            <w:r>
              <w:rPr>
                <w:rFonts w:ascii="Calibri" w:eastAsia="Calibri" w:hAnsi="Calibri" w:cs="Calibri"/>
                <w:spacing w:val="4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   </w:t>
            </w:r>
            <w:r>
              <w:rPr>
                <w:rFonts w:ascii="Calibri" w:eastAsia="Calibri" w:hAnsi="Calibri" w:cs="Calibri"/>
                <w:spacing w:val="4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   </w:t>
            </w:r>
            <w:r>
              <w:rPr>
                <w:rFonts w:ascii="Calibri" w:eastAsia="Calibri" w:hAnsi="Calibri" w:cs="Calibri"/>
                <w:spacing w:val="4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> </w:t>
            </w:r>
            <w:r>
              <w:rPr>
                <w:rFonts w:ascii="Calibri" w:eastAsia="Calibri" w:hAnsi="Calibri" w:cs="Calibri"/>
                <w:spacing w:val="1"/>
                <w:w w:val="102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spacing w:val="2"/>
                <w:w w:val="103"/>
                <w:sz w:val="22"/>
                <w:szCs w:val="22"/>
              </w:rPr>
              <w:t>401</w:t>
            </w:r>
            <w:r>
              <w:rPr>
                <w:rFonts w:ascii="Calibri" w:eastAsia="Calibri" w:hAnsi="Calibri" w:cs="Calibri"/>
                <w:spacing w:val="1"/>
                <w:w w:val="103"/>
                <w:sz w:val="22"/>
                <w:szCs w:val="22"/>
              </w:rPr>
              <w:t>)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ascii="Calibri" w:eastAsia="Calibri" w:hAnsi="Calibri" w:cs="Calibri"/>
                <w:spacing w:val="2"/>
                <w:w w:val="103"/>
                <w:sz w:val="22"/>
                <w:szCs w:val="22"/>
              </w:rPr>
              <w:t>555</w:t>
            </w:r>
            <w:r>
              <w:rPr>
                <w:rFonts w:ascii="Calibri" w:eastAsia="Calibri" w:hAnsi="Calibri" w:cs="Calibri"/>
                <w:w w:val="34"/>
                <w:sz w:val="22"/>
                <w:szCs w:val="22"/>
              </w:rPr>
              <w:t>-­</w:t>
            </w:r>
            <w:r>
              <w:rPr>
                <w:rFonts w:ascii="Calibri" w:eastAsia="Calibri" w:hAnsi="Calibri" w:cs="Calibri"/>
                <w:spacing w:val="1"/>
                <w:w w:val="34"/>
                <w:sz w:val="22"/>
                <w:szCs w:val="22"/>
              </w:rPr>
              <w:t>‐</w:t>
            </w:r>
            <w:r>
              <w:rPr>
                <w:rFonts w:ascii="Calibri" w:eastAsia="Calibri" w:hAnsi="Calibri" w:cs="Calibri"/>
                <w:spacing w:val="2"/>
                <w:w w:val="103"/>
                <w:sz w:val="22"/>
                <w:szCs w:val="22"/>
              </w:rPr>
              <w:t>1212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ascii="Calibri" w:eastAsia="Calibri" w:hAnsi="Calibri" w:cs="Calibri"/>
                <w:w w:val="25"/>
                <w:sz w:val="22"/>
                <w:szCs w:val="22"/>
              </w:rPr>
              <w:t xml:space="preserve">    </w:t>
            </w:r>
          </w:p>
        </w:tc>
      </w:tr>
      <w:tr w:rsidR="00D9388B" w14:paraId="39AC59AD" w14:textId="77777777" w:rsidTr="00440056">
        <w:trPr>
          <w:trHeight w:hRule="exact" w:val="245"/>
        </w:trPr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535E8498" w14:textId="77777777" w:rsidR="00D9388B" w:rsidRDefault="0075677D">
            <w:pPr>
              <w:spacing w:line="220" w:lineRule="exact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25"/>
              </w:rPr>
              <w:t xml:space="preserve">   </w:t>
            </w:r>
            <w:r>
              <w:rPr>
                <w:rFonts w:ascii="Calibri" w:eastAsia="Calibri" w:hAnsi="Calibri" w:cs="Calibri"/>
                <w:w w:val="25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6C119475" w14:textId="77777777" w:rsidR="00D9388B" w:rsidRDefault="00D9388B"/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79793327" w14:textId="77777777" w:rsidR="00D9388B" w:rsidRDefault="00D9388B"/>
        </w:tc>
      </w:tr>
      <w:tr w:rsidR="00D9388B" w14:paraId="51D0FE6F" w14:textId="77777777" w:rsidTr="00440056">
        <w:trPr>
          <w:trHeight w:hRule="exact" w:val="534"/>
        </w:trPr>
        <w:tc>
          <w:tcPr>
            <w:tcW w:w="56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3F91B17" w14:textId="77777777" w:rsidR="00D9388B" w:rsidRDefault="0075677D">
            <w:pPr>
              <w:spacing w:line="220" w:lineRule="exact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25"/>
              </w:rPr>
              <w:t xml:space="preserve">   </w:t>
            </w:r>
            <w:r>
              <w:rPr>
                <w:rFonts w:ascii="Calibri" w:eastAsia="Calibri" w:hAnsi="Calibri" w:cs="Calibri"/>
                <w:w w:val="25"/>
              </w:rPr>
              <w:t> </w:t>
            </w:r>
          </w:p>
          <w:p w14:paraId="269101A5" w14:textId="77777777" w:rsidR="00D9388B" w:rsidRDefault="0075677D">
            <w:pPr>
              <w:spacing w:before="17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b/>
                <w:spacing w:val="3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pacing w:val="4"/>
                <w:sz w:val="22"/>
                <w:szCs w:val="22"/>
              </w:rPr>
              <w:t>MM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ARY</w:t>
            </w:r>
            <w:r>
              <w:rPr>
                <w:rFonts w:ascii="Calibri" w:eastAsia="Calibri" w:hAnsi="Calibri" w:cs="Calibri"/>
                <w:b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25"/>
                <w:sz w:val="22"/>
                <w:szCs w:val="22"/>
              </w:rPr>
              <w:t xml:space="preserve">   </w:t>
            </w:r>
            <w:r>
              <w:rPr>
                <w:rFonts w:ascii="Calibri" w:eastAsia="Calibri" w:hAnsi="Calibri" w:cs="Calibri"/>
                <w:b/>
                <w:spacing w:val="4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25"/>
                <w:sz w:val="22"/>
                <w:szCs w:val="22"/>
              </w:rPr>
              <w:t xml:space="preserve">   </w:t>
            </w:r>
            <w:r>
              <w:rPr>
                <w:rFonts w:ascii="Calibri" w:eastAsia="Calibri" w:hAnsi="Calibri" w:cs="Calibri"/>
                <w:b/>
                <w:spacing w:val="1"/>
                <w:w w:val="2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3F8EAF0" w14:textId="77777777" w:rsidR="00D9388B" w:rsidRDefault="00D9388B"/>
        </w:tc>
        <w:tc>
          <w:tcPr>
            <w:tcW w:w="24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F59C46B" w14:textId="77777777" w:rsidR="00D9388B" w:rsidRDefault="00D9388B"/>
        </w:tc>
      </w:tr>
    </w:tbl>
    <w:p w14:paraId="59BDBFB0" w14:textId="77777777" w:rsidR="00D9388B" w:rsidRDefault="0075677D">
      <w:pPr>
        <w:spacing w:line="80" w:lineRule="exact"/>
        <w:ind w:left="500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w w:val="27"/>
          <w:sz w:val="8"/>
          <w:szCs w:val="8"/>
        </w:rPr>
        <w:t> </w:t>
      </w:r>
    </w:p>
    <w:p w14:paraId="5F6FBB32" w14:textId="77777777" w:rsidR="00D9388B" w:rsidRDefault="0075677D">
      <w:pPr>
        <w:spacing w:before="9" w:line="250" w:lineRule="auto"/>
        <w:ind w:left="140" w:right="587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3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sz w:val="22"/>
          <w:szCs w:val="22"/>
        </w:rPr>
        <w:t>hca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25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2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nnova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espond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nesses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Leade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based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eve</w:t>
      </w:r>
      <w:r>
        <w:rPr>
          <w:rFonts w:ascii="Calibri" w:eastAsia="Calibri" w:hAnsi="Calibri" w:cs="Calibri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34"/>
          <w:sz w:val="22"/>
          <w:szCs w:val="22"/>
        </w:rPr>
        <w:t xml:space="preserve">-­‐ 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eas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l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 xml:space="preserve">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espons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C6D5B75" w14:textId="77777777" w:rsidR="00D9388B" w:rsidRDefault="0075677D">
      <w:pPr>
        <w:spacing w:line="180" w:lineRule="exact"/>
        <w:ind w:left="14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b/>
          <w:w w:val="24"/>
          <w:sz w:val="16"/>
          <w:szCs w:val="16"/>
        </w:rPr>
        <w:t> </w:t>
      </w:r>
    </w:p>
    <w:p w14:paraId="6A5A7FBA" w14:textId="77777777" w:rsidR="00D9388B" w:rsidRDefault="0075677D">
      <w:pPr>
        <w:spacing w:before="1"/>
        <w:ind w:left="14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b/>
          <w:w w:val="24"/>
          <w:sz w:val="16"/>
          <w:szCs w:val="16"/>
        </w:rPr>
        <w:t> </w:t>
      </w:r>
    </w:p>
    <w:p w14:paraId="2CE2F5D0" w14:textId="77777777" w:rsidR="00D9388B" w:rsidRDefault="0075677D">
      <w:pPr>
        <w:spacing w:before="15"/>
        <w:ind w:left="1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EXPER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9FCEDFA" w14:textId="77777777" w:rsidR="00D9388B" w:rsidRDefault="0075677D">
      <w:pPr>
        <w:spacing w:before="27"/>
        <w:ind w:left="140"/>
        <w:rPr>
          <w:rFonts w:ascii="Calibri" w:eastAsia="Calibri" w:hAnsi="Calibri" w:cs="Calibri"/>
          <w:sz w:val="16"/>
          <w:szCs w:val="16"/>
        </w:rPr>
      </w:pPr>
      <w:r>
        <w:pict w14:anchorId="34A539B3">
          <v:group id="_x0000_s1031" style="position:absolute;left:0;text-align:left;margin-left:88.55pt;margin-top:1.45pt;width:434.9pt;height:0;z-index:-251660288;mso-position-horizontal-relative:page" coordorigin="1771,29" coordsize="8698,0">
            <v:shape id="_x0000_s1032" style="position:absolute;left:1771;top:29;width:8698;height:0" coordorigin="1771,29" coordsize="8698,0" path="m1771,29r8698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w w:val="24"/>
          <w:sz w:val="16"/>
          <w:szCs w:val="16"/>
        </w:rPr>
        <w:t> </w:t>
      </w:r>
    </w:p>
    <w:p w14:paraId="17425941" w14:textId="77777777" w:rsidR="00D9388B" w:rsidRDefault="0075677D">
      <w:pPr>
        <w:spacing w:before="10" w:line="251" w:lineRule="auto"/>
        <w:ind w:left="140" w:right="11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08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2013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SVP</w:t>
      </w:r>
      <w:r>
        <w:rPr>
          <w:rFonts w:ascii="Calibri" w:eastAsia="Calibri" w:hAnsi="Calibri" w:cs="Calibri"/>
          <w:b/>
          <w:spacing w:val="1"/>
          <w:w w:val="61"/>
          <w:sz w:val="22"/>
          <w:szCs w:val="22"/>
        </w:rPr>
        <w:t>,    </w:t>
      </w:r>
      <w:r>
        <w:rPr>
          <w:rFonts w:ascii="Calibri" w:eastAsia="Calibri" w:hAnsi="Calibri" w:cs="Calibri"/>
          <w:b/>
          <w:spacing w:val="2"/>
          <w:w w:val="6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4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are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erv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                           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  </w:t>
      </w:r>
      <w:r>
        <w:rPr>
          <w:rFonts w:ascii="Calibri" w:eastAsia="Calibri" w:hAnsi="Calibri" w:cs="Calibri"/>
          <w:spacing w:val="9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Pete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Any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                          </w:t>
      </w:r>
      <w:r>
        <w:rPr>
          <w:rFonts w:ascii="Calibri" w:eastAsia="Calibri" w:hAnsi="Calibri" w:cs="Calibri"/>
          <w:spacing w:val="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</w:t>
      </w:r>
      <w:r>
        <w:rPr>
          <w:rFonts w:ascii="Calibri" w:eastAsia="Calibri" w:hAnsi="Calibri" w:cs="Calibri"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766C663" w14:textId="77777777" w:rsidR="00D9388B" w:rsidRDefault="0075677D">
      <w:pPr>
        <w:spacing w:before="2"/>
        <w:ind w:left="1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FF0000"/>
          <w:w w:val="25"/>
        </w:rPr>
        <w:t xml:space="preserve">   </w:t>
      </w:r>
      <w:r>
        <w:rPr>
          <w:rFonts w:ascii="Calibri" w:eastAsia="Calibri" w:hAnsi="Calibri" w:cs="Calibri"/>
          <w:color w:val="FF0000"/>
          <w:w w:val="25"/>
        </w:rPr>
        <w:t> </w:t>
      </w:r>
    </w:p>
    <w:p w14:paraId="6CD5B182" w14:textId="77777777" w:rsidR="00D9388B" w:rsidRDefault="0075677D">
      <w:pPr>
        <w:spacing w:before="22"/>
        <w:ind w:left="14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Led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x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,    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D07B77E" w14:textId="77777777" w:rsidR="00D9388B" w:rsidRDefault="0075677D">
      <w:pPr>
        <w:spacing w:before="12"/>
        <w:ind w:left="5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w w:val="103"/>
          <w:sz w:val="22"/>
          <w:szCs w:val="22"/>
        </w:rPr>
        <w:t>617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60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C1752F0" w14:textId="77777777" w:rsidR="00D9388B" w:rsidRDefault="0075677D">
      <w:pPr>
        <w:spacing w:before="12" w:line="240" w:lineRule="exact"/>
        <w:ind w:left="5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w w:val="102"/>
          <w:sz w:val="22"/>
          <w:szCs w:val="22"/>
        </w:rPr>
        <w:t>~</w:t>
      </w:r>
      <w:r>
        <w:rPr>
          <w:rFonts w:ascii="Calibri" w:eastAsia="Calibri" w:hAnsi="Calibri" w:cs="Calibri"/>
          <w:spacing w:val="2"/>
          <w:w w:val="74"/>
          <w:sz w:val="22"/>
          <w:szCs w:val="22"/>
        </w:rPr>
        <w:t xml:space="preserve">270   </w:t>
      </w:r>
      <w:r>
        <w:rPr>
          <w:rFonts w:ascii="Calibri" w:eastAsia="Calibri" w:hAnsi="Calibri" w:cs="Calibri"/>
          <w:spacing w:val="1"/>
          <w:w w:val="7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l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5D585D2" w14:textId="77777777" w:rsidR="00D9388B" w:rsidRDefault="0075677D">
      <w:pPr>
        <w:spacing w:before="8"/>
        <w:ind w:left="14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w w:val="24"/>
          <w:sz w:val="16"/>
          <w:szCs w:val="16"/>
        </w:rPr>
        <w:t> </w:t>
      </w:r>
    </w:p>
    <w:p w14:paraId="1B7BB1D1" w14:textId="77777777" w:rsidR="00D9388B" w:rsidRDefault="0075677D">
      <w:pPr>
        <w:tabs>
          <w:tab w:val="left" w:pos="500"/>
        </w:tabs>
        <w:spacing w:before="20" w:line="251" w:lineRule="auto"/>
        <w:ind w:left="500" w:right="654" w:hanging="360"/>
        <w:rPr>
          <w:rFonts w:ascii="Calibri" w:eastAsia="Calibri" w:hAnsi="Calibri" w:cs="Calibri"/>
          <w:sz w:val="22"/>
          <w:szCs w:val="22"/>
        </w:rPr>
        <w:sectPr w:rsidR="00D9388B">
          <w:pgSz w:w="12240" w:h="15840"/>
          <w:pgMar w:top="940" w:right="1600" w:bottom="280" w:left="1660" w:header="720" w:footer="720" w:gutter="0"/>
          <w:cols w:space="720"/>
        </w:sectPr>
      </w:pPr>
      <w:r>
        <w:rPr>
          <w:w w:val="135"/>
          <w:sz w:val="22"/>
          <w:szCs w:val="22"/>
        </w:rPr>
        <w:t>•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spacing w:val="2"/>
          <w:sz w:val="22"/>
          <w:szCs w:val="22"/>
        </w:rPr>
        <w:t>Led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 xml:space="preserve">-­‐ </w:t>
      </w:r>
      <w:r>
        <w:rPr>
          <w:rFonts w:ascii="Calibri" w:eastAsia="Calibri" w:hAnsi="Calibri" w:cs="Calibri"/>
          <w:spacing w:val="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sco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ocused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yone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3616162" w14:textId="77777777" w:rsidR="00D9388B" w:rsidRDefault="0075677D">
      <w:pPr>
        <w:spacing w:line="140" w:lineRule="exact"/>
        <w:jc w:val="right"/>
        <w:rPr>
          <w:rFonts w:ascii="Calibri" w:eastAsia="Calibri" w:hAnsi="Calibri" w:cs="Calibri"/>
          <w:sz w:val="12"/>
          <w:szCs w:val="12"/>
        </w:rPr>
      </w:pPr>
      <w:r>
        <w:rPr>
          <w:rFonts w:ascii="Calibri" w:eastAsia="Calibri" w:hAnsi="Calibri" w:cs="Calibri"/>
          <w:w w:val="25"/>
          <w:sz w:val="12"/>
          <w:szCs w:val="12"/>
        </w:rPr>
        <w:t xml:space="preserve">   </w:t>
      </w:r>
      <w:r>
        <w:rPr>
          <w:rFonts w:ascii="Calibri" w:eastAsia="Calibri" w:hAnsi="Calibri" w:cs="Calibri"/>
          <w:w w:val="25"/>
          <w:sz w:val="12"/>
          <w:szCs w:val="12"/>
        </w:rPr>
        <w:t> </w:t>
      </w:r>
    </w:p>
    <w:p w14:paraId="79E1F139" w14:textId="77777777" w:rsidR="00D9388B" w:rsidRDefault="0075677D">
      <w:pPr>
        <w:spacing w:before="1" w:line="160" w:lineRule="exact"/>
        <w:rPr>
          <w:sz w:val="16"/>
          <w:szCs w:val="16"/>
        </w:rPr>
      </w:pPr>
      <w:r>
        <w:br w:type="column"/>
      </w:r>
    </w:p>
    <w:p w14:paraId="6BF00506" w14:textId="77777777" w:rsidR="00D9388B" w:rsidRDefault="0075677D">
      <w:pPr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Q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p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1FDB7FB" w14:textId="77777777" w:rsidR="00D9388B" w:rsidRDefault="0075677D">
      <w:pPr>
        <w:spacing w:before="12"/>
        <w:ind w:left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w w:val="67"/>
          <w:sz w:val="22"/>
          <w:szCs w:val="22"/>
        </w:rPr>
        <w:t>on</w:t>
      </w:r>
      <w:r>
        <w:rPr>
          <w:rFonts w:ascii="Calibri" w:eastAsia="Calibri" w:hAnsi="Calibri" w:cs="Calibri"/>
          <w:w w:val="6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7"/>
          <w:w w:val="6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base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D87FB51" w14:textId="77777777" w:rsidR="00D9388B" w:rsidRDefault="0075677D">
      <w:pPr>
        <w:spacing w:line="260" w:lineRule="exact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Reg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Leap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6"/>
          <w:sz w:val="22"/>
          <w:szCs w:val="22"/>
        </w:rPr>
        <w:t>,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sed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8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50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</w:p>
    <w:p w14:paraId="54C111E4" w14:textId="77777777" w:rsidR="00D9388B" w:rsidRDefault="0075677D">
      <w:pPr>
        <w:spacing w:before="12"/>
        <w:ind w:left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and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~$1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DD82BE7" w14:textId="77777777" w:rsidR="00D9388B" w:rsidRDefault="0075677D">
      <w:pPr>
        <w:spacing w:before="12" w:line="220" w:lineRule="exact"/>
        <w:ind w:left="360"/>
        <w:rPr>
          <w:rFonts w:ascii="Calibri" w:eastAsia="Calibri" w:hAnsi="Calibri" w:cs="Calibri"/>
        </w:rPr>
        <w:sectPr w:rsidR="00D9388B">
          <w:type w:val="continuous"/>
          <w:pgSz w:w="12240" w:h="15840"/>
          <w:pgMar w:top="940" w:right="1600" w:bottom="280" w:left="1660" w:header="720" w:footer="720" w:gutter="0"/>
          <w:cols w:num="2" w:space="720" w:equalWidth="0">
            <w:col w:w="168" w:space="332"/>
            <w:col w:w="8480"/>
          </w:cols>
        </w:sectPr>
      </w:pP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w w:val="25"/>
        </w:rPr>
        <w:t> </w:t>
      </w:r>
    </w:p>
    <w:p w14:paraId="3918E8C0" w14:textId="77777777" w:rsidR="00D9388B" w:rsidRDefault="0075677D">
      <w:pPr>
        <w:tabs>
          <w:tab w:val="left" w:pos="500"/>
        </w:tabs>
        <w:spacing w:before="31" w:line="249" w:lineRule="auto"/>
        <w:ind w:left="500" w:right="671" w:hanging="360"/>
        <w:jc w:val="both"/>
        <w:rPr>
          <w:rFonts w:ascii="Calibri" w:eastAsia="Calibri" w:hAnsi="Calibri" w:cs="Calibri"/>
          <w:sz w:val="22"/>
          <w:szCs w:val="22"/>
        </w:rPr>
        <w:sectPr w:rsidR="00D9388B">
          <w:type w:val="continuous"/>
          <w:pgSz w:w="12240" w:h="15840"/>
          <w:pgMar w:top="940" w:right="1600" w:bottom="280" w:left="1660" w:header="720" w:footer="720" w:gutter="0"/>
          <w:cols w:space="720"/>
        </w:sectPr>
      </w:pPr>
      <w:r>
        <w:rPr>
          <w:w w:val="135"/>
          <w:sz w:val="22"/>
          <w:szCs w:val="22"/>
        </w:rPr>
        <w:t>•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gn</w:t>
      </w:r>
      <w:r>
        <w:rPr>
          <w:rFonts w:ascii="Calibri" w:eastAsia="Calibri" w:hAnsi="Calibri" w:cs="Calibri"/>
          <w:spacing w:val="1"/>
          <w:sz w:val="22"/>
          <w:szCs w:val="22"/>
        </w:rPr>
        <w:t>ifi</w:t>
      </w:r>
      <w:r>
        <w:rPr>
          <w:rFonts w:ascii="Calibri" w:eastAsia="Calibri" w:hAnsi="Calibri" w:cs="Calibri"/>
          <w:spacing w:val="2"/>
          <w:sz w:val="22"/>
          <w:szCs w:val="22"/>
        </w:rPr>
        <w:t>can</w:t>
      </w:r>
      <w:r>
        <w:rPr>
          <w:rFonts w:ascii="Calibri" w:eastAsia="Calibri" w:hAnsi="Calibri" w:cs="Calibri"/>
          <w:spacing w:val="1"/>
          <w:sz w:val="22"/>
          <w:szCs w:val="22"/>
        </w:rPr>
        <w:t>tl</w:t>
      </w:r>
      <w:r>
        <w:rPr>
          <w:rFonts w:ascii="Calibri" w:eastAsia="Calibri" w:hAnsi="Calibri" w:cs="Calibri"/>
          <w:spacing w:val="2"/>
          <w:sz w:val="22"/>
          <w:szCs w:val="22"/>
        </w:rPr>
        <w:t>y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65"/>
          <w:sz w:val="22"/>
          <w:szCs w:val="22"/>
        </w:rPr>
        <w:t xml:space="preserve">    li</w:t>
      </w:r>
      <w:r>
        <w:rPr>
          <w:rFonts w:ascii="Calibri" w:eastAsia="Calibri" w:hAnsi="Calibri" w:cs="Calibri"/>
          <w:spacing w:val="2"/>
          <w:w w:val="65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.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Changed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sod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>f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sease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BA5F18F" w14:textId="77777777" w:rsidR="00D9388B" w:rsidRDefault="0075677D">
      <w:pPr>
        <w:spacing w:line="140" w:lineRule="exact"/>
        <w:ind w:right="17"/>
        <w:jc w:val="right"/>
        <w:rPr>
          <w:rFonts w:ascii="Calibri" w:eastAsia="Calibri" w:hAnsi="Calibri" w:cs="Calibri"/>
          <w:sz w:val="12"/>
          <w:szCs w:val="12"/>
        </w:rPr>
      </w:pPr>
      <w:r>
        <w:rPr>
          <w:rFonts w:ascii="Calibri" w:eastAsia="Calibri" w:hAnsi="Calibri" w:cs="Calibri"/>
          <w:w w:val="25"/>
          <w:sz w:val="12"/>
          <w:szCs w:val="12"/>
        </w:rPr>
        <w:t xml:space="preserve">   </w:t>
      </w:r>
      <w:r>
        <w:rPr>
          <w:rFonts w:ascii="Calibri" w:eastAsia="Calibri" w:hAnsi="Calibri" w:cs="Calibri"/>
          <w:w w:val="25"/>
          <w:sz w:val="12"/>
          <w:szCs w:val="12"/>
        </w:rPr>
        <w:t> </w:t>
      </w:r>
    </w:p>
    <w:p w14:paraId="7830AC53" w14:textId="77777777" w:rsidR="00D9388B" w:rsidRDefault="00D9388B">
      <w:pPr>
        <w:spacing w:before="4" w:line="160" w:lineRule="exact"/>
        <w:rPr>
          <w:sz w:val="16"/>
          <w:szCs w:val="16"/>
        </w:rPr>
      </w:pPr>
    </w:p>
    <w:p w14:paraId="7E4FE0E3" w14:textId="77777777" w:rsidR="00D9388B" w:rsidRDefault="00D9388B">
      <w:pPr>
        <w:spacing w:line="200" w:lineRule="exact"/>
      </w:pPr>
    </w:p>
    <w:p w14:paraId="597364AA" w14:textId="77777777" w:rsidR="00D9388B" w:rsidRDefault="00D9388B">
      <w:pPr>
        <w:spacing w:line="200" w:lineRule="exact"/>
      </w:pPr>
    </w:p>
    <w:p w14:paraId="3AE9C5DE" w14:textId="77777777" w:rsidR="00D9388B" w:rsidRDefault="0075677D">
      <w:pPr>
        <w:ind w:right="27"/>
        <w:jc w:val="right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color w:val="FF0000"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color w:val="FF0000"/>
          <w:w w:val="27"/>
          <w:sz w:val="8"/>
          <w:szCs w:val="8"/>
        </w:rPr>
        <w:t> </w:t>
      </w:r>
    </w:p>
    <w:p w14:paraId="3558B602" w14:textId="77777777" w:rsidR="00D9388B" w:rsidRDefault="00D9388B">
      <w:pPr>
        <w:spacing w:line="200" w:lineRule="exact"/>
      </w:pPr>
    </w:p>
    <w:p w14:paraId="274B34D5" w14:textId="77777777" w:rsidR="00D9388B" w:rsidRDefault="00D9388B">
      <w:pPr>
        <w:spacing w:line="200" w:lineRule="exact"/>
      </w:pPr>
    </w:p>
    <w:p w14:paraId="0B369B82" w14:textId="77777777" w:rsidR="00D9388B" w:rsidRDefault="00D9388B">
      <w:pPr>
        <w:spacing w:line="200" w:lineRule="exact"/>
      </w:pPr>
    </w:p>
    <w:p w14:paraId="48F892AF" w14:textId="77777777" w:rsidR="00D9388B" w:rsidRDefault="00D9388B">
      <w:pPr>
        <w:spacing w:line="220" w:lineRule="exact"/>
        <w:rPr>
          <w:sz w:val="22"/>
          <w:szCs w:val="22"/>
        </w:rPr>
      </w:pPr>
    </w:p>
    <w:p w14:paraId="03200FDB" w14:textId="77777777" w:rsidR="00D9388B" w:rsidRDefault="0075677D">
      <w:pPr>
        <w:spacing w:line="220" w:lineRule="exact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w w:val="25"/>
        </w:rPr>
        <w:t> </w:t>
      </w:r>
    </w:p>
    <w:p w14:paraId="000CF498" w14:textId="77777777" w:rsidR="00D9388B" w:rsidRDefault="0075677D">
      <w:pPr>
        <w:spacing w:before="3" w:line="160" w:lineRule="exact"/>
        <w:rPr>
          <w:sz w:val="16"/>
          <w:szCs w:val="16"/>
        </w:rPr>
      </w:pPr>
      <w:r>
        <w:br w:type="column"/>
      </w:r>
    </w:p>
    <w:p w14:paraId="0C1008E5" w14:textId="77777777" w:rsidR="00D9388B" w:rsidRDefault="0075677D">
      <w:pPr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Pete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48"/>
          <w:sz w:val="22"/>
          <w:szCs w:val="22"/>
        </w:rPr>
        <w:t xml:space="preserve">/   </w:t>
      </w:r>
      <w:r>
        <w:rPr>
          <w:rFonts w:ascii="Calibri" w:eastAsia="Calibri" w:hAnsi="Calibri" w:cs="Calibri"/>
          <w:spacing w:val="1"/>
          <w:w w:val="48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hes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E3200F7" w14:textId="77777777" w:rsidR="00D9388B" w:rsidRDefault="0075677D">
      <w:pPr>
        <w:spacing w:before="12"/>
        <w:ind w:left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bene</w:t>
      </w:r>
      <w:r>
        <w:rPr>
          <w:rFonts w:ascii="Calibri" w:eastAsia="Calibri" w:hAnsi="Calibri" w:cs="Calibri"/>
          <w:spacing w:val="1"/>
          <w:sz w:val="22"/>
          <w:szCs w:val="22"/>
        </w:rPr>
        <w:t>fit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F5BF369" w14:textId="77777777" w:rsidR="00D9388B" w:rsidRDefault="00D9388B">
      <w:pPr>
        <w:spacing w:before="3" w:line="120" w:lineRule="exact"/>
        <w:rPr>
          <w:sz w:val="12"/>
          <w:szCs w:val="12"/>
        </w:rPr>
      </w:pPr>
    </w:p>
    <w:p w14:paraId="4595E60D" w14:textId="77777777" w:rsidR="00D9388B" w:rsidRDefault="0075677D">
      <w:pPr>
        <w:tabs>
          <w:tab w:val="left" w:pos="720"/>
        </w:tabs>
        <w:spacing w:line="251" w:lineRule="auto"/>
        <w:ind w:left="720" w:right="271" w:hanging="360"/>
        <w:rPr>
          <w:rFonts w:ascii="Calibri" w:eastAsia="Calibri" w:hAnsi="Calibri" w:cs="Calibri"/>
          <w:sz w:val="22"/>
          <w:szCs w:val="22"/>
        </w:rPr>
        <w:sectPr w:rsidR="00D9388B">
          <w:type w:val="continuous"/>
          <w:pgSz w:w="12240" w:h="15840"/>
          <w:pgMar w:top="940" w:right="1600" w:bottom="280" w:left="1660" w:header="720" w:footer="720" w:gutter="0"/>
          <w:cols w:num="2" w:space="720" w:equalWidth="0">
            <w:col w:w="185" w:space="315"/>
            <w:col w:w="8480"/>
          </w:cols>
        </w:sectPr>
      </w:pPr>
      <w:r>
        <w:rPr>
          <w:w w:val="135"/>
          <w:sz w:val="22"/>
          <w:szCs w:val="22"/>
        </w:rPr>
        <w:t>•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onboa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eedbac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26"/>
          <w:sz w:val="22"/>
          <w:szCs w:val="22"/>
        </w:rPr>
        <w:t> </w:t>
      </w:r>
      <w:r>
        <w:rPr>
          <w:rFonts w:ascii="Calibri" w:eastAsia="Calibri" w:hAnsi="Calibri" w:cs="Calibri"/>
          <w:w w:val="26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ocesses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o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—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—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>f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espons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 xml:space="preserve">.   </w:t>
      </w:r>
      <w:r>
        <w:rPr>
          <w:rFonts w:ascii="Calibri" w:eastAsia="Calibri" w:hAnsi="Calibri" w:cs="Calibri"/>
          <w:w w:val="43"/>
          <w:sz w:val="22"/>
          <w:szCs w:val="22"/>
        </w:rPr>
        <w:t> </w:t>
      </w:r>
      <w:r>
        <w:rPr>
          <w:rFonts w:ascii="Calibri" w:eastAsia="Calibri" w:hAnsi="Calibri" w:cs="Calibri"/>
          <w:spacing w:val="16"/>
          <w:w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22A75193" w14:textId="77777777" w:rsidR="00D9388B" w:rsidRDefault="0075677D">
      <w:pPr>
        <w:spacing w:before="31"/>
        <w:ind w:left="14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>ve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7F12782" w14:textId="77777777" w:rsidR="00D9388B" w:rsidRDefault="0075677D">
      <w:pPr>
        <w:spacing w:before="12"/>
        <w:ind w:left="5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sz w:val="22"/>
          <w:szCs w:val="22"/>
        </w:rPr>
        <w:t>iliti</w:t>
      </w:r>
      <w:r>
        <w:rPr>
          <w:rFonts w:ascii="Calibri" w:eastAsia="Calibri" w:hAnsi="Calibri" w:cs="Calibri"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6"/>
          <w:sz w:val="22"/>
          <w:szCs w:val="22"/>
        </w:rPr>
        <w:t> </w:t>
      </w:r>
      <w:r>
        <w:rPr>
          <w:rFonts w:ascii="Calibri" w:eastAsia="Calibri" w:hAnsi="Calibri" w:cs="Calibri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6"/>
          <w:sz w:val="22"/>
          <w:szCs w:val="22"/>
        </w:rPr>
        <w:t> </w:t>
      </w:r>
    </w:p>
    <w:p w14:paraId="4985550E" w14:textId="77777777" w:rsidR="00D9388B" w:rsidRDefault="0075677D">
      <w:pPr>
        <w:spacing w:before="18"/>
        <w:ind w:left="500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w w:val="27"/>
          <w:sz w:val="8"/>
          <w:szCs w:val="8"/>
        </w:rPr>
        <w:t> </w:t>
      </w:r>
    </w:p>
    <w:p w14:paraId="1B1CE815" w14:textId="77777777" w:rsidR="00D9388B" w:rsidRDefault="0075677D">
      <w:pPr>
        <w:spacing w:before="18"/>
        <w:ind w:left="5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sz w:val="22"/>
          <w:szCs w:val="22"/>
        </w:rPr>
        <w:t>tit</w:t>
      </w:r>
      <w:r>
        <w:rPr>
          <w:rFonts w:ascii="Calibri" w:eastAsia="Calibri" w:hAnsi="Calibri" w:cs="Calibri"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>l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ds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3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4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hno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F0039FB" w14:textId="77777777" w:rsidR="00D9388B" w:rsidRDefault="0075677D">
      <w:pPr>
        <w:spacing w:before="7" w:line="240" w:lineRule="exact"/>
        <w:ind w:left="860"/>
        <w:rPr>
          <w:rFonts w:ascii="Calibri" w:eastAsia="Calibri" w:hAnsi="Calibri" w:cs="Calibri"/>
          <w:sz w:val="22"/>
          <w:szCs w:val="22"/>
        </w:rPr>
        <w:sectPr w:rsidR="00D9388B">
          <w:type w:val="continuous"/>
          <w:pgSz w:w="12240" w:h="15840"/>
          <w:pgMar w:top="940" w:right="1600" w:bottom="280" w:left="1660" w:header="720" w:footer="720" w:gutter="0"/>
          <w:cols w:space="720"/>
        </w:sectPr>
      </w:pPr>
      <w:r>
        <w:rPr>
          <w:rFonts w:ascii="Calibri" w:eastAsia="Calibri" w:hAnsi="Calibri" w:cs="Calibri"/>
          <w:spacing w:val="2"/>
          <w:sz w:val="22"/>
          <w:szCs w:val="22"/>
        </w:rPr>
        <w:t>sys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6BD2F8C" w14:textId="77777777" w:rsidR="00D9388B" w:rsidRDefault="00D9388B">
      <w:pPr>
        <w:spacing w:line="200" w:lineRule="exact"/>
      </w:pPr>
    </w:p>
    <w:p w14:paraId="22D5CDC6" w14:textId="77777777" w:rsidR="00D9388B" w:rsidRDefault="00D9388B">
      <w:pPr>
        <w:spacing w:before="3" w:line="200" w:lineRule="exact"/>
      </w:pPr>
    </w:p>
    <w:p w14:paraId="7F43FC71" w14:textId="77777777" w:rsidR="00D9388B" w:rsidRDefault="0075677D">
      <w:pPr>
        <w:ind w:right="27"/>
        <w:jc w:val="right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w w:val="27"/>
          <w:sz w:val="8"/>
          <w:szCs w:val="8"/>
        </w:rPr>
        <w:t> </w:t>
      </w:r>
    </w:p>
    <w:p w14:paraId="6E38813F" w14:textId="77777777" w:rsidR="00D9388B" w:rsidRDefault="00D9388B">
      <w:pPr>
        <w:spacing w:line="200" w:lineRule="exact"/>
      </w:pPr>
    </w:p>
    <w:p w14:paraId="08C33405" w14:textId="77777777" w:rsidR="00D9388B" w:rsidRDefault="00D9388B">
      <w:pPr>
        <w:spacing w:line="200" w:lineRule="exact"/>
      </w:pPr>
    </w:p>
    <w:p w14:paraId="43AF471C" w14:textId="77777777" w:rsidR="00D9388B" w:rsidRDefault="00D9388B">
      <w:pPr>
        <w:spacing w:line="200" w:lineRule="exact"/>
      </w:pPr>
    </w:p>
    <w:p w14:paraId="3647C5DA" w14:textId="77777777" w:rsidR="00D9388B" w:rsidRDefault="00D9388B">
      <w:pPr>
        <w:spacing w:line="200" w:lineRule="exact"/>
      </w:pPr>
    </w:p>
    <w:p w14:paraId="7A7E1D60" w14:textId="77777777" w:rsidR="00D9388B" w:rsidRDefault="00D9388B">
      <w:pPr>
        <w:spacing w:before="14" w:line="280" w:lineRule="exact"/>
        <w:rPr>
          <w:sz w:val="28"/>
          <w:szCs w:val="28"/>
        </w:rPr>
      </w:pPr>
    </w:p>
    <w:p w14:paraId="5339DC44" w14:textId="77777777" w:rsidR="00D9388B" w:rsidRDefault="0075677D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w w:val="25"/>
        </w:rPr>
        <w:t> </w:t>
      </w:r>
    </w:p>
    <w:p w14:paraId="6DC40839" w14:textId="77777777" w:rsidR="00D9388B" w:rsidRDefault="0075677D">
      <w:pPr>
        <w:spacing w:before="13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w w:val="25"/>
        </w:rPr>
        <w:t> </w:t>
      </w:r>
    </w:p>
    <w:p w14:paraId="147C65A6" w14:textId="77777777" w:rsidR="00D9388B" w:rsidRDefault="0075677D">
      <w:pPr>
        <w:spacing w:before="8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w w:val="25"/>
        </w:rPr>
        <w:t> </w:t>
      </w:r>
    </w:p>
    <w:p w14:paraId="03545D5C" w14:textId="77777777" w:rsidR="00D9388B" w:rsidRDefault="0075677D">
      <w:pPr>
        <w:spacing w:before="23"/>
        <w:rPr>
          <w:rFonts w:ascii="Calibri" w:eastAsia="Calibri" w:hAnsi="Calibri" w:cs="Calibri"/>
          <w:sz w:val="8"/>
          <w:szCs w:val="8"/>
        </w:rPr>
      </w:pPr>
      <w:r>
        <w:br w:type="column"/>
      </w:r>
      <w:r>
        <w:rPr>
          <w:rFonts w:ascii="Calibri" w:eastAsia="Calibri" w:hAnsi="Calibri" w:cs="Calibri"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w w:val="27"/>
          <w:sz w:val="8"/>
          <w:szCs w:val="8"/>
        </w:rPr>
        <w:t> </w:t>
      </w:r>
    </w:p>
    <w:p w14:paraId="568E53E8" w14:textId="77777777" w:rsidR="00D9388B" w:rsidRDefault="0075677D">
      <w:pPr>
        <w:spacing w:before="23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~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$10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10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%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D35E20C" w14:textId="77777777" w:rsidR="00D9388B" w:rsidRDefault="00D9388B">
      <w:pPr>
        <w:spacing w:before="8" w:line="100" w:lineRule="exact"/>
        <w:rPr>
          <w:sz w:val="11"/>
          <w:szCs w:val="11"/>
        </w:rPr>
      </w:pPr>
    </w:p>
    <w:p w14:paraId="072DAD05" w14:textId="77777777" w:rsidR="00D9388B" w:rsidRDefault="0075677D">
      <w:pPr>
        <w:tabs>
          <w:tab w:val="left" w:pos="360"/>
        </w:tabs>
        <w:spacing w:line="251" w:lineRule="auto"/>
        <w:ind w:left="360" w:right="156" w:hanging="36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>•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on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“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ness”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l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kson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.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318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w w:val="74"/>
          <w:sz w:val="22"/>
          <w:szCs w:val="22"/>
        </w:rPr>
        <w:t xml:space="preserve">000   </w:t>
      </w:r>
      <w:r>
        <w:rPr>
          <w:rFonts w:ascii="Calibri" w:eastAsia="Calibri" w:hAnsi="Calibri" w:cs="Calibri"/>
          <w:spacing w:val="1"/>
          <w:w w:val="7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squa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eet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expanded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39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7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0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-­‐</w:t>
      </w:r>
    </w:p>
    <w:p w14:paraId="7E53574E" w14:textId="77777777" w:rsidR="00D9388B" w:rsidRDefault="0075677D">
      <w:pPr>
        <w:spacing w:before="2"/>
        <w:ind w:left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$184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budge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>nd    </w:t>
      </w:r>
    </w:p>
    <w:p w14:paraId="5E4937E8" w14:textId="77777777" w:rsidR="00D9388B" w:rsidRDefault="0075677D">
      <w:pPr>
        <w:spacing w:before="12"/>
        <w:ind w:left="360"/>
        <w:rPr>
          <w:rFonts w:ascii="Calibri" w:eastAsia="Calibri" w:hAnsi="Calibri" w:cs="Calibri"/>
          <w:sz w:val="22"/>
          <w:szCs w:val="22"/>
        </w:rPr>
        <w:sectPr w:rsidR="00D9388B">
          <w:type w:val="continuous"/>
          <w:pgSz w:w="12240" w:h="15840"/>
          <w:pgMar w:top="940" w:right="1600" w:bottom="280" w:left="1660" w:header="720" w:footer="720" w:gutter="0"/>
          <w:cols w:num="2" w:space="720" w:equalWidth="0">
            <w:col w:w="185" w:space="315"/>
            <w:col w:w="8480"/>
          </w:cols>
        </w:sectPr>
      </w:pP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sz w:val="22"/>
          <w:szCs w:val="22"/>
        </w:rPr>
        <w:t>hou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9F2A0C3" w14:textId="77777777" w:rsidR="00D9388B" w:rsidRDefault="0075677D">
      <w:pPr>
        <w:spacing w:before="6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lastRenderedPageBreak/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C0E3EBE" w14:textId="77777777" w:rsidR="00D9388B" w:rsidRDefault="0075677D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Hea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lt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hcare</w:t>
      </w:r>
      <w:r>
        <w:rPr>
          <w:rFonts w:ascii="Calibri" w:eastAsia="Calibri" w:hAnsi="Calibri" w:cs="Calibri"/>
          <w:b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Con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2006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-2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989DA10" w14:textId="77777777" w:rsidR="00D9388B" w:rsidRDefault="0075677D">
      <w:pPr>
        <w:spacing w:before="18"/>
        <w:ind w:left="100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b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b/>
          <w:w w:val="27"/>
          <w:sz w:val="8"/>
          <w:szCs w:val="8"/>
        </w:rPr>
        <w:t> </w:t>
      </w:r>
    </w:p>
    <w:p w14:paraId="787F65E2" w14:textId="77777777" w:rsidR="00D9388B" w:rsidRDefault="0075677D">
      <w:pPr>
        <w:spacing w:before="18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Prepa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>)    </w:t>
      </w:r>
    </w:p>
    <w:p w14:paraId="4A7499A5" w14:textId="77777777" w:rsidR="00D9388B" w:rsidRDefault="0075677D">
      <w:pPr>
        <w:spacing w:before="12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and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Th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637233C" w14:textId="77777777" w:rsidR="00D9388B" w:rsidRDefault="0075677D">
      <w:pPr>
        <w:spacing w:before="18"/>
        <w:ind w:left="460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w w:val="27"/>
          <w:sz w:val="8"/>
          <w:szCs w:val="8"/>
        </w:rPr>
        <w:t> </w:t>
      </w:r>
    </w:p>
    <w:p w14:paraId="3C4F9BE6" w14:textId="77777777" w:rsidR="00D9388B" w:rsidRDefault="0075677D">
      <w:pPr>
        <w:spacing w:before="18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gned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esponse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51C9DFF" w14:textId="77777777" w:rsidR="00D9388B" w:rsidRDefault="0075677D">
      <w:pPr>
        <w:spacing w:before="7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gan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za</w:t>
      </w:r>
      <w:r>
        <w:rPr>
          <w:rFonts w:ascii="Calibri" w:eastAsia="Calibri" w:hAnsi="Calibri" w:cs="Calibri"/>
          <w:spacing w:val="1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sz w:val="22"/>
          <w:szCs w:val="22"/>
        </w:rPr>
        <w:t>s’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5E61880" w14:textId="77777777" w:rsidR="00D9388B" w:rsidRDefault="0075677D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 </w:t>
      </w:r>
    </w:p>
    <w:p w14:paraId="2746D0AD" w14:textId="77777777" w:rsidR="00D9388B" w:rsidRDefault="0075677D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2C03F15" w14:textId="77777777" w:rsidR="00D9388B" w:rsidRDefault="0075677D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SVP</w:t>
      </w:r>
      <w:r>
        <w:rPr>
          <w:rFonts w:ascii="Calibri" w:eastAsia="Calibri" w:hAnsi="Calibri" w:cs="Calibri"/>
          <w:b/>
          <w:spacing w:val="1"/>
          <w:w w:val="61"/>
          <w:sz w:val="22"/>
          <w:szCs w:val="22"/>
        </w:rPr>
        <w:t>,    </w:t>
      </w:r>
      <w:r>
        <w:rPr>
          <w:rFonts w:ascii="Calibri" w:eastAsia="Calibri" w:hAnsi="Calibri" w:cs="Calibri"/>
          <w:b/>
          <w:spacing w:val="2"/>
          <w:w w:val="6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erv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b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4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2003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0440F85A" w14:textId="77777777" w:rsidR="00D9388B" w:rsidRDefault="0075677D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3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huse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B844181" w14:textId="77777777" w:rsidR="00D9388B" w:rsidRDefault="0075677D">
      <w:pPr>
        <w:spacing w:before="18"/>
        <w:ind w:left="2260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b/>
          <w:w w:val="27"/>
          <w:sz w:val="8"/>
          <w:szCs w:val="8"/>
        </w:rPr>
        <w:t xml:space="preserve">   </w:t>
      </w:r>
      <w:r>
        <w:rPr>
          <w:rFonts w:ascii="Calibri" w:eastAsia="Calibri" w:hAnsi="Calibri" w:cs="Calibri"/>
          <w:b/>
          <w:w w:val="27"/>
          <w:sz w:val="8"/>
          <w:szCs w:val="8"/>
        </w:rPr>
        <w:t> </w:t>
      </w:r>
    </w:p>
    <w:p w14:paraId="2BD1BD2B" w14:textId="77777777" w:rsidR="00D9388B" w:rsidRDefault="0075677D">
      <w:pPr>
        <w:spacing w:before="18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ab</w:t>
      </w:r>
      <w:r>
        <w:rPr>
          <w:rFonts w:ascii="Calibri" w:eastAsia="Calibri" w:hAnsi="Calibri" w:cs="Calibri"/>
          <w:spacing w:val="1"/>
          <w:sz w:val="22"/>
          <w:szCs w:val="22"/>
        </w:rPr>
        <w:t>ili</w:t>
      </w:r>
      <w:r>
        <w:rPr>
          <w:rFonts w:ascii="Calibri" w:eastAsia="Calibri" w:hAnsi="Calibri" w:cs="Calibri"/>
          <w:spacing w:val="2"/>
          <w:sz w:val="22"/>
          <w:szCs w:val="22"/>
        </w:rPr>
        <w:t>zed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852E327" w14:textId="77777777" w:rsidR="00D9388B" w:rsidRDefault="0075677D">
      <w:pPr>
        <w:spacing w:before="12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sz w:val="22"/>
          <w:szCs w:val="22"/>
        </w:rPr>
        <w:t>enche</w: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EE1226B" w14:textId="77777777" w:rsidR="00D9388B" w:rsidRDefault="0075677D">
      <w:pPr>
        <w:spacing w:before="27"/>
        <w:ind w:left="46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Par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nered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o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DF20EC7" w14:textId="77777777" w:rsidR="00D9388B" w:rsidRDefault="0075677D">
      <w:pPr>
        <w:spacing w:before="7" w:line="240" w:lineRule="exact"/>
        <w:ind w:left="8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A2DD310" w14:textId="77777777" w:rsidR="00D9388B" w:rsidRDefault="0075677D">
      <w:pPr>
        <w:spacing w:before="17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FF0000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color w:val="FF0000"/>
          <w:w w:val="25"/>
          <w:sz w:val="22"/>
          <w:szCs w:val="22"/>
        </w:rPr>
        <w:t> </w:t>
      </w:r>
    </w:p>
    <w:p w14:paraId="4B0706DF" w14:textId="77777777" w:rsidR="00D9388B" w:rsidRDefault="0075677D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FF0000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color w:val="FF0000"/>
          <w:w w:val="25"/>
          <w:sz w:val="22"/>
          <w:szCs w:val="22"/>
        </w:rPr>
        <w:t> </w:t>
      </w:r>
    </w:p>
    <w:p w14:paraId="679F6ECD" w14:textId="77777777" w:rsidR="00D9388B" w:rsidRDefault="0075677D">
      <w:pPr>
        <w:spacing w:before="17" w:line="262" w:lineRule="auto"/>
        <w:ind w:left="100" w:right="266"/>
        <w:rPr>
          <w:rFonts w:ascii="Calibri" w:eastAsia="Calibri" w:hAnsi="Calibri" w:cs="Calibri"/>
          <w:sz w:val="22"/>
          <w:szCs w:val="22"/>
        </w:rPr>
      </w:pPr>
      <w:r>
        <w:pict w14:anchorId="41A357AD">
          <v:group id="_x0000_s1029" style="position:absolute;left:0;text-align:left;margin-left:88.55pt;margin-top:15.1pt;width:434.9pt;height:0;z-index:-251659264;mso-position-horizontal-relative:page" coordorigin="1771,302" coordsize="8698,0">
            <v:shape id="_x0000_s1030" style="position:absolute;left:1771;top:302;width:8698;height:0" coordorigin="1771,302" coordsize="8698,0" path="m1771,302r8698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pacing w:val="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ack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ll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Conne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-21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                                                                                                                                                                                                                      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1986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2002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17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apped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l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enc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A6AADD9" w14:textId="77777777" w:rsidR="00D9388B" w:rsidRDefault="0075677D">
      <w:pPr>
        <w:spacing w:line="240" w:lineRule="exact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99C55F2" w14:textId="77777777" w:rsidR="00D9388B" w:rsidRDefault="0075677D">
      <w:pPr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den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</w:t>
      </w:r>
      <w:r>
        <w:rPr>
          <w:rFonts w:ascii="Calibri" w:eastAsia="Calibri" w:hAnsi="Calibri" w:cs="Calibri"/>
          <w:b/>
          <w:spacing w:val="9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1999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2002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D99DEE9" w14:textId="77777777" w:rsidR="00D9388B" w:rsidRDefault="0075677D">
      <w:pPr>
        <w:spacing w:before="27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Led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490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 xml:space="preserve">r   </w:t>
      </w:r>
      <w:r>
        <w:rPr>
          <w:rFonts w:ascii="Calibri" w:eastAsia="Calibri" w:hAnsi="Calibri" w:cs="Calibri"/>
          <w:w w:val="4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hosp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>)    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2400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FTE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3095AC0" w14:textId="77777777" w:rsidR="00D9388B" w:rsidRDefault="0075677D">
      <w:pPr>
        <w:spacing w:before="7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$243</w:t>
      </w:r>
      <w:r>
        <w:rPr>
          <w:rFonts w:ascii="Calibri" w:eastAsia="Calibri" w:hAnsi="Calibri" w:cs="Calibri"/>
          <w:spacing w:val="4"/>
          <w:sz w:val="22"/>
          <w:szCs w:val="22"/>
        </w:rPr>
        <w:t>M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budge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ues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l    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ds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8EB43E1" w14:textId="77777777" w:rsidR="00D9388B" w:rsidRDefault="0075677D">
      <w:pPr>
        <w:spacing w:before="12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spacing w:val="1"/>
          <w:w w:val="56"/>
          <w:sz w:val="22"/>
          <w:szCs w:val="22"/>
        </w:rPr>
        <w:t>,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1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497D732" w14:textId="77777777" w:rsidR="00D9388B" w:rsidRDefault="0075677D">
      <w:pPr>
        <w:spacing w:line="280" w:lineRule="exact"/>
        <w:ind w:left="46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sz w:val="22"/>
          <w:szCs w:val="22"/>
        </w:rPr>
        <w:t>st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rd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50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0276572" w14:textId="77777777" w:rsidR="00D9388B" w:rsidRDefault="0075677D">
      <w:pPr>
        <w:spacing w:before="27"/>
        <w:ind w:left="46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$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25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$34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12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8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%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526B7671" w14:textId="77777777" w:rsidR="00D9388B" w:rsidRDefault="0075677D">
      <w:pPr>
        <w:spacing w:line="180" w:lineRule="exact"/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w w:val="24"/>
          <w:sz w:val="16"/>
          <w:szCs w:val="16"/>
        </w:rPr>
        <w:t> </w:t>
      </w:r>
    </w:p>
    <w:p w14:paraId="7FABB772" w14:textId="77777777" w:rsidR="00D9388B" w:rsidRDefault="0075677D">
      <w:pPr>
        <w:spacing w:before="10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SVP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at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ist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ve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1998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1999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-16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9A98DEA" w14:textId="77777777" w:rsidR="00D9388B" w:rsidRDefault="0075677D">
      <w:pPr>
        <w:spacing w:before="27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Led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hosp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—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3000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FTEs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$330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8B653CC" w14:textId="77777777" w:rsidR="00D9388B" w:rsidRDefault="0075677D">
      <w:pPr>
        <w:spacing w:before="7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budge</w:t>
      </w:r>
      <w:r>
        <w:rPr>
          <w:rFonts w:ascii="Calibri" w:eastAsia="Calibri" w:hAnsi="Calibri" w:cs="Calibri"/>
          <w:spacing w:val="1"/>
          <w:sz w:val="22"/>
          <w:szCs w:val="22"/>
        </w:rPr>
        <w:t>t.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5B9BAD0" w14:textId="77777777" w:rsidR="00D9388B" w:rsidRDefault="0075677D">
      <w:pPr>
        <w:spacing w:before="3"/>
        <w:ind w:left="46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w w:val="24"/>
          <w:sz w:val="16"/>
          <w:szCs w:val="16"/>
        </w:rPr>
        <w:t>     </w:t>
      </w:r>
    </w:p>
    <w:p w14:paraId="41408139" w14:textId="77777777" w:rsidR="00D9388B" w:rsidRDefault="0075677D">
      <w:pPr>
        <w:spacing w:before="10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VP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ff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</w:t>
      </w:r>
      <w:r>
        <w:rPr>
          <w:rFonts w:ascii="Calibri" w:eastAsia="Calibri" w:hAnsi="Calibri" w:cs="Calibri"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1996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1998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2AA425E" w14:textId="77777777" w:rsidR="00D9388B" w:rsidRDefault="0075677D">
      <w:pPr>
        <w:spacing w:before="27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osp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x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8C1081C" w14:textId="77777777" w:rsidR="00D9388B" w:rsidRDefault="0075677D">
      <w:pPr>
        <w:spacing w:line="180" w:lineRule="exact"/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b/>
          <w:w w:val="24"/>
          <w:sz w:val="16"/>
          <w:szCs w:val="16"/>
        </w:rPr>
        <w:t> </w:t>
      </w:r>
    </w:p>
    <w:p w14:paraId="6060EC97" w14:textId="77777777" w:rsidR="00D9388B" w:rsidRDefault="0075677D">
      <w:pPr>
        <w:spacing w:before="10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VP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               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1615592" w14:textId="77777777" w:rsidR="00D9388B" w:rsidRDefault="0075677D">
      <w:pPr>
        <w:spacing w:before="27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Led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E1C670F" w14:textId="77777777" w:rsidR="00D9388B" w:rsidRDefault="0075677D">
      <w:pPr>
        <w:spacing w:before="7" w:line="240" w:lineRule="exact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97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 xml:space="preserve">%   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odu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ity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 xml:space="preserve">.   </w:t>
      </w:r>
      <w:r>
        <w:rPr>
          <w:rFonts w:ascii="Calibri" w:eastAsia="Calibri" w:hAnsi="Calibri" w:cs="Calibri"/>
          <w:w w:val="43"/>
          <w:sz w:val="22"/>
          <w:szCs w:val="22"/>
        </w:rPr>
        <w:t> </w:t>
      </w:r>
      <w:r>
        <w:rPr>
          <w:rFonts w:ascii="Calibri" w:eastAsia="Calibri" w:hAnsi="Calibri" w:cs="Calibri"/>
          <w:spacing w:val="16"/>
          <w:w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2AA5395" w14:textId="77777777" w:rsidR="00D9388B" w:rsidRDefault="0075677D">
      <w:pPr>
        <w:spacing w:before="8"/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b/>
          <w:w w:val="24"/>
          <w:sz w:val="16"/>
          <w:szCs w:val="16"/>
        </w:rPr>
        <w:t> </w:t>
      </w:r>
    </w:p>
    <w:p w14:paraId="0B557C1F" w14:textId="77777777" w:rsidR="00D9388B" w:rsidRDefault="0075677D">
      <w:pPr>
        <w:spacing w:before="10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Ad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ve</w:t>
      </w:r>
      <w:r>
        <w:rPr>
          <w:rFonts w:ascii="Calibri" w:eastAsia="Calibri" w:hAnsi="Calibri" w:cs="Calibri"/>
          <w:b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ec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                                                    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1991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1995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-16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9876C3A" w14:textId="77777777" w:rsidR="00D9388B" w:rsidRDefault="0075677D">
      <w:pPr>
        <w:spacing w:before="27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>ve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B4FEB67" w14:textId="77777777" w:rsidR="00D9388B" w:rsidRDefault="0075677D">
      <w:pPr>
        <w:spacing w:before="7" w:line="240" w:lineRule="exact"/>
        <w:ind w:left="424" w:right="453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abs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6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Gene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4068B56" w14:textId="77777777" w:rsidR="00D9388B" w:rsidRDefault="0075677D">
      <w:pPr>
        <w:spacing w:before="8"/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w w:val="24"/>
          <w:sz w:val="16"/>
          <w:szCs w:val="16"/>
        </w:rPr>
        <w:lastRenderedPageBreak/>
        <w:t xml:space="preserve">   </w:t>
      </w:r>
      <w:r>
        <w:rPr>
          <w:rFonts w:ascii="Calibri" w:eastAsia="Calibri" w:hAnsi="Calibri" w:cs="Calibri"/>
          <w:b/>
          <w:w w:val="24"/>
          <w:sz w:val="16"/>
          <w:szCs w:val="16"/>
        </w:rPr>
        <w:t> </w:t>
      </w:r>
    </w:p>
    <w:p w14:paraId="5A1C2F91" w14:textId="77777777" w:rsidR="00D9388B" w:rsidRDefault="0075677D">
      <w:pPr>
        <w:spacing w:before="10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                            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1989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1991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 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659B8E7" w14:textId="77777777" w:rsidR="00D9388B" w:rsidRDefault="0075677D">
      <w:pPr>
        <w:spacing w:before="27"/>
        <w:ind w:left="10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6"/>
          <w:sz w:val="22"/>
          <w:szCs w:val="22"/>
        </w:rPr>
        <w:t> </w:t>
      </w:r>
      <w:r>
        <w:rPr>
          <w:rFonts w:ascii="Calibri" w:eastAsia="Calibri" w:hAnsi="Calibri" w:cs="Calibri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6"/>
          <w:sz w:val="22"/>
          <w:szCs w:val="22"/>
        </w:rPr>
        <w:t> </w:t>
      </w:r>
    </w:p>
    <w:p w14:paraId="3B17269F" w14:textId="77777777" w:rsidR="00D9388B" w:rsidRDefault="0075677D">
      <w:pPr>
        <w:spacing w:line="180" w:lineRule="exact"/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w w:val="24"/>
          <w:sz w:val="16"/>
          <w:szCs w:val="16"/>
        </w:rPr>
        <w:t xml:space="preserve">   </w:t>
      </w:r>
      <w:r>
        <w:rPr>
          <w:rFonts w:ascii="Calibri" w:eastAsia="Calibri" w:hAnsi="Calibri" w:cs="Calibri"/>
          <w:b/>
          <w:w w:val="24"/>
          <w:sz w:val="16"/>
          <w:szCs w:val="16"/>
        </w:rPr>
        <w:t> </w:t>
      </w:r>
    </w:p>
    <w:p w14:paraId="02317E27" w14:textId="77777777" w:rsidR="00D9388B" w:rsidRDefault="0075677D">
      <w:pPr>
        <w:spacing w:before="10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Coo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na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r,</w:t>
      </w:r>
      <w:r>
        <w:rPr>
          <w:rFonts w:ascii="Calibri" w:eastAsia="Calibri" w:hAnsi="Calibri" w:cs="Calibri"/>
          <w:b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genc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 xml:space="preserve">y   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</w:t>
      </w:r>
      <w:r>
        <w:rPr>
          <w:rFonts w:ascii="Calibri" w:eastAsia="Calibri" w:hAnsi="Calibri" w:cs="Calibri"/>
          <w:b/>
          <w:spacing w:val="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1986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1989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6"/>
          <w:sz w:val="22"/>
          <w:szCs w:val="22"/>
        </w:rPr>
        <w:t xml:space="preserve"> 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FC15038" w14:textId="77777777" w:rsidR="00D9388B" w:rsidRDefault="0075677D">
      <w:pPr>
        <w:tabs>
          <w:tab w:val="left" w:pos="460"/>
        </w:tabs>
        <w:spacing w:before="27" w:line="247" w:lineRule="auto"/>
        <w:ind w:left="460" w:right="978" w:hanging="360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>•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anaged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40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000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s/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2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58"/>
          <w:sz w:val="22"/>
          <w:szCs w:val="22"/>
        </w:rPr>
        <w:t>rt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>f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kf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xpans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62F5B12" w14:textId="77777777" w:rsidR="00D9388B" w:rsidRDefault="0075677D">
      <w:pPr>
        <w:spacing w:before="11"/>
        <w:ind w:left="100"/>
        <w:rPr>
          <w:rFonts w:ascii="Calibri" w:eastAsia="Calibri" w:hAnsi="Calibri" w:cs="Calibri"/>
        </w:rPr>
        <w:sectPr w:rsidR="00D9388B">
          <w:footerReference w:type="default" r:id="rId7"/>
          <w:pgSz w:w="12240" w:h="15840"/>
          <w:pgMar w:top="1020" w:right="1480" w:bottom="280" w:left="1700" w:header="0" w:footer="1044" w:gutter="0"/>
          <w:pgNumType w:start="2"/>
          <w:cols w:space="720"/>
        </w:sectPr>
      </w:pP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w w:val="25"/>
        </w:rPr>
        <w:t> </w:t>
      </w:r>
      <w:r>
        <w:rPr>
          <w:rFonts w:ascii="Calibri" w:eastAsia="Calibri" w:hAnsi="Calibri" w:cs="Calibri"/>
          <w:w w:val="25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1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</w:p>
    <w:p w14:paraId="11C5B382" w14:textId="77777777" w:rsidR="00D9388B" w:rsidRDefault="0075677D">
      <w:pPr>
        <w:spacing w:before="67" w:line="262" w:lineRule="auto"/>
        <w:ind w:left="140" w:right="175"/>
        <w:rPr>
          <w:rFonts w:ascii="Calibri" w:eastAsia="Calibri" w:hAnsi="Calibri" w:cs="Calibri"/>
          <w:sz w:val="22"/>
          <w:szCs w:val="22"/>
        </w:rPr>
      </w:pPr>
      <w:r>
        <w:lastRenderedPageBreak/>
        <w:pict w14:anchorId="326764E9">
          <v:group id="_x0000_s1027" style="position:absolute;left:0;text-align:left;margin-left:88.55pt;margin-top:17.6pt;width:434.9pt;height:0;z-index:-251658240;mso-position-horizontal-relative:page" coordorigin="1771,352" coordsize="8698,0">
            <v:shape id="_x0000_s1028" style="position:absolute;left:1771;top:352;width:8698;height:0" coordorigin="1771,352" coordsize="8698,0" path="m1771,352r8698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sz w:val="22"/>
          <w:szCs w:val="22"/>
        </w:rPr>
        <w:t>t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                                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                                   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                                                         </w:t>
      </w:r>
      <w:r>
        <w:rPr>
          <w:rFonts w:ascii="Calibri" w:eastAsia="Calibri" w:hAnsi="Calibri" w:cs="Calibri"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1975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1986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10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300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1000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8844057" w14:textId="77777777" w:rsidR="00D9388B" w:rsidRDefault="0075677D">
      <w:pPr>
        <w:spacing w:line="120" w:lineRule="exact"/>
        <w:ind w:left="140"/>
        <w:rPr>
          <w:rFonts w:ascii="Calibri" w:eastAsia="Calibri" w:hAnsi="Calibri" w:cs="Calibri"/>
          <w:sz w:val="12"/>
          <w:szCs w:val="12"/>
        </w:rPr>
      </w:pPr>
      <w:r>
        <w:pict w14:anchorId="4397090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8pt;margin-top:6.35pt;width:437.2pt;height:328.6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28"/>
                    <w:gridCol w:w="557"/>
                    <w:gridCol w:w="933"/>
                    <w:gridCol w:w="604"/>
                    <w:gridCol w:w="708"/>
                    <w:gridCol w:w="634"/>
                    <w:gridCol w:w="720"/>
                    <w:gridCol w:w="819"/>
                    <w:gridCol w:w="745"/>
                    <w:gridCol w:w="996"/>
                  </w:tblGrid>
                  <w:tr w:rsidR="00D9388B" w14:paraId="5FE59089" w14:textId="77777777">
                    <w:trPr>
                      <w:trHeight w:hRule="exact" w:val="535"/>
                    </w:trPr>
                    <w:tc>
                      <w:tcPr>
                        <w:tcW w:w="351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E42D13" w14:textId="77777777" w:rsidR="00D9388B" w:rsidRDefault="0075677D">
                        <w:pPr>
                          <w:spacing w:before="14" w:line="251" w:lineRule="auto"/>
                          <w:ind w:left="40" w:right="8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Sta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Card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4"/>
                            <w:sz w:val="22"/>
                            <w:szCs w:val="22"/>
                          </w:rPr>
                          <w:t xml:space="preserve">ac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4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            </w:t>
                        </w:r>
                        <w:r>
                          <w:rPr>
                            <w:rFonts w:ascii="Calibri" w:eastAsia="Calibri" w:hAnsi="Calibri" w:cs="Calibri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A1E5FA" w14:textId="77777777" w:rsidR="00D9388B" w:rsidRDefault="0075677D">
                        <w:pPr>
                          <w:spacing w:before="14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1B008AE1" w14:textId="77777777" w:rsidR="00D9388B" w:rsidRDefault="0075677D">
                        <w:pPr>
                          <w:spacing w:before="12" w:line="240" w:lineRule="exact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DC9228" w14:textId="77777777" w:rsidR="00D9388B" w:rsidRDefault="0075677D">
                        <w:pPr>
                          <w:spacing w:before="14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6EE0001D" w14:textId="77777777" w:rsidR="00D9388B" w:rsidRDefault="0075677D">
                        <w:pPr>
                          <w:spacing w:before="12"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7154D8" w14:textId="77777777" w:rsidR="00D9388B" w:rsidRDefault="0075677D">
                        <w:pPr>
                          <w:spacing w:before="14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70D0A321" w14:textId="77777777" w:rsidR="00D9388B" w:rsidRDefault="0075677D">
                        <w:pPr>
                          <w:spacing w:before="12"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0F1FD4" w14:textId="77777777" w:rsidR="00D9388B" w:rsidRDefault="0075677D">
                        <w:pPr>
                          <w:spacing w:before="14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5244BECA" w14:textId="77777777" w:rsidR="00D9388B" w:rsidRDefault="0075677D">
                        <w:pPr>
                          <w:spacing w:before="12"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81CC2" w14:textId="77777777" w:rsidR="00D9388B" w:rsidRDefault="0075677D">
                        <w:pPr>
                          <w:spacing w:before="14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7953FBFD" w14:textId="77777777" w:rsidR="00D9388B" w:rsidRDefault="0075677D">
                        <w:pPr>
                          <w:spacing w:before="12"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F71DFC" w14:textId="77777777" w:rsidR="00D9388B" w:rsidRDefault="0075677D">
                        <w:pPr>
                          <w:spacing w:before="14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1985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1986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144616CE" w14:textId="77777777" w:rsidR="00D9388B" w:rsidRDefault="0075677D">
                        <w:pPr>
                          <w:spacing w:before="12"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1984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1985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4A3C7DC5" w14:textId="77777777">
                    <w:trPr>
                      <w:trHeight w:hRule="exact" w:val="441"/>
                    </w:trPr>
                    <w:tc>
                      <w:tcPr>
                        <w:tcW w:w="8744" w:type="dxa"/>
                        <w:gridSpan w:val="1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E6BE5A" w14:textId="77777777" w:rsidR="00D9388B" w:rsidRDefault="0075677D">
                        <w:pPr>
                          <w:spacing w:before="17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3"/>
                            <w:sz w:val="22"/>
                            <w:szCs w:val="22"/>
                          </w:rPr>
                          <w:t>,    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2321295C" w14:textId="77777777" w:rsidR="00D9388B" w:rsidRDefault="0075677D">
                        <w:pPr>
                          <w:spacing w:line="140" w:lineRule="exact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</w:tr>
                  <w:tr w:rsidR="00D9388B" w14:paraId="2184FA54" w14:textId="77777777">
                    <w:trPr>
                      <w:trHeight w:hRule="exact" w:val="267"/>
                    </w:trPr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B1D61F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Head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5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7017C9" w14:textId="77777777" w:rsidR="00D9388B" w:rsidRDefault="0075677D">
                        <w:pPr>
                          <w:spacing w:line="240" w:lineRule="exact"/>
                          <w:ind w:left="17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D6086" w14:textId="77777777" w:rsidR="00D9388B" w:rsidRDefault="0075677D">
                        <w:pPr>
                          <w:spacing w:line="240" w:lineRule="exact"/>
                          <w:ind w:left="299" w:right="513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7CBABC" w14:textId="77777777" w:rsidR="00D9388B" w:rsidRDefault="0075677D">
                        <w:pPr>
                          <w:spacing w:line="240" w:lineRule="exact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14B822" w14:textId="77777777" w:rsidR="00D9388B" w:rsidRDefault="0075677D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E8B129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E176AA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9252DD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81D2E9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1982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1984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75A1690A" w14:textId="77777777">
                    <w:trPr>
                      <w:trHeight w:hRule="exact" w:val="242"/>
                    </w:trPr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843F83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Sta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                     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5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8533A5" w14:textId="77777777" w:rsidR="00D9388B" w:rsidRDefault="0075677D">
                        <w:pPr>
                          <w:spacing w:line="240" w:lineRule="exact"/>
                          <w:ind w:left="17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1B1D7B" w14:textId="77777777" w:rsidR="00D9388B" w:rsidRDefault="0075677D">
                        <w:pPr>
                          <w:spacing w:line="240" w:lineRule="exact"/>
                          <w:ind w:left="299" w:right="513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46B7AC" w14:textId="77777777" w:rsidR="00D9388B" w:rsidRDefault="0075677D">
                        <w:pPr>
                          <w:spacing w:line="240" w:lineRule="exact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011FF8" w14:textId="77777777" w:rsidR="00D9388B" w:rsidRDefault="0075677D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3448CF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D9ED43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7008CB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0E2B56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1981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1982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4E2882F6" w14:textId="77777777">
                    <w:trPr>
                      <w:trHeight w:hRule="exact" w:val="443"/>
                    </w:trPr>
                    <w:tc>
                      <w:tcPr>
                        <w:tcW w:w="8744" w:type="dxa"/>
                        <w:gridSpan w:val="1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47ACED" w14:textId="77777777" w:rsidR="00D9388B" w:rsidRDefault="0075677D">
                        <w:pPr>
                          <w:spacing w:before="17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Tha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1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enns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74C1E985" w14:textId="77777777" w:rsidR="00D9388B" w:rsidRDefault="0075677D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</w:tr>
                  <w:tr w:rsidR="00D9388B" w14:paraId="766FB8DE" w14:textId="77777777">
                    <w:trPr>
                      <w:trHeight w:hRule="exact" w:val="265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4E3B9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                                                       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10E735" w14:textId="77777777" w:rsidR="00D9388B" w:rsidRDefault="0075677D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829C2B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AE0C24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1497D9" w14:textId="77777777" w:rsidR="00D9388B" w:rsidRDefault="0075677D">
                        <w:pPr>
                          <w:spacing w:line="240" w:lineRule="exact"/>
                          <w:ind w:left="299" w:right="250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122058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1977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1981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57876520" w14:textId="77777777">
                    <w:trPr>
                      <w:trHeight w:hRule="exact" w:val="419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1401E1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osp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1598D781" w14:textId="77777777" w:rsidR="00D9388B" w:rsidRDefault="0075677D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901D46" w14:textId="77777777" w:rsidR="00D9388B" w:rsidRDefault="00D9388B"/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BFBCC0" w14:textId="77777777" w:rsidR="00D9388B" w:rsidRDefault="00D9388B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B9060A" w14:textId="77777777" w:rsidR="00D9388B" w:rsidRDefault="00D9388B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2983E0" w14:textId="77777777" w:rsidR="00D9388B" w:rsidRDefault="00D9388B"/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B504D6" w14:textId="77777777" w:rsidR="00D9388B" w:rsidRDefault="00D9388B"/>
                    </w:tc>
                  </w:tr>
                  <w:tr w:rsidR="00D9388B" w14:paraId="00FBC6CA" w14:textId="77777777">
                    <w:trPr>
                      <w:trHeight w:hRule="exact" w:val="267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3F5F3C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Sta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ych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50"/>
                            <w:sz w:val="22"/>
                            <w:szCs w:val="22"/>
                          </w:rPr>
                          <w:t xml:space="preserve">c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50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3535C6" w14:textId="77777777" w:rsidR="00D9388B" w:rsidRDefault="0075677D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5CB085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C9A04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DD643A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5AC9C8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1976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1977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5012216D" w14:textId="77777777">
                    <w:trPr>
                      <w:trHeight w:hRule="exact" w:val="269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05F1A6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1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1444F9" w14:textId="77777777" w:rsidR="00D9388B" w:rsidRDefault="00D9388B"/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A6D754" w14:textId="77777777" w:rsidR="00D9388B" w:rsidRDefault="00D9388B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9F8750" w14:textId="77777777" w:rsidR="00D9388B" w:rsidRDefault="00D9388B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16BAB7" w14:textId="77777777" w:rsidR="00D9388B" w:rsidRDefault="00D9388B"/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05D03A" w14:textId="77777777" w:rsidR="00D9388B" w:rsidRDefault="00D9388B"/>
                    </w:tc>
                  </w:tr>
                  <w:tr w:rsidR="00D9388B" w14:paraId="498E0DD4" w14:textId="77777777">
                    <w:trPr>
                      <w:trHeight w:hRule="exact" w:val="242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994310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AEAF4E" w14:textId="77777777" w:rsidR="00D9388B" w:rsidRDefault="00D9388B"/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880BCB" w14:textId="77777777" w:rsidR="00D9388B" w:rsidRDefault="00D9388B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393706" w14:textId="77777777" w:rsidR="00D9388B" w:rsidRDefault="00D9388B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00B792" w14:textId="77777777" w:rsidR="00D9388B" w:rsidRDefault="00D9388B"/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8F4670" w14:textId="77777777" w:rsidR="00D9388B" w:rsidRDefault="00D9388B"/>
                    </w:tc>
                  </w:tr>
                  <w:tr w:rsidR="00D9388B" w14:paraId="6E654DCE" w14:textId="77777777">
                    <w:trPr>
                      <w:trHeight w:hRule="exact" w:val="298"/>
                    </w:trPr>
                    <w:tc>
                      <w:tcPr>
                        <w:tcW w:w="8744" w:type="dxa"/>
                        <w:gridSpan w:val="1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B5615E" w14:textId="77777777" w:rsidR="00D9388B" w:rsidRDefault="0075677D">
                        <w:pPr>
                          <w:spacing w:before="17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                                                                                                                    </w:t>
                        </w:r>
                      </w:p>
                    </w:tc>
                  </w:tr>
                  <w:tr w:rsidR="00D9388B" w14:paraId="1170CD7B" w14:textId="77777777">
                    <w:trPr>
                      <w:trHeight w:hRule="exact" w:val="285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3F66BEF0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63B7D4A1" w14:textId="77777777" w:rsidR="00D9388B" w:rsidRDefault="00D9388B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1E64FD5B" w14:textId="77777777" w:rsidR="00D9388B" w:rsidRDefault="00D9388B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23584FDF" w14:textId="77777777" w:rsidR="00D9388B" w:rsidRDefault="00D9388B"/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0DFCE040" w14:textId="77777777" w:rsidR="00D9388B" w:rsidRDefault="00D9388B"/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3933C09B" w14:textId="77777777" w:rsidR="00D9388B" w:rsidRDefault="00D9388B"/>
                    </w:tc>
                  </w:tr>
                  <w:tr w:rsidR="00D9388B" w14:paraId="2A36305E" w14:textId="77777777">
                    <w:trPr>
                      <w:trHeight w:hRule="exact" w:val="158"/>
                    </w:trPr>
                    <w:tc>
                      <w:tcPr>
                        <w:tcW w:w="4830" w:type="dxa"/>
                        <w:gridSpan w:val="5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F87B2FD" w14:textId="77777777" w:rsidR="00D9388B" w:rsidRDefault="0075677D">
                        <w:pPr>
                          <w:spacing w:line="120" w:lineRule="exact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3EA5C72" w14:textId="77777777" w:rsidR="00D9388B" w:rsidRDefault="00D9388B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0E92E4C" w14:textId="77777777" w:rsidR="00D9388B" w:rsidRDefault="00D9388B"/>
                    </w:tc>
                    <w:tc>
                      <w:tcPr>
                        <w:tcW w:w="819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1CA1EBE2" w14:textId="77777777" w:rsidR="00D9388B" w:rsidRDefault="00D9388B"/>
                    </w:tc>
                    <w:tc>
                      <w:tcPr>
                        <w:tcW w:w="745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AE30184" w14:textId="77777777" w:rsidR="00D9388B" w:rsidRDefault="00D9388B"/>
                    </w:tc>
                    <w:tc>
                      <w:tcPr>
                        <w:tcW w:w="995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1BDD236" w14:textId="77777777" w:rsidR="00D9388B" w:rsidRDefault="00D9388B"/>
                    </w:tc>
                  </w:tr>
                  <w:tr w:rsidR="00D9388B" w14:paraId="45B50993" w14:textId="77777777">
                    <w:trPr>
                      <w:trHeight w:hRule="exact" w:val="415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EA5C50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9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9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2"/>
                            <w:szCs w:val="22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(r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ene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annua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68E464EB" w14:textId="77777777" w:rsidR="00D9388B" w:rsidRDefault="0075677D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006EF4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AD497A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E8A80E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842003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CD07E8" w14:textId="77777777" w:rsidR="00D9388B" w:rsidRDefault="0075677D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2014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0F35BD53" w14:textId="77777777">
                    <w:trPr>
                      <w:trHeight w:hRule="exact" w:val="267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3D3261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xecu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                                              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C2953F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E45BD8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A42BA9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2BC318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E83B3F" w14:textId="77777777" w:rsidR="00D9388B" w:rsidRDefault="0075677D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1998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592E4C59" w14:textId="77777777">
                    <w:trPr>
                      <w:trHeight w:hRule="exact" w:val="417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CE009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521B8CAA" w14:textId="77777777" w:rsidR="00D9388B" w:rsidRDefault="0075677D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F035F8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532742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1609B5" w14:textId="77777777" w:rsidR="00D9388B" w:rsidRDefault="0075677D">
                        <w:pPr>
                          <w:spacing w:line="240" w:lineRule="exact"/>
                          <w:ind w:left="3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7F52FA" w14:textId="77777777" w:rsidR="00D9388B" w:rsidRDefault="00D9388B"/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9EFBC9" w14:textId="77777777" w:rsidR="00D9388B" w:rsidRDefault="00D9388B"/>
                    </w:tc>
                  </w:tr>
                  <w:tr w:rsidR="00D9388B" w14:paraId="5DD84C01" w14:textId="77777777">
                    <w:trPr>
                      <w:trHeight w:hRule="exact" w:val="265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33D59C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96B55D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B875A6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861203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6DB31E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7D37F4" w14:textId="77777777" w:rsidR="00D9388B" w:rsidRDefault="0075677D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1989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3FBFF1EA" w14:textId="77777777">
                    <w:trPr>
                      <w:trHeight w:hRule="exact" w:val="262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E8A8D4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                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A1A2BB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ECD857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347DE9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CF3A98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07C93D" w14:textId="77777777" w:rsidR="00D9388B" w:rsidRDefault="00D9388B"/>
                    </w:tc>
                  </w:tr>
                  <w:tr w:rsidR="00D9388B" w14:paraId="7BA76A03" w14:textId="77777777">
                    <w:trPr>
                      <w:trHeight w:hRule="exact" w:val="204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B08629" w14:textId="77777777" w:rsidR="00D9388B" w:rsidRDefault="0075677D">
                        <w:pPr>
                          <w:spacing w:line="180" w:lineRule="exact"/>
                          <w:ind w:left="40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4"/>
                            <w:sz w:val="16"/>
                            <w:szCs w:val="16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4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1798CE" w14:textId="77777777" w:rsidR="00D9388B" w:rsidRDefault="00D9388B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4DDC5F" w14:textId="77777777" w:rsidR="00D9388B" w:rsidRDefault="00D9388B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0BF191" w14:textId="77777777" w:rsidR="00D9388B" w:rsidRDefault="00D9388B"/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3F2555" w14:textId="77777777" w:rsidR="00D9388B" w:rsidRDefault="00D9388B"/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883007" w14:textId="77777777" w:rsidR="00D9388B" w:rsidRDefault="00D9388B"/>
                    </w:tc>
                  </w:tr>
                  <w:tr w:rsidR="00D9388B" w14:paraId="575D7B5F" w14:textId="77777777">
                    <w:trPr>
                      <w:trHeight w:hRule="exact" w:val="268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9ADD63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BS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                                                                                                                 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C192D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CE90A4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8FAD62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FB5F37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80C049" w14:textId="77777777" w:rsidR="00D9388B" w:rsidRDefault="0075677D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1976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D9388B" w14:paraId="280FE956" w14:textId="77777777">
                    <w:trPr>
                      <w:trHeight w:hRule="exact" w:val="342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52D6F6" w14:textId="77777777" w:rsidR="00D9388B" w:rsidRDefault="0075677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1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onne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0D60F9" w14:textId="77777777" w:rsidR="00D9388B" w:rsidRDefault="0075677D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4E26D7" w14:textId="77777777" w:rsidR="00D9388B" w:rsidRDefault="0075677D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350603" w14:textId="77777777" w:rsidR="00D9388B" w:rsidRDefault="0075677D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3456E3" w14:textId="77777777" w:rsidR="00D9388B" w:rsidRDefault="0075677D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F62C57" w14:textId="77777777" w:rsidR="00D9388B" w:rsidRDefault="00D9388B"/>
                    </w:tc>
                  </w:tr>
                </w:tbl>
                <w:p w14:paraId="05775905" w14:textId="77777777" w:rsidR="00D9388B" w:rsidRDefault="00D9388B"/>
              </w:txbxContent>
            </v:textbox>
            <w10:wrap anchorx="page"/>
          </v:shape>
        </w:pict>
      </w:r>
      <w:r>
        <w:rPr>
          <w:rFonts w:ascii="Calibri" w:eastAsia="Calibri" w:hAnsi="Calibri" w:cs="Calibri"/>
          <w:w w:val="25"/>
          <w:sz w:val="12"/>
          <w:szCs w:val="12"/>
        </w:rPr>
        <w:t xml:space="preserve">   </w:t>
      </w:r>
      <w:r>
        <w:rPr>
          <w:rFonts w:ascii="Calibri" w:eastAsia="Calibri" w:hAnsi="Calibri" w:cs="Calibri"/>
          <w:w w:val="25"/>
          <w:sz w:val="12"/>
          <w:szCs w:val="12"/>
        </w:rPr>
        <w:t> </w:t>
      </w:r>
    </w:p>
    <w:sectPr w:rsidR="00D9388B">
      <w:pgSz w:w="12240" w:h="15840"/>
      <w:pgMar w:top="1020" w:right="1620" w:bottom="280" w:left="1660" w:header="0" w:footer="10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3E508" w14:textId="77777777" w:rsidR="0075677D" w:rsidRDefault="0075677D">
      <w:r>
        <w:separator/>
      </w:r>
    </w:p>
  </w:endnote>
  <w:endnote w:type="continuationSeparator" w:id="0">
    <w:p w14:paraId="4427B707" w14:textId="77777777" w:rsidR="0075677D" w:rsidRDefault="0075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5F4B" w14:textId="77777777" w:rsidR="00D9388B" w:rsidRDefault="0075677D">
    <w:pPr>
      <w:spacing w:line="200" w:lineRule="exact"/>
    </w:pPr>
    <w:r>
      <w:pict w14:anchorId="20F2B3B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4pt;margin-top:728.8pt;width:10pt;height:14pt;z-index:-251658752;mso-position-horizontal-relative:page;mso-position-vertical-relative:page" filled="f" stroked="f">
          <v:textbox inset="0,0,0,0">
            <w:txbxContent>
              <w:p w14:paraId="7A5FA579" w14:textId="77777777" w:rsidR="00D9388B" w:rsidRDefault="0075677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D77FD" w14:textId="77777777" w:rsidR="0075677D" w:rsidRDefault="0075677D">
      <w:r>
        <w:separator/>
      </w:r>
    </w:p>
  </w:footnote>
  <w:footnote w:type="continuationSeparator" w:id="0">
    <w:p w14:paraId="21FCDC94" w14:textId="77777777" w:rsidR="0075677D" w:rsidRDefault="00756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14ACD"/>
    <w:multiLevelType w:val="multilevel"/>
    <w:tmpl w:val="BCFC95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88B"/>
    <w:rsid w:val="00440056"/>
    <w:rsid w:val="0075677D"/>
    <w:rsid w:val="00D9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DA3CC36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1923</Words>
  <Characters>10967</Characters>
  <Application>Microsoft Office Word</Application>
  <DocSecurity>0</DocSecurity>
  <Lines>91</Lines>
  <Paragraphs>25</Paragraphs>
  <ScaleCrop>false</ScaleCrop>
  <Company/>
  <LinksUpToDate>false</LinksUpToDate>
  <CharactersWithSpaces>12865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2021-06-04T15:34:00Z</dcterms:created>
  <dcterms:modified xsi:type="dcterms:W3CDTF">2021-06-04T15:38:00Z</dcterms:modified>
</cp:coreProperties>
</file>