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04D43" w14:textId="77777777" w:rsidR="00D71722" w:rsidRPr="00E61F7C" w:rsidRDefault="00D7172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AE9E08C" w14:textId="11D21692" w:rsidR="00D71722" w:rsidRPr="00E61F7C" w:rsidRDefault="004D5AEF">
      <w:pPr>
        <w:spacing w:before="5"/>
        <w:ind w:left="110"/>
        <w:rPr>
          <w:rFonts w:asciiTheme="minorHAnsi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t>Marcos Ochoa</w:t>
      </w:r>
    </w:p>
    <w:p w14:paraId="4D613C52" w14:textId="77777777" w:rsidR="00E61F7C" w:rsidRPr="00E61F7C" w:rsidRDefault="0063104C">
      <w:pPr>
        <w:spacing w:before="62" w:line="200" w:lineRule="exact"/>
        <w:ind w:left="206"/>
        <w:rPr>
          <w:rFonts w:asciiTheme="minorHAnsi" w:eastAsia="Arial" w:hAnsiTheme="minorHAnsi" w:cstheme="minorHAnsi"/>
          <w:position w:val="-1"/>
          <w:sz w:val="22"/>
          <w:szCs w:val="22"/>
        </w:rPr>
      </w:pP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123 M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in Stre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t,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Some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61F7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State, 123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4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5               </w:t>
      </w:r>
      <w:r w:rsidRPr="00E61F7C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</w:p>
    <w:p w14:paraId="79585C7B" w14:textId="4A29752A" w:rsidR="00D71722" w:rsidRPr="00E61F7C" w:rsidRDefault="0063104C">
      <w:pPr>
        <w:spacing w:before="62" w:line="200" w:lineRule="exact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617.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33.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4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3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(f)     </w:t>
      </w:r>
      <w:r w:rsidR="00E61F7C" w:rsidRPr="00E61F7C">
        <w:rPr>
          <w:rFonts w:asciiTheme="minorHAnsi" w:eastAsia="Arial" w:hAnsiTheme="minorHAnsi" w:cstheme="minorHAnsi"/>
          <w:position w:val="-1"/>
          <w:sz w:val="22"/>
          <w:szCs w:val="22"/>
          <w:u w:color="0000FF"/>
        </w:rPr>
        <w:t>marcos@gmail.com</w:t>
      </w:r>
    </w:p>
    <w:p w14:paraId="4DE0E42D" w14:textId="77777777" w:rsidR="00D71722" w:rsidRPr="00E61F7C" w:rsidRDefault="0063104C">
      <w:pPr>
        <w:spacing w:before="70"/>
        <w:ind w:left="110"/>
        <w:rPr>
          <w:rFonts w:asciiTheme="minorHAnsi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pict w14:anchorId="4CA5F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58.4pt;height:1.65pt">
            <v:imagedata r:id="rId7" o:title=""/>
          </v:shape>
        </w:pict>
      </w:r>
    </w:p>
    <w:p w14:paraId="479E782D" w14:textId="77777777" w:rsidR="00D71722" w:rsidRPr="00E61F7C" w:rsidRDefault="00D7172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5752A6B" w14:textId="77777777" w:rsidR="00D71722" w:rsidRPr="00E61F7C" w:rsidRDefault="00D7172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71722" w:rsidRPr="00E61F7C">
          <w:headerReference w:type="default" r:id="rId8"/>
          <w:footerReference w:type="default" r:id="rId9"/>
          <w:pgSz w:w="12240" w:h="15840"/>
          <w:pgMar w:top="1420" w:right="420" w:bottom="280" w:left="420" w:header="349" w:footer="408" w:gutter="0"/>
          <w:cols w:space="720"/>
        </w:sectPr>
      </w:pPr>
    </w:p>
    <w:p w14:paraId="1AE91D12" w14:textId="77777777" w:rsidR="00D71722" w:rsidRPr="00E61F7C" w:rsidRDefault="00D7172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C0CF8FA" w14:textId="77777777" w:rsidR="00D71722" w:rsidRPr="00E61F7C" w:rsidRDefault="0063104C">
      <w:pPr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</w:rPr>
        <w:t>Profile</w:t>
      </w:r>
    </w:p>
    <w:p w14:paraId="18B88CED" w14:textId="77777777" w:rsidR="00D71722" w:rsidRPr="00E61F7C" w:rsidRDefault="00D7172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B032E8B" w14:textId="77777777" w:rsidR="00D71722" w:rsidRPr="00E61F7C" w:rsidRDefault="00D717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1D9184" w14:textId="77777777" w:rsidR="00D71722" w:rsidRPr="00E61F7C" w:rsidRDefault="00D717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45B15" w14:textId="77777777" w:rsidR="00D71722" w:rsidRPr="00E61F7C" w:rsidRDefault="0063104C">
      <w:pPr>
        <w:ind w:left="206" w:right="-58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</w:rPr>
        <w:t>Professional</w:t>
      </w:r>
    </w:p>
    <w:p w14:paraId="4E06FE35" w14:textId="77777777" w:rsidR="00D71722" w:rsidRPr="00E61F7C" w:rsidRDefault="0063104C">
      <w:pPr>
        <w:spacing w:line="240" w:lineRule="exact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7D531F53" w14:textId="77777777" w:rsidR="00D71722" w:rsidRPr="00E61F7C" w:rsidRDefault="0063104C">
      <w:pPr>
        <w:spacing w:before="37"/>
        <w:ind w:left="103" w:right="187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br w:type="column"/>
      </w:r>
      <w:r w:rsidRPr="00E61F7C">
        <w:rPr>
          <w:rFonts w:asciiTheme="minorHAnsi" w:eastAsia="Arial" w:hAnsiTheme="minorHAnsi" w:cstheme="minorHAnsi"/>
          <w:sz w:val="22"/>
          <w:szCs w:val="22"/>
        </w:rPr>
        <w:t>Sen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or hum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resour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E61F7C">
        <w:rPr>
          <w:rFonts w:asciiTheme="minorHAnsi" w:eastAsia="Arial" w:hAnsiTheme="minorHAnsi" w:cstheme="minorHAnsi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utive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atto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rec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gni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as a lea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er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61F7C">
        <w:rPr>
          <w:rFonts w:asciiTheme="minorHAnsi" w:eastAsia="Arial" w:hAnsiTheme="minorHAnsi" w:cstheme="minorHAnsi"/>
          <w:sz w:val="22"/>
          <w:szCs w:val="22"/>
        </w:rPr>
        <w:t>creative th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Extensi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e expe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>ien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e in pro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id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E61F7C">
        <w:rPr>
          <w:rFonts w:asciiTheme="minorHAnsi" w:eastAsia="Arial" w:hAnsiTheme="minorHAnsi" w:cstheme="minorHAnsi"/>
          <w:sz w:val="22"/>
          <w:szCs w:val="22"/>
        </w:rPr>
        <w:t>vice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co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l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rd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61F7C">
        <w:rPr>
          <w:rFonts w:asciiTheme="minorHAnsi" w:eastAsia="Arial" w:hAnsiTheme="minorHAnsi" w:cstheme="minorHAnsi"/>
          <w:sz w:val="22"/>
          <w:szCs w:val="22"/>
        </w:rPr>
        <w:t>e strategic di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E61F7C">
        <w:rPr>
          <w:rFonts w:asciiTheme="minorHAnsi" w:eastAsia="Arial" w:hAnsiTheme="minorHAnsi" w:cstheme="minorHAnsi"/>
          <w:sz w:val="22"/>
          <w:szCs w:val="22"/>
        </w:rPr>
        <w:t>ction of the bu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iness.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Prob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61F7C">
        <w:rPr>
          <w:rFonts w:asciiTheme="minorHAnsi" w:eastAsia="Arial" w:hAnsiTheme="minorHAnsi" w:cstheme="minorHAnsi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solver, effective communi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tor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and team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yer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h a succ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ssful record of assisti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g com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an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es meet diff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cult bus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ness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hal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ges.</w:t>
      </w:r>
    </w:p>
    <w:p w14:paraId="78E5BED1" w14:textId="77777777" w:rsidR="00D71722" w:rsidRPr="00E61F7C" w:rsidRDefault="0063104C">
      <w:pPr>
        <w:spacing w:before="66"/>
        <w:rPr>
          <w:rFonts w:asciiTheme="minorHAnsi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pict w14:anchorId="1717F3EF">
          <v:shape id="_x0000_i1027" type="#_x0000_t75" style="width:468.85pt;height:1.65pt">
            <v:imagedata r:id="rId10" o:title=""/>
          </v:shape>
        </w:pict>
      </w:r>
    </w:p>
    <w:p w14:paraId="20D647F2" w14:textId="77777777" w:rsidR="00D71722" w:rsidRPr="00E61F7C" w:rsidRDefault="00D7172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792D7AB" w14:textId="77777777" w:rsidR="00D71722" w:rsidRPr="00E61F7C" w:rsidRDefault="0063104C">
      <w:pPr>
        <w:ind w:left="103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sz w:val="22"/>
          <w:szCs w:val="22"/>
        </w:rPr>
        <w:t>ABC Com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y 1 – 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York,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rk</w:t>
      </w:r>
    </w:p>
    <w:p w14:paraId="3768A346" w14:textId="77777777" w:rsidR="00D71722" w:rsidRPr="00E61F7C" w:rsidRDefault="00D7172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44C7A56" w14:textId="77777777" w:rsidR="00D71722" w:rsidRPr="00E61F7C" w:rsidRDefault="0063104C">
      <w:pPr>
        <w:ind w:left="103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Vice Presid</w:t>
      </w:r>
      <w:r w:rsidRPr="00E61F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61F7C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n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t, Emplo</w:t>
      </w:r>
      <w:r w:rsidRPr="00E61F7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y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ee 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E61F7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lati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ns (2005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– Present)</w:t>
      </w:r>
    </w:p>
    <w:p w14:paraId="44FE2124" w14:textId="77777777" w:rsidR="00D71722" w:rsidRPr="00E61F7C" w:rsidRDefault="00D71722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44A2B22" w14:textId="77777777" w:rsidR="00D71722" w:rsidRPr="00E61F7C" w:rsidRDefault="0063104C">
      <w:pPr>
        <w:tabs>
          <w:tab w:val="left" w:pos="820"/>
        </w:tabs>
        <w:spacing w:line="200" w:lineRule="exact"/>
        <w:ind w:left="823" w:right="390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Man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ge Emp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e 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lati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s De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rtment,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61F7C">
        <w:rPr>
          <w:rFonts w:asciiTheme="minorHAnsi" w:eastAsia="Arial" w:hAnsiTheme="minorHAnsi" w:cstheme="minorHAnsi"/>
          <w:sz w:val="22"/>
          <w:szCs w:val="22"/>
        </w:rPr>
        <w:t>ich is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pon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ible for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ll em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plo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z w:val="22"/>
          <w:szCs w:val="22"/>
        </w:rPr>
        <w:t>ee 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lati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ssues for xxx- Equit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bl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’s 12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E61F7C">
        <w:rPr>
          <w:rFonts w:asciiTheme="minorHAnsi" w:eastAsia="Arial" w:hAnsiTheme="minorHAnsi" w:cstheme="minorHAnsi"/>
          <w:sz w:val="22"/>
          <w:szCs w:val="22"/>
        </w:rPr>
        <w:t>000 U.S. emp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ees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C659504" w14:textId="77777777" w:rsidR="00D71722" w:rsidRPr="00E61F7C" w:rsidRDefault="0063104C">
      <w:pPr>
        <w:tabs>
          <w:tab w:val="left" w:pos="820"/>
        </w:tabs>
        <w:spacing w:before="57"/>
        <w:ind w:left="823" w:right="44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Co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sel 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or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mana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z w:val="22"/>
          <w:szCs w:val="22"/>
        </w:rPr>
        <w:t>em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t on strategic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iss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es, incl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g the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rger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en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xxx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61F7C">
        <w:rPr>
          <w:rFonts w:asciiTheme="minorHAnsi" w:eastAsia="Arial" w:hAnsiTheme="minorHAnsi" w:cstheme="minorHAnsi"/>
          <w:sz w:val="22"/>
          <w:szCs w:val="22"/>
        </w:rPr>
        <w:t>uita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61F7C">
        <w:rPr>
          <w:rFonts w:asciiTheme="minorHAnsi" w:eastAsia="Arial" w:hAnsiTheme="minorHAnsi" w:cstheme="minorHAnsi"/>
          <w:sz w:val="22"/>
          <w:szCs w:val="22"/>
        </w:rPr>
        <w:t>le and the MONY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Group, the pu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chase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le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of busines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outsourc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nd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cati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f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rk, se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ior executi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e se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E61F7C">
        <w:rPr>
          <w:rFonts w:asciiTheme="minorHAnsi" w:eastAsia="Arial" w:hAnsiTheme="minorHAnsi" w:cstheme="minorHAnsi"/>
          <w:sz w:val="22"/>
          <w:szCs w:val="22"/>
        </w:rPr>
        <w:t>rations,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mpl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x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e relat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E61F7C">
        <w:rPr>
          <w:rFonts w:asciiTheme="minorHAnsi" w:eastAsia="Arial" w:hAnsiTheme="minorHAnsi" w:cstheme="minorHAnsi"/>
          <w:sz w:val="22"/>
          <w:szCs w:val="22"/>
        </w:rPr>
        <w:t>iss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30126FE1" w14:textId="77777777" w:rsidR="00D71722" w:rsidRPr="00E61F7C" w:rsidRDefault="0063104C">
      <w:pPr>
        <w:tabs>
          <w:tab w:val="left" w:pos="820"/>
        </w:tabs>
        <w:spacing w:before="59"/>
        <w:ind w:left="823" w:right="410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Man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me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ous HR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itiati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 such as es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abli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h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tra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pr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rams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nd co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duct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E61F7C">
        <w:rPr>
          <w:rFonts w:asciiTheme="minorHAnsi" w:eastAsia="Arial" w:hAnsiTheme="minorHAnsi" w:cstheme="minorHAnsi"/>
          <w:sz w:val="22"/>
          <w:szCs w:val="22"/>
        </w:rPr>
        <w:t>e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hour self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audit.</w:t>
      </w:r>
    </w:p>
    <w:p w14:paraId="4E5AD1C5" w14:textId="77777777" w:rsidR="00D71722" w:rsidRPr="00E61F7C" w:rsidRDefault="0063104C">
      <w:pPr>
        <w:tabs>
          <w:tab w:val="left" w:pos="820"/>
        </w:tabs>
        <w:spacing w:before="58"/>
        <w:ind w:left="823" w:right="680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Investigate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61F7C">
        <w:rPr>
          <w:rFonts w:asciiTheme="minorHAnsi" w:eastAsia="Arial" w:hAnsiTheme="minorHAnsi" w:cstheme="minorHAnsi"/>
          <w:sz w:val="22"/>
          <w:szCs w:val="22"/>
        </w:rPr>
        <w:t>gati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ns of har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ssment, discr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minat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on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v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olat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on of Co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li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determ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ne app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>opr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te 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mpa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y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po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0D2E53E7" w14:textId="77777777" w:rsidR="00D71722" w:rsidRPr="00E61F7C" w:rsidRDefault="0063104C">
      <w:pPr>
        <w:spacing w:before="58"/>
        <w:ind w:left="463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E61F7C">
        <w:rPr>
          <w:rFonts w:asciiTheme="minorHAnsi" w:eastAsia="Arial" w:hAnsiTheme="minorHAnsi" w:cstheme="minorHAnsi"/>
          <w:sz w:val="22"/>
          <w:szCs w:val="22"/>
        </w:rPr>
        <w:t>e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create cor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orate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hum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 res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urces po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icies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programs to a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tract and reta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talent.</w:t>
      </w:r>
    </w:p>
    <w:p w14:paraId="45557685" w14:textId="77777777" w:rsidR="00D71722" w:rsidRPr="00E61F7C" w:rsidRDefault="0063104C">
      <w:pPr>
        <w:tabs>
          <w:tab w:val="left" w:pos="820"/>
        </w:tabs>
        <w:spacing w:before="60"/>
        <w:ind w:left="823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rack, revi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nd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E61F7C">
        <w:rPr>
          <w:rFonts w:asciiTheme="minorHAnsi" w:eastAsia="Arial" w:hAnsiTheme="minorHAnsi" w:cstheme="minorHAnsi"/>
          <w:sz w:val="22"/>
          <w:szCs w:val="22"/>
        </w:rPr>
        <w:t>e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e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61F7C">
        <w:rPr>
          <w:rFonts w:asciiTheme="minorHAnsi" w:eastAsia="Arial" w:hAnsiTheme="minorHAnsi" w:cstheme="minorHAnsi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metrics.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Identi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br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ader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e 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61F7C">
        <w:rPr>
          <w:rFonts w:asciiTheme="minorHAnsi" w:eastAsia="Arial" w:hAnsiTheme="minorHAnsi" w:cstheme="minorHAnsi"/>
          <w:sz w:val="22"/>
          <w:szCs w:val="22"/>
        </w:rPr>
        <w:t>s issues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trends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ke recomm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ations to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si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ss to </w:t>
      </w:r>
      <w:r w:rsidRPr="00E61F7C">
        <w:rPr>
          <w:rFonts w:asciiTheme="minorHAnsi" w:eastAsia="Arial" w:hAnsiTheme="minorHAnsi" w:cstheme="minorHAnsi"/>
          <w:sz w:val="22"/>
          <w:szCs w:val="22"/>
        </w:rPr>
        <w:t>address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issues.</w:t>
      </w:r>
    </w:p>
    <w:p w14:paraId="7AB0AF98" w14:textId="77777777" w:rsidR="00D71722" w:rsidRPr="00E61F7C" w:rsidRDefault="0063104C">
      <w:pPr>
        <w:tabs>
          <w:tab w:val="left" w:pos="820"/>
        </w:tabs>
        <w:spacing w:before="58"/>
        <w:ind w:left="823" w:right="190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Desi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z w:val="22"/>
          <w:szCs w:val="22"/>
        </w:rPr>
        <w:t>n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pr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sent man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ge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ent train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minars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n pre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enti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rk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ce harass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ent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em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ent l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74D4DE8" w14:textId="42330113" w:rsidR="00D71722" w:rsidRPr="00E61F7C" w:rsidRDefault="0063104C">
      <w:pPr>
        <w:spacing w:before="58"/>
        <w:ind w:left="463"/>
        <w:rPr>
          <w:rFonts w:asciiTheme="minorHAnsi" w:eastAsia="Arial" w:hAnsiTheme="minorHAnsi" w:cstheme="minorHAnsi"/>
          <w:sz w:val="22"/>
          <w:szCs w:val="22"/>
        </w:rPr>
        <w:sectPr w:rsidR="00D71722" w:rsidRPr="00E61F7C">
          <w:type w:val="continuous"/>
          <w:pgSz w:w="12240" w:h="15840"/>
          <w:pgMar w:top="1420" w:right="420" w:bottom="280" w:left="420" w:header="720" w:footer="720" w:gutter="0"/>
          <w:cols w:num="2" w:space="720" w:equalWidth="0">
            <w:col w:w="1527" w:space="376"/>
            <w:col w:w="9497"/>
          </w:cols>
        </w:sectPr>
      </w:pPr>
      <w:r w:rsidRPr="00E61F7C">
        <w:rPr>
          <w:rFonts w:asciiTheme="minorHAnsi" w:hAnsiTheme="minorHAnsi" w:cstheme="minorHAnsi"/>
          <w:sz w:val="22"/>
          <w:szCs w:val="22"/>
        </w:rPr>
        <w:pict w14:anchorId="0CF5D605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15.8pt;margin-top:27.55pt;width:469.45pt;height:300.35pt;z-index:-251660288;mso-position-horizontal-relative:page" filled="f" stroked="f">
            <v:textbox inset="0,0,0,0">
              <w:txbxContent>
                <w:p w14:paraId="25C6E63C" w14:textId="77777777" w:rsidR="00D71722" w:rsidRDefault="00D71722">
                  <w:pPr>
                    <w:spacing w:before="2" w:line="200" w:lineRule="exact"/>
                  </w:pPr>
                </w:p>
                <w:p w14:paraId="5A7B427E" w14:textId="77777777" w:rsidR="00D71722" w:rsidRDefault="0063104C">
                  <w:pPr>
                    <w:ind w:left="11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ABC 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 2 – N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York,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rk</w:t>
                  </w:r>
                </w:p>
                <w:p w14:paraId="45B2CC8A" w14:textId="77777777" w:rsidR="00D71722" w:rsidRDefault="00D71722">
                  <w:pPr>
                    <w:spacing w:before="8" w:line="160" w:lineRule="exact"/>
                    <w:rPr>
                      <w:sz w:val="17"/>
                      <w:szCs w:val="17"/>
                    </w:rPr>
                  </w:pPr>
                </w:p>
                <w:p w14:paraId="775DB221" w14:textId="77777777" w:rsidR="00D71722" w:rsidRDefault="0063104C">
                  <w:pPr>
                    <w:ind w:left="11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Vice Presid</w:t>
                  </w:r>
                  <w:r>
                    <w:rPr>
                      <w:rFonts w:ascii="Arial" w:eastAsia="Arial" w:hAnsi="Arial" w:cs="Arial"/>
                      <w:b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t, Human</w:t>
                  </w:r>
                  <w:r>
                    <w:rPr>
                      <w:rFonts w:ascii="Arial" w:eastAsia="Arial" w:hAnsi="Arial" w:cs="Arial"/>
                      <w:b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Resources (1</w:t>
                  </w:r>
                  <w:r>
                    <w:rPr>
                      <w:rFonts w:ascii="Arial" w:eastAsia="Arial" w:hAnsi="Arial" w:cs="Arial"/>
                      <w:b/>
                      <w:spacing w:val="1"/>
                      <w:sz w:val="18"/>
                      <w:szCs w:val="18"/>
                    </w:rPr>
                    <w:t>9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95</w:t>
                  </w:r>
                  <w:r>
                    <w:rPr>
                      <w:rFonts w:ascii="Arial" w:eastAsia="Arial" w:hAnsi="Arial" w:cs="Arial"/>
                      <w:b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– 20</w:t>
                  </w:r>
                  <w:r>
                    <w:rPr>
                      <w:rFonts w:ascii="Arial" w:eastAsia="Arial" w:hAnsi="Arial" w:cs="Arial"/>
                      <w:b/>
                      <w:spacing w:val="1"/>
                      <w:sz w:val="18"/>
                      <w:szCs w:val="18"/>
                    </w:rPr>
                    <w:t>0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5)</w:t>
                  </w:r>
                </w:p>
                <w:p w14:paraId="6087A0AF" w14:textId="77777777" w:rsidR="00D71722" w:rsidRDefault="00D71722">
                  <w:pPr>
                    <w:spacing w:before="2" w:line="180" w:lineRule="exact"/>
                    <w:rPr>
                      <w:sz w:val="18"/>
                      <w:szCs w:val="18"/>
                    </w:rPr>
                  </w:pPr>
                </w:p>
                <w:p w14:paraId="4E2C4DCA" w14:textId="77777777" w:rsidR="00D71722" w:rsidRDefault="0063104C">
                  <w:pPr>
                    <w:tabs>
                      <w:tab w:val="left" w:pos="820"/>
                    </w:tabs>
                    <w:ind w:left="830" w:right="600" w:hanging="36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Served as 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or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Hum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 Re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ources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ist f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 ABC Compa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y's 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dq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uarters 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erat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ons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 Reco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La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els. 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Manag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the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Hum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 Res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ces function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ABC 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'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 manufactur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 and distribution facilities.</w:t>
                  </w:r>
                </w:p>
                <w:p w14:paraId="14B10DA9" w14:textId="77777777" w:rsidR="00D71722" w:rsidRDefault="0063104C">
                  <w:pPr>
                    <w:spacing w:before="59"/>
                    <w:ind w:left="47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 xml:space="preserve">•   </w:t>
                  </w:r>
                  <w:r>
                    <w:rPr>
                      <w:rFonts w:ascii="Verdana" w:eastAsia="Verdana" w:hAnsi="Verdana" w:cs="Verdana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ged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emp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ee 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lati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 functi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h 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 res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ons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for all em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yee re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tions is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ues ari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ing fr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</w:t>
                  </w:r>
                </w:p>
                <w:p w14:paraId="6765C69D" w14:textId="77777777" w:rsidR="00D71722" w:rsidRDefault="0063104C">
                  <w:pPr>
                    <w:ind w:left="83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ABC 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'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 5,500 U.S. empl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h the 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th Services 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partment.</w:t>
                  </w:r>
                </w:p>
                <w:p w14:paraId="4681540B" w14:textId="77777777" w:rsidR="00D71722" w:rsidRDefault="0063104C">
                  <w:pPr>
                    <w:tabs>
                      <w:tab w:val="left" w:pos="820"/>
                    </w:tabs>
                    <w:spacing w:before="60"/>
                    <w:ind w:left="830" w:right="123" w:hanging="36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Provi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ed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vi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 and 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un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el to sen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or man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gem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 on iss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es, incl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 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 merger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een ABC Company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2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and ABC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Company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3,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the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purchase and sale of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businesses, facili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losu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es, senior 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x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ecuti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v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 terminat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ons,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enefit ch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s, empl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 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nd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voi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ance.</w:t>
                  </w:r>
                </w:p>
                <w:p w14:paraId="6A82101F" w14:textId="77777777" w:rsidR="00D71722" w:rsidRDefault="0063104C">
                  <w:pPr>
                    <w:tabs>
                      <w:tab w:val="left" w:pos="820"/>
                    </w:tabs>
                    <w:spacing w:before="59"/>
                    <w:ind w:left="830" w:right="231" w:hanging="36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Investigat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egat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ons of 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xual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rassm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discri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ation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nd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min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app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ri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te action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 resp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se to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egat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ons. Des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pre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ented 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ment train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ng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rs on 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xual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rassm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t, emp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lo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 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nd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voi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ance.</w:t>
                  </w:r>
                </w:p>
                <w:p w14:paraId="1AB16535" w14:textId="77777777" w:rsidR="00D71722" w:rsidRDefault="0063104C">
                  <w:pPr>
                    <w:spacing w:before="60"/>
                    <w:ind w:left="47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 xml:space="preserve">•   </w:t>
                  </w:r>
                  <w:r>
                    <w:rPr>
                      <w:rFonts w:ascii="Verdana" w:eastAsia="Verdana" w:hAnsi="Verdana" w:cs="Verdana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Creat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ook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cutting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edge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icies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des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to retain ta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ile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contai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 co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ts.</w:t>
                  </w:r>
                </w:p>
                <w:p w14:paraId="228463F8" w14:textId="77777777" w:rsidR="00D71722" w:rsidRDefault="0063104C">
                  <w:pPr>
                    <w:tabs>
                      <w:tab w:val="left" w:pos="820"/>
                    </w:tabs>
                    <w:spacing w:before="59"/>
                    <w:ind w:left="830" w:right="455" w:hanging="36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tiat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col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ective ba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ng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 be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 ABC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y 2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the un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on 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resent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ng the record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ng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neers.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Ha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all 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iev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and ar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itrati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ns aris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ng out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f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the agree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t.</w:t>
                  </w:r>
                </w:p>
                <w:p w14:paraId="4BFBE008" w14:textId="77777777" w:rsidR="00D71722" w:rsidRDefault="0063104C">
                  <w:pPr>
                    <w:spacing w:before="58"/>
                    <w:ind w:left="47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 xml:space="preserve">•   </w:t>
                  </w:r>
                  <w:r>
                    <w:rPr>
                      <w:rFonts w:ascii="Verdana" w:eastAsia="Verdana" w:hAnsi="Verdana" w:cs="Verdana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duct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ABC 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y's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 avo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nce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efforts includ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 run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ing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v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ral successf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 camp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igns.</w:t>
                  </w:r>
                </w:p>
                <w:p w14:paraId="18CE82ED" w14:textId="77777777" w:rsidR="00D71722" w:rsidRDefault="0063104C">
                  <w:pPr>
                    <w:tabs>
                      <w:tab w:val="left" w:pos="820"/>
                    </w:tabs>
                    <w:spacing w:before="60"/>
                    <w:ind w:left="830" w:right="401" w:hanging="360"/>
                    <w:jc w:val="both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ged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 Com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y's 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 liti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ation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h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x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ce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 track record of resolv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ng 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ses ear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or obta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 su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j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men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Litigated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mediat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inistrati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v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 cha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ges befo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 fe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ral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nd state ag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ncies.</w:t>
                  </w:r>
                </w:p>
                <w:p w14:paraId="458186C7" w14:textId="77777777" w:rsidR="00D71722" w:rsidRDefault="0063104C">
                  <w:pPr>
                    <w:tabs>
                      <w:tab w:val="left" w:pos="820"/>
                    </w:tabs>
                    <w:spacing w:before="59"/>
                    <w:ind w:left="830" w:right="299" w:hanging="36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>•</w:t>
                  </w:r>
                  <w:r>
                    <w:rPr>
                      <w:rFonts w:ascii="Verdana" w:eastAsia="Verdana" w:hAnsi="Verdana" w:cs="Verdana"/>
                      <w:sz w:val="18"/>
                      <w:szCs w:val="18"/>
                    </w:rPr>
                    <w:tab/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tiat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and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drafted emp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lo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nt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agr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ents for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ABC Comp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an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's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most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senior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xecut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ves al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ng</w:t>
                  </w:r>
                  <w:r>
                    <w:rPr>
                      <w:rFonts w:ascii="Arial" w:eastAsia="Arial" w:hAnsi="Arial" w:cs="Arial"/>
                      <w:spacing w:val="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ith other bu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ess agr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ments.</w:t>
                  </w:r>
                </w:p>
              </w:txbxContent>
            </v:textbox>
            <w10:wrap anchorx="page"/>
          </v:shape>
        </w:pict>
      </w: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Appro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e strate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sett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ement amo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nts for empl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ent 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tigati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n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ministrative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ch</w:t>
      </w:r>
      <w:r w:rsidRPr="00E61F7C">
        <w:rPr>
          <w:rFonts w:asciiTheme="minorHAnsi" w:eastAsia="Arial" w:hAnsiTheme="minorHAnsi" w:cstheme="minorHAnsi"/>
          <w:sz w:val="22"/>
          <w:szCs w:val="22"/>
        </w:rPr>
        <w:t>arges.</w:t>
      </w:r>
    </w:p>
    <w:p w14:paraId="1BB2A882" w14:textId="77777777" w:rsidR="00D71722" w:rsidRPr="00E61F7C" w:rsidRDefault="00D7172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FF733EE" w14:textId="77777777" w:rsidR="00D71722" w:rsidRPr="00E61F7C" w:rsidRDefault="0063104C">
      <w:pPr>
        <w:spacing w:before="14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sz w:val="22"/>
          <w:szCs w:val="22"/>
        </w:rPr>
        <w:t>Candidate Name</w:t>
      </w:r>
    </w:p>
    <w:p w14:paraId="39900DD9" w14:textId="77777777" w:rsidR="00D71722" w:rsidRPr="00E61F7C" w:rsidRDefault="004D5AEF">
      <w:pPr>
        <w:spacing w:before="5"/>
        <w:ind w:left="110"/>
        <w:rPr>
          <w:rFonts w:asciiTheme="minorHAnsi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pict w14:anchorId="42B12BB2">
          <v:shape id="_x0000_i1028" type="#_x0000_t75" style="width:558.4pt;height:1.65pt">
            <v:imagedata r:id="rId7" o:title=""/>
          </v:shape>
        </w:pict>
      </w:r>
    </w:p>
    <w:p w14:paraId="6670163F" w14:textId="77777777" w:rsidR="00D71722" w:rsidRPr="00E61F7C" w:rsidRDefault="0063104C">
      <w:pPr>
        <w:spacing w:before="62" w:line="200" w:lineRule="exact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123 M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in Stre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t,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Some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61F7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State,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123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4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5               </w:t>
      </w:r>
      <w:r w:rsidRPr="00E61F7C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617.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33.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1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3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4 (p)                  </w:t>
      </w:r>
      <w:r w:rsidRPr="00E61F7C">
        <w:rPr>
          <w:rFonts w:asciiTheme="minorHAnsi" w:eastAsia="Arial" w:hAnsiTheme="minorHAnsi" w:cstheme="minorHAnsi"/>
          <w:spacing w:val="47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617.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33.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4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3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(f)                       </w:t>
      </w:r>
      <w:r w:rsidRPr="00E61F7C">
        <w:rPr>
          <w:rFonts w:asciiTheme="minorHAnsi" w:eastAsia="Arial" w:hAnsiTheme="minorHAnsi" w:cstheme="minorHAnsi"/>
          <w:spacing w:val="50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38"/>
          <w:position w:val="-1"/>
          <w:sz w:val="22"/>
          <w:szCs w:val="22"/>
        </w:rPr>
        <w:t xml:space="preserve"> </w:t>
      </w:r>
      <w:hyperlink r:id="rId11">
        <w:r w:rsidRPr="00E61F7C">
          <w:rPr>
            <w:rFonts w:asciiTheme="minorHAnsi" w:eastAsia="Arial" w:hAnsiTheme="minorHAnsi" w:cstheme="minorHAnsi"/>
            <w:position w:val="-1"/>
            <w:sz w:val="22"/>
            <w:szCs w:val="22"/>
            <w:u w:color="0000FF"/>
          </w:rPr>
          <w:t>emai</w:t>
        </w:r>
        <w:r w:rsidRPr="00E61F7C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color="0000FF"/>
          </w:rPr>
          <w:t>l</w:t>
        </w:r>
        <w:r w:rsidRPr="00E61F7C">
          <w:rPr>
            <w:rFonts w:asciiTheme="minorHAnsi" w:eastAsia="Arial" w:hAnsiTheme="minorHAnsi" w:cstheme="minorHAnsi"/>
            <w:position w:val="-1"/>
            <w:sz w:val="22"/>
            <w:szCs w:val="22"/>
            <w:u w:color="0000FF"/>
          </w:rPr>
          <w:t>@em</w:t>
        </w:r>
        <w:r w:rsidRPr="00E61F7C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color="0000FF"/>
          </w:rPr>
          <w:t>a</w:t>
        </w:r>
        <w:r w:rsidRPr="00E61F7C">
          <w:rPr>
            <w:rFonts w:asciiTheme="minorHAnsi" w:eastAsia="Arial" w:hAnsiTheme="minorHAnsi" w:cstheme="minorHAnsi"/>
            <w:position w:val="-1"/>
            <w:sz w:val="22"/>
            <w:szCs w:val="22"/>
            <w:u w:color="0000FF"/>
          </w:rPr>
          <w:t>i</w:t>
        </w:r>
        <w:r w:rsidRPr="00E61F7C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color="0000FF"/>
          </w:rPr>
          <w:t>lh</w:t>
        </w:r>
        <w:r w:rsidRPr="00E61F7C">
          <w:rPr>
            <w:rFonts w:asciiTheme="minorHAnsi" w:eastAsia="Arial" w:hAnsiTheme="minorHAnsi" w:cstheme="minorHAnsi"/>
            <w:position w:val="-1"/>
            <w:sz w:val="22"/>
            <w:szCs w:val="22"/>
            <w:u w:color="0000FF"/>
          </w:rPr>
          <w:t>ost.com</w:t>
        </w:r>
      </w:hyperlink>
    </w:p>
    <w:p w14:paraId="7512559C" w14:textId="77777777" w:rsidR="00D71722" w:rsidRPr="00E61F7C" w:rsidRDefault="004D5AEF">
      <w:pPr>
        <w:spacing w:before="70"/>
        <w:ind w:left="110"/>
        <w:rPr>
          <w:rFonts w:asciiTheme="minorHAnsi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pict w14:anchorId="21E6291A">
          <v:shape id="_x0000_i1029" type="#_x0000_t75" style="width:558.4pt;height:1.65pt">
            <v:imagedata r:id="rId7" o:title=""/>
          </v:shape>
        </w:pict>
      </w:r>
    </w:p>
    <w:p w14:paraId="5B6B42FF" w14:textId="77777777" w:rsidR="00D71722" w:rsidRPr="00E61F7C" w:rsidRDefault="00D7172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CF61E42" w14:textId="77777777" w:rsidR="00D71722" w:rsidRPr="00E61F7C" w:rsidRDefault="00D717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399DA" w14:textId="77777777" w:rsidR="00D71722" w:rsidRPr="00E61F7C" w:rsidRDefault="00D7172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71722" w:rsidRPr="00E61F7C">
          <w:pgSz w:w="12240" w:h="15840"/>
          <w:pgMar w:top="1420" w:right="420" w:bottom="280" w:left="420" w:header="349" w:footer="408" w:gutter="0"/>
          <w:cols w:space="720"/>
        </w:sectPr>
      </w:pPr>
    </w:p>
    <w:p w14:paraId="44620BCC" w14:textId="77777777" w:rsidR="00D71722" w:rsidRPr="00E61F7C" w:rsidRDefault="0063104C">
      <w:pPr>
        <w:spacing w:before="31"/>
        <w:ind w:left="206" w:right="-58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</w:rPr>
        <w:t>Professional</w:t>
      </w:r>
    </w:p>
    <w:p w14:paraId="006B7584" w14:textId="77777777" w:rsidR="00D71722" w:rsidRPr="00E61F7C" w:rsidRDefault="0063104C">
      <w:pPr>
        <w:spacing w:line="240" w:lineRule="exact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35880BB7" w14:textId="77777777" w:rsidR="00D71722" w:rsidRPr="00E61F7C" w:rsidRDefault="0063104C">
      <w:pPr>
        <w:spacing w:before="5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br w:type="column"/>
      </w:r>
      <w:r w:rsidRPr="00E61F7C">
        <w:rPr>
          <w:rFonts w:asciiTheme="minorHAnsi" w:eastAsia="Arial" w:hAnsiTheme="minorHAnsi" w:cstheme="minorHAnsi"/>
          <w:sz w:val="22"/>
          <w:szCs w:val="22"/>
        </w:rPr>
        <w:t>ABC L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Firm 1 – 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York,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York</w:t>
      </w:r>
    </w:p>
    <w:p w14:paraId="3F363F40" w14:textId="77777777" w:rsidR="00D71722" w:rsidRPr="00E61F7C" w:rsidRDefault="00D7172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F256267" w14:textId="77777777" w:rsidR="00D71722" w:rsidRPr="00E61F7C" w:rsidRDefault="0063104C">
      <w:pPr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A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ss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ocia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e 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(1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94 – 1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95)</w:t>
      </w:r>
    </w:p>
    <w:p w14:paraId="783CCF53" w14:textId="77777777" w:rsidR="00D71722" w:rsidRPr="00E61F7C" w:rsidRDefault="00D7172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FEA8F0C" w14:textId="77777777" w:rsidR="00D71722" w:rsidRPr="00E61F7C" w:rsidRDefault="0063104C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Liti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ted com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ercial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ent acti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for 70-attorn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firm.</w:t>
      </w:r>
    </w:p>
    <w:p w14:paraId="747EAEC6" w14:textId="77777777" w:rsidR="00D71722" w:rsidRPr="00E61F7C" w:rsidRDefault="0063104C">
      <w:pPr>
        <w:tabs>
          <w:tab w:val="left" w:pos="720"/>
        </w:tabs>
        <w:spacing w:before="59"/>
        <w:ind w:left="720" w:right="718" w:hanging="360"/>
        <w:rPr>
          <w:rFonts w:asciiTheme="minorHAnsi" w:eastAsia="Arial" w:hAnsiTheme="minorHAnsi" w:cstheme="minorHAnsi"/>
          <w:sz w:val="22"/>
          <w:szCs w:val="22"/>
        </w:rPr>
        <w:sectPr w:rsidR="00D71722" w:rsidRPr="00E61F7C">
          <w:type w:val="continuous"/>
          <w:pgSz w:w="12240" w:h="15840"/>
          <w:pgMar w:top="1420" w:right="420" w:bottom="280" w:left="420" w:header="720" w:footer="720" w:gutter="0"/>
          <w:cols w:num="2" w:space="720" w:equalWidth="0">
            <w:col w:w="1527" w:space="479"/>
            <w:col w:w="9394"/>
          </w:cols>
        </w:sect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Provi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vi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e and 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un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el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on 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bor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mpl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nt is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ues to casi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s,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hospit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ls, and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other org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nizat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ons,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tra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d 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ement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avo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nce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pre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z w:val="22"/>
          <w:szCs w:val="22"/>
        </w:rPr>
        <w:t>ent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61F7C">
        <w:rPr>
          <w:rFonts w:asciiTheme="minorHAnsi" w:eastAsia="Arial" w:hAnsiTheme="minorHAnsi" w:cstheme="minorHAnsi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rk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lace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61F7C">
        <w:rPr>
          <w:rFonts w:asciiTheme="minorHAnsi" w:eastAsia="Arial" w:hAnsiTheme="minorHAnsi" w:cstheme="minorHAnsi"/>
          <w:sz w:val="22"/>
          <w:szCs w:val="22"/>
        </w:rPr>
        <w:t>rassment.</w:t>
      </w:r>
    </w:p>
    <w:p w14:paraId="3B03E5F4" w14:textId="77777777" w:rsidR="00D71722" w:rsidRPr="00E61F7C" w:rsidRDefault="00D71722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F999D94" w14:textId="77777777" w:rsidR="00D71722" w:rsidRPr="00E61F7C" w:rsidRDefault="0063104C">
      <w:pPr>
        <w:spacing w:before="37"/>
        <w:ind w:left="20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sz w:val="22"/>
          <w:szCs w:val="22"/>
        </w:rPr>
        <w:t>ABC L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Firm 2 – 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rk,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rsey</w:t>
      </w:r>
    </w:p>
    <w:p w14:paraId="633F0BBC" w14:textId="77777777" w:rsidR="00D71722" w:rsidRPr="00E61F7C" w:rsidRDefault="00D7172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4B20464" w14:textId="77777777" w:rsidR="00D71722" w:rsidRPr="00E61F7C" w:rsidRDefault="0063104C">
      <w:pPr>
        <w:ind w:left="20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A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ss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ocia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e (1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93 – 1</w:t>
      </w:r>
      <w:r w:rsidRPr="00E61F7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z w:val="22"/>
          <w:szCs w:val="22"/>
          <w:u w:color="000000"/>
        </w:rPr>
        <w:t>94)</w:t>
      </w:r>
    </w:p>
    <w:p w14:paraId="3C5F22AE" w14:textId="77777777" w:rsidR="00D71722" w:rsidRPr="00E61F7C" w:rsidRDefault="00D7172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8C24973" w14:textId="77777777" w:rsidR="00D71722" w:rsidRPr="00E61F7C" w:rsidRDefault="0063104C">
      <w:pPr>
        <w:ind w:left="236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Liti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abor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 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E61F7C">
        <w:rPr>
          <w:rFonts w:asciiTheme="minorHAnsi" w:eastAsia="Arial" w:hAnsiTheme="minorHAnsi" w:cstheme="minorHAnsi"/>
          <w:sz w:val="22"/>
          <w:szCs w:val="22"/>
        </w:rPr>
        <w:t>nt actions in s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sz w:val="22"/>
          <w:szCs w:val="22"/>
        </w:rPr>
        <w:t>e and f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der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courts and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fen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ed 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61F7C">
        <w:rPr>
          <w:rFonts w:asciiTheme="minorHAnsi" w:eastAsia="Arial" w:hAnsiTheme="minorHAnsi" w:cstheme="minorHAnsi"/>
          <w:sz w:val="22"/>
          <w:szCs w:val="22"/>
        </w:rPr>
        <w:t>arges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before the</w:t>
      </w:r>
    </w:p>
    <w:p w14:paraId="40888B42" w14:textId="77777777" w:rsidR="00D71722" w:rsidRPr="00E61F7C" w:rsidRDefault="0063104C">
      <w:pPr>
        <w:spacing w:line="200" w:lineRule="exact"/>
        <w:ind w:left="272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sz w:val="22"/>
          <w:szCs w:val="22"/>
        </w:rPr>
        <w:t>Nati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 Relat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ons B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>d.</w:t>
      </w:r>
    </w:p>
    <w:p w14:paraId="51532B95" w14:textId="77777777" w:rsidR="00D71722" w:rsidRPr="00E61F7C" w:rsidRDefault="0063104C">
      <w:pPr>
        <w:spacing w:before="60"/>
        <w:ind w:left="236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Provi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vi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e and 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un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>el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on 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bor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mpl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nt is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ues to major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61F7C">
        <w:rPr>
          <w:rFonts w:asciiTheme="minorHAnsi" w:eastAsia="Arial" w:hAnsiTheme="minorHAnsi" w:cstheme="minorHAnsi"/>
          <w:sz w:val="22"/>
          <w:szCs w:val="22"/>
        </w:rPr>
        <w:t>rpo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ations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ud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ng Brinks</w:t>
      </w:r>
    </w:p>
    <w:p w14:paraId="7EBBCD57" w14:textId="77777777" w:rsidR="00D71722" w:rsidRPr="00E61F7C" w:rsidRDefault="0063104C">
      <w:pPr>
        <w:spacing w:line="200" w:lineRule="exact"/>
        <w:ind w:left="272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Securi</w:t>
      </w:r>
      <w:r w:rsidRPr="00E61F7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d Burli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gton Air 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xpress. 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Des</w:t>
      </w:r>
      <w:r w:rsidRPr="00E61F7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ed a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d co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ted un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on a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oi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ance ca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position w:val="-1"/>
          <w:sz w:val="22"/>
          <w:szCs w:val="22"/>
        </w:rPr>
        <w:t>s.</w:t>
      </w:r>
    </w:p>
    <w:p w14:paraId="05C1771F" w14:textId="77777777" w:rsidR="00D71722" w:rsidRPr="00E61F7C" w:rsidRDefault="00D7172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A03A51E" w14:textId="77777777" w:rsidR="00D71722" w:rsidRPr="00E61F7C" w:rsidRDefault="0063104C">
      <w:pPr>
        <w:spacing w:before="37"/>
        <w:ind w:left="20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sz w:val="22"/>
          <w:szCs w:val="22"/>
        </w:rPr>
        <w:t>ABC L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Firm 3 – 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York,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York</w:t>
      </w:r>
    </w:p>
    <w:p w14:paraId="28E26D55" w14:textId="77777777" w:rsidR="00D71722" w:rsidRPr="00E61F7C" w:rsidRDefault="00D7172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1890BE8" w14:textId="77777777" w:rsidR="00D71722" w:rsidRPr="00E61F7C" w:rsidRDefault="0063104C">
      <w:pPr>
        <w:spacing w:line="200" w:lineRule="exact"/>
        <w:ind w:left="20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Field</w:t>
      </w:r>
      <w:r w:rsidRPr="00E61F7C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E61F7C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color="000000"/>
        </w:rPr>
        <w:t>A</w:t>
      </w:r>
      <w:r w:rsidRPr="00E61F7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ttorn</w:t>
      </w:r>
      <w:r w:rsidRPr="00E61F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E61F7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y (1989 – </w:t>
      </w:r>
      <w:r w:rsidRPr="00E61F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1</w:t>
      </w:r>
      <w:r w:rsidRPr="00E61F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9</w:t>
      </w:r>
      <w:r w:rsidRPr="00E61F7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3</w:t>
      </w:r>
      <w:r w:rsidRPr="00E61F7C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)</w:t>
      </w:r>
    </w:p>
    <w:p w14:paraId="519A7555" w14:textId="77777777" w:rsidR="00D71722" w:rsidRPr="00E61F7C" w:rsidRDefault="00D7172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D94249B" w14:textId="77777777" w:rsidR="00D71722" w:rsidRPr="00E61F7C" w:rsidRDefault="0063104C">
      <w:pPr>
        <w:spacing w:before="26"/>
        <w:ind w:left="236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E61F7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Inde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61F7C">
        <w:rPr>
          <w:rFonts w:asciiTheme="minorHAnsi" w:eastAsia="Arial" w:hAnsiTheme="minorHAnsi" w:cstheme="minorHAnsi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dent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61F7C">
        <w:rPr>
          <w:rFonts w:asciiTheme="minorHAnsi" w:eastAsia="Arial" w:hAnsiTheme="minorHAnsi" w:cstheme="minorHAnsi"/>
          <w:sz w:val="22"/>
          <w:szCs w:val="22"/>
        </w:rPr>
        <w:t>itigat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d comp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61F7C">
        <w:rPr>
          <w:rFonts w:asciiTheme="minorHAnsi" w:eastAsia="Arial" w:hAnsiTheme="minorHAnsi" w:cstheme="minorHAnsi"/>
          <w:sz w:val="22"/>
          <w:szCs w:val="22"/>
        </w:rPr>
        <w:t>x ca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 in fe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61F7C">
        <w:rPr>
          <w:rFonts w:asciiTheme="minorHAnsi" w:eastAsia="Arial" w:hAnsiTheme="minorHAnsi" w:cstheme="minorHAnsi"/>
          <w:sz w:val="22"/>
          <w:szCs w:val="22"/>
        </w:rPr>
        <w:t>ral court 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fore ad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61F7C">
        <w:rPr>
          <w:rFonts w:asciiTheme="minorHAnsi" w:eastAsia="Arial" w:hAnsiTheme="minorHAnsi" w:cstheme="minorHAnsi"/>
          <w:sz w:val="22"/>
          <w:szCs w:val="22"/>
        </w:rPr>
        <w:t>inist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>ative l</w:t>
      </w:r>
      <w:r w:rsidRPr="00E61F7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w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ju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74D2946" w14:textId="77777777" w:rsidR="00D71722" w:rsidRPr="00E61F7C" w:rsidRDefault="0063104C">
      <w:pPr>
        <w:tabs>
          <w:tab w:val="left" w:pos="2720"/>
        </w:tabs>
        <w:spacing w:before="76" w:line="200" w:lineRule="exact"/>
        <w:ind w:left="2726" w:right="489" w:hanging="360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eastAsia="Verdana" w:hAnsiTheme="minorHAnsi" w:cstheme="minorHAnsi"/>
          <w:sz w:val="22"/>
          <w:szCs w:val="22"/>
        </w:rPr>
        <w:t>•</w:t>
      </w:r>
      <w:r w:rsidRPr="00E61F7C">
        <w:rPr>
          <w:rFonts w:asciiTheme="minorHAnsi" w:eastAsia="Verdana" w:hAnsiTheme="minorHAnsi" w:cstheme="minorHAnsi"/>
          <w:sz w:val="22"/>
          <w:szCs w:val="22"/>
        </w:rPr>
        <w:tab/>
      </w:r>
      <w:r w:rsidRPr="00E61F7C">
        <w:rPr>
          <w:rFonts w:asciiTheme="minorHAnsi" w:eastAsia="Arial" w:hAnsiTheme="minorHAnsi" w:cstheme="minorHAnsi"/>
          <w:sz w:val="22"/>
          <w:szCs w:val="22"/>
        </w:rPr>
        <w:t>Co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duct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d in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stigat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 xml:space="preserve">ons of 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fair l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61F7C">
        <w:rPr>
          <w:rFonts w:asciiTheme="minorHAnsi" w:eastAsia="Arial" w:hAnsiTheme="minorHAnsi" w:cstheme="minorHAnsi"/>
          <w:sz w:val="22"/>
          <w:szCs w:val="22"/>
        </w:rPr>
        <w:t>bor pra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61F7C">
        <w:rPr>
          <w:rFonts w:asciiTheme="minorHAnsi" w:eastAsia="Arial" w:hAnsiTheme="minorHAnsi" w:cstheme="minorHAnsi"/>
          <w:sz w:val="22"/>
          <w:szCs w:val="22"/>
        </w:rPr>
        <w:t>tice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char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61F7C">
        <w:rPr>
          <w:rFonts w:asciiTheme="minorHAnsi" w:eastAsia="Arial" w:hAnsiTheme="minorHAnsi" w:cstheme="minorHAnsi"/>
          <w:sz w:val="22"/>
          <w:szCs w:val="22"/>
        </w:rPr>
        <w:t>s 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volvi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g h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61F7C">
        <w:rPr>
          <w:rFonts w:asciiTheme="minorHAnsi" w:eastAsia="Arial" w:hAnsiTheme="minorHAnsi" w:cstheme="minorHAnsi"/>
          <w:sz w:val="22"/>
          <w:szCs w:val="22"/>
        </w:rPr>
        <w:t>nd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61F7C">
        <w:rPr>
          <w:rFonts w:asciiTheme="minorHAnsi" w:eastAsia="Arial" w:hAnsiTheme="minorHAnsi" w:cstheme="minorHAnsi"/>
          <w:sz w:val="22"/>
          <w:szCs w:val="22"/>
        </w:rPr>
        <w:t>s of corporat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z w:val="22"/>
          <w:szCs w:val="22"/>
        </w:rPr>
        <w:t>ons of va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z w:val="22"/>
          <w:szCs w:val="22"/>
        </w:rPr>
        <w:t>i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61F7C">
        <w:rPr>
          <w:rFonts w:asciiTheme="minorHAnsi" w:eastAsia="Arial" w:hAnsiTheme="minorHAnsi" w:cstheme="minorHAnsi"/>
          <w:sz w:val="22"/>
          <w:szCs w:val="22"/>
        </w:rPr>
        <w:t>g indust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61F7C">
        <w:rPr>
          <w:rFonts w:asciiTheme="minorHAnsi" w:eastAsia="Arial" w:hAnsiTheme="minorHAnsi" w:cstheme="minorHAnsi"/>
          <w:sz w:val="22"/>
          <w:szCs w:val="22"/>
        </w:rPr>
        <w:t>y</w:t>
      </w:r>
      <w:r w:rsidRPr="00E61F7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and</w:t>
      </w:r>
      <w:r w:rsidRPr="00E61F7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61F7C">
        <w:rPr>
          <w:rFonts w:asciiTheme="minorHAnsi" w:eastAsia="Arial" w:hAnsiTheme="minorHAnsi" w:cstheme="minorHAnsi"/>
          <w:sz w:val="22"/>
          <w:szCs w:val="22"/>
        </w:rPr>
        <w:t>size.</w:t>
      </w:r>
    </w:p>
    <w:p w14:paraId="56352989" w14:textId="77777777" w:rsidR="00D71722" w:rsidRPr="00E61F7C" w:rsidRDefault="00D71722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0875512" w14:textId="77777777" w:rsidR="00D71722" w:rsidRPr="00E61F7C" w:rsidRDefault="0063104C">
      <w:pPr>
        <w:spacing w:before="31"/>
        <w:ind w:left="206"/>
        <w:rPr>
          <w:rFonts w:asciiTheme="minorHAnsi" w:eastAsia="Arial" w:hAnsiTheme="minorHAnsi" w:cstheme="minorHAnsi"/>
          <w:sz w:val="22"/>
          <w:szCs w:val="22"/>
        </w:rPr>
      </w:pPr>
      <w:r w:rsidRPr="00E61F7C">
        <w:rPr>
          <w:rFonts w:asciiTheme="minorHAnsi" w:hAnsiTheme="minorHAnsi" w:cstheme="minorHAnsi"/>
          <w:sz w:val="22"/>
          <w:szCs w:val="22"/>
        </w:rPr>
        <w:pict w14:anchorId="15C39155">
          <v:shape id="_x0000_s1033" type="#_x0000_t202" style="position:absolute;left:0;text-align:left;margin-left:115.8pt;margin-top:-8.1pt;width:469.45pt;height:82.15pt;z-index:-251658240;mso-position-horizontal-relative:page" filled="f" stroked="f">
            <v:textbox inset="0,0,0,0">
              <w:txbxContent>
                <w:p w14:paraId="7CD44F59" w14:textId="77777777" w:rsidR="00D71722" w:rsidRDefault="00D71722">
                  <w:pPr>
                    <w:spacing w:before="10" w:line="200" w:lineRule="exact"/>
                  </w:pPr>
                </w:p>
                <w:p w14:paraId="77F4F4DA" w14:textId="77777777" w:rsidR="00D71722" w:rsidRDefault="0063104C">
                  <w:pPr>
                    <w:ind w:left="110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Educ</w:t>
                  </w:r>
                  <w:r>
                    <w:rPr>
                      <w:rFonts w:ascii="Arial" w:eastAsia="Arial" w:hAnsi="Arial" w:cs="Arial"/>
                      <w:b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tion</w:t>
                  </w:r>
                </w:p>
                <w:p w14:paraId="0B624237" w14:textId="77777777" w:rsidR="00D71722" w:rsidRDefault="0063104C">
                  <w:pPr>
                    <w:spacing w:before="6" w:line="200" w:lineRule="exact"/>
                    <w:ind w:left="110" w:right="4197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George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hi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ngton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v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ersity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Sch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ol, Juris Doctor (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989) 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rustees Scholarsh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</w:t>
                  </w:r>
                </w:p>
                <w:p w14:paraId="5392E490" w14:textId="77777777" w:rsidR="00D71722" w:rsidRDefault="00D71722">
                  <w:pPr>
                    <w:spacing w:before="2" w:line="180" w:lineRule="exact"/>
                    <w:rPr>
                      <w:sz w:val="18"/>
                      <w:szCs w:val="18"/>
                    </w:rPr>
                  </w:pPr>
                </w:p>
                <w:p w14:paraId="45574513" w14:textId="77777777" w:rsidR="00D71722" w:rsidRDefault="0063104C">
                  <w:pPr>
                    <w:spacing w:line="200" w:lineRule="exact"/>
                    <w:ind w:left="110" w:right="3407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se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v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ersi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, Ba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he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of Arts, Economics 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d 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ycho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l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g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y (1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9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86) Phi Beta K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a, Magna 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Lau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e, 4.0 in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Econo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ics Ma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j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E61F7C">
        <w:rPr>
          <w:rFonts w:asciiTheme="minorHAnsi" w:hAnsiTheme="minorHAnsi" w:cstheme="minorHAnsi"/>
          <w:sz w:val="22"/>
          <w:szCs w:val="22"/>
        </w:rPr>
        <w:pict w14:anchorId="0AAB16EA">
          <v:group id="_x0000_s1026" style="position:absolute;left:0;text-align:left;margin-left:63.5pt;margin-top:202.85pt;width:521.75pt;height:492.7pt;z-index:-251657216;mso-position-horizontal-relative:page;mso-position-vertical-relative:page" coordorigin="1270,4057" coordsize="10435,9854">
            <v:shape id="_x0000_s1032" type="#_x0000_t75" style="position:absolute;left:1249;top:11242;width:2400;height:2707">
              <v:imagedata r:id="rId12" o:title=""/>
            </v:shape>
            <v:shape id="_x0000_s1031" type="#_x0000_t75" style="position:absolute;left:2772;top:10184;width:2630;height:2630">
              <v:imagedata r:id="rId13" o:title=""/>
            </v:shape>
            <v:shape id="_x0000_s1030" type="#_x0000_t75" style="position:absolute;left:3798;top:7966;width:3245;height:3245">
              <v:imagedata r:id="rId14" o:title=""/>
            </v:shape>
            <v:shape id="_x0000_s1029" type="#_x0000_t75" style="position:absolute;left:5622;top:6824;width:2016;height:2554">
              <v:imagedata r:id="rId15" o:title=""/>
            </v:shape>
            <v:shape id="_x0000_s1028" type="#_x0000_t75" style="position:absolute;left:2323;top:4057;width:9370;height:4042">
              <v:imagedata r:id="rId16" o:title=""/>
            </v:shape>
            <v:shape id="_x0000_s1027" type="#_x0000_t75" style="position:absolute;left:2316;top:8297;width:9389;height:1643">
              <v:imagedata r:id="rId17" o:title=""/>
            </v:shape>
            <w10:wrap anchorx="page" anchory="page"/>
          </v:group>
        </w:pict>
      </w:r>
      <w:r w:rsidRPr="00E61F7C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sectPr w:rsidR="00D71722" w:rsidRPr="00E61F7C">
      <w:type w:val="continuous"/>
      <w:pgSz w:w="12240" w:h="15840"/>
      <w:pgMar w:top="1420" w:right="42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A573" w14:textId="77777777" w:rsidR="0063104C" w:rsidRDefault="0063104C">
      <w:r>
        <w:separator/>
      </w:r>
    </w:p>
  </w:endnote>
  <w:endnote w:type="continuationSeparator" w:id="0">
    <w:p w14:paraId="71E2798B" w14:textId="77777777" w:rsidR="0063104C" w:rsidRDefault="0063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514C" w14:textId="77777777" w:rsidR="00D71722" w:rsidRDefault="0063104C">
    <w:pPr>
      <w:spacing w:line="200" w:lineRule="exact"/>
    </w:pPr>
    <w:r>
      <w:pict w14:anchorId="118B3D9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0pt;margin-top:760.6pt;width:371.95pt;height:14pt;z-index:-251658240;mso-position-horizontal-relative:page;mso-position-vertical-relative:page" filled="f" stroked="f">
          <v:textbox inset="0,0,0,0">
            <w:txbxContent>
              <w:p w14:paraId="37553645" w14:textId="77777777" w:rsidR="00D71722" w:rsidRDefault="0063104C">
                <w:pPr>
                  <w:spacing w:line="260" w:lineRule="exact"/>
                  <w:ind w:left="20" w:right="-36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SAM</w:t>
                </w:r>
                <w:r>
                  <w:rPr>
                    <w:rFonts w:ascii="Tahoma" w:eastAsia="Tahoma" w:hAnsi="Tahoma" w:cs="Tahoma"/>
                    <w:color w:val="5D6970"/>
                    <w:spacing w:val="1"/>
                    <w:sz w:val="16"/>
                    <w:szCs w:val="16"/>
                  </w:rPr>
                  <w:t>P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LE</w:t>
                </w:r>
                <w:r>
                  <w:rPr>
                    <w:rFonts w:ascii="Tahoma" w:eastAsia="Tahoma" w:hAnsi="Tahoma" w:cs="Tahoma"/>
                    <w:color w:val="5D6970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RESUME</w:t>
                </w:r>
                <w:r>
                  <w:rPr>
                    <w:rFonts w:ascii="Tahoma" w:eastAsia="Tahoma" w:hAnsi="Tahoma" w:cs="Tahoma"/>
                    <w:color w:val="5D6970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P</w:t>
                </w:r>
                <w:r>
                  <w:rPr>
                    <w:rFonts w:ascii="Tahoma" w:eastAsia="Tahoma" w:hAnsi="Tahoma" w:cs="Tahoma"/>
                    <w:color w:val="5D6970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OVIDED</w:t>
                </w:r>
                <w:r>
                  <w:rPr>
                    <w:rFonts w:ascii="Tahoma" w:eastAsia="Tahoma" w:hAnsi="Tahoma" w:cs="Tahoma"/>
                    <w:color w:val="5D6970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pacing w:val="-1"/>
                    <w:sz w:val="16"/>
                    <w:szCs w:val="16"/>
                  </w:rPr>
                  <w:t>B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Y</w:t>
                </w:r>
                <w:r>
                  <w:rPr>
                    <w:rFonts w:ascii="Tahoma" w:eastAsia="Tahoma" w:hAnsi="Tahoma" w:cs="Tahoma"/>
                    <w:color w:val="5D6970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pacing w:val="1"/>
                    <w:sz w:val="16"/>
                    <w:szCs w:val="16"/>
                  </w:rPr>
                  <w:t>GR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AHALL</w:t>
                </w:r>
                <w:r>
                  <w:rPr>
                    <w:rFonts w:ascii="Tahoma" w:eastAsia="Tahoma" w:hAnsi="Tahoma" w:cs="Tahoma"/>
                    <w:color w:val="5D6970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WORKFORCE</w:t>
                </w:r>
                <w:r>
                  <w:rPr>
                    <w:rFonts w:ascii="Tahoma" w:eastAsia="Tahoma" w:hAnsi="Tahoma" w:cs="Tahoma"/>
                    <w:color w:val="5D6970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SOLUTIO</w:t>
                </w:r>
                <w:r>
                  <w:rPr>
                    <w:rFonts w:ascii="Tahoma" w:eastAsia="Tahoma" w:hAnsi="Tahoma" w:cs="Tahoma"/>
                    <w:color w:val="5D6970"/>
                    <w:spacing w:val="2"/>
                    <w:sz w:val="16"/>
                    <w:szCs w:val="16"/>
                  </w:rPr>
                  <w:t>N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S</w:t>
                </w:r>
                <w:r>
                  <w:rPr>
                    <w:rFonts w:ascii="Tahoma" w:eastAsia="Tahoma" w:hAnsi="Tahoma" w:cs="Tahoma"/>
                    <w:color w:val="5D6970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color w:val="5D6970"/>
                    <w:sz w:val="24"/>
                    <w:szCs w:val="24"/>
                  </w:rPr>
                  <w:t>|</w:t>
                </w:r>
                <w:r>
                  <w:rPr>
                    <w:color w:val="5D6970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ONLINE</w:t>
                </w:r>
                <w:r>
                  <w:rPr>
                    <w:rFonts w:ascii="Tahoma" w:eastAsia="Tahoma" w:hAnsi="Tahoma" w:cs="Tahoma"/>
                    <w:color w:val="5D6970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Tahoma" w:eastAsia="Tahoma" w:hAnsi="Tahoma" w:cs="Tahoma"/>
                    <w:color w:val="5D6970"/>
                    <w:sz w:val="16"/>
                    <w:szCs w:val="16"/>
                  </w:rPr>
                  <w:t>AT</w:t>
                </w:r>
                <w:r>
                  <w:rPr>
                    <w:rFonts w:ascii="Tahoma" w:eastAsia="Tahoma" w:hAnsi="Tahoma" w:cs="Tahoma"/>
                    <w:color w:val="5D6970"/>
                    <w:spacing w:val="-2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Tahoma" w:eastAsia="Tahoma" w:hAnsi="Tahoma" w:cs="Tahoma"/>
                      <w:color w:val="0000FF"/>
                      <w:sz w:val="16"/>
                      <w:szCs w:val="16"/>
                      <w:u w:val="single" w:color="0000FF"/>
                    </w:rPr>
                    <w:t>WWW.GRAHAL</w:t>
                  </w:r>
                  <w:r>
                    <w:rPr>
                      <w:rFonts w:ascii="Tahoma" w:eastAsia="Tahoma" w:hAnsi="Tahoma" w:cs="Tahoma"/>
                      <w:color w:val="0000FF"/>
                      <w:spacing w:val="1"/>
                      <w:sz w:val="16"/>
                      <w:szCs w:val="16"/>
                      <w:u w:val="single" w:color="0000FF"/>
                    </w:rPr>
                    <w:t>L.</w:t>
                  </w:r>
                  <w:r>
                    <w:rPr>
                      <w:rFonts w:ascii="Tahoma" w:eastAsia="Tahoma" w:hAnsi="Tahoma" w:cs="Tahoma"/>
                      <w:color w:val="0000FF"/>
                      <w:sz w:val="16"/>
                      <w:szCs w:val="16"/>
                      <w:u w:val="single" w:color="0000FF"/>
                    </w:rPr>
                    <w:t>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47CEA" w14:textId="77777777" w:rsidR="0063104C" w:rsidRDefault="0063104C">
      <w:r>
        <w:separator/>
      </w:r>
    </w:p>
  </w:footnote>
  <w:footnote w:type="continuationSeparator" w:id="0">
    <w:p w14:paraId="75566C06" w14:textId="77777777" w:rsidR="0063104C" w:rsidRDefault="0063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0139" w14:textId="744B67A8" w:rsidR="00D71722" w:rsidRDefault="00D7172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654C1"/>
    <w:multiLevelType w:val="multilevel"/>
    <w:tmpl w:val="8954C8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2"/>
    <w:rsid w:val="004D5AEF"/>
    <w:rsid w:val="0063104C"/>
    <w:rsid w:val="00D71722"/>
    <w:rsid w:val="00E6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65FB9B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mail@emailhost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RAH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2021-06-04T15:56:00Z</dcterms:modified>
</cp:coreProperties>
</file>