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3A739" w14:textId="77777777" w:rsidR="00EA5705" w:rsidRDefault="00EA5705">
      <w:pPr>
        <w:spacing w:before="66" w:line="204" w:lineRule="auto"/>
        <w:ind w:left="214" w:right="-73"/>
        <w:rPr>
          <w:rFonts w:asciiTheme="minorHAnsi" w:hAnsiTheme="minorHAnsi" w:cstheme="minorHAnsi"/>
        </w:rPr>
      </w:pPr>
    </w:p>
    <w:p w14:paraId="0695FE57" w14:textId="154192E3" w:rsidR="00EA5705" w:rsidRPr="00EA5705" w:rsidRDefault="00EA5705">
      <w:pPr>
        <w:spacing w:before="66" w:line="204" w:lineRule="auto"/>
        <w:ind w:left="214" w:right="-73"/>
        <w:rPr>
          <w:rFonts w:asciiTheme="minorHAnsi" w:hAnsiTheme="minorHAnsi" w:cstheme="minorHAnsi"/>
        </w:rPr>
      </w:pPr>
      <w:r w:rsidRPr="00EA5705">
        <w:rPr>
          <w:rFonts w:asciiTheme="minorHAnsi" w:hAnsiTheme="minorHAnsi" w:cstheme="minorHAnsi"/>
        </w:rPr>
        <w:t>Rhian Diaz</w:t>
      </w:r>
    </w:p>
    <w:p w14:paraId="65BD8F5B" w14:textId="570F7205" w:rsidR="00A45FD2" w:rsidRPr="00EA5705" w:rsidRDefault="00EA5705">
      <w:pPr>
        <w:spacing w:before="66" w:line="204" w:lineRule="auto"/>
        <w:ind w:left="214" w:right="-73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Medical As</w:t>
      </w:r>
      <w:r w:rsidRPr="00EA5705">
        <w:rPr>
          <w:rFonts w:asciiTheme="minorHAnsi" w:eastAsia="Calibri" w:hAnsiTheme="minorHAnsi" w:cstheme="minorHAnsi"/>
          <w:b/>
          <w:spacing w:val="1"/>
        </w:rPr>
        <w:t>s</w:t>
      </w:r>
      <w:r w:rsidRPr="00EA5705">
        <w:rPr>
          <w:rFonts w:asciiTheme="minorHAnsi" w:eastAsia="Calibri" w:hAnsiTheme="minorHAnsi" w:cstheme="minorHAnsi"/>
          <w:b/>
          <w:spacing w:val="-2"/>
        </w:rPr>
        <w:t>i</w:t>
      </w:r>
      <w:r w:rsidRPr="00EA5705">
        <w:rPr>
          <w:rFonts w:asciiTheme="minorHAnsi" w:eastAsia="Calibri" w:hAnsiTheme="minorHAnsi" w:cstheme="minorHAnsi"/>
          <w:b/>
        </w:rPr>
        <w:t>stant</w:t>
      </w:r>
    </w:p>
    <w:p w14:paraId="34318D75" w14:textId="77777777" w:rsidR="00A45FD2" w:rsidRPr="00EA5705" w:rsidRDefault="00EA5705">
      <w:pPr>
        <w:spacing w:before="6" w:line="140" w:lineRule="exact"/>
        <w:rPr>
          <w:rFonts w:asciiTheme="minorHAnsi" w:hAnsiTheme="minorHAnsi" w:cstheme="minorHAnsi"/>
        </w:rPr>
      </w:pPr>
      <w:r w:rsidRPr="00EA5705">
        <w:rPr>
          <w:rFonts w:asciiTheme="minorHAnsi" w:hAnsiTheme="minorHAnsi" w:cstheme="minorHAnsi"/>
        </w:rPr>
        <w:br w:type="column"/>
      </w:r>
    </w:p>
    <w:p w14:paraId="6C0C992B" w14:textId="0FACBD26" w:rsidR="00A45FD2" w:rsidRPr="00EA5705" w:rsidRDefault="00EA5705">
      <w:pPr>
        <w:spacing w:line="276" w:lineRule="auto"/>
        <w:ind w:right="6236"/>
        <w:rPr>
          <w:rFonts w:asciiTheme="minorHAnsi" w:eastAsia="Calibri" w:hAnsiTheme="minorHAnsi" w:cstheme="minorHAnsi"/>
        </w:rPr>
      </w:pPr>
      <w:r w:rsidRPr="00EA5705">
        <w:rPr>
          <w:rFonts w:asciiTheme="minorHAnsi" w:hAnsiTheme="minorHAnsi" w:cstheme="minorHAnsi"/>
        </w:rPr>
        <w:pict w14:anchorId="01C5F0B0">
          <v:group id="_x0000_s1032" style="position:absolute;margin-left:168.9pt;margin-top:8.3pt;width:.05pt;height:79.35pt;z-index:-251660800;mso-position-horizontal-relative:page" coordorigin="3378,99" coordsize="1,1587">
            <v:shape id="_x0000_s1033" style="position:absolute;left:3378;top:99;width:1;height:1587" coordorigin="3378,99" coordsize="1,1587" path="m3378,99r1,1587e" filled="f" strokeweight="2.25pt">
              <v:path arrowok="t"/>
            </v:shape>
            <w10:wrap anchorx="page"/>
          </v:group>
        </w:pict>
      </w:r>
      <w:r w:rsidRPr="00EA5705">
        <w:rPr>
          <w:rFonts w:asciiTheme="minorHAnsi" w:eastAsia="Calibri" w:hAnsiTheme="minorHAnsi" w:cstheme="minorHAnsi"/>
        </w:rPr>
        <w:t>Dayj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b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L</w:t>
      </w:r>
      <w:r w:rsidRPr="00EA5705">
        <w:rPr>
          <w:rFonts w:asciiTheme="minorHAnsi" w:eastAsia="Calibri" w:hAnsiTheme="minorHAnsi" w:cstheme="minorHAnsi"/>
        </w:rPr>
        <w:t xml:space="preserve">td </w:t>
      </w:r>
      <w:r w:rsidRPr="00EA5705">
        <w:rPr>
          <w:rFonts w:asciiTheme="minorHAnsi" w:eastAsia="Calibri" w:hAnsiTheme="minorHAnsi" w:cstheme="minorHAnsi"/>
          <w:spacing w:val="1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Big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g Birmi</w:t>
      </w:r>
      <w:r w:rsidRPr="00EA5705">
        <w:rPr>
          <w:rFonts w:asciiTheme="minorHAnsi" w:eastAsia="Calibri" w:hAnsiTheme="minorHAnsi" w:cstheme="minorHAnsi"/>
          <w:spacing w:val="-1"/>
        </w:rPr>
        <w:t>ngh</w:t>
      </w:r>
      <w:r w:rsidRPr="00EA5705">
        <w:rPr>
          <w:rFonts w:asciiTheme="minorHAnsi" w:eastAsia="Calibri" w:hAnsiTheme="minorHAnsi" w:cstheme="minorHAnsi"/>
        </w:rPr>
        <w:t>am B18 6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F</w:t>
      </w:r>
    </w:p>
    <w:p w14:paraId="3A5CF464" w14:textId="77777777" w:rsidR="00A45FD2" w:rsidRPr="00EA5705" w:rsidRDefault="00EA5705">
      <w:pPr>
        <w:spacing w:before="5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spacing w:val="1"/>
        </w:rPr>
        <w:t>T</w:t>
      </w:r>
      <w:r w:rsidRPr="00EA5705">
        <w:rPr>
          <w:rFonts w:asciiTheme="minorHAnsi" w:eastAsia="Calibri" w:hAnsiTheme="minorHAnsi" w:cstheme="minorHAnsi"/>
        </w:rPr>
        <w:t>: 0121 638 0026</w:t>
      </w:r>
    </w:p>
    <w:p w14:paraId="1B187E37" w14:textId="06EA19AC" w:rsidR="00A45FD2" w:rsidRPr="00EA5705" w:rsidRDefault="00EA5705">
      <w:pPr>
        <w:spacing w:before="32"/>
        <w:rPr>
          <w:rFonts w:asciiTheme="minorHAnsi" w:eastAsia="Calibri" w:hAnsiTheme="minorHAnsi" w:cstheme="minorHAnsi"/>
        </w:rPr>
        <w:sectPr w:rsidR="00A45FD2" w:rsidRPr="00EA5705">
          <w:pgSz w:w="11920" w:h="16840"/>
          <w:pgMar w:top="700" w:right="940" w:bottom="280" w:left="1020" w:header="720" w:footer="720" w:gutter="0"/>
          <w:cols w:num="2" w:space="720" w:equalWidth="0">
            <w:col w:w="1725" w:space="1065"/>
            <w:col w:w="7170"/>
          </w:cols>
        </w:sectPr>
      </w:pPr>
      <w:r w:rsidRPr="00EA5705">
        <w:rPr>
          <w:rFonts w:asciiTheme="minorHAnsi" w:eastAsia="Calibri" w:hAnsiTheme="minorHAnsi" w:cstheme="minorHAnsi"/>
          <w:spacing w:val="1"/>
        </w:rPr>
        <w:t>E</w:t>
      </w:r>
      <w:hyperlink r:id="rId5">
        <w:r w:rsidRPr="00EA5705">
          <w:rPr>
            <w:rFonts w:asciiTheme="minorHAnsi" w:eastAsia="Calibri" w:hAnsiTheme="minorHAnsi" w:cstheme="minorHAnsi"/>
          </w:rPr>
          <w:t>:rhian@gmail.com</w:t>
        </w:r>
      </w:hyperlink>
    </w:p>
    <w:p w14:paraId="15AECE50" w14:textId="77777777" w:rsidR="00A45FD2" w:rsidRPr="00EA5705" w:rsidRDefault="00A45FD2">
      <w:pPr>
        <w:spacing w:before="13" w:line="280" w:lineRule="exact"/>
        <w:rPr>
          <w:rFonts w:asciiTheme="minorHAnsi" w:hAnsiTheme="minorHAnsi" w:cstheme="minorHAnsi"/>
        </w:rPr>
      </w:pPr>
    </w:p>
    <w:p w14:paraId="6E2D8DBB" w14:textId="77777777" w:rsidR="00A45FD2" w:rsidRPr="00EA5705" w:rsidRDefault="00EA5705">
      <w:pPr>
        <w:spacing w:before="15"/>
        <w:ind w:left="202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P</w:t>
      </w:r>
      <w:r w:rsidRPr="00EA5705">
        <w:rPr>
          <w:rFonts w:asciiTheme="minorHAnsi" w:eastAsia="Calibri" w:hAnsiTheme="minorHAnsi" w:cstheme="minorHAnsi"/>
          <w:b/>
          <w:spacing w:val="-2"/>
        </w:rPr>
        <w:t>E</w:t>
      </w:r>
      <w:r w:rsidRPr="00EA5705">
        <w:rPr>
          <w:rFonts w:asciiTheme="minorHAnsi" w:eastAsia="Calibri" w:hAnsiTheme="minorHAnsi" w:cstheme="minorHAnsi"/>
          <w:b/>
        </w:rPr>
        <w:t>R</w:t>
      </w:r>
      <w:r w:rsidRPr="00EA5705">
        <w:rPr>
          <w:rFonts w:asciiTheme="minorHAnsi" w:eastAsia="Calibri" w:hAnsiTheme="minorHAnsi" w:cstheme="minorHAnsi"/>
          <w:b/>
          <w:spacing w:val="2"/>
        </w:rPr>
        <w:t>S</w:t>
      </w:r>
      <w:r w:rsidRPr="00EA5705">
        <w:rPr>
          <w:rFonts w:asciiTheme="minorHAnsi" w:eastAsia="Calibri" w:hAnsiTheme="minorHAnsi" w:cstheme="minorHAnsi"/>
          <w:b/>
        </w:rPr>
        <w:t>ONAL</w:t>
      </w:r>
      <w:r w:rsidRPr="00EA5705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EA5705">
        <w:rPr>
          <w:rFonts w:asciiTheme="minorHAnsi" w:eastAsia="Calibri" w:hAnsiTheme="minorHAnsi" w:cstheme="minorHAnsi"/>
          <w:b/>
          <w:spacing w:val="-1"/>
        </w:rPr>
        <w:t>S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1"/>
        </w:rPr>
        <w:t>A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1"/>
        </w:rPr>
        <w:t>M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  <w:spacing w:val="1"/>
        </w:rPr>
        <w:t>N</w:t>
      </w:r>
      <w:r w:rsidRPr="00EA5705">
        <w:rPr>
          <w:rFonts w:asciiTheme="minorHAnsi" w:eastAsia="Calibri" w:hAnsiTheme="minorHAnsi" w:cstheme="minorHAnsi"/>
          <w:b/>
        </w:rPr>
        <w:t>T</w:t>
      </w:r>
    </w:p>
    <w:p w14:paraId="64A32163" w14:textId="77777777" w:rsidR="00A45FD2" w:rsidRPr="00EA5705" w:rsidRDefault="00A45FD2">
      <w:pPr>
        <w:spacing w:before="5" w:line="140" w:lineRule="exact"/>
        <w:rPr>
          <w:rFonts w:asciiTheme="minorHAnsi" w:hAnsiTheme="minorHAnsi" w:cstheme="minorHAnsi"/>
        </w:rPr>
      </w:pPr>
    </w:p>
    <w:p w14:paraId="6144C6E1" w14:textId="77777777" w:rsidR="00A45FD2" w:rsidRPr="00EA5705" w:rsidRDefault="00EA5705">
      <w:pPr>
        <w:spacing w:line="276" w:lineRule="auto"/>
        <w:ind w:left="202" w:right="80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ple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ult</w:t>
      </w:r>
      <w:r w:rsidRPr="00EA5705">
        <w:rPr>
          <w:rFonts w:asciiTheme="minorHAnsi" w:eastAsia="Calibri" w:hAnsiTheme="minorHAnsi" w:cstheme="minorHAnsi"/>
          <w:spacing w:val="5"/>
        </w:rPr>
        <w:t>i-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kille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y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un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pers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ca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b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bl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sse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5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P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  <w:spacing w:val="5"/>
        </w:rPr>
        <w:t>y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3"/>
        </w:rPr>
        <w:t>n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w</w:t>
      </w:r>
      <w:r w:rsidRPr="00EA5705">
        <w:rPr>
          <w:rFonts w:asciiTheme="minorHAnsi" w:eastAsia="Calibri" w:hAnsiTheme="minorHAnsi" w:cstheme="minorHAnsi"/>
          <w:spacing w:val="11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kin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u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</w:rPr>
        <w:t>h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</w:rPr>
        <w:t xml:space="preserve">a </w:t>
      </w:r>
      <w:r w:rsidRPr="00EA5705">
        <w:rPr>
          <w:rFonts w:asciiTheme="minorHAnsi" w:eastAsia="Calibri" w:hAnsiTheme="minorHAnsi" w:cstheme="minorHAnsi"/>
          <w:spacing w:val="5"/>
        </w:rPr>
        <w:t>ca</w:t>
      </w:r>
      <w:r w:rsidRPr="00EA5705">
        <w:rPr>
          <w:rFonts w:asciiTheme="minorHAnsi" w:eastAsia="Calibri" w:hAnsiTheme="minorHAnsi" w:cstheme="minorHAnsi"/>
          <w:spacing w:val="4"/>
        </w:rPr>
        <w:t>ree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Medi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Assis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nt</w:t>
      </w:r>
      <w:r w:rsidRPr="00EA5705">
        <w:rPr>
          <w:rFonts w:asciiTheme="minorHAnsi" w:eastAsia="Calibri" w:hAnsiTheme="minorHAnsi" w:cstheme="minorHAnsi"/>
        </w:rPr>
        <w:t>.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5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el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ke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er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rtl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presente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26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us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rie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lleg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le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 xml:space="preserve">o 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prehens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unders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4"/>
        </w:rPr>
        <w:t>din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id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d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ini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tr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2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surgi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edure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.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k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ledg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o</w:t>
      </w:r>
      <w:r w:rsidRPr="00EA5705">
        <w:rPr>
          <w:rFonts w:asciiTheme="minorHAnsi" w:eastAsia="Calibri" w:hAnsiTheme="minorHAnsi" w:cstheme="minorHAnsi"/>
        </w:rPr>
        <w:t xml:space="preserve">f </w:t>
      </w:r>
      <w:r w:rsidRPr="00EA5705">
        <w:rPr>
          <w:rFonts w:asciiTheme="minorHAnsi" w:eastAsia="Calibri" w:hAnsiTheme="minorHAnsi" w:cstheme="minorHAnsi"/>
          <w:spacing w:val="4"/>
        </w:rPr>
        <w:t>pr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essin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insu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ngin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spi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d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is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bein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3"/>
        </w:rPr>
        <w:t>v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b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pressur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he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k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b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te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ts</w:t>
      </w:r>
      <w:r w:rsidRPr="00EA5705">
        <w:rPr>
          <w:rFonts w:asciiTheme="minorHAnsi" w:eastAsia="Calibri" w:hAnsiTheme="minorHAnsi" w:cstheme="minorHAnsi"/>
        </w:rPr>
        <w:t xml:space="preserve">, </w:t>
      </w:r>
      <w:r w:rsidRPr="00EA5705">
        <w:rPr>
          <w:rFonts w:asciiTheme="minorHAnsi" w:eastAsia="Calibri" w:hAnsiTheme="minorHAnsi" w:cstheme="minorHAnsi"/>
          <w:spacing w:val="4"/>
        </w:rPr>
        <w:t>sterili</w:t>
      </w:r>
      <w:r w:rsidRPr="00EA5705">
        <w:rPr>
          <w:rFonts w:asciiTheme="minorHAnsi" w:eastAsia="Calibri" w:hAnsiTheme="minorHAnsi" w:cstheme="minorHAnsi"/>
          <w:spacing w:val="3"/>
        </w:rPr>
        <w:t>z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7"/>
        </w:rPr>
        <w:t>x</w:t>
      </w:r>
      <w:r w:rsidRPr="00EA5705">
        <w:rPr>
          <w:rFonts w:asciiTheme="minorHAnsi" w:eastAsia="Calibri" w:hAnsiTheme="minorHAnsi" w:cstheme="minorHAnsi"/>
          <w:spacing w:val="5"/>
        </w:rPr>
        <w:t>-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ay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gn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ti</w:t>
      </w:r>
      <w:r w:rsidRPr="00EA5705">
        <w:rPr>
          <w:rFonts w:asciiTheme="minorHAnsi" w:eastAsia="Calibri" w:hAnsiTheme="minorHAnsi" w:cstheme="minorHAnsi"/>
        </w:rPr>
        <w:t>c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tests</w:t>
      </w:r>
      <w:r w:rsidRPr="00EA5705">
        <w:rPr>
          <w:rFonts w:asciiTheme="minorHAnsi" w:eastAsia="Calibri" w:hAnsiTheme="minorHAnsi" w:cstheme="minorHAnsi"/>
        </w:rPr>
        <w:t>.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urrent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kin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f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sui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bl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sit</w:t>
      </w:r>
      <w:r w:rsidRPr="00EA5705">
        <w:rPr>
          <w:rFonts w:asciiTheme="minorHAnsi" w:eastAsia="Calibri" w:hAnsiTheme="minorHAnsi" w:cstheme="minorHAnsi"/>
          <w:spacing w:val="16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6"/>
        </w:rPr>
        <w:t xml:space="preserve"> w</w:t>
      </w:r>
      <w:r w:rsidRPr="00EA5705">
        <w:rPr>
          <w:rFonts w:asciiTheme="minorHAnsi" w:eastAsia="Calibri" w:hAnsiTheme="minorHAnsi" w:cstheme="minorHAnsi"/>
          <w:spacing w:val="4"/>
        </w:rPr>
        <w:t>it</w:t>
      </w:r>
      <w:r w:rsidRPr="00EA5705">
        <w:rPr>
          <w:rFonts w:asciiTheme="minorHAnsi" w:eastAsia="Calibri" w:hAnsiTheme="minorHAnsi" w:cstheme="minorHAnsi"/>
        </w:rPr>
        <w:t>h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lente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k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inde</w:t>
      </w:r>
      <w:r w:rsidRPr="00EA5705">
        <w:rPr>
          <w:rFonts w:asciiTheme="minorHAnsi" w:eastAsia="Calibri" w:hAnsiTheme="minorHAnsi" w:cstheme="minorHAnsi"/>
        </w:rPr>
        <w:t>d</w:t>
      </w:r>
    </w:p>
    <w:p w14:paraId="268E7F81" w14:textId="77777777" w:rsidR="00A45FD2" w:rsidRPr="00EA5705" w:rsidRDefault="00EA5705">
      <w:pPr>
        <w:spacing w:before="5"/>
        <w:ind w:left="202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spacing w:val="4"/>
        </w:rPr>
        <w:t>he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lth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1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ca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upp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thei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ntinue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ss</w:t>
      </w:r>
      <w:r w:rsidRPr="00EA5705">
        <w:rPr>
          <w:rFonts w:asciiTheme="minorHAnsi" w:eastAsia="Calibri" w:hAnsiTheme="minorHAnsi" w:cstheme="minorHAnsi"/>
        </w:rPr>
        <w:t>.</w:t>
      </w:r>
    </w:p>
    <w:p w14:paraId="43BE4291" w14:textId="77777777" w:rsidR="00A45FD2" w:rsidRPr="00EA5705" w:rsidRDefault="00A45FD2">
      <w:pPr>
        <w:spacing w:before="3" w:line="280" w:lineRule="exact"/>
        <w:rPr>
          <w:rFonts w:asciiTheme="minorHAnsi" w:hAnsiTheme="minorHAnsi" w:cstheme="minorHAnsi"/>
        </w:rPr>
      </w:pPr>
    </w:p>
    <w:p w14:paraId="750C922F" w14:textId="77777777" w:rsidR="00A45FD2" w:rsidRPr="00EA5705" w:rsidRDefault="00EA5705">
      <w:pPr>
        <w:spacing w:before="15"/>
        <w:ind w:left="257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  <w:spacing w:val="-1"/>
        </w:rPr>
        <w:t>A</w:t>
      </w:r>
      <w:r w:rsidRPr="00EA5705">
        <w:rPr>
          <w:rFonts w:asciiTheme="minorHAnsi" w:eastAsia="Calibri" w:hAnsiTheme="minorHAnsi" w:cstheme="minorHAnsi"/>
          <w:b/>
        </w:rPr>
        <w:t>C</w:t>
      </w:r>
      <w:r w:rsidRPr="00EA5705">
        <w:rPr>
          <w:rFonts w:asciiTheme="minorHAnsi" w:eastAsia="Calibri" w:hAnsiTheme="minorHAnsi" w:cstheme="minorHAnsi"/>
          <w:b/>
          <w:spacing w:val="2"/>
        </w:rPr>
        <w:t>A</w:t>
      </w:r>
      <w:r w:rsidRPr="00EA5705">
        <w:rPr>
          <w:rFonts w:asciiTheme="minorHAnsi" w:eastAsia="Calibri" w:hAnsiTheme="minorHAnsi" w:cstheme="minorHAnsi"/>
          <w:b/>
          <w:spacing w:val="-1"/>
        </w:rPr>
        <w:t>DE</w:t>
      </w:r>
      <w:r w:rsidRPr="00EA5705">
        <w:rPr>
          <w:rFonts w:asciiTheme="minorHAnsi" w:eastAsia="Calibri" w:hAnsiTheme="minorHAnsi" w:cstheme="minorHAnsi"/>
          <w:b/>
          <w:spacing w:val="1"/>
        </w:rPr>
        <w:t>M</w:t>
      </w:r>
      <w:r w:rsidRPr="00EA5705">
        <w:rPr>
          <w:rFonts w:asciiTheme="minorHAnsi" w:eastAsia="Calibri" w:hAnsiTheme="minorHAnsi" w:cstheme="minorHAnsi"/>
          <w:b/>
        </w:rPr>
        <w:t>IC</w:t>
      </w:r>
      <w:r w:rsidRPr="00EA5705">
        <w:rPr>
          <w:rFonts w:asciiTheme="minorHAnsi" w:eastAsia="Calibri" w:hAnsiTheme="minorHAnsi" w:cstheme="minorHAnsi"/>
          <w:b/>
          <w:spacing w:val="-9"/>
        </w:rPr>
        <w:t xml:space="preserve"> </w:t>
      </w:r>
      <w:r w:rsidRPr="00EA5705">
        <w:rPr>
          <w:rFonts w:asciiTheme="minorHAnsi" w:eastAsia="Calibri" w:hAnsiTheme="minorHAnsi" w:cstheme="minorHAnsi"/>
          <w:b/>
          <w:spacing w:val="3"/>
        </w:rPr>
        <w:t>Q</w:t>
      </w:r>
      <w:r w:rsidRPr="00EA5705">
        <w:rPr>
          <w:rFonts w:asciiTheme="minorHAnsi" w:eastAsia="Calibri" w:hAnsiTheme="minorHAnsi" w:cstheme="minorHAnsi"/>
          <w:b/>
        </w:rPr>
        <w:t>U</w:t>
      </w:r>
      <w:r w:rsidRPr="00EA5705">
        <w:rPr>
          <w:rFonts w:asciiTheme="minorHAnsi" w:eastAsia="Calibri" w:hAnsiTheme="minorHAnsi" w:cstheme="minorHAnsi"/>
          <w:b/>
          <w:spacing w:val="1"/>
        </w:rPr>
        <w:t>A</w:t>
      </w:r>
      <w:r w:rsidRPr="00EA5705">
        <w:rPr>
          <w:rFonts w:asciiTheme="minorHAnsi" w:eastAsia="Calibri" w:hAnsiTheme="minorHAnsi" w:cstheme="minorHAnsi"/>
          <w:b/>
        </w:rPr>
        <w:t>LIF</w:t>
      </w:r>
      <w:r w:rsidRPr="00EA5705">
        <w:rPr>
          <w:rFonts w:asciiTheme="minorHAnsi" w:eastAsia="Calibri" w:hAnsiTheme="minorHAnsi" w:cstheme="minorHAnsi"/>
          <w:b/>
          <w:spacing w:val="-1"/>
        </w:rPr>
        <w:t>I</w:t>
      </w:r>
      <w:r w:rsidRPr="00EA5705">
        <w:rPr>
          <w:rFonts w:asciiTheme="minorHAnsi" w:eastAsia="Calibri" w:hAnsiTheme="minorHAnsi" w:cstheme="minorHAnsi"/>
          <w:b/>
          <w:spacing w:val="2"/>
        </w:rPr>
        <w:t>C</w:t>
      </w:r>
      <w:r w:rsidRPr="00EA5705">
        <w:rPr>
          <w:rFonts w:asciiTheme="minorHAnsi" w:eastAsia="Calibri" w:hAnsiTheme="minorHAnsi" w:cstheme="minorHAnsi"/>
          <w:b/>
          <w:spacing w:val="-1"/>
        </w:rPr>
        <w:t>A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2"/>
        </w:rPr>
        <w:t>I</w:t>
      </w:r>
      <w:r w:rsidRPr="00EA5705">
        <w:rPr>
          <w:rFonts w:asciiTheme="minorHAnsi" w:eastAsia="Calibri" w:hAnsiTheme="minorHAnsi" w:cstheme="minorHAnsi"/>
          <w:b/>
        </w:rPr>
        <w:t>ONS</w:t>
      </w:r>
    </w:p>
    <w:p w14:paraId="7E510949" w14:textId="77777777" w:rsidR="00A45FD2" w:rsidRPr="00EA5705" w:rsidRDefault="00A45FD2">
      <w:pPr>
        <w:spacing w:before="6" w:line="200" w:lineRule="exact"/>
        <w:rPr>
          <w:rFonts w:asciiTheme="minorHAnsi" w:hAnsiTheme="minorHAnsi" w:cstheme="minorHAnsi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3"/>
        <w:gridCol w:w="1394"/>
      </w:tblGrid>
      <w:tr w:rsidR="00EA5705" w:rsidRPr="00EA5705" w14:paraId="627E474E" w14:textId="77777777">
        <w:trPr>
          <w:trHeight w:hRule="exact" w:val="221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05DE2B3C" w14:textId="77777777" w:rsidR="00A45FD2" w:rsidRPr="00EA5705" w:rsidRDefault="00EA5705">
            <w:pPr>
              <w:spacing w:line="18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C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o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v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t</w:t>
            </w:r>
            <w:r w:rsidRPr="00EA5705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r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y</w:t>
            </w:r>
            <w:r w:rsidRPr="00EA5705">
              <w:rPr>
                <w:rFonts w:asciiTheme="minorHAnsi" w:eastAsia="Calibri" w:hAnsiTheme="minorHAnsi" w:cstheme="minorHAnsi"/>
                <w:b/>
                <w:spacing w:val="-8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Nor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th</w:t>
            </w:r>
            <w:r w:rsidRPr="00EA5705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  <w:position w:val="1"/>
              </w:rPr>
              <w:t>Co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ll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  <w:position w:val="1"/>
              </w:rPr>
              <w:t>g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372D5E0F" w14:textId="77777777" w:rsidR="00A45FD2" w:rsidRPr="00EA5705" w:rsidRDefault="00EA5705">
            <w:pPr>
              <w:spacing w:line="18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2011</w:t>
            </w:r>
            <w:r w:rsidRPr="00EA5705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EA5705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012</w:t>
            </w:r>
          </w:p>
        </w:tc>
      </w:tr>
      <w:tr w:rsidR="00EA5705" w:rsidRPr="00EA5705" w14:paraId="66F9CDBD" w14:textId="77777777">
        <w:trPr>
          <w:trHeight w:hRule="exact" w:val="366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21825DB8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Diploma</w:t>
            </w:r>
            <w:r w:rsidRPr="00EA5705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in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M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ical</w:t>
            </w:r>
            <w:r w:rsidRPr="00EA5705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spacing w:val="3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t</w:t>
            </w:r>
            <w:r w:rsidRPr="00EA5705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Pr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du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1522247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EA5705" w:rsidRPr="00EA5705" w14:paraId="42607B40" w14:textId="77777777">
        <w:trPr>
          <w:trHeight w:hRule="exact" w:val="367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1856C499" w14:textId="77777777" w:rsidR="00A45FD2" w:rsidRPr="00EA5705" w:rsidRDefault="00A45FD2">
            <w:pPr>
              <w:spacing w:line="100" w:lineRule="exact"/>
              <w:rPr>
                <w:rFonts w:asciiTheme="minorHAnsi" w:hAnsiTheme="minorHAnsi" w:cstheme="minorHAnsi"/>
              </w:rPr>
            </w:pPr>
          </w:p>
          <w:p w14:paraId="53C0DB80" w14:textId="77777777" w:rsidR="00A45FD2" w:rsidRPr="00EA5705" w:rsidRDefault="00EA5705">
            <w:pPr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B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rm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</w:rPr>
              <w:t>i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n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</w:rPr>
              <w:t>g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h</w:t>
            </w:r>
            <w:r w:rsidRPr="00EA5705">
              <w:rPr>
                <w:rFonts w:asciiTheme="minorHAnsi" w:eastAsia="Calibri" w:hAnsiTheme="minorHAnsi" w:cstheme="minorHAnsi"/>
                <w:b/>
              </w:rPr>
              <w:t>am</w:t>
            </w:r>
            <w:r w:rsidRPr="00EA5705">
              <w:rPr>
                <w:rFonts w:asciiTheme="minorHAnsi" w:eastAsia="Calibri" w:hAnsiTheme="minorHAnsi" w:cstheme="minorHAnsi"/>
                <w:b/>
                <w:spacing w:val="-9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</w:rPr>
              <w:t>S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ou</w:t>
            </w:r>
            <w:r w:rsidRPr="00EA5705">
              <w:rPr>
                <w:rFonts w:asciiTheme="minorHAnsi" w:eastAsia="Calibri" w:hAnsiTheme="minorHAnsi" w:cstheme="minorHAnsi"/>
                <w:b/>
              </w:rPr>
              <w:t>th</w:t>
            </w:r>
            <w:r w:rsidRPr="00EA5705">
              <w:rPr>
                <w:rFonts w:asciiTheme="minorHAnsi" w:eastAsia="Calibri" w:hAnsiTheme="minorHAnsi" w:cstheme="minorHAnsi"/>
                <w:b/>
                <w:spacing w:val="-4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</w:rPr>
              <w:t>H</w:t>
            </w:r>
            <w:r w:rsidRPr="00EA5705">
              <w:rPr>
                <w:rFonts w:asciiTheme="minorHAnsi" w:eastAsia="Calibri" w:hAnsiTheme="minorHAnsi" w:cstheme="minorHAnsi"/>
                <w:b/>
                <w:spacing w:val="-1"/>
              </w:rPr>
              <w:t>ig</w:t>
            </w:r>
            <w:r w:rsidRPr="00EA5705">
              <w:rPr>
                <w:rFonts w:asciiTheme="minorHAnsi" w:eastAsia="Calibri" w:hAnsiTheme="minorHAnsi" w:cstheme="minorHAnsi"/>
                <w:b/>
              </w:rPr>
              <w:t>h</w:t>
            </w:r>
            <w:r w:rsidRPr="00EA5705">
              <w:rPr>
                <w:rFonts w:asciiTheme="minorHAnsi" w:eastAsia="Calibri" w:hAnsiTheme="minorHAnsi" w:cstheme="minorHAnsi"/>
                <w:b/>
                <w:spacing w:val="-3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</w:rPr>
              <w:t>S</w:t>
            </w:r>
            <w:r w:rsidRPr="00EA5705">
              <w:rPr>
                <w:rFonts w:asciiTheme="minorHAnsi" w:eastAsia="Calibri" w:hAnsiTheme="minorHAnsi" w:cstheme="minorHAnsi"/>
                <w:b/>
                <w:spacing w:val="3"/>
              </w:rPr>
              <w:t>c</w:t>
            </w:r>
            <w:r w:rsidRPr="00EA5705">
              <w:rPr>
                <w:rFonts w:asciiTheme="minorHAnsi" w:eastAsia="Calibri" w:hAnsiTheme="minorHAnsi" w:cstheme="minorHAnsi"/>
                <w:b/>
                <w:spacing w:val="1"/>
              </w:rPr>
              <w:t>hool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8B1A700" w14:textId="77777777" w:rsidR="00A45FD2" w:rsidRPr="00EA5705" w:rsidRDefault="00A45FD2">
            <w:pPr>
              <w:rPr>
                <w:rFonts w:asciiTheme="minorHAnsi" w:hAnsiTheme="minorHAnsi" w:cstheme="minorHAnsi"/>
              </w:rPr>
            </w:pPr>
          </w:p>
        </w:tc>
      </w:tr>
      <w:tr w:rsidR="00EA5705" w:rsidRPr="00EA5705" w14:paraId="74E4B1D8" w14:textId="77777777">
        <w:trPr>
          <w:trHeight w:hRule="exact" w:val="244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0A650E56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Mat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h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1E3A2AD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2008</w:t>
            </w:r>
            <w:r w:rsidRPr="00EA5705">
              <w:rPr>
                <w:rFonts w:asciiTheme="minorHAnsi" w:eastAsia="Calibri" w:hAnsiTheme="minorHAnsi" w:cstheme="minorHAnsi"/>
                <w:b/>
                <w:spacing w:val="-4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-</w:t>
            </w:r>
            <w:r w:rsidRPr="00EA5705">
              <w:rPr>
                <w:rFonts w:asciiTheme="minorHAnsi" w:eastAsia="Calibri" w:hAnsiTheme="minorHAnsi" w:cstheme="minorHAnsi"/>
                <w:b/>
                <w:spacing w:val="-2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b/>
                <w:spacing w:val="2"/>
                <w:position w:val="1"/>
              </w:rPr>
              <w:t>2</w:t>
            </w:r>
            <w:r w:rsidRPr="00EA5705">
              <w:rPr>
                <w:rFonts w:asciiTheme="minorHAnsi" w:eastAsia="Calibri" w:hAnsiTheme="minorHAnsi" w:cstheme="minorHAnsi"/>
                <w:b/>
                <w:position w:val="1"/>
              </w:rPr>
              <w:t>011</w:t>
            </w:r>
          </w:p>
        </w:tc>
      </w:tr>
      <w:tr w:rsidR="00EA5705" w:rsidRPr="00EA5705" w14:paraId="60847D57" w14:textId="77777777">
        <w:trPr>
          <w:trHeight w:hRule="exact" w:val="244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048793FF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En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gli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h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60456019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EA5705" w:rsidRPr="00EA5705" w14:paraId="3456742C" w14:textId="77777777">
        <w:trPr>
          <w:trHeight w:hRule="exact" w:val="245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55C95FC6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Ge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ogra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ph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y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296C21B9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EA5705" w:rsidRPr="00EA5705" w14:paraId="7B66E07A" w14:textId="77777777">
        <w:trPr>
          <w:trHeight w:hRule="exact" w:val="246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73B39E23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hy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ics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4CC6A2F8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  <w:tr w:rsidR="00EA5705" w:rsidRPr="00EA5705" w14:paraId="2CB1F02A" w14:textId="77777777">
        <w:trPr>
          <w:trHeight w:hRule="exact" w:val="223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14:paraId="34BEA71A" w14:textId="77777777" w:rsidR="00A45FD2" w:rsidRPr="00EA5705" w:rsidRDefault="00EA5705">
            <w:pPr>
              <w:spacing w:line="220" w:lineRule="exact"/>
              <w:ind w:left="120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Bu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ne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tud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e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</w:tcPr>
          <w:p w14:paraId="111D50D0" w14:textId="77777777" w:rsidR="00A45FD2" w:rsidRPr="00EA5705" w:rsidRDefault="00EA5705">
            <w:pPr>
              <w:spacing w:line="220" w:lineRule="exact"/>
              <w:ind w:left="314"/>
              <w:rPr>
                <w:rFonts w:asciiTheme="minorHAnsi" w:eastAsia="Calibri" w:hAnsiTheme="minorHAnsi" w:cstheme="minorHAnsi"/>
              </w:rPr>
            </w:pPr>
            <w:r w:rsidRPr="00EA5705">
              <w:rPr>
                <w:rFonts w:asciiTheme="minorHAnsi" w:eastAsia="Calibri" w:hAnsiTheme="minorHAnsi" w:cstheme="minorHAnsi"/>
                <w:position w:val="1"/>
              </w:rPr>
              <w:t>P</w:t>
            </w:r>
            <w:r w:rsidRPr="00EA5705">
              <w:rPr>
                <w:rFonts w:asciiTheme="minorHAnsi" w:eastAsia="Calibri" w:hAnsiTheme="minorHAnsi" w:cstheme="minorHAnsi"/>
                <w:spacing w:val="1"/>
                <w:position w:val="1"/>
              </w:rPr>
              <w:t>a</w:t>
            </w:r>
            <w:r w:rsidRPr="00EA5705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EA5705">
              <w:rPr>
                <w:rFonts w:asciiTheme="minorHAnsi" w:eastAsia="Calibri" w:hAnsiTheme="minorHAnsi" w:cstheme="minorHAnsi"/>
                <w:position w:val="1"/>
              </w:rPr>
              <w:t>s</w:t>
            </w:r>
          </w:p>
        </w:tc>
      </w:tr>
    </w:tbl>
    <w:p w14:paraId="4157425D" w14:textId="77777777" w:rsidR="00A45FD2" w:rsidRPr="00EA5705" w:rsidRDefault="00A45FD2">
      <w:pPr>
        <w:spacing w:before="9" w:line="100" w:lineRule="exact"/>
        <w:rPr>
          <w:rFonts w:asciiTheme="minorHAnsi" w:hAnsiTheme="minorHAnsi" w:cstheme="minorHAnsi"/>
        </w:rPr>
      </w:pPr>
    </w:p>
    <w:p w14:paraId="4B99D216" w14:textId="77777777" w:rsidR="00A45FD2" w:rsidRPr="00EA5705" w:rsidRDefault="00A45FD2">
      <w:pPr>
        <w:spacing w:line="200" w:lineRule="exact"/>
        <w:rPr>
          <w:rFonts w:asciiTheme="minorHAnsi" w:hAnsiTheme="minorHAnsi" w:cstheme="minorHAnsi"/>
        </w:rPr>
      </w:pPr>
    </w:p>
    <w:p w14:paraId="671D69D6" w14:textId="77777777" w:rsidR="00A45FD2" w:rsidRPr="00EA5705" w:rsidRDefault="00EA5705">
      <w:pPr>
        <w:spacing w:before="15"/>
        <w:ind w:left="223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CO</w:t>
      </w:r>
      <w:r w:rsidRPr="00EA5705">
        <w:rPr>
          <w:rFonts w:asciiTheme="minorHAnsi" w:eastAsia="Calibri" w:hAnsiTheme="minorHAnsi" w:cstheme="minorHAnsi"/>
          <w:b/>
          <w:spacing w:val="1"/>
        </w:rPr>
        <w:t>M</w:t>
      </w:r>
      <w:r w:rsidRPr="00EA5705">
        <w:rPr>
          <w:rFonts w:asciiTheme="minorHAnsi" w:eastAsia="Calibri" w:hAnsiTheme="minorHAnsi" w:cstheme="minorHAnsi"/>
          <w:b/>
        </w:rPr>
        <w:t>P</w:t>
      </w:r>
      <w:r w:rsidRPr="00EA5705">
        <w:rPr>
          <w:rFonts w:asciiTheme="minorHAnsi" w:eastAsia="Calibri" w:hAnsiTheme="minorHAnsi" w:cstheme="minorHAnsi"/>
          <w:b/>
          <w:spacing w:val="1"/>
        </w:rPr>
        <w:t>E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  <w:spacing w:val="1"/>
        </w:rPr>
        <w:t>N</w:t>
      </w:r>
      <w:r w:rsidRPr="00EA5705">
        <w:rPr>
          <w:rFonts w:asciiTheme="minorHAnsi" w:eastAsia="Calibri" w:hAnsiTheme="minorHAnsi" w:cstheme="minorHAnsi"/>
          <w:b/>
        </w:rPr>
        <w:t>C</w:t>
      </w:r>
      <w:r w:rsidRPr="00EA5705">
        <w:rPr>
          <w:rFonts w:asciiTheme="minorHAnsi" w:eastAsia="Calibri" w:hAnsiTheme="minorHAnsi" w:cstheme="minorHAnsi"/>
          <w:b/>
          <w:spacing w:val="2"/>
        </w:rPr>
        <w:t>I</w:t>
      </w:r>
      <w:r w:rsidRPr="00EA5705">
        <w:rPr>
          <w:rFonts w:asciiTheme="minorHAnsi" w:eastAsia="Calibri" w:hAnsiTheme="minorHAnsi" w:cstheme="minorHAnsi"/>
          <w:b/>
          <w:spacing w:val="1"/>
        </w:rPr>
        <w:t>E</w:t>
      </w:r>
      <w:r w:rsidRPr="00EA5705">
        <w:rPr>
          <w:rFonts w:asciiTheme="minorHAnsi" w:eastAsia="Calibri" w:hAnsiTheme="minorHAnsi" w:cstheme="minorHAnsi"/>
          <w:b/>
        </w:rPr>
        <w:t>S</w:t>
      </w:r>
    </w:p>
    <w:p w14:paraId="6E721A65" w14:textId="77777777" w:rsidR="00A45FD2" w:rsidRPr="00EA5705" w:rsidRDefault="00A45FD2">
      <w:pPr>
        <w:spacing w:before="1" w:line="220" w:lineRule="exact"/>
        <w:rPr>
          <w:rFonts w:asciiTheme="minorHAnsi" w:hAnsiTheme="minorHAnsi" w:cstheme="minorHAnsi"/>
        </w:rPr>
      </w:pPr>
    </w:p>
    <w:p w14:paraId="2A6B84DC" w14:textId="77777777" w:rsidR="00A45FD2" w:rsidRPr="00EA5705" w:rsidRDefault="00EA5705">
      <w:pPr>
        <w:ind w:left="204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  <w:spacing w:val="1"/>
        </w:rPr>
        <w:t>M</w:t>
      </w:r>
      <w:r w:rsidRPr="00EA5705">
        <w:rPr>
          <w:rFonts w:asciiTheme="minorHAnsi" w:eastAsia="Calibri" w:hAnsiTheme="minorHAnsi" w:cstheme="minorHAnsi"/>
          <w:b/>
          <w:spacing w:val="-1"/>
        </w:rPr>
        <w:t>ED</w:t>
      </w:r>
      <w:r w:rsidRPr="00EA5705">
        <w:rPr>
          <w:rFonts w:asciiTheme="minorHAnsi" w:eastAsia="Calibri" w:hAnsiTheme="minorHAnsi" w:cstheme="minorHAnsi"/>
          <w:b/>
        </w:rPr>
        <w:t>I</w:t>
      </w:r>
      <w:r w:rsidRPr="00EA5705">
        <w:rPr>
          <w:rFonts w:asciiTheme="minorHAnsi" w:eastAsia="Calibri" w:hAnsiTheme="minorHAnsi" w:cstheme="minorHAnsi"/>
          <w:b/>
          <w:spacing w:val="2"/>
        </w:rPr>
        <w:t>C</w:t>
      </w:r>
      <w:r w:rsidRPr="00EA5705">
        <w:rPr>
          <w:rFonts w:asciiTheme="minorHAnsi" w:eastAsia="Calibri" w:hAnsiTheme="minorHAnsi" w:cstheme="minorHAnsi"/>
          <w:b/>
          <w:spacing w:val="-1"/>
        </w:rPr>
        <w:t>A</w:t>
      </w:r>
      <w:r w:rsidRPr="00EA5705">
        <w:rPr>
          <w:rFonts w:asciiTheme="minorHAnsi" w:eastAsia="Calibri" w:hAnsiTheme="minorHAnsi" w:cstheme="minorHAnsi"/>
          <w:b/>
        </w:rPr>
        <w:t xml:space="preserve">L               </w:t>
      </w:r>
      <w:r w:rsidRPr="00EA5705">
        <w:rPr>
          <w:rFonts w:asciiTheme="minorHAnsi" w:eastAsia="Calibri" w:hAnsiTheme="minorHAnsi" w:cstheme="minorHAnsi"/>
          <w:b/>
          <w:spacing w:val="36"/>
        </w:rPr>
        <w:t xml:space="preserve"> </w:t>
      </w:r>
      <w:r w:rsidRPr="00EA5705">
        <w:rPr>
          <w:rFonts w:asciiTheme="minorHAnsi" w:eastAsia="Segoe MDL2 Assets" w:hAnsiTheme="minorHAnsi" w:cstheme="minorHAnsi"/>
          <w:w w:val="46"/>
          <w:position w:val="1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Ad</w:t>
      </w:r>
      <w:r w:rsidRPr="00EA5705">
        <w:rPr>
          <w:rFonts w:asciiTheme="minorHAnsi" w:eastAsia="Calibri" w:hAnsiTheme="minorHAnsi" w:cstheme="minorHAnsi"/>
          <w:position w:val="1"/>
        </w:rPr>
        <w:t>mi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n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EA5705">
        <w:rPr>
          <w:rFonts w:asciiTheme="minorHAnsi" w:eastAsia="Calibri" w:hAnsiTheme="minorHAnsi" w:cstheme="minorHAnsi"/>
          <w:position w:val="1"/>
        </w:rPr>
        <w:t>t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r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EA5705">
        <w:rPr>
          <w:rFonts w:asciiTheme="minorHAnsi" w:eastAsia="Calibri" w:hAnsiTheme="minorHAnsi" w:cstheme="minorHAnsi"/>
          <w:position w:val="1"/>
        </w:rPr>
        <w:t>g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d</w:t>
      </w:r>
      <w:r w:rsidRPr="00EA5705">
        <w:rPr>
          <w:rFonts w:asciiTheme="minorHAnsi" w:eastAsia="Calibri" w:hAnsiTheme="minorHAnsi" w:cstheme="minorHAnsi"/>
          <w:position w:val="1"/>
        </w:rPr>
        <w:t>r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u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g</w:t>
      </w:r>
      <w:r w:rsidRPr="00EA5705">
        <w:rPr>
          <w:rFonts w:asciiTheme="minorHAnsi" w:eastAsia="Calibri" w:hAnsiTheme="minorHAnsi" w:cstheme="minorHAnsi"/>
          <w:position w:val="1"/>
        </w:rPr>
        <w:t>s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n</w:t>
      </w:r>
      <w:r w:rsidRPr="00EA5705">
        <w:rPr>
          <w:rFonts w:asciiTheme="minorHAnsi" w:eastAsia="Calibri" w:hAnsiTheme="minorHAnsi" w:cstheme="minorHAnsi"/>
          <w:position w:val="1"/>
        </w:rPr>
        <w:t>d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position w:val="1"/>
        </w:rPr>
        <w:t>me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d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c</w:t>
      </w:r>
      <w:r w:rsidRPr="00EA5705">
        <w:rPr>
          <w:rFonts w:asciiTheme="minorHAnsi" w:eastAsia="Calibri" w:hAnsiTheme="minorHAnsi" w:cstheme="minorHAnsi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t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o</w:t>
      </w:r>
      <w:r w:rsidRPr="00EA5705">
        <w:rPr>
          <w:rFonts w:asciiTheme="minorHAnsi" w:eastAsia="Calibri" w:hAnsiTheme="minorHAnsi" w:cstheme="minorHAnsi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 xml:space="preserve"> un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d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EA5705">
        <w:rPr>
          <w:rFonts w:asciiTheme="minorHAnsi" w:eastAsia="Calibri" w:hAnsiTheme="minorHAnsi" w:cstheme="minorHAnsi"/>
          <w:position w:val="1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t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h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 xml:space="preserve"> s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u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pe</w:t>
      </w:r>
      <w:r w:rsidRPr="00EA5705">
        <w:rPr>
          <w:rFonts w:asciiTheme="minorHAnsi" w:eastAsia="Calibri" w:hAnsiTheme="minorHAnsi" w:cstheme="minorHAnsi"/>
          <w:position w:val="1"/>
        </w:rPr>
        <w:t>rv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o</w:t>
      </w:r>
      <w:r w:rsidRPr="00EA5705">
        <w:rPr>
          <w:rFonts w:asciiTheme="minorHAnsi" w:eastAsia="Calibri" w:hAnsiTheme="minorHAnsi" w:cstheme="minorHAnsi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o</w:t>
      </w:r>
      <w:r w:rsidRPr="00EA5705">
        <w:rPr>
          <w:rFonts w:asciiTheme="minorHAnsi" w:eastAsia="Calibri" w:hAnsiTheme="minorHAnsi" w:cstheme="minorHAnsi"/>
          <w:position w:val="1"/>
        </w:rPr>
        <w:t xml:space="preserve">f a 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P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h</w:t>
      </w:r>
      <w:r w:rsidRPr="00EA5705">
        <w:rPr>
          <w:rFonts w:asciiTheme="minorHAnsi" w:eastAsia="Calibri" w:hAnsiTheme="minorHAnsi" w:cstheme="minorHAnsi"/>
          <w:position w:val="1"/>
        </w:rPr>
        <w:t>y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s</w:t>
      </w:r>
      <w:r w:rsidRPr="00EA5705">
        <w:rPr>
          <w:rFonts w:asciiTheme="minorHAnsi" w:eastAsia="Calibri" w:hAnsiTheme="minorHAnsi" w:cstheme="minorHAnsi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c</w:t>
      </w:r>
      <w:r w:rsidRPr="00EA5705">
        <w:rPr>
          <w:rFonts w:asciiTheme="minorHAnsi" w:eastAsia="Calibri" w:hAnsiTheme="minorHAnsi" w:cstheme="minorHAnsi"/>
          <w:position w:val="1"/>
        </w:rPr>
        <w:t>ia</w:t>
      </w:r>
      <w:r w:rsidRPr="00EA5705">
        <w:rPr>
          <w:rFonts w:asciiTheme="minorHAnsi" w:eastAsia="Calibri" w:hAnsiTheme="minorHAnsi" w:cstheme="minorHAnsi"/>
          <w:spacing w:val="-1"/>
          <w:position w:val="1"/>
        </w:rPr>
        <w:t>n</w:t>
      </w:r>
      <w:r w:rsidRPr="00EA5705">
        <w:rPr>
          <w:rFonts w:asciiTheme="minorHAnsi" w:eastAsia="Calibri" w:hAnsiTheme="minorHAnsi" w:cstheme="minorHAnsi"/>
          <w:position w:val="1"/>
        </w:rPr>
        <w:t>.</w:t>
      </w:r>
    </w:p>
    <w:p w14:paraId="79D4C29C" w14:textId="77777777" w:rsidR="00A45FD2" w:rsidRPr="00EA5705" w:rsidRDefault="00EA5705">
      <w:pPr>
        <w:spacing w:line="200" w:lineRule="exact"/>
        <w:ind w:left="1731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nter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tient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kin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4"/>
        </w:rPr>
        <w:t>ei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det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il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1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su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4"/>
        </w:rPr>
        <w:t>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thei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4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v</w:t>
      </w:r>
      <w:r w:rsidRPr="00EA5705">
        <w:rPr>
          <w:rFonts w:asciiTheme="minorHAnsi" w:eastAsia="Calibri" w:hAnsiTheme="minorHAnsi" w:cstheme="minorHAnsi"/>
          <w:spacing w:val="4"/>
        </w:rPr>
        <w:t>it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sign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ke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heigh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w</w:t>
      </w:r>
      <w:r w:rsidRPr="00EA5705">
        <w:rPr>
          <w:rFonts w:asciiTheme="minorHAnsi" w:eastAsia="Calibri" w:hAnsiTheme="minorHAnsi" w:cstheme="minorHAnsi"/>
          <w:spacing w:val="4"/>
        </w:rPr>
        <w:t>ei</w:t>
      </w:r>
      <w:r w:rsidRPr="00EA5705">
        <w:rPr>
          <w:rFonts w:asciiTheme="minorHAnsi" w:eastAsia="Calibri" w:hAnsiTheme="minorHAnsi" w:cstheme="minorHAnsi"/>
          <w:spacing w:val="1"/>
        </w:rPr>
        <w:t>g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  <w:spacing w:val="14"/>
        </w:rPr>
        <w:t>t</w:t>
      </w:r>
      <w:r w:rsidRPr="00EA5705">
        <w:rPr>
          <w:rFonts w:asciiTheme="minorHAnsi" w:eastAsia="Calibri" w:hAnsiTheme="minorHAnsi" w:cstheme="minorHAnsi"/>
        </w:rPr>
        <w:t>.</w:t>
      </w:r>
    </w:p>
    <w:p w14:paraId="723AE0F1" w14:textId="77777777" w:rsidR="00A45FD2" w:rsidRPr="00EA5705" w:rsidRDefault="00EA5705">
      <w:pPr>
        <w:spacing w:before="5"/>
        <w:ind w:left="1731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5"/>
        </w:rPr>
        <w:t>y</w:t>
      </w:r>
      <w:r w:rsidRPr="00EA5705">
        <w:rPr>
          <w:rFonts w:asciiTheme="minorHAnsi" w:eastAsia="Calibri" w:hAnsiTheme="minorHAnsi" w:cstheme="minorHAnsi"/>
          <w:spacing w:val="4"/>
        </w:rPr>
        <w:t>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o</w:t>
      </w:r>
      <w:r w:rsidRPr="00EA5705">
        <w:rPr>
          <w:rFonts w:asciiTheme="minorHAnsi" w:eastAsia="Calibri" w:hAnsiTheme="minorHAnsi" w:cstheme="minorHAnsi"/>
          <w:spacing w:val="4"/>
        </w:rPr>
        <w:t>u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edi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equi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en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4"/>
        </w:rPr>
        <w:t>ik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5"/>
        </w:rPr>
        <w:t>y</w:t>
      </w:r>
      <w:r w:rsidRPr="00EA5705">
        <w:rPr>
          <w:rFonts w:asciiTheme="minorHAnsi" w:eastAsia="Calibri" w:hAnsiTheme="minorHAnsi" w:cstheme="minorHAnsi"/>
          <w:spacing w:val="4"/>
        </w:rPr>
        <w:t>ringe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  <w:spacing w:val="4"/>
        </w:rPr>
        <w:t>ressing</w:t>
      </w:r>
      <w:r w:rsidRPr="00EA5705">
        <w:rPr>
          <w:rFonts w:asciiTheme="minorHAnsi" w:eastAsia="Calibri" w:hAnsiTheme="minorHAnsi" w:cstheme="minorHAnsi"/>
          <w:spacing w:val="15"/>
        </w:rPr>
        <w:t>s</w:t>
      </w:r>
      <w:r w:rsidRPr="00EA5705">
        <w:rPr>
          <w:rFonts w:asciiTheme="minorHAnsi" w:eastAsia="Calibri" w:hAnsiTheme="minorHAnsi" w:cstheme="minorHAnsi"/>
        </w:rPr>
        <w:t>.</w:t>
      </w:r>
    </w:p>
    <w:p w14:paraId="57D46A92" w14:textId="77777777" w:rsidR="00A45FD2" w:rsidRPr="00EA5705" w:rsidRDefault="00EA5705">
      <w:pPr>
        <w:spacing w:before="3"/>
        <w:ind w:left="1731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</w:rPr>
        <w:t>W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1"/>
        </w:rPr>
        <w:t>co</w:t>
      </w:r>
      <w:r w:rsidRPr="00EA5705">
        <w:rPr>
          <w:rFonts w:asciiTheme="minorHAnsi" w:eastAsia="Calibri" w:hAnsiTheme="minorHAnsi" w:cstheme="minorHAnsi"/>
        </w:rPr>
        <w:t>mi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p</w:t>
      </w:r>
      <w:r w:rsidRPr="00EA5705">
        <w:rPr>
          <w:rFonts w:asciiTheme="minorHAnsi" w:eastAsia="Calibri" w:hAnsiTheme="minorHAnsi" w:cstheme="minorHAnsi"/>
        </w:rPr>
        <w:t>at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ts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ar</w:t>
      </w:r>
      <w:r w:rsidRPr="00EA5705">
        <w:rPr>
          <w:rFonts w:asciiTheme="minorHAnsi" w:eastAsia="Calibri" w:hAnsiTheme="minorHAnsi" w:cstheme="minorHAnsi"/>
          <w:spacing w:val="-1"/>
        </w:rPr>
        <w:t>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he</w:t>
      </w:r>
      <w:r w:rsidRPr="00EA5705">
        <w:rPr>
          <w:rFonts w:asciiTheme="minorHAnsi" w:eastAsia="Calibri" w:hAnsiTheme="minorHAnsi" w:cstheme="minorHAnsi"/>
        </w:rPr>
        <w:t>m 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d</w:t>
      </w:r>
      <w:r w:rsidRPr="00EA5705">
        <w:rPr>
          <w:rFonts w:asciiTheme="minorHAnsi" w:eastAsia="Calibri" w:hAnsiTheme="minorHAnsi" w:cstheme="minorHAnsi"/>
          <w:spacing w:val="1"/>
        </w:rPr>
        <w:t>oc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he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</w:rPr>
        <w:t>he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>are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fe</w:t>
      </w:r>
      <w:r w:rsidRPr="00EA5705">
        <w:rPr>
          <w:rFonts w:asciiTheme="minorHAnsi" w:eastAsia="Calibri" w:hAnsiTheme="minorHAnsi" w:cstheme="minorHAnsi"/>
          <w:spacing w:val="-1"/>
        </w:rPr>
        <w:t>ss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s</w:t>
      </w:r>
      <w:r w:rsidRPr="00EA5705">
        <w:rPr>
          <w:rFonts w:asciiTheme="minorHAnsi" w:eastAsia="Calibri" w:hAnsiTheme="minorHAnsi" w:cstheme="minorHAnsi"/>
        </w:rPr>
        <w:t>.</w:t>
      </w:r>
    </w:p>
    <w:p w14:paraId="0B0947F9" w14:textId="77777777" w:rsidR="00A45FD2" w:rsidRPr="00EA5705" w:rsidRDefault="00A45FD2">
      <w:pPr>
        <w:spacing w:before="3" w:line="180" w:lineRule="exact"/>
        <w:rPr>
          <w:rFonts w:asciiTheme="minorHAnsi" w:hAnsiTheme="minorHAnsi" w:cstheme="minorHAnsi"/>
        </w:rPr>
      </w:pPr>
    </w:p>
    <w:p w14:paraId="7E1AC244" w14:textId="77777777" w:rsidR="00A45FD2" w:rsidRPr="00EA5705" w:rsidRDefault="00EA5705">
      <w:pPr>
        <w:ind w:left="192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PRO</w:t>
      </w:r>
      <w:r w:rsidRPr="00EA5705">
        <w:rPr>
          <w:rFonts w:asciiTheme="minorHAnsi" w:eastAsia="Calibri" w:hAnsiTheme="minorHAnsi" w:cstheme="minorHAnsi"/>
          <w:b/>
          <w:spacing w:val="2"/>
        </w:rPr>
        <w:t>F</w:t>
      </w:r>
      <w:r w:rsidRPr="00EA5705">
        <w:rPr>
          <w:rFonts w:asciiTheme="minorHAnsi" w:eastAsia="Calibri" w:hAnsiTheme="minorHAnsi" w:cstheme="minorHAnsi"/>
          <w:b/>
        </w:rPr>
        <w:t>E</w:t>
      </w:r>
      <w:r w:rsidRPr="00EA5705">
        <w:rPr>
          <w:rFonts w:asciiTheme="minorHAnsi" w:eastAsia="Calibri" w:hAnsiTheme="minorHAnsi" w:cstheme="minorHAnsi"/>
          <w:b/>
          <w:spacing w:val="-1"/>
        </w:rPr>
        <w:t>S</w:t>
      </w:r>
      <w:r w:rsidRPr="00EA5705">
        <w:rPr>
          <w:rFonts w:asciiTheme="minorHAnsi" w:eastAsia="Calibri" w:hAnsiTheme="minorHAnsi" w:cstheme="minorHAnsi"/>
          <w:b/>
          <w:spacing w:val="2"/>
        </w:rPr>
        <w:t>S</w:t>
      </w:r>
      <w:r w:rsidRPr="00EA5705">
        <w:rPr>
          <w:rFonts w:asciiTheme="minorHAnsi" w:eastAsia="Calibri" w:hAnsiTheme="minorHAnsi" w:cstheme="minorHAnsi"/>
          <w:b/>
        </w:rPr>
        <w:t>I</w:t>
      </w:r>
      <w:r w:rsidRPr="00EA5705">
        <w:rPr>
          <w:rFonts w:asciiTheme="minorHAnsi" w:eastAsia="Calibri" w:hAnsiTheme="minorHAnsi" w:cstheme="minorHAnsi"/>
          <w:b/>
          <w:spacing w:val="-1"/>
        </w:rPr>
        <w:t>O</w:t>
      </w:r>
      <w:r w:rsidRPr="00EA5705">
        <w:rPr>
          <w:rFonts w:asciiTheme="minorHAnsi" w:eastAsia="Calibri" w:hAnsiTheme="minorHAnsi" w:cstheme="minorHAnsi"/>
          <w:b/>
          <w:spacing w:val="1"/>
        </w:rPr>
        <w:t>NA</w:t>
      </w:r>
      <w:r w:rsidRPr="00EA5705">
        <w:rPr>
          <w:rFonts w:asciiTheme="minorHAnsi" w:eastAsia="Calibri" w:hAnsiTheme="minorHAnsi" w:cstheme="minorHAnsi"/>
          <w:b/>
        </w:rPr>
        <w:t xml:space="preserve">L    </w:t>
      </w:r>
      <w:r w:rsidRPr="00EA5705">
        <w:rPr>
          <w:rFonts w:asciiTheme="minorHAnsi" w:eastAsia="Calibri" w:hAnsiTheme="minorHAnsi" w:cstheme="minorHAnsi"/>
          <w:b/>
          <w:spacing w:val="31"/>
        </w:rPr>
        <w:t xml:space="preserve"> </w:t>
      </w:r>
      <w:r w:rsidRPr="00EA5705">
        <w:rPr>
          <w:rFonts w:asciiTheme="minorHAnsi" w:eastAsia="Segoe MDL2 Assets" w:hAnsiTheme="minorHAnsi" w:cstheme="minorHAnsi"/>
          <w:w w:val="46"/>
          <w:position w:val="1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K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w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l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edg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o</w:t>
      </w:r>
      <w:r w:rsidRPr="00EA5705">
        <w:rPr>
          <w:rFonts w:asciiTheme="minorHAnsi" w:eastAsia="Calibri" w:hAnsiTheme="minorHAnsi" w:cstheme="minorHAnsi"/>
          <w:position w:val="1"/>
        </w:rPr>
        <w:t>f</w:t>
      </w:r>
      <w:r w:rsidRPr="00EA5705">
        <w:rPr>
          <w:rFonts w:asciiTheme="minorHAnsi" w:eastAsia="Calibri" w:hAnsiTheme="minorHAnsi" w:cstheme="minorHAnsi"/>
          <w:spacing w:val="9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th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7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d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m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ini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s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tr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t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v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9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pr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edure</w:t>
      </w:r>
      <w:r w:rsidRPr="00EA5705">
        <w:rPr>
          <w:rFonts w:asciiTheme="minorHAnsi" w:eastAsia="Calibri" w:hAnsiTheme="minorHAnsi" w:cstheme="minorHAnsi"/>
          <w:position w:val="1"/>
        </w:rPr>
        <w:t>s</w:t>
      </w:r>
      <w:r w:rsidRPr="00EA5705">
        <w:rPr>
          <w:rFonts w:asciiTheme="minorHAnsi" w:eastAsia="Calibri" w:hAnsiTheme="minorHAnsi" w:cstheme="minorHAnsi"/>
          <w:spacing w:val="8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</w:t>
      </w:r>
      <w:r w:rsidRPr="00EA5705">
        <w:rPr>
          <w:rFonts w:asciiTheme="minorHAnsi" w:eastAsia="Calibri" w:hAnsiTheme="minorHAnsi" w:cstheme="minorHAnsi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13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he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lt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h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r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o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f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f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-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b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se</w:t>
      </w:r>
      <w:r w:rsidRPr="00EA5705">
        <w:rPr>
          <w:rFonts w:asciiTheme="minorHAnsi" w:eastAsia="Calibri" w:hAnsiTheme="minorHAnsi" w:cstheme="minorHAnsi"/>
          <w:position w:val="1"/>
        </w:rPr>
        <w:t>d</w:t>
      </w:r>
      <w:r w:rsidRPr="00EA5705">
        <w:rPr>
          <w:rFonts w:asciiTheme="minorHAnsi" w:eastAsia="Calibri" w:hAnsiTheme="minorHAnsi" w:cstheme="minorHAnsi"/>
          <w:spacing w:val="8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r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l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e</w:t>
      </w:r>
      <w:r w:rsidRPr="00EA5705">
        <w:rPr>
          <w:rFonts w:asciiTheme="minorHAnsi" w:eastAsia="Calibri" w:hAnsiTheme="minorHAnsi" w:cstheme="minorHAnsi"/>
          <w:position w:val="1"/>
        </w:rPr>
        <w:t>.</w:t>
      </w:r>
    </w:p>
    <w:p w14:paraId="639BAE5A" w14:textId="77777777" w:rsidR="00A45FD2" w:rsidRPr="00EA5705" w:rsidRDefault="00EA5705">
      <w:pPr>
        <w:spacing w:line="200" w:lineRule="exact"/>
        <w:ind w:left="1719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E</w:t>
      </w:r>
      <w:r w:rsidRPr="00EA5705">
        <w:rPr>
          <w:rFonts w:asciiTheme="minorHAnsi" w:eastAsia="Calibri" w:hAnsiTheme="minorHAnsi" w:cstheme="minorHAnsi"/>
          <w:spacing w:val="3"/>
        </w:rPr>
        <w:t>x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elle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rg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ni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k</w:t>
      </w:r>
      <w:r w:rsidRPr="00EA5705">
        <w:rPr>
          <w:rFonts w:asciiTheme="minorHAnsi" w:eastAsia="Calibri" w:hAnsiTheme="minorHAnsi" w:cstheme="minorHAnsi"/>
          <w:spacing w:val="4"/>
        </w:rPr>
        <w:t>ills</w:t>
      </w:r>
      <w:r w:rsidRPr="00EA5705">
        <w:rPr>
          <w:rFonts w:asciiTheme="minorHAnsi" w:eastAsia="Calibri" w:hAnsiTheme="minorHAnsi" w:cstheme="minorHAnsi"/>
        </w:rPr>
        <w:t>: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ge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;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pr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4"/>
        </w:rPr>
        <w:t>itis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;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di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ge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20"/>
        </w:rPr>
        <w:t xml:space="preserve"> </w:t>
      </w:r>
      <w:r w:rsidRPr="00EA5705">
        <w:rPr>
          <w:rFonts w:asciiTheme="minorHAnsi" w:eastAsia="Calibri" w:hAnsiTheme="minorHAnsi" w:cstheme="minorHAnsi"/>
        </w:rPr>
        <w:t>.</w:t>
      </w:r>
    </w:p>
    <w:p w14:paraId="667C9214" w14:textId="77777777" w:rsidR="00A45FD2" w:rsidRPr="00EA5705" w:rsidRDefault="00EA5705">
      <w:pPr>
        <w:spacing w:before="3"/>
        <w:ind w:left="1719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H</w:t>
      </w:r>
      <w:r w:rsidRPr="00EA5705">
        <w:rPr>
          <w:rFonts w:asciiTheme="minorHAnsi" w:eastAsia="Calibri" w:hAnsiTheme="minorHAnsi" w:cstheme="minorHAnsi"/>
          <w:spacing w:val="4"/>
        </w:rPr>
        <w:t>ighl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I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ter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g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kn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le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  <w:spacing w:val="4"/>
        </w:rPr>
        <w:t>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W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rk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5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E</w:t>
      </w:r>
      <w:r w:rsidRPr="00EA5705">
        <w:rPr>
          <w:rFonts w:asciiTheme="minorHAnsi" w:eastAsia="Calibri" w:hAnsiTheme="minorHAnsi" w:cstheme="minorHAnsi"/>
          <w:spacing w:val="3"/>
        </w:rPr>
        <w:t>x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P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13"/>
        </w:rPr>
        <w:t>r</w:t>
      </w:r>
      <w:r w:rsidRPr="00EA5705">
        <w:rPr>
          <w:rFonts w:asciiTheme="minorHAnsi" w:eastAsia="Calibri" w:hAnsiTheme="minorHAnsi" w:cstheme="minorHAnsi"/>
          <w:spacing w:val="3"/>
        </w:rPr>
        <w:t>P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in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nterne</w:t>
      </w:r>
      <w:r w:rsidRPr="00EA5705">
        <w:rPr>
          <w:rFonts w:asciiTheme="minorHAnsi" w:eastAsia="Calibri" w:hAnsiTheme="minorHAnsi" w:cstheme="minorHAnsi"/>
          <w:spacing w:val="7"/>
        </w:rPr>
        <w:t>t</w:t>
      </w:r>
      <w:r w:rsidRPr="00EA5705">
        <w:rPr>
          <w:rFonts w:asciiTheme="minorHAnsi" w:eastAsia="Calibri" w:hAnsiTheme="minorHAnsi" w:cstheme="minorHAnsi"/>
        </w:rPr>
        <w:t>.</w:t>
      </w:r>
    </w:p>
    <w:p w14:paraId="53FCEBDF" w14:textId="77777777" w:rsidR="00A45FD2" w:rsidRPr="00EA5705" w:rsidRDefault="00EA5705">
      <w:pPr>
        <w:spacing w:before="5"/>
        <w:ind w:left="1719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int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inin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5"/>
        </w:rPr>
        <w:t>cc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u</w:t>
      </w:r>
      <w:r w:rsidRPr="00EA5705">
        <w:rPr>
          <w:rFonts w:asciiTheme="minorHAnsi" w:eastAsia="Calibri" w:hAnsiTheme="minorHAnsi" w:cstheme="minorHAnsi"/>
        </w:rPr>
        <w:t>p</w:t>
      </w:r>
      <w:r w:rsidRPr="00EA5705">
        <w:rPr>
          <w:rFonts w:asciiTheme="minorHAnsi" w:eastAsia="Calibri" w:hAnsiTheme="minorHAnsi" w:cstheme="minorHAnsi"/>
          <w:spacing w:val="1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edi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rds</w:t>
      </w:r>
      <w:r w:rsidRPr="00EA5705">
        <w:rPr>
          <w:rFonts w:asciiTheme="minorHAnsi" w:eastAsia="Calibri" w:hAnsiTheme="minorHAnsi" w:cstheme="minorHAnsi"/>
        </w:rPr>
        <w:t>.</w:t>
      </w:r>
    </w:p>
    <w:p w14:paraId="28F1A55A" w14:textId="77777777" w:rsidR="00A45FD2" w:rsidRPr="00EA5705" w:rsidRDefault="00A45FD2">
      <w:pPr>
        <w:spacing w:before="7" w:line="200" w:lineRule="exact"/>
        <w:rPr>
          <w:rFonts w:asciiTheme="minorHAnsi" w:hAnsiTheme="minorHAnsi" w:cstheme="minorHAnsi"/>
        </w:rPr>
      </w:pPr>
    </w:p>
    <w:p w14:paraId="59613148" w14:textId="77777777" w:rsidR="00A45FD2" w:rsidRPr="00EA5705" w:rsidRDefault="00EA5705">
      <w:pPr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P</w:t>
      </w:r>
      <w:r w:rsidRPr="00EA5705">
        <w:rPr>
          <w:rFonts w:asciiTheme="minorHAnsi" w:eastAsia="Calibri" w:hAnsiTheme="minorHAnsi" w:cstheme="minorHAnsi"/>
          <w:b/>
          <w:spacing w:val="-2"/>
        </w:rPr>
        <w:t>E</w:t>
      </w:r>
      <w:r w:rsidRPr="00EA5705">
        <w:rPr>
          <w:rFonts w:asciiTheme="minorHAnsi" w:eastAsia="Calibri" w:hAnsiTheme="minorHAnsi" w:cstheme="minorHAnsi"/>
          <w:b/>
        </w:rPr>
        <w:t>R</w:t>
      </w:r>
      <w:r w:rsidRPr="00EA5705">
        <w:rPr>
          <w:rFonts w:asciiTheme="minorHAnsi" w:eastAsia="Calibri" w:hAnsiTheme="minorHAnsi" w:cstheme="minorHAnsi"/>
          <w:b/>
          <w:spacing w:val="2"/>
        </w:rPr>
        <w:t>S</w:t>
      </w:r>
      <w:r w:rsidRPr="00EA5705">
        <w:rPr>
          <w:rFonts w:asciiTheme="minorHAnsi" w:eastAsia="Calibri" w:hAnsiTheme="minorHAnsi" w:cstheme="minorHAnsi"/>
          <w:b/>
        </w:rPr>
        <w:t xml:space="preserve">ONAL             </w:t>
      </w:r>
      <w:r w:rsidRPr="00EA5705">
        <w:rPr>
          <w:rFonts w:asciiTheme="minorHAnsi" w:eastAsia="Calibri" w:hAnsiTheme="minorHAnsi" w:cstheme="minorHAnsi"/>
          <w:b/>
          <w:spacing w:val="4"/>
        </w:rPr>
        <w:t xml:space="preserve"> </w:t>
      </w:r>
      <w:r w:rsidRPr="00EA5705">
        <w:rPr>
          <w:rFonts w:asciiTheme="minorHAnsi" w:eastAsia="Segoe MDL2 Assets" w:hAnsiTheme="minorHAnsi" w:cstheme="minorHAnsi"/>
          <w:w w:val="46"/>
          <w:position w:val="1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Abl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9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t</w:t>
      </w:r>
      <w:r w:rsidRPr="00EA5705">
        <w:rPr>
          <w:rFonts w:asciiTheme="minorHAnsi" w:eastAsia="Calibri" w:hAnsiTheme="minorHAnsi" w:cstheme="minorHAnsi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8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co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rdin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t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9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n</w:t>
      </w:r>
      <w:r w:rsidRPr="00EA5705">
        <w:rPr>
          <w:rFonts w:asciiTheme="minorHAnsi" w:eastAsia="Calibri" w:hAnsiTheme="minorHAnsi" w:cstheme="minorHAnsi"/>
          <w:position w:val="1"/>
        </w:rPr>
        <w:t>d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f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f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ie</w:t>
      </w:r>
      <w:r w:rsidRPr="00EA5705">
        <w:rPr>
          <w:rFonts w:asciiTheme="minorHAnsi" w:eastAsia="Calibri" w:hAnsiTheme="minorHAnsi" w:cstheme="minorHAnsi"/>
          <w:spacing w:val="1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t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l</w:t>
      </w:r>
      <w:r w:rsidRPr="00EA5705">
        <w:rPr>
          <w:rFonts w:asciiTheme="minorHAnsi" w:eastAsia="Calibri" w:hAnsiTheme="minorHAnsi" w:cstheme="minorHAnsi"/>
          <w:position w:val="1"/>
        </w:rPr>
        <w:t>y</w:t>
      </w:r>
      <w:r w:rsidRPr="00EA5705">
        <w:rPr>
          <w:rFonts w:asciiTheme="minorHAnsi" w:eastAsia="Calibri" w:hAnsiTheme="minorHAnsi" w:cstheme="minorHAnsi"/>
          <w:spacing w:val="7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rg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z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</w:t>
      </w:r>
      <w:r w:rsidRPr="00EA5705">
        <w:rPr>
          <w:rFonts w:asciiTheme="minorHAnsi" w:eastAsia="Calibri" w:hAnsiTheme="minorHAnsi" w:cstheme="minorHAnsi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8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a</w:t>
      </w:r>
      <w:r w:rsidRPr="00EA5705">
        <w:rPr>
          <w:rFonts w:asciiTheme="minorHAnsi" w:eastAsia="Calibri" w:hAnsiTheme="minorHAnsi" w:cstheme="minorHAnsi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ff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</w:t>
      </w:r>
      <w:r w:rsidRPr="00EA5705">
        <w:rPr>
          <w:rFonts w:asciiTheme="minorHAnsi" w:eastAsia="Calibri" w:hAnsiTheme="minorHAnsi" w:cstheme="minorHAnsi"/>
          <w:position w:val="1"/>
        </w:rPr>
        <w:t>e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position w:val="1"/>
        </w:rPr>
        <w:t>/</w:t>
      </w:r>
      <w:r w:rsidRPr="00EA5705">
        <w:rPr>
          <w:rFonts w:asciiTheme="minorHAnsi" w:eastAsia="Calibri" w:hAnsiTheme="minorHAnsi" w:cstheme="minorHAnsi"/>
          <w:spacing w:val="7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lin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ca</w:t>
      </w:r>
      <w:r w:rsidRPr="00EA5705">
        <w:rPr>
          <w:rFonts w:asciiTheme="minorHAnsi" w:eastAsia="Calibri" w:hAnsiTheme="minorHAnsi" w:cstheme="minorHAnsi"/>
          <w:position w:val="1"/>
        </w:rPr>
        <w:t>l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en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v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i</w:t>
      </w:r>
      <w:r w:rsidRPr="00EA5705">
        <w:rPr>
          <w:rFonts w:asciiTheme="minorHAnsi" w:eastAsia="Calibri" w:hAnsiTheme="minorHAnsi" w:cstheme="minorHAnsi"/>
          <w:spacing w:val="2"/>
          <w:position w:val="1"/>
        </w:rPr>
        <w:t>r</w:t>
      </w:r>
      <w:r w:rsidRPr="00EA5705">
        <w:rPr>
          <w:rFonts w:asciiTheme="minorHAnsi" w:eastAsia="Calibri" w:hAnsiTheme="minorHAnsi" w:cstheme="minorHAnsi"/>
          <w:spacing w:val="6"/>
          <w:position w:val="1"/>
        </w:rPr>
        <w:t>o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n</w:t>
      </w:r>
      <w:r w:rsidRPr="00EA5705">
        <w:rPr>
          <w:rFonts w:asciiTheme="minorHAnsi" w:eastAsia="Calibri" w:hAnsiTheme="minorHAnsi" w:cstheme="minorHAnsi"/>
          <w:spacing w:val="5"/>
          <w:position w:val="1"/>
        </w:rPr>
        <w:t>m</w:t>
      </w:r>
      <w:r w:rsidRPr="00EA5705">
        <w:rPr>
          <w:rFonts w:asciiTheme="minorHAnsi" w:eastAsia="Calibri" w:hAnsiTheme="minorHAnsi" w:cstheme="minorHAnsi"/>
          <w:spacing w:val="4"/>
          <w:position w:val="1"/>
        </w:rPr>
        <w:t>en</w:t>
      </w:r>
      <w:r w:rsidRPr="00EA5705">
        <w:rPr>
          <w:rFonts w:asciiTheme="minorHAnsi" w:eastAsia="Calibri" w:hAnsiTheme="minorHAnsi" w:cstheme="minorHAnsi"/>
          <w:position w:val="1"/>
        </w:rPr>
        <w:t>t</w:t>
      </w:r>
      <w:r w:rsidRPr="00EA5705">
        <w:rPr>
          <w:rFonts w:asciiTheme="minorHAnsi" w:eastAsia="Calibri" w:hAnsiTheme="minorHAnsi" w:cstheme="minorHAnsi"/>
          <w:spacing w:val="-23"/>
          <w:position w:val="1"/>
        </w:rPr>
        <w:t xml:space="preserve"> </w:t>
      </w:r>
      <w:r w:rsidRPr="00EA5705">
        <w:rPr>
          <w:rFonts w:asciiTheme="minorHAnsi" w:eastAsia="Calibri" w:hAnsiTheme="minorHAnsi" w:cstheme="minorHAnsi"/>
          <w:position w:val="1"/>
        </w:rPr>
        <w:t>.</w:t>
      </w:r>
    </w:p>
    <w:p w14:paraId="00AC6ADB" w14:textId="77777777" w:rsidR="00A45FD2" w:rsidRPr="00EA5705" w:rsidRDefault="00EA5705">
      <w:pPr>
        <w:spacing w:line="200" w:lineRule="exact"/>
        <w:ind w:left="1716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illingnes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ne</w:t>
      </w:r>
      <w:r w:rsidRPr="00EA5705">
        <w:rPr>
          <w:rFonts w:asciiTheme="minorHAnsi" w:eastAsia="Calibri" w:hAnsiTheme="minorHAnsi" w:cstheme="minorHAnsi"/>
        </w:rPr>
        <w:t>w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4"/>
        </w:rPr>
        <w:t>se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edures</w:t>
      </w:r>
      <w:r w:rsidRPr="00EA5705">
        <w:rPr>
          <w:rFonts w:asciiTheme="minorHAnsi" w:eastAsia="Calibri" w:hAnsiTheme="minorHAnsi" w:cstheme="minorHAnsi"/>
        </w:rPr>
        <w:t>.</w:t>
      </w:r>
    </w:p>
    <w:p w14:paraId="718C02E9" w14:textId="77777777" w:rsidR="00A45FD2" w:rsidRPr="00EA5705" w:rsidRDefault="00EA5705">
      <w:pPr>
        <w:spacing w:before="3"/>
        <w:ind w:left="1716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R</w:t>
      </w:r>
      <w:r w:rsidRPr="00EA5705">
        <w:rPr>
          <w:rFonts w:asciiTheme="minorHAnsi" w:eastAsia="Calibri" w:hAnsiTheme="minorHAnsi" w:cstheme="minorHAnsi"/>
          <w:spacing w:val="4"/>
        </w:rPr>
        <w:t>eli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bl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depend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b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ug</w:t>
      </w:r>
      <w:r w:rsidRPr="00EA5705">
        <w:rPr>
          <w:rFonts w:asciiTheme="minorHAnsi" w:eastAsia="Calibri" w:hAnsiTheme="minorHAnsi" w:cstheme="minorHAnsi"/>
          <w:spacing w:val="10"/>
        </w:rPr>
        <w:t>h</w:t>
      </w:r>
      <w:r w:rsidRPr="00EA5705">
        <w:rPr>
          <w:rFonts w:asciiTheme="minorHAnsi" w:eastAsia="Calibri" w:hAnsiTheme="minorHAnsi" w:cstheme="minorHAnsi"/>
        </w:rPr>
        <w:t>.</w:t>
      </w:r>
    </w:p>
    <w:p w14:paraId="23589D0F" w14:textId="77777777" w:rsidR="00A45FD2" w:rsidRPr="00EA5705" w:rsidRDefault="00EA5705">
      <w:pPr>
        <w:spacing w:before="5"/>
        <w:ind w:left="1716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</w:t>
      </w:r>
      <w:r w:rsidRPr="00EA5705">
        <w:rPr>
          <w:rFonts w:asciiTheme="minorHAnsi" w:eastAsia="Segoe MDL2 Assets" w:hAnsiTheme="minorHAnsi" w:cstheme="minorHAnsi"/>
          <w:spacing w:val="19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G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ekeepin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kin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sur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bs</w:t>
      </w:r>
      <w:r w:rsidRPr="00EA5705">
        <w:rPr>
          <w:rFonts w:asciiTheme="minorHAnsi" w:eastAsia="Calibri" w:hAnsiTheme="minorHAnsi" w:cstheme="minorHAnsi"/>
          <w:spacing w:val="11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f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</w:rPr>
        <w:t>k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kep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4"/>
        </w:rPr>
        <w:t xml:space="preserve"> 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ini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u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</w:rPr>
        <w:t>.</w:t>
      </w:r>
    </w:p>
    <w:p w14:paraId="198E0392" w14:textId="77777777" w:rsidR="00A45FD2" w:rsidRPr="00EA5705" w:rsidRDefault="00A45FD2">
      <w:pPr>
        <w:spacing w:before="16" w:line="220" w:lineRule="exact"/>
        <w:rPr>
          <w:rFonts w:asciiTheme="minorHAnsi" w:hAnsiTheme="minorHAnsi" w:cstheme="minorHAnsi"/>
        </w:rPr>
      </w:pPr>
    </w:p>
    <w:p w14:paraId="782BB793" w14:textId="77777777" w:rsidR="00A45FD2" w:rsidRPr="00EA5705" w:rsidRDefault="00EA5705">
      <w:pPr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TRANS</w:t>
      </w:r>
      <w:r w:rsidRPr="00EA5705">
        <w:rPr>
          <w:rFonts w:asciiTheme="minorHAnsi" w:eastAsia="Calibri" w:hAnsiTheme="minorHAnsi" w:cstheme="minorHAnsi"/>
          <w:b/>
          <w:spacing w:val="2"/>
        </w:rPr>
        <w:t>F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</w:rPr>
        <w:t>R</w:t>
      </w:r>
      <w:r w:rsidRPr="00EA5705">
        <w:rPr>
          <w:rFonts w:asciiTheme="minorHAnsi" w:eastAsia="Calibri" w:hAnsiTheme="minorHAnsi" w:cstheme="minorHAnsi"/>
          <w:b/>
          <w:spacing w:val="-1"/>
        </w:rPr>
        <w:t>A</w:t>
      </w:r>
      <w:r w:rsidRPr="00EA5705">
        <w:rPr>
          <w:rFonts w:asciiTheme="minorHAnsi" w:eastAsia="Calibri" w:hAnsiTheme="minorHAnsi" w:cstheme="minorHAnsi"/>
          <w:b/>
          <w:spacing w:val="1"/>
        </w:rPr>
        <w:t>B</w:t>
      </w:r>
      <w:r w:rsidRPr="00EA5705">
        <w:rPr>
          <w:rFonts w:asciiTheme="minorHAnsi" w:eastAsia="Calibri" w:hAnsiTheme="minorHAnsi" w:cstheme="minorHAnsi"/>
          <w:b/>
          <w:spacing w:val="2"/>
        </w:rPr>
        <w:t>L</w:t>
      </w:r>
      <w:r w:rsidRPr="00EA5705">
        <w:rPr>
          <w:rFonts w:asciiTheme="minorHAnsi" w:eastAsia="Calibri" w:hAnsiTheme="minorHAnsi" w:cstheme="minorHAnsi"/>
          <w:b/>
        </w:rPr>
        <w:t>E</w:t>
      </w:r>
      <w:r w:rsidRPr="00EA5705">
        <w:rPr>
          <w:rFonts w:asciiTheme="minorHAnsi" w:eastAsia="Calibri" w:hAnsiTheme="minorHAnsi" w:cstheme="minorHAnsi"/>
          <w:b/>
          <w:spacing w:val="-12"/>
        </w:rPr>
        <w:t xml:space="preserve"> </w:t>
      </w:r>
      <w:r w:rsidRPr="00EA5705">
        <w:rPr>
          <w:rFonts w:asciiTheme="minorHAnsi" w:eastAsia="Calibri" w:hAnsiTheme="minorHAnsi" w:cstheme="minorHAnsi"/>
          <w:b/>
          <w:spacing w:val="2"/>
        </w:rPr>
        <w:t>S</w:t>
      </w:r>
      <w:r w:rsidRPr="00EA5705">
        <w:rPr>
          <w:rFonts w:asciiTheme="minorHAnsi" w:eastAsia="Calibri" w:hAnsiTheme="minorHAnsi" w:cstheme="minorHAnsi"/>
          <w:b/>
          <w:spacing w:val="-1"/>
        </w:rPr>
        <w:t>K</w:t>
      </w:r>
      <w:r w:rsidRPr="00EA5705">
        <w:rPr>
          <w:rFonts w:asciiTheme="minorHAnsi" w:eastAsia="Calibri" w:hAnsiTheme="minorHAnsi" w:cstheme="minorHAnsi"/>
          <w:b/>
        </w:rPr>
        <w:t>IL</w:t>
      </w:r>
      <w:r w:rsidRPr="00EA5705">
        <w:rPr>
          <w:rFonts w:asciiTheme="minorHAnsi" w:eastAsia="Calibri" w:hAnsiTheme="minorHAnsi" w:cstheme="minorHAnsi"/>
          <w:b/>
          <w:spacing w:val="2"/>
        </w:rPr>
        <w:t>L</w:t>
      </w:r>
      <w:r w:rsidRPr="00EA5705">
        <w:rPr>
          <w:rFonts w:asciiTheme="minorHAnsi" w:eastAsia="Calibri" w:hAnsiTheme="minorHAnsi" w:cstheme="minorHAnsi"/>
          <w:b/>
        </w:rPr>
        <w:t>S</w:t>
      </w:r>
      <w:r w:rsidRPr="00EA5705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  <w:b/>
        </w:rPr>
        <w:t>A</w:t>
      </w:r>
      <w:r w:rsidRPr="00EA5705">
        <w:rPr>
          <w:rFonts w:asciiTheme="minorHAnsi" w:eastAsia="Calibri" w:hAnsiTheme="minorHAnsi" w:cstheme="minorHAnsi"/>
          <w:b/>
          <w:spacing w:val="2"/>
        </w:rPr>
        <w:t>Q</w:t>
      </w:r>
      <w:r w:rsidRPr="00EA5705">
        <w:rPr>
          <w:rFonts w:asciiTheme="minorHAnsi" w:eastAsia="Calibri" w:hAnsiTheme="minorHAnsi" w:cstheme="minorHAnsi"/>
          <w:b/>
        </w:rPr>
        <w:t>U</w:t>
      </w:r>
      <w:r w:rsidRPr="00EA5705">
        <w:rPr>
          <w:rFonts w:asciiTheme="minorHAnsi" w:eastAsia="Calibri" w:hAnsiTheme="minorHAnsi" w:cstheme="minorHAnsi"/>
          <w:b/>
          <w:spacing w:val="-1"/>
        </w:rPr>
        <w:t>I</w:t>
      </w:r>
      <w:r w:rsidRPr="00EA5705">
        <w:rPr>
          <w:rFonts w:asciiTheme="minorHAnsi" w:eastAsia="Calibri" w:hAnsiTheme="minorHAnsi" w:cstheme="minorHAnsi"/>
          <w:b/>
          <w:spacing w:val="3"/>
        </w:rPr>
        <w:t>R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</w:rPr>
        <w:t>D</w:t>
      </w:r>
      <w:r w:rsidRPr="00EA5705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  <w:b/>
        </w:rPr>
        <w:t>W</w:t>
      </w:r>
      <w:r w:rsidRPr="00EA5705">
        <w:rPr>
          <w:rFonts w:asciiTheme="minorHAnsi" w:eastAsia="Calibri" w:hAnsiTheme="minorHAnsi" w:cstheme="minorHAnsi"/>
          <w:b/>
          <w:spacing w:val="-1"/>
        </w:rPr>
        <w:t>H</w:t>
      </w:r>
      <w:r w:rsidRPr="00EA5705">
        <w:rPr>
          <w:rFonts w:asciiTheme="minorHAnsi" w:eastAsia="Calibri" w:hAnsiTheme="minorHAnsi" w:cstheme="minorHAnsi"/>
          <w:b/>
          <w:spacing w:val="2"/>
        </w:rPr>
        <w:t>I</w:t>
      </w:r>
      <w:r w:rsidRPr="00EA5705">
        <w:rPr>
          <w:rFonts w:asciiTheme="minorHAnsi" w:eastAsia="Calibri" w:hAnsiTheme="minorHAnsi" w:cstheme="minorHAnsi"/>
          <w:b/>
        </w:rPr>
        <w:t>L</w:t>
      </w:r>
      <w:r w:rsidRPr="00EA5705">
        <w:rPr>
          <w:rFonts w:asciiTheme="minorHAnsi" w:eastAsia="Calibri" w:hAnsiTheme="minorHAnsi" w:cstheme="minorHAnsi"/>
          <w:b/>
          <w:spacing w:val="-1"/>
        </w:rPr>
        <w:t>S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  <w:b/>
          <w:spacing w:val="2"/>
        </w:rPr>
        <w:t>S</w:t>
      </w:r>
      <w:r w:rsidRPr="00EA5705">
        <w:rPr>
          <w:rFonts w:asciiTheme="minorHAnsi" w:eastAsia="Calibri" w:hAnsiTheme="minorHAnsi" w:cstheme="minorHAnsi"/>
          <w:b/>
        </w:rPr>
        <w:t>T</w:t>
      </w:r>
      <w:r w:rsidRPr="00EA5705">
        <w:rPr>
          <w:rFonts w:asciiTheme="minorHAnsi" w:eastAsia="Calibri" w:hAnsiTheme="minorHAnsi" w:cstheme="minorHAnsi"/>
          <w:b/>
          <w:spacing w:val="2"/>
        </w:rPr>
        <w:t>U</w:t>
      </w:r>
      <w:r w:rsidRPr="00EA5705">
        <w:rPr>
          <w:rFonts w:asciiTheme="minorHAnsi" w:eastAsia="Calibri" w:hAnsiTheme="minorHAnsi" w:cstheme="minorHAnsi"/>
          <w:b/>
          <w:spacing w:val="-1"/>
        </w:rPr>
        <w:t>D</w:t>
      </w:r>
      <w:r w:rsidRPr="00EA5705">
        <w:rPr>
          <w:rFonts w:asciiTheme="minorHAnsi" w:eastAsia="Calibri" w:hAnsiTheme="minorHAnsi" w:cstheme="minorHAnsi"/>
          <w:b/>
        </w:rPr>
        <w:t>Y</w:t>
      </w:r>
      <w:r w:rsidRPr="00EA5705">
        <w:rPr>
          <w:rFonts w:asciiTheme="minorHAnsi" w:eastAsia="Calibri" w:hAnsiTheme="minorHAnsi" w:cstheme="minorHAnsi"/>
          <w:b/>
          <w:spacing w:val="-1"/>
        </w:rPr>
        <w:t>I</w:t>
      </w:r>
      <w:r w:rsidRPr="00EA5705">
        <w:rPr>
          <w:rFonts w:asciiTheme="minorHAnsi" w:eastAsia="Calibri" w:hAnsiTheme="minorHAnsi" w:cstheme="minorHAnsi"/>
          <w:b/>
          <w:spacing w:val="1"/>
        </w:rPr>
        <w:t>N</w:t>
      </w:r>
      <w:r w:rsidRPr="00EA5705">
        <w:rPr>
          <w:rFonts w:asciiTheme="minorHAnsi" w:eastAsia="Calibri" w:hAnsiTheme="minorHAnsi" w:cstheme="minorHAnsi"/>
          <w:b/>
        </w:rPr>
        <w:t>G</w:t>
      </w:r>
    </w:p>
    <w:p w14:paraId="402E83CE" w14:textId="77777777" w:rsidR="00A45FD2" w:rsidRPr="00EA5705" w:rsidRDefault="00A45FD2">
      <w:pPr>
        <w:spacing w:before="2" w:line="120" w:lineRule="exact"/>
        <w:rPr>
          <w:rFonts w:asciiTheme="minorHAnsi" w:hAnsiTheme="minorHAnsi" w:cstheme="minorHAnsi"/>
        </w:rPr>
      </w:pPr>
    </w:p>
    <w:p w14:paraId="538343FC" w14:textId="77777777" w:rsidR="00A45FD2" w:rsidRPr="00EA5705" w:rsidRDefault="00EA5705">
      <w:pPr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xp</w:t>
      </w:r>
      <w:r w:rsidRPr="00EA5705">
        <w:rPr>
          <w:rFonts w:asciiTheme="minorHAnsi" w:eastAsia="Calibri" w:hAnsiTheme="minorHAnsi" w:cstheme="minorHAnsi"/>
        </w:rPr>
        <w:t>lai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g m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 xml:space="preserve">al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oc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atm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ts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at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en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.</w:t>
      </w:r>
    </w:p>
    <w:p w14:paraId="6DD405B1" w14:textId="77777777" w:rsidR="00A45FD2" w:rsidRPr="00EA5705" w:rsidRDefault="00EA5705">
      <w:pPr>
        <w:spacing w:before="3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Ass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 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  <w:spacing w:val="1"/>
        </w:rPr>
        <w:t>oc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du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 xml:space="preserve">al </w:t>
      </w:r>
      <w:r w:rsidRPr="00EA5705">
        <w:rPr>
          <w:rFonts w:asciiTheme="minorHAnsi" w:eastAsia="Calibri" w:hAnsiTheme="minorHAnsi" w:cstheme="minorHAnsi"/>
          <w:spacing w:val="-1"/>
        </w:rPr>
        <w:t>ex</w:t>
      </w:r>
      <w:r w:rsidRPr="00EA5705">
        <w:rPr>
          <w:rFonts w:asciiTheme="minorHAnsi" w:eastAsia="Calibri" w:hAnsiTheme="minorHAnsi" w:cstheme="minorHAnsi"/>
        </w:rPr>
        <w:t>ami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at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ons</w:t>
      </w:r>
      <w:r w:rsidRPr="00EA5705">
        <w:rPr>
          <w:rFonts w:asciiTheme="minorHAnsi" w:eastAsia="Calibri" w:hAnsiTheme="minorHAnsi" w:cstheme="minorHAnsi"/>
        </w:rPr>
        <w:t>.</w:t>
      </w:r>
    </w:p>
    <w:p w14:paraId="79EB4DC2" w14:textId="77777777" w:rsidR="00A45FD2" w:rsidRPr="00EA5705" w:rsidRDefault="00EA5705">
      <w:pPr>
        <w:spacing w:before="5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esp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fe</w:t>
      </w:r>
      <w:r w:rsidRPr="00EA5705">
        <w:rPr>
          <w:rFonts w:asciiTheme="minorHAnsi" w:eastAsia="Calibri" w:hAnsiTheme="minorHAnsi" w:cstheme="minorHAnsi"/>
          <w:spacing w:val="-1"/>
        </w:rPr>
        <w:t>ss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</w:rPr>
        <w:t>ly 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ph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  <w:spacing w:val="1"/>
        </w:rPr>
        <w:t>q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>ir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</w:rPr>
        <w:t>tact,</w:t>
      </w:r>
      <w:r w:rsidRPr="00EA5705">
        <w:rPr>
          <w:rFonts w:asciiTheme="minorHAnsi" w:eastAsia="Calibri" w:hAnsiTheme="minorHAnsi" w:cstheme="minorHAnsi"/>
          <w:spacing w:val="3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se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it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</w:rPr>
        <w:t>vi</w:t>
      </w:r>
      <w:r w:rsidRPr="00EA5705">
        <w:rPr>
          <w:rFonts w:asciiTheme="minorHAnsi" w:eastAsia="Calibri" w:hAnsiTheme="minorHAnsi" w:cstheme="minorHAnsi"/>
          <w:spacing w:val="-1"/>
        </w:rPr>
        <w:t>t</w:t>
      </w:r>
      <w:r w:rsidRPr="00EA5705">
        <w:rPr>
          <w:rFonts w:asciiTheme="minorHAnsi" w:eastAsia="Calibri" w:hAnsiTheme="minorHAnsi" w:cstheme="minorHAnsi"/>
        </w:rPr>
        <w:t xml:space="preserve">y </w:t>
      </w:r>
      <w:r w:rsidRPr="00EA5705">
        <w:rPr>
          <w:rFonts w:asciiTheme="minorHAnsi" w:eastAsia="Calibri" w:hAnsiTheme="minorHAnsi" w:cstheme="minorHAnsi"/>
          <w:spacing w:val="3"/>
        </w:rPr>
        <w:t>a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pp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</w:rPr>
        <w:t>te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s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>at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2"/>
        </w:rPr>
        <w:t>n</w:t>
      </w:r>
      <w:r w:rsidRPr="00EA5705">
        <w:rPr>
          <w:rFonts w:asciiTheme="minorHAnsi" w:eastAsia="Calibri" w:hAnsiTheme="minorHAnsi" w:cstheme="minorHAnsi"/>
        </w:rPr>
        <w:t>.</w:t>
      </w:r>
    </w:p>
    <w:p w14:paraId="5313126C" w14:textId="77777777" w:rsidR="00A45FD2" w:rsidRPr="00EA5705" w:rsidRDefault="00EA5705">
      <w:pPr>
        <w:spacing w:before="3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Ad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all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>li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>al 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rat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</w:rPr>
        <w:t>ve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oco</w:t>
      </w:r>
      <w:r w:rsidRPr="00EA5705">
        <w:rPr>
          <w:rFonts w:asciiTheme="minorHAnsi" w:eastAsia="Calibri" w:hAnsiTheme="minorHAnsi" w:cstheme="minorHAnsi"/>
        </w:rPr>
        <w:t>ls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oc</w:t>
      </w:r>
      <w:r w:rsidRPr="00EA5705">
        <w:rPr>
          <w:rFonts w:asciiTheme="minorHAnsi" w:eastAsia="Calibri" w:hAnsiTheme="minorHAnsi" w:cstheme="minorHAnsi"/>
          <w:spacing w:val="-1"/>
        </w:rPr>
        <w:t>ed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.</w:t>
      </w:r>
    </w:p>
    <w:p w14:paraId="1DB69852" w14:textId="77777777" w:rsidR="00A45FD2" w:rsidRPr="00EA5705" w:rsidRDefault="00EA5705">
      <w:pPr>
        <w:spacing w:before="5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Abl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ud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yp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gene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tt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rs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di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h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rg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ma</w:t>
      </w:r>
      <w:r w:rsidRPr="00EA5705">
        <w:rPr>
          <w:rFonts w:asciiTheme="minorHAnsi" w:eastAsia="Calibri" w:hAnsiTheme="minorHAnsi" w:cstheme="minorHAnsi"/>
          <w:spacing w:val="4"/>
        </w:rPr>
        <w:t>rie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eetin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inute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  <w:spacing w:val="5"/>
        </w:rPr>
        <w:t>cc</w:t>
      </w:r>
      <w:r w:rsidRPr="00EA5705">
        <w:rPr>
          <w:rFonts w:asciiTheme="minorHAnsi" w:eastAsia="Calibri" w:hAnsiTheme="minorHAnsi" w:cstheme="minorHAnsi"/>
          <w:spacing w:val="4"/>
        </w:rPr>
        <w:t>u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te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5"/>
        </w:rPr>
        <w:t>y</w:t>
      </w:r>
      <w:r w:rsidRPr="00EA5705">
        <w:rPr>
          <w:rFonts w:asciiTheme="minorHAnsi" w:eastAsia="Calibri" w:hAnsiTheme="minorHAnsi" w:cstheme="minorHAnsi"/>
        </w:rPr>
        <w:t>.</w:t>
      </w:r>
    </w:p>
    <w:p w14:paraId="00FE4887" w14:textId="77777777" w:rsidR="00A45FD2" w:rsidRPr="00EA5705" w:rsidRDefault="00EA5705">
      <w:pPr>
        <w:spacing w:before="6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M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ni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eetin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  <w:spacing w:val="4"/>
        </w:rPr>
        <w:t>ed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1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p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4"/>
        </w:rPr>
        <w:t>ient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sur</w:t>
      </w:r>
      <w:r w:rsidRPr="00EA5705">
        <w:rPr>
          <w:rFonts w:asciiTheme="minorHAnsi" w:eastAsia="Calibri" w:hAnsiTheme="minorHAnsi" w:cstheme="minorHAnsi"/>
          <w:spacing w:val="1"/>
        </w:rPr>
        <w:t>g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te</w:t>
      </w:r>
      <w:r w:rsidRPr="00EA5705">
        <w:rPr>
          <w:rFonts w:asciiTheme="minorHAnsi" w:eastAsia="Calibri" w:hAnsiTheme="minorHAnsi" w:cstheme="minorHAnsi"/>
          <w:spacing w:val="5"/>
        </w:rPr>
        <w:t>am</w:t>
      </w:r>
      <w:r w:rsidRPr="00EA5705">
        <w:rPr>
          <w:rFonts w:asciiTheme="minorHAnsi" w:eastAsia="Calibri" w:hAnsiTheme="minorHAnsi" w:cstheme="minorHAnsi"/>
        </w:rPr>
        <w:t>.</w:t>
      </w:r>
    </w:p>
    <w:p w14:paraId="36310224" w14:textId="77777777" w:rsidR="00A45FD2" w:rsidRPr="00EA5705" w:rsidRDefault="00EA5705">
      <w:pPr>
        <w:spacing w:before="3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K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6"/>
        </w:rPr>
        <w:t>w</w:t>
      </w:r>
      <w:r w:rsidRPr="00EA5705">
        <w:rPr>
          <w:rFonts w:asciiTheme="minorHAnsi" w:eastAsia="Calibri" w:hAnsiTheme="minorHAnsi" w:cstheme="minorHAnsi"/>
          <w:spacing w:val="4"/>
        </w:rPr>
        <w:t>ledg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6"/>
        </w:rPr>
        <w:t xml:space="preserve"> 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re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ept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f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2"/>
        </w:rPr>
        <w:t>f</w:t>
      </w:r>
      <w:r w:rsidRPr="00EA5705">
        <w:rPr>
          <w:rFonts w:asciiTheme="minorHAnsi" w:eastAsia="Calibri" w:hAnsiTheme="minorHAnsi" w:cstheme="minorHAnsi"/>
          <w:spacing w:val="5"/>
        </w:rPr>
        <w:t>f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12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dutie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10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der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 xml:space="preserve"> m</w:t>
      </w:r>
      <w:r w:rsidRPr="00EA5705">
        <w:rPr>
          <w:rFonts w:asciiTheme="minorHAnsi" w:eastAsia="Calibri" w:hAnsiTheme="minorHAnsi" w:cstheme="minorHAnsi"/>
          <w:spacing w:val="4"/>
        </w:rPr>
        <w:t>edi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a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entre</w:t>
      </w:r>
      <w:r w:rsidRPr="00EA5705">
        <w:rPr>
          <w:rFonts w:asciiTheme="minorHAnsi" w:eastAsia="Calibri" w:hAnsiTheme="minorHAnsi" w:cstheme="minorHAnsi"/>
        </w:rPr>
        <w:t>.</w:t>
      </w:r>
    </w:p>
    <w:p w14:paraId="112BE12B" w14:textId="77777777" w:rsidR="00A45FD2" w:rsidRPr="00EA5705" w:rsidRDefault="00EA5705">
      <w:pPr>
        <w:spacing w:before="5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 xml:space="preserve">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le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ster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4"/>
        </w:rPr>
        <w:t>lisin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ins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4"/>
        </w:rPr>
        <w:t>ru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ent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dis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sin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7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5"/>
        </w:rPr>
        <w:t>am</w:t>
      </w:r>
      <w:r w:rsidRPr="00EA5705">
        <w:rPr>
          <w:rFonts w:asciiTheme="minorHAnsi" w:eastAsia="Calibri" w:hAnsiTheme="minorHAnsi" w:cstheme="minorHAnsi"/>
          <w:spacing w:val="4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supplies</w:t>
      </w:r>
      <w:r w:rsidRPr="00EA5705">
        <w:rPr>
          <w:rFonts w:asciiTheme="minorHAnsi" w:eastAsia="Calibri" w:hAnsiTheme="minorHAnsi" w:cstheme="minorHAnsi"/>
        </w:rPr>
        <w:t>.</w:t>
      </w:r>
    </w:p>
    <w:p w14:paraId="5B69F580" w14:textId="77777777" w:rsidR="00A45FD2" w:rsidRPr="00EA5705" w:rsidRDefault="00EA5705">
      <w:pPr>
        <w:spacing w:before="3"/>
        <w:ind w:left="190"/>
        <w:rPr>
          <w:rFonts w:asciiTheme="minorHAnsi" w:eastAsia="Calibri" w:hAnsiTheme="minorHAnsi" w:cstheme="minorHAnsi"/>
        </w:rPr>
      </w:pPr>
      <w:r w:rsidRPr="00EA5705">
        <w:rPr>
          <w:rFonts w:asciiTheme="minorHAnsi" w:eastAsia="Segoe MDL2 Assets" w:hAnsiTheme="minorHAnsi" w:cstheme="minorHAnsi"/>
          <w:w w:val="46"/>
        </w:rPr>
        <w:t></w:t>
      </w:r>
      <w:r w:rsidRPr="00EA5705">
        <w:rPr>
          <w:rFonts w:asciiTheme="minorHAnsi" w:eastAsia="Segoe MDL2 Assets" w:hAnsiTheme="minorHAnsi" w:cstheme="minorHAnsi"/>
          <w:w w:val="46"/>
        </w:rPr>
        <w:t xml:space="preserve">     </w:t>
      </w:r>
      <w:r w:rsidRPr="00EA5705">
        <w:rPr>
          <w:rFonts w:asciiTheme="minorHAnsi" w:eastAsia="Segoe MDL2 Assets" w:hAnsiTheme="minorHAnsi" w:cstheme="minorHAnsi"/>
          <w:spacing w:val="10"/>
          <w:w w:val="4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M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n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gin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tien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6"/>
        </w:rPr>
        <w:t>'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4"/>
        </w:rPr>
        <w:t>pp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int</w:t>
      </w:r>
      <w:r w:rsidRPr="00EA5705">
        <w:rPr>
          <w:rFonts w:asciiTheme="minorHAnsi" w:eastAsia="Calibri" w:hAnsiTheme="minorHAnsi" w:cstheme="minorHAnsi"/>
          <w:spacing w:val="5"/>
        </w:rPr>
        <w:t>m</w:t>
      </w:r>
      <w:r w:rsidRPr="00EA5705">
        <w:rPr>
          <w:rFonts w:asciiTheme="minorHAnsi" w:eastAsia="Calibri" w:hAnsiTheme="minorHAnsi" w:cstheme="minorHAnsi"/>
          <w:spacing w:val="4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  <w:spacing w:val="4"/>
        </w:rPr>
        <w:t>ts</w:t>
      </w:r>
      <w:r w:rsidRPr="00EA5705">
        <w:rPr>
          <w:rFonts w:asciiTheme="minorHAnsi" w:eastAsia="Calibri" w:hAnsiTheme="minorHAnsi" w:cstheme="minorHAnsi"/>
        </w:rPr>
        <w:t>,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5"/>
        </w:rPr>
        <w:t>a</w:t>
      </w:r>
      <w:r w:rsidRPr="00EA5705">
        <w:rPr>
          <w:rFonts w:asciiTheme="minorHAnsi" w:eastAsia="Calibri" w:hAnsiTheme="minorHAnsi" w:cstheme="minorHAnsi"/>
          <w:spacing w:val="3"/>
        </w:rPr>
        <w:t>cc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rdin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8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th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9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  <w:spacing w:val="6"/>
        </w:rPr>
        <w:t>o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t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4"/>
        </w:rPr>
        <w:t>r</w:t>
      </w:r>
      <w:r w:rsidRPr="00EA5705">
        <w:rPr>
          <w:rFonts w:asciiTheme="minorHAnsi" w:eastAsia="Calibri" w:hAnsiTheme="minorHAnsi" w:cstheme="minorHAnsi"/>
          <w:spacing w:val="6"/>
        </w:rPr>
        <w:t>'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6"/>
        </w:rPr>
        <w:t xml:space="preserve"> </w:t>
      </w:r>
      <w:r w:rsidRPr="00EA5705">
        <w:rPr>
          <w:rFonts w:asciiTheme="minorHAnsi" w:eastAsia="Calibri" w:hAnsiTheme="minorHAnsi" w:cstheme="minorHAnsi"/>
          <w:spacing w:val="4"/>
        </w:rPr>
        <w:t>s</w:t>
      </w:r>
      <w:r w:rsidRPr="00EA5705">
        <w:rPr>
          <w:rFonts w:asciiTheme="minorHAnsi" w:eastAsia="Calibri" w:hAnsiTheme="minorHAnsi" w:cstheme="minorHAnsi"/>
          <w:spacing w:val="3"/>
        </w:rPr>
        <w:t>c</w:t>
      </w:r>
      <w:r w:rsidRPr="00EA5705">
        <w:rPr>
          <w:rFonts w:asciiTheme="minorHAnsi" w:eastAsia="Calibri" w:hAnsiTheme="minorHAnsi" w:cstheme="minorHAnsi"/>
          <w:spacing w:val="4"/>
        </w:rPr>
        <w:t>hed</w:t>
      </w:r>
      <w:r w:rsidRPr="00EA5705">
        <w:rPr>
          <w:rFonts w:asciiTheme="minorHAnsi" w:eastAsia="Calibri" w:hAnsiTheme="minorHAnsi" w:cstheme="minorHAnsi"/>
          <w:spacing w:val="16"/>
        </w:rPr>
        <w:t>u</w:t>
      </w:r>
      <w:r w:rsidRPr="00EA5705">
        <w:rPr>
          <w:rFonts w:asciiTheme="minorHAnsi" w:eastAsia="Calibri" w:hAnsiTheme="minorHAnsi" w:cstheme="minorHAnsi"/>
          <w:spacing w:val="4"/>
        </w:rPr>
        <w:t>le</w:t>
      </w:r>
      <w:r w:rsidRPr="00EA5705">
        <w:rPr>
          <w:rFonts w:asciiTheme="minorHAnsi" w:eastAsia="Calibri" w:hAnsiTheme="minorHAnsi" w:cstheme="minorHAnsi"/>
        </w:rPr>
        <w:t>.</w:t>
      </w:r>
    </w:p>
    <w:p w14:paraId="0AFC2943" w14:textId="77777777" w:rsidR="00A45FD2" w:rsidRPr="00EA5705" w:rsidRDefault="00A45FD2">
      <w:pPr>
        <w:spacing w:before="2" w:line="100" w:lineRule="exact"/>
        <w:rPr>
          <w:rFonts w:asciiTheme="minorHAnsi" w:hAnsiTheme="minorHAnsi" w:cstheme="minorHAnsi"/>
        </w:rPr>
      </w:pPr>
    </w:p>
    <w:p w14:paraId="06C7A930" w14:textId="77777777" w:rsidR="00A45FD2" w:rsidRPr="00EA5705" w:rsidRDefault="00A45FD2">
      <w:pPr>
        <w:spacing w:line="200" w:lineRule="exact"/>
        <w:rPr>
          <w:rFonts w:asciiTheme="minorHAnsi" w:hAnsiTheme="minorHAnsi" w:cstheme="minorHAnsi"/>
        </w:rPr>
      </w:pPr>
    </w:p>
    <w:p w14:paraId="34B2529B" w14:textId="77777777" w:rsidR="00A45FD2" w:rsidRPr="00EA5705" w:rsidRDefault="00EA5705">
      <w:pPr>
        <w:spacing w:before="15"/>
        <w:ind w:left="228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  <w:spacing w:val="-1"/>
        </w:rPr>
        <w:t>H</w:t>
      </w:r>
      <w:r w:rsidRPr="00EA5705">
        <w:rPr>
          <w:rFonts w:asciiTheme="minorHAnsi" w:eastAsia="Calibri" w:hAnsiTheme="minorHAnsi" w:cstheme="minorHAnsi"/>
          <w:b/>
        </w:rPr>
        <w:t>O</w:t>
      </w:r>
      <w:r w:rsidRPr="00EA5705">
        <w:rPr>
          <w:rFonts w:asciiTheme="minorHAnsi" w:eastAsia="Calibri" w:hAnsiTheme="minorHAnsi" w:cstheme="minorHAnsi"/>
          <w:b/>
          <w:spacing w:val="1"/>
        </w:rPr>
        <w:t>BB</w:t>
      </w:r>
      <w:r w:rsidRPr="00EA5705">
        <w:rPr>
          <w:rFonts w:asciiTheme="minorHAnsi" w:eastAsia="Calibri" w:hAnsiTheme="minorHAnsi" w:cstheme="minorHAnsi"/>
          <w:b/>
        </w:rPr>
        <w:t>I</w:t>
      </w:r>
      <w:r w:rsidRPr="00EA5705">
        <w:rPr>
          <w:rFonts w:asciiTheme="minorHAnsi" w:eastAsia="Calibri" w:hAnsiTheme="minorHAnsi" w:cstheme="minorHAnsi"/>
          <w:b/>
          <w:spacing w:val="1"/>
        </w:rPr>
        <w:t>E</w:t>
      </w:r>
      <w:r w:rsidRPr="00EA5705">
        <w:rPr>
          <w:rFonts w:asciiTheme="minorHAnsi" w:eastAsia="Calibri" w:hAnsiTheme="minorHAnsi" w:cstheme="minorHAnsi"/>
          <w:b/>
        </w:rPr>
        <w:t>S</w:t>
      </w:r>
    </w:p>
    <w:p w14:paraId="3817D8AE" w14:textId="77777777" w:rsidR="00A45FD2" w:rsidRPr="00EA5705" w:rsidRDefault="00EA5705">
      <w:pPr>
        <w:spacing w:before="36" w:line="276" w:lineRule="auto"/>
        <w:ind w:left="228" w:right="846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spacing w:val="1"/>
        </w:rPr>
        <w:t>Ed</w:t>
      </w:r>
      <w:r w:rsidRPr="00EA5705">
        <w:rPr>
          <w:rFonts w:asciiTheme="minorHAnsi" w:eastAsia="Calibri" w:hAnsiTheme="minorHAnsi" w:cstheme="minorHAnsi"/>
          <w:spacing w:val="-1"/>
        </w:rPr>
        <w:t>w</w:t>
      </w:r>
      <w:r w:rsidRPr="00EA5705">
        <w:rPr>
          <w:rFonts w:asciiTheme="minorHAnsi" w:eastAsia="Calibri" w:hAnsiTheme="minorHAnsi" w:cstheme="minorHAnsi"/>
        </w:rPr>
        <w:t>ard</w:t>
      </w:r>
      <w:r w:rsidRPr="00EA5705">
        <w:rPr>
          <w:rFonts w:asciiTheme="minorHAnsi" w:eastAsia="Calibri" w:hAnsiTheme="minorHAnsi" w:cstheme="minorHAnsi"/>
          <w:spacing w:val="-5"/>
        </w:rPr>
        <w:t xml:space="preserve"> 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 xml:space="preserve">a </w:t>
      </w:r>
      <w:r w:rsidRPr="00EA5705">
        <w:rPr>
          <w:rFonts w:asciiTheme="minorHAnsi" w:eastAsia="Calibri" w:hAnsiTheme="minorHAnsi" w:cstheme="minorHAnsi"/>
          <w:spacing w:val="1"/>
        </w:rPr>
        <w:t>k</w:t>
      </w:r>
      <w:r w:rsidRPr="00EA5705">
        <w:rPr>
          <w:rFonts w:asciiTheme="minorHAnsi" w:eastAsia="Calibri" w:hAnsiTheme="minorHAnsi" w:cstheme="minorHAnsi"/>
          <w:spacing w:val="-1"/>
        </w:rPr>
        <w:t>ee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5"/>
        </w:rPr>
        <w:t xml:space="preserve"> </w:t>
      </w:r>
      <w:r w:rsidRPr="00EA5705">
        <w:rPr>
          <w:rFonts w:asciiTheme="minorHAnsi" w:eastAsia="Calibri" w:hAnsiTheme="minorHAnsi" w:cstheme="minorHAnsi"/>
        </w:rPr>
        <w:t xml:space="preserve">of </w:t>
      </w:r>
      <w:r w:rsidRPr="00EA5705">
        <w:rPr>
          <w:rFonts w:asciiTheme="minorHAnsi" w:eastAsia="Calibri" w:hAnsiTheme="minorHAnsi" w:cstheme="minorHAnsi"/>
          <w:spacing w:val="-1"/>
        </w:rPr>
        <w:t>f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c</w:t>
      </w:r>
      <w:r w:rsidRPr="00EA5705">
        <w:rPr>
          <w:rFonts w:asciiTheme="minorHAnsi" w:eastAsia="Calibri" w:hAnsiTheme="minorHAnsi" w:cstheme="minorHAnsi"/>
        </w:rPr>
        <w:t>ti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4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an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>a s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cr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a</w:t>
      </w:r>
      <w:r w:rsidRPr="00EA5705">
        <w:rPr>
          <w:rFonts w:asciiTheme="minorHAnsi" w:eastAsia="Calibri" w:hAnsiTheme="minorHAnsi" w:cstheme="minorHAnsi"/>
        </w:rPr>
        <w:t>ry</w:t>
      </w:r>
      <w:r w:rsidRPr="00EA5705">
        <w:rPr>
          <w:rFonts w:asciiTheme="minorHAnsi" w:eastAsia="Calibri" w:hAnsiTheme="minorHAnsi" w:cstheme="minorHAnsi"/>
          <w:spacing w:val="-7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l</w:t>
      </w:r>
      <w:r w:rsidRPr="00EA5705">
        <w:rPr>
          <w:rFonts w:asciiTheme="minorHAnsi" w:eastAsia="Calibri" w:hAnsiTheme="minorHAnsi" w:cstheme="minorHAnsi"/>
        </w:rPr>
        <w:t>ocal</w:t>
      </w:r>
      <w:r w:rsidRPr="00EA5705">
        <w:rPr>
          <w:rFonts w:asciiTheme="minorHAnsi" w:eastAsia="Calibri" w:hAnsiTheme="minorHAnsi" w:cstheme="minorHAnsi"/>
          <w:spacing w:val="-4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b</w:t>
      </w:r>
      <w:r w:rsidRPr="00EA5705">
        <w:rPr>
          <w:rFonts w:asciiTheme="minorHAnsi" w:eastAsia="Calibri" w:hAnsiTheme="minorHAnsi" w:cstheme="minorHAnsi"/>
        </w:rPr>
        <w:t>ook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</w:rPr>
        <w:t>cl</w:t>
      </w:r>
      <w:r w:rsidRPr="00EA5705">
        <w:rPr>
          <w:rFonts w:asciiTheme="minorHAnsi" w:eastAsia="Calibri" w:hAnsiTheme="minorHAnsi" w:cstheme="minorHAnsi"/>
          <w:spacing w:val="1"/>
        </w:rPr>
        <w:t>ub</w:t>
      </w:r>
      <w:r w:rsidRPr="00EA5705">
        <w:rPr>
          <w:rFonts w:asciiTheme="minorHAnsi" w:eastAsia="Calibri" w:hAnsiTheme="minorHAnsi" w:cstheme="minorHAnsi"/>
        </w:rPr>
        <w:t>.</w:t>
      </w:r>
      <w:r w:rsidRPr="00EA5705">
        <w:rPr>
          <w:rFonts w:asciiTheme="minorHAnsi" w:eastAsia="Calibri" w:hAnsiTheme="minorHAnsi" w:cstheme="minorHAnsi"/>
          <w:spacing w:val="-4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2"/>
        </w:rPr>
        <w:t>a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4"/>
        </w:rPr>
        <w:t xml:space="preserve"> </w:t>
      </w:r>
      <w:r w:rsidRPr="00EA5705">
        <w:rPr>
          <w:rFonts w:asciiTheme="minorHAnsi" w:eastAsia="Calibri" w:hAnsiTheme="minorHAnsi" w:cstheme="minorHAnsi"/>
        </w:rPr>
        <w:t>ma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m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>fri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nd</w:t>
      </w:r>
      <w:r w:rsidRPr="00EA5705">
        <w:rPr>
          <w:rFonts w:asciiTheme="minorHAnsi" w:eastAsia="Calibri" w:hAnsiTheme="minorHAnsi" w:cstheme="minorHAnsi"/>
        </w:rPr>
        <w:t>s 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ou</w:t>
      </w:r>
      <w:r w:rsidRPr="00EA5705">
        <w:rPr>
          <w:rFonts w:asciiTheme="minorHAnsi" w:eastAsia="Calibri" w:hAnsiTheme="minorHAnsi" w:cstheme="minorHAnsi"/>
        </w:rPr>
        <w:t>gh</w:t>
      </w:r>
      <w:r w:rsidRPr="00EA5705">
        <w:rPr>
          <w:rFonts w:asciiTheme="minorHAnsi" w:eastAsia="Calibri" w:hAnsiTheme="minorHAnsi" w:cstheme="minorHAnsi"/>
          <w:spacing w:val="-7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1"/>
        </w:rPr>
        <w:t>bb</w:t>
      </w:r>
      <w:r w:rsidRPr="00EA5705">
        <w:rPr>
          <w:rFonts w:asciiTheme="minorHAnsi" w:eastAsia="Calibri" w:hAnsiTheme="minorHAnsi" w:cstheme="minorHAnsi"/>
        </w:rPr>
        <w:t>y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-2"/>
        </w:rPr>
        <w:t>a</w:t>
      </w:r>
      <w:r w:rsidRPr="00EA5705">
        <w:rPr>
          <w:rFonts w:asciiTheme="minorHAnsi" w:eastAsia="Calibri" w:hAnsiTheme="minorHAnsi" w:cstheme="minorHAnsi"/>
        </w:rPr>
        <w:t>rly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rga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ocial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v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ts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</w:rPr>
        <w:t>for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all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of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th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-5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t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>get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2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r.</w:t>
      </w:r>
      <w:r w:rsidRPr="00EA5705">
        <w:rPr>
          <w:rFonts w:asciiTheme="minorHAnsi" w:eastAsia="Calibri" w:hAnsiTheme="minorHAnsi" w:cstheme="minorHAnsi"/>
          <w:spacing w:val="-8"/>
        </w:rPr>
        <w:t xml:space="preserve"> </w:t>
      </w:r>
      <w:r w:rsidRPr="00EA5705">
        <w:rPr>
          <w:rFonts w:asciiTheme="minorHAnsi" w:eastAsia="Calibri" w:hAnsiTheme="minorHAnsi" w:cstheme="minorHAnsi"/>
          <w:spacing w:val="3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a</w:t>
      </w:r>
      <w:r w:rsidRPr="00EA5705">
        <w:rPr>
          <w:rFonts w:asciiTheme="minorHAnsi" w:eastAsia="Calibri" w:hAnsiTheme="minorHAnsi" w:cstheme="minorHAnsi"/>
          <w:spacing w:val="2"/>
        </w:rPr>
        <w:t>l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-3"/>
        </w:rPr>
        <w:t xml:space="preserve"> </w:t>
      </w:r>
      <w:r w:rsidRPr="00EA5705">
        <w:rPr>
          <w:rFonts w:asciiTheme="minorHAnsi" w:eastAsia="Calibri" w:hAnsiTheme="minorHAnsi" w:cstheme="minorHAnsi"/>
        </w:rPr>
        <w:t xml:space="preserve">a </w:t>
      </w:r>
      <w:r w:rsidRPr="00EA5705">
        <w:rPr>
          <w:rFonts w:asciiTheme="minorHAnsi" w:eastAsia="Calibri" w:hAnsiTheme="minorHAnsi" w:cstheme="minorHAnsi"/>
          <w:spacing w:val="1"/>
        </w:rPr>
        <w:t>budd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</w:t>
      </w:r>
    </w:p>
    <w:p w14:paraId="05E052EC" w14:textId="77777777" w:rsidR="00A45FD2" w:rsidRPr="00EA5705" w:rsidRDefault="00EA5705">
      <w:pPr>
        <w:spacing w:before="9"/>
        <w:ind w:left="228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spacing w:val="1"/>
        </w:rPr>
        <w:lastRenderedPageBreak/>
        <w:t>n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ve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5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alf</w:t>
      </w:r>
      <w:r w:rsidRPr="00EA5705">
        <w:rPr>
          <w:rFonts w:asciiTheme="minorHAnsi" w:eastAsia="Calibri" w:hAnsiTheme="minorHAnsi" w:cstheme="minorHAnsi"/>
          <w:spacing w:val="-1"/>
        </w:rPr>
        <w:t xml:space="preserve"> w</w:t>
      </w:r>
      <w:r w:rsidRPr="00EA5705">
        <w:rPr>
          <w:rFonts w:asciiTheme="minorHAnsi" w:eastAsia="Calibri" w:hAnsiTheme="minorHAnsi" w:cstheme="minorHAnsi"/>
        </w:rPr>
        <w:t>ay</w:t>
      </w:r>
      <w:r w:rsidRPr="00EA5705">
        <w:rPr>
          <w:rFonts w:asciiTheme="minorHAnsi" w:eastAsia="Calibri" w:hAnsiTheme="minorHAnsi" w:cstheme="minorHAnsi"/>
          <w:spacing w:val="-2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th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ou</w:t>
      </w:r>
      <w:r w:rsidRPr="00EA5705">
        <w:rPr>
          <w:rFonts w:asciiTheme="minorHAnsi" w:eastAsia="Calibri" w:hAnsiTheme="minorHAnsi" w:cstheme="minorHAnsi"/>
        </w:rPr>
        <w:t>gh</w:t>
      </w:r>
      <w:r w:rsidRPr="00EA5705">
        <w:rPr>
          <w:rFonts w:asciiTheme="minorHAnsi" w:eastAsia="Calibri" w:hAnsiTheme="minorHAnsi" w:cstheme="minorHAnsi"/>
          <w:spacing w:val="-7"/>
        </w:rPr>
        <w:t xml:space="preserve"> </w:t>
      </w:r>
      <w:r w:rsidRPr="00EA5705">
        <w:rPr>
          <w:rFonts w:asciiTheme="minorHAnsi" w:eastAsia="Calibri" w:hAnsiTheme="minorHAnsi" w:cstheme="minorHAnsi"/>
        </w:rPr>
        <w:t>writi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6"/>
        </w:rPr>
        <w:t xml:space="preserve"> </w:t>
      </w:r>
      <w:r w:rsidRPr="00EA5705">
        <w:rPr>
          <w:rFonts w:asciiTheme="minorHAnsi" w:eastAsia="Calibri" w:hAnsiTheme="minorHAnsi" w:cstheme="minorHAnsi"/>
        </w:rPr>
        <w:t>a s</w:t>
      </w:r>
      <w:r w:rsidRPr="00EA5705">
        <w:rPr>
          <w:rFonts w:asciiTheme="minorHAnsi" w:eastAsia="Calibri" w:hAnsiTheme="minorHAnsi" w:cstheme="minorHAnsi"/>
          <w:spacing w:val="-1"/>
        </w:rPr>
        <w:t>c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ce</w:t>
      </w:r>
      <w:r w:rsidRPr="00EA5705">
        <w:rPr>
          <w:rFonts w:asciiTheme="minorHAnsi" w:eastAsia="Calibri" w:hAnsiTheme="minorHAnsi" w:cstheme="minorHAnsi"/>
          <w:spacing w:val="-7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f</w:t>
      </w:r>
      <w:r w:rsidRPr="00EA5705">
        <w:rPr>
          <w:rFonts w:asciiTheme="minorHAnsi" w:eastAsia="Calibri" w:hAnsiTheme="minorHAnsi" w:cstheme="minorHAnsi"/>
        </w:rPr>
        <w:t>iction</w:t>
      </w:r>
      <w:r w:rsidRPr="00EA5705">
        <w:rPr>
          <w:rFonts w:asciiTheme="minorHAnsi" w:eastAsia="Calibri" w:hAnsiTheme="minorHAnsi" w:cstheme="minorHAnsi"/>
          <w:spacing w:val="-4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n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ve</w:t>
      </w:r>
      <w:r w:rsidRPr="00EA5705">
        <w:rPr>
          <w:rFonts w:asciiTheme="minorHAnsi" w:eastAsia="Calibri" w:hAnsiTheme="minorHAnsi" w:cstheme="minorHAnsi"/>
        </w:rPr>
        <w:t>l.</w:t>
      </w:r>
    </w:p>
    <w:p w14:paraId="09D9D4B2" w14:textId="77777777" w:rsidR="00A45FD2" w:rsidRPr="00EA5705" w:rsidRDefault="00A45FD2">
      <w:pPr>
        <w:spacing w:before="1" w:line="120" w:lineRule="exact"/>
        <w:rPr>
          <w:rFonts w:asciiTheme="minorHAnsi" w:hAnsiTheme="minorHAnsi" w:cstheme="minorHAnsi"/>
        </w:rPr>
      </w:pPr>
    </w:p>
    <w:p w14:paraId="04C1638B" w14:textId="77777777" w:rsidR="00A45FD2" w:rsidRPr="00EA5705" w:rsidRDefault="00A45FD2">
      <w:pPr>
        <w:spacing w:line="200" w:lineRule="exact"/>
        <w:rPr>
          <w:rFonts w:asciiTheme="minorHAnsi" w:hAnsiTheme="minorHAnsi" w:cstheme="minorHAnsi"/>
        </w:rPr>
      </w:pPr>
    </w:p>
    <w:p w14:paraId="0A148BCA" w14:textId="77777777" w:rsidR="00A45FD2" w:rsidRPr="00EA5705" w:rsidRDefault="00EA5705">
      <w:pPr>
        <w:spacing w:before="15"/>
        <w:ind w:left="190"/>
        <w:rPr>
          <w:rFonts w:asciiTheme="minorHAnsi" w:eastAsia="Calibri" w:hAnsiTheme="minorHAnsi" w:cstheme="minorHAnsi"/>
        </w:rPr>
        <w:sectPr w:rsidR="00A45FD2" w:rsidRPr="00EA5705">
          <w:type w:val="continuous"/>
          <w:pgSz w:w="11920" w:h="16840"/>
          <w:pgMar w:top="700" w:right="940" w:bottom="280" w:left="1020" w:header="720" w:footer="720" w:gutter="0"/>
          <w:cols w:space="720"/>
        </w:sectPr>
      </w:pPr>
      <w:r w:rsidRPr="00EA5705">
        <w:rPr>
          <w:rFonts w:asciiTheme="minorHAnsi" w:eastAsia="Calibri" w:hAnsiTheme="minorHAnsi" w:cstheme="minorHAnsi"/>
          <w:b/>
        </w:rPr>
        <w:t>R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</w:rPr>
        <w:t>F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  <w:spacing w:val="3"/>
        </w:rPr>
        <w:t>R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  <w:spacing w:val="1"/>
        </w:rPr>
        <w:t>N</w:t>
      </w:r>
      <w:r w:rsidRPr="00EA5705">
        <w:rPr>
          <w:rFonts w:asciiTheme="minorHAnsi" w:eastAsia="Calibri" w:hAnsiTheme="minorHAnsi" w:cstheme="minorHAnsi"/>
          <w:b/>
          <w:spacing w:val="2"/>
        </w:rPr>
        <w:t>C</w:t>
      </w:r>
      <w:r w:rsidRPr="00EA5705">
        <w:rPr>
          <w:rFonts w:asciiTheme="minorHAnsi" w:eastAsia="Calibri" w:hAnsiTheme="minorHAnsi" w:cstheme="minorHAnsi"/>
          <w:b/>
          <w:spacing w:val="-1"/>
        </w:rPr>
        <w:t>E</w:t>
      </w:r>
      <w:r w:rsidRPr="00EA5705">
        <w:rPr>
          <w:rFonts w:asciiTheme="minorHAnsi" w:eastAsia="Calibri" w:hAnsiTheme="minorHAnsi" w:cstheme="minorHAnsi"/>
          <w:b/>
        </w:rPr>
        <w:t>S</w:t>
      </w:r>
      <w:r w:rsidRPr="00EA5705">
        <w:rPr>
          <w:rFonts w:asciiTheme="minorHAnsi" w:eastAsia="Calibri" w:hAnsiTheme="minorHAnsi" w:cstheme="minorHAnsi"/>
          <w:b/>
          <w:spacing w:val="-14"/>
        </w:rPr>
        <w:t xml:space="preserve"> </w:t>
      </w:r>
      <w:r w:rsidRPr="00EA5705">
        <w:rPr>
          <w:rFonts w:asciiTheme="minorHAnsi" w:eastAsia="Calibri" w:hAnsiTheme="minorHAnsi" w:cstheme="minorHAnsi"/>
        </w:rPr>
        <w:t>–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A</w:t>
      </w:r>
      <w:r w:rsidRPr="00EA5705">
        <w:rPr>
          <w:rFonts w:asciiTheme="minorHAnsi" w:eastAsia="Calibri" w:hAnsiTheme="minorHAnsi" w:cstheme="minorHAnsi"/>
        </w:rPr>
        <w:t>vaila</w:t>
      </w:r>
      <w:r w:rsidRPr="00EA5705">
        <w:rPr>
          <w:rFonts w:asciiTheme="minorHAnsi" w:eastAsia="Calibri" w:hAnsiTheme="minorHAnsi" w:cstheme="minorHAnsi"/>
          <w:spacing w:val="1"/>
        </w:rPr>
        <w:t>b</w:t>
      </w:r>
      <w:r w:rsidRPr="00EA5705">
        <w:rPr>
          <w:rFonts w:asciiTheme="minorHAnsi" w:eastAsia="Calibri" w:hAnsiTheme="minorHAnsi" w:cstheme="minorHAnsi"/>
        </w:rPr>
        <w:t>le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eq</w:t>
      </w:r>
      <w:r w:rsidRPr="00EA5705">
        <w:rPr>
          <w:rFonts w:asciiTheme="minorHAnsi" w:eastAsia="Calibri" w:hAnsiTheme="minorHAnsi" w:cstheme="minorHAnsi"/>
          <w:spacing w:val="-1"/>
        </w:rPr>
        <w:t>ues</w:t>
      </w:r>
      <w:r w:rsidRPr="00EA5705">
        <w:rPr>
          <w:rFonts w:asciiTheme="minorHAnsi" w:eastAsia="Calibri" w:hAnsiTheme="minorHAnsi" w:cstheme="minorHAnsi"/>
        </w:rPr>
        <w:t>t</w:t>
      </w:r>
    </w:p>
    <w:p w14:paraId="51437203" w14:textId="77777777" w:rsidR="00A45FD2" w:rsidRPr="00EA5705" w:rsidRDefault="00EA5705">
      <w:pPr>
        <w:spacing w:before="96"/>
        <w:ind w:left="148"/>
        <w:rPr>
          <w:rFonts w:asciiTheme="minorHAnsi" w:hAnsiTheme="minorHAnsi" w:cstheme="minorHAnsi"/>
        </w:rPr>
      </w:pPr>
      <w:r w:rsidRPr="00EA5705">
        <w:rPr>
          <w:rFonts w:asciiTheme="minorHAnsi" w:hAnsiTheme="minorHAnsi" w:cstheme="minorHAnsi"/>
        </w:rPr>
        <w:lastRenderedPageBreak/>
        <w:pict w14:anchorId="3C82A1E4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EA5705">
        <w:rPr>
          <w:rFonts w:asciiTheme="minorHAnsi" w:hAnsiTheme="minorHAnsi" w:cstheme="minorHAnsi"/>
        </w:rPr>
        <w:pict w14:anchorId="7A896F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6" o:title=""/>
          </v:shape>
        </w:pict>
      </w:r>
    </w:p>
    <w:p w14:paraId="2379CEAF" w14:textId="77777777" w:rsidR="00A45FD2" w:rsidRPr="00EA5705" w:rsidRDefault="00A45FD2">
      <w:pPr>
        <w:spacing w:before="8" w:line="120" w:lineRule="exact"/>
        <w:rPr>
          <w:rFonts w:asciiTheme="minorHAnsi" w:hAnsiTheme="minorHAnsi" w:cstheme="minorHAnsi"/>
        </w:rPr>
      </w:pPr>
    </w:p>
    <w:p w14:paraId="12FAD124" w14:textId="77777777" w:rsidR="00A45FD2" w:rsidRPr="00EA5705" w:rsidRDefault="00A45FD2">
      <w:pPr>
        <w:spacing w:line="200" w:lineRule="exact"/>
        <w:rPr>
          <w:rFonts w:asciiTheme="minorHAnsi" w:hAnsiTheme="minorHAnsi" w:cstheme="minorHAnsi"/>
        </w:rPr>
      </w:pPr>
    </w:p>
    <w:p w14:paraId="3B360315" w14:textId="77777777" w:rsidR="00A45FD2" w:rsidRPr="00EA5705" w:rsidRDefault="00EA5705">
      <w:pPr>
        <w:spacing w:before="20"/>
        <w:ind w:left="115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  <w:b/>
        </w:rPr>
        <w:t>C</w:t>
      </w:r>
      <w:r w:rsidRPr="00EA5705">
        <w:rPr>
          <w:rFonts w:asciiTheme="minorHAnsi" w:eastAsia="Calibri" w:hAnsiTheme="minorHAnsi" w:cstheme="minorHAnsi"/>
          <w:b/>
          <w:spacing w:val="-1"/>
        </w:rPr>
        <w:t>op</w:t>
      </w:r>
      <w:r w:rsidRPr="00EA5705">
        <w:rPr>
          <w:rFonts w:asciiTheme="minorHAnsi" w:eastAsia="Calibri" w:hAnsiTheme="minorHAnsi" w:cstheme="minorHAnsi"/>
          <w:b/>
          <w:spacing w:val="1"/>
        </w:rPr>
        <w:t>yr</w:t>
      </w:r>
      <w:r w:rsidRPr="00EA5705">
        <w:rPr>
          <w:rFonts w:asciiTheme="minorHAnsi" w:eastAsia="Calibri" w:hAnsiTheme="minorHAnsi" w:cstheme="minorHAnsi"/>
          <w:b/>
          <w:spacing w:val="-1"/>
        </w:rPr>
        <w:t>i</w:t>
      </w:r>
      <w:r w:rsidRPr="00EA5705">
        <w:rPr>
          <w:rFonts w:asciiTheme="minorHAnsi" w:eastAsia="Calibri" w:hAnsiTheme="minorHAnsi" w:cstheme="minorHAnsi"/>
          <w:b/>
          <w:spacing w:val="1"/>
        </w:rPr>
        <w:t>g</w:t>
      </w:r>
      <w:r w:rsidRPr="00EA5705">
        <w:rPr>
          <w:rFonts w:asciiTheme="minorHAnsi" w:eastAsia="Calibri" w:hAnsiTheme="minorHAnsi" w:cstheme="minorHAnsi"/>
          <w:b/>
          <w:spacing w:val="-1"/>
        </w:rPr>
        <w:t>h</w:t>
      </w:r>
      <w:r w:rsidRPr="00EA5705">
        <w:rPr>
          <w:rFonts w:asciiTheme="minorHAnsi" w:eastAsia="Calibri" w:hAnsiTheme="minorHAnsi" w:cstheme="minorHAnsi"/>
          <w:b/>
        </w:rPr>
        <w:t xml:space="preserve">t </w:t>
      </w:r>
      <w:r w:rsidRPr="00EA5705">
        <w:rPr>
          <w:rFonts w:asciiTheme="minorHAnsi" w:eastAsia="Calibri" w:hAnsiTheme="minorHAnsi" w:cstheme="minorHAnsi"/>
          <w:b/>
          <w:spacing w:val="-1"/>
        </w:rPr>
        <w:t>in</w:t>
      </w:r>
      <w:r w:rsidRPr="00EA5705">
        <w:rPr>
          <w:rFonts w:asciiTheme="minorHAnsi" w:eastAsia="Calibri" w:hAnsiTheme="minorHAnsi" w:cstheme="minorHAnsi"/>
          <w:b/>
        </w:rPr>
        <w:t>f</w:t>
      </w:r>
      <w:r w:rsidRPr="00EA5705">
        <w:rPr>
          <w:rFonts w:asciiTheme="minorHAnsi" w:eastAsia="Calibri" w:hAnsiTheme="minorHAnsi" w:cstheme="minorHAnsi"/>
          <w:b/>
          <w:spacing w:val="-1"/>
        </w:rPr>
        <w:t>o</w:t>
      </w:r>
      <w:r w:rsidRPr="00EA5705">
        <w:rPr>
          <w:rFonts w:asciiTheme="minorHAnsi" w:eastAsia="Calibri" w:hAnsiTheme="minorHAnsi" w:cstheme="minorHAnsi"/>
          <w:b/>
          <w:spacing w:val="1"/>
        </w:rPr>
        <w:t>r</w:t>
      </w:r>
      <w:r w:rsidRPr="00EA5705">
        <w:rPr>
          <w:rFonts w:asciiTheme="minorHAnsi" w:eastAsia="Calibri" w:hAnsiTheme="minorHAnsi" w:cstheme="minorHAnsi"/>
          <w:b/>
        </w:rPr>
        <w:t>mat</w:t>
      </w:r>
      <w:r w:rsidRPr="00EA5705">
        <w:rPr>
          <w:rFonts w:asciiTheme="minorHAnsi" w:eastAsia="Calibri" w:hAnsiTheme="minorHAnsi" w:cstheme="minorHAnsi"/>
          <w:b/>
          <w:spacing w:val="-1"/>
        </w:rPr>
        <w:t>io</w:t>
      </w:r>
      <w:r w:rsidRPr="00EA5705">
        <w:rPr>
          <w:rFonts w:asciiTheme="minorHAnsi" w:eastAsia="Calibri" w:hAnsiTheme="minorHAnsi" w:cstheme="minorHAnsi"/>
          <w:b/>
        </w:rPr>
        <w:t>n</w:t>
      </w:r>
      <w:r w:rsidRPr="00EA5705">
        <w:rPr>
          <w:rFonts w:asciiTheme="minorHAnsi" w:eastAsia="Calibri" w:hAnsiTheme="minorHAnsi" w:cstheme="minorHAnsi"/>
          <w:b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b/>
        </w:rPr>
        <w:t>- P</w:t>
      </w:r>
      <w:r w:rsidRPr="00EA5705">
        <w:rPr>
          <w:rFonts w:asciiTheme="minorHAnsi" w:eastAsia="Calibri" w:hAnsiTheme="minorHAnsi" w:cstheme="minorHAnsi"/>
          <w:b/>
          <w:spacing w:val="-1"/>
        </w:rPr>
        <w:t>l</w:t>
      </w:r>
      <w:r w:rsidRPr="00EA5705">
        <w:rPr>
          <w:rFonts w:asciiTheme="minorHAnsi" w:eastAsia="Calibri" w:hAnsiTheme="minorHAnsi" w:cstheme="minorHAnsi"/>
          <w:b/>
        </w:rPr>
        <w:t>ease</w:t>
      </w:r>
      <w:r w:rsidRPr="00EA5705">
        <w:rPr>
          <w:rFonts w:asciiTheme="minorHAnsi" w:eastAsia="Calibri" w:hAnsiTheme="minorHAnsi" w:cstheme="minorHAnsi"/>
          <w:b/>
          <w:spacing w:val="1"/>
        </w:rPr>
        <w:t xml:space="preserve"> r</w:t>
      </w:r>
      <w:r w:rsidRPr="00EA5705">
        <w:rPr>
          <w:rFonts w:asciiTheme="minorHAnsi" w:eastAsia="Calibri" w:hAnsiTheme="minorHAnsi" w:cstheme="minorHAnsi"/>
          <w:b/>
        </w:rPr>
        <w:t>ead</w:t>
      </w:r>
    </w:p>
    <w:p w14:paraId="22210E87" w14:textId="77777777" w:rsidR="00A45FD2" w:rsidRPr="00EA5705" w:rsidRDefault="00A45FD2">
      <w:pPr>
        <w:spacing w:before="4" w:line="280" w:lineRule="exact"/>
        <w:rPr>
          <w:rFonts w:asciiTheme="minorHAnsi" w:hAnsiTheme="minorHAnsi" w:cstheme="minorHAnsi"/>
        </w:rPr>
      </w:pPr>
    </w:p>
    <w:p w14:paraId="693718F9" w14:textId="77777777" w:rsidR="00A45FD2" w:rsidRPr="00EA5705" w:rsidRDefault="00EA5705">
      <w:pPr>
        <w:spacing w:line="276" w:lineRule="auto"/>
        <w:ind w:left="115" w:right="81"/>
        <w:rPr>
          <w:rFonts w:asciiTheme="minorHAnsi" w:eastAsia="Calibri" w:hAnsiTheme="minorHAnsi" w:cstheme="minorHAnsi"/>
        </w:rPr>
      </w:pPr>
      <w:r w:rsidRPr="00EA5705">
        <w:rPr>
          <w:rFonts w:asciiTheme="minorHAnsi" w:eastAsia="Calibri" w:hAnsiTheme="minorHAnsi" w:cstheme="minorHAnsi"/>
        </w:rPr>
        <w:t>©</w:t>
      </w:r>
      <w:r w:rsidRPr="00EA5705">
        <w:rPr>
          <w:rFonts w:asciiTheme="minorHAnsi" w:eastAsia="Calibri" w:hAnsiTheme="minorHAnsi" w:cstheme="minorHAnsi"/>
          <w:spacing w:val="1"/>
        </w:rPr>
        <w:t xml:space="preserve"> 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 xml:space="preserve">is 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r</w:t>
      </w:r>
      <w:r w:rsidRPr="00EA5705">
        <w:rPr>
          <w:rFonts w:asciiTheme="minorHAnsi" w:eastAsia="Calibri" w:hAnsiTheme="minorHAnsi" w:cstheme="minorHAnsi"/>
        </w:rPr>
        <w:t xml:space="preserve">y </w:t>
      </w:r>
      <w:r w:rsidRPr="00EA5705">
        <w:rPr>
          <w:rFonts w:asciiTheme="minorHAnsi" w:eastAsia="Calibri" w:hAnsiTheme="minorHAnsi" w:cstheme="minorHAnsi"/>
          <w:spacing w:val="1"/>
        </w:rPr>
        <w:t>L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vel M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1"/>
        </w:rPr>
        <w:t>d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</w:rPr>
        <w:t xml:space="preserve">al </w:t>
      </w:r>
      <w:r w:rsidRPr="00EA5705">
        <w:rPr>
          <w:rFonts w:asciiTheme="minorHAnsi" w:eastAsia="Calibri" w:hAnsiTheme="minorHAnsi" w:cstheme="minorHAnsi"/>
          <w:spacing w:val="-1"/>
        </w:rPr>
        <w:t>As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 xml:space="preserve">t </w:t>
      </w:r>
      <w:r w:rsidRPr="00EA5705">
        <w:rPr>
          <w:rFonts w:asciiTheme="minorHAnsi" w:eastAsia="Calibri" w:hAnsiTheme="minorHAnsi" w:cstheme="minorHAnsi"/>
          <w:spacing w:val="-40"/>
        </w:rPr>
        <w:t xml:space="preserve"> </w:t>
      </w:r>
      <w:hyperlink r:id="rId7">
        <w:r w:rsidRPr="00EA5705">
          <w:rPr>
            <w:rFonts w:asciiTheme="minorHAnsi" w:eastAsia="Calibri" w:hAnsiTheme="minorHAnsi" w:cstheme="minorHAnsi"/>
            <w:u w:val="single" w:color="0000FF"/>
          </w:rPr>
          <w:t>CV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 xml:space="preserve"> 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t</w:t>
        </w:r>
        <w:r w:rsidRPr="00EA5705">
          <w:rPr>
            <w:rFonts w:asciiTheme="minorHAnsi" w:eastAsia="Calibri" w:hAnsiTheme="minorHAnsi" w:cstheme="minorHAnsi"/>
            <w:spacing w:val="-1"/>
            <w:u w:val="single" w:color="0000FF"/>
          </w:rPr>
          <w:t>e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m</w:t>
        </w:r>
        <w:r w:rsidRPr="00EA5705">
          <w:rPr>
            <w:rFonts w:asciiTheme="minorHAnsi" w:eastAsia="Calibri" w:hAnsiTheme="minorHAnsi" w:cstheme="minorHAnsi"/>
            <w:spacing w:val="-1"/>
            <w:u w:val="single" w:color="0000FF"/>
          </w:rPr>
          <w:t>p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late</w:t>
        </w:r>
        <w:r w:rsidRPr="00EA5705">
          <w:rPr>
            <w:rFonts w:asciiTheme="minorHAnsi" w:eastAsia="Calibri" w:hAnsiTheme="minorHAnsi" w:cstheme="minorHAnsi"/>
            <w:spacing w:val="-1"/>
          </w:rPr>
          <w:t xml:space="preserve"> </w:t>
        </w:r>
        <w:r w:rsidRPr="00EA5705">
          <w:rPr>
            <w:rFonts w:asciiTheme="minorHAnsi" w:eastAsia="Calibri" w:hAnsiTheme="minorHAnsi" w:cstheme="minorHAnsi"/>
            <w:spacing w:val="2"/>
          </w:rPr>
          <w:t>i</w:t>
        </w:r>
      </w:hyperlink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co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yr</w:t>
      </w:r>
      <w:r w:rsidRPr="00EA5705">
        <w:rPr>
          <w:rFonts w:asciiTheme="minorHAnsi" w:eastAsia="Calibri" w:hAnsiTheme="minorHAnsi" w:cstheme="minorHAnsi"/>
          <w:spacing w:val="-1"/>
        </w:rPr>
        <w:t>ig</w:t>
      </w:r>
      <w:r w:rsidRPr="00EA5705">
        <w:rPr>
          <w:rFonts w:asciiTheme="minorHAnsi" w:eastAsia="Calibri" w:hAnsiTheme="minorHAnsi" w:cstheme="minorHAnsi"/>
        </w:rPr>
        <w:t>ht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f Dayj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b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L</w:t>
      </w:r>
      <w:r w:rsidRPr="00EA5705">
        <w:rPr>
          <w:rFonts w:asciiTheme="minorHAnsi" w:eastAsia="Calibri" w:hAnsiTheme="minorHAnsi" w:cstheme="minorHAnsi"/>
        </w:rPr>
        <w:t>td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2013. J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b</w:t>
      </w:r>
      <w:r w:rsidRPr="00EA5705">
        <w:rPr>
          <w:rFonts w:asciiTheme="minorHAnsi" w:eastAsia="Calibri" w:hAnsiTheme="minorHAnsi" w:cstheme="minorHAnsi"/>
          <w:spacing w:val="-1"/>
        </w:rPr>
        <w:t xml:space="preserve"> see</w:t>
      </w:r>
      <w:r w:rsidRPr="00EA5705">
        <w:rPr>
          <w:rFonts w:asciiTheme="minorHAnsi" w:eastAsia="Calibri" w:hAnsiTheme="minorHAnsi" w:cstheme="minorHAnsi"/>
        </w:rPr>
        <w:t>k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rs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 xml:space="preserve">may 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  <w:spacing w:val="1"/>
        </w:rPr>
        <w:t>ow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ad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u</w:t>
      </w:r>
      <w:r w:rsidRPr="00EA5705">
        <w:rPr>
          <w:rFonts w:asciiTheme="minorHAnsi" w:eastAsia="Calibri" w:hAnsiTheme="minorHAnsi" w:cstheme="minorHAnsi"/>
          <w:spacing w:val="1"/>
        </w:rPr>
        <w:t>s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</w:rPr>
        <w:t xml:space="preserve">s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arti</w:t>
      </w:r>
      <w:r w:rsidRPr="00EA5705">
        <w:rPr>
          <w:rFonts w:asciiTheme="minorHAnsi" w:eastAsia="Calibri" w:hAnsiTheme="minorHAnsi" w:cstheme="minorHAnsi"/>
          <w:spacing w:val="1"/>
        </w:rPr>
        <w:t>c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 xml:space="preserve">lar </w:t>
      </w:r>
      <w:r w:rsidRPr="00EA5705">
        <w:rPr>
          <w:rFonts w:asciiTheme="minorHAnsi" w:eastAsia="Calibri" w:hAnsiTheme="minorHAnsi" w:cstheme="minorHAnsi"/>
          <w:spacing w:val="2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esu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ex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3"/>
        </w:rPr>
        <w:t>m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le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f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 xml:space="preserve">ir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 xml:space="preserve">al 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  <w:spacing w:val="2"/>
        </w:rPr>
        <w:t>e</w:t>
      </w:r>
      <w:r w:rsidRPr="00EA5705">
        <w:rPr>
          <w:rFonts w:asciiTheme="minorHAnsi" w:eastAsia="Calibri" w:hAnsiTheme="minorHAnsi" w:cstheme="minorHAnsi"/>
        </w:rPr>
        <w:t>lp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 xml:space="preserve">m </w:t>
      </w:r>
      <w:r w:rsidRPr="00EA5705">
        <w:rPr>
          <w:rFonts w:asciiTheme="minorHAnsi" w:eastAsia="Calibri" w:hAnsiTheme="minorHAnsi" w:cstheme="minorHAnsi"/>
          <w:spacing w:val="1"/>
        </w:rPr>
        <w:t>w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1"/>
        </w:rPr>
        <w:t>i</w:t>
      </w:r>
      <w:r w:rsidRPr="00EA5705">
        <w:rPr>
          <w:rFonts w:asciiTheme="minorHAnsi" w:eastAsia="Calibri" w:hAnsiTheme="minorHAnsi" w:cstheme="minorHAnsi"/>
        </w:rPr>
        <w:t>te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he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1"/>
        </w:rPr>
        <w:t>ow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ne</w:t>
      </w:r>
      <w:r w:rsidRPr="00EA5705">
        <w:rPr>
          <w:rFonts w:asciiTheme="minorHAnsi" w:eastAsia="Calibri" w:hAnsiTheme="minorHAnsi" w:cstheme="minorHAnsi"/>
        </w:rPr>
        <w:t xml:space="preserve">. </w:t>
      </w:r>
      <w:r w:rsidRPr="00EA5705">
        <w:rPr>
          <w:rFonts w:asciiTheme="minorHAnsi" w:eastAsia="Calibri" w:hAnsiTheme="minorHAnsi" w:cstheme="minorHAnsi"/>
          <w:spacing w:val="1"/>
        </w:rPr>
        <w:t>Yo</w:t>
      </w:r>
      <w:r w:rsidRPr="00EA5705">
        <w:rPr>
          <w:rFonts w:asciiTheme="minorHAnsi" w:eastAsia="Calibri" w:hAnsiTheme="minorHAnsi" w:cstheme="minorHAnsi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are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al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 xml:space="preserve">t </w:t>
      </w:r>
      <w:r w:rsidRPr="00EA5705">
        <w:rPr>
          <w:rFonts w:asciiTheme="minorHAnsi" w:eastAsia="Calibri" w:hAnsiTheme="minorHAnsi" w:cstheme="minorHAnsi"/>
          <w:spacing w:val="1"/>
        </w:rPr>
        <w:t>w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1"/>
        </w:rPr>
        <w:t>co</w:t>
      </w:r>
      <w:r w:rsidRPr="00EA5705">
        <w:rPr>
          <w:rFonts w:asciiTheme="minorHAnsi" w:eastAsia="Calibri" w:hAnsiTheme="minorHAnsi" w:cstheme="minorHAnsi"/>
        </w:rPr>
        <w:t>me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-1"/>
        </w:rPr>
        <w:t>in</w:t>
      </w:r>
      <w:r w:rsidRPr="00EA5705">
        <w:rPr>
          <w:rFonts w:asciiTheme="minorHAnsi" w:eastAsia="Calibri" w:hAnsiTheme="minorHAnsi" w:cstheme="minorHAnsi"/>
        </w:rPr>
        <w:t>k to 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 xml:space="preserve">y </w:t>
      </w:r>
      <w:r w:rsidRPr="00EA5705">
        <w:rPr>
          <w:rFonts w:asciiTheme="minorHAnsi" w:eastAsia="Calibri" w:hAnsiTheme="minorHAnsi" w:cstheme="minorHAnsi"/>
          <w:spacing w:val="6"/>
        </w:rPr>
        <w:t>p</w:t>
      </w:r>
      <w:r w:rsidRPr="00EA5705">
        <w:rPr>
          <w:rFonts w:asciiTheme="minorHAnsi" w:eastAsia="Calibri" w:hAnsiTheme="minorHAnsi" w:cstheme="minorHAnsi"/>
        </w:rPr>
        <w:t xml:space="preserve">age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 xml:space="preserve">ite </w:t>
      </w:r>
      <w:hyperlink r:id="rId8"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www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.</w:t>
        </w:r>
        <w:r w:rsidRPr="00EA5705">
          <w:rPr>
            <w:rFonts w:asciiTheme="minorHAnsi" w:eastAsia="Calibri" w:hAnsiTheme="minorHAnsi" w:cstheme="minorHAnsi"/>
            <w:spacing w:val="-1"/>
            <w:u w:val="single" w:color="0000FF"/>
          </w:rPr>
          <w:t>d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ayj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o</w:t>
        </w:r>
        <w:r w:rsidRPr="00EA5705">
          <w:rPr>
            <w:rFonts w:asciiTheme="minorHAnsi" w:eastAsia="Calibri" w:hAnsiTheme="minorHAnsi" w:cstheme="minorHAnsi"/>
            <w:spacing w:val="-1"/>
            <w:u w:val="single" w:color="0000FF"/>
          </w:rPr>
          <w:t>b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.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com</w:t>
        </w:r>
        <w:r w:rsidRPr="00EA5705">
          <w:rPr>
            <w:rFonts w:asciiTheme="minorHAnsi" w:eastAsia="Calibri" w:hAnsiTheme="minorHAnsi" w:cstheme="minorHAnsi"/>
          </w:rPr>
          <w:t>.</w:t>
        </w:r>
      </w:hyperlink>
      <w:r w:rsidRPr="00EA5705">
        <w:rPr>
          <w:rFonts w:asciiTheme="minorHAnsi" w:eastAsia="Calibri" w:hAnsiTheme="minorHAnsi" w:cstheme="minorHAnsi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Ho</w:t>
      </w:r>
      <w:r w:rsidRPr="00EA5705">
        <w:rPr>
          <w:rFonts w:asciiTheme="minorHAnsi" w:eastAsia="Calibri" w:hAnsiTheme="minorHAnsi" w:cstheme="minorHAnsi"/>
          <w:spacing w:val="1"/>
        </w:rPr>
        <w:t>w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 xml:space="preserve">ver </w:t>
      </w:r>
      <w:r w:rsidRPr="00EA5705">
        <w:rPr>
          <w:rFonts w:asciiTheme="minorHAnsi" w:eastAsia="Calibri" w:hAnsiTheme="minorHAnsi" w:cstheme="minorHAnsi"/>
          <w:spacing w:val="-1"/>
        </w:rPr>
        <w:t>th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CV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late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m</w:t>
      </w:r>
      <w:r w:rsidRPr="00EA5705">
        <w:rPr>
          <w:rFonts w:asciiTheme="minorHAnsi" w:eastAsia="Calibri" w:hAnsiTheme="minorHAnsi" w:cstheme="minorHAnsi"/>
          <w:spacing w:val="2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 xml:space="preserve">t 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b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d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r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bu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e</w:t>
      </w:r>
      <w:r w:rsidRPr="00EA5705">
        <w:rPr>
          <w:rFonts w:asciiTheme="minorHAnsi" w:eastAsia="Calibri" w:hAnsiTheme="minorHAnsi" w:cstheme="minorHAnsi"/>
        </w:rPr>
        <w:t>d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r ma</w:t>
      </w:r>
      <w:r w:rsidRPr="00EA5705">
        <w:rPr>
          <w:rFonts w:asciiTheme="minorHAnsi" w:eastAsia="Calibri" w:hAnsiTheme="minorHAnsi" w:cstheme="minorHAnsi"/>
          <w:spacing w:val="-1"/>
        </w:rPr>
        <w:t>d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avai</w:t>
      </w:r>
      <w:r w:rsidRPr="00EA5705">
        <w:rPr>
          <w:rFonts w:asciiTheme="minorHAnsi" w:eastAsia="Calibri" w:hAnsiTheme="minorHAnsi" w:cstheme="minorHAnsi"/>
          <w:spacing w:val="-1"/>
        </w:rPr>
        <w:t>l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1"/>
        </w:rPr>
        <w:t>b</w:t>
      </w:r>
      <w:r w:rsidRPr="00EA5705">
        <w:rPr>
          <w:rFonts w:asciiTheme="minorHAnsi" w:eastAsia="Calibri" w:hAnsiTheme="minorHAnsi" w:cstheme="minorHAnsi"/>
        </w:rPr>
        <w:t>le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n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he</w:t>
      </w:r>
      <w:r w:rsidRPr="00EA5705">
        <w:rPr>
          <w:rFonts w:asciiTheme="minorHAnsi" w:eastAsia="Calibri" w:hAnsiTheme="minorHAnsi" w:cstheme="minorHAnsi"/>
        </w:rPr>
        <w:t>r w</w:t>
      </w:r>
      <w:r w:rsidRPr="00EA5705">
        <w:rPr>
          <w:rFonts w:asciiTheme="minorHAnsi" w:eastAsia="Calibri" w:hAnsiTheme="minorHAnsi" w:cstheme="minorHAnsi"/>
          <w:spacing w:val="-1"/>
        </w:rPr>
        <w:t>ebs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w</w:t>
      </w:r>
      <w:r w:rsidRPr="00EA5705">
        <w:rPr>
          <w:rFonts w:asciiTheme="minorHAnsi" w:eastAsia="Calibri" w:hAnsiTheme="minorHAnsi" w:cstheme="minorHAnsi"/>
        </w:rPr>
        <w:t>it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  <w:spacing w:val="1"/>
        </w:rPr>
        <w:t>ou</w:t>
      </w:r>
      <w:r w:rsidRPr="00EA5705">
        <w:rPr>
          <w:rFonts w:asciiTheme="minorHAnsi" w:eastAsia="Calibri" w:hAnsiTheme="minorHAnsi" w:cstheme="minorHAnsi"/>
        </w:rPr>
        <w:t xml:space="preserve">t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u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 xml:space="preserve">r </w:t>
      </w:r>
      <w:r w:rsidRPr="00EA5705">
        <w:rPr>
          <w:rFonts w:asciiTheme="minorHAnsi" w:eastAsia="Calibri" w:hAnsiTheme="minorHAnsi" w:cstheme="minorHAnsi"/>
          <w:spacing w:val="-1"/>
        </w:rPr>
        <w:t>pe</w:t>
      </w:r>
      <w:r w:rsidRPr="00EA5705">
        <w:rPr>
          <w:rFonts w:asciiTheme="minorHAnsi" w:eastAsia="Calibri" w:hAnsiTheme="minorHAnsi" w:cstheme="minorHAnsi"/>
        </w:rPr>
        <w:t>rm</w:t>
      </w:r>
      <w:r w:rsidRPr="00EA5705">
        <w:rPr>
          <w:rFonts w:asciiTheme="minorHAnsi" w:eastAsia="Calibri" w:hAnsiTheme="minorHAnsi" w:cstheme="minorHAnsi"/>
          <w:spacing w:val="2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ss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.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F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r a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 xml:space="preserve">y </w:t>
      </w:r>
      <w:r w:rsidRPr="00EA5705">
        <w:rPr>
          <w:rFonts w:asciiTheme="minorHAnsi" w:eastAsia="Calibri" w:hAnsiTheme="minorHAnsi" w:cstheme="minorHAnsi"/>
          <w:spacing w:val="-1"/>
        </w:rPr>
        <w:t>q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>es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i</w:t>
      </w:r>
      <w:r w:rsidRPr="00EA5705">
        <w:rPr>
          <w:rFonts w:asciiTheme="minorHAnsi" w:eastAsia="Calibri" w:hAnsiTheme="minorHAnsi" w:cstheme="minorHAnsi"/>
          <w:spacing w:val="3"/>
        </w:rPr>
        <w:t>o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r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la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</w:rPr>
        <w:t>i</w:t>
      </w:r>
      <w:r w:rsidRPr="00EA5705">
        <w:rPr>
          <w:rFonts w:asciiTheme="minorHAnsi" w:eastAsia="Calibri" w:hAnsiTheme="minorHAnsi" w:cstheme="minorHAnsi"/>
          <w:spacing w:val="-1"/>
        </w:rPr>
        <w:t>n</w:t>
      </w:r>
      <w:r w:rsidRPr="00EA5705">
        <w:rPr>
          <w:rFonts w:asciiTheme="minorHAnsi" w:eastAsia="Calibri" w:hAnsiTheme="minorHAnsi" w:cstheme="minorHAnsi"/>
        </w:rPr>
        <w:t>g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</w:rPr>
        <w:t>to</w:t>
      </w:r>
      <w:r w:rsidRPr="00EA5705">
        <w:rPr>
          <w:rFonts w:asciiTheme="minorHAnsi" w:eastAsia="Calibri" w:hAnsiTheme="minorHAnsi" w:cstheme="minorHAnsi"/>
          <w:spacing w:val="1"/>
        </w:rPr>
        <w:t xml:space="preserve"> </w:t>
      </w:r>
      <w:r w:rsidRPr="00EA5705">
        <w:rPr>
          <w:rFonts w:asciiTheme="minorHAnsi" w:eastAsia="Calibri" w:hAnsiTheme="minorHAnsi" w:cstheme="minorHAnsi"/>
        </w:rPr>
        <w:t>t</w:t>
      </w:r>
      <w:r w:rsidRPr="00EA5705">
        <w:rPr>
          <w:rFonts w:asciiTheme="minorHAnsi" w:eastAsia="Calibri" w:hAnsiTheme="minorHAnsi" w:cstheme="minorHAnsi"/>
          <w:spacing w:val="1"/>
        </w:rPr>
        <w:t>h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u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o</w:t>
      </w:r>
      <w:r w:rsidRPr="00EA5705">
        <w:rPr>
          <w:rFonts w:asciiTheme="minorHAnsi" w:eastAsia="Calibri" w:hAnsiTheme="minorHAnsi" w:cstheme="minorHAnsi"/>
        </w:rPr>
        <w:t>f t</w:t>
      </w:r>
      <w:r w:rsidRPr="00EA5705">
        <w:rPr>
          <w:rFonts w:asciiTheme="minorHAnsi" w:eastAsia="Calibri" w:hAnsiTheme="minorHAnsi" w:cstheme="minorHAnsi"/>
          <w:spacing w:val="-1"/>
        </w:rPr>
        <w:t>h</w:t>
      </w:r>
      <w:r w:rsidRPr="00EA5705">
        <w:rPr>
          <w:rFonts w:asciiTheme="minorHAnsi" w:eastAsia="Calibri" w:hAnsiTheme="minorHAnsi" w:cstheme="minorHAnsi"/>
        </w:rPr>
        <w:t>is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2"/>
        </w:rPr>
        <w:t>t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  <w:spacing w:val="2"/>
        </w:rPr>
        <w:t>m</w:t>
      </w:r>
      <w:r w:rsidRPr="00EA5705">
        <w:rPr>
          <w:rFonts w:asciiTheme="minorHAnsi" w:eastAsia="Calibri" w:hAnsiTheme="minorHAnsi" w:cstheme="minorHAnsi"/>
          <w:spacing w:val="-1"/>
        </w:rPr>
        <w:t>p</w:t>
      </w:r>
      <w:r w:rsidRPr="00EA5705">
        <w:rPr>
          <w:rFonts w:asciiTheme="minorHAnsi" w:eastAsia="Calibri" w:hAnsiTheme="minorHAnsi" w:cstheme="minorHAnsi"/>
        </w:rPr>
        <w:t>late</w:t>
      </w:r>
      <w:r w:rsidRPr="00EA5705">
        <w:rPr>
          <w:rFonts w:asciiTheme="minorHAnsi" w:eastAsia="Calibri" w:hAnsiTheme="minorHAnsi" w:cstheme="minorHAnsi"/>
          <w:spacing w:val="-1"/>
        </w:rPr>
        <w:t xml:space="preserve"> </w:t>
      </w:r>
      <w:r w:rsidRPr="00EA5705">
        <w:rPr>
          <w:rFonts w:asciiTheme="minorHAnsi" w:eastAsia="Calibri" w:hAnsiTheme="minorHAnsi" w:cstheme="minorHAnsi"/>
          <w:spacing w:val="1"/>
        </w:rPr>
        <w:t>p</w:t>
      </w:r>
      <w:r w:rsidRPr="00EA5705">
        <w:rPr>
          <w:rFonts w:asciiTheme="minorHAnsi" w:eastAsia="Calibri" w:hAnsiTheme="minorHAnsi" w:cstheme="minorHAnsi"/>
        </w:rPr>
        <w:t>l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a</w:t>
      </w:r>
      <w:r w:rsidRPr="00EA5705">
        <w:rPr>
          <w:rFonts w:asciiTheme="minorHAnsi" w:eastAsia="Calibri" w:hAnsiTheme="minorHAnsi" w:cstheme="minorHAnsi"/>
          <w:spacing w:val="-1"/>
        </w:rPr>
        <w:t>s</w:t>
      </w:r>
      <w:r w:rsidRPr="00EA5705">
        <w:rPr>
          <w:rFonts w:asciiTheme="minorHAnsi" w:eastAsia="Calibri" w:hAnsiTheme="minorHAnsi" w:cstheme="minorHAnsi"/>
        </w:rPr>
        <w:t>e</w:t>
      </w:r>
      <w:r w:rsidRPr="00EA5705">
        <w:rPr>
          <w:rFonts w:asciiTheme="minorHAnsi" w:eastAsia="Calibri" w:hAnsiTheme="minorHAnsi" w:cstheme="minorHAnsi"/>
          <w:spacing w:val="2"/>
        </w:rPr>
        <w:t xml:space="preserve"> </w:t>
      </w:r>
      <w:r w:rsidRPr="00EA5705">
        <w:rPr>
          <w:rFonts w:asciiTheme="minorHAnsi" w:eastAsia="Calibri" w:hAnsiTheme="minorHAnsi" w:cstheme="minorHAnsi"/>
          <w:spacing w:val="-1"/>
        </w:rPr>
        <w:t>e</w:t>
      </w:r>
      <w:r w:rsidRPr="00EA5705">
        <w:rPr>
          <w:rFonts w:asciiTheme="minorHAnsi" w:eastAsia="Calibri" w:hAnsiTheme="minorHAnsi" w:cstheme="minorHAnsi"/>
        </w:rPr>
        <w:t>mai</w:t>
      </w:r>
      <w:r w:rsidRPr="00EA5705">
        <w:rPr>
          <w:rFonts w:asciiTheme="minorHAnsi" w:eastAsia="Calibri" w:hAnsiTheme="minorHAnsi" w:cstheme="minorHAnsi"/>
          <w:spacing w:val="-1"/>
        </w:rPr>
        <w:t>l</w:t>
      </w:r>
      <w:r w:rsidRPr="00EA5705">
        <w:rPr>
          <w:rFonts w:asciiTheme="minorHAnsi" w:eastAsia="Calibri" w:hAnsiTheme="minorHAnsi" w:cstheme="minorHAnsi"/>
        </w:rPr>
        <w:t xml:space="preserve">: </w:t>
      </w:r>
      <w:r w:rsidRPr="00EA5705">
        <w:rPr>
          <w:rFonts w:asciiTheme="minorHAnsi" w:eastAsia="Calibri" w:hAnsiTheme="minorHAnsi" w:cstheme="minorHAnsi"/>
          <w:spacing w:val="-37"/>
        </w:rPr>
        <w:t xml:space="preserve"> </w:t>
      </w:r>
      <w:hyperlink r:id="rId9">
        <w:r w:rsidRPr="00EA5705">
          <w:rPr>
            <w:rFonts w:asciiTheme="minorHAnsi" w:eastAsia="Calibri" w:hAnsiTheme="minorHAnsi" w:cstheme="minorHAnsi"/>
            <w:u w:val="single" w:color="0000FF"/>
          </w:rPr>
          <w:t>i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EA5705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EA5705">
          <w:rPr>
            <w:rFonts w:asciiTheme="minorHAnsi" w:eastAsia="Calibri" w:hAnsiTheme="minorHAnsi" w:cstheme="minorHAnsi"/>
            <w:spacing w:val="3"/>
            <w:u w:val="single" w:color="0000FF"/>
          </w:rPr>
          <w:t>o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@d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j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EA5705">
          <w:rPr>
            <w:rFonts w:asciiTheme="minorHAnsi" w:eastAsia="Calibri" w:hAnsiTheme="minorHAnsi" w:cstheme="minorHAnsi"/>
            <w:u w:val="single" w:color="0000FF"/>
          </w:rPr>
          <w:t>.co</w:t>
        </w:r>
        <w:r w:rsidRPr="00EA5705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EA5705">
          <w:rPr>
            <w:rFonts w:asciiTheme="minorHAnsi" w:eastAsia="Calibri" w:hAnsiTheme="minorHAnsi" w:cstheme="minorHAnsi"/>
          </w:rPr>
          <w:t>.</w:t>
        </w:r>
      </w:hyperlink>
    </w:p>
    <w:sectPr w:rsidR="00A45FD2" w:rsidRPr="00EA5705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F3BC8"/>
    <w:multiLevelType w:val="multilevel"/>
    <w:tmpl w:val="62AAA7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FD2"/>
    <w:rsid w:val="00A45FD2"/>
    <w:rsid w:val="00EA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0A52929"/>
  <w15:docId w15:val="{57CA3E7A-20FA-4C6F-82E0-7EAD8D32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cv-template-23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575</Words>
  <Characters>3284</Characters>
  <Application>Microsoft Office Word</Application>
  <DocSecurity>0</DocSecurity>
  <Lines>27</Lines>
  <Paragraphs>7</Paragraphs>
  <ScaleCrop>false</ScaleCrop>
  <Company/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2021-06-05T07:15:00Z</dcterms:created>
  <dcterms:modified xsi:type="dcterms:W3CDTF">2021-06-05T07:19:00Z</dcterms:modified>
</cp:coreProperties>
</file>