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9AA72" w14:textId="77777777" w:rsidR="0045101D" w:rsidRPr="0045101D" w:rsidRDefault="0045101D" w:rsidP="0045101D">
      <w:pPr>
        <w:spacing w:line="220" w:lineRule="exact"/>
        <w:ind w:left="65" w:right="2385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t>Nathanial Valencia</w:t>
      </w:r>
    </w:p>
    <w:p w14:paraId="7BBF2BB0" w14:textId="77777777" w:rsidR="0045101D" w:rsidRDefault="0045101D" w:rsidP="0045101D">
      <w:pPr>
        <w:spacing w:line="220" w:lineRule="exact"/>
        <w:ind w:left="65" w:right="2385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t>999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k,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999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45101D">
        <w:rPr>
          <w:rFonts w:asciiTheme="minorHAnsi" w:hAnsiTheme="minorHAnsi" w:cstheme="minorHAnsi"/>
          <w:sz w:val="22"/>
          <w:szCs w:val="22"/>
        </w:rPr>
        <w:t>9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</w:p>
    <w:p w14:paraId="204A8C07" w14:textId="0E802BF2" w:rsidR="00C44EBF" w:rsidRPr="0045101D" w:rsidRDefault="0045101D" w:rsidP="0045101D">
      <w:pPr>
        <w:spacing w:line="220" w:lineRule="exact"/>
        <w:ind w:left="65" w:right="2385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3B607D">
          <w:rPr>
            <w:rStyle w:val="Hyperlink"/>
            <w:rFonts w:asciiTheme="minorHAnsi" w:hAnsiTheme="minorHAnsi" w:cstheme="minorHAnsi"/>
            <w:spacing w:val="-3"/>
            <w:sz w:val="22"/>
            <w:szCs w:val="22"/>
          </w:rPr>
          <w:t>nathanial@gmail.com</w:t>
        </w:r>
        <w:r w:rsidRPr="003B607D">
          <w:rPr>
            <w:rStyle w:val="Hyperlink"/>
            <w:rFonts w:asciiTheme="minorHAnsi" w:hAnsiTheme="minorHAnsi" w:cstheme="minorHAnsi"/>
            <w:spacing w:val="12"/>
            <w:sz w:val="22"/>
            <w:szCs w:val="22"/>
          </w:rPr>
          <w:t xml:space="preserve"> </w:t>
        </w:r>
        <w:r w:rsidRPr="003B607D">
          <w:rPr>
            <w:rStyle w:val="Hyperlink"/>
            <w:rFonts w:asciiTheme="minorHAnsi" w:hAnsiTheme="minorHAnsi" w:cstheme="minorHAnsi"/>
            <w:sz w:val="22"/>
            <w:szCs w:val="22"/>
          </w:rPr>
          <w:t>•</w:t>
        </w:r>
      </w:hyperlink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(999)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99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45101D">
        <w:rPr>
          <w:rFonts w:asciiTheme="minorHAnsi" w:hAnsiTheme="minorHAnsi" w:cstheme="minorHAnsi"/>
          <w:sz w:val="22"/>
          <w:szCs w:val="22"/>
        </w:rPr>
        <w:t>-9999</w:t>
      </w:r>
    </w:p>
    <w:p w14:paraId="66EAA323" w14:textId="77777777" w:rsidR="00C44EBF" w:rsidRPr="0045101D" w:rsidRDefault="00C44EB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615096A" w14:textId="77777777" w:rsidR="00C44EBF" w:rsidRPr="0045101D" w:rsidRDefault="00C44E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16F2F6" w14:textId="77777777" w:rsidR="00C44EBF" w:rsidRPr="0045101D" w:rsidRDefault="0045101D">
      <w:pPr>
        <w:spacing w:line="280" w:lineRule="auto"/>
        <w:ind w:left="100" w:right="126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Ass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xp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45101D">
        <w:rPr>
          <w:rFonts w:asciiTheme="minorHAnsi" w:hAnsiTheme="minorHAnsi" w:cstheme="minorHAnsi"/>
          <w:sz w:val="22"/>
          <w:szCs w:val="22"/>
        </w:rPr>
        <w:t>;</w:t>
      </w:r>
      <w:r w:rsidRPr="0045101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45101D">
        <w:rPr>
          <w:rFonts w:asciiTheme="minorHAnsi" w:hAnsiTheme="minorHAnsi" w:cstheme="minorHAnsi"/>
          <w:sz w:val="22"/>
          <w:szCs w:val="22"/>
        </w:rPr>
        <w:t>k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g 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x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45101D">
        <w:rPr>
          <w:rFonts w:asciiTheme="minorHAnsi" w:hAnsiTheme="minorHAnsi" w:cstheme="minorHAnsi"/>
          <w:sz w:val="22"/>
          <w:szCs w:val="22"/>
        </w:rPr>
        <w:t>k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dge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45101D">
        <w:rPr>
          <w:rFonts w:asciiTheme="minorHAnsi" w:hAnsiTheme="minorHAnsi" w:cstheme="minorHAnsi"/>
          <w:sz w:val="22"/>
          <w:szCs w:val="22"/>
        </w:rPr>
        <w:t>nd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cce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z w:val="22"/>
          <w:szCs w:val="22"/>
        </w:rPr>
        <w:t>ul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xp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du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0C58C77A" w14:textId="77777777" w:rsidR="0045101D" w:rsidRDefault="0045101D" w:rsidP="0045101D">
      <w:pPr>
        <w:ind w:right="3376"/>
        <w:rPr>
          <w:rFonts w:asciiTheme="minorHAnsi" w:hAnsiTheme="minorHAnsi" w:cstheme="minorHAnsi"/>
          <w:sz w:val="22"/>
          <w:szCs w:val="22"/>
        </w:rPr>
      </w:pPr>
    </w:p>
    <w:p w14:paraId="0ECCA37C" w14:textId="44E95089" w:rsidR="00C44EBF" w:rsidRPr="0045101D" w:rsidRDefault="0045101D" w:rsidP="0045101D">
      <w:pPr>
        <w:ind w:right="3376" w:firstLine="10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b/>
          <w:spacing w:val="6"/>
          <w:sz w:val="22"/>
          <w:szCs w:val="22"/>
          <w:u w:color="000000"/>
        </w:rPr>
        <w:t>Q</w:t>
      </w:r>
      <w:r w:rsidRPr="0045101D">
        <w:rPr>
          <w:rFonts w:asciiTheme="minorHAnsi" w:hAnsiTheme="minorHAnsi" w:cstheme="minorHAnsi"/>
          <w:b/>
          <w:spacing w:val="-6"/>
          <w:sz w:val="22"/>
          <w:szCs w:val="22"/>
          <w:u w:color="000000"/>
        </w:rPr>
        <w:t>u</w:t>
      </w:r>
      <w:r w:rsidRPr="0045101D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45101D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i</w:t>
      </w:r>
      <w:r w:rsidRPr="0045101D">
        <w:rPr>
          <w:rFonts w:asciiTheme="minorHAnsi" w:hAnsiTheme="minorHAnsi" w:cstheme="minorHAnsi"/>
          <w:b/>
          <w:sz w:val="22"/>
          <w:szCs w:val="22"/>
          <w:u w:color="000000"/>
        </w:rPr>
        <w:t>f</w:t>
      </w:r>
      <w:r w:rsidRPr="0045101D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i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c</w:t>
      </w:r>
      <w:r w:rsidRPr="0045101D">
        <w:rPr>
          <w:rFonts w:asciiTheme="minorHAnsi" w:hAnsiTheme="minorHAnsi" w:cstheme="minorHAnsi"/>
          <w:b/>
          <w:sz w:val="22"/>
          <w:szCs w:val="22"/>
          <w:u w:color="000000"/>
        </w:rPr>
        <w:t>at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45101D">
        <w:rPr>
          <w:rFonts w:asciiTheme="minorHAnsi" w:hAnsiTheme="minorHAnsi" w:cstheme="minorHAnsi"/>
          <w:b/>
          <w:spacing w:val="-5"/>
          <w:sz w:val="22"/>
          <w:szCs w:val="22"/>
          <w:u w:color="000000"/>
        </w:rPr>
        <w:t>o</w:t>
      </w:r>
      <w:r w:rsidRPr="0045101D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45101D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45101D">
        <w:rPr>
          <w:rFonts w:asciiTheme="minorHAnsi" w:hAnsiTheme="minorHAnsi" w:cstheme="minorHAnsi"/>
          <w:b/>
          <w:spacing w:val="-6"/>
          <w:sz w:val="22"/>
          <w:szCs w:val="22"/>
          <w:u w:color="000000"/>
        </w:rPr>
        <w:t>u</w:t>
      </w:r>
      <w:r w:rsidRPr="0045101D">
        <w:rPr>
          <w:rFonts w:asciiTheme="minorHAnsi" w:hAnsiTheme="minorHAnsi" w:cstheme="minorHAnsi"/>
          <w:b/>
          <w:sz w:val="22"/>
          <w:szCs w:val="22"/>
          <w:u w:color="000000"/>
        </w:rPr>
        <w:t>m</w:t>
      </w:r>
      <w:r w:rsidRPr="0045101D">
        <w:rPr>
          <w:rFonts w:asciiTheme="minorHAnsi" w:hAnsiTheme="minorHAnsi" w:cstheme="minorHAnsi"/>
          <w:b/>
          <w:spacing w:val="-5"/>
          <w:sz w:val="22"/>
          <w:szCs w:val="22"/>
          <w:u w:color="000000"/>
        </w:rPr>
        <w:t>m</w:t>
      </w:r>
      <w:r w:rsidRPr="0045101D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45101D">
        <w:rPr>
          <w:rFonts w:asciiTheme="minorHAnsi" w:hAnsiTheme="minorHAnsi" w:cstheme="minorHAnsi"/>
          <w:b/>
          <w:sz w:val="22"/>
          <w:szCs w:val="22"/>
          <w:u w:color="000000"/>
        </w:rPr>
        <w:t>y</w:t>
      </w:r>
    </w:p>
    <w:p w14:paraId="5BA89061" w14:textId="77777777" w:rsidR="00C44EBF" w:rsidRPr="0045101D" w:rsidRDefault="0045101D">
      <w:pPr>
        <w:spacing w:line="278" w:lineRule="auto"/>
        <w:ind w:left="730" w:right="952" w:hanging="269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pict w14:anchorId="057F1C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2.55pt">
            <v:imagedata r:id="rId6" o:title=""/>
          </v:shape>
        </w:pict>
      </w:r>
      <w:r w:rsidRPr="0045101D">
        <w:rPr>
          <w:rFonts w:asciiTheme="minorHAnsi" w:hAnsiTheme="minorHAnsi" w:cstheme="minorHAnsi"/>
          <w:sz w:val="22"/>
          <w:szCs w:val="22"/>
        </w:rPr>
        <w:t xml:space="preserve"> 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x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xp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ng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9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cli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iti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6CB7CC40" w14:textId="7710A59D" w:rsidR="00C44EBF" w:rsidRPr="0045101D" w:rsidRDefault="0045101D" w:rsidP="0045101D">
      <w:pPr>
        <w:spacing w:line="220" w:lineRule="exact"/>
        <w:ind w:left="423" w:right="42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pict w14:anchorId="3327236A">
          <v:shape id="_x0000_i1026" type="#_x0000_t75" style="width:9.2pt;height:12.55pt">
            <v:imagedata r:id="rId6" o:title=""/>
          </v:shape>
        </w:pict>
      </w:r>
      <w:r w:rsidRPr="0045101D">
        <w:rPr>
          <w:rFonts w:asciiTheme="minorHAnsi" w:hAnsiTheme="minorHAnsi" w:cstheme="minorHAnsi"/>
          <w:sz w:val="22"/>
          <w:szCs w:val="22"/>
        </w:rPr>
        <w:t xml:space="preserve"> 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rp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k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5101D">
        <w:rPr>
          <w:rFonts w:asciiTheme="minorHAnsi" w:hAnsiTheme="minorHAnsi" w:cstheme="minorHAnsi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cc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ob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ati</w:t>
      </w:r>
      <w:r w:rsidRPr="0045101D">
        <w:rPr>
          <w:rFonts w:asciiTheme="minorHAnsi" w:hAnsiTheme="minorHAnsi" w:cstheme="minorHAnsi"/>
          <w:spacing w:val="-8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nt</w:t>
      </w:r>
    </w:p>
    <w:p w14:paraId="6223AC7B" w14:textId="54AE6ED5" w:rsidR="00C44EBF" w:rsidRPr="0045101D" w:rsidRDefault="0045101D">
      <w:pPr>
        <w:spacing w:before="39"/>
        <w:ind w:left="73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 xml:space="preserve">g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0D9CE6FE" w14:textId="77777777" w:rsidR="00C44EBF" w:rsidRPr="0045101D" w:rsidRDefault="0045101D">
      <w:pPr>
        <w:spacing w:before="39"/>
        <w:ind w:left="73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pict w14:anchorId="62044606">
          <v:group id="_x0000_s1050" style="position:absolute;left:0;text-align:left;margin-left:108.05pt;margin-top:1.2pt;width:9.1pt;height:52.6pt;z-index:-251659776;mso-position-horizontal-relative:page" coordorigin="2161,24" coordsize="182,1052">
            <v:shape id="_x0000_s1054" type="#_x0000_t75" style="position:absolute;left:2161;top:24;width:182;height:245">
              <v:imagedata r:id="rId6" o:title=""/>
            </v:shape>
            <v:shape id="_x0000_s1053" type="#_x0000_t75" style="position:absolute;left:2161;top:293;width:182;height:245">
              <v:imagedata r:id="rId6" o:title=""/>
            </v:shape>
            <v:shape id="_x0000_s1052" type="#_x0000_t75" style="position:absolute;left:2161;top:562;width:182;height:245">
              <v:imagedata r:id="rId6" o:title=""/>
            </v:shape>
            <v:shape id="_x0000_s1051" type="#_x0000_t75" style="position:absolute;left:2161;top:831;width:182;height:245">
              <v:imagedata r:id="rId6" o:title=""/>
            </v:shape>
            <w10:wrap anchorx="page"/>
          </v:group>
        </w:pic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pt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 xml:space="preserve">t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ks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ta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57565EDC" w14:textId="77777777" w:rsidR="00C44EBF" w:rsidRPr="0045101D" w:rsidRDefault="0045101D">
      <w:pPr>
        <w:spacing w:before="39" w:line="280" w:lineRule="auto"/>
        <w:ind w:left="730" w:right="1401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xp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l 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45101D">
        <w:rPr>
          <w:rFonts w:asciiTheme="minorHAnsi" w:hAnsiTheme="minorHAnsi" w:cstheme="minorHAnsi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ov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ng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x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ca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. C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 xml:space="preserve">t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 xml:space="preserve">s 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 xml:space="preserve">t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8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27820DCB" w14:textId="77777777" w:rsidR="00C44EBF" w:rsidRPr="0045101D" w:rsidRDefault="0045101D">
      <w:pPr>
        <w:spacing w:before="2" w:line="280" w:lineRule="auto"/>
        <w:ind w:left="730" w:right="305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pict w14:anchorId="58FF3237">
          <v:group id="_x0000_s1047" style="position:absolute;left:0;text-align:left;margin-left:108.05pt;margin-top:26.5pt;width:9.1pt;height:25.7pt;z-index:-251658752;mso-position-horizontal-relative:page" coordorigin="2161,530" coordsize="182,514">
            <v:shape id="_x0000_s1049" type="#_x0000_t75" style="position:absolute;left:2161;top:530;width:182;height:245">
              <v:imagedata r:id="rId6" o:title=""/>
            </v:shape>
            <v:shape id="_x0000_s1048" type="#_x0000_t75" style="position:absolute;left:2161;top:798;width:182;height:245">
              <v:imagedata r:id="rId6" o:title=""/>
            </v:shape>
            <w10:wrap anchorx="page"/>
          </v:group>
        </w:pic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z w:val="22"/>
          <w:szCs w:val="22"/>
        </w:rPr>
        <w:t>-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d;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45101D">
        <w:rPr>
          <w:rFonts w:asciiTheme="minorHAnsi" w:hAnsiTheme="minorHAnsi" w:cstheme="minorHAnsi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k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 xml:space="preserve"> w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5101D">
        <w:rPr>
          <w:rFonts w:asciiTheme="minorHAnsi" w:hAnsiTheme="minorHAnsi" w:cstheme="minorHAnsi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ala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 xml:space="preserve">s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cc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k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ng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z w:val="22"/>
          <w:szCs w:val="22"/>
        </w:rPr>
        <w:t>nd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4357DF7D" w14:textId="77777777" w:rsidR="00C44EBF" w:rsidRPr="0045101D" w:rsidRDefault="0045101D">
      <w:pPr>
        <w:spacing w:before="6"/>
        <w:ind w:left="73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lia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d,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ff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8"/>
          <w:w w:val="101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1D25A7D6" w14:textId="42DECE1A" w:rsidR="00C44EBF" w:rsidRPr="0045101D" w:rsidRDefault="0045101D">
      <w:pPr>
        <w:spacing w:before="39" w:line="280" w:lineRule="auto"/>
        <w:ind w:left="730" w:right="66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xp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ea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ca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du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8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48A48606" w14:textId="77777777" w:rsidR="00C44EBF" w:rsidRPr="0045101D" w:rsidRDefault="0045101D">
      <w:pPr>
        <w:spacing w:line="22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pict w14:anchorId="294B89AE">
          <v:shape id="_x0000_i1027" type="#_x0000_t75" style="width:9.2pt;height:12.55pt">
            <v:imagedata r:id="rId6" o:title=""/>
          </v:shape>
        </w:pict>
      </w:r>
      <w:r w:rsidRPr="0045101D">
        <w:rPr>
          <w:rFonts w:asciiTheme="minorHAnsi" w:hAnsiTheme="minorHAnsi" w:cstheme="minorHAnsi"/>
          <w:sz w:val="22"/>
          <w:szCs w:val="22"/>
        </w:rPr>
        <w:t xml:space="preserve"> 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 xml:space="preserve">a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45101D">
        <w:rPr>
          <w:rFonts w:asciiTheme="minorHAnsi" w:hAnsiTheme="minorHAnsi" w:cstheme="minorHAnsi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k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6AB66061" w14:textId="77777777" w:rsidR="00C44EBF" w:rsidRPr="0045101D" w:rsidRDefault="0045101D">
      <w:pPr>
        <w:spacing w:before="58"/>
        <w:ind w:left="73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5"/>
          <w:w w:val="101"/>
          <w:sz w:val="22"/>
          <w:szCs w:val="22"/>
        </w:rPr>
        <w:t>o</w:t>
      </w:r>
      <w:r w:rsidRPr="0045101D">
        <w:rPr>
          <w:rFonts w:asciiTheme="minorHAnsi" w:hAnsiTheme="minorHAnsi" w:cstheme="minorHAnsi"/>
          <w:w w:val="101"/>
          <w:sz w:val="22"/>
          <w:szCs w:val="22"/>
        </w:rPr>
        <w:t>b</w:t>
      </w:r>
      <w:r w:rsidRPr="0045101D">
        <w:rPr>
          <w:rFonts w:asciiTheme="minorHAnsi" w:hAnsiTheme="minorHAnsi" w:cstheme="minorHAnsi"/>
          <w:spacing w:val="2"/>
          <w:w w:val="101"/>
          <w:sz w:val="22"/>
          <w:szCs w:val="22"/>
        </w:rPr>
        <w:t>j</w:t>
      </w:r>
      <w:r w:rsidRPr="0045101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4"/>
          <w:w w:val="101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2"/>
          <w:w w:val="10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5"/>
          <w:w w:val="101"/>
          <w:sz w:val="22"/>
          <w:szCs w:val="22"/>
        </w:rPr>
        <w:t>v</w:t>
      </w:r>
      <w:r w:rsidRPr="0045101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4"/>
          <w:w w:val="101"/>
          <w:sz w:val="22"/>
          <w:szCs w:val="22"/>
        </w:rPr>
        <w:t>s</w:t>
      </w:r>
      <w:r w:rsidRPr="0045101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6F657B4" w14:textId="77777777" w:rsidR="00C44EBF" w:rsidRPr="0045101D" w:rsidRDefault="00C44E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8F44E0" w14:textId="77777777" w:rsidR="00C44EBF" w:rsidRPr="0045101D" w:rsidRDefault="0045101D">
      <w:pPr>
        <w:spacing w:line="220" w:lineRule="exact"/>
        <w:ind w:left="3360" w:right="3358"/>
        <w:jc w:val="center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4510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</w:t>
      </w:r>
      <w:r w:rsidRPr="0045101D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o</w:t>
      </w:r>
      <w:r w:rsidRPr="0045101D">
        <w:rPr>
          <w:rFonts w:asciiTheme="minorHAnsi" w:hAnsiTheme="minorHAnsi" w:cstheme="minorHAnsi"/>
          <w:b/>
          <w:position w:val="-1"/>
          <w:sz w:val="22"/>
          <w:szCs w:val="22"/>
        </w:rPr>
        <w:t>f</w:t>
      </w:r>
      <w:r w:rsidRPr="0045101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45101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ss</w:t>
      </w:r>
      <w:r w:rsidRPr="004510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45101D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o</w:t>
      </w:r>
      <w:r w:rsidRPr="0045101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n</w:t>
      </w:r>
      <w:r w:rsidRPr="0045101D">
        <w:rPr>
          <w:rFonts w:asciiTheme="minorHAnsi" w:hAnsiTheme="minorHAnsi" w:cstheme="minorHAnsi"/>
          <w:b/>
          <w:position w:val="-1"/>
          <w:sz w:val="22"/>
          <w:szCs w:val="22"/>
        </w:rPr>
        <w:t>al</w:t>
      </w:r>
      <w:r w:rsidRPr="0045101D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45101D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x</w:t>
      </w:r>
      <w:r w:rsidRPr="0045101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p</w:t>
      </w:r>
      <w:r w:rsidRPr="0045101D">
        <w:rPr>
          <w:rFonts w:asciiTheme="minorHAnsi" w:hAnsiTheme="minorHAnsi" w:cstheme="minorHAnsi"/>
          <w:b/>
          <w:spacing w:val="3"/>
          <w:w w:val="101"/>
          <w:position w:val="-1"/>
          <w:sz w:val="22"/>
          <w:szCs w:val="22"/>
        </w:rPr>
        <w:t>e</w:t>
      </w:r>
      <w:r w:rsidRPr="0045101D">
        <w:rPr>
          <w:rFonts w:asciiTheme="minorHAnsi" w:hAnsiTheme="minorHAnsi" w:cstheme="minorHAnsi"/>
          <w:b/>
          <w:spacing w:val="1"/>
          <w:w w:val="101"/>
          <w:position w:val="-1"/>
          <w:sz w:val="22"/>
          <w:szCs w:val="22"/>
        </w:rPr>
        <w:t>rie</w:t>
      </w:r>
      <w:r w:rsidRPr="0045101D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n</w:t>
      </w:r>
      <w:r w:rsidRPr="0045101D">
        <w:rPr>
          <w:rFonts w:asciiTheme="minorHAnsi" w:hAnsiTheme="minorHAnsi" w:cstheme="minorHAnsi"/>
          <w:b/>
          <w:spacing w:val="1"/>
          <w:w w:val="101"/>
          <w:position w:val="-1"/>
          <w:sz w:val="22"/>
          <w:szCs w:val="22"/>
        </w:rPr>
        <w:t>c</w:t>
      </w:r>
      <w:r w:rsidRPr="0045101D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e</w:t>
      </w:r>
    </w:p>
    <w:p w14:paraId="2A51E67F" w14:textId="77777777" w:rsidR="00C44EBF" w:rsidRPr="0045101D" w:rsidRDefault="00C44EB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304548E" w14:textId="77777777" w:rsidR="00C44EBF" w:rsidRPr="0045101D" w:rsidRDefault="0045101D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>Me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45101D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5101D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45101D">
        <w:rPr>
          <w:rFonts w:asciiTheme="minorHAnsi" w:hAnsiTheme="minorHAnsi" w:cstheme="minorHAnsi"/>
          <w:b/>
          <w:sz w:val="22"/>
          <w:szCs w:val="22"/>
        </w:rPr>
        <w:t>l</w:t>
      </w:r>
      <w:r w:rsidRPr="0045101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Ass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b/>
          <w:sz w:val="22"/>
          <w:szCs w:val="22"/>
        </w:rPr>
        <w:t>ta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45101D">
        <w:rPr>
          <w:rFonts w:asciiTheme="minorHAnsi" w:hAnsiTheme="minorHAnsi" w:cstheme="minorHAnsi"/>
          <w:b/>
          <w:sz w:val="22"/>
          <w:szCs w:val="22"/>
        </w:rPr>
        <w:t>t</w:t>
      </w:r>
      <w:r w:rsidRPr="0045101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</w:t>
      </w:r>
      <w:r w:rsidRPr="0045101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z w:val="22"/>
          <w:szCs w:val="22"/>
        </w:rPr>
        <w:t>2006-2009</w:t>
      </w:r>
    </w:p>
    <w:p w14:paraId="782C8AD3" w14:textId="77777777" w:rsidR="00C44EBF" w:rsidRPr="0045101D" w:rsidRDefault="0045101D">
      <w:pPr>
        <w:spacing w:before="39"/>
        <w:ind w:left="10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AA</w:t>
      </w:r>
      <w:r w:rsidRPr="0045101D">
        <w:rPr>
          <w:rFonts w:asciiTheme="minorHAnsi" w:hAnsiTheme="minorHAnsi" w:cstheme="minorHAnsi"/>
          <w:b/>
          <w:sz w:val="22"/>
          <w:szCs w:val="22"/>
        </w:rPr>
        <w:t>A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>ic</w:t>
      </w:r>
      <w:r w:rsidRPr="0045101D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b/>
          <w:sz w:val="22"/>
          <w:szCs w:val="22"/>
        </w:rPr>
        <w:t>,</w:t>
      </w:r>
      <w:r w:rsidRPr="0045101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5101D">
        <w:rPr>
          <w:rFonts w:asciiTheme="minorHAnsi" w:hAnsiTheme="minorHAnsi" w:cstheme="minorHAnsi"/>
          <w:b/>
          <w:sz w:val="22"/>
          <w:szCs w:val="22"/>
        </w:rPr>
        <w:t>w</w:t>
      </w:r>
      <w:r w:rsidRPr="0045101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45101D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>rk</w:t>
      </w:r>
      <w:r w:rsidRPr="0045101D">
        <w:rPr>
          <w:rFonts w:asciiTheme="minorHAnsi" w:hAnsiTheme="minorHAnsi" w:cstheme="minorHAnsi"/>
          <w:b/>
          <w:sz w:val="22"/>
          <w:szCs w:val="22"/>
        </w:rPr>
        <w:t>,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NY</w:t>
      </w:r>
    </w:p>
    <w:p w14:paraId="5FD6A62E" w14:textId="77777777" w:rsidR="00C44EBF" w:rsidRPr="0045101D" w:rsidRDefault="00C44EBF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48B21158" w14:textId="77777777" w:rsidR="00C44EBF" w:rsidRPr="0045101D" w:rsidRDefault="0045101D">
      <w:pPr>
        <w:ind w:left="73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ov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 xml:space="preserve">s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nt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tme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;</w:t>
      </w:r>
      <w:r w:rsidRPr="0045101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boo</w:t>
      </w:r>
      <w:r w:rsidRPr="0045101D">
        <w:rPr>
          <w:rFonts w:asciiTheme="minorHAnsi" w:hAnsiTheme="minorHAnsi" w:cstheme="minorHAnsi"/>
          <w:sz w:val="22"/>
          <w:szCs w:val="22"/>
        </w:rPr>
        <w:t>k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 xml:space="preserve">ppt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</w:p>
    <w:p w14:paraId="7250469D" w14:textId="77777777" w:rsidR="00C44EBF" w:rsidRPr="0045101D" w:rsidRDefault="0045101D">
      <w:pPr>
        <w:spacing w:before="15"/>
        <w:ind w:left="73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it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</w:p>
    <w:p w14:paraId="0CB1F996" w14:textId="7895846C" w:rsidR="00C44EBF" w:rsidRPr="0045101D" w:rsidRDefault="0045101D">
      <w:pPr>
        <w:spacing w:before="15" w:line="255" w:lineRule="auto"/>
        <w:ind w:left="730" w:right="452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jec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n,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us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k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g,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ce</w:t>
      </w:r>
      <w:r w:rsidRPr="0045101D">
        <w:rPr>
          <w:rFonts w:asciiTheme="minorHAnsi" w:hAnsiTheme="minorHAnsi" w:cstheme="minorHAnsi"/>
          <w:sz w:val="22"/>
          <w:szCs w:val="22"/>
        </w:rPr>
        <w:t>du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. Id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fy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ob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ob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 xml:space="preserve">d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22C0AF68" w14:textId="77777777" w:rsidR="00C44EBF" w:rsidRPr="0045101D" w:rsidRDefault="00C44EBF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5516004C" w14:textId="77777777" w:rsidR="00C44EBF" w:rsidRPr="0045101D" w:rsidRDefault="0045101D">
      <w:pPr>
        <w:ind w:left="10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>Me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45101D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5101D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45101D">
        <w:rPr>
          <w:rFonts w:asciiTheme="minorHAnsi" w:hAnsiTheme="minorHAnsi" w:cstheme="minorHAnsi"/>
          <w:b/>
          <w:sz w:val="22"/>
          <w:szCs w:val="22"/>
        </w:rPr>
        <w:t>l</w:t>
      </w:r>
      <w:r w:rsidRPr="0045101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Ass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b/>
          <w:sz w:val="22"/>
          <w:szCs w:val="22"/>
        </w:rPr>
        <w:t>ta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45101D">
        <w:rPr>
          <w:rFonts w:asciiTheme="minorHAnsi" w:hAnsiTheme="minorHAnsi" w:cstheme="minorHAnsi"/>
          <w:b/>
          <w:sz w:val="22"/>
          <w:szCs w:val="22"/>
        </w:rPr>
        <w:t>t</w:t>
      </w:r>
      <w:r w:rsidRPr="0045101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</w:t>
      </w:r>
      <w:r w:rsidRPr="0045101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z w:val="22"/>
          <w:szCs w:val="22"/>
        </w:rPr>
        <w:t>2002-2006</w:t>
      </w:r>
    </w:p>
    <w:p w14:paraId="48164371" w14:textId="77777777" w:rsidR="00C44EBF" w:rsidRPr="0045101D" w:rsidRDefault="0045101D">
      <w:pPr>
        <w:spacing w:before="39"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b/>
          <w:position w:val="-1"/>
          <w:sz w:val="22"/>
          <w:szCs w:val="22"/>
        </w:rPr>
        <w:t>BBB</w:t>
      </w:r>
      <w:r w:rsidRPr="0045101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C</w:t>
      </w:r>
      <w:r w:rsidRPr="004510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li</w:t>
      </w:r>
      <w:r w:rsidRPr="0045101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n</w:t>
      </w:r>
      <w:r w:rsidRPr="0045101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i</w:t>
      </w:r>
      <w:r w:rsidRPr="0045101D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c</w:t>
      </w:r>
      <w:r w:rsidRPr="0045101D">
        <w:rPr>
          <w:rFonts w:asciiTheme="minorHAnsi" w:hAnsiTheme="minorHAnsi" w:cstheme="minorHAnsi"/>
          <w:b/>
          <w:position w:val="-1"/>
          <w:sz w:val="22"/>
          <w:szCs w:val="22"/>
        </w:rPr>
        <w:t>,</w:t>
      </w:r>
      <w:r w:rsidRPr="0045101D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N</w:t>
      </w:r>
      <w:r w:rsidRPr="004510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45101D">
        <w:rPr>
          <w:rFonts w:asciiTheme="minorHAnsi" w:hAnsiTheme="minorHAnsi" w:cstheme="minorHAnsi"/>
          <w:b/>
          <w:position w:val="-1"/>
          <w:sz w:val="22"/>
          <w:szCs w:val="22"/>
        </w:rPr>
        <w:t>w</w:t>
      </w:r>
      <w:r w:rsidRPr="0045101D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Y</w:t>
      </w:r>
      <w:r w:rsidRPr="0045101D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o</w:t>
      </w:r>
      <w:r w:rsidRPr="004510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</w:t>
      </w:r>
      <w:r w:rsidRPr="0045101D">
        <w:rPr>
          <w:rFonts w:asciiTheme="minorHAnsi" w:hAnsiTheme="minorHAnsi" w:cstheme="minorHAnsi"/>
          <w:b/>
          <w:position w:val="-1"/>
          <w:sz w:val="22"/>
          <w:szCs w:val="22"/>
        </w:rPr>
        <w:t>k</w:t>
      </w:r>
      <w:r w:rsidRPr="0045101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N</w:t>
      </w:r>
      <w:r w:rsidRPr="0045101D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</w:p>
    <w:p w14:paraId="19262C1B" w14:textId="77777777" w:rsidR="00C44EBF" w:rsidRPr="0045101D" w:rsidRDefault="00C44EBF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876CA6B" w14:textId="77777777" w:rsidR="00C44EBF" w:rsidRPr="0045101D" w:rsidRDefault="0045101D">
      <w:pPr>
        <w:spacing w:before="35"/>
        <w:ind w:left="730" w:right="82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 xml:space="preserve">d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ng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mi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du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(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45101D">
        <w:rPr>
          <w:rFonts w:asciiTheme="minorHAnsi" w:hAnsiTheme="minorHAnsi" w:cstheme="minorHAnsi"/>
          <w:sz w:val="22"/>
          <w:szCs w:val="22"/>
        </w:rPr>
        <w:t xml:space="preserve">,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 xml:space="preserve">g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 xml:space="preserve">,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du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 xml:space="preserve">ng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pp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ng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nd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 xml:space="preserve">g)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 xml:space="preserve">t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do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 xml:space="preserve">s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us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lt</w:t>
      </w:r>
      <w:r w:rsidRPr="0045101D">
        <w:rPr>
          <w:rFonts w:asciiTheme="minorHAnsi" w:hAnsiTheme="minorHAnsi" w:cstheme="minorHAnsi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ei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tie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30405712" w14:textId="77777777" w:rsidR="00C44EBF" w:rsidRPr="0045101D" w:rsidRDefault="0045101D">
      <w:pPr>
        <w:spacing w:before="14"/>
        <w:ind w:left="730" w:right="403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pict w14:anchorId="227C0072">
          <v:shape id="_x0000_s1037" type="#_x0000_t75" style="position:absolute;left:0;text-align:left;margin-left:108.05pt;margin-top:35pt;width:9.1pt;height:61.2pt;z-index:-251657728;mso-position-horizontal-relative:page">
            <v:imagedata r:id="rId7" o:title=""/>
            <w10:wrap anchorx="page"/>
          </v:shape>
        </w:pic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of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g p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 p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ng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jec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 xml:space="preserve">s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us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45101D">
        <w:rPr>
          <w:rFonts w:asciiTheme="minorHAnsi" w:hAnsiTheme="minorHAnsi" w:cstheme="minorHAnsi"/>
          <w:sz w:val="22"/>
          <w:szCs w:val="22"/>
        </w:rPr>
        <w:t>du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(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45101D">
        <w:rPr>
          <w:rFonts w:asciiTheme="minorHAnsi" w:hAnsiTheme="minorHAnsi" w:cstheme="minorHAnsi"/>
          <w:sz w:val="22"/>
          <w:szCs w:val="22"/>
        </w:rPr>
        <w:t xml:space="preserve">,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KGs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em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).</w:t>
      </w:r>
    </w:p>
    <w:p w14:paraId="2F590C1B" w14:textId="77777777" w:rsidR="00C44EBF" w:rsidRPr="0045101D" w:rsidRDefault="0045101D">
      <w:pPr>
        <w:spacing w:before="9"/>
        <w:ind w:left="73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nd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45101D">
        <w:rPr>
          <w:rFonts w:asciiTheme="minorHAnsi" w:hAnsiTheme="minorHAnsi" w:cstheme="minorHAnsi"/>
          <w:sz w:val="22"/>
          <w:szCs w:val="22"/>
        </w:rPr>
        <w:t>du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am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8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063234FD" w14:textId="77777777" w:rsidR="00C44EBF" w:rsidRPr="0045101D" w:rsidRDefault="0045101D">
      <w:pPr>
        <w:spacing w:before="15"/>
        <w:ind w:left="73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du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nt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pp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’s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te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4F2784D5" w14:textId="77777777" w:rsidR="00C44EBF" w:rsidRPr="0045101D" w:rsidRDefault="0045101D">
      <w:pPr>
        <w:spacing w:before="15" w:line="255" w:lineRule="auto"/>
        <w:ind w:left="730" w:right="355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3"/>
          <w:sz w:val="22"/>
          <w:szCs w:val="22"/>
        </w:rPr>
        <w:lastRenderedPageBreak/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li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x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 xml:space="preserve">m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nd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q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8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 xml:space="preserve">.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45101D">
        <w:rPr>
          <w:rFonts w:asciiTheme="minorHAnsi" w:hAnsiTheme="minorHAnsi" w:cstheme="minorHAnsi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IA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OS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45101D">
        <w:rPr>
          <w:rFonts w:asciiTheme="minorHAnsi" w:hAnsiTheme="minorHAnsi" w:cstheme="minorHAnsi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gu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3A1FBEB0" w14:textId="77777777" w:rsidR="00C44EBF" w:rsidRPr="0045101D" w:rsidRDefault="0045101D">
      <w:pPr>
        <w:ind w:left="730" w:right="268"/>
        <w:rPr>
          <w:rFonts w:asciiTheme="minorHAnsi" w:hAnsiTheme="minorHAnsi" w:cstheme="minorHAnsi"/>
          <w:sz w:val="22"/>
          <w:szCs w:val="22"/>
        </w:rPr>
        <w:sectPr w:rsidR="00C44EBF" w:rsidRPr="0045101D">
          <w:pgSz w:w="12240" w:h="15840"/>
          <w:pgMar w:top="1360" w:right="1700" w:bottom="280" w:left="1700" w:header="720" w:footer="720" w:gutter="0"/>
          <w:cols w:space="720"/>
        </w:sectPr>
      </w:pPr>
      <w:r w:rsidRPr="0045101D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alml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rg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dd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 xml:space="preserve">ng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45101D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put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6EE34192" w14:textId="77777777" w:rsidR="00C44EBF" w:rsidRPr="0045101D" w:rsidRDefault="0045101D">
      <w:pPr>
        <w:spacing w:before="69"/>
        <w:ind w:left="10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Me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45101D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5101D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45101D">
        <w:rPr>
          <w:rFonts w:asciiTheme="minorHAnsi" w:hAnsiTheme="minorHAnsi" w:cstheme="minorHAnsi"/>
          <w:b/>
          <w:sz w:val="22"/>
          <w:szCs w:val="22"/>
        </w:rPr>
        <w:t>l</w:t>
      </w:r>
      <w:r w:rsidRPr="0045101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Ass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b/>
          <w:sz w:val="22"/>
          <w:szCs w:val="22"/>
        </w:rPr>
        <w:t>ta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45101D">
        <w:rPr>
          <w:rFonts w:asciiTheme="minorHAnsi" w:hAnsiTheme="minorHAnsi" w:cstheme="minorHAnsi"/>
          <w:b/>
          <w:sz w:val="22"/>
          <w:szCs w:val="22"/>
        </w:rPr>
        <w:t>t</w:t>
      </w:r>
      <w:r w:rsidRPr="0045101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</w:t>
      </w:r>
      <w:r w:rsidRPr="0045101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z w:val="22"/>
          <w:szCs w:val="22"/>
        </w:rPr>
        <w:t>1999-2002</w:t>
      </w:r>
    </w:p>
    <w:p w14:paraId="1F5783DD" w14:textId="77777777" w:rsidR="00C44EBF" w:rsidRPr="0045101D" w:rsidRDefault="0045101D">
      <w:pPr>
        <w:spacing w:before="39"/>
        <w:ind w:left="10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pict w14:anchorId="0A29DE66">
          <v:shape id="_x0000_s1036" type="#_x0000_t75" style="position:absolute;left:0;text-align:left;margin-left:108.05pt;margin-top:13.45pt;width:9.1pt;height:24.5pt;z-index:-251654656;mso-position-horizontal-relative:page">
            <v:imagedata r:id="rId8" o:title=""/>
            <w10:wrap anchorx="page"/>
          </v:shape>
        </w:pic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CC</w:t>
      </w:r>
      <w:r w:rsidRPr="0045101D">
        <w:rPr>
          <w:rFonts w:asciiTheme="minorHAnsi" w:hAnsiTheme="minorHAnsi" w:cstheme="minorHAnsi"/>
          <w:b/>
          <w:sz w:val="22"/>
          <w:szCs w:val="22"/>
        </w:rPr>
        <w:t>C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 xml:space="preserve"> H</w:t>
      </w:r>
      <w:r w:rsidRPr="0045101D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sp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b/>
          <w:sz w:val="22"/>
          <w:szCs w:val="22"/>
        </w:rPr>
        <w:t>ta</w:t>
      </w:r>
      <w:r w:rsidRPr="0045101D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45101D">
        <w:rPr>
          <w:rFonts w:asciiTheme="minorHAnsi" w:hAnsiTheme="minorHAnsi" w:cstheme="minorHAnsi"/>
          <w:b/>
          <w:sz w:val="22"/>
          <w:szCs w:val="22"/>
        </w:rPr>
        <w:t>,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5101D">
        <w:rPr>
          <w:rFonts w:asciiTheme="minorHAnsi" w:hAnsiTheme="minorHAnsi" w:cstheme="minorHAnsi"/>
          <w:b/>
          <w:sz w:val="22"/>
          <w:szCs w:val="22"/>
        </w:rPr>
        <w:t>w</w:t>
      </w:r>
      <w:r w:rsidRPr="0045101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45101D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45101D">
        <w:rPr>
          <w:rFonts w:asciiTheme="minorHAnsi" w:hAnsiTheme="minorHAnsi" w:cstheme="minorHAnsi"/>
          <w:b/>
          <w:sz w:val="22"/>
          <w:szCs w:val="22"/>
        </w:rPr>
        <w:t>,</w:t>
      </w:r>
      <w:r w:rsidRPr="0045101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45101D">
        <w:rPr>
          <w:rFonts w:asciiTheme="minorHAnsi" w:hAnsiTheme="minorHAnsi" w:cstheme="minorHAnsi"/>
          <w:b/>
          <w:sz w:val="22"/>
          <w:szCs w:val="22"/>
        </w:rPr>
        <w:t>Y</w:t>
      </w:r>
    </w:p>
    <w:p w14:paraId="7B6A78A4" w14:textId="77777777" w:rsidR="00C44EBF" w:rsidRPr="0045101D" w:rsidRDefault="0045101D">
      <w:pPr>
        <w:spacing w:before="15"/>
        <w:ind w:left="73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tiliz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k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xp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z w:val="22"/>
          <w:szCs w:val="22"/>
        </w:rPr>
        <w:t>in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ati</w:t>
      </w:r>
      <w:r w:rsidRPr="0045101D">
        <w:rPr>
          <w:rFonts w:asciiTheme="minorHAnsi" w:hAnsiTheme="minorHAnsi" w:cstheme="minorHAnsi"/>
          <w:spacing w:val="-8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3EA33718" w14:textId="77777777" w:rsidR="00C44EBF" w:rsidRPr="0045101D" w:rsidRDefault="0045101D">
      <w:pPr>
        <w:spacing w:before="15"/>
        <w:ind w:left="730" w:right="308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45101D">
        <w:rPr>
          <w:rFonts w:asciiTheme="minorHAnsi" w:hAnsiTheme="minorHAnsi" w:cstheme="minorHAnsi"/>
          <w:sz w:val="22"/>
          <w:szCs w:val="22"/>
        </w:rPr>
        <w:t>;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KG</w:t>
      </w:r>
      <w:r w:rsidRPr="0045101D">
        <w:rPr>
          <w:rFonts w:asciiTheme="minorHAnsi" w:hAnsiTheme="minorHAnsi" w:cstheme="minorHAnsi"/>
          <w:sz w:val="22"/>
          <w:szCs w:val="22"/>
        </w:rPr>
        <w:t>’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 p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lm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g &amp;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 xml:space="preserve">n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;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45101D">
        <w:rPr>
          <w:rFonts w:asciiTheme="minorHAnsi" w:hAnsiTheme="minorHAnsi" w:cstheme="minorHAnsi"/>
          <w:sz w:val="22"/>
          <w:szCs w:val="22"/>
        </w:rPr>
        <w:t>-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 xml:space="preserve">s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 xml:space="preserve">a 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jec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168575F4" w14:textId="77777777" w:rsidR="00C44EBF" w:rsidRPr="0045101D" w:rsidRDefault="0045101D">
      <w:pPr>
        <w:spacing w:before="16" w:line="220" w:lineRule="exact"/>
        <w:ind w:left="730" w:right="294" w:hanging="269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pict w14:anchorId="03459F63">
          <v:shape id="_x0000_i1028" type="#_x0000_t75" style="width:9.2pt;height:12.55pt">
            <v:imagedata r:id="rId6" o:title=""/>
          </v:shape>
        </w:pict>
      </w:r>
      <w:r w:rsidRPr="0045101D">
        <w:rPr>
          <w:rFonts w:asciiTheme="minorHAnsi" w:hAnsiTheme="minorHAnsi" w:cstheme="minorHAnsi"/>
          <w:sz w:val="22"/>
          <w:szCs w:val="22"/>
        </w:rPr>
        <w:t xml:space="preserve">  </w:t>
      </w:r>
      <w:r w:rsidRPr="0045101D">
        <w:rPr>
          <w:rFonts w:asciiTheme="minorHAnsi" w:hAnsiTheme="minorHAnsi" w:cstheme="minorHAnsi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-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45101D">
        <w:rPr>
          <w:rFonts w:asciiTheme="minorHAnsi" w:hAnsiTheme="minorHAnsi" w:cstheme="minorHAnsi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k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tm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 xml:space="preserve">d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ta</w:t>
      </w:r>
      <w:r w:rsidRPr="0045101D">
        <w:rPr>
          <w:rFonts w:asciiTheme="minorHAnsi" w:hAnsiTheme="minorHAnsi" w:cstheme="minorHAnsi"/>
          <w:sz w:val="22"/>
          <w:szCs w:val="22"/>
        </w:rPr>
        <w:t>nt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.</w:t>
      </w:r>
    </w:p>
    <w:p w14:paraId="190ACA24" w14:textId="77777777" w:rsidR="00C44EBF" w:rsidRPr="0045101D" w:rsidRDefault="0045101D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pict w14:anchorId="21005283">
          <v:shape id="_x0000_i1029" type="#_x0000_t75" style="width:9.2pt;height:12.55pt">
            <v:imagedata r:id="rId6" o:title=""/>
          </v:shape>
        </w:pict>
      </w:r>
      <w:r w:rsidRPr="0045101D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45101D">
        <w:rPr>
          <w:rFonts w:asciiTheme="minorHAnsi" w:hAnsiTheme="minorHAnsi" w:cstheme="minorHAnsi"/>
          <w:spacing w:val="-3"/>
          <w:position w:val="-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position w:val="-1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position w:val="-1"/>
          <w:sz w:val="22"/>
          <w:szCs w:val="22"/>
        </w:rPr>
        <w:t>ai</w:t>
      </w:r>
      <w:r w:rsidRPr="0045101D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position w:val="-1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position w:val="-1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5"/>
          <w:position w:val="-1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position w:val="-1"/>
          <w:sz w:val="22"/>
          <w:szCs w:val="22"/>
        </w:rPr>
        <w:t>n</w:t>
      </w:r>
      <w:r w:rsidRPr="0045101D">
        <w:rPr>
          <w:rFonts w:asciiTheme="minorHAnsi" w:hAnsiTheme="minorHAnsi" w:cstheme="minorHAnsi"/>
          <w:position w:val="-1"/>
          <w:sz w:val="22"/>
          <w:szCs w:val="22"/>
        </w:rPr>
        <w:t xml:space="preserve">g </w:t>
      </w:r>
      <w:r w:rsidRPr="0045101D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45101D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position w:val="-1"/>
          <w:sz w:val="22"/>
          <w:szCs w:val="22"/>
        </w:rPr>
        <w:t>ca</w:t>
      </w:r>
      <w:r w:rsidRPr="0045101D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2"/>
          <w:position w:val="-1"/>
          <w:sz w:val="22"/>
          <w:szCs w:val="22"/>
        </w:rPr>
        <w:t>ss</w:t>
      </w:r>
      <w:r w:rsidRPr="0045101D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position w:val="-1"/>
          <w:sz w:val="22"/>
          <w:szCs w:val="22"/>
        </w:rPr>
        <w:t>ta</w:t>
      </w:r>
      <w:r w:rsidRPr="0045101D">
        <w:rPr>
          <w:rFonts w:asciiTheme="minorHAnsi" w:hAnsiTheme="minorHAnsi" w:cstheme="minorHAnsi"/>
          <w:spacing w:val="5"/>
          <w:position w:val="-1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6"/>
          <w:position w:val="-1"/>
          <w:sz w:val="22"/>
          <w:szCs w:val="22"/>
        </w:rPr>
        <w:t>s</w:t>
      </w:r>
      <w:r w:rsidRPr="0045101D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45101D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6"/>
          <w:position w:val="-1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45101D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45101D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c</w:t>
      </w:r>
      <w:r w:rsidRPr="0045101D">
        <w:rPr>
          <w:rFonts w:asciiTheme="minorHAnsi" w:hAnsiTheme="minorHAnsi" w:cstheme="minorHAnsi"/>
          <w:spacing w:val="-5"/>
          <w:position w:val="-1"/>
          <w:sz w:val="22"/>
          <w:szCs w:val="22"/>
        </w:rPr>
        <w:t>o</w:t>
      </w:r>
      <w:r w:rsidRPr="0045101D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45101D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45101D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position w:val="-1"/>
          <w:sz w:val="22"/>
          <w:szCs w:val="22"/>
        </w:rPr>
        <w:t>fo</w:t>
      </w:r>
      <w:r w:rsidRPr="0045101D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5"/>
          <w:position w:val="-1"/>
          <w:sz w:val="22"/>
          <w:szCs w:val="22"/>
        </w:rPr>
        <w:t>b</w:t>
      </w:r>
      <w:r w:rsidRPr="0045101D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45101D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45101D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5"/>
          <w:position w:val="-1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5"/>
          <w:position w:val="-1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position w:val="-1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e</w:t>
      </w:r>
      <w:r w:rsidRPr="0045101D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4DF978E8" w14:textId="77777777" w:rsidR="00C44EBF" w:rsidRPr="0045101D" w:rsidRDefault="00C44EB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6A02E1A" w14:textId="77777777" w:rsidR="00C44EBF" w:rsidRPr="0045101D" w:rsidRDefault="00C44E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1582C5" w14:textId="77777777" w:rsidR="00C44EBF" w:rsidRPr="0045101D" w:rsidRDefault="0045101D">
      <w:pPr>
        <w:spacing w:line="220" w:lineRule="exact"/>
        <w:ind w:left="3360" w:right="3332"/>
        <w:jc w:val="center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pict w14:anchorId="246A3240">
          <v:group id="_x0000_s1032" style="position:absolute;left:0;text-align:left;margin-left:466pt;margin-top:4.55pt;width:45.95pt;height:41.25pt;z-index:-251655680;mso-position-horizontal-relative:page" coordorigin="9320,91" coordsize="919,825">
            <v:shape id="_x0000_s1033" style="position:absolute;left:9320;top:91;width:919;height:825" coordorigin="9320,91" coordsize="919,825" path="m9858,684r6,6l9870,696r6,6l9882,695r15,-14l9911,666r14,-14l9939,638r14,-14l9967,610r14,-14l9996,581r14,-14l10024,553r-6,-6l10012,542r-5,-6l9992,545r-10,5l9974,552r-7,2l9960,555r-6,-2l9948,552r-8,-4l9933,543r-7,-5l9912,526r-18,-18l9879,493r-14,-14l9851,465r-14,-14l9822,436r-14,-14l9794,408r-14,-14l9766,380r-17,-21l9741,341r-2,-8l9736,314r,-22l9737,283r4,-21l9746,245r9,-18l9768,212r10,-10l9787,195r7,-4l9802,188r7,-3l9824,183r8,l9840,184r17,4l9867,193r18,12l9903,219r6,5l9923,236r15,15l9954,267r7,7l9975,288r14,14l10003,316r15,14l10032,344r14,15l10055,368r14,16l10079,396r6,10l10089,414r1,7l10091,428r-1,6l10088,440r-2,7l10081,456r-7,13l10080,475r5,5l10091,486r7,-7l10112,465r14,-14l10140,437r14,-15l10169,408r14,-14l10197,380r14,-14l10225,352r14,-14l10234,332r-6,-6l10222,320r-14,9l10197,334r-7,2l10182,339r-6,l10170,337r-7,-1l10156,333r-8,-6l10142,322r-14,-12l10109,292r-4,-4l10090,273r-14,-14l10062,245r-14,-14l10034,217r-14,-14l10006,188r-14,-14l9977,160r-1,-1l9959,142r-16,-13l9928,117r-14,-9l9898,100r-19,-6l9860,91r-13,l9827,94r-19,7l9790,111r-16,12l9758,138r-12,13l9734,167r-9,17l9718,200r-5,19l9709,240r-3,20l9704,279r-1,22l9702,325r-6,-3l9677,313r-20,-5l9638,307r-18,1l9611,310r-18,7l9576,326r-17,12l9542,354r-8,8l9527,371r-6,10l9515,390r-6,12l9504,416r-7,24l9493,461r-3,25l9489,506r-1,24l9486,531r-5,3l9481,533r-14,-15l9454,503r-13,-15l9428,473r-7,7l9413,488r-8,8l9402,499r-14,15l9375,528r-14,15l9347,558r-13,14l9320,587r6,6l9332,599r7,7l9352,596r11,-6l9372,586r8,-3l9389,582r8,2l9406,587r9,6l9425,601r6,6l9445,620r17,17l9473,648r14,14l9501,676r14,14l9530,705r14,14l9558,733r14,14l9586,761r14,14l9614,789r11,11l9639,815r9,13l9655,837r3,8l9659,852r1,7l9659,865r-2,6l9655,877r-5,10l9643,899r6,6l9655,911r6,5l9667,910r14,-14l9696,881r14,-14l9724,853r14,-14l9752,825r14,-14l9780,797r14,-15l9809,768r-6,-5l9797,757r-6,-6l9780,758r-9,5l9764,765r-7,3l9751,769r-10,l9736,768r-6,-3l9725,763r-7,-4l9710,753r-2,-2l9695,740r-17,-16l9674,719r-14,-14l9646,691r-14,-14l9618,663r-14,-14l9589,634r-14,-14l9561,606r-14,-14l9546,590r-13,-16l9525,556r-1,-7l9521,530r,-21l9522,501r3,-20l9530,463r10,-20l9553,427r7,-7l9567,414r7,-5l9581,405r8,-3l9595,400r7,-2l9610,398r9,1l9628,399r10,3l9649,408r19,12l9686,433r7,7l9707,452r15,14l9739,482r7,7l9760,503r14,15l9788,532r14,14l9816,560r14,14l9839,583r15,16l9863,612r7,10l9873,630r1,6l9875,643r-1,7l9872,656r-2,6l9865,672r-7,12xe" fillcolor="black" stroked="f">
              <v:path arrowok="t"/>
            </v:shape>
            <w10:wrap anchorx="page"/>
          </v:group>
        </w:pict>
      </w:r>
      <w:r w:rsidRPr="0045101D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</w:t>
      </w:r>
      <w:r w:rsidRPr="0045101D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d</w:t>
      </w:r>
      <w:r w:rsidRPr="0045101D">
        <w:rPr>
          <w:rFonts w:asciiTheme="minorHAnsi" w:hAnsiTheme="minorHAnsi" w:cstheme="minorHAnsi"/>
          <w:b/>
          <w:spacing w:val="-6"/>
          <w:position w:val="-1"/>
          <w:sz w:val="22"/>
          <w:szCs w:val="22"/>
          <w:u w:color="000000"/>
        </w:rPr>
        <w:t>u</w:t>
      </w:r>
      <w:r w:rsidRPr="0045101D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c</w:t>
      </w:r>
      <w:r w:rsidRPr="0045101D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at</w:t>
      </w:r>
      <w:r w:rsidRPr="0045101D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45101D">
        <w:rPr>
          <w:rFonts w:asciiTheme="minorHAnsi" w:hAnsiTheme="minorHAnsi" w:cstheme="minorHAnsi"/>
          <w:b/>
          <w:spacing w:val="-5"/>
          <w:position w:val="-1"/>
          <w:sz w:val="22"/>
          <w:szCs w:val="22"/>
          <w:u w:color="000000"/>
        </w:rPr>
        <w:t>o</w:t>
      </w:r>
      <w:r w:rsidRPr="0045101D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</w:t>
      </w:r>
      <w:r w:rsidRPr="0045101D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 xml:space="preserve"> </w:t>
      </w:r>
      <w:r w:rsidRPr="0045101D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45101D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n</w:t>
      </w:r>
      <w:r w:rsidRPr="0045101D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d</w:t>
      </w:r>
      <w:r w:rsidRPr="0045101D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45101D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</w:t>
      </w:r>
      <w:r w:rsidRPr="0045101D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r</w:t>
      </w:r>
      <w:r w:rsidRPr="0045101D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45101D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45101D">
        <w:rPr>
          <w:rFonts w:asciiTheme="minorHAnsi" w:hAnsiTheme="minorHAnsi" w:cstheme="minorHAnsi"/>
          <w:b/>
          <w:spacing w:val="-6"/>
          <w:position w:val="-1"/>
          <w:sz w:val="22"/>
          <w:szCs w:val="22"/>
          <w:u w:color="000000"/>
        </w:rPr>
        <w:t>n</w:t>
      </w:r>
      <w:r w:rsidRPr="0045101D">
        <w:rPr>
          <w:rFonts w:asciiTheme="minorHAnsi" w:hAnsiTheme="minorHAnsi" w:cstheme="minorHAnsi"/>
          <w:b/>
          <w:spacing w:val="1"/>
          <w:w w:val="101"/>
          <w:position w:val="-1"/>
          <w:sz w:val="22"/>
          <w:szCs w:val="22"/>
          <w:u w:color="000000"/>
        </w:rPr>
        <w:t>i</w:t>
      </w:r>
      <w:r w:rsidRPr="0045101D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n</w:t>
      </w:r>
      <w:r w:rsidRPr="0045101D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g</w:t>
      </w:r>
    </w:p>
    <w:p w14:paraId="2646ABFD" w14:textId="77777777" w:rsidR="00C44EBF" w:rsidRPr="0045101D" w:rsidRDefault="00C44EB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040DC76" w14:textId="77777777" w:rsidR="00C44EBF" w:rsidRPr="0045101D" w:rsidRDefault="0045101D">
      <w:pPr>
        <w:spacing w:before="35"/>
        <w:ind w:left="73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Ass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We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rn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ge</w:t>
      </w:r>
      <w:r w:rsidRPr="0045101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45101D">
        <w:rPr>
          <w:rFonts w:asciiTheme="minorHAnsi" w:hAnsiTheme="minorHAnsi" w:cstheme="minorHAnsi"/>
          <w:sz w:val="22"/>
          <w:szCs w:val="22"/>
        </w:rPr>
        <w:t>998</w:t>
      </w:r>
    </w:p>
    <w:p w14:paraId="53563C49" w14:textId="77777777" w:rsidR="00C44EBF" w:rsidRPr="0045101D" w:rsidRDefault="0045101D">
      <w:pPr>
        <w:spacing w:before="39"/>
        <w:ind w:left="73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pict w14:anchorId="191696BF">
          <v:shape id="_x0000_s1031" type="#_x0000_t75" style="position:absolute;left:0;text-align:left;margin-left:365.55pt;margin-top:9.5pt;width:98.55pt;height:99.35pt;z-index:-251656704;mso-position-horizontal-relative:page">
            <v:imagedata r:id="rId9" o:title=""/>
            <w10:wrap anchorx="page"/>
          </v:shape>
        </w:pic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bo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Bo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45101D">
        <w:rPr>
          <w:rFonts w:asciiTheme="minorHAnsi" w:hAnsiTheme="minorHAnsi" w:cstheme="minorHAnsi"/>
          <w:sz w:val="22"/>
          <w:szCs w:val="22"/>
        </w:rPr>
        <w:t xml:space="preserve">d 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ge</w:t>
      </w:r>
      <w:r w:rsidRPr="0045101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</w:t>
      </w:r>
      <w:r w:rsidRPr="0045101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45101D">
        <w:rPr>
          <w:rFonts w:asciiTheme="minorHAnsi" w:hAnsiTheme="minorHAnsi" w:cstheme="minorHAnsi"/>
          <w:sz w:val="22"/>
          <w:szCs w:val="22"/>
        </w:rPr>
        <w:t>000</w:t>
      </w:r>
    </w:p>
    <w:p w14:paraId="2E5396D0" w14:textId="77777777" w:rsidR="00C44EBF" w:rsidRPr="0045101D" w:rsidRDefault="0045101D">
      <w:pPr>
        <w:spacing w:before="39"/>
        <w:ind w:left="783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 xml:space="preserve">ge                                                    </w:t>
      </w:r>
      <w:r w:rsidRPr="0045101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8"/>
          <w:w w:val="101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57CD66B4" w14:textId="77777777" w:rsidR="00C44EBF" w:rsidRPr="0045101D" w:rsidRDefault="0045101D">
      <w:pPr>
        <w:spacing w:before="39"/>
        <w:ind w:left="73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li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g C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,</w:t>
      </w:r>
      <w:r w:rsidRPr="0045101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bo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ge</w:t>
      </w:r>
      <w:r w:rsidRPr="0045101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</w:t>
      </w:r>
      <w:r w:rsidRPr="0045101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20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45101D">
        <w:rPr>
          <w:rFonts w:asciiTheme="minorHAnsi" w:hAnsiTheme="minorHAnsi" w:cstheme="minorHAnsi"/>
          <w:sz w:val="22"/>
          <w:szCs w:val="22"/>
        </w:rPr>
        <w:t>0</w:t>
      </w:r>
    </w:p>
    <w:p w14:paraId="7DE9E99E" w14:textId="77777777" w:rsidR="00C44EBF" w:rsidRPr="0045101D" w:rsidRDefault="0045101D">
      <w:pPr>
        <w:spacing w:before="39"/>
        <w:ind w:left="73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-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45101D">
        <w:rPr>
          <w:rFonts w:asciiTheme="minorHAnsi" w:hAnsiTheme="minorHAnsi" w:cstheme="minorHAnsi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5101D">
        <w:rPr>
          <w:rFonts w:asciiTheme="minorHAnsi" w:hAnsiTheme="minorHAnsi" w:cstheme="minorHAnsi"/>
          <w:sz w:val="22"/>
          <w:szCs w:val="22"/>
        </w:rPr>
        <w:t>s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(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),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45101D">
        <w:rPr>
          <w:rFonts w:asciiTheme="minorHAnsi" w:hAnsiTheme="minorHAnsi" w:cstheme="minorHAnsi"/>
          <w:sz w:val="22"/>
          <w:szCs w:val="22"/>
        </w:rPr>
        <w:t>h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bo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 xml:space="preserve">ge                  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 xml:space="preserve">g </w:t>
      </w:r>
      <w:r w:rsidRPr="0045101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du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w w:val="101"/>
          <w:sz w:val="22"/>
          <w:szCs w:val="22"/>
        </w:rPr>
        <w:t>ati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</w:p>
    <w:p w14:paraId="11B457A0" w14:textId="77777777" w:rsidR="00C44EBF" w:rsidRPr="0045101D" w:rsidRDefault="0045101D">
      <w:pPr>
        <w:spacing w:before="39"/>
        <w:ind w:left="73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pacing w:val="-2"/>
          <w:sz w:val="22"/>
          <w:szCs w:val="22"/>
        </w:rPr>
        <w:t>AAO</w:t>
      </w:r>
      <w:r w:rsidRPr="0045101D">
        <w:rPr>
          <w:rFonts w:asciiTheme="minorHAnsi" w:hAnsiTheme="minorHAnsi" w:cstheme="minorHAnsi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ng (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of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45101D">
        <w:rPr>
          <w:rFonts w:asciiTheme="minorHAnsi" w:hAnsiTheme="minorHAnsi" w:cstheme="minorHAnsi"/>
          <w:sz w:val="22"/>
          <w:szCs w:val="22"/>
        </w:rPr>
        <w:t>y</w:t>
      </w:r>
      <w:r w:rsidRPr="004510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45101D">
        <w:rPr>
          <w:rFonts w:asciiTheme="minorHAnsi" w:hAnsiTheme="minorHAnsi" w:cstheme="minorHAnsi"/>
          <w:sz w:val="22"/>
          <w:szCs w:val="22"/>
        </w:rPr>
        <w:t>)</w:t>
      </w:r>
      <w:r w:rsidRPr="0045101D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45101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45101D">
        <w:rPr>
          <w:rFonts w:asciiTheme="minorHAnsi" w:hAnsiTheme="minorHAnsi" w:cstheme="minorHAnsi"/>
          <w:sz w:val="22"/>
          <w:szCs w:val="22"/>
        </w:rPr>
        <w:t>007</w:t>
      </w:r>
    </w:p>
    <w:p w14:paraId="4E92471A" w14:textId="77777777" w:rsidR="00C44EBF" w:rsidRPr="0045101D" w:rsidRDefault="0045101D">
      <w:pPr>
        <w:spacing w:before="39"/>
        <w:ind w:left="730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pict w14:anchorId="12A1DA88">
          <v:group id="_x0000_s1028" style="position:absolute;left:0;text-align:left;margin-left:108.05pt;margin-top:-79.45pt;width:10.1pt;height:92.9pt;z-index:-251653632;mso-position-horizontal-relative:page" coordorigin="2161,-1589" coordsize="202,1858">
            <v:shape id="_x0000_s1030" type="#_x0000_t75" style="position:absolute;left:2161;top:-1589;width:182;height:245">
              <v:imagedata r:id="rId6" o:title=""/>
            </v:shape>
            <v:shape id="_x0000_s1029" type="#_x0000_t75" style="position:absolute;left:2161;top:-1344;width:202;height:1613">
              <v:imagedata r:id="rId10" o:title=""/>
            </v:shape>
            <w10:wrap anchorx="page"/>
          </v:group>
        </w:pict>
      </w:r>
      <w:r w:rsidRPr="0045101D">
        <w:rPr>
          <w:rFonts w:asciiTheme="minorHAnsi" w:hAnsiTheme="minorHAnsi" w:cstheme="minorHAnsi"/>
          <w:sz w:val="22"/>
          <w:szCs w:val="22"/>
        </w:rPr>
        <w:t>Ch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5"/>
          <w:sz w:val="22"/>
          <w:szCs w:val="22"/>
        </w:rPr>
        <w:t>Boo</w:t>
      </w:r>
      <w:r w:rsidRPr="0045101D">
        <w:rPr>
          <w:rFonts w:asciiTheme="minorHAnsi" w:hAnsiTheme="minorHAnsi" w:cstheme="minorHAnsi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am</w:t>
      </w:r>
      <w:r w:rsidRPr="0045101D">
        <w:rPr>
          <w:rFonts w:asciiTheme="minorHAnsi" w:hAnsiTheme="minorHAnsi" w:cstheme="minorHAnsi"/>
          <w:sz w:val="22"/>
          <w:szCs w:val="22"/>
        </w:rPr>
        <w:t>p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(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5101D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45101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d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l</w:t>
      </w:r>
      <w:r w:rsidRPr="004510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5101D">
        <w:rPr>
          <w:rFonts w:asciiTheme="minorHAnsi" w:hAnsiTheme="minorHAnsi" w:cstheme="minorHAnsi"/>
          <w:sz w:val="22"/>
          <w:szCs w:val="22"/>
        </w:rPr>
        <w:t>g</w:t>
      </w:r>
      <w:r w:rsidRPr="0045101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5101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5101D">
        <w:rPr>
          <w:rFonts w:asciiTheme="minorHAnsi" w:hAnsiTheme="minorHAnsi" w:cstheme="minorHAnsi"/>
          <w:sz w:val="22"/>
          <w:szCs w:val="22"/>
        </w:rPr>
        <w:t>n</w:t>
      </w:r>
      <w:r w:rsidRPr="004510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5101D">
        <w:rPr>
          <w:rFonts w:asciiTheme="minorHAnsi" w:hAnsiTheme="minorHAnsi" w:cstheme="minorHAnsi"/>
          <w:sz w:val="22"/>
          <w:szCs w:val="22"/>
        </w:rPr>
        <w:t xml:space="preserve">)                                           </w:t>
      </w:r>
      <w:r w:rsidRPr="0045101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5101D">
        <w:rPr>
          <w:rFonts w:asciiTheme="minorHAnsi" w:hAnsiTheme="minorHAnsi" w:cstheme="minorHAnsi"/>
          <w:sz w:val="22"/>
          <w:szCs w:val="22"/>
        </w:rPr>
        <w:t>2008</w:t>
      </w:r>
    </w:p>
    <w:p w14:paraId="5CBE9034" w14:textId="77777777" w:rsidR="00C44EBF" w:rsidRPr="0045101D" w:rsidRDefault="00C44E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AEF9FA" w14:textId="77777777" w:rsidR="00C44EBF" w:rsidRPr="0045101D" w:rsidRDefault="00C44E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B8B28D" w14:textId="77777777" w:rsidR="00C44EBF" w:rsidRPr="0045101D" w:rsidRDefault="00C44E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A6B70B" w14:textId="77777777" w:rsidR="00C44EBF" w:rsidRPr="0045101D" w:rsidRDefault="0045101D">
      <w:pPr>
        <w:ind w:left="4108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pict w14:anchorId="66494F46">
          <v:shape id="_x0000_i1030" type="#_x0000_t75" style="width:71.15pt;height:72.85pt">
            <v:imagedata r:id="rId11" o:title=""/>
          </v:shape>
        </w:pict>
      </w:r>
    </w:p>
    <w:p w14:paraId="52C90985" w14:textId="77777777" w:rsidR="00C44EBF" w:rsidRPr="0045101D" w:rsidRDefault="0045101D">
      <w:pPr>
        <w:spacing w:before="86"/>
        <w:ind w:left="221"/>
        <w:rPr>
          <w:rFonts w:asciiTheme="minorHAnsi" w:hAnsiTheme="minorHAnsi" w:cstheme="minorHAnsi"/>
          <w:sz w:val="22"/>
          <w:szCs w:val="22"/>
        </w:rPr>
      </w:pPr>
      <w:r w:rsidRPr="0045101D">
        <w:rPr>
          <w:rFonts w:asciiTheme="minorHAnsi" w:hAnsiTheme="minorHAnsi" w:cstheme="minorHAnsi"/>
          <w:sz w:val="22"/>
          <w:szCs w:val="22"/>
        </w:rPr>
        <w:pict w14:anchorId="25730F4A">
          <v:shape id="_x0000_i1031" type="#_x0000_t75" style="width:183.35pt;height:190.05pt">
            <v:imagedata r:id="rId12" o:title=""/>
          </v:shape>
        </w:pict>
      </w:r>
    </w:p>
    <w:sectPr w:rsidR="00C44EBF" w:rsidRPr="0045101D">
      <w:pgSz w:w="12240" w:h="15840"/>
      <w:pgMar w:top="140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32207"/>
    <w:multiLevelType w:val="multilevel"/>
    <w:tmpl w:val="469403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EBF"/>
    <w:rsid w:val="0045101D"/>
    <w:rsid w:val="00C4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4:docId w14:val="0AA544BA"/>
  <w15:docId w15:val="{84E80B43-A156-4B83-844E-20B2BB79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5101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10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mailto:nathanial@gmail.com%20&#8226;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652</Words>
  <Characters>3721</Characters>
  <Application>Microsoft Office Word</Application>
  <DocSecurity>0</DocSecurity>
  <Lines>31</Lines>
  <Paragraphs>8</Paragraphs>
  <ScaleCrop>false</ScaleCrop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2021-06-05T07:15:00Z</dcterms:created>
  <dcterms:modified xsi:type="dcterms:W3CDTF">2021-06-05T07:21:00Z</dcterms:modified>
</cp:coreProperties>
</file>