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D3329" w14:textId="5A01B157" w:rsidR="00AF6423" w:rsidRPr="0007228A" w:rsidRDefault="0007228A">
      <w:pPr>
        <w:tabs>
          <w:tab w:val="left" w:pos="9460"/>
        </w:tabs>
        <w:spacing w:before="53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Alessandro Moore</w:t>
      </w:r>
    </w:p>
    <w:p w14:paraId="5BCC1341" w14:textId="77777777" w:rsid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28A">
        <w:rPr>
          <w:rFonts w:asciiTheme="minorHAnsi" w:hAnsiTheme="minorHAnsi" w:cstheme="minorHAnsi"/>
          <w:sz w:val="22"/>
          <w:szCs w:val="22"/>
        </w:rPr>
        <w:t xml:space="preserve">A 98117                </w:t>
      </w:r>
      <w:r w:rsidRPr="00072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</w:p>
    <w:p w14:paraId="7C20862E" w14:textId="23555401" w:rsidR="00AF6423" w:rsidRP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(206)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44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sz w:val="22"/>
          <w:szCs w:val="22"/>
        </w:rPr>
        <w:t>1234</w:t>
      </w:r>
      <w:r>
        <w:rPr>
          <w:rFonts w:asciiTheme="minorHAnsi" w:hAnsiTheme="minorHAnsi" w:cstheme="minorHAnsi"/>
          <w:sz w:val="22"/>
          <w:szCs w:val="22"/>
        </w:rPr>
        <w:t xml:space="preserve"> moore@gmail.com</w:t>
      </w:r>
    </w:p>
    <w:p w14:paraId="06C88E32" w14:textId="77777777" w:rsidR="00AF6423" w:rsidRPr="0007228A" w:rsidRDefault="00AF6423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703D4D3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OBJEC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IVE        </w:t>
      </w:r>
      <w:r w:rsidRPr="0007228A">
        <w:rPr>
          <w:rFonts w:asciiTheme="minorHAnsi" w:hAnsiTheme="minorHAnsi" w:cstheme="minorHAnsi"/>
          <w:b/>
          <w:spacing w:val="6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Of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z w:val="22"/>
          <w:szCs w:val="22"/>
        </w:rPr>
        <w:t>ice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Assistant</w:t>
      </w:r>
    </w:p>
    <w:p w14:paraId="4908997D" w14:textId="77777777" w:rsidR="00AF6423" w:rsidRPr="0007228A" w:rsidRDefault="00AF6423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9F52D65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b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>LS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D QU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z w:val="22"/>
          <w:szCs w:val="22"/>
        </w:rPr>
        <w:t>LIFIC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7DDB657D" w14:textId="77777777" w:rsidR="00AF6423" w:rsidRP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07228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07228A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us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Focu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ro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ffi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  <w:r w:rsidRPr="0007228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ov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 xml:space="preserve">6 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07228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ce</w:t>
      </w:r>
    </w:p>
    <w:p w14:paraId="64D15888" w14:textId="77777777" w:rsidR="00AF6423" w:rsidRPr="0007228A" w:rsidRDefault="0007228A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7228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Sched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ul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>ng: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6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exp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nce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du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or up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 15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ees</w:t>
      </w:r>
    </w:p>
    <w:p w14:paraId="4E3E3771" w14:textId="77777777" w:rsidR="00AF6423" w:rsidRPr="0007228A" w:rsidRDefault="0007228A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7228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7228A">
        <w:rPr>
          <w:rFonts w:asciiTheme="minorHAnsi" w:hAnsiTheme="minorHAnsi" w:cstheme="minorHAnsi"/>
          <w:b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edge 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>ne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ho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e Sy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07228A">
        <w:rPr>
          <w:rFonts w:asciiTheme="minorHAnsi" w:hAnsiTheme="minorHAnsi" w:cstheme="minorHAnsi"/>
          <w:sz w:val="22"/>
          <w:szCs w:val="22"/>
        </w:rPr>
        <w:t xml:space="preserve">10+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expe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ce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 xml:space="preserve">p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6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z w:val="22"/>
          <w:szCs w:val="22"/>
        </w:rPr>
        <w:t>nes</w:t>
      </w:r>
    </w:p>
    <w:p w14:paraId="43E1C251" w14:textId="77777777" w:rsidR="00AF6423" w:rsidRPr="0007228A" w:rsidRDefault="0007228A">
      <w:pPr>
        <w:spacing w:before="6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7228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07228A">
        <w:rPr>
          <w:rFonts w:asciiTheme="minorHAnsi" w:hAnsiTheme="minorHAnsi" w:cstheme="minorHAnsi"/>
          <w:b/>
          <w:sz w:val="22"/>
          <w:szCs w:val="22"/>
        </w:rPr>
        <w:t>arded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2"/>
          <w:w w:val="50"/>
          <w:sz w:val="22"/>
          <w:szCs w:val="22"/>
        </w:rPr>
        <w:t>―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7228A">
        <w:rPr>
          <w:rFonts w:asciiTheme="minorHAnsi" w:hAnsiTheme="minorHAnsi" w:cstheme="minorHAnsi"/>
          <w:b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rod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7228A">
        <w:rPr>
          <w:rFonts w:asciiTheme="minorHAnsi" w:hAnsiTheme="minorHAnsi" w:cstheme="minorHAnsi"/>
          <w:b/>
          <w:sz w:val="22"/>
          <w:szCs w:val="22"/>
        </w:rPr>
        <w:t>cer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  <w:r w:rsidRPr="0007228A">
        <w:rPr>
          <w:rFonts w:asciiTheme="minorHAnsi" w:hAnsiTheme="minorHAnsi" w:cstheme="minorHAnsi"/>
          <w:b/>
          <w:w w:val="154"/>
          <w:sz w:val="22"/>
          <w:szCs w:val="22"/>
        </w:rPr>
        <w:t>‖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w w:val="86"/>
          <w:sz w:val="22"/>
          <w:szCs w:val="22"/>
        </w:rPr>
        <w:t>―St</w:t>
      </w:r>
      <w:r w:rsidRPr="0007228A">
        <w:rPr>
          <w:rFonts w:asciiTheme="minorHAnsi" w:hAnsiTheme="minorHAnsi" w:cstheme="minorHAnsi"/>
          <w:b/>
          <w:spacing w:val="-2"/>
          <w:w w:val="86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w w:val="86"/>
          <w:sz w:val="22"/>
          <w:szCs w:val="22"/>
        </w:rPr>
        <w:t>ll</w:t>
      </w:r>
      <w:r w:rsidRPr="0007228A">
        <w:rPr>
          <w:rFonts w:asciiTheme="minorHAnsi" w:hAnsiTheme="minorHAnsi" w:cstheme="minorHAnsi"/>
          <w:b/>
          <w:spacing w:val="-2"/>
          <w:w w:val="86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w w:val="86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12"/>
          <w:w w:val="8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w w:val="86"/>
          <w:sz w:val="22"/>
          <w:szCs w:val="22"/>
        </w:rPr>
        <w:t>Tr</w:t>
      </w:r>
      <w:r w:rsidRPr="0007228A">
        <w:rPr>
          <w:rFonts w:asciiTheme="minorHAnsi" w:hAnsiTheme="minorHAnsi" w:cstheme="minorHAnsi"/>
          <w:b/>
          <w:spacing w:val="-3"/>
          <w:w w:val="86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1"/>
          <w:w w:val="86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w w:val="86"/>
          <w:sz w:val="22"/>
          <w:szCs w:val="22"/>
        </w:rPr>
        <w:t>ner</w:t>
      </w:r>
      <w:r w:rsidRPr="0007228A">
        <w:rPr>
          <w:rFonts w:asciiTheme="minorHAnsi" w:hAnsiTheme="minorHAnsi" w:cstheme="minorHAnsi"/>
          <w:b/>
          <w:spacing w:val="-2"/>
          <w:w w:val="86"/>
          <w:sz w:val="22"/>
          <w:szCs w:val="22"/>
        </w:rPr>
        <w:t>,</w:t>
      </w:r>
      <w:r w:rsidRPr="0007228A">
        <w:rPr>
          <w:rFonts w:asciiTheme="minorHAnsi" w:hAnsiTheme="minorHAnsi" w:cstheme="minorHAnsi"/>
          <w:b/>
          <w:w w:val="154"/>
          <w:sz w:val="22"/>
          <w:szCs w:val="22"/>
        </w:rPr>
        <w:t>‖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 and </w:t>
      </w:r>
      <w:r w:rsidRPr="0007228A">
        <w:rPr>
          <w:rFonts w:asciiTheme="minorHAnsi" w:hAnsiTheme="minorHAnsi" w:cstheme="minorHAnsi"/>
          <w:b/>
          <w:spacing w:val="-2"/>
          <w:w w:val="50"/>
          <w:sz w:val="22"/>
          <w:szCs w:val="22"/>
        </w:rPr>
        <w:t>―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>ng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ui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shed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z w:val="22"/>
          <w:szCs w:val="22"/>
        </w:rPr>
        <w:t>n‖</w:t>
      </w:r>
      <w:r w:rsidRPr="0007228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z w:val="22"/>
          <w:szCs w:val="22"/>
        </w:rPr>
        <w:t>r pe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z w:val="22"/>
          <w:szCs w:val="22"/>
        </w:rPr>
        <w:t>ance</w:t>
      </w:r>
    </w:p>
    <w:p w14:paraId="46E87637" w14:textId="77777777" w:rsidR="00AF6423" w:rsidRPr="0007228A" w:rsidRDefault="0007228A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7228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z w:val="22"/>
          <w:szCs w:val="22"/>
        </w:rPr>
        <w:t>bi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y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o ha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z w:val="22"/>
          <w:szCs w:val="22"/>
        </w:rPr>
        <w:t>u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pro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lt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eou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>y</w:t>
      </w:r>
    </w:p>
    <w:p w14:paraId="5F0BFF2F" w14:textId="77777777" w:rsidR="00AF6423" w:rsidRPr="0007228A" w:rsidRDefault="0007228A">
      <w:pPr>
        <w:tabs>
          <w:tab w:val="left" w:pos="460"/>
        </w:tabs>
        <w:spacing w:before="13" w:line="240" w:lineRule="exact"/>
        <w:ind w:left="476" w:right="279" w:hanging="360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722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ech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sz w:val="22"/>
          <w:szCs w:val="22"/>
        </w:rPr>
        <w:t>al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k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>edg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: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os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ndo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7228A">
        <w:rPr>
          <w:rFonts w:asciiTheme="minorHAnsi" w:hAnsiTheme="minorHAnsi" w:cstheme="minorHAnsi"/>
          <w:sz w:val="22"/>
          <w:szCs w:val="22"/>
        </w:rPr>
        <w:t>8, 2000,</w:t>
      </w:r>
      <w:r w:rsidRPr="0007228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7228A">
        <w:rPr>
          <w:rFonts w:asciiTheme="minorHAnsi" w:hAnsiTheme="minorHAnsi" w:cstheme="minorHAnsi"/>
          <w:sz w:val="22"/>
          <w:szCs w:val="22"/>
        </w:rPr>
        <w:t xml:space="preserve">P; MS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sz w:val="22"/>
          <w:szCs w:val="22"/>
        </w:rPr>
        <w:t>, MS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Wo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d,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MS Ex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MS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cce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s,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7228A">
        <w:rPr>
          <w:rFonts w:asciiTheme="minorHAnsi" w:hAnsiTheme="minorHAnsi" w:cstheme="minorHAnsi"/>
          <w:sz w:val="22"/>
          <w:szCs w:val="22"/>
        </w:rPr>
        <w:t>ct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7228A">
        <w:rPr>
          <w:rFonts w:asciiTheme="minorHAnsi" w:hAnsiTheme="minorHAnsi" w:cstheme="minorHAnsi"/>
          <w:sz w:val="22"/>
          <w:szCs w:val="22"/>
        </w:rPr>
        <w:t xml:space="preserve">000,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 xml:space="preserve">nd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3000.</w:t>
      </w:r>
    </w:p>
    <w:p w14:paraId="6A499ACB" w14:textId="77777777" w:rsidR="00AF6423" w:rsidRP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7228A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B</w:t>
      </w:r>
      <w:r w:rsidRPr="0007228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ng</w:t>
      </w:r>
      <w:r w:rsidRPr="0007228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  <w:r w:rsidRPr="0007228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 </w:t>
      </w:r>
      <w:r w:rsidRPr="0007228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pa</w:t>
      </w:r>
      <w:r w:rsidRPr="0007228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position w:val="-1"/>
          <w:sz w:val="22"/>
          <w:szCs w:val="22"/>
        </w:rPr>
        <w:t>sh</w:t>
      </w:r>
      <w:r w:rsidRPr="0007228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—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eak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nea</w:t>
      </w:r>
      <w:r w:rsidRPr="0007228A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fl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ab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ead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7228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24C44D17" w14:textId="77777777" w:rsidR="00AF6423" w:rsidRPr="0007228A" w:rsidRDefault="00AF6423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9CE420D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7228A">
        <w:rPr>
          <w:rFonts w:asciiTheme="minorHAnsi" w:hAnsiTheme="minorHAnsi" w:cstheme="minorHAnsi"/>
          <w:b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z w:val="22"/>
          <w:szCs w:val="22"/>
        </w:rPr>
        <w:t>N</w:t>
      </w:r>
    </w:p>
    <w:p w14:paraId="18C8A645" w14:textId="77777777" w:rsidR="00AF6423" w:rsidRP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z w:val="22"/>
          <w:szCs w:val="22"/>
        </w:rPr>
        <w:t>ti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z w:val="22"/>
          <w:szCs w:val="22"/>
        </w:rPr>
        <w:t>ica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in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7228A">
        <w:rPr>
          <w:rFonts w:asciiTheme="minorHAnsi" w:hAnsiTheme="minorHAnsi" w:cstheme="minorHAnsi"/>
          <w:b/>
          <w:sz w:val="22"/>
          <w:szCs w:val="22"/>
        </w:rPr>
        <w:t>ical</w:t>
      </w:r>
      <w:r w:rsidRPr="00072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Of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z w:val="22"/>
          <w:szCs w:val="22"/>
        </w:rPr>
        <w:t>ice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Ad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ist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ion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</w:t>
      </w:r>
      <w:r w:rsidRPr="0007228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J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/05</w:t>
      </w:r>
    </w:p>
    <w:p w14:paraId="649F6BB9" w14:textId="77777777" w:rsidR="00AF6423" w:rsidRP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No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th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le Commun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y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Col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le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28A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</w:t>
      </w:r>
      <w:r w:rsidRPr="0007228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n/0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7228A">
        <w:rPr>
          <w:rFonts w:asciiTheme="minorHAnsi" w:hAnsiTheme="minorHAnsi" w:cstheme="minorHAnsi"/>
          <w:sz w:val="22"/>
          <w:szCs w:val="22"/>
        </w:rPr>
        <w:t>un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/05</w:t>
      </w:r>
    </w:p>
    <w:p w14:paraId="52F47D0F" w14:textId="77777777" w:rsidR="00AF6423" w:rsidRPr="0007228A" w:rsidRDefault="0007228A">
      <w:pPr>
        <w:spacing w:before="2"/>
        <w:ind w:left="116" w:right="484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07228A">
        <w:rPr>
          <w:rFonts w:asciiTheme="minorHAnsi" w:hAnsiTheme="minorHAnsi" w:cstheme="minorHAnsi"/>
          <w:sz w:val="22"/>
          <w:szCs w:val="22"/>
        </w:rPr>
        <w:t>W”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 xml:space="preserve">d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ud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d: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07228A">
        <w:rPr>
          <w:rFonts w:asciiTheme="minorHAnsi" w:hAnsiTheme="minorHAnsi" w:cstheme="minorHAnsi"/>
          <w:sz w:val="22"/>
          <w:szCs w:val="22"/>
        </w:rPr>
        <w:t>un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 xml:space="preserve">ns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7228A">
        <w:rPr>
          <w:rFonts w:asciiTheme="minorHAnsi" w:hAnsiTheme="minorHAnsi" w:cstheme="minorHAnsi"/>
          <w:sz w:val="22"/>
          <w:szCs w:val="22"/>
        </w:rPr>
        <w:t>ea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hc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e,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al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oncep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s,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cal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nce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, 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, Schedu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an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on,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and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t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</w:p>
    <w:p w14:paraId="086E9506" w14:textId="77777777" w:rsidR="00AF6423" w:rsidRPr="0007228A" w:rsidRDefault="00AF642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557C23A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RELE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07228A">
        <w:rPr>
          <w:rFonts w:asciiTheme="minorHAnsi" w:hAnsiTheme="minorHAnsi" w:cstheme="minorHAnsi"/>
          <w:b/>
          <w:sz w:val="22"/>
          <w:szCs w:val="22"/>
        </w:rPr>
        <w:t>ANT</w:t>
      </w:r>
      <w:r w:rsidRPr="0007228A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07228A">
        <w:rPr>
          <w:rFonts w:asciiTheme="minorHAnsi" w:hAnsiTheme="minorHAnsi" w:cstheme="minorHAnsi"/>
          <w:b/>
          <w:sz w:val="22"/>
          <w:szCs w:val="22"/>
        </w:rPr>
        <w:t>ORK</w:t>
      </w:r>
      <w:r w:rsidRPr="0007228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HISTO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z w:val="22"/>
          <w:szCs w:val="22"/>
        </w:rPr>
        <w:t>Y</w:t>
      </w:r>
    </w:p>
    <w:p w14:paraId="62C2E3A4" w14:textId="77777777" w:rsidR="00AF6423" w:rsidRPr="0007228A" w:rsidRDefault="0007228A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ece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tion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>st/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07228A">
        <w:rPr>
          <w:rFonts w:asciiTheme="minorHAnsi" w:hAnsiTheme="minorHAnsi" w:cstheme="minorHAnsi"/>
          <w:b/>
          <w:sz w:val="22"/>
          <w:szCs w:val="22"/>
        </w:rPr>
        <w:t>ice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Ass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>stan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, No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th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tle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sz w:val="22"/>
          <w:szCs w:val="22"/>
        </w:rPr>
        <w:t>ol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e                     </w:t>
      </w:r>
      <w:r w:rsidRPr="0007228A">
        <w:rPr>
          <w:rFonts w:asciiTheme="minorHAnsi" w:hAnsiTheme="minorHAnsi" w:cstheme="minorHAnsi"/>
          <w:b/>
          <w:spacing w:val="5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Oc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/0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b/>
          <w:sz w:val="22"/>
          <w:szCs w:val="22"/>
        </w:rPr>
        <w:t>J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/05</w:t>
      </w:r>
    </w:p>
    <w:p w14:paraId="69A3E9BC" w14:textId="77777777" w:rsidR="00AF6423" w:rsidRPr="0007228A" w:rsidRDefault="0007228A">
      <w:pPr>
        <w:spacing w:before="1" w:line="240" w:lineRule="exact"/>
        <w:ind w:left="116" w:right="482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Sched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7228A">
        <w:rPr>
          <w:rFonts w:asciiTheme="minorHAnsi" w:hAnsiTheme="minorHAnsi" w:cstheme="minorHAnsi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app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 xml:space="preserve">en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 xml:space="preserve">f 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MS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sz w:val="22"/>
          <w:szCs w:val="22"/>
        </w:rPr>
        <w:t>.  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ded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ce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suppo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er 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. 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 app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op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e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07228A">
        <w:rPr>
          <w:rFonts w:asciiTheme="minorHAnsi" w:hAnsiTheme="minorHAnsi" w:cstheme="minorHAnsi"/>
          <w:sz w:val="22"/>
          <w:szCs w:val="22"/>
        </w:rPr>
        <w:t>,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nsw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d 5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z w:val="22"/>
          <w:szCs w:val="22"/>
        </w:rPr>
        <w:t>nes and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d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 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ade</w:t>
      </w:r>
    </w:p>
    <w:p w14:paraId="504AC55C" w14:textId="77777777" w:rsidR="00AF6423" w:rsidRPr="0007228A" w:rsidRDefault="0007228A">
      <w:pPr>
        <w:spacing w:before="2" w:line="240" w:lineRule="exact"/>
        <w:ind w:left="116" w:right="201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pho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ed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 xml:space="preserve">ew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ude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pac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s.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an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7228A">
        <w:rPr>
          <w:rFonts w:asciiTheme="minorHAnsi" w:hAnsiTheme="minorHAnsi" w:cstheme="minorHAnsi"/>
          <w:sz w:val="22"/>
          <w:szCs w:val="22"/>
        </w:rPr>
        <w:t xml:space="preserve">ed and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b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s.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sup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he HP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30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7228A">
        <w:rPr>
          <w:rFonts w:asciiTheme="minorHAnsi" w:hAnsiTheme="minorHAnsi" w:cstheme="minorHAnsi"/>
          <w:sz w:val="22"/>
          <w:szCs w:val="22"/>
        </w:rPr>
        <w:t>0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ude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ana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nt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em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o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ook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up 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ude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’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us</w:t>
      </w:r>
    </w:p>
    <w:p w14:paraId="5F82421F" w14:textId="77777777" w:rsidR="00AF6423" w:rsidRPr="0007228A" w:rsidRDefault="0007228A">
      <w:pPr>
        <w:spacing w:before="2" w:line="240" w:lineRule="exact"/>
        <w:ind w:left="116" w:right="6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and co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ed on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7228A">
        <w:rPr>
          <w:rFonts w:asciiTheme="minorHAnsi" w:hAnsiTheme="minorHAnsi" w:cstheme="minorHAnsi"/>
          <w:sz w:val="22"/>
          <w:szCs w:val="22"/>
        </w:rPr>
        <w:t>ec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 su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h as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ude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 by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7228A">
        <w:rPr>
          <w:rFonts w:asciiTheme="minorHAnsi" w:hAnsiTheme="minorHAnsi" w:cstheme="minorHAnsi"/>
          <w:sz w:val="22"/>
          <w:szCs w:val="22"/>
        </w:rPr>
        <w:t>ab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e,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 xml:space="preserve">ce,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ous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ca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on, de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 xml:space="preserve">e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ua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 xml:space="preserve">nd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ce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d MS Ex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el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o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sz w:val="22"/>
          <w:szCs w:val="22"/>
        </w:rPr>
        <w:t>e qua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07228A">
        <w:rPr>
          <w:rFonts w:asciiTheme="minorHAnsi" w:hAnsiTheme="minorHAnsi" w:cstheme="minorHAnsi"/>
          <w:sz w:val="22"/>
          <w:szCs w:val="22"/>
        </w:rPr>
        <w:t>y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</w:p>
    <w:p w14:paraId="232F8817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s’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ode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nd 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oy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</w:p>
    <w:p w14:paraId="71849240" w14:textId="77777777" w:rsidR="00AF6423" w:rsidRPr="0007228A" w:rsidRDefault="00AF642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5EB8E6D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Vol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Coo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7228A">
        <w:rPr>
          <w:rFonts w:asciiTheme="minorHAnsi" w:hAnsiTheme="minorHAnsi" w:cstheme="minorHAnsi"/>
          <w:b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or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(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7228A">
        <w:rPr>
          <w:rFonts w:asciiTheme="minorHAnsi" w:hAnsiTheme="minorHAnsi" w:cstheme="minorHAnsi"/>
          <w:b/>
          <w:sz w:val="22"/>
          <w:szCs w:val="22"/>
        </w:rPr>
        <w:t>ol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z w:val="22"/>
          <w:szCs w:val="22"/>
        </w:rPr>
        <w:t>),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Gr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07228A">
        <w:rPr>
          <w:rFonts w:asciiTheme="minorHAnsi" w:hAnsiTheme="minorHAnsi" w:cstheme="minorHAnsi"/>
          <w:b/>
          <w:sz w:val="22"/>
          <w:szCs w:val="22"/>
        </w:rPr>
        <w:t>ood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Ele</w:t>
      </w:r>
      <w:r w:rsidRPr="0007228A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z w:val="22"/>
          <w:szCs w:val="22"/>
        </w:rPr>
        <w:t>y,</w:t>
      </w:r>
      <w:r w:rsidRPr="0007228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tle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WA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Pr="0007228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t/0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b/>
          <w:sz w:val="22"/>
          <w:szCs w:val="22"/>
        </w:rPr>
        <w:t>J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/04</w:t>
      </w:r>
    </w:p>
    <w:p w14:paraId="38C391BD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 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er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ba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us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MS Exc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7228A">
        <w:rPr>
          <w:rFonts w:asciiTheme="minorHAnsi" w:hAnsiTheme="minorHAnsi" w:cstheme="minorHAnsi"/>
          <w:sz w:val="22"/>
          <w:szCs w:val="22"/>
        </w:rPr>
        <w:t>T 2000. Answ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ed pho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s. 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</w:p>
    <w:p w14:paraId="41BAC498" w14:textId="77777777" w:rsidR="00AF6423" w:rsidRPr="0007228A" w:rsidRDefault="0007228A">
      <w:pPr>
        <w:spacing w:before="5" w:line="240" w:lineRule="exact"/>
        <w:ind w:left="116" w:right="18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7228A">
        <w:rPr>
          <w:rFonts w:asciiTheme="minorHAnsi" w:hAnsiTheme="minorHAnsi" w:cstheme="minorHAnsi"/>
          <w:sz w:val="22"/>
          <w:szCs w:val="22"/>
        </w:rPr>
        <w:t>ec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sz w:val="22"/>
          <w:szCs w:val="22"/>
        </w:rPr>
        <w:t>ed bac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ound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 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un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s. 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up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nd co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un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7228A">
        <w:rPr>
          <w:rFonts w:asciiTheme="minorHAnsi" w:hAnsiTheme="minorHAnsi" w:cstheme="minorHAnsi"/>
          <w:sz w:val="22"/>
          <w:szCs w:val="22"/>
        </w:rPr>
        <w:t xml:space="preserve">y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b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un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 w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h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eac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s. Co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7228A">
        <w:rPr>
          <w:rFonts w:asciiTheme="minorHAnsi" w:hAnsiTheme="minorHAnsi" w:cstheme="minorHAnsi"/>
          <w:sz w:val="22"/>
          <w:szCs w:val="22"/>
        </w:rPr>
        <w:t>ed da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a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d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MS Ex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</w:p>
    <w:p w14:paraId="3514D941" w14:textId="77777777" w:rsidR="00AF6423" w:rsidRPr="0007228A" w:rsidRDefault="00AF642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BDF6AE0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Lo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ion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ag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b/>
          <w:sz w:val="22"/>
          <w:szCs w:val="22"/>
        </w:rPr>
        <w:t>v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z w:val="22"/>
          <w:szCs w:val="22"/>
        </w:rPr>
        <w:t>Clo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7228A">
        <w:rPr>
          <w:rFonts w:asciiTheme="minorHAnsi" w:hAnsiTheme="minorHAnsi" w:cstheme="minorHAnsi"/>
          <w:b/>
          <w:sz w:val="22"/>
          <w:szCs w:val="22"/>
        </w:rPr>
        <w:t>d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Val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W,</w:t>
      </w:r>
      <w:r w:rsidRPr="0007228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le WA                                     </w:t>
      </w:r>
      <w:r w:rsidRPr="0007228A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7228A">
        <w:rPr>
          <w:rFonts w:asciiTheme="minorHAnsi" w:hAnsiTheme="minorHAnsi" w:cstheme="minorHAnsi"/>
          <w:b/>
          <w:sz w:val="22"/>
          <w:szCs w:val="22"/>
        </w:rPr>
        <w:t>ay/9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8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-M</w:t>
      </w:r>
      <w:r w:rsidRPr="0007228A">
        <w:rPr>
          <w:rFonts w:asciiTheme="minorHAnsi" w:hAnsiTheme="minorHAnsi" w:cstheme="minorHAnsi"/>
          <w:b/>
          <w:sz w:val="22"/>
          <w:szCs w:val="22"/>
        </w:rPr>
        <w:t>ay/02</w:t>
      </w:r>
    </w:p>
    <w:p w14:paraId="45141287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er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or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b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 xml:space="preserve">ew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07228A">
        <w:rPr>
          <w:rFonts w:asciiTheme="minorHAnsi" w:hAnsiTheme="minorHAnsi" w:cstheme="minorHAnsi"/>
          <w:sz w:val="22"/>
          <w:szCs w:val="22"/>
        </w:rPr>
        <w:t>osp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ca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on,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 xml:space="preserve">son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en Hos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al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ent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he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</w:p>
    <w:p w14:paraId="2E17A853" w14:textId="77777777" w:rsidR="00AF6423" w:rsidRPr="0007228A" w:rsidRDefault="0007228A">
      <w:pPr>
        <w:spacing w:before="1"/>
        <w:ind w:left="116" w:right="125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ce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he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07228A">
        <w:rPr>
          <w:rFonts w:asciiTheme="minorHAnsi" w:hAnsiTheme="minorHAnsi" w:cstheme="minorHAnsi"/>
          <w:sz w:val="22"/>
          <w:szCs w:val="22"/>
        </w:rPr>
        <w:t>oal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of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al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n.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Tra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 xml:space="preserve">ned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nd su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5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7228A">
        <w:rPr>
          <w:rFonts w:asciiTheme="minorHAnsi" w:hAnsiTheme="minorHAnsi" w:cstheme="minorHAnsi"/>
          <w:sz w:val="22"/>
          <w:szCs w:val="22"/>
        </w:rPr>
        <w:t>15 e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 xml:space="preserve">ees,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d 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he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, 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ed 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 b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n e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 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s,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ondu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pe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 xml:space="preserve">ance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 xml:space="preserve">ews.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spon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 xml:space="preserve">e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or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 xml:space="preserve">e </w:t>
      </w:r>
      <w:r w:rsidRPr="0007228A">
        <w:rPr>
          <w:rFonts w:asciiTheme="minorHAnsi" w:hAnsiTheme="minorHAnsi" w:cstheme="minorHAnsi"/>
          <w:sz w:val="22"/>
          <w:szCs w:val="22"/>
        </w:rPr>
        <w:t>du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accoun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 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ab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Excel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Wo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nswe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</w:p>
    <w:p w14:paraId="5CA1457A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6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7228A">
        <w:rPr>
          <w:rFonts w:asciiTheme="minorHAnsi" w:hAnsiTheme="minorHAnsi" w:cstheme="minorHAnsi"/>
          <w:sz w:val="22"/>
          <w:szCs w:val="22"/>
        </w:rPr>
        <w:t>nco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5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4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z w:val="22"/>
          <w:szCs w:val="22"/>
        </w:rPr>
        <w:t>ea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ba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ed on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pe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ance</w:t>
      </w:r>
      <w:r w:rsidRPr="00072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Lead</w:t>
      </w:r>
    </w:p>
    <w:p w14:paraId="31F3448B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ant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nd Loc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n M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</w:p>
    <w:p w14:paraId="5C995F90" w14:textId="77777777" w:rsidR="00AF6423" w:rsidRPr="0007228A" w:rsidRDefault="00AF64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2F3F3B4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ece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tion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07228A">
        <w:rPr>
          <w:rFonts w:asciiTheme="minorHAnsi" w:hAnsiTheme="minorHAnsi" w:cstheme="minorHAnsi"/>
          <w:b/>
          <w:sz w:val="22"/>
          <w:szCs w:val="22"/>
        </w:rPr>
        <w:t>Vol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7228A">
        <w:rPr>
          <w:rFonts w:asciiTheme="minorHAnsi" w:hAnsiTheme="minorHAnsi" w:cstheme="minorHAnsi"/>
          <w:b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), 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la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t E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z w:val="22"/>
          <w:szCs w:val="22"/>
        </w:rPr>
        <w:t>th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7228A">
        <w:rPr>
          <w:rFonts w:asciiTheme="minorHAnsi" w:hAnsiTheme="minorHAnsi" w:cstheme="minorHAnsi"/>
          <w:b/>
          <w:sz w:val="22"/>
          <w:szCs w:val="22"/>
        </w:rPr>
        <w:t>o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io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z w:val="22"/>
          <w:szCs w:val="22"/>
        </w:rPr>
        <w:t>,</w:t>
      </w:r>
      <w:r w:rsidRPr="00072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tle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WA                     D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07228A">
        <w:rPr>
          <w:rFonts w:asciiTheme="minorHAnsi" w:hAnsiTheme="minorHAnsi" w:cstheme="minorHAnsi"/>
          <w:b/>
          <w:sz w:val="22"/>
          <w:szCs w:val="22"/>
        </w:rPr>
        <w:t>/92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– April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7228A">
        <w:rPr>
          <w:rFonts w:asciiTheme="minorHAnsi" w:hAnsiTheme="minorHAnsi" w:cstheme="minorHAnsi"/>
          <w:b/>
          <w:sz w:val="22"/>
          <w:szCs w:val="22"/>
        </w:rPr>
        <w:t>93</w:t>
      </w:r>
    </w:p>
    <w:p w14:paraId="63D8F271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nswered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h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h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 of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nco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on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6</w:t>
      </w:r>
      <w:r w:rsidRPr="00072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nco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s.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7228A">
        <w:rPr>
          <w:rFonts w:asciiTheme="minorHAnsi" w:hAnsiTheme="minorHAnsi" w:cstheme="minorHAnsi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 xml:space="preserve">ed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an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7228A">
        <w:rPr>
          <w:rFonts w:asciiTheme="minorHAnsi" w:hAnsiTheme="minorHAnsi" w:cstheme="minorHAnsi"/>
          <w:sz w:val="22"/>
          <w:szCs w:val="22"/>
        </w:rPr>
        <w:t>ed b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k</w:t>
      </w:r>
    </w:p>
    <w:p w14:paraId="14D9BFC8" w14:textId="77777777" w:rsidR="00AF6423" w:rsidRPr="0007228A" w:rsidRDefault="0007228A">
      <w:pPr>
        <w:spacing w:before="5" w:line="240" w:lineRule="exact"/>
        <w:ind w:left="116" w:right="570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an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con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d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 one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ab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.  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 xml:space="preserve">ed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ene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al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e 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 xml:space="preserve">s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cop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7228A">
        <w:rPr>
          <w:rFonts w:asciiTheme="minorHAnsi" w:hAnsiTheme="minorHAnsi" w:cstheme="minorHAnsi"/>
          <w:sz w:val="22"/>
          <w:szCs w:val="22"/>
        </w:rPr>
        <w:t>co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7228A">
        <w:rPr>
          <w:rFonts w:asciiTheme="minorHAnsi" w:hAnsiTheme="minorHAnsi" w:cstheme="minorHAnsi"/>
          <w:sz w:val="22"/>
          <w:szCs w:val="22"/>
        </w:rPr>
        <w:t xml:space="preserve">, and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</w:p>
    <w:p w14:paraId="009F2743" w14:textId="77777777" w:rsidR="00AF6423" w:rsidRPr="0007228A" w:rsidRDefault="00AF642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4B1F361" w14:textId="77777777" w:rsidR="00AF6423" w:rsidRPr="0007228A" w:rsidRDefault="0007228A">
      <w:pPr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b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ece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tion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st, 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De</w:t>
      </w:r>
      <w:r w:rsidRPr="0007228A">
        <w:rPr>
          <w:rFonts w:asciiTheme="minorHAnsi" w:hAnsiTheme="minorHAnsi" w:cstheme="minorHAnsi"/>
          <w:b/>
          <w:sz w:val="22"/>
          <w:szCs w:val="22"/>
        </w:rPr>
        <w:t>sig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D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7228A">
        <w:rPr>
          <w:rFonts w:asciiTheme="minorHAnsi" w:hAnsiTheme="minorHAnsi" w:cstheme="minorHAnsi"/>
          <w:b/>
          <w:sz w:val="22"/>
          <w:szCs w:val="22"/>
        </w:rPr>
        <w:t>ies,</w:t>
      </w:r>
      <w:r w:rsidRPr="0007228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z w:val="22"/>
          <w:szCs w:val="22"/>
        </w:rPr>
        <w:t>a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tle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 xml:space="preserve">WA                                                        </w:t>
      </w:r>
      <w:r w:rsidRPr="0007228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b/>
          <w:sz w:val="22"/>
          <w:szCs w:val="22"/>
        </w:rPr>
        <w:t>Oc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b/>
          <w:sz w:val="22"/>
          <w:szCs w:val="22"/>
        </w:rPr>
        <w:t>/90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7228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7228A">
        <w:rPr>
          <w:rFonts w:asciiTheme="minorHAnsi" w:hAnsiTheme="minorHAnsi" w:cstheme="minorHAnsi"/>
          <w:b/>
          <w:sz w:val="22"/>
          <w:szCs w:val="22"/>
        </w:rPr>
        <w:t>t/91</w:t>
      </w:r>
    </w:p>
    <w:p w14:paraId="69D2B95D" w14:textId="77777777" w:rsidR="00AF6423" w:rsidRPr="0007228A" w:rsidRDefault="0007228A">
      <w:pPr>
        <w:spacing w:before="1" w:line="240" w:lineRule="exact"/>
        <w:ind w:left="116" w:right="552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pacing w:val="-1"/>
          <w:sz w:val="22"/>
          <w:szCs w:val="22"/>
        </w:rPr>
        <w:lastRenderedPageBreak/>
        <w:t>A</w:t>
      </w:r>
      <w:r w:rsidRPr="0007228A">
        <w:rPr>
          <w:rFonts w:asciiTheme="minorHAnsi" w:hAnsiTheme="minorHAnsi" w:cstheme="minorHAnsi"/>
          <w:sz w:val="22"/>
          <w:szCs w:val="22"/>
        </w:rPr>
        <w:t>nswered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 xml:space="preserve">5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co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7228A">
        <w:rPr>
          <w:rFonts w:asciiTheme="minorHAnsi" w:hAnsiTheme="minorHAnsi" w:cstheme="minorHAnsi"/>
          <w:sz w:val="22"/>
          <w:szCs w:val="22"/>
        </w:rPr>
        <w:t>nes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d 10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ex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ons,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28A">
        <w:rPr>
          <w:rFonts w:asciiTheme="minorHAnsi" w:hAnsiTheme="minorHAnsi" w:cstheme="minorHAnsi"/>
          <w:sz w:val="22"/>
          <w:szCs w:val="22"/>
        </w:rPr>
        <w:t>k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es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z w:val="22"/>
          <w:szCs w:val="22"/>
        </w:rPr>
        <w:t xml:space="preserve">nd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c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d 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s.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ee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 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 p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7228A">
        <w:rPr>
          <w:rFonts w:asciiTheme="minorHAnsi" w:hAnsiTheme="minorHAnsi" w:cstheme="minorHAnsi"/>
          <w:sz w:val="22"/>
          <w:szCs w:val="22"/>
        </w:rPr>
        <w:t>ed a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 xml:space="preserve">d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7228A">
        <w:rPr>
          <w:rFonts w:asciiTheme="minorHAnsi" w:hAnsiTheme="minorHAnsi" w:cstheme="minorHAnsi"/>
          <w:sz w:val="22"/>
          <w:szCs w:val="22"/>
        </w:rPr>
        <w:t>d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cu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er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de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7228A">
        <w:rPr>
          <w:rFonts w:asciiTheme="minorHAnsi" w:hAnsiTheme="minorHAnsi" w:cstheme="minorHAnsi"/>
          <w:sz w:val="22"/>
          <w:szCs w:val="22"/>
        </w:rPr>
        <w:t xml:space="preserve">. 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7228A">
        <w:rPr>
          <w:rFonts w:asciiTheme="minorHAnsi" w:hAnsiTheme="minorHAnsi" w:cstheme="minorHAnsi"/>
          <w:sz w:val="22"/>
          <w:szCs w:val="22"/>
        </w:rPr>
        <w:t>an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nco</w:t>
      </w:r>
      <w:r w:rsidRPr="0007228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z w:val="22"/>
          <w:szCs w:val="22"/>
        </w:rPr>
        <w:t>y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and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z w:val="22"/>
          <w:szCs w:val="22"/>
        </w:rPr>
        <w:t>so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7228A">
        <w:rPr>
          <w:rFonts w:asciiTheme="minorHAnsi" w:hAnsiTheme="minorHAnsi" w:cstheme="minorHAnsi"/>
          <w:sz w:val="22"/>
          <w:szCs w:val="22"/>
        </w:rPr>
        <w:t>co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ng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28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7228A">
        <w:rPr>
          <w:rFonts w:asciiTheme="minorHAnsi" w:hAnsiTheme="minorHAnsi" w:cstheme="minorHAnsi"/>
          <w:sz w:val="22"/>
          <w:szCs w:val="22"/>
        </w:rPr>
        <w:t>a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7228A">
        <w:rPr>
          <w:rFonts w:asciiTheme="minorHAnsi" w:hAnsiTheme="minorHAnsi" w:cstheme="minorHAnsi"/>
          <w:sz w:val="22"/>
          <w:szCs w:val="22"/>
        </w:rPr>
        <w:t xml:space="preserve">, 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n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7228A">
        <w:rPr>
          <w:rFonts w:asciiTheme="minorHAnsi" w:hAnsiTheme="minorHAnsi" w:cstheme="minorHAnsi"/>
          <w:sz w:val="22"/>
          <w:szCs w:val="22"/>
        </w:rPr>
        <w:t>en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7228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7228A">
        <w:rPr>
          <w:rFonts w:asciiTheme="minorHAnsi" w:hAnsiTheme="minorHAnsi" w:cstheme="minorHAnsi"/>
          <w:sz w:val="22"/>
          <w:szCs w:val="22"/>
        </w:rPr>
        <w:t>ed</w:t>
      </w:r>
    </w:p>
    <w:p w14:paraId="541E042B" w14:textId="77777777" w:rsidR="00AF6423" w:rsidRPr="0007228A" w:rsidRDefault="0007228A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07228A">
        <w:rPr>
          <w:rFonts w:asciiTheme="minorHAnsi" w:hAnsiTheme="minorHAnsi" w:cstheme="minorHAnsi"/>
          <w:sz w:val="22"/>
          <w:szCs w:val="22"/>
        </w:rPr>
        <w:t>s</w:t>
      </w:r>
      <w:r w:rsidRPr="00072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28A">
        <w:rPr>
          <w:rFonts w:asciiTheme="minorHAnsi" w:hAnsiTheme="minorHAnsi" w:cstheme="minorHAnsi"/>
          <w:sz w:val="22"/>
          <w:szCs w:val="22"/>
        </w:rPr>
        <w:t>oc</w:t>
      </w:r>
      <w:r w:rsidRPr="0007228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7228A">
        <w:rPr>
          <w:rFonts w:asciiTheme="minorHAnsi" w:hAnsiTheme="minorHAnsi" w:cstheme="minorHAnsi"/>
          <w:sz w:val="22"/>
          <w:szCs w:val="22"/>
        </w:rPr>
        <w:t>.</w:t>
      </w:r>
    </w:p>
    <w:sectPr w:rsidR="00AF6423" w:rsidRPr="0007228A">
      <w:type w:val="continuous"/>
      <w:pgSz w:w="12240" w:h="15840"/>
      <w:pgMar w:top="940" w:right="120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C304D"/>
    <w:multiLevelType w:val="multilevel"/>
    <w:tmpl w:val="790638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423"/>
    <w:rsid w:val="0007228A"/>
    <w:rsid w:val="00A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346A"/>
  <w15:docId w15:val="{8EBD0D0C-B1A0-43DB-BF14-2860CA7F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2021-06-04T16:00:00Z</dcterms:created>
  <dcterms:modified xsi:type="dcterms:W3CDTF">2021-06-04T16:01:00Z</dcterms:modified>
</cp:coreProperties>
</file>