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FFC43" w14:textId="77777777" w:rsidR="004748DA" w:rsidRPr="004748DA" w:rsidRDefault="004748DA" w:rsidP="004748DA">
      <w:pPr>
        <w:spacing w:line="260" w:lineRule="exact"/>
        <w:ind w:right="2581"/>
        <w:rPr>
          <w:rFonts w:ascii="Calibri" w:hAnsi="Calibri" w:cs="Calibri"/>
          <w:sz w:val="22"/>
          <w:szCs w:val="22"/>
        </w:rPr>
      </w:pPr>
      <w:r w:rsidRPr="004748DA">
        <w:rPr>
          <w:rFonts w:ascii="Calibri" w:hAnsi="Calibri" w:cs="Calibri"/>
          <w:sz w:val="22"/>
          <w:szCs w:val="22"/>
        </w:rPr>
        <w:t>Hector Gamble</w:t>
      </w:r>
    </w:p>
    <w:p w14:paraId="44BFD227" w14:textId="77777777" w:rsidR="004748DA" w:rsidRPr="004748DA" w:rsidRDefault="004748DA" w:rsidP="004748DA">
      <w:pPr>
        <w:spacing w:line="260" w:lineRule="exact"/>
        <w:ind w:right="2581"/>
        <w:rPr>
          <w:sz w:val="24"/>
          <w:szCs w:val="24"/>
        </w:rPr>
      </w:pPr>
      <w:r w:rsidRPr="004748DA">
        <w:rPr>
          <w:sz w:val="24"/>
          <w:szCs w:val="24"/>
        </w:rPr>
        <w:t>1111</w:t>
      </w:r>
      <w:r w:rsidRPr="004748DA">
        <w:rPr>
          <w:spacing w:val="3"/>
          <w:sz w:val="24"/>
          <w:szCs w:val="24"/>
        </w:rPr>
        <w:t xml:space="preserve"> </w:t>
      </w:r>
      <w:r w:rsidRPr="004748DA">
        <w:rPr>
          <w:sz w:val="24"/>
          <w:szCs w:val="24"/>
        </w:rPr>
        <w:t>Any</w:t>
      </w:r>
      <w:r w:rsidRPr="004748DA">
        <w:rPr>
          <w:spacing w:val="-8"/>
          <w:sz w:val="24"/>
          <w:szCs w:val="24"/>
        </w:rPr>
        <w:t xml:space="preserve"> </w:t>
      </w:r>
      <w:r w:rsidRPr="004748DA">
        <w:rPr>
          <w:spacing w:val="1"/>
          <w:sz w:val="24"/>
          <w:szCs w:val="24"/>
        </w:rPr>
        <w:t>S</w:t>
      </w:r>
      <w:r w:rsidRPr="004748DA">
        <w:rPr>
          <w:spacing w:val="5"/>
          <w:sz w:val="24"/>
          <w:szCs w:val="24"/>
        </w:rPr>
        <w:t>t</w:t>
      </w:r>
      <w:r w:rsidRPr="004748DA">
        <w:rPr>
          <w:spacing w:val="1"/>
          <w:sz w:val="24"/>
          <w:szCs w:val="24"/>
        </w:rPr>
        <w:t>r</w:t>
      </w:r>
      <w:r w:rsidRPr="004748DA">
        <w:rPr>
          <w:spacing w:val="-1"/>
          <w:sz w:val="24"/>
          <w:szCs w:val="24"/>
        </w:rPr>
        <w:t>ee</w:t>
      </w:r>
      <w:r w:rsidRPr="004748DA">
        <w:rPr>
          <w:spacing w:val="1"/>
          <w:sz w:val="24"/>
          <w:szCs w:val="24"/>
        </w:rPr>
        <w:t>t</w:t>
      </w:r>
      <w:r w:rsidRPr="004748DA">
        <w:rPr>
          <w:sz w:val="24"/>
          <w:szCs w:val="24"/>
        </w:rPr>
        <w:t>,</w:t>
      </w:r>
      <w:r w:rsidRPr="004748DA">
        <w:rPr>
          <w:spacing w:val="5"/>
          <w:sz w:val="24"/>
          <w:szCs w:val="24"/>
        </w:rPr>
        <w:t xml:space="preserve"> </w:t>
      </w:r>
      <w:r w:rsidRPr="004748DA">
        <w:rPr>
          <w:sz w:val="24"/>
          <w:szCs w:val="24"/>
        </w:rPr>
        <w:t>N</w:t>
      </w:r>
      <w:r w:rsidRPr="004748DA">
        <w:rPr>
          <w:spacing w:val="-1"/>
          <w:sz w:val="24"/>
          <w:szCs w:val="24"/>
        </w:rPr>
        <w:t>e</w:t>
      </w:r>
      <w:r w:rsidRPr="004748DA">
        <w:rPr>
          <w:sz w:val="24"/>
          <w:szCs w:val="24"/>
        </w:rPr>
        <w:t>w</w:t>
      </w:r>
      <w:r w:rsidRPr="004748DA">
        <w:rPr>
          <w:spacing w:val="2"/>
          <w:sz w:val="24"/>
          <w:szCs w:val="24"/>
        </w:rPr>
        <w:t xml:space="preserve"> </w:t>
      </w:r>
      <w:r w:rsidRPr="004748DA">
        <w:rPr>
          <w:spacing w:val="-5"/>
          <w:sz w:val="24"/>
          <w:szCs w:val="24"/>
        </w:rPr>
        <w:t>Y</w:t>
      </w:r>
      <w:r w:rsidRPr="004748DA">
        <w:rPr>
          <w:sz w:val="24"/>
          <w:szCs w:val="24"/>
        </w:rPr>
        <w:t>o</w:t>
      </w:r>
      <w:r w:rsidRPr="004748DA">
        <w:rPr>
          <w:spacing w:val="1"/>
          <w:sz w:val="24"/>
          <w:szCs w:val="24"/>
        </w:rPr>
        <w:t>r</w:t>
      </w:r>
      <w:r w:rsidRPr="004748DA">
        <w:rPr>
          <w:sz w:val="24"/>
          <w:szCs w:val="24"/>
        </w:rPr>
        <w:t>k, NY</w:t>
      </w:r>
      <w:r w:rsidRPr="004748DA">
        <w:rPr>
          <w:spacing w:val="2"/>
          <w:sz w:val="24"/>
          <w:szCs w:val="24"/>
        </w:rPr>
        <w:t xml:space="preserve"> </w:t>
      </w:r>
      <w:r w:rsidRPr="004748DA">
        <w:rPr>
          <w:sz w:val="24"/>
          <w:szCs w:val="24"/>
        </w:rPr>
        <w:t xml:space="preserve">11111 </w:t>
      </w:r>
    </w:p>
    <w:p w14:paraId="7C90B9EA" w14:textId="5C7B5976" w:rsidR="004748DA" w:rsidRPr="004748DA" w:rsidRDefault="004748DA" w:rsidP="004748DA">
      <w:pPr>
        <w:spacing w:line="260" w:lineRule="exact"/>
        <w:ind w:right="2581"/>
        <w:rPr>
          <w:sz w:val="24"/>
          <w:szCs w:val="24"/>
        </w:rPr>
      </w:pPr>
      <w:r w:rsidRPr="004748DA">
        <w:rPr>
          <w:spacing w:val="2"/>
          <w:sz w:val="24"/>
          <w:szCs w:val="24"/>
        </w:rPr>
        <w:t>(</w:t>
      </w:r>
      <w:r w:rsidRPr="004748DA">
        <w:rPr>
          <w:sz w:val="24"/>
          <w:szCs w:val="24"/>
        </w:rPr>
        <w:t>111)</w:t>
      </w:r>
      <w:r w:rsidRPr="004748DA">
        <w:rPr>
          <w:spacing w:val="-1"/>
          <w:sz w:val="24"/>
          <w:szCs w:val="24"/>
        </w:rPr>
        <w:t xml:space="preserve"> </w:t>
      </w:r>
      <w:r w:rsidRPr="004748DA">
        <w:rPr>
          <w:sz w:val="24"/>
          <w:szCs w:val="24"/>
        </w:rPr>
        <w:t>111</w:t>
      </w:r>
      <w:r w:rsidRPr="004748DA">
        <w:rPr>
          <w:spacing w:val="2"/>
          <w:sz w:val="24"/>
          <w:szCs w:val="24"/>
        </w:rPr>
        <w:t>-</w:t>
      </w:r>
      <w:r w:rsidRPr="004748DA">
        <w:rPr>
          <w:sz w:val="24"/>
          <w:szCs w:val="24"/>
        </w:rPr>
        <w:t>1111 hector@gmail.com</w:t>
      </w:r>
    </w:p>
    <w:p w14:paraId="360DA4AF" w14:textId="77777777" w:rsidR="00E6013A" w:rsidRPr="004748DA" w:rsidRDefault="00E6013A">
      <w:pPr>
        <w:spacing w:before="15" w:line="220" w:lineRule="exact"/>
        <w:rPr>
          <w:sz w:val="22"/>
          <w:szCs w:val="22"/>
        </w:rPr>
      </w:pPr>
    </w:p>
    <w:p w14:paraId="44738FD0" w14:textId="77777777" w:rsidR="00E6013A" w:rsidRPr="004748DA" w:rsidRDefault="004748DA">
      <w:pPr>
        <w:ind w:left="100"/>
        <w:rPr>
          <w:sz w:val="24"/>
          <w:szCs w:val="24"/>
        </w:rPr>
      </w:pPr>
      <w:r w:rsidRPr="004748DA">
        <w:rPr>
          <w:b/>
          <w:sz w:val="24"/>
          <w:szCs w:val="24"/>
          <w:u w:color="000000"/>
        </w:rPr>
        <w:t>O</w:t>
      </w:r>
      <w:r w:rsidRPr="004748DA">
        <w:rPr>
          <w:b/>
          <w:spacing w:val="1"/>
          <w:sz w:val="24"/>
          <w:szCs w:val="24"/>
          <w:u w:color="000000"/>
        </w:rPr>
        <w:t>bj</w:t>
      </w:r>
      <w:r w:rsidRPr="004748DA">
        <w:rPr>
          <w:b/>
          <w:spacing w:val="-1"/>
          <w:sz w:val="24"/>
          <w:szCs w:val="24"/>
          <w:u w:color="000000"/>
        </w:rPr>
        <w:t>ec</w:t>
      </w:r>
      <w:r w:rsidRPr="004748DA">
        <w:rPr>
          <w:b/>
          <w:spacing w:val="1"/>
          <w:sz w:val="24"/>
          <w:szCs w:val="24"/>
          <w:u w:color="000000"/>
        </w:rPr>
        <w:t>t</w:t>
      </w:r>
      <w:r w:rsidRPr="004748DA">
        <w:rPr>
          <w:b/>
          <w:sz w:val="24"/>
          <w:szCs w:val="24"/>
          <w:u w:color="000000"/>
        </w:rPr>
        <w:t>ive</w:t>
      </w:r>
    </w:p>
    <w:p w14:paraId="2060E7EB" w14:textId="77777777" w:rsidR="00E6013A" w:rsidRPr="004748DA" w:rsidRDefault="004748DA">
      <w:pPr>
        <w:spacing w:line="240" w:lineRule="exact"/>
        <w:ind w:left="100"/>
        <w:rPr>
          <w:sz w:val="22"/>
          <w:szCs w:val="22"/>
        </w:rPr>
      </w:pPr>
      <w:r w:rsidRPr="004748DA">
        <w:rPr>
          <w:spacing w:val="4"/>
          <w:sz w:val="22"/>
          <w:szCs w:val="22"/>
        </w:rPr>
        <w:t>T</w:t>
      </w:r>
      <w:r w:rsidRPr="004748DA">
        <w:rPr>
          <w:sz w:val="22"/>
          <w:szCs w:val="22"/>
        </w:rPr>
        <w:t>o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s</w:t>
      </w:r>
      <w:r w:rsidRPr="004748DA">
        <w:rPr>
          <w:spacing w:val="-6"/>
          <w:sz w:val="22"/>
          <w:szCs w:val="22"/>
        </w:rPr>
        <w:t>e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u</w:t>
      </w:r>
      <w:r w:rsidRPr="004748DA">
        <w:rPr>
          <w:spacing w:val="3"/>
          <w:sz w:val="22"/>
          <w:szCs w:val="22"/>
        </w:rPr>
        <w:t>r</w:t>
      </w:r>
      <w:r w:rsidRPr="004748DA">
        <w:rPr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z w:val="22"/>
          <w:szCs w:val="22"/>
        </w:rPr>
        <w:t>a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f</w:t>
      </w:r>
      <w:r w:rsidRPr="004748DA">
        <w:rPr>
          <w:spacing w:val="-2"/>
          <w:sz w:val="22"/>
          <w:szCs w:val="22"/>
        </w:rPr>
        <w:t>f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5"/>
          <w:sz w:val="22"/>
          <w:szCs w:val="22"/>
        </w:rPr>
        <w:t>s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>on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-6"/>
          <w:sz w:val="22"/>
          <w:szCs w:val="22"/>
        </w:rPr>
        <w:t>w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6"/>
          <w:sz w:val="22"/>
          <w:szCs w:val="22"/>
        </w:rPr>
        <w:t>t</w:t>
      </w:r>
      <w:r w:rsidRPr="004748DA">
        <w:rPr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a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5"/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og</w:t>
      </w:r>
      <w:r w:rsidRPr="004748DA">
        <w:rPr>
          <w:spacing w:val="8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1"/>
          <w:sz w:val="22"/>
          <w:szCs w:val="22"/>
        </w:rPr>
        <w:t>si</w:t>
      </w:r>
      <w:r w:rsidRPr="004748DA">
        <w:rPr>
          <w:sz w:val="22"/>
          <w:szCs w:val="22"/>
        </w:rPr>
        <w:t xml:space="preserve">ve 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g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n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z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>on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w</w:t>
      </w:r>
      <w:r w:rsidRPr="004748DA">
        <w:rPr>
          <w:sz w:val="22"/>
          <w:szCs w:val="22"/>
        </w:rPr>
        <w:t>h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</w:t>
      </w:r>
      <w:r w:rsidRPr="004748DA">
        <w:rPr>
          <w:sz w:val="22"/>
          <w:szCs w:val="22"/>
        </w:rPr>
        <w:t xml:space="preserve">e </w:t>
      </w:r>
      <w:r w:rsidRPr="004748DA">
        <w:rPr>
          <w:spacing w:val="-4"/>
          <w:sz w:val="22"/>
          <w:szCs w:val="22"/>
        </w:rPr>
        <w:t>m</w:t>
      </w:r>
      <w:r w:rsidRPr="004748DA">
        <w:rPr>
          <w:sz w:val="22"/>
          <w:szCs w:val="22"/>
        </w:rPr>
        <w:t>y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z w:val="22"/>
          <w:szCs w:val="22"/>
        </w:rPr>
        <w:t>kno</w:t>
      </w:r>
      <w:r w:rsidRPr="004748DA">
        <w:rPr>
          <w:spacing w:val="-6"/>
          <w:sz w:val="22"/>
          <w:szCs w:val="22"/>
        </w:rPr>
        <w:t>w</w:t>
      </w:r>
      <w:r w:rsidRPr="004748DA">
        <w:rPr>
          <w:spacing w:val="1"/>
          <w:sz w:val="22"/>
          <w:szCs w:val="22"/>
        </w:rPr>
        <w:t>l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dge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pacing w:val="7"/>
          <w:sz w:val="22"/>
          <w:szCs w:val="22"/>
        </w:rPr>
        <w:t>a</w:t>
      </w:r>
      <w:r w:rsidRPr="004748DA">
        <w:rPr>
          <w:sz w:val="22"/>
          <w:szCs w:val="22"/>
        </w:rPr>
        <w:t>nd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sk</w:t>
      </w:r>
      <w:r w:rsidRPr="004748DA">
        <w:rPr>
          <w:spacing w:val="-3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l</w:t>
      </w:r>
      <w:r w:rsidRPr="004748DA">
        <w:rPr>
          <w:spacing w:val="-4"/>
          <w:sz w:val="22"/>
          <w:szCs w:val="22"/>
        </w:rPr>
        <w:t>l</w:t>
      </w:r>
      <w:r w:rsidRPr="004748DA">
        <w:rPr>
          <w:sz w:val="22"/>
          <w:szCs w:val="22"/>
        </w:rPr>
        <w:t>s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n</w:t>
      </w:r>
    </w:p>
    <w:p w14:paraId="40ADF58B" w14:textId="77777777" w:rsidR="00E6013A" w:rsidRPr="004748DA" w:rsidRDefault="004748DA">
      <w:pPr>
        <w:spacing w:before="1"/>
        <w:ind w:left="100"/>
        <w:rPr>
          <w:sz w:val="22"/>
          <w:szCs w:val="22"/>
        </w:rPr>
      </w:pPr>
      <w:r w:rsidRPr="004748DA">
        <w:rPr>
          <w:sz w:val="22"/>
          <w:szCs w:val="22"/>
        </w:rPr>
        <w:t>be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z w:val="22"/>
          <w:szCs w:val="22"/>
        </w:rPr>
        <w:t>u</w:t>
      </w:r>
      <w:r w:rsidRPr="004748DA">
        <w:rPr>
          <w:spacing w:val="1"/>
          <w:sz w:val="22"/>
          <w:szCs w:val="22"/>
        </w:rPr>
        <w:t>til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z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o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o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bu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pacing w:val="6"/>
          <w:sz w:val="22"/>
          <w:szCs w:val="22"/>
        </w:rPr>
        <w:t>t</w:t>
      </w:r>
      <w:r w:rsidRPr="004748DA">
        <w:rPr>
          <w:sz w:val="22"/>
          <w:szCs w:val="22"/>
        </w:rPr>
        <w:t>o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a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su</w:t>
      </w:r>
      <w:r w:rsidRPr="004748DA">
        <w:rPr>
          <w:spacing w:val="-2"/>
          <w:sz w:val="22"/>
          <w:szCs w:val="22"/>
        </w:rPr>
        <w:t>cc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1"/>
          <w:sz w:val="22"/>
          <w:szCs w:val="22"/>
        </w:rPr>
        <w:t>s</w:t>
      </w:r>
      <w:r w:rsidRPr="004748DA">
        <w:rPr>
          <w:spacing w:val="-2"/>
          <w:sz w:val="22"/>
          <w:szCs w:val="22"/>
        </w:rPr>
        <w:t>f</w:t>
      </w:r>
      <w:r w:rsidRPr="004748DA">
        <w:rPr>
          <w:sz w:val="22"/>
          <w:szCs w:val="22"/>
        </w:rPr>
        <w:t>ul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7"/>
          <w:sz w:val="22"/>
          <w:szCs w:val="22"/>
        </w:rPr>
        <w:t>a</w:t>
      </w:r>
      <w:r w:rsidRPr="004748DA">
        <w:rPr>
          <w:spacing w:val="-9"/>
          <w:sz w:val="22"/>
          <w:szCs w:val="22"/>
        </w:rPr>
        <w:t>m</w:t>
      </w:r>
      <w:r w:rsidRPr="004748DA">
        <w:rPr>
          <w:sz w:val="22"/>
          <w:szCs w:val="22"/>
        </w:rPr>
        <w:t>.</w:t>
      </w:r>
    </w:p>
    <w:p w14:paraId="6CB1A0CC" w14:textId="77777777" w:rsidR="00E6013A" w:rsidRPr="004748DA" w:rsidRDefault="00E6013A">
      <w:pPr>
        <w:spacing w:before="17" w:line="220" w:lineRule="exact"/>
        <w:rPr>
          <w:sz w:val="22"/>
          <w:szCs w:val="22"/>
        </w:rPr>
      </w:pPr>
    </w:p>
    <w:p w14:paraId="7572A100" w14:textId="77777777" w:rsidR="00E6013A" w:rsidRPr="004748DA" w:rsidRDefault="004748DA">
      <w:pPr>
        <w:ind w:left="100"/>
        <w:rPr>
          <w:sz w:val="24"/>
          <w:szCs w:val="24"/>
        </w:rPr>
      </w:pPr>
      <w:r w:rsidRPr="004748DA">
        <w:rPr>
          <w:b/>
          <w:spacing w:val="1"/>
          <w:sz w:val="24"/>
          <w:szCs w:val="24"/>
          <w:u w:color="000000"/>
        </w:rPr>
        <w:t>Su</w:t>
      </w:r>
      <w:r w:rsidRPr="004748DA">
        <w:rPr>
          <w:b/>
          <w:spacing w:val="-3"/>
          <w:sz w:val="24"/>
          <w:szCs w:val="24"/>
          <w:u w:color="000000"/>
        </w:rPr>
        <w:t>mm</w:t>
      </w:r>
      <w:r w:rsidRPr="004748DA">
        <w:rPr>
          <w:b/>
          <w:spacing w:val="5"/>
          <w:sz w:val="24"/>
          <w:szCs w:val="24"/>
          <w:u w:color="000000"/>
        </w:rPr>
        <w:t>a</w:t>
      </w:r>
      <w:r w:rsidRPr="004748DA">
        <w:rPr>
          <w:b/>
          <w:spacing w:val="-6"/>
          <w:sz w:val="24"/>
          <w:szCs w:val="24"/>
          <w:u w:color="000000"/>
        </w:rPr>
        <w:t>r</w:t>
      </w:r>
      <w:r w:rsidRPr="004748DA">
        <w:rPr>
          <w:b/>
          <w:sz w:val="24"/>
          <w:szCs w:val="24"/>
          <w:u w:color="000000"/>
        </w:rPr>
        <w:t>y</w:t>
      </w:r>
      <w:r w:rsidRPr="004748DA">
        <w:rPr>
          <w:b/>
          <w:spacing w:val="2"/>
          <w:sz w:val="24"/>
          <w:szCs w:val="24"/>
          <w:u w:color="000000"/>
        </w:rPr>
        <w:t xml:space="preserve"> </w:t>
      </w:r>
      <w:r w:rsidRPr="004748DA">
        <w:rPr>
          <w:b/>
          <w:sz w:val="24"/>
          <w:szCs w:val="24"/>
          <w:u w:color="000000"/>
        </w:rPr>
        <w:t>of</w:t>
      </w:r>
      <w:r w:rsidRPr="004748DA">
        <w:rPr>
          <w:b/>
          <w:spacing w:val="-1"/>
          <w:sz w:val="24"/>
          <w:szCs w:val="24"/>
          <w:u w:color="000000"/>
        </w:rPr>
        <w:t xml:space="preserve"> </w:t>
      </w:r>
      <w:r w:rsidRPr="004748DA">
        <w:rPr>
          <w:b/>
          <w:sz w:val="24"/>
          <w:szCs w:val="24"/>
          <w:u w:color="000000"/>
        </w:rPr>
        <w:t>Q</w:t>
      </w:r>
      <w:r w:rsidRPr="004748DA">
        <w:rPr>
          <w:b/>
          <w:spacing w:val="1"/>
          <w:sz w:val="24"/>
          <w:szCs w:val="24"/>
          <w:u w:color="000000"/>
        </w:rPr>
        <w:t>u</w:t>
      </w:r>
      <w:r w:rsidRPr="004748DA">
        <w:rPr>
          <w:b/>
          <w:sz w:val="24"/>
          <w:szCs w:val="24"/>
          <w:u w:color="000000"/>
        </w:rPr>
        <w:t>a</w:t>
      </w:r>
      <w:r w:rsidRPr="004748DA">
        <w:rPr>
          <w:b/>
          <w:spacing w:val="-4"/>
          <w:sz w:val="24"/>
          <w:szCs w:val="24"/>
          <w:u w:color="000000"/>
        </w:rPr>
        <w:t>l</w:t>
      </w:r>
      <w:r w:rsidRPr="004748DA">
        <w:rPr>
          <w:b/>
          <w:spacing w:val="5"/>
          <w:sz w:val="24"/>
          <w:szCs w:val="24"/>
          <w:u w:color="000000"/>
        </w:rPr>
        <w:t>i</w:t>
      </w:r>
      <w:r w:rsidRPr="004748DA">
        <w:rPr>
          <w:b/>
          <w:spacing w:val="-3"/>
          <w:sz w:val="24"/>
          <w:szCs w:val="24"/>
          <w:u w:color="000000"/>
        </w:rPr>
        <w:t>f</w:t>
      </w:r>
      <w:r w:rsidRPr="004748DA">
        <w:rPr>
          <w:b/>
          <w:sz w:val="24"/>
          <w:szCs w:val="24"/>
          <w:u w:color="000000"/>
        </w:rPr>
        <w:t>ica</w:t>
      </w:r>
      <w:r w:rsidRPr="004748DA">
        <w:rPr>
          <w:b/>
          <w:spacing w:val="1"/>
          <w:sz w:val="24"/>
          <w:szCs w:val="24"/>
          <w:u w:color="000000"/>
        </w:rPr>
        <w:t>t</w:t>
      </w:r>
      <w:r w:rsidRPr="004748DA">
        <w:rPr>
          <w:b/>
          <w:sz w:val="24"/>
          <w:szCs w:val="24"/>
          <w:u w:color="000000"/>
        </w:rPr>
        <w:t>io</w:t>
      </w:r>
      <w:r w:rsidRPr="004748DA">
        <w:rPr>
          <w:b/>
          <w:spacing w:val="1"/>
          <w:sz w:val="24"/>
          <w:szCs w:val="24"/>
          <w:u w:color="000000"/>
        </w:rPr>
        <w:t>n</w:t>
      </w:r>
      <w:r w:rsidRPr="004748DA">
        <w:rPr>
          <w:b/>
          <w:sz w:val="24"/>
          <w:szCs w:val="24"/>
          <w:u w:color="000000"/>
        </w:rPr>
        <w:t>s</w:t>
      </w:r>
    </w:p>
    <w:p w14:paraId="4997769C" w14:textId="6E04CD83" w:rsidR="00E6013A" w:rsidRPr="004748DA" w:rsidRDefault="004748DA">
      <w:pPr>
        <w:spacing w:line="240" w:lineRule="exact"/>
        <w:ind w:left="460"/>
        <w:rPr>
          <w:sz w:val="22"/>
          <w:szCs w:val="22"/>
        </w:rPr>
      </w:pPr>
      <w:r w:rsidRPr="004748DA">
        <w:rPr>
          <w:sz w:val="22"/>
          <w:szCs w:val="22"/>
        </w:rPr>
        <w:t xml:space="preserve">  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A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s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>ra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ve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d</w:t>
      </w:r>
      <w:r w:rsidRPr="004748DA">
        <w:rPr>
          <w:sz w:val="22"/>
          <w:szCs w:val="22"/>
        </w:rPr>
        <w:t>u</w:t>
      </w:r>
      <w:r w:rsidRPr="004748DA">
        <w:rPr>
          <w:spacing w:val="8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s: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Bi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1"/>
          <w:sz w:val="22"/>
          <w:szCs w:val="22"/>
        </w:rPr>
        <w:t>li</w:t>
      </w:r>
      <w:r w:rsidRPr="004748DA">
        <w:rPr>
          <w:sz w:val="22"/>
          <w:szCs w:val="22"/>
        </w:rPr>
        <w:t>n</w:t>
      </w:r>
      <w:r w:rsidRPr="004748DA">
        <w:rPr>
          <w:spacing w:val="-5"/>
          <w:sz w:val="22"/>
          <w:szCs w:val="22"/>
        </w:rPr>
        <w:t>g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d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</w:t>
      </w:r>
      <w:r w:rsidRPr="004748DA">
        <w:rPr>
          <w:spacing w:val="-5"/>
          <w:sz w:val="22"/>
          <w:szCs w:val="22"/>
        </w:rPr>
        <w:t>g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3"/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1"/>
          <w:sz w:val="22"/>
          <w:szCs w:val="22"/>
        </w:rPr>
        <w:t>si</w:t>
      </w:r>
      <w:r w:rsidRPr="004748DA">
        <w:rPr>
          <w:sz w:val="22"/>
          <w:szCs w:val="22"/>
        </w:rPr>
        <w:t>ng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9"/>
          <w:sz w:val="22"/>
          <w:szCs w:val="22"/>
        </w:rPr>
        <w:t>m</w:t>
      </w:r>
      <w:r w:rsidRPr="004748DA">
        <w:rPr>
          <w:sz w:val="22"/>
          <w:szCs w:val="22"/>
        </w:rPr>
        <w:t>s,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A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mi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n</w:t>
      </w:r>
      <w:r w:rsidRPr="004748DA">
        <w:rPr>
          <w:spacing w:val="-5"/>
          <w:sz w:val="22"/>
          <w:szCs w:val="22"/>
        </w:rPr>
        <w:t>g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S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d</w:t>
      </w:r>
      <w:r w:rsidRPr="004748DA">
        <w:rPr>
          <w:spacing w:val="5"/>
          <w:sz w:val="22"/>
          <w:szCs w:val="22"/>
        </w:rPr>
        <w:t>u</w:t>
      </w:r>
      <w:r w:rsidRPr="004748DA">
        <w:rPr>
          <w:spacing w:val="1"/>
          <w:sz w:val="22"/>
          <w:szCs w:val="22"/>
        </w:rPr>
        <w:t>li</w:t>
      </w:r>
      <w:r w:rsidRPr="004748DA">
        <w:rPr>
          <w:sz w:val="22"/>
          <w:szCs w:val="22"/>
        </w:rPr>
        <w:t>ng</w:t>
      </w:r>
    </w:p>
    <w:p w14:paraId="52AE1104" w14:textId="77777777" w:rsidR="00E6013A" w:rsidRPr="004748DA" w:rsidRDefault="004748DA">
      <w:pPr>
        <w:spacing w:before="1"/>
        <w:ind w:left="730"/>
        <w:rPr>
          <w:sz w:val="22"/>
          <w:szCs w:val="22"/>
        </w:rPr>
      </w:pP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pp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 xml:space="preserve">s, </w:t>
      </w:r>
      <w:r w:rsidRPr="004748DA">
        <w:rPr>
          <w:spacing w:val="7"/>
          <w:sz w:val="22"/>
          <w:szCs w:val="22"/>
        </w:rPr>
        <w:t xml:space="preserve"> </w:t>
      </w:r>
      <w:r w:rsidRPr="004748DA">
        <w:rPr>
          <w:spacing w:val="-3"/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h</w:t>
      </w:r>
      <w:r w:rsidRPr="004748DA">
        <w:rPr>
          <w:spacing w:val="3"/>
          <w:sz w:val="22"/>
          <w:szCs w:val="22"/>
        </w:rPr>
        <w:t>ar</w:t>
      </w:r>
      <w:r w:rsidRPr="004748DA">
        <w:rPr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9"/>
          <w:sz w:val="22"/>
          <w:szCs w:val="22"/>
        </w:rPr>
        <w:t>m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&amp;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1"/>
          <w:sz w:val="22"/>
          <w:szCs w:val="22"/>
        </w:rPr>
        <w:t>ll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ons</w:t>
      </w:r>
    </w:p>
    <w:p w14:paraId="7ACFB831" w14:textId="77777777" w:rsidR="00E6013A" w:rsidRPr="004748DA" w:rsidRDefault="004748DA">
      <w:pPr>
        <w:spacing w:before="1"/>
        <w:ind w:left="424" w:right="6537"/>
        <w:jc w:val="center"/>
        <w:rPr>
          <w:sz w:val="22"/>
          <w:szCs w:val="22"/>
        </w:rPr>
      </w:pPr>
      <w:r w:rsidRPr="004748DA">
        <w:rPr>
          <w:sz w:val="22"/>
          <w:szCs w:val="22"/>
        </w:rPr>
        <w:t xml:space="preserve">  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d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ng: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pacing w:val="-3"/>
          <w:sz w:val="22"/>
          <w:szCs w:val="22"/>
        </w:rPr>
        <w:t>P</w:t>
      </w:r>
      <w:r w:rsidRPr="004748DA">
        <w:rPr>
          <w:sz w:val="22"/>
          <w:szCs w:val="22"/>
        </w:rPr>
        <w:t>T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z w:val="22"/>
          <w:szCs w:val="22"/>
        </w:rPr>
        <w:t>&amp;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CD</w:t>
      </w:r>
      <w:r w:rsidRPr="004748DA">
        <w:rPr>
          <w:spacing w:val="-2"/>
          <w:sz w:val="22"/>
          <w:szCs w:val="22"/>
        </w:rPr>
        <w:t>-</w:t>
      </w:r>
      <w:r w:rsidRPr="004748DA">
        <w:rPr>
          <w:sz w:val="22"/>
          <w:szCs w:val="22"/>
        </w:rPr>
        <w:t>9</w:t>
      </w:r>
    </w:p>
    <w:p w14:paraId="0DDA25AB" w14:textId="638B31DD" w:rsidR="00E6013A" w:rsidRPr="004748DA" w:rsidRDefault="004748DA">
      <w:pPr>
        <w:spacing w:line="240" w:lineRule="exact"/>
        <w:ind w:left="460"/>
        <w:rPr>
          <w:sz w:val="22"/>
          <w:szCs w:val="22"/>
        </w:rPr>
      </w:pPr>
      <w:r w:rsidRPr="004748DA">
        <w:rPr>
          <w:sz w:val="22"/>
          <w:szCs w:val="22"/>
        </w:rPr>
        <w:t xml:space="preserve">  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K</w:t>
      </w:r>
      <w:r w:rsidRPr="004748DA">
        <w:rPr>
          <w:sz w:val="22"/>
          <w:szCs w:val="22"/>
        </w:rPr>
        <w:t>no</w:t>
      </w:r>
      <w:r w:rsidRPr="004748DA">
        <w:rPr>
          <w:spacing w:val="-1"/>
          <w:sz w:val="22"/>
          <w:szCs w:val="22"/>
        </w:rPr>
        <w:t>w</w:t>
      </w:r>
      <w:r w:rsidRPr="004748DA">
        <w:rPr>
          <w:spacing w:val="1"/>
          <w:sz w:val="22"/>
          <w:szCs w:val="22"/>
        </w:rPr>
        <w:t>l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 xml:space="preserve">dge 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f</w:t>
      </w:r>
      <w:r w:rsidRPr="004748DA">
        <w:rPr>
          <w:spacing w:val="1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o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-5"/>
          <w:sz w:val="22"/>
          <w:szCs w:val="22"/>
        </w:rPr>
        <w:t>y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ph</w:t>
      </w:r>
      <w:r w:rsidRPr="004748DA">
        <w:rPr>
          <w:spacing w:val="-5"/>
          <w:sz w:val="22"/>
          <w:szCs w:val="22"/>
        </w:rPr>
        <w:t>y</w:t>
      </w:r>
      <w:r w:rsidRPr="004748DA">
        <w:rPr>
          <w:sz w:val="22"/>
          <w:szCs w:val="22"/>
        </w:rPr>
        <w:t>s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o</w:t>
      </w:r>
      <w:r w:rsidRPr="004748DA">
        <w:rPr>
          <w:spacing w:val="1"/>
          <w:sz w:val="22"/>
          <w:szCs w:val="22"/>
        </w:rPr>
        <w:t>l</w:t>
      </w:r>
      <w:r w:rsidRPr="004748DA">
        <w:rPr>
          <w:sz w:val="22"/>
          <w:szCs w:val="22"/>
        </w:rPr>
        <w:t>og</w:t>
      </w:r>
      <w:r w:rsidRPr="004748DA">
        <w:rPr>
          <w:spacing w:val="-5"/>
          <w:sz w:val="22"/>
          <w:szCs w:val="22"/>
        </w:rPr>
        <w:t>y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d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8"/>
          <w:sz w:val="22"/>
          <w:szCs w:val="22"/>
        </w:rPr>
        <w:t>r</w:t>
      </w:r>
      <w:r w:rsidRPr="004748DA">
        <w:rPr>
          <w:spacing w:val="-9"/>
          <w:sz w:val="22"/>
          <w:szCs w:val="22"/>
        </w:rPr>
        <w:t>m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no</w:t>
      </w:r>
      <w:r w:rsidRPr="004748DA">
        <w:rPr>
          <w:spacing w:val="-4"/>
          <w:sz w:val="22"/>
          <w:szCs w:val="22"/>
        </w:rPr>
        <w:t>l</w:t>
      </w:r>
      <w:r w:rsidRPr="004748DA">
        <w:rPr>
          <w:sz w:val="22"/>
          <w:szCs w:val="22"/>
        </w:rPr>
        <w:t>ogy</w:t>
      </w:r>
    </w:p>
    <w:p w14:paraId="04E3B9F6" w14:textId="77777777" w:rsidR="00E6013A" w:rsidRPr="004748DA" w:rsidRDefault="004748DA">
      <w:pPr>
        <w:spacing w:before="1"/>
        <w:ind w:left="460"/>
        <w:rPr>
          <w:sz w:val="22"/>
          <w:szCs w:val="22"/>
        </w:rPr>
      </w:pPr>
      <w:r w:rsidRPr="004748DA">
        <w:rPr>
          <w:sz w:val="22"/>
          <w:szCs w:val="22"/>
        </w:rPr>
        <w:t xml:space="preserve">  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z w:val="22"/>
          <w:szCs w:val="22"/>
        </w:rPr>
        <w:t>b</w:t>
      </w:r>
      <w:r w:rsidRPr="004748DA">
        <w:rPr>
          <w:spacing w:val="1"/>
          <w:sz w:val="22"/>
          <w:szCs w:val="22"/>
        </w:rPr>
        <w:t>il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ng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nd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su</w:t>
      </w:r>
      <w:r w:rsidRPr="004748DA">
        <w:rPr>
          <w:spacing w:val="4"/>
          <w:sz w:val="22"/>
          <w:szCs w:val="22"/>
        </w:rPr>
        <w:t>r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3"/>
          <w:sz w:val="22"/>
          <w:szCs w:val="22"/>
        </w:rPr>
        <w:t>ur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6"/>
          <w:sz w:val="22"/>
          <w:szCs w:val="22"/>
        </w:rPr>
        <w:t>s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ng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P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s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>ng</w:t>
      </w:r>
    </w:p>
    <w:p w14:paraId="2F61C59F" w14:textId="77777777" w:rsidR="00E6013A" w:rsidRPr="004748DA" w:rsidRDefault="004748DA">
      <w:pPr>
        <w:spacing w:before="1"/>
        <w:ind w:left="424" w:right="6549"/>
        <w:jc w:val="center"/>
        <w:rPr>
          <w:sz w:val="22"/>
          <w:szCs w:val="22"/>
        </w:rPr>
      </w:pPr>
      <w:r w:rsidRPr="004748DA">
        <w:rPr>
          <w:sz w:val="22"/>
          <w:szCs w:val="22"/>
        </w:rPr>
        <w:t xml:space="preserve">  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K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y</w:t>
      </w:r>
      <w:r w:rsidRPr="004748DA">
        <w:rPr>
          <w:spacing w:val="5"/>
          <w:sz w:val="22"/>
          <w:szCs w:val="22"/>
        </w:rPr>
        <w:t>b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ar</w:t>
      </w:r>
      <w:r w:rsidRPr="004748DA">
        <w:rPr>
          <w:spacing w:val="-5"/>
          <w:sz w:val="22"/>
          <w:szCs w:val="22"/>
        </w:rPr>
        <w:t>d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ng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50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W</w:t>
      </w:r>
      <w:r w:rsidRPr="004748DA">
        <w:rPr>
          <w:spacing w:val="2"/>
          <w:sz w:val="22"/>
          <w:szCs w:val="22"/>
        </w:rPr>
        <w:t>P</w:t>
      </w:r>
      <w:r w:rsidRPr="004748DA">
        <w:rPr>
          <w:sz w:val="22"/>
          <w:szCs w:val="22"/>
        </w:rPr>
        <w:t>M</w:t>
      </w:r>
    </w:p>
    <w:p w14:paraId="54E72187" w14:textId="77777777" w:rsidR="00E6013A" w:rsidRPr="004748DA" w:rsidRDefault="004748DA">
      <w:pPr>
        <w:spacing w:line="240" w:lineRule="exact"/>
        <w:ind w:left="424" w:right="6506"/>
        <w:jc w:val="center"/>
        <w:rPr>
          <w:sz w:val="22"/>
          <w:szCs w:val="22"/>
        </w:rPr>
      </w:pPr>
      <w:r w:rsidRPr="004748DA">
        <w:rPr>
          <w:sz w:val="22"/>
          <w:szCs w:val="22"/>
        </w:rPr>
        <w:t xml:space="preserve">  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z w:val="22"/>
          <w:szCs w:val="22"/>
        </w:rPr>
        <w:t>us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o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r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s</w:t>
      </w:r>
      <w:r w:rsidRPr="004748DA">
        <w:rPr>
          <w:spacing w:val="-6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</w:t>
      </w:r>
      <w:r w:rsidRPr="004748DA">
        <w:rPr>
          <w:sz w:val="22"/>
          <w:szCs w:val="22"/>
        </w:rPr>
        <w:t>v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pacing w:val="5"/>
          <w:sz w:val="22"/>
          <w:szCs w:val="22"/>
        </w:rPr>
        <w:t>s</w:t>
      </w:r>
      <w:r w:rsidRPr="004748DA">
        <w:rPr>
          <w:spacing w:val="-5"/>
          <w:sz w:val="22"/>
          <w:szCs w:val="22"/>
        </w:rPr>
        <w:t>k</w:t>
      </w:r>
      <w:r w:rsidRPr="004748DA">
        <w:rPr>
          <w:spacing w:val="1"/>
          <w:sz w:val="22"/>
          <w:szCs w:val="22"/>
        </w:rPr>
        <w:t>il</w:t>
      </w:r>
      <w:r w:rsidRPr="004748DA">
        <w:rPr>
          <w:spacing w:val="-4"/>
          <w:sz w:val="22"/>
          <w:szCs w:val="22"/>
        </w:rPr>
        <w:t>l</w:t>
      </w:r>
      <w:r w:rsidRPr="004748DA">
        <w:rPr>
          <w:sz w:val="22"/>
          <w:szCs w:val="22"/>
        </w:rPr>
        <w:t>s</w:t>
      </w:r>
    </w:p>
    <w:p w14:paraId="41FE1DCC" w14:textId="77777777" w:rsidR="00E6013A" w:rsidRPr="004748DA" w:rsidRDefault="00E6013A">
      <w:pPr>
        <w:spacing w:before="17" w:line="220" w:lineRule="exact"/>
        <w:rPr>
          <w:sz w:val="22"/>
          <w:szCs w:val="22"/>
        </w:rPr>
      </w:pPr>
    </w:p>
    <w:p w14:paraId="4CC9E836" w14:textId="77777777" w:rsidR="00E6013A" w:rsidRPr="004748DA" w:rsidRDefault="004748DA">
      <w:pPr>
        <w:ind w:left="100"/>
        <w:rPr>
          <w:sz w:val="24"/>
          <w:szCs w:val="24"/>
        </w:rPr>
      </w:pPr>
      <w:r w:rsidRPr="004748DA">
        <w:rPr>
          <w:b/>
          <w:sz w:val="24"/>
          <w:szCs w:val="24"/>
          <w:u w:color="000000"/>
        </w:rPr>
        <w:t>Co</w:t>
      </w:r>
      <w:r w:rsidRPr="004748DA">
        <w:rPr>
          <w:b/>
          <w:spacing w:val="-4"/>
          <w:sz w:val="24"/>
          <w:szCs w:val="24"/>
          <w:u w:color="000000"/>
        </w:rPr>
        <w:t>m</w:t>
      </w:r>
      <w:r w:rsidRPr="004748DA">
        <w:rPr>
          <w:b/>
          <w:spacing w:val="1"/>
          <w:sz w:val="24"/>
          <w:szCs w:val="24"/>
          <w:u w:color="000000"/>
        </w:rPr>
        <w:t>put</w:t>
      </w:r>
      <w:r w:rsidRPr="004748DA">
        <w:rPr>
          <w:b/>
          <w:spacing w:val="-1"/>
          <w:sz w:val="24"/>
          <w:szCs w:val="24"/>
          <w:u w:color="000000"/>
        </w:rPr>
        <w:t>e</w:t>
      </w:r>
      <w:r w:rsidRPr="004748DA">
        <w:rPr>
          <w:b/>
          <w:sz w:val="24"/>
          <w:szCs w:val="24"/>
          <w:u w:color="000000"/>
        </w:rPr>
        <w:t>r</w:t>
      </w:r>
      <w:r w:rsidRPr="004748DA">
        <w:rPr>
          <w:b/>
          <w:spacing w:val="-4"/>
          <w:sz w:val="24"/>
          <w:szCs w:val="24"/>
          <w:u w:color="000000"/>
        </w:rPr>
        <w:t xml:space="preserve"> </w:t>
      </w:r>
      <w:r w:rsidRPr="004748DA">
        <w:rPr>
          <w:b/>
          <w:spacing w:val="1"/>
          <w:sz w:val="24"/>
          <w:szCs w:val="24"/>
          <w:u w:color="000000"/>
        </w:rPr>
        <w:t>S</w:t>
      </w:r>
      <w:r w:rsidRPr="004748DA">
        <w:rPr>
          <w:b/>
          <w:spacing w:val="-4"/>
          <w:sz w:val="24"/>
          <w:szCs w:val="24"/>
          <w:u w:color="000000"/>
        </w:rPr>
        <w:t>k</w:t>
      </w:r>
      <w:r w:rsidRPr="004748DA">
        <w:rPr>
          <w:b/>
          <w:spacing w:val="5"/>
          <w:sz w:val="24"/>
          <w:szCs w:val="24"/>
          <w:u w:color="000000"/>
        </w:rPr>
        <w:t>i</w:t>
      </w:r>
      <w:r w:rsidRPr="004748DA">
        <w:rPr>
          <w:b/>
          <w:sz w:val="24"/>
          <w:szCs w:val="24"/>
          <w:u w:color="000000"/>
        </w:rPr>
        <w:t>l</w:t>
      </w:r>
      <w:r w:rsidRPr="004748DA">
        <w:rPr>
          <w:b/>
          <w:spacing w:val="1"/>
          <w:sz w:val="24"/>
          <w:szCs w:val="24"/>
          <w:u w:color="000000"/>
        </w:rPr>
        <w:t>l</w:t>
      </w:r>
      <w:r w:rsidRPr="004748DA">
        <w:rPr>
          <w:b/>
          <w:sz w:val="24"/>
          <w:szCs w:val="24"/>
          <w:u w:color="000000"/>
        </w:rPr>
        <w:t>s</w:t>
      </w:r>
    </w:p>
    <w:p w14:paraId="78DE35EE" w14:textId="77777777" w:rsidR="00E6013A" w:rsidRPr="004748DA" w:rsidRDefault="004748DA">
      <w:pPr>
        <w:spacing w:line="240" w:lineRule="exact"/>
        <w:ind w:left="309" w:right="3530"/>
        <w:jc w:val="center"/>
        <w:rPr>
          <w:sz w:val="22"/>
          <w:szCs w:val="22"/>
        </w:rPr>
      </w:pPr>
      <w:r w:rsidRPr="004748DA">
        <w:rPr>
          <w:sz w:val="22"/>
          <w:szCs w:val="22"/>
        </w:rPr>
        <w:t>MS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W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d</w:t>
      </w:r>
      <w:r w:rsidRPr="004748DA">
        <w:rPr>
          <w:sz w:val="22"/>
          <w:szCs w:val="22"/>
        </w:rPr>
        <w:t>;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z w:val="22"/>
          <w:szCs w:val="22"/>
        </w:rPr>
        <w:t>M</w:t>
      </w:r>
      <w:r w:rsidRPr="004748DA">
        <w:rPr>
          <w:spacing w:val="-6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5"/>
          <w:sz w:val="22"/>
          <w:szCs w:val="22"/>
        </w:rPr>
        <w:t>s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-2"/>
          <w:sz w:val="22"/>
          <w:szCs w:val="22"/>
        </w:rPr>
        <w:t>f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;</w:t>
      </w:r>
      <w:r w:rsidRPr="004748DA">
        <w:rPr>
          <w:spacing w:val="6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W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ndo</w:t>
      </w:r>
      <w:r w:rsidRPr="004748DA">
        <w:rPr>
          <w:spacing w:val="-6"/>
          <w:sz w:val="22"/>
          <w:szCs w:val="22"/>
        </w:rPr>
        <w:t>w</w:t>
      </w:r>
      <w:r w:rsidRPr="004748DA">
        <w:rPr>
          <w:sz w:val="22"/>
          <w:szCs w:val="22"/>
        </w:rPr>
        <w:t>s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X</w:t>
      </w:r>
      <w:r w:rsidRPr="004748DA">
        <w:rPr>
          <w:spacing w:val="3"/>
          <w:sz w:val="22"/>
          <w:szCs w:val="22"/>
        </w:rPr>
        <w:t>P</w:t>
      </w:r>
      <w:r w:rsidRPr="004748DA">
        <w:rPr>
          <w:sz w:val="22"/>
          <w:szCs w:val="22"/>
        </w:rPr>
        <w:t>;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F</w:t>
      </w:r>
      <w:r w:rsidRPr="004748DA">
        <w:rPr>
          <w:spacing w:val="-2"/>
          <w:sz w:val="22"/>
          <w:szCs w:val="22"/>
        </w:rPr>
        <w:t>a</w:t>
      </w:r>
      <w:r w:rsidRPr="004748DA">
        <w:rPr>
          <w:sz w:val="22"/>
          <w:szCs w:val="22"/>
        </w:rPr>
        <w:t>x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p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r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z w:val="22"/>
          <w:szCs w:val="22"/>
        </w:rPr>
        <w:t>o</w:t>
      </w:r>
      <w:r w:rsidRPr="004748DA">
        <w:rPr>
          <w:spacing w:val="-2"/>
          <w:sz w:val="22"/>
          <w:szCs w:val="22"/>
        </w:rPr>
        <w:t>f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t</w:t>
      </w:r>
    </w:p>
    <w:p w14:paraId="7FC7F540" w14:textId="77777777" w:rsidR="00E6013A" w:rsidRPr="004748DA" w:rsidRDefault="004748DA">
      <w:pPr>
        <w:spacing w:before="6"/>
        <w:ind w:left="100"/>
        <w:rPr>
          <w:sz w:val="24"/>
          <w:szCs w:val="24"/>
        </w:rPr>
      </w:pPr>
      <w:r w:rsidRPr="004748DA">
        <w:rPr>
          <w:b/>
          <w:spacing w:val="-2"/>
          <w:sz w:val="24"/>
          <w:szCs w:val="24"/>
          <w:u w:color="000000"/>
        </w:rPr>
        <w:t>E</w:t>
      </w:r>
      <w:r w:rsidRPr="004748DA">
        <w:rPr>
          <w:b/>
          <w:spacing w:val="-5"/>
          <w:sz w:val="24"/>
          <w:szCs w:val="24"/>
          <w:u w:color="000000"/>
        </w:rPr>
        <w:t>x</w:t>
      </w:r>
      <w:r w:rsidRPr="004748DA">
        <w:rPr>
          <w:b/>
          <w:spacing w:val="1"/>
          <w:sz w:val="24"/>
          <w:szCs w:val="24"/>
          <w:u w:color="000000"/>
        </w:rPr>
        <w:t>p</w:t>
      </w:r>
      <w:r w:rsidRPr="004748DA">
        <w:rPr>
          <w:b/>
          <w:spacing w:val="4"/>
          <w:sz w:val="24"/>
          <w:szCs w:val="24"/>
          <w:u w:color="000000"/>
        </w:rPr>
        <w:t>e</w:t>
      </w:r>
      <w:r w:rsidRPr="004748DA">
        <w:rPr>
          <w:b/>
          <w:spacing w:val="-6"/>
          <w:sz w:val="24"/>
          <w:szCs w:val="24"/>
          <w:u w:color="000000"/>
        </w:rPr>
        <w:t>r</w:t>
      </w:r>
      <w:r w:rsidRPr="004748DA">
        <w:rPr>
          <w:b/>
          <w:spacing w:val="5"/>
          <w:sz w:val="24"/>
          <w:szCs w:val="24"/>
          <w:u w:color="000000"/>
        </w:rPr>
        <w:t>i</w:t>
      </w:r>
      <w:r w:rsidRPr="004748DA">
        <w:rPr>
          <w:b/>
          <w:spacing w:val="-1"/>
          <w:sz w:val="24"/>
          <w:szCs w:val="24"/>
          <w:u w:color="000000"/>
        </w:rPr>
        <w:t>e</w:t>
      </w:r>
      <w:r w:rsidRPr="004748DA">
        <w:rPr>
          <w:b/>
          <w:spacing w:val="1"/>
          <w:sz w:val="24"/>
          <w:szCs w:val="24"/>
          <w:u w:color="000000"/>
        </w:rPr>
        <w:t>n</w:t>
      </w:r>
      <w:r w:rsidRPr="004748DA">
        <w:rPr>
          <w:b/>
          <w:spacing w:val="-1"/>
          <w:sz w:val="24"/>
          <w:szCs w:val="24"/>
          <w:u w:color="000000"/>
        </w:rPr>
        <w:t>c</w:t>
      </w:r>
      <w:r w:rsidRPr="004748DA">
        <w:rPr>
          <w:b/>
          <w:sz w:val="24"/>
          <w:szCs w:val="24"/>
          <w:u w:color="000000"/>
        </w:rPr>
        <w:t>e</w:t>
      </w:r>
    </w:p>
    <w:p w14:paraId="351899F4" w14:textId="494D1FD0" w:rsidR="00E6013A" w:rsidRPr="004748DA" w:rsidRDefault="004748DA">
      <w:pPr>
        <w:spacing w:line="240" w:lineRule="exact"/>
        <w:ind w:left="100"/>
        <w:rPr>
          <w:sz w:val="22"/>
          <w:szCs w:val="22"/>
        </w:rPr>
      </w:pPr>
      <w:r w:rsidRPr="004748DA">
        <w:rPr>
          <w:sz w:val="22"/>
          <w:szCs w:val="22"/>
        </w:rPr>
        <w:t>10</w:t>
      </w:r>
      <w:r w:rsidRPr="004748DA">
        <w:rPr>
          <w:spacing w:val="1"/>
          <w:sz w:val="22"/>
          <w:szCs w:val="22"/>
        </w:rPr>
        <w:t>/</w:t>
      </w:r>
      <w:r w:rsidRPr="004748DA">
        <w:rPr>
          <w:sz w:val="22"/>
          <w:szCs w:val="22"/>
        </w:rPr>
        <w:t>0</w:t>
      </w:r>
      <w:r w:rsidRPr="004748DA">
        <w:rPr>
          <w:spacing w:val="1"/>
          <w:sz w:val="22"/>
          <w:szCs w:val="22"/>
        </w:rPr>
        <w:t>6</w:t>
      </w:r>
      <w:r w:rsidRPr="004748DA">
        <w:rPr>
          <w:spacing w:val="-1"/>
          <w:sz w:val="22"/>
          <w:szCs w:val="22"/>
        </w:rPr>
        <w:t>-</w:t>
      </w:r>
      <w:r w:rsidRPr="004748DA">
        <w:rPr>
          <w:spacing w:val="-3"/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5"/>
          <w:sz w:val="22"/>
          <w:szCs w:val="22"/>
        </w:rPr>
        <w:t>s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 xml:space="preserve">t   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A</w:t>
      </w:r>
      <w:r w:rsidRPr="004748DA">
        <w:rPr>
          <w:spacing w:val="-3"/>
          <w:sz w:val="22"/>
          <w:szCs w:val="22"/>
        </w:rPr>
        <w:t>B</w:t>
      </w:r>
      <w:r w:rsidRPr="004748DA">
        <w:rPr>
          <w:sz w:val="22"/>
          <w:szCs w:val="22"/>
        </w:rPr>
        <w:t>C</w:t>
      </w:r>
      <w:r w:rsidRPr="004748DA">
        <w:rPr>
          <w:spacing w:val="4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H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sp</w:t>
      </w:r>
      <w:r w:rsidRPr="004748DA">
        <w:rPr>
          <w:spacing w:val="-3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z w:val="22"/>
          <w:szCs w:val="22"/>
        </w:rPr>
        <w:t xml:space="preserve">                                                                   </w:t>
      </w:r>
      <w:r w:rsidRPr="004748DA">
        <w:rPr>
          <w:spacing w:val="51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N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w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Y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4"/>
          <w:sz w:val="22"/>
          <w:szCs w:val="22"/>
        </w:rPr>
        <w:t>k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NY</w:t>
      </w:r>
    </w:p>
    <w:p w14:paraId="0BD6E94E" w14:textId="2ECA46E8" w:rsidR="00E6013A" w:rsidRPr="004748DA" w:rsidRDefault="004748DA">
      <w:pPr>
        <w:spacing w:before="1"/>
        <w:ind w:left="100"/>
        <w:rPr>
          <w:sz w:val="22"/>
          <w:szCs w:val="22"/>
        </w:rPr>
      </w:pPr>
      <w:r w:rsidRPr="004748DA">
        <w:pict w14:anchorId="631BFE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90pt;margin-top:12.25pt;width:10.1pt;height:94.1pt;z-index:-251658240;mso-position-horizontal-relative:page">
            <v:imagedata r:id="rId5" o:title=""/>
            <w10:wrap anchorx="page"/>
          </v:shape>
        </w:pict>
      </w:r>
      <w:r w:rsidRPr="004748DA">
        <w:rPr>
          <w:b/>
          <w:spacing w:val="-2"/>
          <w:sz w:val="22"/>
          <w:szCs w:val="22"/>
        </w:rPr>
        <w:t>Me</w:t>
      </w:r>
      <w:r w:rsidRPr="004748DA">
        <w:rPr>
          <w:b/>
          <w:spacing w:val="2"/>
          <w:sz w:val="22"/>
          <w:szCs w:val="22"/>
        </w:rPr>
        <w:t>d</w:t>
      </w:r>
      <w:r w:rsidRPr="004748DA">
        <w:rPr>
          <w:b/>
          <w:spacing w:val="-4"/>
          <w:sz w:val="22"/>
          <w:szCs w:val="22"/>
        </w:rPr>
        <w:t>i</w:t>
      </w:r>
      <w:r w:rsidRPr="004748DA">
        <w:rPr>
          <w:b/>
          <w:spacing w:val="3"/>
          <w:sz w:val="22"/>
          <w:szCs w:val="22"/>
        </w:rPr>
        <w:t>c</w:t>
      </w:r>
      <w:r w:rsidRPr="004748DA">
        <w:rPr>
          <w:b/>
          <w:sz w:val="22"/>
          <w:szCs w:val="22"/>
        </w:rPr>
        <w:t xml:space="preserve">al </w:t>
      </w:r>
      <w:r w:rsidRPr="004748DA">
        <w:rPr>
          <w:b/>
          <w:spacing w:val="-1"/>
          <w:sz w:val="22"/>
          <w:szCs w:val="22"/>
        </w:rPr>
        <w:t>A</w:t>
      </w:r>
      <w:r w:rsidRPr="004748DA">
        <w:rPr>
          <w:b/>
          <w:spacing w:val="2"/>
          <w:sz w:val="22"/>
          <w:szCs w:val="22"/>
        </w:rPr>
        <w:t>d</w:t>
      </w:r>
      <w:r w:rsidRPr="004748DA">
        <w:rPr>
          <w:b/>
          <w:spacing w:val="-6"/>
          <w:sz w:val="22"/>
          <w:szCs w:val="22"/>
        </w:rPr>
        <w:t>m</w:t>
      </w:r>
      <w:r w:rsidRPr="004748DA">
        <w:rPr>
          <w:b/>
          <w:spacing w:val="1"/>
          <w:sz w:val="22"/>
          <w:szCs w:val="22"/>
        </w:rPr>
        <w:t>i</w:t>
      </w:r>
      <w:r w:rsidRPr="004748DA">
        <w:rPr>
          <w:b/>
          <w:spacing w:val="-3"/>
          <w:sz w:val="22"/>
          <w:szCs w:val="22"/>
        </w:rPr>
        <w:t>n</w:t>
      </w:r>
      <w:r w:rsidRPr="004748DA">
        <w:rPr>
          <w:b/>
          <w:spacing w:val="1"/>
          <w:sz w:val="22"/>
          <w:szCs w:val="22"/>
        </w:rPr>
        <w:t>i</w:t>
      </w:r>
      <w:r w:rsidRPr="004748DA">
        <w:rPr>
          <w:b/>
          <w:sz w:val="22"/>
          <w:szCs w:val="22"/>
        </w:rPr>
        <w:t>s</w:t>
      </w:r>
      <w:r w:rsidRPr="004748DA">
        <w:rPr>
          <w:b/>
          <w:spacing w:val="-1"/>
          <w:sz w:val="22"/>
          <w:szCs w:val="22"/>
        </w:rPr>
        <w:t>t</w:t>
      </w:r>
      <w:r w:rsidRPr="004748DA">
        <w:rPr>
          <w:b/>
          <w:spacing w:val="3"/>
          <w:sz w:val="22"/>
          <w:szCs w:val="22"/>
        </w:rPr>
        <w:t>r</w:t>
      </w:r>
      <w:r w:rsidRPr="004748DA">
        <w:rPr>
          <w:b/>
          <w:sz w:val="22"/>
          <w:szCs w:val="22"/>
        </w:rPr>
        <w:t>a</w:t>
      </w:r>
      <w:r w:rsidRPr="004748DA">
        <w:rPr>
          <w:b/>
          <w:spacing w:val="-2"/>
          <w:sz w:val="22"/>
          <w:szCs w:val="22"/>
        </w:rPr>
        <w:t>t</w:t>
      </w:r>
      <w:r w:rsidRPr="004748DA">
        <w:rPr>
          <w:b/>
          <w:spacing w:val="-4"/>
          <w:sz w:val="22"/>
          <w:szCs w:val="22"/>
        </w:rPr>
        <w:t>i</w:t>
      </w:r>
      <w:r w:rsidRPr="004748DA">
        <w:rPr>
          <w:b/>
          <w:spacing w:val="5"/>
          <w:sz w:val="22"/>
          <w:szCs w:val="22"/>
        </w:rPr>
        <w:t>v</w:t>
      </w:r>
      <w:r w:rsidRPr="004748DA">
        <w:rPr>
          <w:b/>
          <w:sz w:val="22"/>
          <w:szCs w:val="22"/>
        </w:rPr>
        <w:t xml:space="preserve">e </w:t>
      </w:r>
      <w:r w:rsidRPr="004748DA">
        <w:rPr>
          <w:b/>
          <w:spacing w:val="-1"/>
          <w:sz w:val="22"/>
          <w:szCs w:val="22"/>
        </w:rPr>
        <w:t>A</w:t>
      </w:r>
      <w:r w:rsidRPr="004748DA">
        <w:rPr>
          <w:b/>
          <w:sz w:val="22"/>
          <w:szCs w:val="22"/>
        </w:rPr>
        <w:t>s</w:t>
      </w:r>
      <w:r w:rsidRPr="004748DA">
        <w:rPr>
          <w:b/>
          <w:spacing w:val="1"/>
          <w:sz w:val="22"/>
          <w:szCs w:val="22"/>
        </w:rPr>
        <w:t>s</w:t>
      </w:r>
      <w:r w:rsidRPr="004748DA">
        <w:rPr>
          <w:b/>
          <w:spacing w:val="-4"/>
          <w:sz w:val="22"/>
          <w:szCs w:val="22"/>
        </w:rPr>
        <w:t>i</w:t>
      </w:r>
      <w:r w:rsidRPr="004748DA">
        <w:rPr>
          <w:b/>
          <w:sz w:val="22"/>
          <w:szCs w:val="22"/>
        </w:rPr>
        <w:t>s</w:t>
      </w:r>
      <w:r w:rsidRPr="004748DA">
        <w:rPr>
          <w:b/>
          <w:spacing w:val="4"/>
          <w:sz w:val="22"/>
          <w:szCs w:val="22"/>
        </w:rPr>
        <w:t>t</w:t>
      </w:r>
      <w:r w:rsidRPr="004748DA">
        <w:rPr>
          <w:b/>
          <w:sz w:val="22"/>
          <w:szCs w:val="22"/>
        </w:rPr>
        <w:t>a</w:t>
      </w:r>
      <w:r w:rsidRPr="004748DA">
        <w:rPr>
          <w:b/>
          <w:spacing w:val="-8"/>
          <w:sz w:val="22"/>
          <w:szCs w:val="22"/>
        </w:rPr>
        <w:t>n</w:t>
      </w:r>
      <w:r w:rsidRPr="004748DA">
        <w:rPr>
          <w:b/>
          <w:sz w:val="22"/>
          <w:szCs w:val="22"/>
        </w:rPr>
        <w:t>t</w:t>
      </w:r>
    </w:p>
    <w:p w14:paraId="4EC109A3" w14:textId="77777777" w:rsidR="00E6013A" w:rsidRPr="004748DA" w:rsidRDefault="004748DA">
      <w:pPr>
        <w:spacing w:before="11"/>
        <w:ind w:left="706"/>
        <w:rPr>
          <w:sz w:val="22"/>
          <w:szCs w:val="22"/>
        </w:rPr>
      </w:pPr>
      <w:r w:rsidRPr="004748DA">
        <w:rPr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4"/>
          <w:sz w:val="22"/>
          <w:szCs w:val="22"/>
        </w:rPr>
        <w:t xml:space="preserve"> 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-2"/>
          <w:sz w:val="22"/>
          <w:szCs w:val="22"/>
        </w:rPr>
        <w:t>f</w:t>
      </w:r>
      <w:r w:rsidRPr="004748DA">
        <w:rPr>
          <w:spacing w:val="3"/>
          <w:sz w:val="22"/>
          <w:szCs w:val="22"/>
        </w:rPr>
        <w:t>f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e</w:t>
      </w:r>
      <w:r w:rsidRPr="004748DA">
        <w:rPr>
          <w:spacing w:val="-3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d</w:t>
      </w:r>
      <w:r w:rsidRPr="004748DA">
        <w:rPr>
          <w:sz w:val="22"/>
          <w:szCs w:val="22"/>
        </w:rPr>
        <w:t>u</w:t>
      </w:r>
      <w:r w:rsidRPr="004748DA">
        <w:rPr>
          <w:spacing w:val="8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4"/>
          <w:sz w:val="22"/>
          <w:szCs w:val="22"/>
        </w:rPr>
        <w:t xml:space="preserve"> </w:t>
      </w:r>
      <w:r w:rsidRPr="004748DA">
        <w:rPr>
          <w:sz w:val="22"/>
          <w:szCs w:val="22"/>
        </w:rPr>
        <w:t>–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S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d</w:t>
      </w:r>
      <w:r w:rsidRPr="004748DA">
        <w:rPr>
          <w:sz w:val="22"/>
          <w:szCs w:val="22"/>
        </w:rPr>
        <w:t>u</w:t>
      </w:r>
      <w:r w:rsidRPr="004748DA">
        <w:rPr>
          <w:spacing w:val="1"/>
          <w:sz w:val="22"/>
          <w:szCs w:val="22"/>
        </w:rPr>
        <w:t>li</w:t>
      </w:r>
      <w:r w:rsidRPr="004748DA">
        <w:rPr>
          <w:sz w:val="22"/>
          <w:szCs w:val="22"/>
        </w:rPr>
        <w:t>n</w:t>
      </w:r>
      <w:r w:rsidRPr="004748DA">
        <w:rPr>
          <w:spacing w:val="-5"/>
          <w:sz w:val="22"/>
          <w:szCs w:val="22"/>
        </w:rPr>
        <w:t>g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F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l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</w:t>
      </w:r>
      <w:r w:rsidRPr="004748DA">
        <w:rPr>
          <w:spacing w:val="-5"/>
          <w:sz w:val="22"/>
          <w:szCs w:val="22"/>
        </w:rPr>
        <w:t>g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4"/>
          <w:sz w:val="22"/>
          <w:szCs w:val="22"/>
        </w:rPr>
        <w:t>T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1"/>
          <w:sz w:val="22"/>
          <w:szCs w:val="22"/>
        </w:rPr>
        <w:t>l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5"/>
          <w:sz w:val="22"/>
          <w:szCs w:val="22"/>
        </w:rPr>
        <w:t>p</w:t>
      </w:r>
      <w:r w:rsidRPr="004748DA">
        <w:rPr>
          <w:sz w:val="22"/>
          <w:szCs w:val="22"/>
        </w:rPr>
        <w:t>hon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K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y</w:t>
      </w:r>
      <w:r w:rsidRPr="004748DA">
        <w:rPr>
          <w:spacing w:val="5"/>
          <w:sz w:val="22"/>
          <w:szCs w:val="22"/>
        </w:rPr>
        <w:t>b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ar</w:t>
      </w:r>
      <w:r w:rsidRPr="004748DA">
        <w:rPr>
          <w:sz w:val="22"/>
          <w:szCs w:val="22"/>
        </w:rPr>
        <w:t>d</w:t>
      </w:r>
    </w:p>
    <w:p w14:paraId="5E9B83CF" w14:textId="77777777" w:rsidR="00E6013A" w:rsidRPr="004748DA" w:rsidRDefault="004748DA">
      <w:pPr>
        <w:spacing w:before="16" w:line="255" w:lineRule="auto"/>
        <w:ind w:left="706" w:right="3039"/>
        <w:rPr>
          <w:sz w:val="22"/>
          <w:szCs w:val="22"/>
        </w:rPr>
      </w:pPr>
      <w:r w:rsidRPr="004748DA">
        <w:rPr>
          <w:sz w:val="22"/>
          <w:szCs w:val="22"/>
        </w:rPr>
        <w:t>M</w:t>
      </w:r>
      <w:r w:rsidRPr="004748DA">
        <w:rPr>
          <w:spacing w:val="-3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o</w:t>
      </w:r>
      <w:r w:rsidRPr="004748DA">
        <w:rPr>
          <w:spacing w:val="-4"/>
          <w:sz w:val="22"/>
          <w:szCs w:val="22"/>
        </w:rPr>
        <w:t>m</w:t>
      </w:r>
      <w:r w:rsidRPr="004748DA">
        <w:rPr>
          <w:sz w:val="22"/>
          <w:szCs w:val="22"/>
        </w:rPr>
        <w:t>pu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r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on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p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s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--</w:t>
      </w:r>
      <w:r w:rsidRPr="004748DA">
        <w:rPr>
          <w:sz w:val="22"/>
          <w:szCs w:val="22"/>
        </w:rPr>
        <w:t>-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W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d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Ex</w:t>
      </w:r>
      <w:r w:rsidRPr="004748DA">
        <w:rPr>
          <w:spacing w:val="2"/>
          <w:sz w:val="22"/>
          <w:szCs w:val="22"/>
        </w:rPr>
        <w:t>c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>l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W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ndo</w:t>
      </w:r>
      <w:r w:rsidRPr="004748DA">
        <w:rPr>
          <w:spacing w:val="-6"/>
          <w:sz w:val="22"/>
          <w:szCs w:val="22"/>
        </w:rPr>
        <w:t>w</w:t>
      </w:r>
      <w:r w:rsidRPr="004748DA">
        <w:rPr>
          <w:sz w:val="22"/>
          <w:szCs w:val="22"/>
        </w:rPr>
        <w:t>s,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so</w:t>
      </w:r>
      <w:r w:rsidRPr="004748DA">
        <w:rPr>
          <w:spacing w:val="-1"/>
          <w:sz w:val="22"/>
          <w:szCs w:val="22"/>
        </w:rPr>
        <w:t>f</w:t>
      </w:r>
      <w:r w:rsidRPr="004748DA">
        <w:rPr>
          <w:sz w:val="22"/>
          <w:szCs w:val="22"/>
        </w:rPr>
        <w:t xml:space="preserve">t </w:t>
      </w:r>
      <w:r w:rsidRPr="004748DA">
        <w:rPr>
          <w:spacing w:val="-1"/>
          <w:sz w:val="22"/>
          <w:szCs w:val="22"/>
        </w:rPr>
        <w:t>H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7"/>
          <w:sz w:val="22"/>
          <w:szCs w:val="22"/>
        </w:rPr>
        <w:t>a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d</w:t>
      </w:r>
      <w:r w:rsidRPr="004748DA">
        <w:rPr>
          <w:sz w:val="22"/>
          <w:szCs w:val="22"/>
        </w:rPr>
        <w:t>u</w:t>
      </w:r>
      <w:r w:rsidRPr="004748DA">
        <w:rPr>
          <w:spacing w:val="8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–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I</w:t>
      </w:r>
      <w:r w:rsidRPr="004748DA">
        <w:rPr>
          <w:sz w:val="22"/>
          <w:szCs w:val="22"/>
        </w:rPr>
        <w:t>nv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8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y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S</w:t>
      </w:r>
      <w:r w:rsidRPr="004748DA">
        <w:rPr>
          <w:sz w:val="22"/>
          <w:szCs w:val="22"/>
        </w:rPr>
        <w:t>upp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M</w:t>
      </w:r>
      <w:r w:rsidRPr="004748DA">
        <w:rPr>
          <w:spacing w:val="-6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 xml:space="preserve">on </w:t>
      </w:r>
      <w:r w:rsidRPr="004748DA">
        <w:rPr>
          <w:spacing w:val="-1"/>
          <w:sz w:val="22"/>
          <w:szCs w:val="22"/>
        </w:rPr>
        <w:t>H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7"/>
          <w:sz w:val="22"/>
          <w:szCs w:val="22"/>
        </w:rPr>
        <w:t>a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5"/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ar</w:t>
      </w:r>
      <w:r w:rsidRPr="004748DA">
        <w:rPr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z w:val="22"/>
          <w:szCs w:val="22"/>
        </w:rPr>
        <w:t>o</w:t>
      </w:r>
      <w:r w:rsidRPr="004748DA">
        <w:rPr>
          <w:spacing w:val="1"/>
          <w:sz w:val="22"/>
          <w:szCs w:val="22"/>
        </w:rPr>
        <w:t>m</w:t>
      </w:r>
      <w:r w:rsidRPr="004748DA">
        <w:rPr>
          <w:spacing w:val="-4"/>
          <w:sz w:val="22"/>
          <w:szCs w:val="22"/>
        </w:rPr>
        <w:t>m</w:t>
      </w:r>
      <w:r w:rsidRPr="004748DA">
        <w:rPr>
          <w:sz w:val="22"/>
          <w:szCs w:val="22"/>
        </w:rPr>
        <w:t>un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o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</w:t>
      </w:r>
      <w:r w:rsidRPr="004748DA">
        <w:rPr>
          <w:spacing w:val="6"/>
          <w:sz w:val="22"/>
          <w:szCs w:val="22"/>
        </w:rPr>
        <w:t xml:space="preserve"> </w:t>
      </w:r>
      <w:r w:rsidRPr="004748DA">
        <w:rPr>
          <w:sz w:val="22"/>
          <w:szCs w:val="22"/>
        </w:rPr>
        <w:t>–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z w:val="22"/>
          <w:szCs w:val="22"/>
        </w:rPr>
        <w:t>L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r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F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9"/>
          <w:sz w:val="22"/>
          <w:szCs w:val="22"/>
        </w:rPr>
        <w:t>m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tt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ng</w:t>
      </w:r>
    </w:p>
    <w:p w14:paraId="0F1C94FD" w14:textId="77777777" w:rsidR="00E6013A" w:rsidRPr="004748DA" w:rsidRDefault="004748DA">
      <w:pPr>
        <w:ind w:left="706"/>
        <w:rPr>
          <w:sz w:val="22"/>
          <w:szCs w:val="22"/>
        </w:rPr>
      </w:pPr>
      <w:r w:rsidRPr="004748DA">
        <w:rPr>
          <w:spacing w:val="-1"/>
          <w:sz w:val="22"/>
          <w:szCs w:val="22"/>
        </w:rPr>
        <w:t>H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7"/>
          <w:sz w:val="22"/>
          <w:szCs w:val="22"/>
        </w:rPr>
        <w:t>a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5"/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ar</w:t>
      </w:r>
      <w:r w:rsidRPr="004748DA">
        <w:rPr>
          <w:sz w:val="22"/>
          <w:szCs w:val="22"/>
        </w:rPr>
        <w:t xml:space="preserve">e </w:t>
      </w:r>
      <w:r w:rsidRPr="004748DA">
        <w:rPr>
          <w:spacing w:val="-6"/>
          <w:sz w:val="22"/>
          <w:szCs w:val="22"/>
        </w:rPr>
        <w:t>A</w:t>
      </w:r>
      <w:r w:rsidRPr="004748DA">
        <w:rPr>
          <w:spacing w:val="3"/>
          <w:sz w:val="22"/>
          <w:szCs w:val="22"/>
        </w:rPr>
        <w:t>cc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u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ng –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3"/>
          <w:sz w:val="22"/>
          <w:szCs w:val="22"/>
        </w:rPr>
        <w:t>B</w:t>
      </w:r>
      <w:r w:rsidRPr="004748DA">
        <w:rPr>
          <w:sz w:val="22"/>
          <w:szCs w:val="22"/>
        </w:rPr>
        <w:t>ookk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5"/>
          <w:sz w:val="22"/>
          <w:szCs w:val="22"/>
        </w:rPr>
        <w:t>p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</w:t>
      </w:r>
      <w:r w:rsidRPr="004748DA">
        <w:rPr>
          <w:spacing w:val="-5"/>
          <w:sz w:val="22"/>
          <w:szCs w:val="22"/>
        </w:rPr>
        <w:t>g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3"/>
          <w:sz w:val="22"/>
          <w:szCs w:val="22"/>
        </w:rPr>
        <w:t>B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s</w:t>
      </w:r>
      <w:r w:rsidRPr="004748DA">
        <w:rPr>
          <w:spacing w:val="-3"/>
          <w:sz w:val="22"/>
          <w:szCs w:val="22"/>
        </w:rPr>
        <w:t>i</w:t>
      </w:r>
      <w:r w:rsidRPr="004748DA">
        <w:rPr>
          <w:sz w:val="22"/>
          <w:szCs w:val="22"/>
        </w:rPr>
        <w:t xml:space="preserve">c </w:t>
      </w:r>
      <w:r w:rsidRPr="004748DA">
        <w:rPr>
          <w:spacing w:val="-1"/>
          <w:sz w:val="22"/>
          <w:szCs w:val="22"/>
        </w:rPr>
        <w:t>A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5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5"/>
          <w:sz w:val="22"/>
          <w:szCs w:val="22"/>
        </w:rPr>
        <w:t>u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>ng</w:t>
      </w:r>
    </w:p>
    <w:p w14:paraId="568C59E4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su</w:t>
      </w:r>
      <w:r w:rsidRPr="004748DA">
        <w:rPr>
          <w:spacing w:val="4"/>
          <w:sz w:val="22"/>
          <w:szCs w:val="22"/>
        </w:rPr>
        <w:t>r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e</w:t>
      </w:r>
      <w:r w:rsidRPr="004748DA">
        <w:rPr>
          <w:spacing w:val="-3"/>
          <w:sz w:val="22"/>
          <w:szCs w:val="22"/>
        </w:rPr>
        <w:t xml:space="preserve"> </w:t>
      </w:r>
      <w:r w:rsidRPr="004748DA">
        <w:rPr>
          <w:sz w:val="22"/>
          <w:szCs w:val="22"/>
        </w:rPr>
        <w:t>–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pacing w:val="-3"/>
          <w:sz w:val="22"/>
          <w:szCs w:val="22"/>
        </w:rPr>
        <w:t>P</w:t>
      </w:r>
      <w:r w:rsidRPr="004748DA">
        <w:rPr>
          <w:sz w:val="22"/>
          <w:szCs w:val="22"/>
        </w:rPr>
        <w:t xml:space="preserve">T, </w:t>
      </w:r>
      <w:r w:rsidRPr="004748DA">
        <w:rPr>
          <w:spacing w:val="-2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C</w:t>
      </w:r>
      <w:r w:rsidRPr="004748DA">
        <w:rPr>
          <w:sz w:val="22"/>
          <w:szCs w:val="22"/>
        </w:rPr>
        <w:t>D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z w:val="22"/>
          <w:szCs w:val="22"/>
        </w:rPr>
        <w:t>–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9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d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</w:t>
      </w:r>
      <w:r w:rsidRPr="004748DA">
        <w:rPr>
          <w:spacing w:val="-5"/>
          <w:sz w:val="22"/>
          <w:szCs w:val="22"/>
        </w:rPr>
        <w:t>g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C</w:t>
      </w:r>
      <w:r w:rsidRPr="004748DA">
        <w:rPr>
          <w:spacing w:val="-4"/>
          <w:sz w:val="22"/>
          <w:szCs w:val="22"/>
        </w:rPr>
        <w:t>M</w:t>
      </w:r>
      <w:r w:rsidRPr="004748DA">
        <w:rPr>
          <w:sz w:val="22"/>
          <w:szCs w:val="22"/>
        </w:rPr>
        <w:t>S</w:t>
      </w:r>
      <w:r w:rsidRPr="004748DA">
        <w:rPr>
          <w:spacing w:val="4"/>
          <w:sz w:val="22"/>
          <w:szCs w:val="22"/>
        </w:rPr>
        <w:t xml:space="preserve"> </w:t>
      </w:r>
      <w:r w:rsidRPr="004748DA">
        <w:rPr>
          <w:sz w:val="22"/>
          <w:szCs w:val="22"/>
        </w:rPr>
        <w:t>1</w:t>
      </w:r>
      <w:r w:rsidRPr="004748DA">
        <w:rPr>
          <w:spacing w:val="-5"/>
          <w:sz w:val="22"/>
          <w:szCs w:val="22"/>
        </w:rPr>
        <w:t>5</w:t>
      </w:r>
      <w:r w:rsidRPr="004748DA">
        <w:rPr>
          <w:sz w:val="22"/>
          <w:szCs w:val="22"/>
        </w:rPr>
        <w:t>00</w:t>
      </w:r>
    </w:p>
    <w:p w14:paraId="61617191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2"/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-2"/>
          <w:sz w:val="22"/>
          <w:szCs w:val="22"/>
        </w:rPr>
        <w:t>f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6"/>
          <w:sz w:val="22"/>
          <w:szCs w:val="22"/>
        </w:rPr>
        <w:t>s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on</w:t>
      </w:r>
      <w:r w:rsidRPr="004748DA">
        <w:rPr>
          <w:spacing w:val="7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z w:val="22"/>
          <w:szCs w:val="22"/>
        </w:rPr>
        <w:t>Et</w:t>
      </w:r>
      <w:r w:rsidRPr="004748DA">
        <w:rPr>
          <w:spacing w:val="-4"/>
          <w:sz w:val="22"/>
          <w:szCs w:val="22"/>
        </w:rPr>
        <w:t>h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s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–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>I</w:t>
      </w:r>
      <w:r w:rsidRPr="004748DA">
        <w:rPr>
          <w:spacing w:val="2"/>
          <w:sz w:val="22"/>
          <w:szCs w:val="22"/>
        </w:rPr>
        <w:t>P</w:t>
      </w:r>
      <w:r w:rsidRPr="004748DA">
        <w:rPr>
          <w:spacing w:val="-6"/>
          <w:sz w:val="22"/>
          <w:szCs w:val="22"/>
        </w:rPr>
        <w:t>A</w:t>
      </w:r>
      <w:r w:rsidRPr="004748DA">
        <w:rPr>
          <w:sz w:val="22"/>
          <w:szCs w:val="22"/>
        </w:rPr>
        <w:t>A</w:t>
      </w:r>
      <w:r w:rsidRPr="004748DA">
        <w:rPr>
          <w:spacing w:val="54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O</w:t>
      </w:r>
      <w:r w:rsidRPr="004748DA">
        <w:rPr>
          <w:spacing w:val="2"/>
          <w:sz w:val="22"/>
          <w:szCs w:val="22"/>
        </w:rPr>
        <w:t>S</w:t>
      </w:r>
      <w:r w:rsidRPr="004748DA">
        <w:rPr>
          <w:spacing w:val="4"/>
          <w:sz w:val="22"/>
          <w:szCs w:val="22"/>
        </w:rPr>
        <w:t>H</w:t>
      </w:r>
      <w:r w:rsidRPr="004748DA">
        <w:rPr>
          <w:sz w:val="22"/>
          <w:szCs w:val="22"/>
        </w:rPr>
        <w:t>A</w:t>
      </w:r>
    </w:p>
    <w:p w14:paraId="724EBD89" w14:textId="77777777" w:rsidR="00E6013A" w:rsidRPr="004748DA" w:rsidRDefault="00E6013A">
      <w:pPr>
        <w:spacing w:before="20" w:line="260" w:lineRule="exact"/>
        <w:rPr>
          <w:sz w:val="26"/>
          <w:szCs w:val="26"/>
        </w:rPr>
      </w:pPr>
    </w:p>
    <w:p w14:paraId="51CA2642" w14:textId="77777777" w:rsidR="00E6013A" w:rsidRPr="004748DA" w:rsidRDefault="004748DA">
      <w:pPr>
        <w:ind w:left="100"/>
        <w:rPr>
          <w:sz w:val="22"/>
          <w:szCs w:val="22"/>
        </w:rPr>
      </w:pPr>
      <w:r w:rsidRPr="004748DA">
        <w:rPr>
          <w:sz w:val="22"/>
          <w:szCs w:val="22"/>
        </w:rPr>
        <w:t>7</w:t>
      </w:r>
      <w:r w:rsidRPr="004748DA">
        <w:rPr>
          <w:spacing w:val="1"/>
          <w:sz w:val="22"/>
          <w:szCs w:val="22"/>
        </w:rPr>
        <w:t>/</w:t>
      </w:r>
      <w:r w:rsidRPr="004748DA">
        <w:rPr>
          <w:sz w:val="22"/>
          <w:szCs w:val="22"/>
        </w:rPr>
        <w:t>04</w:t>
      </w:r>
      <w:r w:rsidRPr="004748DA">
        <w:rPr>
          <w:spacing w:val="-2"/>
          <w:sz w:val="22"/>
          <w:szCs w:val="22"/>
        </w:rPr>
        <w:t>-</w:t>
      </w:r>
      <w:r w:rsidRPr="004748DA">
        <w:rPr>
          <w:sz w:val="22"/>
          <w:szCs w:val="22"/>
        </w:rPr>
        <w:t>10</w:t>
      </w:r>
      <w:r w:rsidRPr="004748DA">
        <w:rPr>
          <w:spacing w:val="1"/>
          <w:sz w:val="22"/>
          <w:szCs w:val="22"/>
        </w:rPr>
        <w:t>/</w:t>
      </w:r>
      <w:r w:rsidRPr="004748DA">
        <w:rPr>
          <w:sz w:val="22"/>
          <w:szCs w:val="22"/>
        </w:rPr>
        <w:t xml:space="preserve">05       </w:t>
      </w:r>
      <w:r w:rsidRPr="004748DA">
        <w:rPr>
          <w:spacing w:val="31"/>
          <w:sz w:val="22"/>
          <w:szCs w:val="22"/>
        </w:rPr>
        <w:t xml:space="preserve"> </w:t>
      </w:r>
      <w:r w:rsidRPr="004748DA">
        <w:rPr>
          <w:sz w:val="22"/>
          <w:szCs w:val="22"/>
        </w:rPr>
        <w:t>LMN</w:t>
      </w:r>
      <w:r w:rsidRPr="004748DA">
        <w:rPr>
          <w:spacing w:val="1"/>
          <w:sz w:val="22"/>
          <w:szCs w:val="22"/>
        </w:rPr>
        <w:t xml:space="preserve"> </w:t>
      </w:r>
      <w:r w:rsidRPr="004748DA">
        <w:rPr>
          <w:sz w:val="22"/>
          <w:szCs w:val="22"/>
        </w:rPr>
        <w:t>M</w:t>
      </w:r>
      <w:r w:rsidRPr="004748DA">
        <w:rPr>
          <w:spacing w:val="-6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6"/>
          <w:sz w:val="22"/>
          <w:szCs w:val="22"/>
        </w:rPr>
        <w:t>C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 xml:space="preserve">r                                                        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N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w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Y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4"/>
          <w:sz w:val="22"/>
          <w:szCs w:val="22"/>
        </w:rPr>
        <w:t>k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NY</w:t>
      </w:r>
    </w:p>
    <w:p w14:paraId="532A849F" w14:textId="77777777" w:rsidR="00E6013A" w:rsidRPr="004748DA" w:rsidRDefault="004748DA">
      <w:pPr>
        <w:spacing w:before="2"/>
        <w:ind w:left="100"/>
        <w:rPr>
          <w:sz w:val="22"/>
          <w:szCs w:val="22"/>
        </w:rPr>
      </w:pPr>
      <w:r w:rsidRPr="004748DA">
        <w:rPr>
          <w:b/>
          <w:spacing w:val="-2"/>
          <w:sz w:val="22"/>
          <w:szCs w:val="22"/>
        </w:rPr>
        <w:t>Me</w:t>
      </w:r>
      <w:r w:rsidRPr="004748DA">
        <w:rPr>
          <w:b/>
          <w:spacing w:val="2"/>
          <w:sz w:val="22"/>
          <w:szCs w:val="22"/>
        </w:rPr>
        <w:t>d</w:t>
      </w:r>
      <w:r w:rsidRPr="004748DA">
        <w:rPr>
          <w:b/>
          <w:spacing w:val="-4"/>
          <w:sz w:val="22"/>
          <w:szCs w:val="22"/>
        </w:rPr>
        <w:t>i</w:t>
      </w:r>
      <w:r w:rsidRPr="004748DA">
        <w:rPr>
          <w:b/>
          <w:spacing w:val="3"/>
          <w:sz w:val="22"/>
          <w:szCs w:val="22"/>
        </w:rPr>
        <w:t>c</w:t>
      </w:r>
      <w:r w:rsidRPr="004748DA">
        <w:rPr>
          <w:b/>
          <w:sz w:val="22"/>
          <w:szCs w:val="22"/>
        </w:rPr>
        <w:t>al</w:t>
      </w:r>
      <w:r w:rsidRPr="004748DA">
        <w:rPr>
          <w:b/>
          <w:spacing w:val="-1"/>
          <w:sz w:val="22"/>
          <w:szCs w:val="22"/>
        </w:rPr>
        <w:t xml:space="preserve"> A</w:t>
      </w:r>
      <w:r w:rsidRPr="004748DA">
        <w:rPr>
          <w:b/>
          <w:spacing w:val="2"/>
          <w:sz w:val="22"/>
          <w:szCs w:val="22"/>
        </w:rPr>
        <w:t>d</w:t>
      </w:r>
      <w:r w:rsidRPr="004748DA">
        <w:rPr>
          <w:b/>
          <w:spacing w:val="-6"/>
          <w:sz w:val="22"/>
          <w:szCs w:val="22"/>
        </w:rPr>
        <w:t>m</w:t>
      </w:r>
      <w:r w:rsidRPr="004748DA">
        <w:rPr>
          <w:b/>
          <w:spacing w:val="1"/>
          <w:sz w:val="22"/>
          <w:szCs w:val="22"/>
        </w:rPr>
        <w:t>i</w:t>
      </w:r>
      <w:r w:rsidRPr="004748DA">
        <w:rPr>
          <w:b/>
          <w:spacing w:val="-3"/>
          <w:sz w:val="22"/>
          <w:szCs w:val="22"/>
        </w:rPr>
        <w:t>n</w:t>
      </w:r>
      <w:r w:rsidRPr="004748DA">
        <w:rPr>
          <w:b/>
          <w:spacing w:val="1"/>
          <w:sz w:val="22"/>
          <w:szCs w:val="22"/>
        </w:rPr>
        <w:t>i</w:t>
      </w:r>
      <w:r w:rsidRPr="004748DA">
        <w:rPr>
          <w:b/>
          <w:sz w:val="22"/>
          <w:szCs w:val="22"/>
        </w:rPr>
        <w:t>s</w:t>
      </w:r>
      <w:r w:rsidRPr="004748DA">
        <w:rPr>
          <w:b/>
          <w:spacing w:val="-1"/>
          <w:sz w:val="22"/>
          <w:szCs w:val="22"/>
        </w:rPr>
        <w:t>t</w:t>
      </w:r>
      <w:r w:rsidRPr="004748DA">
        <w:rPr>
          <w:b/>
          <w:spacing w:val="3"/>
          <w:sz w:val="22"/>
          <w:szCs w:val="22"/>
        </w:rPr>
        <w:t>r</w:t>
      </w:r>
      <w:r w:rsidRPr="004748DA">
        <w:rPr>
          <w:b/>
          <w:sz w:val="22"/>
          <w:szCs w:val="22"/>
        </w:rPr>
        <w:t>a</w:t>
      </w:r>
      <w:r w:rsidRPr="004748DA">
        <w:rPr>
          <w:b/>
          <w:spacing w:val="-2"/>
          <w:sz w:val="22"/>
          <w:szCs w:val="22"/>
        </w:rPr>
        <w:t>t</w:t>
      </w:r>
      <w:r w:rsidRPr="004748DA">
        <w:rPr>
          <w:b/>
          <w:spacing w:val="-4"/>
          <w:sz w:val="22"/>
          <w:szCs w:val="22"/>
        </w:rPr>
        <w:t>i</w:t>
      </w:r>
      <w:r w:rsidRPr="004748DA">
        <w:rPr>
          <w:b/>
          <w:spacing w:val="5"/>
          <w:sz w:val="22"/>
          <w:szCs w:val="22"/>
        </w:rPr>
        <w:t>v</w:t>
      </w:r>
      <w:r w:rsidRPr="004748DA">
        <w:rPr>
          <w:b/>
          <w:sz w:val="22"/>
          <w:szCs w:val="22"/>
        </w:rPr>
        <w:t xml:space="preserve">e </w:t>
      </w:r>
      <w:r w:rsidRPr="004748DA">
        <w:rPr>
          <w:b/>
          <w:spacing w:val="-1"/>
          <w:sz w:val="22"/>
          <w:szCs w:val="22"/>
        </w:rPr>
        <w:t>A</w:t>
      </w:r>
      <w:r w:rsidRPr="004748DA">
        <w:rPr>
          <w:b/>
          <w:sz w:val="22"/>
          <w:szCs w:val="22"/>
        </w:rPr>
        <w:t>s</w:t>
      </w:r>
      <w:r w:rsidRPr="004748DA">
        <w:rPr>
          <w:b/>
          <w:spacing w:val="1"/>
          <w:sz w:val="22"/>
          <w:szCs w:val="22"/>
        </w:rPr>
        <w:t>s</w:t>
      </w:r>
      <w:r w:rsidRPr="004748DA">
        <w:rPr>
          <w:b/>
          <w:spacing w:val="-4"/>
          <w:sz w:val="22"/>
          <w:szCs w:val="22"/>
        </w:rPr>
        <w:t>i</w:t>
      </w:r>
      <w:r w:rsidRPr="004748DA">
        <w:rPr>
          <w:b/>
          <w:sz w:val="22"/>
          <w:szCs w:val="22"/>
        </w:rPr>
        <w:t>s</w:t>
      </w:r>
      <w:r w:rsidRPr="004748DA">
        <w:rPr>
          <w:b/>
          <w:spacing w:val="4"/>
          <w:sz w:val="22"/>
          <w:szCs w:val="22"/>
        </w:rPr>
        <w:t>t</w:t>
      </w:r>
      <w:r w:rsidRPr="004748DA">
        <w:rPr>
          <w:b/>
          <w:sz w:val="22"/>
          <w:szCs w:val="22"/>
        </w:rPr>
        <w:t>a</w:t>
      </w:r>
      <w:r w:rsidRPr="004748DA">
        <w:rPr>
          <w:b/>
          <w:spacing w:val="-8"/>
          <w:sz w:val="22"/>
          <w:szCs w:val="22"/>
        </w:rPr>
        <w:t>n</w:t>
      </w:r>
      <w:r w:rsidRPr="004748DA">
        <w:rPr>
          <w:b/>
          <w:sz w:val="22"/>
          <w:szCs w:val="22"/>
        </w:rPr>
        <w:t>t</w:t>
      </w:r>
    </w:p>
    <w:p w14:paraId="212EAF04" w14:textId="77777777" w:rsidR="00E6013A" w:rsidRPr="004748DA" w:rsidRDefault="004748DA">
      <w:pPr>
        <w:spacing w:before="11"/>
        <w:ind w:left="706"/>
        <w:rPr>
          <w:sz w:val="22"/>
          <w:szCs w:val="22"/>
        </w:rPr>
      </w:pPr>
      <w:r w:rsidRPr="004748DA">
        <w:rPr>
          <w:spacing w:val="-1"/>
          <w:sz w:val="22"/>
          <w:szCs w:val="22"/>
        </w:rPr>
        <w:t>H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d</w:t>
      </w:r>
      <w:r w:rsidRPr="004748DA">
        <w:rPr>
          <w:spacing w:val="1"/>
          <w:sz w:val="22"/>
          <w:szCs w:val="22"/>
        </w:rPr>
        <w:t>l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z w:val="22"/>
          <w:szCs w:val="22"/>
        </w:rPr>
        <w:t>s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d</w:t>
      </w:r>
      <w:r w:rsidRPr="004748DA">
        <w:rPr>
          <w:spacing w:val="5"/>
          <w:sz w:val="22"/>
          <w:szCs w:val="22"/>
        </w:rPr>
        <w:t>u</w:t>
      </w:r>
      <w:r w:rsidRPr="004748DA">
        <w:rPr>
          <w:spacing w:val="1"/>
          <w:sz w:val="22"/>
          <w:szCs w:val="22"/>
        </w:rPr>
        <w:t>l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ng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nd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o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f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8"/>
          <w:sz w:val="22"/>
          <w:szCs w:val="22"/>
        </w:rPr>
        <w:t>r</w:t>
      </w:r>
      <w:r w:rsidRPr="004748DA">
        <w:rPr>
          <w:sz w:val="22"/>
          <w:szCs w:val="22"/>
        </w:rPr>
        <w:t>m</w:t>
      </w:r>
      <w:r w:rsidRPr="004748DA">
        <w:rPr>
          <w:spacing w:val="-6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pp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s</w:t>
      </w:r>
    </w:p>
    <w:p w14:paraId="16FCEB78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-6"/>
          <w:sz w:val="22"/>
          <w:szCs w:val="22"/>
        </w:rPr>
        <w:t>U</w:t>
      </w:r>
      <w:r w:rsidRPr="004748DA">
        <w:rPr>
          <w:spacing w:val="5"/>
          <w:sz w:val="22"/>
          <w:szCs w:val="22"/>
        </w:rPr>
        <w:t>p</w:t>
      </w:r>
      <w:r w:rsidRPr="004748DA">
        <w:rPr>
          <w:spacing w:val="-5"/>
          <w:sz w:val="22"/>
          <w:szCs w:val="22"/>
        </w:rPr>
        <w:t>d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t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>m</w:t>
      </w:r>
      <w:r w:rsidRPr="004748DA">
        <w:rPr>
          <w:sz w:val="22"/>
          <w:szCs w:val="22"/>
        </w:rPr>
        <w:t>o</w:t>
      </w:r>
      <w:r w:rsidRPr="004748DA">
        <w:rPr>
          <w:spacing w:val="-5"/>
          <w:sz w:val="22"/>
          <w:szCs w:val="22"/>
        </w:rPr>
        <w:t>g</w:t>
      </w:r>
      <w:r w:rsidRPr="004748DA">
        <w:rPr>
          <w:spacing w:val="3"/>
          <w:sz w:val="22"/>
          <w:szCs w:val="22"/>
        </w:rPr>
        <w:t>ra</w:t>
      </w:r>
      <w:r w:rsidRPr="004748DA">
        <w:rPr>
          <w:sz w:val="22"/>
          <w:szCs w:val="22"/>
        </w:rPr>
        <w:t>ph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s,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su</w:t>
      </w:r>
      <w:r w:rsidRPr="004748DA">
        <w:rPr>
          <w:spacing w:val="4"/>
          <w:sz w:val="22"/>
          <w:szCs w:val="22"/>
        </w:rPr>
        <w:t>r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 xml:space="preserve">e 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f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8"/>
          <w:sz w:val="22"/>
          <w:szCs w:val="22"/>
        </w:rPr>
        <w:t>r</w:t>
      </w:r>
      <w:r w:rsidRPr="004748DA">
        <w:rPr>
          <w:spacing w:val="-9"/>
          <w:sz w:val="22"/>
          <w:szCs w:val="22"/>
        </w:rPr>
        <w:t>m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on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nd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f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rra</w:t>
      </w:r>
      <w:r w:rsidRPr="004748DA">
        <w:rPr>
          <w:spacing w:val="-4"/>
          <w:sz w:val="22"/>
          <w:szCs w:val="22"/>
        </w:rPr>
        <w:t>l</w:t>
      </w:r>
      <w:r w:rsidRPr="004748DA">
        <w:rPr>
          <w:sz w:val="22"/>
          <w:szCs w:val="22"/>
        </w:rPr>
        <w:t>s</w:t>
      </w:r>
    </w:p>
    <w:p w14:paraId="7FE22B37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-1"/>
          <w:sz w:val="22"/>
          <w:szCs w:val="22"/>
        </w:rPr>
        <w:t>V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f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ov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ra</w:t>
      </w:r>
      <w:r w:rsidRPr="004748DA">
        <w:rPr>
          <w:sz w:val="22"/>
          <w:szCs w:val="22"/>
        </w:rPr>
        <w:t>ge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pacing w:val="6"/>
          <w:sz w:val="22"/>
          <w:szCs w:val="22"/>
        </w:rPr>
        <w:t>t</w:t>
      </w:r>
      <w:r w:rsidRPr="004748DA">
        <w:rPr>
          <w:sz w:val="22"/>
          <w:szCs w:val="22"/>
        </w:rPr>
        <w:t>o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b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su</w:t>
      </w:r>
      <w:r w:rsidRPr="004748DA">
        <w:rPr>
          <w:spacing w:val="4"/>
          <w:sz w:val="22"/>
          <w:szCs w:val="22"/>
        </w:rPr>
        <w:t>r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2"/>
          <w:sz w:val="22"/>
          <w:szCs w:val="22"/>
        </w:rPr>
        <w:t>e-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1"/>
          <w:sz w:val="22"/>
          <w:szCs w:val="22"/>
        </w:rPr>
        <w:t>ti</w:t>
      </w:r>
      <w:r w:rsidRPr="004748DA">
        <w:rPr>
          <w:spacing w:val="-2"/>
          <w:sz w:val="22"/>
          <w:szCs w:val="22"/>
        </w:rPr>
        <w:t>f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o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</w:t>
      </w:r>
      <w:r w:rsidRPr="004748DA">
        <w:rPr>
          <w:spacing w:val="7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f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r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5"/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gn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s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 xml:space="preserve">c 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ng</w:t>
      </w:r>
    </w:p>
    <w:p w14:paraId="22A0C7E8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2"/>
          <w:sz w:val="22"/>
          <w:szCs w:val="22"/>
        </w:rPr>
        <w:t>P</w:t>
      </w:r>
      <w:r w:rsidRPr="004748DA">
        <w:rPr>
          <w:sz w:val="22"/>
          <w:szCs w:val="22"/>
        </w:rPr>
        <w:t>u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1"/>
          <w:sz w:val="22"/>
          <w:szCs w:val="22"/>
        </w:rPr>
        <w:t>l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h</w:t>
      </w:r>
      <w:r w:rsidRPr="004748DA">
        <w:rPr>
          <w:spacing w:val="3"/>
          <w:sz w:val="22"/>
          <w:szCs w:val="22"/>
        </w:rPr>
        <w:t>ar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 xml:space="preserve">s, </w:t>
      </w:r>
      <w:r w:rsidRPr="004748DA">
        <w:rPr>
          <w:spacing w:val="-2"/>
          <w:sz w:val="22"/>
          <w:szCs w:val="22"/>
        </w:rPr>
        <w:t>f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l</w:t>
      </w:r>
      <w:r w:rsidRPr="004748DA">
        <w:rPr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z w:val="22"/>
          <w:szCs w:val="22"/>
        </w:rPr>
        <w:t>do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5"/>
          <w:sz w:val="22"/>
          <w:szCs w:val="22"/>
        </w:rPr>
        <w:t>u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>o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k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z w:val="22"/>
          <w:szCs w:val="22"/>
        </w:rPr>
        <w:t>b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4"/>
          <w:sz w:val="22"/>
          <w:szCs w:val="22"/>
        </w:rPr>
        <w:t>l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3"/>
          <w:sz w:val="22"/>
          <w:szCs w:val="22"/>
        </w:rPr>
        <w:t xml:space="preserve"> a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o</w:t>
      </w:r>
      <w:r w:rsidRPr="004748DA">
        <w:rPr>
          <w:spacing w:val="1"/>
          <w:sz w:val="22"/>
          <w:szCs w:val="22"/>
        </w:rPr>
        <w:t>ll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y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nt</w:t>
      </w:r>
    </w:p>
    <w:p w14:paraId="0D21CA8E" w14:textId="77777777" w:rsidR="00E6013A" w:rsidRPr="004748DA" w:rsidRDefault="00E6013A">
      <w:pPr>
        <w:spacing w:before="12" w:line="220" w:lineRule="exact"/>
        <w:rPr>
          <w:sz w:val="22"/>
          <w:szCs w:val="22"/>
        </w:rPr>
      </w:pPr>
    </w:p>
    <w:p w14:paraId="646450B2" w14:textId="77777777" w:rsidR="00E6013A" w:rsidRPr="004748DA" w:rsidRDefault="004748DA">
      <w:pPr>
        <w:ind w:left="100"/>
        <w:rPr>
          <w:sz w:val="22"/>
          <w:szCs w:val="22"/>
        </w:rPr>
      </w:pPr>
      <w:r w:rsidRPr="004748DA">
        <w:rPr>
          <w:sz w:val="22"/>
          <w:szCs w:val="22"/>
        </w:rPr>
        <w:t>10</w:t>
      </w:r>
      <w:r w:rsidRPr="004748DA">
        <w:rPr>
          <w:spacing w:val="1"/>
          <w:sz w:val="22"/>
          <w:szCs w:val="22"/>
        </w:rPr>
        <w:t>/</w:t>
      </w:r>
      <w:r w:rsidRPr="004748DA">
        <w:rPr>
          <w:sz w:val="22"/>
          <w:szCs w:val="22"/>
        </w:rPr>
        <w:t>0</w:t>
      </w:r>
      <w:r w:rsidRPr="004748DA">
        <w:rPr>
          <w:spacing w:val="1"/>
          <w:sz w:val="22"/>
          <w:szCs w:val="22"/>
        </w:rPr>
        <w:t>1</w:t>
      </w:r>
      <w:r w:rsidRPr="004748DA">
        <w:rPr>
          <w:spacing w:val="-1"/>
          <w:sz w:val="22"/>
          <w:szCs w:val="22"/>
        </w:rPr>
        <w:t>-</w:t>
      </w:r>
      <w:r w:rsidRPr="004748DA">
        <w:rPr>
          <w:sz w:val="22"/>
          <w:szCs w:val="22"/>
        </w:rPr>
        <w:t>2</w:t>
      </w:r>
      <w:r w:rsidRPr="004748DA">
        <w:rPr>
          <w:spacing w:val="1"/>
          <w:sz w:val="22"/>
          <w:szCs w:val="22"/>
        </w:rPr>
        <w:t>/</w:t>
      </w:r>
      <w:r w:rsidRPr="004748DA">
        <w:rPr>
          <w:sz w:val="22"/>
          <w:szCs w:val="22"/>
        </w:rPr>
        <w:t xml:space="preserve">02       </w:t>
      </w:r>
      <w:r w:rsidRPr="004748DA">
        <w:rPr>
          <w:spacing w:val="31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X</w:t>
      </w:r>
      <w:r w:rsidRPr="004748DA">
        <w:rPr>
          <w:spacing w:val="-6"/>
          <w:sz w:val="22"/>
          <w:szCs w:val="22"/>
        </w:rPr>
        <w:t>Y</w:t>
      </w:r>
      <w:r w:rsidRPr="004748DA">
        <w:rPr>
          <w:sz w:val="22"/>
          <w:szCs w:val="22"/>
        </w:rPr>
        <w:t>Z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4"/>
          <w:sz w:val="22"/>
          <w:szCs w:val="22"/>
        </w:rPr>
        <w:t>H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sp</w:t>
      </w:r>
      <w:r w:rsidRPr="004748DA">
        <w:rPr>
          <w:spacing w:val="-3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 xml:space="preserve">l  </w:t>
      </w:r>
      <w:r w:rsidRPr="004748DA">
        <w:rPr>
          <w:spacing w:val="24"/>
          <w:sz w:val="22"/>
          <w:szCs w:val="22"/>
        </w:rPr>
        <w:t xml:space="preserve"> </w:t>
      </w:r>
      <w:r w:rsidRPr="004748DA">
        <w:rPr>
          <w:sz w:val="22"/>
          <w:szCs w:val="22"/>
        </w:rPr>
        <w:t>l</w:t>
      </w:r>
      <w:r w:rsidRPr="004748DA">
        <w:rPr>
          <w:sz w:val="22"/>
          <w:szCs w:val="22"/>
        </w:rPr>
        <w:t xml:space="preserve">                                                               </w:t>
      </w:r>
      <w:r w:rsidRPr="004748DA">
        <w:rPr>
          <w:spacing w:val="20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N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w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z w:val="22"/>
          <w:szCs w:val="22"/>
        </w:rPr>
        <w:t>Y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k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NY</w:t>
      </w:r>
    </w:p>
    <w:p w14:paraId="7778B5D2" w14:textId="77777777" w:rsidR="00E6013A" w:rsidRPr="004748DA" w:rsidRDefault="004748DA">
      <w:pPr>
        <w:spacing w:before="6"/>
        <w:ind w:left="100"/>
        <w:rPr>
          <w:sz w:val="22"/>
          <w:szCs w:val="22"/>
        </w:rPr>
      </w:pPr>
      <w:r w:rsidRPr="004748DA">
        <w:rPr>
          <w:b/>
          <w:spacing w:val="-2"/>
          <w:sz w:val="22"/>
          <w:szCs w:val="22"/>
        </w:rPr>
        <w:t>Me</w:t>
      </w:r>
      <w:r w:rsidRPr="004748DA">
        <w:rPr>
          <w:b/>
          <w:spacing w:val="2"/>
          <w:sz w:val="22"/>
          <w:szCs w:val="22"/>
        </w:rPr>
        <w:t>d</w:t>
      </w:r>
      <w:r w:rsidRPr="004748DA">
        <w:rPr>
          <w:b/>
          <w:spacing w:val="-4"/>
          <w:sz w:val="22"/>
          <w:szCs w:val="22"/>
        </w:rPr>
        <w:t>i</w:t>
      </w:r>
      <w:r w:rsidRPr="004748DA">
        <w:rPr>
          <w:b/>
          <w:spacing w:val="3"/>
          <w:sz w:val="22"/>
          <w:szCs w:val="22"/>
        </w:rPr>
        <w:t>c</w:t>
      </w:r>
      <w:r w:rsidRPr="004748DA">
        <w:rPr>
          <w:b/>
          <w:sz w:val="22"/>
          <w:szCs w:val="22"/>
        </w:rPr>
        <w:t>al</w:t>
      </w:r>
      <w:r w:rsidRPr="004748DA">
        <w:rPr>
          <w:b/>
          <w:spacing w:val="-1"/>
          <w:sz w:val="22"/>
          <w:szCs w:val="22"/>
        </w:rPr>
        <w:t xml:space="preserve"> A</w:t>
      </w:r>
      <w:r w:rsidRPr="004748DA">
        <w:rPr>
          <w:b/>
          <w:spacing w:val="2"/>
          <w:sz w:val="22"/>
          <w:szCs w:val="22"/>
        </w:rPr>
        <w:t>d</w:t>
      </w:r>
      <w:r w:rsidRPr="004748DA">
        <w:rPr>
          <w:b/>
          <w:spacing w:val="-6"/>
          <w:sz w:val="22"/>
          <w:szCs w:val="22"/>
        </w:rPr>
        <w:t>m</w:t>
      </w:r>
      <w:r w:rsidRPr="004748DA">
        <w:rPr>
          <w:b/>
          <w:spacing w:val="1"/>
          <w:sz w:val="22"/>
          <w:szCs w:val="22"/>
        </w:rPr>
        <w:t>i</w:t>
      </w:r>
      <w:r w:rsidRPr="004748DA">
        <w:rPr>
          <w:b/>
          <w:spacing w:val="-3"/>
          <w:sz w:val="22"/>
          <w:szCs w:val="22"/>
        </w:rPr>
        <w:t>n</w:t>
      </w:r>
      <w:r w:rsidRPr="004748DA">
        <w:rPr>
          <w:b/>
          <w:spacing w:val="1"/>
          <w:sz w:val="22"/>
          <w:szCs w:val="22"/>
        </w:rPr>
        <w:t>i</w:t>
      </w:r>
      <w:r w:rsidRPr="004748DA">
        <w:rPr>
          <w:b/>
          <w:sz w:val="22"/>
          <w:szCs w:val="22"/>
        </w:rPr>
        <w:t>s</w:t>
      </w:r>
      <w:r w:rsidRPr="004748DA">
        <w:rPr>
          <w:b/>
          <w:spacing w:val="-1"/>
          <w:sz w:val="22"/>
          <w:szCs w:val="22"/>
        </w:rPr>
        <w:t>t</w:t>
      </w:r>
      <w:r w:rsidRPr="004748DA">
        <w:rPr>
          <w:b/>
          <w:spacing w:val="3"/>
          <w:sz w:val="22"/>
          <w:szCs w:val="22"/>
        </w:rPr>
        <w:t>r</w:t>
      </w:r>
      <w:r w:rsidRPr="004748DA">
        <w:rPr>
          <w:b/>
          <w:sz w:val="22"/>
          <w:szCs w:val="22"/>
        </w:rPr>
        <w:t>a</w:t>
      </w:r>
      <w:r w:rsidRPr="004748DA">
        <w:rPr>
          <w:b/>
          <w:spacing w:val="-2"/>
          <w:sz w:val="22"/>
          <w:szCs w:val="22"/>
        </w:rPr>
        <w:t>t</w:t>
      </w:r>
      <w:r w:rsidRPr="004748DA">
        <w:rPr>
          <w:b/>
          <w:spacing w:val="-4"/>
          <w:sz w:val="22"/>
          <w:szCs w:val="22"/>
        </w:rPr>
        <w:t>i</w:t>
      </w:r>
      <w:r w:rsidRPr="004748DA">
        <w:rPr>
          <w:b/>
          <w:spacing w:val="5"/>
          <w:sz w:val="22"/>
          <w:szCs w:val="22"/>
        </w:rPr>
        <w:t>v</w:t>
      </w:r>
      <w:r w:rsidRPr="004748DA">
        <w:rPr>
          <w:b/>
          <w:sz w:val="22"/>
          <w:szCs w:val="22"/>
        </w:rPr>
        <w:t xml:space="preserve">e </w:t>
      </w:r>
      <w:r w:rsidRPr="004748DA">
        <w:rPr>
          <w:b/>
          <w:spacing w:val="-1"/>
          <w:sz w:val="22"/>
          <w:szCs w:val="22"/>
        </w:rPr>
        <w:t>A</w:t>
      </w:r>
      <w:r w:rsidRPr="004748DA">
        <w:rPr>
          <w:b/>
          <w:sz w:val="22"/>
          <w:szCs w:val="22"/>
        </w:rPr>
        <w:t>s</w:t>
      </w:r>
      <w:r w:rsidRPr="004748DA">
        <w:rPr>
          <w:b/>
          <w:spacing w:val="1"/>
          <w:sz w:val="22"/>
          <w:szCs w:val="22"/>
        </w:rPr>
        <w:t>s</w:t>
      </w:r>
      <w:r w:rsidRPr="004748DA">
        <w:rPr>
          <w:b/>
          <w:spacing w:val="-4"/>
          <w:sz w:val="22"/>
          <w:szCs w:val="22"/>
        </w:rPr>
        <w:t>i</w:t>
      </w:r>
      <w:r w:rsidRPr="004748DA">
        <w:rPr>
          <w:b/>
          <w:sz w:val="22"/>
          <w:szCs w:val="22"/>
        </w:rPr>
        <w:t>s</w:t>
      </w:r>
      <w:r w:rsidRPr="004748DA">
        <w:rPr>
          <w:b/>
          <w:spacing w:val="4"/>
          <w:sz w:val="22"/>
          <w:szCs w:val="22"/>
        </w:rPr>
        <w:t>t</w:t>
      </w:r>
      <w:r w:rsidRPr="004748DA">
        <w:rPr>
          <w:b/>
          <w:sz w:val="22"/>
          <w:szCs w:val="22"/>
        </w:rPr>
        <w:t>a</w:t>
      </w:r>
      <w:r w:rsidRPr="004748DA">
        <w:rPr>
          <w:b/>
          <w:spacing w:val="-8"/>
          <w:sz w:val="22"/>
          <w:szCs w:val="22"/>
        </w:rPr>
        <w:t>n</w:t>
      </w:r>
      <w:r w:rsidRPr="004748DA">
        <w:rPr>
          <w:b/>
          <w:sz w:val="22"/>
          <w:szCs w:val="22"/>
        </w:rPr>
        <w:t>t</w:t>
      </w:r>
    </w:p>
    <w:p w14:paraId="6CE42E79" w14:textId="77777777" w:rsidR="00E6013A" w:rsidRPr="004748DA" w:rsidRDefault="004748DA">
      <w:pPr>
        <w:spacing w:before="6"/>
        <w:ind w:left="706"/>
        <w:rPr>
          <w:sz w:val="22"/>
          <w:szCs w:val="22"/>
        </w:rPr>
      </w:pPr>
      <w:r w:rsidRPr="004748DA">
        <w:rPr>
          <w:sz w:val="22"/>
          <w:szCs w:val="22"/>
        </w:rPr>
        <w:t>M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6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p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z w:val="22"/>
          <w:szCs w:val="22"/>
        </w:rPr>
        <w:t>on</w:t>
      </w:r>
    </w:p>
    <w:p w14:paraId="08D7DB76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-1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5"/>
          <w:sz w:val="22"/>
          <w:szCs w:val="22"/>
        </w:rPr>
        <w:t>s</w:t>
      </w:r>
      <w:r w:rsidRPr="004748DA">
        <w:rPr>
          <w:spacing w:val="-1"/>
          <w:sz w:val="22"/>
          <w:szCs w:val="22"/>
        </w:rPr>
        <w:t>w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ng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phon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2"/>
          <w:sz w:val="22"/>
          <w:szCs w:val="22"/>
        </w:rPr>
        <w:t>s</w:t>
      </w:r>
      <w:r w:rsidRPr="004748DA">
        <w:rPr>
          <w:sz w:val="22"/>
          <w:szCs w:val="22"/>
        </w:rPr>
        <w:t>;</w:t>
      </w:r>
      <w:r w:rsidRPr="004748DA">
        <w:rPr>
          <w:spacing w:val="4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z w:val="22"/>
          <w:szCs w:val="22"/>
        </w:rPr>
        <w:t>s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du</w:t>
      </w:r>
      <w:r w:rsidRPr="004748DA">
        <w:rPr>
          <w:spacing w:val="1"/>
          <w:sz w:val="22"/>
          <w:szCs w:val="22"/>
        </w:rPr>
        <w:t>li</w:t>
      </w:r>
      <w:r w:rsidRPr="004748DA">
        <w:rPr>
          <w:sz w:val="22"/>
          <w:szCs w:val="22"/>
        </w:rPr>
        <w:t>ng</w:t>
      </w:r>
    </w:p>
    <w:p w14:paraId="5C0AE8F3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1"/>
          <w:sz w:val="22"/>
          <w:szCs w:val="22"/>
        </w:rPr>
        <w:t>C</w:t>
      </w:r>
      <w:r w:rsidRPr="004748DA">
        <w:rPr>
          <w:sz w:val="22"/>
          <w:szCs w:val="22"/>
        </w:rPr>
        <w:t>h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4"/>
          <w:sz w:val="22"/>
          <w:szCs w:val="22"/>
        </w:rPr>
        <w:t>k</w:t>
      </w:r>
      <w:r w:rsidRPr="004748DA">
        <w:rPr>
          <w:spacing w:val="3"/>
          <w:sz w:val="22"/>
          <w:szCs w:val="22"/>
        </w:rPr>
        <w:t>-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1"/>
          <w:sz w:val="22"/>
          <w:szCs w:val="22"/>
        </w:rPr>
        <w:t>/C</w:t>
      </w:r>
      <w:r w:rsidRPr="004748DA">
        <w:rPr>
          <w:sz w:val="22"/>
          <w:szCs w:val="22"/>
        </w:rPr>
        <w:t>h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4"/>
          <w:sz w:val="22"/>
          <w:szCs w:val="22"/>
        </w:rPr>
        <w:t>k</w:t>
      </w:r>
      <w:r w:rsidRPr="004748DA">
        <w:rPr>
          <w:spacing w:val="3"/>
          <w:sz w:val="22"/>
          <w:szCs w:val="22"/>
        </w:rPr>
        <w:t>-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ut</w:t>
      </w:r>
    </w:p>
    <w:p w14:paraId="29979D20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1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f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rra</w:t>
      </w:r>
      <w:r w:rsidRPr="004748DA">
        <w:rPr>
          <w:spacing w:val="-4"/>
          <w:sz w:val="22"/>
          <w:szCs w:val="22"/>
        </w:rPr>
        <w:t>l</w:t>
      </w:r>
      <w:r w:rsidRPr="004748DA">
        <w:rPr>
          <w:sz w:val="22"/>
          <w:szCs w:val="22"/>
        </w:rPr>
        <w:t>s</w:t>
      </w:r>
    </w:p>
    <w:p w14:paraId="3873AF37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-2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su</w:t>
      </w:r>
      <w:r w:rsidRPr="004748DA">
        <w:rPr>
          <w:spacing w:val="4"/>
          <w:sz w:val="22"/>
          <w:szCs w:val="22"/>
        </w:rPr>
        <w:t>r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 xml:space="preserve">e </w:t>
      </w:r>
      <w:r w:rsidRPr="004748DA">
        <w:rPr>
          <w:spacing w:val="-1"/>
          <w:sz w:val="22"/>
          <w:szCs w:val="22"/>
        </w:rPr>
        <w:t>V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f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>o</w:t>
      </w:r>
      <w:r w:rsidRPr="004748DA">
        <w:rPr>
          <w:spacing w:val="-3"/>
          <w:sz w:val="22"/>
          <w:szCs w:val="22"/>
        </w:rPr>
        <w:t>n</w:t>
      </w:r>
      <w:r w:rsidRPr="004748DA">
        <w:rPr>
          <w:sz w:val="22"/>
          <w:szCs w:val="22"/>
        </w:rPr>
        <w:t>;</w:t>
      </w:r>
      <w:r w:rsidRPr="004748DA">
        <w:rPr>
          <w:spacing w:val="4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P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r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6"/>
          <w:sz w:val="22"/>
          <w:szCs w:val="22"/>
        </w:rPr>
        <w:t>A</w:t>
      </w:r>
      <w:r w:rsidRPr="004748DA">
        <w:rPr>
          <w:sz w:val="22"/>
          <w:szCs w:val="22"/>
        </w:rPr>
        <w:t>u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h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z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>o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</w:t>
      </w:r>
    </w:p>
    <w:p w14:paraId="49159B9C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1"/>
          <w:sz w:val="22"/>
          <w:szCs w:val="22"/>
        </w:rPr>
        <w:t>C</w:t>
      </w:r>
      <w:r w:rsidRPr="004748DA">
        <w:rPr>
          <w:sz w:val="22"/>
          <w:szCs w:val="22"/>
        </w:rPr>
        <w:t>us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o</w:t>
      </w:r>
      <w:r w:rsidRPr="004748DA">
        <w:rPr>
          <w:spacing w:val="-4"/>
          <w:sz w:val="22"/>
          <w:szCs w:val="22"/>
        </w:rPr>
        <w:t>m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r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s</w:t>
      </w:r>
      <w:r w:rsidRPr="004748DA">
        <w:rPr>
          <w:spacing w:val="-6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</w:t>
      </w:r>
      <w:r w:rsidRPr="004748DA">
        <w:rPr>
          <w:sz w:val="22"/>
          <w:szCs w:val="22"/>
        </w:rPr>
        <w:t>v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e</w:t>
      </w:r>
    </w:p>
    <w:p w14:paraId="5CFF8636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z w:val="22"/>
          <w:szCs w:val="22"/>
        </w:rPr>
        <w:t>T</w:t>
      </w:r>
      <w:r w:rsidRPr="004748DA">
        <w:rPr>
          <w:spacing w:val="2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k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ng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z w:val="22"/>
          <w:szCs w:val="22"/>
        </w:rPr>
        <w:t>d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g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z w:val="22"/>
          <w:szCs w:val="22"/>
        </w:rPr>
        <w:t>v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z w:val="22"/>
          <w:szCs w:val="22"/>
        </w:rPr>
        <w:t>s</w:t>
      </w:r>
      <w:r w:rsidRPr="004748DA">
        <w:rPr>
          <w:spacing w:val="-3"/>
          <w:sz w:val="22"/>
          <w:szCs w:val="22"/>
        </w:rPr>
        <w:t>i</w:t>
      </w:r>
      <w:r w:rsidRPr="004748DA">
        <w:rPr>
          <w:sz w:val="22"/>
          <w:szCs w:val="22"/>
        </w:rPr>
        <w:t>g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</w:t>
      </w:r>
    </w:p>
    <w:p w14:paraId="51CCBDF4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-1"/>
          <w:sz w:val="22"/>
          <w:szCs w:val="22"/>
        </w:rPr>
        <w:t>D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l</w:t>
      </w:r>
      <w:r w:rsidRPr="004748DA">
        <w:rPr>
          <w:sz w:val="22"/>
          <w:szCs w:val="22"/>
        </w:rPr>
        <w:t>y</w:t>
      </w:r>
      <w:r w:rsidRPr="004748DA">
        <w:rPr>
          <w:spacing w:val="-2"/>
          <w:sz w:val="22"/>
          <w:szCs w:val="22"/>
        </w:rPr>
        <w:t xml:space="preserve"> c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sh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o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1"/>
          <w:sz w:val="22"/>
          <w:szCs w:val="22"/>
        </w:rPr>
        <w:t>i</w:t>
      </w:r>
      <w:r w:rsidRPr="004748DA">
        <w:rPr>
          <w:spacing w:val="-4"/>
          <w:sz w:val="22"/>
          <w:szCs w:val="22"/>
        </w:rPr>
        <w:t>li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>o</w:t>
      </w:r>
      <w:r w:rsidRPr="004748DA">
        <w:rPr>
          <w:spacing w:val="-3"/>
          <w:sz w:val="22"/>
          <w:szCs w:val="22"/>
        </w:rPr>
        <w:t>n</w:t>
      </w:r>
      <w:r w:rsidRPr="004748DA">
        <w:rPr>
          <w:sz w:val="22"/>
          <w:szCs w:val="22"/>
        </w:rPr>
        <w:t>;</w:t>
      </w:r>
      <w:r w:rsidRPr="004748DA">
        <w:rPr>
          <w:spacing w:val="3"/>
          <w:sz w:val="22"/>
          <w:szCs w:val="22"/>
        </w:rPr>
        <w:t xml:space="preserve"> </w:t>
      </w:r>
      <w:r w:rsidRPr="004748DA">
        <w:rPr>
          <w:spacing w:val="-3"/>
          <w:sz w:val="22"/>
          <w:szCs w:val="22"/>
        </w:rPr>
        <w:t>B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nk</w:t>
      </w:r>
      <w:r w:rsidRPr="004748DA">
        <w:rPr>
          <w:spacing w:val="1"/>
          <w:sz w:val="22"/>
          <w:szCs w:val="22"/>
        </w:rPr>
        <w:t>i</w:t>
      </w:r>
      <w:r w:rsidRPr="004748DA">
        <w:rPr>
          <w:sz w:val="22"/>
          <w:szCs w:val="22"/>
        </w:rPr>
        <w:t>n</w:t>
      </w:r>
      <w:r w:rsidRPr="004748DA">
        <w:rPr>
          <w:spacing w:val="-4"/>
          <w:sz w:val="22"/>
          <w:szCs w:val="22"/>
        </w:rPr>
        <w:t>g</w:t>
      </w:r>
      <w:r w:rsidRPr="004748DA">
        <w:rPr>
          <w:sz w:val="22"/>
          <w:szCs w:val="22"/>
        </w:rPr>
        <w:t>;</w:t>
      </w:r>
      <w:r w:rsidRPr="004748DA">
        <w:rPr>
          <w:spacing w:val="4"/>
          <w:sz w:val="22"/>
          <w:szCs w:val="22"/>
        </w:rPr>
        <w:t xml:space="preserve"> </w:t>
      </w:r>
      <w:r w:rsidRPr="004748DA">
        <w:rPr>
          <w:spacing w:val="2"/>
          <w:sz w:val="22"/>
          <w:szCs w:val="22"/>
        </w:rPr>
        <w:t>F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l</w:t>
      </w:r>
      <w:r w:rsidRPr="004748DA">
        <w:rPr>
          <w:spacing w:val="-1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5"/>
          <w:sz w:val="22"/>
          <w:szCs w:val="22"/>
        </w:rPr>
        <w:t>d</w:t>
      </w:r>
      <w:r w:rsidRPr="004748DA">
        <w:rPr>
          <w:sz w:val="22"/>
          <w:szCs w:val="22"/>
        </w:rPr>
        <w:t>s</w:t>
      </w:r>
    </w:p>
    <w:p w14:paraId="36A0088A" w14:textId="77777777" w:rsidR="00E6013A" w:rsidRPr="004748DA" w:rsidRDefault="004748DA">
      <w:pPr>
        <w:spacing w:before="16"/>
        <w:ind w:left="706"/>
        <w:rPr>
          <w:sz w:val="22"/>
          <w:szCs w:val="22"/>
        </w:rPr>
      </w:pPr>
      <w:r w:rsidRPr="004748DA">
        <w:rPr>
          <w:spacing w:val="-2"/>
          <w:sz w:val="22"/>
          <w:szCs w:val="22"/>
        </w:rPr>
        <w:t>I</w:t>
      </w:r>
      <w:r w:rsidRPr="004748DA">
        <w:rPr>
          <w:sz w:val="22"/>
          <w:szCs w:val="22"/>
        </w:rPr>
        <w:t>nv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z w:val="22"/>
          <w:szCs w:val="22"/>
        </w:rPr>
        <w:t>y</w:t>
      </w:r>
    </w:p>
    <w:p w14:paraId="34747A3D" w14:textId="77777777" w:rsidR="00E6013A" w:rsidRPr="004748DA" w:rsidRDefault="00E6013A">
      <w:pPr>
        <w:spacing w:before="17" w:line="220" w:lineRule="exact"/>
        <w:rPr>
          <w:sz w:val="22"/>
          <w:szCs w:val="22"/>
        </w:rPr>
      </w:pPr>
    </w:p>
    <w:p w14:paraId="73824369" w14:textId="77777777" w:rsidR="00E6013A" w:rsidRPr="004748DA" w:rsidRDefault="004748DA">
      <w:pPr>
        <w:ind w:left="100"/>
        <w:rPr>
          <w:sz w:val="24"/>
          <w:szCs w:val="24"/>
        </w:rPr>
      </w:pPr>
      <w:r w:rsidRPr="004748DA">
        <w:rPr>
          <w:b/>
          <w:spacing w:val="-2"/>
          <w:sz w:val="24"/>
          <w:szCs w:val="24"/>
          <w:u w:color="000000"/>
        </w:rPr>
        <w:t>E</w:t>
      </w:r>
      <w:r w:rsidRPr="004748DA">
        <w:rPr>
          <w:b/>
          <w:spacing w:val="1"/>
          <w:sz w:val="24"/>
          <w:szCs w:val="24"/>
          <w:u w:color="000000"/>
        </w:rPr>
        <w:t>du</w:t>
      </w:r>
      <w:r w:rsidRPr="004748DA">
        <w:rPr>
          <w:b/>
          <w:spacing w:val="-1"/>
          <w:sz w:val="24"/>
          <w:szCs w:val="24"/>
          <w:u w:color="000000"/>
        </w:rPr>
        <w:t>c</w:t>
      </w:r>
      <w:r w:rsidRPr="004748DA">
        <w:rPr>
          <w:b/>
          <w:sz w:val="24"/>
          <w:szCs w:val="24"/>
          <w:u w:color="000000"/>
        </w:rPr>
        <w:t>a</w:t>
      </w:r>
      <w:r w:rsidRPr="004748DA">
        <w:rPr>
          <w:b/>
          <w:spacing w:val="1"/>
          <w:sz w:val="24"/>
          <w:szCs w:val="24"/>
          <w:u w:color="000000"/>
        </w:rPr>
        <w:t>t</w:t>
      </w:r>
      <w:r w:rsidRPr="004748DA">
        <w:rPr>
          <w:b/>
          <w:sz w:val="24"/>
          <w:szCs w:val="24"/>
          <w:u w:color="000000"/>
        </w:rPr>
        <w:t>ion</w:t>
      </w:r>
    </w:p>
    <w:p w14:paraId="6760F766" w14:textId="77777777" w:rsidR="00E6013A" w:rsidRPr="004748DA" w:rsidRDefault="004748DA">
      <w:pPr>
        <w:spacing w:before="3"/>
        <w:ind w:left="100"/>
        <w:rPr>
          <w:sz w:val="24"/>
          <w:szCs w:val="24"/>
        </w:rPr>
      </w:pPr>
      <w:r w:rsidRPr="004748DA">
        <w:rPr>
          <w:sz w:val="22"/>
          <w:szCs w:val="22"/>
        </w:rPr>
        <w:t>2003</w:t>
      </w:r>
      <w:r w:rsidRPr="004748DA">
        <w:rPr>
          <w:spacing w:val="-1"/>
          <w:sz w:val="22"/>
          <w:szCs w:val="22"/>
        </w:rPr>
        <w:t>-</w:t>
      </w:r>
      <w:r w:rsidRPr="004748DA">
        <w:rPr>
          <w:sz w:val="22"/>
          <w:szCs w:val="22"/>
        </w:rPr>
        <w:t xml:space="preserve">2004    </w:t>
      </w:r>
      <w:r w:rsidRPr="004748DA">
        <w:rPr>
          <w:spacing w:val="-3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ar</w:t>
      </w:r>
      <w:r w:rsidRPr="004748DA">
        <w:rPr>
          <w:spacing w:val="-7"/>
          <w:sz w:val="22"/>
          <w:szCs w:val="22"/>
        </w:rPr>
        <w:t>ee</w:t>
      </w:r>
      <w:r w:rsidRPr="004748DA">
        <w:rPr>
          <w:sz w:val="22"/>
          <w:szCs w:val="22"/>
        </w:rPr>
        <w:t>r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d</w:t>
      </w:r>
      <w:r w:rsidRPr="004748DA">
        <w:rPr>
          <w:sz w:val="22"/>
          <w:szCs w:val="22"/>
        </w:rPr>
        <w:t>u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ti</w:t>
      </w:r>
      <w:r w:rsidRPr="004748DA">
        <w:rPr>
          <w:sz w:val="22"/>
          <w:szCs w:val="22"/>
        </w:rPr>
        <w:t>on</w:t>
      </w:r>
      <w:r w:rsidRPr="004748DA">
        <w:rPr>
          <w:spacing w:val="-2"/>
          <w:sz w:val="22"/>
          <w:szCs w:val="22"/>
        </w:rPr>
        <w:t xml:space="preserve"> I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s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1"/>
          <w:sz w:val="22"/>
          <w:szCs w:val="22"/>
        </w:rPr>
        <w:t>t</w:t>
      </w:r>
      <w:r w:rsidRPr="004748DA">
        <w:rPr>
          <w:sz w:val="22"/>
          <w:szCs w:val="22"/>
        </w:rPr>
        <w:t>u</w:t>
      </w:r>
      <w:r w:rsidRPr="004748DA">
        <w:rPr>
          <w:spacing w:val="1"/>
          <w:sz w:val="22"/>
          <w:szCs w:val="22"/>
        </w:rPr>
        <w:t>t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,</w:t>
      </w:r>
      <w:r w:rsidRPr="004748DA">
        <w:rPr>
          <w:spacing w:val="8"/>
          <w:sz w:val="22"/>
          <w:szCs w:val="22"/>
        </w:rPr>
        <w:t xml:space="preserve"> </w:t>
      </w:r>
      <w:r w:rsidRPr="004748DA">
        <w:rPr>
          <w:spacing w:val="4"/>
          <w:sz w:val="22"/>
          <w:szCs w:val="22"/>
        </w:rPr>
        <w:t>N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w</w:t>
      </w:r>
      <w:r w:rsidRPr="004748DA">
        <w:rPr>
          <w:spacing w:val="-3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Y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4"/>
          <w:sz w:val="22"/>
          <w:szCs w:val="22"/>
        </w:rPr>
        <w:t>k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N</w:t>
      </w:r>
      <w:r w:rsidRPr="004748DA">
        <w:rPr>
          <w:sz w:val="22"/>
          <w:szCs w:val="22"/>
        </w:rPr>
        <w:t xml:space="preserve">Y  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b/>
          <w:i/>
          <w:spacing w:val="-2"/>
          <w:sz w:val="24"/>
          <w:szCs w:val="24"/>
        </w:rPr>
        <w:t>M</w:t>
      </w:r>
      <w:r w:rsidRPr="004748DA">
        <w:rPr>
          <w:b/>
          <w:i/>
          <w:spacing w:val="-1"/>
          <w:sz w:val="24"/>
          <w:szCs w:val="24"/>
        </w:rPr>
        <w:t>e</w:t>
      </w:r>
      <w:r w:rsidRPr="004748DA">
        <w:rPr>
          <w:b/>
          <w:i/>
          <w:sz w:val="24"/>
          <w:szCs w:val="24"/>
        </w:rPr>
        <w:t>dical</w:t>
      </w:r>
      <w:r w:rsidRPr="004748DA">
        <w:rPr>
          <w:b/>
          <w:i/>
          <w:spacing w:val="2"/>
          <w:sz w:val="24"/>
          <w:szCs w:val="24"/>
        </w:rPr>
        <w:t xml:space="preserve"> </w:t>
      </w:r>
      <w:r w:rsidRPr="004748DA">
        <w:rPr>
          <w:b/>
          <w:i/>
          <w:spacing w:val="-2"/>
          <w:sz w:val="24"/>
          <w:szCs w:val="24"/>
        </w:rPr>
        <w:t>A</w:t>
      </w:r>
      <w:r w:rsidRPr="004748DA">
        <w:rPr>
          <w:b/>
          <w:i/>
          <w:sz w:val="24"/>
          <w:szCs w:val="24"/>
        </w:rPr>
        <w:t>d</w:t>
      </w:r>
      <w:r w:rsidRPr="004748DA">
        <w:rPr>
          <w:b/>
          <w:i/>
          <w:spacing w:val="5"/>
          <w:sz w:val="24"/>
          <w:szCs w:val="24"/>
        </w:rPr>
        <w:t>m</w:t>
      </w:r>
      <w:r w:rsidRPr="004748DA">
        <w:rPr>
          <w:b/>
          <w:i/>
          <w:spacing w:val="-4"/>
          <w:sz w:val="24"/>
          <w:szCs w:val="24"/>
        </w:rPr>
        <w:t>i</w:t>
      </w:r>
      <w:r w:rsidRPr="004748DA">
        <w:rPr>
          <w:b/>
          <w:i/>
          <w:spacing w:val="1"/>
          <w:sz w:val="24"/>
          <w:szCs w:val="24"/>
        </w:rPr>
        <w:t>n</w:t>
      </w:r>
      <w:r w:rsidRPr="004748DA">
        <w:rPr>
          <w:b/>
          <w:i/>
          <w:sz w:val="24"/>
          <w:szCs w:val="24"/>
        </w:rPr>
        <w:t>i</w:t>
      </w:r>
      <w:r w:rsidRPr="004748DA">
        <w:rPr>
          <w:b/>
          <w:i/>
          <w:spacing w:val="-2"/>
          <w:sz w:val="24"/>
          <w:szCs w:val="24"/>
        </w:rPr>
        <w:t>s</w:t>
      </w:r>
      <w:r w:rsidRPr="004748DA">
        <w:rPr>
          <w:b/>
          <w:i/>
          <w:sz w:val="24"/>
          <w:szCs w:val="24"/>
        </w:rPr>
        <w:t>t</w:t>
      </w:r>
      <w:r w:rsidRPr="004748DA">
        <w:rPr>
          <w:b/>
          <w:i/>
          <w:spacing w:val="-2"/>
          <w:sz w:val="24"/>
          <w:szCs w:val="24"/>
        </w:rPr>
        <w:t>r</w:t>
      </w:r>
      <w:r w:rsidRPr="004748DA">
        <w:rPr>
          <w:b/>
          <w:i/>
          <w:sz w:val="24"/>
          <w:szCs w:val="24"/>
        </w:rPr>
        <w:t>at</w:t>
      </w:r>
      <w:r w:rsidRPr="004748DA">
        <w:rPr>
          <w:b/>
          <w:i/>
          <w:spacing w:val="1"/>
          <w:sz w:val="24"/>
          <w:szCs w:val="24"/>
        </w:rPr>
        <w:t>i</w:t>
      </w:r>
      <w:r w:rsidRPr="004748DA">
        <w:rPr>
          <w:b/>
          <w:i/>
          <w:spacing w:val="-1"/>
          <w:sz w:val="24"/>
          <w:szCs w:val="24"/>
        </w:rPr>
        <w:t>v</w:t>
      </w:r>
      <w:r w:rsidRPr="004748DA">
        <w:rPr>
          <w:b/>
          <w:i/>
          <w:sz w:val="24"/>
          <w:szCs w:val="24"/>
        </w:rPr>
        <w:t>e</w:t>
      </w:r>
      <w:r w:rsidRPr="004748DA">
        <w:rPr>
          <w:b/>
          <w:i/>
          <w:spacing w:val="1"/>
          <w:sz w:val="24"/>
          <w:szCs w:val="24"/>
        </w:rPr>
        <w:t xml:space="preserve"> </w:t>
      </w:r>
      <w:r w:rsidRPr="004748DA">
        <w:rPr>
          <w:b/>
          <w:i/>
          <w:spacing w:val="-2"/>
          <w:sz w:val="24"/>
          <w:szCs w:val="24"/>
        </w:rPr>
        <w:t>Ass</w:t>
      </w:r>
      <w:r w:rsidRPr="004748DA">
        <w:rPr>
          <w:b/>
          <w:i/>
          <w:sz w:val="24"/>
          <w:szCs w:val="24"/>
        </w:rPr>
        <w:t>i</w:t>
      </w:r>
      <w:r w:rsidRPr="004748DA">
        <w:rPr>
          <w:b/>
          <w:i/>
          <w:spacing w:val="-2"/>
          <w:sz w:val="24"/>
          <w:szCs w:val="24"/>
        </w:rPr>
        <w:t>s</w:t>
      </w:r>
      <w:r w:rsidRPr="004748DA">
        <w:rPr>
          <w:b/>
          <w:i/>
          <w:sz w:val="24"/>
          <w:szCs w:val="24"/>
        </w:rPr>
        <w:t>ta</w:t>
      </w:r>
      <w:r w:rsidRPr="004748DA">
        <w:rPr>
          <w:b/>
          <w:i/>
          <w:spacing w:val="1"/>
          <w:sz w:val="24"/>
          <w:szCs w:val="24"/>
        </w:rPr>
        <w:t>n</w:t>
      </w:r>
      <w:r w:rsidRPr="004748DA">
        <w:rPr>
          <w:b/>
          <w:i/>
          <w:sz w:val="24"/>
          <w:szCs w:val="24"/>
        </w:rPr>
        <w:t>t</w:t>
      </w:r>
    </w:p>
    <w:p w14:paraId="0DFFDF65" w14:textId="77777777" w:rsidR="00E6013A" w:rsidRPr="004748DA" w:rsidRDefault="004748DA">
      <w:pPr>
        <w:spacing w:line="240" w:lineRule="exact"/>
        <w:ind w:left="1504" w:right="3275"/>
        <w:jc w:val="center"/>
        <w:rPr>
          <w:sz w:val="22"/>
          <w:szCs w:val="22"/>
        </w:rPr>
        <w:sectPr w:rsidR="00E6013A" w:rsidRPr="004748DA">
          <w:pgSz w:w="12240" w:h="15840"/>
          <w:pgMar w:top="900" w:right="1580" w:bottom="280" w:left="1340" w:header="720" w:footer="720" w:gutter="0"/>
          <w:cols w:space="720"/>
        </w:sectPr>
      </w:pPr>
      <w:r w:rsidRPr="004748DA">
        <w:rPr>
          <w:sz w:val="22"/>
          <w:szCs w:val="22"/>
        </w:rPr>
        <w:t xml:space="preserve">   </w:t>
      </w:r>
      <w:r w:rsidRPr="004748DA">
        <w:rPr>
          <w:spacing w:val="39"/>
          <w:sz w:val="22"/>
          <w:szCs w:val="22"/>
        </w:rPr>
        <w:t xml:space="preserve"> </w:t>
      </w:r>
      <w:r w:rsidRPr="004748DA">
        <w:rPr>
          <w:spacing w:val="-6"/>
          <w:sz w:val="22"/>
          <w:szCs w:val="22"/>
        </w:rPr>
        <w:t>V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1"/>
          <w:sz w:val="22"/>
          <w:szCs w:val="22"/>
        </w:rPr>
        <w:t>l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d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-2"/>
          <w:sz w:val="22"/>
          <w:szCs w:val="22"/>
        </w:rPr>
        <w:t>c</w:t>
      </w:r>
      <w:r w:rsidRPr="004748DA">
        <w:rPr>
          <w:spacing w:val="6"/>
          <w:sz w:val="22"/>
          <w:szCs w:val="22"/>
        </w:rPr>
        <w:t>t</w:t>
      </w:r>
      <w:r w:rsidRPr="004748DA">
        <w:rPr>
          <w:spacing w:val="-5"/>
          <w:sz w:val="22"/>
          <w:szCs w:val="22"/>
        </w:rPr>
        <w:t>o</w:t>
      </w:r>
      <w:r w:rsidRPr="004748DA">
        <w:rPr>
          <w:spacing w:val="3"/>
          <w:sz w:val="22"/>
          <w:szCs w:val="22"/>
        </w:rPr>
        <w:t>r</w:t>
      </w:r>
      <w:r w:rsidRPr="004748DA">
        <w:rPr>
          <w:spacing w:val="-4"/>
          <w:sz w:val="22"/>
          <w:szCs w:val="22"/>
        </w:rPr>
        <w:t>i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,</w:t>
      </w:r>
      <w:r w:rsidRPr="004748DA">
        <w:rPr>
          <w:spacing w:val="5"/>
          <w:sz w:val="22"/>
          <w:szCs w:val="22"/>
        </w:rPr>
        <w:t xml:space="preserve"> </w:t>
      </w:r>
      <w:r w:rsidRPr="004748DA">
        <w:rPr>
          <w:sz w:val="22"/>
          <w:szCs w:val="22"/>
        </w:rPr>
        <w:t>4</w:t>
      </w:r>
      <w:r w:rsidRPr="004748DA">
        <w:rPr>
          <w:spacing w:val="2"/>
          <w:sz w:val="22"/>
          <w:szCs w:val="22"/>
        </w:rPr>
        <w:t>.</w:t>
      </w:r>
      <w:r w:rsidRPr="004748DA">
        <w:rPr>
          <w:sz w:val="22"/>
          <w:szCs w:val="22"/>
        </w:rPr>
        <w:t>0</w:t>
      </w:r>
      <w:r w:rsidRPr="004748DA">
        <w:rPr>
          <w:spacing w:val="2"/>
          <w:sz w:val="22"/>
          <w:szCs w:val="22"/>
        </w:rPr>
        <w:t xml:space="preserve"> </w:t>
      </w:r>
      <w:r w:rsidRPr="004748DA">
        <w:rPr>
          <w:spacing w:val="-1"/>
          <w:sz w:val="22"/>
          <w:szCs w:val="22"/>
        </w:rPr>
        <w:t>G</w:t>
      </w:r>
      <w:r w:rsidRPr="004748DA">
        <w:rPr>
          <w:spacing w:val="2"/>
          <w:sz w:val="22"/>
          <w:szCs w:val="22"/>
        </w:rPr>
        <w:t>P</w:t>
      </w:r>
      <w:r w:rsidRPr="004748DA">
        <w:rPr>
          <w:sz w:val="22"/>
          <w:szCs w:val="22"/>
        </w:rPr>
        <w:t>A</w:t>
      </w:r>
      <w:r w:rsidRPr="004748DA">
        <w:rPr>
          <w:spacing w:val="-3"/>
          <w:sz w:val="22"/>
          <w:szCs w:val="22"/>
        </w:rPr>
        <w:t xml:space="preserve"> 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z w:val="22"/>
          <w:szCs w:val="22"/>
        </w:rPr>
        <w:t>d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z w:val="22"/>
          <w:szCs w:val="22"/>
        </w:rPr>
        <w:t>p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rf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-2"/>
          <w:sz w:val="22"/>
          <w:szCs w:val="22"/>
        </w:rPr>
        <w:t>c</w:t>
      </w:r>
      <w:r w:rsidRPr="004748DA">
        <w:rPr>
          <w:sz w:val="22"/>
          <w:szCs w:val="22"/>
        </w:rPr>
        <w:t>t</w:t>
      </w:r>
      <w:r w:rsidRPr="004748DA">
        <w:rPr>
          <w:spacing w:val="3"/>
          <w:sz w:val="22"/>
          <w:szCs w:val="22"/>
        </w:rPr>
        <w:t xml:space="preserve"> a</w:t>
      </w:r>
      <w:r w:rsidRPr="004748DA">
        <w:rPr>
          <w:spacing w:val="1"/>
          <w:sz w:val="22"/>
          <w:szCs w:val="22"/>
        </w:rPr>
        <w:t>tt</w:t>
      </w:r>
      <w:r w:rsidRPr="004748DA">
        <w:rPr>
          <w:spacing w:val="-7"/>
          <w:sz w:val="22"/>
          <w:szCs w:val="22"/>
        </w:rPr>
        <w:t>e</w:t>
      </w:r>
      <w:r w:rsidRPr="004748DA">
        <w:rPr>
          <w:sz w:val="22"/>
          <w:szCs w:val="22"/>
        </w:rPr>
        <w:t>n</w:t>
      </w:r>
      <w:r w:rsidRPr="004748DA">
        <w:rPr>
          <w:spacing w:val="-5"/>
          <w:sz w:val="22"/>
          <w:szCs w:val="22"/>
        </w:rPr>
        <w:t>d</w:t>
      </w:r>
      <w:r w:rsidRPr="004748DA">
        <w:rPr>
          <w:spacing w:val="7"/>
          <w:sz w:val="22"/>
          <w:szCs w:val="22"/>
        </w:rPr>
        <w:t>a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z w:val="22"/>
          <w:szCs w:val="22"/>
        </w:rPr>
        <w:t>e</w:t>
      </w:r>
    </w:p>
    <w:p w14:paraId="2C29E947" w14:textId="77777777" w:rsidR="00E6013A" w:rsidRPr="004748DA" w:rsidRDefault="004748DA">
      <w:pPr>
        <w:spacing w:before="76"/>
        <w:ind w:left="2895"/>
        <w:rPr>
          <w:sz w:val="22"/>
          <w:szCs w:val="22"/>
        </w:rPr>
      </w:pPr>
      <w:r w:rsidRPr="004748DA">
        <w:lastRenderedPageBreak/>
        <w:pict w14:anchorId="43F20904">
          <v:group id="_x0000_s1033" style="position:absolute;left:0;text-align:left;margin-left:479.35pt;margin-top:173.1pt;width:49.8pt;height:44.7pt;z-index:-251655168;mso-position-horizontal-relative:page;mso-position-vertical-relative:page" coordorigin="9587,3462" coordsize="996,894">
            <v:shape id="_x0000_s1034" style="position:absolute;left:9587;top:3462;width:996;height:894" coordorigin="9587,3462" coordsize="996,894" path="m10411,3857r-8,13l10409,3877r6,6l10422,3889r5,-5l10441,3870r14,-14l10469,3842r14,-15l10497,3813r15,-14l10526,3785r14,-14l10554,3757r14,-14l10582,3728r-6,-6l10570,3716r-6,-6l10548,3719r-11,6l10528,3727r-7,2l10513,3730r-6,-2l10500,3727r-8,-4l10484,3717r-9,-7l10460,3697r-18,-18l10440,3678r-14,-15l10412,3649r-14,-14l10384,3621r-15,-14l10355,3593r-14,-14l10327,3564r-14,-14l10299,3536r-25,-23l10259,3500r-15,-11l10230,3480r-20,-10l10190,3464r-18,-2l10154,3462r-20,3l10115,3472r-22,13l10077,3497r-16,15l10046,3529r-12,16l10025,3562r-8,21l10012,3602r-4,20l10004,3649r-2,19l10001,3690r-1,25l9987,3708r-19,-8l9949,3696r-19,-1l9911,3697r-15,4l9878,3708r-17,10l9844,3730r-17,16l9818,3755r-7,10l9804,3775r-10,18l9786,3813r-3,9l9778,3841r-4,21l9773,3874r-2,18l9769,3913r-1,24l9766,3938r-5,3l9756,3935r-13,-15l9730,3905r-13,-15l9704,3875r-8,8l9687,3891r-8,8l9668,3911r-13,14l9641,3940r-13,15l9614,3969r-14,15l9587,3999r6,6l9600,4012r7,7l9608,4017r19,-12l9643,3997r9,-3l9662,3993r8,3l9680,3999r10,6l9700,4014r9,8l9724,4036r16,16l9750,4062r14,14l9778,4091r14,14l9807,4119r14,14l9835,4147r14,14l9863,4175r14,15l9891,4204r15,14l9919,4232r14,15l9942,4259r7,10l9952,4278r1,7l9954,4293r,6l9951,4306r-2,7l9944,4323r-7,14l9943,4343r6,6l9956,4355r4,-4l9974,4336r15,-14l10003,4308r14,-14l10031,4280r14,-14l10059,4252r14,-15l10088,4223r14,-14l10116,4195r-6,-6l10103,4183r-6,-7l10084,4184r-9,5l10067,4191r-8,3l10053,4195r-11,1l10037,4194r-6,-2l10025,4189r-16,-11l9992,4163r-17,-17l9960,4131r-14,-14l9931,4103r-14,-14l9903,4075r-14,-14l9875,4046r-14,-14l9847,4018r-15,-14l9817,3984r-8,-19l9804,3935r1,-21l9809,3882r5,-18l9826,3841r13,-16l9855,3811r15,-10l9885,3796r7,-2l9901,3793r10,1l9921,3795r10,3l9943,3804r6,4l9965,3818r18,14l9994,3842r14,12l10023,3869r17,16l10055,3900r14,14l10083,3928r14,14l10111,3956r14,15l10139,3985r13,12l10166,4013r9,12l10182,4036r4,9l10187,4052r1,7l10187,4066r-3,7l10182,4080r-5,10l10170,4104r6,6l10182,4116r6,7l10193,4117r15,-14l10222,4089r14,-14l10250,4061r14,-14l10278,4033r14,-15l10307,4004r14,-14l10335,3976r14,-14l10343,3956r-6,-7l10330,3943r-15,9l10303,3958r-8,2l10287,3963r-7,l10273,3961r-7,-1l10258,3956r-17,-12l10227,3931r-19,-18l10197,3902r-14,-15l10169,3873r-14,-14l10140,3845r-14,-14l10112,3817r-14,-14l10084,3788r-14,-14l10050,3750r-8,-18l10037,3701r1,-22l10039,3666r4,-21l10048,3628r11,-20l10072,3592r10,-10l10100,3570r8,-4l10117,3563r8,-1l10133,3561r9,-1l10150,3562r9,1l10168,3567r11,5l10185,3575r15,11l10218,3600r10,8l10242,3621r15,14l10273,3652r1,l10288,3666r14,14l10316,3694r14,15l10345,3723r14,14l10373,3751r12,13l10399,3779r10,13l10415,3803r4,8l10420,3818r1,8l10420,3833r-2,7l10416,3846r-5,11xe" fillcolor="black" stroked="f">
              <v:path arrowok="t"/>
            </v:shape>
            <w10:wrap anchorx="page" anchory="page"/>
          </v:group>
        </w:pict>
      </w:r>
      <w:r w:rsidRPr="004748DA">
        <w:pict w14:anchorId="3750B90B">
          <v:group id="_x0000_s1030" style="position:absolute;left:0;text-align:left;margin-left:78.6pt;margin-top:329.65pt;width:281.25pt;height:289.6pt;z-index:-251657216;mso-position-horizontal-relative:page;mso-position-vertical-relative:page" coordorigin="1572,6593" coordsize="5625,5792">
            <v:shape id="_x0000_s1032" type="#_x0000_t75" style="position:absolute;left:1572;top:8983;width:3302;height:3403">
              <v:imagedata r:id="rId6" o:title=""/>
            </v:shape>
            <v:shape id="_x0000_s1031" type="#_x0000_t75" style="position:absolute;left:4926;top:6593;width:2271;height:2423">
              <v:imagedata r:id="rId7" o:title=""/>
            </v:shape>
            <w10:wrap anchorx="page" anchory="page"/>
          </v:group>
        </w:pict>
      </w:r>
      <w:r w:rsidRPr="004748DA">
        <w:rPr>
          <w:spacing w:val="1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3"/>
          <w:sz w:val="22"/>
          <w:szCs w:val="22"/>
        </w:rPr>
        <w:t>f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8"/>
          <w:sz w:val="22"/>
          <w:szCs w:val="22"/>
        </w:rPr>
        <w:t>r</w:t>
      </w:r>
      <w:r w:rsidRPr="004748DA">
        <w:rPr>
          <w:spacing w:val="-2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n</w:t>
      </w:r>
      <w:r w:rsidRPr="004748DA">
        <w:rPr>
          <w:spacing w:val="3"/>
          <w:sz w:val="22"/>
          <w:szCs w:val="22"/>
        </w:rPr>
        <w:t>c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s</w:t>
      </w:r>
      <w:r w:rsidRPr="004748DA">
        <w:rPr>
          <w:spacing w:val="3"/>
          <w:sz w:val="22"/>
          <w:szCs w:val="22"/>
        </w:rPr>
        <w:t xml:space="preserve"> a</w:t>
      </w:r>
      <w:r w:rsidRPr="004748DA">
        <w:rPr>
          <w:spacing w:val="-5"/>
          <w:sz w:val="22"/>
          <w:szCs w:val="22"/>
        </w:rPr>
        <w:t>v</w:t>
      </w:r>
      <w:r w:rsidRPr="004748DA">
        <w:rPr>
          <w:spacing w:val="3"/>
          <w:sz w:val="22"/>
          <w:szCs w:val="22"/>
        </w:rPr>
        <w:t>a</w:t>
      </w:r>
      <w:r w:rsidRPr="004748DA">
        <w:rPr>
          <w:spacing w:val="-4"/>
          <w:sz w:val="22"/>
          <w:szCs w:val="22"/>
        </w:rPr>
        <w:t>il</w:t>
      </w:r>
      <w:r w:rsidRPr="004748DA">
        <w:rPr>
          <w:spacing w:val="3"/>
          <w:sz w:val="22"/>
          <w:szCs w:val="22"/>
        </w:rPr>
        <w:t>a</w:t>
      </w:r>
      <w:r w:rsidRPr="004748DA">
        <w:rPr>
          <w:sz w:val="22"/>
          <w:szCs w:val="22"/>
        </w:rPr>
        <w:t>b</w:t>
      </w:r>
      <w:r w:rsidRPr="004748DA">
        <w:rPr>
          <w:spacing w:val="1"/>
          <w:sz w:val="22"/>
          <w:szCs w:val="22"/>
        </w:rPr>
        <w:t>l</w:t>
      </w:r>
      <w:r w:rsidRPr="004748DA">
        <w:rPr>
          <w:sz w:val="22"/>
          <w:szCs w:val="22"/>
        </w:rPr>
        <w:t>e</w:t>
      </w:r>
      <w:r w:rsidRPr="004748DA">
        <w:rPr>
          <w:spacing w:val="-4"/>
          <w:sz w:val="22"/>
          <w:szCs w:val="22"/>
        </w:rPr>
        <w:t xml:space="preserve"> </w:t>
      </w:r>
      <w:r w:rsidRPr="004748DA">
        <w:rPr>
          <w:sz w:val="22"/>
          <w:szCs w:val="22"/>
        </w:rPr>
        <w:t>u</w:t>
      </w:r>
      <w:r w:rsidRPr="004748DA">
        <w:rPr>
          <w:spacing w:val="5"/>
          <w:sz w:val="22"/>
          <w:szCs w:val="22"/>
        </w:rPr>
        <w:t>p</w:t>
      </w:r>
      <w:r w:rsidRPr="004748DA">
        <w:rPr>
          <w:spacing w:val="-5"/>
          <w:sz w:val="22"/>
          <w:szCs w:val="22"/>
        </w:rPr>
        <w:t>o</w:t>
      </w:r>
      <w:r w:rsidRPr="004748DA">
        <w:rPr>
          <w:sz w:val="22"/>
          <w:szCs w:val="22"/>
        </w:rPr>
        <w:t>n</w:t>
      </w:r>
      <w:r w:rsidRPr="004748DA">
        <w:rPr>
          <w:spacing w:val="-2"/>
          <w:sz w:val="22"/>
          <w:szCs w:val="22"/>
        </w:rPr>
        <w:t xml:space="preserve"> </w:t>
      </w:r>
      <w:r w:rsidRPr="004748DA">
        <w:rPr>
          <w:spacing w:val="8"/>
          <w:sz w:val="22"/>
          <w:szCs w:val="22"/>
        </w:rPr>
        <w:t>r</w:t>
      </w:r>
      <w:r w:rsidRPr="004748DA">
        <w:rPr>
          <w:spacing w:val="-7"/>
          <w:sz w:val="22"/>
          <w:szCs w:val="22"/>
        </w:rPr>
        <w:t>e</w:t>
      </w:r>
      <w:r w:rsidRPr="004748DA">
        <w:rPr>
          <w:spacing w:val="-5"/>
          <w:sz w:val="22"/>
          <w:szCs w:val="22"/>
        </w:rPr>
        <w:t>q</w:t>
      </w:r>
      <w:r w:rsidRPr="004748DA">
        <w:rPr>
          <w:spacing w:val="5"/>
          <w:sz w:val="22"/>
          <w:szCs w:val="22"/>
        </w:rPr>
        <w:t>u</w:t>
      </w:r>
      <w:r w:rsidRPr="004748DA">
        <w:rPr>
          <w:spacing w:val="-2"/>
          <w:sz w:val="22"/>
          <w:szCs w:val="22"/>
        </w:rPr>
        <w:t>e</w:t>
      </w:r>
      <w:r w:rsidRPr="004748DA">
        <w:rPr>
          <w:sz w:val="22"/>
          <w:szCs w:val="22"/>
        </w:rPr>
        <w:t>st</w:t>
      </w:r>
    </w:p>
    <w:p w14:paraId="5EE71C7C" w14:textId="77777777" w:rsidR="00E6013A" w:rsidRPr="004748DA" w:rsidRDefault="00E6013A">
      <w:pPr>
        <w:spacing w:line="140" w:lineRule="exact"/>
        <w:rPr>
          <w:sz w:val="15"/>
          <w:szCs w:val="15"/>
        </w:rPr>
      </w:pPr>
    </w:p>
    <w:p w14:paraId="633CBD20" w14:textId="77777777" w:rsidR="00E6013A" w:rsidRPr="004748DA" w:rsidRDefault="00E6013A">
      <w:pPr>
        <w:spacing w:line="200" w:lineRule="exact"/>
      </w:pPr>
    </w:p>
    <w:p w14:paraId="2C306D09" w14:textId="77777777" w:rsidR="00E6013A" w:rsidRPr="004748DA" w:rsidRDefault="00E6013A">
      <w:pPr>
        <w:spacing w:line="200" w:lineRule="exact"/>
      </w:pPr>
    </w:p>
    <w:p w14:paraId="58D3C823" w14:textId="77777777" w:rsidR="00E6013A" w:rsidRPr="004748DA" w:rsidRDefault="00E6013A">
      <w:pPr>
        <w:spacing w:line="200" w:lineRule="exact"/>
      </w:pPr>
    </w:p>
    <w:p w14:paraId="4FB1C6B3" w14:textId="77777777" w:rsidR="00E6013A" w:rsidRPr="004748DA" w:rsidRDefault="00E6013A">
      <w:pPr>
        <w:spacing w:line="200" w:lineRule="exact"/>
      </w:pPr>
    </w:p>
    <w:p w14:paraId="72208EA6" w14:textId="77777777" w:rsidR="00E6013A" w:rsidRPr="004748DA" w:rsidRDefault="00E6013A">
      <w:pPr>
        <w:spacing w:line="200" w:lineRule="exact"/>
      </w:pPr>
    </w:p>
    <w:p w14:paraId="660D7D66" w14:textId="77777777" w:rsidR="00E6013A" w:rsidRPr="004748DA" w:rsidRDefault="00E6013A">
      <w:pPr>
        <w:spacing w:line="200" w:lineRule="exact"/>
      </w:pPr>
    </w:p>
    <w:p w14:paraId="2E909F14" w14:textId="77777777" w:rsidR="00E6013A" w:rsidRPr="004748DA" w:rsidRDefault="00E6013A">
      <w:pPr>
        <w:spacing w:line="200" w:lineRule="exact"/>
      </w:pPr>
    </w:p>
    <w:p w14:paraId="7D3380C1" w14:textId="77777777" w:rsidR="00E6013A" w:rsidRPr="004748DA" w:rsidRDefault="00E6013A">
      <w:pPr>
        <w:spacing w:line="200" w:lineRule="exact"/>
      </w:pPr>
    </w:p>
    <w:p w14:paraId="3BDF58AF" w14:textId="77777777" w:rsidR="00E6013A" w:rsidRPr="004748DA" w:rsidRDefault="00E6013A">
      <w:pPr>
        <w:spacing w:line="200" w:lineRule="exact"/>
      </w:pPr>
    </w:p>
    <w:p w14:paraId="025A130F" w14:textId="77777777" w:rsidR="00E6013A" w:rsidRPr="004748DA" w:rsidRDefault="00E6013A">
      <w:pPr>
        <w:spacing w:line="200" w:lineRule="exact"/>
      </w:pPr>
    </w:p>
    <w:p w14:paraId="5499E5FD" w14:textId="77777777" w:rsidR="00E6013A" w:rsidRPr="004748DA" w:rsidRDefault="00E6013A">
      <w:pPr>
        <w:spacing w:line="200" w:lineRule="exact"/>
      </w:pPr>
    </w:p>
    <w:p w14:paraId="2F18F5F4" w14:textId="77777777" w:rsidR="00E6013A" w:rsidRPr="004748DA" w:rsidRDefault="00E6013A">
      <w:pPr>
        <w:spacing w:line="200" w:lineRule="exact"/>
      </w:pPr>
    </w:p>
    <w:p w14:paraId="6BA0505A" w14:textId="77777777" w:rsidR="00E6013A" w:rsidRPr="004748DA" w:rsidRDefault="00E6013A">
      <w:pPr>
        <w:spacing w:line="200" w:lineRule="exact"/>
      </w:pPr>
    </w:p>
    <w:p w14:paraId="00378E2D" w14:textId="77777777" w:rsidR="00E6013A" w:rsidRPr="004748DA" w:rsidRDefault="00E6013A">
      <w:pPr>
        <w:spacing w:line="200" w:lineRule="exact"/>
      </w:pPr>
    </w:p>
    <w:p w14:paraId="6E560307" w14:textId="77777777" w:rsidR="00E6013A" w:rsidRPr="004748DA" w:rsidRDefault="004748DA">
      <w:pPr>
        <w:ind w:left="6145"/>
      </w:pPr>
      <w:r w:rsidRPr="004748DA">
        <w:pict w14:anchorId="2ED7A5A0">
          <v:group id="_x0000_s1027" style="position:absolute;left:0;text-align:left;margin-left:371.1pt;margin-top:99.2pt;width:13.85pt;height:28.55pt;z-index:-251656192;mso-position-horizontal-relative:page" coordorigin="7422,1984" coordsize="277,571">
            <v:shape id="_x0000_s1029" style="position:absolute;left:7422;top:1984;width:277;height:571" coordorigin="7422,1984" coordsize="277,571" path="m7683,2001r-6,-17l7680,2133r18,6l7693,2017r-10,-16xe" fillcolor="black" stroked="f">
              <v:path arrowok="t"/>
            </v:shape>
            <v:shape id="_x0000_s1028" style="position:absolute;left:7422;top:1984;width:277;height:571" coordorigin="7422,1984" coordsize="277,571" path="m7429,1852r14,14l7457,1880r14,14l7482,1883r14,-14l7510,1855r14,-14l7515,1821r-5,-19l7507,1783r,-18l7510,1751r7,-18l7528,1715r15,-17l7550,1691r17,-13l7584,1668r16,-6l7621,1659r19,3l7660,1669r21,13l7696,1693r17,14l7730,1723r8,9l7746,1740r9,8l7742,1762r-17,19l7710,1800r-15,17l7682,1835r-13,17l7658,1869r-10,16l7639,1901r-8,15l7623,1931r-6,15l7613,1960r-6,21l7604,2002r-1,20l7605,2041r4,17l7617,2075r9,15l7639,2105r23,19l7680,2133r-3,-149l7675,1965r1,-20l7682,1924r5,-13l7694,1897r8,-15l7712,1866r12,-16l7737,1833r15,-18l7768,1798r18,-19l7797,1790r14,14l7825,1819r14,14l7849,1845r10,18l7865,1883r1,8l7868,1911r-2,19l7862,1951r-5,13l7849,1982r-12,16l7823,2014r-6,6l7801,2033r-16,10l7764,2050r-20,-1l7735,2047r-17,-8l7700,2025r-7,-8l7698,2139r10,2l7727,2142r19,-2l7766,2134r17,-7l7800,2117r16,-12l7832,2091r12,-13l7856,2063r12,-17l7877,2028r8,-18l7889,1997r5,-18l7898,1961r3,-21l7903,1919r1,-24l7906,1894r6,-3l7923,1903r14,15l7950,1933r14,14l7977,1934r14,-14l8005,1906r14,-14l8033,1878r14,-14l8062,1849r14,-14l8069,1829r-6,-6l8057,1817r-15,8l8031,1831r-8,3l8015,1836r-8,1l8000,1836r-6,-1l7986,1831r-7,-5l7971,1821r-8,-6l7954,1807r-8,-7l7932,1786r-17,-18l7910,1763r-15,-14l7881,1735r-14,-14l7853,1706r-14,-14l7825,1678r-14,-14l7797,1650r-15,-14l7759,1614r-18,-14l7725,1588r-15,-8l7696,1574r-15,-4l7661,1568r-19,1l7622,1574r-26,12l7579,1597r-16,14l7545,1627r-10,11l7521,1653r-12,16l7497,1685r-9,14l7478,1716r-10,17l7459,1751r-7,16l7445,1784r-8,18l7429,1823r-7,22l7429,1852xe" fillcolor="black" stroked="f">
              <v:path arrowok="t"/>
            </v:shape>
            <w10:wrap anchorx="page"/>
          </v:group>
        </w:pict>
      </w:r>
      <w:r w:rsidRPr="004748DA">
        <w:pict w14:anchorId="21F9C1AB">
          <v:shape id="_x0000_i1025" type="#_x0000_t75" style="width:76.7pt;height:85.1pt">
            <v:imagedata r:id="rId8" o:title=""/>
          </v:shape>
        </w:pict>
      </w:r>
    </w:p>
    <w:sectPr w:rsidR="00E6013A" w:rsidRPr="004748DA">
      <w:pgSz w:w="12240" w:h="15840"/>
      <w:pgMar w:top="112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75951"/>
    <w:multiLevelType w:val="multilevel"/>
    <w:tmpl w:val="6B38A3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13A"/>
    <w:rsid w:val="004748DA"/>
    <w:rsid w:val="00E6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C895A9E"/>
  <w15:docId w15:val="{D971AB16-E530-4BCE-B3E9-AD3BE363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2021-06-05T07:21:00Z</dcterms:created>
  <dcterms:modified xsi:type="dcterms:W3CDTF">2021-06-05T07:23:00Z</dcterms:modified>
</cp:coreProperties>
</file>