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11D0C" w14:textId="15051EA2" w:rsidR="002F7B30" w:rsidRPr="00564730" w:rsidRDefault="00564730" w:rsidP="00564730">
      <w:pPr>
        <w:spacing w:before="1" w:line="280" w:lineRule="exact"/>
        <w:jc w:val="center"/>
        <w:rPr>
          <w:rFonts w:asciiTheme="minorHAnsi" w:hAnsiTheme="minorHAnsi" w:cstheme="minorHAnsi"/>
          <w:sz w:val="22"/>
          <w:szCs w:val="22"/>
        </w:rPr>
      </w:pPr>
      <w:r w:rsidRPr="00564730">
        <w:rPr>
          <w:rFonts w:asciiTheme="minorHAnsi" w:hAnsiTheme="minorHAnsi" w:cstheme="minorHAnsi"/>
          <w:sz w:val="22"/>
          <w:szCs w:val="22"/>
        </w:rPr>
        <w:t>Raj Rahman</w:t>
      </w:r>
    </w:p>
    <w:p w14:paraId="4FC41D37" w14:textId="77777777" w:rsidR="002F7B30" w:rsidRPr="00564730" w:rsidRDefault="00564730">
      <w:pPr>
        <w:ind w:left="3248" w:right="2952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5</w:t>
      </w:r>
      <w:r w:rsidRPr="00564730">
        <w:rPr>
          <w:rFonts w:asciiTheme="minorHAnsi" w:eastAsia="Verdana" w:hAnsiTheme="minorHAnsi" w:cstheme="minorHAnsi"/>
          <w:sz w:val="22"/>
          <w:szCs w:val="22"/>
        </w:rPr>
        <w:t>8</w:t>
      </w:r>
      <w:r w:rsidRPr="00564730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-2"/>
          <w:sz w:val="22"/>
          <w:szCs w:val="22"/>
        </w:rPr>
        <w:t>x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am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564730">
        <w:rPr>
          <w:rFonts w:asciiTheme="minorHAnsi" w:eastAsia="Verdana" w:hAnsiTheme="minorHAnsi" w:cstheme="minorHAnsi"/>
          <w:spacing w:val="-3"/>
          <w:sz w:val="22"/>
          <w:szCs w:val="22"/>
        </w:rPr>
        <w:t>l</w:t>
      </w:r>
      <w:r w:rsidRPr="00564730">
        <w:rPr>
          <w:rFonts w:asciiTheme="minorHAnsi" w:eastAsia="Verdana" w:hAnsiTheme="minorHAnsi" w:cstheme="minorHAnsi"/>
          <w:sz w:val="22"/>
          <w:szCs w:val="22"/>
        </w:rPr>
        <w:t>e S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tr</w:t>
      </w:r>
      <w:r w:rsidRPr="00564730">
        <w:rPr>
          <w:rFonts w:asciiTheme="minorHAnsi" w:eastAsia="Verdana" w:hAnsiTheme="minorHAnsi" w:cstheme="minorHAnsi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z w:val="22"/>
          <w:szCs w:val="22"/>
        </w:rPr>
        <w:t>t,</w:t>
      </w:r>
      <w:r w:rsidRPr="00564730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564730">
        <w:rPr>
          <w:rFonts w:asciiTheme="minorHAnsi" w:eastAsia="Verdana" w:hAnsiTheme="minorHAnsi" w:cstheme="minorHAnsi"/>
          <w:sz w:val="22"/>
          <w:szCs w:val="22"/>
        </w:rPr>
        <w:t>n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564730">
        <w:rPr>
          <w:rFonts w:asciiTheme="minorHAnsi" w:eastAsia="Verdana" w:hAnsiTheme="minorHAnsi" w:cstheme="minorHAnsi"/>
          <w:sz w:val="22"/>
          <w:szCs w:val="22"/>
        </w:rPr>
        <w:t>on,</w:t>
      </w:r>
      <w:r w:rsidRPr="00564730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564730">
        <w:rPr>
          <w:rFonts w:asciiTheme="minorHAnsi" w:eastAsia="Verdana" w:hAnsiTheme="minorHAnsi" w:cstheme="minorHAnsi"/>
          <w:sz w:val="22"/>
          <w:szCs w:val="22"/>
        </w:rPr>
        <w:t xml:space="preserve">S 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6528</w:t>
      </w:r>
      <w:r w:rsidRPr="00564730">
        <w:rPr>
          <w:rFonts w:asciiTheme="minorHAnsi" w:eastAsia="Verdana" w:hAnsiTheme="minorHAnsi" w:cstheme="minorHAnsi"/>
          <w:sz w:val="22"/>
          <w:szCs w:val="22"/>
        </w:rPr>
        <w:t>7</w:t>
      </w:r>
    </w:p>
    <w:p w14:paraId="5D5FCEEE" w14:textId="3AFA4F9E" w:rsidR="002F7B30" w:rsidRPr="00564730" w:rsidRDefault="00564730" w:rsidP="00564730">
      <w:pPr>
        <w:spacing w:line="240" w:lineRule="exact"/>
        <w:ind w:left="2828" w:right="2527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Cel</w:t>
      </w:r>
      <w:r w:rsidRPr="00564730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l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: 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9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9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9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-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898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-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9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9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99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m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a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l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:</w:t>
      </w:r>
      <w:r w:rsidRPr="00564730">
        <w:rPr>
          <w:rFonts w:asciiTheme="minorHAnsi" w:hAnsiTheme="minorHAnsi" w:cstheme="minorHAnsi"/>
          <w:sz w:val="22"/>
          <w:szCs w:val="22"/>
        </w:rPr>
        <w:t>raj@gmail.com</w:t>
      </w:r>
    </w:p>
    <w:p w14:paraId="3F9273C7" w14:textId="77777777" w:rsidR="002F7B30" w:rsidRPr="00564730" w:rsidRDefault="002F7B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07061AC" w14:textId="77777777" w:rsidR="002F7B30" w:rsidRPr="00564730" w:rsidRDefault="00564730">
      <w:pPr>
        <w:spacing w:before="23"/>
        <w:ind w:left="164"/>
        <w:rPr>
          <w:rFonts w:asciiTheme="minorHAnsi" w:eastAsia="Verdana" w:hAnsiTheme="minorHAnsi" w:cstheme="minorHAnsi"/>
          <w:sz w:val="22"/>
          <w:szCs w:val="22"/>
        </w:rPr>
      </w:pPr>
      <w:r w:rsidRPr="00564730">
        <w:rPr>
          <w:rFonts w:asciiTheme="minorHAnsi" w:eastAsia="Verdana" w:hAnsiTheme="minorHAnsi" w:cstheme="minorHAnsi"/>
          <w:b/>
          <w:spacing w:val="1"/>
          <w:sz w:val="22"/>
          <w:szCs w:val="22"/>
          <w:u w:color="444444"/>
        </w:rPr>
        <w:t>O</w:t>
      </w:r>
      <w:r w:rsidRPr="00564730">
        <w:rPr>
          <w:rFonts w:asciiTheme="minorHAnsi" w:eastAsia="Verdana" w:hAnsiTheme="minorHAnsi" w:cstheme="minorHAnsi"/>
          <w:b/>
          <w:sz w:val="22"/>
          <w:szCs w:val="22"/>
          <w:u w:color="444444"/>
        </w:rPr>
        <w:t>b</w:t>
      </w:r>
      <w:r w:rsidRPr="00564730">
        <w:rPr>
          <w:rFonts w:asciiTheme="minorHAnsi" w:eastAsia="Verdana" w:hAnsiTheme="minorHAnsi" w:cstheme="minorHAnsi"/>
          <w:b/>
          <w:spacing w:val="-1"/>
          <w:sz w:val="22"/>
          <w:szCs w:val="22"/>
          <w:u w:color="444444"/>
        </w:rPr>
        <w:t>j</w:t>
      </w:r>
      <w:r w:rsidRPr="00564730">
        <w:rPr>
          <w:rFonts w:asciiTheme="minorHAnsi" w:eastAsia="Verdana" w:hAnsiTheme="minorHAnsi" w:cstheme="minorHAnsi"/>
          <w:b/>
          <w:sz w:val="22"/>
          <w:szCs w:val="22"/>
          <w:u w:color="444444"/>
        </w:rPr>
        <w:t>ec</w:t>
      </w:r>
      <w:r w:rsidRPr="00564730">
        <w:rPr>
          <w:rFonts w:asciiTheme="minorHAnsi" w:eastAsia="Verdana" w:hAnsiTheme="minorHAnsi" w:cstheme="minorHAnsi"/>
          <w:b/>
          <w:spacing w:val="3"/>
          <w:sz w:val="22"/>
          <w:szCs w:val="22"/>
          <w:u w:color="444444"/>
        </w:rPr>
        <w:t>t</w:t>
      </w:r>
      <w:r w:rsidRPr="00564730">
        <w:rPr>
          <w:rFonts w:asciiTheme="minorHAnsi" w:eastAsia="Verdana" w:hAnsiTheme="minorHAnsi" w:cstheme="minorHAnsi"/>
          <w:b/>
          <w:spacing w:val="-1"/>
          <w:sz w:val="22"/>
          <w:szCs w:val="22"/>
          <w:u w:color="444444"/>
        </w:rPr>
        <w:t>i</w:t>
      </w:r>
      <w:r w:rsidRPr="00564730">
        <w:rPr>
          <w:rFonts w:asciiTheme="minorHAnsi" w:eastAsia="Verdana" w:hAnsiTheme="minorHAnsi" w:cstheme="minorHAnsi"/>
          <w:b/>
          <w:sz w:val="22"/>
          <w:szCs w:val="22"/>
          <w:u w:color="444444"/>
        </w:rPr>
        <w:t>ve</w:t>
      </w:r>
    </w:p>
    <w:p w14:paraId="225FEF29" w14:textId="77777777" w:rsidR="002F7B30" w:rsidRPr="00564730" w:rsidRDefault="00564730">
      <w:pPr>
        <w:spacing w:before="11" w:line="240" w:lineRule="exact"/>
        <w:ind w:left="164" w:right="70"/>
        <w:rPr>
          <w:rFonts w:asciiTheme="minorHAnsi" w:eastAsia="Verdana" w:hAnsiTheme="minorHAnsi" w:cstheme="minorHAnsi"/>
          <w:sz w:val="22"/>
          <w:szCs w:val="22"/>
        </w:rPr>
      </w:pPr>
      <w:r w:rsidRPr="00564730">
        <w:rPr>
          <w:rFonts w:asciiTheme="minorHAnsi" w:eastAsia="Verdana" w:hAnsiTheme="minorHAnsi" w:cstheme="minorHAnsi"/>
          <w:sz w:val="22"/>
          <w:szCs w:val="22"/>
        </w:rPr>
        <w:t>A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z w:val="22"/>
          <w:szCs w:val="22"/>
        </w:rPr>
        <w:t>C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64730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z w:val="22"/>
          <w:szCs w:val="22"/>
        </w:rPr>
        <w:t>f</w:t>
      </w:r>
      <w:r w:rsidRPr="00564730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z w:val="22"/>
          <w:szCs w:val="22"/>
        </w:rPr>
        <w:t>d</w:t>
      </w:r>
      <w:r w:rsidRPr="00564730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z w:val="22"/>
          <w:szCs w:val="22"/>
        </w:rPr>
        <w:t>M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564730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z w:val="22"/>
          <w:szCs w:val="22"/>
        </w:rPr>
        <w:t>c</w:t>
      </w:r>
      <w:r w:rsidRPr="00564730">
        <w:rPr>
          <w:rFonts w:asciiTheme="minorHAnsi" w:eastAsia="Verdana" w:hAnsiTheme="minorHAnsi" w:cstheme="minorHAnsi"/>
          <w:spacing w:val="-3"/>
          <w:sz w:val="22"/>
          <w:szCs w:val="22"/>
        </w:rPr>
        <w:t>a</w:t>
      </w:r>
      <w:r w:rsidRPr="00564730">
        <w:rPr>
          <w:rFonts w:asciiTheme="minorHAnsi" w:eastAsia="Verdana" w:hAnsiTheme="minorHAnsi" w:cstheme="minorHAnsi"/>
          <w:sz w:val="22"/>
          <w:szCs w:val="22"/>
        </w:rPr>
        <w:t>l</w:t>
      </w:r>
      <w:r w:rsidRPr="00564730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z w:val="22"/>
          <w:szCs w:val="22"/>
        </w:rPr>
        <w:t>As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564730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z w:val="22"/>
          <w:szCs w:val="22"/>
        </w:rPr>
        <w:t>sta</w:t>
      </w:r>
      <w:r w:rsidRPr="00564730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564730">
        <w:rPr>
          <w:rFonts w:asciiTheme="minorHAnsi" w:eastAsia="Verdana" w:hAnsiTheme="minorHAnsi" w:cstheme="minorHAnsi"/>
          <w:sz w:val="22"/>
          <w:szCs w:val="22"/>
        </w:rPr>
        <w:t>t</w:t>
      </w:r>
      <w:r w:rsidRPr="00564730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z w:val="22"/>
          <w:szCs w:val="22"/>
        </w:rPr>
        <w:t>p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564730">
        <w:rPr>
          <w:rFonts w:asciiTheme="minorHAnsi" w:eastAsia="Verdana" w:hAnsiTheme="minorHAnsi" w:cstheme="minorHAnsi"/>
          <w:sz w:val="22"/>
          <w:szCs w:val="22"/>
        </w:rPr>
        <w:t>s</w:t>
      </w:r>
      <w:r w:rsidRPr="00564730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564730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564730">
        <w:rPr>
          <w:rFonts w:asciiTheme="minorHAnsi" w:eastAsia="Verdana" w:hAnsiTheme="minorHAnsi" w:cstheme="minorHAnsi"/>
          <w:sz w:val="22"/>
          <w:szCs w:val="22"/>
        </w:rPr>
        <w:t>n</w:t>
      </w:r>
      <w:r w:rsidRPr="00564730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z w:val="22"/>
          <w:szCs w:val="22"/>
        </w:rPr>
        <w:t>w</w:t>
      </w:r>
      <w:r w:rsidRPr="00564730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64730">
        <w:rPr>
          <w:rFonts w:asciiTheme="minorHAnsi" w:eastAsia="Verdana" w:hAnsiTheme="minorHAnsi" w:cstheme="minorHAnsi"/>
          <w:sz w:val="22"/>
          <w:szCs w:val="22"/>
        </w:rPr>
        <w:t>h</w:t>
      </w:r>
      <w:r w:rsidRPr="00564730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z w:val="22"/>
          <w:szCs w:val="22"/>
        </w:rPr>
        <w:t>C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nt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564730">
        <w:rPr>
          <w:rFonts w:asciiTheme="minorHAnsi" w:eastAsia="Verdana" w:hAnsiTheme="minorHAnsi" w:cstheme="minorHAnsi"/>
          <w:sz w:val="22"/>
          <w:szCs w:val="22"/>
        </w:rPr>
        <w:t>aC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ar</w:t>
      </w:r>
      <w:r w:rsidRPr="00564730">
        <w:rPr>
          <w:rFonts w:asciiTheme="minorHAnsi" w:eastAsia="Verdana" w:hAnsiTheme="minorHAnsi" w:cstheme="minorHAnsi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z w:val="22"/>
          <w:szCs w:val="22"/>
        </w:rPr>
        <w:t>a</w:t>
      </w:r>
      <w:r w:rsidRPr="00564730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64730">
        <w:rPr>
          <w:rFonts w:asciiTheme="minorHAnsi" w:eastAsia="Verdana" w:hAnsiTheme="minorHAnsi" w:cstheme="minorHAnsi"/>
          <w:sz w:val="22"/>
          <w:szCs w:val="22"/>
        </w:rPr>
        <w:t>h</w:t>
      </w:r>
      <w:r w:rsidRPr="00564730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z w:val="22"/>
          <w:szCs w:val="22"/>
        </w:rPr>
        <w:t>Sy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z w:val="22"/>
          <w:szCs w:val="22"/>
        </w:rPr>
        <w:t>m</w:t>
      </w:r>
      <w:r w:rsidRPr="00564730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2"/>
          <w:sz w:val="22"/>
          <w:szCs w:val="22"/>
        </w:rPr>
        <w:t>w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564730">
        <w:rPr>
          <w:rFonts w:asciiTheme="minorHAnsi" w:eastAsia="Verdana" w:hAnsiTheme="minorHAnsi" w:cstheme="minorHAnsi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z w:val="22"/>
          <w:szCs w:val="22"/>
        </w:rPr>
        <w:t>x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3"/>
          <w:sz w:val="22"/>
          <w:szCs w:val="22"/>
        </w:rPr>
        <w:t>ll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564730">
        <w:rPr>
          <w:rFonts w:asciiTheme="minorHAnsi" w:eastAsia="Verdana" w:hAnsiTheme="minorHAnsi" w:cstheme="minorHAnsi"/>
          <w:sz w:val="22"/>
          <w:szCs w:val="22"/>
        </w:rPr>
        <w:t>t</w:t>
      </w:r>
      <w:r w:rsidRPr="00564730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co</w:t>
      </w:r>
      <w:r w:rsidRPr="00564730">
        <w:rPr>
          <w:rFonts w:asciiTheme="minorHAnsi" w:eastAsia="Verdana" w:hAnsiTheme="minorHAnsi" w:cstheme="minorHAnsi"/>
          <w:sz w:val="22"/>
          <w:szCs w:val="22"/>
        </w:rPr>
        <w:t>m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mun</w:t>
      </w:r>
      <w:r w:rsidRPr="00564730">
        <w:rPr>
          <w:rFonts w:asciiTheme="minorHAnsi" w:eastAsia="Verdana" w:hAnsiTheme="minorHAnsi" w:cstheme="minorHAnsi"/>
          <w:sz w:val="22"/>
          <w:szCs w:val="22"/>
        </w:rPr>
        <w:t>icat</w:t>
      </w:r>
      <w:r w:rsidRPr="00564730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564730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564730">
        <w:rPr>
          <w:rFonts w:asciiTheme="minorHAnsi" w:eastAsia="Verdana" w:hAnsiTheme="minorHAnsi" w:cstheme="minorHAnsi"/>
          <w:sz w:val="22"/>
          <w:szCs w:val="22"/>
        </w:rPr>
        <w:t>a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64730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564730">
        <w:rPr>
          <w:rFonts w:asciiTheme="minorHAnsi" w:eastAsia="Verdana" w:hAnsiTheme="minorHAnsi" w:cstheme="minorHAnsi"/>
          <w:sz w:val="22"/>
          <w:szCs w:val="22"/>
        </w:rPr>
        <w:t>t</w:t>
      </w:r>
      <w:r w:rsidRPr="00564730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564730">
        <w:rPr>
          <w:rFonts w:asciiTheme="minorHAnsi" w:eastAsia="Verdana" w:hAnsiTheme="minorHAnsi" w:cstheme="minorHAnsi"/>
          <w:sz w:val="22"/>
          <w:szCs w:val="22"/>
        </w:rPr>
        <w:t>a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564730">
        <w:rPr>
          <w:rFonts w:asciiTheme="minorHAnsi" w:eastAsia="Verdana" w:hAnsiTheme="minorHAnsi" w:cstheme="minorHAnsi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z w:val="22"/>
          <w:szCs w:val="22"/>
        </w:rPr>
        <w:t>a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564730">
        <w:rPr>
          <w:rFonts w:asciiTheme="minorHAnsi" w:eastAsia="Verdana" w:hAnsiTheme="minorHAnsi" w:cstheme="minorHAnsi"/>
          <w:sz w:val="22"/>
          <w:szCs w:val="22"/>
        </w:rPr>
        <w:t>d</w:t>
      </w:r>
      <w:r w:rsidRPr="00564730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z w:val="22"/>
          <w:szCs w:val="22"/>
        </w:rPr>
        <w:t>c</w:t>
      </w:r>
      <w:r w:rsidRPr="00564730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er</w:t>
      </w:r>
      <w:r w:rsidRPr="00564730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z w:val="22"/>
          <w:szCs w:val="22"/>
        </w:rPr>
        <w:t>cal</w:t>
      </w:r>
      <w:r w:rsidRPr="00564730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564730">
        <w:rPr>
          <w:rFonts w:asciiTheme="minorHAnsi" w:eastAsia="Verdana" w:hAnsiTheme="minorHAnsi" w:cstheme="minorHAnsi"/>
          <w:sz w:val="22"/>
          <w:szCs w:val="22"/>
        </w:rPr>
        <w:t>k</w:t>
      </w:r>
      <w:r w:rsidRPr="00564730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z w:val="22"/>
          <w:szCs w:val="22"/>
        </w:rPr>
        <w:t>l</w:t>
      </w:r>
      <w:r w:rsidRPr="00564730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564730">
        <w:rPr>
          <w:rFonts w:asciiTheme="minorHAnsi" w:eastAsia="Verdana" w:hAnsiTheme="minorHAnsi" w:cstheme="minorHAnsi"/>
          <w:sz w:val="22"/>
          <w:szCs w:val="22"/>
        </w:rPr>
        <w:t>s</w:t>
      </w:r>
      <w:r w:rsidRPr="00564730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z w:val="22"/>
          <w:szCs w:val="22"/>
        </w:rPr>
        <w:t>can</w:t>
      </w:r>
      <w:r w:rsidRPr="00564730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z w:val="22"/>
          <w:szCs w:val="22"/>
        </w:rPr>
        <w:t>be</w:t>
      </w:r>
      <w:r w:rsidRPr="00564730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z w:val="22"/>
          <w:szCs w:val="22"/>
        </w:rPr>
        <w:t>u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64730">
        <w:rPr>
          <w:rFonts w:asciiTheme="minorHAnsi" w:eastAsia="Verdana" w:hAnsiTheme="minorHAnsi" w:cstheme="minorHAnsi"/>
          <w:sz w:val="22"/>
          <w:szCs w:val="22"/>
        </w:rPr>
        <w:t>il</w:t>
      </w:r>
      <w:r w:rsidRPr="00564730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z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z w:val="22"/>
          <w:szCs w:val="22"/>
        </w:rPr>
        <w:t>d</w:t>
      </w:r>
      <w:r w:rsidRPr="00564730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z w:val="22"/>
          <w:szCs w:val="22"/>
        </w:rPr>
        <w:t>to</w:t>
      </w:r>
      <w:r w:rsidRPr="00564730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z w:val="22"/>
          <w:szCs w:val="22"/>
        </w:rPr>
        <w:t>m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ro</w:t>
      </w:r>
      <w:r w:rsidRPr="00564730">
        <w:rPr>
          <w:rFonts w:asciiTheme="minorHAnsi" w:eastAsia="Verdana" w:hAnsiTheme="minorHAnsi" w:cstheme="minorHAnsi"/>
          <w:sz w:val="22"/>
          <w:szCs w:val="22"/>
        </w:rPr>
        <w:t>ve</w:t>
      </w:r>
      <w:r w:rsidRPr="00564730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z w:val="22"/>
          <w:szCs w:val="22"/>
        </w:rPr>
        <w:t>t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564730">
        <w:rPr>
          <w:rFonts w:asciiTheme="minorHAnsi" w:eastAsia="Verdana" w:hAnsiTheme="minorHAnsi" w:cstheme="minorHAnsi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z w:val="22"/>
          <w:szCs w:val="22"/>
        </w:rPr>
        <w:t>q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564730">
        <w:rPr>
          <w:rFonts w:asciiTheme="minorHAnsi" w:eastAsia="Verdana" w:hAnsiTheme="minorHAnsi" w:cstheme="minorHAnsi"/>
          <w:sz w:val="22"/>
          <w:szCs w:val="22"/>
        </w:rPr>
        <w:t>a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564730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64730">
        <w:rPr>
          <w:rFonts w:asciiTheme="minorHAnsi" w:eastAsia="Verdana" w:hAnsiTheme="minorHAnsi" w:cstheme="minorHAnsi"/>
          <w:sz w:val="22"/>
          <w:szCs w:val="22"/>
        </w:rPr>
        <w:t>y</w:t>
      </w:r>
      <w:r w:rsidRPr="00564730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564730">
        <w:rPr>
          <w:rFonts w:asciiTheme="minorHAnsi" w:eastAsia="Verdana" w:hAnsiTheme="minorHAnsi" w:cstheme="minorHAnsi"/>
          <w:sz w:val="22"/>
          <w:szCs w:val="22"/>
        </w:rPr>
        <w:t>f</w:t>
      </w:r>
      <w:r w:rsidRPr="00564730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3"/>
          <w:sz w:val="22"/>
          <w:szCs w:val="22"/>
        </w:rPr>
        <w:t>p</w:t>
      </w:r>
      <w:r w:rsidRPr="00564730">
        <w:rPr>
          <w:rFonts w:asciiTheme="minorHAnsi" w:eastAsia="Verdana" w:hAnsiTheme="minorHAnsi" w:cstheme="minorHAnsi"/>
          <w:sz w:val="22"/>
          <w:szCs w:val="22"/>
        </w:rPr>
        <w:t>a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64730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564730">
        <w:rPr>
          <w:rFonts w:asciiTheme="minorHAnsi" w:eastAsia="Verdana" w:hAnsiTheme="minorHAnsi" w:cstheme="minorHAnsi"/>
          <w:sz w:val="22"/>
          <w:szCs w:val="22"/>
        </w:rPr>
        <w:t>t</w:t>
      </w:r>
      <w:r w:rsidRPr="00564730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564730">
        <w:rPr>
          <w:rFonts w:asciiTheme="minorHAnsi" w:eastAsia="Verdana" w:hAnsiTheme="minorHAnsi" w:cstheme="minorHAnsi"/>
          <w:sz w:val="22"/>
          <w:szCs w:val="22"/>
        </w:rPr>
        <w:t>a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re</w:t>
      </w:r>
      <w:r w:rsidRPr="00564730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5566AC1E" w14:textId="77777777" w:rsidR="002F7B30" w:rsidRPr="00564730" w:rsidRDefault="002F7B30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5EE5EBE4" w14:textId="77777777" w:rsidR="002F7B30" w:rsidRPr="00564730" w:rsidRDefault="00564730">
      <w:pPr>
        <w:ind w:left="164"/>
        <w:rPr>
          <w:rFonts w:asciiTheme="minorHAnsi" w:eastAsia="Verdana" w:hAnsiTheme="minorHAnsi" w:cstheme="minorHAnsi"/>
          <w:sz w:val="22"/>
          <w:szCs w:val="22"/>
        </w:rPr>
      </w:pPr>
      <w:r w:rsidRPr="00564730">
        <w:rPr>
          <w:rFonts w:asciiTheme="minorHAnsi" w:eastAsia="Verdana" w:hAnsiTheme="minorHAnsi" w:cstheme="minorHAnsi"/>
          <w:b/>
          <w:sz w:val="22"/>
          <w:szCs w:val="22"/>
          <w:u w:color="444444"/>
        </w:rPr>
        <w:t>Sum</w:t>
      </w:r>
      <w:r w:rsidRPr="00564730">
        <w:rPr>
          <w:rFonts w:asciiTheme="minorHAnsi" w:eastAsia="Verdana" w:hAnsiTheme="minorHAnsi" w:cstheme="minorHAnsi"/>
          <w:b/>
          <w:spacing w:val="3"/>
          <w:sz w:val="22"/>
          <w:szCs w:val="22"/>
          <w:u w:color="444444"/>
        </w:rPr>
        <w:t>m</w:t>
      </w:r>
      <w:r w:rsidRPr="00564730">
        <w:rPr>
          <w:rFonts w:asciiTheme="minorHAnsi" w:eastAsia="Verdana" w:hAnsiTheme="minorHAnsi" w:cstheme="minorHAnsi"/>
          <w:b/>
          <w:spacing w:val="-1"/>
          <w:sz w:val="22"/>
          <w:szCs w:val="22"/>
          <w:u w:color="444444"/>
        </w:rPr>
        <w:t>ar</w:t>
      </w:r>
      <w:r w:rsidRPr="00564730">
        <w:rPr>
          <w:rFonts w:asciiTheme="minorHAnsi" w:eastAsia="Verdana" w:hAnsiTheme="minorHAnsi" w:cstheme="minorHAnsi"/>
          <w:b/>
          <w:sz w:val="22"/>
          <w:szCs w:val="22"/>
          <w:u w:color="444444"/>
        </w:rPr>
        <w:t>y</w:t>
      </w:r>
      <w:r w:rsidRPr="00564730">
        <w:rPr>
          <w:rFonts w:asciiTheme="minorHAnsi" w:eastAsia="Verdana" w:hAnsiTheme="minorHAnsi" w:cstheme="minorHAnsi"/>
          <w:b/>
          <w:spacing w:val="-10"/>
          <w:sz w:val="22"/>
          <w:szCs w:val="22"/>
          <w:u w:color="444444"/>
        </w:rPr>
        <w:t xml:space="preserve"> </w:t>
      </w:r>
      <w:r w:rsidRPr="00564730">
        <w:rPr>
          <w:rFonts w:asciiTheme="minorHAnsi" w:eastAsia="Verdana" w:hAnsiTheme="minorHAnsi" w:cstheme="minorHAnsi"/>
          <w:b/>
          <w:sz w:val="22"/>
          <w:szCs w:val="22"/>
          <w:u w:color="444444"/>
        </w:rPr>
        <w:t>of</w:t>
      </w:r>
      <w:r w:rsidRPr="00564730">
        <w:rPr>
          <w:rFonts w:asciiTheme="minorHAnsi" w:eastAsia="Verdana" w:hAnsiTheme="minorHAnsi" w:cstheme="minorHAnsi"/>
          <w:b/>
          <w:spacing w:val="-2"/>
          <w:sz w:val="22"/>
          <w:szCs w:val="22"/>
          <w:u w:color="444444"/>
        </w:rPr>
        <w:t xml:space="preserve"> </w:t>
      </w:r>
      <w:r w:rsidRPr="00564730">
        <w:rPr>
          <w:rFonts w:asciiTheme="minorHAnsi" w:eastAsia="Verdana" w:hAnsiTheme="minorHAnsi" w:cstheme="minorHAnsi"/>
          <w:b/>
          <w:spacing w:val="1"/>
          <w:sz w:val="22"/>
          <w:szCs w:val="22"/>
          <w:u w:color="444444"/>
        </w:rPr>
        <w:t>Q</w:t>
      </w:r>
      <w:r w:rsidRPr="00564730">
        <w:rPr>
          <w:rFonts w:asciiTheme="minorHAnsi" w:eastAsia="Verdana" w:hAnsiTheme="minorHAnsi" w:cstheme="minorHAnsi"/>
          <w:b/>
          <w:spacing w:val="2"/>
          <w:sz w:val="22"/>
          <w:szCs w:val="22"/>
          <w:u w:color="444444"/>
        </w:rPr>
        <w:t>u</w:t>
      </w:r>
      <w:r w:rsidRPr="00564730">
        <w:rPr>
          <w:rFonts w:asciiTheme="minorHAnsi" w:eastAsia="Verdana" w:hAnsiTheme="minorHAnsi" w:cstheme="minorHAnsi"/>
          <w:b/>
          <w:spacing w:val="-1"/>
          <w:sz w:val="22"/>
          <w:szCs w:val="22"/>
          <w:u w:color="444444"/>
        </w:rPr>
        <w:t>a</w:t>
      </w:r>
      <w:r w:rsidRPr="00564730">
        <w:rPr>
          <w:rFonts w:asciiTheme="minorHAnsi" w:eastAsia="Verdana" w:hAnsiTheme="minorHAnsi" w:cstheme="minorHAnsi"/>
          <w:b/>
          <w:spacing w:val="1"/>
          <w:sz w:val="22"/>
          <w:szCs w:val="22"/>
          <w:u w:color="444444"/>
        </w:rPr>
        <w:t>l</w:t>
      </w:r>
      <w:r w:rsidRPr="00564730">
        <w:rPr>
          <w:rFonts w:asciiTheme="minorHAnsi" w:eastAsia="Verdana" w:hAnsiTheme="minorHAnsi" w:cstheme="minorHAnsi"/>
          <w:b/>
          <w:spacing w:val="-1"/>
          <w:sz w:val="22"/>
          <w:szCs w:val="22"/>
          <w:u w:color="444444"/>
        </w:rPr>
        <w:t>i</w:t>
      </w:r>
      <w:r w:rsidRPr="00564730">
        <w:rPr>
          <w:rFonts w:asciiTheme="minorHAnsi" w:eastAsia="Verdana" w:hAnsiTheme="minorHAnsi" w:cstheme="minorHAnsi"/>
          <w:b/>
          <w:sz w:val="22"/>
          <w:szCs w:val="22"/>
          <w:u w:color="444444"/>
        </w:rPr>
        <w:t>f</w:t>
      </w:r>
      <w:r w:rsidRPr="00564730">
        <w:rPr>
          <w:rFonts w:asciiTheme="minorHAnsi" w:eastAsia="Verdana" w:hAnsiTheme="minorHAnsi" w:cstheme="minorHAnsi"/>
          <w:b/>
          <w:spacing w:val="-1"/>
          <w:sz w:val="22"/>
          <w:szCs w:val="22"/>
          <w:u w:color="444444"/>
        </w:rPr>
        <w:t>i</w:t>
      </w:r>
      <w:r w:rsidRPr="00564730">
        <w:rPr>
          <w:rFonts w:asciiTheme="minorHAnsi" w:eastAsia="Verdana" w:hAnsiTheme="minorHAnsi" w:cstheme="minorHAnsi"/>
          <w:b/>
          <w:spacing w:val="3"/>
          <w:sz w:val="22"/>
          <w:szCs w:val="22"/>
          <w:u w:color="444444"/>
        </w:rPr>
        <w:t>c</w:t>
      </w:r>
      <w:r w:rsidRPr="00564730">
        <w:rPr>
          <w:rFonts w:asciiTheme="minorHAnsi" w:eastAsia="Verdana" w:hAnsiTheme="minorHAnsi" w:cstheme="minorHAnsi"/>
          <w:b/>
          <w:spacing w:val="1"/>
          <w:sz w:val="22"/>
          <w:szCs w:val="22"/>
          <w:u w:color="444444"/>
        </w:rPr>
        <w:t>a</w:t>
      </w:r>
      <w:r w:rsidRPr="00564730">
        <w:rPr>
          <w:rFonts w:asciiTheme="minorHAnsi" w:eastAsia="Verdana" w:hAnsiTheme="minorHAnsi" w:cstheme="minorHAnsi"/>
          <w:b/>
          <w:sz w:val="22"/>
          <w:szCs w:val="22"/>
          <w:u w:color="444444"/>
        </w:rPr>
        <w:t>tions</w:t>
      </w:r>
    </w:p>
    <w:p w14:paraId="3597605F" w14:textId="77777777" w:rsidR="002F7B30" w:rsidRPr="00564730" w:rsidRDefault="00564730">
      <w:pPr>
        <w:spacing w:line="240" w:lineRule="exact"/>
        <w:ind w:left="164"/>
        <w:rPr>
          <w:rFonts w:asciiTheme="minorHAnsi" w:eastAsia="Verdana" w:hAnsiTheme="minorHAnsi" w:cstheme="minorHAnsi"/>
          <w:sz w:val="22"/>
          <w:szCs w:val="22"/>
        </w:rPr>
      </w:pP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•</w:t>
      </w:r>
      <w:r w:rsidRPr="00564730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v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564730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3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y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a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564730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xp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ce</w:t>
      </w:r>
      <w:r w:rsidRPr="00564730">
        <w:rPr>
          <w:rFonts w:asciiTheme="minorHAnsi" w:eastAsia="Verdana" w:hAnsiTheme="minorHAnsi" w:cstheme="minorHAnsi"/>
          <w:spacing w:val="-11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w</w:t>
      </w:r>
      <w:r w:rsidRPr="00564730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o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k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g</w:t>
      </w:r>
      <w:r w:rsidRPr="00564730">
        <w:rPr>
          <w:rFonts w:asciiTheme="minorHAnsi" w:eastAsia="Verdana" w:hAnsiTheme="minorHAnsi" w:cstheme="minorHAnsi"/>
          <w:spacing w:val="-8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as</w:t>
      </w:r>
      <w:r w:rsidRPr="00564730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564730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M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cal</w:t>
      </w:r>
      <w:r w:rsidRPr="00564730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As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sta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</w:p>
    <w:p w14:paraId="0B58EE7D" w14:textId="77777777" w:rsidR="002F7B30" w:rsidRPr="00564730" w:rsidRDefault="00564730">
      <w:pPr>
        <w:spacing w:line="240" w:lineRule="exact"/>
        <w:ind w:left="164"/>
        <w:rPr>
          <w:rFonts w:asciiTheme="minorHAnsi" w:eastAsia="Verdana" w:hAnsiTheme="minorHAnsi" w:cstheme="minorHAnsi"/>
          <w:sz w:val="22"/>
          <w:szCs w:val="22"/>
        </w:rPr>
      </w:pP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•</w:t>
      </w:r>
      <w:r w:rsidRPr="00564730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M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cal</w:t>
      </w:r>
      <w:r w:rsidRPr="00564730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As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sta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564730">
        <w:rPr>
          <w:rFonts w:asciiTheme="minorHAnsi" w:eastAsia="Verdana" w:hAnsiTheme="minorHAnsi" w:cstheme="minorHAnsi"/>
          <w:spacing w:val="-9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cer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if</w:t>
      </w:r>
      <w:r w:rsidRPr="00564730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ca</w:t>
      </w:r>
      <w:r w:rsidRPr="00564730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t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564730">
        <w:rPr>
          <w:rFonts w:asciiTheme="minorHAnsi" w:eastAsia="Verdana" w:hAnsiTheme="minorHAnsi" w:cstheme="minorHAnsi"/>
          <w:spacing w:val="-11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h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564730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o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ug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h</w:t>
      </w:r>
      <w:r w:rsidRPr="00564730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AMT</w:t>
      </w:r>
      <w:r w:rsidRPr="00564730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(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A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me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can</w:t>
      </w:r>
      <w:r w:rsidRPr="00564730">
        <w:rPr>
          <w:rFonts w:asciiTheme="minorHAnsi" w:eastAsia="Verdana" w:hAnsiTheme="minorHAnsi" w:cstheme="minorHAnsi"/>
          <w:spacing w:val="-10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M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</w:t>
      </w:r>
      <w:r w:rsidRPr="0056473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al</w:t>
      </w:r>
      <w:r w:rsidRPr="00564730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Te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ch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l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564730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g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sts)</w:t>
      </w:r>
    </w:p>
    <w:p w14:paraId="6DC1D9F2" w14:textId="77777777" w:rsidR="002F7B30" w:rsidRPr="00564730" w:rsidRDefault="00564730">
      <w:pPr>
        <w:spacing w:before="1"/>
        <w:ind w:left="164"/>
        <w:rPr>
          <w:rFonts w:asciiTheme="minorHAnsi" w:eastAsia="Verdana" w:hAnsiTheme="minorHAnsi" w:cstheme="minorHAnsi"/>
          <w:sz w:val="22"/>
          <w:szCs w:val="22"/>
        </w:rPr>
      </w:pPr>
      <w:r w:rsidRPr="00564730">
        <w:rPr>
          <w:rFonts w:asciiTheme="minorHAnsi" w:eastAsia="Verdana" w:hAnsiTheme="minorHAnsi" w:cstheme="minorHAnsi"/>
          <w:sz w:val="22"/>
          <w:szCs w:val="22"/>
        </w:rPr>
        <w:t>•</w:t>
      </w:r>
      <w:r w:rsidRPr="00564730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er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64730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z w:val="22"/>
          <w:szCs w:val="22"/>
        </w:rPr>
        <w:t>f</w:t>
      </w:r>
      <w:r w:rsidRPr="00564730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z w:val="22"/>
          <w:szCs w:val="22"/>
        </w:rPr>
        <w:t>ca</w:t>
      </w:r>
      <w:r w:rsidRPr="00564730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564730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564730">
        <w:rPr>
          <w:rFonts w:asciiTheme="minorHAnsi" w:eastAsia="Verdana" w:hAnsiTheme="minorHAnsi" w:cstheme="minorHAnsi"/>
          <w:sz w:val="22"/>
          <w:szCs w:val="22"/>
        </w:rPr>
        <w:t>s:</w:t>
      </w:r>
      <w:r w:rsidRPr="00564730">
        <w:rPr>
          <w:rFonts w:asciiTheme="minorHAnsi" w:eastAsia="Verdana" w:hAnsiTheme="minorHAnsi" w:cstheme="minorHAnsi"/>
          <w:spacing w:val="-14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z w:val="22"/>
          <w:szCs w:val="22"/>
        </w:rPr>
        <w:t>CPR,</w:t>
      </w:r>
      <w:r w:rsidRPr="00564730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564730">
        <w:rPr>
          <w:rFonts w:asciiTheme="minorHAnsi" w:eastAsia="Verdana" w:hAnsiTheme="minorHAnsi" w:cstheme="minorHAnsi"/>
          <w:sz w:val="22"/>
          <w:szCs w:val="22"/>
        </w:rPr>
        <w:t>MA</w:t>
      </w:r>
      <w:r w:rsidRPr="00564730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z w:val="22"/>
          <w:szCs w:val="22"/>
        </w:rPr>
        <w:t>a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564730">
        <w:rPr>
          <w:rFonts w:asciiTheme="minorHAnsi" w:eastAsia="Verdana" w:hAnsiTheme="minorHAnsi" w:cstheme="minorHAnsi"/>
          <w:sz w:val="22"/>
          <w:szCs w:val="22"/>
        </w:rPr>
        <w:t>d</w:t>
      </w:r>
      <w:r w:rsidRPr="00564730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z w:val="22"/>
          <w:szCs w:val="22"/>
        </w:rPr>
        <w:t>B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564730">
        <w:rPr>
          <w:rFonts w:asciiTheme="minorHAnsi" w:eastAsia="Verdana" w:hAnsiTheme="minorHAnsi" w:cstheme="minorHAnsi"/>
          <w:sz w:val="22"/>
          <w:szCs w:val="22"/>
        </w:rPr>
        <w:t>S</w:t>
      </w:r>
    </w:p>
    <w:p w14:paraId="40D2FD05" w14:textId="77777777" w:rsidR="002F7B30" w:rsidRPr="00564730" w:rsidRDefault="00564730">
      <w:pPr>
        <w:spacing w:line="240" w:lineRule="exact"/>
        <w:ind w:left="164"/>
        <w:rPr>
          <w:rFonts w:asciiTheme="minorHAnsi" w:eastAsia="Verdana" w:hAnsiTheme="minorHAnsi" w:cstheme="minorHAnsi"/>
          <w:sz w:val="22"/>
          <w:szCs w:val="22"/>
        </w:rPr>
      </w:pP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•</w:t>
      </w:r>
      <w:r w:rsidRPr="00564730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564730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at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tak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g</w:t>
      </w:r>
      <w:r w:rsidRPr="00564730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pa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t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nt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s’</w:t>
      </w:r>
      <w:r w:rsidRPr="00564730">
        <w:rPr>
          <w:rFonts w:asciiTheme="minorHAnsi" w:eastAsia="Verdana" w:hAnsiTheme="minorHAnsi" w:cstheme="minorHAnsi"/>
          <w:spacing w:val="-10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v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al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s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gn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s;</w:t>
      </w:r>
      <w:r w:rsidRPr="00564730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b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l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oo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564730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p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ur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564730">
        <w:rPr>
          <w:rFonts w:asciiTheme="minorHAnsi" w:eastAsia="Verdana" w:hAnsiTheme="minorHAnsi" w:cstheme="minorHAnsi"/>
          <w:spacing w:val="-10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t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p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er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tur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564730">
        <w:rPr>
          <w:rFonts w:asciiTheme="minorHAnsi" w:eastAsia="Verdana" w:hAnsiTheme="minorHAnsi" w:cstheme="minorHAnsi"/>
          <w:spacing w:val="-11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he</w:t>
      </w:r>
      <w:r w:rsidRPr="00564730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ght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564730">
        <w:rPr>
          <w:rFonts w:asciiTheme="minorHAnsi" w:eastAsia="Verdana" w:hAnsiTheme="minorHAnsi" w:cstheme="minorHAnsi"/>
          <w:spacing w:val="-8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564730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w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gh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</w:p>
    <w:p w14:paraId="79417610" w14:textId="77777777" w:rsidR="002F7B30" w:rsidRPr="00564730" w:rsidRDefault="00564730">
      <w:pPr>
        <w:spacing w:line="240" w:lineRule="exact"/>
        <w:ind w:left="164"/>
        <w:rPr>
          <w:rFonts w:asciiTheme="minorHAnsi" w:eastAsia="Verdana" w:hAnsiTheme="minorHAnsi" w:cstheme="minorHAnsi"/>
          <w:sz w:val="22"/>
          <w:szCs w:val="22"/>
        </w:rPr>
      </w:pP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564730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n-d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pt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h</w:t>
      </w:r>
      <w:r w:rsidRPr="00564730">
        <w:rPr>
          <w:rFonts w:asciiTheme="minorHAnsi" w:eastAsia="Verdana" w:hAnsiTheme="minorHAnsi" w:cstheme="minorHAnsi"/>
          <w:spacing w:val="-8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k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no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w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l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dg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-11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f</w:t>
      </w:r>
      <w:r w:rsidRPr="00564730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do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cu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m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nt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g</w:t>
      </w:r>
      <w:r w:rsidRPr="00564730">
        <w:rPr>
          <w:rFonts w:asciiTheme="minorHAnsi" w:eastAsia="Verdana" w:hAnsiTheme="minorHAnsi" w:cstheme="minorHAnsi"/>
          <w:spacing w:val="-13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p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v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564730">
        <w:rPr>
          <w:rFonts w:asciiTheme="minorHAnsi" w:eastAsia="Verdana" w:hAnsiTheme="minorHAnsi" w:cstheme="minorHAnsi"/>
          <w:spacing w:val="-9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t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h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pa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nt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’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564730">
        <w:rPr>
          <w:rFonts w:asciiTheme="minorHAnsi" w:eastAsia="Verdana" w:hAnsiTheme="minorHAnsi" w:cstheme="minorHAnsi"/>
          <w:spacing w:val="-10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med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cal</w:t>
      </w:r>
      <w:r w:rsidRPr="00564730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r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</w:p>
    <w:p w14:paraId="5F5B4E6E" w14:textId="77777777" w:rsidR="002F7B30" w:rsidRPr="00564730" w:rsidRDefault="00564730">
      <w:pPr>
        <w:spacing w:before="2"/>
        <w:ind w:left="164"/>
        <w:rPr>
          <w:rFonts w:asciiTheme="minorHAnsi" w:eastAsia="Verdana" w:hAnsiTheme="minorHAnsi" w:cstheme="minorHAnsi"/>
          <w:sz w:val="22"/>
          <w:szCs w:val="22"/>
        </w:rPr>
      </w:pPr>
      <w:r w:rsidRPr="00564730">
        <w:rPr>
          <w:rFonts w:asciiTheme="minorHAnsi" w:eastAsia="Verdana" w:hAnsiTheme="minorHAnsi" w:cstheme="minorHAnsi"/>
          <w:sz w:val="22"/>
          <w:szCs w:val="22"/>
        </w:rPr>
        <w:t>•</w:t>
      </w:r>
      <w:r w:rsidRPr="00564730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564730">
        <w:rPr>
          <w:rFonts w:asciiTheme="minorHAnsi" w:eastAsia="Verdana" w:hAnsiTheme="minorHAnsi" w:cstheme="minorHAnsi"/>
          <w:sz w:val="22"/>
          <w:szCs w:val="22"/>
        </w:rPr>
        <w:t>a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564730">
        <w:rPr>
          <w:rFonts w:asciiTheme="minorHAnsi" w:eastAsia="Verdana" w:hAnsiTheme="minorHAnsi" w:cstheme="minorHAnsi"/>
          <w:spacing w:val="3"/>
          <w:sz w:val="22"/>
          <w:szCs w:val="22"/>
        </w:rPr>
        <w:t>d</w:t>
      </w:r>
      <w:r w:rsidRPr="00564730">
        <w:rPr>
          <w:rFonts w:asciiTheme="minorHAnsi" w:eastAsia="Verdana" w:hAnsiTheme="minorHAnsi" w:cstheme="minorHAnsi"/>
          <w:sz w:val="22"/>
          <w:szCs w:val="22"/>
        </w:rPr>
        <w:t>s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-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564730">
        <w:rPr>
          <w:rFonts w:asciiTheme="minorHAnsi" w:eastAsia="Verdana" w:hAnsiTheme="minorHAnsi" w:cstheme="minorHAnsi"/>
          <w:sz w:val="22"/>
          <w:szCs w:val="22"/>
        </w:rPr>
        <w:t>n</w:t>
      </w:r>
      <w:r w:rsidRPr="00564730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z w:val="22"/>
          <w:szCs w:val="22"/>
        </w:rPr>
        <w:t>x</w:t>
      </w:r>
      <w:r w:rsidRPr="00564730">
        <w:rPr>
          <w:rFonts w:asciiTheme="minorHAnsi" w:eastAsia="Verdana" w:hAnsiTheme="minorHAnsi" w:cstheme="minorHAnsi"/>
          <w:spacing w:val="3"/>
          <w:sz w:val="22"/>
          <w:szCs w:val="22"/>
        </w:rPr>
        <w:t>p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er</w:t>
      </w:r>
      <w:r w:rsidRPr="00564730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564730">
        <w:rPr>
          <w:rFonts w:asciiTheme="minorHAnsi" w:eastAsia="Verdana" w:hAnsiTheme="minorHAnsi" w:cstheme="minorHAnsi"/>
          <w:sz w:val="22"/>
          <w:szCs w:val="22"/>
        </w:rPr>
        <w:t>ce</w:t>
      </w:r>
      <w:r w:rsidRPr="00564730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z w:val="22"/>
          <w:szCs w:val="22"/>
        </w:rPr>
        <w:t>n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z w:val="22"/>
          <w:szCs w:val="22"/>
        </w:rPr>
        <w:t>a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564730">
        <w:rPr>
          <w:rFonts w:asciiTheme="minorHAnsi" w:eastAsia="Verdana" w:hAnsiTheme="minorHAnsi" w:cstheme="minorHAnsi"/>
          <w:sz w:val="22"/>
          <w:szCs w:val="22"/>
        </w:rPr>
        <w:t>s</w:t>
      </w:r>
      <w:r w:rsidRPr="00564730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z w:val="22"/>
          <w:szCs w:val="22"/>
        </w:rPr>
        <w:t>st</w:t>
      </w:r>
      <w:r w:rsidRPr="00564730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564730">
        <w:rPr>
          <w:rFonts w:asciiTheme="minorHAnsi" w:eastAsia="Verdana" w:hAnsiTheme="minorHAnsi" w:cstheme="minorHAnsi"/>
          <w:sz w:val="22"/>
          <w:szCs w:val="22"/>
        </w:rPr>
        <w:t>g</w:t>
      </w:r>
      <w:r w:rsidRPr="00564730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-3"/>
          <w:sz w:val="22"/>
          <w:szCs w:val="22"/>
        </w:rPr>
        <w:t>w</w:t>
      </w:r>
      <w:r w:rsidRPr="00564730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64730">
        <w:rPr>
          <w:rFonts w:asciiTheme="minorHAnsi" w:eastAsia="Verdana" w:hAnsiTheme="minorHAnsi" w:cstheme="minorHAnsi"/>
          <w:sz w:val="22"/>
          <w:szCs w:val="22"/>
        </w:rPr>
        <w:t>h</w:t>
      </w:r>
      <w:r w:rsidRPr="00564730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z w:val="22"/>
          <w:szCs w:val="22"/>
        </w:rPr>
        <w:t>xams</w:t>
      </w:r>
      <w:r w:rsidRPr="00564730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z w:val="22"/>
          <w:szCs w:val="22"/>
        </w:rPr>
        <w:t>a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564730">
        <w:rPr>
          <w:rFonts w:asciiTheme="minorHAnsi" w:eastAsia="Verdana" w:hAnsiTheme="minorHAnsi" w:cstheme="minorHAnsi"/>
          <w:sz w:val="22"/>
          <w:szCs w:val="22"/>
        </w:rPr>
        <w:t>d</w:t>
      </w:r>
      <w:r w:rsidRPr="00564730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z w:val="22"/>
          <w:szCs w:val="22"/>
        </w:rPr>
        <w:t>m</w:t>
      </w:r>
      <w:r w:rsidRPr="00564730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564730">
        <w:rPr>
          <w:rFonts w:asciiTheme="minorHAnsi" w:eastAsia="Verdana" w:hAnsiTheme="minorHAnsi" w:cstheme="minorHAnsi"/>
          <w:sz w:val="22"/>
          <w:szCs w:val="22"/>
        </w:rPr>
        <w:t>r</w:t>
      </w:r>
      <w:r w:rsidRPr="00564730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z w:val="22"/>
          <w:szCs w:val="22"/>
        </w:rPr>
        <w:t>p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564730">
        <w:rPr>
          <w:rFonts w:asciiTheme="minorHAnsi" w:eastAsia="Verdana" w:hAnsiTheme="minorHAnsi" w:cstheme="minorHAnsi"/>
          <w:sz w:val="22"/>
          <w:szCs w:val="22"/>
        </w:rPr>
        <w:t>c</w:t>
      </w:r>
      <w:r w:rsidRPr="00564730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dure</w:t>
      </w:r>
      <w:r w:rsidRPr="00564730">
        <w:rPr>
          <w:rFonts w:asciiTheme="minorHAnsi" w:eastAsia="Verdana" w:hAnsiTheme="minorHAnsi" w:cstheme="minorHAnsi"/>
          <w:sz w:val="22"/>
          <w:szCs w:val="22"/>
        </w:rPr>
        <w:t>s</w:t>
      </w:r>
    </w:p>
    <w:p w14:paraId="4CDCAD4C" w14:textId="77777777" w:rsidR="002F7B30" w:rsidRPr="00564730" w:rsidRDefault="00564730">
      <w:pPr>
        <w:spacing w:line="220" w:lineRule="exact"/>
        <w:ind w:left="164"/>
        <w:rPr>
          <w:rFonts w:asciiTheme="minorHAnsi" w:eastAsia="Verdana" w:hAnsiTheme="minorHAnsi" w:cstheme="minorHAnsi"/>
          <w:sz w:val="22"/>
          <w:szCs w:val="22"/>
        </w:rPr>
      </w:pP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•</w:t>
      </w:r>
      <w:r w:rsidRPr="00564730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P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ro</w:t>
      </w:r>
      <w:r w:rsidRPr="00564730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v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564730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ab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l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y</w:t>
      </w:r>
      <w:r w:rsidRPr="00564730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o</w:t>
      </w:r>
      <w:r w:rsidRPr="00564730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ma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564730">
        <w:rPr>
          <w:rFonts w:asciiTheme="minorHAnsi" w:eastAsia="Verdana" w:hAnsiTheme="minorHAnsi" w:cstheme="minorHAnsi"/>
          <w:spacing w:val="-8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564730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sa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f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v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ro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ment</w:t>
      </w:r>
      <w:r w:rsidRPr="00564730">
        <w:rPr>
          <w:rFonts w:asciiTheme="minorHAnsi" w:eastAsia="Verdana" w:hAnsiTheme="minorHAnsi" w:cstheme="minorHAnsi"/>
          <w:spacing w:val="-10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f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f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564730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pa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nt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564730">
        <w:rPr>
          <w:rFonts w:asciiTheme="minorHAnsi" w:eastAsia="Verdana" w:hAnsiTheme="minorHAnsi" w:cstheme="minorHAnsi"/>
          <w:spacing w:val="-9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564730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564730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f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f</w:t>
      </w:r>
    </w:p>
    <w:p w14:paraId="48F1268F" w14:textId="77777777" w:rsidR="002F7B30" w:rsidRPr="00564730" w:rsidRDefault="002F7B30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66610FA4" w14:textId="77777777" w:rsidR="002F7B30" w:rsidRPr="00564730" w:rsidRDefault="002F7B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9"/>
        <w:gridCol w:w="3564"/>
        <w:gridCol w:w="2532"/>
      </w:tblGrid>
      <w:tr w:rsidR="00564730" w:rsidRPr="00564730" w14:paraId="3416625B" w14:textId="77777777">
        <w:trPr>
          <w:trHeight w:hRule="exact" w:val="221"/>
        </w:trPr>
        <w:tc>
          <w:tcPr>
            <w:tcW w:w="2659" w:type="dxa"/>
            <w:tcBorders>
              <w:top w:val="nil"/>
              <w:left w:val="nil"/>
              <w:bottom w:val="nil"/>
              <w:right w:val="nil"/>
            </w:tcBorders>
          </w:tcPr>
          <w:p w14:paraId="34A202A9" w14:textId="77777777" w:rsidR="002F7B30" w:rsidRPr="00564730" w:rsidRDefault="00564730">
            <w:pPr>
              <w:spacing w:line="200" w:lineRule="exact"/>
              <w:ind w:left="120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564730">
              <w:rPr>
                <w:rFonts w:asciiTheme="minorHAnsi" w:eastAsia="Verdana" w:hAnsiTheme="minorHAnsi" w:cstheme="minorHAnsi"/>
                <w:sz w:val="22"/>
                <w:szCs w:val="22"/>
              </w:rPr>
              <w:t>S</w:t>
            </w:r>
            <w:r w:rsidRPr="00564730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p</w:t>
            </w:r>
            <w:r w:rsidRPr="00564730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e</w:t>
            </w:r>
            <w:r w:rsidRPr="00564730">
              <w:rPr>
                <w:rFonts w:asciiTheme="minorHAnsi" w:eastAsia="Verdana" w:hAnsiTheme="minorHAnsi" w:cstheme="minorHAnsi"/>
                <w:sz w:val="22"/>
                <w:szCs w:val="22"/>
              </w:rPr>
              <w:t>c</w:t>
            </w:r>
            <w:r w:rsidRPr="00564730">
              <w:rPr>
                <w:rFonts w:asciiTheme="minorHAnsi" w:eastAsia="Verdana" w:hAnsiTheme="minorHAnsi" w:cstheme="minorHAnsi"/>
                <w:spacing w:val="2"/>
                <w:sz w:val="22"/>
                <w:szCs w:val="22"/>
              </w:rPr>
              <w:t>i</w:t>
            </w:r>
            <w:r w:rsidRPr="00564730">
              <w:rPr>
                <w:rFonts w:asciiTheme="minorHAnsi" w:eastAsia="Verdana" w:hAnsiTheme="minorHAnsi" w:cstheme="minorHAnsi"/>
                <w:sz w:val="22"/>
                <w:szCs w:val="22"/>
              </w:rPr>
              <w:t>al</w:t>
            </w:r>
            <w:r w:rsidRPr="00564730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564730">
              <w:rPr>
                <w:rFonts w:asciiTheme="minorHAnsi" w:eastAsia="Verdana" w:hAnsiTheme="minorHAnsi" w:cstheme="minorHAnsi"/>
                <w:sz w:val="22"/>
                <w:szCs w:val="22"/>
              </w:rPr>
              <w:t>Ski</w:t>
            </w:r>
            <w:r w:rsidRPr="00564730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l</w:t>
            </w:r>
            <w:r w:rsidRPr="00564730">
              <w:rPr>
                <w:rFonts w:asciiTheme="minorHAnsi" w:eastAsia="Verdana" w:hAnsiTheme="minorHAnsi" w:cstheme="minorHAnsi"/>
                <w:spacing w:val="3"/>
                <w:sz w:val="22"/>
                <w:szCs w:val="22"/>
              </w:rPr>
              <w:t>l</w:t>
            </w:r>
            <w:r w:rsidRPr="00564730">
              <w:rPr>
                <w:rFonts w:asciiTheme="minorHAnsi" w:eastAsia="Verdana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</w:tcPr>
          <w:p w14:paraId="464CDF71" w14:textId="77777777" w:rsidR="002F7B30" w:rsidRPr="00564730" w:rsidRDefault="002F7B3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</w:tcPr>
          <w:p w14:paraId="0E24C7EC" w14:textId="77777777" w:rsidR="002F7B30" w:rsidRPr="00564730" w:rsidRDefault="002F7B3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64730" w:rsidRPr="00564730" w14:paraId="76F44D0A" w14:textId="77777777">
        <w:trPr>
          <w:trHeight w:hRule="exact" w:val="242"/>
        </w:trPr>
        <w:tc>
          <w:tcPr>
            <w:tcW w:w="2659" w:type="dxa"/>
            <w:tcBorders>
              <w:top w:val="nil"/>
              <w:left w:val="nil"/>
              <w:bottom w:val="nil"/>
              <w:right w:val="nil"/>
            </w:tcBorders>
          </w:tcPr>
          <w:p w14:paraId="59C80AAF" w14:textId="77777777" w:rsidR="002F7B30" w:rsidRPr="00564730" w:rsidRDefault="00564730">
            <w:pPr>
              <w:spacing w:line="220" w:lineRule="exact"/>
              <w:ind w:left="120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56473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</w:t>
            </w:r>
            <w:r w:rsidRPr="00564730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I</w:t>
            </w:r>
            <w:r w:rsidRPr="00564730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n</w:t>
            </w:r>
            <w:r w:rsidRPr="00564730">
              <w:rPr>
                <w:rFonts w:asciiTheme="minorHAnsi" w:eastAsia="Verdana" w:hAnsiTheme="minorHAnsi" w:cstheme="minorHAnsi"/>
                <w:spacing w:val="2"/>
                <w:sz w:val="22"/>
                <w:szCs w:val="22"/>
              </w:rPr>
              <w:t>v</w:t>
            </w:r>
            <w:r w:rsidRPr="00564730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e</w:t>
            </w:r>
            <w:r w:rsidRPr="00564730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nto</w:t>
            </w:r>
            <w:r w:rsidRPr="00564730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r</w:t>
            </w:r>
            <w:r w:rsidRPr="00564730">
              <w:rPr>
                <w:rFonts w:asciiTheme="minorHAnsi" w:eastAsia="Verdana" w:hAnsiTheme="minorHAnsi" w:cstheme="minorHAnsi"/>
                <w:sz w:val="22"/>
                <w:szCs w:val="22"/>
              </w:rPr>
              <w:t>y</w:t>
            </w:r>
            <w:r w:rsidRPr="00564730">
              <w:rPr>
                <w:rFonts w:asciiTheme="minorHAnsi" w:eastAsia="Verdana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564730">
              <w:rPr>
                <w:rFonts w:asciiTheme="minorHAnsi" w:eastAsia="Verdana" w:hAnsiTheme="minorHAnsi" w:cstheme="minorHAnsi"/>
                <w:spacing w:val="2"/>
                <w:sz w:val="22"/>
                <w:szCs w:val="22"/>
              </w:rPr>
              <w:t>C</w:t>
            </w:r>
            <w:r w:rsidRPr="00564730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o</w:t>
            </w:r>
            <w:r w:rsidRPr="00564730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ntr</w:t>
            </w:r>
            <w:r w:rsidRPr="00564730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o</w:t>
            </w:r>
            <w:r w:rsidRPr="00564730">
              <w:rPr>
                <w:rFonts w:asciiTheme="minorHAnsi" w:eastAsia="Verdana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</w:tcPr>
          <w:p w14:paraId="6A4EBC4E" w14:textId="77777777" w:rsidR="002F7B30" w:rsidRPr="00564730" w:rsidRDefault="00564730">
            <w:pPr>
              <w:spacing w:line="220" w:lineRule="exact"/>
              <w:ind w:left="586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564730">
              <w:rPr>
                <w:rFonts w:asciiTheme="minorHAnsi" w:eastAsia="Verdana" w:hAnsiTheme="minorHAnsi" w:cstheme="minorHAnsi"/>
                <w:sz w:val="22"/>
                <w:szCs w:val="22"/>
              </w:rPr>
              <w:t>•</w:t>
            </w:r>
            <w:r w:rsidRPr="00564730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64730">
              <w:rPr>
                <w:rFonts w:asciiTheme="minorHAnsi" w:eastAsia="Verdana" w:hAnsiTheme="minorHAnsi" w:cstheme="minorHAnsi"/>
                <w:sz w:val="22"/>
                <w:szCs w:val="22"/>
              </w:rPr>
              <w:t>M</w:t>
            </w:r>
            <w:r w:rsidRPr="00564730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u</w:t>
            </w:r>
            <w:r w:rsidRPr="00564730">
              <w:rPr>
                <w:rFonts w:asciiTheme="minorHAnsi" w:eastAsia="Verdana" w:hAnsiTheme="minorHAnsi" w:cstheme="minorHAnsi"/>
                <w:spacing w:val="3"/>
                <w:sz w:val="22"/>
                <w:szCs w:val="22"/>
              </w:rPr>
              <w:t>l</w:t>
            </w:r>
            <w:r w:rsidRPr="00564730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t</w:t>
            </w:r>
            <w:r w:rsidRPr="00564730">
              <w:rPr>
                <w:rFonts w:asciiTheme="minorHAnsi" w:eastAsia="Verdana" w:hAnsiTheme="minorHAnsi" w:cstheme="minorHAnsi"/>
                <w:sz w:val="22"/>
                <w:szCs w:val="22"/>
              </w:rPr>
              <w:t>il</w:t>
            </w:r>
            <w:r w:rsidRPr="00564730">
              <w:rPr>
                <w:rFonts w:asciiTheme="minorHAnsi" w:eastAsia="Verdana" w:hAnsiTheme="minorHAnsi" w:cstheme="minorHAnsi"/>
                <w:spacing w:val="3"/>
                <w:sz w:val="22"/>
                <w:szCs w:val="22"/>
              </w:rPr>
              <w:t>i</w:t>
            </w:r>
            <w:r w:rsidRPr="00564730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n</w:t>
            </w:r>
            <w:r w:rsidRPr="00564730">
              <w:rPr>
                <w:rFonts w:asciiTheme="minorHAnsi" w:eastAsia="Verdana" w:hAnsiTheme="minorHAnsi" w:cstheme="minorHAnsi"/>
                <w:sz w:val="22"/>
                <w:szCs w:val="22"/>
              </w:rPr>
              <w:t>e</w:t>
            </w:r>
            <w:r w:rsidRPr="00564730">
              <w:rPr>
                <w:rFonts w:asciiTheme="minorHAnsi" w:eastAsia="Verdana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564730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P</w:t>
            </w:r>
            <w:r w:rsidRPr="00564730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h</w:t>
            </w:r>
            <w:r w:rsidRPr="00564730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o</w:t>
            </w:r>
            <w:r w:rsidRPr="00564730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n</w:t>
            </w:r>
            <w:r w:rsidRPr="00564730">
              <w:rPr>
                <w:rFonts w:asciiTheme="minorHAnsi" w:eastAsia="Verdana" w:hAnsiTheme="minorHAnsi" w:cstheme="minorHAnsi"/>
                <w:sz w:val="22"/>
                <w:szCs w:val="22"/>
              </w:rPr>
              <w:t>e</w:t>
            </w:r>
            <w:r w:rsidRPr="00564730">
              <w:rPr>
                <w:rFonts w:asciiTheme="minorHAnsi" w:eastAsia="Verdan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564730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O</w:t>
            </w:r>
            <w:r w:rsidRPr="00564730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pe</w:t>
            </w:r>
            <w:r w:rsidRPr="00564730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r</w:t>
            </w:r>
            <w:r w:rsidRPr="00564730">
              <w:rPr>
                <w:rFonts w:asciiTheme="minorHAnsi" w:eastAsia="Verdana" w:hAnsiTheme="minorHAnsi" w:cstheme="minorHAnsi"/>
                <w:spacing w:val="2"/>
                <w:sz w:val="22"/>
                <w:szCs w:val="22"/>
              </w:rPr>
              <w:t>a</w:t>
            </w:r>
            <w:r w:rsidRPr="00564730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t</w:t>
            </w:r>
            <w:r w:rsidRPr="00564730">
              <w:rPr>
                <w:rFonts w:asciiTheme="minorHAnsi" w:eastAsia="Verdana" w:hAnsiTheme="minorHAnsi" w:cstheme="minorHAnsi"/>
                <w:spacing w:val="3"/>
                <w:sz w:val="22"/>
                <w:szCs w:val="22"/>
              </w:rPr>
              <w:t>i</w:t>
            </w:r>
            <w:r w:rsidRPr="00564730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o</w:t>
            </w:r>
            <w:r w:rsidRPr="00564730">
              <w:rPr>
                <w:rFonts w:asciiTheme="minorHAnsi" w:eastAsia="Verdana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</w:tcPr>
          <w:p w14:paraId="699AE948" w14:textId="77777777" w:rsidR="002F7B30" w:rsidRPr="00564730" w:rsidRDefault="00564730">
            <w:pPr>
              <w:spacing w:line="220" w:lineRule="exact"/>
              <w:ind w:left="217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564730">
              <w:rPr>
                <w:rFonts w:asciiTheme="minorHAnsi" w:eastAsia="Verdana" w:hAnsiTheme="minorHAnsi" w:cstheme="minorHAnsi"/>
                <w:sz w:val="22"/>
                <w:szCs w:val="22"/>
              </w:rPr>
              <w:t>•</w:t>
            </w:r>
            <w:r w:rsidRPr="00564730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64730">
              <w:rPr>
                <w:rFonts w:asciiTheme="minorHAnsi" w:eastAsia="Verdana" w:hAnsiTheme="minorHAnsi" w:cstheme="minorHAnsi"/>
                <w:sz w:val="22"/>
                <w:szCs w:val="22"/>
              </w:rPr>
              <w:t>S</w:t>
            </w:r>
            <w:r w:rsidRPr="00564730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pe</w:t>
            </w:r>
            <w:r w:rsidRPr="00564730">
              <w:rPr>
                <w:rFonts w:asciiTheme="minorHAnsi" w:eastAsia="Verdana" w:hAnsiTheme="minorHAnsi" w:cstheme="minorHAnsi"/>
                <w:sz w:val="22"/>
                <w:szCs w:val="22"/>
              </w:rPr>
              <w:t>c</w:t>
            </w:r>
            <w:r w:rsidRPr="00564730">
              <w:rPr>
                <w:rFonts w:asciiTheme="minorHAnsi" w:eastAsia="Verdana" w:hAnsiTheme="minorHAnsi" w:cstheme="minorHAnsi"/>
                <w:spacing w:val="2"/>
                <w:sz w:val="22"/>
                <w:szCs w:val="22"/>
              </w:rPr>
              <w:t>i</w:t>
            </w:r>
            <w:r w:rsidRPr="00564730">
              <w:rPr>
                <w:rFonts w:asciiTheme="minorHAnsi" w:eastAsia="Verdana" w:hAnsiTheme="minorHAnsi" w:cstheme="minorHAnsi"/>
                <w:sz w:val="22"/>
                <w:szCs w:val="22"/>
              </w:rPr>
              <w:t>men</w:t>
            </w:r>
            <w:r w:rsidRPr="00564730">
              <w:rPr>
                <w:rFonts w:asciiTheme="minorHAnsi" w:eastAsia="Verdana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564730">
              <w:rPr>
                <w:rFonts w:asciiTheme="minorHAnsi" w:eastAsia="Verdana" w:hAnsiTheme="minorHAnsi" w:cstheme="minorHAnsi"/>
                <w:sz w:val="22"/>
                <w:szCs w:val="22"/>
              </w:rPr>
              <w:t>c</w:t>
            </w:r>
            <w:r w:rsidRPr="00564730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o</w:t>
            </w:r>
            <w:r w:rsidRPr="00564730">
              <w:rPr>
                <w:rFonts w:asciiTheme="minorHAnsi" w:eastAsia="Verdana" w:hAnsiTheme="minorHAnsi" w:cstheme="minorHAnsi"/>
                <w:spacing w:val="3"/>
                <w:sz w:val="22"/>
                <w:szCs w:val="22"/>
              </w:rPr>
              <w:t>ll</w:t>
            </w:r>
            <w:r w:rsidRPr="00564730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e</w:t>
            </w:r>
            <w:r w:rsidRPr="00564730">
              <w:rPr>
                <w:rFonts w:asciiTheme="minorHAnsi" w:eastAsia="Verdana" w:hAnsiTheme="minorHAnsi" w:cstheme="minorHAnsi"/>
                <w:sz w:val="22"/>
                <w:szCs w:val="22"/>
              </w:rPr>
              <w:t>ct</w:t>
            </w:r>
            <w:r w:rsidRPr="00564730">
              <w:rPr>
                <w:rFonts w:asciiTheme="minorHAnsi" w:eastAsia="Verdana" w:hAnsiTheme="minorHAnsi" w:cstheme="minorHAnsi"/>
                <w:spacing w:val="3"/>
                <w:sz w:val="22"/>
                <w:szCs w:val="22"/>
              </w:rPr>
              <w:t>i</w:t>
            </w:r>
            <w:r w:rsidRPr="00564730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o</w:t>
            </w:r>
            <w:r w:rsidRPr="00564730">
              <w:rPr>
                <w:rFonts w:asciiTheme="minorHAnsi" w:eastAsia="Verdana" w:hAnsiTheme="minorHAnsi" w:cstheme="minorHAnsi"/>
                <w:sz w:val="22"/>
                <w:szCs w:val="22"/>
              </w:rPr>
              <w:t>n</w:t>
            </w:r>
          </w:p>
        </w:tc>
      </w:tr>
      <w:tr w:rsidR="00564730" w:rsidRPr="00564730" w14:paraId="746FEDCE" w14:textId="77777777">
        <w:trPr>
          <w:trHeight w:hRule="exact" w:val="221"/>
        </w:trPr>
        <w:tc>
          <w:tcPr>
            <w:tcW w:w="2659" w:type="dxa"/>
            <w:tcBorders>
              <w:top w:val="nil"/>
              <w:left w:val="nil"/>
              <w:bottom w:val="nil"/>
              <w:right w:val="nil"/>
            </w:tcBorders>
          </w:tcPr>
          <w:p w14:paraId="153C6954" w14:textId="77777777" w:rsidR="002F7B30" w:rsidRPr="00564730" w:rsidRDefault="00564730">
            <w:pPr>
              <w:spacing w:line="220" w:lineRule="exact"/>
              <w:ind w:left="120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564730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•</w:t>
            </w:r>
            <w:r w:rsidRPr="00564730">
              <w:rPr>
                <w:rFonts w:asciiTheme="minorHAnsi" w:eastAsia="Verdana" w:hAnsiTheme="minorHAnsi" w:cstheme="minorHAnsi"/>
                <w:spacing w:val="-2"/>
                <w:position w:val="-1"/>
                <w:sz w:val="22"/>
                <w:szCs w:val="22"/>
              </w:rPr>
              <w:t xml:space="preserve"> </w:t>
            </w:r>
            <w:r w:rsidRPr="00564730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S</w:t>
            </w:r>
            <w:r w:rsidRPr="00564730">
              <w:rPr>
                <w:rFonts w:asciiTheme="minorHAnsi" w:eastAsia="Verdana" w:hAnsiTheme="minorHAnsi" w:cstheme="minorHAnsi"/>
                <w:spacing w:val="1"/>
                <w:position w:val="-1"/>
                <w:sz w:val="22"/>
                <w:szCs w:val="22"/>
              </w:rPr>
              <w:t>an</w:t>
            </w:r>
            <w:r w:rsidRPr="00564730">
              <w:rPr>
                <w:rFonts w:asciiTheme="minorHAnsi" w:eastAsia="Verdana" w:hAnsiTheme="minorHAnsi" w:cstheme="minorHAnsi"/>
                <w:spacing w:val="3"/>
                <w:position w:val="-1"/>
                <w:sz w:val="22"/>
                <w:szCs w:val="22"/>
              </w:rPr>
              <w:t>i</w:t>
            </w:r>
            <w:r w:rsidRPr="00564730">
              <w:rPr>
                <w:rFonts w:asciiTheme="minorHAnsi" w:eastAsia="Verdana" w:hAnsiTheme="minorHAnsi" w:cstheme="minorHAnsi"/>
                <w:spacing w:val="-2"/>
                <w:position w:val="-1"/>
                <w:sz w:val="22"/>
                <w:szCs w:val="22"/>
              </w:rPr>
              <w:t>t</w:t>
            </w:r>
            <w:r w:rsidRPr="00564730">
              <w:rPr>
                <w:rFonts w:asciiTheme="minorHAnsi" w:eastAsia="Verdana" w:hAnsiTheme="minorHAnsi" w:cstheme="minorHAnsi"/>
                <w:spacing w:val="3"/>
                <w:position w:val="-1"/>
                <w:sz w:val="22"/>
                <w:szCs w:val="22"/>
              </w:rPr>
              <w:t>i</w:t>
            </w:r>
            <w:r w:rsidRPr="00564730">
              <w:rPr>
                <w:rFonts w:asciiTheme="minorHAnsi" w:eastAsia="Verdana" w:hAnsiTheme="minorHAnsi" w:cstheme="minorHAnsi"/>
                <w:spacing w:val="1"/>
                <w:position w:val="-1"/>
                <w:sz w:val="22"/>
                <w:szCs w:val="22"/>
              </w:rPr>
              <w:t>z</w:t>
            </w:r>
            <w:r w:rsidRPr="00564730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a</w:t>
            </w:r>
            <w:r w:rsidRPr="00564730">
              <w:rPr>
                <w:rFonts w:asciiTheme="minorHAnsi" w:eastAsia="Verdana" w:hAnsiTheme="minorHAnsi" w:cstheme="minorHAnsi"/>
                <w:spacing w:val="-1"/>
                <w:position w:val="-1"/>
                <w:sz w:val="22"/>
                <w:szCs w:val="22"/>
              </w:rPr>
              <w:t>t</w:t>
            </w:r>
            <w:r w:rsidRPr="00564730">
              <w:rPr>
                <w:rFonts w:asciiTheme="minorHAnsi" w:eastAsia="Verdana" w:hAnsiTheme="minorHAnsi" w:cstheme="minorHAnsi"/>
                <w:spacing w:val="3"/>
                <w:position w:val="-1"/>
                <w:sz w:val="22"/>
                <w:szCs w:val="22"/>
              </w:rPr>
              <w:t>i</w:t>
            </w:r>
            <w:r w:rsidRPr="00564730">
              <w:rPr>
                <w:rFonts w:asciiTheme="minorHAnsi" w:eastAsia="Verdana" w:hAnsiTheme="minorHAnsi" w:cstheme="minorHAnsi"/>
                <w:spacing w:val="-1"/>
                <w:position w:val="-1"/>
                <w:sz w:val="22"/>
                <w:szCs w:val="22"/>
              </w:rPr>
              <w:t>o</w:t>
            </w:r>
            <w:r w:rsidRPr="00564730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n</w:t>
            </w:r>
          </w:p>
        </w:tc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</w:tcPr>
          <w:p w14:paraId="49A1762F" w14:textId="77777777" w:rsidR="002F7B30" w:rsidRPr="00564730" w:rsidRDefault="00564730">
            <w:pPr>
              <w:spacing w:line="220" w:lineRule="exact"/>
              <w:ind w:left="586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564730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•</w:t>
            </w:r>
            <w:r w:rsidRPr="00564730">
              <w:rPr>
                <w:rFonts w:asciiTheme="minorHAnsi" w:eastAsia="Verdana" w:hAnsiTheme="minorHAnsi" w:cstheme="minorHAnsi"/>
                <w:spacing w:val="-2"/>
                <w:position w:val="-1"/>
                <w:sz w:val="22"/>
                <w:szCs w:val="22"/>
              </w:rPr>
              <w:t xml:space="preserve"> </w:t>
            </w:r>
            <w:r w:rsidRPr="00564730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C</w:t>
            </w:r>
            <w:r w:rsidRPr="00564730">
              <w:rPr>
                <w:rFonts w:asciiTheme="minorHAnsi" w:eastAsia="Verdana" w:hAnsiTheme="minorHAnsi" w:cstheme="minorHAnsi"/>
                <w:spacing w:val="3"/>
                <w:position w:val="-1"/>
                <w:sz w:val="22"/>
                <w:szCs w:val="22"/>
              </w:rPr>
              <w:t>l</w:t>
            </w:r>
            <w:r w:rsidRPr="00564730">
              <w:rPr>
                <w:rFonts w:asciiTheme="minorHAnsi" w:eastAsia="Verdana" w:hAnsiTheme="minorHAnsi" w:cstheme="minorHAnsi"/>
                <w:spacing w:val="-1"/>
                <w:position w:val="-1"/>
                <w:sz w:val="22"/>
                <w:szCs w:val="22"/>
              </w:rPr>
              <w:t>er</w:t>
            </w:r>
            <w:r w:rsidRPr="00564730">
              <w:rPr>
                <w:rFonts w:asciiTheme="minorHAnsi" w:eastAsia="Verdana" w:hAnsiTheme="minorHAnsi" w:cstheme="minorHAnsi"/>
                <w:spacing w:val="3"/>
                <w:position w:val="-1"/>
                <w:sz w:val="22"/>
                <w:szCs w:val="22"/>
              </w:rPr>
              <w:t>i</w:t>
            </w:r>
            <w:r w:rsidRPr="00564730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cal</w:t>
            </w:r>
            <w:r w:rsidRPr="00564730">
              <w:rPr>
                <w:rFonts w:asciiTheme="minorHAnsi" w:eastAsia="Verdana" w:hAnsiTheme="minorHAnsi" w:cstheme="minorHAnsi"/>
                <w:spacing w:val="-4"/>
                <w:position w:val="-1"/>
                <w:sz w:val="22"/>
                <w:szCs w:val="22"/>
              </w:rPr>
              <w:t xml:space="preserve"> </w:t>
            </w:r>
            <w:r w:rsidRPr="00564730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su</w:t>
            </w:r>
            <w:r w:rsidRPr="00564730">
              <w:rPr>
                <w:rFonts w:asciiTheme="minorHAnsi" w:eastAsia="Verdana" w:hAnsiTheme="minorHAnsi" w:cstheme="minorHAnsi"/>
                <w:spacing w:val="1"/>
                <w:position w:val="-1"/>
                <w:sz w:val="22"/>
                <w:szCs w:val="22"/>
              </w:rPr>
              <w:t>pp</w:t>
            </w:r>
            <w:r w:rsidRPr="00564730">
              <w:rPr>
                <w:rFonts w:asciiTheme="minorHAnsi" w:eastAsia="Verdana" w:hAnsiTheme="minorHAnsi" w:cstheme="minorHAnsi"/>
                <w:spacing w:val="-1"/>
                <w:position w:val="-1"/>
                <w:sz w:val="22"/>
                <w:szCs w:val="22"/>
              </w:rPr>
              <w:t>or</w:t>
            </w:r>
            <w:r w:rsidRPr="00564730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t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</w:tcPr>
          <w:p w14:paraId="523FCB87" w14:textId="77777777" w:rsidR="002F7B30" w:rsidRPr="00564730" w:rsidRDefault="00564730">
            <w:pPr>
              <w:spacing w:line="220" w:lineRule="exact"/>
              <w:ind w:left="217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564730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•</w:t>
            </w:r>
            <w:r w:rsidRPr="00564730">
              <w:rPr>
                <w:rFonts w:asciiTheme="minorHAnsi" w:eastAsia="Verdana" w:hAnsiTheme="minorHAnsi" w:cstheme="minorHAnsi"/>
                <w:spacing w:val="-2"/>
                <w:position w:val="-1"/>
                <w:sz w:val="22"/>
                <w:szCs w:val="22"/>
              </w:rPr>
              <w:t xml:space="preserve"> </w:t>
            </w:r>
            <w:r w:rsidRPr="00564730">
              <w:rPr>
                <w:rFonts w:asciiTheme="minorHAnsi" w:eastAsia="Verdana" w:hAnsiTheme="minorHAnsi" w:cstheme="minorHAnsi"/>
                <w:spacing w:val="2"/>
                <w:position w:val="-1"/>
                <w:sz w:val="22"/>
                <w:szCs w:val="22"/>
              </w:rPr>
              <w:t>M</w:t>
            </w:r>
            <w:r w:rsidRPr="00564730">
              <w:rPr>
                <w:rFonts w:asciiTheme="minorHAnsi" w:eastAsia="Verdana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564730">
              <w:rPr>
                <w:rFonts w:asciiTheme="minorHAnsi" w:eastAsia="Verdana" w:hAnsiTheme="minorHAnsi" w:cstheme="minorHAnsi"/>
                <w:spacing w:val="1"/>
                <w:position w:val="-1"/>
                <w:sz w:val="22"/>
                <w:szCs w:val="22"/>
              </w:rPr>
              <w:t>d</w:t>
            </w:r>
            <w:r w:rsidRPr="00564730">
              <w:rPr>
                <w:rFonts w:asciiTheme="minorHAnsi" w:eastAsia="Verdana" w:hAnsiTheme="minorHAnsi" w:cstheme="minorHAnsi"/>
                <w:spacing w:val="3"/>
                <w:position w:val="-1"/>
                <w:sz w:val="22"/>
                <w:szCs w:val="22"/>
              </w:rPr>
              <w:t>i</w:t>
            </w:r>
            <w:r w:rsidRPr="00564730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cal</w:t>
            </w:r>
            <w:r w:rsidRPr="00564730">
              <w:rPr>
                <w:rFonts w:asciiTheme="minorHAnsi" w:eastAsia="Verdana" w:hAnsiTheme="minorHAnsi" w:cstheme="minorHAnsi"/>
                <w:spacing w:val="-4"/>
                <w:position w:val="-1"/>
                <w:sz w:val="22"/>
                <w:szCs w:val="22"/>
              </w:rPr>
              <w:t xml:space="preserve"> </w:t>
            </w:r>
            <w:r w:rsidRPr="00564730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t</w:t>
            </w:r>
            <w:r w:rsidRPr="00564730">
              <w:rPr>
                <w:rFonts w:asciiTheme="minorHAnsi" w:eastAsia="Verdana" w:hAnsiTheme="minorHAnsi" w:cstheme="minorHAnsi"/>
                <w:spacing w:val="-1"/>
                <w:position w:val="-1"/>
                <w:sz w:val="22"/>
                <w:szCs w:val="22"/>
              </w:rPr>
              <w:t>er</w:t>
            </w:r>
            <w:r w:rsidRPr="00564730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m</w:t>
            </w:r>
            <w:r w:rsidRPr="00564730">
              <w:rPr>
                <w:rFonts w:asciiTheme="minorHAnsi" w:eastAsia="Verdana" w:hAnsiTheme="minorHAnsi" w:cstheme="minorHAnsi"/>
                <w:spacing w:val="3"/>
                <w:position w:val="-1"/>
                <w:sz w:val="22"/>
                <w:szCs w:val="22"/>
              </w:rPr>
              <w:t>i</w:t>
            </w:r>
            <w:r w:rsidRPr="00564730">
              <w:rPr>
                <w:rFonts w:asciiTheme="minorHAnsi" w:eastAsia="Verdana" w:hAnsiTheme="minorHAnsi" w:cstheme="minorHAnsi"/>
                <w:spacing w:val="1"/>
                <w:position w:val="-1"/>
                <w:sz w:val="22"/>
                <w:szCs w:val="22"/>
              </w:rPr>
              <w:t>n</w:t>
            </w:r>
            <w:r w:rsidRPr="00564730">
              <w:rPr>
                <w:rFonts w:asciiTheme="minorHAnsi" w:eastAsia="Verdana" w:hAnsiTheme="minorHAnsi" w:cstheme="minorHAnsi"/>
                <w:spacing w:val="-3"/>
                <w:position w:val="-1"/>
                <w:sz w:val="22"/>
                <w:szCs w:val="22"/>
              </w:rPr>
              <w:t>o</w:t>
            </w:r>
            <w:r w:rsidRPr="00564730">
              <w:rPr>
                <w:rFonts w:asciiTheme="minorHAnsi" w:eastAsia="Verdana" w:hAnsiTheme="minorHAnsi" w:cstheme="minorHAnsi"/>
                <w:spacing w:val="3"/>
                <w:position w:val="-1"/>
                <w:sz w:val="22"/>
                <w:szCs w:val="22"/>
              </w:rPr>
              <w:t>l</w:t>
            </w:r>
            <w:r w:rsidRPr="00564730">
              <w:rPr>
                <w:rFonts w:asciiTheme="minorHAnsi" w:eastAsia="Verdana" w:hAnsiTheme="minorHAnsi" w:cstheme="minorHAnsi"/>
                <w:spacing w:val="-1"/>
                <w:position w:val="-1"/>
                <w:sz w:val="22"/>
                <w:szCs w:val="22"/>
              </w:rPr>
              <w:t>o</w:t>
            </w:r>
            <w:r w:rsidRPr="00564730">
              <w:rPr>
                <w:rFonts w:asciiTheme="minorHAnsi" w:eastAsia="Verdana" w:hAnsiTheme="minorHAnsi" w:cstheme="minorHAnsi"/>
                <w:spacing w:val="1"/>
                <w:position w:val="-1"/>
                <w:sz w:val="22"/>
                <w:szCs w:val="22"/>
              </w:rPr>
              <w:t>g</w:t>
            </w:r>
            <w:r w:rsidRPr="00564730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y</w:t>
            </w:r>
          </w:p>
        </w:tc>
      </w:tr>
    </w:tbl>
    <w:p w14:paraId="0502EA08" w14:textId="77777777" w:rsidR="002F7B30" w:rsidRPr="00564730" w:rsidRDefault="002F7B30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BD8E17D" w14:textId="77777777" w:rsidR="002F7B30" w:rsidRPr="00564730" w:rsidRDefault="00564730">
      <w:pPr>
        <w:spacing w:before="23"/>
        <w:ind w:left="164"/>
        <w:rPr>
          <w:rFonts w:asciiTheme="minorHAnsi" w:eastAsia="Verdana" w:hAnsiTheme="minorHAnsi" w:cstheme="minorHAnsi"/>
          <w:sz w:val="22"/>
          <w:szCs w:val="22"/>
        </w:rPr>
      </w:pPr>
      <w:r w:rsidRPr="00564730">
        <w:rPr>
          <w:rFonts w:asciiTheme="minorHAnsi" w:eastAsia="Verdana" w:hAnsiTheme="minorHAnsi" w:cstheme="minorHAnsi"/>
          <w:b/>
          <w:spacing w:val="1"/>
          <w:sz w:val="22"/>
          <w:szCs w:val="22"/>
          <w:u w:color="444444"/>
        </w:rPr>
        <w:t>E</w:t>
      </w:r>
      <w:r w:rsidRPr="00564730">
        <w:rPr>
          <w:rFonts w:asciiTheme="minorHAnsi" w:eastAsia="Verdana" w:hAnsiTheme="minorHAnsi" w:cstheme="minorHAnsi"/>
          <w:b/>
          <w:sz w:val="22"/>
          <w:szCs w:val="22"/>
          <w:u w:color="444444"/>
        </w:rPr>
        <w:t>duc</w:t>
      </w:r>
      <w:r w:rsidRPr="00564730">
        <w:rPr>
          <w:rFonts w:asciiTheme="minorHAnsi" w:eastAsia="Verdana" w:hAnsiTheme="minorHAnsi" w:cstheme="minorHAnsi"/>
          <w:b/>
          <w:spacing w:val="-1"/>
          <w:sz w:val="22"/>
          <w:szCs w:val="22"/>
          <w:u w:color="444444"/>
        </w:rPr>
        <w:t>a</w:t>
      </w:r>
      <w:r w:rsidRPr="00564730">
        <w:rPr>
          <w:rFonts w:asciiTheme="minorHAnsi" w:eastAsia="Verdana" w:hAnsiTheme="minorHAnsi" w:cstheme="minorHAnsi"/>
          <w:b/>
          <w:spacing w:val="3"/>
          <w:sz w:val="22"/>
          <w:szCs w:val="22"/>
          <w:u w:color="444444"/>
        </w:rPr>
        <w:t>t</w:t>
      </w:r>
      <w:r w:rsidRPr="00564730">
        <w:rPr>
          <w:rFonts w:asciiTheme="minorHAnsi" w:eastAsia="Verdana" w:hAnsiTheme="minorHAnsi" w:cstheme="minorHAnsi"/>
          <w:b/>
          <w:spacing w:val="-1"/>
          <w:sz w:val="22"/>
          <w:szCs w:val="22"/>
          <w:u w:color="444444"/>
        </w:rPr>
        <w:t>i</w:t>
      </w:r>
      <w:r w:rsidRPr="00564730">
        <w:rPr>
          <w:rFonts w:asciiTheme="minorHAnsi" w:eastAsia="Verdana" w:hAnsiTheme="minorHAnsi" w:cstheme="minorHAnsi"/>
          <w:b/>
          <w:sz w:val="22"/>
          <w:szCs w:val="22"/>
          <w:u w:color="444444"/>
        </w:rPr>
        <w:t>on</w:t>
      </w:r>
    </w:p>
    <w:p w14:paraId="2A4F552C" w14:textId="77777777" w:rsidR="002F7B30" w:rsidRPr="00564730" w:rsidRDefault="00564730">
      <w:pPr>
        <w:spacing w:line="240" w:lineRule="exact"/>
        <w:ind w:left="164"/>
        <w:rPr>
          <w:rFonts w:asciiTheme="minorHAnsi" w:eastAsia="Verdana" w:hAnsiTheme="minorHAnsi" w:cstheme="minorHAnsi"/>
          <w:sz w:val="22"/>
          <w:szCs w:val="22"/>
        </w:rPr>
      </w:pP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Ca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nt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564730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564730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y</w:t>
      </w:r>
      <w:r w:rsidRPr="00564730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l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l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g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-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C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nt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564730">
        <w:rPr>
          <w:rFonts w:asciiTheme="minorHAnsi" w:eastAsia="Verdana" w:hAnsiTheme="minorHAnsi" w:cstheme="minorHAnsi"/>
          <w:spacing w:val="-9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so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u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i</w:t>
      </w:r>
    </w:p>
    <w:p w14:paraId="40834DE1" w14:textId="77777777" w:rsidR="002F7B30" w:rsidRPr="00564730" w:rsidRDefault="00564730">
      <w:pPr>
        <w:spacing w:before="1"/>
        <w:ind w:left="164"/>
        <w:rPr>
          <w:rFonts w:asciiTheme="minorHAnsi" w:eastAsia="Verdana" w:hAnsiTheme="minorHAnsi" w:cstheme="minorHAnsi"/>
          <w:sz w:val="22"/>
          <w:szCs w:val="22"/>
        </w:rPr>
      </w:pPr>
      <w:r w:rsidRPr="00564730">
        <w:rPr>
          <w:rFonts w:asciiTheme="minorHAnsi" w:eastAsia="Verdana" w:hAnsiTheme="minorHAnsi" w:cstheme="minorHAnsi"/>
          <w:sz w:val="22"/>
          <w:szCs w:val="22"/>
        </w:rPr>
        <w:t>As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564730">
        <w:rPr>
          <w:rFonts w:asciiTheme="minorHAnsi" w:eastAsia="Verdana" w:hAnsiTheme="minorHAnsi" w:cstheme="minorHAnsi"/>
          <w:sz w:val="22"/>
          <w:szCs w:val="22"/>
        </w:rPr>
        <w:t>c</w:t>
      </w:r>
      <w:r w:rsidRPr="00564730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z w:val="22"/>
          <w:szCs w:val="22"/>
        </w:rPr>
        <w:t>a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64730">
        <w:rPr>
          <w:rFonts w:asciiTheme="minorHAnsi" w:eastAsia="Verdana" w:hAnsiTheme="minorHAnsi" w:cstheme="minorHAnsi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z w:val="22"/>
          <w:szCs w:val="22"/>
        </w:rPr>
        <w:t>D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3"/>
          <w:sz w:val="22"/>
          <w:szCs w:val="22"/>
        </w:rPr>
        <w:t>g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z w:val="22"/>
          <w:szCs w:val="22"/>
        </w:rPr>
        <w:t>n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z w:val="22"/>
          <w:szCs w:val="22"/>
        </w:rPr>
        <w:t>M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ed</w:t>
      </w:r>
      <w:r w:rsidRPr="00564730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z w:val="22"/>
          <w:szCs w:val="22"/>
        </w:rPr>
        <w:t>c</w:t>
      </w:r>
      <w:r w:rsidRPr="00564730">
        <w:rPr>
          <w:rFonts w:asciiTheme="minorHAnsi" w:eastAsia="Verdana" w:hAnsiTheme="minorHAnsi" w:cstheme="minorHAnsi"/>
          <w:spacing w:val="-3"/>
          <w:sz w:val="22"/>
          <w:szCs w:val="22"/>
        </w:rPr>
        <w:t>a</w:t>
      </w:r>
      <w:r w:rsidRPr="00564730">
        <w:rPr>
          <w:rFonts w:asciiTheme="minorHAnsi" w:eastAsia="Verdana" w:hAnsiTheme="minorHAnsi" w:cstheme="minorHAnsi"/>
          <w:sz w:val="22"/>
          <w:szCs w:val="22"/>
        </w:rPr>
        <w:t>l</w:t>
      </w:r>
      <w:r w:rsidRPr="00564730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z w:val="22"/>
          <w:szCs w:val="22"/>
        </w:rPr>
        <w:t>As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564730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z w:val="22"/>
          <w:szCs w:val="22"/>
        </w:rPr>
        <w:t>s</w:t>
      </w:r>
      <w:r w:rsidRPr="00564730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564730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564730">
        <w:rPr>
          <w:rFonts w:asciiTheme="minorHAnsi" w:eastAsia="Verdana" w:hAnsiTheme="minorHAnsi" w:cstheme="minorHAnsi"/>
          <w:sz w:val="22"/>
          <w:szCs w:val="22"/>
        </w:rPr>
        <w:t>g</w:t>
      </w:r>
      <w:r w:rsidRPr="00564730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z w:val="22"/>
          <w:szCs w:val="22"/>
        </w:rPr>
        <w:t>–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2009</w:t>
      </w:r>
    </w:p>
    <w:p w14:paraId="084F82DD" w14:textId="77777777" w:rsidR="002F7B30" w:rsidRPr="00564730" w:rsidRDefault="002F7B30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6D5C0EC1" w14:textId="77777777" w:rsidR="002F7B30" w:rsidRPr="00564730" w:rsidRDefault="00564730">
      <w:pPr>
        <w:ind w:left="164"/>
        <w:rPr>
          <w:rFonts w:asciiTheme="minorHAnsi" w:eastAsia="Verdana" w:hAnsiTheme="minorHAnsi" w:cstheme="minorHAnsi"/>
          <w:sz w:val="22"/>
          <w:szCs w:val="22"/>
        </w:rPr>
      </w:pPr>
      <w:r w:rsidRPr="00564730">
        <w:rPr>
          <w:rFonts w:asciiTheme="minorHAnsi" w:eastAsia="Verdana" w:hAnsiTheme="minorHAnsi" w:cstheme="minorHAnsi"/>
          <w:b/>
          <w:sz w:val="22"/>
          <w:szCs w:val="22"/>
          <w:u w:color="444444"/>
        </w:rPr>
        <w:t>Prof</w:t>
      </w:r>
      <w:r w:rsidRPr="00564730">
        <w:rPr>
          <w:rFonts w:asciiTheme="minorHAnsi" w:eastAsia="Verdana" w:hAnsiTheme="minorHAnsi" w:cstheme="minorHAnsi"/>
          <w:b/>
          <w:spacing w:val="2"/>
          <w:sz w:val="22"/>
          <w:szCs w:val="22"/>
          <w:u w:color="444444"/>
        </w:rPr>
        <w:t>e</w:t>
      </w:r>
      <w:r w:rsidRPr="00564730">
        <w:rPr>
          <w:rFonts w:asciiTheme="minorHAnsi" w:eastAsia="Verdana" w:hAnsiTheme="minorHAnsi" w:cstheme="minorHAnsi"/>
          <w:b/>
          <w:sz w:val="22"/>
          <w:szCs w:val="22"/>
          <w:u w:color="444444"/>
        </w:rPr>
        <w:t>s</w:t>
      </w:r>
      <w:r w:rsidRPr="00564730">
        <w:rPr>
          <w:rFonts w:asciiTheme="minorHAnsi" w:eastAsia="Verdana" w:hAnsiTheme="minorHAnsi" w:cstheme="minorHAnsi"/>
          <w:b/>
          <w:spacing w:val="1"/>
          <w:sz w:val="22"/>
          <w:szCs w:val="22"/>
          <w:u w:color="444444"/>
        </w:rPr>
        <w:t>s</w:t>
      </w:r>
      <w:r w:rsidRPr="00564730">
        <w:rPr>
          <w:rFonts w:asciiTheme="minorHAnsi" w:eastAsia="Verdana" w:hAnsiTheme="minorHAnsi" w:cstheme="minorHAnsi"/>
          <w:b/>
          <w:spacing w:val="-1"/>
          <w:sz w:val="22"/>
          <w:szCs w:val="22"/>
          <w:u w:color="444444"/>
        </w:rPr>
        <w:t>i</w:t>
      </w:r>
      <w:r w:rsidRPr="00564730">
        <w:rPr>
          <w:rFonts w:asciiTheme="minorHAnsi" w:eastAsia="Verdana" w:hAnsiTheme="minorHAnsi" w:cstheme="minorHAnsi"/>
          <w:b/>
          <w:sz w:val="22"/>
          <w:szCs w:val="22"/>
          <w:u w:color="444444"/>
        </w:rPr>
        <w:t>o</w:t>
      </w:r>
      <w:r w:rsidRPr="00564730">
        <w:rPr>
          <w:rFonts w:asciiTheme="minorHAnsi" w:eastAsia="Verdana" w:hAnsiTheme="minorHAnsi" w:cstheme="minorHAnsi"/>
          <w:b/>
          <w:spacing w:val="2"/>
          <w:sz w:val="22"/>
          <w:szCs w:val="22"/>
          <w:u w:color="444444"/>
        </w:rPr>
        <w:t>n</w:t>
      </w:r>
      <w:r w:rsidRPr="00564730">
        <w:rPr>
          <w:rFonts w:asciiTheme="minorHAnsi" w:eastAsia="Verdana" w:hAnsiTheme="minorHAnsi" w:cstheme="minorHAnsi"/>
          <w:b/>
          <w:spacing w:val="-1"/>
          <w:sz w:val="22"/>
          <w:szCs w:val="22"/>
          <w:u w:color="444444"/>
        </w:rPr>
        <w:t>a</w:t>
      </w:r>
      <w:r w:rsidRPr="00564730">
        <w:rPr>
          <w:rFonts w:asciiTheme="minorHAnsi" w:eastAsia="Verdana" w:hAnsiTheme="minorHAnsi" w:cstheme="minorHAnsi"/>
          <w:b/>
          <w:sz w:val="22"/>
          <w:szCs w:val="22"/>
          <w:u w:color="444444"/>
        </w:rPr>
        <w:t>l</w:t>
      </w:r>
      <w:r w:rsidRPr="00564730">
        <w:rPr>
          <w:rFonts w:asciiTheme="minorHAnsi" w:eastAsia="Verdana" w:hAnsiTheme="minorHAnsi" w:cstheme="minorHAnsi"/>
          <w:b/>
          <w:spacing w:val="-15"/>
          <w:sz w:val="22"/>
          <w:szCs w:val="22"/>
          <w:u w:color="444444"/>
        </w:rPr>
        <w:t xml:space="preserve"> </w:t>
      </w:r>
      <w:r w:rsidRPr="00564730">
        <w:rPr>
          <w:rFonts w:asciiTheme="minorHAnsi" w:eastAsia="Verdana" w:hAnsiTheme="minorHAnsi" w:cstheme="minorHAnsi"/>
          <w:b/>
          <w:spacing w:val="1"/>
          <w:sz w:val="22"/>
          <w:szCs w:val="22"/>
          <w:u w:color="444444"/>
        </w:rPr>
        <w:t>Ex</w:t>
      </w:r>
      <w:r w:rsidRPr="00564730">
        <w:rPr>
          <w:rFonts w:asciiTheme="minorHAnsi" w:eastAsia="Verdana" w:hAnsiTheme="minorHAnsi" w:cstheme="minorHAnsi"/>
          <w:b/>
          <w:sz w:val="22"/>
          <w:szCs w:val="22"/>
          <w:u w:color="444444"/>
        </w:rPr>
        <w:t>p</w:t>
      </w:r>
      <w:r w:rsidRPr="00564730">
        <w:rPr>
          <w:rFonts w:asciiTheme="minorHAnsi" w:eastAsia="Verdana" w:hAnsiTheme="minorHAnsi" w:cstheme="minorHAnsi"/>
          <w:b/>
          <w:spacing w:val="2"/>
          <w:sz w:val="22"/>
          <w:szCs w:val="22"/>
          <w:u w:color="444444"/>
        </w:rPr>
        <w:t>e</w:t>
      </w:r>
      <w:r w:rsidRPr="00564730">
        <w:rPr>
          <w:rFonts w:asciiTheme="minorHAnsi" w:eastAsia="Verdana" w:hAnsiTheme="minorHAnsi" w:cstheme="minorHAnsi"/>
          <w:b/>
          <w:spacing w:val="-1"/>
          <w:sz w:val="22"/>
          <w:szCs w:val="22"/>
          <w:u w:color="444444"/>
        </w:rPr>
        <w:t>ri</w:t>
      </w:r>
      <w:r w:rsidRPr="00564730">
        <w:rPr>
          <w:rFonts w:asciiTheme="minorHAnsi" w:eastAsia="Verdana" w:hAnsiTheme="minorHAnsi" w:cstheme="minorHAnsi"/>
          <w:b/>
          <w:spacing w:val="2"/>
          <w:sz w:val="22"/>
          <w:szCs w:val="22"/>
          <w:u w:color="444444"/>
        </w:rPr>
        <w:t>en</w:t>
      </w:r>
      <w:r w:rsidRPr="00564730">
        <w:rPr>
          <w:rFonts w:asciiTheme="minorHAnsi" w:eastAsia="Verdana" w:hAnsiTheme="minorHAnsi" w:cstheme="minorHAnsi"/>
          <w:b/>
          <w:sz w:val="22"/>
          <w:szCs w:val="22"/>
          <w:u w:color="444444"/>
        </w:rPr>
        <w:t>ce</w:t>
      </w:r>
    </w:p>
    <w:p w14:paraId="7FAF0456" w14:textId="77777777" w:rsidR="002F7B30" w:rsidRPr="00564730" w:rsidRDefault="00564730">
      <w:pPr>
        <w:spacing w:before="1"/>
        <w:ind w:left="164"/>
        <w:rPr>
          <w:rFonts w:asciiTheme="minorHAnsi" w:eastAsia="Verdana" w:hAnsiTheme="minorHAnsi" w:cstheme="minorHAnsi"/>
          <w:sz w:val="22"/>
          <w:szCs w:val="22"/>
        </w:rPr>
      </w:pPr>
      <w:r w:rsidRPr="00564730">
        <w:rPr>
          <w:rFonts w:asciiTheme="minorHAnsi" w:eastAsia="Verdana" w:hAnsiTheme="minorHAnsi" w:cstheme="minorHAnsi"/>
          <w:b/>
          <w:spacing w:val="1"/>
          <w:sz w:val="22"/>
          <w:szCs w:val="22"/>
        </w:rPr>
        <w:t>M</w:t>
      </w:r>
      <w:r w:rsidRPr="00564730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564730">
        <w:rPr>
          <w:rFonts w:asciiTheme="minorHAnsi" w:eastAsia="Verdana" w:hAnsiTheme="minorHAnsi" w:cstheme="minorHAnsi"/>
          <w:b/>
          <w:sz w:val="22"/>
          <w:szCs w:val="22"/>
        </w:rPr>
        <w:t>d</w:t>
      </w:r>
      <w:r w:rsidRPr="00564730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b/>
          <w:sz w:val="22"/>
          <w:szCs w:val="22"/>
        </w:rPr>
        <w:t>son</w:t>
      </w:r>
      <w:r w:rsidRPr="00564730">
        <w:rPr>
          <w:rFonts w:asciiTheme="minorHAnsi" w:eastAsia="Verdana" w:hAnsiTheme="minorHAnsi" w:cstheme="minorHAnsi"/>
          <w:b/>
          <w:spacing w:val="-9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b/>
          <w:spacing w:val="2"/>
          <w:sz w:val="22"/>
          <w:szCs w:val="22"/>
        </w:rPr>
        <w:t>R</w:t>
      </w:r>
      <w:r w:rsidRPr="00564730">
        <w:rPr>
          <w:rFonts w:asciiTheme="minorHAnsi" w:eastAsia="Verdana" w:hAnsiTheme="minorHAnsi" w:cstheme="minorHAnsi"/>
          <w:b/>
          <w:spacing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b/>
          <w:sz w:val="22"/>
          <w:szCs w:val="22"/>
        </w:rPr>
        <w:t>v</w:t>
      </w:r>
      <w:r w:rsidRPr="00564730">
        <w:rPr>
          <w:rFonts w:asciiTheme="minorHAnsi" w:eastAsia="Verdana" w:hAnsiTheme="minorHAnsi" w:cstheme="minorHAnsi"/>
          <w:b/>
          <w:spacing w:val="2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b/>
          <w:sz w:val="22"/>
          <w:szCs w:val="22"/>
        </w:rPr>
        <w:t>r</w:t>
      </w:r>
      <w:r w:rsidRPr="00564730">
        <w:rPr>
          <w:rFonts w:asciiTheme="minorHAnsi" w:eastAsia="Verdana" w:hAnsiTheme="minorHAnsi" w:cstheme="minorHAnsi"/>
          <w:b/>
          <w:spacing w:val="-8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b/>
          <w:spacing w:val="3"/>
          <w:sz w:val="22"/>
          <w:szCs w:val="22"/>
        </w:rPr>
        <w:t>O</w:t>
      </w:r>
      <w:r w:rsidRPr="00564730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564730">
        <w:rPr>
          <w:rFonts w:asciiTheme="minorHAnsi" w:eastAsia="Verdana" w:hAnsiTheme="minorHAnsi" w:cstheme="minorHAnsi"/>
          <w:b/>
          <w:spacing w:val="1"/>
          <w:sz w:val="22"/>
          <w:szCs w:val="22"/>
        </w:rPr>
        <w:t>k</w:t>
      </w:r>
      <w:r w:rsidRPr="00564730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564730">
        <w:rPr>
          <w:rFonts w:asciiTheme="minorHAnsi" w:eastAsia="Verdana" w:hAnsiTheme="minorHAnsi" w:cstheme="minorHAnsi"/>
          <w:b/>
          <w:spacing w:val="-6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b/>
          <w:spacing w:val="1"/>
          <w:sz w:val="22"/>
          <w:szCs w:val="22"/>
        </w:rPr>
        <w:t>M</w:t>
      </w:r>
      <w:r w:rsidRPr="00564730">
        <w:rPr>
          <w:rFonts w:asciiTheme="minorHAnsi" w:eastAsia="Verdana" w:hAnsiTheme="minorHAnsi" w:cstheme="minorHAnsi"/>
          <w:b/>
          <w:sz w:val="22"/>
          <w:szCs w:val="22"/>
        </w:rPr>
        <w:t>ed</w:t>
      </w:r>
      <w:r w:rsidRPr="00564730">
        <w:rPr>
          <w:rFonts w:asciiTheme="minorHAnsi" w:eastAsia="Verdana" w:hAnsiTheme="minorHAnsi" w:cstheme="minorHAnsi"/>
          <w:b/>
          <w:spacing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b/>
          <w:spacing w:val="3"/>
          <w:sz w:val="22"/>
          <w:szCs w:val="22"/>
        </w:rPr>
        <w:t>c</w:t>
      </w:r>
      <w:r w:rsidRPr="00564730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564730">
        <w:rPr>
          <w:rFonts w:asciiTheme="minorHAnsi" w:eastAsia="Verdana" w:hAnsiTheme="minorHAnsi" w:cstheme="minorHAnsi"/>
          <w:b/>
          <w:sz w:val="22"/>
          <w:szCs w:val="22"/>
        </w:rPr>
        <w:t>l</w:t>
      </w:r>
      <w:r w:rsidRPr="00564730">
        <w:rPr>
          <w:rFonts w:asciiTheme="minorHAnsi" w:eastAsia="Verdana" w:hAnsiTheme="minorHAnsi" w:cstheme="minorHAnsi"/>
          <w:b/>
          <w:spacing w:val="-8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b/>
          <w:sz w:val="22"/>
          <w:szCs w:val="22"/>
        </w:rPr>
        <w:t>C</w:t>
      </w:r>
      <w:r w:rsidRPr="00564730">
        <w:rPr>
          <w:rFonts w:asciiTheme="minorHAnsi" w:eastAsia="Verdana" w:hAnsiTheme="minorHAnsi" w:cstheme="minorHAnsi"/>
          <w:b/>
          <w:spacing w:val="2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b/>
          <w:sz w:val="22"/>
          <w:szCs w:val="22"/>
        </w:rPr>
        <w:t>nt</w:t>
      </w:r>
      <w:r w:rsidRPr="00564730">
        <w:rPr>
          <w:rFonts w:asciiTheme="minorHAnsi" w:eastAsia="Verdana" w:hAnsiTheme="minorHAnsi" w:cstheme="minorHAnsi"/>
          <w:b/>
          <w:spacing w:val="2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b/>
          <w:sz w:val="22"/>
          <w:szCs w:val="22"/>
        </w:rPr>
        <w:t>r</w:t>
      </w:r>
      <w:r w:rsidRPr="00564730">
        <w:rPr>
          <w:rFonts w:asciiTheme="minorHAnsi" w:eastAsia="Verdana" w:hAnsiTheme="minorHAnsi" w:cstheme="minorHAnsi"/>
          <w:b/>
          <w:spacing w:val="-2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z w:val="22"/>
          <w:szCs w:val="22"/>
        </w:rPr>
        <w:t>–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z w:val="22"/>
          <w:szCs w:val="22"/>
        </w:rPr>
        <w:t>Ca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564730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564730">
        <w:rPr>
          <w:rFonts w:asciiTheme="minorHAnsi" w:eastAsia="Verdana" w:hAnsiTheme="minorHAnsi" w:cstheme="minorHAnsi"/>
          <w:sz w:val="22"/>
          <w:szCs w:val="22"/>
        </w:rPr>
        <w:t>,</w:t>
      </w:r>
      <w:r w:rsidRPr="00564730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z w:val="22"/>
          <w:szCs w:val="22"/>
        </w:rPr>
        <w:t>M</w:t>
      </w:r>
      <w:r w:rsidRPr="00564730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z w:val="22"/>
          <w:szCs w:val="22"/>
        </w:rPr>
        <w:t>s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so</w:t>
      </w:r>
      <w:r w:rsidRPr="00564730">
        <w:rPr>
          <w:rFonts w:asciiTheme="minorHAnsi" w:eastAsia="Verdana" w:hAnsiTheme="minorHAnsi" w:cstheme="minorHAnsi"/>
          <w:spacing w:val="3"/>
          <w:sz w:val="22"/>
          <w:szCs w:val="22"/>
        </w:rPr>
        <w:t>u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564730">
        <w:rPr>
          <w:rFonts w:asciiTheme="minorHAnsi" w:eastAsia="Verdana" w:hAnsiTheme="minorHAnsi" w:cstheme="minorHAnsi"/>
          <w:sz w:val="22"/>
          <w:szCs w:val="22"/>
        </w:rPr>
        <w:t>i</w:t>
      </w:r>
    </w:p>
    <w:p w14:paraId="78464BC1" w14:textId="77777777" w:rsidR="002F7B30" w:rsidRPr="00564730" w:rsidRDefault="00564730">
      <w:pPr>
        <w:spacing w:line="240" w:lineRule="exact"/>
        <w:ind w:left="164"/>
        <w:rPr>
          <w:rFonts w:asciiTheme="minorHAnsi" w:eastAsia="Verdana" w:hAnsiTheme="minorHAnsi" w:cstheme="minorHAnsi"/>
          <w:sz w:val="22"/>
          <w:szCs w:val="22"/>
        </w:rPr>
      </w:pPr>
      <w:r w:rsidRPr="00564730">
        <w:rPr>
          <w:rFonts w:asciiTheme="minorHAnsi" w:eastAsia="Verdana" w:hAnsiTheme="minorHAnsi" w:cstheme="minorHAnsi"/>
          <w:i/>
          <w:position w:val="-1"/>
          <w:sz w:val="22"/>
          <w:szCs w:val="22"/>
        </w:rPr>
        <w:t>C</w:t>
      </w:r>
      <w:r w:rsidRPr="00564730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>er</w:t>
      </w:r>
      <w:r w:rsidRPr="00564730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t</w:t>
      </w:r>
      <w:r w:rsidRPr="00564730">
        <w:rPr>
          <w:rFonts w:asciiTheme="minorHAnsi" w:eastAsia="Verdana" w:hAnsiTheme="minorHAnsi" w:cstheme="minorHAnsi"/>
          <w:i/>
          <w:position w:val="-1"/>
          <w:sz w:val="22"/>
          <w:szCs w:val="22"/>
        </w:rPr>
        <w:t>if</w:t>
      </w:r>
      <w:r w:rsidRPr="00564730">
        <w:rPr>
          <w:rFonts w:asciiTheme="minorHAnsi" w:eastAsia="Verdana" w:hAnsiTheme="minorHAnsi" w:cstheme="minorHAnsi"/>
          <w:i/>
          <w:spacing w:val="2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i/>
          <w:position w:val="-1"/>
          <w:sz w:val="22"/>
          <w:szCs w:val="22"/>
        </w:rPr>
        <w:t>d</w:t>
      </w:r>
      <w:r w:rsidRPr="00564730">
        <w:rPr>
          <w:rFonts w:asciiTheme="minorHAnsi" w:eastAsia="Verdana" w:hAnsiTheme="minorHAnsi" w:cstheme="minorHAnsi"/>
          <w:i/>
          <w:spacing w:val="-8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i/>
          <w:spacing w:val="2"/>
          <w:position w:val="-1"/>
          <w:sz w:val="22"/>
          <w:szCs w:val="22"/>
        </w:rPr>
        <w:t>M</w:t>
      </w:r>
      <w:r w:rsidRPr="00564730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d</w:t>
      </w:r>
      <w:r w:rsidRPr="00564730">
        <w:rPr>
          <w:rFonts w:asciiTheme="minorHAnsi" w:eastAsia="Verdana" w:hAnsiTheme="minorHAnsi" w:cstheme="minorHAnsi"/>
          <w:i/>
          <w:position w:val="-1"/>
          <w:sz w:val="22"/>
          <w:szCs w:val="22"/>
        </w:rPr>
        <w:t>ical</w:t>
      </w:r>
      <w:r w:rsidRPr="00564730">
        <w:rPr>
          <w:rFonts w:asciiTheme="minorHAnsi" w:eastAsia="Verdana" w:hAnsiTheme="minorHAnsi" w:cstheme="minorHAnsi"/>
          <w:i/>
          <w:spacing w:val="-7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i/>
          <w:spacing w:val="3"/>
          <w:position w:val="-1"/>
          <w:sz w:val="22"/>
          <w:szCs w:val="22"/>
        </w:rPr>
        <w:t>A</w:t>
      </w:r>
      <w:r w:rsidRPr="00564730">
        <w:rPr>
          <w:rFonts w:asciiTheme="minorHAnsi" w:eastAsia="Verdana" w:hAnsiTheme="minorHAnsi" w:cstheme="minorHAnsi"/>
          <w:i/>
          <w:position w:val="-1"/>
          <w:sz w:val="22"/>
          <w:szCs w:val="22"/>
        </w:rPr>
        <w:t>s</w:t>
      </w:r>
      <w:r w:rsidRPr="00564730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>s</w:t>
      </w:r>
      <w:r w:rsidRPr="00564730">
        <w:rPr>
          <w:rFonts w:asciiTheme="minorHAnsi" w:eastAsia="Verdana" w:hAnsiTheme="minorHAnsi" w:cstheme="minorHAnsi"/>
          <w:i/>
          <w:position w:val="-1"/>
          <w:sz w:val="22"/>
          <w:szCs w:val="22"/>
        </w:rPr>
        <w:t>ist</w:t>
      </w:r>
      <w:r w:rsidRPr="00564730">
        <w:rPr>
          <w:rFonts w:asciiTheme="minorHAnsi" w:eastAsia="Verdana" w:hAnsiTheme="minorHAnsi" w:cstheme="minorHAnsi"/>
          <w:i/>
          <w:spacing w:val="3"/>
          <w:position w:val="-1"/>
          <w:sz w:val="22"/>
          <w:szCs w:val="22"/>
        </w:rPr>
        <w:t>a</w:t>
      </w:r>
      <w:r w:rsidRPr="00564730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n</w:t>
      </w:r>
      <w:r w:rsidRPr="00564730">
        <w:rPr>
          <w:rFonts w:asciiTheme="minorHAnsi" w:eastAsia="Verdana" w:hAnsiTheme="minorHAnsi" w:cstheme="minorHAnsi"/>
          <w:i/>
          <w:position w:val="-1"/>
          <w:sz w:val="22"/>
          <w:szCs w:val="22"/>
        </w:rPr>
        <w:t>t</w:t>
      </w:r>
      <w:r w:rsidRPr="00564730">
        <w:rPr>
          <w:rFonts w:asciiTheme="minorHAnsi" w:eastAsia="Verdana" w:hAnsiTheme="minorHAnsi" w:cstheme="minorHAnsi"/>
          <w:i/>
          <w:spacing w:val="-9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i/>
          <w:spacing w:val="3"/>
          <w:position w:val="-1"/>
          <w:sz w:val="22"/>
          <w:szCs w:val="22"/>
        </w:rPr>
        <w:t>(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May</w:t>
      </w:r>
      <w:r w:rsidRPr="00564730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20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1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0</w:t>
      </w:r>
      <w:r w:rsidRPr="00564730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–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P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r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s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nt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)</w:t>
      </w:r>
    </w:p>
    <w:p w14:paraId="3BD51656" w14:textId="77777777" w:rsidR="002F7B30" w:rsidRPr="00564730" w:rsidRDefault="00564730">
      <w:pPr>
        <w:spacing w:line="240" w:lineRule="exact"/>
        <w:ind w:left="164"/>
        <w:rPr>
          <w:rFonts w:asciiTheme="minorHAnsi" w:eastAsia="Verdana" w:hAnsiTheme="minorHAnsi" w:cstheme="minorHAnsi"/>
          <w:sz w:val="22"/>
          <w:szCs w:val="22"/>
        </w:rPr>
      </w:pP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•</w:t>
      </w:r>
      <w:r w:rsidRPr="00564730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P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ro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v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-8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ct</w:t>
      </w:r>
      <w:r w:rsidRPr="00564730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pa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564730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r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l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in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w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h</w:t>
      </w:r>
      <w:r w:rsidRPr="00564730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h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pa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t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nt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’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564730">
        <w:rPr>
          <w:rFonts w:asciiTheme="minorHAnsi" w:eastAsia="Verdana" w:hAnsiTheme="minorHAnsi" w:cstheme="minorHAnsi"/>
          <w:spacing w:val="-8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564730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o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nd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564730">
        <w:rPr>
          <w:rFonts w:asciiTheme="minorHAnsi" w:eastAsia="Verdana" w:hAnsiTheme="minorHAnsi" w:cstheme="minorHAnsi"/>
          <w:spacing w:val="-11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re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qu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re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men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564730">
        <w:rPr>
          <w:rFonts w:asciiTheme="minorHAnsi" w:eastAsia="Verdana" w:hAnsiTheme="minorHAnsi" w:cstheme="minorHAnsi"/>
          <w:spacing w:val="-14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564730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g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</w:p>
    <w:p w14:paraId="78C6B861" w14:textId="77777777" w:rsidR="002F7B30" w:rsidRPr="00564730" w:rsidRDefault="00564730">
      <w:pPr>
        <w:spacing w:before="1"/>
        <w:ind w:left="164"/>
        <w:rPr>
          <w:rFonts w:asciiTheme="minorHAnsi" w:eastAsia="Verdana" w:hAnsiTheme="minorHAnsi" w:cstheme="minorHAnsi"/>
          <w:sz w:val="22"/>
          <w:szCs w:val="22"/>
        </w:rPr>
      </w:pPr>
      <w:r w:rsidRPr="00564730">
        <w:rPr>
          <w:rFonts w:asciiTheme="minorHAnsi" w:eastAsia="Verdana" w:hAnsiTheme="minorHAnsi" w:cstheme="minorHAnsi"/>
          <w:sz w:val="22"/>
          <w:szCs w:val="22"/>
        </w:rPr>
        <w:t>•</w:t>
      </w:r>
      <w:r w:rsidRPr="00564730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564730">
        <w:rPr>
          <w:rFonts w:asciiTheme="minorHAnsi" w:eastAsia="Verdana" w:hAnsiTheme="minorHAnsi" w:cstheme="minorHAnsi"/>
          <w:sz w:val="22"/>
          <w:szCs w:val="22"/>
        </w:rPr>
        <w:t>l</w:t>
      </w:r>
      <w:r w:rsidRPr="00564730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z w:val="22"/>
          <w:szCs w:val="22"/>
        </w:rPr>
        <w:t>ct</w:t>
      </w:r>
      <w:r w:rsidRPr="00564730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z w:val="22"/>
          <w:szCs w:val="22"/>
        </w:rPr>
        <w:t>da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64730">
        <w:rPr>
          <w:rFonts w:asciiTheme="minorHAnsi" w:eastAsia="Verdana" w:hAnsiTheme="minorHAnsi" w:cstheme="minorHAnsi"/>
          <w:sz w:val="22"/>
          <w:szCs w:val="22"/>
        </w:rPr>
        <w:t>a</w:t>
      </w:r>
      <w:r w:rsidRPr="00564730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564730">
        <w:rPr>
          <w:rFonts w:asciiTheme="minorHAnsi" w:eastAsia="Verdana" w:hAnsiTheme="minorHAnsi" w:cstheme="minorHAnsi"/>
          <w:sz w:val="22"/>
          <w:szCs w:val="22"/>
        </w:rPr>
        <w:t>ch</w:t>
      </w:r>
      <w:r w:rsidRPr="00564730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564730">
        <w:rPr>
          <w:rFonts w:asciiTheme="minorHAnsi" w:eastAsia="Verdana" w:hAnsiTheme="minorHAnsi" w:cstheme="minorHAnsi"/>
          <w:sz w:val="22"/>
          <w:szCs w:val="22"/>
        </w:rPr>
        <w:t>s</w:t>
      </w:r>
      <w:r w:rsidRPr="00564730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564730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564730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564730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z w:val="22"/>
          <w:szCs w:val="22"/>
        </w:rPr>
        <w:t>c</w:t>
      </w:r>
      <w:r w:rsidRPr="00564730">
        <w:rPr>
          <w:rFonts w:asciiTheme="minorHAnsi" w:eastAsia="Verdana" w:hAnsiTheme="minorHAnsi" w:cstheme="minorHAnsi"/>
          <w:spacing w:val="-3"/>
          <w:sz w:val="22"/>
          <w:szCs w:val="22"/>
        </w:rPr>
        <w:t>a</w:t>
      </w:r>
      <w:r w:rsidRPr="00564730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564730">
        <w:rPr>
          <w:rFonts w:asciiTheme="minorHAnsi" w:eastAsia="Verdana" w:hAnsiTheme="minorHAnsi" w:cstheme="minorHAnsi"/>
          <w:sz w:val="22"/>
          <w:szCs w:val="22"/>
        </w:rPr>
        <w:t>,</w:t>
      </w:r>
      <w:r w:rsidRPr="00564730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564730">
        <w:rPr>
          <w:rFonts w:asciiTheme="minorHAnsi" w:eastAsia="Verdana" w:hAnsiTheme="minorHAnsi" w:cstheme="minorHAnsi"/>
          <w:sz w:val="22"/>
          <w:szCs w:val="22"/>
        </w:rPr>
        <w:t>s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564730">
        <w:rPr>
          <w:rFonts w:asciiTheme="minorHAnsi" w:eastAsia="Verdana" w:hAnsiTheme="minorHAnsi" w:cstheme="minorHAnsi"/>
          <w:sz w:val="22"/>
          <w:szCs w:val="22"/>
        </w:rPr>
        <w:t>cho</w:t>
      </w:r>
      <w:r w:rsidRPr="00564730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564730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z w:val="22"/>
          <w:szCs w:val="22"/>
        </w:rPr>
        <w:t>ca</w:t>
      </w:r>
      <w:r w:rsidRPr="00564730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564730">
        <w:rPr>
          <w:rFonts w:asciiTheme="minorHAnsi" w:eastAsia="Verdana" w:hAnsiTheme="minorHAnsi" w:cstheme="minorHAnsi"/>
          <w:sz w:val="22"/>
          <w:szCs w:val="22"/>
        </w:rPr>
        <w:t>,</w:t>
      </w:r>
      <w:r w:rsidRPr="00564730">
        <w:rPr>
          <w:rFonts w:asciiTheme="minorHAnsi" w:eastAsia="Verdana" w:hAnsiTheme="minorHAnsi" w:cstheme="minorHAnsi"/>
          <w:spacing w:val="-17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z w:val="22"/>
          <w:szCs w:val="22"/>
        </w:rPr>
        <w:t>s</w:t>
      </w:r>
      <w:r w:rsidRPr="00564730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564730">
        <w:rPr>
          <w:rFonts w:asciiTheme="minorHAnsi" w:eastAsia="Verdana" w:hAnsiTheme="minorHAnsi" w:cstheme="minorHAnsi"/>
          <w:sz w:val="22"/>
          <w:szCs w:val="22"/>
        </w:rPr>
        <w:t>c</w:t>
      </w:r>
      <w:r w:rsidRPr="00564730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z w:val="22"/>
          <w:szCs w:val="22"/>
        </w:rPr>
        <w:t>a</w:t>
      </w:r>
      <w:r w:rsidRPr="00564730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564730">
        <w:rPr>
          <w:rFonts w:asciiTheme="minorHAnsi" w:eastAsia="Verdana" w:hAnsiTheme="minorHAnsi" w:cstheme="minorHAnsi"/>
          <w:sz w:val="22"/>
          <w:szCs w:val="22"/>
        </w:rPr>
        <w:t>,</w:t>
      </w:r>
      <w:r w:rsidRPr="00564730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z w:val="22"/>
          <w:szCs w:val="22"/>
        </w:rPr>
        <w:t>a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564730">
        <w:rPr>
          <w:rFonts w:asciiTheme="minorHAnsi" w:eastAsia="Verdana" w:hAnsiTheme="minorHAnsi" w:cstheme="minorHAnsi"/>
          <w:sz w:val="22"/>
          <w:szCs w:val="22"/>
        </w:rPr>
        <w:t>d</w:t>
      </w:r>
      <w:r w:rsidRPr="00564730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564730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564730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564730">
        <w:rPr>
          <w:rFonts w:asciiTheme="minorHAnsi" w:eastAsia="Verdana" w:hAnsiTheme="minorHAnsi" w:cstheme="minorHAnsi"/>
          <w:sz w:val="22"/>
          <w:szCs w:val="22"/>
        </w:rPr>
        <w:t>al</w:t>
      </w:r>
      <w:r w:rsidRPr="00564730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564730">
        <w:rPr>
          <w:rFonts w:asciiTheme="minorHAnsi" w:eastAsia="Verdana" w:hAnsiTheme="minorHAnsi" w:cstheme="minorHAnsi"/>
          <w:sz w:val="22"/>
          <w:szCs w:val="22"/>
        </w:rPr>
        <w:t>acto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564730">
        <w:rPr>
          <w:rFonts w:asciiTheme="minorHAnsi" w:eastAsia="Verdana" w:hAnsiTheme="minorHAnsi" w:cstheme="minorHAnsi"/>
          <w:sz w:val="22"/>
          <w:szCs w:val="22"/>
        </w:rPr>
        <w:t>s</w:t>
      </w:r>
      <w:r w:rsidRPr="00564730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qu</w:t>
      </w:r>
      <w:r w:rsidRPr="00564730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re</w:t>
      </w:r>
      <w:r w:rsidRPr="00564730">
        <w:rPr>
          <w:rFonts w:asciiTheme="minorHAnsi" w:eastAsia="Verdana" w:hAnsiTheme="minorHAnsi" w:cstheme="minorHAnsi"/>
          <w:sz w:val="22"/>
          <w:szCs w:val="22"/>
        </w:rPr>
        <w:t>d</w:t>
      </w:r>
      <w:r w:rsidRPr="00564730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564730">
        <w:rPr>
          <w:rFonts w:asciiTheme="minorHAnsi" w:eastAsia="Verdana" w:hAnsiTheme="minorHAnsi" w:cstheme="minorHAnsi"/>
          <w:sz w:val="22"/>
          <w:szCs w:val="22"/>
        </w:rPr>
        <w:t>r</w:t>
      </w:r>
      <w:r w:rsidRPr="00564730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564730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564730">
        <w:rPr>
          <w:rFonts w:asciiTheme="minorHAnsi" w:eastAsia="Verdana" w:hAnsiTheme="minorHAnsi" w:cstheme="minorHAnsi"/>
          <w:sz w:val="22"/>
          <w:szCs w:val="22"/>
        </w:rPr>
        <w:t>e</w:t>
      </w:r>
    </w:p>
    <w:p w14:paraId="7A9C6AF4" w14:textId="77777777" w:rsidR="002F7B30" w:rsidRPr="00564730" w:rsidRDefault="00564730">
      <w:pPr>
        <w:spacing w:line="240" w:lineRule="exact"/>
        <w:ind w:left="164"/>
        <w:rPr>
          <w:rFonts w:asciiTheme="minorHAnsi" w:eastAsia="Verdana" w:hAnsiTheme="minorHAnsi" w:cstheme="minorHAnsi"/>
          <w:sz w:val="22"/>
          <w:szCs w:val="22"/>
        </w:rPr>
      </w:pP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•</w:t>
      </w:r>
      <w:r w:rsidRPr="00564730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v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564730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s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-9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m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cat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564730">
        <w:rPr>
          <w:rFonts w:asciiTheme="minorHAnsi" w:eastAsia="Verdana" w:hAnsiTheme="minorHAnsi" w:cstheme="minorHAnsi"/>
          <w:spacing w:val="-16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in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k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g</w:t>
      </w:r>
      <w:r w:rsidRPr="00564730">
        <w:rPr>
          <w:rFonts w:asciiTheme="minorHAnsi" w:eastAsia="Verdana" w:hAnsiTheme="minorHAnsi" w:cstheme="minorHAnsi"/>
          <w:spacing w:val="-8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w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h</w:t>
      </w:r>
      <w:r w:rsidRPr="00564730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564730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f</w:t>
      </w:r>
      <w:r w:rsidRPr="00564730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564730">
        <w:rPr>
          <w:rFonts w:asciiTheme="minorHAnsi" w:eastAsia="Verdana" w:hAnsiTheme="minorHAnsi" w:cstheme="minorHAnsi"/>
          <w:spacing w:val="-11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p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li</w:t>
      </w:r>
      <w:r w:rsidRPr="00564730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c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564730">
        <w:rPr>
          <w:rFonts w:asciiTheme="minorHAnsi" w:eastAsia="Verdana" w:hAnsiTheme="minorHAnsi" w:cstheme="minorHAnsi"/>
          <w:spacing w:val="-8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564730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p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564730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u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</w:p>
    <w:p w14:paraId="5DC00D72" w14:textId="77777777" w:rsidR="002F7B30" w:rsidRPr="00564730" w:rsidRDefault="00564730">
      <w:pPr>
        <w:spacing w:line="240" w:lineRule="exact"/>
        <w:ind w:left="164"/>
        <w:rPr>
          <w:rFonts w:asciiTheme="minorHAnsi" w:eastAsia="Verdana" w:hAnsiTheme="minorHAnsi" w:cstheme="minorHAnsi"/>
          <w:sz w:val="22"/>
          <w:szCs w:val="22"/>
        </w:rPr>
      </w:pP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•</w:t>
      </w:r>
      <w:r w:rsidRPr="00564730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R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f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r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ce</w:t>
      </w:r>
      <w:r w:rsidRPr="00564730">
        <w:rPr>
          <w:rFonts w:asciiTheme="minorHAnsi" w:eastAsia="Verdana" w:hAnsiTheme="minorHAnsi" w:cstheme="minorHAnsi"/>
          <w:spacing w:val="-9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pa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564730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564730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c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h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g</w:t>
      </w:r>
      <w:r w:rsidRPr="00564730">
        <w:rPr>
          <w:rFonts w:asciiTheme="minorHAnsi" w:eastAsia="Verdana" w:hAnsiTheme="minorHAnsi" w:cstheme="minorHAnsi"/>
          <w:spacing w:val="-9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as</w:t>
      </w:r>
      <w:r w:rsidRPr="00564730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te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564730">
        <w:rPr>
          <w:rFonts w:asciiTheme="minorHAnsi" w:eastAsia="Verdana" w:hAnsiTheme="minorHAnsi" w:cstheme="minorHAnsi"/>
          <w:spacing w:val="-11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by</w:t>
      </w:r>
      <w:r w:rsidRPr="00564730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t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h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p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h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y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564730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an</w:t>
      </w:r>
    </w:p>
    <w:p w14:paraId="2BD0C387" w14:textId="77777777" w:rsidR="002F7B30" w:rsidRPr="00564730" w:rsidRDefault="00564730">
      <w:pPr>
        <w:spacing w:before="1"/>
        <w:ind w:left="164"/>
        <w:rPr>
          <w:rFonts w:asciiTheme="minorHAnsi" w:eastAsia="Verdana" w:hAnsiTheme="minorHAnsi" w:cstheme="minorHAnsi"/>
          <w:sz w:val="22"/>
          <w:szCs w:val="22"/>
        </w:rPr>
      </w:pPr>
      <w:r w:rsidRPr="0056473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564730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nt</w:t>
      </w:r>
      <w:r w:rsidRPr="00564730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z w:val="22"/>
          <w:szCs w:val="22"/>
        </w:rPr>
        <w:t>fy</w:t>
      </w:r>
      <w:r w:rsidRPr="00564730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z w:val="22"/>
          <w:szCs w:val="22"/>
        </w:rPr>
        <w:t>pa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64730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564730">
        <w:rPr>
          <w:rFonts w:asciiTheme="minorHAnsi" w:eastAsia="Verdana" w:hAnsiTheme="minorHAnsi" w:cstheme="minorHAnsi"/>
          <w:sz w:val="22"/>
          <w:szCs w:val="22"/>
        </w:rPr>
        <w:t>t</w:t>
      </w:r>
      <w:r w:rsidRPr="00564730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z w:val="22"/>
          <w:szCs w:val="22"/>
        </w:rPr>
        <w:t>p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ro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564730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z w:val="22"/>
          <w:szCs w:val="22"/>
        </w:rPr>
        <w:t>ms</w:t>
      </w:r>
      <w:r w:rsidRPr="00564730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z w:val="22"/>
          <w:szCs w:val="22"/>
        </w:rPr>
        <w:t>a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564730">
        <w:rPr>
          <w:rFonts w:asciiTheme="minorHAnsi" w:eastAsia="Verdana" w:hAnsiTheme="minorHAnsi" w:cstheme="minorHAnsi"/>
          <w:sz w:val="22"/>
          <w:szCs w:val="22"/>
        </w:rPr>
        <w:t>d</w:t>
      </w:r>
      <w:r w:rsidRPr="00564730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z w:val="22"/>
          <w:szCs w:val="22"/>
        </w:rPr>
        <w:t>a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564730">
        <w:rPr>
          <w:rFonts w:asciiTheme="minorHAnsi" w:eastAsia="Verdana" w:hAnsiTheme="minorHAnsi" w:cstheme="minorHAnsi"/>
          <w:sz w:val="22"/>
          <w:szCs w:val="22"/>
        </w:rPr>
        <w:t>a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ng</w:t>
      </w:r>
      <w:r w:rsidRPr="00564730">
        <w:rPr>
          <w:rFonts w:asciiTheme="minorHAnsi" w:eastAsia="Verdana" w:hAnsiTheme="minorHAnsi" w:cstheme="minorHAnsi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z w:val="22"/>
          <w:szCs w:val="22"/>
        </w:rPr>
        <w:t>t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564730">
        <w:rPr>
          <w:rFonts w:asciiTheme="minorHAnsi" w:eastAsia="Verdana" w:hAnsiTheme="minorHAnsi" w:cstheme="minorHAnsi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z w:val="22"/>
          <w:szCs w:val="22"/>
        </w:rPr>
        <w:t>p</w:t>
      </w:r>
      <w:r w:rsidRPr="00564730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564730">
        <w:rPr>
          <w:rFonts w:asciiTheme="minorHAnsi" w:eastAsia="Verdana" w:hAnsiTheme="minorHAnsi" w:cstheme="minorHAnsi"/>
          <w:sz w:val="22"/>
          <w:szCs w:val="22"/>
        </w:rPr>
        <w:t>an</w:t>
      </w:r>
      <w:r w:rsidRPr="00564730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564730">
        <w:rPr>
          <w:rFonts w:asciiTheme="minorHAnsi" w:eastAsia="Verdana" w:hAnsiTheme="minorHAnsi" w:cstheme="minorHAnsi"/>
          <w:sz w:val="22"/>
          <w:szCs w:val="22"/>
        </w:rPr>
        <w:t>f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z w:val="22"/>
          <w:szCs w:val="22"/>
        </w:rPr>
        <w:t>ca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564730">
        <w:rPr>
          <w:rFonts w:asciiTheme="minorHAnsi" w:eastAsia="Verdana" w:hAnsiTheme="minorHAnsi" w:cstheme="minorHAnsi"/>
          <w:sz w:val="22"/>
          <w:szCs w:val="22"/>
        </w:rPr>
        <w:t>e</w:t>
      </w:r>
    </w:p>
    <w:p w14:paraId="02E9E837" w14:textId="77777777" w:rsidR="002F7B30" w:rsidRPr="00564730" w:rsidRDefault="00564730">
      <w:pPr>
        <w:spacing w:line="240" w:lineRule="exact"/>
        <w:ind w:left="164"/>
        <w:rPr>
          <w:rFonts w:asciiTheme="minorHAnsi" w:eastAsia="Verdana" w:hAnsiTheme="minorHAnsi" w:cstheme="minorHAnsi"/>
          <w:sz w:val="22"/>
          <w:szCs w:val="22"/>
        </w:rPr>
      </w:pP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564730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l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ment</w:t>
      </w:r>
      <w:r w:rsidRPr="00564730">
        <w:rPr>
          <w:rFonts w:asciiTheme="minorHAnsi" w:eastAsia="Verdana" w:hAnsiTheme="minorHAnsi" w:cstheme="minorHAnsi"/>
          <w:spacing w:val="-10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h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ca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r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p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l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an</w:t>
      </w:r>
      <w:r w:rsidRPr="00564730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as</w:t>
      </w:r>
      <w:r w:rsidRPr="00564730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re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564730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t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564730">
        <w:rPr>
          <w:rFonts w:asciiTheme="minorHAnsi" w:eastAsia="Verdana" w:hAnsiTheme="minorHAnsi" w:cstheme="minorHAnsi"/>
          <w:spacing w:val="-8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by t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h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P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h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y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564730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an</w:t>
      </w:r>
      <w:r w:rsidRPr="00564730">
        <w:rPr>
          <w:rFonts w:asciiTheme="minorHAnsi" w:eastAsia="Verdana" w:hAnsiTheme="minorHAnsi" w:cstheme="minorHAnsi"/>
          <w:spacing w:val="-8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564730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RN</w:t>
      </w:r>
    </w:p>
    <w:p w14:paraId="627E351C" w14:textId="77777777" w:rsidR="002F7B30" w:rsidRPr="00564730" w:rsidRDefault="002F7B30">
      <w:pPr>
        <w:spacing w:before="3" w:line="280" w:lineRule="exact"/>
        <w:rPr>
          <w:rFonts w:asciiTheme="minorHAnsi" w:hAnsiTheme="minorHAnsi" w:cstheme="minorHAnsi"/>
          <w:sz w:val="22"/>
          <w:szCs w:val="22"/>
        </w:rPr>
      </w:pPr>
    </w:p>
    <w:p w14:paraId="1EC856AE" w14:textId="77777777" w:rsidR="002F7B30" w:rsidRPr="00564730" w:rsidRDefault="00564730">
      <w:pPr>
        <w:ind w:left="164"/>
        <w:rPr>
          <w:rFonts w:asciiTheme="minorHAnsi" w:eastAsia="Verdana" w:hAnsiTheme="minorHAnsi" w:cstheme="minorHAnsi"/>
          <w:sz w:val="22"/>
          <w:szCs w:val="22"/>
        </w:rPr>
      </w:pPr>
      <w:r w:rsidRPr="00564730">
        <w:rPr>
          <w:rFonts w:asciiTheme="minorHAnsi" w:eastAsia="Verdana" w:hAnsiTheme="minorHAnsi" w:cstheme="minorHAnsi"/>
          <w:b/>
          <w:sz w:val="22"/>
          <w:szCs w:val="22"/>
        </w:rPr>
        <w:t>Dup</w:t>
      </w:r>
      <w:r w:rsidRPr="00564730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564730">
        <w:rPr>
          <w:rFonts w:asciiTheme="minorHAnsi" w:eastAsia="Verdana" w:hAnsiTheme="minorHAnsi" w:cstheme="minorHAnsi"/>
          <w:b/>
          <w:sz w:val="22"/>
          <w:szCs w:val="22"/>
        </w:rPr>
        <w:t>ge</w:t>
      </w:r>
      <w:r w:rsidRPr="00564730">
        <w:rPr>
          <w:rFonts w:asciiTheme="minorHAnsi" w:eastAsia="Verdana" w:hAnsiTheme="minorHAnsi" w:cstheme="minorHAnsi"/>
          <w:b/>
          <w:spacing w:val="-9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b/>
          <w:spacing w:val="1"/>
          <w:sz w:val="22"/>
          <w:szCs w:val="22"/>
        </w:rPr>
        <w:t>M</w:t>
      </w:r>
      <w:r w:rsidRPr="00564730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b/>
          <w:spacing w:val="2"/>
          <w:sz w:val="22"/>
          <w:szCs w:val="22"/>
        </w:rPr>
        <w:t>d</w:t>
      </w:r>
      <w:r w:rsidRPr="00564730">
        <w:rPr>
          <w:rFonts w:asciiTheme="minorHAnsi" w:eastAsia="Verdana" w:hAnsiTheme="minorHAnsi" w:cstheme="minorHAnsi"/>
          <w:b/>
          <w:spacing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b/>
          <w:sz w:val="22"/>
          <w:szCs w:val="22"/>
        </w:rPr>
        <w:t>c</w:t>
      </w:r>
      <w:r w:rsidRPr="00564730">
        <w:rPr>
          <w:rFonts w:asciiTheme="minorHAnsi" w:eastAsia="Verdana" w:hAnsiTheme="minorHAnsi" w:cstheme="minorHAnsi"/>
          <w:b/>
          <w:spacing w:val="2"/>
          <w:sz w:val="22"/>
          <w:szCs w:val="22"/>
        </w:rPr>
        <w:t>a</w:t>
      </w:r>
      <w:r w:rsidRPr="00564730">
        <w:rPr>
          <w:rFonts w:asciiTheme="minorHAnsi" w:eastAsia="Verdana" w:hAnsiTheme="minorHAnsi" w:cstheme="minorHAnsi"/>
          <w:b/>
          <w:sz w:val="22"/>
          <w:szCs w:val="22"/>
        </w:rPr>
        <w:t>l</w:t>
      </w:r>
      <w:r w:rsidRPr="00564730">
        <w:rPr>
          <w:rFonts w:asciiTheme="minorHAnsi" w:eastAsia="Verdana" w:hAnsiTheme="minorHAnsi" w:cstheme="minorHAnsi"/>
          <w:b/>
          <w:spacing w:val="-8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b/>
          <w:spacing w:val="-1"/>
          <w:sz w:val="22"/>
          <w:szCs w:val="22"/>
        </w:rPr>
        <w:t>G</w:t>
      </w:r>
      <w:r w:rsidRPr="00564730">
        <w:rPr>
          <w:rFonts w:asciiTheme="minorHAnsi" w:eastAsia="Verdana" w:hAnsiTheme="minorHAnsi" w:cstheme="minorHAnsi"/>
          <w:b/>
          <w:spacing w:val="2"/>
          <w:sz w:val="22"/>
          <w:szCs w:val="22"/>
        </w:rPr>
        <w:t>r</w:t>
      </w:r>
      <w:r w:rsidRPr="00564730">
        <w:rPr>
          <w:rFonts w:asciiTheme="minorHAnsi" w:eastAsia="Verdana" w:hAnsiTheme="minorHAnsi" w:cstheme="minorHAnsi"/>
          <w:b/>
          <w:sz w:val="22"/>
          <w:szCs w:val="22"/>
        </w:rPr>
        <w:t>o</w:t>
      </w:r>
      <w:r w:rsidRPr="00564730">
        <w:rPr>
          <w:rFonts w:asciiTheme="minorHAnsi" w:eastAsia="Verdana" w:hAnsiTheme="minorHAnsi" w:cstheme="minorHAnsi"/>
          <w:b/>
          <w:spacing w:val="2"/>
          <w:sz w:val="22"/>
          <w:szCs w:val="22"/>
        </w:rPr>
        <w:t>u</w:t>
      </w:r>
      <w:r w:rsidRPr="00564730">
        <w:rPr>
          <w:rFonts w:asciiTheme="minorHAnsi" w:eastAsia="Verdana" w:hAnsiTheme="minorHAnsi" w:cstheme="minorHAnsi"/>
          <w:b/>
          <w:sz w:val="22"/>
          <w:szCs w:val="22"/>
        </w:rPr>
        <w:t>p</w:t>
      </w:r>
      <w:r w:rsidRPr="00564730">
        <w:rPr>
          <w:rFonts w:asciiTheme="minorHAnsi" w:eastAsia="Verdana" w:hAnsiTheme="minorHAnsi" w:cstheme="minorHAnsi"/>
          <w:b/>
          <w:spacing w:val="-3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z w:val="22"/>
          <w:szCs w:val="22"/>
        </w:rPr>
        <w:t>–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G</w:t>
      </w:r>
      <w:r w:rsidRPr="00564730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z w:val="22"/>
          <w:szCs w:val="22"/>
        </w:rPr>
        <w:t>n</w:t>
      </w:r>
      <w:r w:rsidRPr="00564730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z w:val="22"/>
          <w:szCs w:val="22"/>
        </w:rPr>
        <w:t>l</w:t>
      </w:r>
      <w:r w:rsidRPr="00564730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564730">
        <w:rPr>
          <w:rFonts w:asciiTheme="minorHAnsi" w:eastAsia="Verdana" w:hAnsiTheme="minorHAnsi" w:cstheme="minorHAnsi"/>
          <w:sz w:val="22"/>
          <w:szCs w:val="22"/>
        </w:rPr>
        <w:t>y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564730">
        <w:rPr>
          <w:rFonts w:asciiTheme="minorHAnsi" w:eastAsia="Verdana" w:hAnsiTheme="minorHAnsi" w:cstheme="minorHAnsi"/>
          <w:sz w:val="22"/>
          <w:szCs w:val="22"/>
        </w:rPr>
        <w:t>,</w:t>
      </w:r>
      <w:r w:rsidRPr="00564730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564730">
        <w:rPr>
          <w:rFonts w:asciiTheme="minorHAnsi" w:eastAsia="Verdana" w:hAnsiTheme="minorHAnsi" w:cstheme="minorHAnsi"/>
          <w:sz w:val="22"/>
          <w:szCs w:val="22"/>
        </w:rPr>
        <w:t>l</w:t>
      </w:r>
      <w:r w:rsidRPr="00564730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564730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564730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z w:val="22"/>
          <w:szCs w:val="22"/>
        </w:rPr>
        <w:t>s</w:t>
      </w:r>
    </w:p>
    <w:p w14:paraId="06B22416" w14:textId="77777777" w:rsidR="002F7B30" w:rsidRPr="00564730" w:rsidRDefault="00564730">
      <w:pPr>
        <w:spacing w:line="240" w:lineRule="exact"/>
        <w:ind w:left="164"/>
        <w:rPr>
          <w:rFonts w:asciiTheme="minorHAnsi" w:eastAsia="Verdana" w:hAnsiTheme="minorHAnsi" w:cstheme="minorHAnsi"/>
          <w:sz w:val="22"/>
          <w:szCs w:val="22"/>
        </w:rPr>
      </w:pPr>
      <w:r w:rsidRPr="00564730">
        <w:rPr>
          <w:rFonts w:asciiTheme="minorHAnsi" w:eastAsia="Verdana" w:hAnsiTheme="minorHAnsi" w:cstheme="minorHAnsi"/>
          <w:i/>
          <w:position w:val="-1"/>
          <w:sz w:val="22"/>
          <w:szCs w:val="22"/>
        </w:rPr>
        <w:t>M</w:t>
      </w:r>
      <w:r w:rsidRPr="00564730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d</w:t>
      </w:r>
      <w:r w:rsidRPr="00564730">
        <w:rPr>
          <w:rFonts w:asciiTheme="minorHAnsi" w:eastAsia="Verdana" w:hAnsiTheme="minorHAnsi" w:cstheme="minorHAnsi"/>
          <w:i/>
          <w:position w:val="-1"/>
          <w:sz w:val="22"/>
          <w:szCs w:val="22"/>
        </w:rPr>
        <w:t>ical</w:t>
      </w:r>
      <w:r w:rsidRPr="00564730">
        <w:rPr>
          <w:rFonts w:asciiTheme="minorHAnsi" w:eastAsia="Verdana" w:hAnsiTheme="minorHAnsi" w:cstheme="minorHAnsi"/>
          <w:i/>
          <w:spacing w:val="-7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i/>
          <w:spacing w:val="3"/>
          <w:position w:val="-1"/>
          <w:sz w:val="22"/>
          <w:szCs w:val="22"/>
        </w:rPr>
        <w:t>A</w:t>
      </w:r>
      <w:r w:rsidRPr="00564730">
        <w:rPr>
          <w:rFonts w:asciiTheme="minorHAnsi" w:eastAsia="Verdana" w:hAnsiTheme="minorHAnsi" w:cstheme="minorHAnsi"/>
          <w:i/>
          <w:position w:val="-1"/>
          <w:sz w:val="22"/>
          <w:szCs w:val="22"/>
        </w:rPr>
        <w:t>s</w:t>
      </w:r>
      <w:r w:rsidRPr="00564730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>s</w:t>
      </w:r>
      <w:r w:rsidRPr="00564730">
        <w:rPr>
          <w:rFonts w:asciiTheme="minorHAnsi" w:eastAsia="Verdana" w:hAnsiTheme="minorHAnsi" w:cstheme="minorHAnsi"/>
          <w:i/>
          <w:position w:val="-1"/>
          <w:sz w:val="22"/>
          <w:szCs w:val="22"/>
        </w:rPr>
        <w:t>ista</w:t>
      </w:r>
      <w:r w:rsidRPr="00564730">
        <w:rPr>
          <w:rFonts w:asciiTheme="minorHAnsi" w:eastAsia="Verdana" w:hAnsiTheme="minorHAnsi" w:cstheme="minorHAnsi"/>
          <w:i/>
          <w:spacing w:val="2"/>
          <w:position w:val="-1"/>
          <w:sz w:val="22"/>
          <w:szCs w:val="22"/>
        </w:rPr>
        <w:t>n</w:t>
      </w:r>
      <w:r w:rsidRPr="00564730">
        <w:rPr>
          <w:rFonts w:asciiTheme="minorHAnsi" w:eastAsia="Verdana" w:hAnsiTheme="minorHAnsi" w:cstheme="minorHAnsi"/>
          <w:i/>
          <w:position w:val="-1"/>
          <w:sz w:val="22"/>
          <w:szCs w:val="22"/>
        </w:rPr>
        <w:t>t</w:t>
      </w:r>
      <w:r w:rsidRPr="00564730">
        <w:rPr>
          <w:rFonts w:asciiTheme="minorHAnsi" w:eastAsia="Verdana" w:hAnsiTheme="minorHAnsi" w:cstheme="minorHAnsi"/>
          <w:i/>
          <w:spacing w:val="-8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(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J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anu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y</w:t>
      </w:r>
      <w:r w:rsidRPr="00564730">
        <w:rPr>
          <w:rFonts w:asciiTheme="minorHAnsi" w:eastAsia="Verdana" w:hAnsiTheme="minorHAnsi" w:cstheme="minorHAnsi"/>
          <w:spacing w:val="-10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2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0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10</w:t>
      </w:r>
      <w:r w:rsidRPr="00564730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–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May</w:t>
      </w:r>
      <w:r w:rsidRPr="00564730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20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1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0)</w:t>
      </w:r>
    </w:p>
    <w:p w14:paraId="7B1F0F6B" w14:textId="77777777" w:rsidR="002F7B30" w:rsidRPr="00564730" w:rsidRDefault="00564730">
      <w:pPr>
        <w:spacing w:line="240" w:lineRule="exact"/>
        <w:ind w:left="164"/>
        <w:rPr>
          <w:rFonts w:asciiTheme="minorHAnsi" w:eastAsia="Verdana" w:hAnsiTheme="minorHAnsi" w:cstheme="minorHAnsi"/>
          <w:sz w:val="22"/>
          <w:szCs w:val="22"/>
        </w:rPr>
      </w:pP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•</w:t>
      </w:r>
      <w:r w:rsidRPr="00564730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564730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s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su</w:t>
      </w:r>
      <w:r w:rsidRPr="00564730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r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564730">
        <w:rPr>
          <w:rFonts w:asciiTheme="minorHAnsi" w:eastAsia="Verdana" w:hAnsiTheme="minorHAnsi" w:cstheme="minorHAnsi"/>
          <w:spacing w:val="-8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c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564730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f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or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564730">
        <w:rPr>
          <w:rFonts w:asciiTheme="minorHAnsi" w:eastAsia="Verdana" w:hAnsiTheme="minorHAnsi" w:cstheme="minorHAnsi"/>
          <w:spacing w:val="-8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564730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t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564730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l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y</w:t>
      </w:r>
      <w:r w:rsidRPr="00564730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tt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nt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564730">
        <w:rPr>
          <w:rFonts w:asciiTheme="minorHAnsi" w:eastAsia="Verdana" w:hAnsiTheme="minorHAnsi" w:cstheme="minorHAnsi"/>
          <w:spacing w:val="-8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to</w:t>
      </w:r>
      <w:r w:rsidRPr="00564730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all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p</w:t>
      </w:r>
      <w:r w:rsidRPr="00564730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a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nt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</w:p>
    <w:p w14:paraId="719F7B3F" w14:textId="77777777" w:rsidR="002F7B30" w:rsidRPr="00564730" w:rsidRDefault="00564730">
      <w:pPr>
        <w:spacing w:before="1"/>
        <w:ind w:left="164"/>
        <w:rPr>
          <w:rFonts w:asciiTheme="minorHAnsi" w:eastAsia="Verdana" w:hAnsiTheme="minorHAnsi" w:cstheme="minorHAnsi"/>
          <w:sz w:val="22"/>
          <w:szCs w:val="22"/>
        </w:rPr>
      </w:pPr>
      <w:r w:rsidRPr="00564730">
        <w:rPr>
          <w:rFonts w:asciiTheme="minorHAnsi" w:eastAsia="Verdana" w:hAnsiTheme="minorHAnsi" w:cstheme="minorHAnsi"/>
          <w:sz w:val="22"/>
          <w:szCs w:val="22"/>
        </w:rPr>
        <w:t>•</w:t>
      </w:r>
      <w:r w:rsidRPr="00564730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ndu</w:t>
      </w:r>
      <w:r w:rsidRPr="00564730">
        <w:rPr>
          <w:rFonts w:asciiTheme="minorHAnsi" w:eastAsia="Verdana" w:hAnsiTheme="minorHAnsi" w:cstheme="minorHAnsi"/>
          <w:sz w:val="22"/>
          <w:szCs w:val="22"/>
        </w:rPr>
        <w:t>ct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z w:val="22"/>
          <w:szCs w:val="22"/>
        </w:rPr>
        <w:t>d</w:t>
      </w:r>
      <w:r w:rsidRPr="00564730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z w:val="22"/>
          <w:szCs w:val="22"/>
        </w:rPr>
        <w:t>a</w:t>
      </w:r>
      <w:r w:rsidRPr="00564730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564730">
        <w:rPr>
          <w:rFonts w:asciiTheme="minorHAnsi" w:eastAsia="Verdana" w:hAnsiTheme="minorHAnsi" w:cstheme="minorHAnsi"/>
          <w:sz w:val="22"/>
          <w:szCs w:val="22"/>
        </w:rPr>
        <w:t>l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gu</w:t>
      </w:r>
      <w:r w:rsidRPr="00564730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564730">
        <w:rPr>
          <w:rFonts w:asciiTheme="minorHAnsi" w:eastAsia="Verdana" w:hAnsiTheme="minorHAnsi" w:cstheme="minorHAnsi"/>
          <w:sz w:val="22"/>
          <w:szCs w:val="22"/>
        </w:rPr>
        <w:t>ar</w:t>
      </w:r>
      <w:r w:rsidRPr="00564730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z w:val="22"/>
          <w:szCs w:val="22"/>
        </w:rPr>
        <w:t>p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ro</w:t>
      </w:r>
      <w:r w:rsidRPr="00564730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dur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z w:val="22"/>
          <w:szCs w:val="22"/>
        </w:rPr>
        <w:t>s</w:t>
      </w:r>
      <w:r w:rsidRPr="00564730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564730">
        <w:rPr>
          <w:rFonts w:asciiTheme="minorHAnsi" w:eastAsia="Verdana" w:hAnsiTheme="minorHAnsi" w:cstheme="minorHAnsi"/>
          <w:sz w:val="22"/>
          <w:szCs w:val="22"/>
        </w:rPr>
        <w:t>ch</w:t>
      </w:r>
      <w:r w:rsidRPr="00564730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564730">
        <w:rPr>
          <w:rFonts w:asciiTheme="minorHAnsi" w:eastAsia="Verdana" w:hAnsiTheme="minorHAnsi" w:cstheme="minorHAnsi"/>
          <w:sz w:val="22"/>
          <w:szCs w:val="22"/>
        </w:rPr>
        <w:t>s</w:t>
      </w:r>
      <w:r w:rsidRPr="00564730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3"/>
          <w:sz w:val="22"/>
          <w:szCs w:val="22"/>
        </w:rPr>
        <w:t>h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564730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564730">
        <w:rPr>
          <w:rFonts w:asciiTheme="minorHAnsi" w:eastAsia="Verdana" w:hAnsiTheme="minorHAnsi" w:cstheme="minorHAnsi"/>
          <w:sz w:val="22"/>
          <w:szCs w:val="22"/>
        </w:rPr>
        <w:t>g</w:t>
      </w:r>
      <w:r w:rsidRPr="00564730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z w:val="22"/>
          <w:szCs w:val="22"/>
        </w:rPr>
        <w:t>a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564730">
        <w:rPr>
          <w:rFonts w:asciiTheme="minorHAnsi" w:eastAsia="Verdana" w:hAnsiTheme="minorHAnsi" w:cstheme="minorHAnsi"/>
          <w:sz w:val="22"/>
          <w:szCs w:val="22"/>
        </w:rPr>
        <w:t>d</w:t>
      </w:r>
      <w:r w:rsidRPr="00564730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564730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pacing w:val="-2"/>
          <w:sz w:val="22"/>
          <w:szCs w:val="22"/>
        </w:rPr>
        <w:t>g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564730">
        <w:rPr>
          <w:rFonts w:asciiTheme="minorHAnsi" w:eastAsia="Verdana" w:hAnsiTheme="minorHAnsi" w:cstheme="minorHAnsi"/>
          <w:sz w:val="22"/>
          <w:szCs w:val="22"/>
        </w:rPr>
        <w:t>t</w:t>
      </w:r>
      <w:r w:rsidRPr="00564730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z w:val="22"/>
          <w:szCs w:val="22"/>
        </w:rPr>
        <w:t>xam</w:t>
      </w:r>
      <w:r w:rsidRPr="00564730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564730">
        <w:rPr>
          <w:rFonts w:asciiTheme="minorHAnsi" w:eastAsia="Verdana" w:hAnsiTheme="minorHAnsi" w:cstheme="minorHAnsi"/>
          <w:sz w:val="22"/>
          <w:szCs w:val="22"/>
        </w:rPr>
        <w:t>a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564730">
        <w:rPr>
          <w:rFonts w:asciiTheme="minorHAnsi" w:eastAsia="Verdana" w:hAnsiTheme="minorHAnsi" w:cstheme="minorHAnsi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564730">
        <w:rPr>
          <w:rFonts w:asciiTheme="minorHAnsi" w:eastAsia="Verdana" w:hAnsiTheme="minorHAnsi" w:cstheme="minorHAnsi"/>
          <w:sz w:val="22"/>
          <w:szCs w:val="22"/>
        </w:rPr>
        <w:t>s</w:t>
      </w:r>
    </w:p>
    <w:p w14:paraId="0E481800" w14:textId="77777777" w:rsidR="002F7B30" w:rsidRPr="00564730" w:rsidRDefault="00564730">
      <w:pPr>
        <w:spacing w:line="240" w:lineRule="exact"/>
        <w:ind w:left="164"/>
        <w:rPr>
          <w:rFonts w:asciiTheme="minorHAnsi" w:eastAsia="Verdana" w:hAnsiTheme="minorHAnsi" w:cstheme="minorHAnsi"/>
          <w:sz w:val="22"/>
          <w:szCs w:val="22"/>
        </w:rPr>
      </w:pP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•</w:t>
      </w:r>
      <w:r w:rsidRPr="00564730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564730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s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564730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st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564730">
        <w:rPr>
          <w:rFonts w:asciiTheme="minorHAnsi" w:eastAsia="Verdana" w:hAnsiTheme="minorHAnsi" w:cstheme="minorHAnsi"/>
          <w:spacing w:val="-8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p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h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y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564730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564730">
        <w:rPr>
          <w:rFonts w:asciiTheme="minorHAnsi" w:eastAsia="Verdana" w:hAnsiTheme="minorHAnsi" w:cstheme="minorHAnsi"/>
          <w:spacing w:val="-11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564730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RN</w:t>
      </w:r>
      <w:r w:rsidRPr="00564730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hea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l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th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ca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-12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v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t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</w:p>
    <w:p w14:paraId="7ECD7211" w14:textId="77777777" w:rsidR="002F7B30" w:rsidRPr="00564730" w:rsidRDefault="00564730">
      <w:pPr>
        <w:spacing w:line="240" w:lineRule="exact"/>
        <w:ind w:left="164"/>
        <w:rPr>
          <w:rFonts w:asciiTheme="minorHAnsi" w:eastAsia="Verdana" w:hAnsiTheme="minorHAnsi" w:cstheme="minorHAnsi"/>
          <w:sz w:val="22"/>
          <w:szCs w:val="22"/>
        </w:rPr>
      </w:pP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•</w:t>
      </w:r>
      <w:r w:rsidRPr="00564730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Gr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ee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t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564730">
        <w:rPr>
          <w:rFonts w:asciiTheme="minorHAnsi" w:eastAsia="Verdana" w:hAnsiTheme="minorHAnsi" w:cstheme="minorHAnsi"/>
          <w:spacing w:val="-8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pa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nt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564730">
        <w:rPr>
          <w:rFonts w:asciiTheme="minorHAnsi" w:eastAsia="Verdana" w:hAnsiTheme="minorHAnsi" w:cstheme="minorHAnsi"/>
          <w:spacing w:val="-9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du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g</w:t>
      </w:r>
      <w:r w:rsidRPr="00564730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cal</w:t>
      </w:r>
      <w:r w:rsidRPr="00564730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pa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564730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f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v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564730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</w:p>
    <w:p w14:paraId="2A9DED9D" w14:textId="77777777" w:rsidR="002F7B30" w:rsidRPr="00564730" w:rsidRDefault="00564730">
      <w:pPr>
        <w:spacing w:line="240" w:lineRule="exact"/>
        <w:ind w:left="164"/>
        <w:rPr>
          <w:rFonts w:asciiTheme="minorHAnsi" w:eastAsia="Verdana" w:hAnsiTheme="minorHAnsi" w:cstheme="minorHAnsi"/>
          <w:sz w:val="22"/>
          <w:szCs w:val="22"/>
        </w:rPr>
      </w:pP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•</w:t>
      </w:r>
      <w:r w:rsidRPr="00564730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Ma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nt</w:t>
      </w:r>
      <w:r w:rsidRPr="00564730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a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564730">
        <w:rPr>
          <w:rFonts w:asciiTheme="minorHAnsi" w:eastAsia="Verdana" w:hAnsiTheme="minorHAnsi" w:cstheme="minorHAnsi"/>
          <w:spacing w:val="-11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me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cal</w:t>
      </w:r>
      <w:r w:rsidRPr="00564730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cu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m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nt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</w:p>
    <w:p w14:paraId="07B16832" w14:textId="77777777" w:rsidR="002F7B30" w:rsidRPr="00564730" w:rsidRDefault="00564730">
      <w:pPr>
        <w:spacing w:before="2"/>
        <w:ind w:left="164"/>
        <w:rPr>
          <w:rFonts w:asciiTheme="minorHAnsi" w:eastAsia="Verdana" w:hAnsiTheme="minorHAnsi" w:cstheme="minorHAnsi"/>
          <w:sz w:val="22"/>
          <w:szCs w:val="22"/>
        </w:rPr>
      </w:pPr>
      <w:r w:rsidRPr="00564730">
        <w:rPr>
          <w:rFonts w:asciiTheme="minorHAnsi" w:eastAsia="Verdana" w:hAnsiTheme="minorHAnsi" w:cstheme="minorHAnsi"/>
          <w:sz w:val="22"/>
          <w:szCs w:val="22"/>
        </w:rPr>
        <w:t>•</w:t>
      </w:r>
      <w:r w:rsidRPr="00564730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z w:val="22"/>
          <w:szCs w:val="22"/>
        </w:rPr>
        <w:t>Sc</w:t>
      </w:r>
      <w:r w:rsidRPr="00564730">
        <w:rPr>
          <w:rFonts w:asciiTheme="minorHAnsi" w:eastAsia="Verdana" w:hAnsiTheme="minorHAnsi" w:cstheme="minorHAnsi"/>
          <w:spacing w:val="3"/>
          <w:sz w:val="22"/>
          <w:szCs w:val="22"/>
        </w:rPr>
        <w:t>h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du</w:t>
      </w:r>
      <w:r w:rsidRPr="00564730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z w:val="22"/>
          <w:szCs w:val="22"/>
        </w:rPr>
        <w:t>d</w:t>
      </w:r>
      <w:r w:rsidRPr="00564730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z w:val="22"/>
          <w:szCs w:val="22"/>
        </w:rPr>
        <w:t>t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z w:val="22"/>
          <w:szCs w:val="22"/>
        </w:rPr>
        <w:t>a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64730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nt</w:t>
      </w:r>
      <w:r w:rsidRPr="00564730">
        <w:rPr>
          <w:rFonts w:asciiTheme="minorHAnsi" w:eastAsia="Verdana" w:hAnsiTheme="minorHAnsi" w:cstheme="minorHAnsi"/>
          <w:sz w:val="22"/>
          <w:szCs w:val="22"/>
        </w:rPr>
        <w:t>,</w:t>
      </w:r>
      <w:r w:rsidRPr="00564730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z w:val="22"/>
          <w:szCs w:val="22"/>
        </w:rPr>
        <w:t>ca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564730">
        <w:rPr>
          <w:rFonts w:asciiTheme="minorHAnsi" w:eastAsia="Verdana" w:hAnsiTheme="minorHAnsi" w:cstheme="minorHAnsi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z w:val="22"/>
          <w:szCs w:val="22"/>
        </w:rPr>
        <w:t>a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564730">
        <w:rPr>
          <w:rFonts w:asciiTheme="minorHAnsi" w:eastAsia="Verdana" w:hAnsiTheme="minorHAnsi" w:cstheme="minorHAnsi"/>
          <w:sz w:val="22"/>
          <w:szCs w:val="22"/>
        </w:rPr>
        <w:t>d</w:t>
      </w:r>
      <w:r w:rsidRPr="00564730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z w:val="22"/>
          <w:szCs w:val="22"/>
        </w:rPr>
        <w:t>d</w:t>
      </w:r>
      <w:r w:rsidRPr="00564730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z w:val="22"/>
          <w:szCs w:val="22"/>
        </w:rPr>
        <w:t>a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gn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564730">
        <w:rPr>
          <w:rFonts w:asciiTheme="minorHAnsi" w:eastAsia="Verdana" w:hAnsiTheme="minorHAnsi" w:cstheme="minorHAnsi"/>
          <w:sz w:val="22"/>
          <w:szCs w:val="22"/>
        </w:rPr>
        <w:t>st</w:t>
      </w:r>
      <w:r w:rsidRPr="00564730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z w:val="22"/>
          <w:szCs w:val="22"/>
        </w:rPr>
        <w:t>c</w:t>
      </w:r>
      <w:r w:rsidRPr="00564730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64730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z w:val="22"/>
          <w:szCs w:val="22"/>
        </w:rPr>
        <w:t>s</w:t>
      </w:r>
      <w:r w:rsidRPr="00564730">
        <w:rPr>
          <w:rFonts w:asciiTheme="minorHAnsi" w:eastAsia="Verdana" w:hAnsiTheme="minorHAnsi" w:cstheme="minorHAnsi"/>
          <w:spacing w:val="2"/>
          <w:sz w:val="22"/>
          <w:szCs w:val="22"/>
        </w:rPr>
        <w:t>t</w:t>
      </w:r>
      <w:r w:rsidRPr="00564730">
        <w:rPr>
          <w:rFonts w:asciiTheme="minorHAnsi" w:eastAsia="Verdana" w:hAnsiTheme="minorHAnsi" w:cstheme="minorHAnsi"/>
          <w:sz w:val="22"/>
          <w:szCs w:val="22"/>
        </w:rPr>
        <w:t>s</w:t>
      </w:r>
    </w:p>
    <w:p w14:paraId="3BF6F691" w14:textId="77777777" w:rsidR="002F7B30" w:rsidRPr="00564730" w:rsidRDefault="00564730">
      <w:pPr>
        <w:spacing w:line="240" w:lineRule="exact"/>
        <w:ind w:left="164"/>
        <w:rPr>
          <w:rFonts w:asciiTheme="minorHAnsi" w:eastAsia="Verdana" w:hAnsiTheme="minorHAnsi" w:cstheme="minorHAnsi"/>
          <w:sz w:val="22"/>
          <w:szCs w:val="22"/>
        </w:rPr>
      </w:pP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•</w:t>
      </w:r>
      <w:r w:rsidRPr="00564730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C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l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l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ct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564730">
        <w:rPr>
          <w:rFonts w:asciiTheme="minorHAnsi" w:eastAsia="Verdana" w:hAnsiTheme="minorHAnsi" w:cstheme="minorHAnsi"/>
          <w:spacing w:val="-9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564730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l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b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l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564730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564730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mens</w:t>
      </w:r>
    </w:p>
    <w:p w14:paraId="0C5DFF8E" w14:textId="77777777" w:rsidR="002F7B30" w:rsidRPr="00564730" w:rsidRDefault="00564730">
      <w:pPr>
        <w:spacing w:line="240" w:lineRule="exact"/>
        <w:ind w:left="164"/>
        <w:rPr>
          <w:rFonts w:asciiTheme="minorHAnsi" w:eastAsia="Verdana" w:hAnsiTheme="minorHAnsi" w:cstheme="minorHAnsi"/>
          <w:sz w:val="22"/>
          <w:szCs w:val="22"/>
        </w:rPr>
      </w:pP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•</w:t>
      </w:r>
      <w:r w:rsidRPr="00564730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H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l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564730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w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h</w:t>
      </w:r>
      <w:r w:rsidRPr="00564730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xam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t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564730">
        <w:rPr>
          <w:rFonts w:asciiTheme="minorHAnsi" w:eastAsia="Verdana" w:hAnsiTheme="minorHAnsi" w:cstheme="minorHAnsi"/>
          <w:spacing w:val="-14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564730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p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564730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dur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</w:p>
    <w:p w14:paraId="0D21AD20" w14:textId="77777777" w:rsidR="002F7B30" w:rsidRPr="00564730" w:rsidRDefault="00564730">
      <w:pPr>
        <w:spacing w:line="220" w:lineRule="exact"/>
        <w:ind w:left="164"/>
        <w:rPr>
          <w:rFonts w:asciiTheme="minorHAnsi" w:eastAsia="Verdana" w:hAnsiTheme="minorHAnsi" w:cstheme="minorHAnsi"/>
          <w:sz w:val="22"/>
          <w:szCs w:val="22"/>
        </w:rPr>
      </w:pP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•</w:t>
      </w:r>
      <w:r w:rsidRPr="00564730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bt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564730">
        <w:rPr>
          <w:rFonts w:asciiTheme="minorHAnsi" w:eastAsia="Verdana" w:hAnsiTheme="minorHAnsi" w:cstheme="minorHAnsi"/>
          <w:spacing w:val="-9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v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al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s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gn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</w:p>
    <w:p w14:paraId="5FFB637D" w14:textId="77777777" w:rsidR="002F7B30" w:rsidRPr="00564730" w:rsidRDefault="002F7B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249B76" w14:textId="77777777" w:rsidR="002F7B30" w:rsidRPr="00564730" w:rsidRDefault="002F7B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6CCAAA" w14:textId="77777777" w:rsidR="002F7B30" w:rsidRPr="00564730" w:rsidRDefault="002F7B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DA7E2ED" w14:textId="77777777" w:rsidR="002F7B30" w:rsidRPr="00564730" w:rsidRDefault="002F7B30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0CB99204" w14:textId="77777777" w:rsidR="002F7B30" w:rsidRPr="00564730" w:rsidRDefault="00564730">
      <w:pPr>
        <w:spacing w:before="23"/>
        <w:ind w:left="164"/>
        <w:rPr>
          <w:rFonts w:asciiTheme="minorHAnsi" w:eastAsia="Verdana" w:hAnsiTheme="minorHAnsi" w:cstheme="minorHAnsi"/>
          <w:sz w:val="22"/>
          <w:szCs w:val="22"/>
        </w:rPr>
      </w:pPr>
      <w:r w:rsidRPr="00564730">
        <w:rPr>
          <w:rFonts w:asciiTheme="minorHAnsi" w:eastAsia="Verdana" w:hAnsiTheme="minorHAnsi" w:cstheme="minorHAnsi"/>
          <w:b/>
          <w:spacing w:val="1"/>
          <w:sz w:val="22"/>
          <w:szCs w:val="22"/>
          <w:u w:color="444444"/>
        </w:rPr>
        <w:t>E</w:t>
      </w:r>
      <w:r w:rsidRPr="00564730">
        <w:rPr>
          <w:rFonts w:asciiTheme="minorHAnsi" w:eastAsia="Verdana" w:hAnsiTheme="minorHAnsi" w:cstheme="minorHAnsi"/>
          <w:b/>
          <w:sz w:val="22"/>
          <w:szCs w:val="22"/>
          <w:u w:color="444444"/>
        </w:rPr>
        <w:t>mplo</w:t>
      </w:r>
      <w:r w:rsidRPr="00564730">
        <w:rPr>
          <w:rFonts w:asciiTheme="minorHAnsi" w:eastAsia="Verdana" w:hAnsiTheme="minorHAnsi" w:cstheme="minorHAnsi"/>
          <w:b/>
          <w:spacing w:val="2"/>
          <w:sz w:val="22"/>
          <w:szCs w:val="22"/>
          <w:u w:color="444444"/>
        </w:rPr>
        <w:t>y</w:t>
      </w:r>
      <w:r w:rsidRPr="00564730">
        <w:rPr>
          <w:rFonts w:asciiTheme="minorHAnsi" w:eastAsia="Verdana" w:hAnsiTheme="minorHAnsi" w:cstheme="minorHAnsi"/>
          <w:b/>
          <w:sz w:val="22"/>
          <w:szCs w:val="22"/>
          <w:u w:color="444444"/>
        </w:rPr>
        <w:t>ment</w:t>
      </w:r>
      <w:r w:rsidRPr="00564730">
        <w:rPr>
          <w:rFonts w:asciiTheme="minorHAnsi" w:eastAsia="Verdana" w:hAnsiTheme="minorHAnsi" w:cstheme="minorHAnsi"/>
          <w:b/>
          <w:spacing w:val="-13"/>
          <w:sz w:val="22"/>
          <w:szCs w:val="22"/>
          <w:u w:color="444444"/>
        </w:rPr>
        <w:t xml:space="preserve"> </w:t>
      </w:r>
      <w:r w:rsidRPr="00564730">
        <w:rPr>
          <w:rFonts w:asciiTheme="minorHAnsi" w:eastAsia="Verdana" w:hAnsiTheme="minorHAnsi" w:cstheme="minorHAnsi"/>
          <w:b/>
          <w:spacing w:val="1"/>
          <w:sz w:val="22"/>
          <w:szCs w:val="22"/>
          <w:u w:color="444444"/>
        </w:rPr>
        <w:t>H</w:t>
      </w:r>
      <w:r w:rsidRPr="00564730">
        <w:rPr>
          <w:rFonts w:asciiTheme="minorHAnsi" w:eastAsia="Verdana" w:hAnsiTheme="minorHAnsi" w:cstheme="minorHAnsi"/>
          <w:b/>
          <w:spacing w:val="-1"/>
          <w:sz w:val="22"/>
          <w:szCs w:val="22"/>
          <w:u w:color="444444"/>
        </w:rPr>
        <w:t>i</w:t>
      </w:r>
      <w:r w:rsidRPr="00564730">
        <w:rPr>
          <w:rFonts w:asciiTheme="minorHAnsi" w:eastAsia="Verdana" w:hAnsiTheme="minorHAnsi" w:cstheme="minorHAnsi"/>
          <w:b/>
          <w:sz w:val="22"/>
          <w:szCs w:val="22"/>
          <w:u w:color="444444"/>
        </w:rPr>
        <w:t>s</w:t>
      </w:r>
      <w:r w:rsidRPr="00564730">
        <w:rPr>
          <w:rFonts w:asciiTheme="minorHAnsi" w:eastAsia="Verdana" w:hAnsiTheme="minorHAnsi" w:cstheme="minorHAnsi"/>
          <w:b/>
          <w:spacing w:val="2"/>
          <w:sz w:val="22"/>
          <w:szCs w:val="22"/>
          <w:u w:color="444444"/>
        </w:rPr>
        <w:t>t</w:t>
      </w:r>
      <w:r w:rsidRPr="00564730">
        <w:rPr>
          <w:rFonts w:asciiTheme="minorHAnsi" w:eastAsia="Verdana" w:hAnsiTheme="minorHAnsi" w:cstheme="minorHAnsi"/>
          <w:b/>
          <w:sz w:val="22"/>
          <w:szCs w:val="22"/>
          <w:u w:color="444444"/>
        </w:rPr>
        <w:t>o</w:t>
      </w:r>
      <w:r w:rsidRPr="00564730">
        <w:rPr>
          <w:rFonts w:asciiTheme="minorHAnsi" w:eastAsia="Verdana" w:hAnsiTheme="minorHAnsi" w:cstheme="minorHAnsi"/>
          <w:b/>
          <w:spacing w:val="-1"/>
          <w:sz w:val="22"/>
          <w:szCs w:val="22"/>
          <w:u w:color="444444"/>
        </w:rPr>
        <w:t>r</w:t>
      </w:r>
      <w:r w:rsidRPr="00564730">
        <w:rPr>
          <w:rFonts w:asciiTheme="minorHAnsi" w:eastAsia="Verdana" w:hAnsiTheme="minorHAnsi" w:cstheme="minorHAnsi"/>
          <w:b/>
          <w:sz w:val="22"/>
          <w:szCs w:val="22"/>
          <w:u w:color="444444"/>
        </w:rPr>
        <w:t>y</w:t>
      </w:r>
    </w:p>
    <w:p w14:paraId="462356DB" w14:textId="77777777" w:rsidR="002F7B30" w:rsidRPr="00564730" w:rsidRDefault="00564730">
      <w:pPr>
        <w:spacing w:line="240" w:lineRule="exact"/>
        <w:ind w:left="164"/>
        <w:rPr>
          <w:rFonts w:asciiTheme="minorHAnsi" w:eastAsia="Verdana" w:hAnsiTheme="minorHAnsi" w:cstheme="minorHAnsi"/>
          <w:sz w:val="22"/>
          <w:szCs w:val="22"/>
        </w:rPr>
      </w:pP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•</w:t>
      </w:r>
      <w:r w:rsidRPr="00564730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[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nt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564730">
        <w:rPr>
          <w:rFonts w:asciiTheme="minorHAnsi" w:eastAsia="Verdana" w:hAnsiTheme="minorHAnsi" w:cstheme="minorHAnsi"/>
          <w:spacing w:val="-8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yo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u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564730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r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l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v</w:t>
      </w:r>
      <w:r w:rsidRPr="00564730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a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564730">
        <w:rPr>
          <w:rFonts w:asciiTheme="minorHAnsi" w:eastAsia="Verdana" w:hAnsiTheme="minorHAnsi" w:cstheme="minorHAnsi"/>
          <w:spacing w:val="-10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l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ym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nt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564730">
        <w:rPr>
          <w:rFonts w:asciiTheme="minorHAnsi" w:eastAsia="Verdana" w:hAnsiTheme="minorHAnsi" w:cstheme="minorHAnsi"/>
          <w:spacing w:val="-15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h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r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.</w:t>
      </w:r>
      <w:r w:rsidRPr="00564730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On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l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p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564730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e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l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y</w:t>
      </w:r>
      <w:r w:rsidRPr="00564730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m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spacing w:val="7"/>
          <w:position w:val="-1"/>
          <w:sz w:val="22"/>
          <w:szCs w:val="22"/>
        </w:rPr>
        <w:t>n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564730">
        <w:rPr>
          <w:rFonts w:asciiTheme="minorHAnsi" w:eastAsia="Verdana" w:hAnsiTheme="minorHAnsi" w:cstheme="minorHAnsi"/>
          <w:spacing w:val="-13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i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564730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b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l</w:t>
      </w:r>
      <w:r w:rsidRPr="0056473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l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564730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 xml:space="preserve"> </w:t>
      </w:r>
      <w:r w:rsidRPr="0056473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for</w:t>
      </w:r>
      <w:r w:rsidRPr="00564730">
        <w:rPr>
          <w:rFonts w:asciiTheme="minorHAnsi" w:eastAsia="Verdana" w:hAnsiTheme="minorHAnsi" w:cstheme="minorHAnsi"/>
          <w:position w:val="-1"/>
          <w:sz w:val="22"/>
          <w:szCs w:val="22"/>
        </w:rPr>
        <w:t>m]</w:t>
      </w:r>
    </w:p>
    <w:sectPr w:rsidR="002F7B30" w:rsidRPr="00564730">
      <w:type w:val="continuous"/>
      <w:pgSz w:w="12240" w:h="15840"/>
      <w:pgMar w:top="800" w:right="1000" w:bottom="280" w:left="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26202"/>
    <w:multiLevelType w:val="multilevel"/>
    <w:tmpl w:val="5F2EEBC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B30"/>
    <w:rsid w:val="002F7B30"/>
    <w:rsid w:val="0056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731A2"/>
  <w15:docId w15:val="{156FE492-5786-4DFC-9DA1-ED52CD743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330</Words>
  <Characters>1887</Characters>
  <Application>Microsoft Office Word</Application>
  <DocSecurity>0</DocSecurity>
  <Lines>15</Lines>
  <Paragraphs>4</Paragraphs>
  <ScaleCrop>false</ScaleCrop>
  <Company/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2021-06-05T07:21:00Z</dcterms:created>
  <dcterms:modified xsi:type="dcterms:W3CDTF">2021-06-05T07:22:00Z</dcterms:modified>
</cp:coreProperties>
</file>