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BD352" w14:textId="6850CBFA" w:rsidR="00076FE9" w:rsidRPr="00076FE9" w:rsidRDefault="00076FE9">
      <w:pPr>
        <w:ind w:left="100"/>
        <w:rPr>
          <w:rFonts w:asciiTheme="minorHAnsi" w:hAnsiTheme="minorHAnsi" w:cstheme="minorHAnsi"/>
          <w:sz w:val="22"/>
          <w:szCs w:val="22"/>
        </w:rPr>
      </w:pPr>
      <w:r w:rsidRPr="00076FE9">
        <w:rPr>
          <w:rFonts w:asciiTheme="minorHAnsi" w:hAnsiTheme="minorHAnsi" w:cstheme="minorHAnsi"/>
          <w:sz w:val="22"/>
          <w:szCs w:val="22"/>
        </w:rPr>
        <w:t>Frederick Kenny</w:t>
      </w:r>
    </w:p>
    <w:p w14:paraId="7E4D95E8" w14:textId="5827E4AD" w:rsidR="00C575FC" w:rsidRPr="00076FE9" w:rsidRDefault="00F222BB">
      <w:pPr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076FE9">
        <w:rPr>
          <w:rFonts w:asciiTheme="minorHAnsi" w:eastAsia="Tahoma" w:hAnsiTheme="minorHAnsi" w:cstheme="minorHAnsi"/>
          <w:sz w:val="22"/>
          <w:szCs w:val="22"/>
        </w:rPr>
        <w:t>1111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y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076FE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New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6"/>
          <w:sz w:val="22"/>
          <w:szCs w:val="22"/>
        </w:rPr>
        <w:t>Y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z w:val="22"/>
          <w:szCs w:val="22"/>
        </w:rPr>
        <w:t>rk,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NY</w:t>
      </w:r>
      <w:r w:rsidRPr="00076FE9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11</w:t>
      </w:r>
      <w:r w:rsidRPr="00076FE9">
        <w:rPr>
          <w:rFonts w:asciiTheme="minorHAnsi" w:eastAsia="Tahoma" w:hAnsiTheme="minorHAnsi" w:cstheme="minorHAnsi"/>
          <w:spacing w:val="-4"/>
          <w:sz w:val="22"/>
          <w:szCs w:val="22"/>
        </w:rPr>
        <w:t>1</w:t>
      </w:r>
      <w:r w:rsidRPr="00076FE9">
        <w:rPr>
          <w:rFonts w:asciiTheme="minorHAnsi" w:eastAsia="Tahoma" w:hAnsiTheme="minorHAnsi" w:cstheme="minorHAnsi"/>
          <w:sz w:val="22"/>
          <w:szCs w:val="22"/>
        </w:rPr>
        <w:t>11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76FE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h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 xml:space="preserve">e: </w:t>
      </w:r>
      <w:r w:rsidRPr="00076FE9">
        <w:rPr>
          <w:rFonts w:asciiTheme="minorHAnsi" w:eastAsia="Tahoma" w:hAnsiTheme="minorHAnsi" w:cstheme="minorHAnsi"/>
          <w:b/>
          <w:spacing w:val="-4"/>
          <w:sz w:val="22"/>
          <w:szCs w:val="22"/>
        </w:rPr>
        <w:t>1</w:t>
      </w:r>
      <w:r w:rsidRPr="00076FE9">
        <w:rPr>
          <w:rFonts w:asciiTheme="minorHAnsi" w:eastAsia="Tahoma" w:hAnsiTheme="minorHAnsi" w:cstheme="minorHAnsi"/>
          <w:b/>
          <w:spacing w:val="1"/>
          <w:sz w:val="22"/>
          <w:szCs w:val="22"/>
        </w:rPr>
        <w:t>1</w:t>
      </w:r>
      <w:r w:rsidRPr="00076FE9">
        <w:rPr>
          <w:rFonts w:asciiTheme="minorHAnsi" w:eastAsia="Tahoma" w:hAnsiTheme="minorHAnsi" w:cstheme="minorHAnsi"/>
          <w:b/>
          <w:spacing w:val="2"/>
          <w:sz w:val="22"/>
          <w:szCs w:val="22"/>
        </w:rPr>
        <w:t>1</w:t>
      </w:r>
      <w:r w:rsidRPr="00076FE9">
        <w:rPr>
          <w:rFonts w:asciiTheme="minorHAnsi" w:eastAsia="Tahoma" w:hAnsiTheme="minorHAnsi" w:cstheme="minorHAnsi"/>
          <w:b/>
          <w:spacing w:val="-5"/>
          <w:sz w:val="22"/>
          <w:szCs w:val="22"/>
        </w:rPr>
        <w:t>-</w:t>
      </w:r>
      <w:r w:rsidRPr="00076FE9">
        <w:rPr>
          <w:rFonts w:asciiTheme="minorHAnsi" w:eastAsia="Tahoma" w:hAnsiTheme="minorHAnsi" w:cstheme="minorHAnsi"/>
          <w:b/>
          <w:spacing w:val="1"/>
          <w:sz w:val="22"/>
          <w:szCs w:val="22"/>
        </w:rPr>
        <w:t>111</w:t>
      </w:r>
      <w:r w:rsidRPr="00076FE9">
        <w:rPr>
          <w:rFonts w:asciiTheme="minorHAnsi" w:eastAsia="Tahoma" w:hAnsiTheme="minorHAnsi" w:cstheme="minorHAnsi"/>
          <w:b/>
          <w:spacing w:val="-5"/>
          <w:sz w:val="22"/>
          <w:szCs w:val="22"/>
        </w:rPr>
        <w:t>-</w:t>
      </w:r>
      <w:r w:rsidRPr="00076FE9">
        <w:rPr>
          <w:rFonts w:asciiTheme="minorHAnsi" w:eastAsia="Tahoma" w:hAnsiTheme="minorHAnsi" w:cstheme="minorHAnsi"/>
          <w:b/>
          <w:spacing w:val="1"/>
          <w:sz w:val="22"/>
          <w:szCs w:val="22"/>
        </w:rPr>
        <w:t>1</w:t>
      </w:r>
      <w:r w:rsidRPr="00076FE9">
        <w:rPr>
          <w:rFonts w:asciiTheme="minorHAnsi" w:eastAsia="Tahoma" w:hAnsiTheme="minorHAnsi" w:cstheme="minorHAnsi"/>
          <w:b/>
          <w:spacing w:val="-4"/>
          <w:sz w:val="22"/>
          <w:szCs w:val="22"/>
        </w:rPr>
        <w:t>1</w:t>
      </w:r>
      <w:r w:rsidRPr="00076FE9">
        <w:rPr>
          <w:rFonts w:asciiTheme="minorHAnsi" w:eastAsia="Tahoma" w:hAnsiTheme="minorHAnsi" w:cstheme="minorHAnsi"/>
          <w:b/>
          <w:spacing w:val="1"/>
          <w:sz w:val="22"/>
          <w:szCs w:val="22"/>
        </w:rPr>
        <w:t>1</w:t>
      </w:r>
      <w:r w:rsidRPr="00076FE9">
        <w:rPr>
          <w:rFonts w:asciiTheme="minorHAnsi" w:eastAsia="Tahoma" w:hAnsiTheme="minorHAnsi" w:cstheme="minorHAnsi"/>
          <w:b/>
          <w:sz w:val="22"/>
          <w:szCs w:val="22"/>
        </w:rPr>
        <w:t>1</w:t>
      </w:r>
      <w:r w:rsidRPr="00076FE9">
        <w:rPr>
          <w:rFonts w:asciiTheme="minorHAnsi" w:eastAsia="Tahoma" w:hAnsiTheme="minorHAnsi" w:cstheme="minorHAnsi"/>
          <w:b/>
          <w:spacing w:val="6"/>
          <w:sz w:val="22"/>
          <w:szCs w:val="22"/>
        </w:rPr>
        <w:t xml:space="preserve"> </w:t>
      </w:r>
      <w:r w:rsidRPr="00076FE9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hyperlink r:id="rId7" w:history="1">
        <w:r w:rsidR="00076FE9" w:rsidRPr="00076FE9">
          <w:rPr>
            <w:rStyle w:val="Hyperlink"/>
            <w:rFonts w:asciiTheme="minorHAnsi" w:eastAsia="Tahoma" w:hAnsiTheme="minorHAnsi" w:cstheme="minorHAnsi"/>
            <w:color w:val="auto"/>
            <w:sz w:val="22"/>
            <w:szCs w:val="22"/>
            <w:u w:val="none"/>
          </w:rPr>
          <w:t>frederick@gmail.com</w:t>
        </w:r>
      </w:hyperlink>
    </w:p>
    <w:p w14:paraId="017CDB73" w14:textId="77777777" w:rsidR="00C575FC" w:rsidRPr="00076FE9" w:rsidRDefault="00C575FC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2DFB6920" w14:textId="77777777" w:rsidR="00C575FC" w:rsidRPr="00076FE9" w:rsidRDefault="00F222BB">
      <w:pPr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076FE9">
        <w:rPr>
          <w:rFonts w:asciiTheme="minorHAnsi" w:eastAsia="Tahoma" w:hAnsiTheme="minorHAnsi" w:cstheme="minorHAnsi"/>
          <w:b/>
          <w:spacing w:val="1"/>
          <w:sz w:val="22"/>
          <w:szCs w:val="22"/>
        </w:rPr>
        <w:t>Me</w:t>
      </w:r>
      <w:r w:rsidRPr="00076FE9">
        <w:rPr>
          <w:rFonts w:asciiTheme="minorHAnsi" w:eastAsia="Tahoma" w:hAnsiTheme="minorHAnsi" w:cstheme="minorHAnsi"/>
          <w:b/>
          <w:spacing w:val="-2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b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b/>
          <w:spacing w:val="-2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b/>
          <w:sz w:val="22"/>
          <w:szCs w:val="22"/>
        </w:rPr>
        <w:t>al</w:t>
      </w:r>
      <w:r w:rsidRPr="00076FE9">
        <w:rPr>
          <w:rFonts w:asciiTheme="minorHAnsi" w:eastAsia="Tahoma" w:hAnsiTheme="minorHAnsi" w:cstheme="minorHAnsi"/>
          <w:b/>
          <w:spacing w:val="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b/>
          <w:spacing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b/>
          <w:spacing w:val="1"/>
          <w:sz w:val="22"/>
          <w:szCs w:val="22"/>
        </w:rPr>
        <w:t>ss</w:t>
      </w:r>
      <w:r w:rsidRPr="00076FE9">
        <w:rPr>
          <w:rFonts w:asciiTheme="minorHAnsi" w:eastAsia="Tahoma" w:hAnsiTheme="minorHAnsi" w:cstheme="minorHAnsi"/>
          <w:b/>
          <w:sz w:val="22"/>
          <w:szCs w:val="22"/>
        </w:rPr>
        <w:t>is</w:t>
      </w:r>
      <w:r w:rsidRPr="00076FE9">
        <w:rPr>
          <w:rFonts w:asciiTheme="minorHAnsi" w:eastAsia="Tahoma" w:hAnsiTheme="minorHAnsi" w:cstheme="minorHAnsi"/>
          <w:b/>
          <w:spacing w:val="2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b/>
          <w:sz w:val="22"/>
          <w:szCs w:val="22"/>
        </w:rPr>
        <w:t>an</w:t>
      </w:r>
      <w:r w:rsidRPr="00076FE9">
        <w:rPr>
          <w:rFonts w:asciiTheme="minorHAnsi" w:eastAsia="Tahoma" w:hAnsiTheme="minorHAnsi" w:cstheme="minorHAnsi"/>
          <w:b/>
          <w:spacing w:val="1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b/>
          <w:spacing w:val="-4"/>
          <w:sz w:val="22"/>
          <w:szCs w:val="22"/>
        </w:rPr>
        <w:t>/</w:t>
      </w:r>
      <w:r w:rsidRPr="00076FE9">
        <w:rPr>
          <w:rFonts w:asciiTheme="minorHAnsi" w:eastAsia="Tahoma" w:hAnsiTheme="minorHAnsi" w:cstheme="minorHAnsi"/>
          <w:b/>
          <w:spacing w:val="2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b/>
          <w:spacing w:val="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b/>
          <w:spacing w:val="-2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b/>
          <w:sz w:val="22"/>
          <w:szCs w:val="22"/>
        </w:rPr>
        <w:t>hni</w:t>
      </w:r>
      <w:r w:rsidRPr="00076FE9">
        <w:rPr>
          <w:rFonts w:asciiTheme="minorHAnsi" w:eastAsia="Tahoma" w:hAnsiTheme="minorHAnsi" w:cstheme="minorHAnsi"/>
          <w:b/>
          <w:spacing w:val="-2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b/>
          <w:sz w:val="22"/>
          <w:szCs w:val="22"/>
        </w:rPr>
        <w:t>ian</w:t>
      </w:r>
    </w:p>
    <w:p w14:paraId="20FCB9C2" w14:textId="77777777" w:rsidR="00C575FC" w:rsidRPr="00076FE9" w:rsidRDefault="00F222BB">
      <w:pPr>
        <w:spacing w:line="260" w:lineRule="exact"/>
        <w:ind w:left="100" w:right="62"/>
        <w:rPr>
          <w:rFonts w:asciiTheme="minorHAnsi" w:eastAsia="Tahoma" w:hAnsiTheme="minorHAnsi" w:cstheme="minorHAnsi"/>
          <w:sz w:val="22"/>
          <w:szCs w:val="22"/>
        </w:rPr>
      </w:pPr>
      <w:r w:rsidRPr="00076FE9">
        <w:rPr>
          <w:rFonts w:asciiTheme="minorHAnsi" w:eastAsia="Tahoma" w:hAnsiTheme="minorHAnsi" w:cstheme="minorHAnsi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z w:val="22"/>
          <w:szCs w:val="22"/>
        </w:rPr>
        <w:t>ve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over a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d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eca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x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ri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z w:val="22"/>
          <w:szCs w:val="22"/>
        </w:rPr>
        <w:t>s a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M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ca</w:t>
      </w:r>
      <w:r w:rsidRPr="00076FE9">
        <w:rPr>
          <w:rFonts w:asciiTheme="minorHAnsi" w:eastAsia="Tahoma" w:hAnsiTheme="minorHAnsi" w:cstheme="minorHAnsi"/>
          <w:sz w:val="22"/>
          <w:szCs w:val="22"/>
        </w:rPr>
        <w:t xml:space="preserve">l 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Ass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w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z w:val="22"/>
          <w:szCs w:val="22"/>
        </w:rPr>
        <w:t xml:space="preserve">h 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x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z w:val="22"/>
          <w:szCs w:val="22"/>
        </w:rPr>
        <w:t>ve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b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ac</w:t>
      </w:r>
      <w:r w:rsidRPr="00076FE9">
        <w:rPr>
          <w:rFonts w:asciiTheme="minorHAnsi" w:eastAsia="Tahoma" w:hAnsiTheme="minorHAnsi" w:cstheme="minorHAnsi"/>
          <w:sz w:val="22"/>
          <w:szCs w:val="22"/>
        </w:rPr>
        <w:t>k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g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z w:val="22"/>
          <w:szCs w:val="22"/>
        </w:rPr>
        <w:t xml:space="preserve">n </w:t>
      </w:r>
      <w:r w:rsidRPr="00076FE9">
        <w:rPr>
          <w:rFonts w:asciiTheme="minorHAnsi" w:eastAsia="Tahoma" w:hAnsiTheme="minorHAnsi" w:cstheme="minorHAnsi"/>
          <w:spacing w:val="-6"/>
          <w:sz w:val="22"/>
          <w:szCs w:val="22"/>
        </w:rPr>
        <w:t>U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g</w:t>
      </w:r>
      <w:r w:rsidRPr="00076FE9">
        <w:rPr>
          <w:rFonts w:asciiTheme="minorHAnsi" w:eastAsia="Tahoma" w:hAnsiTheme="minorHAnsi" w:cstheme="minorHAnsi"/>
          <w:sz w:val="22"/>
          <w:szCs w:val="22"/>
        </w:rPr>
        <w:t xml:space="preserve">y, 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g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z w:val="22"/>
          <w:szCs w:val="22"/>
        </w:rPr>
        <w:t>y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6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z w:val="22"/>
          <w:szCs w:val="22"/>
        </w:rPr>
        <w:t>,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076FE9">
        <w:rPr>
          <w:rFonts w:asciiTheme="minorHAnsi" w:eastAsia="Tahoma" w:hAnsiTheme="minorHAnsi" w:cstheme="minorHAnsi"/>
          <w:spacing w:val="-5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rm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ac</w:t>
      </w:r>
      <w:r w:rsidRPr="00076FE9">
        <w:rPr>
          <w:rFonts w:asciiTheme="minorHAnsi" w:eastAsia="Tahoma" w:hAnsiTheme="minorHAnsi" w:cstheme="minorHAnsi"/>
          <w:spacing w:val="-5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g</w:t>
      </w:r>
      <w:r w:rsidRPr="00076FE9">
        <w:rPr>
          <w:rFonts w:asciiTheme="minorHAnsi" w:eastAsia="Tahoma" w:hAnsiTheme="minorHAnsi" w:cstheme="minorHAnsi"/>
          <w:sz w:val="22"/>
          <w:szCs w:val="22"/>
        </w:rPr>
        <w:t>y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a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Lab</w:t>
      </w:r>
      <w:r w:rsidRPr="00076FE9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ce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z w:val="22"/>
          <w:szCs w:val="22"/>
        </w:rPr>
        <w:t>.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ee</w:t>
      </w:r>
      <w:r w:rsidRPr="00076FE9">
        <w:rPr>
          <w:rFonts w:asciiTheme="minorHAnsi" w:eastAsia="Tahoma" w:hAnsiTheme="minorHAnsi" w:cstheme="minorHAnsi"/>
          <w:sz w:val="22"/>
          <w:szCs w:val="22"/>
        </w:rPr>
        <w:t xml:space="preserve">l 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z w:val="22"/>
          <w:szCs w:val="22"/>
        </w:rPr>
        <w:t>k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k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ow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dg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t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I</w:t>
      </w:r>
    </w:p>
    <w:p w14:paraId="1A6F113F" w14:textId="77777777" w:rsidR="00C575FC" w:rsidRPr="00076FE9" w:rsidRDefault="00F222BB">
      <w:pPr>
        <w:spacing w:line="240" w:lineRule="exact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h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ve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ac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q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u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ir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b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w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n 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.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.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Arm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y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n 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h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v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n wo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k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ac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w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pacing w:val="8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ke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g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ea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ss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n 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y</w:t>
      </w:r>
    </w:p>
    <w:p w14:paraId="31F55DD7" w14:textId="196A2AAB" w:rsidR="00C575FC" w:rsidRPr="00076FE9" w:rsidRDefault="00F222BB">
      <w:pPr>
        <w:spacing w:before="4" w:line="260" w:lineRule="exact"/>
        <w:ind w:left="100" w:right="394"/>
        <w:rPr>
          <w:rFonts w:asciiTheme="minorHAnsi" w:eastAsia="Tahoma" w:hAnsiTheme="minorHAnsi" w:cstheme="minorHAnsi"/>
          <w:sz w:val="22"/>
          <w:szCs w:val="22"/>
        </w:rPr>
      </w:pPr>
      <w:r w:rsidRPr="00076FE9">
        <w:rPr>
          <w:rFonts w:asciiTheme="minorHAnsi" w:hAnsiTheme="minorHAnsi" w:cstheme="minorHAnsi"/>
          <w:sz w:val="22"/>
          <w:szCs w:val="22"/>
        </w:rPr>
        <w:pict w14:anchorId="65A3AD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left:0;text-align:left;margin-left:126.05pt;margin-top:26.3pt;width:10.1pt;height:53.55pt;z-index:-251659264;mso-position-horizontal-relative:page">
            <v:imagedata r:id="rId8" o:title=""/>
            <w10:wrap anchorx="page"/>
          </v:shape>
        </w:pic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ca</w:t>
      </w:r>
      <w:r w:rsidRPr="00076FE9">
        <w:rPr>
          <w:rFonts w:asciiTheme="minorHAnsi" w:eastAsia="Tahoma" w:hAnsiTheme="minorHAnsi" w:cstheme="minorHAnsi"/>
          <w:sz w:val="22"/>
          <w:szCs w:val="22"/>
        </w:rPr>
        <w:t xml:space="preserve">l 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-4"/>
          <w:sz w:val="22"/>
          <w:szCs w:val="22"/>
        </w:rPr>
        <w:t>v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ir</w:t>
      </w:r>
      <w:r w:rsidRPr="00076FE9">
        <w:rPr>
          <w:rFonts w:asciiTheme="minorHAnsi" w:eastAsia="Tahoma" w:hAnsiTheme="minorHAnsi" w:cstheme="minorHAnsi"/>
          <w:spacing w:val="-5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spacing w:val="-6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z w:val="22"/>
          <w:szCs w:val="22"/>
        </w:rPr>
        <w:t xml:space="preserve">.  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z w:val="22"/>
          <w:szCs w:val="22"/>
        </w:rPr>
        <w:t xml:space="preserve">n 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sz w:val="22"/>
          <w:szCs w:val="22"/>
        </w:rPr>
        <w:t>y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im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w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z w:val="22"/>
          <w:szCs w:val="22"/>
        </w:rPr>
        <w:t xml:space="preserve">h 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li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-5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z w:val="22"/>
          <w:szCs w:val="22"/>
        </w:rPr>
        <w:t>y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a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z w:val="22"/>
          <w:szCs w:val="22"/>
        </w:rPr>
        <w:t>v</w:t>
      </w:r>
      <w:r w:rsidRPr="00076FE9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li</w:t>
      </w:r>
      <w:r w:rsidRPr="00076FE9">
        <w:rPr>
          <w:rFonts w:asciiTheme="minorHAnsi" w:eastAsia="Tahoma" w:hAnsiTheme="minorHAnsi" w:cstheme="minorHAnsi"/>
          <w:spacing w:val="-5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ec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z w:val="22"/>
          <w:szCs w:val="22"/>
        </w:rPr>
        <w:t>or I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z w:val="22"/>
          <w:szCs w:val="22"/>
        </w:rPr>
        <w:t>ve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t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 xml:space="preserve">on 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z w:val="22"/>
          <w:szCs w:val="22"/>
        </w:rPr>
        <w:t>ve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fi</w:t>
      </w:r>
      <w:r w:rsidRPr="00076FE9">
        <w:rPr>
          <w:rFonts w:asciiTheme="minorHAnsi" w:eastAsia="Tahoma" w:hAnsiTheme="minorHAnsi" w:cstheme="minorHAnsi"/>
          <w:spacing w:val="-6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z w:val="22"/>
          <w:szCs w:val="22"/>
        </w:rPr>
        <w:t>y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5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z w:val="22"/>
          <w:szCs w:val="22"/>
        </w:rPr>
        <w:t xml:space="preserve">s on 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076FE9">
        <w:rPr>
          <w:rFonts w:asciiTheme="minorHAnsi" w:eastAsia="Tahoma" w:hAnsiTheme="minorHAnsi" w:cstheme="minorHAnsi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z w:val="22"/>
          <w:szCs w:val="22"/>
        </w:rPr>
        <w:t>ow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g</w:t>
      </w:r>
      <w:r w:rsidRPr="00076FE9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ec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ni</w:t>
      </w:r>
      <w:r w:rsidRPr="00076FE9">
        <w:rPr>
          <w:rFonts w:asciiTheme="minorHAnsi" w:eastAsia="Tahoma" w:hAnsiTheme="minorHAnsi" w:cstheme="minorHAnsi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g</w:t>
      </w:r>
      <w:r w:rsidRPr="00076FE9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z w:val="22"/>
          <w:szCs w:val="22"/>
        </w:rPr>
        <w:t>on</w:t>
      </w:r>
      <w:r w:rsidRPr="00076FE9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z w:val="22"/>
          <w:szCs w:val="22"/>
        </w:rPr>
        <w:t>y</w:t>
      </w:r>
      <w:r w:rsidRPr="00076FE9">
        <w:rPr>
          <w:rFonts w:asciiTheme="minorHAnsi" w:eastAsia="Tahoma" w:hAnsiTheme="minorHAnsi" w:cstheme="minorHAnsi"/>
          <w:spacing w:val="3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z w:val="22"/>
          <w:szCs w:val="22"/>
        </w:rPr>
        <w:t>:</w:t>
      </w:r>
    </w:p>
    <w:p w14:paraId="2D1DC8ED" w14:textId="77777777" w:rsidR="00C575FC" w:rsidRPr="00076FE9" w:rsidRDefault="00F222BB">
      <w:pPr>
        <w:spacing w:line="240" w:lineRule="exact"/>
        <w:ind w:left="1541"/>
        <w:rPr>
          <w:rFonts w:asciiTheme="minorHAnsi" w:eastAsia="Tahoma" w:hAnsiTheme="minorHAnsi" w:cstheme="minorHAnsi"/>
          <w:sz w:val="22"/>
          <w:szCs w:val="22"/>
        </w:rPr>
      </w:pP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E-</w:t>
      </w:r>
      <w:r w:rsidRPr="00076FE9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ca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</w:p>
    <w:p w14:paraId="6AB1F6B0" w14:textId="77777777" w:rsidR="00C575FC" w:rsidRPr="00076FE9" w:rsidRDefault="00F222BB">
      <w:pPr>
        <w:spacing w:before="3"/>
        <w:ind w:left="1541" w:right="7206"/>
        <w:rPr>
          <w:rFonts w:asciiTheme="minorHAnsi" w:eastAsia="Tahoma" w:hAnsiTheme="minorHAnsi" w:cstheme="minorHAnsi"/>
          <w:sz w:val="22"/>
          <w:szCs w:val="22"/>
        </w:rPr>
      </w:pP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ec</w:t>
      </w:r>
      <w:r w:rsidRPr="00076FE9">
        <w:rPr>
          <w:rFonts w:asciiTheme="minorHAnsi" w:eastAsia="Tahoma" w:hAnsiTheme="minorHAnsi" w:cstheme="minorHAnsi"/>
          <w:sz w:val="22"/>
          <w:szCs w:val="22"/>
        </w:rPr>
        <w:t xml:space="preserve">h 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ca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rm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z w:val="22"/>
          <w:szCs w:val="22"/>
        </w:rPr>
        <w:t>d</w:t>
      </w:r>
    </w:p>
    <w:p w14:paraId="4851A42D" w14:textId="77777777" w:rsidR="00C575FC" w:rsidRPr="00076FE9" w:rsidRDefault="00F222BB">
      <w:pPr>
        <w:spacing w:before="6" w:line="260" w:lineRule="exact"/>
        <w:ind w:left="100" w:right="964"/>
        <w:rPr>
          <w:rFonts w:asciiTheme="minorHAnsi" w:eastAsia="Tahoma" w:hAnsiTheme="minorHAnsi" w:cstheme="minorHAnsi"/>
          <w:sz w:val="22"/>
          <w:szCs w:val="22"/>
        </w:rPr>
      </w:pPr>
      <w:r w:rsidRPr="00076FE9">
        <w:rPr>
          <w:rFonts w:asciiTheme="minorHAnsi" w:eastAsia="Tahoma" w:hAnsiTheme="minorHAnsi" w:cstheme="minorHAnsi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z w:val="22"/>
          <w:szCs w:val="22"/>
        </w:rPr>
        <w:t xml:space="preserve">m 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rr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-7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z w:val="22"/>
          <w:szCs w:val="22"/>
        </w:rPr>
        <w:t>y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z w:val="22"/>
          <w:szCs w:val="22"/>
        </w:rPr>
        <w:t>oo</w:t>
      </w:r>
      <w:r w:rsidRPr="00076FE9">
        <w:rPr>
          <w:rFonts w:asciiTheme="minorHAnsi" w:eastAsia="Tahoma" w:hAnsiTheme="minorHAnsi" w:cstheme="minorHAnsi"/>
          <w:spacing w:val="-4"/>
          <w:sz w:val="22"/>
          <w:szCs w:val="22"/>
        </w:rPr>
        <w:t>k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g</w:t>
      </w:r>
      <w:r w:rsidRPr="00076FE9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076FE9">
        <w:rPr>
          <w:rFonts w:asciiTheme="minorHAnsi" w:eastAsia="Tahoma" w:hAnsiTheme="minorHAnsi" w:cstheme="minorHAnsi"/>
          <w:spacing w:val="-5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z w:val="22"/>
          <w:szCs w:val="22"/>
        </w:rPr>
        <w:t>r a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g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076FE9">
        <w:rPr>
          <w:rFonts w:asciiTheme="minorHAnsi" w:eastAsia="Tahoma" w:hAnsiTheme="minorHAnsi" w:cstheme="minorHAnsi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w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z w:val="22"/>
          <w:szCs w:val="22"/>
        </w:rPr>
        <w:t>ke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si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5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z w:val="22"/>
          <w:szCs w:val="22"/>
        </w:rPr>
        <w:t xml:space="preserve">n 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z w:val="22"/>
          <w:szCs w:val="22"/>
        </w:rPr>
        <w:t>s a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-4"/>
          <w:sz w:val="22"/>
          <w:szCs w:val="22"/>
        </w:rPr>
        <w:t>k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ca</w:t>
      </w:r>
      <w:r w:rsidRPr="00076FE9">
        <w:rPr>
          <w:rFonts w:asciiTheme="minorHAnsi" w:eastAsia="Tahoma" w:hAnsiTheme="minorHAnsi" w:cstheme="minorHAnsi"/>
          <w:sz w:val="22"/>
          <w:szCs w:val="22"/>
        </w:rPr>
        <w:t xml:space="preserve">l 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9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/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u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ec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z w:val="22"/>
          <w:szCs w:val="22"/>
        </w:rPr>
        <w:t>y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 xml:space="preserve">or 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pacing w:val="-5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z w:val="22"/>
          <w:szCs w:val="22"/>
        </w:rPr>
        <w:t xml:space="preserve">l 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ec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hn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6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z w:val="22"/>
          <w:szCs w:val="22"/>
        </w:rPr>
        <w:t>n a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c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li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ca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z w:val="22"/>
          <w:szCs w:val="22"/>
        </w:rPr>
        <w:t>,</w:t>
      </w:r>
      <w:r w:rsidRPr="00076FE9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076FE9">
        <w:rPr>
          <w:rFonts w:asciiTheme="minorHAnsi" w:eastAsia="Tahoma" w:hAnsiTheme="minorHAnsi" w:cstheme="minorHAnsi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7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 xml:space="preserve">or 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b</w:t>
      </w:r>
      <w:r w:rsidRPr="00076FE9">
        <w:rPr>
          <w:rFonts w:asciiTheme="minorHAnsi" w:eastAsia="Tahoma" w:hAnsiTheme="minorHAnsi" w:cstheme="minorHAnsi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z w:val="22"/>
          <w:szCs w:val="22"/>
        </w:rPr>
        <w:t>y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tt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g</w:t>
      </w:r>
      <w:r w:rsidRPr="00076FE9">
        <w:rPr>
          <w:rFonts w:asciiTheme="minorHAnsi" w:eastAsia="Tahoma" w:hAnsiTheme="minorHAnsi" w:cstheme="minorHAnsi"/>
          <w:sz w:val="22"/>
          <w:szCs w:val="22"/>
        </w:rPr>
        <w:t>.</w:t>
      </w:r>
    </w:p>
    <w:p w14:paraId="7F143998" w14:textId="77777777" w:rsidR="00C575FC" w:rsidRPr="00076FE9" w:rsidRDefault="00C575FC">
      <w:pPr>
        <w:spacing w:before="20" w:line="220" w:lineRule="exact"/>
        <w:rPr>
          <w:rFonts w:asciiTheme="minorHAnsi" w:hAnsiTheme="minorHAnsi" w:cstheme="minorHAnsi"/>
          <w:sz w:val="22"/>
          <w:szCs w:val="22"/>
        </w:rPr>
      </w:pPr>
    </w:p>
    <w:p w14:paraId="45F287F6" w14:textId="77777777" w:rsidR="00C575FC" w:rsidRPr="00076FE9" w:rsidRDefault="00F222BB">
      <w:pPr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076FE9">
        <w:rPr>
          <w:rFonts w:asciiTheme="minorHAnsi" w:eastAsia="Tahoma" w:hAnsiTheme="minorHAnsi" w:cstheme="minorHAnsi"/>
          <w:b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b/>
          <w:spacing w:val="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b/>
          <w:sz w:val="22"/>
          <w:szCs w:val="22"/>
        </w:rPr>
        <w:t>of</w:t>
      </w:r>
      <w:r w:rsidRPr="00076FE9">
        <w:rPr>
          <w:rFonts w:asciiTheme="minorHAnsi" w:eastAsia="Tahoma" w:hAnsiTheme="minorHAnsi" w:cstheme="minorHAnsi"/>
          <w:b/>
          <w:spacing w:val="1"/>
          <w:sz w:val="22"/>
          <w:szCs w:val="22"/>
        </w:rPr>
        <w:t>ess</w:t>
      </w:r>
      <w:r w:rsidRPr="00076FE9">
        <w:rPr>
          <w:rFonts w:asciiTheme="minorHAnsi" w:eastAsia="Tahoma" w:hAnsiTheme="minorHAnsi" w:cstheme="minorHAnsi"/>
          <w:b/>
          <w:sz w:val="22"/>
          <w:szCs w:val="22"/>
        </w:rPr>
        <w:t>ional</w:t>
      </w:r>
      <w:r w:rsidRPr="00076FE9">
        <w:rPr>
          <w:rFonts w:asciiTheme="minorHAnsi" w:eastAsia="Tahoma" w:hAnsiTheme="minorHAnsi" w:cstheme="minorHAnsi"/>
          <w:b/>
          <w:spacing w:val="-3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b/>
          <w:spacing w:val="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b/>
          <w:spacing w:val="-1"/>
          <w:sz w:val="22"/>
          <w:szCs w:val="22"/>
        </w:rPr>
        <w:t>x</w:t>
      </w:r>
      <w:r w:rsidRPr="00076FE9">
        <w:rPr>
          <w:rFonts w:asciiTheme="minorHAnsi" w:eastAsia="Tahoma" w:hAnsiTheme="minorHAnsi" w:cstheme="minorHAnsi"/>
          <w:b/>
          <w:spacing w:val="-2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b/>
          <w:spacing w:val="1"/>
          <w:sz w:val="22"/>
          <w:szCs w:val="22"/>
        </w:rPr>
        <w:t>er</w:t>
      </w:r>
      <w:r w:rsidRPr="00076FE9">
        <w:rPr>
          <w:rFonts w:asciiTheme="minorHAnsi" w:eastAsia="Tahoma" w:hAnsiTheme="minorHAnsi" w:cstheme="minorHAnsi"/>
          <w:b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b/>
          <w:spacing w:val="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b/>
          <w:spacing w:val="-2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b/>
          <w:sz w:val="22"/>
          <w:szCs w:val="22"/>
        </w:rPr>
        <w:t>e</w:t>
      </w:r>
    </w:p>
    <w:p w14:paraId="0456B912" w14:textId="77777777" w:rsidR="00C575FC" w:rsidRPr="00076FE9" w:rsidRDefault="00F222BB">
      <w:pPr>
        <w:spacing w:line="220" w:lineRule="exact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076FE9">
        <w:rPr>
          <w:rFonts w:asciiTheme="minorHAnsi" w:eastAsia="Tahoma" w:hAnsiTheme="minorHAnsi" w:cstheme="minorHAnsi"/>
          <w:b/>
          <w:position w:val="-1"/>
          <w:sz w:val="22"/>
          <w:szCs w:val="22"/>
        </w:rPr>
        <w:t>ABC</w:t>
      </w:r>
      <w:r w:rsidRPr="00076FE9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b/>
          <w:spacing w:val="-2"/>
          <w:position w:val="-1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b/>
          <w:spacing w:val="-2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b/>
          <w:spacing w:val="-2"/>
          <w:position w:val="-1"/>
          <w:sz w:val="22"/>
          <w:szCs w:val="22"/>
        </w:rPr>
        <w:t>IC</w:t>
      </w:r>
      <w:r w:rsidRPr="00076FE9">
        <w:rPr>
          <w:rFonts w:asciiTheme="minorHAnsi" w:eastAsia="Tahoma" w:hAnsiTheme="minorHAnsi" w:cstheme="minorHAnsi"/>
          <w:b/>
          <w:spacing w:val="-5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b/>
          <w:position w:val="-1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b/>
          <w:spacing w:val="10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b/>
          <w:position w:val="-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b/>
          <w:spacing w:val="-7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b/>
          <w:spacing w:val="-3"/>
          <w:position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V</w:t>
      </w:r>
      <w:r w:rsidRPr="00076FE9">
        <w:rPr>
          <w:rFonts w:asciiTheme="minorHAnsi" w:eastAsia="Tahoma" w:hAnsiTheme="minorHAnsi" w:cstheme="minorHAnsi"/>
          <w:b/>
          <w:spacing w:val="-2"/>
          <w:position w:val="-1"/>
          <w:sz w:val="22"/>
          <w:szCs w:val="22"/>
        </w:rPr>
        <w:t>ICE</w:t>
      </w:r>
      <w:r w:rsidRPr="00076FE9">
        <w:rPr>
          <w:rFonts w:asciiTheme="minorHAnsi" w:eastAsia="Tahoma" w:hAnsiTheme="minorHAnsi" w:cstheme="minorHAnsi"/>
          <w:b/>
          <w:position w:val="-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b/>
          <w:spacing w:val="9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b/>
          <w:spacing w:val="-2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b/>
          <w:position w:val="-1"/>
          <w:sz w:val="22"/>
          <w:szCs w:val="22"/>
        </w:rPr>
        <w:t>W</w:t>
      </w:r>
      <w:r w:rsidRPr="00076FE9">
        <w:rPr>
          <w:rFonts w:asciiTheme="minorHAnsi" w:eastAsia="Tahoma" w:hAnsiTheme="minorHAnsi" w:cstheme="minorHAnsi"/>
          <w:b/>
          <w:spacing w:val="4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b/>
          <w:spacing w:val="-2"/>
          <w:position w:val="-1"/>
          <w:sz w:val="22"/>
          <w:szCs w:val="22"/>
        </w:rPr>
        <w:t>Y</w:t>
      </w:r>
      <w:r w:rsidRPr="00076FE9">
        <w:rPr>
          <w:rFonts w:asciiTheme="minorHAnsi" w:eastAsia="Tahoma" w:hAnsiTheme="minorHAnsi" w:cstheme="minorHAnsi"/>
          <w:b/>
          <w:spacing w:val="-6"/>
          <w:position w:val="-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b/>
          <w:position w:val="-1"/>
          <w:sz w:val="22"/>
          <w:szCs w:val="22"/>
        </w:rPr>
        <w:t>K</w:t>
      </w:r>
      <w:r w:rsidRPr="00076FE9">
        <w:rPr>
          <w:rFonts w:asciiTheme="minorHAnsi" w:eastAsia="Tahoma" w:hAnsiTheme="minorHAnsi" w:cstheme="minorHAnsi"/>
          <w:b/>
          <w:spacing w:val="3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b/>
          <w:position w:val="-1"/>
          <w:sz w:val="22"/>
          <w:szCs w:val="22"/>
        </w:rPr>
        <w:t>Y</w:t>
      </w:r>
      <w:r w:rsidRPr="00076FE9">
        <w:rPr>
          <w:rFonts w:asciiTheme="minorHAnsi" w:eastAsia="Tahoma" w:hAnsiTheme="minorHAnsi" w:cstheme="minorHAnsi"/>
          <w:b/>
          <w:position w:val="-1"/>
          <w:sz w:val="22"/>
          <w:szCs w:val="22"/>
        </w:rPr>
        <w:t xml:space="preserve">                                                                                </w:t>
      </w:r>
      <w:r w:rsidRPr="00076FE9">
        <w:rPr>
          <w:rFonts w:asciiTheme="minorHAnsi" w:eastAsia="Tahoma" w:hAnsiTheme="minorHAnsi" w:cstheme="minorHAnsi"/>
          <w:b/>
          <w:spacing w:val="33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2006 to 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ese</w:t>
      </w:r>
      <w:r w:rsidRPr="00076FE9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</w:p>
    <w:p w14:paraId="0E068CB5" w14:textId="77777777" w:rsidR="00C575FC" w:rsidRPr="00076FE9" w:rsidRDefault="00F222BB">
      <w:pPr>
        <w:spacing w:line="240" w:lineRule="exact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076FE9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  <w:u w:color="000000"/>
        </w:rPr>
        <w:t>M</w:t>
      </w:r>
      <w:r w:rsidRPr="00076FE9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>e</w:t>
      </w:r>
      <w:r w:rsidRPr="00076FE9">
        <w:rPr>
          <w:rFonts w:asciiTheme="minorHAnsi" w:eastAsia="Tahoma" w:hAnsiTheme="minorHAnsi" w:cstheme="minorHAnsi"/>
          <w:b/>
          <w:spacing w:val="-2"/>
          <w:position w:val="-1"/>
          <w:sz w:val="22"/>
          <w:szCs w:val="22"/>
          <w:u w:color="000000"/>
        </w:rPr>
        <w:t>d</w:t>
      </w:r>
      <w:r w:rsidRPr="00076FE9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  <w:u w:color="000000"/>
        </w:rPr>
        <w:t>i</w:t>
      </w:r>
      <w:r w:rsidRPr="00076FE9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  <w:u w:color="000000"/>
        </w:rPr>
        <w:t>c</w:t>
      </w:r>
      <w:r w:rsidRPr="00076FE9">
        <w:rPr>
          <w:rFonts w:asciiTheme="minorHAnsi" w:eastAsia="Tahoma" w:hAnsiTheme="minorHAnsi" w:cstheme="minorHAnsi"/>
          <w:b/>
          <w:spacing w:val="-6"/>
          <w:position w:val="-1"/>
          <w:sz w:val="22"/>
          <w:szCs w:val="22"/>
          <w:u w:color="000000"/>
        </w:rPr>
        <w:t>a</w:t>
      </w:r>
      <w:r w:rsidRPr="00076FE9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>l</w:t>
      </w:r>
      <w:r w:rsidRPr="00076FE9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  <w:u w:color="000000"/>
        </w:rPr>
        <w:t xml:space="preserve"> </w:t>
      </w:r>
      <w:r w:rsidRPr="00076FE9">
        <w:rPr>
          <w:rFonts w:asciiTheme="minorHAnsi" w:eastAsia="Tahoma" w:hAnsiTheme="minorHAnsi" w:cstheme="minorHAnsi"/>
          <w:b/>
          <w:spacing w:val="-4"/>
          <w:position w:val="-1"/>
          <w:sz w:val="22"/>
          <w:szCs w:val="22"/>
          <w:u w:color="000000"/>
        </w:rPr>
        <w:t>A</w:t>
      </w:r>
      <w:r w:rsidRPr="00076FE9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  <w:u w:color="000000"/>
        </w:rPr>
        <w:t>s</w:t>
      </w:r>
      <w:r w:rsidRPr="00076FE9">
        <w:rPr>
          <w:rFonts w:asciiTheme="minorHAnsi" w:eastAsia="Tahoma" w:hAnsiTheme="minorHAnsi" w:cstheme="minorHAnsi"/>
          <w:b/>
          <w:spacing w:val="-3"/>
          <w:position w:val="-1"/>
          <w:sz w:val="22"/>
          <w:szCs w:val="22"/>
          <w:u w:color="000000"/>
        </w:rPr>
        <w:t>s</w:t>
      </w:r>
      <w:r w:rsidRPr="00076FE9">
        <w:rPr>
          <w:rFonts w:asciiTheme="minorHAnsi" w:eastAsia="Tahoma" w:hAnsiTheme="minorHAnsi" w:cstheme="minorHAnsi"/>
          <w:b/>
          <w:spacing w:val="1"/>
          <w:w w:val="101"/>
          <w:position w:val="-1"/>
          <w:sz w:val="22"/>
          <w:szCs w:val="22"/>
          <w:u w:color="000000"/>
        </w:rPr>
        <w:t>i</w:t>
      </w:r>
      <w:r w:rsidRPr="00076FE9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  <w:u w:color="000000"/>
        </w:rPr>
        <w:t>s</w:t>
      </w:r>
      <w:r w:rsidRPr="00076FE9">
        <w:rPr>
          <w:rFonts w:asciiTheme="minorHAnsi" w:eastAsia="Tahoma" w:hAnsiTheme="minorHAnsi" w:cstheme="minorHAnsi"/>
          <w:b/>
          <w:spacing w:val="-2"/>
          <w:position w:val="-1"/>
          <w:sz w:val="22"/>
          <w:szCs w:val="22"/>
          <w:u w:color="000000"/>
        </w:rPr>
        <w:t>t</w:t>
      </w:r>
      <w:r w:rsidRPr="00076FE9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  <w:u w:color="000000"/>
        </w:rPr>
        <w:t>a</w:t>
      </w:r>
      <w:r w:rsidRPr="00076FE9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>nt</w:t>
      </w:r>
    </w:p>
    <w:p w14:paraId="2C50B2D4" w14:textId="18F3A316" w:rsidR="00C575FC" w:rsidRPr="00076FE9" w:rsidRDefault="00F222BB">
      <w:pPr>
        <w:spacing w:before="11" w:line="240" w:lineRule="exact"/>
        <w:ind w:left="460" w:right="690" w:hanging="360"/>
        <w:rPr>
          <w:rFonts w:asciiTheme="minorHAnsi" w:eastAsia="Tahoma" w:hAnsiTheme="minorHAnsi" w:cstheme="minorHAnsi"/>
          <w:sz w:val="22"/>
          <w:szCs w:val="22"/>
        </w:rPr>
      </w:pPr>
      <w:r w:rsidRPr="00076FE9">
        <w:rPr>
          <w:rFonts w:asciiTheme="minorHAnsi" w:hAnsiTheme="minorHAnsi" w:cstheme="minorHAnsi"/>
          <w:sz w:val="22"/>
          <w:szCs w:val="22"/>
        </w:rPr>
        <w:t xml:space="preserve">    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uc</w:t>
      </w:r>
      <w:r w:rsidRPr="00076FE9">
        <w:rPr>
          <w:rFonts w:asciiTheme="minorHAnsi" w:eastAsia="Tahoma" w:hAnsiTheme="minorHAnsi" w:cstheme="minorHAnsi"/>
          <w:sz w:val="22"/>
          <w:szCs w:val="22"/>
        </w:rPr>
        <w:t>at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p</w:t>
      </w:r>
      <w:r w:rsidRPr="00076FE9">
        <w:rPr>
          <w:rFonts w:asciiTheme="minorHAnsi" w:eastAsia="Tahoma" w:hAnsiTheme="minorHAnsi" w:cstheme="minorHAnsi"/>
          <w:sz w:val="22"/>
          <w:szCs w:val="22"/>
        </w:rPr>
        <w:t>at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ts</w:t>
      </w:r>
      <w:r w:rsidRPr="00076FE9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h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z w:val="22"/>
          <w:szCs w:val="22"/>
        </w:rPr>
        <w:t>r a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rg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5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–</w:t>
      </w:r>
      <w:r w:rsidRPr="00076FE9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so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u</w:t>
      </w:r>
      <w:r w:rsidRPr="00076FE9">
        <w:rPr>
          <w:rFonts w:asciiTheme="minorHAnsi" w:eastAsia="Tahoma" w:hAnsiTheme="minorHAnsi" w:cstheme="minorHAnsi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z w:val="22"/>
          <w:szCs w:val="22"/>
        </w:rPr>
        <w:t>f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rg</w:t>
      </w:r>
      <w:r w:rsidRPr="00076FE9">
        <w:rPr>
          <w:rFonts w:asciiTheme="minorHAnsi" w:eastAsia="Tahoma" w:hAnsiTheme="minorHAnsi" w:cstheme="minorHAnsi"/>
          <w:sz w:val="22"/>
          <w:szCs w:val="22"/>
        </w:rPr>
        <w:t>y,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h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z w:val="22"/>
          <w:szCs w:val="22"/>
        </w:rPr>
        <w:t>w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to av</w:t>
      </w:r>
      <w:r w:rsidRPr="00076FE9">
        <w:rPr>
          <w:rFonts w:asciiTheme="minorHAnsi" w:eastAsia="Tahoma" w:hAnsiTheme="minorHAnsi" w:cstheme="minorHAnsi"/>
          <w:spacing w:val="-4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ex</w:t>
      </w:r>
      <w:r w:rsidRPr="00076FE9">
        <w:rPr>
          <w:rFonts w:asciiTheme="minorHAnsi" w:eastAsia="Tahoma" w:hAnsiTheme="minorHAnsi" w:cstheme="minorHAnsi"/>
          <w:spacing w:val="-5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os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u</w:t>
      </w:r>
      <w:r w:rsidRPr="00076FE9">
        <w:rPr>
          <w:rFonts w:asciiTheme="minorHAnsi" w:eastAsia="Tahoma" w:hAnsiTheme="minorHAnsi" w:cstheme="minorHAnsi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z w:val="22"/>
          <w:szCs w:val="22"/>
        </w:rPr>
        <w:t>,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p</w:t>
      </w:r>
      <w:r w:rsidRPr="00076FE9">
        <w:rPr>
          <w:rFonts w:asciiTheme="minorHAnsi" w:eastAsia="Tahoma" w:hAnsiTheme="minorHAnsi" w:cstheme="minorHAnsi"/>
          <w:sz w:val="22"/>
          <w:szCs w:val="22"/>
        </w:rPr>
        <w:t>ro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sz w:val="22"/>
          <w:szCs w:val="22"/>
        </w:rPr>
        <w:t>er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7"/>
          <w:sz w:val="22"/>
          <w:szCs w:val="22"/>
        </w:rPr>
        <w:t>u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z w:val="22"/>
          <w:szCs w:val="22"/>
        </w:rPr>
        <w:t xml:space="preserve">f 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2"/>
          <w:w w:val="10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z w:val="22"/>
          <w:szCs w:val="22"/>
        </w:rPr>
        <w:t>at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io</w:t>
      </w:r>
      <w:r w:rsidRPr="00076FE9">
        <w:rPr>
          <w:rFonts w:asciiTheme="minorHAnsi" w:eastAsia="Tahoma" w:hAnsiTheme="minorHAnsi" w:cstheme="minorHAnsi"/>
          <w:spacing w:val="-7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w w:val="101"/>
          <w:sz w:val="22"/>
          <w:szCs w:val="22"/>
        </w:rPr>
        <w:t>.</w:t>
      </w:r>
    </w:p>
    <w:p w14:paraId="2EE935E6" w14:textId="77777777" w:rsidR="00C575FC" w:rsidRPr="00076FE9" w:rsidRDefault="00F222BB">
      <w:pPr>
        <w:spacing w:line="220" w:lineRule="exact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076FE9">
        <w:rPr>
          <w:rFonts w:asciiTheme="minorHAnsi" w:hAnsiTheme="minorHAnsi" w:cstheme="minorHAnsi"/>
          <w:sz w:val="22"/>
          <w:szCs w:val="22"/>
        </w:rPr>
        <w:t xml:space="preserve">    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cu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ted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sz w:val="22"/>
          <w:szCs w:val="22"/>
        </w:rPr>
        <w:t>at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-5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z w:val="22"/>
          <w:szCs w:val="22"/>
        </w:rPr>
        <w:t xml:space="preserve">es 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h</w:t>
      </w:r>
      <w:r w:rsidRPr="00076FE9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mp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u</w:t>
      </w:r>
      <w:r w:rsidRPr="00076FE9">
        <w:rPr>
          <w:rFonts w:asciiTheme="minorHAnsi" w:eastAsia="Tahoma" w:hAnsiTheme="minorHAnsi" w:cstheme="minorHAnsi"/>
          <w:sz w:val="22"/>
          <w:szCs w:val="22"/>
        </w:rPr>
        <w:t>te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w w:val="101"/>
          <w:sz w:val="22"/>
          <w:szCs w:val="22"/>
        </w:rPr>
        <w:t>.</w:t>
      </w:r>
    </w:p>
    <w:p w14:paraId="43C58BF3" w14:textId="77777777" w:rsidR="00C575FC" w:rsidRPr="00076FE9" w:rsidRDefault="00F222BB">
      <w:pPr>
        <w:spacing w:before="2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076FE9">
        <w:rPr>
          <w:rFonts w:asciiTheme="minorHAnsi" w:hAnsiTheme="minorHAnsi" w:cstheme="minorHAnsi"/>
          <w:sz w:val="22"/>
          <w:szCs w:val="22"/>
        </w:rPr>
        <w:t xml:space="preserve">    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z w:val="22"/>
          <w:szCs w:val="22"/>
        </w:rPr>
        <w:t>at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 xml:space="preserve">/ 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mp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ted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ew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-6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z w:val="22"/>
          <w:szCs w:val="22"/>
        </w:rPr>
        <w:t>at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z w:val="22"/>
          <w:szCs w:val="22"/>
        </w:rPr>
        <w:t>ve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spacing w:val="-6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du</w:t>
      </w:r>
      <w:r w:rsidRPr="00076FE9">
        <w:rPr>
          <w:rFonts w:asciiTheme="minorHAnsi" w:eastAsia="Tahoma" w:hAnsiTheme="minorHAnsi" w:cstheme="minorHAnsi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z w:val="22"/>
          <w:szCs w:val="22"/>
        </w:rPr>
        <w:t>,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2"/>
          <w:w w:val="10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nc</w:t>
      </w:r>
      <w:r w:rsidRPr="00076FE9">
        <w:rPr>
          <w:rFonts w:asciiTheme="minorHAnsi" w:eastAsia="Tahoma" w:hAnsiTheme="minorHAnsi" w:cstheme="minorHAnsi"/>
          <w:spacing w:val="2"/>
          <w:w w:val="101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u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2"/>
          <w:w w:val="10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076FE9">
        <w:rPr>
          <w:rFonts w:asciiTheme="minorHAnsi" w:eastAsia="Tahoma" w:hAnsiTheme="minorHAnsi" w:cstheme="minorHAnsi"/>
          <w:sz w:val="22"/>
          <w:szCs w:val="22"/>
        </w:rPr>
        <w:t>:</w:t>
      </w:r>
    </w:p>
    <w:p w14:paraId="0C96C97D" w14:textId="77777777" w:rsidR="00C575FC" w:rsidRPr="00076FE9" w:rsidRDefault="00F222BB">
      <w:pPr>
        <w:spacing w:line="240" w:lineRule="exact"/>
        <w:ind w:left="821"/>
        <w:rPr>
          <w:rFonts w:asciiTheme="minorHAnsi" w:eastAsia="Tahoma" w:hAnsiTheme="minorHAnsi" w:cstheme="minorHAnsi"/>
          <w:sz w:val="22"/>
          <w:szCs w:val="22"/>
        </w:rPr>
      </w:pPr>
      <w:r w:rsidRPr="00076FE9">
        <w:rPr>
          <w:rFonts w:asciiTheme="minorHAnsi" w:hAnsiTheme="minorHAnsi" w:cstheme="minorHAnsi"/>
          <w:position w:val="-1"/>
          <w:sz w:val="22"/>
          <w:szCs w:val="22"/>
        </w:rPr>
        <w:t xml:space="preserve">    </w:t>
      </w:r>
      <w:r w:rsidRPr="00076FE9">
        <w:rPr>
          <w:rFonts w:asciiTheme="minorHAnsi" w:hAnsiTheme="minorHAnsi" w:cstheme="minorHAnsi"/>
          <w:spacing w:val="19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W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rk 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ch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du</w:t>
      </w:r>
      <w:r w:rsidRPr="00076FE9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g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o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f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1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0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-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h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u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r 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w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k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ays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>w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th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M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ay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h</w:t>
      </w:r>
      <w:r w:rsidRPr="00076FE9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u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g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h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hu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rs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ay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(w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th</w:t>
      </w:r>
      <w:r w:rsidRPr="00076FE9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Fr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>y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o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ff</w:t>
      </w:r>
      <w:r w:rsidRPr="00076FE9">
        <w:rPr>
          <w:rFonts w:asciiTheme="minorHAnsi" w:eastAsia="Tahoma" w:hAnsiTheme="minorHAnsi" w:cstheme="minorHAnsi"/>
          <w:w w:val="101"/>
          <w:position w:val="-1"/>
          <w:sz w:val="22"/>
          <w:szCs w:val="22"/>
        </w:rPr>
        <w:t>)</w:t>
      </w:r>
    </w:p>
    <w:p w14:paraId="0FBC7C95" w14:textId="77777777" w:rsidR="00C575FC" w:rsidRPr="00076FE9" w:rsidRDefault="00F222BB">
      <w:pPr>
        <w:spacing w:line="240" w:lineRule="exact"/>
        <w:ind w:left="1181"/>
        <w:rPr>
          <w:rFonts w:asciiTheme="minorHAnsi" w:eastAsia="Tahoma" w:hAnsiTheme="minorHAnsi" w:cstheme="minorHAnsi"/>
          <w:sz w:val="22"/>
          <w:szCs w:val="22"/>
        </w:rPr>
      </w:pP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ch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du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e 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f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r 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fu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ta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f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f </w:t>
      </w:r>
      <w:r w:rsidRPr="00076FE9">
        <w:rPr>
          <w:rFonts w:asciiTheme="minorHAnsi" w:eastAsia="Tahoma" w:hAnsiTheme="minorHAnsi" w:cstheme="minorHAnsi"/>
          <w:spacing w:val="61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Fr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y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w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rk 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ys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f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r 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-</w:t>
      </w:r>
      <w:r w:rsidRPr="00076FE9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e e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ye</w:t>
      </w:r>
      <w:r w:rsidRPr="00076FE9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. 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v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ed</w:t>
      </w:r>
      <w:r w:rsidRPr="00076FE9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2"/>
          <w:w w:val="101"/>
          <w:position w:val="-1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>y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ff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w w:val="101"/>
          <w:position w:val="-1"/>
          <w:sz w:val="22"/>
          <w:szCs w:val="22"/>
        </w:rPr>
        <w:t>.</w:t>
      </w:r>
    </w:p>
    <w:p w14:paraId="4D040E22" w14:textId="77777777" w:rsidR="00C575FC" w:rsidRPr="00076FE9" w:rsidRDefault="00F222BB">
      <w:pPr>
        <w:spacing w:line="240" w:lineRule="exact"/>
        <w:ind w:left="821"/>
        <w:rPr>
          <w:rFonts w:asciiTheme="minorHAnsi" w:eastAsia="Tahoma" w:hAnsiTheme="minorHAnsi" w:cstheme="minorHAnsi"/>
          <w:sz w:val="22"/>
          <w:szCs w:val="22"/>
        </w:rPr>
      </w:pPr>
      <w:r w:rsidRPr="00076FE9">
        <w:rPr>
          <w:rFonts w:asciiTheme="minorHAnsi" w:hAnsiTheme="minorHAnsi" w:cstheme="minorHAnsi"/>
          <w:position w:val="-1"/>
          <w:sz w:val="22"/>
          <w:szCs w:val="22"/>
        </w:rPr>
        <w:t xml:space="preserve">    </w:t>
      </w:r>
      <w:r w:rsidRPr="00076FE9">
        <w:rPr>
          <w:rFonts w:asciiTheme="minorHAnsi" w:hAnsiTheme="minorHAnsi" w:cstheme="minorHAnsi"/>
          <w:spacing w:val="19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g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z</w:t>
      </w:r>
      <w:r w:rsidRPr="00076FE9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io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f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at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t 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g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g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y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tem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h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at </w:t>
      </w:r>
      <w:r w:rsidRPr="00076FE9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v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ed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n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f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r 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nu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rse</w:t>
      </w:r>
      <w:r w:rsidRPr="00076FE9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b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ks</w:t>
      </w:r>
    </w:p>
    <w:p w14:paraId="2F9F1C6C" w14:textId="77777777" w:rsidR="00C575FC" w:rsidRPr="00076FE9" w:rsidRDefault="00C575FC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06122E8F" w14:textId="77777777" w:rsidR="00C575FC" w:rsidRPr="00076FE9" w:rsidRDefault="00C575F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90D6D4" w14:textId="77777777" w:rsidR="00C575FC" w:rsidRPr="00076FE9" w:rsidRDefault="00F222BB">
      <w:pPr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076FE9">
        <w:rPr>
          <w:rFonts w:asciiTheme="minorHAnsi" w:eastAsia="Tahoma" w:hAnsiTheme="minorHAnsi" w:cstheme="minorHAnsi"/>
          <w:b/>
          <w:spacing w:val="1"/>
          <w:sz w:val="22"/>
          <w:szCs w:val="22"/>
        </w:rPr>
        <w:t>DE</w:t>
      </w:r>
      <w:r w:rsidRPr="00076FE9">
        <w:rPr>
          <w:rFonts w:asciiTheme="minorHAnsi" w:eastAsia="Tahoma" w:hAnsiTheme="minorHAnsi" w:cstheme="minorHAnsi"/>
          <w:b/>
          <w:sz w:val="22"/>
          <w:szCs w:val="22"/>
        </w:rPr>
        <w:t>F</w:t>
      </w:r>
      <w:r w:rsidRPr="00076FE9">
        <w:rPr>
          <w:rFonts w:asciiTheme="minorHAnsi" w:eastAsia="Tahoma" w:hAnsiTheme="minorHAnsi" w:cstheme="minorHAnsi"/>
          <w:b/>
          <w:spacing w:val="-3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b/>
          <w:sz w:val="22"/>
          <w:szCs w:val="22"/>
        </w:rPr>
        <w:t>H</w:t>
      </w:r>
      <w:r w:rsidRPr="00076FE9">
        <w:rPr>
          <w:rFonts w:asciiTheme="minorHAnsi" w:eastAsia="Tahoma" w:hAnsiTheme="minorHAnsi" w:cstheme="minorHAnsi"/>
          <w:b/>
          <w:spacing w:val="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b/>
          <w:spacing w:val="-4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b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b/>
          <w:spacing w:val="1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b/>
          <w:sz w:val="22"/>
          <w:szCs w:val="22"/>
        </w:rPr>
        <w:t>H</w:t>
      </w:r>
      <w:r w:rsidRPr="00076FE9">
        <w:rPr>
          <w:rFonts w:asciiTheme="minorHAnsi" w:eastAsia="Tahoma" w:hAnsiTheme="minorHAnsi" w:cstheme="minorHAnsi"/>
          <w:b/>
          <w:spacing w:val="-6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b/>
          <w:spacing w:val="2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b/>
          <w:spacing w:val="-4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b/>
          <w:spacing w:val="2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b/>
          <w:spacing w:val="-2"/>
          <w:sz w:val="22"/>
          <w:szCs w:val="22"/>
        </w:rPr>
        <w:t>V</w:t>
      </w:r>
      <w:r w:rsidRPr="00076FE9">
        <w:rPr>
          <w:rFonts w:asciiTheme="minorHAnsi" w:eastAsia="Tahoma" w:hAnsiTheme="minorHAnsi" w:cstheme="minorHAnsi"/>
          <w:b/>
          <w:spacing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b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b/>
          <w:spacing w:val="-4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b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b/>
          <w:spacing w:val="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b/>
          <w:spacing w:val="-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b/>
          <w:spacing w:val="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b/>
          <w:sz w:val="22"/>
          <w:szCs w:val="22"/>
        </w:rPr>
        <w:t>W</w:t>
      </w:r>
      <w:r w:rsidRPr="00076FE9">
        <w:rPr>
          <w:rFonts w:asciiTheme="minorHAnsi" w:eastAsia="Tahoma" w:hAnsiTheme="minorHAnsi" w:cstheme="minorHAnsi"/>
          <w:b/>
          <w:spacing w:val="-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b/>
          <w:spacing w:val="-1"/>
          <w:sz w:val="22"/>
          <w:szCs w:val="22"/>
        </w:rPr>
        <w:t>Y</w:t>
      </w:r>
      <w:r w:rsidRPr="00076FE9">
        <w:rPr>
          <w:rFonts w:asciiTheme="minorHAnsi" w:eastAsia="Tahoma" w:hAnsiTheme="minorHAnsi" w:cstheme="minorHAnsi"/>
          <w:b/>
          <w:spacing w:val="-2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b/>
          <w:spacing w:val="2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b/>
          <w:sz w:val="22"/>
          <w:szCs w:val="22"/>
        </w:rPr>
        <w:t>K</w:t>
      </w:r>
      <w:r w:rsidRPr="00076FE9">
        <w:rPr>
          <w:rFonts w:asciiTheme="minorHAnsi" w:eastAsia="Tahoma" w:hAnsiTheme="minorHAnsi" w:cstheme="minorHAnsi"/>
          <w:b/>
          <w:spacing w:val="-2"/>
          <w:sz w:val="22"/>
          <w:szCs w:val="22"/>
        </w:rPr>
        <w:t xml:space="preserve"> N</w:t>
      </w:r>
      <w:r w:rsidRPr="00076FE9">
        <w:rPr>
          <w:rFonts w:asciiTheme="minorHAnsi" w:eastAsia="Tahoma" w:hAnsiTheme="minorHAnsi" w:cstheme="minorHAnsi"/>
          <w:b/>
          <w:sz w:val="22"/>
          <w:szCs w:val="22"/>
        </w:rPr>
        <w:t>Y</w:t>
      </w:r>
      <w:r w:rsidRPr="00076FE9">
        <w:rPr>
          <w:rFonts w:asciiTheme="minorHAnsi" w:eastAsia="Tahoma" w:hAnsiTheme="minorHAnsi" w:cstheme="minorHAnsi"/>
          <w:b/>
          <w:sz w:val="22"/>
          <w:szCs w:val="22"/>
        </w:rPr>
        <w:t xml:space="preserve">                                                                    </w:t>
      </w:r>
      <w:r w:rsidRPr="00076FE9">
        <w:rPr>
          <w:rFonts w:asciiTheme="minorHAnsi" w:eastAsia="Tahoma" w:hAnsiTheme="minorHAnsi" w:cstheme="minorHAnsi"/>
          <w:b/>
          <w:spacing w:val="47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200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5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-</w:t>
      </w:r>
      <w:r w:rsidRPr="00076FE9">
        <w:rPr>
          <w:rFonts w:asciiTheme="minorHAnsi" w:eastAsia="Tahoma" w:hAnsiTheme="minorHAnsi" w:cstheme="minorHAnsi"/>
          <w:sz w:val="22"/>
          <w:szCs w:val="22"/>
        </w:rPr>
        <w:t>2</w:t>
      </w:r>
      <w:r w:rsidRPr="00076FE9">
        <w:rPr>
          <w:rFonts w:asciiTheme="minorHAnsi" w:eastAsia="Tahoma" w:hAnsiTheme="minorHAnsi" w:cstheme="minorHAnsi"/>
          <w:spacing w:val="-4"/>
          <w:sz w:val="22"/>
          <w:szCs w:val="22"/>
        </w:rPr>
        <w:t>0</w:t>
      </w:r>
      <w:r w:rsidRPr="00076FE9">
        <w:rPr>
          <w:rFonts w:asciiTheme="minorHAnsi" w:eastAsia="Tahoma" w:hAnsiTheme="minorHAnsi" w:cstheme="minorHAnsi"/>
          <w:sz w:val="22"/>
          <w:szCs w:val="22"/>
        </w:rPr>
        <w:t>06</w:t>
      </w:r>
    </w:p>
    <w:p w14:paraId="098E434F" w14:textId="77777777" w:rsidR="00C575FC" w:rsidRPr="00076FE9" w:rsidRDefault="00F222BB">
      <w:pPr>
        <w:spacing w:line="240" w:lineRule="exact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076FE9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  <w:u w:color="000000"/>
        </w:rPr>
        <w:t>M</w:t>
      </w:r>
      <w:r w:rsidRPr="00076FE9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>e</w:t>
      </w:r>
      <w:r w:rsidRPr="00076FE9">
        <w:rPr>
          <w:rFonts w:asciiTheme="minorHAnsi" w:eastAsia="Tahoma" w:hAnsiTheme="minorHAnsi" w:cstheme="minorHAnsi"/>
          <w:b/>
          <w:spacing w:val="-2"/>
          <w:position w:val="-1"/>
          <w:sz w:val="22"/>
          <w:szCs w:val="22"/>
          <w:u w:color="000000"/>
        </w:rPr>
        <w:t>d</w:t>
      </w:r>
      <w:r w:rsidRPr="00076FE9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  <w:u w:color="000000"/>
        </w:rPr>
        <w:t>i</w:t>
      </w:r>
      <w:r w:rsidRPr="00076FE9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  <w:u w:color="000000"/>
        </w:rPr>
        <w:t>c</w:t>
      </w:r>
      <w:r w:rsidRPr="00076FE9">
        <w:rPr>
          <w:rFonts w:asciiTheme="minorHAnsi" w:eastAsia="Tahoma" w:hAnsiTheme="minorHAnsi" w:cstheme="minorHAnsi"/>
          <w:b/>
          <w:spacing w:val="-6"/>
          <w:position w:val="-1"/>
          <w:sz w:val="22"/>
          <w:szCs w:val="22"/>
          <w:u w:color="000000"/>
        </w:rPr>
        <w:t>a</w:t>
      </w:r>
      <w:r w:rsidRPr="00076FE9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>l</w:t>
      </w:r>
      <w:r w:rsidRPr="00076FE9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  <w:u w:color="000000"/>
        </w:rPr>
        <w:t xml:space="preserve"> </w:t>
      </w:r>
      <w:r w:rsidRPr="00076FE9">
        <w:rPr>
          <w:rFonts w:asciiTheme="minorHAnsi" w:eastAsia="Tahoma" w:hAnsiTheme="minorHAnsi" w:cstheme="minorHAnsi"/>
          <w:b/>
          <w:spacing w:val="-4"/>
          <w:position w:val="-1"/>
          <w:sz w:val="22"/>
          <w:szCs w:val="22"/>
          <w:u w:color="000000"/>
        </w:rPr>
        <w:t>A</w:t>
      </w:r>
      <w:r w:rsidRPr="00076FE9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  <w:u w:color="000000"/>
        </w:rPr>
        <w:t>s</w:t>
      </w:r>
      <w:r w:rsidRPr="00076FE9">
        <w:rPr>
          <w:rFonts w:asciiTheme="minorHAnsi" w:eastAsia="Tahoma" w:hAnsiTheme="minorHAnsi" w:cstheme="minorHAnsi"/>
          <w:b/>
          <w:spacing w:val="-3"/>
          <w:position w:val="-1"/>
          <w:sz w:val="22"/>
          <w:szCs w:val="22"/>
          <w:u w:color="000000"/>
        </w:rPr>
        <w:t>s</w:t>
      </w:r>
      <w:r w:rsidRPr="00076FE9">
        <w:rPr>
          <w:rFonts w:asciiTheme="minorHAnsi" w:eastAsia="Tahoma" w:hAnsiTheme="minorHAnsi" w:cstheme="minorHAnsi"/>
          <w:b/>
          <w:spacing w:val="1"/>
          <w:w w:val="101"/>
          <w:position w:val="-1"/>
          <w:sz w:val="22"/>
          <w:szCs w:val="22"/>
          <w:u w:color="000000"/>
        </w:rPr>
        <w:t>i</w:t>
      </w:r>
      <w:r w:rsidRPr="00076FE9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  <w:u w:color="000000"/>
        </w:rPr>
        <w:t>s</w:t>
      </w:r>
      <w:r w:rsidRPr="00076FE9">
        <w:rPr>
          <w:rFonts w:asciiTheme="minorHAnsi" w:eastAsia="Tahoma" w:hAnsiTheme="minorHAnsi" w:cstheme="minorHAnsi"/>
          <w:b/>
          <w:spacing w:val="-2"/>
          <w:position w:val="-1"/>
          <w:sz w:val="22"/>
          <w:szCs w:val="22"/>
          <w:u w:color="000000"/>
        </w:rPr>
        <w:t>t</w:t>
      </w:r>
      <w:r w:rsidRPr="00076FE9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  <w:u w:color="000000"/>
        </w:rPr>
        <w:t>a</w:t>
      </w:r>
      <w:r w:rsidRPr="00076FE9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>nt</w:t>
      </w:r>
    </w:p>
    <w:p w14:paraId="31B8DB56" w14:textId="77777777" w:rsidR="00C575FC" w:rsidRPr="00076FE9" w:rsidRDefault="00F222BB">
      <w:pPr>
        <w:spacing w:before="3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076FE9">
        <w:rPr>
          <w:rFonts w:asciiTheme="minorHAnsi" w:hAnsiTheme="minorHAnsi" w:cstheme="minorHAnsi"/>
          <w:sz w:val="22"/>
          <w:szCs w:val="22"/>
        </w:rPr>
        <w:t xml:space="preserve">    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ep</w:t>
      </w:r>
      <w:r w:rsidRPr="00076FE9">
        <w:rPr>
          <w:rFonts w:asciiTheme="minorHAnsi" w:eastAsia="Tahoma" w:hAnsiTheme="minorHAnsi" w:cstheme="minorHAnsi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g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p</w:t>
      </w:r>
      <w:r w:rsidRPr="00076FE9">
        <w:rPr>
          <w:rFonts w:asciiTheme="minorHAnsi" w:eastAsia="Tahoma" w:hAnsiTheme="minorHAnsi" w:cstheme="minorHAnsi"/>
          <w:sz w:val="22"/>
          <w:szCs w:val="22"/>
        </w:rPr>
        <w:t>at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ts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z w:val="22"/>
          <w:szCs w:val="22"/>
        </w:rPr>
        <w:t xml:space="preserve">r 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h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5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z w:val="22"/>
          <w:szCs w:val="22"/>
        </w:rPr>
        <w:t>th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c</w:t>
      </w:r>
      <w:r w:rsidRPr="00076FE9">
        <w:rPr>
          <w:rFonts w:asciiTheme="minorHAnsi" w:eastAsia="Tahoma" w:hAnsiTheme="minorHAnsi" w:cstheme="minorHAnsi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z w:val="22"/>
          <w:szCs w:val="22"/>
        </w:rPr>
        <w:t>e v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2"/>
          <w:w w:val="10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z w:val="22"/>
          <w:szCs w:val="22"/>
        </w:rPr>
        <w:t>t</w:t>
      </w:r>
    </w:p>
    <w:p w14:paraId="1BC32E1A" w14:textId="77777777" w:rsidR="00C575FC" w:rsidRPr="00076FE9" w:rsidRDefault="00F222BB">
      <w:pPr>
        <w:spacing w:line="240" w:lineRule="exact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076FE9">
        <w:rPr>
          <w:rFonts w:asciiTheme="minorHAnsi" w:hAnsiTheme="minorHAnsi" w:cstheme="minorHAnsi"/>
          <w:position w:val="-1"/>
          <w:sz w:val="22"/>
          <w:szCs w:val="22"/>
        </w:rPr>
        <w:t xml:space="preserve">    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g 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at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exam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f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r 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ro</w:t>
      </w:r>
      <w:r w:rsidRPr="00076FE9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v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er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ev</w:t>
      </w:r>
      <w:r w:rsidRPr="00076FE9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2"/>
          <w:w w:val="101"/>
          <w:position w:val="-1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u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at</w:t>
      </w:r>
      <w:r w:rsidRPr="00076FE9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</w:p>
    <w:p w14:paraId="29CC6B0F" w14:textId="77777777" w:rsidR="00C575FC" w:rsidRPr="00076FE9" w:rsidRDefault="00F222BB">
      <w:pPr>
        <w:spacing w:line="240" w:lineRule="exact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076FE9">
        <w:rPr>
          <w:rFonts w:asciiTheme="minorHAnsi" w:hAnsiTheme="minorHAnsi" w:cstheme="minorHAnsi"/>
          <w:position w:val="-1"/>
          <w:sz w:val="22"/>
          <w:szCs w:val="22"/>
        </w:rPr>
        <w:t xml:space="preserve">    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b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ta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g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m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al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h</w:t>
      </w:r>
      <w:r w:rsidRPr="00076FE9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ry</w:t>
      </w:r>
      <w:r w:rsidRPr="00076FE9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nc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u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g </w:t>
      </w:r>
      <w:r w:rsidRPr="00076FE9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v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tal</w:t>
      </w:r>
      <w:r w:rsidRPr="00076FE9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2"/>
          <w:w w:val="101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g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</w:p>
    <w:p w14:paraId="2233E4D9" w14:textId="77777777" w:rsidR="00C575FC" w:rsidRPr="00076FE9" w:rsidRDefault="00F222BB">
      <w:pPr>
        <w:spacing w:before="2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076FE9">
        <w:rPr>
          <w:rFonts w:asciiTheme="minorHAnsi" w:hAnsiTheme="minorHAnsi" w:cstheme="minorHAnsi"/>
          <w:sz w:val="22"/>
          <w:szCs w:val="22"/>
        </w:rPr>
        <w:t xml:space="preserve">    </w:t>
      </w:r>
      <w:r w:rsidRPr="00076FE9">
        <w:rPr>
          <w:rFonts w:asciiTheme="minorHAnsi" w:eastAsia="Tahoma" w:hAnsiTheme="minorHAnsi" w:cstheme="minorHAnsi"/>
          <w:sz w:val="22"/>
          <w:szCs w:val="22"/>
        </w:rPr>
        <w:t>V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076FE9">
        <w:rPr>
          <w:rFonts w:asciiTheme="minorHAnsi" w:eastAsia="Tahoma" w:hAnsiTheme="minorHAnsi" w:cstheme="minorHAnsi"/>
          <w:sz w:val="22"/>
          <w:szCs w:val="22"/>
        </w:rPr>
        <w:t>y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g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p</w:t>
      </w:r>
      <w:r w:rsidRPr="00076FE9">
        <w:rPr>
          <w:rFonts w:asciiTheme="minorHAnsi" w:eastAsia="Tahoma" w:hAnsiTheme="minorHAnsi" w:cstheme="minorHAnsi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5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076FE9">
        <w:rPr>
          <w:rFonts w:asciiTheme="minorHAnsi" w:eastAsia="Tahoma" w:hAnsiTheme="minorHAnsi" w:cstheme="minorHAnsi"/>
          <w:spacing w:val="2"/>
          <w:w w:val="10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nf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sz w:val="22"/>
          <w:szCs w:val="22"/>
        </w:rPr>
        <w:t>at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z w:val="22"/>
          <w:szCs w:val="22"/>
        </w:rPr>
        <w:t>n</w:t>
      </w:r>
    </w:p>
    <w:p w14:paraId="3BDF121E" w14:textId="77777777" w:rsidR="00C575FC" w:rsidRPr="00076FE9" w:rsidRDefault="00F222BB">
      <w:pPr>
        <w:spacing w:line="240" w:lineRule="exact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076FE9">
        <w:rPr>
          <w:rFonts w:asciiTheme="minorHAnsi" w:hAnsiTheme="minorHAnsi" w:cstheme="minorHAnsi"/>
          <w:position w:val="-1"/>
          <w:sz w:val="22"/>
          <w:szCs w:val="22"/>
        </w:rPr>
        <w:t xml:space="preserve">    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ep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ss</w:t>
      </w:r>
      <w:r w:rsidRPr="00076FE9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ts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ccu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te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y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mp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et</w:t>
      </w:r>
      <w:r w:rsidRPr="00076FE9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f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w w:val="101"/>
          <w:position w:val="-1"/>
          <w:sz w:val="22"/>
          <w:szCs w:val="22"/>
        </w:rPr>
        <w:t>.</w:t>
      </w:r>
    </w:p>
    <w:p w14:paraId="77C6CA58" w14:textId="77777777" w:rsidR="00C575FC" w:rsidRPr="00076FE9" w:rsidRDefault="00F222BB">
      <w:pPr>
        <w:spacing w:before="6" w:line="240" w:lineRule="exact"/>
        <w:ind w:left="460" w:right="110" w:hanging="360"/>
        <w:rPr>
          <w:rFonts w:asciiTheme="minorHAnsi" w:eastAsia="Tahoma" w:hAnsiTheme="minorHAnsi" w:cstheme="minorHAnsi"/>
          <w:sz w:val="22"/>
          <w:szCs w:val="22"/>
        </w:rPr>
      </w:pPr>
      <w:r w:rsidRPr="00076FE9">
        <w:rPr>
          <w:rFonts w:asciiTheme="minorHAnsi" w:hAnsiTheme="minorHAnsi" w:cstheme="minorHAnsi"/>
          <w:sz w:val="22"/>
          <w:szCs w:val="22"/>
        </w:rPr>
        <w:t xml:space="preserve">    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ss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z w:val="22"/>
          <w:szCs w:val="22"/>
        </w:rPr>
        <w:t>ts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spacing w:val="-6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z w:val="22"/>
          <w:szCs w:val="22"/>
        </w:rPr>
        <w:t>v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6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u</w:t>
      </w:r>
      <w:r w:rsidRPr="00076FE9">
        <w:rPr>
          <w:rFonts w:asciiTheme="minorHAnsi" w:eastAsia="Tahoma" w:hAnsiTheme="minorHAnsi" w:cstheme="minorHAnsi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g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exa</w:t>
      </w:r>
      <w:r w:rsidRPr="00076FE9">
        <w:rPr>
          <w:rFonts w:asciiTheme="minorHAnsi" w:eastAsia="Tahoma" w:hAnsiTheme="minorHAnsi" w:cstheme="minorHAnsi"/>
          <w:spacing w:val="-6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at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t,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spacing w:val="-5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nc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z w:val="22"/>
          <w:szCs w:val="22"/>
        </w:rPr>
        <w:t>y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-6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z w:val="22"/>
          <w:szCs w:val="22"/>
        </w:rPr>
        <w:t>ts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pp</w:t>
      </w:r>
      <w:r w:rsidRPr="00076FE9">
        <w:rPr>
          <w:rFonts w:asciiTheme="minorHAnsi" w:eastAsia="Tahoma" w:hAnsiTheme="minorHAnsi" w:cstheme="minorHAnsi"/>
          <w:sz w:val="22"/>
          <w:szCs w:val="22"/>
        </w:rPr>
        <w:t>ro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spacing w:val="-6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z w:val="22"/>
          <w:szCs w:val="22"/>
        </w:rPr>
        <w:t>ate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5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s</w:t>
      </w:r>
      <w:r w:rsidRPr="00076FE9">
        <w:rPr>
          <w:rFonts w:asciiTheme="minorHAnsi" w:eastAsia="Tahoma" w:hAnsiTheme="minorHAnsi" w:cstheme="minorHAnsi"/>
          <w:spacing w:val="-4"/>
          <w:sz w:val="22"/>
          <w:szCs w:val="22"/>
        </w:rPr>
        <w:t>k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2"/>
          <w:w w:val="101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5"/>
          <w:sz w:val="22"/>
          <w:szCs w:val="22"/>
        </w:rPr>
        <w:t>v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9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w w:val="101"/>
          <w:sz w:val="22"/>
          <w:szCs w:val="22"/>
        </w:rPr>
        <w:t xml:space="preserve">, 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z w:val="22"/>
          <w:szCs w:val="22"/>
        </w:rPr>
        <w:t>at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z w:val="22"/>
          <w:szCs w:val="22"/>
        </w:rPr>
        <w:t>tate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eg</w:t>
      </w:r>
      <w:r w:rsidRPr="00076FE9">
        <w:rPr>
          <w:rFonts w:asciiTheme="minorHAnsi" w:eastAsia="Tahoma" w:hAnsiTheme="minorHAnsi" w:cstheme="minorHAnsi"/>
          <w:spacing w:val="-7"/>
          <w:sz w:val="22"/>
          <w:szCs w:val="22"/>
        </w:rPr>
        <w:t>u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z w:val="22"/>
          <w:szCs w:val="22"/>
        </w:rPr>
        <w:t>at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z w:val="22"/>
          <w:szCs w:val="22"/>
        </w:rPr>
        <w:t>ts</w:t>
      </w:r>
      <w:r w:rsidRPr="00076FE9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u</w:t>
      </w:r>
      <w:r w:rsidRPr="00076FE9">
        <w:rPr>
          <w:rFonts w:asciiTheme="minorHAnsi" w:eastAsia="Tahoma" w:hAnsiTheme="minorHAnsi" w:cstheme="minorHAnsi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g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z w:val="22"/>
          <w:szCs w:val="22"/>
        </w:rPr>
        <w:t>y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s</w:t>
      </w:r>
      <w:r w:rsidRPr="00076FE9">
        <w:rPr>
          <w:rFonts w:asciiTheme="minorHAnsi" w:eastAsia="Tahoma" w:hAnsiTheme="minorHAnsi" w:cstheme="minorHAnsi"/>
          <w:spacing w:val="-5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u</w:t>
      </w:r>
      <w:r w:rsidRPr="00076FE9">
        <w:rPr>
          <w:rFonts w:asciiTheme="minorHAnsi" w:eastAsia="Tahoma" w:hAnsiTheme="minorHAnsi" w:cstheme="minorHAnsi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j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u</w:t>
      </w:r>
      <w:r w:rsidRPr="00076FE9">
        <w:rPr>
          <w:rFonts w:asciiTheme="minorHAnsi" w:eastAsia="Tahoma" w:hAnsiTheme="minorHAnsi" w:cstheme="minorHAnsi"/>
          <w:sz w:val="22"/>
          <w:szCs w:val="22"/>
        </w:rPr>
        <w:t>ry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</w:p>
    <w:p w14:paraId="204D9864" w14:textId="77777777" w:rsidR="00C575FC" w:rsidRPr="00076FE9" w:rsidRDefault="00F222BB">
      <w:pPr>
        <w:spacing w:line="220" w:lineRule="exact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076FE9">
        <w:rPr>
          <w:rFonts w:asciiTheme="minorHAnsi" w:hAnsiTheme="minorHAnsi" w:cstheme="minorHAnsi"/>
          <w:position w:val="-1"/>
          <w:sz w:val="22"/>
          <w:szCs w:val="22"/>
        </w:rPr>
        <w:t xml:space="preserve">    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es 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2"/>
          <w:w w:val="101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at</w:t>
      </w:r>
      <w:r w:rsidRPr="00076FE9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</w:p>
    <w:p w14:paraId="5BDC0912" w14:textId="77777777" w:rsidR="00C575FC" w:rsidRPr="00076FE9" w:rsidRDefault="00F222BB">
      <w:pPr>
        <w:spacing w:line="240" w:lineRule="exact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076FE9">
        <w:rPr>
          <w:rFonts w:asciiTheme="minorHAnsi" w:hAnsiTheme="minorHAnsi" w:cstheme="minorHAnsi"/>
          <w:position w:val="-1"/>
          <w:sz w:val="22"/>
          <w:szCs w:val="22"/>
        </w:rPr>
        <w:t xml:space="preserve">    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App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li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es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b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g</w:t>
      </w:r>
      <w:r w:rsidRPr="00076FE9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g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spacing w:val="-3"/>
          <w:w w:val="101"/>
          <w:position w:val="-1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pacing w:val="2"/>
          <w:w w:val="101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ts</w:t>
      </w:r>
    </w:p>
    <w:p w14:paraId="2354E217" w14:textId="77777777" w:rsidR="00C575FC" w:rsidRPr="00076FE9" w:rsidRDefault="00F222BB">
      <w:pPr>
        <w:spacing w:line="240" w:lineRule="exact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076FE9">
        <w:rPr>
          <w:rFonts w:asciiTheme="minorHAnsi" w:hAnsiTheme="minorHAnsi" w:cstheme="minorHAnsi"/>
          <w:position w:val="-1"/>
          <w:sz w:val="22"/>
          <w:szCs w:val="22"/>
        </w:rPr>
        <w:t xml:space="preserve">    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uc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at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at</w:t>
      </w:r>
      <w:r w:rsidRPr="00076FE9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ts</w:t>
      </w:r>
    </w:p>
    <w:p w14:paraId="0A724B13" w14:textId="77777777" w:rsidR="00C575FC" w:rsidRPr="00076FE9" w:rsidRDefault="00F222BB">
      <w:pPr>
        <w:spacing w:before="2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076FE9">
        <w:rPr>
          <w:rFonts w:asciiTheme="minorHAnsi" w:hAnsiTheme="minorHAnsi" w:cstheme="minorHAnsi"/>
          <w:sz w:val="22"/>
          <w:szCs w:val="22"/>
        </w:rPr>
        <w:t xml:space="preserve">    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K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ep</w:t>
      </w:r>
      <w:r w:rsidRPr="00076FE9">
        <w:rPr>
          <w:rFonts w:asciiTheme="minorHAnsi" w:eastAsia="Tahoma" w:hAnsiTheme="minorHAnsi" w:cstheme="minorHAnsi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s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u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spacing w:val="-6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li</w:t>
      </w:r>
      <w:r w:rsidRPr="00076FE9">
        <w:rPr>
          <w:rFonts w:asciiTheme="minorHAnsi" w:eastAsia="Tahoma" w:hAnsiTheme="minorHAnsi" w:cstheme="minorHAnsi"/>
          <w:spacing w:val="-5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z w:val="22"/>
          <w:szCs w:val="22"/>
        </w:rPr>
        <w:t>y,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spacing w:val="-5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ta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7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s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u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pp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4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z w:val="22"/>
          <w:szCs w:val="22"/>
        </w:rPr>
        <w:t>,</w:t>
      </w:r>
      <w:r w:rsidRPr="00076FE9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4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qu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pm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t,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pacing w:val="-4"/>
          <w:sz w:val="22"/>
          <w:szCs w:val="22"/>
        </w:rPr>
        <w:t>k</w:t>
      </w:r>
      <w:r w:rsidRPr="00076FE9">
        <w:rPr>
          <w:rFonts w:asciiTheme="minorHAnsi" w:eastAsia="Tahoma" w:hAnsiTheme="minorHAnsi" w:cstheme="minorHAnsi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ro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-6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sz w:val="22"/>
          <w:szCs w:val="22"/>
        </w:rPr>
        <w:t>s</w:t>
      </w:r>
    </w:p>
    <w:p w14:paraId="5DB6CCA6" w14:textId="77777777" w:rsidR="00C575FC" w:rsidRPr="00076FE9" w:rsidRDefault="00F222BB">
      <w:pPr>
        <w:spacing w:line="240" w:lineRule="exact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076FE9">
        <w:rPr>
          <w:rFonts w:asciiTheme="minorHAnsi" w:hAnsiTheme="minorHAnsi" w:cstheme="minorHAnsi"/>
          <w:position w:val="-1"/>
          <w:sz w:val="22"/>
          <w:szCs w:val="22"/>
        </w:rPr>
        <w:t xml:space="preserve">    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ake 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X-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y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o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</w:p>
    <w:p w14:paraId="48D5F7B6" w14:textId="77777777" w:rsidR="00C575FC" w:rsidRPr="00076FE9" w:rsidRDefault="00F222BB">
      <w:pPr>
        <w:spacing w:before="6" w:line="240" w:lineRule="exact"/>
        <w:ind w:left="460" w:right="762" w:hanging="360"/>
        <w:rPr>
          <w:rFonts w:asciiTheme="minorHAnsi" w:eastAsia="Tahoma" w:hAnsiTheme="minorHAnsi" w:cstheme="minorHAnsi"/>
          <w:sz w:val="22"/>
          <w:szCs w:val="22"/>
        </w:rPr>
      </w:pPr>
      <w:r w:rsidRPr="00076FE9">
        <w:rPr>
          <w:rFonts w:asciiTheme="minorHAnsi" w:hAnsiTheme="minorHAnsi" w:cstheme="minorHAnsi"/>
          <w:sz w:val="22"/>
          <w:szCs w:val="22"/>
        </w:rPr>
        <w:t xml:space="preserve">    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u</w:t>
      </w:r>
      <w:r w:rsidRPr="00076FE9">
        <w:rPr>
          <w:rFonts w:asciiTheme="minorHAnsi" w:eastAsia="Tahoma" w:hAnsiTheme="minorHAnsi" w:cstheme="minorHAnsi"/>
          <w:sz w:val="22"/>
          <w:szCs w:val="22"/>
        </w:rPr>
        <w:t>g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z w:val="22"/>
          <w:szCs w:val="22"/>
        </w:rPr>
        <w:t>en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io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7"/>
          <w:sz w:val="22"/>
          <w:szCs w:val="22"/>
        </w:rPr>
        <w:t>f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z w:val="22"/>
          <w:szCs w:val="22"/>
        </w:rPr>
        <w:t xml:space="preserve">r 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b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z w:val="22"/>
          <w:szCs w:val="22"/>
        </w:rPr>
        <w:t>th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D</w:t>
      </w:r>
      <w:r w:rsidRPr="00076FE9">
        <w:rPr>
          <w:rFonts w:asciiTheme="minorHAnsi" w:eastAsia="Tahoma" w:hAnsiTheme="minorHAnsi" w:cstheme="minorHAnsi"/>
          <w:spacing w:val="-4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-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u</w:t>
      </w:r>
      <w:r w:rsidRPr="00076FE9">
        <w:rPr>
          <w:rFonts w:asciiTheme="minorHAnsi" w:eastAsia="Tahoma" w:hAnsiTheme="minorHAnsi" w:cstheme="minorHAnsi"/>
          <w:sz w:val="22"/>
          <w:szCs w:val="22"/>
        </w:rPr>
        <w:t>g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z w:val="22"/>
          <w:szCs w:val="22"/>
        </w:rPr>
        <w:t>,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7"/>
          <w:sz w:val="22"/>
          <w:szCs w:val="22"/>
        </w:rPr>
        <w:t>u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g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p</w:t>
      </w:r>
      <w:r w:rsidRPr="00076FE9">
        <w:rPr>
          <w:rFonts w:asciiTheme="minorHAnsi" w:eastAsia="Tahoma" w:hAnsiTheme="minorHAnsi" w:cstheme="minorHAnsi"/>
          <w:sz w:val="22"/>
          <w:szCs w:val="22"/>
        </w:rPr>
        <w:t>ro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sz w:val="22"/>
          <w:szCs w:val="22"/>
        </w:rPr>
        <w:t>er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ch</w:t>
      </w:r>
      <w:r w:rsidRPr="00076FE9">
        <w:rPr>
          <w:rFonts w:asciiTheme="minorHAnsi" w:eastAsia="Tahoma" w:hAnsiTheme="minorHAnsi" w:cstheme="minorHAnsi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z w:val="22"/>
          <w:szCs w:val="22"/>
        </w:rPr>
        <w:t xml:space="preserve">f 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cu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z w:val="22"/>
          <w:szCs w:val="22"/>
        </w:rPr>
        <w:t>y</w:t>
      </w:r>
    </w:p>
    <w:p w14:paraId="538CE12D" w14:textId="77777777" w:rsidR="00C575FC" w:rsidRPr="00076FE9" w:rsidRDefault="00F222BB">
      <w:pPr>
        <w:spacing w:line="220" w:lineRule="exact"/>
        <w:ind w:left="100"/>
        <w:rPr>
          <w:rFonts w:asciiTheme="minorHAnsi" w:eastAsia="Tahoma" w:hAnsiTheme="minorHAnsi" w:cstheme="minorHAnsi"/>
          <w:sz w:val="22"/>
          <w:szCs w:val="22"/>
        </w:rPr>
        <w:sectPr w:rsidR="00C575FC" w:rsidRPr="00076FE9">
          <w:footerReference w:type="default" r:id="rId9"/>
          <w:pgSz w:w="12240" w:h="15840"/>
          <w:pgMar w:top="940" w:right="1080" w:bottom="280" w:left="1340" w:header="0" w:footer="472" w:gutter="0"/>
          <w:pgNumType w:start="1"/>
          <w:cols w:space="720"/>
        </w:sectPr>
      </w:pPr>
      <w:r w:rsidRPr="00076FE9">
        <w:rPr>
          <w:rFonts w:asciiTheme="minorHAnsi" w:hAnsiTheme="minorHAnsi" w:cstheme="minorHAnsi"/>
          <w:position w:val="-1"/>
          <w:sz w:val="22"/>
          <w:szCs w:val="22"/>
        </w:rPr>
        <w:t xml:space="preserve">    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u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res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ep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f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r 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k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-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u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h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pm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t to a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pp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ate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>b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ry </w:t>
      </w:r>
      <w:r w:rsidRPr="00076FE9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>f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r 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to 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b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e 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ked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u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p</w:t>
      </w:r>
    </w:p>
    <w:p w14:paraId="5EA74FF1" w14:textId="77777777" w:rsidR="00C575FC" w:rsidRPr="00076FE9" w:rsidRDefault="00F222BB">
      <w:pPr>
        <w:spacing w:before="61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076FE9">
        <w:rPr>
          <w:rFonts w:asciiTheme="minorHAnsi" w:hAnsiTheme="minorHAnsi" w:cstheme="minorHAnsi"/>
          <w:sz w:val="22"/>
          <w:szCs w:val="22"/>
        </w:rPr>
        <w:lastRenderedPageBreak/>
        <w:pict w14:anchorId="42F3EE6C">
          <v:shape id="_x0000_s1027" type="#_x0000_t75" style="position:absolute;left:0;text-align:left;margin-left:403.1pt;margin-top:165.85pt;width:140.55pt;height:136.3pt;z-index:-251656192;mso-position-horizontal-relative:page;mso-position-vertical-relative:page">
            <v:imagedata r:id="rId10" o:title=""/>
            <w10:wrap anchorx="page" anchory="page"/>
          </v:shape>
        </w:pict>
      </w:r>
      <w:r w:rsidRPr="00076FE9">
        <w:rPr>
          <w:rFonts w:asciiTheme="minorHAnsi" w:eastAsia="Tahoma" w:hAnsiTheme="minorHAnsi" w:cstheme="minorHAnsi"/>
          <w:b/>
          <w:sz w:val="22"/>
          <w:szCs w:val="22"/>
        </w:rPr>
        <w:t>J</w:t>
      </w:r>
      <w:r w:rsidRPr="00076FE9">
        <w:rPr>
          <w:rFonts w:asciiTheme="minorHAnsi" w:eastAsia="Tahoma" w:hAnsiTheme="minorHAnsi" w:cstheme="minorHAnsi"/>
          <w:b/>
          <w:spacing w:val="-1"/>
          <w:sz w:val="22"/>
          <w:szCs w:val="22"/>
        </w:rPr>
        <w:t>K</w:t>
      </w:r>
      <w:r w:rsidRPr="00076FE9">
        <w:rPr>
          <w:rFonts w:asciiTheme="minorHAnsi" w:eastAsia="Tahoma" w:hAnsiTheme="minorHAnsi" w:cstheme="minorHAnsi"/>
          <w:b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b/>
          <w:spacing w:val="2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b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b/>
          <w:spacing w:val="-2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b/>
          <w:spacing w:val="-1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b/>
          <w:spacing w:val="-6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b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b/>
          <w:spacing w:val="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b/>
          <w:spacing w:val="-3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b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b/>
          <w:spacing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b/>
          <w:spacing w:val="-2"/>
          <w:sz w:val="22"/>
          <w:szCs w:val="22"/>
        </w:rPr>
        <w:t>v</w:t>
      </w:r>
      <w:r w:rsidRPr="00076FE9">
        <w:rPr>
          <w:rFonts w:asciiTheme="minorHAnsi" w:eastAsia="Tahoma" w:hAnsiTheme="minorHAnsi" w:cstheme="minorHAnsi"/>
          <w:b/>
          <w:spacing w:val="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b/>
          <w:spacing w:val="-1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b/>
          <w:spacing w:val="-5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b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b/>
          <w:spacing w:val="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b/>
          <w:spacing w:val="-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b/>
          <w:spacing w:val="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b/>
          <w:sz w:val="22"/>
          <w:szCs w:val="22"/>
        </w:rPr>
        <w:t>W</w:t>
      </w:r>
      <w:r w:rsidRPr="00076FE9">
        <w:rPr>
          <w:rFonts w:asciiTheme="minorHAnsi" w:eastAsia="Tahoma" w:hAnsiTheme="minorHAnsi" w:cstheme="minorHAnsi"/>
          <w:b/>
          <w:spacing w:val="-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b/>
          <w:spacing w:val="-1"/>
          <w:sz w:val="22"/>
          <w:szCs w:val="22"/>
        </w:rPr>
        <w:t>Y</w:t>
      </w:r>
      <w:r w:rsidRPr="00076FE9">
        <w:rPr>
          <w:rFonts w:asciiTheme="minorHAnsi" w:eastAsia="Tahoma" w:hAnsiTheme="minorHAnsi" w:cstheme="minorHAnsi"/>
          <w:b/>
          <w:spacing w:val="-2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b/>
          <w:spacing w:val="2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b/>
          <w:sz w:val="22"/>
          <w:szCs w:val="22"/>
        </w:rPr>
        <w:t>K</w:t>
      </w:r>
      <w:r w:rsidRPr="00076FE9">
        <w:rPr>
          <w:rFonts w:asciiTheme="minorHAnsi" w:eastAsia="Tahoma" w:hAnsiTheme="minorHAnsi" w:cstheme="minorHAnsi"/>
          <w:b/>
          <w:spacing w:val="-2"/>
          <w:sz w:val="22"/>
          <w:szCs w:val="22"/>
        </w:rPr>
        <w:t xml:space="preserve"> N</w:t>
      </w:r>
      <w:r w:rsidRPr="00076FE9">
        <w:rPr>
          <w:rFonts w:asciiTheme="minorHAnsi" w:eastAsia="Tahoma" w:hAnsiTheme="minorHAnsi" w:cstheme="minorHAnsi"/>
          <w:b/>
          <w:sz w:val="22"/>
          <w:szCs w:val="22"/>
        </w:rPr>
        <w:t xml:space="preserve">Y                                                                         </w:t>
      </w:r>
      <w:r w:rsidRPr="00076FE9">
        <w:rPr>
          <w:rFonts w:asciiTheme="minorHAnsi" w:eastAsia="Tahoma" w:hAnsiTheme="minorHAnsi" w:cstheme="minorHAnsi"/>
          <w:b/>
          <w:spacing w:val="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200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3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-</w:t>
      </w:r>
      <w:r w:rsidRPr="00076FE9">
        <w:rPr>
          <w:rFonts w:asciiTheme="minorHAnsi" w:eastAsia="Tahoma" w:hAnsiTheme="minorHAnsi" w:cstheme="minorHAnsi"/>
          <w:sz w:val="22"/>
          <w:szCs w:val="22"/>
        </w:rPr>
        <w:t>2</w:t>
      </w:r>
      <w:r w:rsidRPr="00076FE9">
        <w:rPr>
          <w:rFonts w:asciiTheme="minorHAnsi" w:eastAsia="Tahoma" w:hAnsiTheme="minorHAnsi" w:cstheme="minorHAnsi"/>
          <w:spacing w:val="-4"/>
          <w:sz w:val="22"/>
          <w:szCs w:val="22"/>
        </w:rPr>
        <w:t>0</w:t>
      </w:r>
      <w:r w:rsidRPr="00076FE9">
        <w:rPr>
          <w:rFonts w:asciiTheme="minorHAnsi" w:eastAsia="Tahoma" w:hAnsiTheme="minorHAnsi" w:cstheme="minorHAnsi"/>
          <w:sz w:val="22"/>
          <w:szCs w:val="22"/>
        </w:rPr>
        <w:t>05</w:t>
      </w:r>
    </w:p>
    <w:p w14:paraId="53B2AD29" w14:textId="77777777" w:rsidR="00C575FC" w:rsidRPr="00076FE9" w:rsidRDefault="00F222BB">
      <w:pPr>
        <w:spacing w:line="240" w:lineRule="exact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076FE9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  <w:u w:color="000000"/>
        </w:rPr>
        <w:t>M</w:t>
      </w:r>
      <w:r w:rsidRPr="00076FE9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>e</w:t>
      </w:r>
      <w:r w:rsidRPr="00076FE9">
        <w:rPr>
          <w:rFonts w:asciiTheme="minorHAnsi" w:eastAsia="Tahoma" w:hAnsiTheme="minorHAnsi" w:cstheme="minorHAnsi"/>
          <w:b/>
          <w:spacing w:val="-2"/>
          <w:position w:val="-1"/>
          <w:sz w:val="22"/>
          <w:szCs w:val="22"/>
          <w:u w:color="000000"/>
        </w:rPr>
        <w:t>d</w:t>
      </w:r>
      <w:r w:rsidRPr="00076FE9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  <w:u w:color="000000"/>
        </w:rPr>
        <w:t>i</w:t>
      </w:r>
      <w:r w:rsidRPr="00076FE9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  <w:u w:color="000000"/>
        </w:rPr>
        <w:t>c</w:t>
      </w:r>
      <w:r w:rsidRPr="00076FE9">
        <w:rPr>
          <w:rFonts w:asciiTheme="minorHAnsi" w:eastAsia="Tahoma" w:hAnsiTheme="minorHAnsi" w:cstheme="minorHAnsi"/>
          <w:b/>
          <w:spacing w:val="-6"/>
          <w:position w:val="-1"/>
          <w:sz w:val="22"/>
          <w:szCs w:val="22"/>
          <w:u w:color="000000"/>
        </w:rPr>
        <w:t>a</w:t>
      </w:r>
      <w:r w:rsidRPr="00076FE9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>l</w:t>
      </w:r>
      <w:r w:rsidRPr="00076FE9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  <w:u w:color="000000"/>
        </w:rPr>
        <w:t xml:space="preserve"> </w:t>
      </w:r>
      <w:r w:rsidRPr="00076FE9">
        <w:rPr>
          <w:rFonts w:asciiTheme="minorHAnsi" w:eastAsia="Tahoma" w:hAnsiTheme="minorHAnsi" w:cstheme="minorHAnsi"/>
          <w:b/>
          <w:spacing w:val="-4"/>
          <w:position w:val="-1"/>
          <w:sz w:val="22"/>
          <w:szCs w:val="22"/>
          <w:u w:color="000000"/>
        </w:rPr>
        <w:t>A</w:t>
      </w:r>
      <w:r w:rsidRPr="00076FE9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  <w:u w:color="000000"/>
        </w:rPr>
        <w:t>s</w:t>
      </w:r>
      <w:r w:rsidRPr="00076FE9">
        <w:rPr>
          <w:rFonts w:asciiTheme="minorHAnsi" w:eastAsia="Tahoma" w:hAnsiTheme="minorHAnsi" w:cstheme="minorHAnsi"/>
          <w:b/>
          <w:spacing w:val="-3"/>
          <w:position w:val="-1"/>
          <w:sz w:val="22"/>
          <w:szCs w:val="22"/>
          <w:u w:color="000000"/>
        </w:rPr>
        <w:t>s</w:t>
      </w:r>
      <w:r w:rsidRPr="00076FE9">
        <w:rPr>
          <w:rFonts w:asciiTheme="minorHAnsi" w:eastAsia="Tahoma" w:hAnsiTheme="minorHAnsi" w:cstheme="minorHAnsi"/>
          <w:b/>
          <w:spacing w:val="1"/>
          <w:w w:val="101"/>
          <w:position w:val="-1"/>
          <w:sz w:val="22"/>
          <w:szCs w:val="22"/>
          <w:u w:color="000000"/>
        </w:rPr>
        <w:t>i</w:t>
      </w:r>
      <w:r w:rsidRPr="00076FE9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  <w:u w:color="000000"/>
        </w:rPr>
        <w:t>s</w:t>
      </w:r>
      <w:r w:rsidRPr="00076FE9">
        <w:rPr>
          <w:rFonts w:asciiTheme="minorHAnsi" w:eastAsia="Tahoma" w:hAnsiTheme="minorHAnsi" w:cstheme="minorHAnsi"/>
          <w:b/>
          <w:spacing w:val="-2"/>
          <w:position w:val="-1"/>
          <w:sz w:val="22"/>
          <w:szCs w:val="22"/>
          <w:u w:color="000000"/>
        </w:rPr>
        <w:t>t</w:t>
      </w:r>
      <w:r w:rsidRPr="00076FE9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  <w:u w:color="000000"/>
        </w:rPr>
        <w:t>a</w:t>
      </w:r>
      <w:r w:rsidRPr="00076FE9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>nt</w:t>
      </w:r>
    </w:p>
    <w:p w14:paraId="08A9EB38" w14:textId="77777777" w:rsidR="00C575FC" w:rsidRPr="00076FE9" w:rsidRDefault="00F222BB">
      <w:pPr>
        <w:spacing w:before="11" w:line="240" w:lineRule="exact"/>
        <w:ind w:left="460" w:right="125" w:hanging="360"/>
        <w:rPr>
          <w:rFonts w:asciiTheme="minorHAnsi" w:eastAsia="Tahoma" w:hAnsiTheme="minorHAnsi" w:cstheme="minorHAnsi"/>
          <w:sz w:val="22"/>
          <w:szCs w:val="22"/>
        </w:rPr>
      </w:pPr>
      <w:r w:rsidRPr="00076FE9">
        <w:rPr>
          <w:rFonts w:asciiTheme="minorHAnsi" w:hAnsiTheme="minorHAnsi" w:cstheme="minorHAnsi"/>
          <w:sz w:val="22"/>
          <w:szCs w:val="22"/>
        </w:rPr>
        <w:t xml:space="preserve">    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z w:val="22"/>
          <w:szCs w:val="22"/>
        </w:rPr>
        <w:t>at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p</w:t>
      </w:r>
      <w:r w:rsidRPr="00076FE9">
        <w:rPr>
          <w:rFonts w:asciiTheme="minorHAnsi" w:eastAsia="Tahoma" w:hAnsiTheme="minorHAnsi" w:cstheme="minorHAnsi"/>
          <w:sz w:val="22"/>
          <w:szCs w:val="22"/>
        </w:rPr>
        <w:t>ro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z w:val="22"/>
          <w:szCs w:val="22"/>
        </w:rPr>
        <w:t>y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i</w:t>
      </w:r>
      <w:r w:rsidRPr="00076FE9">
        <w:rPr>
          <w:rFonts w:asciiTheme="minorHAnsi" w:eastAsia="Tahoma" w:hAnsiTheme="minorHAnsi" w:cstheme="minorHAnsi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tak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g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p</w:t>
      </w:r>
      <w:r w:rsidRPr="00076FE9">
        <w:rPr>
          <w:rFonts w:asciiTheme="minorHAnsi" w:eastAsia="Tahoma" w:hAnsiTheme="minorHAnsi" w:cstheme="minorHAnsi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5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pacing w:val="-5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h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-5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z w:val="22"/>
          <w:szCs w:val="22"/>
        </w:rPr>
        <w:t>es a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4"/>
          <w:sz w:val="22"/>
          <w:szCs w:val="22"/>
        </w:rPr>
        <w:t>v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-5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076FE9">
        <w:rPr>
          <w:rFonts w:asciiTheme="minorHAnsi" w:eastAsia="Tahoma" w:hAnsiTheme="minorHAnsi" w:cstheme="minorHAnsi"/>
          <w:spacing w:val="-7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z w:val="22"/>
          <w:szCs w:val="22"/>
        </w:rPr>
        <w:t>,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5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w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as</w:t>
      </w:r>
      <w:r w:rsidRPr="00076FE9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spacing w:val="2"/>
          <w:w w:val="10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g ve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unc</w:t>
      </w:r>
      <w:r w:rsidRPr="00076FE9">
        <w:rPr>
          <w:rFonts w:asciiTheme="minorHAnsi" w:eastAsia="Tahoma" w:hAnsiTheme="minorHAnsi" w:cstheme="minorHAnsi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u</w:t>
      </w:r>
      <w:r w:rsidRPr="00076FE9">
        <w:rPr>
          <w:rFonts w:asciiTheme="minorHAnsi" w:eastAsia="Tahoma" w:hAnsiTheme="minorHAnsi" w:cstheme="minorHAnsi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z w:val="22"/>
          <w:szCs w:val="22"/>
        </w:rPr>
        <w:t>,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i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j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va</w:t>
      </w:r>
      <w:r w:rsidRPr="00076FE9">
        <w:rPr>
          <w:rFonts w:asciiTheme="minorHAnsi" w:eastAsia="Tahoma" w:hAnsiTheme="minorHAnsi" w:cstheme="minorHAnsi"/>
          <w:spacing w:val="-5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u</w:t>
      </w:r>
      <w:r w:rsidRPr="00076FE9">
        <w:rPr>
          <w:rFonts w:asciiTheme="minorHAnsi" w:eastAsia="Tahoma" w:hAnsiTheme="minorHAnsi" w:cstheme="minorHAnsi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6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os</w:t>
      </w:r>
      <w:r w:rsidRPr="00076FE9">
        <w:rPr>
          <w:rFonts w:asciiTheme="minorHAnsi" w:eastAsia="Tahoma" w:hAnsiTheme="minorHAnsi" w:cstheme="minorHAnsi"/>
          <w:spacing w:val="-5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p</w:t>
      </w:r>
      <w:r w:rsidRPr="00076FE9">
        <w:rPr>
          <w:rFonts w:asciiTheme="minorHAnsi" w:eastAsia="Tahoma" w:hAnsiTheme="minorHAnsi" w:cstheme="minorHAnsi"/>
          <w:sz w:val="22"/>
          <w:szCs w:val="22"/>
        </w:rPr>
        <w:t>ro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6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u</w:t>
      </w:r>
      <w:r w:rsidRPr="00076FE9">
        <w:rPr>
          <w:rFonts w:asciiTheme="minorHAnsi" w:eastAsia="Tahoma" w:hAnsiTheme="minorHAnsi" w:cstheme="minorHAnsi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nc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ill</w:t>
      </w:r>
      <w:r w:rsidRPr="00076FE9">
        <w:rPr>
          <w:rFonts w:asciiTheme="minorHAnsi" w:eastAsia="Tahoma" w:hAnsiTheme="minorHAnsi" w:cstheme="minorHAnsi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6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z w:val="22"/>
          <w:szCs w:val="22"/>
        </w:rPr>
        <w:t>y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-5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(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.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.</w:t>
      </w:r>
      <w:r w:rsidRPr="00076FE9">
        <w:rPr>
          <w:rFonts w:asciiTheme="minorHAnsi" w:eastAsia="Tahoma" w:hAnsiTheme="minorHAnsi" w:cstheme="minorHAnsi"/>
          <w:sz w:val="22"/>
          <w:szCs w:val="22"/>
        </w:rPr>
        <w:t>,</w:t>
      </w:r>
      <w:r w:rsidRPr="00076FE9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K</w:t>
      </w:r>
      <w:r w:rsidRPr="00076FE9">
        <w:rPr>
          <w:rFonts w:asciiTheme="minorHAnsi" w:eastAsia="Tahoma" w:hAnsiTheme="minorHAnsi" w:cstheme="minorHAnsi"/>
          <w:spacing w:val="-5"/>
          <w:sz w:val="22"/>
          <w:szCs w:val="22"/>
        </w:rPr>
        <w:t>G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w w:val="101"/>
          <w:sz w:val="22"/>
          <w:szCs w:val="22"/>
        </w:rPr>
        <w:t xml:space="preserve">, 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mm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un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z w:val="22"/>
          <w:szCs w:val="22"/>
        </w:rPr>
        <w:t>ay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z w:val="22"/>
          <w:szCs w:val="22"/>
        </w:rPr>
        <w:t>,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ch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z w:val="22"/>
          <w:szCs w:val="22"/>
        </w:rPr>
        <w:t>y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-5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pacing w:val="-4"/>
          <w:sz w:val="22"/>
          <w:szCs w:val="22"/>
        </w:rPr>
        <w:t>y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z w:val="22"/>
          <w:szCs w:val="22"/>
        </w:rPr>
        <w:t>,</w:t>
      </w:r>
      <w:r w:rsidRPr="00076FE9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h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sz w:val="22"/>
          <w:szCs w:val="22"/>
        </w:rPr>
        <w:t>at</w:t>
      </w:r>
      <w:r w:rsidRPr="00076FE9">
        <w:rPr>
          <w:rFonts w:asciiTheme="minorHAnsi" w:eastAsia="Tahoma" w:hAnsiTheme="minorHAnsi" w:cstheme="minorHAnsi"/>
          <w:spacing w:val="-4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076FE9">
        <w:rPr>
          <w:rFonts w:asciiTheme="minorHAnsi" w:eastAsia="Tahoma" w:hAnsiTheme="minorHAnsi" w:cstheme="minorHAnsi"/>
          <w:spacing w:val="-4"/>
          <w:sz w:val="22"/>
          <w:szCs w:val="22"/>
        </w:rPr>
        <w:t>y</w:t>
      </w:r>
      <w:r w:rsidRPr="00076FE9">
        <w:rPr>
          <w:rFonts w:asciiTheme="minorHAnsi" w:eastAsia="Tahoma" w:hAnsiTheme="minorHAnsi" w:cstheme="minorHAnsi"/>
          <w:sz w:val="22"/>
          <w:szCs w:val="22"/>
        </w:rPr>
        <w:t>,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u</w:t>
      </w:r>
      <w:r w:rsidRPr="00076FE9">
        <w:rPr>
          <w:rFonts w:asciiTheme="minorHAnsi" w:eastAsia="Tahoma" w:hAnsiTheme="minorHAnsi" w:cstheme="minorHAnsi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pacing w:val="-4"/>
          <w:sz w:val="22"/>
          <w:szCs w:val="22"/>
        </w:rPr>
        <w:t>y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x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-</w:t>
      </w:r>
      <w:r w:rsidRPr="00076FE9">
        <w:rPr>
          <w:rFonts w:asciiTheme="minorHAnsi" w:eastAsia="Tahoma" w:hAnsiTheme="minorHAnsi" w:cstheme="minorHAnsi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z w:val="22"/>
          <w:szCs w:val="22"/>
        </w:rPr>
        <w:t>y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-5"/>
          <w:w w:val="101"/>
          <w:sz w:val="22"/>
          <w:szCs w:val="22"/>
        </w:rPr>
        <w:t>)</w:t>
      </w:r>
      <w:r w:rsidRPr="00076FE9">
        <w:rPr>
          <w:rFonts w:asciiTheme="minorHAnsi" w:eastAsia="Tahoma" w:hAnsiTheme="minorHAnsi" w:cstheme="minorHAnsi"/>
          <w:w w:val="101"/>
          <w:sz w:val="22"/>
          <w:szCs w:val="22"/>
        </w:rPr>
        <w:t>.</w:t>
      </w:r>
    </w:p>
    <w:p w14:paraId="79B17757" w14:textId="77777777" w:rsidR="00C575FC" w:rsidRPr="00076FE9" w:rsidRDefault="00F222BB">
      <w:pPr>
        <w:spacing w:line="220" w:lineRule="exact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076FE9">
        <w:rPr>
          <w:rFonts w:asciiTheme="minorHAnsi" w:hAnsiTheme="minorHAnsi" w:cstheme="minorHAnsi"/>
          <w:sz w:val="22"/>
          <w:szCs w:val="22"/>
        </w:rPr>
        <w:t xml:space="preserve">    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u</w:t>
      </w:r>
      <w:r w:rsidRPr="00076FE9">
        <w:rPr>
          <w:rFonts w:asciiTheme="minorHAnsi" w:eastAsia="Tahoma" w:hAnsiTheme="minorHAnsi" w:cstheme="minorHAnsi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h</w:t>
      </w:r>
      <w:r w:rsidRPr="00076FE9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es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z w:val="22"/>
          <w:szCs w:val="22"/>
        </w:rPr>
        <w:t>,</w:t>
      </w:r>
      <w:r w:rsidRPr="00076FE9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z w:val="22"/>
          <w:szCs w:val="22"/>
        </w:rPr>
        <w:t>tat</w:t>
      </w:r>
      <w:r w:rsidRPr="00076FE9">
        <w:rPr>
          <w:rFonts w:asciiTheme="minorHAnsi" w:eastAsia="Tahoma" w:hAnsiTheme="minorHAnsi" w:cstheme="minorHAnsi"/>
          <w:spacing w:val="-4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m</w:t>
      </w:r>
      <w:r w:rsidRPr="00076FE9">
        <w:rPr>
          <w:rFonts w:asciiTheme="minorHAnsi" w:eastAsia="Tahoma" w:hAnsiTheme="minorHAnsi" w:cstheme="minorHAnsi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te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nc</w:t>
      </w:r>
      <w:r w:rsidRPr="00076FE9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z w:val="22"/>
          <w:szCs w:val="22"/>
        </w:rPr>
        <w:t>f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076FE9">
        <w:rPr>
          <w:rFonts w:asciiTheme="minorHAnsi" w:eastAsia="Tahoma" w:hAnsiTheme="minorHAnsi" w:cstheme="minorHAnsi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li</w:t>
      </w:r>
      <w:r w:rsidRPr="00076FE9">
        <w:rPr>
          <w:rFonts w:asciiTheme="minorHAnsi" w:eastAsia="Tahoma" w:hAnsiTheme="minorHAnsi" w:cstheme="minorHAnsi"/>
          <w:spacing w:val="-5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4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z w:val="22"/>
          <w:szCs w:val="22"/>
        </w:rPr>
        <w:t>,</w:t>
      </w:r>
      <w:r w:rsidRPr="00076FE9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exam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4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qu</w:t>
      </w:r>
      <w:r w:rsidRPr="00076FE9">
        <w:rPr>
          <w:rFonts w:asciiTheme="minorHAnsi" w:eastAsia="Tahoma" w:hAnsiTheme="minorHAnsi" w:cstheme="minorHAnsi"/>
          <w:spacing w:val="2"/>
          <w:w w:val="10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pm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-5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w w:val="101"/>
          <w:sz w:val="22"/>
          <w:szCs w:val="22"/>
        </w:rPr>
        <w:t>.</w:t>
      </w:r>
    </w:p>
    <w:p w14:paraId="283C470F" w14:textId="77777777" w:rsidR="00C575FC" w:rsidRPr="00076FE9" w:rsidRDefault="00F222BB">
      <w:pPr>
        <w:spacing w:before="3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076FE9">
        <w:rPr>
          <w:rFonts w:asciiTheme="minorHAnsi" w:hAnsiTheme="minorHAnsi" w:cstheme="minorHAnsi"/>
          <w:sz w:val="22"/>
          <w:szCs w:val="22"/>
        </w:rPr>
        <w:t xml:space="preserve">    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H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sz w:val="22"/>
          <w:szCs w:val="22"/>
        </w:rPr>
        <w:t>ed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mp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7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z w:val="22"/>
          <w:szCs w:val="22"/>
        </w:rPr>
        <w:t>e's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q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u</w:t>
      </w:r>
      <w:r w:rsidRPr="00076FE9">
        <w:rPr>
          <w:rFonts w:asciiTheme="minorHAnsi" w:eastAsia="Tahoma" w:hAnsiTheme="minorHAnsi" w:cstheme="minorHAnsi"/>
          <w:spacing w:val="-5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li</w:t>
      </w:r>
      <w:r w:rsidRPr="00076FE9">
        <w:rPr>
          <w:rFonts w:asciiTheme="minorHAnsi" w:eastAsia="Tahoma" w:hAnsiTheme="minorHAnsi" w:cstheme="minorHAnsi"/>
          <w:sz w:val="22"/>
          <w:szCs w:val="22"/>
        </w:rPr>
        <w:t>ty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5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ss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u</w:t>
      </w:r>
      <w:r w:rsidRPr="00076FE9">
        <w:rPr>
          <w:rFonts w:asciiTheme="minorHAnsi" w:eastAsia="Tahoma" w:hAnsiTheme="minorHAnsi" w:cstheme="minorHAnsi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nc</w:t>
      </w:r>
      <w:r w:rsidRPr="00076FE9">
        <w:rPr>
          <w:rFonts w:asciiTheme="minorHAnsi" w:eastAsia="Tahoma" w:hAnsiTheme="minorHAnsi" w:cstheme="minorHAnsi"/>
          <w:sz w:val="22"/>
          <w:szCs w:val="22"/>
        </w:rPr>
        <w:t>e a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-5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z w:val="22"/>
          <w:szCs w:val="22"/>
        </w:rPr>
        <w:t>rol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sz w:val="22"/>
          <w:szCs w:val="22"/>
        </w:rPr>
        <w:t>ro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076FE9">
        <w:rPr>
          <w:rFonts w:asciiTheme="minorHAnsi" w:eastAsia="Tahoma" w:hAnsiTheme="minorHAnsi" w:cstheme="minorHAnsi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6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sz w:val="22"/>
          <w:szCs w:val="22"/>
        </w:rPr>
        <w:t>.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E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ff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6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u</w:t>
      </w:r>
      <w:r w:rsidRPr="00076FE9">
        <w:rPr>
          <w:rFonts w:asciiTheme="minorHAnsi" w:eastAsia="Tahoma" w:hAnsiTheme="minorHAnsi" w:cstheme="minorHAnsi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mp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nc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w</w:t>
      </w:r>
      <w:r w:rsidRPr="00076FE9">
        <w:rPr>
          <w:rFonts w:asciiTheme="minorHAnsi" w:eastAsia="Tahoma" w:hAnsiTheme="minorHAnsi" w:cstheme="minorHAnsi"/>
          <w:spacing w:val="2"/>
          <w:w w:val="10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z w:val="22"/>
          <w:szCs w:val="22"/>
        </w:rPr>
        <w:t>th</w:t>
      </w:r>
    </w:p>
    <w:p w14:paraId="2B7EC711" w14:textId="77777777" w:rsidR="00C575FC" w:rsidRPr="00076FE9" w:rsidRDefault="00F222BB">
      <w:pPr>
        <w:spacing w:line="220" w:lineRule="exact"/>
        <w:ind w:left="460"/>
        <w:rPr>
          <w:rFonts w:asciiTheme="minorHAnsi" w:eastAsia="Tahoma" w:hAnsiTheme="minorHAnsi" w:cstheme="minorHAnsi"/>
          <w:sz w:val="22"/>
          <w:szCs w:val="22"/>
        </w:rPr>
      </w:pP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H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PAA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SH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eg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u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at</w:t>
      </w:r>
      <w:r w:rsidRPr="00076FE9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;</w:t>
      </w:r>
      <w:r w:rsidRPr="00076FE9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mp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ro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v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ed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at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/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at</w:t>
      </w:r>
      <w:r w:rsidRPr="00076FE9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f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io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w w:val="101"/>
          <w:position w:val="-1"/>
          <w:sz w:val="22"/>
          <w:szCs w:val="22"/>
        </w:rPr>
        <w:t>.</w:t>
      </w:r>
    </w:p>
    <w:p w14:paraId="39A7AEFE" w14:textId="77777777" w:rsidR="00C575FC" w:rsidRPr="00076FE9" w:rsidRDefault="00F222BB">
      <w:pPr>
        <w:spacing w:line="240" w:lineRule="exact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076FE9">
        <w:rPr>
          <w:rFonts w:asciiTheme="minorHAnsi" w:hAnsiTheme="minorHAnsi" w:cstheme="minorHAnsi"/>
          <w:position w:val="-1"/>
          <w:sz w:val="22"/>
          <w:szCs w:val="22"/>
        </w:rPr>
        <w:t xml:space="preserve">    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ss</w:t>
      </w:r>
      <w:r w:rsidRPr="00076FE9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ted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h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y</w:t>
      </w:r>
      <w:r w:rsidRPr="00076FE9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u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g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2"/>
          <w:w w:val="101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w w:val="101"/>
          <w:position w:val="-1"/>
          <w:sz w:val="22"/>
          <w:szCs w:val="22"/>
        </w:rPr>
        <w:t>.</w:t>
      </w:r>
    </w:p>
    <w:p w14:paraId="70F11B9D" w14:textId="77777777" w:rsidR="00C575FC" w:rsidRPr="00076FE9" w:rsidRDefault="00F222BB">
      <w:pPr>
        <w:spacing w:before="10" w:line="240" w:lineRule="exact"/>
        <w:ind w:left="460" w:right="301" w:hanging="360"/>
        <w:rPr>
          <w:rFonts w:asciiTheme="minorHAnsi" w:eastAsia="Tahoma" w:hAnsiTheme="minorHAnsi" w:cstheme="minorHAnsi"/>
          <w:sz w:val="22"/>
          <w:szCs w:val="22"/>
        </w:rPr>
      </w:pPr>
      <w:r w:rsidRPr="00076FE9">
        <w:rPr>
          <w:rFonts w:asciiTheme="minorHAnsi" w:hAnsiTheme="minorHAnsi" w:cstheme="minorHAnsi"/>
          <w:sz w:val="22"/>
          <w:szCs w:val="22"/>
        </w:rPr>
        <w:t xml:space="preserve">    </w:t>
      </w:r>
      <w:r w:rsidRPr="00076FE9">
        <w:rPr>
          <w:rFonts w:asciiTheme="minorHAnsi" w:eastAsia="Tahoma" w:hAnsiTheme="minorHAnsi" w:cstheme="minorHAnsi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z w:val="22"/>
          <w:szCs w:val="22"/>
        </w:rPr>
        <w:t>ted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c</w:t>
      </w:r>
      <w:r w:rsidRPr="00076FE9">
        <w:rPr>
          <w:rFonts w:asciiTheme="minorHAnsi" w:eastAsia="Tahoma" w:hAnsiTheme="minorHAnsi" w:cstheme="minorHAnsi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z w:val="22"/>
          <w:szCs w:val="22"/>
        </w:rPr>
        <w:t>y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ff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z w:val="22"/>
          <w:szCs w:val="22"/>
        </w:rPr>
        <w:t>v</w:t>
      </w:r>
      <w:r w:rsidRPr="00076FE9">
        <w:rPr>
          <w:rFonts w:asciiTheme="minorHAnsi" w:eastAsia="Tahoma" w:hAnsiTheme="minorHAnsi" w:cstheme="minorHAnsi"/>
          <w:spacing w:val="-5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z w:val="22"/>
          <w:szCs w:val="22"/>
        </w:rPr>
        <w:t>y</w:t>
      </w:r>
      <w:r w:rsidRPr="00076FE9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rg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z w:val="22"/>
          <w:szCs w:val="22"/>
        </w:rPr>
        <w:t>y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s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u</w:t>
      </w:r>
      <w:r w:rsidRPr="00076FE9">
        <w:rPr>
          <w:rFonts w:asciiTheme="minorHAnsi" w:eastAsia="Tahoma" w:hAnsiTheme="minorHAnsi" w:cstheme="minorHAnsi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5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z w:val="22"/>
          <w:szCs w:val="22"/>
        </w:rPr>
        <w:t>,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dd</w:t>
      </w:r>
      <w:r w:rsidRPr="00076FE9">
        <w:rPr>
          <w:rFonts w:asciiTheme="minorHAnsi" w:eastAsia="Tahoma" w:hAnsiTheme="minorHAnsi" w:cstheme="minorHAnsi"/>
          <w:sz w:val="22"/>
          <w:szCs w:val="22"/>
        </w:rPr>
        <w:t>ed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h</w:t>
      </w:r>
      <w:r w:rsidRPr="00076FE9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so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z w:val="22"/>
          <w:szCs w:val="22"/>
        </w:rPr>
        <w:t>,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6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g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uc</w:t>
      </w:r>
      <w:r w:rsidRPr="00076FE9">
        <w:rPr>
          <w:rFonts w:asciiTheme="minorHAnsi" w:eastAsia="Tahoma" w:hAnsiTheme="minorHAnsi" w:cstheme="minorHAnsi"/>
          <w:sz w:val="22"/>
          <w:szCs w:val="22"/>
        </w:rPr>
        <w:t>h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h</w:t>
      </w:r>
      <w:r w:rsidRPr="00076FE9">
        <w:rPr>
          <w:rFonts w:asciiTheme="minorHAnsi" w:eastAsia="Tahoma" w:hAnsiTheme="minorHAnsi" w:cstheme="minorHAnsi"/>
          <w:sz w:val="22"/>
          <w:szCs w:val="22"/>
        </w:rPr>
        <w:t xml:space="preserve">at 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mm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z w:val="22"/>
          <w:szCs w:val="22"/>
        </w:rPr>
        <w:t>at</w:t>
      </w:r>
      <w:r w:rsidRPr="00076FE9">
        <w:rPr>
          <w:rFonts w:asciiTheme="minorHAnsi" w:eastAsia="Tahoma" w:hAnsiTheme="minorHAnsi" w:cstheme="minorHAnsi"/>
          <w:spacing w:val="-6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z w:val="22"/>
          <w:szCs w:val="22"/>
        </w:rPr>
        <w:t>y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u</w:t>
      </w:r>
      <w:r w:rsidRPr="00076FE9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sz w:val="22"/>
          <w:szCs w:val="22"/>
        </w:rPr>
        <w:t>at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ts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at e</w:t>
      </w:r>
      <w:r w:rsidRPr="00076FE9">
        <w:rPr>
          <w:rFonts w:asciiTheme="minorHAnsi" w:eastAsia="Tahoma" w:hAnsiTheme="minorHAnsi" w:cstheme="minorHAnsi"/>
          <w:spacing w:val="-5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z w:val="22"/>
          <w:szCs w:val="22"/>
        </w:rPr>
        <w:t>e.</w:t>
      </w:r>
    </w:p>
    <w:p w14:paraId="6CBD51F7" w14:textId="77777777" w:rsidR="00C575FC" w:rsidRPr="00076FE9" w:rsidRDefault="00C575F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FE5B5B" w14:textId="77777777" w:rsidR="00C575FC" w:rsidRPr="00076FE9" w:rsidRDefault="00C575F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0377D0" w14:textId="77777777" w:rsidR="00C575FC" w:rsidRPr="00076FE9" w:rsidRDefault="00C575FC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72186AE2" w14:textId="77777777" w:rsidR="00C575FC" w:rsidRPr="00076FE9" w:rsidRDefault="00F222BB">
      <w:pPr>
        <w:spacing w:line="240" w:lineRule="exact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076FE9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  <w:u w:color="000000"/>
        </w:rPr>
        <w:t>E</w:t>
      </w:r>
      <w:r w:rsidRPr="00076FE9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>d</w:t>
      </w:r>
      <w:r w:rsidRPr="00076FE9">
        <w:rPr>
          <w:rFonts w:asciiTheme="minorHAnsi" w:eastAsia="Tahoma" w:hAnsiTheme="minorHAnsi" w:cstheme="minorHAnsi"/>
          <w:b/>
          <w:spacing w:val="-2"/>
          <w:position w:val="-1"/>
          <w:sz w:val="22"/>
          <w:szCs w:val="22"/>
          <w:u w:color="000000"/>
        </w:rPr>
        <w:t>u</w:t>
      </w:r>
      <w:r w:rsidRPr="00076FE9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  <w:u w:color="000000"/>
        </w:rPr>
        <w:t>c</w:t>
      </w:r>
      <w:r w:rsidRPr="00076FE9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  <w:u w:color="000000"/>
        </w:rPr>
        <w:t>a</w:t>
      </w:r>
      <w:r w:rsidRPr="00076FE9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>ti</w:t>
      </w:r>
      <w:r w:rsidRPr="00076FE9">
        <w:rPr>
          <w:rFonts w:asciiTheme="minorHAnsi" w:eastAsia="Tahoma" w:hAnsiTheme="minorHAnsi" w:cstheme="minorHAnsi"/>
          <w:b/>
          <w:spacing w:val="-2"/>
          <w:position w:val="-1"/>
          <w:sz w:val="22"/>
          <w:szCs w:val="22"/>
          <w:u w:color="000000"/>
        </w:rPr>
        <w:t>o</w:t>
      </w:r>
      <w:r w:rsidRPr="00076FE9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>n</w:t>
      </w:r>
    </w:p>
    <w:p w14:paraId="2DC957EA" w14:textId="77777777" w:rsidR="00C575FC" w:rsidRPr="00076FE9" w:rsidRDefault="00C575F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3E7092" w14:textId="77777777" w:rsidR="00C575FC" w:rsidRPr="00076FE9" w:rsidRDefault="00C575FC">
      <w:pPr>
        <w:spacing w:before="20" w:line="240" w:lineRule="exact"/>
        <w:rPr>
          <w:rFonts w:asciiTheme="minorHAnsi" w:hAnsiTheme="minorHAnsi" w:cstheme="minorHAnsi"/>
          <w:sz w:val="22"/>
          <w:szCs w:val="22"/>
        </w:rPr>
      </w:pPr>
    </w:p>
    <w:p w14:paraId="16714C3C" w14:textId="77777777" w:rsidR="00C575FC" w:rsidRPr="00076FE9" w:rsidRDefault="00F222BB">
      <w:pPr>
        <w:spacing w:before="27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076FE9">
        <w:rPr>
          <w:rFonts w:asciiTheme="minorHAnsi" w:hAnsiTheme="minorHAnsi" w:cstheme="minorHAnsi"/>
          <w:sz w:val="22"/>
          <w:szCs w:val="22"/>
        </w:rPr>
        <w:t xml:space="preserve">    </w:t>
      </w:r>
      <w:r w:rsidRPr="00076FE9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u</w:t>
      </w:r>
      <w:r w:rsidRPr="00076FE9">
        <w:rPr>
          <w:rFonts w:asciiTheme="minorHAnsi" w:eastAsia="Tahoma" w:hAnsiTheme="minorHAnsi" w:cstheme="minorHAnsi"/>
          <w:sz w:val="22"/>
          <w:szCs w:val="22"/>
        </w:rPr>
        <w:t>rs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u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g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B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z w:val="22"/>
          <w:szCs w:val="22"/>
        </w:rPr>
        <w:t>N-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A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cc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sz w:val="22"/>
          <w:szCs w:val="22"/>
        </w:rPr>
        <w:t>ted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ro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ll</w:t>
      </w:r>
      <w:r w:rsidRPr="00076FE9">
        <w:rPr>
          <w:rFonts w:asciiTheme="minorHAnsi" w:eastAsia="Tahoma" w:hAnsiTheme="minorHAnsi" w:cstheme="minorHAnsi"/>
          <w:sz w:val="22"/>
          <w:szCs w:val="22"/>
        </w:rPr>
        <w:t>ed</w:t>
      </w:r>
      <w:r w:rsidRPr="00076FE9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H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A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z w:val="22"/>
          <w:szCs w:val="22"/>
        </w:rPr>
        <w:t xml:space="preserve">N 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4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g</w:t>
      </w:r>
      <w:r w:rsidRPr="00076FE9">
        <w:rPr>
          <w:rFonts w:asciiTheme="minorHAnsi" w:eastAsia="Tahoma" w:hAnsiTheme="minorHAnsi" w:cstheme="minorHAnsi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z w:val="22"/>
          <w:szCs w:val="22"/>
        </w:rPr>
        <w:t xml:space="preserve">r 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076FE9">
        <w:rPr>
          <w:rFonts w:asciiTheme="minorHAnsi" w:eastAsia="Tahoma" w:hAnsiTheme="minorHAnsi" w:cstheme="minorHAnsi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2</w:t>
      </w:r>
      <w:r w:rsidRPr="00076FE9">
        <w:rPr>
          <w:rFonts w:asciiTheme="minorHAnsi" w:eastAsia="Tahoma" w:hAnsiTheme="minorHAnsi" w:cstheme="minorHAnsi"/>
          <w:spacing w:val="-4"/>
          <w:sz w:val="22"/>
          <w:szCs w:val="22"/>
        </w:rPr>
        <w:t>0</w:t>
      </w:r>
      <w:r w:rsidRPr="00076FE9">
        <w:rPr>
          <w:rFonts w:asciiTheme="minorHAnsi" w:eastAsia="Tahoma" w:hAnsiTheme="minorHAnsi" w:cstheme="minorHAnsi"/>
          <w:sz w:val="22"/>
          <w:szCs w:val="22"/>
        </w:rPr>
        <w:t>10</w:t>
      </w:r>
      <w:r w:rsidRPr="00076FE9">
        <w:rPr>
          <w:rFonts w:asciiTheme="minorHAnsi" w:eastAsia="Tahoma" w:hAnsiTheme="minorHAnsi" w:cstheme="minorHAnsi"/>
          <w:w w:val="101"/>
          <w:sz w:val="22"/>
          <w:szCs w:val="22"/>
        </w:rPr>
        <w:t>.</w:t>
      </w:r>
    </w:p>
    <w:p w14:paraId="1386604F" w14:textId="77777777" w:rsidR="00C575FC" w:rsidRPr="00076FE9" w:rsidRDefault="00F222BB">
      <w:pPr>
        <w:spacing w:before="2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076FE9">
        <w:rPr>
          <w:rFonts w:asciiTheme="minorHAnsi" w:hAnsiTheme="minorHAnsi" w:cstheme="minorHAnsi"/>
          <w:sz w:val="22"/>
          <w:szCs w:val="22"/>
        </w:rPr>
        <w:t xml:space="preserve">    </w:t>
      </w:r>
      <w:r w:rsidRPr="00076FE9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z w:val="22"/>
          <w:szCs w:val="22"/>
        </w:rPr>
        <w:t>al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6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Sch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oo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z w:val="22"/>
          <w:szCs w:val="22"/>
        </w:rPr>
        <w:t>,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F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z w:val="22"/>
          <w:szCs w:val="22"/>
        </w:rPr>
        <w:t>rt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z w:val="22"/>
          <w:szCs w:val="22"/>
        </w:rPr>
        <w:t>am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H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-7"/>
          <w:sz w:val="22"/>
          <w:szCs w:val="22"/>
        </w:rPr>
        <w:t>u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,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z w:val="22"/>
          <w:szCs w:val="22"/>
        </w:rPr>
        <w:t>ex</w:t>
      </w:r>
      <w:r w:rsidRPr="00076FE9">
        <w:rPr>
          <w:rFonts w:asciiTheme="minorHAnsi" w:eastAsia="Tahoma" w:hAnsiTheme="minorHAnsi" w:cstheme="minorHAnsi"/>
          <w:spacing w:val="-5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z w:val="22"/>
          <w:szCs w:val="22"/>
        </w:rPr>
        <w:t>s</w:t>
      </w:r>
    </w:p>
    <w:p w14:paraId="25296741" w14:textId="77777777" w:rsidR="00C575FC" w:rsidRPr="00076FE9" w:rsidRDefault="00F222BB">
      <w:pPr>
        <w:spacing w:line="240" w:lineRule="exact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076FE9">
        <w:rPr>
          <w:rFonts w:asciiTheme="minorHAnsi" w:hAnsiTheme="minorHAnsi" w:cstheme="minorHAnsi"/>
          <w:position w:val="-1"/>
          <w:sz w:val="22"/>
          <w:szCs w:val="22"/>
        </w:rPr>
        <w:t xml:space="preserve">    </w:t>
      </w:r>
      <w:r w:rsidRPr="00076FE9">
        <w:rPr>
          <w:rFonts w:asciiTheme="minorHAnsi" w:hAnsiTheme="minorHAnsi" w:cstheme="minorHAnsi"/>
          <w:spacing w:val="19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y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y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h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ev</w:t>
      </w:r>
      <w:r w:rsidRPr="00076FE9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pm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t 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u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e,</w:t>
      </w:r>
      <w:r w:rsidRPr="00076FE9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U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y</w:t>
      </w:r>
    </w:p>
    <w:p w14:paraId="406AF710" w14:textId="77777777" w:rsidR="00C575FC" w:rsidRPr="00076FE9" w:rsidRDefault="00F222BB">
      <w:pPr>
        <w:spacing w:line="240" w:lineRule="exact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076FE9">
        <w:rPr>
          <w:rFonts w:asciiTheme="minorHAnsi" w:hAnsiTheme="minorHAnsi" w:cstheme="minorHAnsi"/>
          <w:position w:val="-1"/>
          <w:sz w:val="22"/>
          <w:szCs w:val="22"/>
        </w:rPr>
        <w:t xml:space="preserve">    </w:t>
      </w:r>
      <w:r w:rsidRPr="00076FE9">
        <w:rPr>
          <w:rFonts w:asciiTheme="minorHAnsi" w:hAnsiTheme="minorHAnsi" w:cstheme="minorHAnsi"/>
          <w:spacing w:val="19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rg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y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al</w:t>
      </w:r>
      <w:r w:rsidRPr="00076FE9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chn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an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C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u</w:t>
      </w:r>
      <w:r w:rsidRPr="00076FE9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e,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F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rt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C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pb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K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Y</w:t>
      </w:r>
    </w:p>
    <w:p w14:paraId="62950178" w14:textId="77777777" w:rsidR="00C575FC" w:rsidRPr="00076FE9" w:rsidRDefault="00F222BB">
      <w:pPr>
        <w:spacing w:before="3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076FE9">
        <w:rPr>
          <w:rFonts w:asciiTheme="minorHAnsi" w:hAnsiTheme="minorHAnsi" w:cstheme="minorHAnsi"/>
          <w:sz w:val="22"/>
          <w:szCs w:val="22"/>
        </w:rPr>
        <w:t xml:space="preserve">    </w:t>
      </w:r>
      <w:r w:rsidRPr="00076FE9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u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6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H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g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P</w:t>
      </w:r>
      <w:r w:rsidRPr="00076FE9">
        <w:rPr>
          <w:rFonts w:asciiTheme="minorHAnsi" w:eastAsia="Tahoma" w:hAnsiTheme="minorHAnsi" w:cstheme="minorHAnsi"/>
          <w:sz w:val="22"/>
          <w:szCs w:val="22"/>
        </w:rPr>
        <w:t>ro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076FE9">
        <w:rPr>
          <w:rFonts w:asciiTheme="minorHAnsi" w:eastAsia="Tahoma" w:hAnsiTheme="minorHAnsi" w:cstheme="minorHAnsi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6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sz w:val="22"/>
          <w:szCs w:val="22"/>
        </w:rPr>
        <w:t>,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F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-6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pb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ll</w:t>
      </w:r>
      <w:r w:rsidRPr="00076FE9">
        <w:rPr>
          <w:rFonts w:asciiTheme="minorHAnsi" w:eastAsia="Tahoma" w:hAnsiTheme="minorHAnsi" w:cstheme="minorHAnsi"/>
          <w:sz w:val="22"/>
          <w:szCs w:val="22"/>
        </w:rPr>
        <w:t>,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K</w:t>
      </w:r>
      <w:r w:rsidRPr="00076FE9">
        <w:rPr>
          <w:rFonts w:asciiTheme="minorHAnsi" w:eastAsia="Tahoma" w:hAnsiTheme="minorHAnsi" w:cstheme="minorHAnsi"/>
          <w:sz w:val="22"/>
          <w:szCs w:val="22"/>
        </w:rPr>
        <w:t>Y</w:t>
      </w:r>
    </w:p>
    <w:p w14:paraId="09663E93" w14:textId="77777777" w:rsidR="00C575FC" w:rsidRPr="00076FE9" w:rsidRDefault="00F222BB">
      <w:pPr>
        <w:spacing w:line="240" w:lineRule="exact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076FE9">
        <w:rPr>
          <w:rFonts w:asciiTheme="minorHAnsi" w:hAnsiTheme="minorHAnsi" w:cstheme="minorHAnsi"/>
          <w:sz w:val="22"/>
          <w:szCs w:val="22"/>
        </w:rPr>
        <w:pict w14:anchorId="230E90AF">
          <v:shape id="_x0000_s1026" type="#_x0000_t75" style="position:absolute;left:0;text-align:left;margin-left:78.9pt;margin-top:9.6pt;width:316.15pt;height:310.8pt;z-index:-251657216;mso-position-horizontal-relative:page">
            <v:imagedata r:id="rId11" o:title=""/>
            <w10:wrap anchorx="page"/>
          </v:shape>
        </w:pict>
      </w:r>
      <w:r w:rsidRPr="00076FE9">
        <w:rPr>
          <w:rFonts w:asciiTheme="minorHAnsi" w:hAnsiTheme="minorHAnsi" w:cstheme="minorHAnsi"/>
          <w:position w:val="-1"/>
          <w:sz w:val="22"/>
          <w:szCs w:val="22"/>
        </w:rPr>
        <w:t xml:space="preserve">    </w:t>
      </w:r>
      <w:r w:rsidRPr="00076FE9">
        <w:rPr>
          <w:rFonts w:asciiTheme="minorHAnsi" w:hAnsiTheme="minorHAnsi" w:cstheme="minorHAnsi"/>
          <w:spacing w:val="19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u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 A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va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nc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ed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M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al</w:t>
      </w:r>
      <w:r w:rsidRPr="00076FE9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g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076FE9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F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rt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C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pb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K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Y</w:t>
      </w:r>
      <w:r w:rsidRPr="00076FE9">
        <w:rPr>
          <w:rFonts w:asciiTheme="minorHAnsi" w:eastAsia="Tahoma" w:hAnsiTheme="minorHAnsi" w:cstheme="minorHAnsi"/>
          <w:w w:val="101"/>
          <w:position w:val="-1"/>
          <w:sz w:val="22"/>
          <w:szCs w:val="22"/>
        </w:rPr>
        <w:t>,</w:t>
      </w:r>
    </w:p>
    <w:p w14:paraId="327B490C" w14:textId="77777777" w:rsidR="00C575FC" w:rsidRPr="00076FE9" w:rsidRDefault="00F222BB">
      <w:pPr>
        <w:spacing w:line="240" w:lineRule="exact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076FE9">
        <w:rPr>
          <w:rFonts w:asciiTheme="minorHAnsi" w:hAnsiTheme="minorHAnsi" w:cstheme="minorHAnsi"/>
          <w:position w:val="-1"/>
          <w:sz w:val="22"/>
          <w:szCs w:val="22"/>
        </w:rPr>
        <w:t xml:space="preserve">    </w:t>
      </w:r>
      <w:r w:rsidRPr="00076FE9">
        <w:rPr>
          <w:rFonts w:asciiTheme="minorHAnsi" w:hAnsiTheme="minorHAnsi" w:cstheme="minorHAnsi"/>
          <w:spacing w:val="19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Q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u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te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y</w:t>
      </w:r>
      <w:r w:rsidRPr="00076FE9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n-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v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g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at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g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to</w:t>
      </w:r>
      <w:r w:rsidRPr="00076FE9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ts</w:t>
      </w:r>
      <w:r w:rsidRPr="00076FE9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f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al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</w:p>
    <w:p w14:paraId="3EAE1B50" w14:textId="77777777" w:rsidR="00C575FC" w:rsidRPr="00076FE9" w:rsidRDefault="00F222BB">
      <w:pPr>
        <w:spacing w:before="2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076FE9">
        <w:rPr>
          <w:rFonts w:asciiTheme="minorHAnsi" w:hAnsiTheme="minorHAnsi" w:cstheme="minorHAnsi"/>
          <w:sz w:val="22"/>
          <w:szCs w:val="22"/>
        </w:rPr>
        <w:t xml:space="preserve">    </w:t>
      </w:r>
      <w:r w:rsidRPr="00076FE9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H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z w:val="22"/>
          <w:szCs w:val="22"/>
        </w:rPr>
        <w:t>,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4"/>
          <w:sz w:val="22"/>
          <w:szCs w:val="22"/>
        </w:rPr>
        <w:t>F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z w:val="22"/>
          <w:szCs w:val="22"/>
        </w:rPr>
        <w:t>rt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C</w:t>
      </w:r>
      <w:r w:rsidRPr="00076FE9">
        <w:rPr>
          <w:rFonts w:asciiTheme="minorHAnsi" w:eastAsia="Tahoma" w:hAnsiTheme="minorHAnsi" w:cstheme="minorHAnsi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pb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z w:val="22"/>
          <w:szCs w:val="22"/>
        </w:rPr>
        <w:t>,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K</w:t>
      </w:r>
      <w:r w:rsidRPr="00076FE9">
        <w:rPr>
          <w:rFonts w:asciiTheme="minorHAnsi" w:eastAsia="Tahoma" w:hAnsiTheme="minorHAnsi" w:cstheme="minorHAnsi"/>
          <w:sz w:val="22"/>
          <w:szCs w:val="22"/>
        </w:rPr>
        <w:t>Y</w:t>
      </w:r>
    </w:p>
    <w:p w14:paraId="385AB09E" w14:textId="77777777" w:rsidR="00C575FC" w:rsidRPr="00076FE9" w:rsidRDefault="00F222BB">
      <w:pPr>
        <w:spacing w:line="240" w:lineRule="exact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076FE9">
        <w:rPr>
          <w:rFonts w:asciiTheme="minorHAnsi" w:hAnsiTheme="minorHAnsi" w:cstheme="minorHAnsi"/>
          <w:position w:val="-1"/>
          <w:sz w:val="22"/>
          <w:szCs w:val="22"/>
        </w:rPr>
        <w:t xml:space="preserve">    </w:t>
      </w:r>
      <w:r w:rsidRPr="00076FE9">
        <w:rPr>
          <w:rFonts w:asciiTheme="minorHAnsi" w:hAnsiTheme="minorHAnsi" w:cstheme="minorHAnsi"/>
          <w:spacing w:val="19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NR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F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rt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pb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K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Y</w:t>
      </w:r>
    </w:p>
    <w:p w14:paraId="0A366E1A" w14:textId="77777777" w:rsidR="00C575FC" w:rsidRPr="00076FE9" w:rsidRDefault="00F222BB">
      <w:pPr>
        <w:spacing w:line="240" w:lineRule="exact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076FE9">
        <w:rPr>
          <w:rFonts w:asciiTheme="minorHAnsi" w:hAnsiTheme="minorHAnsi" w:cstheme="minorHAnsi"/>
          <w:position w:val="-1"/>
          <w:sz w:val="22"/>
          <w:szCs w:val="22"/>
        </w:rPr>
        <w:t xml:space="preserve">    </w:t>
      </w:r>
      <w:r w:rsidRPr="00076FE9">
        <w:rPr>
          <w:rFonts w:asciiTheme="minorHAnsi" w:hAnsiTheme="minorHAnsi" w:cstheme="minorHAnsi"/>
          <w:spacing w:val="19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CP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R,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F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rt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C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pb</w:t>
      </w:r>
      <w:r w:rsidRPr="00076FE9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076FE9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K</w:t>
      </w:r>
      <w:r w:rsidRPr="00076FE9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>Y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Hu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so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FL</w:t>
      </w:r>
    </w:p>
    <w:p w14:paraId="652A809C" w14:textId="77777777" w:rsidR="00C575FC" w:rsidRPr="00076FE9" w:rsidRDefault="00F222BB">
      <w:pPr>
        <w:spacing w:line="240" w:lineRule="exact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076FE9">
        <w:rPr>
          <w:rFonts w:asciiTheme="minorHAnsi" w:hAnsiTheme="minorHAnsi" w:cstheme="minorHAnsi"/>
          <w:position w:val="-1"/>
          <w:sz w:val="22"/>
          <w:szCs w:val="22"/>
        </w:rPr>
        <w:t xml:space="preserve">    </w:t>
      </w:r>
      <w:r w:rsidRPr="00076FE9">
        <w:rPr>
          <w:rFonts w:asciiTheme="minorHAnsi" w:hAnsiTheme="minorHAnsi" w:cstheme="minorHAnsi"/>
          <w:spacing w:val="19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x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g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y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g a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duc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at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io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.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La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bC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B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k</w:t>
      </w:r>
      <w:r w:rsidRPr="00076FE9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v</w:t>
      </w:r>
      <w:r w:rsidRPr="00076FE9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ll</w:t>
      </w:r>
      <w:r w:rsidRPr="00076FE9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076FE9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FL</w:t>
      </w:r>
    </w:p>
    <w:p w14:paraId="2A94BE1C" w14:textId="77777777" w:rsidR="00C575FC" w:rsidRPr="00076FE9" w:rsidRDefault="00F222BB">
      <w:pPr>
        <w:spacing w:before="3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076FE9">
        <w:rPr>
          <w:rFonts w:asciiTheme="minorHAnsi" w:hAnsiTheme="minorHAnsi" w:cstheme="minorHAnsi"/>
          <w:sz w:val="22"/>
          <w:szCs w:val="22"/>
        </w:rPr>
        <w:t xml:space="preserve">    </w:t>
      </w:r>
      <w:r w:rsidRPr="00076FE9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sz w:val="22"/>
          <w:szCs w:val="22"/>
        </w:rPr>
        <w:t>at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z w:val="22"/>
          <w:szCs w:val="22"/>
        </w:rPr>
        <w:t>ty/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z w:val="22"/>
          <w:szCs w:val="22"/>
        </w:rPr>
        <w:t>NA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pacing w:val="-4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ll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g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duc</w:t>
      </w:r>
      <w:r w:rsidRPr="00076FE9">
        <w:rPr>
          <w:rFonts w:asciiTheme="minorHAnsi" w:eastAsia="Tahoma" w:hAnsiTheme="minorHAnsi" w:cstheme="minorHAnsi"/>
          <w:sz w:val="22"/>
          <w:szCs w:val="22"/>
        </w:rPr>
        <w:t>at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on</w:t>
      </w:r>
      <w:r w:rsidRPr="00076FE9">
        <w:rPr>
          <w:rFonts w:asciiTheme="minorHAnsi" w:eastAsia="Tahoma" w:hAnsiTheme="minorHAnsi" w:cstheme="minorHAnsi"/>
          <w:sz w:val="22"/>
          <w:szCs w:val="22"/>
        </w:rPr>
        <w:t>-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La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bC</w:t>
      </w:r>
      <w:r w:rsidRPr="00076FE9">
        <w:rPr>
          <w:rFonts w:asciiTheme="minorHAnsi" w:eastAsia="Tahoma" w:hAnsiTheme="minorHAnsi" w:cstheme="minorHAnsi"/>
          <w:spacing w:val="-4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sz w:val="22"/>
          <w:szCs w:val="22"/>
        </w:rPr>
        <w:t>,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Hu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so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,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FL</w:t>
      </w:r>
    </w:p>
    <w:p w14:paraId="274DFF0E" w14:textId="77777777" w:rsidR="00C575FC" w:rsidRPr="00076FE9" w:rsidRDefault="00F222BB">
      <w:pPr>
        <w:spacing w:line="240" w:lineRule="exact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076FE9">
        <w:rPr>
          <w:rFonts w:asciiTheme="minorHAnsi" w:hAnsiTheme="minorHAnsi" w:cstheme="minorHAnsi"/>
          <w:position w:val="-1"/>
          <w:sz w:val="22"/>
          <w:szCs w:val="22"/>
        </w:rPr>
        <w:t xml:space="preserve">    </w:t>
      </w:r>
      <w:r w:rsidRPr="00076FE9">
        <w:rPr>
          <w:rFonts w:asciiTheme="minorHAnsi" w:hAnsiTheme="minorHAnsi" w:cstheme="minorHAnsi"/>
          <w:spacing w:val="19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te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’s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u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ro</w:t>
      </w:r>
      <w:r w:rsidRPr="00076FE9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u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ator</w:t>
      </w:r>
      <w:r w:rsidRPr="00076FE9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g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076FE9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w</w:t>
      </w:r>
      <w:r w:rsidRPr="00076FE9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ter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FL</w:t>
      </w:r>
    </w:p>
    <w:p w14:paraId="763E8F7A" w14:textId="77777777" w:rsidR="00C575FC" w:rsidRPr="00076FE9" w:rsidRDefault="00C575FC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591341E4" w14:textId="77777777" w:rsidR="00C575FC" w:rsidRPr="00076FE9" w:rsidRDefault="00C575F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D3AA5C" w14:textId="77777777" w:rsidR="00C575FC" w:rsidRPr="00076FE9" w:rsidRDefault="00F222BB">
      <w:pPr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076FE9">
        <w:rPr>
          <w:rFonts w:asciiTheme="minorHAnsi" w:eastAsia="Tahoma" w:hAnsiTheme="minorHAnsi" w:cstheme="minorHAnsi"/>
          <w:b/>
          <w:spacing w:val="-2"/>
          <w:sz w:val="22"/>
          <w:szCs w:val="22"/>
          <w:u w:color="000000"/>
        </w:rPr>
        <w:t>A</w:t>
      </w:r>
      <w:r w:rsidRPr="00076FE9">
        <w:rPr>
          <w:rFonts w:asciiTheme="minorHAnsi" w:eastAsia="Tahoma" w:hAnsiTheme="minorHAnsi" w:cstheme="minorHAnsi"/>
          <w:b/>
          <w:sz w:val="22"/>
          <w:szCs w:val="22"/>
          <w:u w:color="000000"/>
        </w:rPr>
        <w:t>w</w:t>
      </w:r>
      <w:r w:rsidRPr="00076FE9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a</w:t>
      </w:r>
      <w:r w:rsidRPr="00076FE9">
        <w:rPr>
          <w:rFonts w:asciiTheme="minorHAnsi" w:eastAsia="Tahoma" w:hAnsiTheme="minorHAnsi" w:cstheme="minorHAnsi"/>
          <w:b/>
          <w:sz w:val="22"/>
          <w:szCs w:val="22"/>
          <w:u w:color="000000"/>
        </w:rPr>
        <w:t>rds</w:t>
      </w:r>
    </w:p>
    <w:p w14:paraId="1D3B5FCB" w14:textId="77777777" w:rsidR="00C575FC" w:rsidRPr="00076FE9" w:rsidRDefault="00C575FC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09D6B675" w14:textId="77777777" w:rsidR="00C575FC" w:rsidRPr="00076FE9" w:rsidRDefault="00F222BB">
      <w:pPr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076FE9">
        <w:rPr>
          <w:rFonts w:asciiTheme="minorHAnsi" w:hAnsiTheme="minorHAnsi" w:cstheme="minorHAnsi"/>
          <w:sz w:val="22"/>
          <w:szCs w:val="22"/>
        </w:rPr>
        <w:t xml:space="preserve">    </w:t>
      </w:r>
      <w:r w:rsidRPr="00076FE9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H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z w:val="22"/>
          <w:szCs w:val="22"/>
        </w:rPr>
        <w:t>r G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u</w:t>
      </w:r>
      <w:r w:rsidRPr="00076FE9">
        <w:rPr>
          <w:rFonts w:asciiTheme="minorHAnsi" w:eastAsia="Tahoma" w:hAnsiTheme="minorHAnsi" w:cstheme="minorHAnsi"/>
          <w:sz w:val="22"/>
          <w:szCs w:val="22"/>
        </w:rPr>
        <w:t>ate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076FE9">
        <w:rPr>
          <w:rFonts w:asciiTheme="minorHAnsi" w:eastAsia="Tahoma" w:hAnsiTheme="minorHAnsi" w:cstheme="minorHAnsi"/>
          <w:sz w:val="22"/>
          <w:szCs w:val="22"/>
        </w:rPr>
        <w:t>rom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pacing w:val="-5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3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Sch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-4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5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z w:val="22"/>
          <w:szCs w:val="22"/>
        </w:rPr>
        <w:t>-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19</w:t>
      </w:r>
      <w:r w:rsidRPr="00076FE9">
        <w:rPr>
          <w:rFonts w:asciiTheme="minorHAnsi" w:eastAsia="Tahoma" w:hAnsiTheme="minorHAnsi" w:cstheme="minorHAnsi"/>
          <w:spacing w:val="-4"/>
          <w:sz w:val="22"/>
          <w:szCs w:val="22"/>
        </w:rPr>
        <w:t>9</w:t>
      </w:r>
      <w:r w:rsidRPr="00076FE9">
        <w:rPr>
          <w:rFonts w:asciiTheme="minorHAnsi" w:eastAsia="Tahoma" w:hAnsiTheme="minorHAnsi" w:cstheme="minorHAnsi"/>
          <w:sz w:val="22"/>
          <w:szCs w:val="22"/>
        </w:rPr>
        <w:t>7</w:t>
      </w:r>
    </w:p>
    <w:p w14:paraId="0D225377" w14:textId="77777777" w:rsidR="00C575FC" w:rsidRPr="00076FE9" w:rsidRDefault="00F222BB">
      <w:pPr>
        <w:spacing w:line="240" w:lineRule="exact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076FE9">
        <w:rPr>
          <w:rFonts w:asciiTheme="minorHAnsi" w:hAnsiTheme="minorHAnsi" w:cstheme="minorHAnsi"/>
          <w:position w:val="-1"/>
          <w:sz w:val="22"/>
          <w:szCs w:val="22"/>
        </w:rPr>
        <w:t xml:space="preserve">    </w:t>
      </w:r>
      <w:r w:rsidRPr="00076FE9">
        <w:rPr>
          <w:rFonts w:asciiTheme="minorHAnsi" w:hAnsiTheme="minorHAnsi" w:cstheme="minorHAnsi"/>
          <w:spacing w:val="19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mm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t’s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f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r 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y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Lea</w:t>
      </w:r>
      <w:r w:rsidRPr="00076FE9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h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ev</w:t>
      </w:r>
      <w:r w:rsidRPr="00076FE9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>p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t 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u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-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2001</w:t>
      </w:r>
    </w:p>
    <w:p w14:paraId="78E8AF1B" w14:textId="77777777" w:rsidR="00C575FC" w:rsidRPr="00076FE9" w:rsidRDefault="00F222BB">
      <w:pPr>
        <w:spacing w:before="2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076FE9">
        <w:rPr>
          <w:rFonts w:asciiTheme="minorHAnsi" w:hAnsiTheme="minorHAnsi" w:cstheme="minorHAnsi"/>
          <w:sz w:val="22"/>
          <w:szCs w:val="22"/>
        </w:rPr>
        <w:t xml:space="preserve">    </w:t>
      </w:r>
      <w:r w:rsidRPr="00076FE9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z w:val="22"/>
          <w:szCs w:val="22"/>
        </w:rPr>
        <w:t>G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oo</w:t>
      </w:r>
      <w:r w:rsidRPr="00076FE9">
        <w:rPr>
          <w:rFonts w:asciiTheme="minorHAnsi" w:eastAsia="Tahoma" w:hAnsiTheme="minorHAnsi" w:cstheme="minorHAnsi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C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uc</w:t>
      </w:r>
      <w:r w:rsidRPr="00076FE9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z w:val="22"/>
          <w:szCs w:val="22"/>
        </w:rPr>
        <w:t>al</w:t>
      </w:r>
      <w:r w:rsidRPr="00076FE9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4"/>
          <w:sz w:val="22"/>
          <w:szCs w:val="22"/>
        </w:rPr>
        <w:t>2</w:t>
      </w:r>
      <w:r w:rsidRPr="00076FE9">
        <w:rPr>
          <w:rFonts w:asciiTheme="minorHAnsi" w:eastAsia="Tahoma" w:hAnsiTheme="minorHAnsi" w:cstheme="minorHAnsi"/>
          <w:sz w:val="22"/>
          <w:szCs w:val="22"/>
        </w:rPr>
        <w:t>002</w:t>
      </w:r>
      <w:r w:rsidRPr="00076FE9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4"/>
          <w:sz w:val="22"/>
          <w:szCs w:val="22"/>
        </w:rPr>
        <w:t>2</w:t>
      </w:r>
      <w:r w:rsidRPr="00076FE9">
        <w:rPr>
          <w:rFonts w:asciiTheme="minorHAnsi" w:eastAsia="Tahoma" w:hAnsiTheme="minorHAnsi" w:cstheme="minorHAnsi"/>
          <w:sz w:val="22"/>
          <w:szCs w:val="22"/>
        </w:rPr>
        <w:t>003</w:t>
      </w:r>
    </w:p>
    <w:p w14:paraId="11928577" w14:textId="77777777" w:rsidR="00C575FC" w:rsidRPr="00076FE9" w:rsidRDefault="00F222BB">
      <w:pPr>
        <w:spacing w:line="240" w:lineRule="exact"/>
        <w:ind w:left="100"/>
        <w:rPr>
          <w:rFonts w:asciiTheme="minorHAnsi" w:eastAsia="Tahoma" w:hAnsiTheme="minorHAnsi" w:cstheme="minorHAnsi"/>
          <w:sz w:val="22"/>
          <w:szCs w:val="22"/>
        </w:rPr>
      </w:pPr>
      <w:r w:rsidRPr="00076FE9">
        <w:rPr>
          <w:rFonts w:asciiTheme="minorHAnsi" w:hAnsiTheme="minorHAnsi" w:cstheme="minorHAnsi"/>
          <w:position w:val="-1"/>
          <w:sz w:val="22"/>
          <w:szCs w:val="22"/>
        </w:rPr>
        <w:t xml:space="preserve">    </w:t>
      </w:r>
      <w:r w:rsidRPr="00076FE9">
        <w:rPr>
          <w:rFonts w:asciiTheme="minorHAnsi" w:hAnsiTheme="minorHAnsi" w:cstheme="minorHAnsi"/>
          <w:spacing w:val="19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Va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u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ta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y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Aw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bb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076FE9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nc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u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g 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y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h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eve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t a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A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m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y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 xml:space="preserve"> 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mm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>t</w:t>
      </w:r>
      <w:r w:rsidRPr="00076FE9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076FE9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M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076FE9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d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076FE9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l</w:t>
      </w:r>
      <w:r w:rsidRPr="00076FE9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</w:p>
    <w:sectPr w:rsidR="00C575FC" w:rsidRPr="00076FE9">
      <w:pgSz w:w="12240" w:h="15840"/>
      <w:pgMar w:top="800" w:right="1440" w:bottom="280" w:left="1340" w:header="0" w:footer="47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74D14" w14:textId="77777777" w:rsidR="00F222BB" w:rsidRDefault="00F222BB">
      <w:r>
        <w:separator/>
      </w:r>
    </w:p>
  </w:endnote>
  <w:endnote w:type="continuationSeparator" w:id="0">
    <w:p w14:paraId="775219F9" w14:textId="77777777" w:rsidR="00F222BB" w:rsidRDefault="00F22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1CE33" w14:textId="25425819" w:rsidR="00C575FC" w:rsidRDefault="00076FE9">
    <w:pPr>
      <w:spacing w:line="20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39D99032" wp14:editId="22D37529">
              <wp:simplePos x="0" y="0"/>
              <wp:positionH relativeFrom="page">
                <wp:posOffset>901700</wp:posOffset>
              </wp:positionH>
              <wp:positionV relativeFrom="page">
                <wp:posOffset>9618980</wp:posOffset>
              </wp:positionV>
              <wp:extent cx="932180" cy="153670"/>
              <wp:effectExtent l="0" t="0" r="444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3218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B413BF" w14:textId="77777777" w:rsidR="00C575FC" w:rsidRDefault="00F222BB">
                          <w:pPr>
                            <w:spacing w:line="220" w:lineRule="exact"/>
                            <w:ind w:left="20" w:right="-30"/>
                            <w:rPr>
                              <w:rFonts w:ascii="Tahoma" w:eastAsia="Tahoma" w:hAnsi="Tahoma" w:cs="Tahoma"/>
                            </w:rPr>
                          </w:pPr>
                          <w:r>
                            <w:rPr>
                              <w:rFonts w:ascii="Tahoma" w:eastAsia="Tahoma" w:hAnsi="Tahoma" w:cs="Tahoma"/>
                              <w:spacing w:val="-1"/>
                            </w:rPr>
                            <w:t>C</w:t>
                          </w:r>
                          <w:r>
                            <w:rPr>
                              <w:rFonts w:ascii="Tahoma" w:eastAsia="Tahoma" w:hAnsi="Tahoma" w:cs="Tahoma"/>
                              <w:spacing w:val="-2"/>
                            </w:rPr>
                            <w:t>h</w:t>
                          </w:r>
                          <w:r>
                            <w:rPr>
                              <w:rFonts w:ascii="Tahoma" w:eastAsia="Tahoma" w:hAnsi="Tahoma" w:cs="Tahoma"/>
                            </w:rPr>
                            <w:t>a</w:t>
                          </w:r>
                          <w:r>
                            <w:rPr>
                              <w:rFonts w:ascii="Tahoma" w:eastAsia="Tahoma" w:hAnsi="Tahoma" w:cs="Tahoma"/>
                              <w:spacing w:val="-1"/>
                            </w:rPr>
                            <w:t>r</w:t>
                          </w:r>
                          <w:r>
                            <w:rPr>
                              <w:rFonts w:ascii="Tahoma" w:eastAsia="Tahoma" w:hAnsi="Tahoma" w:cs="Tahoma"/>
                              <w:spacing w:val="2"/>
                            </w:rPr>
                            <w:t>l</w:t>
                          </w:r>
                          <w:r>
                            <w:rPr>
                              <w:rFonts w:ascii="Tahoma" w:eastAsia="Tahoma" w:hAnsi="Tahoma" w:cs="Tahoma"/>
                            </w:rPr>
                            <w:t xml:space="preserve">es </w:t>
                          </w:r>
                          <w:r>
                            <w:rPr>
                              <w:rFonts w:ascii="Tahoma" w:eastAsia="Tahoma" w:hAnsi="Tahoma" w:cs="Tahoma"/>
                              <w:spacing w:val="1"/>
                            </w:rPr>
                            <w:t>B</w:t>
                          </w:r>
                          <w:r>
                            <w:rPr>
                              <w:rFonts w:ascii="Tahoma" w:eastAsia="Tahoma" w:hAnsi="Tahoma" w:cs="Tahoma"/>
                              <w:spacing w:val="-5"/>
                            </w:rPr>
                            <w:t>e</w:t>
                          </w:r>
                          <w:r>
                            <w:rPr>
                              <w:rFonts w:ascii="Tahoma" w:eastAsia="Tahoma" w:hAnsi="Tahoma" w:cs="Tahoma"/>
                              <w:spacing w:val="2"/>
                            </w:rPr>
                            <w:t>l</w:t>
                          </w:r>
                          <w:r>
                            <w:rPr>
                              <w:rFonts w:ascii="Tahoma" w:eastAsia="Tahoma" w:hAnsi="Tahoma" w:cs="Tahoma"/>
                            </w:rPr>
                            <w:t>l</w:t>
                          </w:r>
                          <w:r>
                            <w:rPr>
                              <w:rFonts w:ascii="Tahoma" w:eastAsia="Tahoma" w:hAnsi="Tahoma" w:cs="Tahoma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ahoma" w:eastAsia="Tahoma" w:hAnsi="Tahoma" w:cs="Tahoma"/>
                              <w:spacing w:val="2"/>
                            </w:rPr>
                            <w:t>E</w:t>
                          </w:r>
                          <w:r>
                            <w:rPr>
                              <w:rFonts w:ascii="Tahoma" w:eastAsia="Tahoma" w:hAnsi="Tahoma" w:cs="Tahoma"/>
                              <w:spacing w:val="-3"/>
                              <w:w w:val="101"/>
                            </w:rPr>
                            <w:t>l</w:t>
                          </w:r>
                          <w:r>
                            <w:rPr>
                              <w:rFonts w:ascii="Tahoma" w:eastAsia="Tahoma" w:hAnsi="Tahoma" w:cs="Tahoma"/>
                              <w:spacing w:val="2"/>
                              <w:w w:val="101"/>
                            </w:rPr>
                            <w:t>l</w:t>
                          </w:r>
                          <w:r>
                            <w:rPr>
                              <w:rFonts w:ascii="Tahoma" w:eastAsia="Tahoma" w:hAnsi="Tahoma" w:cs="Tahoma"/>
                              <w:spacing w:val="-3"/>
                              <w:w w:val="101"/>
                            </w:rPr>
                            <w:t>i</w:t>
                          </w:r>
                          <w:r>
                            <w:rPr>
                              <w:rFonts w:ascii="Tahoma" w:eastAsia="Tahoma" w:hAnsi="Tahoma" w:cs="Tahoma"/>
                            </w:rPr>
                            <w:t>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D9903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1pt;margin-top:757.4pt;width:73.4pt;height:12.1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" filled="f" stroked="f">
              <v:textbox inset="0,0,0,0">
                <w:txbxContent>
                  <w:p w14:paraId="72B413BF" w14:textId="77777777" w:rsidR="00C575FC" w:rsidRDefault="00F222BB">
                    <w:pPr>
                      <w:spacing w:line="220" w:lineRule="exact"/>
                      <w:ind w:left="20" w:right="-30"/>
                      <w:rPr>
                        <w:rFonts w:ascii="Tahoma" w:eastAsia="Tahoma" w:hAnsi="Tahoma" w:cs="Tahoma"/>
                      </w:rPr>
                    </w:pPr>
                    <w:r>
                      <w:rPr>
                        <w:rFonts w:ascii="Tahoma" w:eastAsia="Tahoma" w:hAnsi="Tahoma" w:cs="Tahoma"/>
                        <w:spacing w:val="-1"/>
                      </w:rPr>
                      <w:t>C</w:t>
                    </w:r>
                    <w:r>
                      <w:rPr>
                        <w:rFonts w:ascii="Tahoma" w:eastAsia="Tahoma" w:hAnsi="Tahoma" w:cs="Tahoma"/>
                        <w:spacing w:val="-2"/>
                      </w:rPr>
                      <w:t>h</w:t>
                    </w:r>
                    <w:r>
                      <w:rPr>
                        <w:rFonts w:ascii="Tahoma" w:eastAsia="Tahoma" w:hAnsi="Tahoma" w:cs="Tahoma"/>
                      </w:rPr>
                      <w:t>a</w:t>
                    </w:r>
                    <w:r>
                      <w:rPr>
                        <w:rFonts w:ascii="Tahoma" w:eastAsia="Tahoma" w:hAnsi="Tahoma" w:cs="Tahoma"/>
                        <w:spacing w:val="-1"/>
                      </w:rPr>
                      <w:t>r</w:t>
                    </w:r>
                    <w:r>
                      <w:rPr>
                        <w:rFonts w:ascii="Tahoma" w:eastAsia="Tahoma" w:hAnsi="Tahoma" w:cs="Tahoma"/>
                        <w:spacing w:val="2"/>
                      </w:rPr>
                      <w:t>l</w:t>
                    </w:r>
                    <w:r>
                      <w:rPr>
                        <w:rFonts w:ascii="Tahoma" w:eastAsia="Tahoma" w:hAnsi="Tahoma" w:cs="Tahoma"/>
                      </w:rPr>
                      <w:t xml:space="preserve">es </w:t>
                    </w:r>
                    <w:r>
                      <w:rPr>
                        <w:rFonts w:ascii="Tahoma" w:eastAsia="Tahoma" w:hAnsi="Tahoma" w:cs="Tahoma"/>
                        <w:spacing w:val="1"/>
                      </w:rPr>
                      <w:t>B</w:t>
                    </w:r>
                    <w:r>
                      <w:rPr>
                        <w:rFonts w:ascii="Tahoma" w:eastAsia="Tahoma" w:hAnsi="Tahoma" w:cs="Tahoma"/>
                        <w:spacing w:val="-5"/>
                      </w:rPr>
                      <w:t>e</w:t>
                    </w:r>
                    <w:r>
                      <w:rPr>
                        <w:rFonts w:ascii="Tahoma" w:eastAsia="Tahoma" w:hAnsi="Tahoma" w:cs="Tahoma"/>
                        <w:spacing w:val="2"/>
                      </w:rPr>
                      <w:t>l</w:t>
                    </w:r>
                    <w:r>
                      <w:rPr>
                        <w:rFonts w:ascii="Tahoma" w:eastAsia="Tahoma" w:hAnsi="Tahoma" w:cs="Tahoma"/>
                      </w:rPr>
                      <w:t>l</w:t>
                    </w:r>
                    <w:r>
                      <w:rPr>
                        <w:rFonts w:ascii="Tahoma" w:eastAsia="Tahoma" w:hAnsi="Tahoma" w:cs="Tahoma"/>
                        <w:spacing w:val="-2"/>
                      </w:rPr>
                      <w:t xml:space="preserve"> </w:t>
                    </w:r>
                    <w:r>
                      <w:rPr>
                        <w:rFonts w:ascii="Tahoma" w:eastAsia="Tahoma" w:hAnsi="Tahoma" w:cs="Tahoma"/>
                        <w:spacing w:val="2"/>
                      </w:rPr>
                      <w:t>E</w:t>
                    </w:r>
                    <w:r>
                      <w:rPr>
                        <w:rFonts w:ascii="Tahoma" w:eastAsia="Tahoma" w:hAnsi="Tahoma" w:cs="Tahoma"/>
                        <w:spacing w:val="-3"/>
                        <w:w w:val="101"/>
                      </w:rPr>
                      <w:t>l</w:t>
                    </w:r>
                    <w:r>
                      <w:rPr>
                        <w:rFonts w:ascii="Tahoma" w:eastAsia="Tahoma" w:hAnsi="Tahoma" w:cs="Tahoma"/>
                        <w:spacing w:val="2"/>
                        <w:w w:val="101"/>
                      </w:rPr>
                      <w:t>l</w:t>
                    </w:r>
                    <w:r>
                      <w:rPr>
                        <w:rFonts w:ascii="Tahoma" w:eastAsia="Tahoma" w:hAnsi="Tahoma" w:cs="Tahoma"/>
                        <w:spacing w:val="-3"/>
                        <w:w w:val="101"/>
                      </w:rPr>
                      <w:t>i</w:t>
                    </w:r>
                    <w:r>
                      <w:rPr>
                        <w:rFonts w:ascii="Tahoma" w:eastAsia="Tahoma" w:hAnsi="Tahoma" w:cs="Tahoma"/>
                      </w:rPr>
                      <w:t>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A7DAF1E" wp14:editId="18F03532">
              <wp:simplePos x="0" y="0"/>
              <wp:positionH relativeFrom="page">
                <wp:posOffset>6390640</wp:posOffset>
              </wp:positionH>
              <wp:positionV relativeFrom="page">
                <wp:posOffset>9618980</wp:posOffset>
              </wp:positionV>
              <wp:extent cx="421640" cy="15367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64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070EE2" w14:textId="77777777" w:rsidR="00C575FC" w:rsidRDefault="00F222BB">
                          <w:pPr>
                            <w:spacing w:line="220" w:lineRule="exact"/>
                            <w:ind w:left="20"/>
                            <w:rPr>
                              <w:rFonts w:ascii="Tahoma" w:eastAsia="Tahoma" w:hAnsi="Tahoma" w:cs="Tahoma"/>
                            </w:rPr>
                          </w:pPr>
                          <w:r>
                            <w:rPr>
                              <w:rFonts w:ascii="Tahoma" w:eastAsia="Tahoma" w:hAnsi="Tahoma" w:cs="Tahoma"/>
                              <w:spacing w:val="-1"/>
                            </w:rPr>
                            <w:t>P</w:t>
                          </w:r>
                          <w:r>
                            <w:rPr>
                              <w:rFonts w:ascii="Tahoma" w:eastAsia="Tahoma" w:hAnsi="Tahoma" w:cs="Tahoma"/>
                            </w:rPr>
                            <w:t>a</w:t>
                          </w:r>
                          <w:r>
                            <w:rPr>
                              <w:rFonts w:ascii="Tahoma" w:eastAsia="Tahoma" w:hAnsi="Tahoma" w:cs="Tahoma"/>
                              <w:spacing w:val="-1"/>
                            </w:rPr>
                            <w:t>g</w:t>
                          </w:r>
                          <w:r>
                            <w:rPr>
                              <w:rFonts w:ascii="Tahoma" w:eastAsia="Tahoma" w:hAnsi="Tahoma" w:cs="Tahoma"/>
                            </w:rPr>
                            <w:t xml:space="preserve">e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ahoma" w:eastAsia="Tahoma" w:hAnsi="Tahoma" w:cs="Tahoma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A7DAF1E" id="Text Box 1" o:spid="_x0000_s1027" type="#_x0000_t202" style="position:absolute;margin-left:503.2pt;margin-top:757.4pt;width:33.2pt;height:12.1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" filled="f" stroked="f">
              <v:textbox inset="0,0,0,0">
                <w:txbxContent>
                  <w:p w14:paraId="54070EE2" w14:textId="77777777" w:rsidR="00C575FC" w:rsidRDefault="00F222BB">
                    <w:pPr>
                      <w:spacing w:line="220" w:lineRule="exact"/>
                      <w:ind w:left="20"/>
                      <w:rPr>
                        <w:rFonts w:ascii="Tahoma" w:eastAsia="Tahoma" w:hAnsi="Tahoma" w:cs="Tahoma"/>
                      </w:rPr>
                    </w:pPr>
                    <w:r>
                      <w:rPr>
                        <w:rFonts w:ascii="Tahoma" w:eastAsia="Tahoma" w:hAnsi="Tahoma" w:cs="Tahoma"/>
                        <w:spacing w:val="-1"/>
                      </w:rPr>
                      <w:t>P</w:t>
                    </w:r>
                    <w:r>
                      <w:rPr>
                        <w:rFonts w:ascii="Tahoma" w:eastAsia="Tahoma" w:hAnsi="Tahoma" w:cs="Tahoma"/>
                      </w:rPr>
                      <w:t>a</w:t>
                    </w:r>
                    <w:r>
                      <w:rPr>
                        <w:rFonts w:ascii="Tahoma" w:eastAsia="Tahoma" w:hAnsi="Tahoma" w:cs="Tahoma"/>
                        <w:spacing w:val="-1"/>
                      </w:rPr>
                      <w:t>g</w:t>
                    </w:r>
                    <w:r>
                      <w:rPr>
                        <w:rFonts w:ascii="Tahoma" w:eastAsia="Tahoma" w:hAnsi="Tahoma" w:cs="Tahoma"/>
                      </w:rPr>
                      <w:t xml:space="preserve">e </w:t>
                    </w:r>
                    <w:r>
                      <w:fldChar w:fldCharType="begin"/>
                    </w:r>
                    <w:r>
                      <w:rPr>
                        <w:rFonts w:ascii="Tahoma" w:eastAsia="Tahoma" w:hAnsi="Tahoma" w:cs="Tahoma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7A73B" w14:textId="77777777" w:rsidR="00F222BB" w:rsidRDefault="00F222BB">
      <w:r>
        <w:separator/>
      </w:r>
    </w:p>
  </w:footnote>
  <w:footnote w:type="continuationSeparator" w:id="0">
    <w:p w14:paraId="626F6A1E" w14:textId="77777777" w:rsidR="00F222BB" w:rsidRDefault="00F222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24A3E"/>
    <w:multiLevelType w:val="multilevel"/>
    <w:tmpl w:val="CE620AB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75FC"/>
    <w:rsid w:val="00076FE9"/>
    <w:rsid w:val="00C575FC"/>
    <w:rsid w:val="00F22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7DB974"/>
  <w15:docId w15:val="{D895ECCA-9589-4E1A-B30E-68ED9C6CF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076FE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76F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frederick@gmail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659</Words>
  <Characters>3762</Characters>
  <Application>Microsoft Office Word</Application>
  <DocSecurity>0</DocSecurity>
  <Lines>31</Lines>
  <Paragraphs>8</Paragraphs>
  <ScaleCrop>false</ScaleCrop>
  <Company/>
  <LinksUpToDate>false</LinksUpToDate>
  <CharactersWithSpaces>4413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2021-06-05T07:21:00Z</dcterms:created>
  <dcterms:modified xsi:type="dcterms:W3CDTF">2021-06-05T07:25:00Z</dcterms:modified>
</cp:coreProperties>
</file>