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2376B" w14:textId="77777777" w:rsidR="0043035D" w:rsidRPr="0043035D" w:rsidRDefault="0043035D">
      <w:pPr>
        <w:spacing w:before="73"/>
        <w:ind w:left="113"/>
        <w:rPr>
          <w:rFonts w:asciiTheme="minorHAnsi" w:hAnsiTheme="minorHAnsi" w:cstheme="minorHAnsi"/>
          <w:sz w:val="22"/>
          <w:szCs w:val="22"/>
        </w:rPr>
      </w:pPr>
      <w:r w:rsidRPr="0043035D">
        <w:rPr>
          <w:rFonts w:asciiTheme="minorHAnsi" w:hAnsiTheme="minorHAnsi" w:cstheme="minorHAnsi"/>
          <w:sz w:val="22"/>
          <w:szCs w:val="22"/>
        </w:rPr>
        <w:t>Brody Montgomery</w:t>
      </w:r>
    </w:p>
    <w:p w14:paraId="4A54944A" w14:textId="25BD311F" w:rsidR="002C162A" w:rsidRPr="0043035D" w:rsidRDefault="0043035D">
      <w:pPr>
        <w:spacing w:before="73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sz w:val="22"/>
          <w:szCs w:val="22"/>
        </w:rPr>
        <w:t>2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3035D">
        <w:rPr>
          <w:rFonts w:asciiTheme="minorHAnsi" w:eastAsia="Arial" w:hAnsiTheme="minorHAnsi" w:cstheme="minorHAnsi"/>
          <w:sz w:val="22"/>
          <w:szCs w:val="22"/>
        </w:rPr>
        <w:t>5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tre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t,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43035D">
        <w:rPr>
          <w:rFonts w:asciiTheme="minorHAnsi" w:eastAsia="Arial" w:hAnsiTheme="minorHAnsi" w:cstheme="minorHAnsi"/>
          <w:sz w:val="22"/>
          <w:szCs w:val="22"/>
        </w:rPr>
        <w:t>3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43035D">
        <w:rPr>
          <w:rFonts w:asciiTheme="minorHAnsi" w:eastAsia="Arial" w:hAnsiTheme="minorHAnsi" w:cstheme="minorHAnsi"/>
          <w:sz w:val="22"/>
          <w:szCs w:val="22"/>
        </w:rPr>
        <w:t>01</w:t>
      </w:r>
    </w:p>
    <w:p w14:paraId="29C9A4C4" w14:textId="3EF11860" w:rsidR="002C162A" w:rsidRPr="0043035D" w:rsidRDefault="0043035D">
      <w:pPr>
        <w:spacing w:before="34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hAnsiTheme="minorHAnsi" w:cstheme="minorHAnsi"/>
          <w:sz w:val="22"/>
          <w:szCs w:val="22"/>
        </w:rPr>
        <w:pict w14:anchorId="596C8A85">
          <v:group id="_x0000_s1032" style="position:absolute;left:0;text-align:left;margin-left:56.25pt;margin-top:25.55pt;width:477.75pt;height:0;z-index:-251660288;mso-position-horizontal-relative:page" coordorigin="1125,511" coordsize="9555,0">
            <v:shape id="_x0000_s1033" style="position:absolute;left:1125;top:511;width:9555;height:0" coordorigin="1125,511" coordsize="9555,0" path="m1125,511r9555,e" filled="f">
              <v:path arrowok="t"/>
            </v:shape>
            <w10:wrap anchorx="page"/>
          </v:group>
        </w:pict>
      </w:r>
      <w:r w:rsidRPr="0043035D">
        <w:rPr>
          <w:rFonts w:asciiTheme="minorHAnsi" w:hAnsiTheme="minorHAnsi" w:cstheme="minorHAnsi"/>
          <w:sz w:val="22"/>
          <w:szCs w:val="22"/>
        </w:rPr>
        <w:t>brody@gmail.com</w:t>
      </w:r>
    </w:p>
    <w:p w14:paraId="37C2AA6D" w14:textId="77777777" w:rsidR="002C162A" w:rsidRPr="0043035D" w:rsidRDefault="002C162A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210EC6B" w14:textId="77777777" w:rsidR="002C162A" w:rsidRPr="0043035D" w:rsidRDefault="002C16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4A9007" w14:textId="77777777" w:rsidR="002C162A" w:rsidRPr="0043035D" w:rsidRDefault="0043035D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b/>
          <w:spacing w:val="1"/>
          <w:w w:val="94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w w:val="94"/>
          <w:sz w:val="22"/>
          <w:szCs w:val="22"/>
        </w:rPr>
        <w:t>er</w:t>
      </w:r>
      <w:r w:rsidRPr="0043035D">
        <w:rPr>
          <w:rFonts w:asciiTheme="minorHAnsi" w:eastAsia="Arial" w:hAnsiTheme="minorHAnsi" w:cstheme="minorHAnsi"/>
          <w:b/>
          <w:spacing w:val="1"/>
          <w:w w:val="94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pacing w:val="-1"/>
          <w:w w:val="94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w w:val="94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b/>
          <w:spacing w:val="-1"/>
          <w:w w:val="94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w w:val="94"/>
          <w:sz w:val="22"/>
          <w:szCs w:val="22"/>
        </w:rPr>
        <w:t>ed</w:t>
      </w:r>
      <w:r w:rsidRPr="0043035D">
        <w:rPr>
          <w:rFonts w:asciiTheme="minorHAnsi" w:eastAsia="Arial" w:hAnsiTheme="minorHAnsi" w:cstheme="minorHAnsi"/>
          <w:b/>
          <w:spacing w:val="-1"/>
          <w:w w:val="9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w w:val="9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pacing w:val="1"/>
          <w:w w:val="94"/>
          <w:sz w:val="22"/>
          <w:szCs w:val="22"/>
        </w:rPr>
        <w:t>ed</w:t>
      </w:r>
      <w:r w:rsidRPr="0043035D">
        <w:rPr>
          <w:rFonts w:asciiTheme="minorHAnsi" w:eastAsia="Arial" w:hAnsiTheme="minorHAnsi" w:cstheme="minorHAnsi"/>
          <w:b/>
          <w:spacing w:val="-1"/>
          <w:w w:val="94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w w:val="94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spacing w:val="-2"/>
          <w:w w:val="94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w w:val="94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-5"/>
          <w:w w:val="9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w w:val="83"/>
          <w:sz w:val="22"/>
          <w:szCs w:val="22"/>
        </w:rPr>
        <w:t>As</w:t>
      </w:r>
      <w:r w:rsidRPr="0043035D">
        <w:rPr>
          <w:rFonts w:asciiTheme="minorHAnsi" w:eastAsia="Arial" w:hAnsiTheme="minorHAnsi" w:cstheme="minorHAnsi"/>
          <w:b/>
          <w:spacing w:val="-1"/>
          <w:w w:val="83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b/>
          <w:spacing w:val="-1"/>
          <w:w w:val="98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1"/>
          <w:w w:val="78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spacing w:val="1"/>
          <w:w w:val="96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b/>
          <w:w w:val="110"/>
          <w:sz w:val="22"/>
          <w:szCs w:val="22"/>
        </w:rPr>
        <w:t>t</w:t>
      </w:r>
    </w:p>
    <w:p w14:paraId="2D841723" w14:textId="77777777" w:rsidR="002C162A" w:rsidRPr="0043035D" w:rsidRDefault="002C162A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3F787534" w14:textId="77777777" w:rsidR="002C162A" w:rsidRPr="0043035D" w:rsidRDefault="0043035D">
      <w:pPr>
        <w:spacing w:line="276" w:lineRule="auto"/>
        <w:ind w:left="113" w:right="72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hAnsiTheme="minorHAnsi" w:cstheme="minorHAnsi"/>
          <w:sz w:val="22"/>
          <w:szCs w:val="22"/>
        </w:rPr>
        <w:pict w14:anchorId="340AF279">
          <v:group id="_x0000_s1030" style="position:absolute;left:0;text-align:left;margin-left:56.25pt;margin-top:63.5pt;width:477.75pt;height:0;z-index:-251659264;mso-position-horizontal-relative:page" coordorigin="1125,1270" coordsize="9555,0">
            <v:shape id="_x0000_s1031" style="position:absolute;left:1125;top:1270;width:9555;height:0" coordorigin="1125,1270" coordsize="9555,0" path="m1125,1270r9555,e" filled="f">
              <v:path arrowok="t"/>
            </v:shape>
            <w10:wrap anchorx="page"/>
          </v:group>
        </w:pic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ot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ed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Cert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nt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th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z w:val="22"/>
          <w:szCs w:val="22"/>
        </w:rPr>
        <w:t>ground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are 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  <w:r w:rsidRPr="0043035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ex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th</w:t>
      </w:r>
      <w:r w:rsidRPr="0043035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43035D">
        <w:rPr>
          <w:rFonts w:asciiTheme="minorHAnsi" w:eastAsia="Arial" w:hAnsiTheme="minorHAnsi" w:cstheme="minorHAnsi"/>
          <w:sz w:val="22"/>
          <w:szCs w:val="22"/>
        </w:rPr>
        <w:t>on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or h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tro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us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ng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pre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are. A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ta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3035D">
        <w:rPr>
          <w:rFonts w:asciiTheme="minorHAnsi" w:eastAsia="Arial" w:hAnsiTheme="minorHAnsi" w:cstheme="minorHAnsi"/>
          <w:sz w:val="22"/>
          <w:szCs w:val="22"/>
        </w:rPr>
        <w:t>or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ed</w:t>
      </w:r>
      <w:r w:rsidRPr="0043035D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nd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43035D">
        <w:rPr>
          <w:rFonts w:asciiTheme="minorHAnsi" w:eastAsia="Arial" w:hAnsiTheme="minorHAnsi" w:cstheme="minorHAnsi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3035D">
        <w:rPr>
          <w:rFonts w:asciiTheme="minorHAnsi" w:eastAsia="Arial" w:hAnsiTheme="minorHAnsi" w:cstheme="minorHAnsi"/>
          <w:sz w:val="22"/>
          <w:szCs w:val="22"/>
        </w:rPr>
        <w:t>dr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am 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z w:val="22"/>
          <w:szCs w:val="22"/>
        </w:rPr>
        <w:t>er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who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tr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>es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co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ete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as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ed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es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 a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ed</w:t>
      </w:r>
      <w:r w:rsidRPr="0043035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nv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351D6B" w14:textId="77777777" w:rsidR="002C162A" w:rsidRPr="0043035D" w:rsidRDefault="002C162A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FB636F7" w14:textId="77777777" w:rsidR="002C162A" w:rsidRPr="0043035D" w:rsidRDefault="002C16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6751D5" w14:textId="77777777" w:rsidR="002C162A" w:rsidRPr="0043035D" w:rsidRDefault="0043035D">
      <w:pPr>
        <w:spacing w:line="26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b/>
          <w:w w:val="94"/>
          <w:position w:val="-1"/>
          <w:sz w:val="22"/>
          <w:szCs w:val="22"/>
        </w:rPr>
        <w:t>Qua</w:t>
      </w:r>
      <w:r w:rsidRPr="0043035D">
        <w:rPr>
          <w:rFonts w:asciiTheme="minorHAnsi" w:eastAsia="Arial" w:hAnsiTheme="minorHAnsi" w:cstheme="minorHAnsi"/>
          <w:b/>
          <w:spacing w:val="1"/>
          <w:w w:val="94"/>
          <w:position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-1"/>
          <w:w w:val="94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w w:val="94"/>
          <w:position w:val="-1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b/>
          <w:spacing w:val="-1"/>
          <w:w w:val="94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w w:val="94"/>
          <w:position w:val="-1"/>
          <w:sz w:val="22"/>
          <w:szCs w:val="22"/>
        </w:rPr>
        <w:t>ca</w:t>
      </w:r>
      <w:r w:rsidRPr="0043035D">
        <w:rPr>
          <w:rFonts w:asciiTheme="minorHAnsi" w:eastAsia="Arial" w:hAnsiTheme="minorHAnsi" w:cstheme="minorHAnsi"/>
          <w:b/>
          <w:spacing w:val="1"/>
          <w:w w:val="94"/>
          <w:position w:val="-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pacing w:val="-1"/>
          <w:w w:val="94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w w:val="94"/>
          <w:position w:val="-1"/>
          <w:sz w:val="22"/>
          <w:szCs w:val="22"/>
        </w:rPr>
        <w:t xml:space="preserve">on </w:t>
      </w:r>
      <w:r w:rsidRPr="0043035D">
        <w:rPr>
          <w:rFonts w:asciiTheme="minorHAnsi" w:eastAsia="Arial" w:hAnsiTheme="minorHAnsi" w:cstheme="minorHAnsi"/>
          <w:b/>
          <w:w w:val="96"/>
          <w:position w:val="-1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b/>
          <w:spacing w:val="-1"/>
          <w:w w:val="96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1"/>
          <w:w w:val="95"/>
          <w:position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b/>
          <w:spacing w:val="1"/>
          <w:w w:val="96"/>
          <w:position w:val="-1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-1"/>
          <w:w w:val="98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1"/>
          <w:w w:val="95"/>
          <w:position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b/>
          <w:spacing w:val="1"/>
          <w:w w:val="96"/>
          <w:position w:val="-1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b/>
          <w:spacing w:val="-2"/>
          <w:w w:val="110"/>
          <w:position w:val="-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w w:val="78"/>
          <w:position w:val="-1"/>
          <w:sz w:val="22"/>
          <w:szCs w:val="22"/>
        </w:rPr>
        <w:t>s</w:t>
      </w:r>
    </w:p>
    <w:p w14:paraId="02BB49C0" w14:textId="77777777" w:rsidR="002C162A" w:rsidRPr="0043035D" w:rsidRDefault="002C162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  <w:sectPr w:rsidR="002C162A" w:rsidRPr="0043035D">
          <w:type w:val="continuous"/>
          <w:pgSz w:w="11920" w:h="16840"/>
          <w:pgMar w:top="500" w:right="1040" w:bottom="280" w:left="1020" w:header="720" w:footer="720" w:gutter="0"/>
          <w:cols w:space="720"/>
        </w:sectPr>
      </w:pPr>
    </w:p>
    <w:p w14:paraId="6608F768" w14:textId="77777777" w:rsidR="002C162A" w:rsidRPr="0043035D" w:rsidRDefault="0043035D">
      <w:pPr>
        <w:spacing w:before="23"/>
        <w:ind w:left="699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</w:p>
    <w:p w14:paraId="01083484" w14:textId="77777777" w:rsidR="002C162A" w:rsidRPr="0043035D" w:rsidRDefault="0043035D">
      <w:pPr>
        <w:spacing w:before="36"/>
        <w:ind w:left="699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&amp; Co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</w:p>
    <w:p w14:paraId="32D36D5E" w14:textId="77777777" w:rsidR="002C162A" w:rsidRPr="0043035D" w:rsidRDefault="0043035D">
      <w:pPr>
        <w:spacing w:before="36"/>
        <w:ind w:left="699" w:right="-50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Re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ords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</w:p>
    <w:p w14:paraId="74177894" w14:textId="77777777" w:rsidR="002C162A" w:rsidRPr="0043035D" w:rsidRDefault="0043035D">
      <w:pPr>
        <w:spacing w:before="36"/>
        <w:ind w:left="699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Data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nt</w:t>
      </w:r>
      <w:r w:rsidRPr="0043035D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43035D">
        <w:rPr>
          <w:rFonts w:asciiTheme="minorHAnsi" w:eastAsia="Arial" w:hAnsiTheme="minorHAnsi" w:cstheme="minorHAnsi"/>
          <w:sz w:val="22"/>
          <w:szCs w:val="22"/>
        </w:rPr>
        <w:t>1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)</w:t>
      </w:r>
    </w:p>
    <w:p w14:paraId="4379AB68" w14:textId="77777777" w:rsidR="002C162A" w:rsidRPr="0043035D" w:rsidRDefault="0043035D">
      <w:pPr>
        <w:spacing w:before="33" w:line="220" w:lineRule="exact"/>
        <w:ind w:left="699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hAnsiTheme="minorHAnsi" w:cstheme="minorHAnsi"/>
          <w:sz w:val="22"/>
          <w:szCs w:val="22"/>
        </w:rPr>
        <w:pict w14:anchorId="2304E3DA">
          <v:group id="_x0000_s1028" style="position:absolute;left:0;text-align:left;margin-left:57.75pt;margin-top:25.35pt;width:474pt;height:0;z-index:-251658240;mso-position-horizontal-relative:page" coordorigin="1155,507" coordsize="9480,0">
            <v:shape id="_x0000_s1029" style="position:absolute;left:1155;top:507;width:9480;height:0" coordorigin="1155,507" coordsize="9480,0" path="m1155,507r9480,e" filled="f">
              <v:path arrowok="t"/>
            </v:shape>
            <w10:wrap anchorx="page"/>
          </v:group>
        </w:pict>
      </w:r>
      <w:r w:rsidRPr="0043035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kk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43035D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&amp;</w:t>
      </w:r>
      <w:r w:rsidRPr="0043035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</w:p>
    <w:p w14:paraId="2DB18ABA" w14:textId="77777777" w:rsidR="002C162A" w:rsidRPr="0043035D" w:rsidRDefault="0043035D">
      <w:pPr>
        <w:spacing w:before="2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hAnsiTheme="minorHAnsi" w:cstheme="minorHAnsi"/>
          <w:sz w:val="22"/>
          <w:szCs w:val="22"/>
        </w:rPr>
        <w:br w:type="column"/>
      </w: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ng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nt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0F23C229" w14:textId="77777777" w:rsidR="002C162A" w:rsidRPr="0043035D" w:rsidRDefault="0043035D">
      <w:pPr>
        <w:spacing w:before="36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od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69DC6866" w14:textId="77777777" w:rsidR="002C162A" w:rsidRPr="0043035D" w:rsidRDefault="0043035D">
      <w:pPr>
        <w:spacing w:before="36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In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479DF229" w14:textId="77777777" w:rsidR="002C162A" w:rsidRPr="0043035D" w:rsidRDefault="0043035D">
      <w:pPr>
        <w:spacing w:before="36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15FF852" w14:textId="77777777" w:rsidR="002C162A" w:rsidRPr="0043035D" w:rsidRDefault="0043035D">
      <w:pPr>
        <w:spacing w:before="33" w:line="220" w:lineRule="exact"/>
        <w:rPr>
          <w:rFonts w:asciiTheme="minorHAnsi" w:eastAsia="Arial" w:hAnsiTheme="minorHAnsi" w:cstheme="minorHAnsi"/>
          <w:sz w:val="22"/>
          <w:szCs w:val="22"/>
        </w:rPr>
        <w:sectPr w:rsidR="002C162A" w:rsidRPr="0043035D">
          <w:type w:val="continuous"/>
          <w:pgSz w:w="11920" w:h="16840"/>
          <w:pgMar w:top="500" w:right="1040" w:bottom="280" w:left="1020" w:header="720" w:footer="720" w:gutter="0"/>
          <w:cols w:num="2" w:space="720" w:equalWidth="0">
            <w:col w:w="3768" w:space="1273"/>
            <w:col w:w="4819"/>
          </w:cols>
        </w:sectPr>
      </w:pPr>
      <w:r w:rsidRPr="0043035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HI</w:t>
      </w:r>
      <w:r w:rsidRPr="0043035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&amp;</w:t>
      </w:r>
      <w:r w:rsidRPr="0043035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HO</w:t>
      </w:r>
      <w:r w:rsidRPr="0043035D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ge</w:t>
      </w:r>
    </w:p>
    <w:p w14:paraId="29C62B12" w14:textId="77777777" w:rsidR="002C162A" w:rsidRPr="0043035D" w:rsidRDefault="002C162A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26F1DBE" w14:textId="77777777" w:rsidR="002C162A" w:rsidRPr="0043035D" w:rsidRDefault="002C16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D4D172" w14:textId="77777777" w:rsidR="002C162A" w:rsidRPr="0043035D" w:rsidRDefault="0043035D">
      <w:pPr>
        <w:spacing w:before="29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b/>
          <w:spacing w:val="-1"/>
          <w:w w:val="93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pacing w:val="1"/>
          <w:w w:val="93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b/>
          <w:spacing w:val="-1"/>
          <w:w w:val="93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b/>
          <w:w w:val="93"/>
          <w:sz w:val="22"/>
          <w:szCs w:val="22"/>
        </w:rPr>
        <w:t>ca</w:t>
      </w:r>
      <w:r w:rsidRPr="0043035D">
        <w:rPr>
          <w:rFonts w:asciiTheme="minorHAnsi" w:eastAsia="Arial" w:hAnsiTheme="minorHAnsi" w:cstheme="minorHAnsi"/>
          <w:b/>
          <w:spacing w:val="1"/>
          <w:w w:val="93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pacing w:val="-1"/>
          <w:w w:val="93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w w:val="93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spacing w:val="1"/>
          <w:w w:val="93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b/>
          <w:w w:val="93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16"/>
          <w:w w:val="9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w w:val="93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spacing w:val="1"/>
          <w:w w:val="93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w w:val="93"/>
          <w:sz w:val="22"/>
          <w:szCs w:val="22"/>
        </w:rPr>
        <w:t>rt</w:t>
      </w:r>
      <w:r w:rsidRPr="0043035D">
        <w:rPr>
          <w:rFonts w:asciiTheme="minorHAnsi" w:eastAsia="Arial" w:hAnsiTheme="minorHAnsi" w:cstheme="minorHAnsi"/>
          <w:b/>
          <w:spacing w:val="-1"/>
          <w:w w:val="93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w w:val="93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b/>
          <w:spacing w:val="-1"/>
          <w:w w:val="93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w w:val="93"/>
          <w:sz w:val="22"/>
          <w:szCs w:val="22"/>
        </w:rPr>
        <w:t>ca</w:t>
      </w:r>
      <w:r w:rsidRPr="0043035D">
        <w:rPr>
          <w:rFonts w:asciiTheme="minorHAnsi" w:eastAsia="Arial" w:hAnsiTheme="minorHAnsi" w:cstheme="minorHAnsi"/>
          <w:b/>
          <w:spacing w:val="1"/>
          <w:w w:val="93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pacing w:val="-1"/>
          <w:w w:val="93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2"/>
          <w:w w:val="93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w w:val="93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b/>
          <w:spacing w:val="9"/>
          <w:w w:val="9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w w:val="93"/>
          <w:sz w:val="22"/>
          <w:szCs w:val="22"/>
        </w:rPr>
        <w:t>&amp;</w:t>
      </w:r>
      <w:r w:rsidRPr="0043035D">
        <w:rPr>
          <w:rFonts w:asciiTheme="minorHAnsi" w:eastAsia="Arial" w:hAnsiTheme="minorHAnsi" w:cstheme="minorHAnsi"/>
          <w:b/>
          <w:spacing w:val="-13"/>
          <w:w w:val="9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Training</w:t>
      </w:r>
    </w:p>
    <w:p w14:paraId="5E73F0EF" w14:textId="77777777" w:rsidR="002C162A" w:rsidRPr="0043035D" w:rsidRDefault="002C162A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0EED7AB" w14:textId="77777777" w:rsidR="002C162A" w:rsidRPr="0043035D" w:rsidRDefault="0043035D">
      <w:pPr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AA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 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on </w:t>
      </w:r>
      <w:r w:rsidRPr="0043035D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-</w:t>
      </w:r>
      <w:r w:rsidRPr="0043035D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edical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istant</w:t>
      </w:r>
      <w:r w:rsidRPr="0043035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hoo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auke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5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43035D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6</w:t>
      </w:r>
    </w:p>
    <w:p w14:paraId="05D4829B" w14:textId="77777777" w:rsidR="002C162A" w:rsidRPr="0043035D" w:rsidRDefault="0043035D">
      <w:pPr>
        <w:spacing w:before="3"/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43035D">
        <w:rPr>
          <w:rFonts w:asciiTheme="minorHAnsi" w:eastAsia="Arial" w:hAnsiTheme="minorHAnsi" w:cstheme="minorHAnsi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sz w:val="22"/>
          <w:szCs w:val="22"/>
        </w:rPr>
        <w:t>%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of 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hro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z w:val="22"/>
          <w:szCs w:val="22"/>
        </w:rPr>
        <w:t>gh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nd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tu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ns</w:t>
      </w:r>
    </w:p>
    <w:p w14:paraId="44A332B9" w14:textId="77777777" w:rsidR="002C162A" w:rsidRPr="0043035D" w:rsidRDefault="0043035D">
      <w:pPr>
        <w:spacing w:before="36"/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De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tro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pra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43035D">
        <w:rPr>
          <w:rFonts w:asciiTheme="minorHAnsi" w:eastAsia="Arial" w:hAnsiTheme="minorHAnsi" w:cstheme="minorHAnsi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at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arte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Fa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</w:p>
    <w:p w14:paraId="43DDC8CF" w14:textId="77777777" w:rsidR="002C162A" w:rsidRPr="0043035D" w:rsidRDefault="002C162A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E6D92BA" w14:textId="77777777" w:rsidR="002C162A" w:rsidRPr="0043035D" w:rsidRDefault="0043035D">
      <w:pPr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hleb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omy</w:t>
      </w:r>
      <w:r w:rsidRPr="0043035D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43035D">
        <w:rPr>
          <w:rFonts w:asciiTheme="minorHAnsi" w:eastAsia="Arial" w:hAnsiTheme="minorHAnsi" w:cstheme="minorHAnsi"/>
          <w:b/>
          <w:i/>
          <w:spacing w:val="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43035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aukee</w:t>
      </w:r>
      <w:r w:rsidRPr="0043035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hnic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Colleg</w:t>
      </w:r>
      <w:r w:rsidRPr="0043035D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auke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5/2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04</w:t>
      </w:r>
    </w:p>
    <w:p w14:paraId="3CA2C821" w14:textId="77777777" w:rsidR="002C162A" w:rsidRPr="0043035D" w:rsidRDefault="0043035D">
      <w:pPr>
        <w:spacing w:before="3"/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arn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cert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on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43035D">
        <w:rPr>
          <w:rFonts w:asciiTheme="minorHAnsi" w:eastAsia="Arial" w:hAnsiTheme="minorHAnsi" w:cstheme="minorHAnsi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43035D">
        <w:rPr>
          <w:rFonts w:asciiTheme="minorHAnsi" w:eastAsia="Arial" w:hAnsiTheme="minorHAnsi" w:cstheme="minorHAnsi"/>
          <w:sz w:val="22"/>
          <w:szCs w:val="22"/>
        </w:rPr>
        <w:t>ng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3035D">
        <w:rPr>
          <w:rFonts w:asciiTheme="minorHAnsi" w:eastAsia="Arial" w:hAnsiTheme="minorHAnsi" w:cstheme="minorHAnsi"/>
          <w:sz w:val="22"/>
          <w:szCs w:val="22"/>
        </w:rPr>
        <w:t>ore</w:t>
      </w:r>
    </w:p>
    <w:p w14:paraId="4BE47CAB" w14:textId="77777777" w:rsidR="002C162A" w:rsidRPr="0043035D" w:rsidRDefault="002C162A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78F8E6E" w14:textId="77777777" w:rsidR="002C162A" w:rsidRPr="0043035D" w:rsidRDefault="0043035D">
      <w:pPr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43035D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rst 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d &amp; C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b/>
          <w:i/>
          <w:spacing w:val="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43035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aukee</w:t>
      </w:r>
      <w:r w:rsidRPr="0043035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hnic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ll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auke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43035D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04</w:t>
      </w:r>
    </w:p>
    <w:p w14:paraId="7957D16C" w14:textId="77777777" w:rsidR="002C162A" w:rsidRPr="0043035D" w:rsidRDefault="0043035D">
      <w:pPr>
        <w:spacing w:before="3"/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Co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et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at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9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43035D">
        <w:rPr>
          <w:rFonts w:asciiTheme="minorHAnsi" w:eastAsia="Arial" w:hAnsiTheme="minorHAnsi" w:cstheme="minorHAnsi"/>
          <w:sz w:val="22"/>
          <w:szCs w:val="22"/>
        </w:rPr>
        <w:t>%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or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90A16AB" w14:textId="77777777" w:rsidR="002C162A" w:rsidRPr="0043035D" w:rsidRDefault="002C162A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3147077" w14:textId="77777777" w:rsidR="002C162A" w:rsidRPr="0043035D" w:rsidRDefault="0043035D">
      <w:pPr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gh 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l 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oma</w:t>
      </w:r>
      <w:r w:rsidRPr="0043035D">
        <w:rPr>
          <w:rFonts w:asciiTheme="minorHAnsi" w:eastAsia="Arial" w:hAnsiTheme="minorHAnsi" w:cstheme="minorHAnsi"/>
          <w:b/>
          <w:i/>
          <w:spacing w:val="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43035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homas</w:t>
      </w:r>
      <w:r w:rsidRPr="0043035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ef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son</w:t>
      </w:r>
      <w:r w:rsidRPr="0043035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High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S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auke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43035D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02</w:t>
      </w:r>
    </w:p>
    <w:p w14:paraId="522B76F9" w14:textId="77777777" w:rsidR="002C162A" w:rsidRPr="0043035D" w:rsidRDefault="0043035D">
      <w:pPr>
        <w:spacing w:before="3"/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3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43035D">
        <w:rPr>
          <w:rFonts w:asciiTheme="minorHAnsi" w:eastAsia="Arial" w:hAnsiTheme="minorHAnsi" w:cstheme="minorHAnsi"/>
          <w:sz w:val="22"/>
          <w:szCs w:val="22"/>
        </w:rPr>
        <w:t>85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grad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z w:val="22"/>
          <w:szCs w:val="22"/>
        </w:rPr>
        <w:t>at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op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5%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of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687FFDF4" w14:textId="77777777" w:rsidR="002C162A" w:rsidRPr="0043035D" w:rsidRDefault="0043035D">
      <w:pPr>
        <w:spacing w:before="36" w:line="220" w:lineRule="exact"/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hAnsiTheme="minorHAnsi" w:cstheme="minorHAnsi"/>
          <w:sz w:val="22"/>
          <w:szCs w:val="22"/>
        </w:rPr>
        <w:pict w14:anchorId="0DA5D826">
          <v:group id="_x0000_s1026" style="position:absolute;left:0;text-align:left;margin-left:56.65pt;margin-top:26.65pt;width:477.85pt;height:0;z-index:-251657216;mso-position-horizontal-relative:page" coordorigin="1133,533" coordsize="9557,0">
            <v:shape id="_x0000_s1027" style="position:absolute;left:1133;top:533;width:9557;height:0" coordorigin="1133,533" coordsize="9557,0" path="m1133,533r9557,e" filled="f" strokeweight=".22136mm">
              <v:path arrowok="t"/>
            </v:shape>
            <w10:wrap anchorx="page"/>
          </v:group>
        </w:pict>
      </w:r>
      <w:r w:rsidRPr="0043035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arn</w:t>
      </w:r>
      <w:r w:rsidRPr="0043035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gh</w:t>
      </w:r>
      <w:r w:rsidRPr="0043035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n b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</w:p>
    <w:p w14:paraId="113E6F22" w14:textId="77777777" w:rsidR="002C162A" w:rsidRPr="0043035D" w:rsidRDefault="002C162A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33A17A3" w14:textId="77777777" w:rsidR="002C162A" w:rsidRPr="0043035D" w:rsidRDefault="002C16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A9891B" w14:textId="77777777" w:rsidR="002C162A" w:rsidRPr="0043035D" w:rsidRDefault="002C16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FD8FD3" w14:textId="77777777" w:rsidR="002C162A" w:rsidRPr="0043035D" w:rsidRDefault="0043035D">
      <w:pPr>
        <w:spacing w:before="29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b/>
          <w:w w:val="91"/>
          <w:sz w:val="22"/>
          <w:szCs w:val="22"/>
        </w:rPr>
        <w:t>Profes</w:t>
      </w:r>
      <w:r w:rsidRPr="0043035D">
        <w:rPr>
          <w:rFonts w:asciiTheme="minorHAnsi" w:eastAsia="Arial" w:hAnsiTheme="minorHAnsi" w:cstheme="minorHAnsi"/>
          <w:b/>
          <w:spacing w:val="-1"/>
          <w:w w:val="91"/>
          <w:sz w:val="22"/>
          <w:szCs w:val="22"/>
        </w:rPr>
        <w:t>si</w:t>
      </w:r>
      <w:r w:rsidRPr="0043035D">
        <w:rPr>
          <w:rFonts w:asciiTheme="minorHAnsi" w:eastAsia="Arial" w:hAnsiTheme="minorHAnsi" w:cstheme="minorHAnsi"/>
          <w:b/>
          <w:w w:val="9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spacing w:val="1"/>
          <w:w w:val="9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b/>
          <w:w w:val="91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b/>
          <w:spacing w:val="-2"/>
          <w:w w:val="9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-1"/>
          <w:w w:val="80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w w:val="95"/>
          <w:sz w:val="22"/>
          <w:szCs w:val="22"/>
        </w:rPr>
        <w:t>xp</w:t>
      </w:r>
      <w:r w:rsidRPr="0043035D">
        <w:rPr>
          <w:rFonts w:asciiTheme="minorHAnsi" w:eastAsia="Arial" w:hAnsiTheme="minorHAnsi" w:cstheme="minorHAnsi"/>
          <w:b/>
          <w:w w:val="96"/>
          <w:sz w:val="22"/>
          <w:szCs w:val="22"/>
        </w:rPr>
        <w:t>erie</w:t>
      </w:r>
      <w:r w:rsidRPr="0043035D">
        <w:rPr>
          <w:rFonts w:asciiTheme="minorHAnsi" w:eastAsia="Arial" w:hAnsiTheme="minorHAnsi" w:cstheme="minorHAnsi"/>
          <w:b/>
          <w:spacing w:val="1"/>
          <w:w w:val="96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b/>
          <w:w w:val="88"/>
          <w:sz w:val="22"/>
          <w:szCs w:val="22"/>
        </w:rPr>
        <w:t>ce</w:t>
      </w:r>
    </w:p>
    <w:p w14:paraId="0A836247" w14:textId="77777777" w:rsidR="002C162A" w:rsidRPr="0043035D" w:rsidRDefault="002C162A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D5E025A" w14:textId="77777777" w:rsidR="002C162A" w:rsidRPr="0043035D" w:rsidRDefault="0043035D">
      <w:pPr>
        <w:spacing w:line="264" w:lineRule="auto"/>
        <w:ind w:left="473" w:right="198" w:hanging="360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43035D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BC</w:t>
      </w:r>
      <w:r w:rsidRPr="0043035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ami</w:t>
      </w:r>
      <w:r w:rsidRPr="0043035D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edical</w:t>
      </w:r>
      <w:r w:rsidRPr="0043035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auke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 xml:space="preserve">I 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8/2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06</w:t>
      </w:r>
      <w:r w:rsidRPr="0043035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P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43035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er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of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sci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thcare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or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43035D">
        <w:rPr>
          <w:rFonts w:asciiTheme="minorHAnsi" w:eastAsia="Arial" w:hAnsiTheme="minorHAnsi" w:cstheme="minorHAnsi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pra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e.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>en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MDs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as we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nd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RN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te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uri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pt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are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th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ng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of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A8D1840" w14:textId="77777777" w:rsidR="002C162A" w:rsidRPr="0043035D" w:rsidRDefault="002C162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1E83C46" w14:textId="77777777" w:rsidR="002C162A" w:rsidRPr="0043035D" w:rsidRDefault="0043035D">
      <w:pPr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trat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re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ng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care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to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us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on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at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55D07EB" w14:textId="77777777" w:rsidR="002C162A" w:rsidRPr="0043035D" w:rsidRDefault="0043035D">
      <w:pPr>
        <w:tabs>
          <w:tab w:val="left" w:pos="820"/>
        </w:tabs>
        <w:spacing w:before="33" w:line="276" w:lineRule="auto"/>
        <w:ind w:left="833" w:right="641" w:hanging="360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303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035D">
        <w:rPr>
          <w:rFonts w:asciiTheme="minorHAnsi" w:eastAsia="Arial" w:hAnsiTheme="minorHAnsi" w:cstheme="minorHAnsi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re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3035D">
        <w:rPr>
          <w:rFonts w:asciiTheme="minorHAnsi" w:eastAsia="Arial" w:hAnsiTheme="minorHAnsi" w:cstheme="minorHAnsi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or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ng</w:t>
      </w:r>
      <w:r w:rsidRPr="0043035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nt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re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ord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 pro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ng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05AEF1" w14:textId="77777777" w:rsidR="002C162A" w:rsidRPr="0043035D" w:rsidRDefault="0043035D">
      <w:pPr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In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er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nts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re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ori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nd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E1534F6" w14:textId="77777777" w:rsidR="002C162A" w:rsidRPr="0043035D" w:rsidRDefault="0043035D">
      <w:pPr>
        <w:spacing w:before="36"/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z w:val="22"/>
          <w:szCs w:val="22"/>
        </w:rPr>
        <w:t>er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ur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ns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3035D">
        <w:rPr>
          <w:rFonts w:asciiTheme="minorHAnsi" w:eastAsia="Arial" w:hAnsiTheme="minorHAnsi" w:cstheme="minorHAnsi"/>
          <w:sz w:val="22"/>
          <w:szCs w:val="22"/>
        </w:rPr>
        <w:t>ar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pro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</w:p>
    <w:p w14:paraId="2E9D79F0" w14:textId="77777777" w:rsidR="002C162A" w:rsidRPr="0043035D" w:rsidRDefault="0043035D">
      <w:pPr>
        <w:spacing w:before="30"/>
        <w:ind w:left="473"/>
        <w:rPr>
          <w:rFonts w:asciiTheme="minorHAnsi" w:eastAsia="Calibri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3035D">
        <w:rPr>
          <w:rFonts w:asciiTheme="minorHAnsi" w:eastAsia="Calibri" w:hAnsiTheme="minorHAnsi" w:cstheme="minorHAnsi"/>
          <w:sz w:val="22"/>
          <w:szCs w:val="22"/>
        </w:rPr>
        <w:t>is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3035D">
        <w:rPr>
          <w:rFonts w:asciiTheme="minorHAnsi" w:eastAsia="Calibri" w:hAnsiTheme="minorHAnsi" w:cstheme="minorHAnsi"/>
          <w:sz w:val="22"/>
          <w:szCs w:val="22"/>
        </w:rPr>
        <w:t>e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3035D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Calibri" w:hAnsiTheme="minorHAnsi" w:cstheme="minorHAnsi"/>
          <w:sz w:val="22"/>
          <w:szCs w:val="22"/>
        </w:rPr>
        <w:t>t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3035D">
        <w:rPr>
          <w:rFonts w:asciiTheme="minorHAnsi" w:eastAsia="Calibri" w:hAnsiTheme="minorHAnsi" w:cstheme="minorHAnsi"/>
          <w:sz w:val="22"/>
          <w:szCs w:val="22"/>
        </w:rPr>
        <w:t>i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Calibri" w:hAnsiTheme="minorHAnsi" w:cstheme="minorHAnsi"/>
          <w:sz w:val="22"/>
          <w:szCs w:val="22"/>
        </w:rPr>
        <w:t>at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3035D">
        <w:rPr>
          <w:rFonts w:asciiTheme="minorHAnsi" w:eastAsia="Calibri" w:hAnsiTheme="minorHAnsi" w:cstheme="minorHAnsi"/>
          <w:sz w:val="22"/>
          <w:szCs w:val="22"/>
        </w:rPr>
        <w:t>d</w:t>
      </w:r>
      <w:r w:rsidRPr="004303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43035D">
        <w:rPr>
          <w:rFonts w:asciiTheme="minorHAnsi" w:eastAsia="Calibri" w:hAnsiTheme="minorHAnsi" w:cstheme="minorHAnsi"/>
          <w:sz w:val="22"/>
          <w:szCs w:val="22"/>
        </w:rPr>
        <w:t>lies,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z w:val="22"/>
          <w:szCs w:val="22"/>
        </w:rPr>
        <w:t>a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Calibri" w:hAnsiTheme="minorHAnsi" w:cstheme="minorHAnsi"/>
          <w:sz w:val="22"/>
          <w:szCs w:val="22"/>
        </w:rPr>
        <w:t>d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z w:val="22"/>
          <w:szCs w:val="22"/>
        </w:rPr>
        <w:t>s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3035D">
        <w:rPr>
          <w:rFonts w:asciiTheme="minorHAnsi" w:eastAsia="Calibri" w:hAnsiTheme="minorHAnsi" w:cstheme="minorHAnsi"/>
          <w:sz w:val="22"/>
          <w:szCs w:val="22"/>
        </w:rPr>
        <w:t>erili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3035D">
        <w:rPr>
          <w:rFonts w:asciiTheme="minorHAnsi" w:eastAsia="Calibri" w:hAnsiTheme="minorHAnsi" w:cstheme="minorHAnsi"/>
          <w:sz w:val="22"/>
          <w:szCs w:val="22"/>
        </w:rPr>
        <w:t>e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3035D">
        <w:rPr>
          <w:rFonts w:asciiTheme="minorHAnsi" w:eastAsia="Calibri" w:hAnsiTheme="minorHAnsi" w:cstheme="minorHAnsi"/>
          <w:sz w:val="22"/>
          <w:szCs w:val="22"/>
        </w:rPr>
        <w:t>ed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3035D">
        <w:rPr>
          <w:rFonts w:asciiTheme="minorHAnsi" w:eastAsia="Calibri" w:hAnsiTheme="minorHAnsi" w:cstheme="minorHAnsi"/>
          <w:sz w:val="22"/>
          <w:szCs w:val="22"/>
        </w:rPr>
        <w:t>al i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Calibri" w:hAnsiTheme="minorHAnsi" w:cstheme="minorHAnsi"/>
          <w:sz w:val="22"/>
          <w:szCs w:val="22"/>
        </w:rPr>
        <w:t>stru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3035D">
        <w:rPr>
          <w:rFonts w:asciiTheme="minorHAnsi" w:eastAsia="Calibri" w:hAnsiTheme="minorHAnsi" w:cstheme="minorHAnsi"/>
          <w:sz w:val="22"/>
          <w:szCs w:val="22"/>
        </w:rPr>
        <w:t>ents.</w:t>
      </w:r>
    </w:p>
    <w:p w14:paraId="6A5BCB58" w14:textId="77777777" w:rsidR="002C162A" w:rsidRPr="0043035D" w:rsidRDefault="0043035D">
      <w:pPr>
        <w:spacing w:before="41"/>
        <w:ind w:left="473"/>
        <w:rPr>
          <w:rFonts w:asciiTheme="minorHAnsi" w:eastAsia="Calibri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z w:val="22"/>
          <w:szCs w:val="22"/>
        </w:rPr>
        <w:t>I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Calibri" w:hAnsiTheme="minorHAnsi" w:cstheme="minorHAnsi"/>
          <w:sz w:val="22"/>
          <w:szCs w:val="22"/>
        </w:rPr>
        <w:t>struct patie</w:t>
      </w:r>
      <w:r w:rsidRPr="0043035D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3035D">
        <w:rPr>
          <w:rFonts w:asciiTheme="minorHAnsi" w:eastAsia="Calibri" w:hAnsiTheme="minorHAnsi" w:cstheme="minorHAnsi"/>
          <w:sz w:val="22"/>
          <w:szCs w:val="22"/>
        </w:rPr>
        <w:t>ts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z w:val="22"/>
          <w:szCs w:val="22"/>
        </w:rPr>
        <w:t>a</w:t>
      </w:r>
      <w:r w:rsidRPr="0043035D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3035D">
        <w:rPr>
          <w:rFonts w:asciiTheme="minorHAnsi" w:eastAsia="Calibri" w:hAnsiTheme="minorHAnsi" w:cstheme="minorHAnsi"/>
          <w:sz w:val="22"/>
          <w:szCs w:val="22"/>
        </w:rPr>
        <w:t>t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3035D">
        <w:rPr>
          <w:rFonts w:asciiTheme="minorHAnsi" w:eastAsia="Calibri" w:hAnsiTheme="minorHAnsi" w:cstheme="minorHAnsi"/>
          <w:sz w:val="22"/>
          <w:szCs w:val="22"/>
        </w:rPr>
        <w:t>ic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3035D">
        <w:rPr>
          <w:rFonts w:asciiTheme="minorHAnsi" w:eastAsia="Calibri" w:hAnsiTheme="minorHAnsi" w:cstheme="minorHAnsi"/>
          <w:sz w:val="22"/>
          <w:szCs w:val="22"/>
        </w:rPr>
        <w:t>ti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3035D">
        <w:rPr>
          <w:rFonts w:asciiTheme="minorHAnsi" w:eastAsia="Calibri" w:hAnsiTheme="minorHAnsi" w:cstheme="minorHAnsi"/>
          <w:sz w:val="22"/>
          <w:szCs w:val="22"/>
        </w:rPr>
        <w:t>n</w:t>
      </w:r>
      <w:r w:rsidRPr="004303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3035D">
        <w:rPr>
          <w:rFonts w:asciiTheme="minorHAnsi" w:eastAsia="Calibri" w:hAnsiTheme="minorHAnsi" w:cstheme="minorHAnsi"/>
          <w:sz w:val="22"/>
          <w:szCs w:val="22"/>
        </w:rPr>
        <w:t>r sp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3035D">
        <w:rPr>
          <w:rFonts w:asciiTheme="minorHAnsi" w:eastAsia="Calibri" w:hAnsiTheme="minorHAnsi" w:cstheme="minorHAnsi"/>
          <w:sz w:val="22"/>
          <w:szCs w:val="22"/>
        </w:rPr>
        <w:t>cial die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3035D">
        <w:rPr>
          <w:rFonts w:asciiTheme="minorHAnsi" w:eastAsia="Calibri" w:hAnsiTheme="minorHAnsi" w:cstheme="minorHAnsi"/>
          <w:sz w:val="22"/>
          <w:szCs w:val="22"/>
        </w:rPr>
        <w:t>s, r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3035D">
        <w:rPr>
          <w:rFonts w:asciiTheme="minorHAnsi" w:eastAsia="Calibri" w:hAnsiTheme="minorHAnsi" w:cstheme="minorHAnsi"/>
          <w:sz w:val="22"/>
          <w:szCs w:val="22"/>
        </w:rPr>
        <w:t>e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z w:val="22"/>
          <w:szCs w:val="22"/>
        </w:rPr>
        <w:t>s</w:t>
      </w:r>
      <w:r w:rsidRPr="004303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3035D">
        <w:rPr>
          <w:rFonts w:asciiTheme="minorHAnsi" w:eastAsia="Calibri" w:hAnsiTheme="minorHAnsi" w:cstheme="minorHAnsi"/>
          <w:sz w:val="22"/>
          <w:szCs w:val="22"/>
        </w:rPr>
        <w:t>i</w:t>
      </w:r>
      <w:r w:rsidRPr="0043035D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3035D">
        <w:rPr>
          <w:rFonts w:asciiTheme="minorHAnsi" w:eastAsia="Calibri" w:hAnsiTheme="minorHAnsi" w:cstheme="minorHAnsi"/>
          <w:sz w:val="22"/>
          <w:szCs w:val="22"/>
        </w:rPr>
        <w:t xml:space="preserve">ches, </w:t>
      </w:r>
      <w:r w:rsidRPr="0043035D">
        <w:rPr>
          <w:rFonts w:asciiTheme="minorHAnsi" w:eastAsia="Calibri" w:hAnsiTheme="minorHAnsi" w:cstheme="minorHAnsi"/>
          <w:sz w:val="22"/>
          <w:szCs w:val="22"/>
        </w:rPr>
        <w:t>and</w:t>
      </w:r>
      <w:r w:rsidRPr="004303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Calibri" w:hAnsiTheme="minorHAnsi" w:cstheme="minorHAnsi"/>
          <w:sz w:val="22"/>
          <w:szCs w:val="22"/>
        </w:rPr>
        <w:t>ch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ang</w:t>
      </w:r>
      <w:r w:rsidRPr="0043035D">
        <w:rPr>
          <w:rFonts w:asciiTheme="minorHAnsi" w:eastAsia="Calibri" w:hAnsiTheme="minorHAnsi" w:cstheme="minorHAnsi"/>
          <w:sz w:val="22"/>
          <w:szCs w:val="22"/>
        </w:rPr>
        <w:t>e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43035D">
        <w:rPr>
          <w:rFonts w:asciiTheme="minorHAnsi" w:eastAsia="Calibri" w:hAnsiTheme="minorHAnsi" w:cstheme="minorHAnsi"/>
          <w:sz w:val="22"/>
          <w:szCs w:val="22"/>
        </w:rPr>
        <w:t>ressi</w:t>
      </w:r>
      <w:r w:rsidRPr="0043035D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3035D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E94E308" w14:textId="77777777" w:rsidR="002C162A" w:rsidRPr="0043035D" w:rsidRDefault="0043035D">
      <w:pPr>
        <w:tabs>
          <w:tab w:val="left" w:pos="820"/>
        </w:tabs>
        <w:spacing w:before="45" w:line="276" w:lineRule="auto"/>
        <w:ind w:left="833" w:right="374" w:hanging="360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303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035D">
        <w:rPr>
          <w:rFonts w:asciiTheme="minorHAnsi" w:eastAsia="Arial" w:hAnsiTheme="minorHAnsi" w:cstheme="minorHAnsi"/>
          <w:sz w:val="22"/>
          <w:szCs w:val="22"/>
        </w:rPr>
        <w:t>Con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tests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Gs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at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ur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s 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D6919C" w14:textId="77777777" w:rsidR="002C162A" w:rsidRPr="0043035D" w:rsidRDefault="002C162A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29CD023" w14:textId="77777777" w:rsidR="002C162A" w:rsidRPr="0043035D" w:rsidRDefault="0043035D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stered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P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hleb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cian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Z</w:t>
      </w:r>
      <w:r w:rsidRPr="0043035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Clinic,</w:t>
      </w:r>
      <w:r w:rsidRPr="0043035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auke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8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/2</w:t>
      </w:r>
      <w:r w:rsidRPr="0043035D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04</w:t>
      </w:r>
      <w:r w:rsidRPr="0043035D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3035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b/>
          <w:spacing w:val="2"/>
          <w:sz w:val="22"/>
          <w:szCs w:val="22"/>
        </w:rPr>
        <w:t>5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/2</w:t>
      </w:r>
      <w:r w:rsidRPr="0043035D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43035D">
        <w:rPr>
          <w:rFonts w:asciiTheme="minorHAnsi" w:eastAsia="Arial" w:hAnsiTheme="minorHAnsi" w:cstheme="minorHAnsi"/>
          <w:b/>
          <w:sz w:val="22"/>
          <w:szCs w:val="22"/>
        </w:rPr>
        <w:t>6</w:t>
      </w:r>
    </w:p>
    <w:p w14:paraId="24E9869D" w14:textId="77777777" w:rsidR="002C162A" w:rsidRPr="0043035D" w:rsidRDefault="0043035D">
      <w:pPr>
        <w:spacing w:before="4"/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3035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Co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ted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nt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od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z w:val="22"/>
          <w:szCs w:val="22"/>
        </w:rPr>
        <w:t>es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e,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ta</w:t>
      </w:r>
      <w:r w:rsidRPr="0043035D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z w:val="22"/>
          <w:szCs w:val="22"/>
        </w:rPr>
        <w:t>or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9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</w:p>
    <w:p w14:paraId="2DDDFBD8" w14:textId="77777777" w:rsidR="002C162A" w:rsidRPr="0043035D" w:rsidRDefault="0043035D">
      <w:pPr>
        <w:spacing w:before="33"/>
        <w:ind w:left="473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303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ed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of b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od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or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ot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z w:val="22"/>
          <w:szCs w:val="22"/>
        </w:rPr>
        <w:t>er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3035D">
        <w:rPr>
          <w:rFonts w:asciiTheme="minorHAnsi" w:eastAsia="Arial" w:hAnsiTheme="minorHAnsi" w:cstheme="minorHAnsi"/>
          <w:sz w:val="22"/>
          <w:szCs w:val="22"/>
        </w:rPr>
        <w:t>ard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ds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or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3035D">
        <w:rPr>
          <w:rFonts w:asciiTheme="minorHAnsi" w:eastAsia="Arial" w:hAnsiTheme="minorHAnsi" w:cstheme="minorHAnsi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3035D">
        <w:rPr>
          <w:rFonts w:asciiTheme="minorHAnsi" w:eastAsia="Arial" w:hAnsiTheme="minorHAnsi" w:cstheme="minorHAnsi"/>
          <w:sz w:val="22"/>
          <w:szCs w:val="22"/>
        </w:rPr>
        <w:t>ordance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1359E5" w14:textId="77777777" w:rsidR="002C162A" w:rsidRPr="0043035D" w:rsidRDefault="0043035D">
      <w:pPr>
        <w:tabs>
          <w:tab w:val="left" w:pos="820"/>
        </w:tabs>
        <w:spacing w:before="36" w:line="276" w:lineRule="auto"/>
        <w:ind w:left="833" w:right="643" w:hanging="360"/>
        <w:rPr>
          <w:rFonts w:asciiTheme="minorHAnsi" w:eastAsia="Arial" w:hAnsiTheme="minorHAnsi" w:cstheme="minorHAnsi"/>
          <w:sz w:val="22"/>
          <w:szCs w:val="22"/>
        </w:rPr>
      </w:pPr>
      <w:r w:rsidRPr="004303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303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035D">
        <w:rPr>
          <w:rFonts w:asciiTheme="minorHAnsi" w:eastAsia="Arial" w:hAnsiTheme="minorHAnsi" w:cstheme="minorHAnsi"/>
          <w:sz w:val="22"/>
          <w:szCs w:val="22"/>
        </w:rPr>
        <w:t>Do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ted</w:t>
      </w:r>
      <w:r w:rsidRPr="0043035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z w:val="22"/>
          <w:szCs w:val="22"/>
        </w:rPr>
        <w:t>m</w:t>
      </w:r>
      <w:r w:rsidRPr="004303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on</w:t>
      </w:r>
      <w:r w:rsidRPr="0043035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to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3035D">
        <w:rPr>
          <w:rFonts w:asciiTheme="minorHAnsi" w:eastAsia="Arial" w:hAnsiTheme="minorHAnsi" w:cstheme="minorHAnsi"/>
          <w:sz w:val="22"/>
          <w:szCs w:val="22"/>
        </w:rPr>
        <w:t>orato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3035D">
        <w:rPr>
          <w:rFonts w:asciiTheme="minorHAnsi" w:eastAsia="Arial" w:hAnsiTheme="minorHAnsi" w:cstheme="minorHAnsi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3035D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,</w:t>
      </w:r>
      <w:r w:rsidRPr="0043035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3035D">
        <w:rPr>
          <w:rFonts w:asciiTheme="minorHAnsi" w:eastAsia="Arial" w:hAnsiTheme="minorHAnsi" w:cstheme="minorHAnsi"/>
          <w:sz w:val="22"/>
          <w:szCs w:val="22"/>
        </w:rPr>
        <w:t>ur</w:t>
      </w:r>
      <w:r w:rsidRPr="0043035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ng a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urate</w:t>
      </w:r>
      <w:r w:rsidRPr="0043035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re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ord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3035D">
        <w:rPr>
          <w:rFonts w:asciiTheme="minorHAnsi" w:eastAsia="Arial" w:hAnsiTheme="minorHAnsi" w:cstheme="minorHAnsi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3035D">
        <w:rPr>
          <w:rFonts w:asciiTheme="minorHAnsi" w:eastAsia="Arial" w:hAnsiTheme="minorHAnsi" w:cstheme="minorHAnsi"/>
          <w:sz w:val="22"/>
          <w:szCs w:val="22"/>
        </w:rPr>
        <w:t>p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ng</w:t>
      </w:r>
      <w:r w:rsidRPr="0043035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3035D">
        <w:rPr>
          <w:rFonts w:asciiTheme="minorHAnsi" w:eastAsia="Arial" w:hAnsiTheme="minorHAnsi" w:cstheme="minorHAnsi"/>
          <w:sz w:val="22"/>
          <w:szCs w:val="22"/>
        </w:rPr>
        <w:t>h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3035D">
        <w:rPr>
          <w:rFonts w:asciiTheme="minorHAnsi" w:eastAsia="Arial" w:hAnsiTheme="minorHAnsi" w:cstheme="minorHAnsi"/>
          <w:sz w:val="22"/>
          <w:szCs w:val="22"/>
        </w:rPr>
        <w:t>of h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303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3035D">
        <w:rPr>
          <w:rFonts w:asciiTheme="minorHAnsi" w:eastAsia="Arial" w:hAnsiTheme="minorHAnsi" w:cstheme="minorHAnsi"/>
          <w:sz w:val="22"/>
          <w:szCs w:val="22"/>
        </w:rPr>
        <w:t>n</w:t>
      </w:r>
      <w:r w:rsidRPr="004303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3035D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2C162A" w:rsidRPr="0043035D">
      <w:type w:val="continuous"/>
      <w:pgSz w:w="11920" w:h="16840"/>
      <w:pgMar w:top="500" w:right="10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63B5F"/>
    <w:multiLevelType w:val="multilevel"/>
    <w:tmpl w:val="C8B8C3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62A"/>
    <w:rsid w:val="002C162A"/>
    <w:rsid w:val="0043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A30F34F"/>
  <w15:docId w15:val="{28A678FF-92EB-417C-950A-D04BE058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2021-06-05T07:21:00Z</dcterms:created>
  <dcterms:modified xsi:type="dcterms:W3CDTF">2021-06-05T07:26:00Z</dcterms:modified>
</cp:coreProperties>
</file>