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8A694" w14:textId="77777777" w:rsidR="00144BD6" w:rsidRDefault="00144BD6">
      <w:pPr>
        <w:spacing w:before="95"/>
        <w:ind w:left="2780" w:right="35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Fox Howells</w:t>
      </w:r>
    </w:p>
    <w:p w14:paraId="770139B8" w14:textId="3C899652" w:rsidR="00A22699" w:rsidRPr="00144BD6" w:rsidRDefault="00144BD6">
      <w:pPr>
        <w:spacing w:before="95"/>
        <w:ind w:left="2780" w:right="35"/>
        <w:jc w:val="center"/>
        <w:rPr>
          <w:rFonts w:asciiTheme="minorHAnsi" w:hAnsiTheme="minorHAnsi" w:cstheme="minorHAnsi"/>
          <w:sz w:val="22"/>
          <w:szCs w:val="22"/>
        </w:rPr>
      </w:pPr>
      <w:r w:rsidRPr="00144BD6">
        <w:rPr>
          <w:rFonts w:asciiTheme="minorHAnsi" w:hAnsiTheme="minorHAnsi" w:cstheme="minorHAnsi"/>
          <w:spacing w:val="5"/>
          <w:w w:val="83"/>
          <w:sz w:val="22"/>
          <w:szCs w:val="22"/>
        </w:rPr>
        <w:t>1</w:t>
      </w:r>
      <w:r w:rsidRPr="00144BD6">
        <w:rPr>
          <w:rFonts w:asciiTheme="minorHAnsi" w:hAnsiTheme="minorHAnsi" w:cstheme="minorHAnsi"/>
          <w:spacing w:val="6"/>
          <w:w w:val="83"/>
          <w:sz w:val="22"/>
          <w:szCs w:val="22"/>
        </w:rPr>
        <w:t>2</w:t>
      </w:r>
      <w:r w:rsidRPr="00144BD6">
        <w:rPr>
          <w:rFonts w:asciiTheme="minorHAnsi" w:hAnsiTheme="minorHAnsi" w:cstheme="minorHAnsi"/>
          <w:w w:val="83"/>
          <w:sz w:val="22"/>
          <w:szCs w:val="22"/>
        </w:rPr>
        <w:t>3</w:t>
      </w:r>
      <w:r w:rsidRPr="00144BD6">
        <w:rPr>
          <w:rFonts w:asciiTheme="minorHAnsi" w:hAnsiTheme="minorHAnsi" w:cstheme="minorHAnsi"/>
          <w:spacing w:val="-8"/>
          <w:w w:val="83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1"/>
          <w:w w:val="83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2"/>
          <w:w w:val="83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2"/>
          <w:w w:val="83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83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15"/>
          <w:w w:val="83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75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w w:val="80"/>
          <w:sz w:val="22"/>
          <w:szCs w:val="22"/>
        </w:rPr>
        <w:t>,</w:t>
      </w:r>
      <w:r w:rsidRPr="00144BD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144BD6">
        <w:rPr>
          <w:rFonts w:asciiTheme="minorHAnsi" w:hAnsiTheme="minorHAnsi" w:cstheme="minorHAnsi"/>
          <w:w w:val="8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4"/>
          <w:w w:val="86"/>
          <w:sz w:val="22"/>
          <w:szCs w:val="22"/>
        </w:rPr>
        <w:t>F</w:t>
      </w:r>
      <w:r w:rsidRPr="00144BD6">
        <w:rPr>
          <w:rFonts w:asciiTheme="minorHAnsi" w:hAnsiTheme="minorHAnsi" w:cstheme="minorHAnsi"/>
          <w:spacing w:val="5"/>
          <w:w w:val="86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86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3"/>
          <w:w w:val="86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1"/>
          <w:w w:val="86"/>
          <w:sz w:val="22"/>
          <w:szCs w:val="22"/>
        </w:rPr>
        <w:t>o</w:t>
      </w:r>
      <w:r w:rsidRPr="00144BD6">
        <w:rPr>
          <w:rFonts w:asciiTheme="minorHAnsi" w:hAnsiTheme="minorHAnsi" w:cstheme="minorHAnsi"/>
          <w:w w:val="86"/>
          <w:sz w:val="22"/>
          <w:szCs w:val="22"/>
        </w:rPr>
        <w:t>,</w:t>
      </w:r>
      <w:r w:rsidRPr="00144BD6">
        <w:rPr>
          <w:rFonts w:asciiTheme="minorHAnsi" w:hAnsiTheme="minorHAnsi" w:cstheme="minorHAnsi"/>
          <w:spacing w:val="8"/>
          <w:w w:val="86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71"/>
          <w:sz w:val="22"/>
          <w:szCs w:val="22"/>
        </w:rPr>
        <w:t>C</w:t>
      </w:r>
      <w:r w:rsidRPr="00144BD6">
        <w:rPr>
          <w:rFonts w:asciiTheme="minorHAnsi" w:hAnsiTheme="minorHAnsi" w:cstheme="minorHAnsi"/>
          <w:w w:val="71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7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6"/>
          <w:w w:val="82"/>
          <w:sz w:val="22"/>
          <w:szCs w:val="22"/>
        </w:rPr>
        <w:t>941</w:t>
      </w:r>
      <w:r w:rsidRPr="00144BD6">
        <w:rPr>
          <w:rFonts w:asciiTheme="minorHAnsi" w:hAnsiTheme="minorHAnsi" w:cstheme="minorHAnsi"/>
          <w:spacing w:val="7"/>
          <w:w w:val="82"/>
          <w:sz w:val="22"/>
          <w:szCs w:val="22"/>
        </w:rPr>
        <w:t>2</w:t>
      </w:r>
      <w:r w:rsidRPr="00144BD6">
        <w:rPr>
          <w:rFonts w:asciiTheme="minorHAnsi" w:hAnsiTheme="minorHAnsi" w:cstheme="minorHAnsi"/>
          <w:w w:val="82"/>
          <w:sz w:val="22"/>
          <w:szCs w:val="22"/>
        </w:rPr>
        <w:t>2</w:t>
      </w:r>
    </w:p>
    <w:p w14:paraId="051044E7" w14:textId="35500E7A" w:rsidR="00A22699" w:rsidRPr="00144BD6" w:rsidRDefault="00144BD6">
      <w:pPr>
        <w:spacing w:before="12" w:line="253" w:lineRule="auto"/>
        <w:ind w:left="2741" w:right="-16"/>
        <w:jc w:val="center"/>
        <w:rPr>
          <w:rFonts w:asciiTheme="minorHAnsi" w:hAnsiTheme="minorHAnsi" w:cstheme="minorHAnsi"/>
          <w:sz w:val="22"/>
          <w:szCs w:val="22"/>
        </w:rPr>
      </w:pPr>
      <w:r w:rsidRPr="00144BD6">
        <w:rPr>
          <w:rFonts w:asciiTheme="minorHAnsi" w:hAnsiTheme="minorHAnsi" w:cstheme="minorHAnsi"/>
          <w:w w:val="83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1"/>
          <w:w w:val="83"/>
          <w:sz w:val="22"/>
          <w:szCs w:val="22"/>
        </w:rPr>
        <w:t>o</w:t>
      </w:r>
      <w:r w:rsidRPr="00144BD6">
        <w:rPr>
          <w:rFonts w:asciiTheme="minorHAnsi" w:hAnsiTheme="minorHAnsi" w:cstheme="minorHAnsi"/>
          <w:w w:val="83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3"/>
          <w:w w:val="83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83"/>
          <w:sz w:val="22"/>
          <w:szCs w:val="22"/>
        </w:rPr>
        <w:t>:</w:t>
      </w:r>
      <w:r w:rsidRPr="00144BD6">
        <w:rPr>
          <w:rFonts w:asciiTheme="minorHAnsi" w:hAnsiTheme="minorHAnsi" w:cstheme="minorHAnsi"/>
          <w:spacing w:val="5"/>
          <w:w w:val="83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3"/>
          <w:sz w:val="22"/>
          <w:szCs w:val="22"/>
        </w:rPr>
        <w:t>(</w:t>
      </w:r>
      <w:r w:rsidRPr="00144BD6">
        <w:rPr>
          <w:rFonts w:asciiTheme="minorHAnsi" w:hAnsiTheme="minorHAnsi" w:cstheme="minorHAnsi"/>
          <w:spacing w:val="5"/>
          <w:w w:val="83"/>
          <w:sz w:val="22"/>
          <w:szCs w:val="22"/>
        </w:rPr>
        <w:t>1</w:t>
      </w:r>
      <w:r w:rsidRPr="00144BD6">
        <w:rPr>
          <w:rFonts w:asciiTheme="minorHAnsi" w:hAnsiTheme="minorHAnsi" w:cstheme="minorHAnsi"/>
          <w:spacing w:val="6"/>
          <w:w w:val="83"/>
          <w:sz w:val="22"/>
          <w:szCs w:val="22"/>
        </w:rPr>
        <w:t>2</w:t>
      </w:r>
      <w:r w:rsidRPr="00144BD6">
        <w:rPr>
          <w:rFonts w:asciiTheme="minorHAnsi" w:hAnsiTheme="minorHAnsi" w:cstheme="minorHAnsi"/>
          <w:spacing w:val="-4"/>
          <w:w w:val="83"/>
          <w:sz w:val="22"/>
          <w:szCs w:val="22"/>
        </w:rPr>
        <w:t>3</w:t>
      </w:r>
      <w:r w:rsidRPr="00144BD6">
        <w:rPr>
          <w:rFonts w:asciiTheme="minorHAnsi" w:hAnsiTheme="minorHAnsi" w:cstheme="minorHAnsi"/>
          <w:w w:val="83"/>
          <w:sz w:val="22"/>
          <w:szCs w:val="22"/>
        </w:rPr>
        <w:t>)</w:t>
      </w:r>
      <w:r w:rsidRPr="00144BD6">
        <w:rPr>
          <w:rFonts w:asciiTheme="minorHAnsi" w:hAnsiTheme="minorHAnsi" w:cstheme="minorHAnsi"/>
          <w:spacing w:val="-9"/>
          <w:w w:val="83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83"/>
          <w:sz w:val="22"/>
          <w:szCs w:val="22"/>
        </w:rPr>
        <w:t>456</w:t>
      </w:r>
      <w:r w:rsidRPr="00144BD6">
        <w:rPr>
          <w:rFonts w:asciiTheme="minorHAnsi" w:hAnsiTheme="minorHAnsi" w:cstheme="minorHAnsi"/>
          <w:spacing w:val="3"/>
          <w:w w:val="83"/>
          <w:sz w:val="22"/>
          <w:szCs w:val="22"/>
        </w:rPr>
        <w:t>-</w:t>
      </w:r>
      <w:r w:rsidRPr="00144BD6">
        <w:rPr>
          <w:rFonts w:asciiTheme="minorHAnsi" w:hAnsiTheme="minorHAnsi" w:cstheme="minorHAnsi"/>
          <w:spacing w:val="5"/>
          <w:w w:val="83"/>
          <w:sz w:val="22"/>
          <w:szCs w:val="22"/>
        </w:rPr>
        <w:t>7</w:t>
      </w:r>
      <w:r w:rsidRPr="00144BD6">
        <w:rPr>
          <w:rFonts w:asciiTheme="minorHAnsi" w:hAnsiTheme="minorHAnsi" w:cstheme="minorHAnsi"/>
          <w:spacing w:val="6"/>
          <w:w w:val="83"/>
          <w:sz w:val="22"/>
          <w:szCs w:val="22"/>
        </w:rPr>
        <w:t>8</w:t>
      </w:r>
      <w:r w:rsidRPr="00144BD6">
        <w:rPr>
          <w:rFonts w:asciiTheme="minorHAnsi" w:hAnsiTheme="minorHAnsi" w:cstheme="minorHAnsi"/>
          <w:spacing w:val="5"/>
          <w:w w:val="83"/>
          <w:sz w:val="22"/>
          <w:szCs w:val="22"/>
        </w:rPr>
        <w:t>9</w:t>
      </w:r>
      <w:r w:rsidRPr="00144BD6">
        <w:rPr>
          <w:rFonts w:asciiTheme="minorHAnsi" w:hAnsiTheme="minorHAnsi" w:cstheme="minorHAnsi"/>
          <w:w w:val="83"/>
          <w:sz w:val="22"/>
          <w:szCs w:val="22"/>
        </w:rPr>
        <w:t>0</w:t>
      </w:r>
      <w:r w:rsidRPr="00144BD6">
        <w:rPr>
          <w:rFonts w:asciiTheme="minorHAnsi" w:hAnsiTheme="minorHAnsi" w:cstheme="minorHAnsi"/>
          <w:spacing w:val="7"/>
          <w:w w:val="83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z w:val="22"/>
          <w:szCs w:val="22"/>
        </w:rPr>
        <w:t>|</w:t>
      </w:r>
      <w:r w:rsidRPr="00144BD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6"/>
          <w:w w:val="81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3"/>
          <w:w w:val="8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2"/>
          <w:w w:val="81"/>
          <w:sz w:val="22"/>
          <w:szCs w:val="22"/>
        </w:rPr>
        <w:t>ll</w:t>
      </w:r>
      <w:r w:rsidRPr="00144BD6">
        <w:rPr>
          <w:rFonts w:asciiTheme="minorHAnsi" w:hAnsiTheme="minorHAnsi" w:cstheme="minorHAnsi"/>
          <w:w w:val="81"/>
          <w:sz w:val="22"/>
          <w:szCs w:val="22"/>
        </w:rPr>
        <w:t>:</w:t>
      </w:r>
      <w:r w:rsidRPr="00144BD6">
        <w:rPr>
          <w:rFonts w:asciiTheme="minorHAnsi" w:hAnsiTheme="minorHAnsi" w:cstheme="minorHAnsi"/>
          <w:spacing w:val="-6"/>
          <w:w w:val="8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1"/>
          <w:sz w:val="22"/>
          <w:szCs w:val="22"/>
        </w:rPr>
        <w:t>(</w:t>
      </w:r>
      <w:r w:rsidRPr="00144BD6">
        <w:rPr>
          <w:rFonts w:asciiTheme="minorHAnsi" w:hAnsiTheme="minorHAnsi" w:cstheme="minorHAnsi"/>
          <w:spacing w:val="5"/>
          <w:w w:val="81"/>
          <w:sz w:val="22"/>
          <w:szCs w:val="22"/>
        </w:rPr>
        <w:t>1</w:t>
      </w:r>
      <w:r w:rsidRPr="00144BD6">
        <w:rPr>
          <w:rFonts w:asciiTheme="minorHAnsi" w:hAnsiTheme="minorHAnsi" w:cstheme="minorHAnsi"/>
          <w:spacing w:val="6"/>
          <w:w w:val="81"/>
          <w:sz w:val="22"/>
          <w:szCs w:val="22"/>
        </w:rPr>
        <w:t>2</w:t>
      </w:r>
      <w:r w:rsidRPr="00144BD6">
        <w:rPr>
          <w:rFonts w:asciiTheme="minorHAnsi" w:hAnsiTheme="minorHAnsi" w:cstheme="minorHAnsi"/>
          <w:spacing w:val="-4"/>
          <w:w w:val="81"/>
          <w:sz w:val="22"/>
          <w:szCs w:val="22"/>
        </w:rPr>
        <w:t>3</w:t>
      </w:r>
      <w:r w:rsidRPr="00144BD6">
        <w:rPr>
          <w:rFonts w:asciiTheme="minorHAnsi" w:hAnsiTheme="minorHAnsi" w:cstheme="minorHAnsi"/>
          <w:w w:val="81"/>
          <w:sz w:val="22"/>
          <w:szCs w:val="22"/>
        </w:rPr>
        <w:t>)</w:t>
      </w:r>
      <w:r w:rsidRPr="00144BD6">
        <w:rPr>
          <w:rFonts w:asciiTheme="minorHAnsi" w:hAnsiTheme="minorHAnsi" w:cstheme="minorHAnsi"/>
          <w:spacing w:val="-1"/>
          <w:w w:val="8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6"/>
          <w:w w:val="82"/>
          <w:sz w:val="22"/>
          <w:szCs w:val="22"/>
        </w:rPr>
        <w:t>456</w:t>
      </w: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-</w:t>
      </w:r>
      <w:r w:rsidRPr="00144BD6">
        <w:rPr>
          <w:rFonts w:asciiTheme="minorHAnsi" w:hAnsiTheme="minorHAnsi" w:cstheme="minorHAnsi"/>
          <w:spacing w:val="6"/>
          <w:w w:val="82"/>
          <w:sz w:val="22"/>
          <w:szCs w:val="22"/>
        </w:rPr>
        <w:t>7</w:t>
      </w:r>
      <w:r w:rsidRPr="00144BD6">
        <w:rPr>
          <w:rFonts w:asciiTheme="minorHAnsi" w:hAnsiTheme="minorHAnsi" w:cstheme="minorHAnsi"/>
          <w:spacing w:val="7"/>
          <w:w w:val="82"/>
          <w:sz w:val="22"/>
          <w:szCs w:val="22"/>
        </w:rPr>
        <w:t>8</w:t>
      </w:r>
      <w:r w:rsidRPr="00144BD6">
        <w:rPr>
          <w:rFonts w:asciiTheme="minorHAnsi" w:hAnsiTheme="minorHAnsi" w:cstheme="minorHAnsi"/>
          <w:spacing w:val="6"/>
          <w:w w:val="82"/>
          <w:sz w:val="22"/>
          <w:szCs w:val="22"/>
        </w:rPr>
        <w:t>9</w:t>
      </w:r>
      <w:r w:rsidRPr="00144BD6">
        <w:rPr>
          <w:rFonts w:asciiTheme="minorHAnsi" w:hAnsiTheme="minorHAnsi" w:cstheme="minorHAnsi"/>
          <w:w w:val="82"/>
          <w:sz w:val="22"/>
          <w:szCs w:val="22"/>
        </w:rPr>
        <w:t>0</w:t>
      </w:r>
      <w:r w:rsidRPr="00144BD6">
        <w:rPr>
          <w:rFonts w:asciiTheme="minorHAnsi" w:hAnsiTheme="minorHAnsi" w:cstheme="minorHAnsi"/>
          <w:w w:val="82"/>
          <w:sz w:val="22"/>
          <w:szCs w:val="22"/>
        </w:rPr>
        <w:t xml:space="preserve"> </w:t>
      </w:r>
      <w:hyperlink r:id="rId5" w:history="1">
        <w:r w:rsidRPr="00FA0195">
          <w:rPr>
            <w:rStyle w:val="Hyperlink"/>
            <w:rFonts w:asciiTheme="minorHAnsi" w:hAnsiTheme="minorHAnsi" w:cstheme="minorHAnsi"/>
            <w:spacing w:val="-4"/>
            <w:w w:val="91"/>
            <w:sz w:val="22"/>
            <w:szCs w:val="22"/>
          </w:rPr>
          <w:t>fox@gmail.com</w:t>
        </w:r>
      </w:hyperlink>
    </w:p>
    <w:p w14:paraId="5C300B89" w14:textId="236563A9" w:rsidR="00A22699" w:rsidRPr="00144BD6" w:rsidRDefault="00144BD6">
      <w:pPr>
        <w:spacing w:before="97"/>
        <w:rPr>
          <w:rFonts w:asciiTheme="minorHAnsi" w:eastAsia="Tahoma" w:hAnsiTheme="minorHAnsi" w:cstheme="minorHAnsi"/>
          <w:sz w:val="22"/>
          <w:szCs w:val="22"/>
        </w:rPr>
        <w:sectPr w:rsidR="00A22699" w:rsidRPr="00144BD6">
          <w:type w:val="continuous"/>
          <w:pgSz w:w="11900" w:h="16840"/>
          <w:pgMar w:top="1320" w:right="1680" w:bottom="280" w:left="1680" w:header="720" w:footer="720" w:gutter="0"/>
          <w:cols w:num="2" w:space="720" w:equalWidth="0">
            <w:col w:w="5583" w:space="858"/>
            <w:col w:w="2099"/>
          </w:cols>
        </w:sectPr>
      </w:pPr>
      <w:r w:rsidRPr="00144BD6">
        <w:rPr>
          <w:rFonts w:asciiTheme="minorHAnsi" w:hAnsiTheme="minorHAnsi" w:cstheme="minorHAnsi"/>
          <w:sz w:val="22"/>
          <w:szCs w:val="22"/>
        </w:rPr>
        <w:br w:type="column"/>
      </w:r>
    </w:p>
    <w:p w14:paraId="7D6D4535" w14:textId="77777777" w:rsidR="00A22699" w:rsidRPr="00144BD6" w:rsidRDefault="00A2269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04EF33" w14:textId="77777777" w:rsidR="00A22699" w:rsidRPr="00144BD6" w:rsidRDefault="00144BD6">
      <w:pPr>
        <w:spacing w:before="52" w:line="180" w:lineRule="exact"/>
        <w:ind w:left="142" w:right="399"/>
        <w:rPr>
          <w:rFonts w:asciiTheme="minorHAnsi" w:hAnsiTheme="minorHAnsi" w:cstheme="minorHAnsi"/>
          <w:sz w:val="22"/>
          <w:szCs w:val="22"/>
        </w:rPr>
      </w:pPr>
      <w:r w:rsidRPr="00144BD6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x</w:t>
      </w:r>
      <w:r w:rsidRPr="00144BD6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87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2"/>
          <w:w w:val="87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87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144BD6">
        <w:rPr>
          <w:rFonts w:asciiTheme="minorHAnsi" w:hAnsiTheme="minorHAnsi" w:cstheme="minorHAnsi"/>
          <w:w w:val="87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10"/>
          <w:w w:val="87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ff</w:t>
      </w:r>
      <w:r w:rsidRPr="00144BD6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87"/>
          <w:sz w:val="22"/>
          <w:szCs w:val="22"/>
        </w:rPr>
        <w:t>ce</w:t>
      </w:r>
      <w:r w:rsidRPr="00144BD6">
        <w:rPr>
          <w:rFonts w:asciiTheme="minorHAnsi" w:hAnsiTheme="minorHAnsi" w:cstheme="minorHAnsi"/>
          <w:spacing w:val="-12"/>
          <w:w w:val="87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32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w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it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11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v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8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89"/>
          <w:sz w:val="22"/>
          <w:szCs w:val="22"/>
        </w:rPr>
        <w:t>1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0</w:t>
      </w:r>
      <w:r w:rsidRPr="00144BD6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y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2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1"/>
          <w:w w:val="89"/>
          <w:sz w:val="22"/>
          <w:szCs w:val="22"/>
        </w:rPr>
        <w:t>x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ce</w:t>
      </w:r>
      <w:r w:rsidRPr="00144BD6">
        <w:rPr>
          <w:rFonts w:asciiTheme="minorHAnsi" w:hAnsiTheme="minorHAnsi" w:cstheme="minorHAnsi"/>
          <w:spacing w:val="11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44BD6">
        <w:rPr>
          <w:rFonts w:asciiTheme="minorHAnsi" w:hAnsiTheme="minorHAnsi" w:cstheme="minorHAnsi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11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li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tti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ng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.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2"/>
          <w:w w:val="86"/>
          <w:sz w:val="22"/>
          <w:szCs w:val="22"/>
        </w:rPr>
        <w:t>k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ill</w:t>
      </w:r>
      <w:r w:rsidRPr="00144BD6">
        <w:rPr>
          <w:rFonts w:asciiTheme="minorHAnsi" w:hAnsiTheme="minorHAnsi" w:cstheme="minorHAnsi"/>
          <w:spacing w:val="-3"/>
          <w:w w:val="86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86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6"/>
          <w:w w:val="86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44BD6">
        <w:rPr>
          <w:rFonts w:asciiTheme="minorHAnsi" w:hAnsiTheme="minorHAnsi" w:cstheme="minorHAnsi"/>
          <w:sz w:val="22"/>
          <w:szCs w:val="22"/>
        </w:rPr>
        <w:t xml:space="preserve">n 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1"/>
          <w:w w:val="88"/>
          <w:sz w:val="22"/>
          <w:szCs w:val="22"/>
        </w:rPr>
        <w:t>z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18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li</w:t>
      </w: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2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w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w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11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by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gi</w:t>
      </w: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14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pa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26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5"/>
          <w:sz w:val="22"/>
          <w:szCs w:val="22"/>
        </w:rPr>
        <w:t>f</w:t>
      </w:r>
      <w:r w:rsidRPr="00144BD6">
        <w:rPr>
          <w:rFonts w:asciiTheme="minorHAnsi" w:hAnsiTheme="minorHAnsi" w:cstheme="minorHAnsi"/>
          <w:spacing w:val="3"/>
          <w:w w:val="85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1"/>
          <w:w w:val="85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3"/>
          <w:w w:val="85"/>
          <w:sz w:val="22"/>
          <w:szCs w:val="22"/>
        </w:rPr>
        <w:t>w</w:t>
      </w:r>
      <w:r w:rsidRPr="00144BD6">
        <w:rPr>
          <w:rFonts w:asciiTheme="minorHAnsi" w:hAnsiTheme="minorHAnsi" w:cstheme="minorHAnsi"/>
          <w:spacing w:val="-3"/>
          <w:w w:val="85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85"/>
          <w:sz w:val="22"/>
          <w:szCs w:val="22"/>
        </w:rPr>
        <w:t>,</w:t>
      </w:r>
      <w:r w:rsidRPr="00144BD6">
        <w:rPr>
          <w:rFonts w:asciiTheme="minorHAnsi" w:hAnsiTheme="minorHAnsi" w:cstheme="minorHAnsi"/>
          <w:spacing w:val="-4"/>
          <w:w w:val="85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y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 xml:space="preserve">n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,</w:t>
      </w:r>
      <w:r w:rsidRPr="00144BD6">
        <w:rPr>
          <w:rFonts w:asciiTheme="minorHAnsi" w:hAnsiTheme="minorHAnsi" w:cstheme="minorHAnsi"/>
          <w:spacing w:val="-13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pa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23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app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.</w:t>
      </w:r>
      <w:r w:rsidRPr="00144BD6">
        <w:rPr>
          <w:rFonts w:asciiTheme="minorHAnsi" w:hAnsiTheme="minorHAnsi" w:cstheme="minorHAnsi"/>
          <w:spacing w:val="17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75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5"/>
          <w:sz w:val="22"/>
          <w:szCs w:val="22"/>
        </w:rPr>
        <w:t xml:space="preserve">g </w:t>
      </w:r>
      <w:r w:rsidRPr="00144BD6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-2"/>
          <w:w w:val="92"/>
          <w:sz w:val="22"/>
          <w:szCs w:val="22"/>
        </w:rPr>
        <w:t>d</w:t>
      </w:r>
      <w:r w:rsidRPr="00144BD6">
        <w:rPr>
          <w:rFonts w:asciiTheme="minorHAnsi" w:hAnsiTheme="minorHAnsi" w:cstheme="minorHAnsi"/>
          <w:w w:val="92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3"/>
          <w:w w:val="92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92"/>
          <w:sz w:val="22"/>
          <w:szCs w:val="22"/>
        </w:rPr>
        <w:t>tiv</w:t>
      </w:r>
      <w:r w:rsidRPr="00144BD6">
        <w:rPr>
          <w:rFonts w:asciiTheme="minorHAnsi" w:hAnsiTheme="minorHAnsi" w:cstheme="minorHAnsi"/>
          <w:w w:val="92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7"/>
          <w:w w:val="92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6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2"/>
          <w:w w:val="86"/>
          <w:sz w:val="22"/>
          <w:szCs w:val="22"/>
        </w:rPr>
        <w:t>k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ill</w:t>
      </w:r>
      <w:r w:rsidRPr="00144BD6">
        <w:rPr>
          <w:rFonts w:asciiTheme="minorHAnsi" w:hAnsiTheme="minorHAnsi" w:cstheme="minorHAnsi"/>
          <w:spacing w:val="-3"/>
          <w:w w:val="86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86"/>
          <w:sz w:val="22"/>
          <w:szCs w:val="22"/>
        </w:rPr>
        <w:t>,</w:t>
      </w:r>
      <w:r w:rsidRPr="00144BD6">
        <w:rPr>
          <w:rFonts w:asciiTheme="minorHAnsi" w:hAnsiTheme="minorHAnsi" w:cstheme="minorHAnsi"/>
          <w:spacing w:val="-5"/>
          <w:w w:val="86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144BD6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6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v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y</w:t>
      </w:r>
      <w:r w:rsidRPr="00144BD6">
        <w:rPr>
          <w:rFonts w:asciiTheme="minorHAnsi" w:hAnsiTheme="minorHAnsi" w:cstheme="minorHAnsi"/>
          <w:spacing w:val="25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,</w:t>
      </w:r>
      <w:r w:rsidRPr="00144BD6">
        <w:rPr>
          <w:rFonts w:asciiTheme="minorHAnsi" w:hAnsiTheme="minorHAnsi" w:cstheme="minorHAnsi"/>
          <w:spacing w:val="16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cc</w:t>
      </w:r>
      <w:r w:rsidRPr="00144BD6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iv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b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,</w:t>
      </w:r>
      <w:r w:rsidRPr="00144BD6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pa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28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8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.</w:t>
      </w:r>
      <w:r w:rsidRPr="00144BD6">
        <w:rPr>
          <w:rFonts w:asciiTheme="minorHAnsi" w:hAnsiTheme="minorHAnsi" w:cstheme="minorHAnsi"/>
          <w:spacing w:val="16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ee</w:t>
      </w:r>
      <w:r w:rsidRPr="00144BD6">
        <w:rPr>
          <w:rFonts w:asciiTheme="minorHAnsi" w:hAnsiTheme="minorHAnsi" w:cstheme="minorHAnsi"/>
          <w:spacing w:val="2"/>
          <w:w w:val="89"/>
          <w:sz w:val="22"/>
          <w:szCs w:val="22"/>
        </w:rPr>
        <w:t>k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-13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44BD6">
        <w:rPr>
          <w:rFonts w:asciiTheme="minorHAnsi" w:hAnsiTheme="minorHAnsi" w:cstheme="minorHAnsi"/>
          <w:sz w:val="22"/>
          <w:szCs w:val="22"/>
        </w:rPr>
        <w:t xml:space="preserve">o 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2"/>
          <w:w w:val="91"/>
          <w:sz w:val="22"/>
          <w:szCs w:val="22"/>
        </w:rPr>
        <w:t>k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5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1"/>
          <w:w w:val="91"/>
          <w:sz w:val="22"/>
          <w:szCs w:val="22"/>
        </w:rPr>
        <w:t>x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10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p</w:t>
      </w:r>
      <w:r w:rsidRPr="00144BD6">
        <w:rPr>
          <w:rFonts w:asciiTheme="minorHAnsi" w:hAnsiTheme="minorHAnsi" w:cstheme="minorHAnsi"/>
          <w:spacing w:val="-2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it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-11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y</w:t>
      </w:r>
      <w:r w:rsidRPr="00144BD6">
        <w:rPr>
          <w:rFonts w:asciiTheme="minorHAnsi" w:hAnsiTheme="minorHAnsi" w:cstheme="minorHAnsi"/>
          <w:spacing w:val="-8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sp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2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lt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9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1"/>
          <w:w w:val="91"/>
          <w:sz w:val="22"/>
          <w:szCs w:val="22"/>
        </w:rPr>
        <w:t>z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6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7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44BD6">
        <w:rPr>
          <w:rFonts w:asciiTheme="minorHAnsi" w:hAnsiTheme="minorHAnsi" w:cstheme="minorHAnsi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144BD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itiv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pa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23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144BD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44BD6">
        <w:rPr>
          <w:rFonts w:asciiTheme="minorHAnsi" w:hAnsiTheme="minorHAnsi" w:cstheme="minorHAnsi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4BD6">
        <w:rPr>
          <w:rFonts w:asciiTheme="minorHAnsi" w:hAnsiTheme="minorHAnsi" w:cstheme="minorHAnsi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144BD6">
        <w:rPr>
          <w:rFonts w:asciiTheme="minorHAnsi" w:hAnsiTheme="minorHAnsi" w:cstheme="minorHAnsi"/>
          <w:sz w:val="22"/>
          <w:szCs w:val="22"/>
        </w:rPr>
        <w:t xml:space="preserve">s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liv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>x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us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vi</w:t>
      </w:r>
      <w:r w:rsidRPr="00144BD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2C595590" w14:textId="77777777" w:rsidR="00A22699" w:rsidRPr="00144BD6" w:rsidRDefault="00A22699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A344D93" w14:textId="77777777" w:rsidR="00A22699" w:rsidRPr="00144BD6" w:rsidRDefault="00A2269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90FF8E" w14:textId="77777777" w:rsidR="00A22699" w:rsidRPr="00144BD6" w:rsidRDefault="00144BD6">
      <w:pPr>
        <w:spacing w:line="261" w:lineRule="auto"/>
        <w:ind w:left="314" w:right="6050" w:hanging="173"/>
        <w:rPr>
          <w:rFonts w:asciiTheme="minorHAnsi" w:hAnsiTheme="minorHAnsi" w:cstheme="minorHAnsi"/>
          <w:sz w:val="22"/>
          <w:szCs w:val="22"/>
        </w:rPr>
      </w:pPr>
      <w:r w:rsidRPr="00144BD6">
        <w:rPr>
          <w:rFonts w:asciiTheme="minorHAnsi" w:eastAsia="Tahoma" w:hAnsiTheme="minorHAnsi" w:cstheme="minorHAnsi"/>
          <w:spacing w:val="-6"/>
          <w:w w:val="93"/>
          <w:sz w:val="22"/>
          <w:szCs w:val="22"/>
        </w:rPr>
        <w:t>C</w:t>
      </w:r>
      <w:r w:rsidRPr="00144BD6">
        <w:rPr>
          <w:rFonts w:asciiTheme="minorHAnsi" w:eastAsia="Tahoma" w:hAnsiTheme="minorHAnsi" w:cstheme="minorHAnsi"/>
          <w:spacing w:val="4"/>
          <w:w w:val="93"/>
          <w:sz w:val="22"/>
          <w:szCs w:val="22"/>
        </w:rPr>
        <w:t>o</w:t>
      </w:r>
      <w:r w:rsidRPr="00144BD6">
        <w:rPr>
          <w:rFonts w:asciiTheme="minorHAnsi" w:eastAsia="Tahoma" w:hAnsiTheme="minorHAnsi" w:cstheme="minorHAnsi"/>
          <w:spacing w:val="-6"/>
          <w:w w:val="93"/>
          <w:sz w:val="22"/>
          <w:szCs w:val="22"/>
        </w:rPr>
        <w:t>r</w:t>
      </w:r>
      <w:r w:rsidRPr="00144BD6">
        <w:rPr>
          <w:rFonts w:asciiTheme="minorHAnsi" w:eastAsia="Tahoma" w:hAnsiTheme="minorHAnsi" w:cstheme="minorHAnsi"/>
          <w:w w:val="93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spacing w:val="-10"/>
          <w:w w:val="93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-3"/>
          <w:sz w:val="22"/>
          <w:szCs w:val="22"/>
        </w:rPr>
        <w:t>Q</w:t>
      </w:r>
      <w:r w:rsidRPr="00144BD6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144BD6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144BD6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144BD6">
        <w:rPr>
          <w:rFonts w:asciiTheme="minorHAnsi" w:eastAsia="Tahoma" w:hAnsiTheme="minorHAnsi" w:cstheme="minorHAnsi"/>
          <w:spacing w:val="5"/>
          <w:sz w:val="22"/>
          <w:szCs w:val="22"/>
        </w:rPr>
        <w:t>f</w:t>
      </w:r>
      <w:r w:rsidRPr="00144BD6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144BD6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144BD6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144BD6">
        <w:rPr>
          <w:rFonts w:asciiTheme="minorHAnsi" w:eastAsia="Tahoma" w:hAnsiTheme="minorHAnsi" w:cstheme="minorHAnsi"/>
          <w:spacing w:val="-2"/>
          <w:sz w:val="22"/>
          <w:szCs w:val="22"/>
        </w:rPr>
        <w:t>ti</w:t>
      </w:r>
      <w:r w:rsidRPr="00144BD6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144BD6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144BD6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144BD6">
        <w:rPr>
          <w:rFonts w:asciiTheme="minorHAnsi" w:hAnsiTheme="minorHAnsi" w:cstheme="minorHAnsi"/>
          <w:spacing w:val="-1"/>
          <w:w w:val="87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2"/>
          <w:w w:val="87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87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144BD6">
        <w:rPr>
          <w:rFonts w:asciiTheme="minorHAnsi" w:hAnsiTheme="minorHAnsi" w:cstheme="minorHAnsi"/>
          <w:w w:val="87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-7"/>
          <w:w w:val="87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7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8"/>
          <w:w w:val="87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1"/>
          <w:w w:val="72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w w:val="86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7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144BD6">
        <w:rPr>
          <w:rFonts w:asciiTheme="minorHAnsi" w:hAnsiTheme="minorHAnsi" w:cstheme="minorHAnsi"/>
          <w:w w:val="86"/>
          <w:sz w:val="22"/>
          <w:szCs w:val="22"/>
        </w:rPr>
        <w:t xml:space="preserve">y </w:t>
      </w:r>
      <w:r w:rsidRPr="00144BD6">
        <w:rPr>
          <w:rFonts w:asciiTheme="minorHAnsi" w:hAnsiTheme="minorHAnsi" w:cstheme="minorHAnsi"/>
          <w:spacing w:val="-2"/>
          <w:w w:val="93"/>
          <w:sz w:val="22"/>
          <w:szCs w:val="22"/>
        </w:rPr>
        <w:t>P</w:t>
      </w:r>
      <w:r w:rsidRPr="00144BD6">
        <w:rPr>
          <w:rFonts w:asciiTheme="minorHAnsi" w:hAnsiTheme="minorHAnsi" w:cstheme="minorHAnsi"/>
          <w:spacing w:val="-3"/>
          <w:w w:val="93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93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-4"/>
          <w:w w:val="93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3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3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4"/>
          <w:w w:val="93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li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w w:val="86"/>
          <w:sz w:val="22"/>
          <w:szCs w:val="22"/>
        </w:rPr>
        <w:t>y</w:t>
      </w:r>
    </w:p>
    <w:p w14:paraId="2CA8CDDE" w14:textId="77777777" w:rsidR="00A22699" w:rsidRPr="00144BD6" w:rsidRDefault="00144BD6">
      <w:pPr>
        <w:spacing w:line="200" w:lineRule="exact"/>
        <w:ind w:left="314"/>
        <w:rPr>
          <w:rFonts w:asciiTheme="minorHAnsi" w:hAnsiTheme="minorHAnsi" w:cstheme="minorHAnsi"/>
          <w:sz w:val="22"/>
          <w:szCs w:val="22"/>
        </w:rPr>
      </w:pPr>
      <w:r w:rsidRPr="00144BD6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144BD6">
        <w:rPr>
          <w:rFonts w:asciiTheme="minorHAnsi" w:hAnsiTheme="minorHAnsi" w:cstheme="minorHAnsi"/>
          <w:w w:val="86"/>
          <w:sz w:val="22"/>
          <w:szCs w:val="22"/>
        </w:rPr>
        <w:t>cc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w w:val="87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4"/>
          <w:w w:val="73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iv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b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e</w:t>
      </w:r>
    </w:p>
    <w:p w14:paraId="62EE8AF9" w14:textId="77777777" w:rsidR="00A22699" w:rsidRPr="00144BD6" w:rsidRDefault="00144BD6">
      <w:pPr>
        <w:spacing w:before="12" w:line="253" w:lineRule="auto"/>
        <w:ind w:left="314" w:right="6724"/>
        <w:rPr>
          <w:rFonts w:asciiTheme="minorHAnsi" w:hAnsiTheme="minorHAnsi" w:cstheme="minorHAnsi"/>
          <w:sz w:val="22"/>
          <w:szCs w:val="22"/>
        </w:rPr>
      </w:pPr>
      <w:r w:rsidRPr="00144BD6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104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75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vi</w:t>
      </w:r>
      <w:r w:rsidRPr="00144BD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 xml:space="preserve">e </w:t>
      </w:r>
      <w:r w:rsidRPr="00144BD6">
        <w:rPr>
          <w:rFonts w:asciiTheme="minorHAnsi" w:hAnsiTheme="minorHAnsi" w:cstheme="minorHAnsi"/>
          <w:spacing w:val="-2"/>
          <w:w w:val="81"/>
          <w:sz w:val="22"/>
          <w:szCs w:val="22"/>
        </w:rPr>
        <w:t>Off</w:t>
      </w:r>
      <w:r w:rsidRPr="00144BD6">
        <w:rPr>
          <w:rFonts w:asciiTheme="minorHAnsi" w:hAnsiTheme="minorHAnsi" w:cstheme="minorHAnsi"/>
          <w:spacing w:val="2"/>
          <w:w w:val="81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81"/>
          <w:sz w:val="22"/>
          <w:szCs w:val="22"/>
        </w:rPr>
        <w:t>ce</w:t>
      </w:r>
      <w:r w:rsidRPr="00144BD6">
        <w:rPr>
          <w:rFonts w:asciiTheme="minorHAnsi" w:hAnsiTheme="minorHAnsi" w:cstheme="minorHAnsi"/>
          <w:spacing w:val="-3"/>
          <w:w w:val="8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w w:val="96"/>
          <w:sz w:val="22"/>
          <w:szCs w:val="22"/>
        </w:rPr>
        <w:t xml:space="preserve">n </w:t>
      </w: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5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1"/>
          <w:w w:val="79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109"/>
          <w:sz w:val="22"/>
          <w:szCs w:val="22"/>
        </w:rPr>
        <w:t>t</w:t>
      </w:r>
    </w:p>
    <w:p w14:paraId="74565DAD" w14:textId="77777777" w:rsidR="00A22699" w:rsidRPr="00144BD6" w:rsidRDefault="00144BD6">
      <w:pPr>
        <w:ind w:left="314"/>
        <w:rPr>
          <w:rFonts w:asciiTheme="minorHAnsi" w:hAnsiTheme="minorHAnsi" w:cstheme="minorHAnsi"/>
          <w:sz w:val="22"/>
          <w:szCs w:val="22"/>
        </w:rPr>
      </w:pPr>
      <w:r w:rsidRPr="00144BD6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lt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w w:val="87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87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5"/>
          <w:w w:val="87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2"/>
          <w:w w:val="87"/>
          <w:sz w:val="22"/>
          <w:szCs w:val="22"/>
        </w:rPr>
        <w:t>d</w:t>
      </w:r>
      <w:r w:rsidRPr="00144BD6">
        <w:rPr>
          <w:rFonts w:asciiTheme="minorHAnsi" w:hAnsiTheme="minorHAnsi" w:cstheme="minorHAnsi"/>
          <w:w w:val="87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7"/>
          <w:w w:val="87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1"/>
          <w:w w:val="79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109"/>
          <w:sz w:val="22"/>
          <w:szCs w:val="22"/>
        </w:rPr>
        <w:t>t</w:t>
      </w:r>
    </w:p>
    <w:p w14:paraId="3054B347" w14:textId="77777777" w:rsidR="00A22699" w:rsidRPr="00144BD6" w:rsidRDefault="00144BD6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144BD6">
        <w:rPr>
          <w:rFonts w:asciiTheme="minorHAnsi" w:hAnsiTheme="minorHAnsi" w:cstheme="minorHAnsi"/>
          <w:spacing w:val="-2"/>
          <w:w w:val="93"/>
          <w:sz w:val="22"/>
          <w:szCs w:val="22"/>
        </w:rPr>
        <w:t>P</w:t>
      </w:r>
      <w:r w:rsidRPr="00144BD6">
        <w:rPr>
          <w:rFonts w:asciiTheme="minorHAnsi" w:hAnsiTheme="minorHAnsi" w:cstheme="minorHAnsi"/>
          <w:spacing w:val="-3"/>
          <w:w w:val="93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93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-4"/>
          <w:w w:val="93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3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3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4"/>
          <w:w w:val="93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4"/>
          <w:w w:val="83"/>
          <w:sz w:val="22"/>
          <w:szCs w:val="22"/>
        </w:rPr>
        <w:t>F</w:t>
      </w:r>
      <w:r w:rsidRPr="00144BD6">
        <w:rPr>
          <w:rFonts w:asciiTheme="minorHAnsi" w:hAnsiTheme="minorHAnsi" w:cstheme="minorHAnsi"/>
          <w:spacing w:val="2"/>
          <w:w w:val="83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1"/>
          <w:w w:val="83"/>
          <w:sz w:val="22"/>
          <w:szCs w:val="22"/>
        </w:rPr>
        <w:t>o</w:t>
      </w:r>
      <w:r w:rsidRPr="00144BD6">
        <w:rPr>
          <w:rFonts w:asciiTheme="minorHAnsi" w:hAnsiTheme="minorHAnsi" w:cstheme="minorHAnsi"/>
          <w:w w:val="83"/>
          <w:sz w:val="22"/>
          <w:szCs w:val="22"/>
        </w:rPr>
        <w:t>w</w:t>
      </w:r>
      <w:r w:rsidRPr="00144BD6">
        <w:rPr>
          <w:rFonts w:asciiTheme="minorHAnsi" w:hAnsiTheme="minorHAnsi" w:cstheme="minorHAnsi"/>
          <w:spacing w:val="3"/>
          <w:w w:val="83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1"/>
          <w:w w:val="79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109"/>
          <w:sz w:val="22"/>
          <w:szCs w:val="22"/>
        </w:rPr>
        <w:t>t</w:t>
      </w:r>
    </w:p>
    <w:p w14:paraId="3C6E8754" w14:textId="77777777" w:rsidR="00A22699" w:rsidRPr="00144BD6" w:rsidRDefault="00A22699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74A87DD" w14:textId="77777777" w:rsidR="00A22699" w:rsidRPr="00144BD6" w:rsidRDefault="00A2269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4B2E23" w14:textId="77777777" w:rsidR="00A22699" w:rsidRPr="00144BD6" w:rsidRDefault="00144BD6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44BD6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P</w:t>
      </w:r>
      <w:r w:rsidRPr="00144BD6">
        <w:rPr>
          <w:rFonts w:asciiTheme="minorHAnsi" w:eastAsia="Tahoma" w:hAnsiTheme="minorHAnsi" w:cstheme="minorHAnsi"/>
          <w:spacing w:val="-6"/>
          <w:w w:val="96"/>
          <w:sz w:val="22"/>
          <w:szCs w:val="22"/>
        </w:rPr>
        <w:t>r</w:t>
      </w:r>
      <w:r w:rsidRPr="00144BD6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144BD6">
        <w:rPr>
          <w:rFonts w:asciiTheme="minorHAnsi" w:eastAsia="Tahoma" w:hAnsiTheme="minorHAnsi" w:cstheme="minorHAnsi"/>
          <w:spacing w:val="5"/>
          <w:w w:val="96"/>
          <w:sz w:val="22"/>
          <w:szCs w:val="22"/>
        </w:rPr>
        <w:t>f</w:t>
      </w:r>
      <w:r w:rsidRPr="00144BD6">
        <w:rPr>
          <w:rFonts w:asciiTheme="minorHAnsi" w:eastAsia="Tahoma" w:hAnsiTheme="minorHAnsi" w:cstheme="minorHAnsi"/>
          <w:spacing w:val="-3"/>
          <w:w w:val="96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>ss</w:t>
      </w:r>
      <w:r w:rsidRPr="00144BD6">
        <w:rPr>
          <w:rFonts w:asciiTheme="minorHAnsi" w:eastAsia="Tahoma" w:hAnsiTheme="minorHAnsi" w:cstheme="minorHAnsi"/>
          <w:spacing w:val="-2"/>
          <w:w w:val="96"/>
          <w:sz w:val="22"/>
          <w:szCs w:val="22"/>
        </w:rPr>
        <w:t>i</w:t>
      </w:r>
      <w:r w:rsidRPr="00144BD6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144BD6">
        <w:rPr>
          <w:rFonts w:asciiTheme="minorHAnsi" w:eastAsia="Tahoma" w:hAnsiTheme="minorHAnsi" w:cstheme="minorHAnsi"/>
          <w:spacing w:val="-1"/>
          <w:w w:val="96"/>
          <w:sz w:val="22"/>
          <w:szCs w:val="22"/>
        </w:rPr>
        <w:t>n</w:t>
      </w:r>
      <w:r w:rsidRPr="00144BD6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a</w:t>
      </w:r>
      <w:r w:rsidRPr="00144BD6">
        <w:rPr>
          <w:rFonts w:asciiTheme="minorHAnsi" w:eastAsia="Tahoma" w:hAnsiTheme="minorHAnsi" w:cstheme="minorHAnsi"/>
          <w:w w:val="96"/>
          <w:sz w:val="22"/>
          <w:szCs w:val="22"/>
        </w:rPr>
        <w:t>l</w:t>
      </w:r>
      <w:r w:rsidRPr="00144BD6">
        <w:rPr>
          <w:rFonts w:asciiTheme="minorHAnsi" w:eastAsia="Tahoma" w:hAnsiTheme="minorHAnsi" w:cstheme="minorHAnsi"/>
          <w:spacing w:val="-10"/>
          <w:w w:val="96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spacing w:val="-5"/>
          <w:sz w:val="22"/>
          <w:szCs w:val="22"/>
        </w:rPr>
        <w:t>x</w:t>
      </w:r>
      <w:r w:rsidRPr="00144BD6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144BD6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144BD6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144BD6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144BD6">
        <w:rPr>
          <w:rFonts w:asciiTheme="minorHAnsi" w:eastAsia="Tahoma" w:hAnsiTheme="minorHAnsi" w:cstheme="minorHAnsi"/>
          <w:sz w:val="22"/>
          <w:szCs w:val="22"/>
        </w:rPr>
        <w:t>e</w:t>
      </w:r>
    </w:p>
    <w:p w14:paraId="3C35AA24" w14:textId="77777777" w:rsidR="00A22699" w:rsidRPr="00144BD6" w:rsidRDefault="00144BD6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44BD6">
        <w:rPr>
          <w:rFonts w:asciiTheme="minorHAnsi" w:eastAsia="Tahoma" w:hAnsiTheme="minorHAnsi" w:cstheme="minorHAnsi"/>
          <w:spacing w:val="-6"/>
          <w:w w:val="98"/>
          <w:position w:val="-1"/>
          <w:sz w:val="22"/>
          <w:szCs w:val="22"/>
        </w:rPr>
        <w:t>M</w:t>
      </w:r>
      <w:r w:rsidRPr="00144BD6">
        <w:rPr>
          <w:rFonts w:asciiTheme="minorHAnsi" w:eastAsia="Tahoma" w:hAnsiTheme="minorHAnsi" w:cstheme="minorHAnsi"/>
          <w:spacing w:val="-3"/>
          <w:w w:val="95"/>
          <w:position w:val="-1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d</w:t>
      </w:r>
      <w:r w:rsidRPr="00144BD6">
        <w:rPr>
          <w:rFonts w:asciiTheme="minorHAnsi" w:eastAsia="Tahoma" w:hAnsiTheme="minorHAnsi" w:cstheme="minorHAnsi"/>
          <w:spacing w:val="-14"/>
          <w:w w:val="112"/>
          <w:position w:val="-1"/>
          <w:sz w:val="22"/>
          <w:szCs w:val="22"/>
        </w:rPr>
        <w:t>i</w:t>
      </w:r>
      <w:r w:rsidRPr="00144BD6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c</w:t>
      </w:r>
      <w:r w:rsidRPr="00144BD6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a</w:t>
      </w:r>
      <w:r w:rsidRPr="00144BD6">
        <w:rPr>
          <w:rFonts w:asciiTheme="minorHAnsi" w:eastAsia="Tahoma" w:hAnsiTheme="minorHAnsi" w:cstheme="minorHAnsi"/>
          <w:w w:val="112"/>
          <w:position w:val="-1"/>
          <w:sz w:val="22"/>
          <w:szCs w:val="22"/>
        </w:rPr>
        <w:t>l</w:t>
      </w:r>
      <w:r w:rsidRPr="00144BD6">
        <w:rPr>
          <w:rFonts w:asciiTheme="minorHAnsi" w:eastAsia="Tahoma" w:hAnsiTheme="minorHAnsi" w:cstheme="minorHAnsi"/>
          <w:spacing w:val="-30"/>
          <w:position w:val="-1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R</w:t>
      </w:r>
      <w:r w:rsidRPr="00144BD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c</w:t>
      </w:r>
      <w:r w:rsidRPr="00144BD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pt</w:t>
      </w:r>
      <w:r w:rsidRPr="00144BD6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144BD6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144BD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144BD6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144BD6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144BD6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t                                                                             </w:t>
      </w:r>
      <w:r w:rsidRPr="00144BD6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5</w:t>
      </w:r>
      <w:r w:rsidRPr="00144BD6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144BD6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144BD6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144BD6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200</w:t>
      </w:r>
      <w:r w:rsidRPr="00144BD6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7</w:t>
      </w:r>
      <w:r w:rsidRPr="00144BD6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144BD6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P</w:t>
      </w:r>
      <w:r w:rsidRPr="00144BD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144BD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144BD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144BD6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</w:p>
    <w:p w14:paraId="71CCEE1C" w14:textId="77777777" w:rsidR="00A22699" w:rsidRPr="00144BD6" w:rsidRDefault="00144BD6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44BD6">
        <w:rPr>
          <w:rFonts w:asciiTheme="minorHAnsi" w:eastAsia="Tahoma" w:hAnsiTheme="minorHAnsi" w:cstheme="minorHAnsi"/>
          <w:spacing w:val="-1"/>
          <w:w w:val="95"/>
          <w:sz w:val="22"/>
          <w:szCs w:val="22"/>
        </w:rPr>
        <w:t>F</w:t>
      </w:r>
      <w:r w:rsidRPr="00144BD6">
        <w:rPr>
          <w:rFonts w:asciiTheme="minorHAnsi" w:eastAsia="Tahoma" w:hAnsiTheme="minorHAnsi" w:cstheme="minorHAnsi"/>
          <w:spacing w:val="-2"/>
          <w:w w:val="95"/>
          <w:sz w:val="22"/>
          <w:szCs w:val="22"/>
        </w:rPr>
        <w:t>R</w:t>
      </w:r>
      <w:r w:rsidRPr="00144BD6">
        <w:rPr>
          <w:rFonts w:asciiTheme="minorHAnsi" w:eastAsia="Tahoma" w:hAnsiTheme="minorHAnsi" w:cstheme="minorHAnsi"/>
          <w:spacing w:val="3"/>
          <w:w w:val="95"/>
          <w:sz w:val="22"/>
          <w:szCs w:val="22"/>
        </w:rPr>
        <w:t>O</w:t>
      </w:r>
      <w:r w:rsidRPr="00144BD6">
        <w:rPr>
          <w:rFonts w:asciiTheme="minorHAnsi" w:eastAsia="Tahoma" w:hAnsiTheme="minorHAnsi" w:cstheme="minorHAnsi"/>
          <w:spacing w:val="8"/>
          <w:w w:val="95"/>
          <w:sz w:val="22"/>
          <w:szCs w:val="22"/>
        </w:rPr>
        <w:t>C</w:t>
      </w:r>
      <w:r w:rsidRPr="00144BD6">
        <w:rPr>
          <w:rFonts w:asciiTheme="minorHAnsi" w:eastAsia="Tahoma" w:hAnsiTheme="minorHAnsi" w:cstheme="minorHAnsi"/>
          <w:w w:val="95"/>
          <w:sz w:val="22"/>
          <w:szCs w:val="22"/>
        </w:rPr>
        <w:t>K</w:t>
      </w:r>
      <w:r w:rsidRPr="00144BD6">
        <w:rPr>
          <w:rFonts w:asciiTheme="minorHAnsi" w:eastAsia="Tahoma" w:hAnsiTheme="minorHAnsi" w:cstheme="minorHAnsi"/>
          <w:spacing w:val="-5"/>
          <w:w w:val="95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144BD6">
        <w:rPr>
          <w:rFonts w:asciiTheme="minorHAnsi" w:eastAsia="Tahoma" w:hAnsiTheme="minorHAnsi" w:cstheme="minorHAnsi"/>
          <w:sz w:val="22"/>
          <w:szCs w:val="22"/>
        </w:rPr>
        <w:t>L</w:t>
      </w:r>
      <w:r w:rsidRPr="00144BD6">
        <w:rPr>
          <w:rFonts w:asciiTheme="minorHAnsi" w:eastAsia="Tahoma" w:hAnsiTheme="minorHAnsi" w:cstheme="minorHAnsi"/>
          <w:spacing w:val="3"/>
          <w:sz w:val="22"/>
          <w:szCs w:val="22"/>
        </w:rPr>
        <w:t>INI</w:t>
      </w:r>
      <w:r w:rsidRPr="00144BD6">
        <w:rPr>
          <w:rFonts w:asciiTheme="minorHAnsi" w:eastAsia="Tahoma" w:hAnsiTheme="minorHAnsi" w:cstheme="minorHAnsi"/>
          <w:sz w:val="22"/>
          <w:szCs w:val="22"/>
        </w:rPr>
        <w:t>C</w:t>
      </w:r>
      <w:r w:rsidRPr="00144BD6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 w:rsidRPr="00144BD6">
        <w:rPr>
          <w:rFonts w:asciiTheme="minorHAnsi" w:eastAsia="Tahoma" w:hAnsiTheme="minorHAnsi" w:cstheme="minorHAnsi"/>
          <w:spacing w:val="39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-1"/>
          <w:w w:val="96"/>
          <w:sz w:val="22"/>
          <w:szCs w:val="22"/>
        </w:rPr>
        <w:t>Fr</w:t>
      </w:r>
      <w:r w:rsidRPr="00144BD6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144BD6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c</w:t>
      </w:r>
      <w:r w:rsidRPr="00144BD6">
        <w:rPr>
          <w:rFonts w:asciiTheme="minorHAnsi" w:eastAsia="Tahoma" w:hAnsiTheme="minorHAnsi" w:cstheme="minorHAnsi"/>
          <w:spacing w:val="-5"/>
          <w:w w:val="96"/>
          <w:sz w:val="22"/>
          <w:szCs w:val="22"/>
        </w:rPr>
        <w:t>k</w:t>
      </w:r>
      <w:r w:rsidRPr="00144BD6">
        <w:rPr>
          <w:rFonts w:asciiTheme="minorHAnsi" w:eastAsia="Tahoma" w:hAnsiTheme="minorHAnsi" w:cstheme="minorHAnsi"/>
          <w:w w:val="96"/>
          <w:sz w:val="22"/>
          <w:szCs w:val="22"/>
        </w:rPr>
        <w:t>,</w:t>
      </w:r>
      <w:r w:rsidRPr="00144BD6">
        <w:rPr>
          <w:rFonts w:asciiTheme="minorHAnsi" w:eastAsia="Tahoma" w:hAnsiTheme="minorHAnsi" w:cstheme="minorHAnsi"/>
          <w:spacing w:val="-15"/>
          <w:w w:val="96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3"/>
          <w:sz w:val="22"/>
          <w:szCs w:val="22"/>
        </w:rPr>
        <w:t>K</w:t>
      </w:r>
      <w:r w:rsidRPr="00144BD6">
        <w:rPr>
          <w:rFonts w:asciiTheme="minorHAnsi" w:eastAsia="Tahoma" w:hAnsiTheme="minorHAnsi" w:cstheme="minorHAnsi"/>
          <w:sz w:val="22"/>
          <w:szCs w:val="22"/>
        </w:rPr>
        <w:t>Y</w:t>
      </w:r>
    </w:p>
    <w:p w14:paraId="5DD794F7" w14:textId="77777777" w:rsidR="00A22699" w:rsidRPr="00144BD6" w:rsidRDefault="00A22699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327ABE0B" w14:textId="77777777" w:rsidR="00A22699" w:rsidRPr="00144BD6" w:rsidRDefault="00144BD6">
      <w:pPr>
        <w:ind w:left="314"/>
        <w:rPr>
          <w:rFonts w:asciiTheme="minorHAnsi" w:hAnsiTheme="minorHAnsi" w:cstheme="minorHAnsi"/>
          <w:sz w:val="22"/>
          <w:szCs w:val="22"/>
        </w:rPr>
      </w:pPr>
      <w:r w:rsidRPr="00144BD6">
        <w:rPr>
          <w:rFonts w:asciiTheme="minorHAnsi" w:hAnsiTheme="minorHAnsi" w:cstheme="minorHAnsi"/>
          <w:w w:val="70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144BD6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2"/>
          <w:w w:val="89"/>
          <w:sz w:val="22"/>
          <w:szCs w:val="22"/>
        </w:rPr>
        <w:t>k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-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7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pa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,</w:t>
      </w:r>
      <w:r w:rsidRPr="00144BD6">
        <w:rPr>
          <w:rFonts w:asciiTheme="minorHAnsi" w:hAnsiTheme="minorHAnsi" w:cstheme="minorHAnsi"/>
          <w:spacing w:val="17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ll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ct</w:t>
      </w:r>
      <w:r w:rsidRPr="00144BD6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,</w:t>
      </w:r>
      <w:r w:rsidRPr="00144BD6">
        <w:rPr>
          <w:rFonts w:asciiTheme="minorHAnsi" w:hAnsiTheme="minorHAnsi" w:cstheme="minorHAnsi"/>
          <w:spacing w:val="6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,</w:t>
      </w:r>
      <w:r w:rsidRPr="00144BD6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su</w:t>
      </w:r>
      <w:r w:rsidRPr="00144BD6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9"/>
          <w:sz w:val="22"/>
          <w:szCs w:val="22"/>
        </w:rPr>
        <w:t>ce</w:t>
      </w:r>
      <w:r w:rsidRPr="00144BD6">
        <w:rPr>
          <w:rFonts w:asciiTheme="minorHAnsi" w:hAnsiTheme="minorHAnsi" w:cstheme="minorHAnsi"/>
          <w:spacing w:val="13"/>
          <w:w w:val="89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29D97E92" w14:textId="77777777" w:rsidR="00A22699" w:rsidRPr="00144BD6" w:rsidRDefault="00144BD6">
      <w:pPr>
        <w:spacing w:before="12" w:line="253" w:lineRule="auto"/>
        <w:ind w:left="314" w:right="1006"/>
        <w:rPr>
          <w:rFonts w:asciiTheme="minorHAnsi" w:hAnsiTheme="minorHAnsi" w:cstheme="minorHAnsi"/>
          <w:sz w:val="22"/>
          <w:szCs w:val="22"/>
        </w:rPr>
      </w:pP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,</w:t>
      </w:r>
      <w:r w:rsidRPr="00144BD6">
        <w:rPr>
          <w:rFonts w:asciiTheme="minorHAnsi" w:hAnsiTheme="minorHAnsi" w:cstheme="minorHAnsi"/>
          <w:spacing w:val="-8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es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,</w:t>
      </w:r>
      <w:r w:rsidRPr="00144BD6">
        <w:rPr>
          <w:rFonts w:asciiTheme="minorHAnsi" w:hAnsiTheme="minorHAnsi" w:cstheme="minorHAnsi"/>
          <w:spacing w:val="16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v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y</w:t>
      </w:r>
      <w:r w:rsidRPr="00144BD6">
        <w:rPr>
          <w:rFonts w:asciiTheme="minorHAnsi" w:hAnsiTheme="minorHAnsi" w:cstheme="minorHAnsi"/>
          <w:spacing w:val="2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pa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33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-3"/>
          <w:w w:val="92"/>
          <w:sz w:val="22"/>
          <w:szCs w:val="22"/>
        </w:rPr>
        <w:t>pp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72"/>
          <w:sz w:val="22"/>
          <w:szCs w:val="22"/>
        </w:rPr>
        <w:t>;</w:t>
      </w:r>
      <w:r w:rsidRPr="00144BD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app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19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y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144BD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vi</w:t>
      </w:r>
      <w:r w:rsidRPr="00144BD6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144BD6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144BD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y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14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0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pa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33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w</w:t>
      </w:r>
      <w:r w:rsidRPr="00144BD6">
        <w:rPr>
          <w:rFonts w:asciiTheme="minorHAnsi" w:hAnsiTheme="minorHAnsi" w:cstheme="minorHAnsi"/>
          <w:spacing w:val="-10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by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mm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28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pa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33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5"/>
          <w:w w:val="88"/>
          <w:sz w:val="22"/>
          <w:szCs w:val="22"/>
        </w:rPr>
        <w:t>rr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iv</w:t>
      </w:r>
      <w:r w:rsidRPr="00144BD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144BD6">
        <w:rPr>
          <w:rFonts w:asciiTheme="minorHAnsi" w:hAnsiTheme="minorHAnsi" w:cstheme="minorHAnsi"/>
          <w:w w:val="88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44BD6">
        <w:rPr>
          <w:rFonts w:asciiTheme="minorHAnsi" w:hAnsiTheme="minorHAnsi" w:cstheme="minorHAnsi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y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17D960F6" w14:textId="77777777" w:rsidR="00A22699" w:rsidRPr="00144BD6" w:rsidRDefault="00144BD6">
      <w:pPr>
        <w:ind w:left="314"/>
        <w:rPr>
          <w:rFonts w:asciiTheme="minorHAnsi" w:hAnsiTheme="minorHAnsi" w:cstheme="minorHAnsi"/>
          <w:sz w:val="22"/>
          <w:szCs w:val="22"/>
        </w:rPr>
      </w:pPr>
      <w:r w:rsidRPr="00144BD6">
        <w:rPr>
          <w:rFonts w:asciiTheme="minorHAnsi" w:hAnsiTheme="minorHAnsi" w:cstheme="minorHAnsi"/>
          <w:w w:val="77"/>
          <w:sz w:val="22"/>
          <w:szCs w:val="22"/>
        </w:rPr>
        <w:t>U</w:t>
      </w:r>
      <w:r w:rsidRPr="00144BD6">
        <w:rPr>
          <w:rFonts w:asciiTheme="minorHAnsi" w:hAnsiTheme="minorHAnsi" w:cstheme="minorHAnsi"/>
          <w:spacing w:val="-2"/>
          <w:w w:val="77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77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16"/>
          <w:w w:val="77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2"/>
          <w:w w:val="77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1"/>
          <w:w w:val="77"/>
          <w:sz w:val="22"/>
          <w:szCs w:val="22"/>
        </w:rPr>
        <w:t>M</w:t>
      </w:r>
      <w:r w:rsidRPr="00144BD6">
        <w:rPr>
          <w:rFonts w:asciiTheme="minorHAnsi" w:hAnsiTheme="minorHAnsi" w:cstheme="minorHAnsi"/>
          <w:w w:val="77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5"/>
          <w:w w:val="77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44BD6">
        <w:rPr>
          <w:rFonts w:asciiTheme="minorHAnsi" w:hAnsiTheme="minorHAnsi" w:cstheme="minorHAnsi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14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pa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17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 xml:space="preserve"> a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4"/>
          <w:sz w:val="22"/>
          <w:szCs w:val="22"/>
        </w:rPr>
        <w:t>f</w:t>
      </w:r>
      <w:r w:rsidRPr="00144BD6">
        <w:rPr>
          <w:rFonts w:asciiTheme="minorHAnsi" w:hAnsiTheme="minorHAnsi" w:cstheme="minorHAnsi"/>
          <w:spacing w:val="3"/>
          <w:w w:val="84"/>
          <w:sz w:val="22"/>
          <w:szCs w:val="22"/>
        </w:rPr>
        <w:t>il</w:t>
      </w:r>
      <w:r w:rsidRPr="00144BD6">
        <w:rPr>
          <w:rFonts w:asciiTheme="minorHAnsi" w:hAnsiTheme="minorHAnsi" w:cstheme="minorHAnsi"/>
          <w:spacing w:val="-3"/>
          <w:w w:val="84"/>
          <w:sz w:val="22"/>
          <w:szCs w:val="22"/>
        </w:rPr>
        <w:t>es</w:t>
      </w:r>
      <w:r w:rsidRPr="00144BD6">
        <w:rPr>
          <w:rFonts w:asciiTheme="minorHAnsi" w:hAnsiTheme="minorHAnsi" w:cstheme="minorHAnsi"/>
          <w:w w:val="84"/>
          <w:sz w:val="22"/>
          <w:szCs w:val="22"/>
        </w:rPr>
        <w:t>;</w:t>
      </w:r>
      <w:r w:rsidRPr="00144BD6">
        <w:rPr>
          <w:rFonts w:asciiTheme="minorHAnsi" w:hAnsiTheme="minorHAnsi" w:cstheme="minorHAnsi"/>
          <w:spacing w:val="-3"/>
          <w:w w:val="84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f</w:t>
      </w:r>
      <w:r w:rsidRPr="00144BD6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ce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 xml:space="preserve"> a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up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7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pa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17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f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lit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y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 xml:space="preserve"> a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14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1"/>
          <w:w w:val="91"/>
          <w:sz w:val="22"/>
          <w:szCs w:val="22"/>
        </w:rPr>
        <w:t>q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by</w:t>
      </w:r>
      <w:r w:rsidRPr="00144BD6">
        <w:rPr>
          <w:rFonts w:asciiTheme="minorHAnsi" w:hAnsiTheme="minorHAnsi" w:cstheme="minorHAnsi"/>
          <w:spacing w:val="-10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79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-1"/>
          <w:w w:val="78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2"/>
          <w:w w:val="82"/>
          <w:sz w:val="22"/>
          <w:szCs w:val="22"/>
        </w:rPr>
        <w:t>P</w:t>
      </w:r>
      <w:r w:rsidRPr="00144BD6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144BD6">
        <w:rPr>
          <w:rFonts w:asciiTheme="minorHAnsi" w:hAnsiTheme="minorHAnsi" w:cstheme="minorHAnsi"/>
          <w:w w:val="72"/>
          <w:sz w:val="22"/>
          <w:szCs w:val="22"/>
        </w:rPr>
        <w:t>A</w:t>
      </w:r>
    </w:p>
    <w:p w14:paraId="09698082" w14:textId="77777777" w:rsidR="00A22699" w:rsidRPr="00144BD6" w:rsidRDefault="00144BD6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144BD6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2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7"/>
          <w:w w:val="92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li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44BD6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2F73A51D" w14:textId="77777777" w:rsidR="00A22699" w:rsidRPr="00144BD6" w:rsidRDefault="00144BD6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144BD6">
        <w:rPr>
          <w:rFonts w:asciiTheme="minorHAnsi" w:hAnsiTheme="minorHAnsi" w:cstheme="minorHAnsi"/>
          <w:spacing w:val="-1"/>
          <w:w w:val="87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87"/>
          <w:sz w:val="22"/>
          <w:szCs w:val="22"/>
        </w:rPr>
        <w:t>g</w:t>
      </w:r>
      <w:r w:rsidRPr="00144BD6">
        <w:rPr>
          <w:rFonts w:asciiTheme="minorHAnsi" w:hAnsiTheme="minorHAnsi" w:cstheme="minorHAnsi"/>
          <w:w w:val="87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6"/>
          <w:w w:val="87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ff</w:t>
      </w:r>
      <w:r w:rsidRPr="00144BD6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87"/>
          <w:sz w:val="22"/>
          <w:szCs w:val="22"/>
        </w:rPr>
        <w:t>ce</w:t>
      </w:r>
      <w:r w:rsidRPr="00144BD6">
        <w:rPr>
          <w:rFonts w:asciiTheme="minorHAnsi" w:hAnsiTheme="minorHAnsi" w:cstheme="minorHAnsi"/>
          <w:spacing w:val="-12"/>
          <w:w w:val="87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87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8"/>
          <w:w w:val="87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87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2"/>
          <w:w w:val="87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87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144BD6">
        <w:rPr>
          <w:rFonts w:asciiTheme="minorHAnsi" w:hAnsiTheme="minorHAnsi" w:cstheme="minorHAnsi"/>
          <w:w w:val="87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10"/>
          <w:w w:val="87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supp</w:t>
      </w:r>
      <w:r w:rsidRPr="00144BD6">
        <w:rPr>
          <w:rFonts w:asciiTheme="minorHAnsi" w:hAnsiTheme="minorHAnsi" w:cstheme="minorHAnsi"/>
          <w:spacing w:val="3"/>
          <w:w w:val="87"/>
          <w:sz w:val="22"/>
          <w:szCs w:val="22"/>
        </w:rPr>
        <w:t>l</w:t>
      </w:r>
      <w:r w:rsidRPr="00144BD6">
        <w:rPr>
          <w:rFonts w:asciiTheme="minorHAnsi" w:hAnsiTheme="minorHAnsi" w:cstheme="minorHAnsi"/>
          <w:w w:val="87"/>
          <w:sz w:val="22"/>
          <w:szCs w:val="22"/>
        </w:rPr>
        <w:t>y</w:t>
      </w:r>
      <w:r w:rsidRPr="00144BD6">
        <w:rPr>
          <w:rFonts w:asciiTheme="minorHAnsi" w:hAnsiTheme="minorHAnsi" w:cstheme="minorHAnsi"/>
          <w:spacing w:val="9"/>
          <w:w w:val="87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v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72"/>
          <w:sz w:val="22"/>
          <w:szCs w:val="22"/>
        </w:rPr>
        <w:t>;</w:t>
      </w:r>
      <w:r w:rsidRPr="00144BD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iv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liv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1"/>
          <w:w w:val="90"/>
          <w:sz w:val="22"/>
          <w:szCs w:val="22"/>
        </w:rPr>
        <w:t>z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supp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li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44BD6">
        <w:rPr>
          <w:rFonts w:asciiTheme="minorHAnsi" w:hAnsiTheme="minorHAnsi" w:cstheme="minorHAnsi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144BD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>oo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ms</w:t>
      </w:r>
      <w:r w:rsidRPr="00144BD6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>x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0292119F" w14:textId="77777777" w:rsidR="00A22699" w:rsidRPr="00144BD6" w:rsidRDefault="00A22699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38BAAA33" w14:textId="77777777" w:rsidR="00A22699" w:rsidRPr="00144BD6" w:rsidRDefault="00A2269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202B29" w14:textId="77777777" w:rsidR="00A22699" w:rsidRPr="00144BD6" w:rsidRDefault="00144BD6">
      <w:pPr>
        <w:spacing w:before="24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44BD6">
        <w:rPr>
          <w:rFonts w:asciiTheme="minorHAnsi" w:eastAsia="Tahoma" w:hAnsiTheme="minorHAnsi" w:cstheme="minorHAnsi"/>
          <w:spacing w:val="-6"/>
          <w:w w:val="98"/>
          <w:position w:val="-1"/>
          <w:sz w:val="22"/>
          <w:szCs w:val="22"/>
        </w:rPr>
        <w:t>M</w:t>
      </w:r>
      <w:r w:rsidRPr="00144BD6">
        <w:rPr>
          <w:rFonts w:asciiTheme="minorHAnsi" w:eastAsia="Tahoma" w:hAnsiTheme="minorHAnsi" w:cstheme="minorHAnsi"/>
          <w:spacing w:val="-3"/>
          <w:w w:val="95"/>
          <w:position w:val="-1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d</w:t>
      </w:r>
      <w:r w:rsidRPr="00144BD6">
        <w:rPr>
          <w:rFonts w:asciiTheme="minorHAnsi" w:eastAsia="Tahoma" w:hAnsiTheme="minorHAnsi" w:cstheme="minorHAnsi"/>
          <w:spacing w:val="-14"/>
          <w:w w:val="112"/>
          <w:position w:val="-1"/>
          <w:sz w:val="22"/>
          <w:szCs w:val="22"/>
        </w:rPr>
        <w:t>i</w:t>
      </w:r>
      <w:r w:rsidRPr="00144BD6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c</w:t>
      </w:r>
      <w:r w:rsidRPr="00144BD6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a</w:t>
      </w:r>
      <w:r w:rsidRPr="00144BD6">
        <w:rPr>
          <w:rFonts w:asciiTheme="minorHAnsi" w:eastAsia="Tahoma" w:hAnsiTheme="minorHAnsi" w:cstheme="minorHAnsi"/>
          <w:w w:val="112"/>
          <w:position w:val="-1"/>
          <w:sz w:val="22"/>
          <w:szCs w:val="22"/>
        </w:rPr>
        <w:t>l</w:t>
      </w:r>
      <w:r w:rsidRPr="00144BD6">
        <w:rPr>
          <w:rFonts w:asciiTheme="minorHAnsi" w:eastAsia="Tahoma" w:hAnsiTheme="minorHAnsi" w:cstheme="minorHAnsi"/>
          <w:spacing w:val="-30"/>
          <w:position w:val="-1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R</w:t>
      </w:r>
      <w:r w:rsidRPr="00144BD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c</w:t>
      </w:r>
      <w:r w:rsidRPr="00144BD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pt</w:t>
      </w:r>
      <w:r w:rsidRPr="00144BD6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144BD6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144BD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144BD6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144BD6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144BD6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144BD6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</w:t>
      </w:r>
      <w:r w:rsidRPr="00144BD6">
        <w:rPr>
          <w:rFonts w:asciiTheme="minorHAnsi" w:eastAsia="Tahoma" w:hAnsiTheme="minorHAnsi" w:cstheme="minorHAnsi"/>
          <w:spacing w:val="61"/>
          <w:position w:val="-1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144BD6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144BD6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144BD6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144BD6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200</w:t>
      </w:r>
      <w:r w:rsidRPr="00144BD6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4</w:t>
      </w:r>
      <w:r w:rsidRPr="00144BD6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144BD6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5</w:t>
      </w:r>
      <w:r w:rsidRPr="00144BD6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144BD6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144BD6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144BD6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200</w:t>
      </w:r>
      <w:r w:rsidRPr="00144BD6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7</w:t>
      </w:r>
    </w:p>
    <w:p w14:paraId="2924C36D" w14:textId="77777777" w:rsidR="00A22699" w:rsidRPr="00144BD6" w:rsidRDefault="00144BD6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44BD6">
        <w:rPr>
          <w:rFonts w:asciiTheme="minorHAnsi" w:eastAsia="Tahoma" w:hAnsiTheme="minorHAnsi" w:cstheme="minorHAnsi"/>
          <w:spacing w:val="5"/>
          <w:w w:val="96"/>
          <w:sz w:val="22"/>
          <w:szCs w:val="22"/>
        </w:rPr>
        <w:t>B</w:t>
      </w:r>
      <w:r w:rsidRPr="00144BD6">
        <w:rPr>
          <w:rFonts w:asciiTheme="minorHAnsi" w:eastAsia="Tahoma" w:hAnsiTheme="minorHAnsi" w:cstheme="minorHAnsi"/>
          <w:spacing w:val="-2"/>
          <w:w w:val="96"/>
          <w:sz w:val="22"/>
          <w:szCs w:val="22"/>
        </w:rPr>
        <w:t>R</w:t>
      </w:r>
      <w:r w:rsidRPr="00144BD6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U</w:t>
      </w:r>
      <w:r w:rsidRPr="00144BD6">
        <w:rPr>
          <w:rFonts w:asciiTheme="minorHAnsi" w:eastAsia="Tahoma" w:hAnsiTheme="minorHAnsi" w:cstheme="minorHAnsi"/>
          <w:spacing w:val="3"/>
          <w:w w:val="96"/>
          <w:sz w:val="22"/>
          <w:szCs w:val="22"/>
        </w:rPr>
        <w:t>N</w:t>
      </w:r>
      <w:r w:rsidRPr="00144BD6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S</w:t>
      </w:r>
      <w:r w:rsidRPr="00144BD6">
        <w:rPr>
          <w:rFonts w:asciiTheme="minorHAnsi" w:eastAsia="Tahoma" w:hAnsiTheme="minorHAnsi" w:cstheme="minorHAnsi"/>
          <w:spacing w:val="3"/>
          <w:w w:val="96"/>
          <w:sz w:val="22"/>
          <w:szCs w:val="22"/>
        </w:rPr>
        <w:t>O</w:t>
      </w:r>
      <w:r w:rsidRPr="00144BD6">
        <w:rPr>
          <w:rFonts w:asciiTheme="minorHAnsi" w:eastAsia="Tahoma" w:hAnsiTheme="minorHAnsi" w:cstheme="minorHAnsi"/>
          <w:w w:val="96"/>
          <w:sz w:val="22"/>
          <w:szCs w:val="22"/>
        </w:rPr>
        <w:t>N</w:t>
      </w:r>
      <w:r w:rsidRPr="00144BD6">
        <w:rPr>
          <w:rFonts w:asciiTheme="minorHAnsi" w:eastAsia="Tahoma" w:hAnsiTheme="minorHAnsi" w:cstheme="minorHAnsi"/>
          <w:spacing w:val="-9"/>
          <w:w w:val="96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-6"/>
          <w:sz w:val="22"/>
          <w:szCs w:val="22"/>
        </w:rPr>
        <w:t>M</w:t>
      </w:r>
      <w:r w:rsidRPr="00144BD6">
        <w:rPr>
          <w:rFonts w:asciiTheme="minorHAnsi" w:eastAsia="Tahoma" w:hAnsiTheme="minorHAnsi" w:cstheme="minorHAnsi"/>
          <w:spacing w:val="5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spacing w:val="-7"/>
          <w:sz w:val="22"/>
          <w:szCs w:val="22"/>
        </w:rPr>
        <w:t>D</w:t>
      </w:r>
      <w:r w:rsidRPr="00144BD6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144BD6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144BD6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144BD6">
        <w:rPr>
          <w:rFonts w:asciiTheme="minorHAnsi" w:eastAsia="Tahoma" w:hAnsiTheme="minorHAnsi" w:cstheme="minorHAnsi"/>
          <w:sz w:val="22"/>
          <w:szCs w:val="22"/>
        </w:rPr>
        <w:t>L</w:t>
      </w:r>
      <w:r w:rsidRPr="00144BD6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</w:t>
      </w:r>
      <w:r w:rsidRPr="00144BD6">
        <w:rPr>
          <w:rFonts w:asciiTheme="minorHAnsi" w:eastAsia="Tahoma" w:hAnsiTheme="minorHAnsi" w:cstheme="minorHAnsi"/>
          <w:spacing w:val="41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5"/>
          <w:w w:val="96"/>
          <w:sz w:val="22"/>
          <w:szCs w:val="22"/>
        </w:rPr>
        <w:t>B</w:t>
      </w:r>
      <w:r w:rsidRPr="00144BD6">
        <w:rPr>
          <w:rFonts w:asciiTheme="minorHAnsi" w:eastAsia="Tahoma" w:hAnsiTheme="minorHAnsi" w:cstheme="minorHAnsi"/>
          <w:spacing w:val="-1"/>
          <w:w w:val="96"/>
          <w:sz w:val="22"/>
          <w:szCs w:val="22"/>
        </w:rPr>
        <w:t>r</w:t>
      </w:r>
      <w:r w:rsidRPr="00144BD6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>un</w:t>
      </w:r>
      <w:r w:rsidRPr="00144BD6">
        <w:rPr>
          <w:rFonts w:asciiTheme="minorHAnsi" w:eastAsia="Tahoma" w:hAnsiTheme="minorHAnsi" w:cstheme="minorHAnsi"/>
          <w:spacing w:val="-2"/>
          <w:w w:val="96"/>
          <w:sz w:val="22"/>
          <w:szCs w:val="22"/>
        </w:rPr>
        <w:t>s</w:t>
      </w:r>
      <w:r w:rsidRPr="00144BD6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144BD6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>n</w:t>
      </w:r>
      <w:r w:rsidRPr="00144BD6">
        <w:rPr>
          <w:rFonts w:asciiTheme="minorHAnsi" w:eastAsia="Tahoma" w:hAnsiTheme="minorHAnsi" w:cstheme="minorHAnsi"/>
          <w:w w:val="96"/>
          <w:sz w:val="22"/>
          <w:szCs w:val="22"/>
        </w:rPr>
        <w:t>,</w:t>
      </w:r>
      <w:r w:rsidRPr="00144BD6">
        <w:rPr>
          <w:rFonts w:asciiTheme="minorHAnsi" w:eastAsia="Tahoma" w:hAnsiTheme="minorHAnsi" w:cstheme="minorHAnsi"/>
          <w:spacing w:val="-13"/>
          <w:w w:val="96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3"/>
          <w:sz w:val="22"/>
          <w:szCs w:val="22"/>
        </w:rPr>
        <w:t>K</w:t>
      </w:r>
      <w:r w:rsidRPr="00144BD6">
        <w:rPr>
          <w:rFonts w:asciiTheme="minorHAnsi" w:eastAsia="Tahoma" w:hAnsiTheme="minorHAnsi" w:cstheme="minorHAnsi"/>
          <w:sz w:val="22"/>
          <w:szCs w:val="22"/>
        </w:rPr>
        <w:t>Y</w:t>
      </w:r>
    </w:p>
    <w:p w14:paraId="0269E612" w14:textId="77777777" w:rsidR="00A22699" w:rsidRPr="00144BD6" w:rsidRDefault="00A22699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33AC003B" w14:textId="77777777" w:rsidR="00A22699" w:rsidRPr="00144BD6" w:rsidRDefault="00144BD6">
      <w:pPr>
        <w:spacing w:line="253" w:lineRule="auto"/>
        <w:ind w:left="314" w:right="419"/>
        <w:rPr>
          <w:rFonts w:asciiTheme="minorHAnsi" w:hAnsiTheme="minorHAnsi" w:cstheme="minorHAnsi"/>
          <w:sz w:val="22"/>
          <w:szCs w:val="22"/>
        </w:rPr>
      </w:pP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F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ilit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il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y</w:t>
      </w:r>
      <w:r w:rsidRPr="00144BD6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tiv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fu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,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144BD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us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vi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,</w:t>
      </w:r>
      <w:r w:rsidRPr="00144BD6">
        <w:rPr>
          <w:rFonts w:asciiTheme="minorHAnsi" w:hAnsiTheme="minorHAnsi" w:cstheme="minorHAnsi"/>
          <w:spacing w:val="-13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pa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23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li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ng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,</w:t>
      </w:r>
      <w:r w:rsidRPr="00144BD6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v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y</w:t>
      </w:r>
      <w:r w:rsidRPr="00144BD6">
        <w:rPr>
          <w:rFonts w:asciiTheme="minorHAnsi" w:hAnsiTheme="minorHAnsi" w:cstheme="minorHAnsi"/>
          <w:spacing w:val="17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144BD6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ll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pa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17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4"/>
          <w:w w:val="91"/>
          <w:sz w:val="22"/>
          <w:szCs w:val="22"/>
        </w:rPr>
        <w:t>-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pa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y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13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1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pa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y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72"/>
          <w:sz w:val="22"/>
          <w:szCs w:val="22"/>
        </w:rPr>
        <w:t>;</w:t>
      </w:r>
      <w:r w:rsidRPr="00144BD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144BD6">
        <w:rPr>
          <w:rFonts w:asciiTheme="minorHAnsi" w:hAnsiTheme="minorHAnsi" w:cstheme="minorHAnsi"/>
          <w:w w:val="92"/>
          <w:sz w:val="22"/>
          <w:szCs w:val="22"/>
        </w:rPr>
        <w:t>b</w:t>
      </w:r>
      <w:r w:rsidRPr="00144BD6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2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8"/>
          <w:w w:val="92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5"/>
          <w:w w:val="92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2"/>
          <w:w w:val="92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4"/>
          <w:w w:val="92"/>
          <w:sz w:val="22"/>
          <w:szCs w:val="22"/>
        </w:rPr>
        <w:t>-</w:t>
      </w:r>
      <w:r w:rsidRPr="00144BD6">
        <w:rPr>
          <w:rFonts w:asciiTheme="minorHAnsi" w:hAnsiTheme="minorHAnsi" w:cstheme="minorHAnsi"/>
          <w:spacing w:val="-3"/>
          <w:w w:val="92"/>
          <w:sz w:val="22"/>
          <w:szCs w:val="22"/>
        </w:rPr>
        <w:t>pa</w:t>
      </w:r>
      <w:r w:rsidRPr="00144BD6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144BD6">
        <w:rPr>
          <w:rFonts w:asciiTheme="minorHAnsi" w:hAnsiTheme="minorHAnsi" w:cstheme="minorHAnsi"/>
          <w:w w:val="92"/>
          <w:sz w:val="22"/>
          <w:szCs w:val="22"/>
        </w:rPr>
        <w:t>y</w:t>
      </w:r>
      <w:r w:rsidRPr="00144BD6">
        <w:rPr>
          <w:rFonts w:asciiTheme="minorHAnsi" w:hAnsiTheme="minorHAnsi" w:cstheme="minorHAnsi"/>
          <w:spacing w:val="19"/>
          <w:w w:val="92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2"/>
          <w:sz w:val="22"/>
          <w:szCs w:val="22"/>
        </w:rPr>
        <w:t>pa</w:t>
      </w:r>
      <w:r w:rsidRPr="00144BD6">
        <w:rPr>
          <w:rFonts w:asciiTheme="minorHAnsi" w:hAnsiTheme="minorHAnsi" w:cstheme="minorHAnsi"/>
          <w:spacing w:val="3"/>
          <w:w w:val="92"/>
          <w:sz w:val="22"/>
          <w:szCs w:val="22"/>
        </w:rPr>
        <w:t>y</w:t>
      </w:r>
      <w:r w:rsidRPr="00144BD6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2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2"/>
          <w:w w:val="92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2"/>
          <w:sz w:val="22"/>
          <w:szCs w:val="22"/>
        </w:rPr>
        <w:t>au</w:t>
      </w:r>
      <w:r w:rsidRPr="00144BD6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5"/>
          <w:w w:val="92"/>
          <w:sz w:val="22"/>
          <w:szCs w:val="22"/>
        </w:rPr>
        <w:t>h</w:t>
      </w:r>
      <w:r w:rsidRPr="00144BD6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1"/>
          <w:w w:val="92"/>
          <w:sz w:val="22"/>
          <w:szCs w:val="22"/>
        </w:rPr>
        <w:t>z</w:t>
      </w:r>
      <w:r w:rsidRPr="00144BD6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92"/>
          <w:sz w:val="22"/>
          <w:szCs w:val="22"/>
        </w:rPr>
        <w:t>ti</w:t>
      </w:r>
      <w:r w:rsidRPr="00144BD6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144BD6">
        <w:rPr>
          <w:rFonts w:asciiTheme="minorHAnsi" w:hAnsiTheme="minorHAnsi" w:cstheme="minorHAnsi"/>
          <w:w w:val="92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11"/>
          <w:w w:val="92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144BD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144BD6">
        <w:rPr>
          <w:rFonts w:asciiTheme="minorHAnsi" w:hAnsiTheme="minorHAnsi" w:cstheme="minorHAnsi"/>
          <w:w w:val="104"/>
          <w:sz w:val="22"/>
          <w:szCs w:val="22"/>
        </w:rPr>
        <w:t xml:space="preserve">r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vi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144BD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vi</w:t>
      </w:r>
      <w:r w:rsidRPr="00144BD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mm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o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20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b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44BD6">
        <w:rPr>
          <w:rFonts w:asciiTheme="minorHAnsi" w:hAnsiTheme="minorHAnsi" w:cstheme="minorHAnsi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su</w:t>
      </w:r>
      <w:r w:rsidRPr="00144BD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144BD6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pa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68919A0C" w14:textId="77777777" w:rsidR="00A22699" w:rsidRPr="00144BD6" w:rsidRDefault="00144BD6">
      <w:pPr>
        <w:ind w:left="314"/>
        <w:rPr>
          <w:rFonts w:asciiTheme="minorHAnsi" w:hAnsiTheme="minorHAnsi" w:cstheme="minorHAnsi"/>
          <w:sz w:val="22"/>
          <w:szCs w:val="22"/>
        </w:rPr>
      </w:pPr>
      <w:r w:rsidRPr="00144BD6">
        <w:rPr>
          <w:rFonts w:asciiTheme="minorHAnsi" w:hAnsiTheme="minorHAnsi" w:cstheme="minorHAnsi"/>
          <w:spacing w:val="-3"/>
          <w:w w:val="72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12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s</w:t>
      </w:r>
      <w:r w:rsidRPr="00144BD6">
        <w:rPr>
          <w:rFonts w:asciiTheme="minorHAnsi" w:hAnsiTheme="minorHAnsi" w:cstheme="minorHAnsi"/>
          <w:spacing w:val="2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mm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c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>d</w:t>
      </w:r>
      <w:r w:rsidRPr="00144BD6">
        <w:rPr>
          <w:rFonts w:asciiTheme="minorHAnsi" w:hAnsiTheme="minorHAnsi" w:cstheme="minorHAnsi"/>
          <w:spacing w:val="-10"/>
          <w:w w:val="91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-3"/>
          <w:w w:val="91"/>
          <w:sz w:val="22"/>
          <w:szCs w:val="22"/>
        </w:rPr>
        <w:t>su</w:t>
      </w:r>
      <w:r w:rsidRPr="00144BD6">
        <w:rPr>
          <w:rFonts w:asciiTheme="minorHAnsi" w:hAnsiTheme="minorHAnsi" w:cstheme="minorHAnsi"/>
          <w:spacing w:val="3"/>
          <w:w w:val="91"/>
          <w:sz w:val="22"/>
          <w:szCs w:val="22"/>
        </w:rPr>
        <w:t>lt</w:t>
      </w:r>
      <w:r w:rsidRPr="00144BD6">
        <w:rPr>
          <w:rFonts w:asciiTheme="minorHAnsi" w:hAnsiTheme="minorHAnsi" w:cstheme="minorHAnsi"/>
          <w:w w:val="91"/>
          <w:sz w:val="22"/>
          <w:szCs w:val="22"/>
        </w:rPr>
        <w:t xml:space="preserve">s </w:t>
      </w:r>
      <w:r w:rsidRPr="00144BD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44BD6">
        <w:rPr>
          <w:rFonts w:asciiTheme="minorHAnsi" w:hAnsiTheme="minorHAnsi" w:cstheme="minorHAnsi"/>
          <w:sz w:val="22"/>
          <w:szCs w:val="22"/>
        </w:rPr>
        <w:t>o</w:t>
      </w:r>
      <w:r w:rsidRPr="00144BD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144BD6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144BD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144BD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144BD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144BD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144BD6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144BD6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34CF9B32" w14:textId="77777777" w:rsidR="00A22699" w:rsidRPr="00144BD6" w:rsidRDefault="00A2269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81A907" w14:textId="77777777" w:rsidR="00A22699" w:rsidRPr="00144BD6" w:rsidRDefault="00A2269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3E3F8B" w14:textId="77777777" w:rsidR="00A22699" w:rsidRPr="00144BD6" w:rsidRDefault="00A22699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671894B4" w14:textId="77777777" w:rsidR="00A22699" w:rsidRPr="00144BD6" w:rsidRDefault="00144BD6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44BD6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144BD6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144BD6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144BD6">
        <w:rPr>
          <w:rFonts w:asciiTheme="minorHAnsi" w:eastAsia="Tahoma" w:hAnsiTheme="minorHAnsi" w:cstheme="minorHAnsi"/>
          <w:spacing w:val="-2"/>
          <w:sz w:val="22"/>
          <w:szCs w:val="22"/>
        </w:rPr>
        <w:t>ti</w:t>
      </w:r>
      <w:r w:rsidRPr="00144BD6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144BD6">
        <w:rPr>
          <w:rFonts w:asciiTheme="minorHAnsi" w:eastAsia="Tahoma" w:hAnsiTheme="minorHAnsi" w:cstheme="minorHAnsi"/>
          <w:sz w:val="22"/>
          <w:szCs w:val="22"/>
        </w:rPr>
        <w:t>n</w:t>
      </w:r>
    </w:p>
    <w:p w14:paraId="350DBC18" w14:textId="77777777" w:rsidR="00A22699" w:rsidRPr="00144BD6" w:rsidRDefault="00144BD6">
      <w:pPr>
        <w:spacing w:before="13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144BD6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H</w:t>
      </w:r>
      <w:r w:rsidRPr="00144BD6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144BD6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g</w:t>
      </w:r>
      <w:r w:rsidRPr="00144BD6">
        <w:rPr>
          <w:rFonts w:asciiTheme="minorHAnsi" w:eastAsia="Tahoma" w:hAnsiTheme="minorHAnsi" w:cstheme="minorHAnsi"/>
          <w:w w:val="97"/>
          <w:sz w:val="22"/>
          <w:szCs w:val="22"/>
        </w:rPr>
        <w:t>h</w:t>
      </w:r>
      <w:r w:rsidRPr="00144BD6">
        <w:rPr>
          <w:rFonts w:asciiTheme="minorHAnsi" w:eastAsia="Tahoma" w:hAnsiTheme="minorHAnsi" w:cstheme="minorHAnsi"/>
          <w:spacing w:val="-11"/>
          <w:w w:val="97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S</w:t>
      </w:r>
      <w:r w:rsidRPr="00144BD6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c</w:t>
      </w:r>
      <w:r w:rsidRPr="00144BD6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h</w:t>
      </w:r>
      <w:r w:rsidRPr="00144BD6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oo</w:t>
      </w:r>
      <w:r w:rsidRPr="00144BD6">
        <w:rPr>
          <w:rFonts w:asciiTheme="minorHAnsi" w:eastAsia="Tahoma" w:hAnsiTheme="minorHAnsi" w:cstheme="minorHAnsi"/>
          <w:w w:val="112"/>
          <w:sz w:val="22"/>
          <w:szCs w:val="22"/>
        </w:rPr>
        <w:t>l</w:t>
      </w:r>
      <w:r w:rsidRPr="00144BD6">
        <w:rPr>
          <w:rFonts w:asciiTheme="minorHAnsi" w:eastAsia="Tahoma" w:hAnsiTheme="minorHAnsi" w:cstheme="minorHAnsi"/>
          <w:spacing w:val="-30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-7"/>
          <w:w w:val="96"/>
          <w:sz w:val="22"/>
          <w:szCs w:val="22"/>
        </w:rPr>
        <w:t>D</w:t>
      </w:r>
      <w:r w:rsidRPr="00144BD6">
        <w:rPr>
          <w:rFonts w:asciiTheme="minorHAnsi" w:eastAsia="Tahoma" w:hAnsiTheme="minorHAnsi" w:cstheme="minorHAnsi"/>
          <w:spacing w:val="-13"/>
          <w:w w:val="96"/>
          <w:sz w:val="22"/>
          <w:szCs w:val="22"/>
        </w:rPr>
        <w:t>i</w:t>
      </w:r>
      <w:r w:rsidRPr="00144BD6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p</w:t>
      </w:r>
      <w:r w:rsidRPr="00144BD6">
        <w:rPr>
          <w:rFonts w:asciiTheme="minorHAnsi" w:eastAsia="Tahoma" w:hAnsiTheme="minorHAnsi" w:cstheme="minorHAnsi"/>
          <w:spacing w:val="-13"/>
          <w:w w:val="96"/>
          <w:sz w:val="22"/>
          <w:szCs w:val="22"/>
        </w:rPr>
        <w:t>l</w:t>
      </w:r>
      <w:r w:rsidRPr="00144BD6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144BD6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ma</w:t>
      </w:r>
      <w:r w:rsidRPr="00144BD6">
        <w:rPr>
          <w:rFonts w:asciiTheme="minorHAnsi" w:eastAsia="Tahoma" w:hAnsiTheme="minorHAnsi" w:cstheme="minorHAnsi"/>
          <w:w w:val="96"/>
          <w:sz w:val="22"/>
          <w:szCs w:val="22"/>
        </w:rPr>
        <w:t>,</w:t>
      </w:r>
      <w:r w:rsidRPr="00144BD6">
        <w:rPr>
          <w:rFonts w:asciiTheme="minorHAnsi" w:eastAsia="Tahoma" w:hAnsiTheme="minorHAnsi" w:cstheme="minorHAnsi"/>
          <w:spacing w:val="-14"/>
          <w:w w:val="96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w w:val="96"/>
          <w:sz w:val="22"/>
          <w:szCs w:val="22"/>
        </w:rPr>
        <w:t>J</w:t>
      </w:r>
      <w:r w:rsidRPr="00144BD6">
        <w:rPr>
          <w:rFonts w:asciiTheme="minorHAnsi" w:eastAsia="Tahoma" w:hAnsiTheme="minorHAnsi" w:cstheme="minorHAnsi"/>
          <w:spacing w:val="-3"/>
          <w:w w:val="96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ff</w:t>
      </w:r>
      <w:r w:rsidRPr="00144BD6">
        <w:rPr>
          <w:rFonts w:asciiTheme="minorHAnsi" w:eastAsia="Tahoma" w:hAnsiTheme="minorHAnsi" w:cstheme="minorHAnsi"/>
          <w:spacing w:val="-3"/>
          <w:w w:val="96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spacing w:val="-1"/>
          <w:w w:val="96"/>
          <w:sz w:val="22"/>
          <w:szCs w:val="22"/>
        </w:rPr>
        <w:t>r</w:t>
      </w:r>
      <w:r w:rsidRPr="00144BD6">
        <w:rPr>
          <w:rFonts w:asciiTheme="minorHAnsi" w:eastAsia="Tahoma" w:hAnsiTheme="minorHAnsi" w:cstheme="minorHAnsi"/>
          <w:spacing w:val="-2"/>
          <w:w w:val="96"/>
          <w:sz w:val="22"/>
          <w:szCs w:val="22"/>
        </w:rPr>
        <w:t>s</w:t>
      </w:r>
      <w:r w:rsidRPr="00144BD6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144BD6">
        <w:rPr>
          <w:rFonts w:asciiTheme="minorHAnsi" w:eastAsia="Tahoma" w:hAnsiTheme="minorHAnsi" w:cstheme="minorHAnsi"/>
          <w:w w:val="96"/>
          <w:sz w:val="22"/>
          <w:szCs w:val="22"/>
        </w:rPr>
        <w:t>n</w:t>
      </w:r>
      <w:r w:rsidRPr="00144BD6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H</w:t>
      </w:r>
      <w:r w:rsidRPr="00144BD6">
        <w:rPr>
          <w:rFonts w:asciiTheme="minorHAnsi" w:eastAsia="Tahoma" w:hAnsiTheme="minorHAnsi" w:cstheme="minorHAnsi"/>
          <w:spacing w:val="-13"/>
          <w:w w:val="96"/>
          <w:sz w:val="22"/>
          <w:szCs w:val="22"/>
        </w:rPr>
        <w:t>i</w:t>
      </w:r>
      <w:r w:rsidRPr="00144BD6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g</w:t>
      </w:r>
      <w:r w:rsidRPr="00144BD6">
        <w:rPr>
          <w:rFonts w:asciiTheme="minorHAnsi" w:eastAsia="Tahoma" w:hAnsiTheme="minorHAnsi" w:cstheme="minorHAnsi"/>
          <w:w w:val="96"/>
          <w:sz w:val="22"/>
          <w:szCs w:val="22"/>
        </w:rPr>
        <w:t>h</w:t>
      </w:r>
      <w:r w:rsidRPr="00144BD6">
        <w:rPr>
          <w:rFonts w:asciiTheme="minorHAnsi" w:eastAsia="Tahoma" w:hAnsiTheme="minorHAnsi" w:cstheme="minorHAnsi"/>
          <w:spacing w:val="-7"/>
          <w:w w:val="96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2"/>
          <w:w w:val="96"/>
          <w:sz w:val="22"/>
          <w:szCs w:val="22"/>
        </w:rPr>
        <w:t>S</w:t>
      </w:r>
      <w:r w:rsidRPr="00144BD6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c</w:t>
      </w:r>
      <w:r w:rsidRPr="00144BD6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>h</w:t>
      </w:r>
      <w:r w:rsidRPr="00144BD6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oo</w:t>
      </w:r>
      <w:r w:rsidRPr="00144BD6">
        <w:rPr>
          <w:rFonts w:asciiTheme="minorHAnsi" w:eastAsia="Tahoma" w:hAnsiTheme="minorHAnsi" w:cstheme="minorHAnsi"/>
          <w:spacing w:val="-13"/>
          <w:w w:val="96"/>
          <w:sz w:val="22"/>
          <w:szCs w:val="22"/>
        </w:rPr>
        <w:t>l</w:t>
      </w:r>
      <w:r w:rsidRPr="00144BD6">
        <w:rPr>
          <w:rFonts w:asciiTheme="minorHAnsi" w:eastAsia="Tahoma" w:hAnsiTheme="minorHAnsi" w:cstheme="minorHAnsi"/>
          <w:w w:val="96"/>
          <w:sz w:val="22"/>
          <w:szCs w:val="22"/>
        </w:rPr>
        <w:t>,</w:t>
      </w:r>
      <w:r w:rsidRPr="00144BD6">
        <w:rPr>
          <w:rFonts w:asciiTheme="minorHAnsi" w:eastAsia="Tahoma" w:hAnsiTheme="minorHAnsi" w:cstheme="minorHAnsi"/>
          <w:spacing w:val="-15"/>
          <w:w w:val="96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w w:val="96"/>
          <w:sz w:val="22"/>
          <w:szCs w:val="22"/>
        </w:rPr>
        <w:t>J</w:t>
      </w:r>
      <w:r w:rsidRPr="00144BD6">
        <w:rPr>
          <w:rFonts w:asciiTheme="minorHAnsi" w:eastAsia="Tahoma" w:hAnsiTheme="minorHAnsi" w:cstheme="minorHAnsi"/>
          <w:spacing w:val="-3"/>
          <w:w w:val="96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ff</w:t>
      </w:r>
      <w:r w:rsidRPr="00144BD6">
        <w:rPr>
          <w:rFonts w:asciiTheme="minorHAnsi" w:eastAsia="Tahoma" w:hAnsiTheme="minorHAnsi" w:cstheme="minorHAnsi"/>
          <w:spacing w:val="-3"/>
          <w:w w:val="96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spacing w:val="-1"/>
          <w:w w:val="96"/>
          <w:sz w:val="22"/>
          <w:szCs w:val="22"/>
        </w:rPr>
        <w:t>r</w:t>
      </w:r>
      <w:r w:rsidRPr="00144BD6">
        <w:rPr>
          <w:rFonts w:asciiTheme="minorHAnsi" w:eastAsia="Tahoma" w:hAnsiTheme="minorHAnsi" w:cstheme="minorHAnsi"/>
          <w:spacing w:val="-2"/>
          <w:w w:val="96"/>
          <w:sz w:val="22"/>
          <w:szCs w:val="22"/>
        </w:rPr>
        <w:t>s</w:t>
      </w:r>
      <w:r w:rsidRPr="00144BD6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144BD6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>n</w:t>
      </w:r>
      <w:r w:rsidRPr="00144BD6">
        <w:rPr>
          <w:rFonts w:asciiTheme="minorHAnsi" w:eastAsia="Tahoma" w:hAnsiTheme="minorHAnsi" w:cstheme="minorHAnsi"/>
          <w:w w:val="96"/>
          <w:sz w:val="22"/>
          <w:szCs w:val="22"/>
        </w:rPr>
        <w:t>,</w:t>
      </w:r>
      <w:r w:rsidRPr="00144BD6">
        <w:rPr>
          <w:rFonts w:asciiTheme="minorHAnsi" w:eastAsia="Tahoma" w:hAnsiTheme="minorHAnsi" w:cstheme="minorHAnsi"/>
          <w:spacing w:val="-10"/>
          <w:w w:val="96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3"/>
          <w:sz w:val="22"/>
          <w:szCs w:val="22"/>
        </w:rPr>
        <w:t>K</w:t>
      </w:r>
      <w:r w:rsidRPr="00144BD6">
        <w:rPr>
          <w:rFonts w:asciiTheme="minorHAnsi" w:eastAsia="Tahoma" w:hAnsiTheme="minorHAnsi" w:cstheme="minorHAnsi"/>
          <w:sz w:val="22"/>
          <w:szCs w:val="22"/>
        </w:rPr>
        <w:t>Y</w:t>
      </w:r>
    </w:p>
    <w:p w14:paraId="6AF5C47A" w14:textId="77777777" w:rsidR="00A22699" w:rsidRPr="00144BD6" w:rsidRDefault="00A2269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7F5B67" w14:textId="77777777" w:rsidR="00A22699" w:rsidRPr="00144BD6" w:rsidRDefault="00A2269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E26B97" w14:textId="77777777" w:rsidR="00A22699" w:rsidRPr="00144BD6" w:rsidRDefault="00A2269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464C5C" w14:textId="77777777" w:rsidR="00A22699" w:rsidRPr="00144BD6" w:rsidRDefault="00A2269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EC2A5B" w14:textId="77777777" w:rsidR="00A22699" w:rsidRPr="00144BD6" w:rsidRDefault="00A2269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21C317" w14:textId="77777777" w:rsidR="00A22699" w:rsidRPr="00144BD6" w:rsidRDefault="00A22699">
      <w:pPr>
        <w:spacing w:before="3" w:line="200" w:lineRule="exact"/>
        <w:rPr>
          <w:rFonts w:asciiTheme="minorHAnsi" w:hAnsiTheme="minorHAnsi" w:cstheme="minorHAnsi"/>
          <w:sz w:val="22"/>
          <w:szCs w:val="22"/>
        </w:rPr>
        <w:sectPr w:rsidR="00A22699" w:rsidRPr="00144BD6">
          <w:type w:val="continuous"/>
          <w:pgSz w:w="11900" w:h="16840"/>
          <w:pgMar w:top="1320" w:right="1680" w:bottom="280" w:left="1680" w:header="720" w:footer="720" w:gutter="0"/>
          <w:cols w:space="720"/>
        </w:sectPr>
      </w:pPr>
    </w:p>
    <w:p w14:paraId="424647FC" w14:textId="54032420" w:rsidR="00A22699" w:rsidRPr="00144BD6" w:rsidRDefault="00144BD6">
      <w:pPr>
        <w:spacing w:before="12"/>
        <w:ind w:left="142" w:right="-53"/>
        <w:rPr>
          <w:rFonts w:asciiTheme="minorHAnsi" w:eastAsia="Tahoma" w:hAnsiTheme="minorHAnsi" w:cstheme="minorHAnsi"/>
          <w:sz w:val="22"/>
          <w:szCs w:val="22"/>
        </w:rPr>
      </w:pPr>
      <w:r w:rsidRPr="00144BD6">
        <w:rPr>
          <w:rFonts w:asciiTheme="minorHAnsi" w:eastAsia="Tahoma" w:hAnsiTheme="minorHAnsi" w:cstheme="minorHAnsi"/>
          <w:spacing w:val="-10"/>
          <w:w w:val="80"/>
          <w:sz w:val="22"/>
          <w:szCs w:val="22"/>
        </w:rPr>
        <w:t>W</w:t>
      </w:r>
      <w:r w:rsidRPr="00144BD6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a</w:t>
      </w:r>
      <w:r w:rsidRPr="00144BD6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n</w:t>
      </w:r>
      <w:r w:rsidRPr="00144BD6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144BD6">
        <w:rPr>
          <w:rFonts w:asciiTheme="minorHAnsi" w:eastAsia="Tahoma" w:hAnsiTheme="minorHAnsi" w:cstheme="minorHAnsi"/>
          <w:spacing w:val="4"/>
          <w:w w:val="80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8"/>
          <w:w w:val="80"/>
          <w:sz w:val="22"/>
          <w:szCs w:val="22"/>
        </w:rPr>
        <w:t>m</w:t>
      </w:r>
      <w:r w:rsidRPr="00144BD6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144BD6">
        <w:rPr>
          <w:rFonts w:asciiTheme="minorHAnsi" w:eastAsia="Tahoma" w:hAnsiTheme="minorHAnsi" w:cstheme="minorHAnsi"/>
          <w:spacing w:val="3"/>
          <w:w w:val="80"/>
          <w:sz w:val="22"/>
          <w:szCs w:val="22"/>
        </w:rPr>
        <w:t>r</w:t>
      </w:r>
      <w:r w:rsidRPr="00144BD6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w w:val="80"/>
          <w:sz w:val="22"/>
          <w:szCs w:val="22"/>
        </w:rPr>
        <w:t>?</w:t>
      </w:r>
      <w:r w:rsidRPr="00144BD6">
        <w:rPr>
          <w:rFonts w:asciiTheme="minorHAnsi" w:eastAsia="Tahoma" w:hAnsiTheme="minorHAnsi" w:cstheme="minorHAnsi"/>
          <w:spacing w:val="19"/>
          <w:w w:val="80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6"/>
          <w:w w:val="80"/>
          <w:sz w:val="22"/>
          <w:szCs w:val="22"/>
        </w:rPr>
        <w:t>C</w:t>
      </w:r>
      <w:r w:rsidRPr="00144BD6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144BD6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ec</w:t>
      </w:r>
      <w:r w:rsidRPr="00144BD6">
        <w:rPr>
          <w:rFonts w:asciiTheme="minorHAnsi" w:eastAsia="Tahoma" w:hAnsiTheme="minorHAnsi" w:cstheme="minorHAnsi"/>
          <w:w w:val="80"/>
          <w:sz w:val="22"/>
          <w:szCs w:val="22"/>
        </w:rPr>
        <w:t>k</w:t>
      </w:r>
      <w:r w:rsidRPr="00144BD6">
        <w:rPr>
          <w:rFonts w:asciiTheme="minorHAnsi" w:eastAsia="Tahoma" w:hAnsiTheme="minorHAnsi" w:cstheme="minorHAnsi"/>
          <w:spacing w:val="13"/>
          <w:w w:val="80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144BD6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144BD6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144BD6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 xml:space="preserve"> o</w:t>
      </w:r>
      <w:r w:rsidRPr="00144BD6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144BD6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144BD6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144BD6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t</w:t>
      </w:r>
      <w:r w:rsidRPr="00144BD6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144BD6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144BD6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144BD6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spacing w:val="3"/>
          <w:w w:val="81"/>
          <w:sz w:val="22"/>
          <w:szCs w:val="22"/>
        </w:rPr>
        <w:t>x</w:t>
      </w:r>
      <w:r w:rsidRPr="00144BD6">
        <w:rPr>
          <w:rFonts w:asciiTheme="minorHAnsi" w:eastAsia="Tahoma" w:hAnsiTheme="minorHAnsi" w:cstheme="minorHAnsi"/>
          <w:spacing w:val="-2"/>
          <w:w w:val="82"/>
          <w:sz w:val="22"/>
          <w:szCs w:val="22"/>
        </w:rPr>
        <w:t>a</w:t>
      </w:r>
      <w:r w:rsidRPr="00144BD6">
        <w:rPr>
          <w:rFonts w:asciiTheme="minorHAnsi" w:eastAsia="Tahoma" w:hAnsiTheme="minorHAnsi" w:cstheme="minorHAnsi"/>
          <w:spacing w:val="10"/>
          <w:w w:val="81"/>
          <w:sz w:val="22"/>
          <w:szCs w:val="22"/>
        </w:rPr>
        <w:t>m</w:t>
      </w:r>
      <w:r w:rsidRPr="00144BD6">
        <w:rPr>
          <w:rFonts w:asciiTheme="minorHAnsi" w:eastAsia="Tahoma" w:hAnsiTheme="minorHAnsi" w:cstheme="minorHAnsi"/>
          <w:spacing w:val="4"/>
          <w:w w:val="81"/>
          <w:sz w:val="22"/>
          <w:szCs w:val="22"/>
        </w:rPr>
        <w:t>p</w:t>
      </w:r>
      <w:r w:rsidRPr="00144BD6">
        <w:rPr>
          <w:rFonts w:asciiTheme="minorHAnsi" w:eastAsia="Tahoma" w:hAnsiTheme="minorHAnsi" w:cstheme="minorHAnsi"/>
          <w:spacing w:val="5"/>
          <w:w w:val="82"/>
          <w:sz w:val="22"/>
          <w:szCs w:val="22"/>
        </w:rPr>
        <w:t>l</w:t>
      </w:r>
      <w:r w:rsidRPr="00144BD6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144BD6">
        <w:rPr>
          <w:rFonts w:asciiTheme="minorHAnsi" w:eastAsia="Tahoma" w:hAnsiTheme="minorHAnsi" w:cstheme="minorHAnsi"/>
          <w:w w:val="81"/>
          <w:sz w:val="22"/>
          <w:szCs w:val="22"/>
        </w:rPr>
        <w:t>s</w:t>
      </w:r>
      <w:r w:rsidRPr="00144BD6">
        <w:rPr>
          <w:rFonts w:asciiTheme="minorHAnsi" w:eastAsia="Tahoma" w:hAnsiTheme="minorHAnsi" w:cstheme="minorHAnsi"/>
          <w:w w:val="82"/>
          <w:sz w:val="22"/>
          <w:szCs w:val="22"/>
        </w:rPr>
        <w:t>.</w:t>
      </w:r>
    </w:p>
    <w:p w14:paraId="1D44677D" w14:textId="77777777" w:rsidR="00A22699" w:rsidRPr="00144BD6" w:rsidRDefault="00144BD6">
      <w:pPr>
        <w:spacing w:before="58"/>
        <w:rPr>
          <w:rFonts w:asciiTheme="minorHAnsi" w:eastAsia="Tahoma" w:hAnsiTheme="minorHAnsi" w:cstheme="minorHAnsi"/>
          <w:sz w:val="22"/>
          <w:szCs w:val="22"/>
        </w:rPr>
      </w:pPr>
      <w:r w:rsidRPr="00144BD6">
        <w:rPr>
          <w:rFonts w:asciiTheme="minorHAnsi" w:hAnsiTheme="minorHAnsi" w:cstheme="minorHAnsi"/>
          <w:sz w:val="22"/>
          <w:szCs w:val="22"/>
        </w:rPr>
        <w:br w:type="column"/>
      </w:r>
      <w:hyperlink r:id="rId6">
        <w:r w:rsidRPr="00144BD6">
          <w:rPr>
            <w:rFonts w:asciiTheme="minorHAnsi" w:eastAsia="Tahoma" w:hAnsiTheme="minorHAnsi" w:cstheme="minorHAnsi"/>
            <w:spacing w:val="2"/>
            <w:w w:val="81"/>
            <w:sz w:val="22"/>
            <w:szCs w:val="22"/>
          </w:rPr>
          <w:t>S</w:t>
        </w:r>
        <w:r w:rsidRPr="00144BD6">
          <w:rPr>
            <w:rFonts w:asciiTheme="minorHAnsi" w:eastAsia="Tahoma" w:hAnsiTheme="minorHAnsi" w:cstheme="minorHAnsi"/>
            <w:spacing w:val="-2"/>
            <w:w w:val="81"/>
            <w:sz w:val="22"/>
            <w:szCs w:val="22"/>
          </w:rPr>
          <w:t>e</w:t>
        </w:r>
        <w:r w:rsidRPr="00144BD6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144BD6">
          <w:rPr>
            <w:rFonts w:asciiTheme="minorHAnsi" w:eastAsia="Tahoma" w:hAnsiTheme="minorHAnsi" w:cstheme="minorHAnsi"/>
            <w:spacing w:val="-1"/>
            <w:w w:val="81"/>
            <w:sz w:val="22"/>
            <w:szCs w:val="22"/>
          </w:rPr>
          <w:t xml:space="preserve"> M</w:t>
        </w:r>
        <w:r w:rsidRPr="00144BD6">
          <w:rPr>
            <w:rFonts w:asciiTheme="minorHAnsi" w:eastAsia="Tahoma" w:hAnsiTheme="minorHAnsi" w:cstheme="minorHAnsi"/>
            <w:spacing w:val="5"/>
            <w:w w:val="81"/>
            <w:sz w:val="22"/>
            <w:szCs w:val="22"/>
          </w:rPr>
          <w:t>o</w:t>
        </w:r>
        <w:r w:rsidRPr="00144BD6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r</w:t>
        </w:r>
        <w:r w:rsidRPr="00144BD6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144BD6">
          <w:rPr>
            <w:rFonts w:asciiTheme="minorHAnsi" w:eastAsia="Tahoma" w:hAnsiTheme="minorHAnsi" w:cstheme="minorHAnsi"/>
            <w:spacing w:val="1"/>
            <w:w w:val="81"/>
            <w:sz w:val="22"/>
            <w:szCs w:val="22"/>
          </w:rPr>
          <w:t xml:space="preserve"> </w:t>
        </w:r>
        <w:r w:rsidRPr="00144BD6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Ex</w:t>
        </w:r>
        <w:r w:rsidRPr="00144BD6">
          <w:rPr>
            <w:rFonts w:asciiTheme="minorHAnsi" w:eastAsia="Tahoma" w:hAnsiTheme="minorHAnsi" w:cstheme="minorHAnsi"/>
            <w:spacing w:val="-2"/>
            <w:w w:val="82"/>
            <w:sz w:val="22"/>
            <w:szCs w:val="22"/>
          </w:rPr>
          <w:t>a</w:t>
        </w:r>
        <w:r w:rsidRPr="00144BD6">
          <w:rPr>
            <w:rFonts w:asciiTheme="minorHAnsi" w:eastAsia="Tahoma" w:hAnsiTheme="minorHAnsi" w:cstheme="minorHAnsi"/>
            <w:spacing w:val="10"/>
            <w:w w:val="81"/>
            <w:sz w:val="22"/>
            <w:szCs w:val="22"/>
          </w:rPr>
          <w:t>m</w:t>
        </w:r>
        <w:r w:rsidRPr="00144BD6">
          <w:rPr>
            <w:rFonts w:asciiTheme="minorHAnsi" w:eastAsia="Tahoma" w:hAnsiTheme="minorHAnsi" w:cstheme="minorHAnsi"/>
            <w:spacing w:val="4"/>
            <w:w w:val="81"/>
            <w:sz w:val="22"/>
            <w:szCs w:val="22"/>
          </w:rPr>
          <w:t>p</w:t>
        </w:r>
        <w:r w:rsidRPr="00144BD6">
          <w:rPr>
            <w:rFonts w:asciiTheme="minorHAnsi" w:eastAsia="Tahoma" w:hAnsiTheme="minorHAnsi" w:cstheme="minorHAnsi"/>
            <w:spacing w:val="5"/>
            <w:w w:val="82"/>
            <w:sz w:val="22"/>
            <w:szCs w:val="22"/>
          </w:rPr>
          <w:t>l</w:t>
        </w:r>
        <w:r w:rsidRPr="00144BD6">
          <w:rPr>
            <w:rFonts w:asciiTheme="minorHAnsi" w:eastAsia="Tahoma" w:hAnsiTheme="minorHAnsi" w:cstheme="minorHAnsi"/>
            <w:spacing w:val="-3"/>
            <w:w w:val="81"/>
            <w:sz w:val="22"/>
            <w:szCs w:val="22"/>
          </w:rPr>
          <w:t>e</w:t>
        </w:r>
        <w:r w:rsidRPr="00144BD6">
          <w:rPr>
            <w:rFonts w:asciiTheme="minorHAnsi" w:eastAsia="Tahoma" w:hAnsiTheme="minorHAnsi" w:cstheme="minorHAnsi"/>
            <w:w w:val="81"/>
            <w:sz w:val="22"/>
            <w:szCs w:val="22"/>
          </w:rPr>
          <w:t>s</w:t>
        </w:r>
      </w:hyperlink>
    </w:p>
    <w:sectPr w:rsidR="00A22699" w:rsidRPr="00144BD6">
      <w:type w:val="continuous"/>
      <w:pgSz w:w="11900" w:h="16840"/>
      <w:pgMar w:top="1320" w:right="1680" w:bottom="280" w:left="1680" w:header="720" w:footer="720" w:gutter="0"/>
      <w:cols w:num="2" w:space="720" w:equalWidth="0">
        <w:col w:w="3675" w:space="2582"/>
        <w:col w:w="22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43937"/>
    <w:multiLevelType w:val="multilevel"/>
    <w:tmpl w:val="3F9485D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699"/>
    <w:rsid w:val="00144BD6"/>
    <w:rsid w:val="00A22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5DB19"/>
  <w15:docId w15:val="{4D12758A-36BE-4C76-8D02-BF11DF35B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44BD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4B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vecareer.com/resume-samples/receptionist-resumes" TargetMode="External"/><Relationship Id="rId5" Type="http://schemas.openxmlformats.org/officeDocument/2006/relationships/hyperlink" Target="mailto:fox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2021-06-10T10:33:00Z</dcterms:created>
  <dcterms:modified xsi:type="dcterms:W3CDTF">2021-06-10T10:36:00Z</dcterms:modified>
</cp:coreProperties>
</file>